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420D5CF" w14:textId="77777777" w:rsidTr="005E4BB2">
        <w:tc>
          <w:tcPr>
            <w:tcW w:w="10423" w:type="dxa"/>
            <w:gridSpan w:val="2"/>
            <w:shd w:val="clear" w:color="auto" w:fill="auto"/>
          </w:tcPr>
          <w:p w14:paraId="3FDEDF14" w14:textId="16E72C09" w:rsidR="004F0988" w:rsidRPr="00C336BB" w:rsidRDefault="004F0988" w:rsidP="00133525">
            <w:pPr>
              <w:pStyle w:val="ZA"/>
              <w:framePr w:w="0" w:hRule="auto" w:wrap="auto" w:vAnchor="margin" w:hAnchor="text" w:yAlign="inline"/>
            </w:pPr>
            <w:bookmarkStart w:id="0" w:name="page1"/>
            <w:r w:rsidRPr="00C336BB">
              <w:rPr>
                <w:sz w:val="64"/>
              </w:rPr>
              <w:t xml:space="preserve">3GPP </w:t>
            </w:r>
            <w:bookmarkStart w:id="1" w:name="specType1"/>
            <w:r w:rsidRPr="00C336BB">
              <w:rPr>
                <w:sz w:val="64"/>
              </w:rPr>
              <w:t>TS</w:t>
            </w:r>
            <w:bookmarkEnd w:id="1"/>
            <w:r w:rsidRPr="00C336BB">
              <w:rPr>
                <w:sz w:val="64"/>
              </w:rPr>
              <w:t xml:space="preserve"> </w:t>
            </w:r>
            <w:bookmarkStart w:id="2" w:name="specNumber"/>
            <w:r w:rsidR="00C336BB">
              <w:rPr>
                <w:sz w:val="64"/>
              </w:rPr>
              <w:t>23</w:t>
            </w:r>
            <w:r w:rsidRPr="00C336BB">
              <w:rPr>
                <w:sz w:val="64"/>
              </w:rPr>
              <w:t>.</w:t>
            </w:r>
            <w:r w:rsidR="00C336BB">
              <w:rPr>
                <w:sz w:val="64"/>
              </w:rPr>
              <w:t>282</w:t>
            </w:r>
            <w:bookmarkEnd w:id="2"/>
            <w:r w:rsidRPr="00C336BB">
              <w:rPr>
                <w:sz w:val="64"/>
              </w:rPr>
              <w:t xml:space="preserve"> </w:t>
            </w:r>
            <w:r w:rsidRPr="00C336BB">
              <w:t>V</w:t>
            </w:r>
            <w:bookmarkStart w:id="3" w:name="specVersion"/>
            <w:r w:rsidR="00C336BB">
              <w:t>1</w:t>
            </w:r>
            <w:r w:rsidR="004444F5">
              <w:t>9</w:t>
            </w:r>
            <w:r w:rsidRPr="00C336BB">
              <w:t>.</w:t>
            </w:r>
            <w:r w:rsidR="006643C5">
              <w:t>6</w:t>
            </w:r>
            <w:r w:rsidRPr="00C336BB">
              <w:t>.</w:t>
            </w:r>
            <w:r w:rsidR="00C336BB">
              <w:t>0</w:t>
            </w:r>
            <w:bookmarkEnd w:id="3"/>
            <w:r w:rsidRPr="00C336BB">
              <w:t xml:space="preserve"> </w:t>
            </w:r>
            <w:r w:rsidRPr="00C336BB">
              <w:rPr>
                <w:sz w:val="32"/>
              </w:rPr>
              <w:t>(</w:t>
            </w:r>
            <w:bookmarkStart w:id="4" w:name="issueDate"/>
            <w:r w:rsidR="00C336BB">
              <w:rPr>
                <w:sz w:val="32"/>
              </w:rPr>
              <w:t>202</w:t>
            </w:r>
            <w:r w:rsidR="006643C5">
              <w:rPr>
                <w:sz w:val="32"/>
              </w:rPr>
              <w:t>5</w:t>
            </w:r>
            <w:r w:rsidRPr="00C336BB">
              <w:rPr>
                <w:sz w:val="32"/>
              </w:rPr>
              <w:t>-</w:t>
            </w:r>
            <w:r w:rsidR="006643C5">
              <w:rPr>
                <w:sz w:val="32"/>
              </w:rPr>
              <w:t>03</w:t>
            </w:r>
            <w:bookmarkEnd w:id="4"/>
            <w:r w:rsidRPr="00C336BB">
              <w:rPr>
                <w:sz w:val="32"/>
              </w:rPr>
              <w:t>)</w:t>
            </w:r>
          </w:p>
        </w:tc>
      </w:tr>
      <w:tr w:rsidR="004F0988" w14:paraId="0FFD4F19" w14:textId="77777777" w:rsidTr="005E4BB2">
        <w:trPr>
          <w:trHeight w:hRule="exact" w:val="1134"/>
        </w:trPr>
        <w:tc>
          <w:tcPr>
            <w:tcW w:w="10423" w:type="dxa"/>
            <w:gridSpan w:val="2"/>
            <w:shd w:val="clear" w:color="auto" w:fill="auto"/>
          </w:tcPr>
          <w:p w14:paraId="5AB75458" w14:textId="7C1D6B91" w:rsidR="004F0988" w:rsidRPr="00C336BB" w:rsidRDefault="004F0988" w:rsidP="00133525">
            <w:pPr>
              <w:pStyle w:val="ZB"/>
              <w:framePr w:w="0" w:hRule="auto" w:wrap="auto" w:vAnchor="margin" w:hAnchor="text" w:yAlign="inline"/>
            </w:pPr>
            <w:r w:rsidRPr="00C336BB">
              <w:t xml:space="preserve">Technical </w:t>
            </w:r>
            <w:bookmarkStart w:id="5" w:name="spectype2"/>
            <w:r w:rsidRPr="00C336BB">
              <w:t>Specification</w:t>
            </w:r>
            <w:bookmarkEnd w:id="5"/>
          </w:p>
          <w:p w14:paraId="462B8E42" w14:textId="40AB4EF7" w:rsidR="00BA4B8D" w:rsidRPr="00C336BB" w:rsidRDefault="00BA4B8D" w:rsidP="00BA4B8D">
            <w:pPr>
              <w:pStyle w:val="Guidance"/>
            </w:pPr>
          </w:p>
        </w:tc>
      </w:tr>
      <w:tr w:rsidR="004F0988" w14:paraId="717C4EBE" w14:textId="77777777" w:rsidTr="005E4BB2">
        <w:trPr>
          <w:trHeight w:hRule="exact" w:val="3686"/>
        </w:trPr>
        <w:tc>
          <w:tcPr>
            <w:tcW w:w="10423" w:type="dxa"/>
            <w:gridSpan w:val="2"/>
            <w:shd w:val="clear" w:color="auto" w:fill="auto"/>
          </w:tcPr>
          <w:p w14:paraId="03D032C0" w14:textId="77777777" w:rsidR="004F0988" w:rsidRPr="00C336BB" w:rsidRDefault="004F0988" w:rsidP="00133525">
            <w:pPr>
              <w:pStyle w:val="ZT"/>
              <w:framePr w:wrap="auto" w:hAnchor="text" w:yAlign="inline"/>
            </w:pPr>
            <w:r w:rsidRPr="00C336BB">
              <w:t>3rd Generation Partnership Project;</w:t>
            </w:r>
          </w:p>
          <w:p w14:paraId="653799DC" w14:textId="15598B44" w:rsidR="004F0988" w:rsidRPr="00C336BB" w:rsidRDefault="00C336BB" w:rsidP="00133525">
            <w:pPr>
              <w:pStyle w:val="ZT"/>
              <w:framePr w:wrap="auto" w:hAnchor="text" w:yAlign="inline"/>
            </w:pPr>
            <w:r w:rsidRPr="00C336BB">
              <w:t>Technical Specification Group Services and System Aspects</w:t>
            </w:r>
            <w:bookmarkStart w:id="6" w:name="specTitle"/>
            <w:r w:rsidR="004F0988" w:rsidRPr="00C336BB">
              <w:t>;</w:t>
            </w:r>
          </w:p>
          <w:p w14:paraId="191F11A2" w14:textId="77777777" w:rsidR="00C336BB" w:rsidRDefault="00C336BB" w:rsidP="00133525">
            <w:pPr>
              <w:pStyle w:val="ZT"/>
              <w:framePr w:wrap="auto" w:hAnchor="text" w:yAlign="inline"/>
            </w:pPr>
            <w:r w:rsidRPr="00C336BB">
              <w:t>Functional architecture and information flows to support Mission Critical Data (MCData);</w:t>
            </w:r>
          </w:p>
          <w:bookmarkEnd w:id="6"/>
          <w:p w14:paraId="7509AF60" w14:textId="3C3D3826" w:rsidR="00C336BB" w:rsidRPr="007640E6" w:rsidRDefault="00C336BB" w:rsidP="00133525">
            <w:pPr>
              <w:pStyle w:val="ZT"/>
              <w:framePr w:wrap="auto" w:hAnchor="text" w:yAlign="inline"/>
            </w:pPr>
            <w:r w:rsidRPr="00C336BB">
              <w:t>Stage 2</w:t>
            </w:r>
          </w:p>
          <w:p w14:paraId="04CAC1E0" w14:textId="3A273C0D" w:rsidR="004F0988" w:rsidRPr="00C336BB" w:rsidRDefault="004F0988" w:rsidP="00133525">
            <w:pPr>
              <w:pStyle w:val="ZT"/>
              <w:framePr w:wrap="auto" w:hAnchor="text" w:yAlign="inline"/>
              <w:rPr>
                <w:i/>
                <w:sz w:val="28"/>
              </w:rPr>
            </w:pPr>
            <w:r w:rsidRPr="00990840">
              <w:t>(</w:t>
            </w:r>
            <w:r w:rsidRPr="00C336BB">
              <w:rPr>
                <w:rStyle w:val="ZGSM"/>
              </w:rPr>
              <w:t xml:space="preserve">Release </w:t>
            </w:r>
            <w:bookmarkStart w:id="7" w:name="specRelease"/>
            <w:r w:rsidRPr="00C336BB">
              <w:rPr>
                <w:rStyle w:val="ZGSM"/>
              </w:rPr>
              <w:t>1</w:t>
            </w:r>
            <w:r w:rsidR="00B517D2">
              <w:rPr>
                <w:rStyle w:val="ZGSM"/>
              </w:rPr>
              <w:t>9</w:t>
            </w:r>
            <w:bookmarkEnd w:id="7"/>
            <w:r w:rsidRPr="00990840">
              <w:t>)</w:t>
            </w:r>
          </w:p>
        </w:tc>
      </w:tr>
      <w:tr w:rsidR="00BF128E" w14:paraId="303DD8FF" w14:textId="77777777" w:rsidTr="005E4BB2">
        <w:tc>
          <w:tcPr>
            <w:tcW w:w="10423" w:type="dxa"/>
            <w:gridSpan w:val="2"/>
            <w:shd w:val="clear" w:color="auto" w:fill="auto"/>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35703F2" w14:textId="77777777" w:rsidTr="005E4BB2">
        <w:trPr>
          <w:trHeight w:hRule="exact" w:val="1531"/>
        </w:trPr>
        <w:tc>
          <w:tcPr>
            <w:tcW w:w="4883" w:type="dxa"/>
            <w:shd w:val="clear" w:color="auto" w:fill="auto"/>
          </w:tcPr>
          <w:p w14:paraId="4743C82D" w14:textId="65CA6508" w:rsidR="00D82E6F" w:rsidRDefault="006878EB" w:rsidP="00D82E6F">
            <w:pPr>
              <w:rPr>
                <w:i/>
              </w:rPr>
            </w:pPr>
            <w:r>
              <w:rPr>
                <w:i/>
                <w:noProof/>
              </w:rPr>
              <w:drawing>
                <wp:inline distT="0" distB="0" distL="0" distR="0" wp14:anchorId="6E429F5D" wp14:editId="205B3343">
                  <wp:extent cx="1282700" cy="79375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2700" cy="793750"/>
                          </a:xfrm>
                          <a:prstGeom prst="rect">
                            <a:avLst/>
                          </a:prstGeom>
                          <a:noFill/>
                          <a:ln>
                            <a:noFill/>
                          </a:ln>
                        </pic:spPr>
                      </pic:pic>
                    </a:graphicData>
                  </a:graphic>
                </wp:inline>
              </w:drawing>
            </w:r>
          </w:p>
        </w:tc>
        <w:tc>
          <w:tcPr>
            <w:tcW w:w="5540" w:type="dxa"/>
            <w:shd w:val="clear" w:color="auto" w:fill="auto"/>
          </w:tcPr>
          <w:p w14:paraId="0E63523F" w14:textId="15077A66" w:rsidR="00D82E6F" w:rsidRDefault="006878EB" w:rsidP="00D82E6F">
            <w:pPr>
              <w:jc w:val="right"/>
            </w:pPr>
            <w:r>
              <w:rPr>
                <w:noProof/>
              </w:rPr>
              <w:drawing>
                <wp:inline distT="0" distB="0" distL="0" distR="0" wp14:anchorId="6B8977E6" wp14:editId="3BBB21AB">
                  <wp:extent cx="1619250" cy="952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p>
        </w:tc>
      </w:tr>
      <w:tr w:rsidR="00D82E6F" w14:paraId="48DEBCEB" w14:textId="77777777" w:rsidTr="005E4BB2">
        <w:trPr>
          <w:trHeight w:hRule="exact" w:val="5783"/>
        </w:trPr>
        <w:tc>
          <w:tcPr>
            <w:tcW w:w="10423" w:type="dxa"/>
            <w:gridSpan w:val="2"/>
            <w:shd w:val="clear" w:color="auto" w:fill="auto"/>
          </w:tcPr>
          <w:p w14:paraId="56990EEF" w14:textId="00FDE829" w:rsidR="00D82E6F" w:rsidRPr="00C074DD" w:rsidRDefault="00D82E6F" w:rsidP="00C336BB">
            <w:pPr>
              <w:pStyle w:val="Guidance"/>
              <w:rPr>
                <w:b/>
              </w:rPr>
            </w:pPr>
          </w:p>
        </w:tc>
      </w:tr>
      <w:tr w:rsidR="00D82E6F" w14:paraId="4C89EF09" w14:textId="77777777" w:rsidTr="005E4BB2">
        <w:trPr>
          <w:cantSplit/>
          <w:trHeight w:hRule="exact" w:val="964"/>
        </w:trPr>
        <w:tc>
          <w:tcPr>
            <w:tcW w:w="10423" w:type="dxa"/>
            <w:gridSpan w:val="2"/>
            <w:shd w:val="clear" w:color="auto" w:fill="auto"/>
          </w:tcPr>
          <w:p w14:paraId="240251E6" w14:textId="7D5BBC50" w:rsidR="00D82E6F" w:rsidRPr="00133525" w:rsidRDefault="00D82E6F" w:rsidP="00D82E6F">
            <w:pPr>
              <w:rPr>
                <w:sz w:val="16"/>
              </w:rPr>
            </w:pPr>
            <w:bookmarkStart w:id="8"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8"/>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301F2A">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9"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0"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0"/>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1"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61C6458F" w:rsidR="00E16509" w:rsidRPr="00133525" w:rsidRDefault="00E16509" w:rsidP="00133525">
            <w:pPr>
              <w:pStyle w:val="FP"/>
              <w:jc w:val="center"/>
              <w:rPr>
                <w:noProof/>
                <w:sz w:val="18"/>
              </w:rPr>
            </w:pPr>
            <w:r w:rsidRPr="00133525">
              <w:rPr>
                <w:noProof/>
                <w:sz w:val="18"/>
              </w:rPr>
              <w:t xml:space="preserve">© </w:t>
            </w:r>
            <w:bookmarkStart w:id="12" w:name="copyrightDate"/>
            <w:r w:rsidRPr="00C336BB">
              <w:rPr>
                <w:noProof/>
                <w:sz w:val="18"/>
              </w:rPr>
              <w:t>2</w:t>
            </w:r>
            <w:r w:rsidR="008E2D68" w:rsidRPr="00C336BB">
              <w:rPr>
                <w:noProof/>
                <w:sz w:val="18"/>
              </w:rPr>
              <w:t>02</w:t>
            </w:r>
            <w:r w:rsidR="00CC06B6">
              <w:rPr>
                <w:noProof/>
                <w:sz w:val="18"/>
              </w:rPr>
              <w:t>5</w:t>
            </w:r>
            <w:bookmarkEnd w:id="12"/>
            <w:r w:rsidRPr="00C336BB">
              <w:rPr>
                <w:noProof/>
                <w:sz w:val="18"/>
              </w:rPr>
              <w:t>,</w:t>
            </w:r>
            <w:r w:rsidRPr="00133525">
              <w:rPr>
                <w:noProof/>
                <w:sz w:val="18"/>
              </w:rPr>
              <w:t xml:space="preserve"> 3GPP Organizational Partners (ARIB, ATIS, CCSA, ETSI, TSDSI, TTA, TTC).</w:t>
            </w:r>
            <w:bookmarkStart w:id="13" w:name="copyrightaddon"/>
            <w:bookmarkEnd w:id="13"/>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1"/>
          </w:p>
          <w:p w14:paraId="26DA3D2F" w14:textId="77777777" w:rsidR="00E16509" w:rsidRDefault="00E16509" w:rsidP="00133525"/>
        </w:tc>
      </w:tr>
      <w:bookmarkEnd w:id="9"/>
    </w:tbl>
    <w:p w14:paraId="6C33E19E" w14:textId="77777777" w:rsidR="00C336BB" w:rsidRPr="004D3578" w:rsidRDefault="00080512" w:rsidP="00C336BB">
      <w:pPr>
        <w:pStyle w:val="TT"/>
      </w:pPr>
      <w:r w:rsidRPr="004D3578">
        <w:br w:type="page"/>
      </w:r>
      <w:bookmarkStart w:id="14" w:name="tableOfContents"/>
      <w:bookmarkEnd w:id="14"/>
      <w:r w:rsidR="00C336BB" w:rsidRPr="004D3578">
        <w:lastRenderedPageBreak/>
        <w:t>Contents</w:t>
      </w:r>
    </w:p>
    <w:p w14:paraId="494D0C42" w14:textId="21E29702" w:rsidR="00591AB2" w:rsidRDefault="00C336BB">
      <w:pPr>
        <w:pStyle w:val="TOC1"/>
        <w:rPr>
          <w:rFonts w:asciiTheme="minorHAnsi" w:eastAsiaTheme="minorEastAsia" w:hAnsiTheme="minorHAnsi" w:cstheme="minorBidi"/>
          <w:noProof/>
          <w:kern w:val="2"/>
          <w:sz w:val="24"/>
          <w:szCs w:val="24"/>
          <w:lang w:eastAsia="en-GB"/>
          <w14:ligatures w14:val="standardContextual"/>
        </w:rPr>
      </w:pPr>
      <w:r w:rsidRPr="004D3578">
        <w:fldChar w:fldCharType="begin"/>
      </w:r>
      <w:r w:rsidRPr="004D3578">
        <w:instrText xml:space="preserve"> TOC \o "1-9" </w:instrText>
      </w:r>
      <w:r w:rsidRPr="004D3578">
        <w:fldChar w:fldCharType="separate"/>
      </w:r>
      <w:r w:rsidR="00591AB2">
        <w:rPr>
          <w:noProof/>
        </w:rPr>
        <w:t>Foreword</w:t>
      </w:r>
      <w:r w:rsidR="00591AB2">
        <w:rPr>
          <w:noProof/>
        </w:rPr>
        <w:tab/>
      </w:r>
      <w:r w:rsidR="00591AB2">
        <w:rPr>
          <w:noProof/>
        </w:rPr>
        <w:fldChar w:fldCharType="begin"/>
      </w:r>
      <w:r w:rsidR="00591AB2">
        <w:rPr>
          <w:noProof/>
        </w:rPr>
        <w:instrText xml:space="preserve"> PAGEREF _Toc193631872 \h </w:instrText>
      </w:r>
      <w:r w:rsidR="00591AB2">
        <w:rPr>
          <w:noProof/>
        </w:rPr>
      </w:r>
      <w:r w:rsidR="00591AB2">
        <w:rPr>
          <w:noProof/>
        </w:rPr>
        <w:fldChar w:fldCharType="separate"/>
      </w:r>
      <w:r w:rsidR="00591AB2">
        <w:rPr>
          <w:noProof/>
        </w:rPr>
        <w:t>15</w:t>
      </w:r>
      <w:r w:rsidR="00591AB2">
        <w:rPr>
          <w:noProof/>
        </w:rPr>
        <w:fldChar w:fldCharType="end"/>
      </w:r>
    </w:p>
    <w:p w14:paraId="2BDC1060" w14:textId="08EF835E" w:rsidR="00591AB2" w:rsidRDefault="00591AB2">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_Toc193631873 \h </w:instrText>
      </w:r>
      <w:r>
        <w:rPr>
          <w:noProof/>
        </w:rPr>
      </w:r>
      <w:r>
        <w:rPr>
          <w:noProof/>
        </w:rPr>
        <w:fldChar w:fldCharType="separate"/>
      </w:r>
      <w:r>
        <w:rPr>
          <w:noProof/>
        </w:rPr>
        <w:t>16</w:t>
      </w:r>
      <w:r>
        <w:rPr>
          <w:noProof/>
        </w:rPr>
        <w:fldChar w:fldCharType="end"/>
      </w:r>
    </w:p>
    <w:p w14:paraId="346D08E5" w14:textId="17B660A0" w:rsidR="00591AB2" w:rsidRDefault="00591AB2">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r>
      <w:r>
        <w:rPr>
          <w:noProof/>
        </w:rPr>
        <w:instrText xml:space="preserve"> PAGEREF _Toc193631874 \h </w:instrText>
      </w:r>
      <w:r>
        <w:rPr>
          <w:noProof/>
        </w:rPr>
      </w:r>
      <w:r>
        <w:rPr>
          <w:noProof/>
        </w:rPr>
        <w:fldChar w:fldCharType="separate"/>
      </w:r>
      <w:r>
        <w:rPr>
          <w:noProof/>
        </w:rPr>
        <w:t>16</w:t>
      </w:r>
      <w:r>
        <w:rPr>
          <w:noProof/>
        </w:rPr>
        <w:fldChar w:fldCharType="end"/>
      </w:r>
    </w:p>
    <w:p w14:paraId="55FB00BF" w14:textId="01E1BEAC" w:rsidR="00591AB2" w:rsidRDefault="00591AB2">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symbols and abbreviations</w:t>
      </w:r>
      <w:r>
        <w:rPr>
          <w:noProof/>
        </w:rPr>
        <w:tab/>
      </w:r>
      <w:r>
        <w:rPr>
          <w:noProof/>
        </w:rPr>
        <w:fldChar w:fldCharType="begin"/>
      </w:r>
      <w:r>
        <w:rPr>
          <w:noProof/>
        </w:rPr>
        <w:instrText xml:space="preserve"> PAGEREF _Toc193631875 \h </w:instrText>
      </w:r>
      <w:r>
        <w:rPr>
          <w:noProof/>
        </w:rPr>
      </w:r>
      <w:r>
        <w:rPr>
          <w:noProof/>
        </w:rPr>
        <w:fldChar w:fldCharType="separate"/>
      </w:r>
      <w:r>
        <w:rPr>
          <w:noProof/>
        </w:rPr>
        <w:t>17</w:t>
      </w:r>
      <w:r>
        <w:rPr>
          <w:noProof/>
        </w:rPr>
        <w:fldChar w:fldCharType="end"/>
      </w:r>
    </w:p>
    <w:p w14:paraId="19588B23" w14:textId="1EEDA1A8" w:rsidR="00591AB2" w:rsidRDefault="00591AB2">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Definitions</w:t>
      </w:r>
      <w:r>
        <w:rPr>
          <w:noProof/>
        </w:rPr>
        <w:tab/>
      </w:r>
      <w:r>
        <w:rPr>
          <w:noProof/>
        </w:rPr>
        <w:fldChar w:fldCharType="begin"/>
      </w:r>
      <w:r>
        <w:rPr>
          <w:noProof/>
        </w:rPr>
        <w:instrText xml:space="preserve"> PAGEREF _Toc193631876 \h </w:instrText>
      </w:r>
      <w:r>
        <w:rPr>
          <w:noProof/>
        </w:rPr>
      </w:r>
      <w:r>
        <w:rPr>
          <w:noProof/>
        </w:rPr>
        <w:fldChar w:fldCharType="separate"/>
      </w:r>
      <w:r>
        <w:rPr>
          <w:noProof/>
        </w:rPr>
        <w:t>17</w:t>
      </w:r>
      <w:r>
        <w:rPr>
          <w:noProof/>
        </w:rPr>
        <w:fldChar w:fldCharType="end"/>
      </w:r>
    </w:p>
    <w:p w14:paraId="74DE78D5" w14:textId="3C6E6E5A" w:rsidR="00591AB2" w:rsidRDefault="00591AB2">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r>
      <w:r>
        <w:rPr>
          <w:noProof/>
        </w:rPr>
        <w:instrText xml:space="preserve"> PAGEREF _Toc193631877 \h </w:instrText>
      </w:r>
      <w:r>
        <w:rPr>
          <w:noProof/>
        </w:rPr>
      </w:r>
      <w:r>
        <w:rPr>
          <w:noProof/>
        </w:rPr>
        <w:fldChar w:fldCharType="separate"/>
      </w:r>
      <w:r>
        <w:rPr>
          <w:noProof/>
        </w:rPr>
        <w:t>19</w:t>
      </w:r>
      <w:r>
        <w:rPr>
          <w:noProof/>
        </w:rPr>
        <w:fldChar w:fldCharType="end"/>
      </w:r>
    </w:p>
    <w:p w14:paraId="15CE6949" w14:textId="72CCCE45" w:rsidR="00591AB2" w:rsidRDefault="00591AB2">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_Toc193631878 \h </w:instrText>
      </w:r>
      <w:r>
        <w:rPr>
          <w:noProof/>
        </w:rPr>
      </w:r>
      <w:r>
        <w:rPr>
          <w:noProof/>
        </w:rPr>
        <w:fldChar w:fldCharType="separate"/>
      </w:r>
      <w:r>
        <w:rPr>
          <w:noProof/>
        </w:rPr>
        <w:t>19</w:t>
      </w:r>
      <w:r>
        <w:rPr>
          <w:noProof/>
        </w:rPr>
        <w:fldChar w:fldCharType="end"/>
      </w:r>
    </w:p>
    <w:p w14:paraId="2AA9CA32" w14:textId="64D97AD6" w:rsidR="00591AB2" w:rsidRDefault="00591AB2">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lang w:eastAsia="zh-CN"/>
        </w:rPr>
        <w:t>A</w:t>
      </w:r>
      <w:r>
        <w:rPr>
          <w:noProof/>
        </w:rPr>
        <w:t>rchitectural requirements</w:t>
      </w:r>
      <w:r>
        <w:rPr>
          <w:noProof/>
        </w:rPr>
        <w:tab/>
      </w:r>
      <w:r>
        <w:rPr>
          <w:noProof/>
        </w:rPr>
        <w:fldChar w:fldCharType="begin"/>
      </w:r>
      <w:r>
        <w:rPr>
          <w:noProof/>
        </w:rPr>
        <w:instrText xml:space="preserve"> PAGEREF _Toc193631879 \h </w:instrText>
      </w:r>
      <w:r>
        <w:rPr>
          <w:noProof/>
        </w:rPr>
      </w:r>
      <w:r>
        <w:rPr>
          <w:noProof/>
        </w:rPr>
        <w:fldChar w:fldCharType="separate"/>
      </w:r>
      <w:r>
        <w:rPr>
          <w:noProof/>
        </w:rPr>
        <w:t>20</w:t>
      </w:r>
      <w:r>
        <w:rPr>
          <w:noProof/>
        </w:rPr>
        <w:fldChar w:fldCharType="end"/>
      </w:r>
    </w:p>
    <w:p w14:paraId="4EBEAE3D" w14:textId="025B60DE" w:rsidR="00591AB2" w:rsidRDefault="00591AB2">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Transmission control</w:t>
      </w:r>
      <w:r>
        <w:rPr>
          <w:noProof/>
        </w:rPr>
        <w:tab/>
      </w:r>
      <w:r>
        <w:rPr>
          <w:noProof/>
        </w:rPr>
        <w:fldChar w:fldCharType="begin"/>
      </w:r>
      <w:r>
        <w:rPr>
          <w:noProof/>
        </w:rPr>
        <w:instrText xml:space="preserve"> PAGEREF _Toc193631880 \h </w:instrText>
      </w:r>
      <w:r>
        <w:rPr>
          <w:noProof/>
        </w:rPr>
      </w:r>
      <w:r>
        <w:rPr>
          <w:noProof/>
        </w:rPr>
        <w:fldChar w:fldCharType="separate"/>
      </w:r>
      <w:r>
        <w:rPr>
          <w:noProof/>
        </w:rPr>
        <w:t>20</w:t>
      </w:r>
      <w:r>
        <w:rPr>
          <w:noProof/>
        </w:rPr>
        <w:fldChar w:fldCharType="end"/>
      </w:r>
    </w:p>
    <w:p w14:paraId="042F3E58" w14:textId="7F2734F3" w:rsidR="00591AB2" w:rsidRDefault="00591AB2">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Reception control</w:t>
      </w:r>
      <w:r>
        <w:rPr>
          <w:noProof/>
        </w:rPr>
        <w:tab/>
      </w:r>
      <w:r>
        <w:rPr>
          <w:noProof/>
        </w:rPr>
        <w:fldChar w:fldCharType="begin"/>
      </w:r>
      <w:r>
        <w:rPr>
          <w:noProof/>
        </w:rPr>
        <w:instrText xml:space="preserve"> PAGEREF _Toc193631881 \h </w:instrText>
      </w:r>
      <w:r>
        <w:rPr>
          <w:noProof/>
        </w:rPr>
      </w:r>
      <w:r>
        <w:rPr>
          <w:noProof/>
        </w:rPr>
        <w:fldChar w:fldCharType="separate"/>
      </w:r>
      <w:r>
        <w:rPr>
          <w:noProof/>
        </w:rPr>
        <w:t>20</w:t>
      </w:r>
      <w:r>
        <w:rPr>
          <w:noProof/>
        </w:rPr>
        <w:fldChar w:fldCharType="end"/>
      </w:r>
    </w:p>
    <w:p w14:paraId="237763D4" w14:textId="0C77E6B6" w:rsidR="00591AB2" w:rsidRDefault="00591AB2">
      <w:pPr>
        <w:pStyle w:val="TOC2"/>
        <w:rPr>
          <w:rFonts w:asciiTheme="minorHAnsi" w:eastAsiaTheme="minorEastAsia" w:hAnsiTheme="minorHAnsi" w:cstheme="minorBidi"/>
          <w:noProof/>
          <w:kern w:val="2"/>
          <w:sz w:val="24"/>
          <w:szCs w:val="24"/>
          <w:lang w:eastAsia="en-GB"/>
          <w14:ligatures w14:val="standardContextual"/>
        </w:rPr>
      </w:pPr>
      <w:r>
        <w:rPr>
          <w:noProof/>
        </w:rPr>
        <w:t>5.3</w:t>
      </w:r>
      <w:r>
        <w:rPr>
          <w:rFonts w:asciiTheme="minorHAnsi" w:eastAsiaTheme="minorEastAsia" w:hAnsiTheme="minorHAnsi" w:cstheme="minorBidi"/>
          <w:noProof/>
          <w:kern w:val="2"/>
          <w:sz w:val="24"/>
          <w:szCs w:val="24"/>
          <w:lang w:eastAsia="en-GB"/>
          <w14:ligatures w14:val="standardContextual"/>
        </w:rPr>
        <w:tab/>
      </w:r>
      <w:r>
        <w:rPr>
          <w:noProof/>
        </w:rPr>
        <w:t>Short Data Service capability</w:t>
      </w:r>
      <w:r>
        <w:rPr>
          <w:noProof/>
        </w:rPr>
        <w:tab/>
      </w:r>
      <w:r>
        <w:rPr>
          <w:noProof/>
        </w:rPr>
        <w:fldChar w:fldCharType="begin"/>
      </w:r>
      <w:r>
        <w:rPr>
          <w:noProof/>
        </w:rPr>
        <w:instrText xml:space="preserve"> PAGEREF _Toc193631882 \h </w:instrText>
      </w:r>
      <w:r>
        <w:rPr>
          <w:noProof/>
        </w:rPr>
      </w:r>
      <w:r>
        <w:rPr>
          <w:noProof/>
        </w:rPr>
        <w:fldChar w:fldCharType="separate"/>
      </w:r>
      <w:r>
        <w:rPr>
          <w:noProof/>
        </w:rPr>
        <w:t>21</w:t>
      </w:r>
      <w:r>
        <w:rPr>
          <w:noProof/>
        </w:rPr>
        <w:fldChar w:fldCharType="end"/>
      </w:r>
    </w:p>
    <w:p w14:paraId="363D75C9" w14:textId="7D464B7F" w:rsidR="00591AB2" w:rsidRDefault="00591AB2">
      <w:pPr>
        <w:pStyle w:val="TOC2"/>
        <w:rPr>
          <w:rFonts w:asciiTheme="minorHAnsi" w:eastAsiaTheme="minorEastAsia" w:hAnsiTheme="minorHAnsi" w:cstheme="minorBidi"/>
          <w:noProof/>
          <w:kern w:val="2"/>
          <w:sz w:val="24"/>
          <w:szCs w:val="24"/>
          <w:lang w:eastAsia="en-GB"/>
          <w14:ligatures w14:val="standardContextual"/>
        </w:rPr>
      </w:pPr>
      <w:r>
        <w:rPr>
          <w:noProof/>
        </w:rPr>
        <w:t>5.4</w:t>
      </w:r>
      <w:r>
        <w:rPr>
          <w:rFonts w:asciiTheme="minorHAnsi" w:eastAsiaTheme="minorEastAsia" w:hAnsiTheme="minorHAnsi" w:cstheme="minorBidi"/>
          <w:noProof/>
          <w:kern w:val="2"/>
          <w:sz w:val="24"/>
          <w:szCs w:val="24"/>
          <w:lang w:eastAsia="en-GB"/>
          <w14:ligatures w14:val="standardContextual"/>
        </w:rPr>
        <w:tab/>
      </w:r>
      <w:r>
        <w:rPr>
          <w:noProof/>
        </w:rPr>
        <w:t>File distribution capability</w:t>
      </w:r>
      <w:r>
        <w:rPr>
          <w:noProof/>
        </w:rPr>
        <w:tab/>
      </w:r>
      <w:r>
        <w:rPr>
          <w:noProof/>
        </w:rPr>
        <w:fldChar w:fldCharType="begin"/>
      </w:r>
      <w:r>
        <w:rPr>
          <w:noProof/>
        </w:rPr>
        <w:instrText xml:space="preserve"> PAGEREF _Toc193631883 \h </w:instrText>
      </w:r>
      <w:r>
        <w:rPr>
          <w:noProof/>
        </w:rPr>
      </w:r>
      <w:r>
        <w:rPr>
          <w:noProof/>
        </w:rPr>
        <w:fldChar w:fldCharType="separate"/>
      </w:r>
      <w:r>
        <w:rPr>
          <w:noProof/>
        </w:rPr>
        <w:t>21</w:t>
      </w:r>
      <w:r>
        <w:rPr>
          <w:noProof/>
        </w:rPr>
        <w:fldChar w:fldCharType="end"/>
      </w:r>
    </w:p>
    <w:p w14:paraId="6EDC7B94" w14:textId="5829BF48" w:rsidR="00591AB2" w:rsidRDefault="00591AB2">
      <w:pPr>
        <w:pStyle w:val="TOC2"/>
        <w:rPr>
          <w:rFonts w:asciiTheme="minorHAnsi" w:eastAsiaTheme="minorEastAsia" w:hAnsiTheme="minorHAnsi" w:cstheme="minorBidi"/>
          <w:noProof/>
          <w:kern w:val="2"/>
          <w:sz w:val="24"/>
          <w:szCs w:val="24"/>
          <w:lang w:eastAsia="en-GB"/>
          <w14:ligatures w14:val="standardContextual"/>
        </w:rPr>
      </w:pPr>
      <w:r>
        <w:rPr>
          <w:noProof/>
        </w:rPr>
        <w:t>5.5</w:t>
      </w:r>
      <w:r>
        <w:rPr>
          <w:rFonts w:asciiTheme="minorHAnsi" w:eastAsiaTheme="minorEastAsia" w:hAnsiTheme="minorHAnsi" w:cstheme="minorBidi"/>
          <w:noProof/>
          <w:kern w:val="2"/>
          <w:sz w:val="24"/>
          <w:szCs w:val="24"/>
          <w:lang w:eastAsia="en-GB"/>
          <w14:ligatures w14:val="standardContextual"/>
        </w:rPr>
        <w:tab/>
      </w:r>
      <w:r>
        <w:rPr>
          <w:noProof/>
        </w:rPr>
        <w:t>Data streaming capability</w:t>
      </w:r>
      <w:r>
        <w:rPr>
          <w:noProof/>
        </w:rPr>
        <w:tab/>
      </w:r>
      <w:r>
        <w:rPr>
          <w:noProof/>
        </w:rPr>
        <w:fldChar w:fldCharType="begin"/>
      </w:r>
      <w:r>
        <w:rPr>
          <w:noProof/>
        </w:rPr>
        <w:instrText xml:space="preserve"> PAGEREF _Toc193631884 \h </w:instrText>
      </w:r>
      <w:r>
        <w:rPr>
          <w:noProof/>
        </w:rPr>
      </w:r>
      <w:r>
        <w:rPr>
          <w:noProof/>
        </w:rPr>
        <w:fldChar w:fldCharType="separate"/>
      </w:r>
      <w:r>
        <w:rPr>
          <w:noProof/>
        </w:rPr>
        <w:t>22</w:t>
      </w:r>
      <w:r>
        <w:rPr>
          <w:noProof/>
        </w:rPr>
        <w:fldChar w:fldCharType="end"/>
      </w:r>
    </w:p>
    <w:p w14:paraId="1B7DDB9F" w14:textId="39DF52AA" w:rsidR="00591AB2" w:rsidRDefault="00591AB2">
      <w:pPr>
        <w:pStyle w:val="TOC2"/>
        <w:rPr>
          <w:rFonts w:asciiTheme="minorHAnsi" w:eastAsiaTheme="minorEastAsia" w:hAnsiTheme="minorHAnsi" w:cstheme="minorBidi"/>
          <w:noProof/>
          <w:kern w:val="2"/>
          <w:sz w:val="24"/>
          <w:szCs w:val="24"/>
          <w:lang w:eastAsia="en-GB"/>
          <w14:ligatures w14:val="standardContextual"/>
        </w:rPr>
      </w:pPr>
      <w:r>
        <w:rPr>
          <w:noProof/>
        </w:rPr>
        <w:t>5.6</w:t>
      </w:r>
      <w:r>
        <w:rPr>
          <w:rFonts w:asciiTheme="minorHAnsi" w:eastAsiaTheme="minorEastAsia" w:hAnsiTheme="minorHAnsi" w:cstheme="minorBidi"/>
          <w:noProof/>
          <w:kern w:val="2"/>
          <w:sz w:val="24"/>
          <w:szCs w:val="24"/>
          <w:lang w:eastAsia="en-GB"/>
          <w14:ligatures w14:val="standardContextual"/>
        </w:rPr>
        <w:tab/>
      </w:r>
      <w:r>
        <w:rPr>
          <w:noProof/>
        </w:rPr>
        <w:t>MCData group affiliation and MCData group de-affiliation</w:t>
      </w:r>
      <w:r>
        <w:rPr>
          <w:noProof/>
        </w:rPr>
        <w:tab/>
      </w:r>
      <w:r>
        <w:rPr>
          <w:noProof/>
        </w:rPr>
        <w:fldChar w:fldCharType="begin"/>
      </w:r>
      <w:r>
        <w:rPr>
          <w:noProof/>
        </w:rPr>
        <w:instrText xml:space="preserve"> PAGEREF _Toc193631885 \h </w:instrText>
      </w:r>
      <w:r>
        <w:rPr>
          <w:noProof/>
        </w:rPr>
      </w:r>
      <w:r>
        <w:rPr>
          <w:noProof/>
        </w:rPr>
        <w:fldChar w:fldCharType="separate"/>
      </w:r>
      <w:r>
        <w:rPr>
          <w:noProof/>
        </w:rPr>
        <w:t>22</w:t>
      </w:r>
      <w:r>
        <w:rPr>
          <w:noProof/>
        </w:rPr>
        <w:fldChar w:fldCharType="end"/>
      </w:r>
    </w:p>
    <w:p w14:paraId="465F2A2B" w14:textId="68B060C3" w:rsidR="00591AB2" w:rsidRDefault="00591AB2">
      <w:pPr>
        <w:pStyle w:val="TOC2"/>
        <w:rPr>
          <w:rFonts w:asciiTheme="minorHAnsi" w:eastAsiaTheme="minorEastAsia" w:hAnsiTheme="minorHAnsi" w:cstheme="minorBidi"/>
          <w:noProof/>
          <w:kern w:val="2"/>
          <w:sz w:val="24"/>
          <w:szCs w:val="24"/>
          <w:lang w:eastAsia="en-GB"/>
          <w14:ligatures w14:val="standardContextual"/>
        </w:rPr>
      </w:pPr>
      <w:r>
        <w:rPr>
          <w:noProof/>
        </w:rPr>
        <w:t>5.7</w:t>
      </w:r>
      <w:r>
        <w:rPr>
          <w:rFonts w:asciiTheme="minorHAnsi" w:eastAsiaTheme="minorEastAsia" w:hAnsiTheme="minorHAnsi" w:cstheme="minorBidi"/>
          <w:noProof/>
          <w:kern w:val="2"/>
          <w:sz w:val="24"/>
          <w:szCs w:val="24"/>
          <w:lang w:eastAsia="en-GB"/>
          <w14:ligatures w14:val="standardContextual"/>
        </w:rPr>
        <w:tab/>
      </w:r>
      <w:r>
        <w:rPr>
          <w:noProof/>
        </w:rPr>
        <w:t>Conversation management</w:t>
      </w:r>
      <w:r>
        <w:rPr>
          <w:noProof/>
        </w:rPr>
        <w:tab/>
      </w:r>
      <w:r>
        <w:rPr>
          <w:noProof/>
        </w:rPr>
        <w:fldChar w:fldCharType="begin"/>
      </w:r>
      <w:r>
        <w:rPr>
          <w:noProof/>
        </w:rPr>
        <w:instrText xml:space="preserve"> PAGEREF _Toc193631886 \h </w:instrText>
      </w:r>
      <w:r>
        <w:rPr>
          <w:noProof/>
        </w:rPr>
      </w:r>
      <w:r>
        <w:rPr>
          <w:noProof/>
        </w:rPr>
        <w:fldChar w:fldCharType="separate"/>
      </w:r>
      <w:r>
        <w:rPr>
          <w:noProof/>
        </w:rPr>
        <w:t>22</w:t>
      </w:r>
      <w:r>
        <w:rPr>
          <w:noProof/>
        </w:rPr>
        <w:fldChar w:fldCharType="end"/>
      </w:r>
    </w:p>
    <w:p w14:paraId="4BE1916E" w14:textId="6F4C294A" w:rsidR="00591AB2" w:rsidRDefault="00591AB2">
      <w:pPr>
        <w:pStyle w:val="TOC2"/>
        <w:rPr>
          <w:rFonts w:asciiTheme="minorHAnsi" w:eastAsiaTheme="minorEastAsia" w:hAnsiTheme="minorHAnsi" w:cstheme="minorBidi"/>
          <w:noProof/>
          <w:kern w:val="2"/>
          <w:sz w:val="24"/>
          <w:szCs w:val="24"/>
          <w:lang w:eastAsia="en-GB"/>
          <w14:ligatures w14:val="standardContextual"/>
        </w:rPr>
      </w:pPr>
      <w:r w:rsidRPr="00B853B2">
        <w:rPr>
          <w:rFonts w:eastAsia="SimSun"/>
          <w:noProof/>
        </w:rPr>
        <w:t>5.8</w:t>
      </w:r>
      <w:r>
        <w:rPr>
          <w:rFonts w:asciiTheme="minorHAnsi" w:eastAsiaTheme="minorEastAsia" w:hAnsiTheme="minorHAnsi" w:cstheme="minorBidi"/>
          <w:noProof/>
          <w:kern w:val="2"/>
          <w:sz w:val="24"/>
          <w:szCs w:val="24"/>
          <w:lang w:eastAsia="en-GB"/>
          <w14:ligatures w14:val="standardContextual"/>
        </w:rPr>
        <w:tab/>
      </w:r>
      <w:r w:rsidRPr="00B853B2">
        <w:rPr>
          <w:rFonts w:eastAsia="SimSun"/>
          <w:noProof/>
        </w:rPr>
        <w:t>Bearer management</w:t>
      </w:r>
      <w:r>
        <w:rPr>
          <w:noProof/>
        </w:rPr>
        <w:tab/>
      </w:r>
      <w:r>
        <w:rPr>
          <w:noProof/>
        </w:rPr>
        <w:fldChar w:fldCharType="begin"/>
      </w:r>
      <w:r>
        <w:rPr>
          <w:noProof/>
        </w:rPr>
        <w:instrText xml:space="preserve"> PAGEREF _Toc193631887 \h </w:instrText>
      </w:r>
      <w:r>
        <w:rPr>
          <w:noProof/>
        </w:rPr>
      </w:r>
      <w:r>
        <w:rPr>
          <w:noProof/>
        </w:rPr>
        <w:fldChar w:fldCharType="separate"/>
      </w:r>
      <w:r>
        <w:rPr>
          <w:noProof/>
        </w:rPr>
        <w:t>23</w:t>
      </w:r>
      <w:r>
        <w:rPr>
          <w:noProof/>
        </w:rPr>
        <w:fldChar w:fldCharType="end"/>
      </w:r>
    </w:p>
    <w:p w14:paraId="279512B0" w14:textId="0DDC7DBF" w:rsidR="00591AB2" w:rsidRDefault="00591AB2">
      <w:pPr>
        <w:pStyle w:val="TOC3"/>
        <w:rPr>
          <w:rFonts w:asciiTheme="minorHAnsi" w:eastAsiaTheme="minorEastAsia" w:hAnsiTheme="minorHAnsi" w:cstheme="minorBidi"/>
          <w:noProof/>
          <w:kern w:val="2"/>
          <w:sz w:val="24"/>
          <w:szCs w:val="24"/>
          <w:lang w:eastAsia="en-GB"/>
          <w14:ligatures w14:val="standardContextual"/>
        </w:rPr>
      </w:pPr>
      <w:r w:rsidRPr="00B853B2">
        <w:rPr>
          <w:rFonts w:eastAsia="SimSun"/>
          <w:noProof/>
        </w:rPr>
        <w:t>5.8.1</w:t>
      </w:r>
      <w:r>
        <w:rPr>
          <w:rFonts w:asciiTheme="minorHAnsi" w:eastAsiaTheme="minorEastAsia" w:hAnsiTheme="minorHAnsi" w:cstheme="minorBidi"/>
          <w:noProof/>
          <w:kern w:val="2"/>
          <w:sz w:val="24"/>
          <w:szCs w:val="24"/>
          <w:lang w:eastAsia="en-GB"/>
          <w14:ligatures w14:val="standardContextual"/>
        </w:rPr>
        <w:tab/>
      </w:r>
      <w:r w:rsidRPr="00B853B2">
        <w:rPr>
          <w:rFonts w:eastAsia="SimSun"/>
          <w:noProof/>
        </w:rPr>
        <w:t>General</w:t>
      </w:r>
      <w:r>
        <w:rPr>
          <w:noProof/>
        </w:rPr>
        <w:tab/>
      </w:r>
      <w:r>
        <w:rPr>
          <w:noProof/>
        </w:rPr>
        <w:fldChar w:fldCharType="begin"/>
      </w:r>
      <w:r>
        <w:rPr>
          <w:noProof/>
        </w:rPr>
        <w:instrText xml:space="preserve"> PAGEREF _Toc193631888 \h </w:instrText>
      </w:r>
      <w:r>
        <w:rPr>
          <w:noProof/>
        </w:rPr>
      </w:r>
      <w:r>
        <w:rPr>
          <w:noProof/>
        </w:rPr>
        <w:fldChar w:fldCharType="separate"/>
      </w:r>
      <w:r>
        <w:rPr>
          <w:noProof/>
        </w:rPr>
        <w:t>23</w:t>
      </w:r>
      <w:r>
        <w:rPr>
          <w:noProof/>
        </w:rPr>
        <w:fldChar w:fldCharType="end"/>
      </w:r>
    </w:p>
    <w:p w14:paraId="1CFAA8BB" w14:textId="02A746AE" w:rsidR="00591AB2" w:rsidRDefault="00591AB2">
      <w:pPr>
        <w:pStyle w:val="TOC3"/>
        <w:rPr>
          <w:rFonts w:asciiTheme="minorHAnsi" w:eastAsiaTheme="minorEastAsia" w:hAnsiTheme="minorHAnsi" w:cstheme="minorBidi"/>
          <w:noProof/>
          <w:kern w:val="2"/>
          <w:sz w:val="24"/>
          <w:szCs w:val="24"/>
          <w:lang w:eastAsia="en-GB"/>
          <w14:ligatures w14:val="standardContextual"/>
        </w:rPr>
      </w:pPr>
      <w:r w:rsidRPr="00B853B2">
        <w:rPr>
          <w:rFonts w:eastAsia="SimSun"/>
          <w:noProof/>
        </w:rPr>
        <w:t>5.8.2</w:t>
      </w:r>
      <w:r>
        <w:rPr>
          <w:rFonts w:asciiTheme="minorHAnsi" w:eastAsiaTheme="minorEastAsia" w:hAnsiTheme="minorHAnsi" w:cstheme="minorBidi"/>
          <w:noProof/>
          <w:kern w:val="2"/>
          <w:sz w:val="24"/>
          <w:szCs w:val="24"/>
          <w:lang w:eastAsia="en-GB"/>
          <w14:ligatures w14:val="standardContextual"/>
        </w:rPr>
        <w:tab/>
      </w:r>
      <w:r w:rsidRPr="00B853B2">
        <w:rPr>
          <w:rFonts w:eastAsia="SimSun"/>
          <w:noProof/>
        </w:rPr>
        <w:t>EPS bearer considerations</w:t>
      </w:r>
      <w:r>
        <w:rPr>
          <w:noProof/>
        </w:rPr>
        <w:tab/>
      </w:r>
      <w:r>
        <w:rPr>
          <w:noProof/>
        </w:rPr>
        <w:fldChar w:fldCharType="begin"/>
      </w:r>
      <w:r>
        <w:rPr>
          <w:noProof/>
        </w:rPr>
        <w:instrText xml:space="preserve"> PAGEREF _Toc193631889 \h </w:instrText>
      </w:r>
      <w:r>
        <w:rPr>
          <w:noProof/>
        </w:rPr>
      </w:r>
      <w:r>
        <w:rPr>
          <w:noProof/>
        </w:rPr>
        <w:fldChar w:fldCharType="separate"/>
      </w:r>
      <w:r>
        <w:rPr>
          <w:noProof/>
        </w:rPr>
        <w:t>23</w:t>
      </w:r>
      <w:r>
        <w:rPr>
          <w:noProof/>
        </w:rPr>
        <w:fldChar w:fldCharType="end"/>
      </w:r>
    </w:p>
    <w:p w14:paraId="5727C9A6" w14:textId="595B266C" w:rsidR="00591AB2" w:rsidRDefault="00591AB2">
      <w:pPr>
        <w:pStyle w:val="TOC3"/>
        <w:rPr>
          <w:rFonts w:asciiTheme="minorHAnsi" w:eastAsiaTheme="minorEastAsia" w:hAnsiTheme="minorHAnsi" w:cstheme="minorBidi"/>
          <w:noProof/>
          <w:kern w:val="2"/>
          <w:sz w:val="24"/>
          <w:szCs w:val="24"/>
          <w:lang w:eastAsia="en-GB"/>
          <w14:ligatures w14:val="standardContextual"/>
        </w:rPr>
      </w:pPr>
      <w:r w:rsidRPr="00B853B2">
        <w:rPr>
          <w:rFonts w:eastAsia="SimSun"/>
          <w:noProof/>
        </w:rPr>
        <w:t>5.8.3</w:t>
      </w:r>
      <w:r>
        <w:rPr>
          <w:rFonts w:asciiTheme="minorHAnsi" w:eastAsiaTheme="minorEastAsia" w:hAnsiTheme="minorHAnsi" w:cstheme="minorBidi"/>
          <w:noProof/>
          <w:kern w:val="2"/>
          <w:sz w:val="24"/>
          <w:szCs w:val="24"/>
          <w:lang w:eastAsia="en-GB"/>
          <w14:ligatures w14:val="standardContextual"/>
        </w:rPr>
        <w:tab/>
      </w:r>
      <w:r w:rsidRPr="00B853B2">
        <w:rPr>
          <w:rFonts w:eastAsia="SimSun"/>
          <w:noProof/>
        </w:rPr>
        <w:t>EPS unicast bearer considerations for MCData</w:t>
      </w:r>
      <w:r>
        <w:rPr>
          <w:noProof/>
        </w:rPr>
        <w:tab/>
      </w:r>
      <w:r>
        <w:rPr>
          <w:noProof/>
        </w:rPr>
        <w:fldChar w:fldCharType="begin"/>
      </w:r>
      <w:r>
        <w:rPr>
          <w:noProof/>
        </w:rPr>
        <w:instrText xml:space="preserve"> PAGEREF _Toc193631890 \h </w:instrText>
      </w:r>
      <w:r>
        <w:rPr>
          <w:noProof/>
        </w:rPr>
      </w:r>
      <w:r>
        <w:rPr>
          <w:noProof/>
        </w:rPr>
        <w:fldChar w:fldCharType="separate"/>
      </w:r>
      <w:r>
        <w:rPr>
          <w:noProof/>
        </w:rPr>
        <w:t>23</w:t>
      </w:r>
      <w:r>
        <w:rPr>
          <w:noProof/>
        </w:rPr>
        <w:fldChar w:fldCharType="end"/>
      </w:r>
    </w:p>
    <w:p w14:paraId="2C6FDC98" w14:textId="718315C9" w:rsidR="00591AB2" w:rsidRDefault="00591AB2">
      <w:pPr>
        <w:pStyle w:val="TOC3"/>
        <w:rPr>
          <w:rFonts w:asciiTheme="minorHAnsi" w:eastAsiaTheme="minorEastAsia" w:hAnsiTheme="minorHAnsi" w:cstheme="minorBidi"/>
          <w:noProof/>
          <w:kern w:val="2"/>
          <w:sz w:val="24"/>
          <w:szCs w:val="24"/>
          <w:lang w:eastAsia="en-GB"/>
          <w14:ligatures w14:val="standardContextual"/>
        </w:rPr>
      </w:pPr>
      <w:r w:rsidRPr="00B853B2">
        <w:rPr>
          <w:rFonts w:eastAsia="SimSun"/>
          <w:noProof/>
        </w:rPr>
        <w:t>5.8.4</w:t>
      </w:r>
      <w:r>
        <w:rPr>
          <w:rFonts w:asciiTheme="minorHAnsi" w:eastAsiaTheme="minorEastAsia" w:hAnsiTheme="minorHAnsi" w:cstheme="minorBidi"/>
          <w:noProof/>
          <w:kern w:val="2"/>
          <w:sz w:val="24"/>
          <w:szCs w:val="24"/>
          <w:lang w:eastAsia="en-GB"/>
          <w14:ligatures w14:val="standardContextual"/>
        </w:rPr>
        <w:tab/>
      </w:r>
      <w:r w:rsidRPr="00B853B2">
        <w:rPr>
          <w:rFonts w:eastAsia="SimSun"/>
          <w:noProof/>
        </w:rPr>
        <w:t>MBMS bearer management</w:t>
      </w:r>
      <w:r>
        <w:rPr>
          <w:noProof/>
        </w:rPr>
        <w:tab/>
      </w:r>
      <w:r>
        <w:rPr>
          <w:noProof/>
        </w:rPr>
        <w:fldChar w:fldCharType="begin"/>
      </w:r>
      <w:r>
        <w:rPr>
          <w:noProof/>
        </w:rPr>
        <w:instrText xml:space="preserve"> PAGEREF _Toc193631891 \h </w:instrText>
      </w:r>
      <w:r>
        <w:rPr>
          <w:noProof/>
        </w:rPr>
      </w:r>
      <w:r>
        <w:rPr>
          <w:noProof/>
        </w:rPr>
        <w:fldChar w:fldCharType="separate"/>
      </w:r>
      <w:r>
        <w:rPr>
          <w:noProof/>
        </w:rPr>
        <w:t>23</w:t>
      </w:r>
      <w:r>
        <w:rPr>
          <w:noProof/>
        </w:rPr>
        <w:fldChar w:fldCharType="end"/>
      </w:r>
    </w:p>
    <w:p w14:paraId="5A6E6D49" w14:textId="42D62D5E" w:rsidR="00591AB2" w:rsidRDefault="00591AB2">
      <w:pPr>
        <w:pStyle w:val="TOC2"/>
        <w:rPr>
          <w:rFonts w:asciiTheme="minorHAnsi" w:eastAsiaTheme="minorEastAsia" w:hAnsiTheme="minorHAnsi" w:cstheme="minorBidi"/>
          <w:noProof/>
          <w:kern w:val="2"/>
          <w:sz w:val="24"/>
          <w:szCs w:val="24"/>
          <w:lang w:eastAsia="en-GB"/>
          <w14:ligatures w14:val="standardContextual"/>
        </w:rPr>
      </w:pPr>
      <w:r>
        <w:rPr>
          <w:noProof/>
        </w:rPr>
        <w:t>5.9</w:t>
      </w:r>
      <w:r>
        <w:rPr>
          <w:rFonts w:asciiTheme="minorHAnsi" w:eastAsiaTheme="minorEastAsia" w:hAnsiTheme="minorHAnsi" w:cstheme="minorBidi"/>
          <w:noProof/>
          <w:kern w:val="2"/>
          <w:sz w:val="24"/>
          <w:szCs w:val="24"/>
          <w:lang w:eastAsia="en-GB"/>
          <w14:ligatures w14:val="standardContextual"/>
        </w:rPr>
        <w:tab/>
      </w:r>
      <w:r>
        <w:rPr>
          <w:noProof/>
        </w:rPr>
        <w:t>Disposition</w:t>
      </w:r>
      <w:r>
        <w:rPr>
          <w:noProof/>
        </w:rPr>
        <w:tab/>
      </w:r>
      <w:r>
        <w:rPr>
          <w:noProof/>
        </w:rPr>
        <w:fldChar w:fldCharType="begin"/>
      </w:r>
      <w:r>
        <w:rPr>
          <w:noProof/>
        </w:rPr>
        <w:instrText xml:space="preserve"> PAGEREF _Toc193631892 \h </w:instrText>
      </w:r>
      <w:r>
        <w:rPr>
          <w:noProof/>
        </w:rPr>
      </w:r>
      <w:r>
        <w:rPr>
          <w:noProof/>
        </w:rPr>
        <w:fldChar w:fldCharType="separate"/>
      </w:r>
      <w:r>
        <w:rPr>
          <w:noProof/>
        </w:rPr>
        <w:t>23</w:t>
      </w:r>
      <w:r>
        <w:rPr>
          <w:noProof/>
        </w:rPr>
        <w:fldChar w:fldCharType="end"/>
      </w:r>
    </w:p>
    <w:p w14:paraId="596380F4" w14:textId="4DAAE5A6" w:rsidR="00591AB2" w:rsidRDefault="00591AB2">
      <w:pPr>
        <w:pStyle w:val="TOC2"/>
        <w:rPr>
          <w:rFonts w:asciiTheme="minorHAnsi" w:eastAsiaTheme="minorEastAsia" w:hAnsiTheme="minorHAnsi" w:cstheme="minorBidi"/>
          <w:noProof/>
          <w:kern w:val="2"/>
          <w:sz w:val="24"/>
          <w:szCs w:val="24"/>
          <w:lang w:eastAsia="en-GB"/>
          <w14:ligatures w14:val="standardContextual"/>
        </w:rPr>
      </w:pPr>
      <w:r>
        <w:rPr>
          <w:noProof/>
        </w:rPr>
        <w:t>5.10</w:t>
      </w:r>
      <w:r>
        <w:rPr>
          <w:rFonts w:asciiTheme="minorHAnsi" w:eastAsiaTheme="minorEastAsia" w:hAnsiTheme="minorHAnsi" w:cstheme="minorBidi"/>
          <w:noProof/>
          <w:kern w:val="2"/>
          <w:sz w:val="24"/>
          <w:szCs w:val="24"/>
          <w:lang w:eastAsia="en-GB"/>
          <w14:ligatures w14:val="standardContextual"/>
        </w:rPr>
        <w:tab/>
      </w:r>
      <w:r>
        <w:rPr>
          <w:noProof/>
        </w:rPr>
        <w:t>MCData message store</w:t>
      </w:r>
      <w:r>
        <w:rPr>
          <w:noProof/>
        </w:rPr>
        <w:tab/>
      </w:r>
      <w:r>
        <w:rPr>
          <w:noProof/>
        </w:rPr>
        <w:fldChar w:fldCharType="begin"/>
      </w:r>
      <w:r>
        <w:rPr>
          <w:noProof/>
        </w:rPr>
        <w:instrText xml:space="preserve"> PAGEREF _Toc193631893 \h </w:instrText>
      </w:r>
      <w:r>
        <w:rPr>
          <w:noProof/>
        </w:rPr>
      </w:r>
      <w:r>
        <w:rPr>
          <w:noProof/>
        </w:rPr>
        <w:fldChar w:fldCharType="separate"/>
      </w:r>
      <w:r>
        <w:rPr>
          <w:noProof/>
        </w:rPr>
        <w:t>24</w:t>
      </w:r>
      <w:r>
        <w:rPr>
          <w:noProof/>
        </w:rPr>
        <w:fldChar w:fldCharType="end"/>
      </w:r>
    </w:p>
    <w:p w14:paraId="5956FF02" w14:textId="7B4DDE80" w:rsidR="00591AB2" w:rsidRDefault="00591AB2">
      <w:pPr>
        <w:pStyle w:val="TOC2"/>
        <w:rPr>
          <w:rFonts w:asciiTheme="minorHAnsi" w:eastAsiaTheme="minorEastAsia" w:hAnsiTheme="minorHAnsi" w:cstheme="minorBidi"/>
          <w:noProof/>
          <w:kern w:val="2"/>
          <w:sz w:val="24"/>
          <w:szCs w:val="24"/>
          <w:lang w:eastAsia="en-GB"/>
          <w14:ligatures w14:val="standardContextual"/>
        </w:rPr>
      </w:pPr>
      <w:r>
        <w:rPr>
          <w:noProof/>
        </w:rPr>
        <w:t>5.11</w:t>
      </w:r>
      <w:r>
        <w:rPr>
          <w:rFonts w:asciiTheme="minorHAnsi" w:eastAsiaTheme="minorEastAsia" w:hAnsiTheme="minorHAnsi" w:cstheme="minorBidi"/>
          <w:noProof/>
          <w:kern w:val="2"/>
          <w:sz w:val="24"/>
          <w:szCs w:val="24"/>
          <w:lang w:eastAsia="en-GB"/>
          <w14:ligatures w14:val="standardContextual"/>
        </w:rPr>
        <w:tab/>
      </w:r>
      <w:r>
        <w:rPr>
          <w:noProof/>
        </w:rPr>
        <w:t>IP connectivity (IPcon) capability</w:t>
      </w:r>
      <w:r>
        <w:rPr>
          <w:noProof/>
        </w:rPr>
        <w:tab/>
      </w:r>
      <w:r>
        <w:rPr>
          <w:noProof/>
        </w:rPr>
        <w:fldChar w:fldCharType="begin"/>
      </w:r>
      <w:r>
        <w:rPr>
          <w:noProof/>
        </w:rPr>
        <w:instrText xml:space="preserve"> PAGEREF _Toc193631894 \h </w:instrText>
      </w:r>
      <w:r>
        <w:rPr>
          <w:noProof/>
        </w:rPr>
      </w:r>
      <w:r>
        <w:rPr>
          <w:noProof/>
        </w:rPr>
        <w:fldChar w:fldCharType="separate"/>
      </w:r>
      <w:r>
        <w:rPr>
          <w:noProof/>
        </w:rPr>
        <w:t>24</w:t>
      </w:r>
      <w:r>
        <w:rPr>
          <w:noProof/>
        </w:rPr>
        <w:fldChar w:fldCharType="end"/>
      </w:r>
    </w:p>
    <w:p w14:paraId="7981DEEB" w14:textId="341717FD" w:rsidR="00591AB2" w:rsidRDefault="00591AB2">
      <w:pPr>
        <w:pStyle w:val="TOC2"/>
        <w:rPr>
          <w:rFonts w:asciiTheme="minorHAnsi" w:eastAsiaTheme="minorEastAsia" w:hAnsiTheme="minorHAnsi" w:cstheme="minorBidi"/>
          <w:noProof/>
          <w:kern w:val="2"/>
          <w:sz w:val="24"/>
          <w:szCs w:val="24"/>
          <w:lang w:eastAsia="en-GB"/>
          <w14:ligatures w14:val="standardContextual"/>
        </w:rPr>
      </w:pPr>
      <w:r>
        <w:rPr>
          <w:noProof/>
        </w:rPr>
        <w:t>5.12</w:t>
      </w:r>
      <w:r>
        <w:rPr>
          <w:rFonts w:asciiTheme="minorHAnsi" w:eastAsiaTheme="minorEastAsia" w:hAnsiTheme="minorHAnsi" w:cstheme="minorBidi"/>
          <w:noProof/>
          <w:kern w:val="2"/>
          <w:sz w:val="24"/>
          <w:szCs w:val="24"/>
          <w:lang w:eastAsia="en-GB"/>
          <w14:ligatures w14:val="standardContextual"/>
        </w:rPr>
        <w:tab/>
      </w:r>
      <w:r>
        <w:rPr>
          <w:noProof/>
        </w:rPr>
        <w:t>MBMS user service architecture requirements</w:t>
      </w:r>
      <w:r>
        <w:rPr>
          <w:noProof/>
        </w:rPr>
        <w:tab/>
      </w:r>
      <w:r>
        <w:rPr>
          <w:noProof/>
        </w:rPr>
        <w:fldChar w:fldCharType="begin"/>
      </w:r>
      <w:r>
        <w:rPr>
          <w:noProof/>
        </w:rPr>
        <w:instrText xml:space="preserve"> PAGEREF _Toc193631895 \h </w:instrText>
      </w:r>
      <w:r>
        <w:rPr>
          <w:noProof/>
        </w:rPr>
      </w:r>
      <w:r>
        <w:rPr>
          <w:noProof/>
        </w:rPr>
        <w:fldChar w:fldCharType="separate"/>
      </w:r>
      <w:r>
        <w:rPr>
          <w:noProof/>
        </w:rPr>
        <w:t>25</w:t>
      </w:r>
      <w:r>
        <w:rPr>
          <w:noProof/>
        </w:rPr>
        <w:fldChar w:fldCharType="end"/>
      </w:r>
    </w:p>
    <w:p w14:paraId="0651CC7E" w14:textId="49BFB1B6" w:rsidR="00591AB2" w:rsidRDefault="00591AB2">
      <w:pPr>
        <w:pStyle w:val="TOC2"/>
        <w:rPr>
          <w:rFonts w:asciiTheme="minorHAnsi" w:eastAsiaTheme="minorEastAsia" w:hAnsiTheme="minorHAnsi" w:cstheme="minorBidi"/>
          <w:noProof/>
          <w:kern w:val="2"/>
          <w:sz w:val="24"/>
          <w:szCs w:val="24"/>
          <w:lang w:eastAsia="en-GB"/>
          <w14:ligatures w14:val="standardContextual"/>
        </w:rPr>
      </w:pPr>
      <w:r>
        <w:rPr>
          <w:noProof/>
        </w:rPr>
        <w:t>5.13</w:t>
      </w:r>
      <w:r>
        <w:rPr>
          <w:rFonts w:asciiTheme="minorHAnsi" w:eastAsiaTheme="minorEastAsia" w:hAnsiTheme="minorHAnsi" w:cstheme="minorBidi"/>
          <w:noProof/>
          <w:kern w:val="2"/>
          <w:sz w:val="24"/>
          <w:szCs w:val="24"/>
          <w:lang w:eastAsia="en-GB"/>
          <w14:ligatures w14:val="standardContextual"/>
        </w:rPr>
        <w:tab/>
      </w:r>
      <w:r>
        <w:rPr>
          <w:noProof/>
        </w:rPr>
        <w:t>MBMS delivery via MB2 interface</w:t>
      </w:r>
      <w:r>
        <w:rPr>
          <w:noProof/>
        </w:rPr>
        <w:tab/>
      </w:r>
      <w:r>
        <w:rPr>
          <w:noProof/>
        </w:rPr>
        <w:fldChar w:fldCharType="begin"/>
      </w:r>
      <w:r>
        <w:rPr>
          <w:noProof/>
        </w:rPr>
        <w:instrText xml:space="preserve"> PAGEREF _Toc193631896 \h </w:instrText>
      </w:r>
      <w:r>
        <w:rPr>
          <w:noProof/>
        </w:rPr>
      </w:r>
      <w:r>
        <w:rPr>
          <w:noProof/>
        </w:rPr>
        <w:fldChar w:fldCharType="separate"/>
      </w:r>
      <w:r>
        <w:rPr>
          <w:noProof/>
        </w:rPr>
        <w:t>26</w:t>
      </w:r>
      <w:r>
        <w:rPr>
          <w:noProof/>
        </w:rPr>
        <w:fldChar w:fldCharType="end"/>
      </w:r>
    </w:p>
    <w:p w14:paraId="0B1EBFA4" w14:textId="60E15D1A" w:rsidR="00591AB2" w:rsidRDefault="00591AB2">
      <w:pPr>
        <w:pStyle w:val="TOC2"/>
        <w:rPr>
          <w:rFonts w:asciiTheme="minorHAnsi" w:eastAsiaTheme="minorEastAsia" w:hAnsiTheme="minorHAnsi" w:cstheme="minorBidi"/>
          <w:noProof/>
          <w:kern w:val="2"/>
          <w:sz w:val="24"/>
          <w:szCs w:val="24"/>
          <w:lang w:eastAsia="en-GB"/>
          <w14:ligatures w14:val="standardContextual"/>
        </w:rPr>
      </w:pPr>
      <w:r>
        <w:rPr>
          <w:noProof/>
        </w:rPr>
        <w:t>5.14</w:t>
      </w:r>
      <w:r>
        <w:rPr>
          <w:rFonts w:asciiTheme="minorHAnsi" w:eastAsiaTheme="minorEastAsia" w:hAnsiTheme="minorHAnsi" w:cstheme="minorBidi"/>
          <w:noProof/>
          <w:kern w:val="2"/>
          <w:sz w:val="24"/>
          <w:szCs w:val="24"/>
          <w:lang w:eastAsia="en-GB"/>
          <w14:ligatures w14:val="standardContextual"/>
        </w:rPr>
        <w:tab/>
      </w:r>
      <w:r>
        <w:rPr>
          <w:noProof/>
        </w:rPr>
        <w:t>Delivery Notification</w:t>
      </w:r>
      <w:r>
        <w:rPr>
          <w:noProof/>
        </w:rPr>
        <w:tab/>
      </w:r>
      <w:r>
        <w:rPr>
          <w:noProof/>
        </w:rPr>
        <w:fldChar w:fldCharType="begin"/>
      </w:r>
      <w:r>
        <w:rPr>
          <w:noProof/>
        </w:rPr>
        <w:instrText xml:space="preserve"> PAGEREF _Toc193631897 \h </w:instrText>
      </w:r>
      <w:r>
        <w:rPr>
          <w:noProof/>
        </w:rPr>
      </w:r>
      <w:r>
        <w:rPr>
          <w:noProof/>
        </w:rPr>
        <w:fldChar w:fldCharType="separate"/>
      </w:r>
      <w:r>
        <w:rPr>
          <w:noProof/>
        </w:rPr>
        <w:t>26</w:t>
      </w:r>
      <w:r>
        <w:rPr>
          <w:noProof/>
        </w:rPr>
        <w:fldChar w:fldCharType="end"/>
      </w:r>
    </w:p>
    <w:p w14:paraId="35AA9D18" w14:textId="4CEF7C73" w:rsidR="00591AB2" w:rsidRDefault="00591AB2">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6</w:t>
      </w:r>
      <w:r>
        <w:rPr>
          <w:rFonts w:asciiTheme="minorHAnsi" w:eastAsiaTheme="minorEastAsia" w:hAnsiTheme="minorHAnsi" w:cstheme="minorBidi"/>
          <w:noProof/>
          <w:kern w:val="2"/>
          <w:sz w:val="24"/>
          <w:szCs w:val="24"/>
          <w:lang w:eastAsia="en-GB"/>
          <w14:ligatures w14:val="standardContextual"/>
        </w:rPr>
        <w:tab/>
      </w:r>
      <w:r>
        <w:rPr>
          <w:noProof/>
          <w:lang w:eastAsia="zh-CN"/>
        </w:rPr>
        <w:t>Functional model</w:t>
      </w:r>
      <w:r>
        <w:rPr>
          <w:noProof/>
        </w:rPr>
        <w:tab/>
      </w:r>
      <w:r>
        <w:rPr>
          <w:noProof/>
        </w:rPr>
        <w:fldChar w:fldCharType="begin"/>
      </w:r>
      <w:r>
        <w:rPr>
          <w:noProof/>
        </w:rPr>
        <w:instrText xml:space="preserve"> PAGEREF _Toc193631898 \h </w:instrText>
      </w:r>
      <w:r>
        <w:rPr>
          <w:noProof/>
        </w:rPr>
      </w:r>
      <w:r>
        <w:rPr>
          <w:noProof/>
        </w:rPr>
        <w:fldChar w:fldCharType="separate"/>
      </w:r>
      <w:r>
        <w:rPr>
          <w:noProof/>
        </w:rPr>
        <w:t>26</w:t>
      </w:r>
      <w:r>
        <w:rPr>
          <w:noProof/>
        </w:rPr>
        <w:fldChar w:fldCharType="end"/>
      </w:r>
    </w:p>
    <w:p w14:paraId="6D596321" w14:textId="7A9D1920" w:rsidR="00591AB2" w:rsidRDefault="00591AB2">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_Toc193631899 \h </w:instrText>
      </w:r>
      <w:r>
        <w:rPr>
          <w:noProof/>
        </w:rPr>
      </w:r>
      <w:r>
        <w:rPr>
          <w:noProof/>
        </w:rPr>
        <w:fldChar w:fldCharType="separate"/>
      </w:r>
      <w:r>
        <w:rPr>
          <w:noProof/>
        </w:rPr>
        <w:t>26</w:t>
      </w:r>
      <w:r>
        <w:rPr>
          <w:noProof/>
        </w:rPr>
        <w:fldChar w:fldCharType="end"/>
      </w:r>
    </w:p>
    <w:p w14:paraId="193CD8C9" w14:textId="1419A83B" w:rsidR="00591AB2" w:rsidRDefault="00591AB2">
      <w:pPr>
        <w:pStyle w:val="TOC2"/>
        <w:rPr>
          <w:rFonts w:asciiTheme="minorHAnsi" w:eastAsiaTheme="minorEastAsia" w:hAnsiTheme="minorHAnsi" w:cstheme="minorBidi"/>
          <w:noProof/>
          <w:kern w:val="2"/>
          <w:sz w:val="24"/>
          <w:szCs w:val="24"/>
          <w:lang w:eastAsia="en-GB"/>
          <w14:ligatures w14:val="standardContextual"/>
        </w:rPr>
      </w:pPr>
      <w:r>
        <w:rPr>
          <w:noProof/>
        </w:rPr>
        <w:t>6.2</w:t>
      </w:r>
      <w:r>
        <w:rPr>
          <w:rFonts w:asciiTheme="minorHAnsi" w:eastAsiaTheme="minorEastAsia" w:hAnsiTheme="minorHAnsi" w:cstheme="minorBidi"/>
          <w:noProof/>
          <w:kern w:val="2"/>
          <w:sz w:val="24"/>
          <w:szCs w:val="24"/>
          <w:lang w:eastAsia="en-GB"/>
          <w14:ligatures w14:val="standardContextual"/>
        </w:rPr>
        <w:tab/>
      </w:r>
      <w:r>
        <w:rPr>
          <w:noProof/>
        </w:rPr>
        <w:t>Description of the planes</w:t>
      </w:r>
      <w:r>
        <w:rPr>
          <w:noProof/>
        </w:rPr>
        <w:tab/>
      </w:r>
      <w:r>
        <w:rPr>
          <w:noProof/>
        </w:rPr>
        <w:fldChar w:fldCharType="begin"/>
      </w:r>
      <w:r>
        <w:rPr>
          <w:noProof/>
        </w:rPr>
        <w:instrText xml:space="preserve"> PAGEREF _Toc193631900 \h </w:instrText>
      </w:r>
      <w:r>
        <w:rPr>
          <w:noProof/>
        </w:rPr>
      </w:r>
      <w:r>
        <w:rPr>
          <w:noProof/>
        </w:rPr>
        <w:fldChar w:fldCharType="separate"/>
      </w:r>
      <w:r>
        <w:rPr>
          <w:noProof/>
        </w:rPr>
        <w:t>26</w:t>
      </w:r>
      <w:r>
        <w:rPr>
          <w:noProof/>
        </w:rPr>
        <w:fldChar w:fldCharType="end"/>
      </w:r>
    </w:p>
    <w:p w14:paraId="4E554ACB" w14:textId="5874045B" w:rsidR="00591AB2" w:rsidRDefault="00591AB2">
      <w:pPr>
        <w:pStyle w:val="TOC2"/>
        <w:rPr>
          <w:rFonts w:asciiTheme="minorHAnsi" w:eastAsiaTheme="minorEastAsia" w:hAnsiTheme="minorHAnsi" w:cstheme="minorBidi"/>
          <w:noProof/>
          <w:kern w:val="2"/>
          <w:sz w:val="24"/>
          <w:szCs w:val="24"/>
          <w:lang w:eastAsia="en-GB"/>
          <w14:ligatures w14:val="standardContextual"/>
        </w:rPr>
      </w:pPr>
      <w:r>
        <w:rPr>
          <w:noProof/>
        </w:rPr>
        <w:t>6.3</w:t>
      </w:r>
      <w:r>
        <w:rPr>
          <w:rFonts w:asciiTheme="minorHAnsi" w:eastAsiaTheme="minorEastAsia" w:hAnsiTheme="minorHAnsi" w:cstheme="minorBidi"/>
          <w:noProof/>
          <w:kern w:val="2"/>
          <w:sz w:val="24"/>
          <w:szCs w:val="24"/>
          <w:lang w:eastAsia="en-GB"/>
          <w14:ligatures w14:val="standardContextual"/>
        </w:rPr>
        <w:tab/>
      </w:r>
      <w:r>
        <w:rPr>
          <w:noProof/>
        </w:rPr>
        <w:t>Transmission and reception control aspects</w:t>
      </w:r>
      <w:r>
        <w:rPr>
          <w:noProof/>
        </w:rPr>
        <w:tab/>
      </w:r>
      <w:r>
        <w:rPr>
          <w:noProof/>
        </w:rPr>
        <w:fldChar w:fldCharType="begin"/>
      </w:r>
      <w:r>
        <w:rPr>
          <w:noProof/>
        </w:rPr>
        <w:instrText xml:space="preserve"> PAGEREF _Toc193631901 \h </w:instrText>
      </w:r>
      <w:r>
        <w:rPr>
          <w:noProof/>
        </w:rPr>
      </w:r>
      <w:r>
        <w:rPr>
          <w:noProof/>
        </w:rPr>
        <w:fldChar w:fldCharType="separate"/>
      </w:r>
      <w:r>
        <w:rPr>
          <w:noProof/>
        </w:rPr>
        <w:t>26</w:t>
      </w:r>
      <w:r>
        <w:rPr>
          <w:noProof/>
        </w:rPr>
        <w:fldChar w:fldCharType="end"/>
      </w:r>
    </w:p>
    <w:p w14:paraId="39233B4B" w14:textId="5D5B5225" w:rsidR="00591AB2" w:rsidRDefault="00591AB2">
      <w:pPr>
        <w:pStyle w:val="TOC3"/>
        <w:rPr>
          <w:rFonts w:asciiTheme="minorHAnsi" w:eastAsiaTheme="minorEastAsia" w:hAnsiTheme="minorHAnsi" w:cstheme="minorBidi"/>
          <w:noProof/>
          <w:kern w:val="2"/>
          <w:sz w:val="24"/>
          <w:szCs w:val="24"/>
          <w:lang w:eastAsia="en-GB"/>
          <w14:ligatures w14:val="standardContextual"/>
        </w:rPr>
      </w:pPr>
      <w:r>
        <w:rPr>
          <w:noProof/>
        </w:rPr>
        <w:t>6.3.1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_Toc193631902 \h </w:instrText>
      </w:r>
      <w:r>
        <w:rPr>
          <w:noProof/>
        </w:rPr>
      </w:r>
      <w:r>
        <w:rPr>
          <w:noProof/>
        </w:rPr>
        <w:fldChar w:fldCharType="separate"/>
      </w:r>
      <w:r>
        <w:rPr>
          <w:noProof/>
        </w:rPr>
        <w:t>26</w:t>
      </w:r>
      <w:r>
        <w:rPr>
          <w:noProof/>
        </w:rPr>
        <w:fldChar w:fldCharType="end"/>
      </w:r>
    </w:p>
    <w:p w14:paraId="17A67527" w14:textId="6377B620" w:rsidR="00591AB2" w:rsidRDefault="00591AB2">
      <w:pPr>
        <w:pStyle w:val="TOC2"/>
        <w:rPr>
          <w:rFonts w:asciiTheme="minorHAnsi" w:eastAsiaTheme="minorEastAsia" w:hAnsiTheme="minorHAnsi" w:cstheme="minorBidi"/>
          <w:noProof/>
          <w:kern w:val="2"/>
          <w:sz w:val="24"/>
          <w:szCs w:val="24"/>
          <w:lang w:eastAsia="en-GB"/>
          <w14:ligatures w14:val="standardContextual"/>
        </w:rPr>
      </w:pPr>
      <w:r>
        <w:rPr>
          <w:noProof/>
        </w:rPr>
        <w:t>6.4</w:t>
      </w:r>
      <w:r>
        <w:rPr>
          <w:rFonts w:asciiTheme="minorHAnsi" w:eastAsiaTheme="minorEastAsia" w:hAnsiTheme="minorHAnsi" w:cstheme="minorBidi"/>
          <w:noProof/>
          <w:kern w:val="2"/>
          <w:sz w:val="24"/>
          <w:szCs w:val="24"/>
          <w:lang w:eastAsia="en-GB"/>
          <w14:ligatures w14:val="standardContextual"/>
        </w:rPr>
        <w:tab/>
      </w:r>
      <w:r>
        <w:rPr>
          <w:noProof/>
        </w:rPr>
        <w:t>Generic functional model</w:t>
      </w:r>
      <w:r>
        <w:rPr>
          <w:noProof/>
        </w:rPr>
        <w:tab/>
      </w:r>
      <w:r>
        <w:rPr>
          <w:noProof/>
        </w:rPr>
        <w:fldChar w:fldCharType="begin"/>
      </w:r>
      <w:r>
        <w:rPr>
          <w:noProof/>
        </w:rPr>
        <w:instrText xml:space="preserve"> PAGEREF _Toc193631903 \h </w:instrText>
      </w:r>
      <w:r>
        <w:rPr>
          <w:noProof/>
        </w:rPr>
      </w:r>
      <w:r>
        <w:rPr>
          <w:noProof/>
        </w:rPr>
        <w:fldChar w:fldCharType="separate"/>
      </w:r>
      <w:r>
        <w:rPr>
          <w:noProof/>
        </w:rPr>
        <w:t>27</w:t>
      </w:r>
      <w:r>
        <w:rPr>
          <w:noProof/>
        </w:rPr>
        <w:fldChar w:fldCharType="end"/>
      </w:r>
    </w:p>
    <w:p w14:paraId="67E928E4" w14:textId="0ECC2BDF" w:rsidR="00591AB2" w:rsidRDefault="00591AB2">
      <w:pPr>
        <w:pStyle w:val="TOC3"/>
        <w:rPr>
          <w:rFonts w:asciiTheme="minorHAnsi" w:eastAsiaTheme="minorEastAsia" w:hAnsiTheme="minorHAnsi" w:cstheme="minorBidi"/>
          <w:noProof/>
          <w:kern w:val="2"/>
          <w:sz w:val="24"/>
          <w:szCs w:val="24"/>
          <w:lang w:eastAsia="en-GB"/>
          <w14:ligatures w14:val="standardContextual"/>
        </w:rPr>
      </w:pPr>
      <w:r>
        <w:rPr>
          <w:noProof/>
        </w:rPr>
        <w:t>6.4.1</w:t>
      </w:r>
      <w:r>
        <w:rPr>
          <w:rFonts w:asciiTheme="minorHAnsi" w:eastAsiaTheme="minorEastAsia" w:hAnsiTheme="minorHAnsi" w:cstheme="minorBidi"/>
          <w:noProof/>
          <w:kern w:val="2"/>
          <w:sz w:val="24"/>
          <w:szCs w:val="24"/>
          <w:lang w:eastAsia="en-GB"/>
          <w14:ligatures w14:val="standardContextual"/>
        </w:rPr>
        <w:tab/>
      </w:r>
      <w:r>
        <w:rPr>
          <w:noProof/>
        </w:rPr>
        <w:t>On-network functional model</w:t>
      </w:r>
      <w:r>
        <w:rPr>
          <w:noProof/>
        </w:rPr>
        <w:tab/>
      </w:r>
      <w:r>
        <w:rPr>
          <w:noProof/>
        </w:rPr>
        <w:fldChar w:fldCharType="begin"/>
      </w:r>
      <w:r>
        <w:rPr>
          <w:noProof/>
        </w:rPr>
        <w:instrText xml:space="preserve"> PAGEREF _Toc193631904 \h </w:instrText>
      </w:r>
      <w:r>
        <w:rPr>
          <w:noProof/>
        </w:rPr>
      </w:r>
      <w:r>
        <w:rPr>
          <w:noProof/>
        </w:rPr>
        <w:fldChar w:fldCharType="separate"/>
      </w:r>
      <w:r>
        <w:rPr>
          <w:noProof/>
        </w:rPr>
        <w:t>27</w:t>
      </w:r>
      <w:r>
        <w:rPr>
          <w:noProof/>
        </w:rPr>
        <w:fldChar w:fldCharType="end"/>
      </w:r>
    </w:p>
    <w:p w14:paraId="76D296DB" w14:textId="6CED9E22" w:rsidR="00591AB2" w:rsidRDefault="00591AB2">
      <w:pPr>
        <w:pStyle w:val="TOC3"/>
        <w:rPr>
          <w:rFonts w:asciiTheme="minorHAnsi" w:eastAsiaTheme="minorEastAsia" w:hAnsiTheme="minorHAnsi" w:cstheme="minorBidi"/>
          <w:noProof/>
          <w:kern w:val="2"/>
          <w:sz w:val="24"/>
          <w:szCs w:val="24"/>
          <w:lang w:eastAsia="en-GB"/>
          <w14:ligatures w14:val="standardContextual"/>
        </w:rPr>
      </w:pPr>
      <w:r>
        <w:rPr>
          <w:noProof/>
        </w:rPr>
        <w:t>6.4.2</w:t>
      </w:r>
      <w:r>
        <w:rPr>
          <w:rFonts w:asciiTheme="minorHAnsi" w:eastAsiaTheme="minorEastAsia" w:hAnsiTheme="minorHAnsi" w:cstheme="minorBidi"/>
          <w:noProof/>
          <w:kern w:val="2"/>
          <w:sz w:val="24"/>
          <w:szCs w:val="24"/>
          <w:lang w:eastAsia="en-GB"/>
          <w14:ligatures w14:val="standardContextual"/>
        </w:rPr>
        <w:tab/>
      </w:r>
      <w:r>
        <w:rPr>
          <w:noProof/>
        </w:rPr>
        <w:t>Off-network functional model</w:t>
      </w:r>
      <w:r>
        <w:rPr>
          <w:noProof/>
        </w:rPr>
        <w:tab/>
      </w:r>
      <w:r>
        <w:rPr>
          <w:noProof/>
        </w:rPr>
        <w:fldChar w:fldCharType="begin"/>
      </w:r>
      <w:r>
        <w:rPr>
          <w:noProof/>
        </w:rPr>
        <w:instrText xml:space="preserve"> PAGEREF _Toc193631905 \h </w:instrText>
      </w:r>
      <w:r>
        <w:rPr>
          <w:noProof/>
        </w:rPr>
      </w:r>
      <w:r>
        <w:rPr>
          <w:noProof/>
        </w:rPr>
        <w:fldChar w:fldCharType="separate"/>
      </w:r>
      <w:r>
        <w:rPr>
          <w:noProof/>
        </w:rPr>
        <w:t>27</w:t>
      </w:r>
      <w:r>
        <w:rPr>
          <w:noProof/>
        </w:rPr>
        <w:fldChar w:fldCharType="end"/>
      </w:r>
    </w:p>
    <w:p w14:paraId="07F23C35" w14:textId="0B96F8CE" w:rsidR="00591AB2" w:rsidRDefault="00591AB2">
      <w:pPr>
        <w:pStyle w:val="TOC3"/>
        <w:rPr>
          <w:rFonts w:asciiTheme="minorHAnsi" w:eastAsiaTheme="minorEastAsia" w:hAnsiTheme="minorHAnsi" w:cstheme="minorBidi"/>
          <w:noProof/>
          <w:kern w:val="2"/>
          <w:sz w:val="24"/>
          <w:szCs w:val="24"/>
          <w:lang w:eastAsia="en-GB"/>
          <w14:ligatures w14:val="standardContextual"/>
        </w:rPr>
      </w:pPr>
      <w:r>
        <w:rPr>
          <w:noProof/>
        </w:rPr>
        <w:t>6.4.3</w:t>
      </w:r>
      <w:r>
        <w:rPr>
          <w:rFonts w:asciiTheme="minorHAnsi" w:eastAsiaTheme="minorEastAsia" w:hAnsiTheme="minorHAnsi" w:cstheme="minorBidi"/>
          <w:noProof/>
          <w:kern w:val="2"/>
          <w:sz w:val="24"/>
          <w:szCs w:val="24"/>
          <w:lang w:eastAsia="en-GB"/>
          <w14:ligatures w14:val="standardContextual"/>
        </w:rPr>
        <w:tab/>
      </w:r>
      <w:r>
        <w:rPr>
          <w:noProof/>
        </w:rPr>
        <w:t>Functional entities description</w:t>
      </w:r>
      <w:r>
        <w:rPr>
          <w:noProof/>
        </w:rPr>
        <w:tab/>
      </w:r>
      <w:r>
        <w:rPr>
          <w:noProof/>
        </w:rPr>
        <w:fldChar w:fldCharType="begin"/>
      </w:r>
      <w:r>
        <w:rPr>
          <w:noProof/>
        </w:rPr>
        <w:instrText xml:space="preserve"> PAGEREF _Toc193631906 \h </w:instrText>
      </w:r>
      <w:r>
        <w:rPr>
          <w:noProof/>
        </w:rPr>
      </w:r>
      <w:r>
        <w:rPr>
          <w:noProof/>
        </w:rPr>
        <w:fldChar w:fldCharType="separate"/>
      </w:r>
      <w:r>
        <w:rPr>
          <w:noProof/>
        </w:rPr>
        <w:t>28</w:t>
      </w:r>
      <w:r>
        <w:rPr>
          <w:noProof/>
        </w:rPr>
        <w:fldChar w:fldCharType="end"/>
      </w:r>
    </w:p>
    <w:p w14:paraId="72FC7F6A" w14:textId="5DF66CE2" w:rsidR="00591AB2" w:rsidRDefault="00591AB2">
      <w:pPr>
        <w:pStyle w:val="TOC4"/>
        <w:rPr>
          <w:rFonts w:asciiTheme="minorHAnsi" w:eastAsiaTheme="minorEastAsia" w:hAnsiTheme="minorHAnsi" w:cstheme="minorBidi"/>
          <w:noProof/>
          <w:kern w:val="2"/>
          <w:sz w:val="24"/>
          <w:szCs w:val="24"/>
          <w:lang w:eastAsia="en-GB"/>
          <w14:ligatures w14:val="standardContextual"/>
        </w:rPr>
      </w:pPr>
      <w:r>
        <w:rPr>
          <w:noProof/>
        </w:rPr>
        <w:t>6.4.3.0</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_Toc193631907 \h </w:instrText>
      </w:r>
      <w:r>
        <w:rPr>
          <w:noProof/>
        </w:rPr>
      </w:r>
      <w:r>
        <w:rPr>
          <w:noProof/>
        </w:rPr>
        <w:fldChar w:fldCharType="separate"/>
      </w:r>
      <w:r>
        <w:rPr>
          <w:noProof/>
        </w:rPr>
        <w:t>28</w:t>
      </w:r>
      <w:r>
        <w:rPr>
          <w:noProof/>
        </w:rPr>
        <w:fldChar w:fldCharType="end"/>
      </w:r>
    </w:p>
    <w:p w14:paraId="5BB0EE42" w14:textId="4199C900" w:rsidR="00591AB2" w:rsidRDefault="00591AB2">
      <w:pPr>
        <w:pStyle w:val="TOC4"/>
        <w:rPr>
          <w:rFonts w:asciiTheme="minorHAnsi" w:eastAsiaTheme="minorEastAsia" w:hAnsiTheme="minorHAnsi" w:cstheme="minorBidi"/>
          <w:noProof/>
          <w:kern w:val="2"/>
          <w:sz w:val="24"/>
          <w:szCs w:val="24"/>
          <w:lang w:eastAsia="en-GB"/>
          <w14:ligatures w14:val="standardContextual"/>
        </w:rPr>
      </w:pPr>
      <w:r>
        <w:rPr>
          <w:noProof/>
        </w:rPr>
        <w:t>6.4.3.1</w:t>
      </w:r>
      <w:r>
        <w:rPr>
          <w:rFonts w:asciiTheme="minorHAnsi" w:eastAsiaTheme="minorEastAsia" w:hAnsiTheme="minorHAnsi" w:cstheme="minorBidi"/>
          <w:noProof/>
          <w:kern w:val="2"/>
          <w:sz w:val="24"/>
          <w:szCs w:val="24"/>
          <w:lang w:eastAsia="en-GB"/>
          <w14:ligatures w14:val="standardContextual"/>
        </w:rPr>
        <w:tab/>
      </w:r>
      <w:r>
        <w:rPr>
          <w:noProof/>
        </w:rPr>
        <w:t>Application plane</w:t>
      </w:r>
      <w:r>
        <w:rPr>
          <w:noProof/>
        </w:rPr>
        <w:tab/>
      </w:r>
      <w:r>
        <w:rPr>
          <w:noProof/>
        </w:rPr>
        <w:fldChar w:fldCharType="begin"/>
      </w:r>
      <w:r>
        <w:rPr>
          <w:noProof/>
        </w:rPr>
        <w:instrText xml:space="preserve"> PAGEREF _Toc193631908 \h </w:instrText>
      </w:r>
      <w:r>
        <w:rPr>
          <w:noProof/>
        </w:rPr>
      </w:r>
      <w:r>
        <w:rPr>
          <w:noProof/>
        </w:rPr>
        <w:fldChar w:fldCharType="separate"/>
      </w:r>
      <w:r>
        <w:rPr>
          <w:noProof/>
        </w:rPr>
        <w:t>28</w:t>
      </w:r>
      <w:r>
        <w:rPr>
          <w:noProof/>
        </w:rPr>
        <w:fldChar w:fldCharType="end"/>
      </w:r>
    </w:p>
    <w:p w14:paraId="2DB1316B" w14:textId="5689AC16" w:rsidR="00591AB2" w:rsidRDefault="00591AB2">
      <w:pPr>
        <w:pStyle w:val="TOC5"/>
        <w:rPr>
          <w:rFonts w:asciiTheme="minorHAnsi" w:eastAsiaTheme="minorEastAsia" w:hAnsiTheme="minorHAnsi" w:cstheme="minorBidi"/>
          <w:noProof/>
          <w:kern w:val="2"/>
          <w:sz w:val="24"/>
          <w:szCs w:val="24"/>
          <w:lang w:eastAsia="en-GB"/>
          <w14:ligatures w14:val="standardContextual"/>
        </w:rPr>
      </w:pPr>
      <w:r>
        <w:rPr>
          <w:noProof/>
        </w:rPr>
        <w:t>6.4.3.1.1</w:t>
      </w:r>
      <w:r>
        <w:rPr>
          <w:rFonts w:asciiTheme="minorHAnsi" w:eastAsiaTheme="minorEastAsia" w:hAnsiTheme="minorHAnsi" w:cstheme="minorBidi"/>
          <w:noProof/>
          <w:kern w:val="2"/>
          <w:sz w:val="24"/>
          <w:szCs w:val="24"/>
          <w:lang w:eastAsia="en-GB"/>
          <w14:ligatures w14:val="standardContextual"/>
        </w:rPr>
        <w:tab/>
      </w:r>
      <w:r>
        <w:rPr>
          <w:noProof/>
        </w:rPr>
        <w:t>MCData client</w:t>
      </w:r>
      <w:r>
        <w:rPr>
          <w:noProof/>
        </w:rPr>
        <w:tab/>
      </w:r>
      <w:r>
        <w:rPr>
          <w:noProof/>
        </w:rPr>
        <w:fldChar w:fldCharType="begin"/>
      </w:r>
      <w:r>
        <w:rPr>
          <w:noProof/>
        </w:rPr>
        <w:instrText xml:space="preserve"> PAGEREF _Toc193631909 \h </w:instrText>
      </w:r>
      <w:r>
        <w:rPr>
          <w:noProof/>
        </w:rPr>
      </w:r>
      <w:r>
        <w:rPr>
          <w:noProof/>
        </w:rPr>
        <w:fldChar w:fldCharType="separate"/>
      </w:r>
      <w:r>
        <w:rPr>
          <w:noProof/>
        </w:rPr>
        <w:t>28</w:t>
      </w:r>
      <w:r>
        <w:rPr>
          <w:noProof/>
        </w:rPr>
        <w:fldChar w:fldCharType="end"/>
      </w:r>
    </w:p>
    <w:p w14:paraId="01C1AEBD" w14:textId="7557AC2A" w:rsidR="00591AB2" w:rsidRDefault="00591AB2">
      <w:pPr>
        <w:pStyle w:val="TOC5"/>
        <w:rPr>
          <w:rFonts w:asciiTheme="minorHAnsi" w:eastAsiaTheme="minorEastAsia" w:hAnsiTheme="minorHAnsi" w:cstheme="minorBidi"/>
          <w:noProof/>
          <w:kern w:val="2"/>
          <w:sz w:val="24"/>
          <w:szCs w:val="24"/>
          <w:lang w:eastAsia="en-GB"/>
          <w14:ligatures w14:val="standardContextual"/>
        </w:rPr>
      </w:pPr>
      <w:r>
        <w:rPr>
          <w:noProof/>
        </w:rPr>
        <w:t>6.4.3.1.2</w:t>
      </w:r>
      <w:r>
        <w:rPr>
          <w:rFonts w:asciiTheme="minorHAnsi" w:eastAsiaTheme="minorEastAsia" w:hAnsiTheme="minorHAnsi" w:cstheme="minorBidi"/>
          <w:noProof/>
          <w:kern w:val="2"/>
          <w:sz w:val="24"/>
          <w:szCs w:val="24"/>
          <w:lang w:eastAsia="en-GB"/>
          <w14:ligatures w14:val="standardContextual"/>
        </w:rPr>
        <w:tab/>
      </w:r>
      <w:r>
        <w:rPr>
          <w:noProof/>
        </w:rPr>
        <w:t>MCData server</w:t>
      </w:r>
      <w:r>
        <w:rPr>
          <w:noProof/>
        </w:rPr>
        <w:tab/>
      </w:r>
      <w:r>
        <w:rPr>
          <w:noProof/>
        </w:rPr>
        <w:fldChar w:fldCharType="begin"/>
      </w:r>
      <w:r>
        <w:rPr>
          <w:noProof/>
        </w:rPr>
        <w:instrText xml:space="preserve"> PAGEREF _Toc193631910 \h </w:instrText>
      </w:r>
      <w:r>
        <w:rPr>
          <w:noProof/>
        </w:rPr>
      </w:r>
      <w:r>
        <w:rPr>
          <w:noProof/>
        </w:rPr>
        <w:fldChar w:fldCharType="separate"/>
      </w:r>
      <w:r>
        <w:rPr>
          <w:noProof/>
        </w:rPr>
        <w:t>28</w:t>
      </w:r>
      <w:r>
        <w:rPr>
          <w:noProof/>
        </w:rPr>
        <w:fldChar w:fldCharType="end"/>
      </w:r>
    </w:p>
    <w:p w14:paraId="7E594C77" w14:textId="1C326F3B" w:rsidR="00591AB2" w:rsidRDefault="00591AB2">
      <w:pPr>
        <w:pStyle w:val="TOC5"/>
        <w:rPr>
          <w:rFonts w:asciiTheme="minorHAnsi" w:eastAsiaTheme="minorEastAsia" w:hAnsiTheme="minorHAnsi" w:cstheme="minorBidi"/>
          <w:noProof/>
          <w:kern w:val="2"/>
          <w:sz w:val="24"/>
          <w:szCs w:val="24"/>
          <w:lang w:eastAsia="en-GB"/>
          <w14:ligatures w14:val="standardContextual"/>
        </w:rPr>
      </w:pPr>
      <w:r>
        <w:rPr>
          <w:noProof/>
        </w:rPr>
        <w:t>6.4.3.1.3</w:t>
      </w:r>
      <w:r>
        <w:rPr>
          <w:rFonts w:asciiTheme="minorHAnsi" w:eastAsiaTheme="minorEastAsia" w:hAnsiTheme="minorHAnsi" w:cstheme="minorBidi"/>
          <w:noProof/>
          <w:kern w:val="2"/>
          <w:sz w:val="24"/>
          <w:szCs w:val="24"/>
          <w:lang w:eastAsia="en-GB"/>
          <w14:ligatures w14:val="standardContextual"/>
        </w:rPr>
        <w:tab/>
      </w:r>
      <w:r>
        <w:rPr>
          <w:noProof/>
        </w:rPr>
        <w:t>MCData user database</w:t>
      </w:r>
      <w:r>
        <w:rPr>
          <w:noProof/>
        </w:rPr>
        <w:tab/>
      </w:r>
      <w:r>
        <w:rPr>
          <w:noProof/>
        </w:rPr>
        <w:fldChar w:fldCharType="begin"/>
      </w:r>
      <w:r>
        <w:rPr>
          <w:noProof/>
        </w:rPr>
        <w:instrText xml:space="preserve"> PAGEREF _Toc193631911 \h </w:instrText>
      </w:r>
      <w:r>
        <w:rPr>
          <w:noProof/>
        </w:rPr>
      </w:r>
      <w:r>
        <w:rPr>
          <w:noProof/>
        </w:rPr>
        <w:fldChar w:fldCharType="separate"/>
      </w:r>
      <w:r>
        <w:rPr>
          <w:noProof/>
        </w:rPr>
        <w:t>29</w:t>
      </w:r>
      <w:r>
        <w:rPr>
          <w:noProof/>
        </w:rPr>
        <w:fldChar w:fldCharType="end"/>
      </w:r>
    </w:p>
    <w:p w14:paraId="42D78032" w14:textId="4DA85013" w:rsidR="00591AB2" w:rsidRDefault="00591AB2">
      <w:pPr>
        <w:pStyle w:val="TOC5"/>
        <w:rPr>
          <w:rFonts w:asciiTheme="minorHAnsi" w:eastAsiaTheme="minorEastAsia" w:hAnsiTheme="minorHAnsi" w:cstheme="minorBidi"/>
          <w:noProof/>
          <w:kern w:val="2"/>
          <w:sz w:val="24"/>
          <w:szCs w:val="24"/>
          <w:lang w:eastAsia="en-GB"/>
          <w14:ligatures w14:val="standardContextual"/>
        </w:rPr>
      </w:pPr>
      <w:r>
        <w:rPr>
          <w:noProof/>
        </w:rPr>
        <w:t>6.4.3.1.4</w:t>
      </w:r>
      <w:r>
        <w:rPr>
          <w:rFonts w:asciiTheme="minorHAnsi" w:eastAsiaTheme="minorEastAsia" w:hAnsiTheme="minorHAnsi" w:cstheme="minorBidi"/>
          <w:noProof/>
          <w:kern w:val="2"/>
          <w:sz w:val="24"/>
          <w:szCs w:val="24"/>
          <w:lang w:eastAsia="en-GB"/>
          <w14:ligatures w14:val="standardContextual"/>
        </w:rPr>
        <w:tab/>
      </w:r>
      <w:r>
        <w:rPr>
          <w:noProof/>
        </w:rPr>
        <w:t>Interworking function to LMR system</w:t>
      </w:r>
      <w:r>
        <w:rPr>
          <w:noProof/>
        </w:rPr>
        <w:tab/>
      </w:r>
      <w:r>
        <w:rPr>
          <w:noProof/>
        </w:rPr>
        <w:fldChar w:fldCharType="begin"/>
      </w:r>
      <w:r>
        <w:rPr>
          <w:noProof/>
        </w:rPr>
        <w:instrText xml:space="preserve"> PAGEREF _Toc193631912 \h </w:instrText>
      </w:r>
      <w:r>
        <w:rPr>
          <w:noProof/>
        </w:rPr>
      </w:r>
      <w:r>
        <w:rPr>
          <w:noProof/>
        </w:rPr>
        <w:fldChar w:fldCharType="separate"/>
      </w:r>
      <w:r>
        <w:rPr>
          <w:noProof/>
        </w:rPr>
        <w:t>29</w:t>
      </w:r>
      <w:r>
        <w:rPr>
          <w:noProof/>
        </w:rPr>
        <w:fldChar w:fldCharType="end"/>
      </w:r>
    </w:p>
    <w:p w14:paraId="605DDE98" w14:textId="28729844" w:rsidR="00591AB2" w:rsidRDefault="00591AB2">
      <w:pPr>
        <w:pStyle w:val="TOC5"/>
        <w:rPr>
          <w:rFonts w:asciiTheme="minorHAnsi" w:eastAsiaTheme="minorEastAsia" w:hAnsiTheme="minorHAnsi" w:cstheme="minorBidi"/>
          <w:noProof/>
          <w:kern w:val="2"/>
          <w:sz w:val="24"/>
          <w:szCs w:val="24"/>
          <w:lang w:eastAsia="en-GB"/>
          <w14:ligatures w14:val="standardContextual"/>
        </w:rPr>
      </w:pPr>
      <w:r>
        <w:rPr>
          <w:noProof/>
        </w:rPr>
        <w:t>6.4.3.1.5</w:t>
      </w:r>
      <w:r>
        <w:rPr>
          <w:rFonts w:asciiTheme="minorHAnsi" w:eastAsiaTheme="minorEastAsia" w:hAnsiTheme="minorHAnsi" w:cstheme="minorBidi"/>
          <w:noProof/>
          <w:kern w:val="2"/>
          <w:sz w:val="24"/>
          <w:szCs w:val="24"/>
          <w:lang w:eastAsia="en-GB"/>
          <w14:ligatures w14:val="standardContextual"/>
        </w:rPr>
        <w:tab/>
      </w:r>
      <w:r>
        <w:rPr>
          <w:noProof/>
        </w:rPr>
        <w:t>MC gateway server</w:t>
      </w:r>
      <w:r>
        <w:rPr>
          <w:noProof/>
        </w:rPr>
        <w:tab/>
      </w:r>
      <w:r>
        <w:rPr>
          <w:noProof/>
        </w:rPr>
        <w:fldChar w:fldCharType="begin"/>
      </w:r>
      <w:r>
        <w:rPr>
          <w:noProof/>
        </w:rPr>
        <w:instrText xml:space="preserve"> PAGEREF _Toc193631913 \h </w:instrText>
      </w:r>
      <w:r>
        <w:rPr>
          <w:noProof/>
        </w:rPr>
      </w:r>
      <w:r>
        <w:rPr>
          <w:noProof/>
        </w:rPr>
        <w:fldChar w:fldCharType="separate"/>
      </w:r>
      <w:r>
        <w:rPr>
          <w:noProof/>
        </w:rPr>
        <w:t>29</w:t>
      </w:r>
      <w:r>
        <w:rPr>
          <w:noProof/>
        </w:rPr>
        <w:fldChar w:fldCharType="end"/>
      </w:r>
    </w:p>
    <w:p w14:paraId="0C3164A8" w14:textId="440914F8" w:rsidR="00591AB2" w:rsidRDefault="00591AB2">
      <w:pPr>
        <w:pStyle w:val="TOC4"/>
        <w:rPr>
          <w:rFonts w:asciiTheme="minorHAnsi" w:eastAsiaTheme="minorEastAsia" w:hAnsiTheme="minorHAnsi" w:cstheme="minorBidi"/>
          <w:noProof/>
          <w:kern w:val="2"/>
          <w:sz w:val="24"/>
          <w:szCs w:val="24"/>
          <w:lang w:eastAsia="en-GB"/>
          <w14:ligatures w14:val="standardContextual"/>
        </w:rPr>
      </w:pPr>
      <w:r>
        <w:rPr>
          <w:noProof/>
        </w:rPr>
        <w:t>6.4.3.2</w:t>
      </w:r>
      <w:r>
        <w:rPr>
          <w:rFonts w:asciiTheme="minorHAnsi" w:eastAsiaTheme="minorEastAsia" w:hAnsiTheme="minorHAnsi" w:cstheme="minorBidi"/>
          <w:noProof/>
          <w:kern w:val="2"/>
          <w:sz w:val="24"/>
          <w:szCs w:val="24"/>
          <w:lang w:eastAsia="en-GB"/>
          <w14:ligatures w14:val="standardContextual"/>
        </w:rPr>
        <w:tab/>
      </w:r>
      <w:r>
        <w:rPr>
          <w:noProof/>
        </w:rPr>
        <w:t>Signalling control plane</w:t>
      </w:r>
      <w:r>
        <w:rPr>
          <w:noProof/>
        </w:rPr>
        <w:tab/>
      </w:r>
      <w:r>
        <w:rPr>
          <w:noProof/>
        </w:rPr>
        <w:fldChar w:fldCharType="begin"/>
      </w:r>
      <w:r>
        <w:rPr>
          <w:noProof/>
        </w:rPr>
        <w:instrText xml:space="preserve"> PAGEREF _Toc193631914 \h </w:instrText>
      </w:r>
      <w:r>
        <w:rPr>
          <w:noProof/>
        </w:rPr>
      </w:r>
      <w:r>
        <w:rPr>
          <w:noProof/>
        </w:rPr>
        <w:fldChar w:fldCharType="separate"/>
      </w:r>
      <w:r>
        <w:rPr>
          <w:noProof/>
        </w:rPr>
        <w:t>29</w:t>
      </w:r>
      <w:r>
        <w:rPr>
          <w:noProof/>
        </w:rPr>
        <w:fldChar w:fldCharType="end"/>
      </w:r>
    </w:p>
    <w:p w14:paraId="5DEF4909" w14:textId="5C260752" w:rsidR="00591AB2" w:rsidRDefault="00591AB2">
      <w:pPr>
        <w:pStyle w:val="TOC4"/>
        <w:rPr>
          <w:rFonts w:asciiTheme="minorHAnsi" w:eastAsiaTheme="minorEastAsia" w:hAnsiTheme="minorHAnsi" w:cstheme="minorBidi"/>
          <w:noProof/>
          <w:kern w:val="2"/>
          <w:sz w:val="24"/>
          <w:szCs w:val="24"/>
          <w:lang w:eastAsia="en-GB"/>
          <w14:ligatures w14:val="standardContextual"/>
        </w:rPr>
      </w:pPr>
      <w:r>
        <w:rPr>
          <w:noProof/>
        </w:rPr>
        <w:t>6.4.3.3</w:t>
      </w:r>
      <w:r>
        <w:rPr>
          <w:rFonts w:asciiTheme="minorHAnsi" w:eastAsiaTheme="minorEastAsia" w:hAnsiTheme="minorHAnsi" w:cstheme="minorBidi"/>
          <w:noProof/>
          <w:kern w:val="2"/>
          <w:sz w:val="24"/>
          <w:szCs w:val="24"/>
          <w:lang w:eastAsia="en-GB"/>
          <w14:ligatures w14:val="standardContextual"/>
        </w:rPr>
        <w:tab/>
      </w:r>
      <w:r>
        <w:rPr>
          <w:noProof/>
        </w:rPr>
        <w:t>MCData message store</w:t>
      </w:r>
      <w:r>
        <w:rPr>
          <w:noProof/>
        </w:rPr>
        <w:tab/>
      </w:r>
      <w:r>
        <w:rPr>
          <w:noProof/>
        </w:rPr>
        <w:fldChar w:fldCharType="begin"/>
      </w:r>
      <w:r>
        <w:rPr>
          <w:noProof/>
        </w:rPr>
        <w:instrText xml:space="preserve"> PAGEREF _Toc193631915 \h </w:instrText>
      </w:r>
      <w:r>
        <w:rPr>
          <w:noProof/>
        </w:rPr>
      </w:r>
      <w:r>
        <w:rPr>
          <w:noProof/>
        </w:rPr>
        <w:fldChar w:fldCharType="separate"/>
      </w:r>
      <w:r>
        <w:rPr>
          <w:noProof/>
        </w:rPr>
        <w:t>29</w:t>
      </w:r>
      <w:r>
        <w:rPr>
          <w:noProof/>
        </w:rPr>
        <w:fldChar w:fldCharType="end"/>
      </w:r>
    </w:p>
    <w:p w14:paraId="3FD1CD77" w14:textId="2686F13D" w:rsidR="00591AB2" w:rsidRDefault="00591AB2">
      <w:pPr>
        <w:pStyle w:val="TOC4"/>
        <w:rPr>
          <w:rFonts w:asciiTheme="minorHAnsi" w:eastAsiaTheme="minorEastAsia" w:hAnsiTheme="minorHAnsi" w:cstheme="minorBidi"/>
          <w:noProof/>
          <w:kern w:val="2"/>
          <w:sz w:val="24"/>
          <w:szCs w:val="24"/>
          <w:lang w:eastAsia="en-GB"/>
          <w14:ligatures w14:val="standardContextual"/>
        </w:rPr>
      </w:pPr>
      <w:r>
        <w:rPr>
          <w:noProof/>
        </w:rPr>
        <w:t>6.4.3.4</w:t>
      </w:r>
      <w:r>
        <w:rPr>
          <w:rFonts w:asciiTheme="minorHAnsi" w:eastAsiaTheme="minorEastAsia" w:hAnsiTheme="minorHAnsi" w:cstheme="minorBidi"/>
          <w:noProof/>
          <w:kern w:val="2"/>
          <w:sz w:val="24"/>
          <w:szCs w:val="24"/>
          <w:lang w:eastAsia="en-GB"/>
          <w14:ligatures w14:val="standardContextual"/>
        </w:rPr>
        <w:tab/>
      </w:r>
      <w:r>
        <w:rPr>
          <w:noProof/>
        </w:rPr>
        <w:t>Message store client</w:t>
      </w:r>
      <w:r>
        <w:rPr>
          <w:noProof/>
        </w:rPr>
        <w:tab/>
      </w:r>
      <w:r>
        <w:rPr>
          <w:noProof/>
        </w:rPr>
        <w:fldChar w:fldCharType="begin"/>
      </w:r>
      <w:r>
        <w:rPr>
          <w:noProof/>
        </w:rPr>
        <w:instrText xml:space="preserve"> PAGEREF _Toc193631916 \h </w:instrText>
      </w:r>
      <w:r>
        <w:rPr>
          <w:noProof/>
        </w:rPr>
      </w:r>
      <w:r>
        <w:rPr>
          <w:noProof/>
        </w:rPr>
        <w:fldChar w:fldCharType="separate"/>
      </w:r>
      <w:r>
        <w:rPr>
          <w:noProof/>
        </w:rPr>
        <w:t>30</w:t>
      </w:r>
      <w:r>
        <w:rPr>
          <w:noProof/>
        </w:rPr>
        <w:fldChar w:fldCharType="end"/>
      </w:r>
    </w:p>
    <w:p w14:paraId="6EC416FC" w14:textId="0F348983" w:rsidR="00591AB2" w:rsidRDefault="00591AB2">
      <w:pPr>
        <w:pStyle w:val="TOC4"/>
        <w:rPr>
          <w:rFonts w:asciiTheme="minorHAnsi" w:eastAsiaTheme="minorEastAsia" w:hAnsiTheme="minorHAnsi" w:cstheme="minorBidi"/>
          <w:noProof/>
          <w:kern w:val="2"/>
          <w:sz w:val="24"/>
          <w:szCs w:val="24"/>
          <w:lang w:eastAsia="en-GB"/>
          <w14:ligatures w14:val="standardContextual"/>
        </w:rPr>
      </w:pPr>
      <w:r>
        <w:rPr>
          <w:noProof/>
        </w:rPr>
        <w:t>6.4.3.5</w:t>
      </w:r>
      <w:r>
        <w:rPr>
          <w:rFonts w:asciiTheme="minorHAnsi" w:eastAsiaTheme="minorEastAsia" w:hAnsiTheme="minorHAnsi" w:cstheme="minorBidi"/>
          <w:noProof/>
          <w:kern w:val="2"/>
          <w:sz w:val="24"/>
          <w:szCs w:val="24"/>
          <w:lang w:eastAsia="en-GB"/>
          <w14:ligatures w14:val="standardContextual"/>
        </w:rPr>
        <w:tab/>
      </w:r>
      <w:r>
        <w:rPr>
          <w:noProof/>
        </w:rPr>
        <w:t>MCData notification server</w:t>
      </w:r>
      <w:r>
        <w:rPr>
          <w:noProof/>
        </w:rPr>
        <w:tab/>
      </w:r>
      <w:r>
        <w:rPr>
          <w:noProof/>
        </w:rPr>
        <w:fldChar w:fldCharType="begin"/>
      </w:r>
      <w:r>
        <w:rPr>
          <w:noProof/>
        </w:rPr>
        <w:instrText xml:space="preserve"> PAGEREF _Toc193631917 \h </w:instrText>
      </w:r>
      <w:r>
        <w:rPr>
          <w:noProof/>
        </w:rPr>
      </w:r>
      <w:r>
        <w:rPr>
          <w:noProof/>
        </w:rPr>
        <w:fldChar w:fldCharType="separate"/>
      </w:r>
      <w:r>
        <w:rPr>
          <w:noProof/>
        </w:rPr>
        <w:t>30</w:t>
      </w:r>
      <w:r>
        <w:rPr>
          <w:noProof/>
        </w:rPr>
        <w:fldChar w:fldCharType="end"/>
      </w:r>
    </w:p>
    <w:p w14:paraId="73B2A9B2" w14:textId="661E4462" w:rsidR="00591AB2" w:rsidRDefault="00591AB2">
      <w:pPr>
        <w:pStyle w:val="TOC4"/>
        <w:rPr>
          <w:rFonts w:asciiTheme="minorHAnsi" w:eastAsiaTheme="minorEastAsia" w:hAnsiTheme="minorHAnsi" w:cstheme="minorBidi"/>
          <w:noProof/>
          <w:kern w:val="2"/>
          <w:sz w:val="24"/>
          <w:szCs w:val="24"/>
          <w:lang w:eastAsia="en-GB"/>
          <w14:ligatures w14:val="standardContextual"/>
        </w:rPr>
      </w:pPr>
      <w:r>
        <w:rPr>
          <w:noProof/>
        </w:rPr>
        <w:t>6.4.3.6</w:t>
      </w:r>
      <w:r>
        <w:rPr>
          <w:rFonts w:asciiTheme="minorHAnsi" w:eastAsiaTheme="minorEastAsia" w:hAnsiTheme="minorHAnsi" w:cstheme="minorBidi"/>
          <w:noProof/>
          <w:kern w:val="2"/>
          <w:sz w:val="24"/>
          <w:szCs w:val="24"/>
          <w:lang w:eastAsia="en-GB"/>
          <w14:ligatures w14:val="standardContextual"/>
        </w:rPr>
        <w:tab/>
      </w:r>
      <w:r>
        <w:rPr>
          <w:noProof/>
        </w:rPr>
        <w:t>Message notification client</w:t>
      </w:r>
      <w:r>
        <w:rPr>
          <w:noProof/>
        </w:rPr>
        <w:tab/>
      </w:r>
      <w:r>
        <w:rPr>
          <w:noProof/>
        </w:rPr>
        <w:fldChar w:fldCharType="begin"/>
      </w:r>
      <w:r>
        <w:rPr>
          <w:noProof/>
        </w:rPr>
        <w:instrText xml:space="preserve"> PAGEREF _Toc193631918 \h </w:instrText>
      </w:r>
      <w:r>
        <w:rPr>
          <w:noProof/>
        </w:rPr>
      </w:r>
      <w:r>
        <w:rPr>
          <w:noProof/>
        </w:rPr>
        <w:fldChar w:fldCharType="separate"/>
      </w:r>
      <w:r>
        <w:rPr>
          <w:noProof/>
        </w:rPr>
        <w:t>30</w:t>
      </w:r>
      <w:r>
        <w:rPr>
          <w:noProof/>
        </w:rPr>
        <w:fldChar w:fldCharType="end"/>
      </w:r>
    </w:p>
    <w:p w14:paraId="2824FE16" w14:textId="4146D256" w:rsidR="00591AB2" w:rsidRDefault="00591AB2">
      <w:pPr>
        <w:pStyle w:val="TOC3"/>
        <w:rPr>
          <w:rFonts w:asciiTheme="minorHAnsi" w:eastAsiaTheme="minorEastAsia" w:hAnsiTheme="minorHAnsi" w:cstheme="minorBidi"/>
          <w:noProof/>
          <w:kern w:val="2"/>
          <w:sz w:val="24"/>
          <w:szCs w:val="24"/>
          <w:lang w:eastAsia="en-GB"/>
          <w14:ligatures w14:val="standardContextual"/>
        </w:rPr>
      </w:pPr>
      <w:r>
        <w:rPr>
          <w:noProof/>
        </w:rPr>
        <w:t>6.4.4</w:t>
      </w:r>
      <w:r>
        <w:rPr>
          <w:rFonts w:asciiTheme="minorHAnsi" w:eastAsiaTheme="minorEastAsia" w:hAnsiTheme="minorHAnsi" w:cstheme="minorBidi"/>
          <w:noProof/>
          <w:kern w:val="2"/>
          <w:sz w:val="24"/>
          <w:szCs w:val="24"/>
          <w:lang w:eastAsia="en-GB"/>
          <w14:ligatures w14:val="standardContextual"/>
        </w:rPr>
        <w:tab/>
      </w:r>
      <w:r>
        <w:rPr>
          <w:noProof/>
        </w:rPr>
        <w:t>Reference points</w:t>
      </w:r>
      <w:r>
        <w:rPr>
          <w:noProof/>
        </w:rPr>
        <w:tab/>
      </w:r>
      <w:r>
        <w:rPr>
          <w:noProof/>
        </w:rPr>
        <w:fldChar w:fldCharType="begin"/>
      </w:r>
      <w:r>
        <w:rPr>
          <w:noProof/>
        </w:rPr>
        <w:instrText xml:space="preserve"> PAGEREF _Toc193631919 \h </w:instrText>
      </w:r>
      <w:r>
        <w:rPr>
          <w:noProof/>
        </w:rPr>
      </w:r>
      <w:r>
        <w:rPr>
          <w:noProof/>
        </w:rPr>
        <w:fldChar w:fldCharType="separate"/>
      </w:r>
      <w:r>
        <w:rPr>
          <w:noProof/>
        </w:rPr>
        <w:t>30</w:t>
      </w:r>
      <w:r>
        <w:rPr>
          <w:noProof/>
        </w:rPr>
        <w:fldChar w:fldCharType="end"/>
      </w:r>
    </w:p>
    <w:p w14:paraId="2E34658A" w14:textId="4FF0BDFB" w:rsidR="00591AB2" w:rsidRDefault="00591AB2">
      <w:pPr>
        <w:pStyle w:val="TOC4"/>
        <w:rPr>
          <w:rFonts w:asciiTheme="minorHAnsi" w:eastAsiaTheme="minorEastAsia" w:hAnsiTheme="minorHAnsi" w:cstheme="minorBidi"/>
          <w:noProof/>
          <w:kern w:val="2"/>
          <w:sz w:val="24"/>
          <w:szCs w:val="24"/>
          <w:lang w:eastAsia="en-GB"/>
          <w14:ligatures w14:val="standardContextual"/>
        </w:rPr>
      </w:pPr>
      <w:r>
        <w:rPr>
          <w:noProof/>
        </w:rPr>
        <w:t>6.4.4.1</w:t>
      </w:r>
      <w:r>
        <w:rPr>
          <w:rFonts w:asciiTheme="minorHAnsi" w:eastAsiaTheme="minorEastAsia" w:hAnsiTheme="minorHAnsi" w:cstheme="minorBidi"/>
          <w:noProof/>
          <w:kern w:val="2"/>
          <w:sz w:val="24"/>
          <w:szCs w:val="24"/>
          <w:lang w:eastAsia="en-GB"/>
          <w14:ligatures w14:val="standardContextual"/>
        </w:rPr>
        <w:tab/>
      </w:r>
      <w:r>
        <w:rPr>
          <w:noProof/>
        </w:rPr>
        <w:t>Application plane</w:t>
      </w:r>
      <w:r>
        <w:rPr>
          <w:noProof/>
        </w:rPr>
        <w:tab/>
      </w:r>
      <w:r>
        <w:rPr>
          <w:noProof/>
        </w:rPr>
        <w:fldChar w:fldCharType="begin"/>
      </w:r>
      <w:r>
        <w:rPr>
          <w:noProof/>
        </w:rPr>
        <w:instrText xml:space="preserve"> PAGEREF _Toc193631920 \h </w:instrText>
      </w:r>
      <w:r>
        <w:rPr>
          <w:noProof/>
        </w:rPr>
      </w:r>
      <w:r>
        <w:rPr>
          <w:noProof/>
        </w:rPr>
        <w:fldChar w:fldCharType="separate"/>
      </w:r>
      <w:r>
        <w:rPr>
          <w:noProof/>
        </w:rPr>
        <w:t>30</w:t>
      </w:r>
      <w:r>
        <w:rPr>
          <w:noProof/>
        </w:rPr>
        <w:fldChar w:fldCharType="end"/>
      </w:r>
    </w:p>
    <w:p w14:paraId="2B2826EA" w14:textId="2A6A9F8F" w:rsidR="00591AB2" w:rsidRDefault="00591AB2">
      <w:pPr>
        <w:pStyle w:val="TOC5"/>
        <w:rPr>
          <w:rFonts w:asciiTheme="minorHAnsi" w:eastAsiaTheme="minorEastAsia" w:hAnsiTheme="minorHAnsi" w:cstheme="minorBidi"/>
          <w:noProof/>
          <w:kern w:val="2"/>
          <w:sz w:val="24"/>
          <w:szCs w:val="24"/>
          <w:lang w:eastAsia="en-GB"/>
          <w14:ligatures w14:val="standardContextual"/>
        </w:rPr>
      </w:pPr>
      <w:r>
        <w:rPr>
          <w:noProof/>
        </w:rPr>
        <w:t>6.4.4.1.1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_Toc193631921 \h </w:instrText>
      </w:r>
      <w:r>
        <w:rPr>
          <w:noProof/>
        </w:rPr>
      </w:r>
      <w:r>
        <w:rPr>
          <w:noProof/>
        </w:rPr>
        <w:fldChar w:fldCharType="separate"/>
      </w:r>
      <w:r>
        <w:rPr>
          <w:noProof/>
        </w:rPr>
        <w:t>30</w:t>
      </w:r>
      <w:r>
        <w:rPr>
          <w:noProof/>
        </w:rPr>
        <w:fldChar w:fldCharType="end"/>
      </w:r>
    </w:p>
    <w:p w14:paraId="3E69B94C" w14:textId="29DA2C29" w:rsidR="00591AB2" w:rsidRDefault="00591AB2">
      <w:pPr>
        <w:pStyle w:val="TOC5"/>
        <w:rPr>
          <w:rFonts w:asciiTheme="minorHAnsi" w:eastAsiaTheme="minorEastAsia" w:hAnsiTheme="minorHAnsi" w:cstheme="minorBidi"/>
          <w:noProof/>
          <w:kern w:val="2"/>
          <w:sz w:val="24"/>
          <w:szCs w:val="24"/>
          <w:lang w:eastAsia="en-GB"/>
          <w14:ligatures w14:val="standardContextual"/>
        </w:rPr>
      </w:pPr>
      <w:r>
        <w:rPr>
          <w:noProof/>
        </w:rPr>
        <w:t>6.4.4.1.2</w:t>
      </w:r>
      <w:r>
        <w:rPr>
          <w:rFonts w:asciiTheme="minorHAnsi" w:eastAsiaTheme="minorEastAsia" w:hAnsiTheme="minorHAnsi" w:cstheme="minorBidi"/>
          <w:noProof/>
          <w:kern w:val="2"/>
          <w:sz w:val="24"/>
          <w:szCs w:val="24"/>
          <w:lang w:eastAsia="en-GB"/>
          <w14:ligatures w14:val="standardContextual"/>
        </w:rPr>
        <w:tab/>
      </w:r>
      <w:r>
        <w:rPr>
          <w:noProof/>
        </w:rPr>
        <w:t>Reference point MCData-2 (between the MCData server and the MCData user database)</w:t>
      </w:r>
      <w:r>
        <w:rPr>
          <w:noProof/>
        </w:rPr>
        <w:tab/>
      </w:r>
      <w:r>
        <w:rPr>
          <w:noProof/>
        </w:rPr>
        <w:fldChar w:fldCharType="begin"/>
      </w:r>
      <w:r>
        <w:rPr>
          <w:noProof/>
        </w:rPr>
        <w:instrText xml:space="preserve"> PAGEREF _Toc193631922 \h </w:instrText>
      </w:r>
      <w:r>
        <w:rPr>
          <w:noProof/>
        </w:rPr>
      </w:r>
      <w:r>
        <w:rPr>
          <w:noProof/>
        </w:rPr>
        <w:fldChar w:fldCharType="separate"/>
      </w:r>
      <w:r>
        <w:rPr>
          <w:noProof/>
        </w:rPr>
        <w:t>30</w:t>
      </w:r>
      <w:r>
        <w:rPr>
          <w:noProof/>
        </w:rPr>
        <w:fldChar w:fldCharType="end"/>
      </w:r>
    </w:p>
    <w:p w14:paraId="78F66DBA" w14:textId="505FF8DD" w:rsidR="00591AB2" w:rsidRDefault="00591AB2">
      <w:pPr>
        <w:pStyle w:val="TOC5"/>
        <w:rPr>
          <w:rFonts w:asciiTheme="minorHAnsi" w:eastAsiaTheme="minorEastAsia" w:hAnsiTheme="minorHAnsi" w:cstheme="minorBidi"/>
          <w:noProof/>
          <w:kern w:val="2"/>
          <w:sz w:val="24"/>
          <w:szCs w:val="24"/>
          <w:lang w:eastAsia="en-GB"/>
          <w14:ligatures w14:val="standardContextual"/>
        </w:rPr>
      </w:pPr>
      <w:r>
        <w:rPr>
          <w:noProof/>
        </w:rPr>
        <w:t>6.4.4.1.3</w:t>
      </w:r>
      <w:r>
        <w:rPr>
          <w:rFonts w:asciiTheme="minorHAnsi" w:eastAsiaTheme="minorEastAsia" w:hAnsiTheme="minorHAnsi" w:cstheme="minorBidi"/>
          <w:noProof/>
          <w:kern w:val="2"/>
          <w:sz w:val="24"/>
          <w:szCs w:val="24"/>
          <w:lang w:eastAsia="en-GB"/>
          <w14:ligatures w14:val="standardContextual"/>
        </w:rPr>
        <w:tab/>
      </w:r>
      <w:r>
        <w:rPr>
          <w:noProof/>
        </w:rPr>
        <w:t>Reference point MCData-3 (between the MCData server and the MCData server)</w:t>
      </w:r>
      <w:r>
        <w:rPr>
          <w:noProof/>
        </w:rPr>
        <w:tab/>
      </w:r>
      <w:r>
        <w:rPr>
          <w:noProof/>
        </w:rPr>
        <w:fldChar w:fldCharType="begin"/>
      </w:r>
      <w:r>
        <w:rPr>
          <w:noProof/>
        </w:rPr>
        <w:instrText xml:space="preserve"> PAGEREF _Toc193631923 \h </w:instrText>
      </w:r>
      <w:r>
        <w:rPr>
          <w:noProof/>
        </w:rPr>
      </w:r>
      <w:r>
        <w:rPr>
          <w:noProof/>
        </w:rPr>
        <w:fldChar w:fldCharType="separate"/>
      </w:r>
      <w:r>
        <w:rPr>
          <w:noProof/>
        </w:rPr>
        <w:t>30</w:t>
      </w:r>
      <w:r>
        <w:rPr>
          <w:noProof/>
        </w:rPr>
        <w:fldChar w:fldCharType="end"/>
      </w:r>
    </w:p>
    <w:p w14:paraId="20DC5F99" w14:textId="69385536" w:rsidR="00591AB2" w:rsidRDefault="00591AB2">
      <w:pPr>
        <w:pStyle w:val="TOC5"/>
        <w:rPr>
          <w:rFonts w:asciiTheme="minorHAnsi" w:eastAsiaTheme="minorEastAsia" w:hAnsiTheme="minorHAnsi" w:cstheme="minorBidi"/>
          <w:noProof/>
          <w:kern w:val="2"/>
          <w:sz w:val="24"/>
          <w:szCs w:val="24"/>
          <w:lang w:eastAsia="en-GB"/>
          <w14:ligatures w14:val="standardContextual"/>
        </w:rPr>
      </w:pPr>
      <w:r>
        <w:rPr>
          <w:noProof/>
        </w:rPr>
        <w:t>6.4.4.1.3A</w:t>
      </w:r>
      <w:r>
        <w:rPr>
          <w:rFonts w:asciiTheme="minorHAnsi" w:eastAsiaTheme="minorEastAsia" w:hAnsiTheme="minorHAnsi" w:cstheme="minorBidi"/>
          <w:noProof/>
          <w:kern w:val="2"/>
          <w:sz w:val="24"/>
          <w:szCs w:val="24"/>
          <w:lang w:eastAsia="en-GB"/>
          <w14:ligatures w14:val="standardContextual"/>
        </w:rPr>
        <w:tab/>
      </w:r>
      <w:r>
        <w:rPr>
          <w:noProof/>
        </w:rPr>
        <w:t>Reference point MCData-5 (between the MCData server and the EPS)</w:t>
      </w:r>
      <w:r>
        <w:rPr>
          <w:noProof/>
        </w:rPr>
        <w:tab/>
      </w:r>
      <w:r>
        <w:rPr>
          <w:noProof/>
        </w:rPr>
        <w:fldChar w:fldCharType="begin"/>
      </w:r>
      <w:r>
        <w:rPr>
          <w:noProof/>
        </w:rPr>
        <w:instrText xml:space="preserve"> PAGEREF _Toc193631924 \h </w:instrText>
      </w:r>
      <w:r>
        <w:rPr>
          <w:noProof/>
        </w:rPr>
      </w:r>
      <w:r>
        <w:rPr>
          <w:noProof/>
        </w:rPr>
        <w:fldChar w:fldCharType="separate"/>
      </w:r>
      <w:r>
        <w:rPr>
          <w:noProof/>
        </w:rPr>
        <w:t>31</w:t>
      </w:r>
      <w:r>
        <w:rPr>
          <w:noProof/>
        </w:rPr>
        <w:fldChar w:fldCharType="end"/>
      </w:r>
    </w:p>
    <w:p w14:paraId="414C4121" w14:textId="66E52E06" w:rsidR="00591AB2" w:rsidRDefault="00591AB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.4.4.1.4</w:t>
      </w:r>
      <w:r>
        <w:rPr>
          <w:rFonts w:asciiTheme="minorHAnsi" w:eastAsiaTheme="minorEastAsia" w:hAnsiTheme="minorHAnsi" w:cstheme="minorBidi"/>
          <w:noProof/>
          <w:kern w:val="2"/>
          <w:sz w:val="24"/>
          <w:szCs w:val="24"/>
          <w:lang w:eastAsia="en-GB"/>
          <w14:ligatures w14:val="standardContextual"/>
        </w:rPr>
        <w:tab/>
      </w:r>
      <w:r>
        <w:rPr>
          <w:noProof/>
        </w:rPr>
        <w:t>Reference point MCData-6 (between the MCData server and the EPS)</w:t>
      </w:r>
      <w:r>
        <w:rPr>
          <w:noProof/>
        </w:rPr>
        <w:tab/>
      </w:r>
      <w:r>
        <w:rPr>
          <w:noProof/>
        </w:rPr>
        <w:fldChar w:fldCharType="begin"/>
      </w:r>
      <w:r>
        <w:rPr>
          <w:noProof/>
        </w:rPr>
        <w:instrText xml:space="preserve"> PAGEREF _Toc193631925 \h </w:instrText>
      </w:r>
      <w:r>
        <w:rPr>
          <w:noProof/>
        </w:rPr>
      </w:r>
      <w:r>
        <w:rPr>
          <w:noProof/>
        </w:rPr>
        <w:fldChar w:fldCharType="separate"/>
      </w:r>
      <w:r>
        <w:rPr>
          <w:noProof/>
        </w:rPr>
        <w:t>31</w:t>
      </w:r>
      <w:r>
        <w:rPr>
          <w:noProof/>
        </w:rPr>
        <w:fldChar w:fldCharType="end"/>
      </w:r>
    </w:p>
    <w:p w14:paraId="256B72F2" w14:textId="28DE0E2B" w:rsidR="00591AB2" w:rsidRDefault="00591AB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lastRenderedPageBreak/>
        <w:t>6</w:t>
      </w:r>
      <w:r>
        <w:rPr>
          <w:noProof/>
        </w:rPr>
        <w:t>.4.4.1.5</w:t>
      </w:r>
      <w:r>
        <w:rPr>
          <w:rFonts w:asciiTheme="minorHAnsi" w:eastAsiaTheme="minorEastAsia" w:hAnsiTheme="minorHAnsi" w:cstheme="minorBidi"/>
          <w:noProof/>
          <w:kern w:val="2"/>
          <w:sz w:val="24"/>
          <w:szCs w:val="24"/>
          <w:lang w:eastAsia="en-GB"/>
          <w14:ligatures w14:val="standardContextual"/>
        </w:rPr>
        <w:tab/>
      </w:r>
      <w:r>
        <w:rPr>
          <w:noProof/>
        </w:rPr>
        <w:t>Reference point IWF-2 (between the interworking function to LMR system and the MCData server)</w:t>
      </w:r>
      <w:r>
        <w:rPr>
          <w:noProof/>
        </w:rPr>
        <w:tab/>
      </w:r>
      <w:r>
        <w:rPr>
          <w:noProof/>
        </w:rPr>
        <w:fldChar w:fldCharType="begin"/>
      </w:r>
      <w:r>
        <w:rPr>
          <w:noProof/>
        </w:rPr>
        <w:instrText xml:space="preserve"> PAGEREF _Toc193631926 \h </w:instrText>
      </w:r>
      <w:r>
        <w:rPr>
          <w:noProof/>
        </w:rPr>
      </w:r>
      <w:r>
        <w:rPr>
          <w:noProof/>
        </w:rPr>
        <w:fldChar w:fldCharType="separate"/>
      </w:r>
      <w:r>
        <w:rPr>
          <w:noProof/>
        </w:rPr>
        <w:t>31</w:t>
      </w:r>
      <w:r>
        <w:rPr>
          <w:noProof/>
        </w:rPr>
        <w:fldChar w:fldCharType="end"/>
      </w:r>
    </w:p>
    <w:p w14:paraId="26256D3B" w14:textId="4B768C87" w:rsidR="00591AB2" w:rsidRDefault="00591AB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.4.4.1.6</w:t>
      </w:r>
      <w:r>
        <w:rPr>
          <w:rFonts w:asciiTheme="minorHAnsi" w:eastAsiaTheme="minorEastAsia" w:hAnsiTheme="minorHAnsi" w:cstheme="minorBidi"/>
          <w:noProof/>
          <w:kern w:val="2"/>
          <w:sz w:val="24"/>
          <w:szCs w:val="24"/>
          <w:lang w:eastAsia="en-GB"/>
          <w14:ligatures w14:val="standardContextual"/>
        </w:rPr>
        <w:tab/>
      </w:r>
      <w:r>
        <w:rPr>
          <w:noProof/>
        </w:rPr>
        <w:t>Reference point MCData-7 (between the Message store client and MCData message store)</w:t>
      </w:r>
      <w:r>
        <w:rPr>
          <w:noProof/>
        </w:rPr>
        <w:tab/>
      </w:r>
      <w:r>
        <w:rPr>
          <w:noProof/>
        </w:rPr>
        <w:fldChar w:fldCharType="begin"/>
      </w:r>
      <w:r>
        <w:rPr>
          <w:noProof/>
        </w:rPr>
        <w:instrText xml:space="preserve"> PAGEREF _Toc193631927 \h </w:instrText>
      </w:r>
      <w:r>
        <w:rPr>
          <w:noProof/>
        </w:rPr>
      </w:r>
      <w:r>
        <w:rPr>
          <w:noProof/>
        </w:rPr>
        <w:fldChar w:fldCharType="separate"/>
      </w:r>
      <w:r>
        <w:rPr>
          <w:noProof/>
        </w:rPr>
        <w:t>31</w:t>
      </w:r>
      <w:r>
        <w:rPr>
          <w:noProof/>
        </w:rPr>
        <w:fldChar w:fldCharType="end"/>
      </w:r>
    </w:p>
    <w:p w14:paraId="04DC3692" w14:textId="14AB8F59" w:rsidR="00591AB2" w:rsidRDefault="00591AB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.4.4.1.7</w:t>
      </w:r>
      <w:r>
        <w:rPr>
          <w:rFonts w:asciiTheme="minorHAnsi" w:eastAsiaTheme="minorEastAsia" w:hAnsiTheme="minorHAnsi" w:cstheme="minorBidi"/>
          <w:noProof/>
          <w:kern w:val="2"/>
          <w:sz w:val="24"/>
          <w:szCs w:val="24"/>
          <w:lang w:eastAsia="en-GB"/>
          <w14:ligatures w14:val="standardContextual"/>
        </w:rPr>
        <w:tab/>
      </w:r>
      <w:r>
        <w:rPr>
          <w:noProof/>
        </w:rPr>
        <w:t>Reference point MCData-8 (between the MCData message store and McData server)</w:t>
      </w:r>
      <w:r>
        <w:rPr>
          <w:noProof/>
        </w:rPr>
        <w:tab/>
      </w:r>
      <w:r>
        <w:rPr>
          <w:noProof/>
        </w:rPr>
        <w:fldChar w:fldCharType="begin"/>
      </w:r>
      <w:r>
        <w:rPr>
          <w:noProof/>
        </w:rPr>
        <w:instrText xml:space="preserve"> PAGEREF _Toc193631928 \h </w:instrText>
      </w:r>
      <w:r>
        <w:rPr>
          <w:noProof/>
        </w:rPr>
      </w:r>
      <w:r>
        <w:rPr>
          <w:noProof/>
        </w:rPr>
        <w:fldChar w:fldCharType="separate"/>
      </w:r>
      <w:r>
        <w:rPr>
          <w:noProof/>
        </w:rPr>
        <w:t>31</w:t>
      </w:r>
      <w:r>
        <w:rPr>
          <w:noProof/>
        </w:rPr>
        <w:fldChar w:fldCharType="end"/>
      </w:r>
    </w:p>
    <w:p w14:paraId="0F26331E" w14:textId="10C07484" w:rsidR="00591AB2" w:rsidRDefault="00591AB2">
      <w:pPr>
        <w:pStyle w:val="TOC5"/>
        <w:rPr>
          <w:rFonts w:asciiTheme="minorHAnsi" w:eastAsiaTheme="minorEastAsia" w:hAnsiTheme="minorHAnsi" w:cstheme="minorBidi"/>
          <w:noProof/>
          <w:kern w:val="2"/>
          <w:sz w:val="24"/>
          <w:szCs w:val="24"/>
          <w:lang w:eastAsia="en-GB"/>
          <w14:ligatures w14:val="standardContextual"/>
        </w:rPr>
      </w:pPr>
      <w:r>
        <w:rPr>
          <w:noProof/>
        </w:rPr>
        <w:t>6.4.4.1.8</w:t>
      </w:r>
      <w:r>
        <w:rPr>
          <w:rFonts w:asciiTheme="minorHAnsi" w:eastAsiaTheme="minorEastAsia" w:hAnsiTheme="minorHAnsi" w:cstheme="minorBidi"/>
          <w:noProof/>
          <w:kern w:val="2"/>
          <w:sz w:val="24"/>
          <w:szCs w:val="24"/>
          <w:lang w:eastAsia="en-GB"/>
          <w14:ligatures w14:val="standardContextual"/>
        </w:rPr>
        <w:tab/>
      </w:r>
      <w:r>
        <w:rPr>
          <w:noProof/>
        </w:rPr>
        <w:t>Reference point MCData-9 (between the MC gateway server and the MC gateway server in a different MCData system)</w:t>
      </w:r>
      <w:r>
        <w:rPr>
          <w:noProof/>
        </w:rPr>
        <w:tab/>
      </w:r>
      <w:r>
        <w:rPr>
          <w:noProof/>
        </w:rPr>
        <w:fldChar w:fldCharType="begin"/>
      </w:r>
      <w:r>
        <w:rPr>
          <w:noProof/>
        </w:rPr>
        <w:instrText xml:space="preserve"> PAGEREF _Toc193631929 \h </w:instrText>
      </w:r>
      <w:r>
        <w:rPr>
          <w:noProof/>
        </w:rPr>
      </w:r>
      <w:r>
        <w:rPr>
          <w:noProof/>
        </w:rPr>
        <w:fldChar w:fldCharType="separate"/>
      </w:r>
      <w:r>
        <w:rPr>
          <w:noProof/>
        </w:rPr>
        <w:t>31</w:t>
      </w:r>
      <w:r>
        <w:rPr>
          <w:noProof/>
        </w:rPr>
        <w:fldChar w:fldCharType="end"/>
      </w:r>
    </w:p>
    <w:p w14:paraId="4783C297" w14:textId="38E7C1BC" w:rsidR="00591AB2" w:rsidRDefault="00591AB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.4.4.1.9</w:t>
      </w:r>
      <w:r>
        <w:rPr>
          <w:rFonts w:asciiTheme="minorHAnsi" w:eastAsiaTheme="minorEastAsia" w:hAnsiTheme="minorHAnsi" w:cstheme="minorBidi"/>
          <w:noProof/>
          <w:kern w:val="2"/>
          <w:sz w:val="24"/>
          <w:szCs w:val="24"/>
          <w:lang w:eastAsia="en-GB"/>
          <w14:ligatures w14:val="standardContextual"/>
        </w:rPr>
        <w:tab/>
      </w:r>
      <w:r>
        <w:rPr>
          <w:noProof/>
        </w:rPr>
        <w:t>Reference point MCData-10 (between the Message notification client and MCData notification server)</w:t>
      </w:r>
      <w:r>
        <w:rPr>
          <w:noProof/>
        </w:rPr>
        <w:tab/>
      </w:r>
      <w:r>
        <w:rPr>
          <w:noProof/>
        </w:rPr>
        <w:fldChar w:fldCharType="begin"/>
      </w:r>
      <w:r>
        <w:rPr>
          <w:noProof/>
        </w:rPr>
        <w:instrText xml:space="preserve"> PAGEREF _Toc193631930 \h </w:instrText>
      </w:r>
      <w:r>
        <w:rPr>
          <w:noProof/>
        </w:rPr>
      </w:r>
      <w:r>
        <w:rPr>
          <w:noProof/>
        </w:rPr>
        <w:fldChar w:fldCharType="separate"/>
      </w:r>
      <w:r>
        <w:rPr>
          <w:noProof/>
        </w:rPr>
        <w:t>31</w:t>
      </w:r>
      <w:r>
        <w:rPr>
          <w:noProof/>
        </w:rPr>
        <w:fldChar w:fldCharType="end"/>
      </w:r>
    </w:p>
    <w:p w14:paraId="24CCF9A4" w14:textId="2CF884D0" w:rsidR="00591AB2" w:rsidRDefault="00591AB2">
      <w:pPr>
        <w:pStyle w:val="TOC5"/>
        <w:rPr>
          <w:rFonts w:asciiTheme="minorHAnsi" w:eastAsiaTheme="minorEastAsia" w:hAnsiTheme="minorHAnsi" w:cstheme="minorBidi"/>
          <w:noProof/>
          <w:kern w:val="2"/>
          <w:sz w:val="24"/>
          <w:szCs w:val="24"/>
          <w:lang w:eastAsia="en-GB"/>
          <w14:ligatures w14:val="standardContextual"/>
        </w:rPr>
      </w:pPr>
      <w:r>
        <w:rPr>
          <w:noProof/>
        </w:rPr>
        <w:t>6.4.4.1.10</w:t>
      </w:r>
      <w:r>
        <w:rPr>
          <w:rFonts w:asciiTheme="minorHAnsi" w:eastAsiaTheme="minorEastAsia" w:hAnsiTheme="minorHAnsi" w:cstheme="minorBidi"/>
          <w:noProof/>
          <w:kern w:val="2"/>
          <w:sz w:val="24"/>
          <w:szCs w:val="24"/>
          <w:lang w:eastAsia="en-GB"/>
          <w14:ligatures w14:val="standardContextual"/>
        </w:rPr>
        <w:tab/>
      </w:r>
      <w:r>
        <w:rPr>
          <w:noProof/>
        </w:rPr>
        <w:t>Reference point MCData-11 (between the MCData message store and the MCData notification server)</w:t>
      </w:r>
      <w:r>
        <w:rPr>
          <w:noProof/>
        </w:rPr>
        <w:tab/>
      </w:r>
      <w:r>
        <w:rPr>
          <w:noProof/>
        </w:rPr>
        <w:fldChar w:fldCharType="begin"/>
      </w:r>
      <w:r>
        <w:rPr>
          <w:noProof/>
        </w:rPr>
        <w:instrText xml:space="preserve"> PAGEREF _Toc193631931 \h </w:instrText>
      </w:r>
      <w:r>
        <w:rPr>
          <w:noProof/>
        </w:rPr>
      </w:r>
      <w:r>
        <w:rPr>
          <w:noProof/>
        </w:rPr>
        <w:fldChar w:fldCharType="separate"/>
      </w:r>
      <w:r>
        <w:rPr>
          <w:noProof/>
        </w:rPr>
        <w:t>32</w:t>
      </w:r>
      <w:r>
        <w:rPr>
          <w:noProof/>
        </w:rPr>
        <w:fldChar w:fldCharType="end"/>
      </w:r>
    </w:p>
    <w:p w14:paraId="6691D9CC" w14:textId="55A438F3" w:rsidR="00591AB2" w:rsidRDefault="00591AB2">
      <w:pPr>
        <w:pStyle w:val="TOC2"/>
        <w:rPr>
          <w:rFonts w:asciiTheme="minorHAnsi" w:eastAsiaTheme="minorEastAsia" w:hAnsiTheme="minorHAnsi" w:cstheme="minorBidi"/>
          <w:noProof/>
          <w:kern w:val="2"/>
          <w:sz w:val="24"/>
          <w:szCs w:val="24"/>
          <w:lang w:eastAsia="en-GB"/>
          <w14:ligatures w14:val="standardContextual"/>
        </w:rPr>
      </w:pPr>
      <w:r>
        <w:rPr>
          <w:noProof/>
        </w:rPr>
        <w:t>6.5</w:t>
      </w:r>
      <w:r>
        <w:rPr>
          <w:rFonts w:asciiTheme="minorHAnsi" w:eastAsiaTheme="minorEastAsia" w:hAnsiTheme="minorHAnsi" w:cstheme="minorBidi"/>
          <w:noProof/>
          <w:kern w:val="2"/>
          <w:sz w:val="24"/>
          <w:szCs w:val="24"/>
          <w:lang w:eastAsia="en-GB"/>
          <w14:ligatures w14:val="standardContextual"/>
        </w:rPr>
        <w:tab/>
      </w:r>
      <w:r>
        <w:rPr>
          <w:noProof/>
        </w:rPr>
        <w:t>Functional model for short data service</w:t>
      </w:r>
      <w:r>
        <w:rPr>
          <w:noProof/>
        </w:rPr>
        <w:tab/>
      </w:r>
      <w:r>
        <w:rPr>
          <w:noProof/>
        </w:rPr>
        <w:fldChar w:fldCharType="begin"/>
      </w:r>
      <w:r>
        <w:rPr>
          <w:noProof/>
        </w:rPr>
        <w:instrText xml:space="preserve"> PAGEREF _Toc193631932 \h </w:instrText>
      </w:r>
      <w:r>
        <w:rPr>
          <w:noProof/>
        </w:rPr>
      </w:r>
      <w:r>
        <w:rPr>
          <w:noProof/>
        </w:rPr>
        <w:fldChar w:fldCharType="separate"/>
      </w:r>
      <w:r>
        <w:rPr>
          <w:noProof/>
        </w:rPr>
        <w:t>32</w:t>
      </w:r>
      <w:r>
        <w:rPr>
          <w:noProof/>
        </w:rPr>
        <w:fldChar w:fldCharType="end"/>
      </w:r>
    </w:p>
    <w:p w14:paraId="045D636B" w14:textId="7EFB557C" w:rsidR="00591AB2" w:rsidRDefault="00591AB2">
      <w:pPr>
        <w:pStyle w:val="TOC3"/>
        <w:rPr>
          <w:rFonts w:asciiTheme="minorHAnsi" w:eastAsiaTheme="minorEastAsia" w:hAnsiTheme="minorHAnsi" w:cstheme="minorBidi"/>
          <w:noProof/>
          <w:kern w:val="2"/>
          <w:sz w:val="24"/>
          <w:szCs w:val="24"/>
          <w:lang w:eastAsia="en-GB"/>
          <w14:ligatures w14:val="standardContextual"/>
        </w:rPr>
      </w:pPr>
      <w:r>
        <w:rPr>
          <w:noProof/>
        </w:rPr>
        <w:t>6.5.1</w:t>
      </w:r>
      <w:r>
        <w:rPr>
          <w:rFonts w:asciiTheme="minorHAnsi" w:eastAsiaTheme="minorEastAsia" w:hAnsiTheme="minorHAnsi" w:cstheme="minorBidi"/>
          <w:noProof/>
          <w:kern w:val="2"/>
          <w:sz w:val="24"/>
          <w:szCs w:val="24"/>
          <w:lang w:eastAsia="en-GB"/>
          <w14:ligatures w14:val="standardContextual"/>
        </w:rPr>
        <w:tab/>
      </w:r>
      <w:r>
        <w:rPr>
          <w:noProof/>
        </w:rPr>
        <w:t>On-network functional model</w:t>
      </w:r>
      <w:r>
        <w:rPr>
          <w:noProof/>
        </w:rPr>
        <w:tab/>
      </w:r>
      <w:r>
        <w:rPr>
          <w:noProof/>
        </w:rPr>
        <w:fldChar w:fldCharType="begin"/>
      </w:r>
      <w:r>
        <w:rPr>
          <w:noProof/>
        </w:rPr>
        <w:instrText xml:space="preserve"> PAGEREF _Toc193631933 \h </w:instrText>
      </w:r>
      <w:r>
        <w:rPr>
          <w:noProof/>
        </w:rPr>
      </w:r>
      <w:r>
        <w:rPr>
          <w:noProof/>
        </w:rPr>
        <w:fldChar w:fldCharType="separate"/>
      </w:r>
      <w:r>
        <w:rPr>
          <w:noProof/>
        </w:rPr>
        <w:t>32</w:t>
      </w:r>
      <w:r>
        <w:rPr>
          <w:noProof/>
        </w:rPr>
        <w:fldChar w:fldCharType="end"/>
      </w:r>
    </w:p>
    <w:p w14:paraId="0DBBC076" w14:textId="0DFA5B2D" w:rsidR="00591AB2" w:rsidRDefault="00591AB2">
      <w:pPr>
        <w:pStyle w:val="TOC3"/>
        <w:rPr>
          <w:rFonts w:asciiTheme="minorHAnsi" w:eastAsiaTheme="minorEastAsia" w:hAnsiTheme="minorHAnsi" w:cstheme="minorBidi"/>
          <w:noProof/>
          <w:kern w:val="2"/>
          <w:sz w:val="24"/>
          <w:szCs w:val="24"/>
          <w:lang w:eastAsia="en-GB"/>
          <w14:ligatures w14:val="standardContextual"/>
        </w:rPr>
      </w:pPr>
      <w:r>
        <w:rPr>
          <w:noProof/>
        </w:rPr>
        <w:t>6.5.2</w:t>
      </w:r>
      <w:r>
        <w:rPr>
          <w:rFonts w:asciiTheme="minorHAnsi" w:eastAsiaTheme="minorEastAsia" w:hAnsiTheme="minorHAnsi" w:cstheme="minorBidi"/>
          <w:noProof/>
          <w:kern w:val="2"/>
          <w:sz w:val="24"/>
          <w:szCs w:val="24"/>
          <w:lang w:eastAsia="en-GB"/>
          <w14:ligatures w14:val="standardContextual"/>
        </w:rPr>
        <w:tab/>
      </w:r>
      <w:r>
        <w:rPr>
          <w:noProof/>
        </w:rPr>
        <w:t>Off-network functional model</w:t>
      </w:r>
      <w:r>
        <w:rPr>
          <w:noProof/>
        </w:rPr>
        <w:tab/>
      </w:r>
      <w:r>
        <w:rPr>
          <w:noProof/>
        </w:rPr>
        <w:fldChar w:fldCharType="begin"/>
      </w:r>
      <w:r>
        <w:rPr>
          <w:noProof/>
        </w:rPr>
        <w:instrText xml:space="preserve"> PAGEREF _Toc193631934 \h </w:instrText>
      </w:r>
      <w:r>
        <w:rPr>
          <w:noProof/>
        </w:rPr>
      </w:r>
      <w:r>
        <w:rPr>
          <w:noProof/>
        </w:rPr>
        <w:fldChar w:fldCharType="separate"/>
      </w:r>
      <w:r>
        <w:rPr>
          <w:noProof/>
        </w:rPr>
        <w:t>33</w:t>
      </w:r>
      <w:r>
        <w:rPr>
          <w:noProof/>
        </w:rPr>
        <w:fldChar w:fldCharType="end"/>
      </w:r>
    </w:p>
    <w:p w14:paraId="76D3385E" w14:textId="19B02373" w:rsidR="00591AB2" w:rsidRDefault="00591AB2">
      <w:pPr>
        <w:pStyle w:val="TOC3"/>
        <w:rPr>
          <w:rFonts w:asciiTheme="minorHAnsi" w:eastAsiaTheme="minorEastAsia" w:hAnsiTheme="minorHAnsi" w:cstheme="minorBidi"/>
          <w:noProof/>
          <w:kern w:val="2"/>
          <w:sz w:val="24"/>
          <w:szCs w:val="24"/>
          <w:lang w:eastAsia="en-GB"/>
          <w14:ligatures w14:val="standardContextual"/>
        </w:rPr>
      </w:pPr>
      <w:r>
        <w:rPr>
          <w:noProof/>
        </w:rPr>
        <w:t>6.5.3</w:t>
      </w:r>
      <w:r>
        <w:rPr>
          <w:rFonts w:asciiTheme="minorHAnsi" w:eastAsiaTheme="minorEastAsia" w:hAnsiTheme="minorHAnsi" w:cstheme="minorBidi"/>
          <w:noProof/>
          <w:kern w:val="2"/>
          <w:sz w:val="24"/>
          <w:szCs w:val="24"/>
          <w:lang w:eastAsia="en-GB"/>
          <w14:ligatures w14:val="standardContextual"/>
        </w:rPr>
        <w:tab/>
      </w:r>
      <w:r>
        <w:rPr>
          <w:noProof/>
        </w:rPr>
        <w:t>Functional entities description</w:t>
      </w:r>
      <w:r>
        <w:rPr>
          <w:noProof/>
        </w:rPr>
        <w:tab/>
      </w:r>
      <w:r>
        <w:rPr>
          <w:noProof/>
        </w:rPr>
        <w:fldChar w:fldCharType="begin"/>
      </w:r>
      <w:r>
        <w:rPr>
          <w:noProof/>
        </w:rPr>
        <w:instrText xml:space="preserve"> PAGEREF _Toc193631935 \h </w:instrText>
      </w:r>
      <w:r>
        <w:rPr>
          <w:noProof/>
        </w:rPr>
      </w:r>
      <w:r>
        <w:rPr>
          <w:noProof/>
        </w:rPr>
        <w:fldChar w:fldCharType="separate"/>
      </w:r>
      <w:r>
        <w:rPr>
          <w:noProof/>
        </w:rPr>
        <w:t>33</w:t>
      </w:r>
      <w:r>
        <w:rPr>
          <w:noProof/>
        </w:rPr>
        <w:fldChar w:fldCharType="end"/>
      </w:r>
    </w:p>
    <w:p w14:paraId="2026759F" w14:textId="6F2E0F65" w:rsidR="00591AB2" w:rsidRDefault="00591AB2">
      <w:pPr>
        <w:pStyle w:val="TOC4"/>
        <w:rPr>
          <w:rFonts w:asciiTheme="minorHAnsi" w:eastAsiaTheme="minorEastAsia" w:hAnsiTheme="minorHAnsi" w:cstheme="minorBidi"/>
          <w:noProof/>
          <w:kern w:val="2"/>
          <w:sz w:val="24"/>
          <w:szCs w:val="24"/>
          <w:lang w:eastAsia="en-GB"/>
          <w14:ligatures w14:val="standardContextual"/>
        </w:rPr>
      </w:pPr>
      <w:r>
        <w:rPr>
          <w:noProof/>
        </w:rPr>
        <w:t>6.5.3.1</w:t>
      </w:r>
      <w:r>
        <w:rPr>
          <w:rFonts w:asciiTheme="minorHAnsi" w:eastAsiaTheme="minorEastAsia" w:hAnsiTheme="minorHAnsi" w:cstheme="minorBidi"/>
          <w:noProof/>
          <w:kern w:val="2"/>
          <w:sz w:val="24"/>
          <w:szCs w:val="24"/>
          <w:lang w:eastAsia="en-GB"/>
          <w14:ligatures w14:val="standardContextual"/>
        </w:rPr>
        <w:tab/>
      </w:r>
      <w:r>
        <w:rPr>
          <w:noProof/>
        </w:rPr>
        <w:t>Application plane</w:t>
      </w:r>
      <w:r>
        <w:rPr>
          <w:noProof/>
        </w:rPr>
        <w:tab/>
      </w:r>
      <w:r>
        <w:rPr>
          <w:noProof/>
        </w:rPr>
        <w:fldChar w:fldCharType="begin"/>
      </w:r>
      <w:r>
        <w:rPr>
          <w:noProof/>
        </w:rPr>
        <w:instrText xml:space="preserve"> PAGEREF _Toc193631936 \h </w:instrText>
      </w:r>
      <w:r>
        <w:rPr>
          <w:noProof/>
        </w:rPr>
      </w:r>
      <w:r>
        <w:rPr>
          <w:noProof/>
        </w:rPr>
        <w:fldChar w:fldCharType="separate"/>
      </w:r>
      <w:r>
        <w:rPr>
          <w:noProof/>
        </w:rPr>
        <w:t>33</w:t>
      </w:r>
      <w:r>
        <w:rPr>
          <w:noProof/>
        </w:rPr>
        <w:fldChar w:fldCharType="end"/>
      </w:r>
    </w:p>
    <w:p w14:paraId="7E7B17D2" w14:textId="7B5B37E8" w:rsidR="00591AB2" w:rsidRDefault="00591AB2">
      <w:pPr>
        <w:pStyle w:val="TOC5"/>
        <w:rPr>
          <w:rFonts w:asciiTheme="minorHAnsi" w:eastAsiaTheme="minorEastAsia" w:hAnsiTheme="minorHAnsi" w:cstheme="minorBidi"/>
          <w:noProof/>
          <w:kern w:val="2"/>
          <w:sz w:val="24"/>
          <w:szCs w:val="24"/>
          <w:lang w:eastAsia="en-GB"/>
          <w14:ligatures w14:val="standardContextual"/>
        </w:rPr>
      </w:pPr>
      <w:r>
        <w:rPr>
          <w:noProof/>
        </w:rPr>
        <w:t>6.5.3.1.1</w:t>
      </w:r>
      <w:r>
        <w:rPr>
          <w:rFonts w:asciiTheme="minorHAnsi" w:eastAsiaTheme="minorEastAsia" w:hAnsiTheme="minorHAnsi" w:cstheme="minorBidi"/>
          <w:noProof/>
          <w:kern w:val="2"/>
          <w:sz w:val="24"/>
          <w:szCs w:val="24"/>
          <w:lang w:eastAsia="en-GB"/>
          <w14:ligatures w14:val="standardContextual"/>
        </w:rPr>
        <w:tab/>
      </w:r>
      <w:r>
        <w:rPr>
          <w:noProof/>
        </w:rPr>
        <w:t>SDS function</w:t>
      </w:r>
      <w:r>
        <w:rPr>
          <w:noProof/>
        </w:rPr>
        <w:tab/>
      </w:r>
      <w:r>
        <w:rPr>
          <w:noProof/>
        </w:rPr>
        <w:fldChar w:fldCharType="begin"/>
      </w:r>
      <w:r>
        <w:rPr>
          <w:noProof/>
        </w:rPr>
        <w:instrText xml:space="preserve"> PAGEREF _Toc193631937 \h </w:instrText>
      </w:r>
      <w:r>
        <w:rPr>
          <w:noProof/>
        </w:rPr>
      </w:r>
      <w:r>
        <w:rPr>
          <w:noProof/>
        </w:rPr>
        <w:fldChar w:fldCharType="separate"/>
      </w:r>
      <w:r>
        <w:rPr>
          <w:noProof/>
        </w:rPr>
        <w:t>33</w:t>
      </w:r>
      <w:r>
        <w:rPr>
          <w:noProof/>
        </w:rPr>
        <w:fldChar w:fldCharType="end"/>
      </w:r>
    </w:p>
    <w:p w14:paraId="534DC2EE" w14:textId="7954FB07" w:rsidR="00591AB2" w:rsidRDefault="00591AB2">
      <w:pPr>
        <w:pStyle w:val="TOC5"/>
        <w:rPr>
          <w:rFonts w:asciiTheme="minorHAnsi" w:eastAsiaTheme="minorEastAsia" w:hAnsiTheme="minorHAnsi" w:cstheme="minorBidi"/>
          <w:noProof/>
          <w:kern w:val="2"/>
          <w:sz w:val="24"/>
          <w:szCs w:val="24"/>
          <w:lang w:eastAsia="en-GB"/>
          <w14:ligatures w14:val="standardContextual"/>
        </w:rPr>
      </w:pPr>
      <w:r>
        <w:rPr>
          <w:noProof/>
        </w:rPr>
        <w:t>6.5.3.1.2</w:t>
      </w:r>
      <w:r>
        <w:rPr>
          <w:rFonts w:asciiTheme="minorHAnsi" w:eastAsiaTheme="minorEastAsia" w:hAnsiTheme="minorHAnsi" w:cstheme="minorBidi"/>
          <w:noProof/>
          <w:kern w:val="2"/>
          <w:sz w:val="24"/>
          <w:szCs w:val="24"/>
          <w:lang w:eastAsia="en-GB"/>
          <w14:ligatures w14:val="standardContextual"/>
        </w:rPr>
        <w:tab/>
      </w:r>
      <w:r>
        <w:rPr>
          <w:noProof/>
        </w:rPr>
        <w:t>SDS distribution function</w:t>
      </w:r>
      <w:r>
        <w:rPr>
          <w:noProof/>
        </w:rPr>
        <w:tab/>
      </w:r>
      <w:r>
        <w:rPr>
          <w:noProof/>
        </w:rPr>
        <w:fldChar w:fldCharType="begin"/>
      </w:r>
      <w:r>
        <w:rPr>
          <w:noProof/>
        </w:rPr>
        <w:instrText xml:space="preserve"> PAGEREF _Toc193631938 \h </w:instrText>
      </w:r>
      <w:r>
        <w:rPr>
          <w:noProof/>
        </w:rPr>
      </w:r>
      <w:r>
        <w:rPr>
          <w:noProof/>
        </w:rPr>
        <w:fldChar w:fldCharType="separate"/>
      </w:r>
      <w:r>
        <w:rPr>
          <w:noProof/>
        </w:rPr>
        <w:t>33</w:t>
      </w:r>
      <w:r>
        <w:rPr>
          <w:noProof/>
        </w:rPr>
        <w:fldChar w:fldCharType="end"/>
      </w:r>
    </w:p>
    <w:p w14:paraId="693C172D" w14:textId="5CFCD4D7" w:rsidR="00591AB2" w:rsidRDefault="00591AB2">
      <w:pPr>
        <w:pStyle w:val="TOC5"/>
        <w:rPr>
          <w:rFonts w:asciiTheme="minorHAnsi" w:eastAsiaTheme="minorEastAsia" w:hAnsiTheme="minorHAnsi" w:cstheme="minorBidi"/>
          <w:noProof/>
          <w:kern w:val="2"/>
          <w:sz w:val="24"/>
          <w:szCs w:val="24"/>
          <w:lang w:eastAsia="en-GB"/>
          <w14:ligatures w14:val="standardContextual"/>
        </w:rPr>
      </w:pPr>
      <w:r>
        <w:rPr>
          <w:noProof/>
        </w:rPr>
        <w:t>6.5.3.1.3</w:t>
      </w:r>
      <w:r>
        <w:rPr>
          <w:rFonts w:asciiTheme="minorHAnsi" w:eastAsiaTheme="minorEastAsia" w:hAnsiTheme="minorHAnsi" w:cstheme="minorBidi"/>
          <w:noProof/>
          <w:kern w:val="2"/>
          <w:sz w:val="24"/>
          <w:szCs w:val="24"/>
          <w:lang w:eastAsia="en-GB"/>
          <w14:ligatures w14:val="standardContextual"/>
        </w:rPr>
        <w:tab/>
      </w:r>
      <w:r>
        <w:rPr>
          <w:noProof/>
        </w:rPr>
        <w:t>Transmission/Reception control</w:t>
      </w:r>
      <w:r>
        <w:rPr>
          <w:noProof/>
        </w:rPr>
        <w:tab/>
      </w:r>
      <w:r>
        <w:rPr>
          <w:noProof/>
        </w:rPr>
        <w:fldChar w:fldCharType="begin"/>
      </w:r>
      <w:r>
        <w:rPr>
          <w:noProof/>
        </w:rPr>
        <w:instrText xml:space="preserve"> PAGEREF _Toc193631939 \h </w:instrText>
      </w:r>
      <w:r>
        <w:rPr>
          <w:noProof/>
        </w:rPr>
      </w:r>
      <w:r>
        <w:rPr>
          <w:noProof/>
        </w:rPr>
        <w:fldChar w:fldCharType="separate"/>
      </w:r>
      <w:r>
        <w:rPr>
          <w:noProof/>
        </w:rPr>
        <w:t>33</w:t>
      </w:r>
      <w:r>
        <w:rPr>
          <w:noProof/>
        </w:rPr>
        <w:fldChar w:fldCharType="end"/>
      </w:r>
    </w:p>
    <w:p w14:paraId="4151F6B5" w14:textId="3B8D40ED" w:rsidR="00591AB2" w:rsidRDefault="00591AB2">
      <w:pPr>
        <w:pStyle w:val="TOC4"/>
        <w:rPr>
          <w:rFonts w:asciiTheme="minorHAnsi" w:eastAsiaTheme="minorEastAsia" w:hAnsiTheme="minorHAnsi" w:cstheme="minorBidi"/>
          <w:noProof/>
          <w:kern w:val="2"/>
          <w:sz w:val="24"/>
          <w:szCs w:val="24"/>
          <w:lang w:eastAsia="en-GB"/>
          <w14:ligatures w14:val="standardContextual"/>
        </w:rPr>
      </w:pPr>
      <w:r>
        <w:rPr>
          <w:noProof/>
        </w:rPr>
        <w:t>6.5.3.2</w:t>
      </w:r>
      <w:r>
        <w:rPr>
          <w:rFonts w:asciiTheme="minorHAnsi" w:eastAsiaTheme="minorEastAsia" w:hAnsiTheme="minorHAnsi" w:cstheme="minorBidi"/>
          <w:noProof/>
          <w:kern w:val="2"/>
          <w:sz w:val="24"/>
          <w:szCs w:val="24"/>
          <w:lang w:eastAsia="en-GB"/>
          <w14:ligatures w14:val="standardContextual"/>
        </w:rPr>
        <w:tab/>
      </w:r>
      <w:r>
        <w:rPr>
          <w:noProof/>
        </w:rPr>
        <w:t>Signalling control plane</w:t>
      </w:r>
      <w:r>
        <w:rPr>
          <w:noProof/>
        </w:rPr>
        <w:tab/>
      </w:r>
      <w:r>
        <w:rPr>
          <w:noProof/>
        </w:rPr>
        <w:fldChar w:fldCharType="begin"/>
      </w:r>
      <w:r>
        <w:rPr>
          <w:noProof/>
        </w:rPr>
        <w:instrText xml:space="preserve"> PAGEREF _Toc193631940 \h </w:instrText>
      </w:r>
      <w:r>
        <w:rPr>
          <w:noProof/>
        </w:rPr>
      </w:r>
      <w:r>
        <w:rPr>
          <w:noProof/>
        </w:rPr>
        <w:fldChar w:fldCharType="separate"/>
      </w:r>
      <w:r>
        <w:rPr>
          <w:noProof/>
        </w:rPr>
        <w:t>33</w:t>
      </w:r>
      <w:r>
        <w:rPr>
          <w:noProof/>
        </w:rPr>
        <w:fldChar w:fldCharType="end"/>
      </w:r>
    </w:p>
    <w:p w14:paraId="00726409" w14:textId="7FB4546B" w:rsidR="00591AB2" w:rsidRDefault="00591AB2">
      <w:pPr>
        <w:pStyle w:val="TOC3"/>
        <w:rPr>
          <w:rFonts w:asciiTheme="minorHAnsi" w:eastAsiaTheme="minorEastAsia" w:hAnsiTheme="minorHAnsi" w:cstheme="minorBidi"/>
          <w:noProof/>
          <w:kern w:val="2"/>
          <w:sz w:val="24"/>
          <w:szCs w:val="24"/>
          <w:lang w:eastAsia="en-GB"/>
          <w14:ligatures w14:val="standardContextual"/>
        </w:rPr>
      </w:pPr>
      <w:r>
        <w:rPr>
          <w:noProof/>
        </w:rPr>
        <w:t>6.5.4</w:t>
      </w:r>
      <w:r>
        <w:rPr>
          <w:rFonts w:asciiTheme="minorHAnsi" w:eastAsiaTheme="minorEastAsia" w:hAnsiTheme="minorHAnsi" w:cstheme="minorBidi"/>
          <w:noProof/>
          <w:kern w:val="2"/>
          <w:sz w:val="24"/>
          <w:szCs w:val="24"/>
          <w:lang w:eastAsia="en-GB"/>
          <w14:ligatures w14:val="standardContextual"/>
        </w:rPr>
        <w:tab/>
      </w:r>
      <w:r>
        <w:rPr>
          <w:noProof/>
        </w:rPr>
        <w:t>Reference points</w:t>
      </w:r>
      <w:r>
        <w:rPr>
          <w:noProof/>
        </w:rPr>
        <w:tab/>
      </w:r>
      <w:r>
        <w:rPr>
          <w:noProof/>
        </w:rPr>
        <w:fldChar w:fldCharType="begin"/>
      </w:r>
      <w:r>
        <w:rPr>
          <w:noProof/>
        </w:rPr>
        <w:instrText xml:space="preserve"> PAGEREF _Toc193631941 \h </w:instrText>
      </w:r>
      <w:r>
        <w:rPr>
          <w:noProof/>
        </w:rPr>
      </w:r>
      <w:r>
        <w:rPr>
          <w:noProof/>
        </w:rPr>
        <w:fldChar w:fldCharType="separate"/>
      </w:r>
      <w:r>
        <w:rPr>
          <w:noProof/>
        </w:rPr>
        <w:t>34</w:t>
      </w:r>
      <w:r>
        <w:rPr>
          <w:noProof/>
        </w:rPr>
        <w:fldChar w:fldCharType="end"/>
      </w:r>
    </w:p>
    <w:p w14:paraId="3F745E6C" w14:textId="63A70928" w:rsidR="00591AB2" w:rsidRDefault="00591AB2">
      <w:pPr>
        <w:pStyle w:val="TOC4"/>
        <w:rPr>
          <w:rFonts w:asciiTheme="minorHAnsi" w:eastAsiaTheme="minorEastAsia" w:hAnsiTheme="minorHAnsi" w:cstheme="minorBidi"/>
          <w:noProof/>
          <w:kern w:val="2"/>
          <w:sz w:val="24"/>
          <w:szCs w:val="24"/>
          <w:lang w:eastAsia="en-GB"/>
          <w14:ligatures w14:val="standardContextual"/>
        </w:rPr>
      </w:pPr>
      <w:r>
        <w:rPr>
          <w:noProof/>
        </w:rPr>
        <w:t>6.5.4.1</w:t>
      </w:r>
      <w:r>
        <w:rPr>
          <w:rFonts w:asciiTheme="minorHAnsi" w:eastAsiaTheme="minorEastAsia" w:hAnsiTheme="minorHAnsi" w:cstheme="minorBidi"/>
          <w:noProof/>
          <w:kern w:val="2"/>
          <w:sz w:val="24"/>
          <w:szCs w:val="24"/>
          <w:lang w:eastAsia="en-GB"/>
          <w14:ligatures w14:val="standardContextual"/>
        </w:rPr>
        <w:tab/>
      </w:r>
      <w:r>
        <w:rPr>
          <w:noProof/>
        </w:rPr>
        <w:t>Application plane</w:t>
      </w:r>
      <w:r>
        <w:rPr>
          <w:noProof/>
        </w:rPr>
        <w:tab/>
      </w:r>
      <w:r>
        <w:rPr>
          <w:noProof/>
        </w:rPr>
        <w:fldChar w:fldCharType="begin"/>
      </w:r>
      <w:r>
        <w:rPr>
          <w:noProof/>
        </w:rPr>
        <w:instrText xml:space="preserve"> PAGEREF _Toc193631942 \h </w:instrText>
      </w:r>
      <w:r>
        <w:rPr>
          <w:noProof/>
        </w:rPr>
      </w:r>
      <w:r>
        <w:rPr>
          <w:noProof/>
        </w:rPr>
        <w:fldChar w:fldCharType="separate"/>
      </w:r>
      <w:r>
        <w:rPr>
          <w:noProof/>
        </w:rPr>
        <w:t>34</w:t>
      </w:r>
      <w:r>
        <w:rPr>
          <w:noProof/>
        </w:rPr>
        <w:fldChar w:fldCharType="end"/>
      </w:r>
    </w:p>
    <w:p w14:paraId="6E573511" w14:textId="2F6489EF" w:rsidR="00591AB2" w:rsidRDefault="00591AB2">
      <w:pPr>
        <w:pStyle w:val="TOC5"/>
        <w:rPr>
          <w:rFonts w:asciiTheme="minorHAnsi" w:eastAsiaTheme="minorEastAsia" w:hAnsiTheme="minorHAnsi" w:cstheme="minorBidi"/>
          <w:noProof/>
          <w:kern w:val="2"/>
          <w:sz w:val="24"/>
          <w:szCs w:val="24"/>
          <w:lang w:eastAsia="en-GB"/>
          <w14:ligatures w14:val="standardContextual"/>
        </w:rPr>
      </w:pPr>
      <w:r>
        <w:rPr>
          <w:noProof/>
        </w:rPr>
        <w:t>6.5.4.1.1</w:t>
      </w:r>
      <w:r>
        <w:rPr>
          <w:rFonts w:asciiTheme="minorHAnsi" w:eastAsiaTheme="minorEastAsia" w:hAnsiTheme="minorHAnsi" w:cstheme="minorBidi"/>
          <w:noProof/>
          <w:kern w:val="2"/>
          <w:sz w:val="24"/>
          <w:szCs w:val="24"/>
          <w:lang w:eastAsia="en-GB"/>
          <w14:ligatures w14:val="standardContextual"/>
        </w:rPr>
        <w:tab/>
      </w:r>
      <w:r>
        <w:rPr>
          <w:noProof/>
        </w:rPr>
        <w:t>Reference point MCData-SDS-1 (between the SDS distribution function and the SDS function)</w:t>
      </w:r>
      <w:r>
        <w:rPr>
          <w:noProof/>
        </w:rPr>
        <w:tab/>
      </w:r>
      <w:r>
        <w:rPr>
          <w:noProof/>
        </w:rPr>
        <w:fldChar w:fldCharType="begin"/>
      </w:r>
      <w:r>
        <w:rPr>
          <w:noProof/>
        </w:rPr>
        <w:instrText xml:space="preserve"> PAGEREF _Toc193631943 \h </w:instrText>
      </w:r>
      <w:r>
        <w:rPr>
          <w:noProof/>
        </w:rPr>
      </w:r>
      <w:r>
        <w:rPr>
          <w:noProof/>
        </w:rPr>
        <w:fldChar w:fldCharType="separate"/>
      </w:r>
      <w:r>
        <w:rPr>
          <w:noProof/>
        </w:rPr>
        <w:t>34</w:t>
      </w:r>
      <w:r>
        <w:rPr>
          <w:noProof/>
        </w:rPr>
        <w:fldChar w:fldCharType="end"/>
      </w:r>
    </w:p>
    <w:p w14:paraId="229BBEB2" w14:textId="097D92A6" w:rsidR="00591AB2" w:rsidRDefault="00591AB2">
      <w:pPr>
        <w:pStyle w:val="TOC5"/>
        <w:rPr>
          <w:rFonts w:asciiTheme="minorHAnsi" w:eastAsiaTheme="minorEastAsia" w:hAnsiTheme="minorHAnsi" w:cstheme="minorBidi"/>
          <w:noProof/>
          <w:kern w:val="2"/>
          <w:sz w:val="24"/>
          <w:szCs w:val="24"/>
          <w:lang w:eastAsia="en-GB"/>
          <w14:ligatures w14:val="standardContextual"/>
        </w:rPr>
      </w:pPr>
      <w:r>
        <w:rPr>
          <w:noProof/>
        </w:rPr>
        <w:t>6.5.4.1.2</w:t>
      </w:r>
      <w:r>
        <w:rPr>
          <w:rFonts w:asciiTheme="minorHAnsi" w:eastAsiaTheme="minorEastAsia" w:hAnsiTheme="minorHAnsi" w:cstheme="minorBidi"/>
          <w:noProof/>
          <w:kern w:val="2"/>
          <w:sz w:val="24"/>
          <w:szCs w:val="24"/>
          <w:lang w:eastAsia="en-GB"/>
          <w14:ligatures w14:val="standardContextual"/>
        </w:rPr>
        <w:tab/>
      </w:r>
      <w:r>
        <w:rPr>
          <w:noProof/>
        </w:rPr>
        <w:t>Reference point MCData-SDS-2 (unicast between the SDS distribution function and the SDS function)</w:t>
      </w:r>
      <w:r>
        <w:rPr>
          <w:noProof/>
        </w:rPr>
        <w:tab/>
      </w:r>
      <w:r>
        <w:rPr>
          <w:noProof/>
        </w:rPr>
        <w:fldChar w:fldCharType="begin"/>
      </w:r>
      <w:r>
        <w:rPr>
          <w:noProof/>
        </w:rPr>
        <w:instrText xml:space="preserve"> PAGEREF _Toc193631944 \h </w:instrText>
      </w:r>
      <w:r>
        <w:rPr>
          <w:noProof/>
        </w:rPr>
      </w:r>
      <w:r>
        <w:rPr>
          <w:noProof/>
        </w:rPr>
        <w:fldChar w:fldCharType="separate"/>
      </w:r>
      <w:r>
        <w:rPr>
          <w:noProof/>
        </w:rPr>
        <w:t>34</w:t>
      </w:r>
      <w:r>
        <w:rPr>
          <w:noProof/>
        </w:rPr>
        <w:fldChar w:fldCharType="end"/>
      </w:r>
    </w:p>
    <w:p w14:paraId="4BEF6D55" w14:textId="6377F657" w:rsidR="00591AB2" w:rsidRDefault="00591AB2">
      <w:pPr>
        <w:pStyle w:val="TOC5"/>
        <w:rPr>
          <w:rFonts w:asciiTheme="minorHAnsi" w:eastAsiaTheme="minorEastAsia" w:hAnsiTheme="minorHAnsi" w:cstheme="minorBidi"/>
          <w:noProof/>
          <w:kern w:val="2"/>
          <w:sz w:val="24"/>
          <w:szCs w:val="24"/>
          <w:lang w:eastAsia="en-GB"/>
          <w14:ligatures w14:val="standardContextual"/>
        </w:rPr>
      </w:pPr>
      <w:r>
        <w:rPr>
          <w:noProof/>
        </w:rPr>
        <w:t>6.5.4.1.3</w:t>
      </w:r>
      <w:r>
        <w:rPr>
          <w:rFonts w:asciiTheme="minorHAnsi" w:eastAsiaTheme="minorEastAsia" w:hAnsiTheme="minorHAnsi" w:cstheme="minorBidi"/>
          <w:noProof/>
          <w:kern w:val="2"/>
          <w:sz w:val="24"/>
          <w:szCs w:val="24"/>
          <w:lang w:eastAsia="en-GB"/>
          <w14:ligatures w14:val="standardContextual"/>
        </w:rPr>
        <w:tab/>
      </w:r>
      <w:r>
        <w:rPr>
          <w:noProof/>
        </w:rPr>
        <w:t>Reference point MCData-SDS-3 (multicast between the SDS distribution function and the SDS function)</w:t>
      </w:r>
      <w:r>
        <w:rPr>
          <w:noProof/>
        </w:rPr>
        <w:tab/>
      </w:r>
      <w:r>
        <w:rPr>
          <w:noProof/>
        </w:rPr>
        <w:fldChar w:fldCharType="begin"/>
      </w:r>
      <w:r>
        <w:rPr>
          <w:noProof/>
        </w:rPr>
        <w:instrText xml:space="preserve"> PAGEREF _Toc193631945 \h </w:instrText>
      </w:r>
      <w:r>
        <w:rPr>
          <w:noProof/>
        </w:rPr>
      </w:r>
      <w:r>
        <w:rPr>
          <w:noProof/>
        </w:rPr>
        <w:fldChar w:fldCharType="separate"/>
      </w:r>
      <w:r>
        <w:rPr>
          <w:noProof/>
        </w:rPr>
        <w:t>34</w:t>
      </w:r>
      <w:r>
        <w:rPr>
          <w:noProof/>
        </w:rPr>
        <w:fldChar w:fldCharType="end"/>
      </w:r>
    </w:p>
    <w:p w14:paraId="3B423856" w14:textId="64562185" w:rsidR="00591AB2" w:rsidRDefault="00591AB2">
      <w:pPr>
        <w:pStyle w:val="TOC4"/>
        <w:rPr>
          <w:rFonts w:asciiTheme="minorHAnsi" w:eastAsiaTheme="minorEastAsia" w:hAnsiTheme="minorHAnsi" w:cstheme="minorBidi"/>
          <w:noProof/>
          <w:kern w:val="2"/>
          <w:sz w:val="24"/>
          <w:szCs w:val="24"/>
          <w:lang w:eastAsia="en-GB"/>
          <w14:ligatures w14:val="standardContextual"/>
        </w:rPr>
      </w:pPr>
      <w:r>
        <w:rPr>
          <w:noProof/>
        </w:rPr>
        <w:t>6.5.4.2</w:t>
      </w:r>
      <w:r>
        <w:rPr>
          <w:rFonts w:asciiTheme="minorHAnsi" w:eastAsiaTheme="minorEastAsia" w:hAnsiTheme="minorHAnsi" w:cstheme="minorBidi"/>
          <w:noProof/>
          <w:kern w:val="2"/>
          <w:sz w:val="24"/>
          <w:szCs w:val="24"/>
          <w:lang w:eastAsia="en-GB"/>
          <w14:ligatures w14:val="standardContextual"/>
        </w:rPr>
        <w:tab/>
      </w:r>
      <w:r>
        <w:rPr>
          <w:noProof/>
        </w:rPr>
        <w:t>Signalling control plane</w:t>
      </w:r>
      <w:r>
        <w:rPr>
          <w:noProof/>
        </w:rPr>
        <w:tab/>
      </w:r>
      <w:r>
        <w:rPr>
          <w:noProof/>
        </w:rPr>
        <w:fldChar w:fldCharType="begin"/>
      </w:r>
      <w:r>
        <w:rPr>
          <w:noProof/>
        </w:rPr>
        <w:instrText xml:space="preserve"> PAGEREF _Toc193631946 \h </w:instrText>
      </w:r>
      <w:r>
        <w:rPr>
          <w:noProof/>
        </w:rPr>
      </w:r>
      <w:r>
        <w:rPr>
          <w:noProof/>
        </w:rPr>
        <w:fldChar w:fldCharType="separate"/>
      </w:r>
      <w:r>
        <w:rPr>
          <w:noProof/>
        </w:rPr>
        <w:t>34</w:t>
      </w:r>
      <w:r>
        <w:rPr>
          <w:noProof/>
        </w:rPr>
        <w:fldChar w:fldCharType="end"/>
      </w:r>
    </w:p>
    <w:p w14:paraId="767808A4" w14:textId="28C588BC" w:rsidR="00591AB2" w:rsidRDefault="00591AB2">
      <w:pPr>
        <w:pStyle w:val="TOC2"/>
        <w:rPr>
          <w:rFonts w:asciiTheme="minorHAnsi" w:eastAsiaTheme="minorEastAsia" w:hAnsiTheme="minorHAnsi" w:cstheme="minorBidi"/>
          <w:noProof/>
          <w:kern w:val="2"/>
          <w:sz w:val="24"/>
          <w:szCs w:val="24"/>
          <w:lang w:eastAsia="en-GB"/>
          <w14:ligatures w14:val="standardContextual"/>
        </w:rPr>
      </w:pPr>
      <w:r>
        <w:rPr>
          <w:noProof/>
        </w:rPr>
        <w:t>6.6</w:t>
      </w:r>
      <w:r>
        <w:rPr>
          <w:rFonts w:asciiTheme="minorHAnsi" w:eastAsiaTheme="minorEastAsia" w:hAnsiTheme="minorHAnsi" w:cstheme="minorBidi"/>
          <w:noProof/>
          <w:kern w:val="2"/>
          <w:sz w:val="24"/>
          <w:szCs w:val="24"/>
          <w:lang w:eastAsia="en-GB"/>
          <w14:ligatures w14:val="standardContextual"/>
        </w:rPr>
        <w:tab/>
      </w:r>
      <w:r>
        <w:rPr>
          <w:noProof/>
        </w:rPr>
        <w:t>Functional model for file distribution</w:t>
      </w:r>
      <w:r>
        <w:rPr>
          <w:noProof/>
        </w:rPr>
        <w:tab/>
      </w:r>
      <w:r>
        <w:rPr>
          <w:noProof/>
        </w:rPr>
        <w:fldChar w:fldCharType="begin"/>
      </w:r>
      <w:r>
        <w:rPr>
          <w:noProof/>
        </w:rPr>
        <w:instrText xml:space="preserve"> PAGEREF _Toc193631947 \h </w:instrText>
      </w:r>
      <w:r>
        <w:rPr>
          <w:noProof/>
        </w:rPr>
      </w:r>
      <w:r>
        <w:rPr>
          <w:noProof/>
        </w:rPr>
        <w:fldChar w:fldCharType="separate"/>
      </w:r>
      <w:r>
        <w:rPr>
          <w:noProof/>
        </w:rPr>
        <w:t>34</w:t>
      </w:r>
      <w:r>
        <w:rPr>
          <w:noProof/>
        </w:rPr>
        <w:fldChar w:fldCharType="end"/>
      </w:r>
    </w:p>
    <w:p w14:paraId="75F06DC4" w14:textId="3E77E57F" w:rsidR="00591AB2" w:rsidRDefault="00591AB2">
      <w:pPr>
        <w:pStyle w:val="TOC3"/>
        <w:rPr>
          <w:rFonts w:asciiTheme="minorHAnsi" w:eastAsiaTheme="minorEastAsia" w:hAnsiTheme="minorHAnsi" w:cstheme="minorBidi"/>
          <w:noProof/>
          <w:kern w:val="2"/>
          <w:sz w:val="24"/>
          <w:szCs w:val="24"/>
          <w:lang w:eastAsia="en-GB"/>
          <w14:ligatures w14:val="standardContextual"/>
        </w:rPr>
      </w:pPr>
      <w:r>
        <w:rPr>
          <w:noProof/>
        </w:rPr>
        <w:t>6.6.1</w:t>
      </w:r>
      <w:r>
        <w:rPr>
          <w:rFonts w:asciiTheme="minorHAnsi" w:eastAsiaTheme="minorEastAsia" w:hAnsiTheme="minorHAnsi" w:cstheme="minorBidi"/>
          <w:noProof/>
          <w:kern w:val="2"/>
          <w:sz w:val="24"/>
          <w:szCs w:val="24"/>
          <w:lang w:eastAsia="en-GB"/>
          <w14:ligatures w14:val="standardContextual"/>
        </w:rPr>
        <w:tab/>
      </w:r>
      <w:r>
        <w:rPr>
          <w:noProof/>
        </w:rPr>
        <w:t>On-network functional model</w:t>
      </w:r>
      <w:r>
        <w:rPr>
          <w:noProof/>
        </w:rPr>
        <w:tab/>
      </w:r>
      <w:r>
        <w:rPr>
          <w:noProof/>
        </w:rPr>
        <w:fldChar w:fldCharType="begin"/>
      </w:r>
      <w:r>
        <w:rPr>
          <w:noProof/>
        </w:rPr>
        <w:instrText xml:space="preserve"> PAGEREF _Toc193631948 \h </w:instrText>
      </w:r>
      <w:r>
        <w:rPr>
          <w:noProof/>
        </w:rPr>
      </w:r>
      <w:r>
        <w:rPr>
          <w:noProof/>
        </w:rPr>
        <w:fldChar w:fldCharType="separate"/>
      </w:r>
      <w:r>
        <w:rPr>
          <w:noProof/>
        </w:rPr>
        <w:t>34</w:t>
      </w:r>
      <w:r>
        <w:rPr>
          <w:noProof/>
        </w:rPr>
        <w:fldChar w:fldCharType="end"/>
      </w:r>
    </w:p>
    <w:p w14:paraId="23AFF184" w14:textId="223710D2" w:rsidR="00591AB2" w:rsidRDefault="00591AB2">
      <w:pPr>
        <w:pStyle w:val="TOC3"/>
        <w:rPr>
          <w:rFonts w:asciiTheme="minorHAnsi" w:eastAsiaTheme="minorEastAsia" w:hAnsiTheme="minorHAnsi" w:cstheme="minorBidi"/>
          <w:noProof/>
          <w:kern w:val="2"/>
          <w:sz w:val="24"/>
          <w:szCs w:val="24"/>
          <w:lang w:eastAsia="en-GB"/>
          <w14:ligatures w14:val="standardContextual"/>
        </w:rPr>
      </w:pPr>
      <w:r>
        <w:rPr>
          <w:noProof/>
        </w:rPr>
        <w:t>6.6.1a</w:t>
      </w:r>
      <w:r>
        <w:rPr>
          <w:rFonts w:asciiTheme="minorHAnsi" w:eastAsiaTheme="minorEastAsia" w:hAnsiTheme="minorHAnsi" w:cstheme="minorBidi"/>
          <w:noProof/>
          <w:kern w:val="2"/>
          <w:sz w:val="24"/>
          <w:szCs w:val="24"/>
          <w:lang w:eastAsia="en-GB"/>
          <w14:ligatures w14:val="standardContextual"/>
        </w:rPr>
        <w:tab/>
      </w:r>
      <w:r>
        <w:rPr>
          <w:noProof/>
        </w:rPr>
        <w:t>On-network functional model for interconnection</w:t>
      </w:r>
      <w:r>
        <w:rPr>
          <w:noProof/>
        </w:rPr>
        <w:tab/>
      </w:r>
      <w:r>
        <w:rPr>
          <w:noProof/>
        </w:rPr>
        <w:fldChar w:fldCharType="begin"/>
      </w:r>
      <w:r>
        <w:rPr>
          <w:noProof/>
        </w:rPr>
        <w:instrText xml:space="preserve"> PAGEREF _Toc193631949 \h </w:instrText>
      </w:r>
      <w:r>
        <w:rPr>
          <w:noProof/>
        </w:rPr>
      </w:r>
      <w:r>
        <w:rPr>
          <w:noProof/>
        </w:rPr>
        <w:fldChar w:fldCharType="separate"/>
      </w:r>
      <w:r>
        <w:rPr>
          <w:noProof/>
        </w:rPr>
        <w:t>35</w:t>
      </w:r>
      <w:r>
        <w:rPr>
          <w:noProof/>
        </w:rPr>
        <w:fldChar w:fldCharType="end"/>
      </w:r>
    </w:p>
    <w:p w14:paraId="2FD10B6D" w14:textId="268ED300" w:rsidR="00591AB2" w:rsidRDefault="00591AB2">
      <w:pPr>
        <w:pStyle w:val="TOC3"/>
        <w:rPr>
          <w:rFonts w:asciiTheme="minorHAnsi" w:eastAsiaTheme="minorEastAsia" w:hAnsiTheme="minorHAnsi" w:cstheme="minorBidi"/>
          <w:noProof/>
          <w:kern w:val="2"/>
          <w:sz w:val="24"/>
          <w:szCs w:val="24"/>
          <w:lang w:eastAsia="en-GB"/>
          <w14:ligatures w14:val="standardContextual"/>
        </w:rPr>
      </w:pPr>
      <w:r>
        <w:rPr>
          <w:noProof/>
        </w:rPr>
        <w:t>6.6.2</w:t>
      </w:r>
      <w:r>
        <w:rPr>
          <w:rFonts w:asciiTheme="minorHAnsi" w:eastAsiaTheme="minorEastAsia" w:hAnsiTheme="minorHAnsi" w:cstheme="minorBidi"/>
          <w:noProof/>
          <w:kern w:val="2"/>
          <w:sz w:val="24"/>
          <w:szCs w:val="24"/>
          <w:lang w:eastAsia="en-GB"/>
          <w14:ligatures w14:val="standardContextual"/>
        </w:rPr>
        <w:tab/>
      </w:r>
      <w:r>
        <w:rPr>
          <w:noProof/>
        </w:rPr>
        <w:t>Off-network functional model</w:t>
      </w:r>
      <w:r>
        <w:rPr>
          <w:noProof/>
        </w:rPr>
        <w:tab/>
      </w:r>
      <w:r>
        <w:rPr>
          <w:noProof/>
        </w:rPr>
        <w:fldChar w:fldCharType="begin"/>
      </w:r>
      <w:r>
        <w:rPr>
          <w:noProof/>
        </w:rPr>
        <w:instrText xml:space="preserve"> PAGEREF _Toc193631950 \h </w:instrText>
      </w:r>
      <w:r>
        <w:rPr>
          <w:noProof/>
        </w:rPr>
      </w:r>
      <w:r>
        <w:rPr>
          <w:noProof/>
        </w:rPr>
        <w:fldChar w:fldCharType="separate"/>
      </w:r>
      <w:r>
        <w:rPr>
          <w:noProof/>
        </w:rPr>
        <w:t>36</w:t>
      </w:r>
      <w:r>
        <w:rPr>
          <w:noProof/>
        </w:rPr>
        <w:fldChar w:fldCharType="end"/>
      </w:r>
    </w:p>
    <w:p w14:paraId="01B03077" w14:textId="57C8CDCD" w:rsidR="00591AB2" w:rsidRDefault="00591AB2">
      <w:pPr>
        <w:pStyle w:val="TOC3"/>
        <w:rPr>
          <w:rFonts w:asciiTheme="minorHAnsi" w:eastAsiaTheme="minorEastAsia" w:hAnsiTheme="minorHAnsi" w:cstheme="minorBidi"/>
          <w:noProof/>
          <w:kern w:val="2"/>
          <w:sz w:val="24"/>
          <w:szCs w:val="24"/>
          <w:lang w:eastAsia="en-GB"/>
          <w14:ligatures w14:val="standardContextual"/>
        </w:rPr>
      </w:pPr>
      <w:r>
        <w:rPr>
          <w:noProof/>
        </w:rPr>
        <w:t>6.6.3</w:t>
      </w:r>
      <w:r>
        <w:rPr>
          <w:rFonts w:asciiTheme="minorHAnsi" w:eastAsiaTheme="minorEastAsia" w:hAnsiTheme="minorHAnsi" w:cstheme="minorBidi"/>
          <w:noProof/>
          <w:kern w:val="2"/>
          <w:sz w:val="24"/>
          <w:szCs w:val="24"/>
          <w:lang w:eastAsia="en-GB"/>
          <w14:ligatures w14:val="standardContextual"/>
        </w:rPr>
        <w:tab/>
      </w:r>
      <w:r>
        <w:rPr>
          <w:noProof/>
        </w:rPr>
        <w:t>Functional entities description</w:t>
      </w:r>
      <w:r>
        <w:rPr>
          <w:noProof/>
        </w:rPr>
        <w:tab/>
      </w:r>
      <w:r>
        <w:rPr>
          <w:noProof/>
        </w:rPr>
        <w:fldChar w:fldCharType="begin"/>
      </w:r>
      <w:r>
        <w:rPr>
          <w:noProof/>
        </w:rPr>
        <w:instrText xml:space="preserve"> PAGEREF _Toc193631951 \h </w:instrText>
      </w:r>
      <w:r>
        <w:rPr>
          <w:noProof/>
        </w:rPr>
      </w:r>
      <w:r>
        <w:rPr>
          <w:noProof/>
        </w:rPr>
        <w:fldChar w:fldCharType="separate"/>
      </w:r>
      <w:r>
        <w:rPr>
          <w:noProof/>
        </w:rPr>
        <w:t>37</w:t>
      </w:r>
      <w:r>
        <w:rPr>
          <w:noProof/>
        </w:rPr>
        <w:fldChar w:fldCharType="end"/>
      </w:r>
    </w:p>
    <w:p w14:paraId="5F3FECDE" w14:textId="6C172D2A" w:rsidR="00591AB2" w:rsidRDefault="00591AB2">
      <w:pPr>
        <w:pStyle w:val="TOC4"/>
        <w:rPr>
          <w:rFonts w:asciiTheme="minorHAnsi" w:eastAsiaTheme="minorEastAsia" w:hAnsiTheme="minorHAnsi" w:cstheme="minorBidi"/>
          <w:noProof/>
          <w:kern w:val="2"/>
          <w:sz w:val="24"/>
          <w:szCs w:val="24"/>
          <w:lang w:eastAsia="en-GB"/>
          <w14:ligatures w14:val="standardContextual"/>
        </w:rPr>
      </w:pPr>
      <w:r>
        <w:rPr>
          <w:noProof/>
        </w:rPr>
        <w:t>6.6.3.1</w:t>
      </w:r>
      <w:r>
        <w:rPr>
          <w:rFonts w:asciiTheme="minorHAnsi" w:eastAsiaTheme="minorEastAsia" w:hAnsiTheme="minorHAnsi" w:cstheme="minorBidi"/>
          <w:noProof/>
          <w:kern w:val="2"/>
          <w:sz w:val="24"/>
          <w:szCs w:val="24"/>
          <w:lang w:eastAsia="en-GB"/>
          <w14:ligatures w14:val="standardContextual"/>
        </w:rPr>
        <w:tab/>
      </w:r>
      <w:r>
        <w:rPr>
          <w:noProof/>
        </w:rPr>
        <w:t>Application plane</w:t>
      </w:r>
      <w:r>
        <w:rPr>
          <w:noProof/>
        </w:rPr>
        <w:tab/>
      </w:r>
      <w:r>
        <w:rPr>
          <w:noProof/>
        </w:rPr>
        <w:fldChar w:fldCharType="begin"/>
      </w:r>
      <w:r>
        <w:rPr>
          <w:noProof/>
        </w:rPr>
        <w:instrText xml:space="preserve"> PAGEREF _Toc193631952 \h </w:instrText>
      </w:r>
      <w:r>
        <w:rPr>
          <w:noProof/>
        </w:rPr>
      </w:r>
      <w:r>
        <w:rPr>
          <w:noProof/>
        </w:rPr>
        <w:fldChar w:fldCharType="separate"/>
      </w:r>
      <w:r>
        <w:rPr>
          <w:noProof/>
        </w:rPr>
        <w:t>37</w:t>
      </w:r>
      <w:r>
        <w:rPr>
          <w:noProof/>
        </w:rPr>
        <w:fldChar w:fldCharType="end"/>
      </w:r>
    </w:p>
    <w:p w14:paraId="326EDDDD" w14:textId="5C917E8C" w:rsidR="00591AB2" w:rsidRDefault="00591AB2">
      <w:pPr>
        <w:pStyle w:val="TOC5"/>
        <w:rPr>
          <w:rFonts w:asciiTheme="minorHAnsi" w:eastAsiaTheme="minorEastAsia" w:hAnsiTheme="minorHAnsi" w:cstheme="minorBidi"/>
          <w:noProof/>
          <w:kern w:val="2"/>
          <w:sz w:val="24"/>
          <w:szCs w:val="24"/>
          <w:lang w:eastAsia="en-GB"/>
          <w14:ligatures w14:val="standardContextual"/>
        </w:rPr>
      </w:pPr>
      <w:r>
        <w:rPr>
          <w:noProof/>
        </w:rPr>
        <w:t>6.6.3.1.1</w:t>
      </w:r>
      <w:r>
        <w:rPr>
          <w:rFonts w:asciiTheme="minorHAnsi" w:eastAsiaTheme="minorEastAsia" w:hAnsiTheme="minorHAnsi" w:cstheme="minorBidi"/>
          <w:noProof/>
          <w:kern w:val="2"/>
          <w:sz w:val="24"/>
          <w:szCs w:val="24"/>
          <w:lang w:eastAsia="en-GB"/>
          <w14:ligatures w14:val="standardContextual"/>
        </w:rPr>
        <w:tab/>
      </w:r>
      <w:r>
        <w:rPr>
          <w:noProof/>
        </w:rPr>
        <w:t>FD function</w:t>
      </w:r>
      <w:r>
        <w:rPr>
          <w:noProof/>
        </w:rPr>
        <w:tab/>
      </w:r>
      <w:r>
        <w:rPr>
          <w:noProof/>
        </w:rPr>
        <w:fldChar w:fldCharType="begin"/>
      </w:r>
      <w:r>
        <w:rPr>
          <w:noProof/>
        </w:rPr>
        <w:instrText xml:space="preserve"> PAGEREF _Toc193631953 \h </w:instrText>
      </w:r>
      <w:r>
        <w:rPr>
          <w:noProof/>
        </w:rPr>
      </w:r>
      <w:r>
        <w:rPr>
          <w:noProof/>
        </w:rPr>
        <w:fldChar w:fldCharType="separate"/>
      </w:r>
      <w:r>
        <w:rPr>
          <w:noProof/>
        </w:rPr>
        <w:t>37</w:t>
      </w:r>
      <w:r>
        <w:rPr>
          <w:noProof/>
        </w:rPr>
        <w:fldChar w:fldCharType="end"/>
      </w:r>
    </w:p>
    <w:p w14:paraId="62423043" w14:textId="3AB56DE4" w:rsidR="00591AB2" w:rsidRDefault="00591AB2">
      <w:pPr>
        <w:pStyle w:val="TOC5"/>
        <w:rPr>
          <w:rFonts w:asciiTheme="minorHAnsi" w:eastAsiaTheme="minorEastAsia" w:hAnsiTheme="minorHAnsi" w:cstheme="minorBidi"/>
          <w:noProof/>
          <w:kern w:val="2"/>
          <w:sz w:val="24"/>
          <w:szCs w:val="24"/>
          <w:lang w:eastAsia="en-GB"/>
          <w14:ligatures w14:val="standardContextual"/>
        </w:rPr>
      </w:pPr>
      <w:r>
        <w:rPr>
          <w:noProof/>
        </w:rPr>
        <w:t>6.6.3.1.2</w:t>
      </w:r>
      <w:r>
        <w:rPr>
          <w:rFonts w:asciiTheme="minorHAnsi" w:eastAsiaTheme="minorEastAsia" w:hAnsiTheme="minorHAnsi" w:cstheme="minorBidi"/>
          <w:noProof/>
          <w:kern w:val="2"/>
          <w:sz w:val="24"/>
          <w:szCs w:val="24"/>
          <w:lang w:eastAsia="en-GB"/>
          <w14:ligatures w14:val="standardContextual"/>
        </w:rPr>
        <w:tab/>
      </w:r>
      <w:r>
        <w:rPr>
          <w:noProof/>
        </w:rPr>
        <w:t>Media storage client</w:t>
      </w:r>
      <w:r>
        <w:rPr>
          <w:noProof/>
        </w:rPr>
        <w:tab/>
      </w:r>
      <w:r>
        <w:rPr>
          <w:noProof/>
        </w:rPr>
        <w:fldChar w:fldCharType="begin"/>
      </w:r>
      <w:r>
        <w:rPr>
          <w:noProof/>
        </w:rPr>
        <w:instrText xml:space="preserve"> PAGEREF _Toc193631954 \h </w:instrText>
      </w:r>
      <w:r>
        <w:rPr>
          <w:noProof/>
        </w:rPr>
      </w:r>
      <w:r>
        <w:rPr>
          <w:noProof/>
        </w:rPr>
        <w:fldChar w:fldCharType="separate"/>
      </w:r>
      <w:r>
        <w:rPr>
          <w:noProof/>
        </w:rPr>
        <w:t>37</w:t>
      </w:r>
      <w:r>
        <w:rPr>
          <w:noProof/>
        </w:rPr>
        <w:fldChar w:fldCharType="end"/>
      </w:r>
    </w:p>
    <w:p w14:paraId="20427766" w14:textId="1E49036D" w:rsidR="00591AB2" w:rsidRDefault="00591AB2">
      <w:pPr>
        <w:pStyle w:val="TOC5"/>
        <w:rPr>
          <w:rFonts w:asciiTheme="minorHAnsi" w:eastAsiaTheme="minorEastAsia" w:hAnsiTheme="minorHAnsi" w:cstheme="minorBidi"/>
          <w:noProof/>
          <w:kern w:val="2"/>
          <w:sz w:val="24"/>
          <w:szCs w:val="24"/>
          <w:lang w:eastAsia="en-GB"/>
          <w14:ligatures w14:val="standardContextual"/>
        </w:rPr>
      </w:pPr>
      <w:r>
        <w:rPr>
          <w:noProof/>
        </w:rPr>
        <w:t>6.6.3.1.3</w:t>
      </w:r>
      <w:r>
        <w:rPr>
          <w:rFonts w:asciiTheme="minorHAnsi" w:eastAsiaTheme="minorEastAsia" w:hAnsiTheme="minorHAnsi" w:cstheme="minorBidi"/>
          <w:noProof/>
          <w:kern w:val="2"/>
          <w:sz w:val="24"/>
          <w:szCs w:val="24"/>
          <w:lang w:eastAsia="en-GB"/>
          <w14:ligatures w14:val="standardContextual"/>
        </w:rPr>
        <w:tab/>
      </w:r>
      <w:r>
        <w:rPr>
          <w:noProof/>
        </w:rPr>
        <w:t>Transmission/Reception control</w:t>
      </w:r>
      <w:r>
        <w:rPr>
          <w:noProof/>
        </w:rPr>
        <w:tab/>
      </w:r>
      <w:r>
        <w:rPr>
          <w:noProof/>
        </w:rPr>
        <w:fldChar w:fldCharType="begin"/>
      </w:r>
      <w:r>
        <w:rPr>
          <w:noProof/>
        </w:rPr>
        <w:instrText xml:space="preserve"> PAGEREF _Toc193631955 \h </w:instrText>
      </w:r>
      <w:r>
        <w:rPr>
          <w:noProof/>
        </w:rPr>
      </w:r>
      <w:r>
        <w:rPr>
          <w:noProof/>
        </w:rPr>
        <w:fldChar w:fldCharType="separate"/>
      </w:r>
      <w:r>
        <w:rPr>
          <w:noProof/>
        </w:rPr>
        <w:t>37</w:t>
      </w:r>
      <w:r>
        <w:rPr>
          <w:noProof/>
        </w:rPr>
        <w:fldChar w:fldCharType="end"/>
      </w:r>
    </w:p>
    <w:p w14:paraId="30EB3D9A" w14:textId="152C1B62" w:rsidR="00591AB2" w:rsidRDefault="00591AB2">
      <w:pPr>
        <w:pStyle w:val="TOC5"/>
        <w:rPr>
          <w:rFonts w:asciiTheme="minorHAnsi" w:eastAsiaTheme="minorEastAsia" w:hAnsiTheme="minorHAnsi" w:cstheme="minorBidi"/>
          <w:noProof/>
          <w:kern w:val="2"/>
          <w:sz w:val="24"/>
          <w:szCs w:val="24"/>
          <w:lang w:eastAsia="en-GB"/>
          <w14:ligatures w14:val="standardContextual"/>
        </w:rPr>
      </w:pPr>
      <w:r>
        <w:rPr>
          <w:noProof/>
        </w:rPr>
        <w:t>6.6.3.1.4</w:t>
      </w:r>
      <w:r>
        <w:rPr>
          <w:rFonts w:asciiTheme="minorHAnsi" w:eastAsiaTheme="minorEastAsia" w:hAnsiTheme="minorHAnsi" w:cstheme="minorBidi"/>
          <w:noProof/>
          <w:kern w:val="2"/>
          <w:sz w:val="24"/>
          <w:szCs w:val="24"/>
          <w:lang w:eastAsia="en-GB"/>
          <w14:ligatures w14:val="standardContextual"/>
        </w:rPr>
        <w:tab/>
      </w:r>
      <w:r>
        <w:rPr>
          <w:noProof/>
        </w:rPr>
        <w:t>Media storage function</w:t>
      </w:r>
      <w:r>
        <w:rPr>
          <w:noProof/>
        </w:rPr>
        <w:tab/>
      </w:r>
      <w:r>
        <w:rPr>
          <w:noProof/>
        </w:rPr>
        <w:fldChar w:fldCharType="begin"/>
      </w:r>
      <w:r>
        <w:rPr>
          <w:noProof/>
        </w:rPr>
        <w:instrText xml:space="preserve"> PAGEREF _Toc193631956 \h </w:instrText>
      </w:r>
      <w:r>
        <w:rPr>
          <w:noProof/>
        </w:rPr>
      </w:r>
      <w:r>
        <w:rPr>
          <w:noProof/>
        </w:rPr>
        <w:fldChar w:fldCharType="separate"/>
      </w:r>
      <w:r>
        <w:rPr>
          <w:noProof/>
        </w:rPr>
        <w:t>38</w:t>
      </w:r>
      <w:r>
        <w:rPr>
          <w:noProof/>
        </w:rPr>
        <w:fldChar w:fldCharType="end"/>
      </w:r>
    </w:p>
    <w:p w14:paraId="4BA7039A" w14:textId="03622F61" w:rsidR="00591AB2" w:rsidRDefault="00591AB2">
      <w:pPr>
        <w:pStyle w:val="TOC5"/>
        <w:rPr>
          <w:rFonts w:asciiTheme="minorHAnsi" w:eastAsiaTheme="minorEastAsia" w:hAnsiTheme="minorHAnsi" w:cstheme="minorBidi"/>
          <w:noProof/>
          <w:kern w:val="2"/>
          <w:sz w:val="24"/>
          <w:szCs w:val="24"/>
          <w:lang w:eastAsia="en-GB"/>
          <w14:ligatures w14:val="standardContextual"/>
        </w:rPr>
      </w:pPr>
      <w:r>
        <w:rPr>
          <w:noProof/>
        </w:rPr>
        <w:t>6.6.3.1.5</w:t>
      </w:r>
      <w:r>
        <w:rPr>
          <w:rFonts w:asciiTheme="minorHAnsi" w:eastAsiaTheme="minorEastAsia" w:hAnsiTheme="minorHAnsi" w:cstheme="minorBidi"/>
          <w:noProof/>
          <w:kern w:val="2"/>
          <w:sz w:val="24"/>
          <w:szCs w:val="24"/>
          <w:lang w:eastAsia="en-GB"/>
          <w14:ligatures w14:val="standardContextual"/>
        </w:rPr>
        <w:tab/>
      </w:r>
      <w:r>
        <w:rPr>
          <w:noProof/>
        </w:rPr>
        <w:t>MCData content server</w:t>
      </w:r>
      <w:r>
        <w:rPr>
          <w:noProof/>
        </w:rPr>
        <w:tab/>
      </w:r>
      <w:r>
        <w:rPr>
          <w:noProof/>
        </w:rPr>
        <w:fldChar w:fldCharType="begin"/>
      </w:r>
      <w:r>
        <w:rPr>
          <w:noProof/>
        </w:rPr>
        <w:instrText xml:space="preserve"> PAGEREF _Toc193631957 \h </w:instrText>
      </w:r>
      <w:r>
        <w:rPr>
          <w:noProof/>
        </w:rPr>
      </w:r>
      <w:r>
        <w:rPr>
          <w:noProof/>
        </w:rPr>
        <w:fldChar w:fldCharType="separate"/>
      </w:r>
      <w:r>
        <w:rPr>
          <w:noProof/>
        </w:rPr>
        <w:t>38</w:t>
      </w:r>
      <w:r>
        <w:rPr>
          <w:noProof/>
        </w:rPr>
        <w:fldChar w:fldCharType="end"/>
      </w:r>
    </w:p>
    <w:p w14:paraId="61420FCC" w14:textId="08B4E17F" w:rsidR="00591AB2" w:rsidRDefault="00591AB2">
      <w:pPr>
        <w:pStyle w:val="TOC4"/>
        <w:rPr>
          <w:rFonts w:asciiTheme="minorHAnsi" w:eastAsiaTheme="minorEastAsia" w:hAnsiTheme="minorHAnsi" w:cstheme="minorBidi"/>
          <w:noProof/>
          <w:kern w:val="2"/>
          <w:sz w:val="24"/>
          <w:szCs w:val="24"/>
          <w:lang w:eastAsia="en-GB"/>
          <w14:ligatures w14:val="standardContextual"/>
        </w:rPr>
      </w:pPr>
      <w:r>
        <w:rPr>
          <w:noProof/>
        </w:rPr>
        <w:t>6.6.3.2</w:t>
      </w:r>
      <w:r>
        <w:rPr>
          <w:rFonts w:asciiTheme="minorHAnsi" w:eastAsiaTheme="minorEastAsia" w:hAnsiTheme="minorHAnsi" w:cstheme="minorBidi"/>
          <w:noProof/>
          <w:kern w:val="2"/>
          <w:sz w:val="24"/>
          <w:szCs w:val="24"/>
          <w:lang w:eastAsia="en-GB"/>
          <w14:ligatures w14:val="standardContextual"/>
        </w:rPr>
        <w:tab/>
      </w:r>
      <w:r>
        <w:rPr>
          <w:noProof/>
        </w:rPr>
        <w:t>Signalling control plane</w:t>
      </w:r>
      <w:r>
        <w:rPr>
          <w:noProof/>
        </w:rPr>
        <w:tab/>
      </w:r>
      <w:r>
        <w:rPr>
          <w:noProof/>
        </w:rPr>
        <w:fldChar w:fldCharType="begin"/>
      </w:r>
      <w:r>
        <w:rPr>
          <w:noProof/>
        </w:rPr>
        <w:instrText xml:space="preserve"> PAGEREF _Toc193631958 \h </w:instrText>
      </w:r>
      <w:r>
        <w:rPr>
          <w:noProof/>
        </w:rPr>
      </w:r>
      <w:r>
        <w:rPr>
          <w:noProof/>
        </w:rPr>
        <w:fldChar w:fldCharType="separate"/>
      </w:r>
      <w:r>
        <w:rPr>
          <w:noProof/>
        </w:rPr>
        <w:t>38</w:t>
      </w:r>
      <w:r>
        <w:rPr>
          <w:noProof/>
        </w:rPr>
        <w:fldChar w:fldCharType="end"/>
      </w:r>
    </w:p>
    <w:p w14:paraId="3E64F1AE" w14:textId="6F6002C7" w:rsidR="00591AB2" w:rsidRDefault="00591AB2">
      <w:pPr>
        <w:pStyle w:val="TOC3"/>
        <w:rPr>
          <w:rFonts w:asciiTheme="minorHAnsi" w:eastAsiaTheme="minorEastAsia" w:hAnsiTheme="minorHAnsi" w:cstheme="minorBidi"/>
          <w:noProof/>
          <w:kern w:val="2"/>
          <w:sz w:val="24"/>
          <w:szCs w:val="24"/>
          <w:lang w:eastAsia="en-GB"/>
          <w14:ligatures w14:val="standardContextual"/>
        </w:rPr>
      </w:pPr>
      <w:r>
        <w:rPr>
          <w:noProof/>
        </w:rPr>
        <w:t>6.6.4</w:t>
      </w:r>
      <w:r>
        <w:rPr>
          <w:rFonts w:asciiTheme="minorHAnsi" w:eastAsiaTheme="minorEastAsia" w:hAnsiTheme="minorHAnsi" w:cstheme="minorBidi"/>
          <w:noProof/>
          <w:kern w:val="2"/>
          <w:sz w:val="24"/>
          <w:szCs w:val="24"/>
          <w:lang w:eastAsia="en-GB"/>
          <w14:ligatures w14:val="standardContextual"/>
        </w:rPr>
        <w:tab/>
      </w:r>
      <w:r>
        <w:rPr>
          <w:noProof/>
        </w:rPr>
        <w:t>Reference points</w:t>
      </w:r>
      <w:r>
        <w:rPr>
          <w:noProof/>
        </w:rPr>
        <w:tab/>
      </w:r>
      <w:r>
        <w:rPr>
          <w:noProof/>
        </w:rPr>
        <w:fldChar w:fldCharType="begin"/>
      </w:r>
      <w:r>
        <w:rPr>
          <w:noProof/>
        </w:rPr>
        <w:instrText xml:space="preserve"> PAGEREF _Toc193631959 \h </w:instrText>
      </w:r>
      <w:r>
        <w:rPr>
          <w:noProof/>
        </w:rPr>
      </w:r>
      <w:r>
        <w:rPr>
          <w:noProof/>
        </w:rPr>
        <w:fldChar w:fldCharType="separate"/>
      </w:r>
      <w:r>
        <w:rPr>
          <w:noProof/>
        </w:rPr>
        <w:t>38</w:t>
      </w:r>
      <w:r>
        <w:rPr>
          <w:noProof/>
        </w:rPr>
        <w:fldChar w:fldCharType="end"/>
      </w:r>
    </w:p>
    <w:p w14:paraId="4198819E" w14:textId="6D976A99" w:rsidR="00591AB2" w:rsidRDefault="00591AB2">
      <w:pPr>
        <w:pStyle w:val="TOC4"/>
        <w:rPr>
          <w:rFonts w:asciiTheme="minorHAnsi" w:eastAsiaTheme="minorEastAsia" w:hAnsiTheme="minorHAnsi" w:cstheme="minorBidi"/>
          <w:noProof/>
          <w:kern w:val="2"/>
          <w:sz w:val="24"/>
          <w:szCs w:val="24"/>
          <w:lang w:eastAsia="en-GB"/>
          <w14:ligatures w14:val="standardContextual"/>
        </w:rPr>
      </w:pPr>
      <w:r>
        <w:rPr>
          <w:noProof/>
        </w:rPr>
        <w:t>6.6.4.1</w:t>
      </w:r>
      <w:r>
        <w:rPr>
          <w:rFonts w:asciiTheme="minorHAnsi" w:eastAsiaTheme="minorEastAsia" w:hAnsiTheme="minorHAnsi" w:cstheme="minorBidi"/>
          <w:noProof/>
          <w:kern w:val="2"/>
          <w:sz w:val="24"/>
          <w:szCs w:val="24"/>
          <w:lang w:eastAsia="en-GB"/>
          <w14:ligatures w14:val="standardContextual"/>
        </w:rPr>
        <w:tab/>
      </w:r>
      <w:r>
        <w:rPr>
          <w:noProof/>
        </w:rPr>
        <w:t>Application plane</w:t>
      </w:r>
      <w:r>
        <w:rPr>
          <w:noProof/>
        </w:rPr>
        <w:tab/>
      </w:r>
      <w:r>
        <w:rPr>
          <w:noProof/>
        </w:rPr>
        <w:fldChar w:fldCharType="begin"/>
      </w:r>
      <w:r>
        <w:rPr>
          <w:noProof/>
        </w:rPr>
        <w:instrText xml:space="preserve"> PAGEREF _Toc193631960 \h </w:instrText>
      </w:r>
      <w:r>
        <w:rPr>
          <w:noProof/>
        </w:rPr>
      </w:r>
      <w:r>
        <w:rPr>
          <w:noProof/>
        </w:rPr>
        <w:fldChar w:fldCharType="separate"/>
      </w:r>
      <w:r>
        <w:rPr>
          <w:noProof/>
        </w:rPr>
        <w:t>38</w:t>
      </w:r>
      <w:r>
        <w:rPr>
          <w:noProof/>
        </w:rPr>
        <w:fldChar w:fldCharType="end"/>
      </w:r>
    </w:p>
    <w:p w14:paraId="12B16956" w14:textId="7B8A714F" w:rsidR="00591AB2" w:rsidRDefault="00591AB2">
      <w:pPr>
        <w:pStyle w:val="TOC5"/>
        <w:rPr>
          <w:rFonts w:asciiTheme="minorHAnsi" w:eastAsiaTheme="minorEastAsia" w:hAnsiTheme="minorHAnsi" w:cstheme="minorBidi"/>
          <w:noProof/>
          <w:kern w:val="2"/>
          <w:sz w:val="24"/>
          <w:szCs w:val="24"/>
          <w:lang w:eastAsia="en-GB"/>
          <w14:ligatures w14:val="standardContextual"/>
        </w:rPr>
      </w:pPr>
      <w:r>
        <w:rPr>
          <w:noProof/>
        </w:rPr>
        <w:t>6.6.4.1.1</w:t>
      </w:r>
      <w:r>
        <w:rPr>
          <w:rFonts w:asciiTheme="minorHAnsi" w:eastAsiaTheme="minorEastAsia" w:hAnsiTheme="minorHAnsi" w:cstheme="minorBidi"/>
          <w:noProof/>
          <w:kern w:val="2"/>
          <w:sz w:val="24"/>
          <w:szCs w:val="24"/>
          <w:lang w:eastAsia="en-GB"/>
          <w14:ligatures w14:val="standardContextual"/>
        </w:rPr>
        <w:tab/>
      </w:r>
      <w:r>
        <w:rPr>
          <w:noProof/>
        </w:rPr>
        <w:t>Reference point MCData-FD-1 (between the FD functions of the MCData client and the MCData server)</w:t>
      </w:r>
      <w:r>
        <w:rPr>
          <w:noProof/>
        </w:rPr>
        <w:tab/>
      </w:r>
      <w:r>
        <w:rPr>
          <w:noProof/>
        </w:rPr>
        <w:fldChar w:fldCharType="begin"/>
      </w:r>
      <w:r>
        <w:rPr>
          <w:noProof/>
        </w:rPr>
        <w:instrText xml:space="preserve"> PAGEREF _Toc193631961 \h </w:instrText>
      </w:r>
      <w:r>
        <w:rPr>
          <w:noProof/>
        </w:rPr>
      </w:r>
      <w:r>
        <w:rPr>
          <w:noProof/>
        </w:rPr>
        <w:fldChar w:fldCharType="separate"/>
      </w:r>
      <w:r>
        <w:rPr>
          <w:noProof/>
        </w:rPr>
        <w:t>38</w:t>
      </w:r>
      <w:r>
        <w:rPr>
          <w:noProof/>
        </w:rPr>
        <w:fldChar w:fldCharType="end"/>
      </w:r>
    </w:p>
    <w:p w14:paraId="3B22C10A" w14:textId="6D9650D5" w:rsidR="00591AB2" w:rsidRDefault="00591AB2">
      <w:pPr>
        <w:pStyle w:val="TOC5"/>
        <w:rPr>
          <w:rFonts w:asciiTheme="minorHAnsi" w:eastAsiaTheme="minorEastAsia" w:hAnsiTheme="minorHAnsi" w:cstheme="minorBidi"/>
          <w:noProof/>
          <w:kern w:val="2"/>
          <w:sz w:val="24"/>
          <w:szCs w:val="24"/>
          <w:lang w:eastAsia="en-GB"/>
          <w14:ligatures w14:val="standardContextual"/>
        </w:rPr>
      </w:pPr>
      <w:r>
        <w:rPr>
          <w:noProof/>
        </w:rPr>
        <w:t>6.6.4.1.2</w:t>
      </w:r>
      <w:r>
        <w:rPr>
          <w:rFonts w:asciiTheme="minorHAnsi" w:eastAsiaTheme="minorEastAsia" w:hAnsiTheme="minorHAnsi" w:cstheme="minorBidi"/>
          <w:noProof/>
          <w:kern w:val="2"/>
          <w:sz w:val="24"/>
          <w:szCs w:val="24"/>
          <w:lang w:eastAsia="en-GB"/>
          <w14:ligatures w14:val="standardContextual"/>
        </w:rPr>
        <w:tab/>
      </w:r>
      <w:r>
        <w:rPr>
          <w:noProof/>
        </w:rPr>
        <w:t>Reference point MCData-FD-2 (unicast between the FD functions of the MCData client and the MCData server)</w:t>
      </w:r>
      <w:r>
        <w:rPr>
          <w:noProof/>
        </w:rPr>
        <w:tab/>
      </w:r>
      <w:r>
        <w:rPr>
          <w:noProof/>
        </w:rPr>
        <w:fldChar w:fldCharType="begin"/>
      </w:r>
      <w:r>
        <w:rPr>
          <w:noProof/>
        </w:rPr>
        <w:instrText xml:space="preserve"> PAGEREF _Toc193631962 \h </w:instrText>
      </w:r>
      <w:r>
        <w:rPr>
          <w:noProof/>
        </w:rPr>
      </w:r>
      <w:r>
        <w:rPr>
          <w:noProof/>
        </w:rPr>
        <w:fldChar w:fldCharType="separate"/>
      </w:r>
      <w:r>
        <w:rPr>
          <w:noProof/>
        </w:rPr>
        <w:t>39</w:t>
      </w:r>
      <w:r>
        <w:rPr>
          <w:noProof/>
        </w:rPr>
        <w:fldChar w:fldCharType="end"/>
      </w:r>
    </w:p>
    <w:p w14:paraId="3F546A55" w14:textId="2D23244B" w:rsidR="00591AB2" w:rsidRDefault="00591AB2">
      <w:pPr>
        <w:pStyle w:val="TOC5"/>
        <w:rPr>
          <w:rFonts w:asciiTheme="minorHAnsi" w:eastAsiaTheme="minorEastAsia" w:hAnsiTheme="minorHAnsi" w:cstheme="minorBidi"/>
          <w:noProof/>
          <w:kern w:val="2"/>
          <w:sz w:val="24"/>
          <w:szCs w:val="24"/>
          <w:lang w:eastAsia="en-GB"/>
          <w14:ligatures w14:val="standardContextual"/>
        </w:rPr>
      </w:pPr>
      <w:r>
        <w:rPr>
          <w:noProof/>
        </w:rPr>
        <w:t>6.6.4.1.3</w:t>
      </w:r>
      <w:r>
        <w:rPr>
          <w:rFonts w:asciiTheme="minorHAnsi" w:eastAsiaTheme="minorEastAsia" w:hAnsiTheme="minorHAnsi" w:cstheme="minorBidi"/>
          <w:noProof/>
          <w:kern w:val="2"/>
          <w:sz w:val="24"/>
          <w:szCs w:val="24"/>
          <w:lang w:eastAsia="en-GB"/>
          <w14:ligatures w14:val="standardContextual"/>
        </w:rPr>
        <w:tab/>
      </w:r>
      <w:r>
        <w:rPr>
          <w:noProof/>
        </w:rPr>
        <w:t>Reference point MCData-FD-3 (multicast between the FD functions of the MCData client and the MCData server)</w:t>
      </w:r>
      <w:r>
        <w:rPr>
          <w:noProof/>
        </w:rPr>
        <w:tab/>
      </w:r>
      <w:r>
        <w:rPr>
          <w:noProof/>
        </w:rPr>
        <w:fldChar w:fldCharType="begin"/>
      </w:r>
      <w:r>
        <w:rPr>
          <w:noProof/>
        </w:rPr>
        <w:instrText xml:space="preserve"> PAGEREF _Toc193631963 \h </w:instrText>
      </w:r>
      <w:r>
        <w:rPr>
          <w:noProof/>
        </w:rPr>
      </w:r>
      <w:r>
        <w:rPr>
          <w:noProof/>
        </w:rPr>
        <w:fldChar w:fldCharType="separate"/>
      </w:r>
      <w:r>
        <w:rPr>
          <w:noProof/>
        </w:rPr>
        <w:t>39</w:t>
      </w:r>
      <w:r>
        <w:rPr>
          <w:noProof/>
        </w:rPr>
        <w:fldChar w:fldCharType="end"/>
      </w:r>
    </w:p>
    <w:p w14:paraId="24802695" w14:textId="6A9072ED" w:rsidR="00591AB2" w:rsidRDefault="00591AB2">
      <w:pPr>
        <w:pStyle w:val="TOC5"/>
        <w:rPr>
          <w:rFonts w:asciiTheme="minorHAnsi" w:eastAsiaTheme="minorEastAsia" w:hAnsiTheme="minorHAnsi" w:cstheme="minorBidi"/>
          <w:noProof/>
          <w:kern w:val="2"/>
          <w:sz w:val="24"/>
          <w:szCs w:val="24"/>
          <w:lang w:eastAsia="en-GB"/>
          <w14:ligatures w14:val="standardContextual"/>
        </w:rPr>
      </w:pPr>
      <w:r>
        <w:rPr>
          <w:noProof/>
        </w:rPr>
        <w:t>6.6.4.1.4</w:t>
      </w:r>
      <w:r>
        <w:rPr>
          <w:rFonts w:asciiTheme="minorHAnsi" w:eastAsiaTheme="minorEastAsia" w:hAnsiTheme="minorHAnsi" w:cstheme="minorBidi"/>
          <w:noProof/>
          <w:kern w:val="2"/>
          <w:sz w:val="24"/>
          <w:szCs w:val="24"/>
          <w:lang w:eastAsia="en-GB"/>
          <w14:ligatures w14:val="standardContextual"/>
        </w:rPr>
        <w:tab/>
      </w:r>
      <w:r>
        <w:rPr>
          <w:noProof/>
        </w:rPr>
        <w:t>Reference point MCData-FD-4 (media storage function and media storage client)</w:t>
      </w:r>
      <w:r>
        <w:rPr>
          <w:noProof/>
        </w:rPr>
        <w:tab/>
      </w:r>
      <w:r>
        <w:rPr>
          <w:noProof/>
        </w:rPr>
        <w:fldChar w:fldCharType="begin"/>
      </w:r>
      <w:r>
        <w:rPr>
          <w:noProof/>
        </w:rPr>
        <w:instrText xml:space="preserve"> PAGEREF _Toc193631964 \h </w:instrText>
      </w:r>
      <w:r>
        <w:rPr>
          <w:noProof/>
        </w:rPr>
      </w:r>
      <w:r>
        <w:rPr>
          <w:noProof/>
        </w:rPr>
        <w:fldChar w:fldCharType="separate"/>
      </w:r>
      <w:r>
        <w:rPr>
          <w:noProof/>
        </w:rPr>
        <w:t>39</w:t>
      </w:r>
      <w:r>
        <w:rPr>
          <w:noProof/>
        </w:rPr>
        <w:fldChar w:fldCharType="end"/>
      </w:r>
    </w:p>
    <w:p w14:paraId="6354E497" w14:textId="250C8630" w:rsidR="00591AB2" w:rsidRDefault="00591AB2">
      <w:pPr>
        <w:pStyle w:val="TOC5"/>
        <w:rPr>
          <w:rFonts w:asciiTheme="minorHAnsi" w:eastAsiaTheme="minorEastAsia" w:hAnsiTheme="minorHAnsi" w:cstheme="minorBidi"/>
          <w:noProof/>
          <w:kern w:val="2"/>
          <w:sz w:val="24"/>
          <w:szCs w:val="24"/>
          <w:lang w:eastAsia="en-GB"/>
          <w14:ligatures w14:val="standardContextual"/>
        </w:rPr>
      </w:pPr>
      <w:r>
        <w:rPr>
          <w:noProof/>
        </w:rPr>
        <w:t>6.6.4.1.5</w:t>
      </w:r>
      <w:r>
        <w:rPr>
          <w:rFonts w:asciiTheme="minorHAnsi" w:eastAsiaTheme="minorEastAsia" w:hAnsiTheme="minorHAnsi" w:cstheme="minorBidi"/>
          <w:noProof/>
          <w:kern w:val="2"/>
          <w:sz w:val="24"/>
          <w:szCs w:val="24"/>
          <w:lang w:eastAsia="en-GB"/>
          <w14:ligatures w14:val="standardContextual"/>
        </w:rPr>
        <w:tab/>
      </w:r>
      <w:r>
        <w:rPr>
          <w:noProof/>
        </w:rPr>
        <w:t>Reference point MCData-FD-5 (FD function and media storage function)</w:t>
      </w:r>
      <w:r>
        <w:rPr>
          <w:noProof/>
        </w:rPr>
        <w:tab/>
      </w:r>
      <w:r>
        <w:rPr>
          <w:noProof/>
        </w:rPr>
        <w:fldChar w:fldCharType="begin"/>
      </w:r>
      <w:r>
        <w:rPr>
          <w:noProof/>
        </w:rPr>
        <w:instrText xml:space="preserve"> PAGEREF _Toc193631965 \h </w:instrText>
      </w:r>
      <w:r>
        <w:rPr>
          <w:noProof/>
        </w:rPr>
      </w:r>
      <w:r>
        <w:rPr>
          <w:noProof/>
        </w:rPr>
        <w:fldChar w:fldCharType="separate"/>
      </w:r>
      <w:r>
        <w:rPr>
          <w:noProof/>
        </w:rPr>
        <w:t>39</w:t>
      </w:r>
      <w:r>
        <w:rPr>
          <w:noProof/>
        </w:rPr>
        <w:fldChar w:fldCharType="end"/>
      </w:r>
    </w:p>
    <w:p w14:paraId="4AD2531D" w14:textId="20943902" w:rsidR="00591AB2" w:rsidRDefault="00591AB2">
      <w:pPr>
        <w:pStyle w:val="TOC5"/>
        <w:rPr>
          <w:rFonts w:asciiTheme="minorHAnsi" w:eastAsiaTheme="minorEastAsia" w:hAnsiTheme="minorHAnsi" w:cstheme="minorBidi"/>
          <w:noProof/>
          <w:kern w:val="2"/>
          <w:sz w:val="24"/>
          <w:szCs w:val="24"/>
          <w:lang w:eastAsia="en-GB"/>
          <w14:ligatures w14:val="standardContextual"/>
        </w:rPr>
      </w:pPr>
      <w:r>
        <w:rPr>
          <w:noProof/>
        </w:rPr>
        <w:t>6.6.4.1.6</w:t>
      </w:r>
      <w:r>
        <w:rPr>
          <w:rFonts w:asciiTheme="minorHAnsi" w:eastAsiaTheme="minorEastAsia" w:hAnsiTheme="minorHAnsi" w:cstheme="minorBidi"/>
          <w:noProof/>
          <w:kern w:val="2"/>
          <w:sz w:val="24"/>
          <w:szCs w:val="24"/>
          <w:lang w:eastAsia="en-GB"/>
          <w14:ligatures w14:val="standardContextual"/>
        </w:rPr>
        <w:tab/>
      </w:r>
      <w:r>
        <w:rPr>
          <w:noProof/>
        </w:rPr>
        <w:t>Reference point MCData-FD-7 (media storage function and MCData message store)</w:t>
      </w:r>
      <w:r>
        <w:rPr>
          <w:noProof/>
        </w:rPr>
        <w:tab/>
      </w:r>
      <w:r>
        <w:rPr>
          <w:noProof/>
        </w:rPr>
        <w:fldChar w:fldCharType="begin"/>
      </w:r>
      <w:r>
        <w:rPr>
          <w:noProof/>
        </w:rPr>
        <w:instrText xml:space="preserve"> PAGEREF _Toc193631966 \h </w:instrText>
      </w:r>
      <w:r>
        <w:rPr>
          <w:noProof/>
        </w:rPr>
      </w:r>
      <w:r>
        <w:rPr>
          <w:noProof/>
        </w:rPr>
        <w:fldChar w:fldCharType="separate"/>
      </w:r>
      <w:r>
        <w:rPr>
          <w:noProof/>
        </w:rPr>
        <w:t>39</w:t>
      </w:r>
      <w:r>
        <w:rPr>
          <w:noProof/>
        </w:rPr>
        <w:fldChar w:fldCharType="end"/>
      </w:r>
    </w:p>
    <w:p w14:paraId="01CB6CB6" w14:textId="352612A5" w:rsidR="00591AB2" w:rsidRDefault="00591AB2">
      <w:pPr>
        <w:pStyle w:val="TOC4"/>
        <w:rPr>
          <w:rFonts w:asciiTheme="minorHAnsi" w:eastAsiaTheme="minorEastAsia" w:hAnsiTheme="minorHAnsi" w:cstheme="minorBidi"/>
          <w:noProof/>
          <w:kern w:val="2"/>
          <w:sz w:val="24"/>
          <w:szCs w:val="24"/>
          <w:lang w:eastAsia="en-GB"/>
          <w14:ligatures w14:val="standardContextual"/>
        </w:rPr>
      </w:pPr>
      <w:r>
        <w:rPr>
          <w:noProof/>
        </w:rPr>
        <w:t>6.6.4.2</w:t>
      </w:r>
      <w:r>
        <w:rPr>
          <w:rFonts w:asciiTheme="minorHAnsi" w:eastAsiaTheme="minorEastAsia" w:hAnsiTheme="minorHAnsi" w:cstheme="minorBidi"/>
          <w:noProof/>
          <w:kern w:val="2"/>
          <w:sz w:val="24"/>
          <w:szCs w:val="24"/>
          <w:lang w:eastAsia="en-GB"/>
          <w14:ligatures w14:val="standardContextual"/>
        </w:rPr>
        <w:tab/>
      </w:r>
      <w:r>
        <w:rPr>
          <w:noProof/>
        </w:rPr>
        <w:t>Signalling control plane</w:t>
      </w:r>
      <w:r>
        <w:rPr>
          <w:noProof/>
        </w:rPr>
        <w:tab/>
      </w:r>
      <w:r>
        <w:rPr>
          <w:noProof/>
        </w:rPr>
        <w:fldChar w:fldCharType="begin"/>
      </w:r>
      <w:r>
        <w:rPr>
          <w:noProof/>
        </w:rPr>
        <w:instrText xml:space="preserve"> PAGEREF _Toc193631967 \h </w:instrText>
      </w:r>
      <w:r>
        <w:rPr>
          <w:noProof/>
        </w:rPr>
      </w:r>
      <w:r>
        <w:rPr>
          <w:noProof/>
        </w:rPr>
        <w:fldChar w:fldCharType="separate"/>
      </w:r>
      <w:r>
        <w:rPr>
          <w:noProof/>
        </w:rPr>
        <w:t>39</w:t>
      </w:r>
      <w:r>
        <w:rPr>
          <w:noProof/>
        </w:rPr>
        <w:fldChar w:fldCharType="end"/>
      </w:r>
    </w:p>
    <w:p w14:paraId="7416282E" w14:textId="2071ACFD" w:rsidR="00591AB2" w:rsidRDefault="00591AB2">
      <w:pPr>
        <w:pStyle w:val="TOC2"/>
        <w:rPr>
          <w:rFonts w:asciiTheme="minorHAnsi" w:eastAsiaTheme="minorEastAsia" w:hAnsiTheme="minorHAnsi" w:cstheme="minorBidi"/>
          <w:noProof/>
          <w:kern w:val="2"/>
          <w:sz w:val="24"/>
          <w:szCs w:val="24"/>
          <w:lang w:eastAsia="en-GB"/>
          <w14:ligatures w14:val="standardContextual"/>
        </w:rPr>
      </w:pPr>
      <w:r>
        <w:rPr>
          <w:noProof/>
        </w:rPr>
        <w:t>6.7</w:t>
      </w:r>
      <w:r>
        <w:rPr>
          <w:rFonts w:asciiTheme="minorHAnsi" w:eastAsiaTheme="minorEastAsia" w:hAnsiTheme="minorHAnsi" w:cstheme="minorBidi"/>
          <w:noProof/>
          <w:kern w:val="2"/>
          <w:sz w:val="24"/>
          <w:szCs w:val="24"/>
          <w:lang w:eastAsia="en-GB"/>
          <w14:ligatures w14:val="standardContextual"/>
        </w:rPr>
        <w:tab/>
      </w:r>
      <w:r>
        <w:rPr>
          <w:noProof/>
        </w:rPr>
        <w:t>Functional model for data streaming</w:t>
      </w:r>
      <w:r>
        <w:rPr>
          <w:noProof/>
        </w:rPr>
        <w:tab/>
      </w:r>
      <w:r>
        <w:rPr>
          <w:noProof/>
        </w:rPr>
        <w:fldChar w:fldCharType="begin"/>
      </w:r>
      <w:r>
        <w:rPr>
          <w:noProof/>
        </w:rPr>
        <w:instrText xml:space="preserve"> PAGEREF _Toc193631968 \h </w:instrText>
      </w:r>
      <w:r>
        <w:rPr>
          <w:noProof/>
        </w:rPr>
      </w:r>
      <w:r>
        <w:rPr>
          <w:noProof/>
        </w:rPr>
        <w:fldChar w:fldCharType="separate"/>
      </w:r>
      <w:r>
        <w:rPr>
          <w:noProof/>
        </w:rPr>
        <w:t>39</w:t>
      </w:r>
      <w:r>
        <w:rPr>
          <w:noProof/>
        </w:rPr>
        <w:fldChar w:fldCharType="end"/>
      </w:r>
    </w:p>
    <w:p w14:paraId="1110510C" w14:textId="1E7EE3F7" w:rsidR="00591AB2" w:rsidRDefault="00591AB2">
      <w:pPr>
        <w:pStyle w:val="TOC3"/>
        <w:rPr>
          <w:rFonts w:asciiTheme="minorHAnsi" w:eastAsiaTheme="minorEastAsia" w:hAnsiTheme="minorHAnsi" w:cstheme="minorBidi"/>
          <w:noProof/>
          <w:kern w:val="2"/>
          <w:sz w:val="24"/>
          <w:szCs w:val="24"/>
          <w:lang w:eastAsia="en-GB"/>
          <w14:ligatures w14:val="standardContextual"/>
        </w:rPr>
      </w:pPr>
      <w:r>
        <w:rPr>
          <w:noProof/>
        </w:rPr>
        <w:t>6.7.1</w:t>
      </w:r>
      <w:r>
        <w:rPr>
          <w:rFonts w:asciiTheme="minorHAnsi" w:eastAsiaTheme="minorEastAsia" w:hAnsiTheme="minorHAnsi" w:cstheme="minorBidi"/>
          <w:noProof/>
          <w:kern w:val="2"/>
          <w:sz w:val="24"/>
          <w:szCs w:val="24"/>
          <w:lang w:eastAsia="en-GB"/>
          <w14:ligatures w14:val="standardContextual"/>
        </w:rPr>
        <w:tab/>
      </w:r>
      <w:r>
        <w:rPr>
          <w:noProof/>
        </w:rPr>
        <w:t>On-network functional model</w:t>
      </w:r>
      <w:r>
        <w:rPr>
          <w:noProof/>
        </w:rPr>
        <w:tab/>
      </w:r>
      <w:r>
        <w:rPr>
          <w:noProof/>
        </w:rPr>
        <w:fldChar w:fldCharType="begin"/>
      </w:r>
      <w:r>
        <w:rPr>
          <w:noProof/>
        </w:rPr>
        <w:instrText xml:space="preserve"> PAGEREF _Toc193631969 \h </w:instrText>
      </w:r>
      <w:r>
        <w:rPr>
          <w:noProof/>
        </w:rPr>
      </w:r>
      <w:r>
        <w:rPr>
          <w:noProof/>
        </w:rPr>
        <w:fldChar w:fldCharType="separate"/>
      </w:r>
      <w:r>
        <w:rPr>
          <w:noProof/>
        </w:rPr>
        <w:t>39</w:t>
      </w:r>
      <w:r>
        <w:rPr>
          <w:noProof/>
        </w:rPr>
        <w:fldChar w:fldCharType="end"/>
      </w:r>
    </w:p>
    <w:p w14:paraId="3A01E5CB" w14:textId="01BA172C" w:rsidR="00591AB2" w:rsidRDefault="00591AB2">
      <w:pPr>
        <w:pStyle w:val="TOC3"/>
        <w:rPr>
          <w:rFonts w:asciiTheme="minorHAnsi" w:eastAsiaTheme="minorEastAsia" w:hAnsiTheme="minorHAnsi" w:cstheme="minorBidi"/>
          <w:noProof/>
          <w:kern w:val="2"/>
          <w:sz w:val="24"/>
          <w:szCs w:val="24"/>
          <w:lang w:eastAsia="en-GB"/>
          <w14:ligatures w14:val="standardContextual"/>
        </w:rPr>
      </w:pPr>
      <w:r>
        <w:rPr>
          <w:noProof/>
        </w:rPr>
        <w:t>6.7.2</w:t>
      </w:r>
      <w:r>
        <w:rPr>
          <w:rFonts w:asciiTheme="minorHAnsi" w:eastAsiaTheme="minorEastAsia" w:hAnsiTheme="minorHAnsi" w:cstheme="minorBidi"/>
          <w:noProof/>
          <w:kern w:val="2"/>
          <w:sz w:val="24"/>
          <w:szCs w:val="24"/>
          <w:lang w:eastAsia="en-GB"/>
          <w14:ligatures w14:val="standardContextual"/>
        </w:rPr>
        <w:tab/>
      </w:r>
      <w:r>
        <w:rPr>
          <w:noProof/>
        </w:rPr>
        <w:t>Off-network functional model</w:t>
      </w:r>
      <w:r>
        <w:rPr>
          <w:noProof/>
        </w:rPr>
        <w:tab/>
      </w:r>
      <w:r>
        <w:rPr>
          <w:noProof/>
        </w:rPr>
        <w:fldChar w:fldCharType="begin"/>
      </w:r>
      <w:r>
        <w:rPr>
          <w:noProof/>
        </w:rPr>
        <w:instrText xml:space="preserve"> PAGEREF _Toc193631970 \h </w:instrText>
      </w:r>
      <w:r>
        <w:rPr>
          <w:noProof/>
        </w:rPr>
      </w:r>
      <w:r>
        <w:rPr>
          <w:noProof/>
        </w:rPr>
        <w:fldChar w:fldCharType="separate"/>
      </w:r>
      <w:r>
        <w:rPr>
          <w:noProof/>
        </w:rPr>
        <w:t>40</w:t>
      </w:r>
      <w:r>
        <w:rPr>
          <w:noProof/>
        </w:rPr>
        <w:fldChar w:fldCharType="end"/>
      </w:r>
    </w:p>
    <w:p w14:paraId="75D96B91" w14:textId="493D6FD8" w:rsidR="00591AB2" w:rsidRDefault="00591AB2">
      <w:pPr>
        <w:pStyle w:val="TOC3"/>
        <w:rPr>
          <w:rFonts w:asciiTheme="minorHAnsi" w:eastAsiaTheme="minorEastAsia" w:hAnsiTheme="minorHAnsi" w:cstheme="minorBidi"/>
          <w:noProof/>
          <w:kern w:val="2"/>
          <w:sz w:val="24"/>
          <w:szCs w:val="24"/>
          <w:lang w:eastAsia="en-GB"/>
          <w14:ligatures w14:val="standardContextual"/>
        </w:rPr>
      </w:pPr>
      <w:r>
        <w:rPr>
          <w:noProof/>
        </w:rPr>
        <w:t>6.7.3</w:t>
      </w:r>
      <w:r>
        <w:rPr>
          <w:rFonts w:asciiTheme="minorHAnsi" w:eastAsiaTheme="minorEastAsia" w:hAnsiTheme="minorHAnsi" w:cstheme="minorBidi"/>
          <w:noProof/>
          <w:kern w:val="2"/>
          <w:sz w:val="24"/>
          <w:szCs w:val="24"/>
          <w:lang w:eastAsia="en-GB"/>
          <w14:ligatures w14:val="standardContextual"/>
        </w:rPr>
        <w:tab/>
      </w:r>
      <w:r>
        <w:rPr>
          <w:noProof/>
        </w:rPr>
        <w:t>Functional entities description</w:t>
      </w:r>
      <w:r>
        <w:rPr>
          <w:noProof/>
        </w:rPr>
        <w:tab/>
      </w:r>
      <w:r>
        <w:rPr>
          <w:noProof/>
        </w:rPr>
        <w:fldChar w:fldCharType="begin"/>
      </w:r>
      <w:r>
        <w:rPr>
          <w:noProof/>
        </w:rPr>
        <w:instrText xml:space="preserve"> PAGEREF _Toc193631971 \h </w:instrText>
      </w:r>
      <w:r>
        <w:rPr>
          <w:noProof/>
        </w:rPr>
      </w:r>
      <w:r>
        <w:rPr>
          <w:noProof/>
        </w:rPr>
        <w:fldChar w:fldCharType="separate"/>
      </w:r>
      <w:r>
        <w:rPr>
          <w:noProof/>
        </w:rPr>
        <w:t>40</w:t>
      </w:r>
      <w:r>
        <w:rPr>
          <w:noProof/>
        </w:rPr>
        <w:fldChar w:fldCharType="end"/>
      </w:r>
    </w:p>
    <w:p w14:paraId="31009D2D" w14:textId="6D8E37A4" w:rsidR="00591AB2" w:rsidRDefault="00591AB2">
      <w:pPr>
        <w:pStyle w:val="TOC4"/>
        <w:rPr>
          <w:rFonts w:asciiTheme="minorHAnsi" w:eastAsiaTheme="minorEastAsia" w:hAnsiTheme="minorHAnsi" w:cstheme="minorBidi"/>
          <w:noProof/>
          <w:kern w:val="2"/>
          <w:sz w:val="24"/>
          <w:szCs w:val="24"/>
          <w:lang w:eastAsia="en-GB"/>
          <w14:ligatures w14:val="standardContextual"/>
        </w:rPr>
      </w:pPr>
      <w:r>
        <w:rPr>
          <w:noProof/>
        </w:rPr>
        <w:t>6.7.3.1</w:t>
      </w:r>
      <w:r>
        <w:rPr>
          <w:rFonts w:asciiTheme="minorHAnsi" w:eastAsiaTheme="minorEastAsia" w:hAnsiTheme="minorHAnsi" w:cstheme="minorBidi"/>
          <w:noProof/>
          <w:kern w:val="2"/>
          <w:sz w:val="24"/>
          <w:szCs w:val="24"/>
          <w:lang w:eastAsia="en-GB"/>
          <w14:ligatures w14:val="standardContextual"/>
        </w:rPr>
        <w:tab/>
      </w:r>
      <w:r>
        <w:rPr>
          <w:noProof/>
        </w:rPr>
        <w:t>Application plane</w:t>
      </w:r>
      <w:r>
        <w:rPr>
          <w:noProof/>
        </w:rPr>
        <w:tab/>
      </w:r>
      <w:r>
        <w:rPr>
          <w:noProof/>
        </w:rPr>
        <w:fldChar w:fldCharType="begin"/>
      </w:r>
      <w:r>
        <w:rPr>
          <w:noProof/>
        </w:rPr>
        <w:instrText xml:space="preserve"> PAGEREF _Toc193631972 \h </w:instrText>
      </w:r>
      <w:r>
        <w:rPr>
          <w:noProof/>
        </w:rPr>
      </w:r>
      <w:r>
        <w:rPr>
          <w:noProof/>
        </w:rPr>
        <w:fldChar w:fldCharType="separate"/>
      </w:r>
      <w:r>
        <w:rPr>
          <w:noProof/>
        </w:rPr>
        <w:t>40</w:t>
      </w:r>
      <w:r>
        <w:rPr>
          <w:noProof/>
        </w:rPr>
        <w:fldChar w:fldCharType="end"/>
      </w:r>
    </w:p>
    <w:p w14:paraId="7F9A98CB" w14:textId="795E9499" w:rsidR="00591AB2" w:rsidRDefault="00591AB2">
      <w:pPr>
        <w:pStyle w:val="TOC5"/>
        <w:rPr>
          <w:rFonts w:asciiTheme="minorHAnsi" w:eastAsiaTheme="minorEastAsia" w:hAnsiTheme="minorHAnsi" w:cstheme="minorBidi"/>
          <w:noProof/>
          <w:kern w:val="2"/>
          <w:sz w:val="24"/>
          <w:szCs w:val="24"/>
          <w:lang w:eastAsia="en-GB"/>
          <w14:ligatures w14:val="standardContextual"/>
        </w:rPr>
      </w:pPr>
      <w:r>
        <w:rPr>
          <w:noProof/>
        </w:rPr>
        <w:t>6.7.3.1.1</w:t>
      </w:r>
      <w:r>
        <w:rPr>
          <w:rFonts w:asciiTheme="minorHAnsi" w:eastAsiaTheme="minorEastAsia" w:hAnsiTheme="minorHAnsi" w:cstheme="minorBidi"/>
          <w:noProof/>
          <w:kern w:val="2"/>
          <w:sz w:val="24"/>
          <w:szCs w:val="24"/>
          <w:lang w:eastAsia="en-GB"/>
          <w14:ligatures w14:val="standardContextual"/>
        </w:rPr>
        <w:tab/>
      </w:r>
      <w:r>
        <w:rPr>
          <w:noProof/>
        </w:rPr>
        <w:t>DS function</w:t>
      </w:r>
      <w:r>
        <w:rPr>
          <w:noProof/>
        </w:rPr>
        <w:tab/>
      </w:r>
      <w:r>
        <w:rPr>
          <w:noProof/>
        </w:rPr>
        <w:fldChar w:fldCharType="begin"/>
      </w:r>
      <w:r>
        <w:rPr>
          <w:noProof/>
        </w:rPr>
        <w:instrText xml:space="preserve"> PAGEREF _Toc193631973 \h </w:instrText>
      </w:r>
      <w:r>
        <w:rPr>
          <w:noProof/>
        </w:rPr>
      </w:r>
      <w:r>
        <w:rPr>
          <w:noProof/>
        </w:rPr>
        <w:fldChar w:fldCharType="separate"/>
      </w:r>
      <w:r>
        <w:rPr>
          <w:noProof/>
        </w:rPr>
        <w:t>40</w:t>
      </w:r>
      <w:r>
        <w:rPr>
          <w:noProof/>
        </w:rPr>
        <w:fldChar w:fldCharType="end"/>
      </w:r>
    </w:p>
    <w:p w14:paraId="68E48E97" w14:textId="47E43308" w:rsidR="00591AB2" w:rsidRDefault="00591AB2">
      <w:pPr>
        <w:pStyle w:val="TOC5"/>
        <w:rPr>
          <w:rFonts w:asciiTheme="minorHAnsi" w:eastAsiaTheme="minorEastAsia" w:hAnsiTheme="minorHAnsi" w:cstheme="minorBidi"/>
          <w:noProof/>
          <w:kern w:val="2"/>
          <w:sz w:val="24"/>
          <w:szCs w:val="24"/>
          <w:lang w:eastAsia="en-GB"/>
          <w14:ligatures w14:val="standardContextual"/>
        </w:rPr>
      </w:pPr>
      <w:r>
        <w:rPr>
          <w:noProof/>
        </w:rPr>
        <w:t>6.7.3.1.2</w:t>
      </w:r>
      <w:r>
        <w:rPr>
          <w:rFonts w:asciiTheme="minorHAnsi" w:eastAsiaTheme="minorEastAsia" w:hAnsiTheme="minorHAnsi" w:cstheme="minorBidi"/>
          <w:noProof/>
          <w:kern w:val="2"/>
          <w:sz w:val="24"/>
          <w:szCs w:val="24"/>
          <w:lang w:eastAsia="en-GB"/>
          <w14:ligatures w14:val="standardContextual"/>
        </w:rPr>
        <w:tab/>
      </w:r>
      <w:r>
        <w:rPr>
          <w:noProof/>
        </w:rPr>
        <w:t>Data streaming and distribution function</w:t>
      </w:r>
      <w:r>
        <w:rPr>
          <w:noProof/>
        </w:rPr>
        <w:tab/>
      </w:r>
      <w:r>
        <w:rPr>
          <w:noProof/>
        </w:rPr>
        <w:fldChar w:fldCharType="begin"/>
      </w:r>
      <w:r>
        <w:rPr>
          <w:noProof/>
        </w:rPr>
        <w:instrText xml:space="preserve"> PAGEREF _Toc193631974 \h </w:instrText>
      </w:r>
      <w:r>
        <w:rPr>
          <w:noProof/>
        </w:rPr>
      </w:r>
      <w:r>
        <w:rPr>
          <w:noProof/>
        </w:rPr>
        <w:fldChar w:fldCharType="separate"/>
      </w:r>
      <w:r>
        <w:rPr>
          <w:noProof/>
        </w:rPr>
        <w:t>40</w:t>
      </w:r>
      <w:r>
        <w:rPr>
          <w:noProof/>
        </w:rPr>
        <w:fldChar w:fldCharType="end"/>
      </w:r>
    </w:p>
    <w:p w14:paraId="233F37F6" w14:textId="1A91A826" w:rsidR="00591AB2" w:rsidRDefault="00591AB2">
      <w:pPr>
        <w:pStyle w:val="TOC5"/>
        <w:rPr>
          <w:rFonts w:asciiTheme="minorHAnsi" w:eastAsiaTheme="minorEastAsia" w:hAnsiTheme="minorHAnsi" w:cstheme="minorBidi"/>
          <w:noProof/>
          <w:kern w:val="2"/>
          <w:sz w:val="24"/>
          <w:szCs w:val="24"/>
          <w:lang w:eastAsia="en-GB"/>
          <w14:ligatures w14:val="standardContextual"/>
        </w:rPr>
      </w:pPr>
      <w:r>
        <w:rPr>
          <w:noProof/>
        </w:rPr>
        <w:t>6.7.3.1.3</w:t>
      </w:r>
      <w:r>
        <w:rPr>
          <w:rFonts w:asciiTheme="minorHAnsi" w:eastAsiaTheme="minorEastAsia" w:hAnsiTheme="minorHAnsi" w:cstheme="minorBidi"/>
          <w:noProof/>
          <w:kern w:val="2"/>
          <w:sz w:val="24"/>
          <w:szCs w:val="24"/>
          <w:lang w:eastAsia="en-GB"/>
          <w14:ligatures w14:val="standardContextual"/>
        </w:rPr>
        <w:tab/>
      </w:r>
      <w:r>
        <w:rPr>
          <w:noProof/>
        </w:rPr>
        <w:t>Transmission/Reception control</w:t>
      </w:r>
      <w:r>
        <w:rPr>
          <w:noProof/>
        </w:rPr>
        <w:tab/>
      </w:r>
      <w:r>
        <w:rPr>
          <w:noProof/>
        </w:rPr>
        <w:fldChar w:fldCharType="begin"/>
      </w:r>
      <w:r>
        <w:rPr>
          <w:noProof/>
        </w:rPr>
        <w:instrText xml:space="preserve"> PAGEREF _Toc193631975 \h </w:instrText>
      </w:r>
      <w:r>
        <w:rPr>
          <w:noProof/>
        </w:rPr>
      </w:r>
      <w:r>
        <w:rPr>
          <w:noProof/>
        </w:rPr>
        <w:fldChar w:fldCharType="separate"/>
      </w:r>
      <w:r>
        <w:rPr>
          <w:noProof/>
        </w:rPr>
        <w:t>41</w:t>
      </w:r>
      <w:r>
        <w:rPr>
          <w:noProof/>
        </w:rPr>
        <w:fldChar w:fldCharType="end"/>
      </w:r>
    </w:p>
    <w:p w14:paraId="4B528A92" w14:textId="279ED3D2" w:rsidR="00591AB2" w:rsidRDefault="00591AB2">
      <w:pPr>
        <w:pStyle w:val="TOC4"/>
        <w:rPr>
          <w:rFonts w:asciiTheme="minorHAnsi" w:eastAsiaTheme="minorEastAsia" w:hAnsiTheme="minorHAnsi" w:cstheme="minorBidi"/>
          <w:noProof/>
          <w:kern w:val="2"/>
          <w:sz w:val="24"/>
          <w:szCs w:val="24"/>
          <w:lang w:eastAsia="en-GB"/>
          <w14:ligatures w14:val="standardContextual"/>
        </w:rPr>
      </w:pPr>
      <w:r>
        <w:rPr>
          <w:noProof/>
        </w:rPr>
        <w:t>6.7.3.2</w:t>
      </w:r>
      <w:r>
        <w:rPr>
          <w:rFonts w:asciiTheme="minorHAnsi" w:eastAsiaTheme="minorEastAsia" w:hAnsiTheme="minorHAnsi" w:cstheme="minorBidi"/>
          <w:noProof/>
          <w:kern w:val="2"/>
          <w:sz w:val="24"/>
          <w:szCs w:val="24"/>
          <w:lang w:eastAsia="en-GB"/>
          <w14:ligatures w14:val="standardContextual"/>
        </w:rPr>
        <w:tab/>
      </w:r>
      <w:r>
        <w:rPr>
          <w:noProof/>
        </w:rPr>
        <w:t>Signalling control plane</w:t>
      </w:r>
      <w:r>
        <w:rPr>
          <w:noProof/>
        </w:rPr>
        <w:tab/>
      </w:r>
      <w:r>
        <w:rPr>
          <w:noProof/>
        </w:rPr>
        <w:fldChar w:fldCharType="begin"/>
      </w:r>
      <w:r>
        <w:rPr>
          <w:noProof/>
        </w:rPr>
        <w:instrText xml:space="preserve"> PAGEREF _Toc193631976 \h </w:instrText>
      </w:r>
      <w:r>
        <w:rPr>
          <w:noProof/>
        </w:rPr>
      </w:r>
      <w:r>
        <w:rPr>
          <w:noProof/>
        </w:rPr>
        <w:fldChar w:fldCharType="separate"/>
      </w:r>
      <w:r>
        <w:rPr>
          <w:noProof/>
        </w:rPr>
        <w:t>41</w:t>
      </w:r>
      <w:r>
        <w:rPr>
          <w:noProof/>
        </w:rPr>
        <w:fldChar w:fldCharType="end"/>
      </w:r>
    </w:p>
    <w:p w14:paraId="389AD157" w14:textId="499CD8A5" w:rsidR="00591AB2" w:rsidRDefault="00591AB2">
      <w:pPr>
        <w:pStyle w:val="TOC3"/>
        <w:rPr>
          <w:rFonts w:asciiTheme="minorHAnsi" w:eastAsiaTheme="minorEastAsia" w:hAnsiTheme="minorHAnsi" w:cstheme="minorBidi"/>
          <w:noProof/>
          <w:kern w:val="2"/>
          <w:sz w:val="24"/>
          <w:szCs w:val="24"/>
          <w:lang w:eastAsia="en-GB"/>
          <w14:ligatures w14:val="standardContextual"/>
        </w:rPr>
      </w:pPr>
      <w:r>
        <w:rPr>
          <w:noProof/>
        </w:rPr>
        <w:t>6.7.4</w:t>
      </w:r>
      <w:r>
        <w:rPr>
          <w:rFonts w:asciiTheme="minorHAnsi" w:eastAsiaTheme="minorEastAsia" w:hAnsiTheme="minorHAnsi" w:cstheme="minorBidi"/>
          <w:noProof/>
          <w:kern w:val="2"/>
          <w:sz w:val="24"/>
          <w:szCs w:val="24"/>
          <w:lang w:eastAsia="en-GB"/>
          <w14:ligatures w14:val="standardContextual"/>
        </w:rPr>
        <w:tab/>
      </w:r>
      <w:r>
        <w:rPr>
          <w:noProof/>
        </w:rPr>
        <w:t>Reference points</w:t>
      </w:r>
      <w:r>
        <w:rPr>
          <w:noProof/>
        </w:rPr>
        <w:tab/>
      </w:r>
      <w:r>
        <w:rPr>
          <w:noProof/>
        </w:rPr>
        <w:fldChar w:fldCharType="begin"/>
      </w:r>
      <w:r>
        <w:rPr>
          <w:noProof/>
        </w:rPr>
        <w:instrText xml:space="preserve"> PAGEREF _Toc193631977 \h </w:instrText>
      </w:r>
      <w:r>
        <w:rPr>
          <w:noProof/>
        </w:rPr>
      </w:r>
      <w:r>
        <w:rPr>
          <w:noProof/>
        </w:rPr>
        <w:fldChar w:fldCharType="separate"/>
      </w:r>
      <w:r>
        <w:rPr>
          <w:noProof/>
        </w:rPr>
        <w:t>41</w:t>
      </w:r>
      <w:r>
        <w:rPr>
          <w:noProof/>
        </w:rPr>
        <w:fldChar w:fldCharType="end"/>
      </w:r>
    </w:p>
    <w:p w14:paraId="265DC954" w14:textId="0B0F1B3F" w:rsidR="00591AB2" w:rsidRDefault="00591AB2">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6.7.4.1</w:t>
      </w:r>
      <w:r>
        <w:rPr>
          <w:rFonts w:asciiTheme="minorHAnsi" w:eastAsiaTheme="minorEastAsia" w:hAnsiTheme="minorHAnsi" w:cstheme="minorBidi"/>
          <w:noProof/>
          <w:kern w:val="2"/>
          <w:sz w:val="24"/>
          <w:szCs w:val="24"/>
          <w:lang w:eastAsia="en-GB"/>
          <w14:ligatures w14:val="standardContextual"/>
        </w:rPr>
        <w:tab/>
      </w:r>
      <w:r>
        <w:rPr>
          <w:noProof/>
        </w:rPr>
        <w:t>Application plane</w:t>
      </w:r>
      <w:r>
        <w:rPr>
          <w:noProof/>
        </w:rPr>
        <w:tab/>
      </w:r>
      <w:r>
        <w:rPr>
          <w:noProof/>
        </w:rPr>
        <w:fldChar w:fldCharType="begin"/>
      </w:r>
      <w:r>
        <w:rPr>
          <w:noProof/>
        </w:rPr>
        <w:instrText xml:space="preserve"> PAGEREF _Toc193631978 \h </w:instrText>
      </w:r>
      <w:r>
        <w:rPr>
          <w:noProof/>
        </w:rPr>
      </w:r>
      <w:r>
        <w:rPr>
          <w:noProof/>
        </w:rPr>
        <w:fldChar w:fldCharType="separate"/>
      </w:r>
      <w:r>
        <w:rPr>
          <w:noProof/>
        </w:rPr>
        <w:t>41</w:t>
      </w:r>
      <w:r>
        <w:rPr>
          <w:noProof/>
        </w:rPr>
        <w:fldChar w:fldCharType="end"/>
      </w:r>
    </w:p>
    <w:p w14:paraId="7701635E" w14:textId="367DDC7E" w:rsidR="00591AB2" w:rsidRDefault="00591AB2">
      <w:pPr>
        <w:pStyle w:val="TOC5"/>
        <w:rPr>
          <w:rFonts w:asciiTheme="minorHAnsi" w:eastAsiaTheme="minorEastAsia" w:hAnsiTheme="minorHAnsi" w:cstheme="minorBidi"/>
          <w:noProof/>
          <w:kern w:val="2"/>
          <w:sz w:val="24"/>
          <w:szCs w:val="24"/>
          <w:lang w:eastAsia="en-GB"/>
          <w14:ligatures w14:val="standardContextual"/>
        </w:rPr>
      </w:pPr>
      <w:r>
        <w:rPr>
          <w:noProof/>
        </w:rPr>
        <w:t>6.7.4.1.1</w:t>
      </w:r>
      <w:r>
        <w:rPr>
          <w:rFonts w:asciiTheme="minorHAnsi" w:eastAsiaTheme="minorEastAsia" w:hAnsiTheme="minorHAnsi" w:cstheme="minorBidi"/>
          <w:noProof/>
          <w:kern w:val="2"/>
          <w:sz w:val="24"/>
          <w:szCs w:val="24"/>
          <w:lang w:eastAsia="en-GB"/>
          <w14:ligatures w14:val="standardContextual"/>
        </w:rPr>
        <w:tab/>
      </w:r>
      <w:r>
        <w:rPr>
          <w:noProof/>
        </w:rPr>
        <w:t>Reference point MCData-DS-1 (between the data streaming and distribution function and the DS function)</w:t>
      </w:r>
      <w:r>
        <w:rPr>
          <w:noProof/>
        </w:rPr>
        <w:tab/>
      </w:r>
      <w:r>
        <w:rPr>
          <w:noProof/>
        </w:rPr>
        <w:fldChar w:fldCharType="begin"/>
      </w:r>
      <w:r>
        <w:rPr>
          <w:noProof/>
        </w:rPr>
        <w:instrText xml:space="preserve"> PAGEREF _Toc193631979 \h </w:instrText>
      </w:r>
      <w:r>
        <w:rPr>
          <w:noProof/>
        </w:rPr>
      </w:r>
      <w:r>
        <w:rPr>
          <w:noProof/>
        </w:rPr>
        <w:fldChar w:fldCharType="separate"/>
      </w:r>
      <w:r>
        <w:rPr>
          <w:noProof/>
        </w:rPr>
        <w:t>41</w:t>
      </w:r>
      <w:r>
        <w:rPr>
          <w:noProof/>
        </w:rPr>
        <w:fldChar w:fldCharType="end"/>
      </w:r>
    </w:p>
    <w:p w14:paraId="0B4E14C6" w14:textId="3B8A080F" w:rsidR="00591AB2" w:rsidRDefault="00591AB2">
      <w:pPr>
        <w:pStyle w:val="TOC5"/>
        <w:rPr>
          <w:rFonts w:asciiTheme="minorHAnsi" w:eastAsiaTheme="minorEastAsia" w:hAnsiTheme="minorHAnsi" w:cstheme="minorBidi"/>
          <w:noProof/>
          <w:kern w:val="2"/>
          <w:sz w:val="24"/>
          <w:szCs w:val="24"/>
          <w:lang w:eastAsia="en-GB"/>
          <w14:ligatures w14:val="standardContextual"/>
        </w:rPr>
      </w:pPr>
      <w:r>
        <w:rPr>
          <w:noProof/>
        </w:rPr>
        <w:t>6.7.4.1.2</w:t>
      </w:r>
      <w:r>
        <w:rPr>
          <w:rFonts w:asciiTheme="minorHAnsi" w:eastAsiaTheme="minorEastAsia" w:hAnsiTheme="minorHAnsi" w:cstheme="minorBidi"/>
          <w:noProof/>
          <w:kern w:val="2"/>
          <w:sz w:val="24"/>
          <w:szCs w:val="24"/>
          <w:lang w:eastAsia="en-GB"/>
          <w14:ligatures w14:val="standardContextual"/>
        </w:rPr>
        <w:tab/>
      </w:r>
      <w:r>
        <w:rPr>
          <w:noProof/>
        </w:rPr>
        <w:t>Reference point MCData-DS-2 (unicast between the data streaming and distribution function and the DS function)</w:t>
      </w:r>
      <w:r>
        <w:rPr>
          <w:noProof/>
        </w:rPr>
        <w:tab/>
      </w:r>
      <w:r>
        <w:rPr>
          <w:noProof/>
        </w:rPr>
        <w:fldChar w:fldCharType="begin"/>
      </w:r>
      <w:r>
        <w:rPr>
          <w:noProof/>
        </w:rPr>
        <w:instrText xml:space="preserve"> PAGEREF _Toc193631980 \h </w:instrText>
      </w:r>
      <w:r>
        <w:rPr>
          <w:noProof/>
        </w:rPr>
      </w:r>
      <w:r>
        <w:rPr>
          <w:noProof/>
        </w:rPr>
        <w:fldChar w:fldCharType="separate"/>
      </w:r>
      <w:r>
        <w:rPr>
          <w:noProof/>
        </w:rPr>
        <w:t>41</w:t>
      </w:r>
      <w:r>
        <w:rPr>
          <w:noProof/>
        </w:rPr>
        <w:fldChar w:fldCharType="end"/>
      </w:r>
    </w:p>
    <w:p w14:paraId="4D7F9AB7" w14:textId="055048BE" w:rsidR="00591AB2" w:rsidRDefault="00591AB2">
      <w:pPr>
        <w:pStyle w:val="TOC5"/>
        <w:rPr>
          <w:rFonts w:asciiTheme="minorHAnsi" w:eastAsiaTheme="minorEastAsia" w:hAnsiTheme="minorHAnsi" w:cstheme="minorBidi"/>
          <w:noProof/>
          <w:kern w:val="2"/>
          <w:sz w:val="24"/>
          <w:szCs w:val="24"/>
          <w:lang w:eastAsia="en-GB"/>
          <w14:ligatures w14:val="standardContextual"/>
        </w:rPr>
      </w:pPr>
      <w:r>
        <w:rPr>
          <w:noProof/>
        </w:rPr>
        <w:t>6.7.4.1.3</w:t>
      </w:r>
      <w:r>
        <w:rPr>
          <w:rFonts w:asciiTheme="minorHAnsi" w:eastAsiaTheme="minorEastAsia" w:hAnsiTheme="minorHAnsi" w:cstheme="minorBidi"/>
          <w:noProof/>
          <w:kern w:val="2"/>
          <w:sz w:val="24"/>
          <w:szCs w:val="24"/>
          <w:lang w:eastAsia="en-GB"/>
          <w14:ligatures w14:val="standardContextual"/>
        </w:rPr>
        <w:tab/>
      </w:r>
      <w:r>
        <w:rPr>
          <w:noProof/>
        </w:rPr>
        <w:t>Reference point MCData-DS-3 (multicast between the data streaming and distribution function and the DS function)</w:t>
      </w:r>
      <w:r>
        <w:rPr>
          <w:noProof/>
        </w:rPr>
        <w:tab/>
      </w:r>
      <w:r>
        <w:rPr>
          <w:noProof/>
        </w:rPr>
        <w:fldChar w:fldCharType="begin"/>
      </w:r>
      <w:r>
        <w:rPr>
          <w:noProof/>
        </w:rPr>
        <w:instrText xml:space="preserve"> PAGEREF _Toc193631981 \h </w:instrText>
      </w:r>
      <w:r>
        <w:rPr>
          <w:noProof/>
        </w:rPr>
      </w:r>
      <w:r>
        <w:rPr>
          <w:noProof/>
        </w:rPr>
        <w:fldChar w:fldCharType="separate"/>
      </w:r>
      <w:r>
        <w:rPr>
          <w:noProof/>
        </w:rPr>
        <w:t>42</w:t>
      </w:r>
      <w:r>
        <w:rPr>
          <w:noProof/>
        </w:rPr>
        <w:fldChar w:fldCharType="end"/>
      </w:r>
    </w:p>
    <w:p w14:paraId="335F2D75" w14:textId="32159F89" w:rsidR="00591AB2" w:rsidRDefault="00591AB2">
      <w:pPr>
        <w:pStyle w:val="TOC4"/>
        <w:rPr>
          <w:rFonts w:asciiTheme="minorHAnsi" w:eastAsiaTheme="minorEastAsia" w:hAnsiTheme="minorHAnsi" w:cstheme="minorBidi"/>
          <w:noProof/>
          <w:kern w:val="2"/>
          <w:sz w:val="24"/>
          <w:szCs w:val="24"/>
          <w:lang w:eastAsia="en-GB"/>
          <w14:ligatures w14:val="standardContextual"/>
        </w:rPr>
      </w:pPr>
      <w:r>
        <w:rPr>
          <w:noProof/>
        </w:rPr>
        <w:t>6.7.4.2</w:t>
      </w:r>
      <w:r>
        <w:rPr>
          <w:rFonts w:asciiTheme="minorHAnsi" w:eastAsiaTheme="minorEastAsia" w:hAnsiTheme="minorHAnsi" w:cstheme="minorBidi"/>
          <w:noProof/>
          <w:kern w:val="2"/>
          <w:sz w:val="24"/>
          <w:szCs w:val="24"/>
          <w:lang w:eastAsia="en-GB"/>
          <w14:ligatures w14:val="standardContextual"/>
        </w:rPr>
        <w:tab/>
      </w:r>
      <w:r>
        <w:rPr>
          <w:noProof/>
        </w:rPr>
        <w:t>Signalling control plane</w:t>
      </w:r>
      <w:r>
        <w:rPr>
          <w:noProof/>
        </w:rPr>
        <w:tab/>
      </w:r>
      <w:r>
        <w:rPr>
          <w:noProof/>
        </w:rPr>
        <w:fldChar w:fldCharType="begin"/>
      </w:r>
      <w:r>
        <w:rPr>
          <w:noProof/>
        </w:rPr>
        <w:instrText xml:space="preserve"> PAGEREF _Toc193631982 \h </w:instrText>
      </w:r>
      <w:r>
        <w:rPr>
          <w:noProof/>
        </w:rPr>
      </w:r>
      <w:r>
        <w:rPr>
          <w:noProof/>
        </w:rPr>
        <w:fldChar w:fldCharType="separate"/>
      </w:r>
      <w:r>
        <w:rPr>
          <w:noProof/>
        </w:rPr>
        <w:t>42</w:t>
      </w:r>
      <w:r>
        <w:rPr>
          <w:noProof/>
        </w:rPr>
        <w:fldChar w:fldCharType="end"/>
      </w:r>
    </w:p>
    <w:p w14:paraId="655FA636" w14:textId="1972B517" w:rsidR="00591AB2" w:rsidRDefault="00591AB2">
      <w:pPr>
        <w:pStyle w:val="TOC2"/>
        <w:rPr>
          <w:rFonts w:asciiTheme="minorHAnsi" w:eastAsiaTheme="minorEastAsia" w:hAnsiTheme="minorHAnsi" w:cstheme="minorBidi"/>
          <w:noProof/>
          <w:kern w:val="2"/>
          <w:sz w:val="24"/>
          <w:szCs w:val="24"/>
          <w:lang w:eastAsia="en-GB"/>
          <w14:ligatures w14:val="standardContextual"/>
        </w:rPr>
      </w:pPr>
      <w:r>
        <w:rPr>
          <w:noProof/>
        </w:rPr>
        <w:t>6.8</w:t>
      </w:r>
      <w:r>
        <w:rPr>
          <w:rFonts w:asciiTheme="minorHAnsi" w:eastAsiaTheme="minorEastAsia" w:hAnsiTheme="minorHAnsi" w:cstheme="minorBidi"/>
          <w:noProof/>
          <w:kern w:val="2"/>
          <w:sz w:val="24"/>
          <w:szCs w:val="24"/>
          <w:lang w:eastAsia="en-GB"/>
          <w14:ligatures w14:val="standardContextual"/>
        </w:rPr>
        <w:tab/>
      </w:r>
      <w:r>
        <w:rPr>
          <w:noProof/>
        </w:rPr>
        <w:t>Functional model for IP connectivity</w:t>
      </w:r>
      <w:r>
        <w:rPr>
          <w:noProof/>
        </w:rPr>
        <w:tab/>
      </w:r>
      <w:r>
        <w:rPr>
          <w:noProof/>
        </w:rPr>
        <w:fldChar w:fldCharType="begin"/>
      </w:r>
      <w:r>
        <w:rPr>
          <w:noProof/>
        </w:rPr>
        <w:instrText xml:space="preserve"> PAGEREF _Toc193631983 \h </w:instrText>
      </w:r>
      <w:r>
        <w:rPr>
          <w:noProof/>
        </w:rPr>
      </w:r>
      <w:r>
        <w:rPr>
          <w:noProof/>
        </w:rPr>
        <w:fldChar w:fldCharType="separate"/>
      </w:r>
      <w:r>
        <w:rPr>
          <w:noProof/>
        </w:rPr>
        <w:t>42</w:t>
      </w:r>
      <w:r>
        <w:rPr>
          <w:noProof/>
        </w:rPr>
        <w:fldChar w:fldCharType="end"/>
      </w:r>
    </w:p>
    <w:p w14:paraId="2178551D" w14:textId="6308AF29" w:rsidR="00591AB2" w:rsidRDefault="00591AB2">
      <w:pPr>
        <w:pStyle w:val="TOC3"/>
        <w:rPr>
          <w:rFonts w:asciiTheme="minorHAnsi" w:eastAsiaTheme="minorEastAsia" w:hAnsiTheme="minorHAnsi" w:cstheme="minorBidi"/>
          <w:noProof/>
          <w:kern w:val="2"/>
          <w:sz w:val="24"/>
          <w:szCs w:val="24"/>
          <w:lang w:eastAsia="en-GB"/>
          <w14:ligatures w14:val="standardContextual"/>
        </w:rPr>
      </w:pPr>
      <w:r>
        <w:rPr>
          <w:noProof/>
        </w:rPr>
        <w:t>6.8.1</w:t>
      </w:r>
      <w:r>
        <w:rPr>
          <w:rFonts w:asciiTheme="minorHAnsi" w:eastAsiaTheme="minorEastAsia" w:hAnsiTheme="minorHAnsi" w:cstheme="minorBidi"/>
          <w:noProof/>
          <w:kern w:val="2"/>
          <w:sz w:val="24"/>
          <w:szCs w:val="24"/>
          <w:lang w:eastAsia="en-GB"/>
          <w14:ligatures w14:val="standardContextual"/>
        </w:rPr>
        <w:tab/>
      </w:r>
      <w:r>
        <w:rPr>
          <w:noProof/>
        </w:rPr>
        <w:t>On-network functional model</w:t>
      </w:r>
      <w:r>
        <w:rPr>
          <w:noProof/>
        </w:rPr>
        <w:tab/>
      </w:r>
      <w:r>
        <w:rPr>
          <w:noProof/>
        </w:rPr>
        <w:fldChar w:fldCharType="begin"/>
      </w:r>
      <w:r>
        <w:rPr>
          <w:noProof/>
        </w:rPr>
        <w:instrText xml:space="preserve"> PAGEREF _Toc193631984 \h </w:instrText>
      </w:r>
      <w:r>
        <w:rPr>
          <w:noProof/>
        </w:rPr>
      </w:r>
      <w:r>
        <w:rPr>
          <w:noProof/>
        </w:rPr>
        <w:fldChar w:fldCharType="separate"/>
      </w:r>
      <w:r>
        <w:rPr>
          <w:noProof/>
        </w:rPr>
        <w:t>42</w:t>
      </w:r>
      <w:r>
        <w:rPr>
          <w:noProof/>
        </w:rPr>
        <w:fldChar w:fldCharType="end"/>
      </w:r>
    </w:p>
    <w:p w14:paraId="2065F7CE" w14:textId="077ADCB0" w:rsidR="00591AB2" w:rsidRDefault="00591AB2">
      <w:pPr>
        <w:pStyle w:val="TOC3"/>
        <w:rPr>
          <w:rFonts w:asciiTheme="minorHAnsi" w:eastAsiaTheme="minorEastAsia" w:hAnsiTheme="minorHAnsi" w:cstheme="minorBidi"/>
          <w:noProof/>
          <w:kern w:val="2"/>
          <w:sz w:val="24"/>
          <w:szCs w:val="24"/>
          <w:lang w:eastAsia="en-GB"/>
          <w14:ligatures w14:val="standardContextual"/>
        </w:rPr>
      </w:pPr>
      <w:r>
        <w:rPr>
          <w:noProof/>
        </w:rPr>
        <w:t>6.8.2</w:t>
      </w:r>
      <w:r>
        <w:rPr>
          <w:rFonts w:asciiTheme="minorHAnsi" w:eastAsiaTheme="minorEastAsia" w:hAnsiTheme="minorHAnsi" w:cstheme="minorBidi"/>
          <w:noProof/>
          <w:kern w:val="2"/>
          <w:sz w:val="24"/>
          <w:szCs w:val="24"/>
          <w:lang w:eastAsia="en-GB"/>
          <w14:ligatures w14:val="standardContextual"/>
        </w:rPr>
        <w:tab/>
      </w:r>
      <w:r>
        <w:rPr>
          <w:noProof/>
        </w:rPr>
        <w:t>Off-network functional model</w:t>
      </w:r>
      <w:r>
        <w:rPr>
          <w:noProof/>
        </w:rPr>
        <w:tab/>
      </w:r>
      <w:r>
        <w:rPr>
          <w:noProof/>
        </w:rPr>
        <w:fldChar w:fldCharType="begin"/>
      </w:r>
      <w:r>
        <w:rPr>
          <w:noProof/>
        </w:rPr>
        <w:instrText xml:space="preserve"> PAGEREF _Toc193631985 \h </w:instrText>
      </w:r>
      <w:r>
        <w:rPr>
          <w:noProof/>
        </w:rPr>
      </w:r>
      <w:r>
        <w:rPr>
          <w:noProof/>
        </w:rPr>
        <w:fldChar w:fldCharType="separate"/>
      </w:r>
      <w:r>
        <w:rPr>
          <w:noProof/>
        </w:rPr>
        <w:t>43</w:t>
      </w:r>
      <w:r>
        <w:rPr>
          <w:noProof/>
        </w:rPr>
        <w:fldChar w:fldCharType="end"/>
      </w:r>
    </w:p>
    <w:p w14:paraId="02E04B25" w14:textId="411D744E" w:rsidR="00591AB2" w:rsidRDefault="00591AB2">
      <w:pPr>
        <w:pStyle w:val="TOC3"/>
        <w:rPr>
          <w:rFonts w:asciiTheme="minorHAnsi" w:eastAsiaTheme="minorEastAsia" w:hAnsiTheme="minorHAnsi" w:cstheme="minorBidi"/>
          <w:noProof/>
          <w:kern w:val="2"/>
          <w:sz w:val="24"/>
          <w:szCs w:val="24"/>
          <w:lang w:eastAsia="en-GB"/>
          <w14:ligatures w14:val="standardContextual"/>
        </w:rPr>
      </w:pPr>
      <w:r>
        <w:rPr>
          <w:noProof/>
        </w:rPr>
        <w:t>6.8.3</w:t>
      </w:r>
      <w:r>
        <w:rPr>
          <w:rFonts w:asciiTheme="minorHAnsi" w:eastAsiaTheme="minorEastAsia" w:hAnsiTheme="minorHAnsi" w:cstheme="minorBidi"/>
          <w:noProof/>
          <w:kern w:val="2"/>
          <w:sz w:val="24"/>
          <w:szCs w:val="24"/>
          <w:lang w:eastAsia="en-GB"/>
          <w14:ligatures w14:val="standardContextual"/>
        </w:rPr>
        <w:tab/>
      </w:r>
      <w:r>
        <w:rPr>
          <w:noProof/>
        </w:rPr>
        <w:t>Functional entities description</w:t>
      </w:r>
      <w:r>
        <w:rPr>
          <w:noProof/>
        </w:rPr>
        <w:tab/>
      </w:r>
      <w:r>
        <w:rPr>
          <w:noProof/>
        </w:rPr>
        <w:fldChar w:fldCharType="begin"/>
      </w:r>
      <w:r>
        <w:rPr>
          <w:noProof/>
        </w:rPr>
        <w:instrText xml:space="preserve"> PAGEREF _Toc193631986 \h </w:instrText>
      </w:r>
      <w:r>
        <w:rPr>
          <w:noProof/>
        </w:rPr>
      </w:r>
      <w:r>
        <w:rPr>
          <w:noProof/>
        </w:rPr>
        <w:fldChar w:fldCharType="separate"/>
      </w:r>
      <w:r>
        <w:rPr>
          <w:noProof/>
        </w:rPr>
        <w:t>43</w:t>
      </w:r>
      <w:r>
        <w:rPr>
          <w:noProof/>
        </w:rPr>
        <w:fldChar w:fldCharType="end"/>
      </w:r>
    </w:p>
    <w:p w14:paraId="71AF6B7B" w14:textId="3DE54157" w:rsidR="00591AB2" w:rsidRDefault="00591AB2">
      <w:pPr>
        <w:pStyle w:val="TOC4"/>
        <w:rPr>
          <w:rFonts w:asciiTheme="minorHAnsi" w:eastAsiaTheme="minorEastAsia" w:hAnsiTheme="minorHAnsi" w:cstheme="minorBidi"/>
          <w:noProof/>
          <w:kern w:val="2"/>
          <w:sz w:val="24"/>
          <w:szCs w:val="24"/>
          <w:lang w:eastAsia="en-GB"/>
          <w14:ligatures w14:val="standardContextual"/>
        </w:rPr>
      </w:pPr>
      <w:r>
        <w:rPr>
          <w:noProof/>
        </w:rPr>
        <w:t>6.8.3.1</w:t>
      </w:r>
      <w:r>
        <w:rPr>
          <w:rFonts w:asciiTheme="minorHAnsi" w:eastAsiaTheme="minorEastAsia" w:hAnsiTheme="minorHAnsi" w:cstheme="minorBidi"/>
          <w:noProof/>
          <w:kern w:val="2"/>
          <w:sz w:val="24"/>
          <w:szCs w:val="24"/>
          <w:lang w:eastAsia="en-GB"/>
          <w14:ligatures w14:val="standardContextual"/>
        </w:rPr>
        <w:tab/>
      </w:r>
      <w:r>
        <w:rPr>
          <w:noProof/>
        </w:rPr>
        <w:t>Application plane</w:t>
      </w:r>
      <w:r>
        <w:rPr>
          <w:noProof/>
        </w:rPr>
        <w:tab/>
      </w:r>
      <w:r>
        <w:rPr>
          <w:noProof/>
        </w:rPr>
        <w:fldChar w:fldCharType="begin"/>
      </w:r>
      <w:r>
        <w:rPr>
          <w:noProof/>
        </w:rPr>
        <w:instrText xml:space="preserve"> PAGEREF _Toc193631987 \h </w:instrText>
      </w:r>
      <w:r>
        <w:rPr>
          <w:noProof/>
        </w:rPr>
      </w:r>
      <w:r>
        <w:rPr>
          <w:noProof/>
        </w:rPr>
        <w:fldChar w:fldCharType="separate"/>
      </w:r>
      <w:r>
        <w:rPr>
          <w:noProof/>
        </w:rPr>
        <w:t>43</w:t>
      </w:r>
      <w:r>
        <w:rPr>
          <w:noProof/>
        </w:rPr>
        <w:fldChar w:fldCharType="end"/>
      </w:r>
    </w:p>
    <w:p w14:paraId="71BB51DB" w14:textId="6E2785F3" w:rsidR="00591AB2" w:rsidRDefault="00591AB2">
      <w:pPr>
        <w:pStyle w:val="TOC5"/>
        <w:rPr>
          <w:rFonts w:asciiTheme="minorHAnsi" w:eastAsiaTheme="minorEastAsia" w:hAnsiTheme="minorHAnsi" w:cstheme="minorBidi"/>
          <w:noProof/>
          <w:kern w:val="2"/>
          <w:sz w:val="24"/>
          <w:szCs w:val="24"/>
          <w:lang w:eastAsia="en-GB"/>
          <w14:ligatures w14:val="standardContextual"/>
        </w:rPr>
      </w:pPr>
      <w:r>
        <w:rPr>
          <w:noProof/>
        </w:rPr>
        <w:t>6.8.3.1.1</w:t>
      </w:r>
      <w:r>
        <w:rPr>
          <w:rFonts w:asciiTheme="minorHAnsi" w:eastAsiaTheme="minorEastAsia" w:hAnsiTheme="minorHAnsi" w:cstheme="minorBidi"/>
          <w:noProof/>
          <w:kern w:val="2"/>
          <w:sz w:val="24"/>
          <w:szCs w:val="24"/>
          <w:lang w:eastAsia="en-GB"/>
          <w14:ligatures w14:val="standardContextual"/>
        </w:rPr>
        <w:tab/>
      </w:r>
      <w:r>
        <w:rPr>
          <w:noProof/>
        </w:rPr>
        <w:t>IP connectivity function</w:t>
      </w:r>
      <w:r>
        <w:rPr>
          <w:noProof/>
        </w:rPr>
        <w:tab/>
      </w:r>
      <w:r>
        <w:rPr>
          <w:noProof/>
        </w:rPr>
        <w:fldChar w:fldCharType="begin"/>
      </w:r>
      <w:r>
        <w:rPr>
          <w:noProof/>
        </w:rPr>
        <w:instrText xml:space="preserve"> PAGEREF _Toc193631988 \h </w:instrText>
      </w:r>
      <w:r>
        <w:rPr>
          <w:noProof/>
        </w:rPr>
      </w:r>
      <w:r>
        <w:rPr>
          <w:noProof/>
        </w:rPr>
        <w:fldChar w:fldCharType="separate"/>
      </w:r>
      <w:r>
        <w:rPr>
          <w:noProof/>
        </w:rPr>
        <w:t>43</w:t>
      </w:r>
      <w:r>
        <w:rPr>
          <w:noProof/>
        </w:rPr>
        <w:fldChar w:fldCharType="end"/>
      </w:r>
    </w:p>
    <w:p w14:paraId="3A403F5C" w14:textId="768CAE3C" w:rsidR="00591AB2" w:rsidRDefault="00591AB2">
      <w:pPr>
        <w:pStyle w:val="TOC5"/>
        <w:rPr>
          <w:rFonts w:asciiTheme="minorHAnsi" w:eastAsiaTheme="minorEastAsia" w:hAnsiTheme="minorHAnsi" w:cstheme="minorBidi"/>
          <w:noProof/>
          <w:kern w:val="2"/>
          <w:sz w:val="24"/>
          <w:szCs w:val="24"/>
          <w:lang w:eastAsia="en-GB"/>
          <w14:ligatures w14:val="standardContextual"/>
        </w:rPr>
      </w:pPr>
      <w:r>
        <w:rPr>
          <w:noProof/>
        </w:rPr>
        <w:t>6.8.3.1.2</w:t>
      </w:r>
      <w:r>
        <w:rPr>
          <w:rFonts w:asciiTheme="minorHAnsi" w:eastAsiaTheme="minorEastAsia" w:hAnsiTheme="minorHAnsi" w:cstheme="minorBidi"/>
          <w:noProof/>
          <w:kern w:val="2"/>
          <w:sz w:val="24"/>
          <w:szCs w:val="24"/>
          <w:lang w:eastAsia="en-GB"/>
          <w14:ligatures w14:val="standardContextual"/>
        </w:rPr>
        <w:tab/>
      </w:r>
      <w:r>
        <w:rPr>
          <w:noProof/>
        </w:rPr>
        <w:t>IPcon distribution function</w:t>
      </w:r>
      <w:r>
        <w:rPr>
          <w:noProof/>
        </w:rPr>
        <w:tab/>
      </w:r>
      <w:r>
        <w:rPr>
          <w:noProof/>
        </w:rPr>
        <w:fldChar w:fldCharType="begin"/>
      </w:r>
      <w:r>
        <w:rPr>
          <w:noProof/>
        </w:rPr>
        <w:instrText xml:space="preserve"> PAGEREF _Toc193631989 \h </w:instrText>
      </w:r>
      <w:r>
        <w:rPr>
          <w:noProof/>
        </w:rPr>
      </w:r>
      <w:r>
        <w:rPr>
          <w:noProof/>
        </w:rPr>
        <w:fldChar w:fldCharType="separate"/>
      </w:r>
      <w:r>
        <w:rPr>
          <w:noProof/>
        </w:rPr>
        <w:t>43</w:t>
      </w:r>
      <w:r>
        <w:rPr>
          <w:noProof/>
        </w:rPr>
        <w:fldChar w:fldCharType="end"/>
      </w:r>
    </w:p>
    <w:p w14:paraId="4DCB8F8D" w14:textId="155E35E2" w:rsidR="00591AB2" w:rsidRDefault="00591AB2">
      <w:pPr>
        <w:pStyle w:val="TOC5"/>
        <w:rPr>
          <w:rFonts w:asciiTheme="minorHAnsi" w:eastAsiaTheme="minorEastAsia" w:hAnsiTheme="minorHAnsi" w:cstheme="minorBidi"/>
          <w:noProof/>
          <w:kern w:val="2"/>
          <w:sz w:val="24"/>
          <w:szCs w:val="24"/>
          <w:lang w:eastAsia="en-GB"/>
          <w14:ligatures w14:val="standardContextual"/>
        </w:rPr>
      </w:pPr>
      <w:r>
        <w:rPr>
          <w:noProof/>
        </w:rPr>
        <w:t>6.8.3.1.3</w:t>
      </w:r>
      <w:r>
        <w:rPr>
          <w:rFonts w:asciiTheme="minorHAnsi" w:eastAsiaTheme="minorEastAsia" w:hAnsiTheme="minorHAnsi" w:cstheme="minorBidi"/>
          <w:noProof/>
          <w:kern w:val="2"/>
          <w:sz w:val="24"/>
          <w:szCs w:val="24"/>
          <w:lang w:eastAsia="en-GB"/>
          <w14:ligatures w14:val="standardContextual"/>
        </w:rPr>
        <w:tab/>
      </w:r>
      <w:r>
        <w:rPr>
          <w:noProof/>
        </w:rPr>
        <w:t>Transmission/Reception control</w:t>
      </w:r>
      <w:r>
        <w:rPr>
          <w:noProof/>
        </w:rPr>
        <w:tab/>
      </w:r>
      <w:r>
        <w:rPr>
          <w:noProof/>
        </w:rPr>
        <w:fldChar w:fldCharType="begin"/>
      </w:r>
      <w:r>
        <w:rPr>
          <w:noProof/>
        </w:rPr>
        <w:instrText xml:space="preserve"> PAGEREF _Toc193631990 \h </w:instrText>
      </w:r>
      <w:r>
        <w:rPr>
          <w:noProof/>
        </w:rPr>
      </w:r>
      <w:r>
        <w:rPr>
          <w:noProof/>
        </w:rPr>
        <w:fldChar w:fldCharType="separate"/>
      </w:r>
      <w:r>
        <w:rPr>
          <w:noProof/>
        </w:rPr>
        <w:t>43</w:t>
      </w:r>
      <w:r>
        <w:rPr>
          <w:noProof/>
        </w:rPr>
        <w:fldChar w:fldCharType="end"/>
      </w:r>
    </w:p>
    <w:p w14:paraId="154EF9FA" w14:textId="043F5EE6" w:rsidR="00591AB2" w:rsidRDefault="00591AB2">
      <w:pPr>
        <w:pStyle w:val="TOC4"/>
        <w:rPr>
          <w:rFonts w:asciiTheme="minorHAnsi" w:eastAsiaTheme="minorEastAsia" w:hAnsiTheme="minorHAnsi" w:cstheme="minorBidi"/>
          <w:noProof/>
          <w:kern w:val="2"/>
          <w:sz w:val="24"/>
          <w:szCs w:val="24"/>
          <w:lang w:eastAsia="en-GB"/>
          <w14:ligatures w14:val="standardContextual"/>
        </w:rPr>
      </w:pPr>
      <w:r>
        <w:rPr>
          <w:noProof/>
        </w:rPr>
        <w:t>6.8.3.2</w:t>
      </w:r>
      <w:r>
        <w:rPr>
          <w:rFonts w:asciiTheme="minorHAnsi" w:eastAsiaTheme="minorEastAsia" w:hAnsiTheme="minorHAnsi" w:cstheme="minorBidi"/>
          <w:noProof/>
          <w:kern w:val="2"/>
          <w:sz w:val="24"/>
          <w:szCs w:val="24"/>
          <w:lang w:eastAsia="en-GB"/>
          <w14:ligatures w14:val="standardContextual"/>
        </w:rPr>
        <w:tab/>
      </w:r>
      <w:r>
        <w:rPr>
          <w:noProof/>
        </w:rPr>
        <w:t>Signalling control plane</w:t>
      </w:r>
      <w:r>
        <w:rPr>
          <w:noProof/>
        </w:rPr>
        <w:tab/>
      </w:r>
      <w:r>
        <w:rPr>
          <w:noProof/>
        </w:rPr>
        <w:fldChar w:fldCharType="begin"/>
      </w:r>
      <w:r>
        <w:rPr>
          <w:noProof/>
        </w:rPr>
        <w:instrText xml:space="preserve"> PAGEREF _Toc193631991 \h </w:instrText>
      </w:r>
      <w:r>
        <w:rPr>
          <w:noProof/>
        </w:rPr>
      </w:r>
      <w:r>
        <w:rPr>
          <w:noProof/>
        </w:rPr>
        <w:fldChar w:fldCharType="separate"/>
      </w:r>
      <w:r>
        <w:rPr>
          <w:noProof/>
        </w:rPr>
        <w:t>43</w:t>
      </w:r>
      <w:r>
        <w:rPr>
          <w:noProof/>
        </w:rPr>
        <w:fldChar w:fldCharType="end"/>
      </w:r>
    </w:p>
    <w:p w14:paraId="11D8B8ED" w14:textId="465B462C" w:rsidR="00591AB2" w:rsidRDefault="00591AB2">
      <w:pPr>
        <w:pStyle w:val="TOC3"/>
        <w:rPr>
          <w:rFonts w:asciiTheme="minorHAnsi" w:eastAsiaTheme="minorEastAsia" w:hAnsiTheme="minorHAnsi" w:cstheme="minorBidi"/>
          <w:noProof/>
          <w:kern w:val="2"/>
          <w:sz w:val="24"/>
          <w:szCs w:val="24"/>
          <w:lang w:eastAsia="en-GB"/>
          <w14:ligatures w14:val="standardContextual"/>
        </w:rPr>
      </w:pPr>
      <w:r>
        <w:rPr>
          <w:noProof/>
        </w:rPr>
        <w:t>6.8.4</w:t>
      </w:r>
      <w:r>
        <w:rPr>
          <w:rFonts w:asciiTheme="minorHAnsi" w:eastAsiaTheme="minorEastAsia" w:hAnsiTheme="minorHAnsi" w:cstheme="minorBidi"/>
          <w:noProof/>
          <w:kern w:val="2"/>
          <w:sz w:val="24"/>
          <w:szCs w:val="24"/>
          <w:lang w:eastAsia="en-GB"/>
          <w14:ligatures w14:val="standardContextual"/>
        </w:rPr>
        <w:tab/>
      </w:r>
      <w:r>
        <w:rPr>
          <w:noProof/>
        </w:rPr>
        <w:t>Reference points</w:t>
      </w:r>
      <w:r>
        <w:rPr>
          <w:noProof/>
        </w:rPr>
        <w:tab/>
      </w:r>
      <w:r>
        <w:rPr>
          <w:noProof/>
        </w:rPr>
        <w:fldChar w:fldCharType="begin"/>
      </w:r>
      <w:r>
        <w:rPr>
          <w:noProof/>
        </w:rPr>
        <w:instrText xml:space="preserve"> PAGEREF _Toc193631992 \h </w:instrText>
      </w:r>
      <w:r>
        <w:rPr>
          <w:noProof/>
        </w:rPr>
      </w:r>
      <w:r>
        <w:rPr>
          <w:noProof/>
        </w:rPr>
        <w:fldChar w:fldCharType="separate"/>
      </w:r>
      <w:r>
        <w:rPr>
          <w:noProof/>
        </w:rPr>
        <w:t>43</w:t>
      </w:r>
      <w:r>
        <w:rPr>
          <w:noProof/>
        </w:rPr>
        <w:fldChar w:fldCharType="end"/>
      </w:r>
    </w:p>
    <w:p w14:paraId="423B0C0D" w14:textId="54C9ED95" w:rsidR="00591AB2" w:rsidRDefault="00591AB2">
      <w:pPr>
        <w:pStyle w:val="TOC4"/>
        <w:rPr>
          <w:rFonts w:asciiTheme="minorHAnsi" w:eastAsiaTheme="minorEastAsia" w:hAnsiTheme="minorHAnsi" w:cstheme="minorBidi"/>
          <w:noProof/>
          <w:kern w:val="2"/>
          <w:sz w:val="24"/>
          <w:szCs w:val="24"/>
          <w:lang w:eastAsia="en-GB"/>
          <w14:ligatures w14:val="standardContextual"/>
        </w:rPr>
      </w:pPr>
      <w:r>
        <w:rPr>
          <w:noProof/>
        </w:rPr>
        <w:t>6.8.4.1</w:t>
      </w:r>
      <w:r>
        <w:rPr>
          <w:rFonts w:asciiTheme="minorHAnsi" w:eastAsiaTheme="minorEastAsia" w:hAnsiTheme="minorHAnsi" w:cstheme="minorBidi"/>
          <w:noProof/>
          <w:kern w:val="2"/>
          <w:sz w:val="24"/>
          <w:szCs w:val="24"/>
          <w:lang w:eastAsia="en-GB"/>
          <w14:ligatures w14:val="standardContextual"/>
        </w:rPr>
        <w:tab/>
      </w:r>
      <w:r>
        <w:rPr>
          <w:noProof/>
        </w:rPr>
        <w:t>Application plane</w:t>
      </w:r>
      <w:r>
        <w:rPr>
          <w:noProof/>
        </w:rPr>
        <w:tab/>
      </w:r>
      <w:r>
        <w:rPr>
          <w:noProof/>
        </w:rPr>
        <w:fldChar w:fldCharType="begin"/>
      </w:r>
      <w:r>
        <w:rPr>
          <w:noProof/>
        </w:rPr>
        <w:instrText xml:space="preserve"> PAGEREF _Toc193631993 \h </w:instrText>
      </w:r>
      <w:r>
        <w:rPr>
          <w:noProof/>
        </w:rPr>
      </w:r>
      <w:r>
        <w:rPr>
          <w:noProof/>
        </w:rPr>
        <w:fldChar w:fldCharType="separate"/>
      </w:r>
      <w:r>
        <w:rPr>
          <w:noProof/>
        </w:rPr>
        <w:t>43</w:t>
      </w:r>
      <w:r>
        <w:rPr>
          <w:noProof/>
        </w:rPr>
        <w:fldChar w:fldCharType="end"/>
      </w:r>
    </w:p>
    <w:p w14:paraId="6E4A3226" w14:textId="700A01B2" w:rsidR="00591AB2" w:rsidRDefault="00591AB2">
      <w:pPr>
        <w:pStyle w:val="TOC5"/>
        <w:rPr>
          <w:rFonts w:asciiTheme="minorHAnsi" w:eastAsiaTheme="minorEastAsia" w:hAnsiTheme="minorHAnsi" w:cstheme="minorBidi"/>
          <w:noProof/>
          <w:kern w:val="2"/>
          <w:sz w:val="24"/>
          <w:szCs w:val="24"/>
          <w:lang w:eastAsia="en-GB"/>
          <w14:ligatures w14:val="standardContextual"/>
        </w:rPr>
      </w:pPr>
      <w:r>
        <w:rPr>
          <w:noProof/>
        </w:rPr>
        <w:t>6.8.4.1.1</w:t>
      </w:r>
      <w:r>
        <w:rPr>
          <w:rFonts w:asciiTheme="minorHAnsi" w:eastAsiaTheme="minorEastAsia" w:hAnsiTheme="minorHAnsi" w:cstheme="minorBidi"/>
          <w:noProof/>
          <w:kern w:val="2"/>
          <w:sz w:val="24"/>
          <w:szCs w:val="24"/>
          <w:lang w:eastAsia="en-GB"/>
          <w14:ligatures w14:val="standardContextual"/>
        </w:rPr>
        <w:tab/>
      </w:r>
      <w:r>
        <w:rPr>
          <w:noProof/>
        </w:rPr>
        <w:t>Reference point MCData-IPcon-1 (between the IPcon distribution function and the U-IPcon function)</w:t>
      </w:r>
      <w:r>
        <w:rPr>
          <w:noProof/>
        </w:rPr>
        <w:tab/>
      </w:r>
      <w:r>
        <w:rPr>
          <w:noProof/>
        </w:rPr>
        <w:fldChar w:fldCharType="begin"/>
      </w:r>
      <w:r>
        <w:rPr>
          <w:noProof/>
        </w:rPr>
        <w:instrText xml:space="preserve"> PAGEREF _Toc193631994 \h </w:instrText>
      </w:r>
      <w:r>
        <w:rPr>
          <w:noProof/>
        </w:rPr>
      </w:r>
      <w:r>
        <w:rPr>
          <w:noProof/>
        </w:rPr>
        <w:fldChar w:fldCharType="separate"/>
      </w:r>
      <w:r>
        <w:rPr>
          <w:noProof/>
        </w:rPr>
        <w:t>43</w:t>
      </w:r>
      <w:r>
        <w:rPr>
          <w:noProof/>
        </w:rPr>
        <w:fldChar w:fldCharType="end"/>
      </w:r>
    </w:p>
    <w:p w14:paraId="2F72DD6F" w14:textId="0702F18B" w:rsidR="00591AB2" w:rsidRDefault="00591AB2">
      <w:pPr>
        <w:pStyle w:val="TOC5"/>
        <w:rPr>
          <w:rFonts w:asciiTheme="minorHAnsi" w:eastAsiaTheme="minorEastAsia" w:hAnsiTheme="minorHAnsi" w:cstheme="minorBidi"/>
          <w:noProof/>
          <w:kern w:val="2"/>
          <w:sz w:val="24"/>
          <w:szCs w:val="24"/>
          <w:lang w:eastAsia="en-GB"/>
          <w14:ligatures w14:val="standardContextual"/>
        </w:rPr>
      </w:pPr>
      <w:r>
        <w:rPr>
          <w:noProof/>
        </w:rPr>
        <w:t>6.8.4.1.2</w:t>
      </w:r>
      <w:r>
        <w:rPr>
          <w:rFonts w:asciiTheme="minorHAnsi" w:eastAsiaTheme="minorEastAsia" w:hAnsiTheme="minorHAnsi" w:cstheme="minorBidi"/>
          <w:noProof/>
          <w:kern w:val="2"/>
          <w:sz w:val="24"/>
          <w:szCs w:val="24"/>
          <w:lang w:eastAsia="en-GB"/>
          <w14:ligatures w14:val="standardContextual"/>
        </w:rPr>
        <w:tab/>
      </w:r>
      <w:r>
        <w:rPr>
          <w:noProof/>
        </w:rPr>
        <w:t>Reference point MCData-IPcon-2 (unicast between the U-IPcon distribution function and the U-IPcon function)</w:t>
      </w:r>
      <w:r>
        <w:rPr>
          <w:noProof/>
        </w:rPr>
        <w:tab/>
      </w:r>
      <w:r>
        <w:rPr>
          <w:noProof/>
        </w:rPr>
        <w:fldChar w:fldCharType="begin"/>
      </w:r>
      <w:r>
        <w:rPr>
          <w:noProof/>
        </w:rPr>
        <w:instrText xml:space="preserve"> PAGEREF _Toc193631995 \h </w:instrText>
      </w:r>
      <w:r>
        <w:rPr>
          <w:noProof/>
        </w:rPr>
      </w:r>
      <w:r>
        <w:rPr>
          <w:noProof/>
        </w:rPr>
        <w:fldChar w:fldCharType="separate"/>
      </w:r>
      <w:r>
        <w:rPr>
          <w:noProof/>
        </w:rPr>
        <w:t>43</w:t>
      </w:r>
      <w:r>
        <w:rPr>
          <w:noProof/>
        </w:rPr>
        <w:fldChar w:fldCharType="end"/>
      </w:r>
    </w:p>
    <w:p w14:paraId="64A5A817" w14:textId="07DA85A1" w:rsidR="00591AB2" w:rsidRDefault="00591AB2">
      <w:pPr>
        <w:pStyle w:val="TOC5"/>
        <w:rPr>
          <w:rFonts w:asciiTheme="minorHAnsi" w:eastAsiaTheme="minorEastAsia" w:hAnsiTheme="minorHAnsi" w:cstheme="minorBidi"/>
          <w:noProof/>
          <w:kern w:val="2"/>
          <w:sz w:val="24"/>
          <w:szCs w:val="24"/>
          <w:lang w:eastAsia="en-GB"/>
          <w14:ligatures w14:val="standardContextual"/>
        </w:rPr>
      </w:pPr>
      <w:r>
        <w:rPr>
          <w:noProof/>
        </w:rPr>
        <w:t>6.8.4.1.3</w:t>
      </w:r>
      <w:r>
        <w:rPr>
          <w:rFonts w:asciiTheme="minorHAnsi" w:eastAsiaTheme="minorEastAsia" w:hAnsiTheme="minorHAnsi" w:cstheme="minorBidi"/>
          <w:noProof/>
          <w:kern w:val="2"/>
          <w:sz w:val="24"/>
          <w:szCs w:val="24"/>
          <w:lang w:eastAsia="en-GB"/>
          <w14:ligatures w14:val="standardContextual"/>
        </w:rPr>
        <w:tab/>
      </w:r>
      <w:r>
        <w:rPr>
          <w:noProof/>
        </w:rPr>
        <w:t>Reference point MCData-IPcon-3 (multicast between the IPcon distribution function and the IPcon function)</w:t>
      </w:r>
      <w:r>
        <w:rPr>
          <w:noProof/>
        </w:rPr>
        <w:tab/>
      </w:r>
      <w:r>
        <w:rPr>
          <w:noProof/>
        </w:rPr>
        <w:fldChar w:fldCharType="begin"/>
      </w:r>
      <w:r>
        <w:rPr>
          <w:noProof/>
        </w:rPr>
        <w:instrText xml:space="preserve"> PAGEREF _Toc193631996 \h </w:instrText>
      </w:r>
      <w:r>
        <w:rPr>
          <w:noProof/>
        </w:rPr>
      </w:r>
      <w:r>
        <w:rPr>
          <w:noProof/>
        </w:rPr>
        <w:fldChar w:fldCharType="separate"/>
      </w:r>
      <w:r>
        <w:rPr>
          <w:noProof/>
        </w:rPr>
        <w:t>44</w:t>
      </w:r>
      <w:r>
        <w:rPr>
          <w:noProof/>
        </w:rPr>
        <w:fldChar w:fldCharType="end"/>
      </w:r>
    </w:p>
    <w:p w14:paraId="422E601C" w14:textId="49225FE5" w:rsidR="00591AB2" w:rsidRDefault="00591AB2">
      <w:pPr>
        <w:pStyle w:val="TOC4"/>
        <w:rPr>
          <w:rFonts w:asciiTheme="minorHAnsi" w:eastAsiaTheme="minorEastAsia" w:hAnsiTheme="minorHAnsi" w:cstheme="minorBidi"/>
          <w:noProof/>
          <w:kern w:val="2"/>
          <w:sz w:val="24"/>
          <w:szCs w:val="24"/>
          <w:lang w:eastAsia="en-GB"/>
          <w14:ligatures w14:val="standardContextual"/>
        </w:rPr>
      </w:pPr>
      <w:r>
        <w:rPr>
          <w:noProof/>
        </w:rPr>
        <w:t>6.8.4.2</w:t>
      </w:r>
      <w:r>
        <w:rPr>
          <w:rFonts w:asciiTheme="minorHAnsi" w:eastAsiaTheme="minorEastAsia" w:hAnsiTheme="minorHAnsi" w:cstheme="minorBidi"/>
          <w:noProof/>
          <w:kern w:val="2"/>
          <w:sz w:val="24"/>
          <w:szCs w:val="24"/>
          <w:lang w:eastAsia="en-GB"/>
          <w14:ligatures w14:val="standardContextual"/>
        </w:rPr>
        <w:tab/>
      </w:r>
      <w:r>
        <w:rPr>
          <w:noProof/>
        </w:rPr>
        <w:t>Signalling control plane</w:t>
      </w:r>
      <w:r>
        <w:rPr>
          <w:noProof/>
        </w:rPr>
        <w:tab/>
      </w:r>
      <w:r>
        <w:rPr>
          <w:noProof/>
        </w:rPr>
        <w:fldChar w:fldCharType="begin"/>
      </w:r>
      <w:r>
        <w:rPr>
          <w:noProof/>
        </w:rPr>
        <w:instrText xml:space="preserve"> PAGEREF _Toc193631997 \h </w:instrText>
      </w:r>
      <w:r>
        <w:rPr>
          <w:noProof/>
        </w:rPr>
      </w:r>
      <w:r>
        <w:rPr>
          <w:noProof/>
        </w:rPr>
        <w:fldChar w:fldCharType="separate"/>
      </w:r>
      <w:r>
        <w:rPr>
          <w:noProof/>
        </w:rPr>
        <w:t>44</w:t>
      </w:r>
      <w:r>
        <w:rPr>
          <w:noProof/>
        </w:rPr>
        <w:fldChar w:fldCharType="end"/>
      </w:r>
    </w:p>
    <w:p w14:paraId="0829DF47" w14:textId="1BB5C693" w:rsidR="00591AB2" w:rsidRDefault="00591AB2">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7</w:t>
      </w:r>
      <w:r>
        <w:rPr>
          <w:rFonts w:asciiTheme="minorHAnsi" w:eastAsiaTheme="minorEastAsia" w:hAnsiTheme="minorHAnsi" w:cstheme="minorBidi"/>
          <w:noProof/>
          <w:kern w:val="2"/>
          <w:sz w:val="24"/>
          <w:szCs w:val="24"/>
          <w:lang w:eastAsia="en-GB"/>
          <w14:ligatures w14:val="standardContextual"/>
        </w:rPr>
        <w:tab/>
      </w:r>
      <w:r>
        <w:rPr>
          <w:noProof/>
        </w:rPr>
        <w:t>Procedures and information flows</w:t>
      </w:r>
      <w:r>
        <w:rPr>
          <w:noProof/>
        </w:rPr>
        <w:tab/>
      </w:r>
      <w:r>
        <w:rPr>
          <w:noProof/>
        </w:rPr>
        <w:fldChar w:fldCharType="begin"/>
      </w:r>
      <w:r>
        <w:rPr>
          <w:noProof/>
        </w:rPr>
        <w:instrText xml:space="preserve"> PAGEREF _Toc193631998 \h </w:instrText>
      </w:r>
      <w:r>
        <w:rPr>
          <w:noProof/>
        </w:rPr>
      </w:r>
      <w:r>
        <w:rPr>
          <w:noProof/>
        </w:rPr>
        <w:fldChar w:fldCharType="separate"/>
      </w:r>
      <w:r>
        <w:rPr>
          <w:noProof/>
        </w:rPr>
        <w:t>44</w:t>
      </w:r>
      <w:r>
        <w:rPr>
          <w:noProof/>
        </w:rPr>
        <w:fldChar w:fldCharType="end"/>
      </w:r>
    </w:p>
    <w:p w14:paraId="496756BF" w14:textId="7F491899" w:rsidR="00591AB2" w:rsidRDefault="00591AB2">
      <w:pPr>
        <w:pStyle w:val="TOC2"/>
        <w:rPr>
          <w:rFonts w:asciiTheme="minorHAnsi" w:eastAsiaTheme="minorEastAsia" w:hAnsiTheme="minorHAnsi" w:cstheme="minorBidi"/>
          <w:noProof/>
          <w:kern w:val="2"/>
          <w:sz w:val="24"/>
          <w:szCs w:val="24"/>
          <w:lang w:eastAsia="en-GB"/>
          <w14:ligatures w14:val="standardContextual"/>
        </w:rPr>
      </w:pPr>
      <w:r>
        <w:rPr>
          <w:noProof/>
        </w:rPr>
        <w:t>7.1</w:t>
      </w:r>
      <w:r>
        <w:rPr>
          <w:rFonts w:asciiTheme="minorHAnsi" w:eastAsiaTheme="minorEastAsia" w:hAnsiTheme="minorHAnsi" w:cstheme="minorBidi"/>
          <w:noProof/>
          <w:kern w:val="2"/>
          <w:sz w:val="24"/>
          <w:szCs w:val="24"/>
          <w:lang w:eastAsia="en-GB"/>
          <w14:ligatures w14:val="standardContextual"/>
        </w:rPr>
        <w:tab/>
      </w:r>
      <w:r>
        <w:rPr>
          <w:noProof/>
        </w:rPr>
        <w:t>MCData service configuration</w:t>
      </w:r>
      <w:r>
        <w:rPr>
          <w:noProof/>
        </w:rPr>
        <w:tab/>
      </w:r>
      <w:r>
        <w:rPr>
          <w:noProof/>
        </w:rPr>
        <w:fldChar w:fldCharType="begin"/>
      </w:r>
      <w:r>
        <w:rPr>
          <w:noProof/>
        </w:rPr>
        <w:instrText xml:space="preserve"> PAGEREF _Toc193631999 \h </w:instrText>
      </w:r>
      <w:r>
        <w:rPr>
          <w:noProof/>
        </w:rPr>
      </w:r>
      <w:r>
        <w:rPr>
          <w:noProof/>
        </w:rPr>
        <w:fldChar w:fldCharType="separate"/>
      </w:r>
      <w:r>
        <w:rPr>
          <w:noProof/>
        </w:rPr>
        <w:t>44</w:t>
      </w:r>
      <w:r>
        <w:rPr>
          <w:noProof/>
        </w:rPr>
        <w:fldChar w:fldCharType="end"/>
      </w:r>
    </w:p>
    <w:p w14:paraId="1C77C0D2" w14:textId="48D165F6" w:rsidR="00591AB2" w:rsidRDefault="00591AB2">
      <w:pPr>
        <w:pStyle w:val="TOC2"/>
        <w:rPr>
          <w:rFonts w:asciiTheme="minorHAnsi" w:eastAsiaTheme="minorEastAsia" w:hAnsiTheme="minorHAnsi" w:cstheme="minorBidi"/>
          <w:noProof/>
          <w:kern w:val="2"/>
          <w:sz w:val="24"/>
          <w:szCs w:val="24"/>
          <w:lang w:eastAsia="en-GB"/>
          <w14:ligatures w14:val="standardContextual"/>
        </w:rPr>
      </w:pPr>
      <w:r>
        <w:rPr>
          <w:noProof/>
        </w:rPr>
        <w:t>7.2</w:t>
      </w:r>
      <w:r>
        <w:rPr>
          <w:rFonts w:asciiTheme="minorHAnsi" w:eastAsiaTheme="minorEastAsia" w:hAnsiTheme="minorHAnsi" w:cstheme="minorBidi"/>
          <w:noProof/>
          <w:kern w:val="2"/>
          <w:sz w:val="24"/>
          <w:szCs w:val="24"/>
          <w:lang w:eastAsia="en-GB"/>
          <w14:ligatures w14:val="standardContextual"/>
        </w:rPr>
        <w:tab/>
      </w:r>
      <w:r>
        <w:rPr>
          <w:noProof/>
        </w:rPr>
        <w:t>Affiliation and de-affiliation to/from MCData group(s)</w:t>
      </w:r>
      <w:r>
        <w:rPr>
          <w:noProof/>
        </w:rPr>
        <w:tab/>
      </w:r>
      <w:r>
        <w:rPr>
          <w:noProof/>
        </w:rPr>
        <w:fldChar w:fldCharType="begin"/>
      </w:r>
      <w:r>
        <w:rPr>
          <w:noProof/>
        </w:rPr>
        <w:instrText xml:space="preserve"> PAGEREF _Toc193632000 \h </w:instrText>
      </w:r>
      <w:r>
        <w:rPr>
          <w:noProof/>
        </w:rPr>
      </w:r>
      <w:r>
        <w:rPr>
          <w:noProof/>
        </w:rPr>
        <w:fldChar w:fldCharType="separate"/>
      </w:r>
      <w:r>
        <w:rPr>
          <w:noProof/>
        </w:rPr>
        <w:t>44</w:t>
      </w:r>
      <w:r>
        <w:rPr>
          <w:noProof/>
        </w:rPr>
        <w:fldChar w:fldCharType="end"/>
      </w:r>
    </w:p>
    <w:p w14:paraId="392CED30" w14:textId="169E08C6" w:rsidR="00591AB2" w:rsidRDefault="00591AB2">
      <w:pPr>
        <w:pStyle w:val="TOC2"/>
        <w:rPr>
          <w:rFonts w:asciiTheme="minorHAnsi" w:eastAsiaTheme="minorEastAsia" w:hAnsiTheme="minorHAnsi" w:cstheme="minorBidi"/>
          <w:noProof/>
          <w:kern w:val="2"/>
          <w:sz w:val="24"/>
          <w:szCs w:val="24"/>
          <w:lang w:eastAsia="en-GB"/>
          <w14:ligatures w14:val="standardContextual"/>
        </w:rPr>
      </w:pPr>
      <w:r>
        <w:rPr>
          <w:noProof/>
        </w:rPr>
        <w:t>7.3</w:t>
      </w:r>
      <w:r>
        <w:rPr>
          <w:rFonts w:asciiTheme="minorHAnsi" w:eastAsiaTheme="minorEastAsia" w:hAnsiTheme="minorHAnsi" w:cstheme="minorBidi"/>
          <w:noProof/>
          <w:kern w:val="2"/>
          <w:sz w:val="24"/>
          <w:szCs w:val="24"/>
          <w:lang w:eastAsia="en-GB"/>
          <w14:ligatures w14:val="standardContextual"/>
        </w:rPr>
        <w:tab/>
      </w:r>
      <w:r>
        <w:rPr>
          <w:noProof/>
        </w:rPr>
        <w:t>Use of MBMS transmission (on-network)</w:t>
      </w:r>
      <w:r>
        <w:rPr>
          <w:noProof/>
        </w:rPr>
        <w:tab/>
      </w:r>
      <w:r>
        <w:rPr>
          <w:noProof/>
        </w:rPr>
        <w:fldChar w:fldCharType="begin"/>
      </w:r>
      <w:r>
        <w:rPr>
          <w:noProof/>
        </w:rPr>
        <w:instrText xml:space="preserve"> PAGEREF _Toc193632001 \h </w:instrText>
      </w:r>
      <w:r>
        <w:rPr>
          <w:noProof/>
        </w:rPr>
      </w:r>
      <w:r>
        <w:rPr>
          <w:noProof/>
        </w:rPr>
        <w:fldChar w:fldCharType="separate"/>
      </w:r>
      <w:r>
        <w:rPr>
          <w:noProof/>
        </w:rPr>
        <w:t>45</w:t>
      </w:r>
      <w:r>
        <w:rPr>
          <w:noProof/>
        </w:rPr>
        <w:fldChar w:fldCharType="end"/>
      </w:r>
    </w:p>
    <w:p w14:paraId="0B942D6C" w14:textId="64E260CA" w:rsidR="00591AB2" w:rsidRDefault="00591AB2">
      <w:pPr>
        <w:pStyle w:val="TOC3"/>
        <w:rPr>
          <w:rFonts w:asciiTheme="minorHAnsi" w:eastAsiaTheme="minorEastAsia" w:hAnsiTheme="minorHAnsi" w:cstheme="minorBidi"/>
          <w:noProof/>
          <w:kern w:val="2"/>
          <w:sz w:val="24"/>
          <w:szCs w:val="24"/>
          <w:lang w:eastAsia="en-GB"/>
          <w14:ligatures w14:val="standardContextual"/>
        </w:rPr>
      </w:pPr>
      <w:r>
        <w:rPr>
          <w:noProof/>
        </w:rPr>
        <w:t>7.3.1</w:t>
      </w:r>
      <w:r>
        <w:rPr>
          <w:rFonts w:asciiTheme="minorHAnsi" w:eastAsiaTheme="minorEastAsia" w:hAnsiTheme="minorHAnsi" w:cstheme="minorBidi"/>
          <w:noProof/>
          <w:kern w:val="2"/>
          <w:sz w:val="24"/>
          <w:szCs w:val="24"/>
          <w:lang w:eastAsia="en-GB"/>
          <w14:ligatures w14:val="standardContextual"/>
        </w:rPr>
        <w:tab/>
      </w:r>
      <w:r>
        <w:rPr>
          <w:noProof/>
        </w:rPr>
        <w:t>Information flows for MBMS Transmission</w:t>
      </w:r>
      <w:r>
        <w:rPr>
          <w:noProof/>
        </w:rPr>
        <w:tab/>
      </w:r>
      <w:r>
        <w:rPr>
          <w:noProof/>
        </w:rPr>
        <w:fldChar w:fldCharType="begin"/>
      </w:r>
      <w:r>
        <w:rPr>
          <w:noProof/>
        </w:rPr>
        <w:instrText xml:space="preserve"> PAGEREF _Toc193632002 \h </w:instrText>
      </w:r>
      <w:r>
        <w:rPr>
          <w:noProof/>
        </w:rPr>
      </w:r>
      <w:r>
        <w:rPr>
          <w:noProof/>
        </w:rPr>
        <w:fldChar w:fldCharType="separate"/>
      </w:r>
      <w:r>
        <w:rPr>
          <w:noProof/>
        </w:rPr>
        <w:t>45</w:t>
      </w:r>
      <w:r>
        <w:rPr>
          <w:noProof/>
        </w:rPr>
        <w:fldChar w:fldCharType="end"/>
      </w:r>
    </w:p>
    <w:p w14:paraId="4E9F39B0" w14:textId="2C7D40DA" w:rsidR="00591AB2" w:rsidRDefault="00591AB2">
      <w:pPr>
        <w:pStyle w:val="TOC3"/>
        <w:rPr>
          <w:rFonts w:asciiTheme="minorHAnsi" w:eastAsiaTheme="minorEastAsia" w:hAnsiTheme="minorHAnsi" w:cstheme="minorBidi"/>
          <w:noProof/>
          <w:kern w:val="2"/>
          <w:sz w:val="24"/>
          <w:szCs w:val="24"/>
          <w:lang w:eastAsia="en-GB"/>
          <w14:ligatures w14:val="standardContextual"/>
        </w:rPr>
      </w:pPr>
      <w:r>
        <w:rPr>
          <w:noProof/>
        </w:rPr>
        <w:t>7.3.2</w:t>
      </w:r>
      <w:r>
        <w:rPr>
          <w:rFonts w:asciiTheme="minorHAnsi" w:eastAsiaTheme="minorEastAsia" w:hAnsiTheme="minorHAnsi" w:cstheme="minorBidi"/>
          <w:noProof/>
          <w:kern w:val="2"/>
          <w:sz w:val="24"/>
          <w:szCs w:val="24"/>
          <w:lang w:eastAsia="en-GB"/>
          <w14:ligatures w14:val="standardContextual"/>
        </w:rPr>
        <w:tab/>
      </w:r>
      <w:r>
        <w:rPr>
          <w:noProof/>
        </w:rPr>
        <w:t xml:space="preserve">Use of </w:t>
      </w:r>
      <w:r>
        <w:rPr>
          <w:noProof/>
          <w:lang w:eastAsia="zh-CN"/>
        </w:rPr>
        <w:t>p</w:t>
      </w:r>
      <w:r>
        <w:rPr>
          <w:noProof/>
        </w:rPr>
        <w:t>re-established MBMS bearers</w:t>
      </w:r>
      <w:r>
        <w:rPr>
          <w:noProof/>
        </w:rPr>
        <w:tab/>
      </w:r>
      <w:r>
        <w:rPr>
          <w:noProof/>
        </w:rPr>
        <w:fldChar w:fldCharType="begin"/>
      </w:r>
      <w:r>
        <w:rPr>
          <w:noProof/>
        </w:rPr>
        <w:instrText xml:space="preserve"> PAGEREF _Toc193632003 \h </w:instrText>
      </w:r>
      <w:r>
        <w:rPr>
          <w:noProof/>
        </w:rPr>
      </w:r>
      <w:r>
        <w:rPr>
          <w:noProof/>
        </w:rPr>
        <w:fldChar w:fldCharType="separate"/>
      </w:r>
      <w:r>
        <w:rPr>
          <w:noProof/>
        </w:rPr>
        <w:t>45</w:t>
      </w:r>
      <w:r>
        <w:rPr>
          <w:noProof/>
        </w:rPr>
        <w:fldChar w:fldCharType="end"/>
      </w:r>
    </w:p>
    <w:p w14:paraId="4D74EA48" w14:textId="393008E7" w:rsidR="00591AB2" w:rsidRDefault="00591AB2">
      <w:pPr>
        <w:pStyle w:val="TOC3"/>
        <w:rPr>
          <w:rFonts w:asciiTheme="minorHAnsi" w:eastAsiaTheme="minorEastAsia" w:hAnsiTheme="minorHAnsi" w:cstheme="minorBidi"/>
          <w:noProof/>
          <w:kern w:val="2"/>
          <w:sz w:val="24"/>
          <w:szCs w:val="24"/>
          <w:lang w:eastAsia="en-GB"/>
          <w14:ligatures w14:val="standardContextual"/>
        </w:rPr>
      </w:pPr>
      <w:r>
        <w:rPr>
          <w:noProof/>
        </w:rPr>
        <w:t>7.3.3</w:t>
      </w:r>
      <w:r>
        <w:rPr>
          <w:rFonts w:asciiTheme="minorHAnsi" w:eastAsiaTheme="minorEastAsia" w:hAnsiTheme="minorHAnsi" w:cstheme="minorBidi"/>
          <w:noProof/>
          <w:kern w:val="2"/>
          <w:sz w:val="24"/>
          <w:szCs w:val="24"/>
          <w:lang w:eastAsia="en-GB"/>
          <w14:ligatures w14:val="standardContextual"/>
        </w:rPr>
        <w:tab/>
      </w:r>
      <w:r>
        <w:rPr>
          <w:noProof/>
        </w:rPr>
        <w:t xml:space="preserve">Use of </w:t>
      </w:r>
      <w:r>
        <w:rPr>
          <w:noProof/>
          <w:lang w:eastAsia="zh-CN"/>
        </w:rPr>
        <w:t>d</w:t>
      </w:r>
      <w:r>
        <w:rPr>
          <w:noProof/>
        </w:rPr>
        <w:t>ynamic MBMS bearer establishment</w:t>
      </w:r>
      <w:r>
        <w:rPr>
          <w:noProof/>
        </w:rPr>
        <w:tab/>
      </w:r>
      <w:r>
        <w:rPr>
          <w:noProof/>
        </w:rPr>
        <w:fldChar w:fldCharType="begin"/>
      </w:r>
      <w:r>
        <w:rPr>
          <w:noProof/>
        </w:rPr>
        <w:instrText xml:space="preserve"> PAGEREF _Toc193632004 \h </w:instrText>
      </w:r>
      <w:r>
        <w:rPr>
          <w:noProof/>
        </w:rPr>
      </w:r>
      <w:r>
        <w:rPr>
          <w:noProof/>
        </w:rPr>
        <w:fldChar w:fldCharType="separate"/>
      </w:r>
      <w:r>
        <w:rPr>
          <w:noProof/>
        </w:rPr>
        <w:t>45</w:t>
      </w:r>
      <w:r>
        <w:rPr>
          <w:noProof/>
        </w:rPr>
        <w:fldChar w:fldCharType="end"/>
      </w:r>
    </w:p>
    <w:p w14:paraId="194CA1BA" w14:textId="21A917FD" w:rsidR="00591AB2" w:rsidRDefault="00591AB2">
      <w:pPr>
        <w:pStyle w:val="TOC3"/>
        <w:rPr>
          <w:rFonts w:asciiTheme="minorHAnsi" w:eastAsiaTheme="minorEastAsia" w:hAnsiTheme="minorHAnsi" w:cstheme="minorBidi"/>
          <w:noProof/>
          <w:kern w:val="2"/>
          <w:sz w:val="24"/>
          <w:szCs w:val="24"/>
          <w:lang w:eastAsia="en-GB"/>
          <w14:ligatures w14:val="standardContextual"/>
        </w:rPr>
      </w:pPr>
      <w:r>
        <w:rPr>
          <w:noProof/>
        </w:rPr>
        <w:t>7.3.4</w:t>
      </w:r>
      <w:r>
        <w:rPr>
          <w:rFonts w:asciiTheme="minorHAnsi" w:eastAsiaTheme="minorEastAsia" w:hAnsiTheme="minorHAnsi" w:cstheme="minorBidi"/>
          <w:noProof/>
          <w:kern w:val="2"/>
          <w:sz w:val="24"/>
          <w:szCs w:val="24"/>
          <w:lang w:eastAsia="en-GB"/>
          <w14:ligatures w14:val="standardContextual"/>
        </w:rPr>
        <w:tab/>
      </w:r>
      <w:r>
        <w:rPr>
          <w:noProof/>
        </w:rPr>
        <w:t>Swit</w:t>
      </w:r>
      <w:r>
        <w:rPr>
          <w:noProof/>
          <w:lang w:eastAsia="zh-CN"/>
        </w:rPr>
        <w:t>c</w:t>
      </w:r>
      <w:r>
        <w:rPr>
          <w:noProof/>
        </w:rPr>
        <w:t>h</w:t>
      </w:r>
      <w:r>
        <w:rPr>
          <w:noProof/>
          <w:lang w:eastAsia="zh-CN"/>
        </w:rPr>
        <w:t>ing</w:t>
      </w:r>
      <w:r>
        <w:rPr>
          <w:noProof/>
        </w:rPr>
        <w:t xml:space="preserve"> from MBMS </w:t>
      </w:r>
      <w:r>
        <w:rPr>
          <w:noProof/>
          <w:lang w:eastAsia="zh-CN"/>
        </w:rPr>
        <w:t>bearer</w:t>
      </w:r>
      <w:r>
        <w:rPr>
          <w:noProof/>
        </w:rPr>
        <w:t xml:space="preserve"> to unicast </w:t>
      </w:r>
      <w:r>
        <w:rPr>
          <w:noProof/>
          <w:lang w:eastAsia="zh-CN"/>
        </w:rPr>
        <w:t>bearer</w:t>
      </w:r>
      <w:r>
        <w:rPr>
          <w:noProof/>
        </w:rPr>
        <w:tab/>
      </w:r>
      <w:r>
        <w:rPr>
          <w:noProof/>
        </w:rPr>
        <w:fldChar w:fldCharType="begin"/>
      </w:r>
      <w:r>
        <w:rPr>
          <w:noProof/>
        </w:rPr>
        <w:instrText xml:space="preserve"> PAGEREF _Toc193632005 \h </w:instrText>
      </w:r>
      <w:r>
        <w:rPr>
          <w:noProof/>
        </w:rPr>
      </w:r>
      <w:r>
        <w:rPr>
          <w:noProof/>
        </w:rPr>
        <w:fldChar w:fldCharType="separate"/>
      </w:r>
      <w:r>
        <w:rPr>
          <w:noProof/>
        </w:rPr>
        <w:t>45</w:t>
      </w:r>
      <w:r>
        <w:rPr>
          <w:noProof/>
        </w:rPr>
        <w:fldChar w:fldCharType="end"/>
      </w:r>
    </w:p>
    <w:p w14:paraId="2BE520AF" w14:textId="5E70C20C" w:rsidR="00591AB2" w:rsidRDefault="00591AB2">
      <w:pPr>
        <w:pStyle w:val="TOC3"/>
        <w:rPr>
          <w:rFonts w:asciiTheme="minorHAnsi" w:eastAsiaTheme="minorEastAsia" w:hAnsiTheme="minorHAnsi" w:cstheme="minorBidi"/>
          <w:noProof/>
          <w:kern w:val="2"/>
          <w:sz w:val="24"/>
          <w:szCs w:val="24"/>
          <w:lang w:eastAsia="en-GB"/>
          <w14:ligatures w14:val="standardContextual"/>
        </w:rPr>
      </w:pPr>
      <w:r>
        <w:rPr>
          <w:noProof/>
        </w:rPr>
        <w:t>7.3.5</w:t>
      </w:r>
      <w:r>
        <w:rPr>
          <w:rFonts w:asciiTheme="minorHAnsi" w:eastAsiaTheme="minorEastAsia" w:hAnsiTheme="minorHAnsi" w:cstheme="minorBidi"/>
          <w:noProof/>
          <w:kern w:val="2"/>
          <w:sz w:val="24"/>
          <w:szCs w:val="24"/>
          <w:lang w:eastAsia="en-GB"/>
          <w14:ligatures w14:val="standardContextual"/>
        </w:rPr>
        <w:tab/>
      </w:r>
      <w:r>
        <w:rPr>
          <w:noProof/>
        </w:rPr>
        <w:t xml:space="preserve">Use of </w:t>
      </w:r>
      <w:r>
        <w:rPr>
          <w:noProof/>
          <w:lang w:eastAsia="zh-CN"/>
        </w:rPr>
        <w:t>MBMS user services for file distribution</w:t>
      </w:r>
      <w:r>
        <w:rPr>
          <w:noProof/>
        </w:rPr>
        <w:tab/>
      </w:r>
      <w:r>
        <w:rPr>
          <w:noProof/>
        </w:rPr>
        <w:fldChar w:fldCharType="begin"/>
      </w:r>
      <w:r>
        <w:rPr>
          <w:noProof/>
        </w:rPr>
        <w:instrText xml:space="preserve"> PAGEREF _Toc193632006 \h </w:instrText>
      </w:r>
      <w:r>
        <w:rPr>
          <w:noProof/>
        </w:rPr>
      </w:r>
      <w:r>
        <w:rPr>
          <w:noProof/>
        </w:rPr>
        <w:fldChar w:fldCharType="separate"/>
      </w:r>
      <w:r>
        <w:rPr>
          <w:noProof/>
        </w:rPr>
        <w:t>46</w:t>
      </w:r>
      <w:r>
        <w:rPr>
          <w:noProof/>
        </w:rPr>
        <w:fldChar w:fldCharType="end"/>
      </w:r>
    </w:p>
    <w:p w14:paraId="10239153" w14:textId="081D2A66" w:rsidR="00591AB2" w:rsidRDefault="00591AB2">
      <w:pPr>
        <w:pStyle w:val="TOC4"/>
        <w:rPr>
          <w:rFonts w:asciiTheme="minorHAnsi" w:eastAsiaTheme="minorEastAsia" w:hAnsiTheme="minorHAnsi" w:cstheme="minorBidi"/>
          <w:noProof/>
          <w:kern w:val="2"/>
          <w:sz w:val="24"/>
          <w:szCs w:val="24"/>
          <w:lang w:eastAsia="en-GB"/>
          <w14:ligatures w14:val="standardContextual"/>
        </w:rPr>
      </w:pPr>
      <w:r w:rsidRPr="00B853B2">
        <w:rPr>
          <w:rFonts w:eastAsia="SimSun"/>
          <w:noProof/>
        </w:rPr>
        <w:t>7.3.5.1</w:t>
      </w:r>
      <w:r>
        <w:rPr>
          <w:rFonts w:asciiTheme="minorHAnsi" w:eastAsiaTheme="minorEastAsia" w:hAnsiTheme="minorHAnsi" w:cstheme="minorBidi"/>
          <w:noProof/>
          <w:kern w:val="2"/>
          <w:sz w:val="24"/>
          <w:szCs w:val="24"/>
          <w:lang w:eastAsia="en-GB"/>
          <w14:ligatures w14:val="standardContextual"/>
        </w:rPr>
        <w:tab/>
      </w:r>
      <w:r w:rsidRPr="00B853B2">
        <w:rPr>
          <w:rFonts w:eastAsia="SimSun"/>
          <w:noProof/>
        </w:rPr>
        <w:t>General</w:t>
      </w:r>
      <w:r>
        <w:rPr>
          <w:noProof/>
        </w:rPr>
        <w:tab/>
      </w:r>
      <w:r>
        <w:rPr>
          <w:noProof/>
        </w:rPr>
        <w:fldChar w:fldCharType="begin"/>
      </w:r>
      <w:r>
        <w:rPr>
          <w:noProof/>
        </w:rPr>
        <w:instrText xml:space="preserve"> PAGEREF _Toc193632007 \h </w:instrText>
      </w:r>
      <w:r>
        <w:rPr>
          <w:noProof/>
        </w:rPr>
      </w:r>
      <w:r>
        <w:rPr>
          <w:noProof/>
        </w:rPr>
        <w:fldChar w:fldCharType="separate"/>
      </w:r>
      <w:r>
        <w:rPr>
          <w:noProof/>
        </w:rPr>
        <w:t>46</w:t>
      </w:r>
      <w:r>
        <w:rPr>
          <w:noProof/>
        </w:rPr>
        <w:fldChar w:fldCharType="end"/>
      </w:r>
    </w:p>
    <w:p w14:paraId="3F8AD606" w14:textId="1220C8F6" w:rsidR="00591AB2" w:rsidRDefault="00591AB2">
      <w:pPr>
        <w:pStyle w:val="TOC4"/>
        <w:rPr>
          <w:rFonts w:asciiTheme="minorHAnsi" w:eastAsiaTheme="minorEastAsia" w:hAnsiTheme="minorHAnsi" w:cstheme="minorBidi"/>
          <w:noProof/>
          <w:kern w:val="2"/>
          <w:sz w:val="24"/>
          <w:szCs w:val="24"/>
          <w:lang w:eastAsia="en-GB"/>
          <w14:ligatures w14:val="standardContextual"/>
        </w:rPr>
      </w:pPr>
      <w:r w:rsidRPr="00B853B2">
        <w:rPr>
          <w:rFonts w:eastAsia="SimSun"/>
          <w:noProof/>
        </w:rPr>
        <w:t>7.3.5.2</w:t>
      </w:r>
      <w:r>
        <w:rPr>
          <w:rFonts w:asciiTheme="minorHAnsi" w:eastAsiaTheme="minorEastAsia" w:hAnsiTheme="minorHAnsi" w:cstheme="minorBidi"/>
          <w:noProof/>
          <w:kern w:val="2"/>
          <w:sz w:val="24"/>
          <w:szCs w:val="24"/>
          <w:lang w:eastAsia="en-GB"/>
          <w14:ligatures w14:val="standardContextual"/>
        </w:rPr>
        <w:tab/>
      </w:r>
      <w:r>
        <w:rPr>
          <w:noProof/>
          <w:lang w:eastAsia="zh-CN"/>
        </w:rPr>
        <w:t>Information flows for MBMS user service usage</w:t>
      </w:r>
      <w:r>
        <w:rPr>
          <w:noProof/>
        </w:rPr>
        <w:tab/>
      </w:r>
      <w:r>
        <w:rPr>
          <w:noProof/>
        </w:rPr>
        <w:fldChar w:fldCharType="begin"/>
      </w:r>
      <w:r>
        <w:rPr>
          <w:noProof/>
        </w:rPr>
        <w:instrText xml:space="preserve"> PAGEREF _Toc193632008 \h </w:instrText>
      </w:r>
      <w:r>
        <w:rPr>
          <w:noProof/>
        </w:rPr>
      </w:r>
      <w:r>
        <w:rPr>
          <w:noProof/>
        </w:rPr>
        <w:fldChar w:fldCharType="separate"/>
      </w:r>
      <w:r>
        <w:rPr>
          <w:noProof/>
        </w:rPr>
        <w:t>46</w:t>
      </w:r>
      <w:r>
        <w:rPr>
          <w:noProof/>
        </w:rPr>
        <w:fldChar w:fldCharType="end"/>
      </w:r>
    </w:p>
    <w:p w14:paraId="4C4178D9" w14:textId="5B7069E9" w:rsidR="00591AB2" w:rsidRDefault="00591AB2">
      <w:pPr>
        <w:pStyle w:val="TOC5"/>
        <w:rPr>
          <w:rFonts w:asciiTheme="minorHAnsi" w:eastAsiaTheme="minorEastAsia" w:hAnsiTheme="minorHAnsi" w:cstheme="minorBidi"/>
          <w:noProof/>
          <w:kern w:val="2"/>
          <w:sz w:val="24"/>
          <w:szCs w:val="24"/>
          <w:lang w:eastAsia="en-GB"/>
          <w14:ligatures w14:val="standardContextual"/>
        </w:rPr>
      </w:pPr>
      <w:r w:rsidRPr="00B853B2">
        <w:rPr>
          <w:rFonts w:eastAsia="SimSun"/>
          <w:noProof/>
        </w:rPr>
        <w:t>7.3.5.2.1</w:t>
      </w:r>
      <w:r>
        <w:rPr>
          <w:rFonts w:asciiTheme="minorHAnsi" w:eastAsiaTheme="minorEastAsia" w:hAnsiTheme="minorHAnsi" w:cstheme="minorBidi"/>
          <w:noProof/>
          <w:kern w:val="2"/>
          <w:sz w:val="24"/>
          <w:szCs w:val="24"/>
          <w:lang w:eastAsia="en-GB"/>
          <w14:ligatures w14:val="standardContextual"/>
        </w:rPr>
        <w:tab/>
      </w:r>
      <w:r w:rsidRPr="00B853B2">
        <w:rPr>
          <w:rFonts w:eastAsia="SimSun"/>
          <w:noProof/>
        </w:rPr>
        <w:t>MBMS user service announcement</w:t>
      </w:r>
      <w:r>
        <w:rPr>
          <w:noProof/>
        </w:rPr>
        <w:tab/>
      </w:r>
      <w:r>
        <w:rPr>
          <w:noProof/>
        </w:rPr>
        <w:fldChar w:fldCharType="begin"/>
      </w:r>
      <w:r>
        <w:rPr>
          <w:noProof/>
        </w:rPr>
        <w:instrText xml:space="preserve"> PAGEREF _Toc193632009 \h </w:instrText>
      </w:r>
      <w:r>
        <w:rPr>
          <w:noProof/>
        </w:rPr>
      </w:r>
      <w:r>
        <w:rPr>
          <w:noProof/>
        </w:rPr>
        <w:fldChar w:fldCharType="separate"/>
      </w:r>
      <w:r>
        <w:rPr>
          <w:noProof/>
        </w:rPr>
        <w:t>46</w:t>
      </w:r>
      <w:r>
        <w:rPr>
          <w:noProof/>
        </w:rPr>
        <w:fldChar w:fldCharType="end"/>
      </w:r>
    </w:p>
    <w:p w14:paraId="06C6006A" w14:textId="37F2239A" w:rsidR="00591AB2" w:rsidRDefault="00591AB2">
      <w:pPr>
        <w:pStyle w:val="TOC4"/>
        <w:rPr>
          <w:rFonts w:asciiTheme="minorHAnsi" w:eastAsiaTheme="minorEastAsia" w:hAnsiTheme="minorHAnsi" w:cstheme="minorBidi"/>
          <w:noProof/>
          <w:kern w:val="2"/>
          <w:sz w:val="24"/>
          <w:szCs w:val="24"/>
          <w:lang w:eastAsia="en-GB"/>
          <w14:ligatures w14:val="standardContextual"/>
        </w:rPr>
      </w:pPr>
      <w:r w:rsidRPr="00B853B2">
        <w:rPr>
          <w:rFonts w:eastAsia="SimSun"/>
          <w:noProof/>
        </w:rPr>
        <w:t>7.3.5.3</w:t>
      </w:r>
      <w:r>
        <w:rPr>
          <w:rFonts w:asciiTheme="minorHAnsi" w:eastAsiaTheme="minorEastAsia" w:hAnsiTheme="minorHAnsi" w:cstheme="minorBidi"/>
          <w:noProof/>
          <w:kern w:val="2"/>
          <w:sz w:val="24"/>
          <w:szCs w:val="24"/>
          <w:lang w:eastAsia="en-GB"/>
          <w14:ligatures w14:val="standardContextual"/>
        </w:rPr>
        <w:tab/>
      </w:r>
      <w:r w:rsidRPr="00B853B2">
        <w:rPr>
          <w:rFonts w:eastAsia="SimSun"/>
          <w:noProof/>
        </w:rPr>
        <w:t>P</w:t>
      </w:r>
      <w:r>
        <w:rPr>
          <w:noProof/>
        </w:rPr>
        <w:t>rocedures for MBMS user service usage</w:t>
      </w:r>
      <w:r>
        <w:rPr>
          <w:noProof/>
        </w:rPr>
        <w:tab/>
      </w:r>
      <w:r>
        <w:rPr>
          <w:noProof/>
        </w:rPr>
        <w:fldChar w:fldCharType="begin"/>
      </w:r>
      <w:r>
        <w:rPr>
          <w:noProof/>
        </w:rPr>
        <w:instrText xml:space="preserve"> PAGEREF _Toc193632010 \h </w:instrText>
      </w:r>
      <w:r>
        <w:rPr>
          <w:noProof/>
        </w:rPr>
      </w:r>
      <w:r>
        <w:rPr>
          <w:noProof/>
        </w:rPr>
        <w:fldChar w:fldCharType="separate"/>
      </w:r>
      <w:r>
        <w:rPr>
          <w:noProof/>
        </w:rPr>
        <w:t>46</w:t>
      </w:r>
      <w:r>
        <w:rPr>
          <w:noProof/>
        </w:rPr>
        <w:fldChar w:fldCharType="end"/>
      </w:r>
    </w:p>
    <w:p w14:paraId="750AA557" w14:textId="5F113A26" w:rsidR="00591AB2" w:rsidRDefault="00591AB2">
      <w:pPr>
        <w:pStyle w:val="TOC5"/>
        <w:rPr>
          <w:rFonts w:asciiTheme="minorHAnsi" w:eastAsiaTheme="minorEastAsia" w:hAnsiTheme="minorHAnsi" w:cstheme="minorBidi"/>
          <w:noProof/>
          <w:kern w:val="2"/>
          <w:sz w:val="24"/>
          <w:szCs w:val="24"/>
          <w:lang w:eastAsia="en-GB"/>
          <w14:ligatures w14:val="standardContextual"/>
        </w:rPr>
      </w:pPr>
      <w:r w:rsidRPr="00B853B2">
        <w:rPr>
          <w:rFonts w:eastAsia="SimSun"/>
          <w:noProof/>
        </w:rPr>
        <w:t>7.3.5.3.1</w:t>
      </w:r>
      <w:r>
        <w:rPr>
          <w:rFonts w:asciiTheme="minorHAnsi" w:eastAsiaTheme="minorEastAsia" w:hAnsiTheme="minorHAnsi" w:cstheme="minorBidi"/>
          <w:noProof/>
          <w:kern w:val="2"/>
          <w:sz w:val="24"/>
          <w:szCs w:val="24"/>
          <w:lang w:eastAsia="en-GB"/>
          <w14:ligatures w14:val="standardContextual"/>
        </w:rPr>
        <w:tab/>
      </w:r>
      <w:r>
        <w:rPr>
          <w:noProof/>
        </w:rPr>
        <w:t xml:space="preserve">Use of </w:t>
      </w:r>
      <w:r>
        <w:rPr>
          <w:noProof/>
          <w:lang w:eastAsia="zh-CN"/>
        </w:rPr>
        <w:t>p</w:t>
      </w:r>
      <w:r>
        <w:rPr>
          <w:noProof/>
        </w:rPr>
        <w:t>re-established MBMS user services</w:t>
      </w:r>
      <w:r>
        <w:rPr>
          <w:noProof/>
        </w:rPr>
        <w:tab/>
      </w:r>
      <w:r>
        <w:rPr>
          <w:noProof/>
        </w:rPr>
        <w:fldChar w:fldCharType="begin"/>
      </w:r>
      <w:r>
        <w:rPr>
          <w:noProof/>
        </w:rPr>
        <w:instrText xml:space="preserve"> PAGEREF _Toc193632011 \h </w:instrText>
      </w:r>
      <w:r>
        <w:rPr>
          <w:noProof/>
        </w:rPr>
      </w:r>
      <w:r>
        <w:rPr>
          <w:noProof/>
        </w:rPr>
        <w:fldChar w:fldCharType="separate"/>
      </w:r>
      <w:r>
        <w:rPr>
          <w:noProof/>
        </w:rPr>
        <w:t>46</w:t>
      </w:r>
      <w:r>
        <w:rPr>
          <w:noProof/>
        </w:rPr>
        <w:fldChar w:fldCharType="end"/>
      </w:r>
    </w:p>
    <w:p w14:paraId="3475FBB5" w14:textId="7946DFBA" w:rsidR="00591AB2" w:rsidRDefault="00591AB2">
      <w:pPr>
        <w:pStyle w:val="TOC6"/>
        <w:rPr>
          <w:rFonts w:asciiTheme="minorHAnsi" w:eastAsiaTheme="minorEastAsia" w:hAnsiTheme="minorHAnsi" w:cstheme="minorBidi"/>
          <w:noProof/>
          <w:kern w:val="2"/>
          <w:sz w:val="24"/>
          <w:szCs w:val="24"/>
          <w:lang w:eastAsia="en-GB"/>
          <w14:ligatures w14:val="standardContextual"/>
        </w:rPr>
      </w:pPr>
      <w:r w:rsidRPr="00B853B2">
        <w:rPr>
          <w:rFonts w:eastAsia="SimSun"/>
          <w:noProof/>
        </w:rPr>
        <w:t>7.3.5.3.1.1</w:t>
      </w:r>
      <w:r>
        <w:rPr>
          <w:rFonts w:asciiTheme="minorHAnsi" w:eastAsiaTheme="minorEastAsia" w:hAnsiTheme="minorHAnsi" w:cstheme="minorBidi"/>
          <w:noProof/>
          <w:kern w:val="2"/>
          <w:sz w:val="24"/>
          <w:szCs w:val="24"/>
          <w:lang w:eastAsia="en-GB"/>
          <w14:ligatures w14:val="standardContextual"/>
        </w:rPr>
        <w:tab/>
      </w:r>
      <w:r w:rsidRPr="00B853B2">
        <w:rPr>
          <w:rFonts w:eastAsia="SimSun"/>
          <w:noProof/>
        </w:rPr>
        <w:t>General</w:t>
      </w:r>
      <w:r>
        <w:rPr>
          <w:noProof/>
        </w:rPr>
        <w:tab/>
      </w:r>
      <w:r>
        <w:rPr>
          <w:noProof/>
        </w:rPr>
        <w:fldChar w:fldCharType="begin"/>
      </w:r>
      <w:r>
        <w:rPr>
          <w:noProof/>
        </w:rPr>
        <w:instrText xml:space="preserve"> PAGEREF _Toc193632012 \h </w:instrText>
      </w:r>
      <w:r>
        <w:rPr>
          <w:noProof/>
        </w:rPr>
      </w:r>
      <w:r>
        <w:rPr>
          <w:noProof/>
        </w:rPr>
        <w:fldChar w:fldCharType="separate"/>
      </w:r>
      <w:r>
        <w:rPr>
          <w:noProof/>
        </w:rPr>
        <w:t>46</w:t>
      </w:r>
      <w:r>
        <w:rPr>
          <w:noProof/>
        </w:rPr>
        <w:fldChar w:fldCharType="end"/>
      </w:r>
    </w:p>
    <w:p w14:paraId="2D462765" w14:textId="215AA3A2" w:rsidR="00591AB2" w:rsidRDefault="00591AB2">
      <w:pPr>
        <w:pStyle w:val="TOC6"/>
        <w:rPr>
          <w:rFonts w:asciiTheme="minorHAnsi" w:eastAsiaTheme="minorEastAsia" w:hAnsiTheme="minorHAnsi" w:cstheme="minorBidi"/>
          <w:noProof/>
          <w:kern w:val="2"/>
          <w:sz w:val="24"/>
          <w:szCs w:val="24"/>
          <w:lang w:eastAsia="en-GB"/>
          <w14:ligatures w14:val="standardContextual"/>
        </w:rPr>
      </w:pPr>
      <w:r w:rsidRPr="00B853B2">
        <w:rPr>
          <w:rFonts w:eastAsia="SimSun"/>
          <w:noProof/>
        </w:rPr>
        <w:t>7.3.5.3.1.2</w:t>
      </w:r>
      <w:r>
        <w:rPr>
          <w:rFonts w:asciiTheme="minorHAnsi" w:eastAsiaTheme="minorEastAsia" w:hAnsiTheme="minorHAnsi" w:cstheme="minorBidi"/>
          <w:noProof/>
          <w:kern w:val="2"/>
          <w:sz w:val="24"/>
          <w:szCs w:val="24"/>
          <w:lang w:eastAsia="en-GB"/>
          <w14:ligatures w14:val="standardContextual"/>
        </w:rPr>
        <w:tab/>
      </w:r>
      <w:r w:rsidRPr="00B853B2">
        <w:rPr>
          <w:rFonts w:eastAsia="SimSun"/>
          <w:noProof/>
          <w:lang w:eastAsia="zh-CN"/>
        </w:rPr>
        <w:t>Procedure</w:t>
      </w:r>
      <w:r>
        <w:rPr>
          <w:noProof/>
        </w:rPr>
        <w:tab/>
      </w:r>
      <w:r>
        <w:rPr>
          <w:noProof/>
        </w:rPr>
        <w:fldChar w:fldCharType="begin"/>
      </w:r>
      <w:r>
        <w:rPr>
          <w:noProof/>
        </w:rPr>
        <w:instrText xml:space="preserve"> PAGEREF _Toc193632013 \h </w:instrText>
      </w:r>
      <w:r>
        <w:rPr>
          <w:noProof/>
        </w:rPr>
      </w:r>
      <w:r>
        <w:rPr>
          <w:noProof/>
        </w:rPr>
        <w:fldChar w:fldCharType="separate"/>
      </w:r>
      <w:r>
        <w:rPr>
          <w:noProof/>
        </w:rPr>
        <w:t>46</w:t>
      </w:r>
      <w:r>
        <w:rPr>
          <w:noProof/>
        </w:rPr>
        <w:fldChar w:fldCharType="end"/>
      </w:r>
    </w:p>
    <w:p w14:paraId="776222F5" w14:textId="6EF94BC5" w:rsidR="00591AB2" w:rsidRDefault="00591AB2">
      <w:pPr>
        <w:pStyle w:val="TOC5"/>
        <w:rPr>
          <w:rFonts w:asciiTheme="minorHAnsi" w:eastAsiaTheme="minorEastAsia" w:hAnsiTheme="minorHAnsi" w:cstheme="minorBidi"/>
          <w:noProof/>
          <w:kern w:val="2"/>
          <w:sz w:val="24"/>
          <w:szCs w:val="24"/>
          <w:lang w:eastAsia="en-GB"/>
          <w14:ligatures w14:val="standardContextual"/>
        </w:rPr>
      </w:pPr>
      <w:r w:rsidRPr="00B853B2">
        <w:rPr>
          <w:rFonts w:eastAsia="SimSun"/>
          <w:noProof/>
        </w:rPr>
        <w:t>7.3.5.3.2</w:t>
      </w:r>
      <w:r>
        <w:rPr>
          <w:rFonts w:asciiTheme="minorHAnsi" w:eastAsiaTheme="minorEastAsia" w:hAnsiTheme="minorHAnsi" w:cstheme="minorBidi"/>
          <w:noProof/>
          <w:kern w:val="2"/>
          <w:sz w:val="24"/>
          <w:szCs w:val="24"/>
          <w:lang w:eastAsia="en-GB"/>
          <w14:ligatures w14:val="standardContextual"/>
        </w:rPr>
        <w:tab/>
      </w:r>
      <w:r w:rsidRPr="00B853B2">
        <w:rPr>
          <w:rFonts w:eastAsia="SimSun"/>
          <w:noProof/>
        </w:rPr>
        <w:t xml:space="preserve">Use of </w:t>
      </w:r>
      <w:r w:rsidRPr="00B853B2">
        <w:rPr>
          <w:rFonts w:eastAsia="SimSun"/>
          <w:noProof/>
          <w:lang w:eastAsia="zh-CN"/>
        </w:rPr>
        <w:t>d</w:t>
      </w:r>
      <w:r w:rsidRPr="00B853B2">
        <w:rPr>
          <w:rFonts w:eastAsia="SimSun"/>
          <w:noProof/>
        </w:rPr>
        <w:t>ynamic MBMS user service establishment</w:t>
      </w:r>
      <w:r>
        <w:rPr>
          <w:noProof/>
        </w:rPr>
        <w:tab/>
      </w:r>
      <w:r>
        <w:rPr>
          <w:noProof/>
        </w:rPr>
        <w:fldChar w:fldCharType="begin"/>
      </w:r>
      <w:r>
        <w:rPr>
          <w:noProof/>
        </w:rPr>
        <w:instrText xml:space="preserve"> PAGEREF _Toc193632014 \h </w:instrText>
      </w:r>
      <w:r>
        <w:rPr>
          <w:noProof/>
        </w:rPr>
      </w:r>
      <w:r>
        <w:rPr>
          <w:noProof/>
        </w:rPr>
        <w:fldChar w:fldCharType="separate"/>
      </w:r>
      <w:r>
        <w:rPr>
          <w:noProof/>
        </w:rPr>
        <w:t>48</w:t>
      </w:r>
      <w:r>
        <w:rPr>
          <w:noProof/>
        </w:rPr>
        <w:fldChar w:fldCharType="end"/>
      </w:r>
    </w:p>
    <w:p w14:paraId="0AE405F8" w14:textId="6CB0CF42" w:rsidR="00591AB2" w:rsidRDefault="00591AB2">
      <w:pPr>
        <w:pStyle w:val="TOC5"/>
        <w:rPr>
          <w:rFonts w:asciiTheme="minorHAnsi" w:eastAsiaTheme="minorEastAsia" w:hAnsiTheme="minorHAnsi" w:cstheme="minorBidi"/>
          <w:noProof/>
          <w:kern w:val="2"/>
          <w:sz w:val="24"/>
          <w:szCs w:val="24"/>
          <w:lang w:eastAsia="en-GB"/>
          <w14:ligatures w14:val="standardContextual"/>
        </w:rPr>
      </w:pPr>
      <w:r w:rsidRPr="00B853B2">
        <w:rPr>
          <w:rFonts w:eastAsia="SimSun"/>
          <w:noProof/>
        </w:rPr>
        <w:t>7.3.5.3.3</w:t>
      </w:r>
      <w:r>
        <w:rPr>
          <w:rFonts w:asciiTheme="minorHAnsi" w:eastAsiaTheme="minorEastAsia" w:hAnsiTheme="minorHAnsi" w:cstheme="minorBidi"/>
          <w:noProof/>
          <w:kern w:val="2"/>
          <w:sz w:val="24"/>
          <w:szCs w:val="24"/>
          <w:lang w:eastAsia="en-GB"/>
          <w14:ligatures w14:val="standardContextual"/>
        </w:rPr>
        <w:tab/>
      </w:r>
      <w:r w:rsidRPr="00B853B2">
        <w:rPr>
          <w:rFonts w:eastAsia="SimSun"/>
          <w:noProof/>
        </w:rPr>
        <w:t>Providing stored files in the MCData content server for distribution over MBMS</w:t>
      </w:r>
      <w:r>
        <w:rPr>
          <w:noProof/>
        </w:rPr>
        <w:tab/>
      </w:r>
      <w:r>
        <w:rPr>
          <w:noProof/>
        </w:rPr>
        <w:fldChar w:fldCharType="begin"/>
      </w:r>
      <w:r>
        <w:rPr>
          <w:noProof/>
        </w:rPr>
        <w:instrText xml:space="preserve"> PAGEREF _Toc193632015 \h </w:instrText>
      </w:r>
      <w:r>
        <w:rPr>
          <w:noProof/>
        </w:rPr>
      </w:r>
      <w:r>
        <w:rPr>
          <w:noProof/>
        </w:rPr>
        <w:fldChar w:fldCharType="separate"/>
      </w:r>
      <w:r>
        <w:rPr>
          <w:noProof/>
        </w:rPr>
        <w:t>49</w:t>
      </w:r>
      <w:r>
        <w:rPr>
          <w:noProof/>
        </w:rPr>
        <w:fldChar w:fldCharType="end"/>
      </w:r>
    </w:p>
    <w:p w14:paraId="68C5C366" w14:textId="232BBFBE" w:rsidR="00591AB2" w:rsidRDefault="00591AB2">
      <w:pPr>
        <w:pStyle w:val="TOC6"/>
        <w:rPr>
          <w:rFonts w:asciiTheme="minorHAnsi" w:eastAsiaTheme="minorEastAsia" w:hAnsiTheme="minorHAnsi" w:cstheme="minorBidi"/>
          <w:noProof/>
          <w:kern w:val="2"/>
          <w:sz w:val="24"/>
          <w:szCs w:val="24"/>
          <w:lang w:eastAsia="en-GB"/>
          <w14:ligatures w14:val="standardContextual"/>
        </w:rPr>
      </w:pPr>
      <w:r w:rsidRPr="00B853B2">
        <w:rPr>
          <w:rFonts w:eastAsia="SimSun"/>
          <w:noProof/>
        </w:rPr>
        <w:t>7.3.5.3.3.1</w:t>
      </w:r>
      <w:r>
        <w:rPr>
          <w:rFonts w:asciiTheme="minorHAnsi" w:eastAsiaTheme="minorEastAsia" w:hAnsiTheme="minorHAnsi" w:cstheme="minorBidi"/>
          <w:noProof/>
          <w:kern w:val="2"/>
          <w:sz w:val="24"/>
          <w:szCs w:val="24"/>
          <w:lang w:eastAsia="en-GB"/>
          <w14:ligatures w14:val="standardContextual"/>
        </w:rPr>
        <w:tab/>
      </w:r>
      <w:r w:rsidRPr="00B853B2">
        <w:rPr>
          <w:rFonts w:eastAsia="SimSun"/>
          <w:noProof/>
        </w:rPr>
        <w:t>General</w:t>
      </w:r>
      <w:r>
        <w:rPr>
          <w:noProof/>
        </w:rPr>
        <w:tab/>
      </w:r>
      <w:r>
        <w:rPr>
          <w:noProof/>
        </w:rPr>
        <w:fldChar w:fldCharType="begin"/>
      </w:r>
      <w:r>
        <w:rPr>
          <w:noProof/>
        </w:rPr>
        <w:instrText xml:space="preserve"> PAGEREF _Toc193632016 \h </w:instrText>
      </w:r>
      <w:r>
        <w:rPr>
          <w:noProof/>
        </w:rPr>
      </w:r>
      <w:r>
        <w:rPr>
          <w:noProof/>
        </w:rPr>
        <w:fldChar w:fldCharType="separate"/>
      </w:r>
      <w:r>
        <w:rPr>
          <w:noProof/>
        </w:rPr>
        <w:t>49</w:t>
      </w:r>
      <w:r>
        <w:rPr>
          <w:noProof/>
        </w:rPr>
        <w:fldChar w:fldCharType="end"/>
      </w:r>
    </w:p>
    <w:p w14:paraId="05E604C3" w14:textId="33D6ACB9" w:rsidR="00591AB2" w:rsidRDefault="00591AB2">
      <w:pPr>
        <w:pStyle w:val="TOC6"/>
        <w:rPr>
          <w:rFonts w:asciiTheme="minorHAnsi" w:eastAsiaTheme="minorEastAsia" w:hAnsiTheme="minorHAnsi" w:cstheme="minorBidi"/>
          <w:noProof/>
          <w:kern w:val="2"/>
          <w:sz w:val="24"/>
          <w:szCs w:val="24"/>
          <w:lang w:eastAsia="en-GB"/>
          <w14:ligatures w14:val="standardContextual"/>
        </w:rPr>
      </w:pPr>
      <w:r w:rsidRPr="00B853B2">
        <w:rPr>
          <w:rFonts w:eastAsia="SimSun"/>
          <w:noProof/>
        </w:rPr>
        <w:t>7.3.5.3.3.2</w:t>
      </w:r>
      <w:r>
        <w:rPr>
          <w:rFonts w:asciiTheme="minorHAnsi" w:eastAsiaTheme="minorEastAsia" w:hAnsiTheme="minorHAnsi" w:cstheme="minorBidi"/>
          <w:noProof/>
          <w:kern w:val="2"/>
          <w:sz w:val="24"/>
          <w:szCs w:val="24"/>
          <w:lang w:eastAsia="en-GB"/>
          <w14:ligatures w14:val="standardContextual"/>
        </w:rPr>
        <w:tab/>
      </w:r>
      <w:r w:rsidRPr="00B853B2">
        <w:rPr>
          <w:rFonts w:eastAsia="SimSun"/>
          <w:noProof/>
        </w:rPr>
        <w:t xml:space="preserve">File fetching by the </w:t>
      </w:r>
      <w:r w:rsidRPr="00B853B2">
        <w:rPr>
          <w:rFonts w:eastAsia="SimSun"/>
          <w:noProof/>
          <w:lang w:eastAsia="zh-CN"/>
        </w:rPr>
        <w:t>MCData server</w:t>
      </w:r>
      <w:r>
        <w:rPr>
          <w:noProof/>
        </w:rPr>
        <w:tab/>
      </w:r>
      <w:r>
        <w:rPr>
          <w:noProof/>
        </w:rPr>
        <w:fldChar w:fldCharType="begin"/>
      </w:r>
      <w:r>
        <w:rPr>
          <w:noProof/>
        </w:rPr>
        <w:instrText xml:space="preserve"> PAGEREF _Toc193632017 \h </w:instrText>
      </w:r>
      <w:r>
        <w:rPr>
          <w:noProof/>
        </w:rPr>
      </w:r>
      <w:r>
        <w:rPr>
          <w:noProof/>
        </w:rPr>
        <w:fldChar w:fldCharType="separate"/>
      </w:r>
      <w:r>
        <w:rPr>
          <w:noProof/>
        </w:rPr>
        <w:t>49</w:t>
      </w:r>
      <w:r>
        <w:rPr>
          <w:noProof/>
        </w:rPr>
        <w:fldChar w:fldCharType="end"/>
      </w:r>
    </w:p>
    <w:p w14:paraId="6451651C" w14:textId="014D5625" w:rsidR="00591AB2" w:rsidRDefault="00591AB2">
      <w:pPr>
        <w:pStyle w:val="TOC6"/>
        <w:rPr>
          <w:rFonts w:asciiTheme="minorHAnsi" w:eastAsiaTheme="minorEastAsia" w:hAnsiTheme="minorHAnsi" w:cstheme="minorBidi"/>
          <w:noProof/>
          <w:kern w:val="2"/>
          <w:sz w:val="24"/>
          <w:szCs w:val="24"/>
          <w:lang w:eastAsia="en-GB"/>
          <w14:ligatures w14:val="standardContextual"/>
        </w:rPr>
      </w:pPr>
      <w:r w:rsidRPr="00B853B2">
        <w:rPr>
          <w:rFonts w:eastAsia="SimSun"/>
          <w:noProof/>
        </w:rPr>
        <w:t>7.3.5.3.3.3</w:t>
      </w:r>
      <w:r>
        <w:rPr>
          <w:rFonts w:asciiTheme="minorHAnsi" w:eastAsiaTheme="minorEastAsia" w:hAnsiTheme="minorHAnsi" w:cstheme="minorBidi"/>
          <w:noProof/>
          <w:kern w:val="2"/>
          <w:sz w:val="24"/>
          <w:szCs w:val="24"/>
          <w:lang w:eastAsia="en-GB"/>
          <w14:ligatures w14:val="standardContextual"/>
        </w:rPr>
        <w:tab/>
      </w:r>
      <w:r w:rsidRPr="00B853B2">
        <w:rPr>
          <w:rFonts w:eastAsia="SimSun"/>
          <w:noProof/>
        </w:rPr>
        <w:t xml:space="preserve">File fetching by the </w:t>
      </w:r>
      <w:r w:rsidRPr="00B853B2">
        <w:rPr>
          <w:rFonts w:eastAsia="SimSun"/>
          <w:noProof/>
          <w:lang w:eastAsia="zh-CN"/>
        </w:rPr>
        <w:t>BM</w:t>
      </w:r>
      <w:r w:rsidRPr="00B853B2">
        <w:rPr>
          <w:rFonts w:eastAsia="SimSun"/>
          <w:noProof/>
          <w:lang w:eastAsia="zh-CN"/>
        </w:rPr>
        <w:noBreakHyphen/>
        <w:t>SC</w:t>
      </w:r>
      <w:r>
        <w:rPr>
          <w:noProof/>
        </w:rPr>
        <w:tab/>
      </w:r>
      <w:r>
        <w:rPr>
          <w:noProof/>
        </w:rPr>
        <w:fldChar w:fldCharType="begin"/>
      </w:r>
      <w:r>
        <w:rPr>
          <w:noProof/>
        </w:rPr>
        <w:instrText xml:space="preserve"> PAGEREF _Toc193632018 \h </w:instrText>
      </w:r>
      <w:r>
        <w:rPr>
          <w:noProof/>
        </w:rPr>
      </w:r>
      <w:r>
        <w:rPr>
          <w:noProof/>
        </w:rPr>
        <w:fldChar w:fldCharType="separate"/>
      </w:r>
      <w:r>
        <w:rPr>
          <w:noProof/>
        </w:rPr>
        <w:t>51</w:t>
      </w:r>
      <w:r>
        <w:rPr>
          <w:noProof/>
        </w:rPr>
        <w:fldChar w:fldCharType="end"/>
      </w:r>
    </w:p>
    <w:p w14:paraId="21A0CCD3" w14:textId="383E3084" w:rsidR="00591AB2" w:rsidRDefault="00591AB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7.3.6</w:t>
      </w:r>
      <w:r>
        <w:rPr>
          <w:rFonts w:asciiTheme="minorHAnsi" w:eastAsiaTheme="minorEastAsia" w:hAnsiTheme="minorHAnsi" w:cstheme="minorBidi"/>
          <w:noProof/>
          <w:kern w:val="2"/>
          <w:sz w:val="24"/>
          <w:szCs w:val="24"/>
          <w:lang w:eastAsia="en-GB"/>
          <w14:ligatures w14:val="standardContextual"/>
        </w:rPr>
        <w:tab/>
      </w:r>
      <w:r w:rsidRPr="00B853B2">
        <w:rPr>
          <w:noProof/>
          <w:lang w:val="en-US"/>
        </w:rPr>
        <w:t>Group communication connect and disconnect over MBMS bearer procedures</w:t>
      </w:r>
      <w:r>
        <w:rPr>
          <w:noProof/>
        </w:rPr>
        <w:tab/>
      </w:r>
      <w:r>
        <w:rPr>
          <w:noProof/>
        </w:rPr>
        <w:fldChar w:fldCharType="begin"/>
      </w:r>
      <w:r>
        <w:rPr>
          <w:noProof/>
        </w:rPr>
        <w:instrText xml:space="preserve"> PAGEREF _Toc193632019 \h </w:instrText>
      </w:r>
      <w:r>
        <w:rPr>
          <w:noProof/>
        </w:rPr>
      </w:r>
      <w:r>
        <w:rPr>
          <w:noProof/>
        </w:rPr>
        <w:fldChar w:fldCharType="separate"/>
      </w:r>
      <w:r>
        <w:rPr>
          <w:noProof/>
        </w:rPr>
        <w:t>52</w:t>
      </w:r>
      <w:r>
        <w:rPr>
          <w:noProof/>
        </w:rPr>
        <w:fldChar w:fldCharType="end"/>
      </w:r>
    </w:p>
    <w:p w14:paraId="30DE727A" w14:textId="2FD312CC" w:rsidR="00591AB2" w:rsidRDefault="00591AB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7.3.6</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_Toc193632020 \h </w:instrText>
      </w:r>
      <w:r>
        <w:rPr>
          <w:noProof/>
        </w:rPr>
      </w:r>
      <w:r>
        <w:rPr>
          <w:noProof/>
        </w:rPr>
        <w:fldChar w:fldCharType="separate"/>
      </w:r>
      <w:r>
        <w:rPr>
          <w:noProof/>
        </w:rPr>
        <w:t>52</w:t>
      </w:r>
      <w:r>
        <w:rPr>
          <w:noProof/>
        </w:rPr>
        <w:fldChar w:fldCharType="end"/>
      </w:r>
    </w:p>
    <w:p w14:paraId="60DA7228" w14:textId="0D689344" w:rsidR="00591AB2" w:rsidRDefault="00591AB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7.3.6</w:t>
      </w:r>
      <w:r w:rsidRPr="00B853B2">
        <w:rPr>
          <w:noProof/>
          <w:lang w:val="en-US"/>
        </w:rPr>
        <w:t>.2</w:t>
      </w:r>
      <w:r>
        <w:rPr>
          <w:rFonts w:asciiTheme="minorHAnsi" w:eastAsiaTheme="minorEastAsia" w:hAnsiTheme="minorHAnsi" w:cstheme="minorBidi"/>
          <w:noProof/>
          <w:kern w:val="2"/>
          <w:sz w:val="24"/>
          <w:szCs w:val="24"/>
          <w:lang w:eastAsia="en-GB"/>
          <w14:ligatures w14:val="standardContextual"/>
        </w:rPr>
        <w:tab/>
      </w:r>
      <w:r w:rsidRPr="00B853B2">
        <w:rPr>
          <w:noProof/>
          <w:lang w:val="en-US"/>
        </w:rPr>
        <w:t>Procedure</w:t>
      </w:r>
      <w:r>
        <w:rPr>
          <w:noProof/>
        </w:rPr>
        <w:tab/>
      </w:r>
      <w:r>
        <w:rPr>
          <w:noProof/>
        </w:rPr>
        <w:fldChar w:fldCharType="begin"/>
      </w:r>
      <w:r>
        <w:rPr>
          <w:noProof/>
        </w:rPr>
        <w:instrText xml:space="preserve"> PAGEREF _Toc193632021 \h </w:instrText>
      </w:r>
      <w:r>
        <w:rPr>
          <w:noProof/>
        </w:rPr>
      </w:r>
      <w:r>
        <w:rPr>
          <w:noProof/>
        </w:rPr>
        <w:fldChar w:fldCharType="separate"/>
      </w:r>
      <w:r>
        <w:rPr>
          <w:noProof/>
        </w:rPr>
        <w:t>53</w:t>
      </w:r>
      <w:r>
        <w:rPr>
          <w:noProof/>
        </w:rPr>
        <w:fldChar w:fldCharType="end"/>
      </w:r>
    </w:p>
    <w:p w14:paraId="375A5F71" w14:textId="0FA91F23" w:rsidR="00591AB2" w:rsidRDefault="00591AB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7.3.6.2.1</w:t>
      </w:r>
      <w:r>
        <w:rPr>
          <w:rFonts w:asciiTheme="minorHAnsi" w:eastAsiaTheme="minorEastAsia" w:hAnsiTheme="minorHAnsi" w:cstheme="minorBidi"/>
          <w:noProof/>
          <w:kern w:val="2"/>
          <w:sz w:val="24"/>
          <w:szCs w:val="24"/>
          <w:lang w:eastAsia="en-GB"/>
          <w14:ligatures w14:val="standardContextual"/>
        </w:rPr>
        <w:tab/>
      </w:r>
      <w:r w:rsidRPr="00B853B2">
        <w:rPr>
          <w:noProof/>
          <w:lang w:val="en-US"/>
        </w:rPr>
        <w:t>Group communication connect over MBMS bearer</w:t>
      </w:r>
      <w:r>
        <w:rPr>
          <w:noProof/>
        </w:rPr>
        <w:tab/>
      </w:r>
      <w:r>
        <w:rPr>
          <w:noProof/>
        </w:rPr>
        <w:fldChar w:fldCharType="begin"/>
      </w:r>
      <w:r>
        <w:rPr>
          <w:noProof/>
        </w:rPr>
        <w:instrText xml:space="preserve"> PAGEREF _Toc193632022 \h </w:instrText>
      </w:r>
      <w:r>
        <w:rPr>
          <w:noProof/>
        </w:rPr>
      </w:r>
      <w:r>
        <w:rPr>
          <w:noProof/>
        </w:rPr>
        <w:fldChar w:fldCharType="separate"/>
      </w:r>
      <w:r>
        <w:rPr>
          <w:noProof/>
        </w:rPr>
        <w:t>53</w:t>
      </w:r>
      <w:r>
        <w:rPr>
          <w:noProof/>
        </w:rPr>
        <w:fldChar w:fldCharType="end"/>
      </w:r>
    </w:p>
    <w:p w14:paraId="210C5602" w14:textId="65EFC8F5" w:rsidR="00591AB2" w:rsidRDefault="00591AB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7.3.6.2.2</w:t>
      </w:r>
      <w:r>
        <w:rPr>
          <w:rFonts w:asciiTheme="minorHAnsi" w:eastAsiaTheme="minorEastAsia" w:hAnsiTheme="minorHAnsi" w:cstheme="minorBidi"/>
          <w:noProof/>
          <w:kern w:val="2"/>
          <w:sz w:val="24"/>
          <w:szCs w:val="24"/>
          <w:lang w:eastAsia="en-GB"/>
          <w14:ligatures w14:val="standardContextual"/>
        </w:rPr>
        <w:tab/>
      </w:r>
      <w:r>
        <w:rPr>
          <w:noProof/>
        </w:rPr>
        <w:t xml:space="preserve">Group </w:t>
      </w:r>
      <w:r w:rsidRPr="00B853B2">
        <w:rPr>
          <w:noProof/>
          <w:lang w:val="en-US"/>
        </w:rPr>
        <w:t>communication</w:t>
      </w:r>
      <w:r>
        <w:rPr>
          <w:noProof/>
        </w:rPr>
        <w:t xml:space="preserve"> disconnect from </w:t>
      </w:r>
      <w:r w:rsidRPr="00B853B2">
        <w:rPr>
          <w:noProof/>
          <w:lang w:val="en-US"/>
        </w:rPr>
        <w:t>MBMS bearer</w:t>
      </w:r>
      <w:r>
        <w:rPr>
          <w:noProof/>
        </w:rPr>
        <w:tab/>
      </w:r>
      <w:r>
        <w:rPr>
          <w:noProof/>
        </w:rPr>
        <w:fldChar w:fldCharType="begin"/>
      </w:r>
      <w:r>
        <w:rPr>
          <w:noProof/>
        </w:rPr>
        <w:instrText xml:space="preserve"> PAGEREF _Toc193632023 \h </w:instrText>
      </w:r>
      <w:r>
        <w:rPr>
          <w:noProof/>
        </w:rPr>
      </w:r>
      <w:r>
        <w:rPr>
          <w:noProof/>
        </w:rPr>
        <w:fldChar w:fldCharType="separate"/>
      </w:r>
      <w:r>
        <w:rPr>
          <w:noProof/>
        </w:rPr>
        <w:t>54</w:t>
      </w:r>
      <w:r>
        <w:rPr>
          <w:noProof/>
        </w:rPr>
        <w:fldChar w:fldCharType="end"/>
      </w:r>
    </w:p>
    <w:p w14:paraId="714C4A0A" w14:textId="12CA037C" w:rsidR="00591AB2" w:rsidRDefault="00591AB2">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lang w:eastAsia="zh-CN"/>
        </w:rPr>
        <w:t>Short data service</w:t>
      </w:r>
      <w:r>
        <w:rPr>
          <w:noProof/>
        </w:rPr>
        <w:tab/>
      </w:r>
      <w:r>
        <w:rPr>
          <w:noProof/>
        </w:rPr>
        <w:fldChar w:fldCharType="begin"/>
      </w:r>
      <w:r>
        <w:rPr>
          <w:noProof/>
        </w:rPr>
        <w:instrText xml:space="preserve"> PAGEREF _Toc193632024 \h </w:instrText>
      </w:r>
      <w:r>
        <w:rPr>
          <w:noProof/>
        </w:rPr>
      </w:r>
      <w:r>
        <w:rPr>
          <w:noProof/>
        </w:rPr>
        <w:fldChar w:fldCharType="separate"/>
      </w:r>
      <w:r>
        <w:rPr>
          <w:noProof/>
        </w:rPr>
        <w:t>54</w:t>
      </w:r>
      <w:r>
        <w:rPr>
          <w:noProof/>
        </w:rPr>
        <w:fldChar w:fldCharType="end"/>
      </w:r>
    </w:p>
    <w:p w14:paraId="16C14E22" w14:textId="6A2BD71B" w:rsidR="00591AB2" w:rsidRDefault="00591AB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_Toc193632025 \h </w:instrText>
      </w:r>
      <w:r>
        <w:rPr>
          <w:noProof/>
        </w:rPr>
      </w:r>
      <w:r>
        <w:rPr>
          <w:noProof/>
        </w:rPr>
        <w:fldChar w:fldCharType="separate"/>
      </w:r>
      <w:r>
        <w:rPr>
          <w:noProof/>
        </w:rPr>
        <w:t>54</w:t>
      </w:r>
      <w:r>
        <w:rPr>
          <w:noProof/>
        </w:rPr>
        <w:fldChar w:fldCharType="end"/>
      </w:r>
    </w:p>
    <w:p w14:paraId="10DF226E" w14:textId="11C553C7" w:rsidR="00591AB2" w:rsidRDefault="00591AB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7.4.2</w:t>
      </w:r>
      <w:r>
        <w:rPr>
          <w:rFonts w:asciiTheme="minorHAnsi" w:eastAsiaTheme="minorEastAsia" w:hAnsiTheme="minorHAnsi" w:cstheme="minorBidi"/>
          <w:noProof/>
          <w:kern w:val="2"/>
          <w:sz w:val="24"/>
          <w:szCs w:val="24"/>
          <w:lang w:eastAsia="en-GB"/>
          <w14:ligatures w14:val="standardContextual"/>
        </w:rPr>
        <w:tab/>
      </w:r>
      <w:r>
        <w:rPr>
          <w:noProof/>
          <w:lang w:eastAsia="zh-CN"/>
        </w:rPr>
        <w:t>Short data service for on-network</w:t>
      </w:r>
      <w:r>
        <w:rPr>
          <w:noProof/>
        </w:rPr>
        <w:tab/>
      </w:r>
      <w:r>
        <w:rPr>
          <w:noProof/>
        </w:rPr>
        <w:fldChar w:fldCharType="begin"/>
      </w:r>
      <w:r>
        <w:rPr>
          <w:noProof/>
        </w:rPr>
        <w:instrText xml:space="preserve"> PAGEREF _Toc193632026 \h </w:instrText>
      </w:r>
      <w:r>
        <w:rPr>
          <w:noProof/>
        </w:rPr>
      </w:r>
      <w:r>
        <w:rPr>
          <w:noProof/>
        </w:rPr>
        <w:fldChar w:fldCharType="separate"/>
      </w:r>
      <w:r>
        <w:rPr>
          <w:noProof/>
        </w:rPr>
        <w:t>55</w:t>
      </w:r>
      <w:r>
        <w:rPr>
          <w:noProof/>
        </w:rPr>
        <w:fldChar w:fldCharType="end"/>
      </w:r>
    </w:p>
    <w:p w14:paraId="5B3892A7" w14:textId="23F8F840" w:rsidR="00591AB2" w:rsidRDefault="00591AB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w:t>
      </w:r>
      <w:r>
        <w:rPr>
          <w:noProof/>
        </w:rPr>
        <w:t>.2.1</w:t>
      </w:r>
      <w:r>
        <w:rPr>
          <w:rFonts w:asciiTheme="minorHAnsi" w:eastAsiaTheme="minorEastAsia" w:hAnsiTheme="minorHAnsi" w:cstheme="minorBidi"/>
          <w:noProof/>
          <w:kern w:val="2"/>
          <w:sz w:val="24"/>
          <w:szCs w:val="24"/>
          <w:lang w:eastAsia="en-GB"/>
          <w14:ligatures w14:val="standardContextual"/>
        </w:rPr>
        <w:tab/>
      </w:r>
      <w:r>
        <w:rPr>
          <w:noProof/>
        </w:rPr>
        <w:t xml:space="preserve">Information flows for </w:t>
      </w:r>
      <w:r>
        <w:rPr>
          <w:noProof/>
          <w:lang w:eastAsia="zh-CN"/>
        </w:rPr>
        <w:t>short data service</w:t>
      </w:r>
      <w:r>
        <w:rPr>
          <w:noProof/>
        </w:rPr>
        <w:tab/>
      </w:r>
      <w:r>
        <w:rPr>
          <w:noProof/>
        </w:rPr>
        <w:fldChar w:fldCharType="begin"/>
      </w:r>
      <w:r>
        <w:rPr>
          <w:noProof/>
        </w:rPr>
        <w:instrText xml:space="preserve"> PAGEREF _Toc193632027 \h </w:instrText>
      </w:r>
      <w:r>
        <w:rPr>
          <w:noProof/>
        </w:rPr>
      </w:r>
      <w:r>
        <w:rPr>
          <w:noProof/>
        </w:rPr>
        <w:fldChar w:fldCharType="separate"/>
      </w:r>
      <w:r>
        <w:rPr>
          <w:noProof/>
        </w:rPr>
        <w:t>55</w:t>
      </w:r>
      <w:r>
        <w:rPr>
          <w:noProof/>
        </w:rPr>
        <w:fldChar w:fldCharType="end"/>
      </w:r>
    </w:p>
    <w:p w14:paraId="245EEF74" w14:textId="42305852" w:rsidR="00591AB2" w:rsidRDefault="00591AB2">
      <w:pPr>
        <w:pStyle w:val="TOC5"/>
        <w:rPr>
          <w:rFonts w:asciiTheme="minorHAnsi" w:eastAsiaTheme="minorEastAsia" w:hAnsiTheme="minorHAnsi" w:cstheme="minorBidi"/>
          <w:noProof/>
          <w:kern w:val="2"/>
          <w:sz w:val="24"/>
          <w:szCs w:val="24"/>
          <w:lang w:eastAsia="en-GB"/>
          <w14:ligatures w14:val="standardContextual"/>
        </w:rPr>
      </w:pPr>
      <w:r w:rsidRPr="00B853B2">
        <w:rPr>
          <w:rFonts w:eastAsia="SimSun"/>
          <w:noProof/>
        </w:rPr>
        <w:t>7.4.2.1.1</w:t>
      </w:r>
      <w:r>
        <w:rPr>
          <w:rFonts w:asciiTheme="minorHAnsi" w:eastAsiaTheme="minorEastAsia" w:hAnsiTheme="minorHAnsi" w:cstheme="minorBidi"/>
          <w:noProof/>
          <w:kern w:val="2"/>
          <w:sz w:val="24"/>
          <w:szCs w:val="24"/>
          <w:lang w:eastAsia="en-GB"/>
          <w14:ligatures w14:val="standardContextual"/>
        </w:rPr>
        <w:tab/>
      </w:r>
      <w:r w:rsidRPr="00B853B2">
        <w:rPr>
          <w:rFonts w:eastAsia="SimSun"/>
          <w:noProof/>
        </w:rPr>
        <w:t>MCData standalone data request</w:t>
      </w:r>
      <w:r>
        <w:rPr>
          <w:noProof/>
        </w:rPr>
        <w:tab/>
      </w:r>
      <w:r>
        <w:rPr>
          <w:noProof/>
        </w:rPr>
        <w:fldChar w:fldCharType="begin"/>
      </w:r>
      <w:r>
        <w:rPr>
          <w:noProof/>
        </w:rPr>
        <w:instrText xml:space="preserve"> PAGEREF _Toc193632028 \h </w:instrText>
      </w:r>
      <w:r>
        <w:rPr>
          <w:noProof/>
        </w:rPr>
      </w:r>
      <w:r>
        <w:rPr>
          <w:noProof/>
        </w:rPr>
        <w:fldChar w:fldCharType="separate"/>
      </w:r>
      <w:r>
        <w:rPr>
          <w:noProof/>
        </w:rPr>
        <w:t>55</w:t>
      </w:r>
      <w:r>
        <w:rPr>
          <w:noProof/>
        </w:rPr>
        <w:fldChar w:fldCharType="end"/>
      </w:r>
    </w:p>
    <w:p w14:paraId="6915065C" w14:textId="013FA934" w:rsidR="00591AB2" w:rsidRDefault="00591AB2">
      <w:pPr>
        <w:pStyle w:val="TOC5"/>
        <w:rPr>
          <w:rFonts w:asciiTheme="minorHAnsi" w:eastAsiaTheme="minorEastAsia" w:hAnsiTheme="minorHAnsi" w:cstheme="minorBidi"/>
          <w:noProof/>
          <w:kern w:val="2"/>
          <w:sz w:val="24"/>
          <w:szCs w:val="24"/>
          <w:lang w:eastAsia="en-GB"/>
          <w14:ligatures w14:val="standardContextual"/>
        </w:rPr>
      </w:pPr>
      <w:r w:rsidRPr="00B853B2">
        <w:rPr>
          <w:rFonts w:eastAsia="SimSun"/>
          <w:noProof/>
        </w:rPr>
        <w:t>7.4.2.1.2</w:t>
      </w:r>
      <w:r>
        <w:rPr>
          <w:rFonts w:asciiTheme="minorHAnsi" w:eastAsiaTheme="minorEastAsia" w:hAnsiTheme="minorHAnsi" w:cstheme="minorBidi"/>
          <w:noProof/>
          <w:kern w:val="2"/>
          <w:sz w:val="24"/>
          <w:szCs w:val="24"/>
          <w:lang w:eastAsia="en-GB"/>
          <w14:ligatures w14:val="standardContextual"/>
        </w:rPr>
        <w:tab/>
      </w:r>
      <w:r w:rsidRPr="00B853B2">
        <w:rPr>
          <w:rFonts w:eastAsia="SimSun"/>
          <w:noProof/>
        </w:rPr>
        <w:t>MCData data disposition notification</w:t>
      </w:r>
      <w:r>
        <w:rPr>
          <w:noProof/>
        </w:rPr>
        <w:tab/>
      </w:r>
      <w:r>
        <w:rPr>
          <w:noProof/>
        </w:rPr>
        <w:fldChar w:fldCharType="begin"/>
      </w:r>
      <w:r>
        <w:rPr>
          <w:noProof/>
        </w:rPr>
        <w:instrText xml:space="preserve"> PAGEREF _Toc193632029 \h </w:instrText>
      </w:r>
      <w:r>
        <w:rPr>
          <w:noProof/>
        </w:rPr>
      </w:r>
      <w:r>
        <w:rPr>
          <w:noProof/>
        </w:rPr>
        <w:fldChar w:fldCharType="separate"/>
      </w:r>
      <w:r>
        <w:rPr>
          <w:noProof/>
        </w:rPr>
        <w:t>56</w:t>
      </w:r>
      <w:r>
        <w:rPr>
          <w:noProof/>
        </w:rPr>
        <w:fldChar w:fldCharType="end"/>
      </w:r>
    </w:p>
    <w:p w14:paraId="66A1F3BA" w14:textId="1C95CEF8" w:rsidR="00591AB2" w:rsidRDefault="00591AB2">
      <w:pPr>
        <w:pStyle w:val="TOC5"/>
        <w:rPr>
          <w:rFonts w:asciiTheme="minorHAnsi" w:eastAsiaTheme="minorEastAsia" w:hAnsiTheme="minorHAnsi" w:cstheme="minorBidi"/>
          <w:noProof/>
          <w:kern w:val="2"/>
          <w:sz w:val="24"/>
          <w:szCs w:val="24"/>
          <w:lang w:eastAsia="en-GB"/>
          <w14:ligatures w14:val="standardContextual"/>
        </w:rPr>
      </w:pPr>
      <w:r w:rsidRPr="00B853B2">
        <w:rPr>
          <w:rFonts w:eastAsia="SimSun"/>
          <w:noProof/>
        </w:rPr>
        <w:t>7.4.2.1.3</w:t>
      </w:r>
      <w:r>
        <w:rPr>
          <w:rFonts w:asciiTheme="minorHAnsi" w:eastAsiaTheme="minorEastAsia" w:hAnsiTheme="minorHAnsi" w:cstheme="minorBidi"/>
          <w:noProof/>
          <w:kern w:val="2"/>
          <w:sz w:val="24"/>
          <w:szCs w:val="24"/>
          <w:lang w:eastAsia="en-GB"/>
          <w14:ligatures w14:val="standardContextual"/>
        </w:rPr>
        <w:tab/>
      </w:r>
      <w:r w:rsidRPr="00B853B2">
        <w:rPr>
          <w:rFonts w:eastAsia="SimSun"/>
          <w:noProof/>
        </w:rPr>
        <w:t>MCData standalone session data request</w:t>
      </w:r>
      <w:r>
        <w:rPr>
          <w:noProof/>
        </w:rPr>
        <w:tab/>
      </w:r>
      <w:r>
        <w:rPr>
          <w:noProof/>
        </w:rPr>
        <w:fldChar w:fldCharType="begin"/>
      </w:r>
      <w:r>
        <w:rPr>
          <w:noProof/>
        </w:rPr>
        <w:instrText xml:space="preserve"> PAGEREF _Toc193632030 \h </w:instrText>
      </w:r>
      <w:r>
        <w:rPr>
          <w:noProof/>
        </w:rPr>
      </w:r>
      <w:r>
        <w:rPr>
          <w:noProof/>
        </w:rPr>
        <w:fldChar w:fldCharType="separate"/>
      </w:r>
      <w:r>
        <w:rPr>
          <w:noProof/>
        </w:rPr>
        <w:t>56</w:t>
      </w:r>
      <w:r>
        <w:rPr>
          <w:noProof/>
        </w:rPr>
        <w:fldChar w:fldCharType="end"/>
      </w:r>
    </w:p>
    <w:p w14:paraId="6E100D85" w14:textId="391E09C3" w:rsidR="00591AB2" w:rsidRDefault="00591AB2">
      <w:pPr>
        <w:pStyle w:val="TOC5"/>
        <w:rPr>
          <w:rFonts w:asciiTheme="minorHAnsi" w:eastAsiaTheme="minorEastAsia" w:hAnsiTheme="minorHAnsi" w:cstheme="minorBidi"/>
          <w:noProof/>
          <w:kern w:val="2"/>
          <w:sz w:val="24"/>
          <w:szCs w:val="24"/>
          <w:lang w:eastAsia="en-GB"/>
          <w14:ligatures w14:val="standardContextual"/>
        </w:rPr>
      </w:pPr>
      <w:r w:rsidRPr="00B853B2">
        <w:rPr>
          <w:rFonts w:eastAsia="SimSun"/>
          <w:noProof/>
        </w:rPr>
        <w:t>7.4.2.1.4</w:t>
      </w:r>
      <w:r>
        <w:rPr>
          <w:rFonts w:asciiTheme="minorHAnsi" w:eastAsiaTheme="minorEastAsia" w:hAnsiTheme="minorHAnsi" w:cstheme="minorBidi"/>
          <w:noProof/>
          <w:kern w:val="2"/>
          <w:sz w:val="24"/>
          <w:szCs w:val="24"/>
          <w:lang w:eastAsia="en-GB"/>
          <w14:ligatures w14:val="standardContextual"/>
        </w:rPr>
        <w:tab/>
      </w:r>
      <w:r w:rsidRPr="00B853B2">
        <w:rPr>
          <w:rFonts w:eastAsia="SimSun"/>
          <w:noProof/>
        </w:rPr>
        <w:t>MCData standalone session data response</w:t>
      </w:r>
      <w:r>
        <w:rPr>
          <w:noProof/>
        </w:rPr>
        <w:tab/>
      </w:r>
      <w:r>
        <w:rPr>
          <w:noProof/>
        </w:rPr>
        <w:fldChar w:fldCharType="begin"/>
      </w:r>
      <w:r>
        <w:rPr>
          <w:noProof/>
        </w:rPr>
        <w:instrText xml:space="preserve"> PAGEREF _Toc193632031 \h </w:instrText>
      </w:r>
      <w:r>
        <w:rPr>
          <w:noProof/>
        </w:rPr>
      </w:r>
      <w:r>
        <w:rPr>
          <w:noProof/>
        </w:rPr>
        <w:fldChar w:fldCharType="separate"/>
      </w:r>
      <w:r>
        <w:rPr>
          <w:noProof/>
        </w:rPr>
        <w:t>58</w:t>
      </w:r>
      <w:r>
        <w:rPr>
          <w:noProof/>
        </w:rPr>
        <w:fldChar w:fldCharType="end"/>
      </w:r>
    </w:p>
    <w:p w14:paraId="78E3972E" w14:textId="51F23096" w:rsidR="00591AB2" w:rsidRDefault="00591AB2">
      <w:pPr>
        <w:pStyle w:val="TOC5"/>
        <w:rPr>
          <w:rFonts w:asciiTheme="minorHAnsi" w:eastAsiaTheme="minorEastAsia" w:hAnsiTheme="minorHAnsi" w:cstheme="minorBidi"/>
          <w:noProof/>
          <w:kern w:val="2"/>
          <w:sz w:val="24"/>
          <w:szCs w:val="24"/>
          <w:lang w:eastAsia="en-GB"/>
          <w14:ligatures w14:val="standardContextual"/>
        </w:rPr>
      </w:pPr>
      <w:r w:rsidRPr="00B853B2">
        <w:rPr>
          <w:rFonts w:eastAsia="SimSun"/>
          <w:noProof/>
        </w:rPr>
        <w:t>7.4.2.1.5</w:t>
      </w:r>
      <w:r>
        <w:rPr>
          <w:rFonts w:asciiTheme="minorHAnsi" w:eastAsiaTheme="minorEastAsia" w:hAnsiTheme="minorHAnsi" w:cstheme="minorBidi"/>
          <w:noProof/>
          <w:kern w:val="2"/>
          <w:sz w:val="24"/>
          <w:szCs w:val="24"/>
          <w:lang w:eastAsia="en-GB"/>
          <w14:ligatures w14:val="standardContextual"/>
        </w:rPr>
        <w:tab/>
      </w:r>
      <w:r w:rsidRPr="00B853B2">
        <w:rPr>
          <w:rFonts w:eastAsia="SimSun"/>
          <w:noProof/>
        </w:rPr>
        <w:t>MCData session data request</w:t>
      </w:r>
      <w:r>
        <w:rPr>
          <w:noProof/>
        </w:rPr>
        <w:tab/>
      </w:r>
      <w:r>
        <w:rPr>
          <w:noProof/>
        </w:rPr>
        <w:fldChar w:fldCharType="begin"/>
      </w:r>
      <w:r>
        <w:rPr>
          <w:noProof/>
        </w:rPr>
        <w:instrText xml:space="preserve"> PAGEREF _Toc193632032 \h </w:instrText>
      </w:r>
      <w:r>
        <w:rPr>
          <w:noProof/>
        </w:rPr>
      </w:r>
      <w:r>
        <w:rPr>
          <w:noProof/>
        </w:rPr>
        <w:fldChar w:fldCharType="separate"/>
      </w:r>
      <w:r>
        <w:rPr>
          <w:noProof/>
        </w:rPr>
        <w:t>58</w:t>
      </w:r>
      <w:r>
        <w:rPr>
          <w:noProof/>
        </w:rPr>
        <w:fldChar w:fldCharType="end"/>
      </w:r>
    </w:p>
    <w:p w14:paraId="4E2BC741" w14:textId="25626FEE" w:rsidR="00591AB2" w:rsidRDefault="00591AB2">
      <w:pPr>
        <w:pStyle w:val="TOC5"/>
        <w:rPr>
          <w:rFonts w:asciiTheme="minorHAnsi" w:eastAsiaTheme="minorEastAsia" w:hAnsiTheme="minorHAnsi" w:cstheme="minorBidi"/>
          <w:noProof/>
          <w:kern w:val="2"/>
          <w:sz w:val="24"/>
          <w:szCs w:val="24"/>
          <w:lang w:eastAsia="en-GB"/>
          <w14:ligatures w14:val="standardContextual"/>
        </w:rPr>
      </w:pPr>
      <w:r w:rsidRPr="00B853B2">
        <w:rPr>
          <w:rFonts w:eastAsia="SimSun"/>
          <w:noProof/>
        </w:rPr>
        <w:lastRenderedPageBreak/>
        <w:t>7.4.2.1.6</w:t>
      </w:r>
      <w:r>
        <w:rPr>
          <w:rFonts w:asciiTheme="minorHAnsi" w:eastAsiaTheme="minorEastAsia" w:hAnsiTheme="minorHAnsi" w:cstheme="minorBidi"/>
          <w:noProof/>
          <w:kern w:val="2"/>
          <w:sz w:val="24"/>
          <w:szCs w:val="24"/>
          <w:lang w:eastAsia="en-GB"/>
          <w14:ligatures w14:val="standardContextual"/>
        </w:rPr>
        <w:tab/>
      </w:r>
      <w:r w:rsidRPr="00B853B2">
        <w:rPr>
          <w:rFonts w:eastAsia="SimSun"/>
          <w:noProof/>
        </w:rPr>
        <w:t>MCData session data response</w:t>
      </w:r>
      <w:r>
        <w:rPr>
          <w:noProof/>
        </w:rPr>
        <w:tab/>
      </w:r>
      <w:r>
        <w:rPr>
          <w:noProof/>
        </w:rPr>
        <w:fldChar w:fldCharType="begin"/>
      </w:r>
      <w:r>
        <w:rPr>
          <w:noProof/>
        </w:rPr>
        <w:instrText xml:space="preserve"> PAGEREF _Toc193632033 \h </w:instrText>
      </w:r>
      <w:r>
        <w:rPr>
          <w:noProof/>
        </w:rPr>
      </w:r>
      <w:r>
        <w:rPr>
          <w:noProof/>
        </w:rPr>
        <w:fldChar w:fldCharType="separate"/>
      </w:r>
      <w:r>
        <w:rPr>
          <w:noProof/>
        </w:rPr>
        <w:t>59</w:t>
      </w:r>
      <w:r>
        <w:rPr>
          <w:noProof/>
        </w:rPr>
        <w:fldChar w:fldCharType="end"/>
      </w:r>
    </w:p>
    <w:p w14:paraId="0087F916" w14:textId="5BC274D7" w:rsidR="00591AB2" w:rsidRDefault="00591AB2">
      <w:pPr>
        <w:pStyle w:val="TOC5"/>
        <w:rPr>
          <w:rFonts w:asciiTheme="minorHAnsi" w:eastAsiaTheme="minorEastAsia" w:hAnsiTheme="minorHAnsi" w:cstheme="minorBidi"/>
          <w:noProof/>
          <w:kern w:val="2"/>
          <w:sz w:val="24"/>
          <w:szCs w:val="24"/>
          <w:lang w:eastAsia="en-GB"/>
          <w14:ligatures w14:val="standardContextual"/>
        </w:rPr>
      </w:pPr>
      <w:r w:rsidRPr="00B853B2">
        <w:rPr>
          <w:rFonts w:eastAsia="SimSun"/>
          <w:noProof/>
        </w:rPr>
        <w:t>7.4.2.1.7</w:t>
      </w:r>
      <w:r>
        <w:rPr>
          <w:rFonts w:asciiTheme="minorHAnsi" w:eastAsiaTheme="minorEastAsia" w:hAnsiTheme="minorHAnsi" w:cstheme="minorBidi"/>
          <w:noProof/>
          <w:kern w:val="2"/>
          <w:sz w:val="24"/>
          <w:szCs w:val="24"/>
          <w:lang w:eastAsia="en-GB"/>
          <w14:ligatures w14:val="standardContextual"/>
        </w:rPr>
        <w:tab/>
      </w:r>
      <w:r w:rsidRPr="00B853B2">
        <w:rPr>
          <w:rFonts w:eastAsia="SimSun"/>
          <w:noProof/>
        </w:rPr>
        <w:t>MCData group standalone data request (MCData client – MCData server)</w:t>
      </w:r>
      <w:r>
        <w:rPr>
          <w:noProof/>
        </w:rPr>
        <w:tab/>
      </w:r>
      <w:r>
        <w:rPr>
          <w:noProof/>
        </w:rPr>
        <w:fldChar w:fldCharType="begin"/>
      </w:r>
      <w:r>
        <w:rPr>
          <w:noProof/>
        </w:rPr>
        <w:instrText xml:space="preserve"> PAGEREF _Toc193632034 \h </w:instrText>
      </w:r>
      <w:r>
        <w:rPr>
          <w:noProof/>
        </w:rPr>
      </w:r>
      <w:r>
        <w:rPr>
          <w:noProof/>
        </w:rPr>
        <w:fldChar w:fldCharType="separate"/>
      </w:r>
      <w:r>
        <w:rPr>
          <w:noProof/>
        </w:rPr>
        <w:t>59</w:t>
      </w:r>
      <w:r>
        <w:rPr>
          <w:noProof/>
        </w:rPr>
        <w:fldChar w:fldCharType="end"/>
      </w:r>
    </w:p>
    <w:p w14:paraId="7B6B66C1" w14:textId="54D1166E" w:rsidR="00591AB2" w:rsidRDefault="00591AB2">
      <w:pPr>
        <w:pStyle w:val="TOC5"/>
        <w:rPr>
          <w:rFonts w:asciiTheme="minorHAnsi" w:eastAsiaTheme="minorEastAsia" w:hAnsiTheme="minorHAnsi" w:cstheme="minorBidi"/>
          <w:noProof/>
          <w:kern w:val="2"/>
          <w:sz w:val="24"/>
          <w:szCs w:val="24"/>
          <w:lang w:eastAsia="en-GB"/>
          <w14:ligatures w14:val="standardContextual"/>
        </w:rPr>
      </w:pPr>
      <w:r w:rsidRPr="00B853B2">
        <w:rPr>
          <w:rFonts w:eastAsia="SimSun"/>
          <w:noProof/>
        </w:rPr>
        <w:t>7.4.2.1.8</w:t>
      </w:r>
      <w:r>
        <w:rPr>
          <w:rFonts w:asciiTheme="minorHAnsi" w:eastAsiaTheme="minorEastAsia" w:hAnsiTheme="minorHAnsi" w:cstheme="minorBidi"/>
          <w:noProof/>
          <w:kern w:val="2"/>
          <w:sz w:val="24"/>
          <w:szCs w:val="24"/>
          <w:lang w:eastAsia="en-GB"/>
          <w14:ligatures w14:val="standardContextual"/>
        </w:rPr>
        <w:tab/>
      </w:r>
      <w:r w:rsidRPr="00B853B2">
        <w:rPr>
          <w:rFonts w:eastAsia="SimSun"/>
          <w:noProof/>
        </w:rPr>
        <w:t>MCData group standalone data request (MCData server – MCData client)</w:t>
      </w:r>
      <w:r>
        <w:rPr>
          <w:noProof/>
        </w:rPr>
        <w:tab/>
      </w:r>
      <w:r>
        <w:rPr>
          <w:noProof/>
        </w:rPr>
        <w:fldChar w:fldCharType="begin"/>
      </w:r>
      <w:r>
        <w:rPr>
          <w:noProof/>
        </w:rPr>
        <w:instrText xml:space="preserve"> PAGEREF _Toc193632035 \h </w:instrText>
      </w:r>
      <w:r>
        <w:rPr>
          <w:noProof/>
        </w:rPr>
      </w:r>
      <w:r>
        <w:rPr>
          <w:noProof/>
        </w:rPr>
        <w:fldChar w:fldCharType="separate"/>
      </w:r>
      <w:r>
        <w:rPr>
          <w:noProof/>
        </w:rPr>
        <w:t>60</w:t>
      </w:r>
      <w:r>
        <w:rPr>
          <w:noProof/>
        </w:rPr>
        <w:fldChar w:fldCharType="end"/>
      </w:r>
    </w:p>
    <w:p w14:paraId="6251E8EE" w14:textId="395A0B84" w:rsidR="00591AB2" w:rsidRDefault="00591AB2">
      <w:pPr>
        <w:pStyle w:val="TOC5"/>
        <w:rPr>
          <w:rFonts w:asciiTheme="minorHAnsi" w:eastAsiaTheme="minorEastAsia" w:hAnsiTheme="minorHAnsi" w:cstheme="minorBidi"/>
          <w:noProof/>
          <w:kern w:val="2"/>
          <w:sz w:val="24"/>
          <w:szCs w:val="24"/>
          <w:lang w:eastAsia="en-GB"/>
          <w14:ligatures w14:val="standardContextual"/>
        </w:rPr>
      </w:pPr>
      <w:r w:rsidRPr="00B853B2">
        <w:rPr>
          <w:rFonts w:eastAsia="SimSun"/>
          <w:noProof/>
        </w:rPr>
        <w:t>7.4.2.1.9</w:t>
      </w:r>
      <w:r>
        <w:rPr>
          <w:rFonts w:asciiTheme="minorHAnsi" w:eastAsiaTheme="minorEastAsia" w:hAnsiTheme="minorHAnsi" w:cstheme="minorBidi"/>
          <w:noProof/>
          <w:kern w:val="2"/>
          <w:sz w:val="24"/>
          <w:szCs w:val="24"/>
          <w:lang w:eastAsia="en-GB"/>
          <w14:ligatures w14:val="standardContextual"/>
        </w:rPr>
        <w:tab/>
      </w:r>
      <w:r w:rsidRPr="00B853B2">
        <w:rPr>
          <w:rFonts w:eastAsia="SimSun"/>
          <w:noProof/>
        </w:rPr>
        <w:t>MCData data disposition notification (MCData server – MCData client)</w:t>
      </w:r>
      <w:r>
        <w:rPr>
          <w:noProof/>
        </w:rPr>
        <w:tab/>
      </w:r>
      <w:r>
        <w:rPr>
          <w:noProof/>
        </w:rPr>
        <w:fldChar w:fldCharType="begin"/>
      </w:r>
      <w:r>
        <w:rPr>
          <w:noProof/>
        </w:rPr>
        <w:instrText xml:space="preserve"> PAGEREF _Toc193632036 \h </w:instrText>
      </w:r>
      <w:r>
        <w:rPr>
          <w:noProof/>
        </w:rPr>
      </w:r>
      <w:r>
        <w:rPr>
          <w:noProof/>
        </w:rPr>
        <w:fldChar w:fldCharType="separate"/>
      </w:r>
      <w:r>
        <w:rPr>
          <w:noProof/>
        </w:rPr>
        <w:t>61</w:t>
      </w:r>
      <w:r>
        <w:rPr>
          <w:noProof/>
        </w:rPr>
        <w:fldChar w:fldCharType="end"/>
      </w:r>
    </w:p>
    <w:p w14:paraId="7B61F0B6" w14:textId="2745C615" w:rsidR="00591AB2" w:rsidRDefault="00591AB2">
      <w:pPr>
        <w:pStyle w:val="TOC5"/>
        <w:rPr>
          <w:rFonts w:asciiTheme="minorHAnsi" w:eastAsiaTheme="minorEastAsia" w:hAnsiTheme="minorHAnsi" w:cstheme="minorBidi"/>
          <w:noProof/>
          <w:kern w:val="2"/>
          <w:sz w:val="24"/>
          <w:szCs w:val="24"/>
          <w:lang w:eastAsia="en-GB"/>
          <w14:ligatures w14:val="standardContextual"/>
        </w:rPr>
      </w:pPr>
      <w:r w:rsidRPr="00B853B2">
        <w:rPr>
          <w:rFonts w:eastAsia="SimSun"/>
          <w:noProof/>
        </w:rPr>
        <w:t>7.4.2.1.9A</w:t>
      </w:r>
      <w:r>
        <w:rPr>
          <w:rFonts w:asciiTheme="minorHAnsi" w:eastAsiaTheme="minorEastAsia" w:hAnsiTheme="minorHAnsi" w:cstheme="minorBidi"/>
          <w:noProof/>
          <w:kern w:val="2"/>
          <w:sz w:val="24"/>
          <w:szCs w:val="24"/>
          <w:lang w:eastAsia="en-GB"/>
          <w14:ligatures w14:val="standardContextual"/>
        </w:rPr>
        <w:tab/>
      </w:r>
      <w:r w:rsidRPr="00B853B2">
        <w:rPr>
          <w:rFonts w:eastAsia="SimSun"/>
          <w:noProof/>
        </w:rPr>
        <w:t>MCData aggregated data disposition notification</w:t>
      </w:r>
      <w:r>
        <w:rPr>
          <w:noProof/>
        </w:rPr>
        <w:tab/>
      </w:r>
      <w:r>
        <w:rPr>
          <w:noProof/>
        </w:rPr>
        <w:fldChar w:fldCharType="begin"/>
      </w:r>
      <w:r>
        <w:rPr>
          <w:noProof/>
        </w:rPr>
        <w:instrText xml:space="preserve"> PAGEREF _Toc193632037 \h </w:instrText>
      </w:r>
      <w:r>
        <w:rPr>
          <w:noProof/>
        </w:rPr>
      </w:r>
      <w:r>
        <w:rPr>
          <w:noProof/>
        </w:rPr>
        <w:fldChar w:fldCharType="separate"/>
      </w:r>
      <w:r>
        <w:rPr>
          <w:noProof/>
        </w:rPr>
        <w:t>61</w:t>
      </w:r>
      <w:r>
        <w:rPr>
          <w:noProof/>
        </w:rPr>
        <w:fldChar w:fldCharType="end"/>
      </w:r>
    </w:p>
    <w:p w14:paraId="775C78CA" w14:textId="3EDD0979" w:rsidR="00591AB2" w:rsidRDefault="00591AB2">
      <w:pPr>
        <w:pStyle w:val="TOC5"/>
        <w:rPr>
          <w:rFonts w:asciiTheme="minorHAnsi" w:eastAsiaTheme="minorEastAsia" w:hAnsiTheme="minorHAnsi" w:cstheme="minorBidi"/>
          <w:noProof/>
          <w:kern w:val="2"/>
          <w:sz w:val="24"/>
          <w:szCs w:val="24"/>
          <w:lang w:eastAsia="en-GB"/>
          <w14:ligatures w14:val="standardContextual"/>
        </w:rPr>
      </w:pPr>
      <w:r w:rsidRPr="00B853B2">
        <w:rPr>
          <w:rFonts w:eastAsia="SimSun"/>
          <w:noProof/>
        </w:rPr>
        <w:t>7.4.2.1.10</w:t>
      </w:r>
      <w:r>
        <w:rPr>
          <w:rFonts w:asciiTheme="minorHAnsi" w:eastAsiaTheme="minorEastAsia" w:hAnsiTheme="minorHAnsi" w:cstheme="minorBidi"/>
          <w:noProof/>
          <w:kern w:val="2"/>
          <w:sz w:val="24"/>
          <w:szCs w:val="24"/>
          <w:lang w:eastAsia="en-GB"/>
          <w14:ligatures w14:val="standardContextual"/>
        </w:rPr>
        <w:tab/>
      </w:r>
      <w:r w:rsidRPr="00B853B2">
        <w:rPr>
          <w:rFonts w:eastAsia="SimSun"/>
          <w:noProof/>
        </w:rPr>
        <w:t xml:space="preserve">MCData group session standalone data request (MCData client </w:t>
      </w:r>
      <w:r>
        <w:rPr>
          <w:noProof/>
        </w:rPr>
        <w:t>–</w:t>
      </w:r>
      <w:r w:rsidRPr="00B853B2">
        <w:rPr>
          <w:rFonts w:eastAsia="SimSun"/>
          <w:noProof/>
        </w:rPr>
        <w:t xml:space="preserve"> MCData server)</w:t>
      </w:r>
      <w:r>
        <w:rPr>
          <w:noProof/>
        </w:rPr>
        <w:tab/>
      </w:r>
      <w:r>
        <w:rPr>
          <w:noProof/>
        </w:rPr>
        <w:fldChar w:fldCharType="begin"/>
      </w:r>
      <w:r>
        <w:rPr>
          <w:noProof/>
        </w:rPr>
        <w:instrText xml:space="preserve"> PAGEREF _Toc193632038 \h </w:instrText>
      </w:r>
      <w:r>
        <w:rPr>
          <w:noProof/>
        </w:rPr>
      </w:r>
      <w:r>
        <w:rPr>
          <w:noProof/>
        </w:rPr>
        <w:fldChar w:fldCharType="separate"/>
      </w:r>
      <w:r>
        <w:rPr>
          <w:noProof/>
        </w:rPr>
        <w:t>62</w:t>
      </w:r>
      <w:r>
        <w:rPr>
          <w:noProof/>
        </w:rPr>
        <w:fldChar w:fldCharType="end"/>
      </w:r>
    </w:p>
    <w:p w14:paraId="3192D532" w14:textId="63A8AE44" w:rsidR="00591AB2" w:rsidRDefault="00591AB2">
      <w:pPr>
        <w:pStyle w:val="TOC5"/>
        <w:rPr>
          <w:rFonts w:asciiTheme="minorHAnsi" w:eastAsiaTheme="minorEastAsia" w:hAnsiTheme="minorHAnsi" w:cstheme="minorBidi"/>
          <w:noProof/>
          <w:kern w:val="2"/>
          <w:sz w:val="24"/>
          <w:szCs w:val="24"/>
          <w:lang w:eastAsia="en-GB"/>
          <w14:ligatures w14:val="standardContextual"/>
        </w:rPr>
      </w:pPr>
      <w:r w:rsidRPr="00B853B2">
        <w:rPr>
          <w:rFonts w:eastAsia="SimSun"/>
          <w:noProof/>
        </w:rPr>
        <w:t>7.4.2.1.11</w:t>
      </w:r>
      <w:r>
        <w:rPr>
          <w:rFonts w:asciiTheme="minorHAnsi" w:eastAsiaTheme="minorEastAsia" w:hAnsiTheme="minorHAnsi" w:cstheme="minorBidi"/>
          <w:noProof/>
          <w:kern w:val="2"/>
          <w:sz w:val="24"/>
          <w:szCs w:val="24"/>
          <w:lang w:eastAsia="en-GB"/>
          <w14:ligatures w14:val="standardContextual"/>
        </w:rPr>
        <w:tab/>
      </w:r>
      <w:r w:rsidRPr="00B853B2">
        <w:rPr>
          <w:rFonts w:eastAsia="SimSun"/>
          <w:noProof/>
        </w:rPr>
        <w:t>MCData group session standalone data request (MCData server – MCData client)</w:t>
      </w:r>
      <w:r>
        <w:rPr>
          <w:noProof/>
        </w:rPr>
        <w:tab/>
      </w:r>
      <w:r>
        <w:rPr>
          <w:noProof/>
        </w:rPr>
        <w:fldChar w:fldCharType="begin"/>
      </w:r>
      <w:r>
        <w:rPr>
          <w:noProof/>
        </w:rPr>
        <w:instrText xml:space="preserve"> PAGEREF _Toc193632039 \h </w:instrText>
      </w:r>
      <w:r>
        <w:rPr>
          <w:noProof/>
        </w:rPr>
      </w:r>
      <w:r>
        <w:rPr>
          <w:noProof/>
        </w:rPr>
        <w:fldChar w:fldCharType="separate"/>
      </w:r>
      <w:r>
        <w:rPr>
          <w:noProof/>
        </w:rPr>
        <w:t>63</w:t>
      </w:r>
      <w:r>
        <w:rPr>
          <w:noProof/>
        </w:rPr>
        <w:fldChar w:fldCharType="end"/>
      </w:r>
    </w:p>
    <w:p w14:paraId="6909A3B9" w14:textId="1B46F611" w:rsidR="00591AB2" w:rsidRDefault="00591AB2">
      <w:pPr>
        <w:pStyle w:val="TOC5"/>
        <w:rPr>
          <w:rFonts w:asciiTheme="minorHAnsi" w:eastAsiaTheme="minorEastAsia" w:hAnsiTheme="minorHAnsi" w:cstheme="minorBidi"/>
          <w:noProof/>
          <w:kern w:val="2"/>
          <w:sz w:val="24"/>
          <w:szCs w:val="24"/>
          <w:lang w:eastAsia="en-GB"/>
          <w14:ligatures w14:val="standardContextual"/>
        </w:rPr>
      </w:pPr>
      <w:r w:rsidRPr="00B853B2">
        <w:rPr>
          <w:rFonts w:eastAsia="SimSun"/>
          <w:noProof/>
        </w:rPr>
        <w:t>7.4.2.1.12</w:t>
      </w:r>
      <w:r>
        <w:rPr>
          <w:rFonts w:asciiTheme="minorHAnsi" w:eastAsiaTheme="minorEastAsia" w:hAnsiTheme="minorHAnsi" w:cstheme="minorBidi"/>
          <w:noProof/>
          <w:kern w:val="2"/>
          <w:sz w:val="24"/>
          <w:szCs w:val="24"/>
          <w:lang w:eastAsia="en-GB"/>
          <w14:ligatures w14:val="standardContextual"/>
        </w:rPr>
        <w:tab/>
      </w:r>
      <w:r w:rsidRPr="00B853B2">
        <w:rPr>
          <w:rFonts w:eastAsia="SimSun"/>
          <w:noProof/>
        </w:rPr>
        <w:t>MCData group session standalone data response</w:t>
      </w:r>
      <w:r>
        <w:rPr>
          <w:noProof/>
        </w:rPr>
        <w:tab/>
      </w:r>
      <w:r>
        <w:rPr>
          <w:noProof/>
        </w:rPr>
        <w:fldChar w:fldCharType="begin"/>
      </w:r>
      <w:r>
        <w:rPr>
          <w:noProof/>
        </w:rPr>
        <w:instrText xml:space="preserve"> PAGEREF _Toc193632040 \h </w:instrText>
      </w:r>
      <w:r>
        <w:rPr>
          <w:noProof/>
        </w:rPr>
      </w:r>
      <w:r>
        <w:rPr>
          <w:noProof/>
        </w:rPr>
        <w:fldChar w:fldCharType="separate"/>
      </w:r>
      <w:r>
        <w:rPr>
          <w:noProof/>
        </w:rPr>
        <w:t>63</w:t>
      </w:r>
      <w:r>
        <w:rPr>
          <w:noProof/>
        </w:rPr>
        <w:fldChar w:fldCharType="end"/>
      </w:r>
    </w:p>
    <w:p w14:paraId="31DAD1C4" w14:textId="57AC4C2F" w:rsidR="00591AB2" w:rsidRDefault="00591AB2">
      <w:pPr>
        <w:pStyle w:val="TOC5"/>
        <w:rPr>
          <w:rFonts w:asciiTheme="minorHAnsi" w:eastAsiaTheme="minorEastAsia" w:hAnsiTheme="minorHAnsi" w:cstheme="minorBidi"/>
          <w:noProof/>
          <w:kern w:val="2"/>
          <w:sz w:val="24"/>
          <w:szCs w:val="24"/>
          <w:lang w:eastAsia="en-GB"/>
          <w14:ligatures w14:val="standardContextual"/>
        </w:rPr>
      </w:pPr>
      <w:r w:rsidRPr="00B853B2">
        <w:rPr>
          <w:rFonts w:eastAsia="SimSun"/>
          <w:noProof/>
        </w:rPr>
        <w:t>7.4.2.1.13</w:t>
      </w:r>
      <w:r>
        <w:rPr>
          <w:rFonts w:asciiTheme="minorHAnsi" w:eastAsiaTheme="minorEastAsia" w:hAnsiTheme="minorHAnsi" w:cstheme="minorBidi"/>
          <w:noProof/>
          <w:kern w:val="2"/>
          <w:sz w:val="24"/>
          <w:szCs w:val="24"/>
          <w:lang w:eastAsia="en-GB"/>
          <w14:ligatures w14:val="standardContextual"/>
        </w:rPr>
        <w:tab/>
      </w:r>
      <w:r w:rsidRPr="00B853B2">
        <w:rPr>
          <w:rFonts w:eastAsia="SimSun"/>
          <w:noProof/>
        </w:rPr>
        <w:t>MCData group data request (MCData client – MCData server)</w:t>
      </w:r>
      <w:r>
        <w:rPr>
          <w:noProof/>
        </w:rPr>
        <w:tab/>
      </w:r>
      <w:r>
        <w:rPr>
          <w:noProof/>
        </w:rPr>
        <w:fldChar w:fldCharType="begin"/>
      </w:r>
      <w:r>
        <w:rPr>
          <w:noProof/>
        </w:rPr>
        <w:instrText xml:space="preserve"> PAGEREF _Toc193632041 \h </w:instrText>
      </w:r>
      <w:r>
        <w:rPr>
          <w:noProof/>
        </w:rPr>
      </w:r>
      <w:r>
        <w:rPr>
          <w:noProof/>
        </w:rPr>
        <w:fldChar w:fldCharType="separate"/>
      </w:r>
      <w:r>
        <w:rPr>
          <w:noProof/>
        </w:rPr>
        <w:t>63</w:t>
      </w:r>
      <w:r>
        <w:rPr>
          <w:noProof/>
        </w:rPr>
        <w:fldChar w:fldCharType="end"/>
      </w:r>
    </w:p>
    <w:p w14:paraId="32AE12B6" w14:textId="72ACC681" w:rsidR="00591AB2" w:rsidRDefault="00591AB2">
      <w:pPr>
        <w:pStyle w:val="TOC5"/>
        <w:rPr>
          <w:rFonts w:asciiTheme="minorHAnsi" w:eastAsiaTheme="minorEastAsia" w:hAnsiTheme="minorHAnsi" w:cstheme="minorBidi"/>
          <w:noProof/>
          <w:kern w:val="2"/>
          <w:sz w:val="24"/>
          <w:szCs w:val="24"/>
          <w:lang w:eastAsia="en-GB"/>
          <w14:ligatures w14:val="standardContextual"/>
        </w:rPr>
      </w:pPr>
      <w:r w:rsidRPr="00B853B2">
        <w:rPr>
          <w:rFonts w:eastAsia="SimSun"/>
          <w:noProof/>
        </w:rPr>
        <w:t>7.4.2.1.14</w:t>
      </w:r>
      <w:r>
        <w:rPr>
          <w:rFonts w:asciiTheme="minorHAnsi" w:eastAsiaTheme="minorEastAsia" w:hAnsiTheme="minorHAnsi" w:cstheme="minorBidi"/>
          <w:noProof/>
          <w:kern w:val="2"/>
          <w:sz w:val="24"/>
          <w:szCs w:val="24"/>
          <w:lang w:eastAsia="en-GB"/>
          <w14:ligatures w14:val="standardContextual"/>
        </w:rPr>
        <w:tab/>
      </w:r>
      <w:r w:rsidRPr="00B853B2">
        <w:rPr>
          <w:rFonts w:eastAsia="SimSun"/>
          <w:noProof/>
        </w:rPr>
        <w:t>MCData group data request (MCData server – MCData client)</w:t>
      </w:r>
      <w:r>
        <w:rPr>
          <w:noProof/>
        </w:rPr>
        <w:tab/>
      </w:r>
      <w:r>
        <w:rPr>
          <w:noProof/>
        </w:rPr>
        <w:fldChar w:fldCharType="begin"/>
      </w:r>
      <w:r>
        <w:rPr>
          <w:noProof/>
        </w:rPr>
        <w:instrText xml:space="preserve"> PAGEREF _Toc193632042 \h </w:instrText>
      </w:r>
      <w:r>
        <w:rPr>
          <w:noProof/>
        </w:rPr>
      </w:r>
      <w:r>
        <w:rPr>
          <w:noProof/>
        </w:rPr>
        <w:fldChar w:fldCharType="separate"/>
      </w:r>
      <w:r>
        <w:rPr>
          <w:noProof/>
        </w:rPr>
        <w:t>64</w:t>
      </w:r>
      <w:r>
        <w:rPr>
          <w:noProof/>
        </w:rPr>
        <w:fldChar w:fldCharType="end"/>
      </w:r>
    </w:p>
    <w:p w14:paraId="5B10A708" w14:textId="774FA47C" w:rsidR="00591AB2" w:rsidRDefault="00591AB2">
      <w:pPr>
        <w:pStyle w:val="TOC5"/>
        <w:rPr>
          <w:rFonts w:asciiTheme="minorHAnsi" w:eastAsiaTheme="minorEastAsia" w:hAnsiTheme="minorHAnsi" w:cstheme="minorBidi"/>
          <w:noProof/>
          <w:kern w:val="2"/>
          <w:sz w:val="24"/>
          <w:szCs w:val="24"/>
          <w:lang w:eastAsia="en-GB"/>
          <w14:ligatures w14:val="standardContextual"/>
        </w:rPr>
      </w:pPr>
      <w:r w:rsidRPr="00B853B2">
        <w:rPr>
          <w:rFonts w:eastAsia="SimSun"/>
          <w:noProof/>
        </w:rPr>
        <w:t>7.4.2.1.15</w:t>
      </w:r>
      <w:r>
        <w:rPr>
          <w:rFonts w:asciiTheme="minorHAnsi" w:eastAsiaTheme="minorEastAsia" w:hAnsiTheme="minorHAnsi" w:cstheme="minorBidi"/>
          <w:noProof/>
          <w:kern w:val="2"/>
          <w:sz w:val="24"/>
          <w:szCs w:val="24"/>
          <w:lang w:eastAsia="en-GB"/>
          <w14:ligatures w14:val="standardContextual"/>
        </w:rPr>
        <w:tab/>
      </w:r>
      <w:r w:rsidRPr="00B853B2">
        <w:rPr>
          <w:rFonts w:eastAsia="SimSun"/>
          <w:noProof/>
        </w:rPr>
        <w:t>MCData group data response</w:t>
      </w:r>
      <w:r>
        <w:rPr>
          <w:noProof/>
        </w:rPr>
        <w:tab/>
      </w:r>
      <w:r>
        <w:rPr>
          <w:noProof/>
        </w:rPr>
        <w:fldChar w:fldCharType="begin"/>
      </w:r>
      <w:r>
        <w:rPr>
          <w:noProof/>
        </w:rPr>
        <w:instrText xml:space="preserve"> PAGEREF _Toc193632043 \h </w:instrText>
      </w:r>
      <w:r>
        <w:rPr>
          <w:noProof/>
        </w:rPr>
      </w:r>
      <w:r>
        <w:rPr>
          <w:noProof/>
        </w:rPr>
        <w:fldChar w:fldCharType="separate"/>
      </w:r>
      <w:r>
        <w:rPr>
          <w:noProof/>
        </w:rPr>
        <w:t>65</w:t>
      </w:r>
      <w:r>
        <w:rPr>
          <w:noProof/>
        </w:rPr>
        <w:fldChar w:fldCharType="end"/>
      </w:r>
    </w:p>
    <w:p w14:paraId="28E4D2B9" w14:textId="34A796FE" w:rsidR="00591AB2" w:rsidRDefault="00591AB2">
      <w:pPr>
        <w:pStyle w:val="TOC5"/>
        <w:rPr>
          <w:rFonts w:asciiTheme="minorHAnsi" w:eastAsiaTheme="minorEastAsia" w:hAnsiTheme="minorHAnsi" w:cstheme="minorBidi"/>
          <w:noProof/>
          <w:kern w:val="2"/>
          <w:sz w:val="24"/>
          <w:szCs w:val="24"/>
          <w:lang w:eastAsia="en-GB"/>
          <w14:ligatures w14:val="standardContextual"/>
        </w:rPr>
      </w:pPr>
      <w:r w:rsidRPr="00B853B2">
        <w:rPr>
          <w:rFonts w:eastAsia="SimSun"/>
          <w:noProof/>
        </w:rPr>
        <w:t>7.4.2.1.16</w:t>
      </w:r>
      <w:r>
        <w:rPr>
          <w:rFonts w:asciiTheme="minorHAnsi" w:eastAsiaTheme="minorEastAsia" w:hAnsiTheme="minorHAnsi" w:cstheme="minorBidi"/>
          <w:noProof/>
          <w:kern w:val="2"/>
          <w:sz w:val="24"/>
          <w:szCs w:val="24"/>
          <w:lang w:eastAsia="en-GB"/>
          <w14:ligatures w14:val="standardContextual"/>
        </w:rPr>
        <w:tab/>
      </w:r>
      <w:r w:rsidRPr="00B853B2">
        <w:rPr>
          <w:rFonts w:eastAsia="SimSun"/>
          <w:noProof/>
        </w:rPr>
        <w:t>MCData one-to-one SDS communication upgrade request</w:t>
      </w:r>
      <w:r>
        <w:rPr>
          <w:noProof/>
        </w:rPr>
        <w:tab/>
      </w:r>
      <w:r>
        <w:rPr>
          <w:noProof/>
        </w:rPr>
        <w:fldChar w:fldCharType="begin"/>
      </w:r>
      <w:r>
        <w:rPr>
          <w:noProof/>
        </w:rPr>
        <w:instrText xml:space="preserve"> PAGEREF _Toc193632044 \h </w:instrText>
      </w:r>
      <w:r>
        <w:rPr>
          <w:noProof/>
        </w:rPr>
      </w:r>
      <w:r>
        <w:rPr>
          <w:noProof/>
        </w:rPr>
        <w:fldChar w:fldCharType="separate"/>
      </w:r>
      <w:r>
        <w:rPr>
          <w:noProof/>
        </w:rPr>
        <w:t>65</w:t>
      </w:r>
      <w:r>
        <w:rPr>
          <w:noProof/>
        </w:rPr>
        <w:fldChar w:fldCharType="end"/>
      </w:r>
    </w:p>
    <w:p w14:paraId="6D74BD80" w14:textId="36581665" w:rsidR="00591AB2" w:rsidRDefault="00591AB2">
      <w:pPr>
        <w:pStyle w:val="TOC5"/>
        <w:rPr>
          <w:rFonts w:asciiTheme="minorHAnsi" w:eastAsiaTheme="minorEastAsia" w:hAnsiTheme="minorHAnsi" w:cstheme="minorBidi"/>
          <w:noProof/>
          <w:kern w:val="2"/>
          <w:sz w:val="24"/>
          <w:szCs w:val="24"/>
          <w:lang w:eastAsia="en-GB"/>
          <w14:ligatures w14:val="standardContextual"/>
        </w:rPr>
      </w:pPr>
      <w:r w:rsidRPr="00B853B2">
        <w:rPr>
          <w:rFonts w:eastAsia="SimSun"/>
          <w:noProof/>
        </w:rPr>
        <w:t>7.4.2.1.17</w:t>
      </w:r>
      <w:r>
        <w:rPr>
          <w:rFonts w:asciiTheme="minorHAnsi" w:eastAsiaTheme="minorEastAsia" w:hAnsiTheme="minorHAnsi" w:cstheme="minorBidi"/>
          <w:noProof/>
          <w:kern w:val="2"/>
          <w:sz w:val="24"/>
          <w:szCs w:val="24"/>
          <w:lang w:eastAsia="en-GB"/>
          <w14:ligatures w14:val="standardContextual"/>
        </w:rPr>
        <w:tab/>
      </w:r>
      <w:r w:rsidRPr="00B853B2">
        <w:rPr>
          <w:rFonts w:eastAsia="SimSun"/>
          <w:noProof/>
        </w:rPr>
        <w:t>MCData one-to-one SDS communication upgrade response</w:t>
      </w:r>
      <w:r>
        <w:rPr>
          <w:noProof/>
        </w:rPr>
        <w:tab/>
      </w:r>
      <w:r>
        <w:rPr>
          <w:noProof/>
        </w:rPr>
        <w:fldChar w:fldCharType="begin"/>
      </w:r>
      <w:r>
        <w:rPr>
          <w:noProof/>
        </w:rPr>
        <w:instrText xml:space="preserve"> PAGEREF _Toc193632045 \h </w:instrText>
      </w:r>
      <w:r>
        <w:rPr>
          <w:noProof/>
        </w:rPr>
      </w:r>
      <w:r>
        <w:rPr>
          <w:noProof/>
        </w:rPr>
        <w:fldChar w:fldCharType="separate"/>
      </w:r>
      <w:r>
        <w:rPr>
          <w:noProof/>
        </w:rPr>
        <w:t>66</w:t>
      </w:r>
      <w:r>
        <w:rPr>
          <w:noProof/>
        </w:rPr>
        <w:fldChar w:fldCharType="end"/>
      </w:r>
    </w:p>
    <w:p w14:paraId="3296BD7B" w14:textId="21FB756D" w:rsidR="00591AB2" w:rsidRDefault="00591AB2">
      <w:pPr>
        <w:pStyle w:val="TOC5"/>
        <w:rPr>
          <w:rFonts w:asciiTheme="minorHAnsi" w:eastAsiaTheme="minorEastAsia" w:hAnsiTheme="minorHAnsi" w:cstheme="minorBidi"/>
          <w:noProof/>
          <w:kern w:val="2"/>
          <w:sz w:val="24"/>
          <w:szCs w:val="24"/>
          <w:lang w:eastAsia="en-GB"/>
          <w14:ligatures w14:val="standardContextual"/>
        </w:rPr>
      </w:pPr>
      <w:r w:rsidRPr="00B853B2">
        <w:rPr>
          <w:rFonts w:eastAsia="SimSun"/>
          <w:noProof/>
        </w:rPr>
        <w:t>7.4.2.1.18</w:t>
      </w:r>
      <w:r>
        <w:rPr>
          <w:rFonts w:asciiTheme="minorHAnsi" w:eastAsiaTheme="minorEastAsia" w:hAnsiTheme="minorHAnsi" w:cstheme="minorBidi"/>
          <w:noProof/>
          <w:kern w:val="2"/>
          <w:sz w:val="24"/>
          <w:szCs w:val="24"/>
          <w:lang w:eastAsia="en-GB"/>
          <w14:ligatures w14:val="standardContextual"/>
        </w:rPr>
        <w:tab/>
      </w:r>
      <w:r w:rsidRPr="00B853B2">
        <w:rPr>
          <w:rFonts w:eastAsia="SimSun"/>
          <w:noProof/>
        </w:rPr>
        <w:t>MCData group SDS communication upgrade request</w:t>
      </w:r>
      <w:r>
        <w:rPr>
          <w:noProof/>
        </w:rPr>
        <w:tab/>
      </w:r>
      <w:r>
        <w:rPr>
          <w:noProof/>
        </w:rPr>
        <w:fldChar w:fldCharType="begin"/>
      </w:r>
      <w:r>
        <w:rPr>
          <w:noProof/>
        </w:rPr>
        <w:instrText xml:space="preserve"> PAGEREF _Toc193632046 \h </w:instrText>
      </w:r>
      <w:r>
        <w:rPr>
          <w:noProof/>
        </w:rPr>
      </w:r>
      <w:r>
        <w:rPr>
          <w:noProof/>
        </w:rPr>
        <w:fldChar w:fldCharType="separate"/>
      </w:r>
      <w:r>
        <w:rPr>
          <w:noProof/>
        </w:rPr>
        <w:t>66</w:t>
      </w:r>
      <w:r>
        <w:rPr>
          <w:noProof/>
        </w:rPr>
        <w:fldChar w:fldCharType="end"/>
      </w:r>
    </w:p>
    <w:p w14:paraId="5BEFD366" w14:textId="0C0FAA1B" w:rsidR="00591AB2" w:rsidRDefault="00591AB2">
      <w:pPr>
        <w:pStyle w:val="TOC5"/>
        <w:rPr>
          <w:rFonts w:asciiTheme="minorHAnsi" w:eastAsiaTheme="minorEastAsia" w:hAnsiTheme="minorHAnsi" w:cstheme="minorBidi"/>
          <w:noProof/>
          <w:kern w:val="2"/>
          <w:sz w:val="24"/>
          <w:szCs w:val="24"/>
          <w:lang w:eastAsia="en-GB"/>
          <w14:ligatures w14:val="standardContextual"/>
        </w:rPr>
      </w:pPr>
      <w:r w:rsidRPr="00B853B2">
        <w:rPr>
          <w:rFonts w:eastAsia="SimSun"/>
          <w:noProof/>
        </w:rPr>
        <w:t>7.4.2.1.19</w:t>
      </w:r>
      <w:r>
        <w:rPr>
          <w:rFonts w:asciiTheme="minorHAnsi" w:eastAsiaTheme="minorEastAsia" w:hAnsiTheme="minorHAnsi" w:cstheme="minorBidi"/>
          <w:noProof/>
          <w:kern w:val="2"/>
          <w:sz w:val="24"/>
          <w:szCs w:val="24"/>
          <w:lang w:eastAsia="en-GB"/>
          <w14:ligatures w14:val="standardContextual"/>
        </w:rPr>
        <w:tab/>
      </w:r>
      <w:r w:rsidRPr="00B853B2">
        <w:rPr>
          <w:rFonts w:eastAsia="SimSun"/>
          <w:noProof/>
        </w:rPr>
        <w:t>MCData group SDS communication upgrade response</w:t>
      </w:r>
      <w:r>
        <w:rPr>
          <w:noProof/>
        </w:rPr>
        <w:tab/>
      </w:r>
      <w:r>
        <w:rPr>
          <w:noProof/>
        </w:rPr>
        <w:fldChar w:fldCharType="begin"/>
      </w:r>
      <w:r>
        <w:rPr>
          <w:noProof/>
        </w:rPr>
        <w:instrText xml:space="preserve"> PAGEREF _Toc193632047 \h </w:instrText>
      </w:r>
      <w:r>
        <w:rPr>
          <w:noProof/>
        </w:rPr>
      </w:r>
      <w:r>
        <w:rPr>
          <w:noProof/>
        </w:rPr>
        <w:fldChar w:fldCharType="separate"/>
      </w:r>
      <w:r>
        <w:rPr>
          <w:noProof/>
        </w:rPr>
        <w:t>67</w:t>
      </w:r>
      <w:r>
        <w:rPr>
          <w:noProof/>
        </w:rPr>
        <w:fldChar w:fldCharType="end"/>
      </w:r>
    </w:p>
    <w:p w14:paraId="1A8DE758" w14:textId="40DFE19F" w:rsidR="00591AB2" w:rsidRDefault="00591AB2">
      <w:pPr>
        <w:pStyle w:val="TOC5"/>
        <w:rPr>
          <w:rFonts w:asciiTheme="minorHAnsi" w:eastAsiaTheme="minorEastAsia" w:hAnsiTheme="minorHAnsi" w:cstheme="minorBidi"/>
          <w:noProof/>
          <w:kern w:val="2"/>
          <w:sz w:val="24"/>
          <w:szCs w:val="24"/>
          <w:lang w:eastAsia="en-GB"/>
          <w14:ligatures w14:val="standardContextual"/>
        </w:rPr>
      </w:pPr>
      <w:r w:rsidRPr="00B853B2">
        <w:rPr>
          <w:rFonts w:eastAsia="SimSun"/>
          <w:noProof/>
        </w:rPr>
        <w:t>7.4.2.1.20</w:t>
      </w:r>
      <w:r>
        <w:rPr>
          <w:rFonts w:asciiTheme="minorHAnsi" w:eastAsiaTheme="minorEastAsia" w:hAnsiTheme="minorHAnsi" w:cstheme="minorBidi"/>
          <w:noProof/>
          <w:kern w:val="2"/>
          <w:sz w:val="24"/>
          <w:szCs w:val="24"/>
          <w:lang w:eastAsia="en-GB"/>
          <w14:ligatures w14:val="standardContextual"/>
        </w:rPr>
        <w:tab/>
      </w:r>
      <w:r>
        <w:rPr>
          <w:noProof/>
        </w:rPr>
        <w:t xml:space="preserve">MCData group SDS </w:t>
      </w:r>
      <w:r w:rsidRPr="00B853B2">
        <w:rPr>
          <w:rFonts w:eastAsia="SimSun"/>
          <w:noProof/>
        </w:rPr>
        <w:t xml:space="preserve">communication </w:t>
      </w:r>
      <w:r>
        <w:rPr>
          <w:noProof/>
        </w:rPr>
        <w:t>in-progress priority state cancel request</w:t>
      </w:r>
      <w:r>
        <w:rPr>
          <w:noProof/>
        </w:rPr>
        <w:tab/>
      </w:r>
      <w:r>
        <w:rPr>
          <w:noProof/>
        </w:rPr>
        <w:fldChar w:fldCharType="begin"/>
      </w:r>
      <w:r>
        <w:rPr>
          <w:noProof/>
        </w:rPr>
        <w:instrText xml:space="preserve"> PAGEREF _Toc193632048 \h </w:instrText>
      </w:r>
      <w:r>
        <w:rPr>
          <w:noProof/>
        </w:rPr>
      </w:r>
      <w:r>
        <w:rPr>
          <w:noProof/>
        </w:rPr>
        <w:fldChar w:fldCharType="separate"/>
      </w:r>
      <w:r>
        <w:rPr>
          <w:noProof/>
        </w:rPr>
        <w:t>67</w:t>
      </w:r>
      <w:r>
        <w:rPr>
          <w:noProof/>
        </w:rPr>
        <w:fldChar w:fldCharType="end"/>
      </w:r>
    </w:p>
    <w:p w14:paraId="50F0D50A" w14:textId="105107ED" w:rsidR="00591AB2" w:rsidRDefault="00591AB2">
      <w:pPr>
        <w:pStyle w:val="TOC5"/>
        <w:rPr>
          <w:rFonts w:asciiTheme="minorHAnsi" w:eastAsiaTheme="minorEastAsia" w:hAnsiTheme="minorHAnsi" w:cstheme="minorBidi"/>
          <w:noProof/>
          <w:kern w:val="2"/>
          <w:sz w:val="24"/>
          <w:szCs w:val="24"/>
          <w:lang w:eastAsia="en-GB"/>
          <w14:ligatures w14:val="standardContextual"/>
        </w:rPr>
      </w:pPr>
      <w:r w:rsidRPr="00B853B2">
        <w:rPr>
          <w:rFonts w:eastAsia="SimSun"/>
          <w:noProof/>
        </w:rPr>
        <w:t>7.4.2.1.21</w:t>
      </w:r>
      <w:r>
        <w:rPr>
          <w:rFonts w:asciiTheme="minorHAnsi" w:eastAsiaTheme="minorEastAsia" w:hAnsiTheme="minorHAnsi" w:cstheme="minorBidi"/>
          <w:noProof/>
          <w:kern w:val="2"/>
          <w:sz w:val="24"/>
          <w:szCs w:val="24"/>
          <w:lang w:eastAsia="en-GB"/>
          <w14:ligatures w14:val="standardContextual"/>
        </w:rPr>
        <w:tab/>
      </w:r>
      <w:r>
        <w:rPr>
          <w:noProof/>
        </w:rPr>
        <w:t xml:space="preserve">MCData group SDS </w:t>
      </w:r>
      <w:r w:rsidRPr="00B853B2">
        <w:rPr>
          <w:rFonts w:eastAsia="SimSun"/>
          <w:noProof/>
        </w:rPr>
        <w:t xml:space="preserve">communication </w:t>
      </w:r>
      <w:r>
        <w:rPr>
          <w:noProof/>
        </w:rPr>
        <w:t>in-progress priority state cancel response</w:t>
      </w:r>
      <w:r>
        <w:rPr>
          <w:noProof/>
        </w:rPr>
        <w:tab/>
      </w:r>
      <w:r>
        <w:rPr>
          <w:noProof/>
        </w:rPr>
        <w:fldChar w:fldCharType="begin"/>
      </w:r>
      <w:r>
        <w:rPr>
          <w:noProof/>
        </w:rPr>
        <w:instrText xml:space="preserve"> PAGEREF _Toc193632049 \h </w:instrText>
      </w:r>
      <w:r>
        <w:rPr>
          <w:noProof/>
        </w:rPr>
      </w:r>
      <w:r>
        <w:rPr>
          <w:noProof/>
        </w:rPr>
        <w:fldChar w:fldCharType="separate"/>
      </w:r>
      <w:r>
        <w:rPr>
          <w:noProof/>
        </w:rPr>
        <w:t>68</w:t>
      </w:r>
      <w:r>
        <w:rPr>
          <w:noProof/>
        </w:rPr>
        <w:fldChar w:fldCharType="end"/>
      </w:r>
    </w:p>
    <w:p w14:paraId="4229B1B5" w14:textId="205C8EBE" w:rsidR="00591AB2" w:rsidRDefault="00591AB2">
      <w:pPr>
        <w:pStyle w:val="TOC5"/>
        <w:rPr>
          <w:rFonts w:asciiTheme="minorHAnsi" w:eastAsiaTheme="minorEastAsia" w:hAnsiTheme="minorHAnsi" w:cstheme="minorBidi"/>
          <w:noProof/>
          <w:kern w:val="2"/>
          <w:sz w:val="24"/>
          <w:szCs w:val="24"/>
          <w:lang w:eastAsia="en-GB"/>
          <w14:ligatures w14:val="standardContextual"/>
        </w:rPr>
      </w:pPr>
      <w:r>
        <w:rPr>
          <w:noProof/>
        </w:rPr>
        <w:t>7.4.2.1.22</w:t>
      </w:r>
      <w:r>
        <w:rPr>
          <w:rFonts w:asciiTheme="minorHAnsi" w:eastAsiaTheme="minorEastAsia" w:hAnsiTheme="minorHAnsi" w:cstheme="minorBidi"/>
          <w:noProof/>
          <w:kern w:val="2"/>
          <w:sz w:val="24"/>
          <w:szCs w:val="24"/>
          <w:lang w:eastAsia="en-GB"/>
          <w14:ligatures w14:val="standardContextual"/>
        </w:rPr>
        <w:tab/>
      </w:r>
      <w:r>
        <w:rPr>
          <w:noProof/>
        </w:rPr>
        <w:t>MCData functional alias resolution response</w:t>
      </w:r>
      <w:r>
        <w:rPr>
          <w:noProof/>
        </w:rPr>
        <w:tab/>
      </w:r>
      <w:r>
        <w:rPr>
          <w:noProof/>
        </w:rPr>
        <w:fldChar w:fldCharType="begin"/>
      </w:r>
      <w:r>
        <w:rPr>
          <w:noProof/>
        </w:rPr>
        <w:instrText xml:space="preserve"> PAGEREF _Toc193632050 \h </w:instrText>
      </w:r>
      <w:r>
        <w:rPr>
          <w:noProof/>
        </w:rPr>
      </w:r>
      <w:r>
        <w:rPr>
          <w:noProof/>
        </w:rPr>
        <w:fldChar w:fldCharType="separate"/>
      </w:r>
      <w:r>
        <w:rPr>
          <w:noProof/>
        </w:rPr>
        <w:t>68</w:t>
      </w:r>
      <w:r>
        <w:rPr>
          <w:noProof/>
        </w:rPr>
        <w:fldChar w:fldCharType="end"/>
      </w:r>
    </w:p>
    <w:p w14:paraId="549334C2" w14:textId="7D0019D3" w:rsidR="00591AB2" w:rsidRDefault="00591AB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w:t>
      </w:r>
      <w:r>
        <w:rPr>
          <w:noProof/>
        </w:rPr>
        <w:t>.2.2</w:t>
      </w:r>
      <w:r>
        <w:rPr>
          <w:rFonts w:asciiTheme="minorHAnsi" w:eastAsiaTheme="minorEastAsia" w:hAnsiTheme="minorHAnsi" w:cstheme="minorBidi"/>
          <w:noProof/>
          <w:kern w:val="2"/>
          <w:sz w:val="24"/>
          <w:szCs w:val="24"/>
          <w:lang w:eastAsia="en-GB"/>
          <w14:ligatures w14:val="standardContextual"/>
        </w:rPr>
        <w:tab/>
      </w:r>
      <w:r>
        <w:rPr>
          <w:noProof/>
          <w:lang w:eastAsia="zh-CN"/>
        </w:rPr>
        <w:t>One-to-one standalone short data service using signalling control plane</w:t>
      </w:r>
      <w:r>
        <w:rPr>
          <w:noProof/>
        </w:rPr>
        <w:tab/>
      </w:r>
      <w:r>
        <w:rPr>
          <w:noProof/>
        </w:rPr>
        <w:fldChar w:fldCharType="begin"/>
      </w:r>
      <w:r>
        <w:rPr>
          <w:noProof/>
        </w:rPr>
        <w:instrText xml:space="preserve"> PAGEREF _Toc193632051 \h </w:instrText>
      </w:r>
      <w:r>
        <w:rPr>
          <w:noProof/>
        </w:rPr>
      </w:r>
      <w:r>
        <w:rPr>
          <w:noProof/>
        </w:rPr>
        <w:fldChar w:fldCharType="separate"/>
      </w:r>
      <w:r>
        <w:rPr>
          <w:noProof/>
        </w:rPr>
        <w:t>68</w:t>
      </w:r>
      <w:r>
        <w:rPr>
          <w:noProof/>
        </w:rPr>
        <w:fldChar w:fldCharType="end"/>
      </w:r>
    </w:p>
    <w:p w14:paraId="2E5BE5AC" w14:textId="7BA31944" w:rsidR="00591AB2" w:rsidRDefault="00591AB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w:t>
      </w:r>
      <w:r>
        <w:rPr>
          <w:noProof/>
        </w:rPr>
        <w:t>.2.2.</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_Toc193632052 \h </w:instrText>
      </w:r>
      <w:r>
        <w:rPr>
          <w:noProof/>
        </w:rPr>
      </w:r>
      <w:r>
        <w:rPr>
          <w:noProof/>
        </w:rPr>
        <w:fldChar w:fldCharType="separate"/>
      </w:r>
      <w:r>
        <w:rPr>
          <w:noProof/>
        </w:rPr>
        <w:t>68</w:t>
      </w:r>
      <w:r>
        <w:rPr>
          <w:noProof/>
        </w:rPr>
        <w:fldChar w:fldCharType="end"/>
      </w:r>
    </w:p>
    <w:p w14:paraId="1686C03E" w14:textId="1E5D1EE7" w:rsidR="00591AB2" w:rsidRDefault="00591AB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7.4</w:t>
      </w:r>
      <w:r>
        <w:rPr>
          <w:noProof/>
        </w:rPr>
        <w:t>.2.2.</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_Toc193632053 \h </w:instrText>
      </w:r>
      <w:r>
        <w:rPr>
          <w:noProof/>
        </w:rPr>
      </w:r>
      <w:r>
        <w:rPr>
          <w:noProof/>
        </w:rPr>
        <w:fldChar w:fldCharType="separate"/>
      </w:r>
      <w:r>
        <w:rPr>
          <w:noProof/>
        </w:rPr>
        <w:t>68</w:t>
      </w:r>
      <w:r>
        <w:rPr>
          <w:noProof/>
        </w:rPr>
        <w:fldChar w:fldCharType="end"/>
      </w:r>
    </w:p>
    <w:p w14:paraId="4A89CC4F" w14:textId="20BC2A25" w:rsidR="00591AB2" w:rsidRDefault="00591AB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7.4</w:t>
      </w:r>
      <w:r>
        <w:rPr>
          <w:noProof/>
        </w:rPr>
        <w:t>.2.3</w:t>
      </w:r>
      <w:r>
        <w:rPr>
          <w:rFonts w:asciiTheme="minorHAnsi" w:eastAsiaTheme="minorEastAsia" w:hAnsiTheme="minorHAnsi" w:cstheme="minorBidi"/>
          <w:noProof/>
          <w:kern w:val="2"/>
          <w:sz w:val="24"/>
          <w:szCs w:val="24"/>
          <w:lang w:eastAsia="en-GB"/>
          <w14:ligatures w14:val="standardContextual"/>
        </w:rPr>
        <w:tab/>
      </w:r>
      <w:r>
        <w:rPr>
          <w:noProof/>
        </w:rPr>
        <w:t xml:space="preserve">One-to-one standalone </w:t>
      </w:r>
      <w:r>
        <w:rPr>
          <w:noProof/>
          <w:lang w:eastAsia="zh-CN"/>
        </w:rPr>
        <w:t>short data service using media plane</w:t>
      </w:r>
      <w:r>
        <w:rPr>
          <w:noProof/>
        </w:rPr>
        <w:tab/>
      </w:r>
      <w:r>
        <w:rPr>
          <w:noProof/>
        </w:rPr>
        <w:fldChar w:fldCharType="begin"/>
      </w:r>
      <w:r>
        <w:rPr>
          <w:noProof/>
        </w:rPr>
        <w:instrText xml:space="preserve"> PAGEREF _Toc193632054 \h </w:instrText>
      </w:r>
      <w:r>
        <w:rPr>
          <w:noProof/>
        </w:rPr>
      </w:r>
      <w:r>
        <w:rPr>
          <w:noProof/>
        </w:rPr>
        <w:fldChar w:fldCharType="separate"/>
      </w:r>
      <w:r>
        <w:rPr>
          <w:noProof/>
        </w:rPr>
        <w:t>70</w:t>
      </w:r>
      <w:r>
        <w:rPr>
          <w:noProof/>
        </w:rPr>
        <w:fldChar w:fldCharType="end"/>
      </w:r>
    </w:p>
    <w:p w14:paraId="236FDEF9" w14:textId="4C241F3C" w:rsidR="00591AB2" w:rsidRDefault="00591AB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7.4</w:t>
      </w:r>
      <w:r>
        <w:rPr>
          <w:noProof/>
        </w:rPr>
        <w:t>.2.3.</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_Toc193632055 \h </w:instrText>
      </w:r>
      <w:r>
        <w:rPr>
          <w:noProof/>
        </w:rPr>
      </w:r>
      <w:r>
        <w:rPr>
          <w:noProof/>
        </w:rPr>
        <w:fldChar w:fldCharType="separate"/>
      </w:r>
      <w:r>
        <w:rPr>
          <w:noProof/>
        </w:rPr>
        <w:t>70</w:t>
      </w:r>
      <w:r>
        <w:rPr>
          <w:noProof/>
        </w:rPr>
        <w:fldChar w:fldCharType="end"/>
      </w:r>
    </w:p>
    <w:p w14:paraId="15C9BBFE" w14:textId="7A558DE4" w:rsidR="00591AB2" w:rsidRDefault="00591AB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7.4.2.3</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_Toc193632056 \h </w:instrText>
      </w:r>
      <w:r>
        <w:rPr>
          <w:noProof/>
        </w:rPr>
      </w:r>
      <w:r>
        <w:rPr>
          <w:noProof/>
        </w:rPr>
        <w:fldChar w:fldCharType="separate"/>
      </w:r>
      <w:r>
        <w:rPr>
          <w:noProof/>
        </w:rPr>
        <w:t>71</w:t>
      </w:r>
      <w:r>
        <w:rPr>
          <w:noProof/>
        </w:rPr>
        <w:fldChar w:fldCharType="end"/>
      </w:r>
    </w:p>
    <w:p w14:paraId="773DC853" w14:textId="288B1237" w:rsidR="00591AB2" w:rsidRDefault="00591AB2">
      <w:pPr>
        <w:pStyle w:val="TOC4"/>
        <w:rPr>
          <w:rFonts w:asciiTheme="minorHAnsi" w:eastAsiaTheme="minorEastAsia" w:hAnsiTheme="minorHAnsi" w:cstheme="minorBidi"/>
          <w:noProof/>
          <w:kern w:val="2"/>
          <w:sz w:val="24"/>
          <w:szCs w:val="24"/>
          <w:lang w:eastAsia="en-GB"/>
          <w14:ligatures w14:val="standardContextual"/>
        </w:rPr>
      </w:pPr>
      <w:r>
        <w:rPr>
          <w:noProof/>
        </w:rPr>
        <w:t>7.4.2.4</w:t>
      </w:r>
      <w:r>
        <w:rPr>
          <w:rFonts w:asciiTheme="minorHAnsi" w:eastAsiaTheme="minorEastAsia" w:hAnsiTheme="minorHAnsi" w:cstheme="minorBidi"/>
          <w:noProof/>
          <w:kern w:val="2"/>
          <w:sz w:val="24"/>
          <w:szCs w:val="24"/>
          <w:lang w:eastAsia="en-GB"/>
          <w14:ligatures w14:val="standardContextual"/>
        </w:rPr>
        <w:tab/>
      </w:r>
      <w:r>
        <w:rPr>
          <w:noProof/>
        </w:rPr>
        <w:t>One-to-one short data service session</w:t>
      </w:r>
      <w:r>
        <w:rPr>
          <w:noProof/>
        </w:rPr>
        <w:tab/>
      </w:r>
      <w:r>
        <w:rPr>
          <w:noProof/>
        </w:rPr>
        <w:fldChar w:fldCharType="begin"/>
      </w:r>
      <w:r>
        <w:rPr>
          <w:noProof/>
        </w:rPr>
        <w:instrText xml:space="preserve"> PAGEREF _Toc193632057 \h </w:instrText>
      </w:r>
      <w:r>
        <w:rPr>
          <w:noProof/>
        </w:rPr>
      </w:r>
      <w:r>
        <w:rPr>
          <w:noProof/>
        </w:rPr>
        <w:fldChar w:fldCharType="separate"/>
      </w:r>
      <w:r>
        <w:rPr>
          <w:noProof/>
        </w:rPr>
        <w:t>73</w:t>
      </w:r>
      <w:r>
        <w:rPr>
          <w:noProof/>
        </w:rPr>
        <w:fldChar w:fldCharType="end"/>
      </w:r>
    </w:p>
    <w:p w14:paraId="183B1C2E" w14:textId="212FC7AA" w:rsidR="00591AB2" w:rsidRDefault="00591AB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7.4.2</w:t>
      </w:r>
      <w:r>
        <w:rPr>
          <w:noProof/>
        </w:rPr>
        <w:t>.</w:t>
      </w:r>
      <w:r>
        <w:rPr>
          <w:noProof/>
          <w:lang w:eastAsia="zh-CN"/>
        </w:rPr>
        <w:t>4.1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_Toc193632058 \h </w:instrText>
      </w:r>
      <w:r>
        <w:rPr>
          <w:noProof/>
        </w:rPr>
      </w:r>
      <w:r>
        <w:rPr>
          <w:noProof/>
        </w:rPr>
        <w:fldChar w:fldCharType="separate"/>
      </w:r>
      <w:r>
        <w:rPr>
          <w:noProof/>
        </w:rPr>
        <w:t>73</w:t>
      </w:r>
      <w:r>
        <w:rPr>
          <w:noProof/>
        </w:rPr>
        <w:fldChar w:fldCharType="end"/>
      </w:r>
    </w:p>
    <w:p w14:paraId="2EB4C649" w14:textId="15C311C8" w:rsidR="00591AB2" w:rsidRDefault="00591AB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7.4.2</w:t>
      </w:r>
      <w:r>
        <w:rPr>
          <w:noProof/>
        </w:rPr>
        <w:t>.</w:t>
      </w:r>
      <w:r>
        <w:rPr>
          <w:noProof/>
          <w:lang w:eastAsia="zh-CN"/>
        </w:rPr>
        <w:t>4.2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_Toc193632059 \h </w:instrText>
      </w:r>
      <w:r>
        <w:rPr>
          <w:noProof/>
        </w:rPr>
      </w:r>
      <w:r>
        <w:rPr>
          <w:noProof/>
        </w:rPr>
        <w:fldChar w:fldCharType="separate"/>
      </w:r>
      <w:r>
        <w:rPr>
          <w:noProof/>
        </w:rPr>
        <w:t>73</w:t>
      </w:r>
      <w:r>
        <w:rPr>
          <w:noProof/>
        </w:rPr>
        <w:fldChar w:fldCharType="end"/>
      </w:r>
    </w:p>
    <w:p w14:paraId="6827B37C" w14:textId="71CB63CB" w:rsidR="00591AB2" w:rsidRDefault="00591AB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w:t>
      </w:r>
      <w:r>
        <w:rPr>
          <w:noProof/>
        </w:rPr>
        <w:t>.2.5</w:t>
      </w:r>
      <w:r>
        <w:rPr>
          <w:rFonts w:asciiTheme="minorHAnsi" w:eastAsiaTheme="minorEastAsia" w:hAnsiTheme="minorHAnsi" w:cstheme="minorBidi"/>
          <w:noProof/>
          <w:kern w:val="2"/>
          <w:sz w:val="24"/>
          <w:szCs w:val="24"/>
          <w:lang w:eastAsia="en-GB"/>
          <w14:ligatures w14:val="standardContextual"/>
        </w:rPr>
        <w:tab/>
      </w:r>
      <w:r>
        <w:rPr>
          <w:noProof/>
        </w:rPr>
        <w:t>G</w:t>
      </w:r>
      <w:r>
        <w:rPr>
          <w:noProof/>
          <w:lang w:eastAsia="zh-CN"/>
        </w:rPr>
        <w:t>roup standalone short data service using signalling control plane</w:t>
      </w:r>
      <w:r>
        <w:rPr>
          <w:noProof/>
        </w:rPr>
        <w:tab/>
      </w:r>
      <w:r>
        <w:rPr>
          <w:noProof/>
        </w:rPr>
        <w:fldChar w:fldCharType="begin"/>
      </w:r>
      <w:r>
        <w:rPr>
          <w:noProof/>
        </w:rPr>
        <w:instrText xml:space="preserve"> PAGEREF _Toc193632060 \h </w:instrText>
      </w:r>
      <w:r>
        <w:rPr>
          <w:noProof/>
        </w:rPr>
      </w:r>
      <w:r>
        <w:rPr>
          <w:noProof/>
        </w:rPr>
        <w:fldChar w:fldCharType="separate"/>
      </w:r>
      <w:r>
        <w:rPr>
          <w:noProof/>
        </w:rPr>
        <w:t>75</w:t>
      </w:r>
      <w:r>
        <w:rPr>
          <w:noProof/>
        </w:rPr>
        <w:fldChar w:fldCharType="end"/>
      </w:r>
    </w:p>
    <w:p w14:paraId="561D9B80" w14:textId="23125C53" w:rsidR="00591AB2" w:rsidRDefault="00591AB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w:t>
      </w:r>
      <w:r>
        <w:rPr>
          <w:noProof/>
        </w:rPr>
        <w:t>.2.5.</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_Toc193632061 \h </w:instrText>
      </w:r>
      <w:r>
        <w:rPr>
          <w:noProof/>
        </w:rPr>
      </w:r>
      <w:r>
        <w:rPr>
          <w:noProof/>
        </w:rPr>
        <w:fldChar w:fldCharType="separate"/>
      </w:r>
      <w:r>
        <w:rPr>
          <w:noProof/>
        </w:rPr>
        <w:t>75</w:t>
      </w:r>
      <w:r>
        <w:rPr>
          <w:noProof/>
        </w:rPr>
        <w:fldChar w:fldCharType="end"/>
      </w:r>
    </w:p>
    <w:p w14:paraId="48E35637" w14:textId="4CE1C1E1" w:rsidR="00591AB2" w:rsidRDefault="00591AB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w:t>
      </w:r>
      <w:r>
        <w:rPr>
          <w:noProof/>
        </w:rPr>
        <w:t>.2.5.</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_Toc193632062 \h </w:instrText>
      </w:r>
      <w:r>
        <w:rPr>
          <w:noProof/>
        </w:rPr>
      </w:r>
      <w:r>
        <w:rPr>
          <w:noProof/>
        </w:rPr>
        <w:fldChar w:fldCharType="separate"/>
      </w:r>
      <w:r>
        <w:rPr>
          <w:noProof/>
        </w:rPr>
        <w:t>75</w:t>
      </w:r>
      <w:r>
        <w:rPr>
          <w:noProof/>
        </w:rPr>
        <w:fldChar w:fldCharType="end"/>
      </w:r>
    </w:p>
    <w:p w14:paraId="546F5837" w14:textId="66660CE6" w:rsidR="00591AB2" w:rsidRDefault="00591AB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w:t>
      </w:r>
      <w:r>
        <w:rPr>
          <w:noProof/>
        </w:rPr>
        <w:t>.2.6</w:t>
      </w:r>
      <w:r>
        <w:rPr>
          <w:rFonts w:asciiTheme="minorHAnsi" w:eastAsiaTheme="minorEastAsia" w:hAnsiTheme="minorHAnsi" w:cstheme="minorBidi"/>
          <w:noProof/>
          <w:kern w:val="2"/>
          <w:sz w:val="24"/>
          <w:szCs w:val="24"/>
          <w:lang w:eastAsia="en-GB"/>
          <w14:ligatures w14:val="standardContextual"/>
        </w:rPr>
        <w:tab/>
      </w:r>
      <w:r>
        <w:rPr>
          <w:noProof/>
        </w:rPr>
        <w:t xml:space="preserve">Group standalone </w:t>
      </w:r>
      <w:r>
        <w:rPr>
          <w:noProof/>
          <w:lang w:eastAsia="zh-CN"/>
        </w:rPr>
        <w:t>short data service using media plane</w:t>
      </w:r>
      <w:r>
        <w:rPr>
          <w:noProof/>
        </w:rPr>
        <w:tab/>
      </w:r>
      <w:r>
        <w:rPr>
          <w:noProof/>
        </w:rPr>
        <w:fldChar w:fldCharType="begin"/>
      </w:r>
      <w:r>
        <w:rPr>
          <w:noProof/>
        </w:rPr>
        <w:instrText xml:space="preserve"> PAGEREF _Toc193632063 \h </w:instrText>
      </w:r>
      <w:r>
        <w:rPr>
          <w:noProof/>
        </w:rPr>
      </w:r>
      <w:r>
        <w:rPr>
          <w:noProof/>
        </w:rPr>
        <w:fldChar w:fldCharType="separate"/>
      </w:r>
      <w:r>
        <w:rPr>
          <w:noProof/>
        </w:rPr>
        <w:t>78</w:t>
      </w:r>
      <w:r>
        <w:rPr>
          <w:noProof/>
        </w:rPr>
        <w:fldChar w:fldCharType="end"/>
      </w:r>
    </w:p>
    <w:p w14:paraId="4E9826D2" w14:textId="715BD016" w:rsidR="00591AB2" w:rsidRDefault="00591AB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w:t>
      </w:r>
      <w:r>
        <w:rPr>
          <w:noProof/>
        </w:rPr>
        <w:t>.2.6.</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_Toc193632064 \h </w:instrText>
      </w:r>
      <w:r>
        <w:rPr>
          <w:noProof/>
        </w:rPr>
      </w:r>
      <w:r>
        <w:rPr>
          <w:noProof/>
        </w:rPr>
        <w:fldChar w:fldCharType="separate"/>
      </w:r>
      <w:r>
        <w:rPr>
          <w:noProof/>
        </w:rPr>
        <w:t>78</w:t>
      </w:r>
      <w:r>
        <w:rPr>
          <w:noProof/>
        </w:rPr>
        <w:fldChar w:fldCharType="end"/>
      </w:r>
    </w:p>
    <w:p w14:paraId="3E163542" w14:textId="0604325B" w:rsidR="00591AB2" w:rsidRDefault="00591AB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4.2.6</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_Toc193632065 \h </w:instrText>
      </w:r>
      <w:r>
        <w:rPr>
          <w:noProof/>
        </w:rPr>
      </w:r>
      <w:r>
        <w:rPr>
          <w:noProof/>
        </w:rPr>
        <w:fldChar w:fldCharType="separate"/>
      </w:r>
      <w:r>
        <w:rPr>
          <w:noProof/>
        </w:rPr>
        <w:t>78</w:t>
      </w:r>
      <w:r>
        <w:rPr>
          <w:noProof/>
        </w:rPr>
        <w:fldChar w:fldCharType="end"/>
      </w:r>
    </w:p>
    <w:p w14:paraId="7505FF30" w14:textId="5C1A0AD8" w:rsidR="00591AB2" w:rsidRDefault="00591AB2">
      <w:pPr>
        <w:pStyle w:val="TOC4"/>
        <w:rPr>
          <w:rFonts w:asciiTheme="minorHAnsi" w:eastAsiaTheme="minorEastAsia" w:hAnsiTheme="minorHAnsi" w:cstheme="minorBidi"/>
          <w:noProof/>
          <w:kern w:val="2"/>
          <w:sz w:val="24"/>
          <w:szCs w:val="24"/>
          <w:lang w:eastAsia="en-GB"/>
          <w14:ligatures w14:val="standardContextual"/>
        </w:rPr>
      </w:pPr>
      <w:r>
        <w:rPr>
          <w:noProof/>
        </w:rPr>
        <w:t>7.4.2.7</w:t>
      </w:r>
      <w:r>
        <w:rPr>
          <w:rFonts w:asciiTheme="minorHAnsi" w:eastAsiaTheme="minorEastAsia" w:hAnsiTheme="minorHAnsi" w:cstheme="minorBidi"/>
          <w:noProof/>
          <w:kern w:val="2"/>
          <w:sz w:val="24"/>
          <w:szCs w:val="24"/>
          <w:lang w:eastAsia="en-GB"/>
          <w14:ligatures w14:val="standardContextual"/>
        </w:rPr>
        <w:tab/>
      </w:r>
      <w:r>
        <w:rPr>
          <w:noProof/>
        </w:rPr>
        <w:t>Group short data service session</w:t>
      </w:r>
      <w:r>
        <w:rPr>
          <w:noProof/>
        </w:rPr>
        <w:tab/>
      </w:r>
      <w:r>
        <w:rPr>
          <w:noProof/>
        </w:rPr>
        <w:fldChar w:fldCharType="begin"/>
      </w:r>
      <w:r>
        <w:rPr>
          <w:noProof/>
        </w:rPr>
        <w:instrText xml:space="preserve"> PAGEREF _Toc193632066 \h </w:instrText>
      </w:r>
      <w:r>
        <w:rPr>
          <w:noProof/>
        </w:rPr>
      </w:r>
      <w:r>
        <w:rPr>
          <w:noProof/>
        </w:rPr>
        <w:fldChar w:fldCharType="separate"/>
      </w:r>
      <w:r>
        <w:rPr>
          <w:noProof/>
        </w:rPr>
        <w:t>81</w:t>
      </w:r>
      <w:r>
        <w:rPr>
          <w:noProof/>
        </w:rPr>
        <w:fldChar w:fldCharType="end"/>
      </w:r>
    </w:p>
    <w:p w14:paraId="021BC8F5" w14:textId="7B5D7FEC" w:rsidR="00591AB2" w:rsidRDefault="00591AB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4.2</w:t>
      </w:r>
      <w:r>
        <w:rPr>
          <w:noProof/>
        </w:rPr>
        <w:t>.</w:t>
      </w:r>
      <w:r>
        <w:rPr>
          <w:noProof/>
          <w:lang w:eastAsia="zh-CN"/>
        </w:rPr>
        <w:t>7.1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_Toc193632067 \h </w:instrText>
      </w:r>
      <w:r>
        <w:rPr>
          <w:noProof/>
        </w:rPr>
      </w:r>
      <w:r>
        <w:rPr>
          <w:noProof/>
        </w:rPr>
        <w:fldChar w:fldCharType="separate"/>
      </w:r>
      <w:r>
        <w:rPr>
          <w:noProof/>
        </w:rPr>
        <w:t>81</w:t>
      </w:r>
      <w:r>
        <w:rPr>
          <w:noProof/>
        </w:rPr>
        <w:fldChar w:fldCharType="end"/>
      </w:r>
    </w:p>
    <w:p w14:paraId="7EF8FD7F" w14:textId="12CBA307" w:rsidR="00591AB2" w:rsidRDefault="00591AB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4.2</w:t>
      </w:r>
      <w:r>
        <w:rPr>
          <w:noProof/>
        </w:rPr>
        <w:t>.</w:t>
      </w:r>
      <w:r>
        <w:rPr>
          <w:noProof/>
          <w:lang w:eastAsia="zh-CN"/>
        </w:rPr>
        <w:t>7.2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_Toc193632068 \h </w:instrText>
      </w:r>
      <w:r>
        <w:rPr>
          <w:noProof/>
        </w:rPr>
      </w:r>
      <w:r>
        <w:rPr>
          <w:noProof/>
        </w:rPr>
        <w:fldChar w:fldCharType="separate"/>
      </w:r>
      <w:r>
        <w:rPr>
          <w:noProof/>
        </w:rPr>
        <w:t>81</w:t>
      </w:r>
      <w:r>
        <w:rPr>
          <w:noProof/>
        </w:rPr>
        <w:fldChar w:fldCharType="end"/>
      </w:r>
    </w:p>
    <w:p w14:paraId="3121EE92" w14:textId="576645B6" w:rsidR="00591AB2" w:rsidRDefault="00591AB2">
      <w:pPr>
        <w:pStyle w:val="TOC4"/>
        <w:rPr>
          <w:rFonts w:asciiTheme="minorHAnsi" w:eastAsiaTheme="minorEastAsia" w:hAnsiTheme="minorHAnsi" w:cstheme="minorBidi"/>
          <w:noProof/>
          <w:kern w:val="2"/>
          <w:sz w:val="24"/>
          <w:szCs w:val="24"/>
          <w:lang w:eastAsia="en-GB"/>
          <w14:ligatures w14:val="standardContextual"/>
        </w:rPr>
      </w:pPr>
      <w:r>
        <w:rPr>
          <w:noProof/>
        </w:rPr>
        <w:t>7.4.2.8</w:t>
      </w:r>
      <w:r>
        <w:rPr>
          <w:rFonts w:asciiTheme="minorHAnsi" w:eastAsiaTheme="minorEastAsia" w:hAnsiTheme="minorHAnsi" w:cstheme="minorBidi"/>
          <w:noProof/>
          <w:kern w:val="2"/>
          <w:sz w:val="24"/>
          <w:szCs w:val="24"/>
          <w:lang w:eastAsia="en-GB"/>
          <w14:ligatures w14:val="standardContextual"/>
        </w:rPr>
        <w:tab/>
      </w:r>
      <w:r>
        <w:rPr>
          <w:noProof/>
        </w:rPr>
        <w:t>One-to-one SDS communication upgrade to an emergency one-to-one SDS communication</w:t>
      </w:r>
      <w:r>
        <w:rPr>
          <w:noProof/>
        </w:rPr>
        <w:tab/>
      </w:r>
      <w:r>
        <w:rPr>
          <w:noProof/>
        </w:rPr>
        <w:fldChar w:fldCharType="begin"/>
      </w:r>
      <w:r>
        <w:rPr>
          <w:noProof/>
        </w:rPr>
        <w:instrText xml:space="preserve"> PAGEREF _Toc193632069 \h </w:instrText>
      </w:r>
      <w:r>
        <w:rPr>
          <w:noProof/>
        </w:rPr>
      </w:r>
      <w:r>
        <w:rPr>
          <w:noProof/>
        </w:rPr>
        <w:fldChar w:fldCharType="separate"/>
      </w:r>
      <w:r>
        <w:rPr>
          <w:noProof/>
        </w:rPr>
        <w:t>84</w:t>
      </w:r>
      <w:r>
        <w:rPr>
          <w:noProof/>
        </w:rPr>
        <w:fldChar w:fldCharType="end"/>
      </w:r>
    </w:p>
    <w:p w14:paraId="7DCA2423" w14:textId="4AF361B9" w:rsidR="00591AB2" w:rsidRDefault="00591AB2">
      <w:pPr>
        <w:pStyle w:val="TOC5"/>
        <w:rPr>
          <w:rFonts w:asciiTheme="minorHAnsi" w:eastAsiaTheme="minorEastAsia" w:hAnsiTheme="minorHAnsi" w:cstheme="minorBidi"/>
          <w:noProof/>
          <w:kern w:val="2"/>
          <w:sz w:val="24"/>
          <w:szCs w:val="24"/>
          <w:lang w:eastAsia="en-GB"/>
          <w14:ligatures w14:val="standardContextual"/>
        </w:rPr>
      </w:pPr>
      <w:r>
        <w:rPr>
          <w:noProof/>
        </w:rPr>
        <w:t>7.4.2.8.1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_Toc193632070 \h </w:instrText>
      </w:r>
      <w:r>
        <w:rPr>
          <w:noProof/>
        </w:rPr>
      </w:r>
      <w:r>
        <w:rPr>
          <w:noProof/>
        </w:rPr>
        <w:fldChar w:fldCharType="separate"/>
      </w:r>
      <w:r>
        <w:rPr>
          <w:noProof/>
        </w:rPr>
        <w:t>84</w:t>
      </w:r>
      <w:r>
        <w:rPr>
          <w:noProof/>
        </w:rPr>
        <w:fldChar w:fldCharType="end"/>
      </w:r>
    </w:p>
    <w:p w14:paraId="4ED94F65" w14:textId="61BC36D1" w:rsidR="00591AB2" w:rsidRDefault="00591AB2">
      <w:pPr>
        <w:pStyle w:val="TOC5"/>
        <w:rPr>
          <w:rFonts w:asciiTheme="minorHAnsi" w:eastAsiaTheme="minorEastAsia" w:hAnsiTheme="minorHAnsi" w:cstheme="minorBidi"/>
          <w:noProof/>
          <w:kern w:val="2"/>
          <w:sz w:val="24"/>
          <w:szCs w:val="24"/>
          <w:lang w:eastAsia="en-GB"/>
          <w14:ligatures w14:val="standardContextual"/>
        </w:rPr>
      </w:pPr>
      <w:r>
        <w:rPr>
          <w:noProof/>
        </w:rPr>
        <w:t>7.4.2.8.2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_Toc193632071 \h </w:instrText>
      </w:r>
      <w:r>
        <w:rPr>
          <w:noProof/>
        </w:rPr>
      </w:r>
      <w:r>
        <w:rPr>
          <w:noProof/>
        </w:rPr>
        <w:fldChar w:fldCharType="separate"/>
      </w:r>
      <w:r>
        <w:rPr>
          <w:noProof/>
        </w:rPr>
        <w:t>84</w:t>
      </w:r>
      <w:r>
        <w:rPr>
          <w:noProof/>
        </w:rPr>
        <w:fldChar w:fldCharType="end"/>
      </w:r>
    </w:p>
    <w:p w14:paraId="01C7B920" w14:textId="78438C42" w:rsidR="00591AB2" w:rsidRDefault="00591AB2">
      <w:pPr>
        <w:pStyle w:val="TOC4"/>
        <w:rPr>
          <w:rFonts w:asciiTheme="minorHAnsi" w:eastAsiaTheme="minorEastAsia" w:hAnsiTheme="minorHAnsi" w:cstheme="minorBidi"/>
          <w:noProof/>
          <w:kern w:val="2"/>
          <w:sz w:val="24"/>
          <w:szCs w:val="24"/>
          <w:lang w:eastAsia="en-GB"/>
          <w14:ligatures w14:val="standardContextual"/>
        </w:rPr>
      </w:pPr>
      <w:r>
        <w:rPr>
          <w:noProof/>
        </w:rPr>
        <w:t>7.4.2.9</w:t>
      </w:r>
      <w:r>
        <w:rPr>
          <w:rFonts w:asciiTheme="minorHAnsi" w:eastAsiaTheme="minorEastAsia" w:hAnsiTheme="minorHAnsi" w:cstheme="minorBidi"/>
          <w:noProof/>
          <w:kern w:val="2"/>
          <w:sz w:val="24"/>
          <w:szCs w:val="24"/>
          <w:lang w:eastAsia="en-GB"/>
          <w14:ligatures w14:val="standardContextual"/>
        </w:rPr>
        <w:tab/>
      </w:r>
      <w:r>
        <w:rPr>
          <w:noProof/>
        </w:rPr>
        <w:t>Group SDS communication upgrade to a group emergency SDS communication</w:t>
      </w:r>
      <w:r>
        <w:rPr>
          <w:noProof/>
        </w:rPr>
        <w:tab/>
      </w:r>
      <w:r>
        <w:rPr>
          <w:noProof/>
        </w:rPr>
        <w:fldChar w:fldCharType="begin"/>
      </w:r>
      <w:r>
        <w:rPr>
          <w:noProof/>
        </w:rPr>
        <w:instrText xml:space="preserve"> PAGEREF _Toc193632072 \h </w:instrText>
      </w:r>
      <w:r>
        <w:rPr>
          <w:noProof/>
        </w:rPr>
      </w:r>
      <w:r>
        <w:rPr>
          <w:noProof/>
        </w:rPr>
        <w:fldChar w:fldCharType="separate"/>
      </w:r>
      <w:r>
        <w:rPr>
          <w:noProof/>
        </w:rPr>
        <w:t>85</w:t>
      </w:r>
      <w:r>
        <w:rPr>
          <w:noProof/>
        </w:rPr>
        <w:fldChar w:fldCharType="end"/>
      </w:r>
    </w:p>
    <w:p w14:paraId="6615B586" w14:textId="7EE4343C" w:rsidR="00591AB2" w:rsidRDefault="00591AB2">
      <w:pPr>
        <w:pStyle w:val="TOC5"/>
        <w:rPr>
          <w:rFonts w:asciiTheme="minorHAnsi" w:eastAsiaTheme="minorEastAsia" w:hAnsiTheme="minorHAnsi" w:cstheme="minorBidi"/>
          <w:noProof/>
          <w:kern w:val="2"/>
          <w:sz w:val="24"/>
          <w:szCs w:val="24"/>
          <w:lang w:eastAsia="en-GB"/>
          <w14:ligatures w14:val="standardContextual"/>
        </w:rPr>
      </w:pPr>
      <w:r>
        <w:rPr>
          <w:noProof/>
        </w:rPr>
        <w:t>7.4.2.9.1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_Toc193632073 \h </w:instrText>
      </w:r>
      <w:r>
        <w:rPr>
          <w:noProof/>
        </w:rPr>
      </w:r>
      <w:r>
        <w:rPr>
          <w:noProof/>
        </w:rPr>
        <w:fldChar w:fldCharType="separate"/>
      </w:r>
      <w:r>
        <w:rPr>
          <w:noProof/>
        </w:rPr>
        <w:t>85</w:t>
      </w:r>
      <w:r>
        <w:rPr>
          <w:noProof/>
        </w:rPr>
        <w:fldChar w:fldCharType="end"/>
      </w:r>
    </w:p>
    <w:p w14:paraId="69E1B8A9" w14:textId="32F5A496" w:rsidR="00591AB2" w:rsidRDefault="00591AB2">
      <w:pPr>
        <w:pStyle w:val="TOC5"/>
        <w:rPr>
          <w:rFonts w:asciiTheme="minorHAnsi" w:eastAsiaTheme="minorEastAsia" w:hAnsiTheme="minorHAnsi" w:cstheme="minorBidi"/>
          <w:noProof/>
          <w:kern w:val="2"/>
          <w:sz w:val="24"/>
          <w:szCs w:val="24"/>
          <w:lang w:eastAsia="en-GB"/>
          <w14:ligatures w14:val="standardContextual"/>
        </w:rPr>
      </w:pPr>
      <w:r>
        <w:rPr>
          <w:noProof/>
        </w:rPr>
        <w:t>7.4.2.9.2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_Toc193632074 \h </w:instrText>
      </w:r>
      <w:r>
        <w:rPr>
          <w:noProof/>
        </w:rPr>
      </w:r>
      <w:r>
        <w:rPr>
          <w:noProof/>
        </w:rPr>
        <w:fldChar w:fldCharType="separate"/>
      </w:r>
      <w:r>
        <w:rPr>
          <w:noProof/>
        </w:rPr>
        <w:t>85</w:t>
      </w:r>
      <w:r>
        <w:rPr>
          <w:noProof/>
        </w:rPr>
        <w:fldChar w:fldCharType="end"/>
      </w:r>
    </w:p>
    <w:p w14:paraId="13761A37" w14:textId="207680CC" w:rsidR="00591AB2" w:rsidRDefault="00591AB2">
      <w:pPr>
        <w:pStyle w:val="TOC4"/>
        <w:rPr>
          <w:rFonts w:asciiTheme="minorHAnsi" w:eastAsiaTheme="minorEastAsia" w:hAnsiTheme="minorHAnsi" w:cstheme="minorBidi"/>
          <w:noProof/>
          <w:kern w:val="2"/>
          <w:sz w:val="24"/>
          <w:szCs w:val="24"/>
          <w:lang w:eastAsia="en-GB"/>
          <w14:ligatures w14:val="standardContextual"/>
        </w:rPr>
      </w:pPr>
      <w:r>
        <w:rPr>
          <w:noProof/>
        </w:rPr>
        <w:t>7.4.2.10</w:t>
      </w:r>
      <w:r>
        <w:rPr>
          <w:rFonts w:asciiTheme="minorHAnsi" w:eastAsiaTheme="minorEastAsia" w:hAnsiTheme="minorHAnsi" w:cstheme="minorBidi"/>
          <w:noProof/>
          <w:kern w:val="2"/>
          <w:sz w:val="24"/>
          <w:szCs w:val="24"/>
          <w:lang w:eastAsia="en-GB"/>
          <w14:ligatures w14:val="standardContextual"/>
        </w:rPr>
        <w:tab/>
      </w:r>
      <w:r>
        <w:rPr>
          <w:noProof/>
        </w:rPr>
        <w:t>Group SDS communication in-progress emergency group state cancel</w:t>
      </w:r>
      <w:r>
        <w:rPr>
          <w:noProof/>
        </w:rPr>
        <w:tab/>
      </w:r>
      <w:r>
        <w:rPr>
          <w:noProof/>
        </w:rPr>
        <w:fldChar w:fldCharType="begin"/>
      </w:r>
      <w:r>
        <w:rPr>
          <w:noProof/>
        </w:rPr>
        <w:instrText xml:space="preserve"> PAGEREF _Toc193632075 \h </w:instrText>
      </w:r>
      <w:r>
        <w:rPr>
          <w:noProof/>
        </w:rPr>
      </w:r>
      <w:r>
        <w:rPr>
          <w:noProof/>
        </w:rPr>
        <w:fldChar w:fldCharType="separate"/>
      </w:r>
      <w:r>
        <w:rPr>
          <w:noProof/>
        </w:rPr>
        <w:t>87</w:t>
      </w:r>
      <w:r>
        <w:rPr>
          <w:noProof/>
        </w:rPr>
        <w:fldChar w:fldCharType="end"/>
      </w:r>
    </w:p>
    <w:p w14:paraId="34D87C42" w14:textId="2C2A336F" w:rsidR="00591AB2" w:rsidRDefault="00591AB2">
      <w:pPr>
        <w:pStyle w:val="TOC5"/>
        <w:rPr>
          <w:rFonts w:asciiTheme="minorHAnsi" w:eastAsiaTheme="minorEastAsia" w:hAnsiTheme="minorHAnsi" w:cstheme="minorBidi"/>
          <w:noProof/>
          <w:kern w:val="2"/>
          <w:sz w:val="24"/>
          <w:szCs w:val="24"/>
          <w:lang w:eastAsia="en-GB"/>
          <w14:ligatures w14:val="standardContextual"/>
        </w:rPr>
      </w:pPr>
      <w:r>
        <w:rPr>
          <w:noProof/>
        </w:rPr>
        <w:t>7.4.2.10.1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_Toc193632076 \h </w:instrText>
      </w:r>
      <w:r>
        <w:rPr>
          <w:noProof/>
        </w:rPr>
      </w:r>
      <w:r>
        <w:rPr>
          <w:noProof/>
        </w:rPr>
        <w:fldChar w:fldCharType="separate"/>
      </w:r>
      <w:r>
        <w:rPr>
          <w:noProof/>
        </w:rPr>
        <w:t>87</w:t>
      </w:r>
      <w:r>
        <w:rPr>
          <w:noProof/>
        </w:rPr>
        <w:fldChar w:fldCharType="end"/>
      </w:r>
    </w:p>
    <w:p w14:paraId="7023C65E" w14:textId="64FA02B5" w:rsidR="00591AB2" w:rsidRDefault="00591AB2">
      <w:pPr>
        <w:pStyle w:val="TOC5"/>
        <w:rPr>
          <w:rFonts w:asciiTheme="minorHAnsi" w:eastAsiaTheme="minorEastAsia" w:hAnsiTheme="minorHAnsi" w:cstheme="minorBidi"/>
          <w:noProof/>
          <w:kern w:val="2"/>
          <w:sz w:val="24"/>
          <w:szCs w:val="24"/>
          <w:lang w:eastAsia="en-GB"/>
          <w14:ligatures w14:val="standardContextual"/>
        </w:rPr>
      </w:pPr>
      <w:r>
        <w:rPr>
          <w:noProof/>
        </w:rPr>
        <w:t>7.4.2.10.2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_Toc193632077 \h </w:instrText>
      </w:r>
      <w:r>
        <w:rPr>
          <w:noProof/>
        </w:rPr>
      </w:r>
      <w:r>
        <w:rPr>
          <w:noProof/>
        </w:rPr>
        <w:fldChar w:fldCharType="separate"/>
      </w:r>
      <w:r>
        <w:rPr>
          <w:noProof/>
        </w:rPr>
        <w:t>87</w:t>
      </w:r>
      <w:r>
        <w:rPr>
          <w:noProof/>
        </w:rPr>
        <w:fldChar w:fldCharType="end"/>
      </w:r>
    </w:p>
    <w:p w14:paraId="277DEE8C" w14:textId="7727497A" w:rsidR="00591AB2" w:rsidRDefault="00591AB2">
      <w:pPr>
        <w:pStyle w:val="TOC4"/>
        <w:rPr>
          <w:rFonts w:asciiTheme="minorHAnsi" w:eastAsiaTheme="minorEastAsia" w:hAnsiTheme="minorHAnsi" w:cstheme="minorBidi"/>
          <w:noProof/>
          <w:kern w:val="2"/>
          <w:sz w:val="24"/>
          <w:szCs w:val="24"/>
          <w:lang w:eastAsia="en-GB"/>
          <w14:ligatures w14:val="standardContextual"/>
        </w:rPr>
      </w:pPr>
      <w:r>
        <w:rPr>
          <w:noProof/>
        </w:rPr>
        <w:t>7.4.2.11</w:t>
      </w:r>
      <w:r>
        <w:rPr>
          <w:rFonts w:asciiTheme="minorHAnsi" w:eastAsiaTheme="minorEastAsia" w:hAnsiTheme="minorHAnsi" w:cstheme="minorBidi"/>
          <w:noProof/>
          <w:kern w:val="2"/>
          <w:sz w:val="24"/>
          <w:szCs w:val="24"/>
          <w:lang w:eastAsia="en-GB"/>
          <w14:ligatures w14:val="standardContextual"/>
        </w:rPr>
        <w:tab/>
      </w:r>
      <w:r>
        <w:rPr>
          <w:noProof/>
        </w:rPr>
        <w:t>Group SDS communication upgrade to an imminent peril group SDS communication</w:t>
      </w:r>
      <w:r>
        <w:rPr>
          <w:noProof/>
        </w:rPr>
        <w:tab/>
      </w:r>
      <w:r>
        <w:rPr>
          <w:noProof/>
        </w:rPr>
        <w:fldChar w:fldCharType="begin"/>
      </w:r>
      <w:r>
        <w:rPr>
          <w:noProof/>
        </w:rPr>
        <w:instrText xml:space="preserve"> PAGEREF _Toc193632078 \h </w:instrText>
      </w:r>
      <w:r>
        <w:rPr>
          <w:noProof/>
        </w:rPr>
      </w:r>
      <w:r>
        <w:rPr>
          <w:noProof/>
        </w:rPr>
        <w:fldChar w:fldCharType="separate"/>
      </w:r>
      <w:r>
        <w:rPr>
          <w:noProof/>
        </w:rPr>
        <w:t>89</w:t>
      </w:r>
      <w:r>
        <w:rPr>
          <w:noProof/>
        </w:rPr>
        <w:fldChar w:fldCharType="end"/>
      </w:r>
    </w:p>
    <w:p w14:paraId="25354801" w14:textId="0EAAEF47" w:rsidR="00591AB2" w:rsidRDefault="00591AB2">
      <w:pPr>
        <w:pStyle w:val="TOC5"/>
        <w:rPr>
          <w:rFonts w:asciiTheme="minorHAnsi" w:eastAsiaTheme="minorEastAsia" w:hAnsiTheme="minorHAnsi" w:cstheme="minorBidi"/>
          <w:noProof/>
          <w:kern w:val="2"/>
          <w:sz w:val="24"/>
          <w:szCs w:val="24"/>
          <w:lang w:eastAsia="en-GB"/>
          <w14:ligatures w14:val="standardContextual"/>
        </w:rPr>
      </w:pPr>
      <w:r>
        <w:rPr>
          <w:noProof/>
        </w:rPr>
        <w:t>7.4.2.11.1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_Toc193632079 \h </w:instrText>
      </w:r>
      <w:r>
        <w:rPr>
          <w:noProof/>
        </w:rPr>
      </w:r>
      <w:r>
        <w:rPr>
          <w:noProof/>
        </w:rPr>
        <w:fldChar w:fldCharType="separate"/>
      </w:r>
      <w:r>
        <w:rPr>
          <w:noProof/>
        </w:rPr>
        <w:t>89</w:t>
      </w:r>
      <w:r>
        <w:rPr>
          <w:noProof/>
        </w:rPr>
        <w:fldChar w:fldCharType="end"/>
      </w:r>
    </w:p>
    <w:p w14:paraId="08180B5C" w14:textId="22962008" w:rsidR="00591AB2" w:rsidRDefault="00591AB2">
      <w:pPr>
        <w:pStyle w:val="TOC5"/>
        <w:rPr>
          <w:rFonts w:asciiTheme="minorHAnsi" w:eastAsiaTheme="minorEastAsia" w:hAnsiTheme="minorHAnsi" w:cstheme="minorBidi"/>
          <w:noProof/>
          <w:kern w:val="2"/>
          <w:sz w:val="24"/>
          <w:szCs w:val="24"/>
          <w:lang w:eastAsia="en-GB"/>
          <w14:ligatures w14:val="standardContextual"/>
        </w:rPr>
      </w:pPr>
      <w:r>
        <w:rPr>
          <w:noProof/>
        </w:rPr>
        <w:t>7.4.2.11.2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_Toc193632080 \h </w:instrText>
      </w:r>
      <w:r>
        <w:rPr>
          <w:noProof/>
        </w:rPr>
      </w:r>
      <w:r>
        <w:rPr>
          <w:noProof/>
        </w:rPr>
        <w:fldChar w:fldCharType="separate"/>
      </w:r>
      <w:r>
        <w:rPr>
          <w:noProof/>
        </w:rPr>
        <w:t>89</w:t>
      </w:r>
      <w:r>
        <w:rPr>
          <w:noProof/>
        </w:rPr>
        <w:fldChar w:fldCharType="end"/>
      </w:r>
    </w:p>
    <w:p w14:paraId="1D78765B" w14:textId="252E60A9" w:rsidR="00591AB2" w:rsidRDefault="00591AB2">
      <w:pPr>
        <w:pStyle w:val="TOC4"/>
        <w:rPr>
          <w:rFonts w:asciiTheme="minorHAnsi" w:eastAsiaTheme="minorEastAsia" w:hAnsiTheme="minorHAnsi" w:cstheme="minorBidi"/>
          <w:noProof/>
          <w:kern w:val="2"/>
          <w:sz w:val="24"/>
          <w:szCs w:val="24"/>
          <w:lang w:eastAsia="en-GB"/>
          <w14:ligatures w14:val="standardContextual"/>
        </w:rPr>
      </w:pPr>
      <w:r>
        <w:rPr>
          <w:noProof/>
        </w:rPr>
        <w:t>7.4.2.12</w:t>
      </w:r>
      <w:r>
        <w:rPr>
          <w:rFonts w:asciiTheme="minorHAnsi" w:eastAsiaTheme="minorEastAsia" w:hAnsiTheme="minorHAnsi" w:cstheme="minorBidi"/>
          <w:noProof/>
          <w:kern w:val="2"/>
          <w:sz w:val="24"/>
          <w:szCs w:val="24"/>
          <w:lang w:eastAsia="en-GB"/>
          <w14:ligatures w14:val="standardContextual"/>
        </w:rPr>
        <w:tab/>
      </w:r>
      <w:r>
        <w:rPr>
          <w:noProof/>
        </w:rPr>
        <w:t>Group SDS communication in-progress imminent peril group state cancel</w:t>
      </w:r>
      <w:r>
        <w:rPr>
          <w:noProof/>
        </w:rPr>
        <w:tab/>
      </w:r>
      <w:r>
        <w:rPr>
          <w:noProof/>
        </w:rPr>
        <w:fldChar w:fldCharType="begin"/>
      </w:r>
      <w:r>
        <w:rPr>
          <w:noProof/>
        </w:rPr>
        <w:instrText xml:space="preserve"> PAGEREF _Toc193632081 \h </w:instrText>
      </w:r>
      <w:r>
        <w:rPr>
          <w:noProof/>
        </w:rPr>
      </w:r>
      <w:r>
        <w:rPr>
          <w:noProof/>
        </w:rPr>
        <w:fldChar w:fldCharType="separate"/>
      </w:r>
      <w:r>
        <w:rPr>
          <w:noProof/>
        </w:rPr>
        <w:t>89</w:t>
      </w:r>
      <w:r>
        <w:rPr>
          <w:noProof/>
        </w:rPr>
        <w:fldChar w:fldCharType="end"/>
      </w:r>
    </w:p>
    <w:p w14:paraId="316141CC" w14:textId="7D131916" w:rsidR="00591AB2" w:rsidRDefault="00591AB2">
      <w:pPr>
        <w:pStyle w:val="TOC5"/>
        <w:rPr>
          <w:rFonts w:asciiTheme="minorHAnsi" w:eastAsiaTheme="minorEastAsia" w:hAnsiTheme="minorHAnsi" w:cstheme="minorBidi"/>
          <w:noProof/>
          <w:kern w:val="2"/>
          <w:sz w:val="24"/>
          <w:szCs w:val="24"/>
          <w:lang w:eastAsia="en-GB"/>
          <w14:ligatures w14:val="standardContextual"/>
        </w:rPr>
      </w:pPr>
      <w:r>
        <w:rPr>
          <w:noProof/>
        </w:rPr>
        <w:t>7.4.2.12.1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_Toc193632082 \h </w:instrText>
      </w:r>
      <w:r>
        <w:rPr>
          <w:noProof/>
        </w:rPr>
      </w:r>
      <w:r>
        <w:rPr>
          <w:noProof/>
        </w:rPr>
        <w:fldChar w:fldCharType="separate"/>
      </w:r>
      <w:r>
        <w:rPr>
          <w:noProof/>
        </w:rPr>
        <w:t>89</w:t>
      </w:r>
      <w:r>
        <w:rPr>
          <w:noProof/>
        </w:rPr>
        <w:fldChar w:fldCharType="end"/>
      </w:r>
    </w:p>
    <w:p w14:paraId="7B26068C" w14:textId="265B8E25" w:rsidR="00591AB2" w:rsidRDefault="00591AB2">
      <w:pPr>
        <w:pStyle w:val="TOC5"/>
        <w:rPr>
          <w:rFonts w:asciiTheme="minorHAnsi" w:eastAsiaTheme="minorEastAsia" w:hAnsiTheme="minorHAnsi" w:cstheme="minorBidi"/>
          <w:noProof/>
          <w:kern w:val="2"/>
          <w:sz w:val="24"/>
          <w:szCs w:val="24"/>
          <w:lang w:eastAsia="en-GB"/>
          <w14:ligatures w14:val="standardContextual"/>
        </w:rPr>
      </w:pPr>
      <w:r>
        <w:rPr>
          <w:noProof/>
        </w:rPr>
        <w:t>7.4.2.12.2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_Toc193632083 \h </w:instrText>
      </w:r>
      <w:r>
        <w:rPr>
          <w:noProof/>
        </w:rPr>
      </w:r>
      <w:r>
        <w:rPr>
          <w:noProof/>
        </w:rPr>
        <w:fldChar w:fldCharType="separate"/>
      </w:r>
      <w:r>
        <w:rPr>
          <w:noProof/>
        </w:rPr>
        <w:t>89</w:t>
      </w:r>
      <w:r>
        <w:rPr>
          <w:noProof/>
        </w:rPr>
        <w:fldChar w:fldCharType="end"/>
      </w:r>
    </w:p>
    <w:p w14:paraId="7CD62816" w14:textId="70078E6D" w:rsidR="00591AB2" w:rsidRDefault="00591AB2">
      <w:pPr>
        <w:pStyle w:val="TOC4"/>
        <w:rPr>
          <w:rFonts w:asciiTheme="minorHAnsi" w:eastAsiaTheme="minorEastAsia" w:hAnsiTheme="minorHAnsi" w:cstheme="minorBidi"/>
          <w:noProof/>
          <w:kern w:val="2"/>
          <w:sz w:val="24"/>
          <w:szCs w:val="24"/>
          <w:lang w:eastAsia="en-GB"/>
          <w14:ligatures w14:val="standardContextual"/>
        </w:rPr>
      </w:pPr>
      <w:r w:rsidRPr="00B853B2">
        <w:rPr>
          <w:noProof/>
          <w:lang w:val="en-IN" w:eastAsia="zh-CN"/>
        </w:rPr>
        <w:t>7.4.2.13</w:t>
      </w:r>
      <w:r>
        <w:rPr>
          <w:rFonts w:asciiTheme="minorHAnsi" w:eastAsiaTheme="minorEastAsia" w:hAnsiTheme="minorHAnsi" w:cstheme="minorBidi"/>
          <w:noProof/>
          <w:kern w:val="2"/>
          <w:sz w:val="24"/>
          <w:szCs w:val="24"/>
          <w:lang w:eastAsia="en-GB"/>
          <w14:ligatures w14:val="standardContextual"/>
        </w:rPr>
        <w:tab/>
      </w:r>
      <w:r w:rsidRPr="00B853B2">
        <w:rPr>
          <w:noProof/>
          <w:lang w:val="en-IN"/>
        </w:rPr>
        <w:t>Providing data for a user entering an ongoing MCData group conversation</w:t>
      </w:r>
      <w:r>
        <w:rPr>
          <w:noProof/>
        </w:rPr>
        <w:tab/>
      </w:r>
      <w:r>
        <w:rPr>
          <w:noProof/>
        </w:rPr>
        <w:fldChar w:fldCharType="begin"/>
      </w:r>
      <w:r>
        <w:rPr>
          <w:noProof/>
        </w:rPr>
        <w:instrText xml:space="preserve"> PAGEREF _Toc193632084 \h </w:instrText>
      </w:r>
      <w:r>
        <w:rPr>
          <w:noProof/>
        </w:rPr>
      </w:r>
      <w:r>
        <w:rPr>
          <w:noProof/>
        </w:rPr>
        <w:fldChar w:fldCharType="separate"/>
      </w:r>
      <w:r>
        <w:rPr>
          <w:noProof/>
        </w:rPr>
        <w:t>89</w:t>
      </w:r>
      <w:r>
        <w:rPr>
          <w:noProof/>
        </w:rPr>
        <w:fldChar w:fldCharType="end"/>
      </w:r>
    </w:p>
    <w:p w14:paraId="3ECCBE51" w14:textId="27F902BF" w:rsidR="00591AB2" w:rsidRDefault="00591AB2">
      <w:pPr>
        <w:pStyle w:val="TOC5"/>
        <w:rPr>
          <w:rFonts w:asciiTheme="minorHAnsi" w:eastAsiaTheme="minorEastAsia" w:hAnsiTheme="minorHAnsi" w:cstheme="minorBidi"/>
          <w:noProof/>
          <w:kern w:val="2"/>
          <w:sz w:val="24"/>
          <w:szCs w:val="24"/>
          <w:lang w:eastAsia="en-GB"/>
          <w14:ligatures w14:val="standardContextual"/>
        </w:rPr>
      </w:pPr>
      <w:r w:rsidRPr="00B853B2">
        <w:rPr>
          <w:noProof/>
          <w:lang w:val="en-IN" w:eastAsia="zh-CN"/>
        </w:rPr>
        <w:t>7.4.2.13</w:t>
      </w:r>
      <w:r w:rsidRPr="00B853B2">
        <w:rPr>
          <w:noProof/>
          <w:lang w:val="en-IN"/>
        </w:rPr>
        <w:t>.</w:t>
      </w:r>
      <w:r w:rsidRPr="00B853B2">
        <w:rPr>
          <w:noProof/>
          <w:lang w:val="en-IN" w:eastAsia="zh-CN"/>
        </w:rPr>
        <w:t>1</w:t>
      </w:r>
      <w:r>
        <w:rPr>
          <w:rFonts w:asciiTheme="minorHAnsi" w:eastAsiaTheme="minorEastAsia" w:hAnsiTheme="minorHAnsi" w:cstheme="minorBidi"/>
          <w:noProof/>
          <w:kern w:val="2"/>
          <w:sz w:val="24"/>
          <w:szCs w:val="24"/>
          <w:lang w:eastAsia="en-GB"/>
          <w14:ligatures w14:val="standardContextual"/>
        </w:rPr>
        <w:tab/>
      </w:r>
      <w:r w:rsidRPr="00B853B2">
        <w:rPr>
          <w:noProof/>
          <w:lang w:val="en-IN" w:eastAsia="zh-CN"/>
        </w:rPr>
        <w:t>General</w:t>
      </w:r>
      <w:r>
        <w:rPr>
          <w:noProof/>
        </w:rPr>
        <w:tab/>
      </w:r>
      <w:r>
        <w:rPr>
          <w:noProof/>
        </w:rPr>
        <w:fldChar w:fldCharType="begin"/>
      </w:r>
      <w:r>
        <w:rPr>
          <w:noProof/>
        </w:rPr>
        <w:instrText xml:space="preserve"> PAGEREF _Toc193632085 \h </w:instrText>
      </w:r>
      <w:r>
        <w:rPr>
          <w:noProof/>
        </w:rPr>
      </w:r>
      <w:r>
        <w:rPr>
          <w:noProof/>
        </w:rPr>
        <w:fldChar w:fldCharType="separate"/>
      </w:r>
      <w:r>
        <w:rPr>
          <w:noProof/>
        </w:rPr>
        <w:t>89</w:t>
      </w:r>
      <w:r>
        <w:rPr>
          <w:noProof/>
        </w:rPr>
        <w:fldChar w:fldCharType="end"/>
      </w:r>
    </w:p>
    <w:p w14:paraId="4FADF9AC" w14:textId="034DE7C4" w:rsidR="00591AB2" w:rsidRDefault="00591AB2">
      <w:pPr>
        <w:pStyle w:val="TOC5"/>
        <w:rPr>
          <w:rFonts w:asciiTheme="minorHAnsi" w:eastAsiaTheme="minorEastAsia" w:hAnsiTheme="minorHAnsi" w:cstheme="minorBidi"/>
          <w:noProof/>
          <w:kern w:val="2"/>
          <w:sz w:val="24"/>
          <w:szCs w:val="24"/>
          <w:lang w:eastAsia="en-GB"/>
          <w14:ligatures w14:val="standardContextual"/>
        </w:rPr>
      </w:pPr>
      <w:r w:rsidRPr="00B853B2">
        <w:rPr>
          <w:noProof/>
          <w:lang w:val="en-IN" w:eastAsia="zh-CN"/>
        </w:rPr>
        <w:t>7.4.2.13</w:t>
      </w:r>
      <w:r w:rsidRPr="00B853B2">
        <w:rPr>
          <w:noProof/>
          <w:lang w:val="en-IN"/>
        </w:rPr>
        <w:t>.</w:t>
      </w:r>
      <w:r w:rsidRPr="00B853B2">
        <w:rPr>
          <w:noProof/>
          <w:lang w:val="en-IN" w:eastAsia="zh-CN"/>
        </w:rPr>
        <w:t>2</w:t>
      </w:r>
      <w:r>
        <w:rPr>
          <w:rFonts w:asciiTheme="minorHAnsi" w:eastAsiaTheme="minorEastAsia" w:hAnsiTheme="minorHAnsi" w:cstheme="minorBidi"/>
          <w:noProof/>
          <w:kern w:val="2"/>
          <w:sz w:val="24"/>
          <w:szCs w:val="24"/>
          <w:lang w:eastAsia="en-GB"/>
          <w14:ligatures w14:val="standardContextual"/>
        </w:rPr>
        <w:tab/>
      </w:r>
      <w:r w:rsidRPr="00B853B2">
        <w:rPr>
          <w:noProof/>
          <w:lang w:val="en-IN" w:eastAsia="zh-CN"/>
        </w:rPr>
        <w:t>Procedure</w:t>
      </w:r>
      <w:r>
        <w:rPr>
          <w:noProof/>
        </w:rPr>
        <w:tab/>
      </w:r>
      <w:r>
        <w:rPr>
          <w:noProof/>
        </w:rPr>
        <w:fldChar w:fldCharType="begin"/>
      </w:r>
      <w:r>
        <w:rPr>
          <w:noProof/>
        </w:rPr>
        <w:instrText xml:space="preserve"> PAGEREF _Toc193632086 \h </w:instrText>
      </w:r>
      <w:r>
        <w:rPr>
          <w:noProof/>
        </w:rPr>
      </w:r>
      <w:r>
        <w:rPr>
          <w:noProof/>
        </w:rPr>
        <w:fldChar w:fldCharType="separate"/>
      </w:r>
      <w:r>
        <w:rPr>
          <w:noProof/>
        </w:rPr>
        <w:t>89</w:t>
      </w:r>
      <w:r>
        <w:rPr>
          <w:noProof/>
        </w:rPr>
        <w:fldChar w:fldCharType="end"/>
      </w:r>
    </w:p>
    <w:p w14:paraId="605029ED" w14:textId="31E01440" w:rsidR="00591AB2" w:rsidRDefault="00591AB2">
      <w:pPr>
        <w:pStyle w:val="TOC3"/>
        <w:rPr>
          <w:rFonts w:asciiTheme="minorHAnsi" w:eastAsiaTheme="minorEastAsia" w:hAnsiTheme="minorHAnsi" w:cstheme="minorBidi"/>
          <w:noProof/>
          <w:kern w:val="2"/>
          <w:sz w:val="24"/>
          <w:szCs w:val="24"/>
          <w:lang w:eastAsia="en-GB"/>
          <w14:ligatures w14:val="standardContextual"/>
        </w:rPr>
      </w:pPr>
      <w:r w:rsidRPr="00B853B2">
        <w:rPr>
          <w:noProof/>
          <w:lang w:val="en-IN" w:eastAsia="zh-CN"/>
        </w:rPr>
        <w:t>7.4.3</w:t>
      </w:r>
      <w:r>
        <w:rPr>
          <w:rFonts w:asciiTheme="minorHAnsi" w:eastAsiaTheme="minorEastAsia" w:hAnsiTheme="minorHAnsi" w:cstheme="minorBidi"/>
          <w:noProof/>
          <w:kern w:val="2"/>
          <w:sz w:val="24"/>
          <w:szCs w:val="24"/>
          <w:lang w:eastAsia="en-GB"/>
          <w14:ligatures w14:val="standardContextual"/>
        </w:rPr>
        <w:tab/>
      </w:r>
      <w:r w:rsidRPr="00B853B2">
        <w:rPr>
          <w:noProof/>
          <w:lang w:val="en-IN" w:eastAsia="zh-CN"/>
        </w:rPr>
        <w:t>Short data service for off-network</w:t>
      </w:r>
      <w:r>
        <w:rPr>
          <w:noProof/>
        </w:rPr>
        <w:tab/>
      </w:r>
      <w:r>
        <w:rPr>
          <w:noProof/>
        </w:rPr>
        <w:fldChar w:fldCharType="begin"/>
      </w:r>
      <w:r>
        <w:rPr>
          <w:noProof/>
        </w:rPr>
        <w:instrText xml:space="preserve"> PAGEREF _Toc193632087 \h </w:instrText>
      </w:r>
      <w:r>
        <w:rPr>
          <w:noProof/>
        </w:rPr>
      </w:r>
      <w:r>
        <w:rPr>
          <w:noProof/>
        </w:rPr>
        <w:fldChar w:fldCharType="separate"/>
      </w:r>
      <w:r>
        <w:rPr>
          <w:noProof/>
        </w:rPr>
        <w:t>91</w:t>
      </w:r>
      <w:r>
        <w:rPr>
          <w:noProof/>
        </w:rPr>
        <w:fldChar w:fldCharType="end"/>
      </w:r>
    </w:p>
    <w:p w14:paraId="7E655F42" w14:textId="2568C506" w:rsidR="00591AB2" w:rsidRDefault="00591AB2">
      <w:pPr>
        <w:pStyle w:val="TOC4"/>
        <w:rPr>
          <w:rFonts w:asciiTheme="minorHAnsi" w:eastAsiaTheme="minorEastAsia" w:hAnsiTheme="minorHAnsi" w:cstheme="minorBidi"/>
          <w:noProof/>
          <w:kern w:val="2"/>
          <w:sz w:val="24"/>
          <w:szCs w:val="24"/>
          <w:lang w:eastAsia="en-GB"/>
          <w14:ligatures w14:val="standardContextual"/>
        </w:rPr>
      </w:pPr>
      <w:r w:rsidRPr="00B853B2">
        <w:rPr>
          <w:noProof/>
          <w:lang w:val="en-IN" w:eastAsia="zh-CN"/>
        </w:rPr>
        <w:t>7</w:t>
      </w:r>
      <w:r w:rsidRPr="00B853B2">
        <w:rPr>
          <w:noProof/>
          <w:lang w:val="en-IN"/>
        </w:rPr>
        <w:t>.</w:t>
      </w:r>
      <w:r w:rsidRPr="00B853B2">
        <w:rPr>
          <w:noProof/>
          <w:lang w:val="en-IN" w:eastAsia="zh-CN"/>
        </w:rPr>
        <w:t>4</w:t>
      </w:r>
      <w:r w:rsidRPr="00B853B2">
        <w:rPr>
          <w:noProof/>
          <w:lang w:val="en-IN"/>
        </w:rPr>
        <w:t>.3.1</w:t>
      </w:r>
      <w:r>
        <w:rPr>
          <w:rFonts w:asciiTheme="minorHAnsi" w:eastAsiaTheme="minorEastAsia" w:hAnsiTheme="minorHAnsi" w:cstheme="minorBidi"/>
          <w:noProof/>
          <w:kern w:val="2"/>
          <w:sz w:val="24"/>
          <w:szCs w:val="24"/>
          <w:lang w:eastAsia="en-GB"/>
          <w14:ligatures w14:val="standardContextual"/>
        </w:rPr>
        <w:tab/>
      </w:r>
      <w:r w:rsidRPr="00B853B2">
        <w:rPr>
          <w:noProof/>
          <w:lang w:val="en-IN"/>
        </w:rPr>
        <w:t>General</w:t>
      </w:r>
      <w:r>
        <w:rPr>
          <w:noProof/>
        </w:rPr>
        <w:tab/>
      </w:r>
      <w:r>
        <w:rPr>
          <w:noProof/>
        </w:rPr>
        <w:fldChar w:fldCharType="begin"/>
      </w:r>
      <w:r>
        <w:rPr>
          <w:noProof/>
        </w:rPr>
        <w:instrText xml:space="preserve"> PAGEREF _Toc193632088 \h </w:instrText>
      </w:r>
      <w:r>
        <w:rPr>
          <w:noProof/>
        </w:rPr>
      </w:r>
      <w:r>
        <w:rPr>
          <w:noProof/>
        </w:rPr>
        <w:fldChar w:fldCharType="separate"/>
      </w:r>
      <w:r>
        <w:rPr>
          <w:noProof/>
        </w:rPr>
        <w:t>91</w:t>
      </w:r>
      <w:r>
        <w:rPr>
          <w:noProof/>
        </w:rPr>
        <w:fldChar w:fldCharType="end"/>
      </w:r>
    </w:p>
    <w:p w14:paraId="120451FA" w14:textId="7F4C2B18" w:rsidR="00591AB2" w:rsidRDefault="00591AB2">
      <w:pPr>
        <w:pStyle w:val="TOC4"/>
        <w:rPr>
          <w:rFonts w:asciiTheme="minorHAnsi" w:eastAsiaTheme="minorEastAsia" w:hAnsiTheme="minorHAnsi" w:cstheme="minorBidi"/>
          <w:noProof/>
          <w:kern w:val="2"/>
          <w:sz w:val="24"/>
          <w:szCs w:val="24"/>
          <w:lang w:eastAsia="en-GB"/>
          <w14:ligatures w14:val="standardContextual"/>
        </w:rPr>
      </w:pPr>
      <w:r w:rsidRPr="00B853B2">
        <w:rPr>
          <w:noProof/>
          <w:lang w:val="en-IN" w:eastAsia="zh-CN"/>
        </w:rPr>
        <w:t>7</w:t>
      </w:r>
      <w:r w:rsidRPr="00B853B2">
        <w:rPr>
          <w:noProof/>
          <w:lang w:val="en-IN"/>
        </w:rPr>
        <w:t>.</w:t>
      </w:r>
      <w:r w:rsidRPr="00B853B2">
        <w:rPr>
          <w:noProof/>
          <w:lang w:val="en-IN" w:eastAsia="zh-CN"/>
        </w:rPr>
        <w:t>4</w:t>
      </w:r>
      <w:r w:rsidRPr="00B853B2">
        <w:rPr>
          <w:noProof/>
          <w:lang w:val="en-IN"/>
        </w:rPr>
        <w:t>.3.2</w:t>
      </w:r>
      <w:r>
        <w:rPr>
          <w:rFonts w:asciiTheme="minorHAnsi" w:eastAsiaTheme="minorEastAsia" w:hAnsiTheme="minorHAnsi" w:cstheme="minorBidi"/>
          <w:noProof/>
          <w:kern w:val="2"/>
          <w:sz w:val="24"/>
          <w:szCs w:val="24"/>
          <w:lang w:eastAsia="en-GB"/>
          <w14:ligatures w14:val="standardContextual"/>
        </w:rPr>
        <w:tab/>
      </w:r>
      <w:r w:rsidRPr="00B853B2">
        <w:rPr>
          <w:noProof/>
          <w:lang w:val="en-IN"/>
        </w:rPr>
        <w:t xml:space="preserve">Information flows for </w:t>
      </w:r>
      <w:r w:rsidRPr="00B853B2">
        <w:rPr>
          <w:noProof/>
          <w:lang w:val="en-IN" w:eastAsia="zh-CN"/>
        </w:rPr>
        <w:t>short data service</w:t>
      </w:r>
      <w:r>
        <w:rPr>
          <w:noProof/>
        </w:rPr>
        <w:tab/>
      </w:r>
      <w:r>
        <w:rPr>
          <w:noProof/>
        </w:rPr>
        <w:fldChar w:fldCharType="begin"/>
      </w:r>
      <w:r>
        <w:rPr>
          <w:noProof/>
        </w:rPr>
        <w:instrText xml:space="preserve"> PAGEREF _Toc193632089 \h </w:instrText>
      </w:r>
      <w:r>
        <w:rPr>
          <w:noProof/>
        </w:rPr>
      </w:r>
      <w:r>
        <w:rPr>
          <w:noProof/>
        </w:rPr>
        <w:fldChar w:fldCharType="separate"/>
      </w:r>
      <w:r>
        <w:rPr>
          <w:noProof/>
        </w:rPr>
        <w:t>91</w:t>
      </w:r>
      <w:r>
        <w:rPr>
          <w:noProof/>
        </w:rPr>
        <w:fldChar w:fldCharType="end"/>
      </w:r>
    </w:p>
    <w:p w14:paraId="4AC9A5FB" w14:textId="7A6B0577" w:rsidR="00591AB2" w:rsidRDefault="00591AB2">
      <w:pPr>
        <w:pStyle w:val="TOC5"/>
        <w:rPr>
          <w:rFonts w:asciiTheme="minorHAnsi" w:eastAsiaTheme="minorEastAsia" w:hAnsiTheme="minorHAnsi" w:cstheme="minorBidi"/>
          <w:noProof/>
          <w:kern w:val="2"/>
          <w:sz w:val="24"/>
          <w:szCs w:val="24"/>
          <w:lang w:eastAsia="en-GB"/>
          <w14:ligatures w14:val="standardContextual"/>
        </w:rPr>
      </w:pPr>
      <w:r w:rsidRPr="00B853B2">
        <w:rPr>
          <w:rFonts w:eastAsia="SimSun"/>
          <w:noProof/>
          <w:lang w:val="en-IN"/>
        </w:rPr>
        <w:t>7.4.3.2.1</w:t>
      </w:r>
      <w:r>
        <w:rPr>
          <w:rFonts w:asciiTheme="minorHAnsi" w:eastAsiaTheme="minorEastAsia" w:hAnsiTheme="minorHAnsi" w:cstheme="minorBidi"/>
          <w:noProof/>
          <w:kern w:val="2"/>
          <w:sz w:val="24"/>
          <w:szCs w:val="24"/>
          <w:lang w:eastAsia="en-GB"/>
          <w14:ligatures w14:val="standardContextual"/>
        </w:rPr>
        <w:tab/>
      </w:r>
      <w:r w:rsidRPr="00B853B2">
        <w:rPr>
          <w:rFonts w:eastAsia="SimSun"/>
          <w:noProof/>
          <w:lang w:val="en-IN"/>
        </w:rPr>
        <w:t>MCData standalone data request</w:t>
      </w:r>
      <w:r>
        <w:rPr>
          <w:noProof/>
        </w:rPr>
        <w:tab/>
      </w:r>
      <w:r>
        <w:rPr>
          <w:noProof/>
        </w:rPr>
        <w:fldChar w:fldCharType="begin"/>
      </w:r>
      <w:r>
        <w:rPr>
          <w:noProof/>
        </w:rPr>
        <w:instrText xml:space="preserve"> PAGEREF _Toc193632090 \h </w:instrText>
      </w:r>
      <w:r>
        <w:rPr>
          <w:noProof/>
        </w:rPr>
      </w:r>
      <w:r>
        <w:rPr>
          <w:noProof/>
        </w:rPr>
        <w:fldChar w:fldCharType="separate"/>
      </w:r>
      <w:r>
        <w:rPr>
          <w:noProof/>
        </w:rPr>
        <w:t>91</w:t>
      </w:r>
      <w:r>
        <w:rPr>
          <w:noProof/>
        </w:rPr>
        <w:fldChar w:fldCharType="end"/>
      </w:r>
    </w:p>
    <w:p w14:paraId="34F176EF" w14:textId="1F96CE22" w:rsidR="00591AB2" w:rsidRDefault="00591AB2">
      <w:pPr>
        <w:pStyle w:val="TOC5"/>
        <w:rPr>
          <w:rFonts w:asciiTheme="minorHAnsi" w:eastAsiaTheme="minorEastAsia" w:hAnsiTheme="minorHAnsi" w:cstheme="minorBidi"/>
          <w:noProof/>
          <w:kern w:val="2"/>
          <w:sz w:val="24"/>
          <w:szCs w:val="24"/>
          <w:lang w:eastAsia="en-GB"/>
          <w14:ligatures w14:val="standardContextual"/>
        </w:rPr>
      </w:pPr>
      <w:r w:rsidRPr="00B853B2">
        <w:rPr>
          <w:rFonts w:eastAsia="SimSun"/>
          <w:noProof/>
          <w:lang w:val="en-IN"/>
        </w:rPr>
        <w:t>7.4.3.2.2</w:t>
      </w:r>
      <w:r>
        <w:rPr>
          <w:rFonts w:asciiTheme="minorHAnsi" w:eastAsiaTheme="minorEastAsia" w:hAnsiTheme="minorHAnsi" w:cstheme="minorBidi"/>
          <w:noProof/>
          <w:kern w:val="2"/>
          <w:sz w:val="24"/>
          <w:szCs w:val="24"/>
          <w:lang w:eastAsia="en-GB"/>
          <w14:ligatures w14:val="standardContextual"/>
        </w:rPr>
        <w:tab/>
      </w:r>
      <w:r w:rsidRPr="00B853B2">
        <w:rPr>
          <w:rFonts w:eastAsia="SimSun"/>
          <w:noProof/>
          <w:lang w:val="en-IN"/>
        </w:rPr>
        <w:t>MCData data disposition notification</w:t>
      </w:r>
      <w:r>
        <w:rPr>
          <w:noProof/>
        </w:rPr>
        <w:tab/>
      </w:r>
      <w:r>
        <w:rPr>
          <w:noProof/>
        </w:rPr>
        <w:fldChar w:fldCharType="begin"/>
      </w:r>
      <w:r>
        <w:rPr>
          <w:noProof/>
        </w:rPr>
        <w:instrText xml:space="preserve"> PAGEREF _Toc193632091 \h </w:instrText>
      </w:r>
      <w:r>
        <w:rPr>
          <w:noProof/>
        </w:rPr>
      </w:r>
      <w:r>
        <w:rPr>
          <w:noProof/>
        </w:rPr>
        <w:fldChar w:fldCharType="separate"/>
      </w:r>
      <w:r>
        <w:rPr>
          <w:noProof/>
        </w:rPr>
        <w:t>91</w:t>
      </w:r>
      <w:r>
        <w:rPr>
          <w:noProof/>
        </w:rPr>
        <w:fldChar w:fldCharType="end"/>
      </w:r>
    </w:p>
    <w:p w14:paraId="2E6C861E" w14:textId="43EA80FB" w:rsidR="00591AB2" w:rsidRDefault="00591AB2">
      <w:pPr>
        <w:pStyle w:val="TOC5"/>
        <w:rPr>
          <w:rFonts w:asciiTheme="minorHAnsi" w:eastAsiaTheme="minorEastAsia" w:hAnsiTheme="minorHAnsi" w:cstheme="minorBidi"/>
          <w:noProof/>
          <w:kern w:val="2"/>
          <w:sz w:val="24"/>
          <w:szCs w:val="24"/>
          <w:lang w:eastAsia="en-GB"/>
          <w14:ligatures w14:val="standardContextual"/>
        </w:rPr>
      </w:pPr>
      <w:r w:rsidRPr="00B853B2">
        <w:rPr>
          <w:rFonts w:eastAsia="SimSun"/>
          <w:noProof/>
          <w:lang w:val="en-IN"/>
        </w:rPr>
        <w:t>7.4.3.2.3</w:t>
      </w:r>
      <w:r>
        <w:rPr>
          <w:rFonts w:asciiTheme="minorHAnsi" w:eastAsiaTheme="minorEastAsia" w:hAnsiTheme="minorHAnsi" w:cstheme="minorBidi"/>
          <w:noProof/>
          <w:kern w:val="2"/>
          <w:sz w:val="24"/>
          <w:szCs w:val="24"/>
          <w:lang w:eastAsia="en-GB"/>
          <w14:ligatures w14:val="standardContextual"/>
        </w:rPr>
        <w:tab/>
      </w:r>
      <w:r w:rsidRPr="00B853B2">
        <w:rPr>
          <w:rFonts w:eastAsia="SimSun"/>
          <w:noProof/>
          <w:lang w:val="en-IN"/>
        </w:rPr>
        <w:t>MCData group standalone data request</w:t>
      </w:r>
      <w:r>
        <w:rPr>
          <w:noProof/>
        </w:rPr>
        <w:tab/>
      </w:r>
      <w:r>
        <w:rPr>
          <w:noProof/>
        </w:rPr>
        <w:fldChar w:fldCharType="begin"/>
      </w:r>
      <w:r>
        <w:rPr>
          <w:noProof/>
        </w:rPr>
        <w:instrText xml:space="preserve"> PAGEREF _Toc193632092 \h </w:instrText>
      </w:r>
      <w:r>
        <w:rPr>
          <w:noProof/>
        </w:rPr>
      </w:r>
      <w:r>
        <w:rPr>
          <w:noProof/>
        </w:rPr>
        <w:fldChar w:fldCharType="separate"/>
      </w:r>
      <w:r>
        <w:rPr>
          <w:noProof/>
        </w:rPr>
        <w:t>91</w:t>
      </w:r>
      <w:r>
        <w:rPr>
          <w:noProof/>
        </w:rPr>
        <w:fldChar w:fldCharType="end"/>
      </w:r>
    </w:p>
    <w:p w14:paraId="1461F7D4" w14:textId="30352C42" w:rsidR="00591AB2" w:rsidRDefault="00591AB2">
      <w:pPr>
        <w:pStyle w:val="TOC4"/>
        <w:rPr>
          <w:rFonts w:asciiTheme="minorHAnsi" w:eastAsiaTheme="minorEastAsia" w:hAnsiTheme="minorHAnsi" w:cstheme="minorBidi"/>
          <w:noProof/>
          <w:kern w:val="2"/>
          <w:sz w:val="24"/>
          <w:szCs w:val="24"/>
          <w:lang w:eastAsia="en-GB"/>
          <w14:ligatures w14:val="standardContextual"/>
        </w:rPr>
      </w:pPr>
      <w:r w:rsidRPr="00B853B2">
        <w:rPr>
          <w:noProof/>
          <w:lang w:val="en-IN" w:eastAsia="zh-CN"/>
        </w:rPr>
        <w:t>7</w:t>
      </w:r>
      <w:r w:rsidRPr="00B853B2">
        <w:rPr>
          <w:noProof/>
          <w:lang w:val="en-IN"/>
        </w:rPr>
        <w:t>.</w:t>
      </w:r>
      <w:r w:rsidRPr="00B853B2">
        <w:rPr>
          <w:noProof/>
          <w:lang w:val="en-IN" w:eastAsia="zh-CN"/>
        </w:rPr>
        <w:t>4</w:t>
      </w:r>
      <w:r w:rsidRPr="00B853B2">
        <w:rPr>
          <w:noProof/>
          <w:lang w:val="en-IN"/>
        </w:rPr>
        <w:t>.3.3</w:t>
      </w:r>
      <w:r>
        <w:rPr>
          <w:rFonts w:asciiTheme="minorHAnsi" w:eastAsiaTheme="minorEastAsia" w:hAnsiTheme="minorHAnsi" w:cstheme="minorBidi"/>
          <w:noProof/>
          <w:kern w:val="2"/>
          <w:sz w:val="24"/>
          <w:szCs w:val="24"/>
          <w:lang w:eastAsia="en-GB"/>
          <w14:ligatures w14:val="standardContextual"/>
        </w:rPr>
        <w:tab/>
      </w:r>
      <w:r w:rsidRPr="00B853B2">
        <w:rPr>
          <w:noProof/>
          <w:lang w:val="en-IN" w:eastAsia="zh-CN"/>
        </w:rPr>
        <w:t>One-to-one standalone short data service using signalling control plane</w:t>
      </w:r>
      <w:r>
        <w:rPr>
          <w:noProof/>
        </w:rPr>
        <w:tab/>
      </w:r>
      <w:r>
        <w:rPr>
          <w:noProof/>
        </w:rPr>
        <w:fldChar w:fldCharType="begin"/>
      </w:r>
      <w:r>
        <w:rPr>
          <w:noProof/>
        </w:rPr>
        <w:instrText xml:space="preserve"> PAGEREF _Toc193632093 \h </w:instrText>
      </w:r>
      <w:r>
        <w:rPr>
          <w:noProof/>
        </w:rPr>
      </w:r>
      <w:r>
        <w:rPr>
          <w:noProof/>
        </w:rPr>
        <w:fldChar w:fldCharType="separate"/>
      </w:r>
      <w:r>
        <w:rPr>
          <w:noProof/>
        </w:rPr>
        <w:t>92</w:t>
      </w:r>
      <w:r>
        <w:rPr>
          <w:noProof/>
        </w:rPr>
        <w:fldChar w:fldCharType="end"/>
      </w:r>
    </w:p>
    <w:p w14:paraId="0D6D4C12" w14:textId="09A9D649" w:rsidR="00591AB2" w:rsidRDefault="00591AB2">
      <w:pPr>
        <w:pStyle w:val="TOC5"/>
        <w:rPr>
          <w:rFonts w:asciiTheme="minorHAnsi" w:eastAsiaTheme="minorEastAsia" w:hAnsiTheme="minorHAnsi" w:cstheme="minorBidi"/>
          <w:noProof/>
          <w:kern w:val="2"/>
          <w:sz w:val="24"/>
          <w:szCs w:val="24"/>
          <w:lang w:eastAsia="en-GB"/>
          <w14:ligatures w14:val="standardContextual"/>
        </w:rPr>
      </w:pPr>
      <w:r w:rsidRPr="00B853B2">
        <w:rPr>
          <w:noProof/>
          <w:lang w:val="en-IN" w:eastAsia="zh-CN"/>
        </w:rPr>
        <w:t>7</w:t>
      </w:r>
      <w:r w:rsidRPr="00B853B2">
        <w:rPr>
          <w:noProof/>
          <w:lang w:val="en-IN"/>
        </w:rPr>
        <w:t>.</w:t>
      </w:r>
      <w:r w:rsidRPr="00B853B2">
        <w:rPr>
          <w:noProof/>
          <w:lang w:val="en-IN" w:eastAsia="zh-CN"/>
        </w:rPr>
        <w:t>4</w:t>
      </w:r>
      <w:r w:rsidRPr="00B853B2">
        <w:rPr>
          <w:noProof/>
          <w:lang w:val="en-IN"/>
        </w:rPr>
        <w:t>.3.3.</w:t>
      </w:r>
      <w:r w:rsidRPr="00B853B2">
        <w:rPr>
          <w:noProof/>
          <w:lang w:val="en-IN" w:eastAsia="zh-CN"/>
        </w:rPr>
        <w:t>1</w:t>
      </w:r>
      <w:r>
        <w:rPr>
          <w:rFonts w:asciiTheme="minorHAnsi" w:eastAsiaTheme="minorEastAsia" w:hAnsiTheme="minorHAnsi" w:cstheme="minorBidi"/>
          <w:noProof/>
          <w:kern w:val="2"/>
          <w:sz w:val="24"/>
          <w:szCs w:val="24"/>
          <w:lang w:eastAsia="en-GB"/>
          <w14:ligatures w14:val="standardContextual"/>
        </w:rPr>
        <w:tab/>
      </w:r>
      <w:r w:rsidRPr="00B853B2">
        <w:rPr>
          <w:noProof/>
          <w:lang w:val="en-IN" w:eastAsia="zh-CN"/>
        </w:rPr>
        <w:t>General</w:t>
      </w:r>
      <w:r>
        <w:rPr>
          <w:noProof/>
        </w:rPr>
        <w:tab/>
      </w:r>
      <w:r>
        <w:rPr>
          <w:noProof/>
        </w:rPr>
        <w:fldChar w:fldCharType="begin"/>
      </w:r>
      <w:r>
        <w:rPr>
          <w:noProof/>
        </w:rPr>
        <w:instrText xml:space="preserve"> PAGEREF _Toc193632094 \h </w:instrText>
      </w:r>
      <w:r>
        <w:rPr>
          <w:noProof/>
        </w:rPr>
      </w:r>
      <w:r>
        <w:rPr>
          <w:noProof/>
        </w:rPr>
        <w:fldChar w:fldCharType="separate"/>
      </w:r>
      <w:r>
        <w:rPr>
          <w:noProof/>
        </w:rPr>
        <w:t>92</w:t>
      </w:r>
      <w:r>
        <w:rPr>
          <w:noProof/>
        </w:rPr>
        <w:fldChar w:fldCharType="end"/>
      </w:r>
    </w:p>
    <w:p w14:paraId="350C1007" w14:textId="2552DD07" w:rsidR="00591AB2" w:rsidRDefault="00591AB2">
      <w:pPr>
        <w:pStyle w:val="TOC5"/>
        <w:rPr>
          <w:rFonts w:asciiTheme="minorHAnsi" w:eastAsiaTheme="minorEastAsia" w:hAnsiTheme="minorHAnsi" w:cstheme="minorBidi"/>
          <w:noProof/>
          <w:kern w:val="2"/>
          <w:sz w:val="24"/>
          <w:szCs w:val="24"/>
          <w:lang w:eastAsia="en-GB"/>
          <w14:ligatures w14:val="standardContextual"/>
        </w:rPr>
      </w:pPr>
      <w:r w:rsidRPr="00B853B2">
        <w:rPr>
          <w:noProof/>
          <w:lang w:val="en-IN" w:eastAsia="zh-CN"/>
        </w:rPr>
        <w:lastRenderedPageBreak/>
        <w:t>7</w:t>
      </w:r>
      <w:r w:rsidRPr="00B853B2">
        <w:rPr>
          <w:noProof/>
          <w:lang w:val="en-IN"/>
        </w:rPr>
        <w:t>.</w:t>
      </w:r>
      <w:r w:rsidRPr="00B853B2">
        <w:rPr>
          <w:noProof/>
          <w:lang w:val="en-IN" w:eastAsia="zh-CN"/>
        </w:rPr>
        <w:t>4</w:t>
      </w:r>
      <w:r w:rsidRPr="00B853B2">
        <w:rPr>
          <w:noProof/>
          <w:lang w:val="en-IN"/>
        </w:rPr>
        <w:t>.3.3.</w:t>
      </w:r>
      <w:r w:rsidRPr="00B853B2">
        <w:rPr>
          <w:noProof/>
          <w:lang w:val="en-IN" w:eastAsia="zh-CN"/>
        </w:rPr>
        <w:t>2</w:t>
      </w:r>
      <w:r>
        <w:rPr>
          <w:rFonts w:asciiTheme="minorHAnsi" w:eastAsiaTheme="minorEastAsia" w:hAnsiTheme="minorHAnsi" w:cstheme="minorBidi"/>
          <w:noProof/>
          <w:kern w:val="2"/>
          <w:sz w:val="24"/>
          <w:szCs w:val="24"/>
          <w:lang w:eastAsia="en-GB"/>
          <w14:ligatures w14:val="standardContextual"/>
        </w:rPr>
        <w:tab/>
      </w:r>
      <w:r w:rsidRPr="00B853B2">
        <w:rPr>
          <w:noProof/>
          <w:lang w:val="en-IN" w:eastAsia="zh-CN"/>
        </w:rPr>
        <w:t>Procedure</w:t>
      </w:r>
      <w:r>
        <w:rPr>
          <w:noProof/>
        </w:rPr>
        <w:tab/>
      </w:r>
      <w:r>
        <w:rPr>
          <w:noProof/>
        </w:rPr>
        <w:fldChar w:fldCharType="begin"/>
      </w:r>
      <w:r>
        <w:rPr>
          <w:noProof/>
        </w:rPr>
        <w:instrText xml:space="preserve"> PAGEREF _Toc193632095 \h </w:instrText>
      </w:r>
      <w:r>
        <w:rPr>
          <w:noProof/>
        </w:rPr>
      </w:r>
      <w:r>
        <w:rPr>
          <w:noProof/>
        </w:rPr>
        <w:fldChar w:fldCharType="separate"/>
      </w:r>
      <w:r>
        <w:rPr>
          <w:noProof/>
        </w:rPr>
        <w:t>92</w:t>
      </w:r>
      <w:r>
        <w:rPr>
          <w:noProof/>
        </w:rPr>
        <w:fldChar w:fldCharType="end"/>
      </w:r>
    </w:p>
    <w:p w14:paraId="2ACFACF1" w14:textId="74148985" w:rsidR="00591AB2" w:rsidRDefault="00591AB2">
      <w:pPr>
        <w:pStyle w:val="TOC4"/>
        <w:rPr>
          <w:rFonts w:asciiTheme="minorHAnsi" w:eastAsiaTheme="minorEastAsia" w:hAnsiTheme="minorHAnsi" w:cstheme="minorBidi"/>
          <w:noProof/>
          <w:kern w:val="2"/>
          <w:sz w:val="24"/>
          <w:szCs w:val="24"/>
          <w:lang w:eastAsia="en-GB"/>
          <w14:ligatures w14:val="standardContextual"/>
        </w:rPr>
      </w:pPr>
      <w:r w:rsidRPr="00B853B2">
        <w:rPr>
          <w:noProof/>
          <w:lang w:val="en-IN" w:eastAsia="zh-CN"/>
        </w:rPr>
        <w:t>7</w:t>
      </w:r>
      <w:r w:rsidRPr="00B853B2">
        <w:rPr>
          <w:noProof/>
          <w:lang w:val="en-IN"/>
        </w:rPr>
        <w:t>.</w:t>
      </w:r>
      <w:r w:rsidRPr="00B853B2">
        <w:rPr>
          <w:noProof/>
          <w:lang w:val="en-IN" w:eastAsia="zh-CN"/>
        </w:rPr>
        <w:t>4</w:t>
      </w:r>
      <w:r w:rsidRPr="00B853B2">
        <w:rPr>
          <w:noProof/>
          <w:lang w:val="en-IN"/>
        </w:rPr>
        <w:t>.3.4</w:t>
      </w:r>
      <w:r>
        <w:rPr>
          <w:rFonts w:asciiTheme="minorHAnsi" w:eastAsiaTheme="minorEastAsia" w:hAnsiTheme="minorHAnsi" w:cstheme="minorBidi"/>
          <w:noProof/>
          <w:kern w:val="2"/>
          <w:sz w:val="24"/>
          <w:szCs w:val="24"/>
          <w:lang w:eastAsia="en-GB"/>
          <w14:ligatures w14:val="standardContextual"/>
        </w:rPr>
        <w:tab/>
      </w:r>
      <w:r w:rsidRPr="00B853B2">
        <w:rPr>
          <w:noProof/>
          <w:lang w:val="en-IN"/>
        </w:rPr>
        <w:t xml:space="preserve">Group standalone </w:t>
      </w:r>
      <w:r w:rsidRPr="00B853B2">
        <w:rPr>
          <w:noProof/>
          <w:lang w:val="en-IN" w:eastAsia="zh-CN"/>
        </w:rPr>
        <w:t>short data service using signalling control plane</w:t>
      </w:r>
      <w:r>
        <w:rPr>
          <w:noProof/>
        </w:rPr>
        <w:tab/>
      </w:r>
      <w:r>
        <w:rPr>
          <w:noProof/>
        </w:rPr>
        <w:fldChar w:fldCharType="begin"/>
      </w:r>
      <w:r>
        <w:rPr>
          <w:noProof/>
        </w:rPr>
        <w:instrText xml:space="preserve"> PAGEREF _Toc193632096 \h </w:instrText>
      </w:r>
      <w:r>
        <w:rPr>
          <w:noProof/>
        </w:rPr>
      </w:r>
      <w:r>
        <w:rPr>
          <w:noProof/>
        </w:rPr>
        <w:fldChar w:fldCharType="separate"/>
      </w:r>
      <w:r>
        <w:rPr>
          <w:noProof/>
        </w:rPr>
        <w:t>93</w:t>
      </w:r>
      <w:r>
        <w:rPr>
          <w:noProof/>
        </w:rPr>
        <w:fldChar w:fldCharType="end"/>
      </w:r>
    </w:p>
    <w:p w14:paraId="7C2A6F91" w14:textId="262E4D05" w:rsidR="00591AB2" w:rsidRDefault="00591AB2">
      <w:pPr>
        <w:pStyle w:val="TOC5"/>
        <w:rPr>
          <w:rFonts w:asciiTheme="minorHAnsi" w:eastAsiaTheme="minorEastAsia" w:hAnsiTheme="minorHAnsi" w:cstheme="minorBidi"/>
          <w:noProof/>
          <w:kern w:val="2"/>
          <w:sz w:val="24"/>
          <w:szCs w:val="24"/>
          <w:lang w:eastAsia="en-GB"/>
          <w14:ligatures w14:val="standardContextual"/>
        </w:rPr>
      </w:pPr>
      <w:r w:rsidRPr="00B853B2">
        <w:rPr>
          <w:noProof/>
          <w:lang w:val="en-IN" w:eastAsia="zh-CN"/>
        </w:rPr>
        <w:t>7</w:t>
      </w:r>
      <w:r w:rsidRPr="00B853B2">
        <w:rPr>
          <w:noProof/>
          <w:lang w:val="en-IN"/>
        </w:rPr>
        <w:t>.</w:t>
      </w:r>
      <w:r w:rsidRPr="00B853B2">
        <w:rPr>
          <w:noProof/>
          <w:lang w:val="en-IN" w:eastAsia="zh-CN"/>
        </w:rPr>
        <w:t>4</w:t>
      </w:r>
      <w:r w:rsidRPr="00B853B2">
        <w:rPr>
          <w:noProof/>
          <w:lang w:val="en-IN"/>
        </w:rPr>
        <w:t>.3.4.</w:t>
      </w:r>
      <w:r w:rsidRPr="00B853B2">
        <w:rPr>
          <w:noProof/>
          <w:lang w:val="en-IN" w:eastAsia="zh-CN"/>
        </w:rPr>
        <w:t>1</w:t>
      </w:r>
      <w:r>
        <w:rPr>
          <w:rFonts w:asciiTheme="minorHAnsi" w:eastAsiaTheme="minorEastAsia" w:hAnsiTheme="minorHAnsi" w:cstheme="minorBidi"/>
          <w:noProof/>
          <w:kern w:val="2"/>
          <w:sz w:val="24"/>
          <w:szCs w:val="24"/>
          <w:lang w:eastAsia="en-GB"/>
          <w14:ligatures w14:val="standardContextual"/>
        </w:rPr>
        <w:tab/>
      </w:r>
      <w:r w:rsidRPr="00B853B2">
        <w:rPr>
          <w:noProof/>
          <w:lang w:val="en-IN" w:eastAsia="zh-CN"/>
        </w:rPr>
        <w:t>General</w:t>
      </w:r>
      <w:r>
        <w:rPr>
          <w:noProof/>
        </w:rPr>
        <w:tab/>
      </w:r>
      <w:r>
        <w:rPr>
          <w:noProof/>
        </w:rPr>
        <w:fldChar w:fldCharType="begin"/>
      </w:r>
      <w:r>
        <w:rPr>
          <w:noProof/>
        </w:rPr>
        <w:instrText xml:space="preserve"> PAGEREF _Toc193632097 \h </w:instrText>
      </w:r>
      <w:r>
        <w:rPr>
          <w:noProof/>
        </w:rPr>
      </w:r>
      <w:r>
        <w:rPr>
          <w:noProof/>
        </w:rPr>
        <w:fldChar w:fldCharType="separate"/>
      </w:r>
      <w:r>
        <w:rPr>
          <w:noProof/>
        </w:rPr>
        <w:t>93</w:t>
      </w:r>
      <w:r>
        <w:rPr>
          <w:noProof/>
        </w:rPr>
        <w:fldChar w:fldCharType="end"/>
      </w:r>
    </w:p>
    <w:p w14:paraId="0306FB9A" w14:textId="74B0F9AD" w:rsidR="00591AB2" w:rsidRDefault="00591AB2">
      <w:pPr>
        <w:pStyle w:val="TOC5"/>
        <w:rPr>
          <w:rFonts w:asciiTheme="minorHAnsi" w:eastAsiaTheme="minorEastAsia" w:hAnsiTheme="minorHAnsi" w:cstheme="minorBidi"/>
          <w:noProof/>
          <w:kern w:val="2"/>
          <w:sz w:val="24"/>
          <w:szCs w:val="24"/>
          <w:lang w:eastAsia="en-GB"/>
          <w14:ligatures w14:val="standardContextual"/>
        </w:rPr>
      </w:pPr>
      <w:r w:rsidRPr="00B853B2">
        <w:rPr>
          <w:noProof/>
          <w:lang w:val="en-IN" w:eastAsia="zh-CN"/>
        </w:rPr>
        <w:t>7</w:t>
      </w:r>
      <w:r w:rsidRPr="00B853B2">
        <w:rPr>
          <w:noProof/>
          <w:lang w:val="en-IN"/>
        </w:rPr>
        <w:t>.</w:t>
      </w:r>
      <w:r w:rsidRPr="00B853B2">
        <w:rPr>
          <w:noProof/>
          <w:lang w:val="en-IN" w:eastAsia="zh-CN"/>
        </w:rPr>
        <w:t>4</w:t>
      </w:r>
      <w:r w:rsidRPr="00B853B2">
        <w:rPr>
          <w:noProof/>
          <w:lang w:val="en-IN"/>
        </w:rPr>
        <w:t>.3.4.</w:t>
      </w:r>
      <w:r w:rsidRPr="00B853B2">
        <w:rPr>
          <w:noProof/>
          <w:lang w:val="en-IN" w:eastAsia="zh-CN"/>
        </w:rPr>
        <w:t>2</w:t>
      </w:r>
      <w:r>
        <w:rPr>
          <w:rFonts w:asciiTheme="minorHAnsi" w:eastAsiaTheme="minorEastAsia" w:hAnsiTheme="minorHAnsi" w:cstheme="minorBidi"/>
          <w:noProof/>
          <w:kern w:val="2"/>
          <w:sz w:val="24"/>
          <w:szCs w:val="24"/>
          <w:lang w:eastAsia="en-GB"/>
          <w14:ligatures w14:val="standardContextual"/>
        </w:rPr>
        <w:tab/>
      </w:r>
      <w:r w:rsidRPr="00B853B2">
        <w:rPr>
          <w:noProof/>
          <w:lang w:val="en-IN" w:eastAsia="zh-CN"/>
        </w:rPr>
        <w:t>Procedure</w:t>
      </w:r>
      <w:r>
        <w:rPr>
          <w:noProof/>
        </w:rPr>
        <w:tab/>
      </w:r>
      <w:r>
        <w:rPr>
          <w:noProof/>
        </w:rPr>
        <w:fldChar w:fldCharType="begin"/>
      </w:r>
      <w:r>
        <w:rPr>
          <w:noProof/>
        </w:rPr>
        <w:instrText xml:space="preserve"> PAGEREF _Toc193632098 \h </w:instrText>
      </w:r>
      <w:r>
        <w:rPr>
          <w:noProof/>
        </w:rPr>
      </w:r>
      <w:r>
        <w:rPr>
          <w:noProof/>
        </w:rPr>
        <w:fldChar w:fldCharType="separate"/>
      </w:r>
      <w:r>
        <w:rPr>
          <w:noProof/>
        </w:rPr>
        <w:t>94</w:t>
      </w:r>
      <w:r>
        <w:rPr>
          <w:noProof/>
        </w:rPr>
        <w:fldChar w:fldCharType="end"/>
      </w:r>
    </w:p>
    <w:p w14:paraId="3DEEE20A" w14:textId="45D18F4B" w:rsidR="00591AB2" w:rsidRDefault="00591AB2">
      <w:pPr>
        <w:pStyle w:val="TOC4"/>
        <w:rPr>
          <w:rFonts w:asciiTheme="minorHAnsi" w:eastAsiaTheme="minorEastAsia" w:hAnsiTheme="minorHAnsi" w:cstheme="minorBidi"/>
          <w:noProof/>
          <w:kern w:val="2"/>
          <w:sz w:val="24"/>
          <w:szCs w:val="24"/>
          <w:lang w:eastAsia="en-GB"/>
          <w14:ligatures w14:val="standardContextual"/>
        </w:rPr>
      </w:pPr>
      <w:r w:rsidRPr="00B853B2">
        <w:rPr>
          <w:noProof/>
          <w:lang w:val="en-IN" w:eastAsia="zh-CN"/>
        </w:rPr>
        <w:t>7</w:t>
      </w:r>
      <w:r w:rsidRPr="00B853B2">
        <w:rPr>
          <w:noProof/>
          <w:lang w:val="en-IN"/>
        </w:rPr>
        <w:t>.</w:t>
      </w:r>
      <w:r w:rsidRPr="00B853B2">
        <w:rPr>
          <w:noProof/>
          <w:lang w:val="en-IN" w:eastAsia="zh-CN"/>
        </w:rPr>
        <w:t>4</w:t>
      </w:r>
      <w:r w:rsidRPr="00B853B2">
        <w:rPr>
          <w:noProof/>
          <w:lang w:val="en-IN"/>
        </w:rPr>
        <w:t>.3.5</w:t>
      </w:r>
      <w:r>
        <w:rPr>
          <w:rFonts w:asciiTheme="minorHAnsi" w:eastAsiaTheme="minorEastAsia" w:hAnsiTheme="minorHAnsi" w:cstheme="minorBidi"/>
          <w:noProof/>
          <w:kern w:val="2"/>
          <w:sz w:val="24"/>
          <w:szCs w:val="24"/>
          <w:lang w:eastAsia="en-GB"/>
          <w14:ligatures w14:val="standardContextual"/>
        </w:rPr>
        <w:tab/>
      </w:r>
      <w:r w:rsidRPr="00B853B2">
        <w:rPr>
          <w:noProof/>
          <w:lang w:val="en-IN"/>
        </w:rPr>
        <w:t>Void</w:t>
      </w:r>
      <w:r>
        <w:rPr>
          <w:noProof/>
        </w:rPr>
        <w:tab/>
      </w:r>
      <w:r>
        <w:rPr>
          <w:noProof/>
        </w:rPr>
        <w:fldChar w:fldCharType="begin"/>
      </w:r>
      <w:r>
        <w:rPr>
          <w:noProof/>
        </w:rPr>
        <w:instrText xml:space="preserve"> PAGEREF _Toc193632099 \h </w:instrText>
      </w:r>
      <w:r>
        <w:rPr>
          <w:noProof/>
        </w:rPr>
      </w:r>
      <w:r>
        <w:rPr>
          <w:noProof/>
        </w:rPr>
        <w:fldChar w:fldCharType="separate"/>
      </w:r>
      <w:r>
        <w:rPr>
          <w:noProof/>
        </w:rPr>
        <w:t>95</w:t>
      </w:r>
      <w:r>
        <w:rPr>
          <w:noProof/>
        </w:rPr>
        <w:fldChar w:fldCharType="end"/>
      </w:r>
    </w:p>
    <w:p w14:paraId="10628217" w14:textId="03F69C8F" w:rsidR="00591AB2" w:rsidRDefault="00591AB2">
      <w:pPr>
        <w:pStyle w:val="TOC4"/>
        <w:rPr>
          <w:rFonts w:asciiTheme="minorHAnsi" w:eastAsiaTheme="minorEastAsia" w:hAnsiTheme="minorHAnsi" w:cstheme="minorBidi"/>
          <w:noProof/>
          <w:kern w:val="2"/>
          <w:sz w:val="24"/>
          <w:szCs w:val="24"/>
          <w:lang w:eastAsia="en-GB"/>
          <w14:ligatures w14:val="standardContextual"/>
        </w:rPr>
      </w:pPr>
      <w:r w:rsidRPr="00B853B2">
        <w:rPr>
          <w:noProof/>
          <w:lang w:val="en-IN" w:eastAsia="zh-CN"/>
        </w:rPr>
        <w:t>7</w:t>
      </w:r>
      <w:r w:rsidRPr="00B853B2">
        <w:rPr>
          <w:noProof/>
          <w:lang w:val="en-IN"/>
        </w:rPr>
        <w:t>.</w:t>
      </w:r>
      <w:r w:rsidRPr="00B853B2">
        <w:rPr>
          <w:noProof/>
          <w:lang w:val="en-IN" w:eastAsia="zh-CN"/>
        </w:rPr>
        <w:t>4</w:t>
      </w:r>
      <w:r w:rsidRPr="00B853B2">
        <w:rPr>
          <w:noProof/>
          <w:lang w:val="en-IN"/>
        </w:rPr>
        <w:t>.3.6</w:t>
      </w:r>
      <w:r>
        <w:rPr>
          <w:rFonts w:asciiTheme="minorHAnsi" w:eastAsiaTheme="minorEastAsia" w:hAnsiTheme="minorHAnsi" w:cstheme="minorBidi"/>
          <w:noProof/>
          <w:kern w:val="2"/>
          <w:sz w:val="24"/>
          <w:szCs w:val="24"/>
          <w:lang w:eastAsia="en-GB"/>
          <w14:ligatures w14:val="standardContextual"/>
        </w:rPr>
        <w:tab/>
      </w:r>
      <w:r w:rsidRPr="00B853B2">
        <w:rPr>
          <w:noProof/>
          <w:lang w:val="en-IN"/>
        </w:rPr>
        <w:t xml:space="preserve">Group standalone </w:t>
      </w:r>
      <w:r w:rsidRPr="00B853B2">
        <w:rPr>
          <w:noProof/>
          <w:lang w:val="en-IN" w:eastAsia="zh-CN"/>
        </w:rPr>
        <w:t>short data service with MCData message store</w:t>
      </w:r>
      <w:r>
        <w:rPr>
          <w:noProof/>
        </w:rPr>
        <w:tab/>
      </w:r>
      <w:r>
        <w:rPr>
          <w:noProof/>
        </w:rPr>
        <w:fldChar w:fldCharType="begin"/>
      </w:r>
      <w:r>
        <w:rPr>
          <w:noProof/>
        </w:rPr>
        <w:instrText xml:space="preserve"> PAGEREF _Toc193632100 \h </w:instrText>
      </w:r>
      <w:r>
        <w:rPr>
          <w:noProof/>
        </w:rPr>
      </w:r>
      <w:r>
        <w:rPr>
          <w:noProof/>
        </w:rPr>
        <w:fldChar w:fldCharType="separate"/>
      </w:r>
      <w:r>
        <w:rPr>
          <w:noProof/>
        </w:rPr>
        <w:t>95</w:t>
      </w:r>
      <w:r>
        <w:rPr>
          <w:noProof/>
        </w:rPr>
        <w:fldChar w:fldCharType="end"/>
      </w:r>
    </w:p>
    <w:p w14:paraId="2E25586A" w14:textId="126EB36F" w:rsidR="00591AB2" w:rsidRDefault="00591AB2">
      <w:pPr>
        <w:pStyle w:val="TOC5"/>
        <w:rPr>
          <w:rFonts w:asciiTheme="minorHAnsi" w:eastAsiaTheme="minorEastAsia" w:hAnsiTheme="minorHAnsi" w:cstheme="minorBidi"/>
          <w:noProof/>
          <w:kern w:val="2"/>
          <w:sz w:val="24"/>
          <w:szCs w:val="24"/>
          <w:lang w:eastAsia="en-GB"/>
          <w14:ligatures w14:val="standardContextual"/>
        </w:rPr>
      </w:pPr>
      <w:r w:rsidRPr="00B853B2">
        <w:rPr>
          <w:noProof/>
          <w:lang w:val="en-IN" w:eastAsia="zh-CN"/>
        </w:rPr>
        <w:t>7</w:t>
      </w:r>
      <w:r w:rsidRPr="00B853B2">
        <w:rPr>
          <w:noProof/>
          <w:lang w:val="en-IN"/>
        </w:rPr>
        <w:t>.</w:t>
      </w:r>
      <w:r w:rsidRPr="00B853B2">
        <w:rPr>
          <w:noProof/>
          <w:lang w:val="en-IN" w:eastAsia="zh-CN"/>
        </w:rPr>
        <w:t>4</w:t>
      </w:r>
      <w:r w:rsidRPr="00B853B2">
        <w:rPr>
          <w:noProof/>
          <w:lang w:val="en-IN"/>
        </w:rPr>
        <w:t>.3.6.</w:t>
      </w:r>
      <w:r w:rsidRPr="00B853B2">
        <w:rPr>
          <w:noProof/>
          <w:lang w:val="en-IN" w:eastAsia="zh-CN"/>
        </w:rPr>
        <w:t>1</w:t>
      </w:r>
      <w:r>
        <w:rPr>
          <w:rFonts w:asciiTheme="minorHAnsi" w:eastAsiaTheme="minorEastAsia" w:hAnsiTheme="minorHAnsi" w:cstheme="minorBidi"/>
          <w:noProof/>
          <w:kern w:val="2"/>
          <w:sz w:val="24"/>
          <w:szCs w:val="24"/>
          <w:lang w:eastAsia="en-GB"/>
          <w14:ligatures w14:val="standardContextual"/>
        </w:rPr>
        <w:tab/>
      </w:r>
      <w:r w:rsidRPr="00B853B2">
        <w:rPr>
          <w:noProof/>
          <w:lang w:val="en-IN" w:eastAsia="zh-CN"/>
        </w:rPr>
        <w:t>General</w:t>
      </w:r>
      <w:r>
        <w:rPr>
          <w:noProof/>
        </w:rPr>
        <w:tab/>
      </w:r>
      <w:r>
        <w:rPr>
          <w:noProof/>
        </w:rPr>
        <w:fldChar w:fldCharType="begin"/>
      </w:r>
      <w:r>
        <w:rPr>
          <w:noProof/>
        </w:rPr>
        <w:instrText xml:space="preserve"> PAGEREF _Toc193632101 \h </w:instrText>
      </w:r>
      <w:r>
        <w:rPr>
          <w:noProof/>
        </w:rPr>
      </w:r>
      <w:r>
        <w:rPr>
          <w:noProof/>
        </w:rPr>
        <w:fldChar w:fldCharType="separate"/>
      </w:r>
      <w:r>
        <w:rPr>
          <w:noProof/>
        </w:rPr>
        <w:t>95</w:t>
      </w:r>
      <w:r>
        <w:rPr>
          <w:noProof/>
        </w:rPr>
        <w:fldChar w:fldCharType="end"/>
      </w:r>
    </w:p>
    <w:p w14:paraId="69BDACDA" w14:textId="4D90ECB5" w:rsidR="00591AB2" w:rsidRDefault="00591AB2">
      <w:pPr>
        <w:pStyle w:val="TOC5"/>
        <w:rPr>
          <w:rFonts w:asciiTheme="minorHAnsi" w:eastAsiaTheme="minorEastAsia" w:hAnsiTheme="minorHAnsi" w:cstheme="minorBidi"/>
          <w:noProof/>
          <w:kern w:val="2"/>
          <w:sz w:val="24"/>
          <w:szCs w:val="24"/>
          <w:lang w:eastAsia="en-GB"/>
          <w14:ligatures w14:val="standardContextual"/>
        </w:rPr>
      </w:pPr>
      <w:r w:rsidRPr="00B853B2">
        <w:rPr>
          <w:noProof/>
          <w:lang w:val="en-IN" w:eastAsia="zh-CN"/>
        </w:rPr>
        <w:t>7</w:t>
      </w:r>
      <w:r w:rsidRPr="00B853B2">
        <w:rPr>
          <w:noProof/>
          <w:lang w:val="en-IN"/>
        </w:rPr>
        <w:t>.</w:t>
      </w:r>
      <w:r w:rsidRPr="00B853B2">
        <w:rPr>
          <w:noProof/>
          <w:lang w:val="en-IN" w:eastAsia="zh-CN"/>
        </w:rPr>
        <w:t>4</w:t>
      </w:r>
      <w:r w:rsidRPr="00B853B2">
        <w:rPr>
          <w:noProof/>
          <w:lang w:val="en-IN"/>
        </w:rPr>
        <w:t>.3.6.</w:t>
      </w:r>
      <w:r w:rsidRPr="00B853B2">
        <w:rPr>
          <w:noProof/>
          <w:lang w:val="en-IN" w:eastAsia="zh-CN"/>
        </w:rPr>
        <w:t>2</w:t>
      </w:r>
      <w:r>
        <w:rPr>
          <w:rFonts w:asciiTheme="minorHAnsi" w:eastAsiaTheme="minorEastAsia" w:hAnsiTheme="minorHAnsi" w:cstheme="minorBidi"/>
          <w:noProof/>
          <w:kern w:val="2"/>
          <w:sz w:val="24"/>
          <w:szCs w:val="24"/>
          <w:lang w:eastAsia="en-GB"/>
          <w14:ligatures w14:val="standardContextual"/>
        </w:rPr>
        <w:tab/>
      </w:r>
      <w:r w:rsidRPr="00B853B2">
        <w:rPr>
          <w:noProof/>
          <w:lang w:val="en-IN" w:eastAsia="zh-CN"/>
        </w:rPr>
        <w:t>Procedure</w:t>
      </w:r>
      <w:r>
        <w:rPr>
          <w:noProof/>
        </w:rPr>
        <w:tab/>
      </w:r>
      <w:r>
        <w:rPr>
          <w:noProof/>
        </w:rPr>
        <w:fldChar w:fldCharType="begin"/>
      </w:r>
      <w:r>
        <w:rPr>
          <w:noProof/>
        </w:rPr>
        <w:instrText xml:space="preserve"> PAGEREF _Toc193632102 \h </w:instrText>
      </w:r>
      <w:r>
        <w:rPr>
          <w:noProof/>
        </w:rPr>
      </w:r>
      <w:r>
        <w:rPr>
          <w:noProof/>
        </w:rPr>
        <w:fldChar w:fldCharType="separate"/>
      </w:r>
      <w:r>
        <w:rPr>
          <w:noProof/>
        </w:rPr>
        <w:t>95</w:t>
      </w:r>
      <w:r>
        <w:rPr>
          <w:noProof/>
        </w:rPr>
        <w:fldChar w:fldCharType="end"/>
      </w:r>
    </w:p>
    <w:p w14:paraId="2C9D18F0" w14:textId="747B0D8C" w:rsidR="00591AB2" w:rsidRDefault="00591AB2">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7.5</w:t>
      </w:r>
      <w:r>
        <w:rPr>
          <w:rFonts w:asciiTheme="minorHAnsi" w:eastAsiaTheme="minorEastAsia" w:hAnsiTheme="minorHAnsi" w:cstheme="minorBidi"/>
          <w:noProof/>
          <w:kern w:val="2"/>
          <w:sz w:val="24"/>
          <w:szCs w:val="24"/>
          <w:lang w:eastAsia="en-GB"/>
          <w14:ligatures w14:val="standardContextual"/>
        </w:rPr>
        <w:tab/>
      </w:r>
      <w:r>
        <w:rPr>
          <w:noProof/>
          <w:lang w:eastAsia="zh-CN"/>
        </w:rPr>
        <w:t>File distribution</w:t>
      </w:r>
      <w:r>
        <w:rPr>
          <w:noProof/>
        </w:rPr>
        <w:tab/>
      </w:r>
      <w:r>
        <w:rPr>
          <w:noProof/>
        </w:rPr>
        <w:fldChar w:fldCharType="begin"/>
      </w:r>
      <w:r>
        <w:rPr>
          <w:noProof/>
        </w:rPr>
        <w:instrText xml:space="preserve"> PAGEREF _Toc193632103 \h </w:instrText>
      </w:r>
      <w:r>
        <w:rPr>
          <w:noProof/>
        </w:rPr>
      </w:r>
      <w:r>
        <w:rPr>
          <w:noProof/>
        </w:rPr>
        <w:fldChar w:fldCharType="separate"/>
      </w:r>
      <w:r>
        <w:rPr>
          <w:noProof/>
        </w:rPr>
        <w:t>96</w:t>
      </w:r>
      <w:r>
        <w:rPr>
          <w:noProof/>
        </w:rPr>
        <w:fldChar w:fldCharType="end"/>
      </w:r>
    </w:p>
    <w:p w14:paraId="21D27EB0" w14:textId="62D23DE6" w:rsidR="00591AB2" w:rsidRDefault="00591AB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7.5</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_Toc193632104 \h </w:instrText>
      </w:r>
      <w:r>
        <w:rPr>
          <w:noProof/>
        </w:rPr>
      </w:r>
      <w:r>
        <w:rPr>
          <w:noProof/>
        </w:rPr>
        <w:fldChar w:fldCharType="separate"/>
      </w:r>
      <w:r>
        <w:rPr>
          <w:noProof/>
        </w:rPr>
        <w:t>96</w:t>
      </w:r>
      <w:r>
        <w:rPr>
          <w:noProof/>
        </w:rPr>
        <w:fldChar w:fldCharType="end"/>
      </w:r>
    </w:p>
    <w:p w14:paraId="2352F510" w14:textId="68371154" w:rsidR="00591AB2" w:rsidRDefault="00591AB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7.5.2</w:t>
      </w:r>
      <w:r>
        <w:rPr>
          <w:rFonts w:asciiTheme="minorHAnsi" w:eastAsiaTheme="minorEastAsia" w:hAnsiTheme="minorHAnsi" w:cstheme="minorBidi"/>
          <w:noProof/>
          <w:kern w:val="2"/>
          <w:sz w:val="24"/>
          <w:szCs w:val="24"/>
          <w:lang w:eastAsia="en-GB"/>
          <w14:ligatures w14:val="standardContextual"/>
        </w:rPr>
        <w:tab/>
      </w:r>
      <w:r>
        <w:rPr>
          <w:noProof/>
          <w:lang w:eastAsia="zh-CN"/>
        </w:rPr>
        <w:t>File distribution for on-network</w:t>
      </w:r>
      <w:r>
        <w:rPr>
          <w:noProof/>
        </w:rPr>
        <w:tab/>
      </w:r>
      <w:r>
        <w:rPr>
          <w:noProof/>
        </w:rPr>
        <w:fldChar w:fldCharType="begin"/>
      </w:r>
      <w:r>
        <w:rPr>
          <w:noProof/>
        </w:rPr>
        <w:instrText xml:space="preserve"> PAGEREF _Toc193632105 \h </w:instrText>
      </w:r>
      <w:r>
        <w:rPr>
          <w:noProof/>
        </w:rPr>
      </w:r>
      <w:r>
        <w:rPr>
          <w:noProof/>
        </w:rPr>
        <w:fldChar w:fldCharType="separate"/>
      </w:r>
      <w:r>
        <w:rPr>
          <w:noProof/>
        </w:rPr>
        <w:t>96</w:t>
      </w:r>
      <w:r>
        <w:rPr>
          <w:noProof/>
        </w:rPr>
        <w:fldChar w:fldCharType="end"/>
      </w:r>
    </w:p>
    <w:p w14:paraId="40903975" w14:textId="638F335B" w:rsidR="00591AB2" w:rsidRDefault="00591AB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7.5</w:t>
      </w:r>
      <w:r>
        <w:rPr>
          <w:noProof/>
        </w:rPr>
        <w:t>.2.1</w:t>
      </w:r>
      <w:r>
        <w:rPr>
          <w:rFonts w:asciiTheme="minorHAnsi" w:eastAsiaTheme="minorEastAsia" w:hAnsiTheme="minorHAnsi" w:cstheme="minorBidi"/>
          <w:noProof/>
          <w:kern w:val="2"/>
          <w:sz w:val="24"/>
          <w:szCs w:val="24"/>
          <w:lang w:eastAsia="en-GB"/>
          <w14:ligatures w14:val="standardContextual"/>
        </w:rPr>
        <w:tab/>
      </w:r>
      <w:r>
        <w:rPr>
          <w:noProof/>
        </w:rPr>
        <w:t>Information flows for f</w:t>
      </w:r>
      <w:r>
        <w:rPr>
          <w:noProof/>
          <w:lang w:eastAsia="zh-CN"/>
        </w:rPr>
        <w:t>ile distribution</w:t>
      </w:r>
      <w:r>
        <w:rPr>
          <w:noProof/>
        </w:rPr>
        <w:tab/>
      </w:r>
      <w:r>
        <w:rPr>
          <w:noProof/>
        </w:rPr>
        <w:fldChar w:fldCharType="begin"/>
      </w:r>
      <w:r>
        <w:rPr>
          <w:noProof/>
        </w:rPr>
        <w:instrText xml:space="preserve"> PAGEREF _Toc193632106 \h </w:instrText>
      </w:r>
      <w:r>
        <w:rPr>
          <w:noProof/>
        </w:rPr>
      </w:r>
      <w:r>
        <w:rPr>
          <w:noProof/>
        </w:rPr>
        <w:fldChar w:fldCharType="separate"/>
      </w:r>
      <w:r>
        <w:rPr>
          <w:noProof/>
        </w:rPr>
        <w:t>96</w:t>
      </w:r>
      <w:r>
        <w:rPr>
          <w:noProof/>
        </w:rPr>
        <w:fldChar w:fldCharType="end"/>
      </w:r>
    </w:p>
    <w:p w14:paraId="77F924C1" w14:textId="0C37E495" w:rsidR="00591AB2" w:rsidRDefault="00591AB2">
      <w:pPr>
        <w:pStyle w:val="TOC5"/>
        <w:rPr>
          <w:rFonts w:asciiTheme="minorHAnsi" w:eastAsiaTheme="minorEastAsia" w:hAnsiTheme="minorHAnsi" w:cstheme="minorBidi"/>
          <w:noProof/>
          <w:kern w:val="2"/>
          <w:sz w:val="24"/>
          <w:szCs w:val="24"/>
          <w:lang w:eastAsia="en-GB"/>
          <w14:ligatures w14:val="standardContextual"/>
        </w:rPr>
      </w:pPr>
      <w:r w:rsidRPr="00B853B2">
        <w:rPr>
          <w:rFonts w:eastAsia="SimSun"/>
          <w:noProof/>
        </w:rPr>
        <w:t>7.5.2.1.1</w:t>
      </w:r>
      <w:r>
        <w:rPr>
          <w:rFonts w:asciiTheme="minorHAnsi" w:eastAsiaTheme="minorEastAsia" w:hAnsiTheme="minorHAnsi" w:cstheme="minorBidi"/>
          <w:noProof/>
          <w:kern w:val="2"/>
          <w:sz w:val="24"/>
          <w:szCs w:val="24"/>
          <w:lang w:eastAsia="en-GB"/>
          <w14:ligatures w14:val="standardContextual"/>
        </w:rPr>
        <w:tab/>
      </w:r>
      <w:r w:rsidRPr="00B853B2">
        <w:rPr>
          <w:rFonts w:eastAsia="SimSun"/>
          <w:noProof/>
        </w:rPr>
        <w:t>MCData upload data request</w:t>
      </w:r>
      <w:r>
        <w:rPr>
          <w:noProof/>
        </w:rPr>
        <w:tab/>
      </w:r>
      <w:r>
        <w:rPr>
          <w:noProof/>
        </w:rPr>
        <w:fldChar w:fldCharType="begin"/>
      </w:r>
      <w:r>
        <w:rPr>
          <w:noProof/>
        </w:rPr>
        <w:instrText xml:space="preserve"> PAGEREF _Toc193632107 \h </w:instrText>
      </w:r>
      <w:r>
        <w:rPr>
          <w:noProof/>
        </w:rPr>
      </w:r>
      <w:r>
        <w:rPr>
          <w:noProof/>
        </w:rPr>
        <w:fldChar w:fldCharType="separate"/>
      </w:r>
      <w:r>
        <w:rPr>
          <w:noProof/>
        </w:rPr>
        <w:t>96</w:t>
      </w:r>
      <w:r>
        <w:rPr>
          <w:noProof/>
        </w:rPr>
        <w:fldChar w:fldCharType="end"/>
      </w:r>
    </w:p>
    <w:p w14:paraId="2C03E57E" w14:textId="62371E13" w:rsidR="00591AB2" w:rsidRDefault="00591AB2">
      <w:pPr>
        <w:pStyle w:val="TOC5"/>
        <w:rPr>
          <w:rFonts w:asciiTheme="minorHAnsi" w:eastAsiaTheme="minorEastAsia" w:hAnsiTheme="minorHAnsi" w:cstheme="minorBidi"/>
          <w:noProof/>
          <w:kern w:val="2"/>
          <w:sz w:val="24"/>
          <w:szCs w:val="24"/>
          <w:lang w:eastAsia="en-GB"/>
          <w14:ligatures w14:val="standardContextual"/>
        </w:rPr>
      </w:pPr>
      <w:r w:rsidRPr="00B853B2">
        <w:rPr>
          <w:rFonts w:eastAsia="SimSun"/>
          <w:noProof/>
        </w:rPr>
        <w:t>7.5.2.1.2</w:t>
      </w:r>
      <w:r>
        <w:rPr>
          <w:rFonts w:asciiTheme="minorHAnsi" w:eastAsiaTheme="minorEastAsia" w:hAnsiTheme="minorHAnsi" w:cstheme="minorBidi"/>
          <w:noProof/>
          <w:kern w:val="2"/>
          <w:sz w:val="24"/>
          <w:szCs w:val="24"/>
          <w:lang w:eastAsia="en-GB"/>
          <w14:ligatures w14:val="standardContextual"/>
        </w:rPr>
        <w:tab/>
      </w:r>
      <w:r w:rsidRPr="00B853B2">
        <w:rPr>
          <w:rFonts w:eastAsia="SimSun"/>
          <w:noProof/>
        </w:rPr>
        <w:t>MCData upload data response</w:t>
      </w:r>
      <w:r>
        <w:rPr>
          <w:noProof/>
        </w:rPr>
        <w:tab/>
      </w:r>
      <w:r>
        <w:rPr>
          <w:noProof/>
        </w:rPr>
        <w:fldChar w:fldCharType="begin"/>
      </w:r>
      <w:r>
        <w:rPr>
          <w:noProof/>
        </w:rPr>
        <w:instrText xml:space="preserve"> PAGEREF _Toc193632108 \h </w:instrText>
      </w:r>
      <w:r>
        <w:rPr>
          <w:noProof/>
        </w:rPr>
      </w:r>
      <w:r>
        <w:rPr>
          <w:noProof/>
        </w:rPr>
        <w:fldChar w:fldCharType="separate"/>
      </w:r>
      <w:r>
        <w:rPr>
          <w:noProof/>
        </w:rPr>
        <w:t>96</w:t>
      </w:r>
      <w:r>
        <w:rPr>
          <w:noProof/>
        </w:rPr>
        <w:fldChar w:fldCharType="end"/>
      </w:r>
    </w:p>
    <w:p w14:paraId="2C87E379" w14:textId="71C82E97" w:rsidR="00591AB2" w:rsidRDefault="00591AB2">
      <w:pPr>
        <w:pStyle w:val="TOC5"/>
        <w:rPr>
          <w:rFonts w:asciiTheme="minorHAnsi" w:eastAsiaTheme="minorEastAsia" w:hAnsiTheme="minorHAnsi" w:cstheme="minorBidi"/>
          <w:noProof/>
          <w:kern w:val="2"/>
          <w:sz w:val="24"/>
          <w:szCs w:val="24"/>
          <w:lang w:eastAsia="en-GB"/>
          <w14:ligatures w14:val="standardContextual"/>
        </w:rPr>
      </w:pPr>
      <w:r w:rsidRPr="00B853B2">
        <w:rPr>
          <w:rFonts w:eastAsia="SimSun"/>
          <w:noProof/>
        </w:rPr>
        <w:t>7.5.2.1.3</w:t>
      </w:r>
      <w:r>
        <w:rPr>
          <w:rFonts w:asciiTheme="minorHAnsi" w:eastAsiaTheme="minorEastAsia" w:hAnsiTheme="minorHAnsi" w:cstheme="minorBidi"/>
          <w:noProof/>
          <w:kern w:val="2"/>
          <w:sz w:val="24"/>
          <w:szCs w:val="24"/>
          <w:lang w:eastAsia="en-GB"/>
          <w14:ligatures w14:val="standardContextual"/>
        </w:rPr>
        <w:tab/>
      </w:r>
      <w:r w:rsidRPr="00B853B2">
        <w:rPr>
          <w:rFonts w:eastAsia="SimSun"/>
          <w:noProof/>
        </w:rPr>
        <w:t>MCData download data request</w:t>
      </w:r>
      <w:r>
        <w:rPr>
          <w:noProof/>
        </w:rPr>
        <w:tab/>
      </w:r>
      <w:r>
        <w:rPr>
          <w:noProof/>
        </w:rPr>
        <w:fldChar w:fldCharType="begin"/>
      </w:r>
      <w:r>
        <w:rPr>
          <w:noProof/>
        </w:rPr>
        <w:instrText xml:space="preserve"> PAGEREF _Toc193632109 \h </w:instrText>
      </w:r>
      <w:r>
        <w:rPr>
          <w:noProof/>
        </w:rPr>
      </w:r>
      <w:r>
        <w:rPr>
          <w:noProof/>
        </w:rPr>
        <w:fldChar w:fldCharType="separate"/>
      </w:r>
      <w:r>
        <w:rPr>
          <w:noProof/>
        </w:rPr>
        <w:t>97</w:t>
      </w:r>
      <w:r>
        <w:rPr>
          <w:noProof/>
        </w:rPr>
        <w:fldChar w:fldCharType="end"/>
      </w:r>
    </w:p>
    <w:p w14:paraId="742E647B" w14:textId="7E766F75" w:rsidR="00591AB2" w:rsidRDefault="00591AB2">
      <w:pPr>
        <w:pStyle w:val="TOC5"/>
        <w:rPr>
          <w:rFonts w:asciiTheme="minorHAnsi" w:eastAsiaTheme="minorEastAsia" w:hAnsiTheme="minorHAnsi" w:cstheme="minorBidi"/>
          <w:noProof/>
          <w:kern w:val="2"/>
          <w:sz w:val="24"/>
          <w:szCs w:val="24"/>
          <w:lang w:eastAsia="en-GB"/>
          <w14:ligatures w14:val="standardContextual"/>
        </w:rPr>
      </w:pPr>
      <w:r w:rsidRPr="00B853B2">
        <w:rPr>
          <w:rFonts w:eastAsia="SimSun"/>
          <w:noProof/>
        </w:rPr>
        <w:t>7.5.2.1.4</w:t>
      </w:r>
      <w:r>
        <w:rPr>
          <w:rFonts w:asciiTheme="minorHAnsi" w:eastAsiaTheme="minorEastAsia" w:hAnsiTheme="minorHAnsi" w:cstheme="minorBidi"/>
          <w:noProof/>
          <w:kern w:val="2"/>
          <w:sz w:val="24"/>
          <w:szCs w:val="24"/>
          <w:lang w:eastAsia="en-GB"/>
          <w14:ligatures w14:val="standardContextual"/>
        </w:rPr>
        <w:tab/>
      </w:r>
      <w:r w:rsidRPr="00B853B2">
        <w:rPr>
          <w:rFonts w:eastAsia="SimSun"/>
          <w:noProof/>
        </w:rPr>
        <w:t>MCData download data response</w:t>
      </w:r>
      <w:r>
        <w:rPr>
          <w:noProof/>
        </w:rPr>
        <w:tab/>
      </w:r>
      <w:r>
        <w:rPr>
          <w:noProof/>
        </w:rPr>
        <w:fldChar w:fldCharType="begin"/>
      </w:r>
      <w:r>
        <w:rPr>
          <w:noProof/>
        </w:rPr>
        <w:instrText xml:space="preserve"> PAGEREF _Toc193632110 \h </w:instrText>
      </w:r>
      <w:r>
        <w:rPr>
          <w:noProof/>
        </w:rPr>
      </w:r>
      <w:r>
        <w:rPr>
          <w:noProof/>
        </w:rPr>
        <w:fldChar w:fldCharType="separate"/>
      </w:r>
      <w:r>
        <w:rPr>
          <w:noProof/>
        </w:rPr>
        <w:t>97</w:t>
      </w:r>
      <w:r>
        <w:rPr>
          <w:noProof/>
        </w:rPr>
        <w:fldChar w:fldCharType="end"/>
      </w:r>
    </w:p>
    <w:p w14:paraId="32D1C67C" w14:textId="08909A84" w:rsidR="00591AB2" w:rsidRDefault="00591AB2">
      <w:pPr>
        <w:pStyle w:val="TOC5"/>
        <w:rPr>
          <w:rFonts w:asciiTheme="minorHAnsi" w:eastAsiaTheme="minorEastAsia" w:hAnsiTheme="minorHAnsi" w:cstheme="minorBidi"/>
          <w:noProof/>
          <w:kern w:val="2"/>
          <w:sz w:val="24"/>
          <w:szCs w:val="24"/>
          <w:lang w:eastAsia="en-GB"/>
          <w14:ligatures w14:val="standardContextual"/>
        </w:rPr>
      </w:pPr>
      <w:r w:rsidRPr="00B853B2">
        <w:rPr>
          <w:rFonts w:eastAsia="SimSun"/>
          <w:noProof/>
        </w:rPr>
        <w:t>7.5.2.1.5</w:t>
      </w:r>
      <w:r>
        <w:rPr>
          <w:rFonts w:asciiTheme="minorHAnsi" w:eastAsiaTheme="minorEastAsia" w:hAnsiTheme="minorHAnsi" w:cstheme="minorBidi"/>
          <w:noProof/>
          <w:kern w:val="2"/>
          <w:sz w:val="24"/>
          <w:szCs w:val="24"/>
          <w:lang w:eastAsia="en-GB"/>
          <w14:ligatures w14:val="standardContextual"/>
        </w:rPr>
        <w:tab/>
      </w:r>
      <w:r w:rsidRPr="00B853B2">
        <w:rPr>
          <w:rFonts w:eastAsia="SimSun"/>
          <w:noProof/>
        </w:rPr>
        <w:t>MCData FD request (using HTTP)</w:t>
      </w:r>
      <w:r>
        <w:rPr>
          <w:noProof/>
        </w:rPr>
        <w:tab/>
      </w:r>
      <w:r>
        <w:rPr>
          <w:noProof/>
        </w:rPr>
        <w:fldChar w:fldCharType="begin"/>
      </w:r>
      <w:r>
        <w:rPr>
          <w:noProof/>
        </w:rPr>
        <w:instrText xml:space="preserve"> PAGEREF _Toc193632111 \h </w:instrText>
      </w:r>
      <w:r>
        <w:rPr>
          <w:noProof/>
        </w:rPr>
      </w:r>
      <w:r>
        <w:rPr>
          <w:noProof/>
        </w:rPr>
        <w:fldChar w:fldCharType="separate"/>
      </w:r>
      <w:r>
        <w:rPr>
          <w:noProof/>
        </w:rPr>
        <w:t>97</w:t>
      </w:r>
      <w:r>
        <w:rPr>
          <w:noProof/>
        </w:rPr>
        <w:fldChar w:fldCharType="end"/>
      </w:r>
    </w:p>
    <w:p w14:paraId="34B84A01" w14:textId="3E76D37D" w:rsidR="00591AB2" w:rsidRDefault="00591AB2">
      <w:pPr>
        <w:pStyle w:val="TOC5"/>
        <w:rPr>
          <w:rFonts w:asciiTheme="minorHAnsi" w:eastAsiaTheme="minorEastAsia" w:hAnsiTheme="minorHAnsi" w:cstheme="minorBidi"/>
          <w:noProof/>
          <w:kern w:val="2"/>
          <w:sz w:val="24"/>
          <w:szCs w:val="24"/>
          <w:lang w:eastAsia="en-GB"/>
          <w14:ligatures w14:val="standardContextual"/>
        </w:rPr>
      </w:pPr>
      <w:r w:rsidRPr="00B853B2">
        <w:rPr>
          <w:rFonts w:eastAsia="SimSun"/>
          <w:noProof/>
        </w:rPr>
        <w:t>7.5.2.1.6</w:t>
      </w:r>
      <w:r>
        <w:rPr>
          <w:rFonts w:asciiTheme="minorHAnsi" w:eastAsiaTheme="minorEastAsia" w:hAnsiTheme="minorHAnsi" w:cstheme="minorBidi"/>
          <w:noProof/>
          <w:kern w:val="2"/>
          <w:sz w:val="24"/>
          <w:szCs w:val="24"/>
          <w:lang w:eastAsia="en-GB"/>
          <w14:ligatures w14:val="standardContextual"/>
        </w:rPr>
        <w:tab/>
      </w:r>
      <w:r w:rsidRPr="00B853B2">
        <w:rPr>
          <w:rFonts w:eastAsia="SimSun"/>
          <w:noProof/>
        </w:rPr>
        <w:t>MCData FD response (using HTTP)</w:t>
      </w:r>
      <w:r>
        <w:rPr>
          <w:noProof/>
        </w:rPr>
        <w:tab/>
      </w:r>
      <w:r>
        <w:rPr>
          <w:noProof/>
        </w:rPr>
        <w:fldChar w:fldCharType="begin"/>
      </w:r>
      <w:r>
        <w:rPr>
          <w:noProof/>
        </w:rPr>
        <w:instrText xml:space="preserve"> PAGEREF _Toc193632112 \h </w:instrText>
      </w:r>
      <w:r>
        <w:rPr>
          <w:noProof/>
        </w:rPr>
      </w:r>
      <w:r>
        <w:rPr>
          <w:noProof/>
        </w:rPr>
        <w:fldChar w:fldCharType="separate"/>
      </w:r>
      <w:r>
        <w:rPr>
          <w:noProof/>
        </w:rPr>
        <w:t>99</w:t>
      </w:r>
      <w:r>
        <w:rPr>
          <w:noProof/>
        </w:rPr>
        <w:fldChar w:fldCharType="end"/>
      </w:r>
    </w:p>
    <w:p w14:paraId="1CFBE2BB" w14:textId="69E98067" w:rsidR="00591AB2" w:rsidRDefault="00591AB2">
      <w:pPr>
        <w:pStyle w:val="TOC5"/>
        <w:rPr>
          <w:rFonts w:asciiTheme="minorHAnsi" w:eastAsiaTheme="minorEastAsia" w:hAnsiTheme="minorHAnsi" w:cstheme="minorBidi"/>
          <w:noProof/>
          <w:kern w:val="2"/>
          <w:sz w:val="24"/>
          <w:szCs w:val="24"/>
          <w:lang w:eastAsia="en-GB"/>
          <w14:ligatures w14:val="standardContextual"/>
        </w:rPr>
      </w:pPr>
      <w:r w:rsidRPr="00B853B2">
        <w:rPr>
          <w:rFonts w:eastAsia="SimSun"/>
          <w:noProof/>
        </w:rPr>
        <w:t>7.5.2.1.7</w:t>
      </w:r>
      <w:r>
        <w:rPr>
          <w:rFonts w:asciiTheme="minorHAnsi" w:eastAsiaTheme="minorEastAsia" w:hAnsiTheme="minorHAnsi" w:cstheme="minorBidi"/>
          <w:noProof/>
          <w:kern w:val="2"/>
          <w:sz w:val="24"/>
          <w:szCs w:val="24"/>
          <w:lang w:eastAsia="en-GB"/>
          <w14:ligatures w14:val="standardContextual"/>
        </w:rPr>
        <w:tab/>
      </w:r>
      <w:r w:rsidRPr="00B853B2">
        <w:rPr>
          <w:rFonts w:eastAsia="SimSun"/>
          <w:noProof/>
        </w:rPr>
        <w:t>MCData download completed report</w:t>
      </w:r>
      <w:r>
        <w:rPr>
          <w:noProof/>
        </w:rPr>
        <w:tab/>
      </w:r>
      <w:r>
        <w:rPr>
          <w:noProof/>
        </w:rPr>
        <w:fldChar w:fldCharType="begin"/>
      </w:r>
      <w:r>
        <w:rPr>
          <w:noProof/>
        </w:rPr>
        <w:instrText xml:space="preserve"> PAGEREF _Toc193632113 \h </w:instrText>
      </w:r>
      <w:r>
        <w:rPr>
          <w:noProof/>
        </w:rPr>
      </w:r>
      <w:r>
        <w:rPr>
          <w:noProof/>
        </w:rPr>
        <w:fldChar w:fldCharType="separate"/>
      </w:r>
      <w:r>
        <w:rPr>
          <w:noProof/>
        </w:rPr>
        <w:t>99</w:t>
      </w:r>
      <w:r>
        <w:rPr>
          <w:noProof/>
        </w:rPr>
        <w:fldChar w:fldCharType="end"/>
      </w:r>
    </w:p>
    <w:p w14:paraId="0635D5A9" w14:textId="3AC7A083" w:rsidR="00591AB2" w:rsidRDefault="00591AB2">
      <w:pPr>
        <w:pStyle w:val="TOC5"/>
        <w:rPr>
          <w:rFonts w:asciiTheme="minorHAnsi" w:eastAsiaTheme="minorEastAsia" w:hAnsiTheme="minorHAnsi" w:cstheme="minorBidi"/>
          <w:noProof/>
          <w:kern w:val="2"/>
          <w:sz w:val="24"/>
          <w:szCs w:val="24"/>
          <w:lang w:eastAsia="en-GB"/>
          <w14:ligatures w14:val="standardContextual"/>
        </w:rPr>
      </w:pPr>
      <w:r w:rsidRPr="00B853B2">
        <w:rPr>
          <w:rFonts w:eastAsia="SimSun"/>
          <w:noProof/>
        </w:rPr>
        <w:t>7.5.2.1.7A</w:t>
      </w:r>
      <w:r>
        <w:rPr>
          <w:rFonts w:asciiTheme="minorHAnsi" w:eastAsiaTheme="minorEastAsia" w:hAnsiTheme="minorHAnsi" w:cstheme="minorBidi"/>
          <w:noProof/>
          <w:kern w:val="2"/>
          <w:sz w:val="24"/>
          <w:szCs w:val="24"/>
          <w:lang w:eastAsia="en-GB"/>
          <w14:ligatures w14:val="standardContextual"/>
        </w:rPr>
        <w:tab/>
      </w:r>
      <w:r w:rsidRPr="00B853B2">
        <w:rPr>
          <w:rFonts w:eastAsia="SimSun"/>
          <w:noProof/>
        </w:rPr>
        <w:t>MCData aggregated download completed report</w:t>
      </w:r>
      <w:r>
        <w:rPr>
          <w:noProof/>
        </w:rPr>
        <w:tab/>
      </w:r>
      <w:r>
        <w:rPr>
          <w:noProof/>
        </w:rPr>
        <w:fldChar w:fldCharType="begin"/>
      </w:r>
      <w:r>
        <w:rPr>
          <w:noProof/>
        </w:rPr>
        <w:instrText xml:space="preserve"> PAGEREF _Toc193632114 \h </w:instrText>
      </w:r>
      <w:r>
        <w:rPr>
          <w:noProof/>
        </w:rPr>
      </w:r>
      <w:r>
        <w:rPr>
          <w:noProof/>
        </w:rPr>
        <w:fldChar w:fldCharType="separate"/>
      </w:r>
      <w:r>
        <w:rPr>
          <w:noProof/>
        </w:rPr>
        <w:t>99</w:t>
      </w:r>
      <w:r>
        <w:rPr>
          <w:noProof/>
        </w:rPr>
        <w:fldChar w:fldCharType="end"/>
      </w:r>
    </w:p>
    <w:p w14:paraId="5A5270EF" w14:textId="41EC6F2D" w:rsidR="00591AB2" w:rsidRDefault="00591AB2">
      <w:pPr>
        <w:pStyle w:val="TOC5"/>
        <w:rPr>
          <w:rFonts w:asciiTheme="minorHAnsi" w:eastAsiaTheme="minorEastAsia" w:hAnsiTheme="minorHAnsi" w:cstheme="minorBidi"/>
          <w:noProof/>
          <w:kern w:val="2"/>
          <w:sz w:val="24"/>
          <w:szCs w:val="24"/>
          <w:lang w:eastAsia="en-GB"/>
          <w14:ligatures w14:val="standardContextual"/>
        </w:rPr>
      </w:pPr>
      <w:r w:rsidRPr="00B853B2">
        <w:rPr>
          <w:rFonts w:eastAsia="SimSun"/>
          <w:noProof/>
        </w:rPr>
        <w:t>7.5.2.1.8</w:t>
      </w:r>
      <w:r>
        <w:rPr>
          <w:rFonts w:asciiTheme="minorHAnsi" w:eastAsiaTheme="minorEastAsia" w:hAnsiTheme="minorHAnsi" w:cstheme="minorBidi"/>
          <w:noProof/>
          <w:kern w:val="2"/>
          <w:sz w:val="24"/>
          <w:szCs w:val="24"/>
          <w:lang w:eastAsia="en-GB"/>
          <w14:ligatures w14:val="standardContextual"/>
        </w:rPr>
        <w:tab/>
      </w:r>
      <w:r w:rsidRPr="00B853B2">
        <w:rPr>
          <w:rFonts w:eastAsia="SimSun"/>
          <w:noProof/>
        </w:rPr>
        <w:t>MCData FD request (using media plane)</w:t>
      </w:r>
      <w:r>
        <w:rPr>
          <w:noProof/>
        </w:rPr>
        <w:tab/>
      </w:r>
      <w:r>
        <w:rPr>
          <w:noProof/>
        </w:rPr>
        <w:fldChar w:fldCharType="begin"/>
      </w:r>
      <w:r>
        <w:rPr>
          <w:noProof/>
        </w:rPr>
        <w:instrText xml:space="preserve"> PAGEREF _Toc193632115 \h </w:instrText>
      </w:r>
      <w:r>
        <w:rPr>
          <w:noProof/>
        </w:rPr>
      </w:r>
      <w:r>
        <w:rPr>
          <w:noProof/>
        </w:rPr>
        <w:fldChar w:fldCharType="separate"/>
      </w:r>
      <w:r>
        <w:rPr>
          <w:noProof/>
        </w:rPr>
        <w:t>99</w:t>
      </w:r>
      <w:r>
        <w:rPr>
          <w:noProof/>
        </w:rPr>
        <w:fldChar w:fldCharType="end"/>
      </w:r>
    </w:p>
    <w:p w14:paraId="27C37809" w14:textId="6F637F32" w:rsidR="00591AB2" w:rsidRDefault="00591AB2">
      <w:pPr>
        <w:pStyle w:val="TOC5"/>
        <w:rPr>
          <w:rFonts w:asciiTheme="minorHAnsi" w:eastAsiaTheme="minorEastAsia" w:hAnsiTheme="minorHAnsi" w:cstheme="minorBidi"/>
          <w:noProof/>
          <w:kern w:val="2"/>
          <w:sz w:val="24"/>
          <w:szCs w:val="24"/>
          <w:lang w:eastAsia="en-GB"/>
          <w14:ligatures w14:val="standardContextual"/>
        </w:rPr>
      </w:pPr>
      <w:r w:rsidRPr="00B853B2">
        <w:rPr>
          <w:rFonts w:eastAsia="SimSun"/>
          <w:noProof/>
        </w:rPr>
        <w:t>7.5.2.1.9</w:t>
      </w:r>
      <w:r>
        <w:rPr>
          <w:rFonts w:asciiTheme="minorHAnsi" w:eastAsiaTheme="minorEastAsia" w:hAnsiTheme="minorHAnsi" w:cstheme="minorBidi"/>
          <w:noProof/>
          <w:kern w:val="2"/>
          <w:sz w:val="24"/>
          <w:szCs w:val="24"/>
          <w:lang w:eastAsia="en-GB"/>
          <w14:ligatures w14:val="standardContextual"/>
        </w:rPr>
        <w:tab/>
      </w:r>
      <w:r w:rsidRPr="00B853B2">
        <w:rPr>
          <w:rFonts w:eastAsia="SimSun"/>
          <w:noProof/>
        </w:rPr>
        <w:t>MCData FD response (using media plane)</w:t>
      </w:r>
      <w:r>
        <w:rPr>
          <w:noProof/>
        </w:rPr>
        <w:tab/>
      </w:r>
      <w:r>
        <w:rPr>
          <w:noProof/>
        </w:rPr>
        <w:fldChar w:fldCharType="begin"/>
      </w:r>
      <w:r>
        <w:rPr>
          <w:noProof/>
        </w:rPr>
        <w:instrText xml:space="preserve"> PAGEREF _Toc193632116 \h </w:instrText>
      </w:r>
      <w:r>
        <w:rPr>
          <w:noProof/>
        </w:rPr>
      </w:r>
      <w:r>
        <w:rPr>
          <w:noProof/>
        </w:rPr>
        <w:fldChar w:fldCharType="separate"/>
      </w:r>
      <w:r>
        <w:rPr>
          <w:noProof/>
        </w:rPr>
        <w:t>101</w:t>
      </w:r>
      <w:r>
        <w:rPr>
          <w:noProof/>
        </w:rPr>
        <w:fldChar w:fldCharType="end"/>
      </w:r>
    </w:p>
    <w:p w14:paraId="10E0CABD" w14:textId="139A447A" w:rsidR="00591AB2" w:rsidRDefault="00591AB2">
      <w:pPr>
        <w:pStyle w:val="TOC5"/>
        <w:rPr>
          <w:rFonts w:asciiTheme="minorHAnsi" w:eastAsiaTheme="minorEastAsia" w:hAnsiTheme="minorHAnsi" w:cstheme="minorBidi"/>
          <w:noProof/>
          <w:kern w:val="2"/>
          <w:sz w:val="24"/>
          <w:szCs w:val="24"/>
          <w:lang w:eastAsia="en-GB"/>
          <w14:ligatures w14:val="standardContextual"/>
        </w:rPr>
      </w:pPr>
      <w:r w:rsidRPr="00B853B2">
        <w:rPr>
          <w:rFonts w:eastAsia="SimSun"/>
          <w:noProof/>
        </w:rPr>
        <w:t>7.5.2.1.10</w:t>
      </w:r>
      <w:r>
        <w:rPr>
          <w:rFonts w:asciiTheme="minorHAnsi" w:eastAsiaTheme="minorEastAsia" w:hAnsiTheme="minorHAnsi" w:cstheme="minorBidi"/>
          <w:noProof/>
          <w:kern w:val="2"/>
          <w:sz w:val="24"/>
          <w:szCs w:val="24"/>
          <w:lang w:eastAsia="en-GB"/>
          <w14:ligatures w14:val="standardContextual"/>
        </w:rPr>
        <w:tab/>
      </w:r>
      <w:r w:rsidRPr="00B853B2">
        <w:rPr>
          <w:rFonts w:eastAsia="SimSun"/>
          <w:noProof/>
        </w:rPr>
        <w:t>MCData group standalone FD request (using HTTP)</w:t>
      </w:r>
      <w:r>
        <w:rPr>
          <w:noProof/>
        </w:rPr>
        <w:tab/>
      </w:r>
      <w:r>
        <w:rPr>
          <w:noProof/>
        </w:rPr>
        <w:fldChar w:fldCharType="begin"/>
      </w:r>
      <w:r>
        <w:rPr>
          <w:noProof/>
        </w:rPr>
        <w:instrText xml:space="preserve"> PAGEREF _Toc193632117 \h </w:instrText>
      </w:r>
      <w:r>
        <w:rPr>
          <w:noProof/>
        </w:rPr>
      </w:r>
      <w:r>
        <w:rPr>
          <w:noProof/>
        </w:rPr>
        <w:fldChar w:fldCharType="separate"/>
      </w:r>
      <w:r>
        <w:rPr>
          <w:noProof/>
        </w:rPr>
        <w:t>101</w:t>
      </w:r>
      <w:r>
        <w:rPr>
          <w:noProof/>
        </w:rPr>
        <w:fldChar w:fldCharType="end"/>
      </w:r>
    </w:p>
    <w:p w14:paraId="1ACE637E" w14:textId="49592DB4" w:rsidR="00591AB2" w:rsidRDefault="00591AB2">
      <w:pPr>
        <w:pStyle w:val="TOC5"/>
        <w:rPr>
          <w:rFonts w:asciiTheme="minorHAnsi" w:eastAsiaTheme="minorEastAsia" w:hAnsiTheme="minorHAnsi" w:cstheme="minorBidi"/>
          <w:noProof/>
          <w:kern w:val="2"/>
          <w:sz w:val="24"/>
          <w:szCs w:val="24"/>
          <w:lang w:eastAsia="en-GB"/>
          <w14:ligatures w14:val="standardContextual"/>
        </w:rPr>
      </w:pPr>
      <w:r w:rsidRPr="00B853B2">
        <w:rPr>
          <w:rFonts w:eastAsia="SimSun"/>
          <w:noProof/>
        </w:rPr>
        <w:t>7.5.2.1.11</w:t>
      </w:r>
      <w:r>
        <w:rPr>
          <w:rFonts w:asciiTheme="minorHAnsi" w:eastAsiaTheme="minorEastAsia" w:hAnsiTheme="minorHAnsi" w:cstheme="minorBidi"/>
          <w:noProof/>
          <w:kern w:val="2"/>
          <w:sz w:val="24"/>
          <w:szCs w:val="24"/>
          <w:lang w:eastAsia="en-GB"/>
          <w14:ligatures w14:val="standardContextual"/>
        </w:rPr>
        <w:tab/>
      </w:r>
      <w:r w:rsidRPr="00B853B2">
        <w:rPr>
          <w:rFonts w:eastAsia="SimSun"/>
          <w:noProof/>
        </w:rPr>
        <w:t>MCData group standalone FD response (using HTTP</w:t>
      </w:r>
      <w:r>
        <w:rPr>
          <w:noProof/>
        </w:rPr>
        <w:t xml:space="preserve"> or MBMS download delivery method</w:t>
      </w:r>
      <w:r w:rsidRPr="00B853B2">
        <w:rPr>
          <w:rFonts w:eastAsia="SimSun"/>
          <w:noProof/>
        </w:rPr>
        <w:t>)</w:t>
      </w:r>
      <w:r>
        <w:rPr>
          <w:noProof/>
        </w:rPr>
        <w:tab/>
      </w:r>
      <w:r>
        <w:rPr>
          <w:noProof/>
        </w:rPr>
        <w:fldChar w:fldCharType="begin"/>
      </w:r>
      <w:r>
        <w:rPr>
          <w:noProof/>
        </w:rPr>
        <w:instrText xml:space="preserve"> PAGEREF _Toc193632118 \h </w:instrText>
      </w:r>
      <w:r>
        <w:rPr>
          <w:noProof/>
        </w:rPr>
      </w:r>
      <w:r>
        <w:rPr>
          <w:noProof/>
        </w:rPr>
        <w:fldChar w:fldCharType="separate"/>
      </w:r>
      <w:r>
        <w:rPr>
          <w:noProof/>
        </w:rPr>
        <w:t>103</w:t>
      </w:r>
      <w:r>
        <w:rPr>
          <w:noProof/>
        </w:rPr>
        <w:fldChar w:fldCharType="end"/>
      </w:r>
    </w:p>
    <w:p w14:paraId="7ACBA067" w14:textId="2718AD84" w:rsidR="00591AB2" w:rsidRDefault="00591AB2">
      <w:pPr>
        <w:pStyle w:val="TOC5"/>
        <w:rPr>
          <w:rFonts w:asciiTheme="minorHAnsi" w:eastAsiaTheme="minorEastAsia" w:hAnsiTheme="minorHAnsi" w:cstheme="minorBidi"/>
          <w:noProof/>
          <w:kern w:val="2"/>
          <w:sz w:val="24"/>
          <w:szCs w:val="24"/>
          <w:lang w:eastAsia="en-GB"/>
          <w14:ligatures w14:val="standardContextual"/>
        </w:rPr>
      </w:pPr>
      <w:r w:rsidRPr="00B853B2">
        <w:rPr>
          <w:rFonts w:eastAsia="SimSun"/>
          <w:noProof/>
        </w:rPr>
        <w:t>7.5.2.1.12</w:t>
      </w:r>
      <w:r>
        <w:rPr>
          <w:rFonts w:asciiTheme="minorHAnsi" w:eastAsiaTheme="minorEastAsia" w:hAnsiTheme="minorHAnsi" w:cstheme="minorBidi"/>
          <w:noProof/>
          <w:kern w:val="2"/>
          <w:sz w:val="24"/>
          <w:szCs w:val="24"/>
          <w:lang w:eastAsia="en-GB"/>
          <w14:ligatures w14:val="standardContextual"/>
        </w:rPr>
        <w:tab/>
      </w:r>
      <w:r w:rsidRPr="00B853B2">
        <w:rPr>
          <w:rFonts w:eastAsia="SimSun"/>
          <w:noProof/>
        </w:rPr>
        <w:t>MCData group standalone FD request (using media plane)</w:t>
      </w:r>
      <w:r>
        <w:rPr>
          <w:noProof/>
        </w:rPr>
        <w:tab/>
      </w:r>
      <w:r>
        <w:rPr>
          <w:noProof/>
        </w:rPr>
        <w:fldChar w:fldCharType="begin"/>
      </w:r>
      <w:r>
        <w:rPr>
          <w:noProof/>
        </w:rPr>
        <w:instrText xml:space="preserve"> PAGEREF _Toc193632119 \h </w:instrText>
      </w:r>
      <w:r>
        <w:rPr>
          <w:noProof/>
        </w:rPr>
      </w:r>
      <w:r>
        <w:rPr>
          <w:noProof/>
        </w:rPr>
        <w:fldChar w:fldCharType="separate"/>
      </w:r>
      <w:r>
        <w:rPr>
          <w:noProof/>
        </w:rPr>
        <w:t>103</w:t>
      </w:r>
      <w:r>
        <w:rPr>
          <w:noProof/>
        </w:rPr>
        <w:fldChar w:fldCharType="end"/>
      </w:r>
    </w:p>
    <w:p w14:paraId="70D58221" w14:textId="7DF2D445" w:rsidR="00591AB2" w:rsidRDefault="00591AB2">
      <w:pPr>
        <w:pStyle w:val="TOC5"/>
        <w:rPr>
          <w:rFonts w:asciiTheme="minorHAnsi" w:eastAsiaTheme="minorEastAsia" w:hAnsiTheme="minorHAnsi" w:cstheme="minorBidi"/>
          <w:noProof/>
          <w:kern w:val="2"/>
          <w:sz w:val="24"/>
          <w:szCs w:val="24"/>
          <w:lang w:eastAsia="en-GB"/>
          <w14:ligatures w14:val="standardContextual"/>
        </w:rPr>
      </w:pPr>
      <w:r w:rsidRPr="00B853B2">
        <w:rPr>
          <w:rFonts w:eastAsia="SimSun"/>
          <w:noProof/>
        </w:rPr>
        <w:t>7.5.2.1.13</w:t>
      </w:r>
      <w:r>
        <w:rPr>
          <w:rFonts w:asciiTheme="minorHAnsi" w:eastAsiaTheme="minorEastAsia" w:hAnsiTheme="minorHAnsi" w:cstheme="minorBidi"/>
          <w:noProof/>
          <w:kern w:val="2"/>
          <w:sz w:val="24"/>
          <w:szCs w:val="24"/>
          <w:lang w:eastAsia="en-GB"/>
          <w14:ligatures w14:val="standardContextual"/>
        </w:rPr>
        <w:tab/>
      </w:r>
      <w:r w:rsidRPr="00B853B2">
        <w:rPr>
          <w:rFonts w:eastAsia="SimSun"/>
          <w:noProof/>
        </w:rPr>
        <w:t>MCData group standalone FD response (using media plane)</w:t>
      </w:r>
      <w:r>
        <w:rPr>
          <w:noProof/>
        </w:rPr>
        <w:tab/>
      </w:r>
      <w:r>
        <w:rPr>
          <w:noProof/>
        </w:rPr>
        <w:fldChar w:fldCharType="begin"/>
      </w:r>
      <w:r>
        <w:rPr>
          <w:noProof/>
        </w:rPr>
        <w:instrText xml:space="preserve"> PAGEREF _Toc193632120 \h </w:instrText>
      </w:r>
      <w:r>
        <w:rPr>
          <w:noProof/>
        </w:rPr>
      </w:r>
      <w:r>
        <w:rPr>
          <w:noProof/>
        </w:rPr>
        <w:fldChar w:fldCharType="separate"/>
      </w:r>
      <w:r>
        <w:rPr>
          <w:noProof/>
        </w:rPr>
        <w:t>104</w:t>
      </w:r>
      <w:r>
        <w:rPr>
          <w:noProof/>
        </w:rPr>
        <w:fldChar w:fldCharType="end"/>
      </w:r>
    </w:p>
    <w:p w14:paraId="49EE2FC9" w14:textId="7A7A5C55" w:rsidR="00591AB2" w:rsidRDefault="00591AB2">
      <w:pPr>
        <w:pStyle w:val="TOC5"/>
        <w:rPr>
          <w:rFonts w:asciiTheme="minorHAnsi" w:eastAsiaTheme="minorEastAsia" w:hAnsiTheme="minorHAnsi" w:cstheme="minorBidi"/>
          <w:noProof/>
          <w:kern w:val="2"/>
          <w:sz w:val="24"/>
          <w:szCs w:val="24"/>
          <w:lang w:eastAsia="en-GB"/>
          <w14:ligatures w14:val="standardContextual"/>
        </w:rPr>
      </w:pPr>
      <w:r w:rsidRPr="00B853B2">
        <w:rPr>
          <w:rFonts w:eastAsia="SimSun"/>
          <w:noProof/>
        </w:rPr>
        <w:t>7.5.2.1.14</w:t>
      </w:r>
      <w:r>
        <w:rPr>
          <w:rFonts w:asciiTheme="minorHAnsi" w:eastAsiaTheme="minorEastAsia" w:hAnsiTheme="minorHAnsi" w:cstheme="minorBidi"/>
          <w:noProof/>
          <w:kern w:val="2"/>
          <w:sz w:val="24"/>
          <w:szCs w:val="24"/>
          <w:lang w:eastAsia="en-GB"/>
          <w14:ligatures w14:val="standardContextual"/>
        </w:rPr>
        <w:tab/>
      </w:r>
      <w:r w:rsidRPr="00B853B2">
        <w:rPr>
          <w:rFonts w:eastAsia="SimSun"/>
          <w:noProof/>
        </w:rPr>
        <w:t>MCData remove file request</w:t>
      </w:r>
      <w:r>
        <w:rPr>
          <w:noProof/>
        </w:rPr>
        <w:tab/>
      </w:r>
      <w:r>
        <w:rPr>
          <w:noProof/>
        </w:rPr>
        <w:fldChar w:fldCharType="begin"/>
      </w:r>
      <w:r>
        <w:rPr>
          <w:noProof/>
        </w:rPr>
        <w:instrText xml:space="preserve"> PAGEREF _Toc193632121 \h </w:instrText>
      </w:r>
      <w:r>
        <w:rPr>
          <w:noProof/>
        </w:rPr>
      </w:r>
      <w:r>
        <w:rPr>
          <w:noProof/>
        </w:rPr>
        <w:fldChar w:fldCharType="separate"/>
      </w:r>
      <w:r>
        <w:rPr>
          <w:noProof/>
        </w:rPr>
        <w:t>104</w:t>
      </w:r>
      <w:r>
        <w:rPr>
          <w:noProof/>
        </w:rPr>
        <w:fldChar w:fldCharType="end"/>
      </w:r>
    </w:p>
    <w:p w14:paraId="51AC1F57" w14:textId="329FA5F3" w:rsidR="00591AB2" w:rsidRDefault="00591AB2">
      <w:pPr>
        <w:pStyle w:val="TOC5"/>
        <w:rPr>
          <w:rFonts w:asciiTheme="minorHAnsi" w:eastAsiaTheme="minorEastAsia" w:hAnsiTheme="minorHAnsi" w:cstheme="minorBidi"/>
          <w:noProof/>
          <w:kern w:val="2"/>
          <w:sz w:val="24"/>
          <w:szCs w:val="24"/>
          <w:lang w:eastAsia="en-GB"/>
          <w14:ligatures w14:val="standardContextual"/>
        </w:rPr>
      </w:pPr>
      <w:r w:rsidRPr="00B853B2">
        <w:rPr>
          <w:rFonts w:eastAsia="SimSun"/>
          <w:noProof/>
        </w:rPr>
        <w:t>7.5.2.1.15</w:t>
      </w:r>
      <w:r>
        <w:rPr>
          <w:rFonts w:asciiTheme="minorHAnsi" w:eastAsiaTheme="minorEastAsia" w:hAnsiTheme="minorHAnsi" w:cstheme="minorBidi"/>
          <w:noProof/>
          <w:kern w:val="2"/>
          <w:sz w:val="24"/>
          <w:szCs w:val="24"/>
          <w:lang w:eastAsia="en-GB"/>
          <w14:ligatures w14:val="standardContextual"/>
        </w:rPr>
        <w:tab/>
      </w:r>
      <w:r w:rsidRPr="00B853B2">
        <w:rPr>
          <w:rFonts w:eastAsia="SimSun"/>
          <w:noProof/>
        </w:rPr>
        <w:t>MCData remove file response</w:t>
      </w:r>
      <w:r>
        <w:rPr>
          <w:noProof/>
        </w:rPr>
        <w:tab/>
      </w:r>
      <w:r>
        <w:rPr>
          <w:noProof/>
        </w:rPr>
        <w:fldChar w:fldCharType="begin"/>
      </w:r>
      <w:r>
        <w:rPr>
          <w:noProof/>
        </w:rPr>
        <w:instrText xml:space="preserve"> PAGEREF _Toc193632122 \h </w:instrText>
      </w:r>
      <w:r>
        <w:rPr>
          <w:noProof/>
        </w:rPr>
      </w:r>
      <w:r>
        <w:rPr>
          <w:noProof/>
        </w:rPr>
        <w:fldChar w:fldCharType="separate"/>
      </w:r>
      <w:r>
        <w:rPr>
          <w:noProof/>
        </w:rPr>
        <w:t>105</w:t>
      </w:r>
      <w:r>
        <w:rPr>
          <w:noProof/>
        </w:rPr>
        <w:fldChar w:fldCharType="end"/>
      </w:r>
    </w:p>
    <w:p w14:paraId="533B26F8" w14:textId="307FA3FC" w:rsidR="00591AB2" w:rsidRDefault="00591AB2">
      <w:pPr>
        <w:pStyle w:val="TOC5"/>
        <w:rPr>
          <w:rFonts w:asciiTheme="minorHAnsi" w:eastAsiaTheme="minorEastAsia" w:hAnsiTheme="minorHAnsi" w:cstheme="minorBidi"/>
          <w:noProof/>
          <w:kern w:val="2"/>
          <w:sz w:val="24"/>
          <w:szCs w:val="24"/>
          <w:lang w:eastAsia="en-GB"/>
          <w14:ligatures w14:val="standardContextual"/>
        </w:rPr>
      </w:pPr>
      <w:r w:rsidRPr="00B853B2">
        <w:rPr>
          <w:rFonts w:eastAsia="SimSun"/>
          <w:noProof/>
        </w:rPr>
        <w:t>7.5.2.1.16</w:t>
      </w:r>
      <w:r>
        <w:rPr>
          <w:rFonts w:asciiTheme="minorHAnsi" w:eastAsiaTheme="minorEastAsia" w:hAnsiTheme="minorHAnsi" w:cstheme="minorBidi"/>
          <w:noProof/>
          <w:kern w:val="2"/>
          <w:sz w:val="24"/>
          <w:szCs w:val="24"/>
          <w:lang w:eastAsia="en-GB"/>
          <w14:ligatures w14:val="standardContextual"/>
        </w:rPr>
        <w:tab/>
      </w:r>
      <w:r w:rsidRPr="00B853B2">
        <w:rPr>
          <w:rFonts w:eastAsia="SimSun"/>
          <w:noProof/>
        </w:rPr>
        <w:t>Void</w:t>
      </w:r>
      <w:r>
        <w:rPr>
          <w:noProof/>
        </w:rPr>
        <w:tab/>
      </w:r>
      <w:r>
        <w:rPr>
          <w:noProof/>
        </w:rPr>
        <w:fldChar w:fldCharType="begin"/>
      </w:r>
      <w:r>
        <w:rPr>
          <w:noProof/>
        </w:rPr>
        <w:instrText xml:space="preserve"> PAGEREF _Toc193632123 \h </w:instrText>
      </w:r>
      <w:r>
        <w:rPr>
          <w:noProof/>
        </w:rPr>
      </w:r>
      <w:r>
        <w:rPr>
          <w:noProof/>
        </w:rPr>
        <w:fldChar w:fldCharType="separate"/>
      </w:r>
      <w:r>
        <w:rPr>
          <w:noProof/>
        </w:rPr>
        <w:t>105</w:t>
      </w:r>
      <w:r>
        <w:rPr>
          <w:noProof/>
        </w:rPr>
        <w:fldChar w:fldCharType="end"/>
      </w:r>
    </w:p>
    <w:p w14:paraId="1F52D42F" w14:textId="59A94384" w:rsidR="00591AB2" w:rsidRDefault="00591AB2">
      <w:pPr>
        <w:pStyle w:val="TOC5"/>
        <w:rPr>
          <w:rFonts w:asciiTheme="minorHAnsi" w:eastAsiaTheme="minorEastAsia" w:hAnsiTheme="minorHAnsi" w:cstheme="minorBidi"/>
          <w:noProof/>
          <w:kern w:val="2"/>
          <w:sz w:val="24"/>
          <w:szCs w:val="24"/>
          <w:lang w:eastAsia="en-GB"/>
          <w14:ligatures w14:val="standardContextual"/>
        </w:rPr>
      </w:pPr>
      <w:r w:rsidRPr="00B853B2">
        <w:rPr>
          <w:rFonts w:eastAsia="SimSun"/>
          <w:noProof/>
        </w:rPr>
        <w:t>7.5.2.1.17</w:t>
      </w:r>
      <w:r>
        <w:rPr>
          <w:rFonts w:asciiTheme="minorHAnsi" w:eastAsiaTheme="minorEastAsia" w:hAnsiTheme="minorHAnsi" w:cstheme="minorBidi"/>
          <w:noProof/>
          <w:kern w:val="2"/>
          <w:sz w:val="24"/>
          <w:szCs w:val="24"/>
          <w:lang w:eastAsia="en-GB"/>
          <w14:ligatures w14:val="standardContextual"/>
        </w:rPr>
        <w:tab/>
      </w:r>
      <w:r w:rsidRPr="00B853B2">
        <w:rPr>
          <w:rFonts w:eastAsia="SimSun"/>
          <w:noProof/>
        </w:rPr>
        <w:t>Void</w:t>
      </w:r>
      <w:r>
        <w:rPr>
          <w:noProof/>
        </w:rPr>
        <w:tab/>
      </w:r>
      <w:r>
        <w:rPr>
          <w:noProof/>
        </w:rPr>
        <w:fldChar w:fldCharType="begin"/>
      </w:r>
      <w:r>
        <w:rPr>
          <w:noProof/>
        </w:rPr>
        <w:instrText xml:space="preserve"> PAGEREF _Toc193632124 \h </w:instrText>
      </w:r>
      <w:r>
        <w:rPr>
          <w:noProof/>
        </w:rPr>
      </w:r>
      <w:r>
        <w:rPr>
          <w:noProof/>
        </w:rPr>
        <w:fldChar w:fldCharType="separate"/>
      </w:r>
      <w:r>
        <w:rPr>
          <w:noProof/>
        </w:rPr>
        <w:t>105</w:t>
      </w:r>
      <w:r>
        <w:rPr>
          <w:noProof/>
        </w:rPr>
        <w:fldChar w:fldCharType="end"/>
      </w:r>
    </w:p>
    <w:p w14:paraId="47A2CB9E" w14:textId="0F351264" w:rsidR="00591AB2" w:rsidRDefault="00591AB2">
      <w:pPr>
        <w:pStyle w:val="TOC5"/>
        <w:rPr>
          <w:rFonts w:asciiTheme="minorHAnsi" w:eastAsiaTheme="minorEastAsia" w:hAnsiTheme="minorHAnsi" w:cstheme="minorBidi"/>
          <w:noProof/>
          <w:kern w:val="2"/>
          <w:sz w:val="24"/>
          <w:szCs w:val="24"/>
          <w:lang w:eastAsia="en-GB"/>
          <w14:ligatures w14:val="standardContextual"/>
        </w:rPr>
      </w:pPr>
      <w:r w:rsidRPr="00B853B2">
        <w:rPr>
          <w:rFonts w:eastAsia="SimSun"/>
          <w:noProof/>
        </w:rPr>
        <w:t>7.5.2.1.18</w:t>
      </w:r>
      <w:r>
        <w:rPr>
          <w:rFonts w:asciiTheme="minorHAnsi" w:eastAsiaTheme="minorEastAsia" w:hAnsiTheme="minorHAnsi" w:cstheme="minorBidi"/>
          <w:noProof/>
          <w:kern w:val="2"/>
          <w:sz w:val="24"/>
          <w:szCs w:val="24"/>
          <w:lang w:eastAsia="en-GB"/>
          <w14:ligatures w14:val="standardContextual"/>
        </w:rPr>
        <w:tab/>
      </w:r>
      <w:r w:rsidRPr="00B853B2">
        <w:rPr>
          <w:rFonts w:eastAsia="SimSun"/>
          <w:noProof/>
        </w:rPr>
        <w:t>Void</w:t>
      </w:r>
      <w:r>
        <w:rPr>
          <w:noProof/>
        </w:rPr>
        <w:tab/>
      </w:r>
      <w:r>
        <w:rPr>
          <w:noProof/>
        </w:rPr>
        <w:fldChar w:fldCharType="begin"/>
      </w:r>
      <w:r>
        <w:rPr>
          <w:noProof/>
        </w:rPr>
        <w:instrText xml:space="preserve"> PAGEREF _Toc193632125 \h </w:instrText>
      </w:r>
      <w:r>
        <w:rPr>
          <w:noProof/>
        </w:rPr>
      </w:r>
      <w:r>
        <w:rPr>
          <w:noProof/>
        </w:rPr>
        <w:fldChar w:fldCharType="separate"/>
      </w:r>
      <w:r>
        <w:rPr>
          <w:noProof/>
        </w:rPr>
        <w:t>105</w:t>
      </w:r>
      <w:r>
        <w:rPr>
          <w:noProof/>
        </w:rPr>
        <w:fldChar w:fldCharType="end"/>
      </w:r>
    </w:p>
    <w:p w14:paraId="4B6A3D3F" w14:textId="4E867431" w:rsidR="00591AB2" w:rsidRDefault="00591AB2">
      <w:pPr>
        <w:pStyle w:val="TOC5"/>
        <w:rPr>
          <w:rFonts w:asciiTheme="minorHAnsi" w:eastAsiaTheme="minorEastAsia" w:hAnsiTheme="minorHAnsi" w:cstheme="minorBidi"/>
          <w:noProof/>
          <w:kern w:val="2"/>
          <w:sz w:val="24"/>
          <w:szCs w:val="24"/>
          <w:lang w:eastAsia="en-GB"/>
          <w14:ligatures w14:val="standardContextual"/>
        </w:rPr>
      </w:pPr>
      <w:r w:rsidRPr="00B853B2">
        <w:rPr>
          <w:rFonts w:eastAsia="SimSun"/>
          <w:noProof/>
        </w:rPr>
        <w:t>7.5.2.1.19</w:t>
      </w:r>
      <w:r>
        <w:rPr>
          <w:rFonts w:asciiTheme="minorHAnsi" w:eastAsiaTheme="minorEastAsia" w:hAnsiTheme="minorHAnsi" w:cstheme="minorBidi"/>
          <w:noProof/>
          <w:kern w:val="2"/>
          <w:sz w:val="24"/>
          <w:szCs w:val="24"/>
          <w:lang w:eastAsia="en-GB"/>
          <w14:ligatures w14:val="standardContextual"/>
        </w:rPr>
        <w:tab/>
      </w:r>
      <w:r w:rsidRPr="00B853B2">
        <w:rPr>
          <w:rFonts w:eastAsia="SimSun"/>
          <w:noProof/>
        </w:rPr>
        <w:t>MCData file retrieve request</w:t>
      </w:r>
      <w:r>
        <w:rPr>
          <w:noProof/>
        </w:rPr>
        <w:tab/>
      </w:r>
      <w:r>
        <w:rPr>
          <w:noProof/>
        </w:rPr>
        <w:fldChar w:fldCharType="begin"/>
      </w:r>
      <w:r>
        <w:rPr>
          <w:noProof/>
        </w:rPr>
        <w:instrText xml:space="preserve"> PAGEREF _Toc193632126 \h </w:instrText>
      </w:r>
      <w:r>
        <w:rPr>
          <w:noProof/>
        </w:rPr>
      </w:r>
      <w:r>
        <w:rPr>
          <w:noProof/>
        </w:rPr>
        <w:fldChar w:fldCharType="separate"/>
      </w:r>
      <w:r>
        <w:rPr>
          <w:noProof/>
        </w:rPr>
        <w:t>105</w:t>
      </w:r>
      <w:r>
        <w:rPr>
          <w:noProof/>
        </w:rPr>
        <w:fldChar w:fldCharType="end"/>
      </w:r>
    </w:p>
    <w:p w14:paraId="45BC735A" w14:textId="446CAEE9" w:rsidR="00591AB2" w:rsidRDefault="00591AB2">
      <w:pPr>
        <w:pStyle w:val="TOC5"/>
        <w:rPr>
          <w:rFonts w:asciiTheme="minorHAnsi" w:eastAsiaTheme="minorEastAsia" w:hAnsiTheme="minorHAnsi" w:cstheme="minorBidi"/>
          <w:noProof/>
          <w:kern w:val="2"/>
          <w:sz w:val="24"/>
          <w:szCs w:val="24"/>
          <w:lang w:eastAsia="en-GB"/>
          <w14:ligatures w14:val="standardContextual"/>
        </w:rPr>
      </w:pPr>
      <w:r w:rsidRPr="00B853B2">
        <w:rPr>
          <w:rFonts w:eastAsia="SimSun"/>
          <w:noProof/>
        </w:rPr>
        <w:t>7.5.2.1.20</w:t>
      </w:r>
      <w:r>
        <w:rPr>
          <w:rFonts w:asciiTheme="minorHAnsi" w:eastAsiaTheme="minorEastAsia" w:hAnsiTheme="minorHAnsi" w:cstheme="minorBidi"/>
          <w:noProof/>
          <w:kern w:val="2"/>
          <w:sz w:val="24"/>
          <w:szCs w:val="24"/>
          <w:lang w:eastAsia="en-GB"/>
          <w14:ligatures w14:val="standardContextual"/>
        </w:rPr>
        <w:tab/>
      </w:r>
      <w:r w:rsidRPr="00B853B2">
        <w:rPr>
          <w:rFonts w:eastAsia="SimSun"/>
          <w:noProof/>
        </w:rPr>
        <w:t>MCData file retrieve response</w:t>
      </w:r>
      <w:r>
        <w:rPr>
          <w:noProof/>
        </w:rPr>
        <w:tab/>
      </w:r>
      <w:r>
        <w:rPr>
          <w:noProof/>
        </w:rPr>
        <w:fldChar w:fldCharType="begin"/>
      </w:r>
      <w:r>
        <w:rPr>
          <w:noProof/>
        </w:rPr>
        <w:instrText xml:space="preserve"> PAGEREF _Toc193632127 \h </w:instrText>
      </w:r>
      <w:r>
        <w:rPr>
          <w:noProof/>
        </w:rPr>
      </w:r>
      <w:r>
        <w:rPr>
          <w:noProof/>
        </w:rPr>
        <w:fldChar w:fldCharType="separate"/>
      </w:r>
      <w:r>
        <w:rPr>
          <w:noProof/>
        </w:rPr>
        <w:t>105</w:t>
      </w:r>
      <w:r>
        <w:rPr>
          <w:noProof/>
        </w:rPr>
        <w:fldChar w:fldCharType="end"/>
      </w:r>
    </w:p>
    <w:p w14:paraId="69A218E3" w14:textId="7DE8F081" w:rsidR="00591AB2" w:rsidRDefault="00591AB2">
      <w:pPr>
        <w:pStyle w:val="TOC5"/>
        <w:rPr>
          <w:rFonts w:asciiTheme="minorHAnsi" w:eastAsiaTheme="minorEastAsia" w:hAnsiTheme="minorHAnsi" w:cstheme="minorBidi"/>
          <w:noProof/>
          <w:kern w:val="2"/>
          <w:sz w:val="24"/>
          <w:szCs w:val="24"/>
          <w:lang w:eastAsia="en-GB"/>
          <w14:ligatures w14:val="standardContextual"/>
        </w:rPr>
      </w:pPr>
      <w:r w:rsidRPr="00B853B2">
        <w:rPr>
          <w:rFonts w:eastAsia="SimSun"/>
          <w:noProof/>
        </w:rPr>
        <w:t>7.5.2.1.21</w:t>
      </w:r>
      <w:r>
        <w:rPr>
          <w:rFonts w:asciiTheme="minorHAnsi" w:eastAsiaTheme="minorEastAsia" w:hAnsiTheme="minorHAnsi" w:cstheme="minorBidi"/>
          <w:noProof/>
          <w:kern w:val="2"/>
          <w:sz w:val="24"/>
          <w:szCs w:val="24"/>
          <w:lang w:eastAsia="en-GB"/>
          <w14:ligatures w14:val="standardContextual"/>
        </w:rPr>
        <w:tab/>
      </w:r>
      <w:r w:rsidRPr="00B853B2">
        <w:rPr>
          <w:rFonts w:eastAsia="SimSun"/>
          <w:noProof/>
        </w:rPr>
        <w:t>MCData group standalone FD over MBMS request</w:t>
      </w:r>
      <w:r>
        <w:rPr>
          <w:noProof/>
        </w:rPr>
        <w:tab/>
      </w:r>
      <w:r>
        <w:rPr>
          <w:noProof/>
        </w:rPr>
        <w:fldChar w:fldCharType="begin"/>
      </w:r>
      <w:r>
        <w:rPr>
          <w:noProof/>
        </w:rPr>
        <w:instrText xml:space="preserve"> PAGEREF _Toc193632128 \h </w:instrText>
      </w:r>
      <w:r>
        <w:rPr>
          <w:noProof/>
        </w:rPr>
      </w:r>
      <w:r>
        <w:rPr>
          <w:noProof/>
        </w:rPr>
        <w:fldChar w:fldCharType="separate"/>
      </w:r>
      <w:r>
        <w:rPr>
          <w:noProof/>
        </w:rPr>
        <w:t>106</w:t>
      </w:r>
      <w:r>
        <w:rPr>
          <w:noProof/>
        </w:rPr>
        <w:fldChar w:fldCharType="end"/>
      </w:r>
    </w:p>
    <w:p w14:paraId="0AA1AA77" w14:textId="3E7CA463" w:rsidR="00591AB2" w:rsidRDefault="00591AB2">
      <w:pPr>
        <w:pStyle w:val="TOC5"/>
        <w:rPr>
          <w:rFonts w:asciiTheme="minorHAnsi" w:eastAsiaTheme="minorEastAsia" w:hAnsiTheme="minorHAnsi" w:cstheme="minorBidi"/>
          <w:noProof/>
          <w:kern w:val="2"/>
          <w:sz w:val="24"/>
          <w:szCs w:val="24"/>
          <w:lang w:eastAsia="en-GB"/>
          <w14:ligatures w14:val="standardContextual"/>
        </w:rPr>
      </w:pPr>
      <w:r w:rsidRPr="00B853B2">
        <w:rPr>
          <w:rFonts w:eastAsia="SimSun"/>
          <w:noProof/>
        </w:rPr>
        <w:t>7.5.2.1.22</w:t>
      </w:r>
      <w:r>
        <w:rPr>
          <w:rFonts w:asciiTheme="minorHAnsi" w:eastAsiaTheme="minorEastAsia" w:hAnsiTheme="minorHAnsi" w:cstheme="minorBidi"/>
          <w:noProof/>
          <w:kern w:val="2"/>
          <w:sz w:val="24"/>
          <w:szCs w:val="24"/>
          <w:lang w:eastAsia="en-GB"/>
          <w14:ligatures w14:val="standardContextual"/>
        </w:rPr>
        <w:tab/>
      </w:r>
      <w:r w:rsidRPr="00B853B2">
        <w:rPr>
          <w:rFonts w:eastAsia="SimSun"/>
          <w:noProof/>
        </w:rPr>
        <w:t>MCData one-to-one FD upgrade request</w:t>
      </w:r>
      <w:r>
        <w:rPr>
          <w:noProof/>
        </w:rPr>
        <w:tab/>
      </w:r>
      <w:r>
        <w:rPr>
          <w:noProof/>
        </w:rPr>
        <w:fldChar w:fldCharType="begin"/>
      </w:r>
      <w:r>
        <w:rPr>
          <w:noProof/>
        </w:rPr>
        <w:instrText xml:space="preserve"> PAGEREF _Toc193632129 \h </w:instrText>
      </w:r>
      <w:r>
        <w:rPr>
          <w:noProof/>
        </w:rPr>
      </w:r>
      <w:r>
        <w:rPr>
          <w:noProof/>
        </w:rPr>
        <w:fldChar w:fldCharType="separate"/>
      </w:r>
      <w:r>
        <w:rPr>
          <w:noProof/>
        </w:rPr>
        <w:t>106</w:t>
      </w:r>
      <w:r>
        <w:rPr>
          <w:noProof/>
        </w:rPr>
        <w:fldChar w:fldCharType="end"/>
      </w:r>
    </w:p>
    <w:p w14:paraId="77153D37" w14:textId="0259A43C" w:rsidR="00591AB2" w:rsidRDefault="00591AB2">
      <w:pPr>
        <w:pStyle w:val="TOC5"/>
        <w:rPr>
          <w:rFonts w:asciiTheme="minorHAnsi" w:eastAsiaTheme="minorEastAsia" w:hAnsiTheme="minorHAnsi" w:cstheme="minorBidi"/>
          <w:noProof/>
          <w:kern w:val="2"/>
          <w:sz w:val="24"/>
          <w:szCs w:val="24"/>
          <w:lang w:eastAsia="en-GB"/>
          <w14:ligatures w14:val="standardContextual"/>
        </w:rPr>
      </w:pPr>
      <w:r w:rsidRPr="00B853B2">
        <w:rPr>
          <w:rFonts w:eastAsia="SimSun"/>
          <w:noProof/>
        </w:rPr>
        <w:t>7.5.2.1.23</w:t>
      </w:r>
      <w:r>
        <w:rPr>
          <w:rFonts w:asciiTheme="minorHAnsi" w:eastAsiaTheme="minorEastAsia" w:hAnsiTheme="minorHAnsi" w:cstheme="minorBidi"/>
          <w:noProof/>
          <w:kern w:val="2"/>
          <w:sz w:val="24"/>
          <w:szCs w:val="24"/>
          <w:lang w:eastAsia="en-GB"/>
          <w14:ligatures w14:val="standardContextual"/>
        </w:rPr>
        <w:tab/>
      </w:r>
      <w:r w:rsidRPr="00B853B2">
        <w:rPr>
          <w:rFonts w:eastAsia="SimSun"/>
          <w:noProof/>
        </w:rPr>
        <w:t>MCData one-to-one FD upgrade response</w:t>
      </w:r>
      <w:r>
        <w:rPr>
          <w:noProof/>
        </w:rPr>
        <w:tab/>
      </w:r>
      <w:r>
        <w:rPr>
          <w:noProof/>
        </w:rPr>
        <w:fldChar w:fldCharType="begin"/>
      </w:r>
      <w:r>
        <w:rPr>
          <w:noProof/>
        </w:rPr>
        <w:instrText xml:space="preserve"> PAGEREF _Toc193632130 \h </w:instrText>
      </w:r>
      <w:r>
        <w:rPr>
          <w:noProof/>
        </w:rPr>
      </w:r>
      <w:r>
        <w:rPr>
          <w:noProof/>
        </w:rPr>
        <w:fldChar w:fldCharType="separate"/>
      </w:r>
      <w:r>
        <w:rPr>
          <w:noProof/>
        </w:rPr>
        <w:t>106</w:t>
      </w:r>
      <w:r>
        <w:rPr>
          <w:noProof/>
        </w:rPr>
        <w:fldChar w:fldCharType="end"/>
      </w:r>
    </w:p>
    <w:p w14:paraId="04DA6AB5" w14:textId="257EDB22" w:rsidR="00591AB2" w:rsidRDefault="00591AB2">
      <w:pPr>
        <w:pStyle w:val="TOC5"/>
        <w:rPr>
          <w:rFonts w:asciiTheme="minorHAnsi" w:eastAsiaTheme="minorEastAsia" w:hAnsiTheme="minorHAnsi" w:cstheme="minorBidi"/>
          <w:noProof/>
          <w:kern w:val="2"/>
          <w:sz w:val="24"/>
          <w:szCs w:val="24"/>
          <w:lang w:eastAsia="en-GB"/>
          <w14:ligatures w14:val="standardContextual"/>
        </w:rPr>
      </w:pPr>
      <w:r w:rsidRPr="00B853B2">
        <w:rPr>
          <w:rFonts w:eastAsia="SimSun"/>
          <w:noProof/>
        </w:rPr>
        <w:t>7.5.2.1.24</w:t>
      </w:r>
      <w:r>
        <w:rPr>
          <w:rFonts w:asciiTheme="minorHAnsi" w:eastAsiaTheme="minorEastAsia" w:hAnsiTheme="minorHAnsi" w:cstheme="minorBidi"/>
          <w:noProof/>
          <w:kern w:val="2"/>
          <w:sz w:val="24"/>
          <w:szCs w:val="24"/>
          <w:lang w:eastAsia="en-GB"/>
          <w14:ligatures w14:val="standardContextual"/>
        </w:rPr>
        <w:tab/>
      </w:r>
      <w:r w:rsidRPr="00B853B2">
        <w:rPr>
          <w:rFonts w:eastAsia="SimSun"/>
          <w:noProof/>
        </w:rPr>
        <w:t>MCData group FD upgrade request</w:t>
      </w:r>
      <w:r>
        <w:rPr>
          <w:noProof/>
        </w:rPr>
        <w:tab/>
      </w:r>
      <w:r>
        <w:rPr>
          <w:noProof/>
        </w:rPr>
        <w:fldChar w:fldCharType="begin"/>
      </w:r>
      <w:r>
        <w:rPr>
          <w:noProof/>
        </w:rPr>
        <w:instrText xml:space="preserve"> PAGEREF _Toc193632131 \h </w:instrText>
      </w:r>
      <w:r>
        <w:rPr>
          <w:noProof/>
        </w:rPr>
      </w:r>
      <w:r>
        <w:rPr>
          <w:noProof/>
        </w:rPr>
        <w:fldChar w:fldCharType="separate"/>
      </w:r>
      <w:r>
        <w:rPr>
          <w:noProof/>
        </w:rPr>
        <w:t>107</w:t>
      </w:r>
      <w:r>
        <w:rPr>
          <w:noProof/>
        </w:rPr>
        <w:fldChar w:fldCharType="end"/>
      </w:r>
    </w:p>
    <w:p w14:paraId="4A3C61D1" w14:textId="2330DC9E" w:rsidR="00591AB2" w:rsidRDefault="00591AB2">
      <w:pPr>
        <w:pStyle w:val="TOC5"/>
        <w:rPr>
          <w:rFonts w:asciiTheme="minorHAnsi" w:eastAsiaTheme="minorEastAsia" w:hAnsiTheme="minorHAnsi" w:cstheme="minorBidi"/>
          <w:noProof/>
          <w:kern w:val="2"/>
          <w:sz w:val="24"/>
          <w:szCs w:val="24"/>
          <w:lang w:eastAsia="en-GB"/>
          <w14:ligatures w14:val="standardContextual"/>
        </w:rPr>
      </w:pPr>
      <w:r w:rsidRPr="00B853B2">
        <w:rPr>
          <w:rFonts w:eastAsia="SimSun"/>
          <w:noProof/>
        </w:rPr>
        <w:t>7.5.2.1.25</w:t>
      </w:r>
      <w:r>
        <w:rPr>
          <w:rFonts w:asciiTheme="minorHAnsi" w:eastAsiaTheme="minorEastAsia" w:hAnsiTheme="minorHAnsi" w:cstheme="minorBidi"/>
          <w:noProof/>
          <w:kern w:val="2"/>
          <w:sz w:val="24"/>
          <w:szCs w:val="24"/>
          <w:lang w:eastAsia="en-GB"/>
          <w14:ligatures w14:val="standardContextual"/>
        </w:rPr>
        <w:tab/>
      </w:r>
      <w:r w:rsidRPr="00B853B2">
        <w:rPr>
          <w:rFonts w:eastAsia="SimSun"/>
          <w:noProof/>
        </w:rPr>
        <w:t>MCData group FD upgrade response</w:t>
      </w:r>
      <w:r>
        <w:rPr>
          <w:noProof/>
        </w:rPr>
        <w:tab/>
      </w:r>
      <w:r>
        <w:rPr>
          <w:noProof/>
        </w:rPr>
        <w:fldChar w:fldCharType="begin"/>
      </w:r>
      <w:r>
        <w:rPr>
          <w:noProof/>
        </w:rPr>
        <w:instrText xml:space="preserve"> PAGEREF _Toc193632132 \h </w:instrText>
      </w:r>
      <w:r>
        <w:rPr>
          <w:noProof/>
        </w:rPr>
      </w:r>
      <w:r>
        <w:rPr>
          <w:noProof/>
        </w:rPr>
        <w:fldChar w:fldCharType="separate"/>
      </w:r>
      <w:r>
        <w:rPr>
          <w:noProof/>
        </w:rPr>
        <w:t>108</w:t>
      </w:r>
      <w:r>
        <w:rPr>
          <w:noProof/>
        </w:rPr>
        <w:fldChar w:fldCharType="end"/>
      </w:r>
    </w:p>
    <w:p w14:paraId="09817462" w14:textId="4937CC20" w:rsidR="00591AB2" w:rsidRDefault="00591AB2">
      <w:pPr>
        <w:pStyle w:val="TOC5"/>
        <w:rPr>
          <w:rFonts w:asciiTheme="minorHAnsi" w:eastAsiaTheme="minorEastAsia" w:hAnsiTheme="minorHAnsi" w:cstheme="minorBidi"/>
          <w:noProof/>
          <w:kern w:val="2"/>
          <w:sz w:val="24"/>
          <w:szCs w:val="24"/>
          <w:lang w:eastAsia="en-GB"/>
          <w14:ligatures w14:val="standardContextual"/>
        </w:rPr>
      </w:pPr>
      <w:r w:rsidRPr="00B853B2">
        <w:rPr>
          <w:rFonts w:eastAsia="SimSun"/>
          <w:noProof/>
        </w:rPr>
        <w:t>7.5.2.1.26</w:t>
      </w:r>
      <w:r>
        <w:rPr>
          <w:rFonts w:asciiTheme="minorHAnsi" w:eastAsiaTheme="minorEastAsia" w:hAnsiTheme="minorHAnsi" w:cstheme="minorBidi"/>
          <w:noProof/>
          <w:kern w:val="2"/>
          <w:sz w:val="24"/>
          <w:szCs w:val="24"/>
          <w:lang w:eastAsia="en-GB"/>
          <w14:ligatures w14:val="standardContextual"/>
        </w:rPr>
        <w:tab/>
      </w:r>
      <w:r>
        <w:rPr>
          <w:noProof/>
        </w:rPr>
        <w:t>MCData group FD in-progress priority state cancel request</w:t>
      </w:r>
      <w:r>
        <w:rPr>
          <w:noProof/>
        </w:rPr>
        <w:tab/>
      </w:r>
      <w:r>
        <w:rPr>
          <w:noProof/>
        </w:rPr>
        <w:fldChar w:fldCharType="begin"/>
      </w:r>
      <w:r>
        <w:rPr>
          <w:noProof/>
        </w:rPr>
        <w:instrText xml:space="preserve"> PAGEREF _Toc193632133 \h </w:instrText>
      </w:r>
      <w:r>
        <w:rPr>
          <w:noProof/>
        </w:rPr>
      </w:r>
      <w:r>
        <w:rPr>
          <w:noProof/>
        </w:rPr>
        <w:fldChar w:fldCharType="separate"/>
      </w:r>
      <w:r>
        <w:rPr>
          <w:noProof/>
        </w:rPr>
        <w:t>108</w:t>
      </w:r>
      <w:r>
        <w:rPr>
          <w:noProof/>
        </w:rPr>
        <w:fldChar w:fldCharType="end"/>
      </w:r>
    </w:p>
    <w:p w14:paraId="465A84D4" w14:textId="4CE6A236" w:rsidR="00591AB2" w:rsidRDefault="00591AB2">
      <w:pPr>
        <w:pStyle w:val="TOC5"/>
        <w:rPr>
          <w:rFonts w:asciiTheme="minorHAnsi" w:eastAsiaTheme="minorEastAsia" w:hAnsiTheme="minorHAnsi" w:cstheme="minorBidi"/>
          <w:noProof/>
          <w:kern w:val="2"/>
          <w:sz w:val="24"/>
          <w:szCs w:val="24"/>
          <w:lang w:eastAsia="en-GB"/>
          <w14:ligatures w14:val="standardContextual"/>
        </w:rPr>
      </w:pPr>
      <w:r w:rsidRPr="00B853B2">
        <w:rPr>
          <w:rFonts w:eastAsia="SimSun"/>
          <w:noProof/>
        </w:rPr>
        <w:t>7.5.2.1.27</w:t>
      </w:r>
      <w:r>
        <w:rPr>
          <w:rFonts w:asciiTheme="minorHAnsi" w:eastAsiaTheme="minorEastAsia" w:hAnsiTheme="minorHAnsi" w:cstheme="minorBidi"/>
          <w:noProof/>
          <w:kern w:val="2"/>
          <w:sz w:val="24"/>
          <w:szCs w:val="24"/>
          <w:lang w:eastAsia="en-GB"/>
          <w14:ligatures w14:val="standardContextual"/>
        </w:rPr>
        <w:tab/>
      </w:r>
      <w:r>
        <w:rPr>
          <w:noProof/>
        </w:rPr>
        <w:t>MCData group FD in-progress priority state cancel response</w:t>
      </w:r>
      <w:r>
        <w:rPr>
          <w:noProof/>
        </w:rPr>
        <w:tab/>
      </w:r>
      <w:r>
        <w:rPr>
          <w:noProof/>
        </w:rPr>
        <w:fldChar w:fldCharType="begin"/>
      </w:r>
      <w:r>
        <w:rPr>
          <w:noProof/>
        </w:rPr>
        <w:instrText xml:space="preserve"> PAGEREF _Toc193632134 \h </w:instrText>
      </w:r>
      <w:r>
        <w:rPr>
          <w:noProof/>
        </w:rPr>
      </w:r>
      <w:r>
        <w:rPr>
          <w:noProof/>
        </w:rPr>
        <w:fldChar w:fldCharType="separate"/>
      </w:r>
      <w:r>
        <w:rPr>
          <w:noProof/>
        </w:rPr>
        <w:t>108</w:t>
      </w:r>
      <w:r>
        <w:rPr>
          <w:noProof/>
        </w:rPr>
        <w:fldChar w:fldCharType="end"/>
      </w:r>
    </w:p>
    <w:p w14:paraId="19A69FD2" w14:textId="29E6C3FE" w:rsidR="00591AB2" w:rsidRDefault="00591AB2">
      <w:pPr>
        <w:pStyle w:val="TOC5"/>
        <w:rPr>
          <w:rFonts w:asciiTheme="minorHAnsi" w:eastAsiaTheme="minorEastAsia" w:hAnsiTheme="minorHAnsi" w:cstheme="minorBidi"/>
          <w:noProof/>
          <w:kern w:val="2"/>
          <w:sz w:val="24"/>
          <w:szCs w:val="24"/>
          <w:lang w:eastAsia="en-GB"/>
          <w14:ligatures w14:val="standardContextual"/>
        </w:rPr>
      </w:pPr>
      <w:r w:rsidRPr="00B853B2">
        <w:rPr>
          <w:rFonts w:eastAsia="SimSun"/>
          <w:noProof/>
        </w:rPr>
        <w:t>7.5.2.1.28</w:t>
      </w:r>
      <w:r>
        <w:rPr>
          <w:rFonts w:asciiTheme="minorHAnsi" w:eastAsiaTheme="minorEastAsia" w:hAnsiTheme="minorHAnsi" w:cstheme="minorBidi"/>
          <w:noProof/>
          <w:kern w:val="2"/>
          <w:sz w:val="24"/>
          <w:szCs w:val="24"/>
          <w:lang w:eastAsia="en-GB"/>
          <w14:ligatures w14:val="standardContextual"/>
        </w:rPr>
        <w:tab/>
      </w:r>
      <w:r w:rsidRPr="00B853B2">
        <w:rPr>
          <w:rFonts w:eastAsia="SimSun"/>
          <w:noProof/>
        </w:rPr>
        <w:t>MCData file upload request</w:t>
      </w:r>
      <w:r>
        <w:rPr>
          <w:noProof/>
        </w:rPr>
        <w:tab/>
      </w:r>
      <w:r>
        <w:rPr>
          <w:noProof/>
        </w:rPr>
        <w:fldChar w:fldCharType="begin"/>
      </w:r>
      <w:r>
        <w:rPr>
          <w:noProof/>
        </w:rPr>
        <w:instrText xml:space="preserve"> PAGEREF _Toc193632135 \h </w:instrText>
      </w:r>
      <w:r>
        <w:rPr>
          <w:noProof/>
        </w:rPr>
      </w:r>
      <w:r>
        <w:rPr>
          <w:noProof/>
        </w:rPr>
        <w:fldChar w:fldCharType="separate"/>
      </w:r>
      <w:r>
        <w:rPr>
          <w:noProof/>
        </w:rPr>
        <w:t>109</w:t>
      </w:r>
      <w:r>
        <w:rPr>
          <w:noProof/>
        </w:rPr>
        <w:fldChar w:fldCharType="end"/>
      </w:r>
    </w:p>
    <w:p w14:paraId="284DF6DC" w14:textId="53B224D6" w:rsidR="00591AB2" w:rsidRDefault="00591AB2">
      <w:pPr>
        <w:pStyle w:val="TOC5"/>
        <w:rPr>
          <w:rFonts w:asciiTheme="minorHAnsi" w:eastAsiaTheme="minorEastAsia" w:hAnsiTheme="minorHAnsi" w:cstheme="minorBidi"/>
          <w:noProof/>
          <w:kern w:val="2"/>
          <w:sz w:val="24"/>
          <w:szCs w:val="24"/>
          <w:lang w:eastAsia="en-GB"/>
          <w14:ligatures w14:val="standardContextual"/>
        </w:rPr>
      </w:pPr>
      <w:r w:rsidRPr="00B853B2">
        <w:rPr>
          <w:rFonts w:eastAsia="SimSun"/>
          <w:noProof/>
        </w:rPr>
        <w:t>7.5.2.1.29</w:t>
      </w:r>
      <w:r>
        <w:rPr>
          <w:rFonts w:asciiTheme="minorHAnsi" w:eastAsiaTheme="minorEastAsia" w:hAnsiTheme="minorHAnsi" w:cstheme="minorBidi"/>
          <w:noProof/>
          <w:kern w:val="2"/>
          <w:sz w:val="24"/>
          <w:szCs w:val="24"/>
          <w:lang w:eastAsia="en-GB"/>
          <w14:ligatures w14:val="standardContextual"/>
        </w:rPr>
        <w:tab/>
      </w:r>
      <w:r w:rsidRPr="00B853B2">
        <w:rPr>
          <w:rFonts w:eastAsia="SimSun"/>
          <w:noProof/>
        </w:rPr>
        <w:t>MCData file upload response</w:t>
      </w:r>
      <w:r>
        <w:rPr>
          <w:noProof/>
        </w:rPr>
        <w:tab/>
      </w:r>
      <w:r>
        <w:rPr>
          <w:noProof/>
        </w:rPr>
        <w:fldChar w:fldCharType="begin"/>
      </w:r>
      <w:r>
        <w:rPr>
          <w:noProof/>
        </w:rPr>
        <w:instrText xml:space="preserve"> PAGEREF _Toc193632136 \h </w:instrText>
      </w:r>
      <w:r>
        <w:rPr>
          <w:noProof/>
        </w:rPr>
      </w:r>
      <w:r>
        <w:rPr>
          <w:noProof/>
        </w:rPr>
        <w:fldChar w:fldCharType="separate"/>
      </w:r>
      <w:r>
        <w:rPr>
          <w:noProof/>
        </w:rPr>
        <w:t>109</w:t>
      </w:r>
      <w:r>
        <w:rPr>
          <w:noProof/>
        </w:rPr>
        <w:fldChar w:fldCharType="end"/>
      </w:r>
    </w:p>
    <w:p w14:paraId="520418E8" w14:textId="4E7340D5" w:rsidR="00591AB2" w:rsidRDefault="00591AB2">
      <w:pPr>
        <w:pStyle w:val="TOC5"/>
        <w:rPr>
          <w:rFonts w:asciiTheme="minorHAnsi" w:eastAsiaTheme="minorEastAsia" w:hAnsiTheme="minorHAnsi" w:cstheme="minorBidi"/>
          <w:noProof/>
          <w:kern w:val="2"/>
          <w:sz w:val="24"/>
          <w:szCs w:val="24"/>
          <w:lang w:eastAsia="en-GB"/>
          <w14:ligatures w14:val="standardContextual"/>
        </w:rPr>
      </w:pPr>
      <w:r w:rsidRPr="00B853B2">
        <w:rPr>
          <w:rFonts w:eastAsia="SimSun"/>
          <w:noProof/>
        </w:rPr>
        <w:t>7.5.2.1.30</w:t>
      </w:r>
      <w:r>
        <w:rPr>
          <w:rFonts w:asciiTheme="minorHAnsi" w:eastAsiaTheme="minorEastAsia" w:hAnsiTheme="minorHAnsi" w:cstheme="minorBidi"/>
          <w:noProof/>
          <w:kern w:val="2"/>
          <w:sz w:val="24"/>
          <w:szCs w:val="24"/>
          <w:lang w:eastAsia="en-GB"/>
          <w14:ligatures w14:val="standardContextual"/>
        </w:rPr>
        <w:tab/>
      </w:r>
      <w:r w:rsidRPr="00B853B2">
        <w:rPr>
          <w:rFonts w:eastAsia="SimSun"/>
          <w:noProof/>
        </w:rPr>
        <w:t>MCData file upload completion status</w:t>
      </w:r>
      <w:r>
        <w:rPr>
          <w:noProof/>
        </w:rPr>
        <w:tab/>
      </w:r>
      <w:r>
        <w:rPr>
          <w:noProof/>
        </w:rPr>
        <w:fldChar w:fldCharType="begin"/>
      </w:r>
      <w:r>
        <w:rPr>
          <w:noProof/>
        </w:rPr>
        <w:instrText xml:space="preserve"> PAGEREF _Toc193632137 \h </w:instrText>
      </w:r>
      <w:r>
        <w:rPr>
          <w:noProof/>
        </w:rPr>
      </w:r>
      <w:r>
        <w:rPr>
          <w:noProof/>
        </w:rPr>
        <w:fldChar w:fldCharType="separate"/>
      </w:r>
      <w:r>
        <w:rPr>
          <w:noProof/>
        </w:rPr>
        <w:t>109</w:t>
      </w:r>
      <w:r>
        <w:rPr>
          <w:noProof/>
        </w:rPr>
        <w:fldChar w:fldCharType="end"/>
      </w:r>
    </w:p>
    <w:p w14:paraId="023C64F6" w14:textId="173F03A5" w:rsidR="00591AB2" w:rsidRDefault="00591AB2">
      <w:pPr>
        <w:pStyle w:val="TOC5"/>
        <w:rPr>
          <w:rFonts w:asciiTheme="minorHAnsi" w:eastAsiaTheme="minorEastAsia" w:hAnsiTheme="minorHAnsi" w:cstheme="minorBidi"/>
          <w:noProof/>
          <w:kern w:val="2"/>
          <w:sz w:val="24"/>
          <w:szCs w:val="24"/>
          <w:lang w:eastAsia="en-GB"/>
          <w14:ligatures w14:val="standardContextual"/>
        </w:rPr>
      </w:pPr>
      <w:r w:rsidRPr="00B853B2">
        <w:rPr>
          <w:rFonts w:eastAsia="SimSun"/>
          <w:noProof/>
        </w:rPr>
        <w:t>7.5.2.1.31</w:t>
      </w:r>
      <w:r>
        <w:rPr>
          <w:rFonts w:asciiTheme="minorHAnsi" w:eastAsiaTheme="minorEastAsia" w:hAnsiTheme="minorHAnsi" w:cstheme="minorBidi"/>
          <w:noProof/>
          <w:kern w:val="2"/>
          <w:sz w:val="24"/>
          <w:szCs w:val="24"/>
          <w:lang w:eastAsia="en-GB"/>
          <w14:ligatures w14:val="standardContextual"/>
        </w:rPr>
        <w:tab/>
      </w:r>
      <w:r w:rsidRPr="00B853B2">
        <w:rPr>
          <w:rFonts w:eastAsia="SimSun"/>
          <w:noProof/>
        </w:rPr>
        <w:t>MCData file download request</w:t>
      </w:r>
      <w:r>
        <w:rPr>
          <w:noProof/>
        </w:rPr>
        <w:tab/>
      </w:r>
      <w:r>
        <w:rPr>
          <w:noProof/>
        </w:rPr>
        <w:fldChar w:fldCharType="begin"/>
      </w:r>
      <w:r>
        <w:rPr>
          <w:noProof/>
        </w:rPr>
        <w:instrText xml:space="preserve"> PAGEREF _Toc193632138 \h </w:instrText>
      </w:r>
      <w:r>
        <w:rPr>
          <w:noProof/>
        </w:rPr>
      </w:r>
      <w:r>
        <w:rPr>
          <w:noProof/>
        </w:rPr>
        <w:fldChar w:fldCharType="separate"/>
      </w:r>
      <w:r>
        <w:rPr>
          <w:noProof/>
        </w:rPr>
        <w:t>109</w:t>
      </w:r>
      <w:r>
        <w:rPr>
          <w:noProof/>
        </w:rPr>
        <w:fldChar w:fldCharType="end"/>
      </w:r>
    </w:p>
    <w:p w14:paraId="61F9DB53" w14:textId="6DEA83D4" w:rsidR="00591AB2" w:rsidRDefault="00591AB2">
      <w:pPr>
        <w:pStyle w:val="TOC5"/>
        <w:rPr>
          <w:rFonts w:asciiTheme="minorHAnsi" w:eastAsiaTheme="minorEastAsia" w:hAnsiTheme="minorHAnsi" w:cstheme="minorBidi"/>
          <w:noProof/>
          <w:kern w:val="2"/>
          <w:sz w:val="24"/>
          <w:szCs w:val="24"/>
          <w:lang w:eastAsia="en-GB"/>
          <w14:ligatures w14:val="standardContextual"/>
        </w:rPr>
      </w:pPr>
      <w:r w:rsidRPr="00B853B2">
        <w:rPr>
          <w:rFonts w:eastAsia="SimSun"/>
          <w:noProof/>
        </w:rPr>
        <w:t>7.5.2.1.32</w:t>
      </w:r>
      <w:r>
        <w:rPr>
          <w:rFonts w:asciiTheme="minorHAnsi" w:eastAsiaTheme="minorEastAsia" w:hAnsiTheme="minorHAnsi" w:cstheme="minorBidi"/>
          <w:noProof/>
          <w:kern w:val="2"/>
          <w:sz w:val="24"/>
          <w:szCs w:val="24"/>
          <w:lang w:eastAsia="en-GB"/>
          <w14:ligatures w14:val="standardContextual"/>
        </w:rPr>
        <w:tab/>
      </w:r>
      <w:r w:rsidRPr="00B853B2">
        <w:rPr>
          <w:rFonts w:eastAsia="SimSun"/>
          <w:noProof/>
        </w:rPr>
        <w:t>MCData file download response</w:t>
      </w:r>
      <w:r>
        <w:rPr>
          <w:noProof/>
        </w:rPr>
        <w:tab/>
      </w:r>
      <w:r>
        <w:rPr>
          <w:noProof/>
        </w:rPr>
        <w:fldChar w:fldCharType="begin"/>
      </w:r>
      <w:r>
        <w:rPr>
          <w:noProof/>
        </w:rPr>
        <w:instrText xml:space="preserve"> PAGEREF _Toc193632139 \h </w:instrText>
      </w:r>
      <w:r>
        <w:rPr>
          <w:noProof/>
        </w:rPr>
      </w:r>
      <w:r>
        <w:rPr>
          <w:noProof/>
        </w:rPr>
        <w:fldChar w:fldCharType="separate"/>
      </w:r>
      <w:r>
        <w:rPr>
          <w:noProof/>
        </w:rPr>
        <w:t>110</w:t>
      </w:r>
      <w:r>
        <w:rPr>
          <w:noProof/>
        </w:rPr>
        <w:fldChar w:fldCharType="end"/>
      </w:r>
    </w:p>
    <w:p w14:paraId="495FF491" w14:textId="438F9F7B" w:rsidR="00591AB2" w:rsidRDefault="00591AB2">
      <w:pPr>
        <w:pStyle w:val="TOC5"/>
        <w:rPr>
          <w:rFonts w:asciiTheme="minorHAnsi" w:eastAsiaTheme="minorEastAsia" w:hAnsiTheme="minorHAnsi" w:cstheme="minorBidi"/>
          <w:noProof/>
          <w:kern w:val="2"/>
          <w:sz w:val="24"/>
          <w:szCs w:val="24"/>
          <w:lang w:eastAsia="en-GB"/>
          <w14:ligatures w14:val="standardContextual"/>
        </w:rPr>
      </w:pPr>
      <w:r w:rsidRPr="00B853B2">
        <w:rPr>
          <w:rFonts w:eastAsia="SimSun"/>
          <w:noProof/>
        </w:rPr>
        <w:t>7.5.2.1.33</w:t>
      </w:r>
      <w:r>
        <w:rPr>
          <w:rFonts w:asciiTheme="minorHAnsi" w:eastAsiaTheme="minorEastAsia" w:hAnsiTheme="minorHAnsi" w:cstheme="minorBidi"/>
          <w:noProof/>
          <w:kern w:val="2"/>
          <w:sz w:val="24"/>
          <w:szCs w:val="24"/>
          <w:lang w:eastAsia="en-GB"/>
          <w14:ligatures w14:val="standardContextual"/>
        </w:rPr>
        <w:tab/>
      </w:r>
      <w:r w:rsidRPr="00B853B2">
        <w:rPr>
          <w:rFonts w:eastAsia="SimSun"/>
          <w:noProof/>
        </w:rPr>
        <w:t>MCData file availability request</w:t>
      </w:r>
      <w:r>
        <w:rPr>
          <w:noProof/>
        </w:rPr>
        <w:tab/>
      </w:r>
      <w:r>
        <w:rPr>
          <w:noProof/>
        </w:rPr>
        <w:fldChar w:fldCharType="begin"/>
      </w:r>
      <w:r>
        <w:rPr>
          <w:noProof/>
        </w:rPr>
        <w:instrText xml:space="preserve"> PAGEREF _Toc193632140 \h </w:instrText>
      </w:r>
      <w:r>
        <w:rPr>
          <w:noProof/>
        </w:rPr>
      </w:r>
      <w:r>
        <w:rPr>
          <w:noProof/>
        </w:rPr>
        <w:fldChar w:fldCharType="separate"/>
      </w:r>
      <w:r>
        <w:rPr>
          <w:noProof/>
        </w:rPr>
        <w:t>110</w:t>
      </w:r>
      <w:r>
        <w:rPr>
          <w:noProof/>
        </w:rPr>
        <w:fldChar w:fldCharType="end"/>
      </w:r>
    </w:p>
    <w:p w14:paraId="0136415C" w14:textId="287BCF3E" w:rsidR="00591AB2" w:rsidRDefault="00591AB2">
      <w:pPr>
        <w:pStyle w:val="TOC5"/>
        <w:rPr>
          <w:rFonts w:asciiTheme="minorHAnsi" w:eastAsiaTheme="minorEastAsia" w:hAnsiTheme="minorHAnsi" w:cstheme="minorBidi"/>
          <w:noProof/>
          <w:kern w:val="2"/>
          <w:sz w:val="24"/>
          <w:szCs w:val="24"/>
          <w:lang w:eastAsia="en-GB"/>
          <w14:ligatures w14:val="standardContextual"/>
        </w:rPr>
      </w:pPr>
      <w:r w:rsidRPr="00B853B2">
        <w:rPr>
          <w:rFonts w:eastAsia="SimSun"/>
          <w:noProof/>
        </w:rPr>
        <w:t>7.5.2.1.34</w:t>
      </w:r>
      <w:r>
        <w:rPr>
          <w:rFonts w:asciiTheme="minorHAnsi" w:eastAsiaTheme="minorEastAsia" w:hAnsiTheme="minorHAnsi" w:cstheme="minorBidi"/>
          <w:noProof/>
          <w:kern w:val="2"/>
          <w:sz w:val="24"/>
          <w:szCs w:val="24"/>
          <w:lang w:eastAsia="en-GB"/>
          <w14:ligatures w14:val="standardContextual"/>
        </w:rPr>
        <w:tab/>
      </w:r>
      <w:r w:rsidRPr="00B853B2">
        <w:rPr>
          <w:rFonts w:eastAsia="SimSun"/>
          <w:noProof/>
        </w:rPr>
        <w:t>MCData file availability response</w:t>
      </w:r>
      <w:r>
        <w:rPr>
          <w:noProof/>
        </w:rPr>
        <w:tab/>
      </w:r>
      <w:r>
        <w:rPr>
          <w:noProof/>
        </w:rPr>
        <w:fldChar w:fldCharType="begin"/>
      </w:r>
      <w:r>
        <w:rPr>
          <w:noProof/>
        </w:rPr>
        <w:instrText xml:space="preserve"> PAGEREF _Toc193632141 \h </w:instrText>
      </w:r>
      <w:r>
        <w:rPr>
          <w:noProof/>
        </w:rPr>
      </w:r>
      <w:r>
        <w:rPr>
          <w:noProof/>
        </w:rPr>
        <w:fldChar w:fldCharType="separate"/>
      </w:r>
      <w:r>
        <w:rPr>
          <w:noProof/>
        </w:rPr>
        <w:t>110</w:t>
      </w:r>
      <w:r>
        <w:rPr>
          <w:noProof/>
        </w:rPr>
        <w:fldChar w:fldCharType="end"/>
      </w:r>
    </w:p>
    <w:p w14:paraId="1976225E" w14:textId="69B1199D" w:rsidR="00591AB2" w:rsidRDefault="00591AB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7.5</w:t>
      </w:r>
      <w:r>
        <w:rPr>
          <w:noProof/>
        </w:rPr>
        <w:t>.2.2</w:t>
      </w:r>
      <w:r>
        <w:rPr>
          <w:rFonts w:asciiTheme="minorHAnsi" w:eastAsiaTheme="minorEastAsia" w:hAnsiTheme="minorHAnsi" w:cstheme="minorBidi"/>
          <w:noProof/>
          <w:kern w:val="2"/>
          <w:sz w:val="24"/>
          <w:szCs w:val="24"/>
          <w:lang w:eastAsia="en-GB"/>
          <w14:ligatures w14:val="standardContextual"/>
        </w:rPr>
        <w:tab/>
      </w:r>
      <w:r>
        <w:rPr>
          <w:noProof/>
        </w:rPr>
        <w:t>F</w:t>
      </w:r>
      <w:r>
        <w:rPr>
          <w:noProof/>
          <w:lang w:eastAsia="zh-CN"/>
        </w:rPr>
        <w:t>ile upload using HTTP</w:t>
      </w:r>
      <w:r>
        <w:rPr>
          <w:noProof/>
        </w:rPr>
        <w:tab/>
      </w:r>
      <w:r>
        <w:rPr>
          <w:noProof/>
        </w:rPr>
        <w:fldChar w:fldCharType="begin"/>
      </w:r>
      <w:r>
        <w:rPr>
          <w:noProof/>
        </w:rPr>
        <w:instrText xml:space="preserve"> PAGEREF _Toc193632142 \h </w:instrText>
      </w:r>
      <w:r>
        <w:rPr>
          <w:noProof/>
        </w:rPr>
      </w:r>
      <w:r>
        <w:rPr>
          <w:noProof/>
        </w:rPr>
        <w:fldChar w:fldCharType="separate"/>
      </w:r>
      <w:r>
        <w:rPr>
          <w:noProof/>
        </w:rPr>
        <w:t>110</w:t>
      </w:r>
      <w:r>
        <w:rPr>
          <w:noProof/>
        </w:rPr>
        <w:fldChar w:fldCharType="end"/>
      </w:r>
    </w:p>
    <w:p w14:paraId="64112F9D" w14:textId="0D3CF762" w:rsidR="00591AB2" w:rsidRDefault="00591AB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7.5</w:t>
      </w:r>
      <w:r>
        <w:rPr>
          <w:noProof/>
        </w:rPr>
        <w:t>.2.</w:t>
      </w:r>
      <w:r>
        <w:rPr>
          <w:noProof/>
          <w:lang w:eastAsia="zh-CN"/>
        </w:rPr>
        <w:t>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_Toc193632143 \h </w:instrText>
      </w:r>
      <w:r>
        <w:rPr>
          <w:noProof/>
        </w:rPr>
      </w:r>
      <w:r>
        <w:rPr>
          <w:noProof/>
        </w:rPr>
        <w:fldChar w:fldCharType="separate"/>
      </w:r>
      <w:r>
        <w:rPr>
          <w:noProof/>
        </w:rPr>
        <w:t>110</w:t>
      </w:r>
      <w:r>
        <w:rPr>
          <w:noProof/>
        </w:rPr>
        <w:fldChar w:fldCharType="end"/>
      </w:r>
    </w:p>
    <w:p w14:paraId="025C799C" w14:textId="24257DBD" w:rsidR="00591AB2" w:rsidRDefault="00591AB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7.5</w:t>
      </w:r>
      <w:r>
        <w:rPr>
          <w:noProof/>
        </w:rPr>
        <w:t>.2.</w:t>
      </w:r>
      <w:r>
        <w:rPr>
          <w:noProof/>
          <w:lang w:eastAsia="zh-CN"/>
        </w:rPr>
        <w:t>2.2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 for uploading the file residing in the local storage of the MCData UE without QoS</w:t>
      </w:r>
      <w:r>
        <w:rPr>
          <w:noProof/>
        </w:rPr>
        <w:tab/>
      </w:r>
      <w:r>
        <w:rPr>
          <w:noProof/>
        </w:rPr>
        <w:fldChar w:fldCharType="begin"/>
      </w:r>
      <w:r>
        <w:rPr>
          <w:noProof/>
        </w:rPr>
        <w:instrText xml:space="preserve"> PAGEREF _Toc193632144 \h </w:instrText>
      </w:r>
      <w:r>
        <w:rPr>
          <w:noProof/>
        </w:rPr>
      </w:r>
      <w:r>
        <w:rPr>
          <w:noProof/>
        </w:rPr>
        <w:fldChar w:fldCharType="separate"/>
      </w:r>
      <w:r>
        <w:rPr>
          <w:noProof/>
        </w:rPr>
        <w:t>111</w:t>
      </w:r>
      <w:r>
        <w:rPr>
          <w:noProof/>
        </w:rPr>
        <w:fldChar w:fldCharType="end"/>
      </w:r>
    </w:p>
    <w:p w14:paraId="30B2101E" w14:textId="151D048A" w:rsidR="00591AB2" w:rsidRDefault="00591AB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7.5</w:t>
      </w:r>
      <w:r>
        <w:rPr>
          <w:noProof/>
        </w:rPr>
        <w:t>.2.</w:t>
      </w:r>
      <w:r>
        <w:rPr>
          <w:noProof/>
          <w:lang w:eastAsia="zh-CN"/>
        </w:rPr>
        <w:t>2.3</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 for uploading the file residing in the MCData message store</w:t>
      </w:r>
      <w:r>
        <w:rPr>
          <w:noProof/>
        </w:rPr>
        <w:tab/>
      </w:r>
      <w:r>
        <w:rPr>
          <w:noProof/>
        </w:rPr>
        <w:fldChar w:fldCharType="begin"/>
      </w:r>
      <w:r>
        <w:rPr>
          <w:noProof/>
        </w:rPr>
        <w:instrText xml:space="preserve"> PAGEREF _Toc193632145 \h </w:instrText>
      </w:r>
      <w:r>
        <w:rPr>
          <w:noProof/>
        </w:rPr>
      </w:r>
      <w:r>
        <w:rPr>
          <w:noProof/>
        </w:rPr>
        <w:fldChar w:fldCharType="separate"/>
      </w:r>
      <w:r>
        <w:rPr>
          <w:noProof/>
        </w:rPr>
        <w:t>111</w:t>
      </w:r>
      <w:r>
        <w:rPr>
          <w:noProof/>
        </w:rPr>
        <w:fldChar w:fldCharType="end"/>
      </w:r>
    </w:p>
    <w:p w14:paraId="3A211C74" w14:textId="6C199A2E" w:rsidR="00591AB2" w:rsidRDefault="00591AB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7.5</w:t>
      </w:r>
      <w:r>
        <w:rPr>
          <w:noProof/>
        </w:rPr>
        <w:t>.2.</w:t>
      </w:r>
      <w:r>
        <w:rPr>
          <w:noProof/>
          <w:lang w:eastAsia="zh-CN"/>
        </w:rPr>
        <w:t>2.4</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 for file upload including request of network resources with required QoS</w:t>
      </w:r>
      <w:r>
        <w:rPr>
          <w:noProof/>
        </w:rPr>
        <w:tab/>
      </w:r>
      <w:r>
        <w:rPr>
          <w:noProof/>
        </w:rPr>
        <w:fldChar w:fldCharType="begin"/>
      </w:r>
      <w:r>
        <w:rPr>
          <w:noProof/>
        </w:rPr>
        <w:instrText xml:space="preserve"> PAGEREF _Toc193632146 \h </w:instrText>
      </w:r>
      <w:r>
        <w:rPr>
          <w:noProof/>
        </w:rPr>
      </w:r>
      <w:r>
        <w:rPr>
          <w:noProof/>
        </w:rPr>
        <w:fldChar w:fldCharType="separate"/>
      </w:r>
      <w:r>
        <w:rPr>
          <w:noProof/>
        </w:rPr>
        <w:t>112</w:t>
      </w:r>
      <w:r>
        <w:rPr>
          <w:noProof/>
        </w:rPr>
        <w:fldChar w:fldCharType="end"/>
      </w:r>
    </w:p>
    <w:p w14:paraId="234D588C" w14:textId="384F689B" w:rsidR="00591AB2" w:rsidRDefault="00591AB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7.5</w:t>
      </w:r>
      <w:r>
        <w:rPr>
          <w:noProof/>
        </w:rPr>
        <w:t>.2.3</w:t>
      </w:r>
      <w:r>
        <w:rPr>
          <w:rFonts w:asciiTheme="minorHAnsi" w:eastAsiaTheme="minorEastAsia" w:hAnsiTheme="minorHAnsi" w:cstheme="minorBidi"/>
          <w:noProof/>
          <w:kern w:val="2"/>
          <w:sz w:val="24"/>
          <w:szCs w:val="24"/>
          <w:lang w:eastAsia="en-GB"/>
          <w14:ligatures w14:val="standardContextual"/>
        </w:rPr>
        <w:tab/>
      </w:r>
      <w:r>
        <w:rPr>
          <w:noProof/>
        </w:rPr>
        <w:t>F</w:t>
      </w:r>
      <w:r>
        <w:rPr>
          <w:noProof/>
          <w:lang w:eastAsia="zh-CN"/>
        </w:rPr>
        <w:t>ile download using HTTP</w:t>
      </w:r>
      <w:r>
        <w:rPr>
          <w:noProof/>
        </w:rPr>
        <w:tab/>
      </w:r>
      <w:r>
        <w:rPr>
          <w:noProof/>
        </w:rPr>
        <w:fldChar w:fldCharType="begin"/>
      </w:r>
      <w:r>
        <w:rPr>
          <w:noProof/>
        </w:rPr>
        <w:instrText xml:space="preserve"> PAGEREF _Toc193632147 \h </w:instrText>
      </w:r>
      <w:r>
        <w:rPr>
          <w:noProof/>
        </w:rPr>
      </w:r>
      <w:r>
        <w:rPr>
          <w:noProof/>
        </w:rPr>
        <w:fldChar w:fldCharType="separate"/>
      </w:r>
      <w:r>
        <w:rPr>
          <w:noProof/>
        </w:rPr>
        <w:t>114</w:t>
      </w:r>
      <w:r>
        <w:rPr>
          <w:noProof/>
        </w:rPr>
        <w:fldChar w:fldCharType="end"/>
      </w:r>
    </w:p>
    <w:p w14:paraId="694AB47F" w14:textId="75537BBB" w:rsidR="00591AB2" w:rsidRDefault="00591AB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7.5</w:t>
      </w:r>
      <w:r>
        <w:rPr>
          <w:noProof/>
        </w:rPr>
        <w:t>.2.</w:t>
      </w:r>
      <w:r>
        <w:rPr>
          <w:noProof/>
          <w:lang w:eastAsia="zh-CN"/>
        </w:rPr>
        <w:t>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_Toc193632148 \h </w:instrText>
      </w:r>
      <w:r>
        <w:rPr>
          <w:noProof/>
        </w:rPr>
      </w:r>
      <w:r>
        <w:rPr>
          <w:noProof/>
        </w:rPr>
        <w:fldChar w:fldCharType="separate"/>
      </w:r>
      <w:r>
        <w:rPr>
          <w:noProof/>
        </w:rPr>
        <w:t>114</w:t>
      </w:r>
      <w:r>
        <w:rPr>
          <w:noProof/>
        </w:rPr>
        <w:fldChar w:fldCharType="end"/>
      </w:r>
    </w:p>
    <w:p w14:paraId="71FB4A78" w14:textId="2B27F235" w:rsidR="00591AB2" w:rsidRDefault="00591AB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7.5</w:t>
      </w:r>
      <w:r>
        <w:rPr>
          <w:noProof/>
        </w:rPr>
        <w:t>.2.</w:t>
      </w:r>
      <w:r>
        <w:rPr>
          <w:noProof/>
          <w:lang w:eastAsia="zh-CN"/>
        </w:rPr>
        <w:t>3.2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 for file download from the MCData content server without QoS</w:t>
      </w:r>
      <w:r>
        <w:rPr>
          <w:noProof/>
        </w:rPr>
        <w:tab/>
      </w:r>
      <w:r>
        <w:rPr>
          <w:noProof/>
        </w:rPr>
        <w:fldChar w:fldCharType="begin"/>
      </w:r>
      <w:r>
        <w:rPr>
          <w:noProof/>
        </w:rPr>
        <w:instrText xml:space="preserve"> PAGEREF _Toc193632149 \h </w:instrText>
      </w:r>
      <w:r>
        <w:rPr>
          <w:noProof/>
        </w:rPr>
      </w:r>
      <w:r>
        <w:rPr>
          <w:noProof/>
        </w:rPr>
        <w:fldChar w:fldCharType="separate"/>
      </w:r>
      <w:r>
        <w:rPr>
          <w:noProof/>
        </w:rPr>
        <w:t>114</w:t>
      </w:r>
      <w:r>
        <w:rPr>
          <w:noProof/>
        </w:rPr>
        <w:fldChar w:fldCharType="end"/>
      </w:r>
    </w:p>
    <w:p w14:paraId="5064D1BB" w14:textId="2694C63E" w:rsidR="00591AB2" w:rsidRDefault="00591AB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7.5</w:t>
      </w:r>
      <w:r>
        <w:rPr>
          <w:noProof/>
        </w:rPr>
        <w:t>.2.</w:t>
      </w:r>
      <w:r>
        <w:rPr>
          <w:noProof/>
          <w:lang w:eastAsia="zh-CN"/>
        </w:rPr>
        <w:t>3.3</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 for file download including request of network resources with required QoS</w:t>
      </w:r>
      <w:r>
        <w:rPr>
          <w:noProof/>
        </w:rPr>
        <w:tab/>
      </w:r>
      <w:r>
        <w:rPr>
          <w:noProof/>
        </w:rPr>
        <w:fldChar w:fldCharType="begin"/>
      </w:r>
      <w:r>
        <w:rPr>
          <w:noProof/>
        </w:rPr>
        <w:instrText xml:space="preserve"> PAGEREF _Toc193632150 \h </w:instrText>
      </w:r>
      <w:r>
        <w:rPr>
          <w:noProof/>
        </w:rPr>
      </w:r>
      <w:r>
        <w:rPr>
          <w:noProof/>
        </w:rPr>
        <w:fldChar w:fldCharType="separate"/>
      </w:r>
      <w:r>
        <w:rPr>
          <w:noProof/>
        </w:rPr>
        <w:t>114</w:t>
      </w:r>
      <w:r>
        <w:rPr>
          <w:noProof/>
        </w:rPr>
        <w:fldChar w:fldCharType="end"/>
      </w:r>
    </w:p>
    <w:p w14:paraId="46CEE1C1" w14:textId="4F041560" w:rsidR="00591AB2" w:rsidRDefault="00591AB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7.5</w:t>
      </w:r>
      <w:r>
        <w:rPr>
          <w:noProof/>
        </w:rPr>
        <w:t>.2.4</w:t>
      </w:r>
      <w:r>
        <w:rPr>
          <w:rFonts w:asciiTheme="minorHAnsi" w:eastAsiaTheme="minorEastAsia" w:hAnsiTheme="minorHAnsi" w:cstheme="minorBidi"/>
          <w:noProof/>
          <w:kern w:val="2"/>
          <w:sz w:val="24"/>
          <w:szCs w:val="24"/>
          <w:lang w:eastAsia="en-GB"/>
          <w14:ligatures w14:val="standardContextual"/>
        </w:rPr>
        <w:tab/>
      </w:r>
      <w:r>
        <w:rPr>
          <w:noProof/>
        </w:rPr>
        <w:t xml:space="preserve">One-to-one </w:t>
      </w:r>
      <w:r>
        <w:rPr>
          <w:noProof/>
          <w:lang w:eastAsia="zh-CN"/>
        </w:rPr>
        <w:t>file distribution using HTTP</w:t>
      </w:r>
      <w:r>
        <w:rPr>
          <w:noProof/>
        </w:rPr>
        <w:tab/>
      </w:r>
      <w:r>
        <w:rPr>
          <w:noProof/>
        </w:rPr>
        <w:fldChar w:fldCharType="begin"/>
      </w:r>
      <w:r>
        <w:rPr>
          <w:noProof/>
        </w:rPr>
        <w:instrText xml:space="preserve"> PAGEREF _Toc193632151 \h </w:instrText>
      </w:r>
      <w:r>
        <w:rPr>
          <w:noProof/>
        </w:rPr>
      </w:r>
      <w:r>
        <w:rPr>
          <w:noProof/>
        </w:rPr>
        <w:fldChar w:fldCharType="separate"/>
      </w:r>
      <w:r>
        <w:rPr>
          <w:noProof/>
        </w:rPr>
        <w:t>116</w:t>
      </w:r>
      <w:r>
        <w:rPr>
          <w:noProof/>
        </w:rPr>
        <w:fldChar w:fldCharType="end"/>
      </w:r>
    </w:p>
    <w:p w14:paraId="09B77565" w14:textId="4B6FCE03" w:rsidR="00591AB2" w:rsidRDefault="00591AB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7.5</w:t>
      </w:r>
      <w:r>
        <w:rPr>
          <w:noProof/>
        </w:rPr>
        <w:t>.2.</w:t>
      </w:r>
      <w:r>
        <w:rPr>
          <w:noProof/>
          <w:lang w:eastAsia="zh-CN"/>
        </w:rPr>
        <w:t>4.1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_Toc193632152 \h </w:instrText>
      </w:r>
      <w:r>
        <w:rPr>
          <w:noProof/>
        </w:rPr>
      </w:r>
      <w:r>
        <w:rPr>
          <w:noProof/>
        </w:rPr>
        <w:fldChar w:fldCharType="separate"/>
      </w:r>
      <w:r>
        <w:rPr>
          <w:noProof/>
        </w:rPr>
        <w:t>116</w:t>
      </w:r>
      <w:r>
        <w:rPr>
          <w:noProof/>
        </w:rPr>
        <w:fldChar w:fldCharType="end"/>
      </w:r>
    </w:p>
    <w:p w14:paraId="5E1F53B8" w14:textId="0D00E9F5" w:rsidR="00591AB2" w:rsidRDefault="00591AB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7.5</w:t>
      </w:r>
      <w:r>
        <w:rPr>
          <w:noProof/>
        </w:rPr>
        <w:t>.2.</w:t>
      </w:r>
      <w:r>
        <w:rPr>
          <w:noProof/>
          <w:lang w:eastAsia="zh-CN"/>
        </w:rPr>
        <w:t>4.2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 for single MCData system</w:t>
      </w:r>
      <w:r>
        <w:rPr>
          <w:noProof/>
        </w:rPr>
        <w:tab/>
      </w:r>
      <w:r>
        <w:rPr>
          <w:noProof/>
        </w:rPr>
        <w:fldChar w:fldCharType="begin"/>
      </w:r>
      <w:r>
        <w:rPr>
          <w:noProof/>
        </w:rPr>
        <w:instrText xml:space="preserve"> PAGEREF _Toc193632153 \h </w:instrText>
      </w:r>
      <w:r>
        <w:rPr>
          <w:noProof/>
        </w:rPr>
      </w:r>
      <w:r>
        <w:rPr>
          <w:noProof/>
        </w:rPr>
        <w:fldChar w:fldCharType="separate"/>
      </w:r>
      <w:r>
        <w:rPr>
          <w:noProof/>
        </w:rPr>
        <w:t>116</w:t>
      </w:r>
      <w:r>
        <w:rPr>
          <w:noProof/>
        </w:rPr>
        <w:fldChar w:fldCharType="end"/>
      </w:r>
    </w:p>
    <w:p w14:paraId="72DBA43D" w14:textId="5C4C1994" w:rsidR="00591AB2" w:rsidRDefault="00591AB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7.5</w:t>
      </w:r>
      <w:r>
        <w:rPr>
          <w:noProof/>
        </w:rPr>
        <w:t>.2.</w:t>
      </w:r>
      <w:r>
        <w:rPr>
          <w:noProof/>
          <w:lang w:eastAsia="zh-CN"/>
        </w:rPr>
        <w:t>4.3</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 with interconnection between MCData systems</w:t>
      </w:r>
      <w:r>
        <w:rPr>
          <w:noProof/>
        </w:rPr>
        <w:tab/>
      </w:r>
      <w:r>
        <w:rPr>
          <w:noProof/>
        </w:rPr>
        <w:fldChar w:fldCharType="begin"/>
      </w:r>
      <w:r>
        <w:rPr>
          <w:noProof/>
        </w:rPr>
        <w:instrText xml:space="preserve"> PAGEREF _Toc193632154 \h </w:instrText>
      </w:r>
      <w:r>
        <w:rPr>
          <w:noProof/>
        </w:rPr>
      </w:r>
      <w:r>
        <w:rPr>
          <w:noProof/>
        </w:rPr>
        <w:fldChar w:fldCharType="separate"/>
      </w:r>
      <w:r>
        <w:rPr>
          <w:noProof/>
        </w:rPr>
        <w:t>118</w:t>
      </w:r>
      <w:r>
        <w:rPr>
          <w:noProof/>
        </w:rPr>
        <w:fldChar w:fldCharType="end"/>
      </w:r>
    </w:p>
    <w:p w14:paraId="6F38B5AA" w14:textId="71162AA9" w:rsidR="00591AB2" w:rsidRDefault="00591AB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7.5</w:t>
      </w:r>
      <w:r>
        <w:rPr>
          <w:noProof/>
        </w:rPr>
        <w:t>.2.5</w:t>
      </w:r>
      <w:r>
        <w:rPr>
          <w:rFonts w:asciiTheme="minorHAnsi" w:eastAsiaTheme="minorEastAsia" w:hAnsiTheme="minorHAnsi" w:cstheme="minorBidi"/>
          <w:noProof/>
          <w:kern w:val="2"/>
          <w:sz w:val="24"/>
          <w:szCs w:val="24"/>
          <w:lang w:eastAsia="en-GB"/>
          <w14:ligatures w14:val="standardContextual"/>
        </w:rPr>
        <w:tab/>
      </w:r>
      <w:r>
        <w:rPr>
          <w:noProof/>
          <w:lang w:eastAsia="zh-CN"/>
        </w:rPr>
        <w:t>One-to-one file distribution using media plane</w:t>
      </w:r>
      <w:r>
        <w:rPr>
          <w:noProof/>
        </w:rPr>
        <w:tab/>
      </w:r>
      <w:r>
        <w:rPr>
          <w:noProof/>
        </w:rPr>
        <w:fldChar w:fldCharType="begin"/>
      </w:r>
      <w:r>
        <w:rPr>
          <w:noProof/>
        </w:rPr>
        <w:instrText xml:space="preserve"> PAGEREF _Toc193632155 \h </w:instrText>
      </w:r>
      <w:r>
        <w:rPr>
          <w:noProof/>
        </w:rPr>
      </w:r>
      <w:r>
        <w:rPr>
          <w:noProof/>
        </w:rPr>
        <w:fldChar w:fldCharType="separate"/>
      </w:r>
      <w:r>
        <w:rPr>
          <w:noProof/>
        </w:rPr>
        <w:t>121</w:t>
      </w:r>
      <w:r>
        <w:rPr>
          <w:noProof/>
        </w:rPr>
        <w:fldChar w:fldCharType="end"/>
      </w:r>
    </w:p>
    <w:p w14:paraId="6D9E1E2F" w14:textId="0EA638B3" w:rsidR="00591AB2" w:rsidRDefault="00591AB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7.5</w:t>
      </w:r>
      <w:r>
        <w:rPr>
          <w:noProof/>
        </w:rPr>
        <w:t>.2.5.</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_Toc193632156 \h </w:instrText>
      </w:r>
      <w:r>
        <w:rPr>
          <w:noProof/>
        </w:rPr>
      </w:r>
      <w:r>
        <w:rPr>
          <w:noProof/>
        </w:rPr>
        <w:fldChar w:fldCharType="separate"/>
      </w:r>
      <w:r>
        <w:rPr>
          <w:noProof/>
        </w:rPr>
        <w:t>121</w:t>
      </w:r>
      <w:r>
        <w:rPr>
          <w:noProof/>
        </w:rPr>
        <w:fldChar w:fldCharType="end"/>
      </w:r>
    </w:p>
    <w:p w14:paraId="65F8F2C6" w14:textId="330CC8B8" w:rsidR="00591AB2" w:rsidRDefault="00591AB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lastRenderedPageBreak/>
        <w:t>7.5.2</w:t>
      </w:r>
      <w:r>
        <w:rPr>
          <w:noProof/>
        </w:rPr>
        <w:t>.5.</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_Toc193632157 \h </w:instrText>
      </w:r>
      <w:r>
        <w:rPr>
          <w:noProof/>
        </w:rPr>
      </w:r>
      <w:r>
        <w:rPr>
          <w:noProof/>
        </w:rPr>
        <w:fldChar w:fldCharType="separate"/>
      </w:r>
      <w:r>
        <w:rPr>
          <w:noProof/>
        </w:rPr>
        <w:t>121</w:t>
      </w:r>
      <w:r>
        <w:rPr>
          <w:noProof/>
        </w:rPr>
        <w:fldChar w:fldCharType="end"/>
      </w:r>
    </w:p>
    <w:p w14:paraId="1A867FF5" w14:textId="5DF801F5" w:rsidR="00591AB2" w:rsidRDefault="00591AB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w:t>
      </w:r>
      <w:r>
        <w:rPr>
          <w:noProof/>
        </w:rPr>
        <w:t>.2.6</w:t>
      </w:r>
      <w:r>
        <w:rPr>
          <w:rFonts w:asciiTheme="minorHAnsi" w:eastAsiaTheme="minorEastAsia" w:hAnsiTheme="minorHAnsi" w:cstheme="minorBidi"/>
          <w:noProof/>
          <w:kern w:val="2"/>
          <w:sz w:val="24"/>
          <w:szCs w:val="24"/>
          <w:lang w:eastAsia="en-GB"/>
          <w14:ligatures w14:val="standardContextual"/>
        </w:rPr>
        <w:tab/>
      </w:r>
      <w:r>
        <w:rPr>
          <w:noProof/>
        </w:rPr>
        <w:t xml:space="preserve">Group standalone </w:t>
      </w:r>
      <w:r>
        <w:rPr>
          <w:noProof/>
          <w:lang w:eastAsia="zh-CN"/>
        </w:rPr>
        <w:t>file distribution using HTTP</w:t>
      </w:r>
      <w:r>
        <w:rPr>
          <w:noProof/>
        </w:rPr>
        <w:tab/>
      </w:r>
      <w:r>
        <w:rPr>
          <w:noProof/>
        </w:rPr>
        <w:fldChar w:fldCharType="begin"/>
      </w:r>
      <w:r>
        <w:rPr>
          <w:noProof/>
        </w:rPr>
        <w:instrText xml:space="preserve"> PAGEREF _Toc193632158 \h </w:instrText>
      </w:r>
      <w:r>
        <w:rPr>
          <w:noProof/>
        </w:rPr>
      </w:r>
      <w:r>
        <w:rPr>
          <w:noProof/>
        </w:rPr>
        <w:fldChar w:fldCharType="separate"/>
      </w:r>
      <w:r>
        <w:rPr>
          <w:noProof/>
        </w:rPr>
        <w:t>123</w:t>
      </w:r>
      <w:r>
        <w:rPr>
          <w:noProof/>
        </w:rPr>
        <w:fldChar w:fldCharType="end"/>
      </w:r>
    </w:p>
    <w:p w14:paraId="34E78E4E" w14:textId="77F44DDE" w:rsidR="00591AB2" w:rsidRDefault="00591AB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w:t>
      </w:r>
      <w:r>
        <w:rPr>
          <w:noProof/>
        </w:rPr>
        <w:t>.2.</w:t>
      </w:r>
      <w:r>
        <w:rPr>
          <w:noProof/>
          <w:lang w:eastAsia="zh-CN"/>
        </w:rPr>
        <w:t>6.1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_Toc193632159 \h </w:instrText>
      </w:r>
      <w:r>
        <w:rPr>
          <w:noProof/>
        </w:rPr>
      </w:r>
      <w:r>
        <w:rPr>
          <w:noProof/>
        </w:rPr>
        <w:fldChar w:fldCharType="separate"/>
      </w:r>
      <w:r>
        <w:rPr>
          <w:noProof/>
        </w:rPr>
        <w:t>123</w:t>
      </w:r>
      <w:r>
        <w:rPr>
          <w:noProof/>
        </w:rPr>
        <w:fldChar w:fldCharType="end"/>
      </w:r>
    </w:p>
    <w:p w14:paraId="324B17EF" w14:textId="067701AA" w:rsidR="00591AB2" w:rsidRDefault="00591AB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w:t>
      </w:r>
      <w:r>
        <w:rPr>
          <w:noProof/>
        </w:rPr>
        <w:t>.2.</w:t>
      </w:r>
      <w:r>
        <w:rPr>
          <w:noProof/>
          <w:lang w:eastAsia="zh-CN"/>
        </w:rPr>
        <w:t>6.2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_Toc193632160 \h </w:instrText>
      </w:r>
      <w:r>
        <w:rPr>
          <w:noProof/>
        </w:rPr>
      </w:r>
      <w:r>
        <w:rPr>
          <w:noProof/>
        </w:rPr>
        <w:fldChar w:fldCharType="separate"/>
      </w:r>
      <w:r>
        <w:rPr>
          <w:noProof/>
        </w:rPr>
        <w:t>123</w:t>
      </w:r>
      <w:r>
        <w:rPr>
          <w:noProof/>
        </w:rPr>
        <w:fldChar w:fldCharType="end"/>
      </w:r>
    </w:p>
    <w:p w14:paraId="05E1FE40" w14:textId="66CEB239" w:rsidR="00591AB2" w:rsidRDefault="00591AB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w:t>
      </w:r>
      <w:r>
        <w:rPr>
          <w:noProof/>
        </w:rPr>
        <w:t>.2.7</w:t>
      </w:r>
      <w:r>
        <w:rPr>
          <w:rFonts w:asciiTheme="minorHAnsi" w:eastAsiaTheme="minorEastAsia" w:hAnsiTheme="minorHAnsi" w:cstheme="minorBidi"/>
          <w:noProof/>
          <w:kern w:val="2"/>
          <w:sz w:val="24"/>
          <w:szCs w:val="24"/>
          <w:lang w:eastAsia="en-GB"/>
          <w14:ligatures w14:val="standardContextual"/>
        </w:rPr>
        <w:tab/>
      </w:r>
      <w:r>
        <w:rPr>
          <w:noProof/>
          <w:lang w:eastAsia="zh-CN"/>
        </w:rPr>
        <w:t>Group standalone file distribution using media plane</w:t>
      </w:r>
      <w:r>
        <w:rPr>
          <w:noProof/>
        </w:rPr>
        <w:tab/>
      </w:r>
      <w:r>
        <w:rPr>
          <w:noProof/>
        </w:rPr>
        <w:fldChar w:fldCharType="begin"/>
      </w:r>
      <w:r>
        <w:rPr>
          <w:noProof/>
        </w:rPr>
        <w:instrText xml:space="preserve"> PAGEREF _Toc193632161 \h </w:instrText>
      </w:r>
      <w:r>
        <w:rPr>
          <w:noProof/>
        </w:rPr>
      </w:r>
      <w:r>
        <w:rPr>
          <w:noProof/>
        </w:rPr>
        <w:fldChar w:fldCharType="separate"/>
      </w:r>
      <w:r>
        <w:rPr>
          <w:noProof/>
        </w:rPr>
        <w:t>126</w:t>
      </w:r>
      <w:r>
        <w:rPr>
          <w:noProof/>
        </w:rPr>
        <w:fldChar w:fldCharType="end"/>
      </w:r>
    </w:p>
    <w:p w14:paraId="49E3893C" w14:textId="22A100EF" w:rsidR="00591AB2" w:rsidRDefault="00591AB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w:t>
      </w:r>
      <w:r>
        <w:rPr>
          <w:noProof/>
        </w:rPr>
        <w:t>.2.7.</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_Toc193632162 \h </w:instrText>
      </w:r>
      <w:r>
        <w:rPr>
          <w:noProof/>
        </w:rPr>
      </w:r>
      <w:r>
        <w:rPr>
          <w:noProof/>
        </w:rPr>
        <w:fldChar w:fldCharType="separate"/>
      </w:r>
      <w:r>
        <w:rPr>
          <w:noProof/>
        </w:rPr>
        <w:t>126</w:t>
      </w:r>
      <w:r>
        <w:rPr>
          <w:noProof/>
        </w:rPr>
        <w:fldChar w:fldCharType="end"/>
      </w:r>
    </w:p>
    <w:p w14:paraId="39148E2D" w14:textId="40FDF5ED" w:rsidR="00591AB2" w:rsidRDefault="00591AB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5.2</w:t>
      </w:r>
      <w:r>
        <w:rPr>
          <w:noProof/>
        </w:rPr>
        <w:t>.7.</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_Toc193632163 \h </w:instrText>
      </w:r>
      <w:r>
        <w:rPr>
          <w:noProof/>
        </w:rPr>
      </w:r>
      <w:r>
        <w:rPr>
          <w:noProof/>
        </w:rPr>
        <w:fldChar w:fldCharType="separate"/>
      </w:r>
      <w:r>
        <w:rPr>
          <w:noProof/>
        </w:rPr>
        <w:t>126</w:t>
      </w:r>
      <w:r>
        <w:rPr>
          <w:noProof/>
        </w:rPr>
        <w:fldChar w:fldCharType="end"/>
      </w:r>
    </w:p>
    <w:p w14:paraId="649F23D8" w14:textId="35A47829" w:rsidR="00591AB2" w:rsidRDefault="00591AB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7.5</w:t>
      </w:r>
      <w:r>
        <w:rPr>
          <w:noProof/>
        </w:rPr>
        <w:t>.2.8</w:t>
      </w:r>
      <w:r>
        <w:rPr>
          <w:rFonts w:asciiTheme="minorHAnsi" w:eastAsiaTheme="minorEastAsia" w:hAnsiTheme="minorHAnsi" w:cstheme="minorBidi"/>
          <w:noProof/>
          <w:kern w:val="2"/>
          <w:sz w:val="24"/>
          <w:szCs w:val="24"/>
          <w:lang w:eastAsia="en-GB"/>
          <w14:ligatures w14:val="standardContextual"/>
        </w:rPr>
        <w:tab/>
      </w:r>
      <w:r>
        <w:rPr>
          <w:noProof/>
        </w:rPr>
        <w:t>F</w:t>
      </w:r>
      <w:r>
        <w:rPr>
          <w:noProof/>
          <w:lang w:eastAsia="zh-CN"/>
        </w:rPr>
        <w:t>ile removal using HTTP by authorized user</w:t>
      </w:r>
      <w:r>
        <w:rPr>
          <w:noProof/>
        </w:rPr>
        <w:tab/>
      </w:r>
      <w:r>
        <w:rPr>
          <w:noProof/>
        </w:rPr>
        <w:fldChar w:fldCharType="begin"/>
      </w:r>
      <w:r>
        <w:rPr>
          <w:noProof/>
        </w:rPr>
        <w:instrText xml:space="preserve"> PAGEREF _Toc193632164 \h </w:instrText>
      </w:r>
      <w:r>
        <w:rPr>
          <w:noProof/>
        </w:rPr>
      </w:r>
      <w:r>
        <w:rPr>
          <w:noProof/>
        </w:rPr>
        <w:fldChar w:fldCharType="separate"/>
      </w:r>
      <w:r>
        <w:rPr>
          <w:noProof/>
        </w:rPr>
        <w:t>129</w:t>
      </w:r>
      <w:r>
        <w:rPr>
          <w:noProof/>
        </w:rPr>
        <w:fldChar w:fldCharType="end"/>
      </w:r>
    </w:p>
    <w:p w14:paraId="482F0AF5" w14:textId="17212B8B" w:rsidR="00591AB2" w:rsidRDefault="00591AB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7.5</w:t>
      </w:r>
      <w:r>
        <w:rPr>
          <w:noProof/>
        </w:rPr>
        <w:t>.2.</w:t>
      </w:r>
      <w:r>
        <w:rPr>
          <w:noProof/>
          <w:lang w:eastAsia="zh-CN"/>
        </w:rPr>
        <w:t>8.1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_Toc193632165 \h </w:instrText>
      </w:r>
      <w:r>
        <w:rPr>
          <w:noProof/>
        </w:rPr>
      </w:r>
      <w:r>
        <w:rPr>
          <w:noProof/>
        </w:rPr>
        <w:fldChar w:fldCharType="separate"/>
      </w:r>
      <w:r>
        <w:rPr>
          <w:noProof/>
        </w:rPr>
        <w:t>129</w:t>
      </w:r>
      <w:r>
        <w:rPr>
          <w:noProof/>
        </w:rPr>
        <w:fldChar w:fldCharType="end"/>
      </w:r>
    </w:p>
    <w:p w14:paraId="4FC42BA6" w14:textId="412014EB" w:rsidR="00591AB2" w:rsidRDefault="00591AB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7.5</w:t>
      </w:r>
      <w:r>
        <w:rPr>
          <w:noProof/>
        </w:rPr>
        <w:t>.2.</w:t>
      </w:r>
      <w:r>
        <w:rPr>
          <w:noProof/>
          <w:lang w:eastAsia="zh-CN"/>
        </w:rPr>
        <w:t>8.2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 for single MCData system</w:t>
      </w:r>
      <w:r>
        <w:rPr>
          <w:noProof/>
        </w:rPr>
        <w:tab/>
      </w:r>
      <w:r>
        <w:rPr>
          <w:noProof/>
        </w:rPr>
        <w:fldChar w:fldCharType="begin"/>
      </w:r>
      <w:r>
        <w:rPr>
          <w:noProof/>
        </w:rPr>
        <w:instrText xml:space="preserve"> PAGEREF _Toc193632166 \h </w:instrText>
      </w:r>
      <w:r>
        <w:rPr>
          <w:noProof/>
        </w:rPr>
      </w:r>
      <w:r>
        <w:rPr>
          <w:noProof/>
        </w:rPr>
        <w:fldChar w:fldCharType="separate"/>
      </w:r>
      <w:r>
        <w:rPr>
          <w:noProof/>
        </w:rPr>
        <w:t>129</w:t>
      </w:r>
      <w:r>
        <w:rPr>
          <w:noProof/>
        </w:rPr>
        <w:fldChar w:fldCharType="end"/>
      </w:r>
    </w:p>
    <w:p w14:paraId="33CB668F" w14:textId="3C5824E2" w:rsidR="00591AB2" w:rsidRDefault="00591AB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7.5</w:t>
      </w:r>
      <w:r>
        <w:rPr>
          <w:noProof/>
        </w:rPr>
        <w:t>.2.8.3</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 for interconnection between MCData systems</w:t>
      </w:r>
      <w:r>
        <w:rPr>
          <w:noProof/>
        </w:rPr>
        <w:tab/>
      </w:r>
      <w:r>
        <w:rPr>
          <w:noProof/>
        </w:rPr>
        <w:fldChar w:fldCharType="begin"/>
      </w:r>
      <w:r>
        <w:rPr>
          <w:noProof/>
        </w:rPr>
        <w:instrText xml:space="preserve"> PAGEREF _Toc193632167 \h </w:instrText>
      </w:r>
      <w:r>
        <w:rPr>
          <w:noProof/>
        </w:rPr>
      </w:r>
      <w:r>
        <w:rPr>
          <w:noProof/>
        </w:rPr>
        <w:fldChar w:fldCharType="separate"/>
      </w:r>
      <w:r>
        <w:rPr>
          <w:noProof/>
        </w:rPr>
        <w:t>129</w:t>
      </w:r>
      <w:r>
        <w:rPr>
          <w:noProof/>
        </w:rPr>
        <w:fldChar w:fldCharType="end"/>
      </w:r>
    </w:p>
    <w:p w14:paraId="1D2A3AF7" w14:textId="52F79A18" w:rsidR="00591AB2" w:rsidRDefault="00591AB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7.5</w:t>
      </w:r>
      <w:r>
        <w:rPr>
          <w:noProof/>
        </w:rPr>
        <w:t>.2.9</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_Toc193632168 \h </w:instrText>
      </w:r>
      <w:r>
        <w:rPr>
          <w:noProof/>
        </w:rPr>
      </w:r>
      <w:r>
        <w:rPr>
          <w:noProof/>
        </w:rPr>
        <w:fldChar w:fldCharType="separate"/>
      </w:r>
      <w:r>
        <w:rPr>
          <w:noProof/>
        </w:rPr>
        <w:t>131</w:t>
      </w:r>
      <w:r>
        <w:rPr>
          <w:noProof/>
        </w:rPr>
        <w:fldChar w:fldCharType="end"/>
      </w:r>
    </w:p>
    <w:p w14:paraId="7824E65A" w14:textId="435ABF31" w:rsidR="00591AB2" w:rsidRDefault="00591AB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w:t>
      </w:r>
      <w:r>
        <w:rPr>
          <w:noProof/>
        </w:rPr>
        <w:t>.2.10</w:t>
      </w:r>
      <w:r>
        <w:rPr>
          <w:rFonts w:asciiTheme="minorHAnsi" w:eastAsiaTheme="minorEastAsia" w:hAnsiTheme="minorHAnsi" w:cstheme="minorBidi"/>
          <w:noProof/>
          <w:kern w:val="2"/>
          <w:sz w:val="24"/>
          <w:szCs w:val="24"/>
          <w:lang w:eastAsia="en-GB"/>
          <w14:ligatures w14:val="standardContextual"/>
        </w:rPr>
        <w:tab/>
      </w:r>
      <w:r>
        <w:rPr>
          <w:noProof/>
        </w:rPr>
        <w:t xml:space="preserve">Group standalone </w:t>
      </w:r>
      <w:r>
        <w:rPr>
          <w:noProof/>
          <w:lang w:eastAsia="zh-CN"/>
        </w:rPr>
        <w:t xml:space="preserve">file distribution using the </w:t>
      </w:r>
      <w:r w:rsidRPr="00B853B2">
        <w:rPr>
          <w:rFonts w:eastAsia="SimSun"/>
          <w:noProof/>
        </w:rPr>
        <w:t>MBMS download delivery method</w:t>
      </w:r>
      <w:r>
        <w:rPr>
          <w:noProof/>
        </w:rPr>
        <w:tab/>
      </w:r>
      <w:r>
        <w:rPr>
          <w:noProof/>
        </w:rPr>
        <w:fldChar w:fldCharType="begin"/>
      </w:r>
      <w:r>
        <w:rPr>
          <w:noProof/>
        </w:rPr>
        <w:instrText xml:space="preserve"> PAGEREF _Toc193632169 \h </w:instrText>
      </w:r>
      <w:r>
        <w:rPr>
          <w:noProof/>
        </w:rPr>
      </w:r>
      <w:r>
        <w:rPr>
          <w:noProof/>
        </w:rPr>
        <w:fldChar w:fldCharType="separate"/>
      </w:r>
      <w:r>
        <w:rPr>
          <w:noProof/>
        </w:rPr>
        <w:t>131</w:t>
      </w:r>
      <w:r>
        <w:rPr>
          <w:noProof/>
        </w:rPr>
        <w:fldChar w:fldCharType="end"/>
      </w:r>
    </w:p>
    <w:p w14:paraId="3AA5F59E" w14:textId="6F1EAF31" w:rsidR="00591AB2" w:rsidRDefault="00591AB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w:t>
      </w:r>
      <w:r>
        <w:rPr>
          <w:noProof/>
        </w:rPr>
        <w:t>.2.10</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_Toc193632170 \h </w:instrText>
      </w:r>
      <w:r>
        <w:rPr>
          <w:noProof/>
        </w:rPr>
      </w:r>
      <w:r>
        <w:rPr>
          <w:noProof/>
        </w:rPr>
        <w:fldChar w:fldCharType="separate"/>
      </w:r>
      <w:r>
        <w:rPr>
          <w:noProof/>
        </w:rPr>
        <w:t>131</w:t>
      </w:r>
      <w:r>
        <w:rPr>
          <w:noProof/>
        </w:rPr>
        <w:fldChar w:fldCharType="end"/>
      </w:r>
    </w:p>
    <w:p w14:paraId="0BCC9009" w14:textId="11BCC036" w:rsidR="00591AB2" w:rsidRDefault="00591AB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w:t>
      </w:r>
      <w:r>
        <w:rPr>
          <w:noProof/>
        </w:rPr>
        <w:t>.2.10</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_Toc193632171 \h </w:instrText>
      </w:r>
      <w:r>
        <w:rPr>
          <w:noProof/>
        </w:rPr>
      </w:r>
      <w:r>
        <w:rPr>
          <w:noProof/>
        </w:rPr>
        <w:fldChar w:fldCharType="separate"/>
      </w:r>
      <w:r>
        <w:rPr>
          <w:noProof/>
        </w:rPr>
        <w:t>131</w:t>
      </w:r>
      <w:r>
        <w:rPr>
          <w:noProof/>
        </w:rPr>
        <w:fldChar w:fldCharType="end"/>
      </w:r>
    </w:p>
    <w:p w14:paraId="41BE5062" w14:textId="066526EA" w:rsidR="00591AB2" w:rsidRDefault="00591AB2">
      <w:pPr>
        <w:pStyle w:val="TOC4"/>
        <w:rPr>
          <w:rFonts w:asciiTheme="minorHAnsi" w:eastAsiaTheme="minorEastAsia" w:hAnsiTheme="minorHAnsi" w:cstheme="minorBidi"/>
          <w:noProof/>
          <w:kern w:val="2"/>
          <w:sz w:val="24"/>
          <w:szCs w:val="24"/>
          <w:lang w:eastAsia="en-GB"/>
          <w14:ligatures w14:val="standardContextual"/>
        </w:rPr>
      </w:pPr>
      <w:r>
        <w:rPr>
          <w:noProof/>
        </w:rPr>
        <w:t>7.5.2.11</w:t>
      </w:r>
      <w:r>
        <w:rPr>
          <w:rFonts w:asciiTheme="minorHAnsi" w:eastAsiaTheme="minorEastAsia" w:hAnsiTheme="minorHAnsi" w:cstheme="minorBidi"/>
          <w:noProof/>
          <w:kern w:val="2"/>
          <w:sz w:val="24"/>
          <w:szCs w:val="24"/>
          <w:lang w:eastAsia="en-GB"/>
          <w14:ligatures w14:val="standardContextual"/>
        </w:rPr>
        <w:tab/>
      </w:r>
      <w:r>
        <w:rPr>
          <w:noProof/>
        </w:rPr>
        <w:t xml:space="preserve">One-to-one </w:t>
      </w:r>
      <w:r w:rsidRPr="00B853B2">
        <w:rPr>
          <w:rFonts w:eastAsia="SimSun"/>
          <w:noProof/>
        </w:rPr>
        <w:t xml:space="preserve">FD </w:t>
      </w:r>
      <w:r>
        <w:rPr>
          <w:noProof/>
        </w:rPr>
        <w:t xml:space="preserve">communication upgrade to an emergency </w:t>
      </w:r>
      <w:r w:rsidRPr="00B853B2">
        <w:rPr>
          <w:rFonts w:eastAsia="SimSun"/>
          <w:noProof/>
        </w:rPr>
        <w:t xml:space="preserve">FD </w:t>
      </w:r>
      <w:r>
        <w:rPr>
          <w:noProof/>
        </w:rPr>
        <w:t>communication</w:t>
      </w:r>
      <w:r>
        <w:rPr>
          <w:noProof/>
        </w:rPr>
        <w:tab/>
      </w:r>
      <w:r>
        <w:rPr>
          <w:noProof/>
        </w:rPr>
        <w:fldChar w:fldCharType="begin"/>
      </w:r>
      <w:r>
        <w:rPr>
          <w:noProof/>
        </w:rPr>
        <w:instrText xml:space="preserve"> PAGEREF _Toc193632172 \h </w:instrText>
      </w:r>
      <w:r>
        <w:rPr>
          <w:noProof/>
        </w:rPr>
      </w:r>
      <w:r>
        <w:rPr>
          <w:noProof/>
        </w:rPr>
        <w:fldChar w:fldCharType="separate"/>
      </w:r>
      <w:r>
        <w:rPr>
          <w:noProof/>
        </w:rPr>
        <w:t>132</w:t>
      </w:r>
      <w:r>
        <w:rPr>
          <w:noProof/>
        </w:rPr>
        <w:fldChar w:fldCharType="end"/>
      </w:r>
    </w:p>
    <w:p w14:paraId="3D1E9266" w14:textId="39A49432" w:rsidR="00591AB2" w:rsidRDefault="00591AB2">
      <w:pPr>
        <w:pStyle w:val="TOC5"/>
        <w:rPr>
          <w:rFonts w:asciiTheme="minorHAnsi" w:eastAsiaTheme="minorEastAsia" w:hAnsiTheme="minorHAnsi" w:cstheme="minorBidi"/>
          <w:noProof/>
          <w:kern w:val="2"/>
          <w:sz w:val="24"/>
          <w:szCs w:val="24"/>
          <w:lang w:eastAsia="en-GB"/>
          <w14:ligatures w14:val="standardContextual"/>
        </w:rPr>
      </w:pPr>
      <w:r>
        <w:rPr>
          <w:noProof/>
        </w:rPr>
        <w:t>7.5.2.11.1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_Toc193632173 \h </w:instrText>
      </w:r>
      <w:r>
        <w:rPr>
          <w:noProof/>
        </w:rPr>
      </w:r>
      <w:r>
        <w:rPr>
          <w:noProof/>
        </w:rPr>
        <w:fldChar w:fldCharType="separate"/>
      </w:r>
      <w:r>
        <w:rPr>
          <w:noProof/>
        </w:rPr>
        <w:t>132</w:t>
      </w:r>
      <w:r>
        <w:rPr>
          <w:noProof/>
        </w:rPr>
        <w:fldChar w:fldCharType="end"/>
      </w:r>
    </w:p>
    <w:p w14:paraId="58E321E1" w14:textId="4A79C0F6" w:rsidR="00591AB2" w:rsidRDefault="00591AB2">
      <w:pPr>
        <w:pStyle w:val="TOC5"/>
        <w:rPr>
          <w:rFonts w:asciiTheme="minorHAnsi" w:eastAsiaTheme="minorEastAsia" w:hAnsiTheme="minorHAnsi" w:cstheme="minorBidi"/>
          <w:noProof/>
          <w:kern w:val="2"/>
          <w:sz w:val="24"/>
          <w:szCs w:val="24"/>
          <w:lang w:eastAsia="en-GB"/>
          <w14:ligatures w14:val="standardContextual"/>
        </w:rPr>
      </w:pPr>
      <w:r>
        <w:rPr>
          <w:noProof/>
        </w:rPr>
        <w:t>7.5.2.11.2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_Toc193632174 \h </w:instrText>
      </w:r>
      <w:r>
        <w:rPr>
          <w:noProof/>
        </w:rPr>
      </w:r>
      <w:r>
        <w:rPr>
          <w:noProof/>
        </w:rPr>
        <w:fldChar w:fldCharType="separate"/>
      </w:r>
      <w:r>
        <w:rPr>
          <w:noProof/>
        </w:rPr>
        <w:t>133</w:t>
      </w:r>
      <w:r>
        <w:rPr>
          <w:noProof/>
        </w:rPr>
        <w:fldChar w:fldCharType="end"/>
      </w:r>
    </w:p>
    <w:p w14:paraId="1C9791E0" w14:textId="60389471" w:rsidR="00591AB2" w:rsidRDefault="00591AB2">
      <w:pPr>
        <w:pStyle w:val="TOC4"/>
        <w:rPr>
          <w:rFonts w:asciiTheme="minorHAnsi" w:eastAsiaTheme="minorEastAsia" w:hAnsiTheme="minorHAnsi" w:cstheme="minorBidi"/>
          <w:noProof/>
          <w:kern w:val="2"/>
          <w:sz w:val="24"/>
          <w:szCs w:val="24"/>
          <w:lang w:eastAsia="en-GB"/>
          <w14:ligatures w14:val="standardContextual"/>
        </w:rPr>
      </w:pPr>
      <w:r>
        <w:rPr>
          <w:noProof/>
        </w:rPr>
        <w:t>7.5.2.12</w:t>
      </w:r>
      <w:r>
        <w:rPr>
          <w:rFonts w:asciiTheme="minorHAnsi" w:eastAsiaTheme="minorEastAsia" w:hAnsiTheme="minorHAnsi" w:cstheme="minorBidi"/>
          <w:noProof/>
          <w:kern w:val="2"/>
          <w:sz w:val="24"/>
          <w:szCs w:val="24"/>
          <w:lang w:eastAsia="en-GB"/>
          <w14:ligatures w14:val="standardContextual"/>
        </w:rPr>
        <w:tab/>
      </w:r>
      <w:r>
        <w:rPr>
          <w:noProof/>
        </w:rPr>
        <w:t>Group FD communication upgrade to an emergency group FD communication</w:t>
      </w:r>
      <w:r>
        <w:rPr>
          <w:noProof/>
        </w:rPr>
        <w:tab/>
      </w:r>
      <w:r>
        <w:rPr>
          <w:noProof/>
        </w:rPr>
        <w:fldChar w:fldCharType="begin"/>
      </w:r>
      <w:r>
        <w:rPr>
          <w:noProof/>
        </w:rPr>
        <w:instrText xml:space="preserve"> PAGEREF _Toc193632175 \h </w:instrText>
      </w:r>
      <w:r>
        <w:rPr>
          <w:noProof/>
        </w:rPr>
      </w:r>
      <w:r>
        <w:rPr>
          <w:noProof/>
        </w:rPr>
        <w:fldChar w:fldCharType="separate"/>
      </w:r>
      <w:r>
        <w:rPr>
          <w:noProof/>
        </w:rPr>
        <w:t>134</w:t>
      </w:r>
      <w:r>
        <w:rPr>
          <w:noProof/>
        </w:rPr>
        <w:fldChar w:fldCharType="end"/>
      </w:r>
    </w:p>
    <w:p w14:paraId="7DC40FBE" w14:textId="4D2BBC8A" w:rsidR="00591AB2" w:rsidRDefault="00591AB2">
      <w:pPr>
        <w:pStyle w:val="TOC5"/>
        <w:rPr>
          <w:rFonts w:asciiTheme="minorHAnsi" w:eastAsiaTheme="minorEastAsia" w:hAnsiTheme="minorHAnsi" w:cstheme="minorBidi"/>
          <w:noProof/>
          <w:kern w:val="2"/>
          <w:sz w:val="24"/>
          <w:szCs w:val="24"/>
          <w:lang w:eastAsia="en-GB"/>
          <w14:ligatures w14:val="standardContextual"/>
        </w:rPr>
      </w:pPr>
      <w:r>
        <w:rPr>
          <w:noProof/>
        </w:rPr>
        <w:t>7.5.2.12.1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_Toc193632176 \h </w:instrText>
      </w:r>
      <w:r>
        <w:rPr>
          <w:noProof/>
        </w:rPr>
      </w:r>
      <w:r>
        <w:rPr>
          <w:noProof/>
        </w:rPr>
        <w:fldChar w:fldCharType="separate"/>
      </w:r>
      <w:r>
        <w:rPr>
          <w:noProof/>
        </w:rPr>
        <w:t>134</w:t>
      </w:r>
      <w:r>
        <w:rPr>
          <w:noProof/>
        </w:rPr>
        <w:fldChar w:fldCharType="end"/>
      </w:r>
    </w:p>
    <w:p w14:paraId="659CF644" w14:textId="1B95D17F" w:rsidR="00591AB2" w:rsidRDefault="00591AB2">
      <w:pPr>
        <w:pStyle w:val="TOC5"/>
        <w:rPr>
          <w:rFonts w:asciiTheme="minorHAnsi" w:eastAsiaTheme="minorEastAsia" w:hAnsiTheme="minorHAnsi" w:cstheme="minorBidi"/>
          <w:noProof/>
          <w:kern w:val="2"/>
          <w:sz w:val="24"/>
          <w:szCs w:val="24"/>
          <w:lang w:eastAsia="en-GB"/>
          <w14:ligatures w14:val="standardContextual"/>
        </w:rPr>
      </w:pPr>
      <w:r>
        <w:rPr>
          <w:noProof/>
        </w:rPr>
        <w:t>7.5.2.12.2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_Toc193632177 \h </w:instrText>
      </w:r>
      <w:r>
        <w:rPr>
          <w:noProof/>
        </w:rPr>
      </w:r>
      <w:r>
        <w:rPr>
          <w:noProof/>
        </w:rPr>
        <w:fldChar w:fldCharType="separate"/>
      </w:r>
      <w:r>
        <w:rPr>
          <w:noProof/>
        </w:rPr>
        <w:t>134</w:t>
      </w:r>
      <w:r>
        <w:rPr>
          <w:noProof/>
        </w:rPr>
        <w:fldChar w:fldCharType="end"/>
      </w:r>
    </w:p>
    <w:p w14:paraId="51A06D7D" w14:textId="01D0F9A9" w:rsidR="00591AB2" w:rsidRDefault="00591AB2">
      <w:pPr>
        <w:pStyle w:val="TOC4"/>
        <w:rPr>
          <w:rFonts w:asciiTheme="minorHAnsi" w:eastAsiaTheme="minorEastAsia" w:hAnsiTheme="minorHAnsi" w:cstheme="minorBidi"/>
          <w:noProof/>
          <w:kern w:val="2"/>
          <w:sz w:val="24"/>
          <w:szCs w:val="24"/>
          <w:lang w:eastAsia="en-GB"/>
          <w14:ligatures w14:val="standardContextual"/>
        </w:rPr>
      </w:pPr>
      <w:r>
        <w:rPr>
          <w:noProof/>
        </w:rPr>
        <w:t>7.5.2.13</w:t>
      </w:r>
      <w:r>
        <w:rPr>
          <w:rFonts w:asciiTheme="minorHAnsi" w:eastAsiaTheme="minorEastAsia" w:hAnsiTheme="minorHAnsi" w:cstheme="minorBidi"/>
          <w:noProof/>
          <w:kern w:val="2"/>
          <w:sz w:val="24"/>
          <w:szCs w:val="24"/>
          <w:lang w:eastAsia="en-GB"/>
          <w14:ligatures w14:val="standardContextual"/>
        </w:rPr>
        <w:tab/>
      </w:r>
      <w:r>
        <w:rPr>
          <w:noProof/>
        </w:rPr>
        <w:t>Group FD communication in-progress emergency group state cancel</w:t>
      </w:r>
      <w:r>
        <w:rPr>
          <w:noProof/>
        </w:rPr>
        <w:tab/>
      </w:r>
      <w:r>
        <w:rPr>
          <w:noProof/>
        </w:rPr>
        <w:fldChar w:fldCharType="begin"/>
      </w:r>
      <w:r>
        <w:rPr>
          <w:noProof/>
        </w:rPr>
        <w:instrText xml:space="preserve"> PAGEREF _Toc193632178 \h </w:instrText>
      </w:r>
      <w:r>
        <w:rPr>
          <w:noProof/>
        </w:rPr>
      </w:r>
      <w:r>
        <w:rPr>
          <w:noProof/>
        </w:rPr>
        <w:fldChar w:fldCharType="separate"/>
      </w:r>
      <w:r>
        <w:rPr>
          <w:noProof/>
        </w:rPr>
        <w:t>136</w:t>
      </w:r>
      <w:r>
        <w:rPr>
          <w:noProof/>
        </w:rPr>
        <w:fldChar w:fldCharType="end"/>
      </w:r>
    </w:p>
    <w:p w14:paraId="129525A3" w14:textId="1CB6B66A" w:rsidR="00591AB2" w:rsidRDefault="00591AB2">
      <w:pPr>
        <w:pStyle w:val="TOC5"/>
        <w:rPr>
          <w:rFonts w:asciiTheme="minorHAnsi" w:eastAsiaTheme="minorEastAsia" w:hAnsiTheme="minorHAnsi" w:cstheme="minorBidi"/>
          <w:noProof/>
          <w:kern w:val="2"/>
          <w:sz w:val="24"/>
          <w:szCs w:val="24"/>
          <w:lang w:eastAsia="en-GB"/>
          <w14:ligatures w14:val="standardContextual"/>
        </w:rPr>
      </w:pPr>
      <w:r>
        <w:rPr>
          <w:noProof/>
        </w:rPr>
        <w:t>7.5.2.13.1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_Toc193632179 \h </w:instrText>
      </w:r>
      <w:r>
        <w:rPr>
          <w:noProof/>
        </w:rPr>
      </w:r>
      <w:r>
        <w:rPr>
          <w:noProof/>
        </w:rPr>
        <w:fldChar w:fldCharType="separate"/>
      </w:r>
      <w:r>
        <w:rPr>
          <w:noProof/>
        </w:rPr>
        <w:t>136</w:t>
      </w:r>
      <w:r>
        <w:rPr>
          <w:noProof/>
        </w:rPr>
        <w:fldChar w:fldCharType="end"/>
      </w:r>
    </w:p>
    <w:p w14:paraId="7ED18DCA" w14:textId="0426FB31" w:rsidR="00591AB2" w:rsidRDefault="00591AB2">
      <w:pPr>
        <w:pStyle w:val="TOC5"/>
        <w:rPr>
          <w:rFonts w:asciiTheme="minorHAnsi" w:eastAsiaTheme="minorEastAsia" w:hAnsiTheme="minorHAnsi" w:cstheme="minorBidi"/>
          <w:noProof/>
          <w:kern w:val="2"/>
          <w:sz w:val="24"/>
          <w:szCs w:val="24"/>
          <w:lang w:eastAsia="en-GB"/>
          <w14:ligatures w14:val="standardContextual"/>
        </w:rPr>
      </w:pPr>
      <w:r>
        <w:rPr>
          <w:noProof/>
        </w:rPr>
        <w:t>7.5.2.13.2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_Toc193632180 \h </w:instrText>
      </w:r>
      <w:r>
        <w:rPr>
          <w:noProof/>
        </w:rPr>
      </w:r>
      <w:r>
        <w:rPr>
          <w:noProof/>
        </w:rPr>
        <w:fldChar w:fldCharType="separate"/>
      </w:r>
      <w:r>
        <w:rPr>
          <w:noProof/>
        </w:rPr>
        <w:t>136</w:t>
      </w:r>
      <w:r>
        <w:rPr>
          <w:noProof/>
        </w:rPr>
        <w:fldChar w:fldCharType="end"/>
      </w:r>
    </w:p>
    <w:p w14:paraId="48398BB3" w14:textId="7883C79D" w:rsidR="00591AB2" w:rsidRDefault="00591AB2">
      <w:pPr>
        <w:pStyle w:val="TOC4"/>
        <w:rPr>
          <w:rFonts w:asciiTheme="minorHAnsi" w:eastAsiaTheme="minorEastAsia" w:hAnsiTheme="minorHAnsi" w:cstheme="minorBidi"/>
          <w:noProof/>
          <w:kern w:val="2"/>
          <w:sz w:val="24"/>
          <w:szCs w:val="24"/>
          <w:lang w:eastAsia="en-GB"/>
          <w14:ligatures w14:val="standardContextual"/>
        </w:rPr>
      </w:pPr>
      <w:r>
        <w:rPr>
          <w:noProof/>
        </w:rPr>
        <w:t>7.5.2.14</w:t>
      </w:r>
      <w:r>
        <w:rPr>
          <w:rFonts w:asciiTheme="minorHAnsi" w:eastAsiaTheme="minorEastAsia" w:hAnsiTheme="minorHAnsi" w:cstheme="minorBidi"/>
          <w:noProof/>
          <w:kern w:val="2"/>
          <w:sz w:val="24"/>
          <w:szCs w:val="24"/>
          <w:lang w:eastAsia="en-GB"/>
          <w14:ligatures w14:val="standardContextual"/>
        </w:rPr>
        <w:tab/>
      </w:r>
      <w:r>
        <w:rPr>
          <w:noProof/>
        </w:rPr>
        <w:t>Group FD communication upgrade to an imminent peril group FD communication</w:t>
      </w:r>
      <w:r>
        <w:rPr>
          <w:noProof/>
        </w:rPr>
        <w:tab/>
      </w:r>
      <w:r>
        <w:rPr>
          <w:noProof/>
        </w:rPr>
        <w:fldChar w:fldCharType="begin"/>
      </w:r>
      <w:r>
        <w:rPr>
          <w:noProof/>
        </w:rPr>
        <w:instrText xml:space="preserve"> PAGEREF _Toc193632181 \h </w:instrText>
      </w:r>
      <w:r>
        <w:rPr>
          <w:noProof/>
        </w:rPr>
      </w:r>
      <w:r>
        <w:rPr>
          <w:noProof/>
        </w:rPr>
        <w:fldChar w:fldCharType="separate"/>
      </w:r>
      <w:r>
        <w:rPr>
          <w:noProof/>
        </w:rPr>
        <w:t>138</w:t>
      </w:r>
      <w:r>
        <w:rPr>
          <w:noProof/>
        </w:rPr>
        <w:fldChar w:fldCharType="end"/>
      </w:r>
    </w:p>
    <w:p w14:paraId="62B11BAE" w14:textId="201198CA" w:rsidR="00591AB2" w:rsidRDefault="00591AB2">
      <w:pPr>
        <w:pStyle w:val="TOC5"/>
        <w:rPr>
          <w:rFonts w:asciiTheme="minorHAnsi" w:eastAsiaTheme="minorEastAsia" w:hAnsiTheme="minorHAnsi" w:cstheme="minorBidi"/>
          <w:noProof/>
          <w:kern w:val="2"/>
          <w:sz w:val="24"/>
          <w:szCs w:val="24"/>
          <w:lang w:eastAsia="en-GB"/>
          <w14:ligatures w14:val="standardContextual"/>
        </w:rPr>
      </w:pPr>
      <w:r>
        <w:rPr>
          <w:noProof/>
        </w:rPr>
        <w:t>7.5.2.14.1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_Toc193632182 \h </w:instrText>
      </w:r>
      <w:r>
        <w:rPr>
          <w:noProof/>
        </w:rPr>
      </w:r>
      <w:r>
        <w:rPr>
          <w:noProof/>
        </w:rPr>
        <w:fldChar w:fldCharType="separate"/>
      </w:r>
      <w:r>
        <w:rPr>
          <w:noProof/>
        </w:rPr>
        <w:t>138</w:t>
      </w:r>
      <w:r>
        <w:rPr>
          <w:noProof/>
        </w:rPr>
        <w:fldChar w:fldCharType="end"/>
      </w:r>
    </w:p>
    <w:p w14:paraId="3F7FD141" w14:textId="6DC2BD28" w:rsidR="00591AB2" w:rsidRDefault="00591AB2">
      <w:pPr>
        <w:pStyle w:val="TOC5"/>
        <w:rPr>
          <w:rFonts w:asciiTheme="minorHAnsi" w:eastAsiaTheme="minorEastAsia" w:hAnsiTheme="minorHAnsi" w:cstheme="minorBidi"/>
          <w:noProof/>
          <w:kern w:val="2"/>
          <w:sz w:val="24"/>
          <w:szCs w:val="24"/>
          <w:lang w:eastAsia="en-GB"/>
          <w14:ligatures w14:val="standardContextual"/>
        </w:rPr>
      </w:pPr>
      <w:r>
        <w:rPr>
          <w:noProof/>
        </w:rPr>
        <w:t>7.5.2.14.2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_Toc193632183 \h </w:instrText>
      </w:r>
      <w:r>
        <w:rPr>
          <w:noProof/>
        </w:rPr>
      </w:r>
      <w:r>
        <w:rPr>
          <w:noProof/>
        </w:rPr>
        <w:fldChar w:fldCharType="separate"/>
      </w:r>
      <w:r>
        <w:rPr>
          <w:noProof/>
        </w:rPr>
        <w:t>138</w:t>
      </w:r>
      <w:r>
        <w:rPr>
          <w:noProof/>
        </w:rPr>
        <w:fldChar w:fldCharType="end"/>
      </w:r>
    </w:p>
    <w:p w14:paraId="258B8BCC" w14:textId="293A0C07" w:rsidR="00591AB2" w:rsidRDefault="00591AB2">
      <w:pPr>
        <w:pStyle w:val="TOC4"/>
        <w:rPr>
          <w:rFonts w:asciiTheme="minorHAnsi" w:eastAsiaTheme="minorEastAsia" w:hAnsiTheme="minorHAnsi" w:cstheme="minorBidi"/>
          <w:noProof/>
          <w:kern w:val="2"/>
          <w:sz w:val="24"/>
          <w:szCs w:val="24"/>
          <w:lang w:eastAsia="en-GB"/>
          <w14:ligatures w14:val="standardContextual"/>
        </w:rPr>
      </w:pPr>
      <w:r>
        <w:rPr>
          <w:noProof/>
        </w:rPr>
        <w:t>7.5.2.15</w:t>
      </w:r>
      <w:r>
        <w:rPr>
          <w:rFonts w:asciiTheme="minorHAnsi" w:eastAsiaTheme="minorEastAsia" w:hAnsiTheme="minorHAnsi" w:cstheme="minorBidi"/>
          <w:noProof/>
          <w:kern w:val="2"/>
          <w:sz w:val="24"/>
          <w:szCs w:val="24"/>
          <w:lang w:eastAsia="en-GB"/>
          <w14:ligatures w14:val="standardContextual"/>
        </w:rPr>
        <w:tab/>
      </w:r>
      <w:r>
        <w:rPr>
          <w:noProof/>
        </w:rPr>
        <w:t>Group FD communication in-progress imminent peril group state cancel</w:t>
      </w:r>
      <w:r>
        <w:rPr>
          <w:noProof/>
        </w:rPr>
        <w:tab/>
      </w:r>
      <w:r>
        <w:rPr>
          <w:noProof/>
        </w:rPr>
        <w:fldChar w:fldCharType="begin"/>
      </w:r>
      <w:r>
        <w:rPr>
          <w:noProof/>
        </w:rPr>
        <w:instrText xml:space="preserve"> PAGEREF _Toc193632184 \h </w:instrText>
      </w:r>
      <w:r>
        <w:rPr>
          <w:noProof/>
        </w:rPr>
      </w:r>
      <w:r>
        <w:rPr>
          <w:noProof/>
        </w:rPr>
        <w:fldChar w:fldCharType="separate"/>
      </w:r>
      <w:r>
        <w:rPr>
          <w:noProof/>
        </w:rPr>
        <w:t>138</w:t>
      </w:r>
      <w:r>
        <w:rPr>
          <w:noProof/>
        </w:rPr>
        <w:fldChar w:fldCharType="end"/>
      </w:r>
    </w:p>
    <w:p w14:paraId="757EDB23" w14:textId="3567EC3A" w:rsidR="00591AB2" w:rsidRDefault="00591AB2">
      <w:pPr>
        <w:pStyle w:val="TOC5"/>
        <w:rPr>
          <w:rFonts w:asciiTheme="minorHAnsi" w:eastAsiaTheme="minorEastAsia" w:hAnsiTheme="minorHAnsi" w:cstheme="minorBidi"/>
          <w:noProof/>
          <w:kern w:val="2"/>
          <w:sz w:val="24"/>
          <w:szCs w:val="24"/>
          <w:lang w:eastAsia="en-GB"/>
          <w14:ligatures w14:val="standardContextual"/>
        </w:rPr>
      </w:pPr>
      <w:r>
        <w:rPr>
          <w:noProof/>
        </w:rPr>
        <w:t>7.5.2.15.1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_Toc193632185 \h </w:instrText>
      </w:r>
      <w:r>
        <w:rPr>
          <w:noProof/>
        </w:rPr>
      </w:r>
      <w:r>
        <w:rPr>
          <w:noProof/>
        </w:rPr>
        <w:fldChar w:fldCharType="separate"/>
      </w:r>
      <w:r>
        <w:rPr>
          <w:noProof/>
        </w:rPr>
        <w:t>138</w:t>
      </w:r>
      <w:r>
        <w:rPr>
          <w:noProof/>
        </w:rPr>
        <w:fldChar w:fldCharType="end"/>
      </w:r>
    </w:p>
    <w:p w14:paraId="1EA9B93D" w14:textId="4AA7A1DD" w:rsidR="00591AB2" w:rsidRDefault="00591AB2">
      <w:pPr>
        <w:pStyle w:val="TOC5"/>
        <w:rPr>
          <w:rFonts w:asciiTheme="minorHAnsi" w:eastAsiaTheme="minorEastAsia" w:hAnsiTheme="minorHAnsi" w:cstheme="minorBidi"/>
          <w:noProof/>
          <w:kern w:val="2"/>
          <w:sz w:val="24"/>
          <w:szCs w:val="24"/>
          <w:lang w:eastAsia="en-GB"/>
          <w14:ligatures w14:val="standardContextual"/>
        </w:rPr>
      </w:pPr>
      <w:r>
        <w:rPr>
          <w:noProof/>
        </w:rPr>
        <w:t>7.5.2.15.2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_Toc193632186 \h </w:instrText>
      </w:r>
      <w:r>
        <w:rPr>
          <w:noProof/>
        </w:rPr>
      </w:r>
      <w:r>
        <w:rPr>
          <w:noProof/>
        </w:rPr>
        <w:fldChar w:fldCharType="separate"/>
      </w:r>
      <w:r>
        <w:rPr>
          <w:noProof/>
        </w:rPr>
        <w:t>138</w:t>
      </w:r>
      <w:r>
        <w:rPr>
          <w:noProof/>
        </w:rPr>
        <w:fldChar w:fldCharType="end"/>
      </w:r>
    </w:p>
    <w:p w14:paraId="703425CF" w14:textId="2A05C4B6" w:rsidR="00591AB2" w:rsidRDefault="00591AB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w:t>
      </w:r>
      <w:r>
        <w:rPr>
          <w:noProof/>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F</w:t>
      </w:r>
      <w:r>
        <w:rPr>
          <w:noProof/>
        </w:rPr>
        <w:t xml:space="preserve">ile </w:t>
      </w:r>
      <w:r>
        <w:rPr>
          <w:noProof/>
          <w:lang w:eastAsia="zh-CN"/>
        </w:rPr>
        <w:t>d</w:t>
      </w:r>
      <w:r>
        <w:rPr>
          <w:noProof/>
        </w:rPr>
        <w:t>istribution for off-network</w:t>
      </w:r>
      <w:r>
        <w:rPr>
          <w:noProof/>
        </w:rPr>
        <w:tab/>
      </w:r>
      <w:r>
        <w:rPr>
          <w:noProof/>
        </w:rPr>
        <w:fldChar w:fldCharType="begin"/>
      </w:r>
      <w:r>
        <w:rPr>
          <w:noProof/>
        </w:rPr>
        <w:instrText xml:space="preserve"> PAGEREF _Toc193632187 \h </w:instrText>
      </w:r>
      <w:r>
        <w:rPr>
          <w:noProof/>
        </w:rPr>
      </w:r>
      <w:r>
        <w:rPr>
          <w:noProof/>
        </w:rPr>
        <w:fldChar w:fldCharType="separate"/>
      </w:r>
      <w:r>
        <w:rPr>
          <w:noProof/>
        </w:rPr>
        <w:t>138</w:t>
      </w:r>
      <w:r>
        <w:rPr>
          <w:noProof/>
        </w:rPr>
        <w:fldChar w:fldCharType="end"/>
      </w:r>
    </w:p>
    <w:p w14:paraId="1B9B6F70" w14:textId="5495D4B0" w:rsidR="00591AB2" w:rsidRDefault="00591AB2">
      <w:pPr>
        <w:pStyle w:val="TOC4"/>
        <w:rPr>
          <w:rFonts w:asciiTheme="minorHAnsi" w:eastAsiaTheme="minorEastAsia" w:hAnsiTheme="minorHAnsi" w:cstheme="minorBidi"/>
          <w:noProof/>
          <w:kern w:val="2"/>
          <w:sz w:val="24"/>
          <w:szCs w:val="24"/>
          <w:lang w:eastAsia="en-GB"/>
          <w14:ligatures w14:val="standardContextual"/>
        </w:rPr>
      </w:pPr>
      <w:r w:rsidRPr="00B853B2">
        <w:rPr>
          <w:noProof/>
          <w:lang w:val="en-IN" w:eastAsia="zh-CN"/>
        </w:rPr>
        <w:t>7</w:t>
      </w:r>
      <w:r w:rsidRPr="00B853B2">
        <w:rPr>
          <w:noProof/>
          <w:lang w:val="en-IN"/>
        </w:rPr>
        <w:t>.</w:t>
      </w:r>
      <w:r w:rsidRPr="00B853B2">
        <w:rPr>
          <w:noProof/>
          <w:lang w:val="en-IN" w:eastAsia="zh-CN"/>
        </w:rPr>
        <w:t>5</w:t>
      </w:r>
      <w:r w:rsidRPr="00B853B2">
        <w:rPr>
          <w:noProof/>
          <w:lang w:val="en-IN"/>
        </w:rPr>
        <w:t>.3.1</w:t>
      </w:r>
      <w:r>
        <w:rPr>
          <w:rFonts w:asciiTheme="minorHAnsi" w:eastAsiaTheme="minorEastAsia" w:hAnsiTheme="minorHAnsi" w:cstheme="minorBidi"/>
          <w:noProof/>
          <w:kern w:val="2"/>
          <w:sz w:val="24"/>
          <w:szCs w:val="24"/>
          <w:lang w:eastAsia="en-GB"/>
          <w14:ligatures w14:val="standardContextual"/>
        </w:rPr>
        <w:tab/>
      </w:r>
      <w:r w:rsidRPr="00B853B2">
        <w:rPr>
          <w:noProof/>
          <w:lang w:val="en-IN"/>
        </w:rPr>
        <w:t>General</w:t>
      </w:r>
      <w:r>
        <w:rPr>
          <w:noProof/>
        </w:rPr>
        <w:tab/>
      </w:r>
      <w:r>
        <w:rPr>
          <w:noProof/>
        </w:rPr>
        <w:fldChar w:fldCharType="begin"/>
      </w:r>
      <w:r>
        <w:rPr>
          <w:noProof/>
        </w:rPr>
        <w:instrText xml:space="preserve"> PAGEREF _Toc193632188 \h </w:instrText>
      </w:r>
      <w:r>
        <w:rPr>
          <w:noProof/>
        </w:rPr>
      </w:r>
      <w:r>
        <w:rPr>
          <w:noProof/>
        </w:rPr>
        <w:fldChar w:fldCharType="separate"/>
      </w:r>
      <w:r>
        <w:rPr>
          <w:noProof/>
        </w:rPr>
        <w:t>138</w:t>
      </w:r>
      <w:r>
        <w:rPr>
          <w:noProof/>
        </w:rPr>
        <w:fldChar w:fldCharType="end"/>
      </w:r>
    </w:p>
    <w:p w14:paraId="350ECB45" w14:textId="46F22D6D" w:rsidR="00591AB2" w:rsidRDefault="00591AB2">
      <w:pPr>
        <w:pStyle w:val="TOC4"/>
        <w:rPr>
          <w:rFonts w:asciiTheme="minorHAnsi" w:eastAsiaTheme="minorEastAsia" w:hAnsiTheme="minorHAnsi" w:cstheme="minorBidi"/>
          <w:noProof/>
          <w:kern w:val="2"/>
          <w:sz w:val="24"/>
          <w:szCs w:val="24"/>
          <w:lang w:eastAsia="en-GB"/>
          <w14:ligatures w14:val="standardContextual"/>
        </w:rPr>
      </w:pPr>
      <w:r>
        <w:rPr>
          <w:noProof/>
        </w:rPr>
        <w:t>7.5.3.2</w:t>
      </w:r>
      <w:r>
        <w:rPr>
          <w:rFonts w:asciiTheme="minorHAnsi" w:eastAsiaTheme="minorEastAsia" w:hAnsiTheme="minorHAnsi" w:cstheme="minorBidi"/>
          <w:noProof/>
          <w:kern w:val="2"/>
          <w:sz w:val="24"/>
          <w:szCs w:val="24"/>
          <w:lang w:eastAsia="en-GB"/>
          <w14:ligatures w14:val="standardContextual"/>
        </w:rPr>
        <w:tab/>
      </w:r>
      <w:r>
        <w:rPr>
          <w:noProof/>
        </w:rPr>
        <w:t>Information flows for file distribution</w:t>
      </w:r>
      <w:r>
        <w:rPr>
          <w:noProof/>
        </w:rPr>
        <w:tab/>
      </w:r>
      <w:r>
        <w:rPr>
          <w:noProof/>
        </w:rPr>
        <w:fldChar w:fldCharType="begin"/>
      </w:r>
      <w:r>
        <w:rPr>
          <w:noProof/>
        </w:rPr>
        <w:instrText xml:space="preserve"> PAGEREF _Toc193632189 \h </w:instrText>
      </w:r>
      <w:r>
        <w:rPr>
          <w:noProof/>
        </w:rPr>
      </w:r>
      <w:r>
        <w:rPr>
          <w:noProof/>
        </w:rPr>
        <w:fldChar w:fldCharType="separate"/>
      </w:r>
      <w:r>
        <w:rPr>
          <w:noProof/>
        </w:rPr>
        <w:t>138</w:t>
      </w:r>
      <w:r>
        <w:rPr>
          <w:noProof/>
        </w:rPr>
        <w:fldChar w:fldCharType="end"/>
      </w:r>
    </w:p>
    <w:p w14:paraId="1398D6A8" w14:textId="35D58176" w:rsidR="00591AB2" w:rsidRDefault="00591AB2">
      <w:pPr>
        <w:pStyle w:val="TOC5"/>
        <w:rPr>
          <w:rFonts w:asciiTheme="minorHAnsi" w:eastAsiaTheme="minorEastAsia" w:hAnsiTheme="minorHAnsi" w:cstheme="minorBidi"/>
          <w:noProof/>
          <w:kern w:val="2"/>
          <w:sz w:val="24"/>
          <w:szCs w:val="24"/>
          <w:lang w:eastAsia="en-GB"/>
          <w14:ligatures w14:val="standardContextual"/>
        </w:rPr>
      </w:pPr>
      <w:r w:rsidRPr="00B853B2">
        <w:rPr>
          <w:noProof/>
          <w:lang w:val="en-IN"/>
        </w:rPr>
        <w:t>7.5.3.</w:t>
      </w:r>
      <w:r w:rsidRPr="00B853B2">
        <w:rPr>
          <w:noProof/>
          <w:lang w:val="en-IN" w:eastAsia="zh-CN"/>
        </w:rPr>
        <w:t>2</w:t>
      </w:r>
      <w:r w:rsidRPr="00B853B2">
        <w:rPr>
          <w:noProof/>
          <w:lang w:val="en-IN"/>
        </w:rPr>
        <w:t>.</w:t>
      </w:r>
      <w:r w:rsidRPr="00B853B2">
        <w:rPr>
          <w:noProof/>
          <w:lang w:val="en-IN" w:eastAsia="zh-CN"/>
        </w:rPr>
        <w:t>1</w:t>
      </w:r>
      <w:r>
        <w:rPr>
          <w:rFonts w:asciiTheme="minorHAnsi" w:eastAsiaTheme="minorEastAsia" w:hAnsiTheme="minorHAnsi" w:cstheme="minorBidi"/>
          <w:noProof/>
          <w:kern w:val="2"/>
          <w:sz w:val="24"/>
          <w:szCs w:val="24"/>
          <w:lang w:eastAsia="en-GB"/>
          <w14:ligatures w14:val="standardContextual"/>
        </w:rPr>
        <w:tab/>
      </w:r>
      <w:r w:rsidRPr="00B853B2">
        <w:rPr>
          <w:noProof/>
          <w:lang w:val="en-IN"/>
        </w:rPr>
        <w:t>MCData FD request (using media plane)</w:t>
      </w:r>
      <w:r>
        <w:rPr>
          <w:noProof/>
        </w:rPr>
        <w:tab/>
      </w:r>
      <w:r>
        <w:rPr>
          <w:noProof/>
        </w:rPr>
        <w:fldChar w:fldCharType="begin"/>
      </w:r>
      <w:r>
        <w:rPr>
          <w:noProof/>
        </w:rPr>
        <w:instrText xml:space="preserve"> PAGEREF _Toc193632190 \h </w:instrText>
      </w:r>
      <w:r>
        <w:rPr>
          <w:noProof/>
        </w:rPr>
      </w:r>
      <w:r>
        <w:rPr>
          <w:noProof/>
        </w:rPr>
        <w:fldChar w:fldCharType="separate"/>
      </w:r>
      <w:r>
        <w:rPr>
          <w:noProof/>
        </w:rPr>
        <w:t>138</w:t>
      </w:r>
      <w:r>
        <w:rPr>
          <w:noProof/>
        </w:rPr>
        <w:fldChar w:fldCharType="end"/>
      </w:r>
    </w:p>
    <w:p w14:paraId="696FB489" w14:textId="7C153085" w:rsidR="00591AB2" w:rsidRDefault="00591AB2">
      <w:pPr>
        <w:pStyle w:val="TOC5"/>
        <w:rPr>
          <w:rFonts w:asciiTheme="minorHAnsi" w:eastAsiaTheme="minorEastAsia" w:hAnsiTheme="minorHAnsi" w:cstheme="minorBidi"/>
          <w:noProof/>
          <w:kern w:val="2"/>
          <w:sz w:val="24"/>
          <w:szCs w:val="24"/>
          <w:lang w:eastAsia="en-GB"/>
          <w14:ligatures w14:val="standardContextual"/>
        </w:rPr>
      </w:pPr>
      <w:r w:rsidRPr="00B853B2">
        <w:rPr>
          <w:noProof/>
          <w:lang w:val="en-IN"/>
        </w:rPr>
        <w:t>7.5.3.</w:t>
      </w:r>
      <w:r w:rsidRPr="00B853B2">
        <w:rPr>
          <w:noProof/>
          <w:lang w:val="en-IN" w:eastAsia="zh-CN"/>
        </w:rPr>
        <w:t>2</w:t>
      </w:r>
      <w:r w:rsidRPr="00B853B2">
        <w:rPr>
          <w:noProof/>
          <w:lang w:val="en-IN"/>
        </w:rPr>
        <w:t>.</w:t>
      </w:r>
      <w:r w:rsidRPr="00B853B2">
        <w:rPr>
          <w:noProof/>
          <w:lang w:val="en-IN" w:eastAsia="zh-CN"/>
        </w:rPr>
        <w:t>2</w:t>
      </w:r>
      <w:r>
        <w:rPr>
          <w:rFonts w:asciiTheme="minorHAnsi" w:eastAsiaTheme="minorEastAsia" w:hAnsiTheme="minorHAnsi" w:cstheme="minorBidi"/>
          <w:noProof/>
          <w:kern w:val="2"/>
          <w:sz w:val="24"/>
          <w:szCs w:val="24"/>
          <w:lang w:eastAsia="en-GB"/>
          <w14:ligatures w14:val="standardContextual"/>
        </w:rPr>
        <w:tab/>
      </w:r>
      <w:r w:rsidRPr="00B853B2">
        <w:rPr>
          <w:noProof/>
          <w:lang w:val="en-IN"/>
        </w:rPr>
        <w:t>MCData FD response (using media plane)</w:t>
      </w:r>
      <w:r>
        <w:rPr>
          <w:noProof/>
        </w:rPr>
        <w:tab/>
      </w:r>
      <w:r>
        <w:rPr>
          <w:noProof/>
        </w:rPr>
        <w:fldChar w:fldCharType="begin"/>
      </w:r>
      <w:r>
        <w:rPr>
          <w:noProof/>
        </w:rPr>
        <w:instrText xml:space="preserve"> PAGEREF _Toc193632191 \h </w:instrText>
      </w:r>
      <w:r>
        <w:rPr>
          <w:noProof/>
        </w:rPr>
      </w:r>
      <w:r>
        <w:rPr>
          <w:noProof/>
        </w:rPr>
        <w:fldChar w:fldCharType="separate"/>
      </w:r>
      <w:r>
        <w:rPr>
          <w:noProof/>
        </w:rPr>
        <w:t>139</w:t>
      </w:r>
      <w:r>
        <w:rPr>
          <w:noProof/>
        </w:rPr>
        <w:fldChar w:fldCharType="end"/>
      </w:r>
    </w:p>
    <w:p w14:paraId="7D6DCCE0" w14:textId="424494A6" w:rsidR="00591AB2" w:rsidRDefault="00591AB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7.5.3.2.3</w:t>
      </w:r>
      <w:r>
        <w:rPr>
          <w:rFonts w:asciiTheme="minorHAnsi" w:eastAsiaTheme="minorEastAsia" w:hAnsiTheme="minorHAnsi" w:cstheme="minorBidi"/>
          <w:noProof/>
          <w:kern w:val="2"/>
          <w:sz w:val="24"/>
          <w:szCs w:val="24"/>
          <w:lang w:eastAsia="en-GB"/>
          <w14:ligatures w14:val="standardContextual"/>
        </w:rPr>
        <w:tab/>
      </w:r>
      <w:r>
        <w:rPr>
          <w:noProof/>
          <w:lang w:eastAsia="zh-CN"/>
        </w:rPr>
        <w:t>MCData download completed report</w:t>
      </w:r>
      <w:r>
        <w:rPr>
          <w:noProof/>
        </w:rPr>
        <w:tab/>
      </w:r>
      <w:r>
        <w:rPr>
          <w:noProof/>
        </w:rPr>
        <w:fldChar w:fldCharType="begin"/>
      </w:r>
      <w:r>
        <w:rPr>
          <w:noProof/>
        </w:rPr>
        <w:instrText xml:space="preserve"> PAGEREF _Toc193632192 \h </w:instrText>
      </w:r>
      <w:r>
        <w:rPr>
          <w:noProof/>
        </w:rPr>
      </w:r>
      <w:r>
        <w:rPr>
          <w:noProof/>
        </w:rPr>
        <w:fldChar w:fldCharType="separate"/>
      </w:r>
      <w:r>
        <w:rPr>
          <w:noProof/>
        </w:rPr>
        <w:t>139</w:t>
      </w:r>
      <w:r>
        <w:rPr>
          <w:noProof/>
        </w:rPr>
        <w:fldChar w:fldCharType="end"/>
      </w:r>
    </w:p>
    <w:p w14:paraId="785996CC" w14:textId="70FC76F2" w:rsidR="00591AB2" w:rsidRDefault="00591AB2">
      <w:pPr>
        <w:pStyle w:val="TOC5"/>
        <w:rPr>
          <w:rFonts w:asciiTheme="minorHAnsi" w:eastAsiaTheme="minorEastAsia" w:hAnsiTheme="minorHAnsi" w:cstheme="minorBidi"/>
          <w:noProof/>
          <w:kern w:val="2"/>
          <w:sz w:val="24"/>
          <w:szCs w:val="24"/>
          <w:lang w:eastAsia="en-GB"/>
          <w14:ligatures w14:val="standardContextual"/>
        </w:rPr>
      </w:pPr>
      <w:r w:rsidRPr="00B853B2">
        <w:rPr>
          <w:noProof/>
          <w:lang w:val="en-IN"/>
        </w:rPr>
        <w:t>7.5.3.</w:t>
      </w:r>
      <w:r w:rsidRPr="00B853B2">
        <w:rPr>
          <w:noProof/>
          <w:lang w:val="en-IN" w:eastAsia="zh-CN"/>
        </w:rPr>
        <w:t>2</w:t>
      </w:r>
      <w:r w:rsidRPr="00B853B2">
        <w:rPr>
          <w:noProof/>
          <w:lang w:val="en-IN"/>
        </w:rPr>
        <w:t>.</w:t>
      </w:r>
      <w:r w:rsidRPr="00B853B2">
        <w:rPr>
          <w:noProof/>
          <w:lang w:val="en-IN" w:eastAsia="zh-CN"/>
        </w:rPr>
        <w:t>4</w:t>
      </w:r>
      <w:r>
        <w:rPr>
          <w:rFonts w:asciiTheme="minorHAnsi" w:eastAsiaTheme="minorEastAsia" w:hAnsiTheme="minorHAnsi" w:cstheme="minorBidi"/>
          <w:noProof/>
          <w:kern w:val="2"/>
          <w:sz w:val="24"/>
          <w:szCs w:val="24"/>
          <w:lang w:eastAsia="en-GB"/>
          <w14:ligatures w14:val="standardContextual"/>
        </w:rPr>
        <w:tab/>
      </w:r>
      <w:r w:rsidRPr="00B853B2">
        <w:rPr>
          <w:noProof/>
          <w:lang w:val="en-IN"/>
        </w:rPr>
        <w:t>MCData group standalone FD request (using media plane)</w:t>
      </w:r>
      <w:r>
        <w:rPr>
          <w:noProof/>
        </w:rPr>
        <w:tab/>
      </w:r>
      <w:r>
        <w:rPr>
          <w:noProof/>
        </w:rPr>
        <w:fldChar w:fldCharType="begin"/>
      </w:r>
      <w:r>
        <w:rPr>
          <w:noProof/>
        </w:rPr>
        <w:instrText xml:space="preserve"> PAGEREF _Toc193632193 \h </w:instrText>
      </w:r>
      <w:r>
        <w:rPr>
          <w:noProof/>
        </w:rPr>
      </w:r>
      <w:r>
        <w:rPr>
          <w:noProof/>
        </w:rPr>
        <w:fldChar w:fldCharType="separate"/>
      </w:r>
      <w:r>
        <w:rPr>
          <w:noProof/>
        </w:rPr>
        <w:t>139</w:t>
      </w:r>
      <w:r>
        <w:rPr>
          <w:noProof/>
        </w:rPr>
        <w:fldChar w:fldCharType="end"/>
      </w:r>
    </w:p>
    <w:p w14:paraId="1FFAFFD4" w14:textId="64087544" w:rsidR="00591AB2" w:rsidRDefault="00591AB2">
      <w:pPr>
        <w:pStyle w:val="TOC5"/>
        <w:rPr>
          <w:rFonts w:asciiTheme="minorHAnsi" w:eastAsiaTheme="minorEastAsia" w:hAnsiTheme="minorHAnsi" w:cstheme="minorBidi"/>
          <w:noProof/>
          <w:kern w:val="2"/>
          <w:sz w:val="24"/>
          <w:szCs w:val="24"/>
          <w:lang w:eastAsia="en-GB"/>
          <w14:ligatures w14:val="standardContextual"/>
        </w:rPr>
      </w:pPr>
      <w:r w:rsidRPr="00B853B2">
        <w:rPr>
          <w:noProof/>
          <w:lang w:val="en-IN"/>
        </w:rPr>
        <w:t>7.5.3.2.</w:t>
      </w:r>
      <w:r w:rsidRPr="00B853B2">
        <w:rPr>
          <w:noProof/>
          <w:lang w:val="en-IN" w:eastAsia="zh-CN"/>
        </w:rPr>
        <w:t>5</w:t>
      </w:r>
      <w:r>
        <w:rPr>
          <w:rFonts w:asciiTheme="minorHAnsi" w:eastAsiaTheme="minorEastAsia" w:hAnsiTheme="minorHAnsi" w:cstheme="minorBidi"/>
          <w:noProof/>
          <w:kern w:val="2"/>
          <w:sz w:val="24"/>
          <w:szCs w:val="24"/>
          <w:lang w:eastAsia="en-GB"/>
          <w14:ligatures w14:val="standardContextual"/>
        </w:rPr>
        <w:tab/>
      </w:r>
      <w:r w:rsidRPr="00B853B2">
        <w:rPr>
          <w:noProof/>
          <w:lang w:val="en-IN"/>
        </w:rPr>
        <w:t>MCData group standalone FD response (using media plane)</w:t>
      </w:r>
      <w:r>
        <w:rPr>
          <w:noProof/>
        </w:rPr>
        <w:tab/>
      </w:r>
      <w:r>
        <w:rPr>
          <w:noProof/>
        </w:rPr>
        <w:fldChar w:fldCharType="begin"/>
      </w:r>
      <w:r>
        <w:rPr>
          <w:noProof/>
        </w:rPr>
        <w:instrText xml:space="preserve"> PAGEREF _Toc193632194 \h </w:instrText>
      </w:r>
      <w:r>
        <w:rPr>
          <w:noProof/>
        </w:rPr>
      </w:r>
      <w:r>
        <w:rPr>
          <w:noProof/>
        </w:rPr>
        <w:fldChar w:fldCharType="separate"/>
      </w:r>
      <w:r>
        <w:rPr>
          <w:noProof/>
        </w:rPr>
        <w:t>140</w:t>
      </w:r>
      <w:r>
        <w:rPr>
          <w:noProof/>
        </w:rPr>
        <w:fldChar w:fldCharType="end"/>
      </w:r>
    </w:p>
    <w:p w14:paraId="7B353B42" w14:textId="3A7E3055" w:rsidR="00591AB2" w:rsidRDefault="00591AB2">
      <w:pPr>
        <w:pStyle w:val="TOC4"/>
        <w:rPr>
          <w:rFonts w:asciiTheme="minorHAnsi" w:eastAsiaTheme="minorEastAsia" w:hAnsiTheme="minorHAnsi" w:cstheme="minorBidi"/>
          <w:noProof/>
          <w:kern w:val="2"/>
          <w:sz w:val="24"/>
          <w:szCs w:val="24"/>
          <w:lang w:eastAsia="en-GB"/>
          <w14:ligatures w14:val="standardContextual"/>
        </w:rPr>
      </w:pPr>
      <w:r w:rsidRPr="00B853B2">
        <w:rPr>
          <w:noProof/>
          <w:lang w:val="en-IN" w:eastAsia="zh-CN"/>
        </w:rPr>
        <w:t>7.5.3</w:t>
      </w:r>
      <w:r w:rsidRPr="00B853B2">
        <w:rPr>
          <w:noProof/>
          <w:lang w:val="en-IN"/>
        </w:rPr>
        <w:t>.3</w:t>
      </w:r>
      <w:r>
        <w:rPr>
          <w:rFonts w:asciiTheme="minorHAnsi" w:eastAsiaTheme="minorEastAsia" w:hAnsiTheme="minorHAnsi" w:cstheme="minorBidi"/>
          <w:noProof/>
          <w:kern w:val="2"/>
          <w:sz w:val="24"/>
          <w:szCs w:val="24"/>
          <w:lang w:eastAsia="en-GB"/>
          <w14:ligatures w14:val="standardContextual"/>
        </w:rPr>
        <w:tab/>
      </w:r>
      <w:r w:rsidRPr="00B853B2">
        <w:rPr>
          <w:noProof/>
          <w:lang w:val="en-IN" w:eastAsia="zh-CN"/>
        </w:rPr>
        <w:t>One-to-one standalone file distribution using media plane</w:t>
      </w:r>
      <w:r>
        <w:rPr>
          <w:noProof/>
        </w:rPr>
        <w:tab/>
      </w:r>
      <w:r>
        <w:rPr>
          <w:noProof/>
        </w:rPr>
        <w:fldChar w:fldCharType="begin"/>
      </w:r>
      <w:r>
        <w:rPr>
          <w:noProof/>
        </w:rPr>
        <w:instrText xml:space="preserve"> PAGEREF _Toc193632195 \h </w:instrText>
      </w:r>
      <w:r>
        <w:rPr>
          <w:noProof/>
        </w:rPr>
      </w:r>
      <w:r>
        <w:rPr>
          <w:noProof/>
        </w:rPr>
        <w:fldChar w:fldCharType="separate"/>
      </w:r>
      <w:r>
        <w:rPr>
          <w:noProof/>
        </w:rPr>
        <w:t>140</w:t>
      </w:r>
      <w:r>
        <w:rPr>
          <w:noProof/>
        </w:rPr>
        <w:fldChar w:fldCharType="end"/>
      </w:r>
    </w:p>
    <w:p w14:paraId="442F4B9C" w14:textId="15F9ADBE" w:rsidR="00591AB2" w:rsidRDefault="00591AB2">
      <w:pPr>
        <w:pStyle w:val="TOC5"/>
        <w:rPr>
          <w:rFonts w:asciiTheme="minorHAnsi" w:eastAsiaTheme="minorEastAsia" w:hAnsiTheme="minorHAnsi" w:cstheme="minorBidi"/>
          <w:noProof/>
          <w:kern w:val="2"/>
          <w:sz w:val="24"/>
          <w:szCs w:val="24"/>
          <w:lang w:eastAsia="en-GB"/>
          <w14:ligatures w14:val="standardContextual"/>
        </w:rPr>
      </w:pPr>
      <w:r w:rsidRPr="00B853B2">
        <w:rPr>
          <w:noProof/>
          <w:lang w:val="en-IN" w:eastAsia="zh-CN"/>
        </w:rPr>
        <w:t>7.5.3</w:t>
      </w:r>
      <w:r w:rsidRPr="00B853B2">
        <w:rPr>
          <w:noProof/>
          <w:lang w:val="en-IN"/>
        </w:rPr>
        <w:t>.3.</w:t>
      </w:r>
      <w:r w:rsidRPr="00B853B2">
        <w:rPr>
          <w:noProof/>
          <w:lang w:val="en-IN" w:eastAsia="zh-CN"/>
        </w:rPr>
        <w:t>1</w:t>
      </w:r>
      <w:r>
        <w:rPr>
          <w:rFonts w:asciiTheme="minorHAnsi" w:eastAsiaTheme="minorEastAsia" w:hAnsiTheme="minorHAnsi" w:cstheme="minorBidi"/>
          <w:noProof/>
          <w:kern w:val="2"/>
          <w:sz w:val="24"/>
          <w:szCs w:val="24"/>
          <w:lang w:eastAsia="en-GB"/>
          <w14:ligatures w14:val="standardContextual"/>
        </w:rPr>
        <w:tab/>
      </w:r>
      <w:r w:rsidRPr="00B853B2">
        <w:rPr>
          <w:noProof/>
          <w:lang w:val="en-IN" w:eastAsia="zh-CN"/>
        </w:rPr>
        <w:t>General</w:t>
      </w:r>
      <w:r>
        <w:rPr>
          <w:noProof/>
        </w:rPr>
        <w:tab/>
      </w:r>
      <w:r>
        <w:rPr>
          <w:noProof/>
        </w:rPr>
        <w:fldChar w:fldCharType="begin"/>
      </w:r>
      <w:r>
        <w:rPr>
          <w:noProof/>
        </w:rPr>
        <w:instrText xml:space="preserve"> PAGEREF _Toc193632196 \h </w:instrText>
      </w:r>
      <w:r>
        <w:rPr>
          <w:noProof/>
        </w:rPr>
      </w:r>
      <w:r>
        <w:rPr>
          <w:noProof/>
        </w:rPr>
        <w:fldChar w:fldCharType="separate"/>
      </w:r>
      <w:r>
        <w:rPr>
          <w:noProof/>
        </w:rPr>
        <w:t>140</w:t>
      </w:r>
      <w:r>
        <w:rPr>
          <w:noProof/>
        </w:rPr>
        <w:fldChar w:fldCharType="end"/>
      </w:r>
    </w:p>
    <w:p w14:paraId="65748A98" w14:textId="7611A55B" w:rsidR="00591AB2" w:rsidRDefault="00591AB2">
      <w:pPr>
        <w:pStyle w:val="TOC5"/>
        <w:rPr>
          <w:rFonts w:asciiTheme="minorHAnsi" w:eastAsiaTheme="minorEastAsia" w:hAnsiTheme="minorHAnsi" w:cstheme="minorBidi"/>
          <w:noProof/>
          <w:kern w:val="2"/>
          <w:sz w:val="24"/>
          <w:szCs w:val="24"/>
          <w:lang w:eastAsia="en-GB"/>
          <w14:ligatures w14:val="standardContextual"/>
        </w:rPr>
      </w:pPr>
      <w:r w:rsidRPr="00B853B2">
        <w:rPr>
          <w:noProof/>
          <w:lang w:val="en-IN" w:eastAsia="zh-CN"/>
        </w:rPr>
        <w:t>7.5.3</w:t>
      </w:r>
      <w:r w:rsidRPr="00B853B2">
        <w:rPr>
          <w:noProof/>
          <w:lang w:val="en-IN"/>
        </w:rPr>
        <w:t>.3.</w:t>
      </w:r>
      <w:r w:rsidRPr="00B853B2">
        <w:rPr>
          <w:noProof/>
          <w:lang w:val="en-IN" w:eastAsia="zh-CN"/>
        </w:rPr>
        <w:t>2</w:t>
      </w:r>
      <w:r>
        <w:rPr>
          <w:rFonts w:asciiTheme="minorHAnsi" w:eastAsiaTheme="minorEastAsia" w:hAnsiTheme="minorHAnsi" w:cstheme="minorBidi"/>
          <w:noProof/>
          <w:kern w:val="2"/>
          <w:sz w:val="24"/>
          <w:szCs w:val="24"/>
          <w:lang w:eastAsia="en-GB"/>
          <w14:ligatures w14:val="standardContextual"/>
        </w:rPr>
        <w:tab/>
      </w:r>
      <w:r w:rsidRPr="00B853B2">
        <w:rPr>
          <w:noProof/>
          <w:lang w:val="en-IN" w:eastAsia="zh-CN"/>
        </w:rPr>
        <w:t>Procedure</w:t>
      </w:r>
      <w:r>
        <w:rPr>
          <w:noProof/>
        </w:rPr>
        <w:tab/>
      </w:r>
      <w:r>
        <w:rPr>
          <w:noProof/>
        </w:rPr>
        <w:fldChar w:fldCharType="begin"/>
      </w:r>
      <w:r>
        <w:rPr>
          <w:noProof/>
        </w:rPr>
        <w:instrText xml:space="preserve"> PAGEREF _Toc193632197 \h </w:instrText>
      </w:r>
      <w:r>
        <w:rPr>
          <w:noProof/>
        </w:rPr>
      </w:r>
      <w:r>
        <w:rPr>
          <w:noProof/>
        </w:rPr>
        <w:fldChar w:fldCharType="separate"/>
      </w:r>
      <w:r>
        <w:rPr>
          <w:noProof/>
        </w:rPr>
        <w:t>140</w:t>
      </w:r>
      <w:r>
        <w:rPr>
          <w:noProof/>
        </w:rPr>
        <w:fldChar w:fldCharType="end"/>
      </w:r>
    </w:p>
    <w:p w14:paraId="42F5CAC7" w14:textId="55849237" w:rsidR="00591AB2" w:rsidRDefault="00591AB2">
      <w:pPr>
        <w:pStyle w:val="TOC4"/>
        <w:rPr>
          <w:rFonts w:asciiTheme="minorHAnsi" w:eastAsiaTheme="minorEastAsia" w:hAnsiTheme="minorHAnsi" w:cstheme="minorBidi"/>
          <w:noProof/>
          <w:kern w:val="2"/>
          <w:sz w:val="24"/>
          <w:szCs w:val="24"/>
          <w:lang w:eastAsia="en-GB"/>
          <w14:ligatures w14:val="standardContextual"/>
        </w:rPr>
      </w:pPr>
      <w:r w:rsidRPr="00B853B2">
        <w:rPr>
          <w:noProof/>
          <w:lang w:val="en-IN" w:eastAsia="zh-CN"/>
        </w:rPr>
        <w:t>7.5.3.4</w:t>
      </w:r>
      <w:r>
        <w:rPr>
          <w:rFonts w:asciiTheme="minorHAnsi" w:eastAsiaTheme="minorEastAsia" w:hAnsiTheme="minorHAnsi" w:cstheme="minorBidi"/>
          <w:noProof/>
          <w:kern w:val="2"/>
          <w:sz w:val="24"/>
          <w:szCs w:val="24"/>
          <w:lang w:eastAsia="en-GB"/>
          <w14:ligatures w14:val="standardContextual"/>
        </w:rPr>
        <w:tab/>
      </w:r>
      <w:r w:rsidRPr="00B853B2">
        <w:rPr>
          <w:noProof/>
          <w:lang w:val="en-IN" w:eastAsia="zh-CN"/>
        </w:rPr>
        <w:t>Group standalone file distribution using media plane</w:t>
      </w:r>
      <w:r>
        <w:rPr>
          <w:noProof/>
        </w:rPr>
        <w:tab/>
      </w:r>
      <w:r>
        <w:rPr>
          <w:noProof/>
        </w:rPr>
        <w:fldChar w:fldCharType="begin"/>
      </w:r>
      <w:r>
        <w:rPr>
          <w:noProof/>
        </w:rPr>
        <w:instrText xml:space="preserve"> PAGEREF _Toc193632198 \h </w:instrText>
      </w:r>
      <w:r>
        <w:rPr>
          <w:noProof/>
        </w:rPr>
      </w:r>
      <w:r>
        <w:rPr>
          <w:noProof/>
        </w:rPr>
        <w:fldChar w:fldCharType="separate"/>
      </w:r>
      <w:r>
        <w:rPr>
          <w:noProof/>
        </w:rPr>
        <w:t>141</w:t>
      </w:r>
      <w:r>
        <w:rPr>
          <w:noProof/>
        </w:rPr>
        <w:fldChar w:fldCharType="end"/>
      </w:r>
    </w:p>
    <w:p w14:paraId="6A70FACC" w14:textId="0CF9FD1E" w:rsidR="00591AB2" w:rsidRDefault="00591AB2">
      <w:pPr>
        <w:pStyle w:val="TOC5"/>
        <w:rPr>
          <w:rFonts w:asciiTheme="minorHAnsi" w:eastAsiaTheme="minorEastAsia" w:hAnsiTheme="minorHAnsi" w:cstheme="minorBidi"/>
          <w:noProof/>
          <w:kern w:val="2"/>
          <w:sz w:val="24"/>
          <w:szCs w:val="24"/>
          <w:lang w:eastAsia="en-GB"/>
          <w14:ligatures w14:val="standardContextual"/>
        </w:rPr>
      </w:pPr>
      <w:r w:rsidRPr="00B853B2">
        <w:rPr>
          <w:noProof/>
          <w:lang w:val="en-IN" w:eastAsia="zh-CN"/>
        </w:rPr>
        <w:t>7.5.3.4.1</w:t>
      </w:r>
      <w:r>
        <w:rPr>
          <w:rFonts w:asciiTheme="minorHAnsi" w:eastAsiaTheme="minorEastAsia" w:hAnsiTheme="minorHAnsi" w:cstheme="minorBidi"/>
          <w:noProof/>
          <w:kern w:val="2"/>
          <w:sz w:val="24"/>
          <w:szCs w:val="24"/>
          <w:lang w:eastAsia="en-GB"/>
          <w14:ligatures w14:val="standardContextual"/>
        </w:rPr>
        <w:tab/>
      </w:r>
      <w:r w:rsidRPr="00B853B2">
        <w:rPr>
          <w:noProof/>
          <w:lang w:val="en-IN" w:eastAsia="zh-CN"/>
        </w:rPr>
        <w:t>General</w:t>
      </w:r>
      <w:r>
        <w:rPr>
          <w:noProof/>
        </w:rPr>
        <w:tab/>
      </w:r>
      <w:r>
        <w:rPr>
          <w:noProof/>
        </w:rPr>
        <w:fldChar w:fldCharType="begin"/>
      </w:r>
      <w:r>
        <w:rPr>
          <w:noProof/>
        </w:rPr>
        <w:instrText xml:space="preserve"> PAGEREF _Toc193632199 \h </w:instrText>
      </w:r>
      <w:r>
        <w:rPr>
          <w:noProof/>
        </w:rPr>
      </w:r>
      <w:r>
        <w:rPr>
          <w:noProof/>
        </w:rPr>
        <w:fldChar w:fldCharType="separate"/>
      </w:r>
      <w:r>
        <w:rPr>
          <w:noProof/>
        </w:rPr>
        <w:t>141</w:t>
      </w:r>
      <w:r>
        <w:rPr>
          <w:noProof/>
        </w:rPr>
        <w:fldChar w:fldCharType="end"/>
      </w:r>
    </w:p>
    <w:p w14:paraId="0B526165" w14:textId="0CE8AFFF" w:rsidR="00591AB2" w:rsidRDefault="00591AB2">
      <w:pPr>
        <w:pStyle w:val="TOC5"/>
        <w:rPr>
          <w:rFonts w:asciiTheme="minorHAnsi" w:eastAsiaTheme="minorEastAsia" w:hAnsiTheme="minorHAnsi" w:cstheme="minorBidi"/>
          <w:noProof/>
          <w:kern w:val="2"/>
          <w:sz w:val="24"/>
          <w:szCs w:val="24"/>
          <w:lang w:eastAsia="en-GB"/>
          <w14:ligatures w14:val="standardContextual"/>
        </w:rPr>
      </w:pPr>
      <w:r w:rsidRPr="00B853B2">
        <w:rPr>
          <w:noProof/>
          <w:lang w:val="en-IN" w:eastAsia="zh-CN"/>
        </w:rPr>
        <w:t>7.5.3.4.2</w:t>
      </w:r>
      <w:r>
        <w:rPr>
          <w:rFonts w:asciiTheme="minorHAnsi" w:eastAsiaTheme="minorEastAsia" w:hAnsiTheme="minorHAnsi" w:cstheme="minorBidi"/>
          <w:noProof/>
          <w:kern w:val="2"/>
          <w:sz w:val="24"/>
          <w:szCs w:val="24"/>
          <w:lang w:eastAsia="en-GB"/>
          <w14:ligatures w14:val="standardContextual"/>
        </w:rPr>
        <w:tab/>
      </w:r>
      <w:r w:rsidRPr="00B853B2">
        <w:rPr>
          <w:noProof/>
          <w:lang w:val="en-IN" w:eastAsia="zh-CN"/>
        </w:rPr>
        <w:t>Procedure</w:t>
      </w:r>
      <w:r>
        <w:rPr>
          <w:noProof/>
        </w:rPr>
        <w:tab/>
      </w:r>
      <w:r>
        <w:rPr>
          <w:noProof/>
        </w:rPr>
        <w:fldChar w:fldCharType="begin"/>
      </w:r>
      <w:r>
        <w:rPr>
          <w:noProof/>
        </w:rPr>
        <w:instrText xml:space="preserve"> PAGEREF _Toc193632200 \h </w:instrText>
      </w:r>
      <w:r>
        <w:rPr>
          <w:noProof/>
        </w:rPr>
      </w:r>
      <w:r>
        <w:rPr>
          <w:noProof/>
        </w:rPr>
        <w:fldChar w:fldCharType="separate"/>
      </w:r>
      <w:r>
        <w:rPr>
          <w:noProof/>
        </w:rPr>
        <w:t>141</w:t>
      </w:r>
      <w:r>
        <w:rPr>
          <w:noProof/>
        </w:rPr>
        <w:fldChar w:fldCharType="end"/>
      </w:r>
    </w:p>
    <w:p w14:paraId="726F07C6" w14:textId="4295B6F2" w:rsidR="00591AB2" w:rsidRDefault="00591AB2">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6</w:t>
      </w:r>
      <w:r>
        <w:rPr>
          <w:rFonts w:asciiTheme="minorHAnsi" w:eastAsiaTheme="minorEastAsia" w:hAnsiTheme="minorHAnsi" w:cstheme="minorBidi"/>
          <w:noProof/>
          <w:kern w:val="2"/>
          <w:sz w:val="24"/>
          <w:szCs w:val="24"/>
          <w:lang w:eastAsia="en-GB"/>
          <w14:ligatures w14:val="standardContextual"/>
        </w:rPr>
        <w:tab/>
      </w:r>
      <w:r>
        <w:rPr>
          <w:noProof/>
          <w:lang w:eastAsia="zh-CN"/>
        </w:rPr>
        <w:t>Transmission and reception control</w:t>
      </w:r>
      <w:r>
        <w:rPr>
          <w:noProof/>
        </w:rPr>
        <w:tab/>
      </w:r>
      <w:r>
        <w:rPr>
          <w:noProof/>
        </w:rPr>
        <w:fldChar w:fldCharType="begin"/>
      </w:r>
      <w:r>
        <w:rPr>
          <w:noProof/>
        </w:rPr>
        <w:instrText xml:space="preserve"> PAGEREF _Toc193632201 \h </w:instrText>
      </w:r>
      <w:r>
        <w:rPr>
          <w:noProof/>
        </w:rPr>
      </w:r>
      <w:r>
        <w:rPr>
          <w:noProof/>
        </w:rPr>
        <w:fldChar w:fldCharType="separate"/>
      </w:r>
      <w:r>
        <w:rPr>
          <w:noProof/>
        </w:rPr>
        <w:t>143</w:t>
      </w:r>
      <w:r>
        <w:rPr>
          <w:noProof/>
        </w:rPr>
        <w:fldChar w:fldCharType="end"/>
      </w:r>
    </w:p>
    <w:p w14:paraId="288A3DF4" w14:textId="5087C823" w:rsidR="00591AB2" w:rsidRDefault="00591AB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6</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_Toc193632202 \h </w:instrText>
      </w:r>
      <w:r>
        <w:rPr>
          <w:noProof/>
        </w:rPr>
      </w:r>
      <w:r>
        <w:rPr>
          <w:noProof/>
        </w:rPr>
        <w:fldChar w:fldCharType="separate"/>
      </w:r>
      <w:r>
        <w:rPr>
          <w:noProof/>
        </w:rPr>
        <w:t>143</w:t>
      </w:r>
      <w:r>
        <w:rPr>
          <w:noProof/>
        </w:rPr>
        <w:fldChar w:fldCharType="end"/>
      </w:r>
    </w:p>
    <w:p w14:paraId="5A777967" w14:textId="510907E9" w:rsidR="00591AB2" w:rsidRDefault="00591AB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7.6.2</w:t>
      </w:r>
      <w:r>
        <w:rPr>
          <w:rFonts w:asciiTheme="minorHAnsi" w:eastAsiaTheme="minorEastAsia" w:hAnsiTheme="minorHAnsi" w:cstheme="minorBidi"/>
          <w:noProof/>
          <w:kern w:val="2"/>
          <w:sz w:val="24"/>
          <w:szCs w:val="24"/>
          <w:lang w:eastAsia="en-GB"/>
          <w14:ligatures w14:val="standardContextual"/>
        </w:rPr>
        <w:tab/>
      </w:r>
      <w:r>
        <w:rPr>
          <w:noProof/>
          <w:lang w:eastAsia="zh-CN"/>
        </w:rPr>
        <w:t>Transmission and reception control for on-network</w:t>
      </w:r>
      <w:r>
        <w:rPr>
          <w:noProof/>
        </w:rPr>
        <w:tab/>
      </w:r>
      <w:r>
        <w:rPr>
          <w:noProof/>
        </w:rPr>
        <w:fldChar w:fldCharType="begin"/>
      </w:r>
      <w:r>
        <w:rPr>
          <w:noProof/>
        </w:rPr>
        <w:instrText xml:space="preserve"> PAGEREF _Toc193632203 \h </w:instrText>
      </w:r>
      <w:r>
        <w:rPr>
          <w:noProof/>
        </w:rPr>
      </w:r>
      <w:r>
        <w:rPr>
          <w:noProof/>
        </w:rPr>
        <w:fldChar w:fldCharType="separate"/>
      </w:r>
      <w:r>
        <w:rPr>
          <w:noProof/>
        </w:rPr>
        <w:t>143</w:t>
      </w:r>
      <w:r>
        <w:rPr>
          <w:noProof/>
        </w:rPr>
        <w:fldChar w:fldCharType="end"/>
      </w:r>
    </w:p>
    <w:p w14:paraId="3479545D" w14:textId="09DB77ED" w:rsidR="00591AB2" w:rsidRDefault="00591AB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6</w:t>
      </w:r>
      <w:r>
        <w:rPr>
          <w:noProof/>
        </w:rPr>
        <w:t>.2.1</w:t>
      </w:r>
      <w:r>
        <w:rPr>
          <w:rFonts w:asciiTheme="minorHAnsi" w:eastAsiaTheme="minorEastAsia" w:hAnsiTheme="minorHAnsi" w:cstheme="minorBidi"/>
          <w:noProof/>
          <w:kern w:val="2"/>
          <w:sz w:val="24"/>
          <w:szCs w:val="24"/>
          <w:lang w:eastAsia="en-GB"/>
          <w14:ligatures w14:val="standardContextual"/>
        </w:rPr>
        <w:tab/>
      </w:r>
      <w:r>
        <w:rPr>
          <w:noProof/>
        </w:rPr>
        <w:t xml:space="preserve">Information flows for </w:t>
      </w:r>
      <w:r>
        <w:rPr>
          <w:noProof/>
          <w:lang w:eastAsia="zh-CN"/>
        </w:rPr>
        <w:t>transmission and reception control</w:t>
      </w:r>
      <w:r>
        <w:rPr>
          <w:noProof/>
        </w:rPr>
        <w:tab/>
      </w:r>
      <w:r>
        <w:rPr>
          <w:noProof/>
        </w:rPr>
        <w:fldChar w:fldCharType="begin"/>
      </w:r>
      <w:r>
        <w:rPr>
          <w:noProof/>
        </w:rPr>
        <w:instrText xml:space="preserve"> PAGEREF _Toc193632204 \h </w:instrText>
      </w:r>
      <w:r>
        <w:rPr>
          <w:noProof/>
        </w:rPr>
      </w:r>
      <w:r>
        <w:rPr>
          <w:noProof/>
        </w:rPr>
        <w:fldChar w:fldCharType="separate"/>
      </w:r>
      <w:r>
        <w:rPr>
          <w:noProof/>
        </w:rPr>
        <w:t>143</w:t>
      </w:r>
      <w:r>
        <w:rPr>
          <w:noProof/>
        </w:rPr>
        <w:fldChar w:fldCharType="end"/>
      </w:r>
    </w:p>
    <w:p w14:paraId="2DA63580" w14:textId="6C84BDAD" w:rsidR="00591AB2" w:rsidRDefault="00591AB2">
      <w:pPr>
        <w:pStyle w:val="TOC5"/>
        <w:rPr>
          <w:rFonts w:asciiTheme="minorHAnsi" w:eastAsiaTheme="minorEastAsia" w:hAnsiTheme="minorHAnsi" w:cstheme="minorBidi"/>
          <w:noProof/>
          <w:kern w:val="2"/>
          <w:sz w:val="24"/>
          <w:szCs w:val="24"/>
          <w:lang w:eastAsia="en-GB"/>
          <w14:ligatures w14:val="standardContextual"/>
        </w:rPr>
      </w:pPr>
      <w:r w:rsidRPr="00B853B2">
        <w:rPr>
          <w:rFonts w:eastAsia="SimSun"/>
          <w:noProof/>
        </w:rPr>
        <w:t>7.6.2.1.1</w:t>
      </w:r>
      <w:r>
        <w:rPr>
          <w:rFonts w:asciiTheme="minorHAnsi" w:eastAsiaTheme="minorEastAsia" w:hAnsiTheme="minorHAnsi" w:cstheme="minorBidi"/>
          <w:noProof/>
          <w:kern w:val="2"/>
          <w:sz w:val="24"/>
          <w:szCs w:val="24"/>
          <w:lang w:eastAsia="en-GB"/>
          <w14:ligatures w14:val="standardContextual"/>
        </w:rPr>
        <w:tab/>
      </w:r>
      <w:r w:rsidRPr="00B853B2">
        <w:rPr>
          <w:rFonts w:eastAsia="SimSun"/>
          <w:noProof/>
        </w:rPr>
        <w:t>MCData control indication</w:t>
      </w:r>
      <w:r>
        <w:rPr>
          <w:noProof/>
        </w:rPr>
        <w:tab/>
      </w:r>
      <w:r>
        <w:rPr>
          <w:noProof/>
        </w:rPr>
        <w:fldChar w:fldCharType="begin"/>
      </w:r>
      <w:r>
        <w:rPr>
          <w:noProof/>
        </w:rPr>
        <w:instrText xml:space="preserve"> PAGEREF _Toc193632205 \h </w:instrText>
      </w:r>
      <w:r>
        <w:rPr>
          <w:noProof/>
        </w:rPr>
      </w:r>
      <w:r>
        <w:rPr>
          <w:noProof/>
        </w:rPr>
        <w:fldChar w:fldCharType="separate"/>
      </w:r>
      <w:r>
        <w:rPr>
          <w:noProof/>
        </w:rPr>
        <w:t>143</w:t>
      </w:r>
      <w:r>
        <w:rPr>
          <w:noProof/>
        </w:rPr>
        <w:fldChar w:fldCharType="end"/>
      </w:r>
    </w:p>
    <w:p w14:paraId="5C5F2E70" w14:textId="46E806DA" w:rsidR="00591AB2" w:rsidRDefault="00591AB2">
      <w:pPr>
        <w:pStyle w:val="TOC5"/>
        <w:rPr>
          <w:rFonts w:asciiTheme="minorHAnsi" w:eastAsiaTheme="minorEastAsia" w:hAnsiTheme="minorHAnsi" w:cstheme="minorBidi"/>
          <w:noProof/>
          <w:kern w:val="2"/>
          <w:sz w:val="24"/>
          <w:szCs w:val="24"/>
          <w:lang w:eastAsia="en-GB"/>
          <w14:ligatures w14:val="standardContextual"/>
        </w:rPr>
      </w:pPr>
      <w:r w:rsidRPr="00B853B2">
        <w:rPr>
          <w:rFonts w:eastAsia="SimSun"/>
          <w:noProof/>
        </w:rPr>
        <w:t>7.6.2.1.2</w:t>
      </w:r>
      <w:r>
        <w:rPr>
          <w:rFonts w:asciiTheme="minorHAnsi" w:eastAsiaTheme="minorEastAsia" w:hAnsiTheme="minorHAnsi" w:cstheme="minorBidi"/>
          <w:noProof/>
          <w:kern w:val="2"/>
          <w:sz w:val="24"/>
          <w:szCs w:val="24"/>
          <w:lang w:eastAsia="en-GB"/>
          <w14:ligatures w14:val="standardContextual"/>
        </w:rPr>
        <w:tab/>
      </w:r>
      <w:r w:rsidRPr="00B853B2">
        <w:rPr>
          <w:rFonts w:eastAsia="SimSun"/>
          <w:noProof/>
        </w:rPr>
        <w:t>MCData indication</w:t>
      </w:r>
      <w:r>
        <w:rPr>
          <w:noProof/>
        </w:rPr>
        <w:tab/>
      </w:r>
      <w:r>
        <w:rPr>
          <w:noProof/>
        </w:rPr>
        <w:fldChar w:fldCharType="begin"/>
      </w:r>
      <w:r>
        <w:rPr>
          <w:noProof/>
        </w:rPr>
        <w:instrText xml:space="preserve"> PAGEREF _Toc193632206 \h </w:instrText>
      </w:r>
      <w:r>
        <w:rPr>
          <w:noProof/>
        </w:rPr>
      </w:r>
      <w:r>
        <w:rPr>
          <w:noProof/>
        </w:rPr>
        <w:fldChar w:fldCharType="separate"/>
      </w:r>
      <w:r>
        <w:rPr>
          <w:noProof/>
        </w:rPr>
        <w:t>143</w:t>
      </w:r>
      <w:r>
        <w:rPr>
          <w:noProof/>
        </w:rPr>
        <w:fldChar w:fldCharType="end"/>
      </w:r>
    </w:p>
    <w:p w14:paraId="4A856EB4" w14:textId="4D556B73" w:rsidR="00591AB2" w:rsidRDefault="00591AB2">
      <w:pPr>
        <w:pStyle w:val="TOC5"/>
        <w:rPr>
          <w:rFonts w:asciiTheme="minorHAnsi" w:eastAsiaTheme="minorEastAsia" w:hAnsiTheme="minorHAnsi" w:cstheme="minorBidi"/>
          <w:noProof/>
          <w:kern w:val="2"/>
          <w:sz w:val="24"/>
          <w:szCs w:val="24"/>
          <w:lang w:eastAsia="en-GB"/>
          <w14:ligatures w14:val="standardContextual"/>
        </w:rPr>
      </w:pPr>
      <w:r w:rsidRPr="00B853B2">
        <w:rPr>
          <w:rFonts w:eastAsia="SimSun"/>
          <w:noProof/>
        </w:rPr>
        <w:t>7.6.2.1.3</w:t>
      </w:r>
      <w:r>
        <w:rPr>
          <w:rFonts w:asciiTheme="minorHAnsi" w:eastAsiaTheme="minorEastAsia" w:hAnsiTheme="minorHAnsi" w:cstheme="minorBidi"/>
          <w:noProof/>
          <w:kern w:val="2"/>
          <w:sz w:val="24"/>
          <w:szCs w:val="24"/>
          <w:lang w:eastAsia="en-GB"/>
          <w14:ligatures w14:val="standardContextual"/>
        </w:rPr>
        <w:tab/>
      </w:r>
      <w:r w:rsidRPr="00B853B2">
        <w:rPr>
          <w:rFonts w:eastAsia="SimSun"/>
          <w:noProof/>
        </w:rPr>
        <w:t>MCData get deferred list request</w:t>
      </w:r>
      <w:r>
        <w:rPr>
          <w:noProof/>
        </w:rPr>
        <w:tab/>
      </w:r>
      <w:r>
        <w:rPr>
          <w:noProof/>
        </w:rPr>
        <w:fldChar w:fldCharType="begin"/>
      </w:r>
      <w:r>
        <w:rPr>
          <w:noProof/>
        </w:rPr>
        <w:instrText xml:space="preserve"> PAGEREF _Toc193632207 \h </w:instrText>
      </w:r>
      <w:r>
        <w:rPr>
          <w:noProof/>
        </w:rPr>
      </w:r>
      <w:r>
        <w:rPr>
          <w:noProof/>
        </w:rPr>
        <w:fldChar w:fldCharType="separate"/>
      </w:r>
      <w:r>
        <w:rPr>
          <w:noProof/>
        </w:rPr>
        <w:t>143</w:t>
      </w:r>
      <w:r>
        <w:rPr>
          <w:noProof/>
        </w:rPr>
        <w:fldChar w:fldCharType="end"/>
      </w:r>
    </w:p>
    <w:p w14:paraId="7BF4DE6E" w14:textId="1253DB62" w:rsidR="00591AB2" w:rsidRDefault="00591AB2">
      <w:pPr>
        <w:pStyle w:val="TOC5"/>
        <w:rPr>
          <w:rFonts w:asciiTheme="minorHAnsi" w:eastAsiaTheme="minorEastAsia" w:hAnsiTheme="minorHAnsi" w:cstheme="minorBidi"/>
          <w:noProof/>
          <w:kern w:val="2"/>
          <w:sz w:val="24"/>
          <w:szCs w:val="24"/>
          <w:lang w:eastAsia="en-GB"/>
          <w14:ligatures w14:val="standardContextual"/>
        </w:rPr>
      </w:pPr>
      <w:r w:rsidRPr="00B853B2">
        <w:rPr>
          <w:rFonts w:eastAsia="SimSun"/>
          <w:noProof/>
        </w:rPr>
        <w:t>7.6.2.1.4</w:t>
      </w:r>
      <w:r>
        <w:rPr>
          <w:rFonts w:asciiTheme="minorHAnsi" w:eastAsiaTheme="minorEastAsia" w:hAnsiTheme="minorHAnsi" w:cstheme="minorBidi"/>
          <w:noProof/>
          <w:kern w:val="2"/>
          <w:sz w:val="24"/>
          <w:szCs w:val="24"/>
          <w:lang w:eastAsia="en-GB"/>
          <w14:ligatures w14:val="standardContextual"/>
        </w:rPr>
        <w:tab/>
      </w:r>
      <w:r w:rsidRPr="00B853B2">
        <w:rPr>
          <w:rFonts w:eastAsia="SimSun"/>
          <w:noProof/>
        </w:rPr>
        <w:t>MCData get deferred list response</w:t>
      </w:r>
      <w:r>
        <w:rPr>
          <w:noProof/>
        </w:rPr>
        <w:tab/>
      </w:r>
      <w:r>
        <w:rPr>
          <w:noProof/>
        </w:rPr>
        <w:fldChar w:fldCharType="begin"/>
      </w:r>
      <w:r>
        <w:rPr>
          <w:noProof/>
        </w:rPr>
        <w:instrText xml:space="preserve"> PAGEREF _Toc193632208 \h </w:instrText>
      </w:r>
      <w:r>
        <w:rPr>
          <w:noProof/>
        </w:rPr>
      </w:r>
      <w:r>
        <w:rPr>
          <w:noProof/>
        </w:rPr>
        <w:fldChar w:fldCharType="separate"/>
      </w:r>
      <w:r>
        <w:rPr>
          <w:noProof/>
        </w:rPr>
        <w:t>144</w:t>
      </w:r>
      <w:r>
        <w:rPr>
          <w:noProof/>
        </w:rPr>
        <w:fldChar w:fldCharType="end"/>
      </w:r>
    </w:p>
    <w:p w14:paraId="7C062981" w14:textId="3B3007CC" w:rsidR="00591AB2" w:rsidRDefault="00591AB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6</w:t>
      </w:r>
      <w:r>
        <w:rPr>
          <w:noProof/>
        </w:rPr>
        <w:t>.2.2</w:t>
      </w:r>
      <w:r>
        <w:rPr>
          <w:rFonts w:asciiTheme="minorHAnsi" w:eastAsiaTheme="minorEastAsia" w:hAnsiTheme="minorHAnsi" w:cstheme="minorBidi"/>
          <w:noProof/>
          <w:kern w:val="2"/>
          <w:sz w:val="24"/>
          <w:szCs w:val="24"/>
          <w:lang w:eastAsia="en-GB"/>
          <w14:ligatures w14:val="standardContextual"/>
        </w:rPr>
        <w:tab/>
      </w:r>
      <w:r>
        <w:rPr>
          <w:noProof/>
        </w:rPr>
        <w:t>Automatic transmission for SDS</w:t>
      </w:r>
      <w:r>
        <w:rPr>
          <w:noProof/>
        </w:rPr>
        <w:tab/>
      </w:r>
      <w:r>
        <w:rPr>
          <w:noProof/>
        </w:rPr>
        <w:fldChar w:fldCharType="begin"/>
      </w:r>
      <w:r>
        <w:rPr>
          <w:noProof/>
        </w:rPr>
        <w:instrText xml:space="preserve"> PAGEREF _Toc193632209 \h </w:instrText>
      </w:r>
      <w:r>
        <w:rPr>
          <w:noProof/>
        </w:rPr>
      </w:r>
      <w:r>
        <w:rPr>
          <w:noProof/>
        </w:rPr>
        <w:fldChar w:fldCharType="separate"/>
      </w:r>
      <w:r>
        <w:rPr>
          <w:noProof/>
        </w:rPr>
        <w:t>144</w:t>
      </w:r>
      <w:r>
        <w:rPr>
          <w:noProof/>
        </w:rPr>
        <w:fldChar w:fldCharType="end"/>
      </w:r>
    </w:p>
    <w:p w14:paraId="13732A55" w14:textId="39F5F5B8" w:rsidR="00591AB2" w:rsidRDefault="00591AB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6</w:t>
      </w:r>
      <w:r>
        <w:rPr>
          <w:noProof/>
        </w:rPr>
        <w:t>.2.2.</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_Toc193632210 \h </w:instrText>
      </w:r>
      <w:r>
        <w:rPr>
          <w:noProof/>
        </w:rPr>
      </w:r>
      <w:r>
        <w:rPr>
          <w:noProof/>
        </w:rPr>
        <w:fldChar w:fldCharType="separate"/>
      </w:r>
      <w:r>
        <w:rPr>
          <w:noProof/>
        </w:rPr>
        <w:t>144</w:t>
      </w:r>
      <w:r>
        <w:rPr>
          <w:noProof/>
        </w:rPr>
        <w:fldChar w:fldCharType="end"/>
      </w:r>
    </w:p>
    <w:p w14:paraId="442BCB15" w14:textId="404A8A78" w:rsidR="00591AB2" w:rsidRDefault="00591AB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6</w:t>
      </w:r>
      <w:r>
        <w:rPr>
          <w:noProof/>
        </w:rPr>
        <w:t>.2.2.</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_Toc193632211 \h </w:instrText>
      </w:r>
      <w:r>
        <w:rPr>
          <w:noProof/>
        </w:rPr>
      </w:r>
      <w:r>
        <w:rPr>
          <w:noProof/>
        </w:rPr>
        <w:fldChar w:fldCharType="separate"/>
      </w:r>
      <w:r>
        <w:rPr>
          <w:noProof/>
        </w:rPr>
        <w:t>144</w:t>
      </w:r>
      <w:r>
        <w:rPr>
          <w:noProof/>
        </w:rPr>
        <w:fldChar w:fldCharType="end"/>
      </w:r>
    </w:p>
    <w:p w14:paraId="5F1AB40D" w14:textId="53C43DE9" w:rsidR="00591AB2" w:rsidRDefault="00591AB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6</w:t>
      </w:r>
      <w:r>
        <w:rPr>
          <w:noProof/>
        </w:rPr>
        <w:t>.2.3</w:t>
      </w:r>
      <w:r>
        <w:rPr>
          <w:rFonts w:asciiTheme="minorHAnsi" w:eastAsiaTheme="minorEastAsia" w:hAnsiTheme="minorHAnsi" w:cstheme="minorBidi"/>
          <w:noProof/>
          <w:kern w:val="2"/>
          <w:sz w:val="24"/>
          <w:szCs w:val="24"/>
          <w:lang w:eastAsia="en-GB"/>
          <w14:ligatures w14:val="standardContextual"/>
        </w:rPr>
        <w:tab/>
      </w:r>
      <w:r>
        <w:rPr>
          <w:noProof/>
        </w:rPr>
        <w:t>Send data with mandatory download</w:t>
      </w:r>
      <w:r>
        <w:rPr>
          <w:noProof/>
        </w:rPr>
        <w:tab/>
      </w:r>
      <w:r>
        <w:rPr>
          <w:noProof/>
        </w:rPr>
        <w:fldChar w:fldCharType="begin"/>
      </w:r>
      <w:r>
        <w:rPr>
          <w:noProof/>
        </w:rPr>
        <w:instrText xml:space="preserve"> PAGEREF _Toc193632212 \h </w:instrText>
      </w:r>
      <w:r>
        <w:rPr>
          <w:noProof/>
        </w:rPr>
      </w:r>
      <w:r>
        <w:rPr>
          <w:noProof/>
        </w:rPr>
        <w:fldChar w:fldCharType="separate"/>
      </w:r>
      <w:r>
        <w:rPr>
          <w:noProof/>
        </w:rPr>
        <w:t>145</w:t>
      </w:r>
      <w:r>
        <w:rPr>
          <w:noProof/>
        </w:rPr>
        <w:fldChar w:fldCharType="end"/>
      </w:r>
    </w:p>
    <w:p w14:paraId="1E7A453F" w14:textId="59502D6E" w:rsidR="00591AB2" w:rsidRDefault="00591AB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6</w:t>
      </w:r>
      <w:r>
        <w:rPr>
          <w:noProof/>
        </w:rPr>
        <w:t>.2.3.</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_Toc193632213 \h </w:instrText>
      </w:r>
      <w:r>
        <w:rPr>
          <w:noProof/>
        </w:rPr>
      </w:r>
      <w:r>
        <w:rPr>
          <w:noProof/>
        </w:rPr>
        <w:fldChar w:fldCharType="separate"/>
      </w:r>
      <w:r>
        <w:rPr>
          <w:noProof/>
        </w:rPr>
        <w:t>145</w:t>
      </w:r>
      <w:r>
        <w:rPr>
          <w:noProof/>
        </w:rPr>
        <w:fldChar w:fldCharType="end"/>
      </w:r>
    </w:p>
    <w:p w14:paraId="53BF324A" w14:textId="34278ECC" w:rsidR="00591AB2" w:rsidRDefault="00591AB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6</w:t>
      </w:r>
      <w:r>
        <w:rPr>
          <w:noProof/>
        </w:rPr>
        <w:t>.2.3.</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_Toc193632214 \h </w:instrText>
      </w:r>
      <w:r>
        <w:rPr>
          <w:noProof/>
        </w:rPr>
      </w:r>
      <w:r>
        <w:rPr>
          <w:noProof/>
        </w:rPr>
        <w:fldChar w:fldCharType="separate"/>
      </w:r>
      <w:r>
        <w:rPr>
          <w:noProof/>
        </w:rPr>
        <w:t>145</w:t>
      </w:r>
      <w:r>
        <w:rPr>
          <w:noProof/>
        </w:rPr>
        <w:fldChar w:fldCharType="end"/>
      </w:r>
    </w:p>
    <w:p w14:paraId="68F927C2" w14:textId="6AF3E7F9" w:rsidR="00591AB2" w:rsidRDefault="00591AB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6</w:t>
      </w:r>
      <w:r>
        <w:rPr>
          <w:noProof/>
        </w:rPr>
        <w:t>.2.4</w:t>
      </w:r>
      <w:r>
        <w:rPr>
          <w:rFonts w:asciiTheme="minorHAnsi" w:eastAsiaTheme="minorEastAsia" w:hAnsiTheme="minorHAnsi" w:cstheme="minorBidi"/>
          <w:noProof/>
          <w:kern w:val="2"/>
          <w:sz w:val="24"/>
          <w:szCs w:val="24"/>
          <w:lang w:eastAsia="en-GB"/>
          <w14:ligatures w14:val="standardContextual"/>
        </w:rPr>
        <w:tab/>
      </w:r>
      <w:r>
        <w:rPr>
          <w:noProof/>
        </w:rPr>
        <w:t>Send data without mandatory download</w:t>
      </w:r>
      <w:r>
        <w:rPr>
          <w:noProof/>
        </w:rPr>
        <w:tab/>
      </w:r>
      <w:r>
        <w:rPr>
          <w:noProof/>
        </w:rPr>
        <w:fldChar w:fldCharType="begin"/>
      </w:r>
      <w:r>
        <w:rPr>
          <w:noProof/>
        </w:rPr>
        <w:instrText xml:space="preserve"> PAGEREF _Toc193632215 \h </w:instrText>
      </w:r>
      <w:r>
        <w:rPr>
          <w:noProof/>
        </w:rPr>
      </w:r>
      <w:r>
        <w:rPr>
          <w:noProof/>
        </w:rPr>
        <w:fldChar w:fldCharType="separate"/>
      </w:r>
      <w:r>
        <w:rPr>
          <w:noProof/>
        </w:rPr>
        <w:t>147</w:t>
      </w:r>
      <w:r>
        <w:rPr>
          <w:noProof/>
        </w:rPr>
        <w:fldChar w:fldCharType="end"/>
      </w:r>
    </w:p>
    <w:p w14:paraId="39772660" w14:textId="5FC3A181" w:rsidR="00591AB2" w:rsidRDefault="00591AB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6</w:t>
      </w:r>
      <w:r>
        <w:rPr>
          <w:noProof/>
        </w:rPr>
        <w:t>.2.4.</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_Toc193632216 \h </w:instrText>
      </w:r>
      <w:r>
        <w:rPr>
          <w:noProof/>
        </w:rPr>
      </w:r>
      <w:r>
        <w:rPr>
          <w:noProof/>
        </w:rPr>
        <w:fldChar w:fldCharType="separate"/>
      </w:r>
      <w:r>
        <w:rPr>
          <w:noProof/>
        </w:rPr>
        <w:t>147</w:t>
      </w:r>
      <w:r>
        <w:rPr>
          <w:noProof/>
        </w:rPr>
        <w:fldChar w:fldCharType="end"/>
      </w:r>
    </w:p>
    <w:p w14:paraId="2B08161B" w14:textId="37EF9BED" w:rsidR="00591AB2" w:rsidRDefault="00591AB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6</w:t>
      </w:r>
      <w:r>
        <w:rPr>
          <w:noProof/>
        </w:rPr>
        <w:t>.2.4.</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_Toc193632217 \h </w:instrText>
      </w:r>
      <w:r>
        <w:rPr>
          <w:noProof/>
        </w:rPr>
      </w:r>
      <w:r>
        <w:rPr>
          <w:noProof/>
        </w:rPr>
        <w:fldChar w:fldCharType="separate"/>
      </w:r>
      <w:r>
        <w:rPr>
          <w:noProof/>
        </w:rPr>
        <w:t>147</w:t>
      </w:r>
      <w:r>
        <w:rPr>
          <w:noProof/>
        </w:rPr>
        <w:fldChar w:fldCharType="end"/>
      </w:r>
    </w:p>
    <w:p w14:paraId="7044CC7E" w14:textId="1E19CFE8" w:rsidR="00591AB2" w:rsidRDefault="00591AB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6</w:t>
      </w:r>
      <w:r>
        <w:rPr>
          <w:noProof/>
        </w:rPr>
        <w:t>.2.5</w:t>
      </w:r>
      <w:r>
        <w:rPr>
          <w:rFonts w:asciiTheme="minorHAnsi" w:eastAsiaTheme="minorEastAsia" w:hAnsiTheme="minorHAnsi" w:cstheme="minorBidi"/>
          <w:noProof/>
          <w:kern w:val="2"/>
          <w:sz w:val="24"/>
          <w:szCs w:val="24"/>
          <w:lang w:eastAsia="en-GB"/>
          <w14:ligatures w14:val="standardContextual"/>
        </w:rPr>
        <w:tab/>
      </w:r>
      <w:r>
        <w:rPr>
          <w:noProof/>
        </w:rPr>
        <w:t>Accessing list of deferred data group communications</w:t>
      </w:r>
      <w:r>
        <w:rPr>
          <w:noProof/>
        </w:rPr>
        <w:tab/>
      </w:r>
      <w:r>
        <w:rPr>
          <w:noProof/>
        </w:rPr>
        <w:fldChar w:fldCharType="begin"/>
      </w:r>
      <w:r>
        <w:rPr>
          <w:noProof/>
        </w:rPr>
        <w:instrText xml:space="preserve"> PAGEREF _Toc193632218 \h </w:instrText>
      </w:r>
      <w:r>
        <w:rPr>
          <w:noProof/>
        </w:rPr>
      </w:r>
      <w:r>
        <w:rPr>
          <w:noProof/>
        </w:rPr>
        <w:fldChar w:fldCharType="separate"/>
      </w:r>
      <w:r>
        <w:rPr>
          <w:noProof/>
        </w:rPr>
        <w:t>148</w:t>
      </w:r>
      <w:r>
        <w:rPr>
          <w:noProof/>
        </w:rPr>
        <w:fldChar w:fldCharType="end"/>
      </w:r>
    </w:p>
    <w:p w14:paraId="1A65F0F1" w14:textId="1AB65800" w:rsidR="00591AB2" w:rsidRDefault="00591AB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lastRenderedPageBreak/>
        <w:t>7</w:t>
      </w:r>
      <w:r>
        <w:rPr>
          <w:noProof/>
        </w:rPr>
        <w:t>.</w:t>
      </w:r>
      <w:r>
        <w:rPr>
          <w:noProof/>
          <w:lang w:eastAsia="zh-CN"/>
        </w:rPr>
        <w:t>6</w:t>
      </w:r>
      <w:r>
        <w:rPr>
          <w:noProof/>
        </w:rPr>
        <w:t>.2.5.</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_Toc193632219 \h </w:instrText>
      </w:r>
      <w:r>
        <w:rPr>
          <w:noProof/>
        </w:rPr>
      </w:r>
      <w:r>
        <w:rPr>
          <w:noProof/>
        </w:rPr>
        <w:fldChar w:fldCharType="separate"/>
      </w:r>
      <w:r>
        <w:rPr>
          <w:noProof/>
        </w:rPr>
        <w:t>148</w:t>
      </w:r>
      <w:r>
        <w:rPr>
          <w:noProof/>
        </w:rPr>
        <w:fldChar w:fldCharType="end"/>
      </w:r>
    </w:p>
    <w:p w14:paraId="53D90812" w14:textId="4F57D69A" w:rsidR="00591AB2" w:rsidRDefault="00591AB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6</w:t>
      </w:r>
      <w:r>
        <w:rPr>
          <w:noProof/>
        </w:rPr>
        <w:t>.2.5.</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_Toc193632220 \h </w:instrText>
      </w:r>
      <w:r>
        <w:rPr>
          <w:noProof/>
        </w:rPr>
      </w:r>
      <w:r>
        <w:rPr>
          <w:noProof/>
        </w:rPr>
        <w:fldChar w:fldCharType="separate"/>
      </w:r>
      <w:r>
        <w:rPr>
          <w:noProof/>
        </w:rPr>
        <w:t>148</w:t>
      </w:r>
      <w:r>
        <w:rPr>
          <w:noProof/>
        </w:rPr>
        <w:fldChar w:fldCharType="end"/>
      </w:r>
    </w:p>
    <w:p w14:paraId="48176F0F" w14:textId="19559E68" w:rsidR="00591AB2" w:rsidRDefault="00591AB2">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7</w:t>
      </w:r>
      <w:r>
        <w:rPr>
          <w:rFonts w:asciiTheme="minorHAnsi" w:eastAsiaTheme="minorEastAsia" w:hAnsiTheme="minorHAnsi" w:cstheme="minorBidi"/>
          <w:noProof/>
          <w:kern w:val="2"/>
          <w:sz w:val="24"/>
          <w:szCs w:val="24"/>
          <w:lang w:eastAsia="en-GB"/>
          <w14:ligatures w14:val="standardContextual"/>
        </w:rPr>
        <w:tab/>
      </w:r>
      <w:r>
        <w:rPr>
          <w:noProof/>
          <w:lang w:eastAsia="zh-CN"/>
        </w:rPr>
        <w:t>Communication release</w:t>
      </w:r>
      <w:r>
        <w:rPr>
          <w:noProof/>
        </w:rPr>
        <w:tab/>
      </w:r>
      <w:r>
        <w:rPr>
          <w:noProof/>
        </w:rPr>
        <w:fldChar w:fldCharType="begin"/>
      </w:r>
      <w:r>
        <w:rPr>
          <w:noProof/>
        </w:rPr>
        <w:instrText xml:space="preserve"> PAGEREF _Toc193632221 \h </w:instrText>
      </w:r>
      <w:r>
        <w:rPr>
          <w:noProof/>
        </w:rPr>
      </w:r>
      <w:r>
        <w:rPr>
          <w:noProof/>
        </w:rPr>
        <w:fldChar w:fldCharType="separate"/>
      </w:r>
      <w:r>
        <w:rPr>
          <w:noProof/>
        </w:rPr>
        <w:t>149</w:t>
      </w:r>
      <w:r>
        <w:rPr>
          <w:noProof/>
        </w:rPr>
        <w:fldChar w:fldCharType="end"/>
      </w:r>
    </w:p>
    <w:p w14:paraId="460C6818" w14:textId="189EFEB2" w:rsidR="00591AB2" w:rsidRDefault="00591AB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7</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_Toc193632222 \h </w:instrText>
      </w:r>
      <w:r>
        <w:rPr>
          <w:noProof/>
        </w:rPr>
      </w:r>
      <w:r>
        <w:rPr>
          <w:noProof/>
        </w:rPr>
        <w:fldChar w:fldCharType="separate"/>
      </w:r>
      <w:r>
        <w:rPr>
          <w:noProof/>
        </w:rPr>
        <w:t>149</w:t>
      </w:r>
      <w:r>
        <w:rPr>
          <w:noProof/>
        </w:rPr>
        <w:fldChar w:fldCharType="end"/>
      </w:r>
    </w:p>
    <w:p w14:paraId="65022BCC" w14:textId="76BCAF05" w:rsidR="00591AB2" w:rsidRDefault="00591AB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7.7.2</w:t>
      </w:r>
      <w:r>
        <w:rPr>
          <w:rFonts w:asciiTheme="minorHAnsi" w:eastAsiaTheme="minorEastAsia" w:hAnsiTheme="minorHAnsi" w:cstheme="minorBidi"/>
          <w:noProof/>
          <w:kern w:val="2"/>
          <w:sz w:val="24"/>
          <w:szCs w:val="24"/>
          <w:lang w:eastAsia="en-GB"/>
          <w14:ligatures w14:val="standardContextual"/>
        </w:rPr>
        <w:tab/>
      </w:r>
      <w:r>
        <w:rPr>
          <w:noProof/>
          <w:lang w:eastAsia="zh-CN"/>
        </w:rPr>
        <w:t>Communication release for on-network</w:t>
      </w:r>
      <w:r>
        <w:rPr>
          <w:noProof/>
        </w:rPr>
        <w:tab/>
      </w:r>
      <w:r>
        <w:rPr>
          <w:noProof/>
        </w:rPr>
        <w:fldChar w:fldCharType="begin"/>
      </w:r>
      <w:r>
        <w:rPr>
          <w:noProof/>
        </w:rPr>
        <w:instrText xml:space="preserve"> PAGEREF _Toc193632223 \h </w:instrText>
      </w:r>
      <w:r>
        <w:rPr>
          <w:noProof/>
        </w:rPr>
      </w:r>
      <w:r>
        <w:rPr>
          <w:noProof/>
        </w:rPr>
        <w:fldChar w:fldCharType="separate"/>
      </w:r>
      <w:r>
        <w:rPr>
          <w:noProof/>
        </w:rPr>
        <w:t>149</w:t>
      </w:r>
      <w:r>
        <w:rPr>
          <w:noProof/>
        </w:rPr>
        <w:fldChar w:fldCharType="end"/>
      </w:r>
    </w:p>
    <w:p w14:paraId="1F570B1A" w14:textId="7D494B1D" w:rsidR="00591AB2" w:rsidRDefault="00591AB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7</w:t>
      </w:r>
      <w:r>
        <w:rPr>
          <w:noProof/>
        </w:rPr>
        <w:t>.2.1</w:t>
      </w:r>
      <w:r>
        <w:rPr>
          <w:rFonts w:asciiTheme="minorHAnsi" w:eastAsiaTheme="minorEastAsia" w:hAnsiTheme="minorHAnsi" w:cstheme="minorBidi"/>
          <w:noProof/>
          <w:kern w:val="2"/>
          <w:sz w:val="24"/>
          <w:szCs w:val="24"/>
          <w:lang w:eastAsia="en-GB"/>
          <w14:ligatures w14:val="standardContextual"/>
        </w:rPr>
        <w:tab/>
      </w:r>
      <w:r>
        <w:rPr>
          <w:noProof/>
        </w:rPr>
        <w:t xml:space="preserve">Information flows for </w:t>
      </w:r>
      <w:r>
        <w:rPr>
          <w:noProof/>
          <w:lang w:eastAsia="zh-CN"/>
        </w:rPr>
        <w:t>communication release</w:t>
      </w:r>
      <w:r>
        <w:rPr>
          <w:noProof/>
        </w:rPr>
        <w:tab/>
      </w:r>
      <w:r>
        <w:rPr>
          <w:noProof/>
        </w:rPr>
        <w:fldChar w:fldCharType="begin"/>
      </w:r>
      <w:r>
        <w:rPr>
          <w:noProof/>
        </w:rPr>
        <w:instrText xml:space="preserve"> PAGEREF _Toc193632224 \h </w:instrText>
      </w:r>
      <w:r>
        <w:rPr>
          <w:noProof/>
        </w:rPr>
      </w:r>
      <w:r>
        <w:rPr>
          <w:noProof/>
        </w:rPr>
        <w:fldChar w:fldCharType="separate"/>
      </w:r>
      <w:r>
        <w:rPr>
          <w:noProof/>
        </w:rPr>
        <w:t>149</w:t>
      </w:r>
      <w:r>
        <w:rPr>
          <w:noProof/>
        </w:rPr>
        <w:fldChar w:fldCharType="end"/>
      </w:r>
    </w:p>
    <w:p w14:paraId="69519DB0" w14:textId="5CAAABCF" w:rsidR="00591AB2" w:rsidRDefault="00591AB2">
      <w:pPr>
        <w:pStyle w:val="TOC5"/>
        <w:rPr>
          <w:rFonts w:asciiTheme="minorHAnsi" w:eastAsiaTheme="minorEastAsia" w:hAnsiTheme="minorHAnsi" w:cstheme="minorBidi"/>
          <w:noProof/>
          <w:kern w:val="2"/>
          <w:sz w:val="24"/>
          <w:szCs w:val="24"/>
          <w:lang w:eastAsia="en-GB"/>
          <w14:ligatures w14:val="standardContextual"/>
        </w:rPr>
      </w:pPr>
      <w:r w:rsidRPr="00B853B2">
        <w:rPr>
          <w:rFonts w:eastAsia="SimSun"/>
          <w:noProof/>
        </w:rPr>
        <w:t>7.7.2.1.1</w:t>
      </w:r>
      <w:r>
        <w:rPr>
          <w:rFonts w:asciiTheme="minorHAnsi" w:eastAsiaTheme="minorEastAsia" w:hAnsiTheme="minorHAnsi" w:cstheme="minorBidi"/>
          <w:noProof/>
          <w:kern w:val="2"/>
          <w:sz w:val="24"/>
          <w:szCs w:val="24"/>
          <w:lang w:eastAsia="en-GB"/>
          <w14:ligatures w14:val="standardContextual"/>
        </w:rPr>
        <w:tab/>
      </w:r>
      <w:r w:rsidRPr="00B853B2">
        <w:rPr>
          <w:rFonts w:eastAsia="SimSun"/>
          <w:noProof/>
        </w:rPr>
        <w:t>MCData communication release request (one-to-one communication using media plane)</w:t>
      </w:r>
      <w:r>
        <w:rPr>
          <w:noProof/>
        </w:rPr>
        <w:tab/>
      </w:r>
      <w:r>
        <w:rPr>
          <w:noProof/>
        </w:rPr>
        <w:fldChar w:fldCharType="begin"/>
      </w:r>
      <w:r>
        <w:rPr>
          <w:noProof/>
        </w:rPr>
        <w:instrText xml:space="preserve"> PAGEREF _Toc193632225 \h </w:instrText>
      </w:r>
      <w:r>
        <w:rPr>
          <w:noProof/>
        </w:rPr>
      </w:r>
      <w:r>
        <w:rPr>
          <w:noProof/>
        </w:rPr>
        <w:fldChar w:fldCharType="separate"/>
      </w:r>
      <w:r>
        <w:rPr>
          <w:noProof/>
        </w:rPr>
        <w:t>149</w:t>
      </w:r>
      <w:r>
        <w:rPr>
          <w:noProof/>
        </w:rPr>
        <w:fldChar w:fldCharType="end"/>
      </w:r>
    </w:p>
    <w:p w14:paraId="7B1B6072" w14:textId="01B24666" w:rsidR="00591AB2" w:rsidRDefault="00591AB2">
      <w:pPr>
        <w:pStyle w:val="TOC5"/>
        <w:rPr>
          <w:rFonts w:asciiTheme="minorHAnsi" w:eastAsiaTheme="minorEastAsia" w:hAnsiTheme="minorHAnsi" w:cstheme="minorBidi"/>
          <w:noProof/>
          <w:kern w:val="2"/>
          <w:sz w:val="24"/>
          <w:szCs w:val="24"/>
          <w:lang w:eastAsia="en-GB"/>
          <w14:ligatures w14:val="standardContextual"/>
        </w:rPr>
      </w:pPr>
      <w:r w:rsidRPr="00B853B2">
        <w:rPr>
          <w:rFonts w:eastAsia="SimSun"/>
          <w:noProof/>
        </w:rPr>
        <w:t>7.7.2.1.2</w:t>
      </w:r>
      <w:r>
        <w:rPr>
          <w:rFonts w:asciiTheme="minorHAnsi" w:eastAsiaTheme="minorEastAsia" w:hAnsiTheme="minorHAnsi" w:cstheme="minorBidi"/>
          <w:noProof/>
          <w:kern w:val="2"/>
          <w:sz w:val="24"/>
          <w:szCs w:val="24"/>
          <w:lang w:eastAsia="en-GB"/>
          <w14:ligatures w14:val="standardContextual"/>
        </w:rPr>
        <w:tab/>
      </w:r>
      <w:r w:rsidRPr="00B853B2">
        <w:rPr>
          <w:rFonts w:eastAsia="SimSun"/>
          <w:noProof/>
        </w:rPr>
        <w:t>MCData communication release response (one-to-one communication using media plane)</w:t>
      </w:r>
      <w:r>
        <w:rPr>
          <w:noProof/>
        </w:rPr>
        <w:tab/>
      </w:r>
      <w:r>
        <w:rPr>
          <w:noProof/>
        </w:rPr>
        <w:fldChar w:fldCharType="begin"/>
      </w:r>
      <w:r>
        <w:rPr>
          <w:noProof/>
        </w:rPr>
        <w:instrText xml:space="preserve"> PAGEREF _Toc193632226 \h </w:instrText>
      </w:r>
      <w:r>
        <w:rPr>
          <w:noProof/>
        </w:rPr>
      </w:r>
      <w:r>
        <w:rPr>
          <w:noProof/>
        </w:rPr>
        <w:fldChar w:fldCharType="separate"/>
      </w:r>
      <w:r>
        <w:rPr>
          <w:noProof/>
        </w:rPr>
        <w:t>149</w:t>
      </w:r>
      <w:r>
        <w:rPr>
          <w:noProof/>
        </w:rPr>
        <w:fldChar w:fldCharType="end"/>
      </w:r>
    </w:p>
    <w:p w14:paraId="644FEAC0" w14:textId="3B99A3E3" w:rsidR="00591AB2" w:rsidRDefault="00591AB2">
      <w:pPr>
        <w:pStyle w:val="TOC5"/>
        <w:rPr>
          <w:rFonts w:asciiTheme="minorHAnsi" w:eastAsiaTheme="minorEastAsia" w:hAnsiTheme="minorHAnsi" w:cstheme="minorBidi"/>
          <w:noProof/>
          <w:kern w:val="2"/>
          <w:sz w:val="24"/>
          <w:szCs w:val="24"/>
          <w:lang w:eastAsia="en-GB"/>
          <w14:ligatures w14:val="standardContextual"/>
        </w:rPr>
      </w:pPr>
      <w:r w:rsidRPr="00B853B2">
        <w:rPr>
          <w:rFonts w:eastAsia="SimSun"/>
          <w:noProof/>
        </w:rPr>
        <w:t>7.7.2.1.3</w:t>
      </w:r>
      <w:r>
        <w:rPr>
          <w:rFonts w:asciiTheme="minorHAnsi" w:eastAsiaTheme="minorEastAsia" w:hAnsiTheme="minorHAnsi" w:cstheme="minorBidi"/>
          <w:noProof/>
          <w:kern w:val="2"/>
          <w:sz w:val="24"/>
          <w:szCs w:val="24"/>
          <w:lang w:eastAsia="en-GB"/>
          <w14:ligatures w14:val="standardContextual"/>
        </w:rPr>
        <w:tab/>
      </w:r>
      <w:r w:rsidRPr="00B853B2">
        <w:rPr>
          <w:rFonts w:eastAsia="SimSun"/>
          <w:noProof/>
        </w:rPr>
        <w:t>MCData communication release request (group communication using media plane)</w:t>
      </w:r>
      <w:r>
        <w:rPr>
          <w:noProof/>
        </w:rPr>
        <w:tab/>
      </w:r>
      <w:r>
        <w:rPr>
          <w:noProof/>
        </w:rPr>
        <w:fldChar w:fldCharType="begin"/>
      </w:r>
      <w:r>
        <w:rPr>
          <w:noProof/>
        </w:rPr>
        <w:instrText xml:space="preserve"> PAGEREF _Toc193632227 \h </w:instrText>
      </w:r>
      <w:r>
        <w:rPr>
          <w:noProof/>
        </w:rPr>
      </w:r>
      <w:r>
        <w:rPr>
          <w:noProof/>
        </w:rPr>
        <w:fldChar w:fldCharType="separate"/>
      </w:r>
      <w:r>
        <w:rPr>
          <w:noProof/>
        </w:rPr>
        <w:t>150</w:t>
      </w:r>
      <w:r>
        <w:rPr>
          <w:noProof/>
        </w:rPr>
        <w:fldChar w:fldCharType="end"/>
      </w:r>
    </w:p>
    <w:p w14:paraId="68EDB2F8" w14:textId="4DA0037B" w:rsidR="00591AB2" w:rsidRDefault="00591AB2">
      <w:pPr>
        <w:pStyle w:val="TOC5"/>
        <w:rPr>
          <w:rFonts w:asciiTheme="minorHAnsi" w:eastAsiaTheme="minorEastAsia" w:hAnsiTheme="minorHAnsi" w:cstheme="minorBidi"/>
          <w:noProof/>
          <w:kern w:val="2"/>
          <w:sz w:val="24"/>
          <w:szCs w:val="24"/>
          <w:lang w:eastAsia="en-GB"/>
          <w14:ligatures w14:val="standardContextual"/>
        </w:rPr>
      </w:pPr>
      <w:r w:rsidRPr="00B853B2">
        <w:rPr>
          <w:rFonts w:eastAsia="SimSun"/>
          <w:noProof/>
        </w:rPr>
        <w:t>7.7.2.1.4</w:t>
      </w:r>
      <w:r>
        <w:rPr>
          <w:rFonts w:asciiTheme="minorHAnsi" w:eastAsiaTheme="minorEastAsia" w:hAnsiTheme="minorHAnsi" w:cstheme="minorBidi"/>
          <w:noProof/>
          <w:kern w:val="2"/>
          <w:sz w:val="24"/>
          <w:szCs w:val="24"/>
          <w:lang w:eastAsia="en-GB"/>
          <w14:ligatures w14:val="standardContextual"/>
        </w:rPr>
        <w:tab/>
      </w:r>
      <w:r w:rsidRPr="00B853B2">
        <w:rPr>
          <w:rFonts w:eastAsia="SimSun"/>
          <w:noProof/>
        </w:rPr>
        <w:t>MCData communication release response (group communication using media plane)</w:t>
      </w:r>
      <w:r>
        <w:rPr>
          <w:noProof/>
        </w:rPr>
        <w:tab/>
      </w:r>
      <w:r>
        <w:rPr>
          <w:noProof/>
        </w:rPr>
        <w:fldChar w:fldCharType="begin"/>
      </w:r>
      <w:r>
        <w:rPr>
          <w:noProof/>
        </w:rPr>
        <w:instrText xml:space="preserve"> PAGEREF _Toc193632228 \h </w:instrText>
      </w:r>
      <w:r>
        <w:rPr>
          <w:noProof/>
        </w:rPr>
      </w:r>
      <w:r>
        <w:rPr>
          <w:noProof/>
        </w:rPr>
        <w:fldChar w:fldCharType="separate"/>
      </w:r>
      <w:r>
        <w:rPr>
          <w:noProof/>
        </w:rPr>
        <w:t>150</w:t>
      </w:r>
      <w:r>
        <w:rPr>
          <w:noProof/>
        </w:rPr>
        <w:fldChar w:fldCharType="end"/>
      </w:r>
    </w:p>
    <w:p w14:paraId="01F7D187" w14:textId="209555D7" w:rsidR="00591AB2" w:rsidRDefault="00591AB2">
      <w:pPr>
        <w:pStyle w:val="TOC5"/>
        <w:rPr>
          <w:rFonts w:asciiTheme="minorHAnsi" w:eastAsiaTheme="minorEastAsia" w:hAnsiTheme="minorHAnsi" w:cstheme="minorBidi"/>
          <w:noProof/>
          <w:kern w:val="2"/>
          <w:sz w:val="24"/>
          <w:szCs w:val="24"/>
          <w:lang w:eastAsia="en-GB"/>
          <w14:ligatures w14:val="standardContextual"/>
        </w:rPr>
      </w:pPr>
      <w:r w:rsidRPr="00B853B2">
        <w:rPr>
          <w:rFonts w:eastAsia="SimSun"/>
          <w:noProof/>
        </w:rPr>
        <w:t>7.7.2.1.5</w:t>
      </w:r>
      <w:r w:rsidRPr="00B853B2">
        <w:rPr>
          <w:noProof/>
          <w:lang w:val="en-IN"/>
        </w:rPr>
        <w:t xml:space="preserve"> </w:t>
      </w:r>
      <w:r>
        <w:rPr>
          <w:rFonts w:asciiTheme="minorHAnsi" w:eastAsiaTheme="minorEastAsia" w:hAnsiTheme="minorHAnsi" w:cstheme="minorBidi"/>
          <w:noProof/>
          <w:kern w:val="2"/>
          <w:sz w:val="24"/>
          <w:szCs w:val="24"/>
          <w:lang w:eastAsia="en-GB"/>
          <w14:ligatures w14:val="standardContextual"/>
        </w:rPr>
        <w:tab/>
      </w:r>
      <w:r w:rsidRPr="00B853B2">
        <w:rPr>
          <w:noProof/>
          <w:lang w:val="en-IN"/>
        </w:rPr>
        <w:t>Void</w:t>
      </w:r>
      <w:r>
        <w:rPr>
          <w:noProof/>
        </w:rPr>
        <w:tab/>
      </w:r>
      <w:r>
        <w:rPr>
          <w:noProof/>
        </w:rPr>
        <w:fldChar w:fldCharType="begin"/>
      </w:r>
      <w:r>
        <w:rPr>
          <w:noProof/>
        </w:rPr>
        <w:instrText xml:space="preserve"> PAGEREF _Toc193632229 \h </w:instrText>
      </w:r>
      <w:r>
        <w:rPr>
          <w:noProof/>
        </w:rPr>
      </w:r>
      <w:r>
        <w:rPr>
          <w:noProof/>
        </w:rPr>
        <w:fldChar w:fldCharType="separate"/>
      </w:r>
      <w:r>
        <w:rPr>
          <w:noProof/>
        </w:rPr>
        <w:t>150</w:t>
      </w:r>
      <w:r>
        <w:rPr>
          <w:noProof/>
        </w:rPr>
        <w:fldChar w:fldCharType="end"/>
      </w:r>
    </w:p>
    <w:p w14:paraId="1B2DDE12" w14:textId="6B2BC175" w:rsidR="00591AB2" w:rsidRDefault="00591AB2">
      <w:pPr>
        <w:pStyle w:val="TOC5"/>
        <w:rPr>
          <w:rFonts w:asciiTheme="minorHAnsi" w:eastAsiaTheme="minorEastAsia" w:hAnsiTheme="minorHAnsi" w:cstheme="minorBidi"/>
          <w:noProof/>
          <w:kern w:val="2"/>
          <w:sz w:val="24"/>
          <w:szCs w:val="24"/>
          <w:lang w:eastAsia="en-GB"/>
          <w14:ligatures w14:val="standardContextual"/>
        </w:rPr>
      </w:pPr>
      <w:r w:rsidRPr="00B853B2">
        <w:rPr>
          <w:rFonts w:eastAsia="SimSun"/>
          <w:noProof/>
        </w:rPr>
        <w:t>7.7.2.1.6</w:t>
      </w:r>
      <w:r w:rsidRPr="00B853B2">
        <w:rPr>
          <w:noProof/>
          <w:lang w:val="en-IN"/>
        </w:rPr>
        <w:t xml:space="preserve"> </w:t>
      </w:r>
      <w:r>
        <w:rPr>
          <w:rFonts w:asciiTheme="minorHAnsi" w:eastAsiaTheme="minorEastAsia" w:hAnsiTheme="minorHAnsi" w:cstheme="minorBidi"/>
          <w:noProof/>
          <w:kern w:val="2"/>
          <w:sz w:val="24"/>
          <w:szCs w:val="24"/>
          <w:lang w:eastAsia="en-GB"/>
          <w14:ligatures w14:val="standardContextual"/>
        </w:rPr>
        <w:tab/>
      </w:r>
      <w:r w:rsidRPr="00B853B2">
        <w:rPr>
          <w:noProof/>
          <w:lang w:val="en-IN"/>
        </w:rPr>
        <w:t>Void</w:t>
      </w:r>
      <w:r>
        <w:rPr>
          <w:noProof/>
        </w:rPr>
        <w:tab/>
      </w:r>
      <w:r>
        <w:rPr>
          <w:noProof/>
        </w:rPr>
        <w:fldChar w:fldCharType="begin"/>
      </w:r>
      <w:r>
        <w:rPr>
          <w:noProof/>
        </w:rPr>
        <w:instrText xml:space="preserve"> PAGEREF _Toc193632230 \h </w:instrText>
      </w:r>
      <w:r>
        <w:rPr>
          <w:noProof/>
        </w:rPr>
      </w:r>
      <w:r>
        <w:rPr>
          <w:noProof/>
        </w:rPr>
        <w:fldChar w:fldCharType="separate"/>
      </w:r>
      <w:r>
        <w:rPr>
          <w:noProof/>
        </w:rPr>
        <w:t>150</w:t>
      </w:r>
      <w:r>
        <w:rPr>
          <w:noProof/>
        </w:rPr>
        <w:fldChar w:fldCharType="end"/>
      </w:r>
    </w:p>
    <w:p w14:paraId="49AD0A98" w14:textId="763F00A3" w:rsidR="00591AB2" w:rsidRDefault="00591AB2">
      <w:pPr>
        <w:pStyle w:val="TOC5"/>
        <w:rPr>
          <w:rFonts w:asciiTheme="minorHAnsi" w:eastAsiaTheme="minorEastAsia" w:hAnsiTheme="minorHAnsi" w:cstheme="minorBidi"/>
          <w:noProof/>
          <w:kern w:val="2"/>
          <w:sz w:val="24"/>
          <w:szCs w:val="24"/>
          <w:lang w:eastAsia="en-GB"/>
          <w14:ligatures w14:val="standardContextual"/>
        </w:rPr>
      </w:pPr>
      <w:r w:rsidRPr="00B853B2">
        <w:rPr>
          <w:rFonts w:eastAsia="SimSun"/>
          <w:noProof/>
        </w:rPr>
        <w:t>7.7.2.1.7</w:t>
      </w:r>
      <w:r w:rsidRPr="00B853B2">
        <w:rPr>
          <w:noProof/>
          <w:lang w:val="en-IN"/>
        </w:rPr>
        <w:t xml:space="preserve"> </w:t>
      </w:r>
      <w:r>
        <w:rPr>
          <w:rFonts w:asciiTheme="minorHAnsi" w:eastAsiaTheme="minorEastAsia" w:hAnsiTheme="minorHAnsi" w:cstheme="minorBidi"/>
          <w:noProof/>
          <w:kern w:val="2"/>
          <w:sz w:val="24"/>
          <w:szCs w:val="24"/>
          <w:lang w:eastAsia="en-GB"/>
          <w14:ligatures w14:val="standardContextual"/>
        </w:rPr>
        <w:tab/>
      </w:r>
      <w:r w:rsidRPr="00B853B2">
        <w:rPr>
          <w:noProof/>
          <w:lang w:val="en-IN"/>
        </w:rPr>
        <w:t>Void</w:t>
      </w:r>
      <w:r>
        <w:rPr>
          <w:noProof/>
        </w:rPr>
        <w:tab/>
      </w:r>
      <w:r>
        <w:rPr>
          <w:noProof/>
        </w:rPr>
        <w:fldChar w:fldCharType="begin"/>
      </w:r>
      <w:r>
        <w:rPr>
          <w:noProof/>
        </w:rPr>
        <w:instrText xml:space="preserve"> PAGEREF _Toc193632231 \h </w:instrText>
      </w:r>
      <w:r>
        <w:rPr>
          <w:noProof/>
        </w:rPr>
      </w:r>
      <w:r>
        <w:rPr>
          <w:noProof/>
        </w:rPr>
        <w:fldChar w:fldCharType="separate"/>
      </w:r>
      <w:r>
        <w:rPr>
          <w:noProof/>
        </w:rPr>
        <w:t>150</w:t>
      </w:r>
      <w:r>
        <w:rPr>
          <w:noProof/>
        </w:rPr>
        <w:fldChar w:fldCharType="end"/>
      </w:r>
    </w:p>
    <w:p w14:paraId="0E7C4097" w14:textId="7146BB22" w:rsidR="00591AB2" w:rsidRDefault="00591AB2">
      <w:pPr>
        <w:pStyle w:val="TOC5"/>
        <w:rPr>
          <w:rFonts w:asciiTheme="minorHAnsi" w:eastAsiaTheme="minorEastAsia" w:hAnsiTheme="minorHAnsi" w:cstheme="minorBidi"/>
          <w:noProof/>
          <w:kern w:val="2"/>
          <w:sz w:val="24"/>
          <w:szCs w:val="24"/>
          <w:lang w:eastAsia="en-GB"/>
          <w14:ligatures w14:val="standardContextual"/>
        </w:rPr>
      </w:pPr>
      <w:r w:rsidRPr="00B853B2">
        <w:rPr>
          <w:rFonts w:eastAsia="SimSun"/>
          <w:noProof/>
        </w:rPr>
        <w:t>7.7.2.1.8</w:t>
      </w:r>
      <w:r>
        <w:rPr>
          <w:rFonts w:asciiTheme="minorHAnsi" w:eastAsiaTheme="minorEastAsia" w:hAnsiTheme="minorHAnsi" w:cstheme="minorBidi"/>
          <w:noProof/>
          <w:kern w:val="2"/>
          <w:sz w:val="24"/>
          <w:szCs w:val="24"/>
          <w:lang w:eastAsia="en-GB"/>
          <w14:ligatures w14:val="standardContextual"/>
        </w:rPr>
        <w:tab/>
      </w:r>
      <w:r w:rsidRPr="00B853B2">
        <w:rPr>
          <w:rFonts w:eastAsia="SimSun"/>
          <w:noProof/>
        </w:rPr>
        <w:t>MCData server communication release request (one-to-one communication using media plane)</w:t>
      </w:r>
      <w:r>
        <w:rPr>
          <w:noProof/>
        </w:rPr>
        <w:tab/>
      </w:r>
      <w:r>
        <w:rPr>
          <w:noProof/>
        </w:rPr>
        <w:fldChar w:fldCharType="begin"/>
      </w:r>
      <w:r>
        <w:rPr>
          <w:noProof/>
        </w:rPr>
        <w:instrText xml:space="preserve"> PAGEREF _Toc193632232 \h </w:instrText>
      </w:r>
      <w:r>
        <w:rPr>
          <w:noProof/>
        </w:rPr>
      </w:r>
      <w:r>
        <w:rPr>
          <w:noProof/>
        </w:rPr>
        <w:fldChar w:fldCharType="separate"/>
      </w:r>
      <w:r>
        <w:rPr>
          <w:noProof/>
        </w:rPr>
        <w:t>150</w:t>
      </w:r>
      <w:r>
        <w:rPr>
          <w:noProof/>
        </w:rPr>
        <w:fldChar w:fldCharType="end"/>
      </w:r>
    </w:p>
    <w:p w14:paraId="4FC68C63" w14:textId="2B088C12" w:rsidR="00591AB2" w:rsidRDefault="00591AB2">
      <w:pPr>
        <w:pStyle w:val="TOC5"/>
        <w:rPr>
          <w:rFonts w:asciiTheme="minorHAnsi" w:eastAsiaTheme="minorEastAsia" w:hAnsiTheme="minorHAnsi" w:cstheme="minorBidi"/>
          <w:noProof/>
          <w:kern w:val="2"/>
          <w:sz w:val="24"/>
          <w:szCs w:val="24"/>
          <w:lang w:eastAsia="en-GB"/>
          <w14:ligatures w14:val="standardContextual"/>
        </w:rPr>
      </w:pPr>
      <w:r w:rsidRPr="00B853B2">
        <w:rPr>
          <w:rFonts w:eastAsia="SimSun"/>
          <w:noProof/>
        </w:rPr>
        <w:t>7.7.2.1.9</w:t>
      </w:r>
      <w:r>
        <w:rPr>
          <w:rFonts w:asciiTheme="minorHAnsi" w:eastAsiaTheme="minorEastAsia" w:hAnsiTheme="minorHAnsi" w:cstheme="minorBidi"/>
          <w:noProof/>
          <w:kern w:val="2"/>
          <w:sz w:val="24"/>
          <w:szCs w:val="24"/>
          <w:lang w:eastAsia="en-GB"/>
          <w14:ligatures w14:val="standardContextual"/>
        </w:rPr>
        <w:tab/>
      </w:r>
      <w:r w:rsidRPr="00B853B2">
        <w:rPr>
          <w:rFonts w:eastAsia="SimSun"/>
          <w:noProof/>
        </w:rPr>
        <w:t>MCData server communication release response (one-to-one communication using media plane)</w:t>
      </w:r>
      <w:r>
        <w:rPr>
          <w:noProof/>
        </w:rPr>
        <w:tab/>
      </w:r>
      <w:r>
        <w:rPr>
          <w:noProof/>
        </w:rPr>
        <w:fldChar w:fldCharType="begin"/>
      </w:r>
      <w:r>
        <w:rPr>
          <w:noProof/>
        </w:rPr>
        <w:instrText xml:space="preserve"> PAGEREF _Toc193632233 \h </w:instrText>
      </w:r>
      <w:r>
        <w:rPr>
          <w:noProof/>
        </w:rPr>
      </w:r>
      <w:r>
        <w:rPr>
          <w:noProof/>
        </w:rPr>
        <w:fldChar w:fldCharType="separate"/>
      </w:r>
      <w:r>
        <w:rPr>
          <w:noProof/>
        </w:rPr>
        <w:t>151</w:t>
      </w:r>
      <w:r>
        <w:rPr>
          <w:noProof/>
        </w:rPr>
        <w:fldChar w:fldCharType="end"/>
      </w:r>
    </w:p>
    <w:p w14:paraId="0F04A043" w14:textId="6A7C5F38" w:rsidR="00591AB2" w:rsidRDefault="00591AB2">
      <w:pPr>
        <w:pStyle w:val="TOC5"/>
        <w:rPr>
          <w:rFonts w:asciiTheme="minorHAnsi" w:eastAsiaTheme="minorEastAsia" w:hAnsiTheme="minorHAnsi" w:cstheme="minorBidi"/>
          <w:noProof/>
          <w:kern w:val="2"/>
          <w:sz w:val="24"/>
          <w:szCs w:val="24"/>
          <w:lang w:eastAsia="en-GB"/>
          <w14:ligatures w14:val="standardContextual"/>
        </w:rPr>
      </w:pPr>
      <w:r w:rsidRPr="00B853B2">
        <w:rPr>
          <w:rFonts w:eastAsia="SimSun"/>
          <w:noProof/>
        </w:rPr>
        <w:t>7.7.2.1.10</w:t>
      </w:r>
      <w:r>
        <w:rPr>
          <w:rFonts w:asciiTheme="minorHAnsi" w:eastAsiaTheme="minorEastAsia" w:hAnsiTheme="minorHAnsi" w:cstheme="minorBidi"/>
          <w:noProof/>
          <w:kern w:val="2"/>
          <w:sz w:val="24"/>
          <w:szCs w:val="24"/>
          <w:lang w:eastAsia="en-GB"/>
          <w14:ligatures w14:val="standardContextual"/>
        </w:rPr>
        <w:tab/>
      </w:r>
      <w:r w:rsidRPr="00B853B2">
        <w:rPr>
          <w:rFonts w:eastAsia="SimSun"/>
          <w:noProof/>
        </w:rPr>
        <w:t>MCData server communication release request (group communication using media plane)</w:t>
      </w:r>
      <w:r>
        <w:rPr>
          <w:noProof/>
        </w:rPr>
        <w:tab/>
      </w:r>
      <w:r>
        <w:rPr>
          <w:noProof/>
        </w:rPr>
        <w:fldChar w:fldCharType="begin"/>
      </w:r>
      <w:r>
        <w:rPr>
          <w:noProof/>
        </w:rPr>
        <w:instrText xml:space="preserve"> PAGEREF _Toc193632234 \h </w:instrText>
      </w:r>
      <w:r>
        <w:rPr>
          <w:noProof/>
        </w:rPr>
      </w:r>
      <w:r>
        <w:rPr>
          <w:noProof/>
        </w:rPr>
        <w:fldChar w:fldCharType="separate"/>
      </w:r>
      <w:r>
        <w:rPr>
          <w:noProof/>
        </w:rPr>
        <w:t>151</w:t>
      </w:r>
      <w:r>
        <w:rPr>
          <w:noProof/>
        </w:rPr>
        <w:fldChar w:fldCharType="end"/>
      </w:r>
    </w:p>
    <w:p w14:paraId="3F84EC34" w14:textId="3F3EDB19" w:rsidR="00591AB2" w:rsidRDefault="00591AB2">
      <w:pPr>
        <w:pStyle w:val="TOC5"/>
        <w:rPr>
          <w:rFonts w:asciiTheme="minorHAnsi" w:eastAsiaTheme="minorEastAsia" w:hAnsiTheme="minorHAnsi" w:cstheme="minorBidi"/>
          <w:noProof/>
          <w:kern w:val="2"/>
          <w:sz w:val="24"/>
          <w:szCs w:val="24"/>
          <w:lang w:eastAsia="en-GB"/>
          <w14:ligatures w14:val="standardContextual"/>
        </w:rPr>
      </w:pPr>
      <w:r w:rsidRPr="00B853B2">
        <w:rPr>
          <w:rFonts w:eastAsia="SimSun"/>
          <w:noProof/>
        </w:rPr>
        <w:t>7.7.2.1.11</w:t>
      </w:r>
      <w:r>
        <w:rPr>
          <w:rFonts w:asciiTheme="minorHAnsi" w:eastAsiaTheme="minorEastAsia" w:hAnsiTheme="minorHAnsi" w:cstheme="minorBidi"/>
          <w:noProof/>
          <w:kern w:val="2"/>
          <w:sz w:val="24"/>
          <w:szCs w:val="24"/>
          <w:lang w:eastAsia="en-GB"/>
          <w14:ligatures w14:val="standardContextual"/>
        </w:rPr>
        <w:tab/>
      </w:r>
      <w:r w:rsidRPr="00B853B2">
        <w:rPr>
          <w:rFonts w:eastAsia="SimSun"/>
          <w:noProof/>
        </w:rPr>
        <w:t>MCData server communication release response (group communication using media plane)</w:t>
      </w:r>
      <w:r>
        <w:rPr>
          <w:noProof/>
        </w:rPr>
        <w:tab/>
      </w:r>
      <w:r>
        <w:rPr>
          <w:noProof/>
        </w:rPr>
        <w:fldChar w:fldCharType="begin"/>
      </w:r>
      <w:r>
        <w:rPr>
          <w:noProof/>
        </w:rPr>
        <w:instrText xml:space="preserve"> PAGEREF _Toc193632235 \h </w:instrText>
      </w:r>
      <w:r>
        <w:rPr>
          <w:noProof/>
        </w:rPr>
      </w:r>
      <w:r>
        <w:rPr>
          <w:noProof/>
        </w:rPr>
        <w:fldChar w:fldCharType="separate"/>
      </w:r>
      <w:r>
        <w:rPr>
          <w:noProof/>
        </w:rPr>
        <w:t>151</w:t>
      </w:r>
      <w:r>
        <w:rPr>
          <w:noProof/>
        </w:rPr>
        <w:fldChar w:fldCharType="end"/>
      </w:r>
    </w:p>
    <w:p w14:paraId="696653C4" w14:textId="0C7016B1" w:rsidR="00591AB2" w:rsidRDefault="00591AB2">
      <w:pPr>
        <w:pStyle w:val="TOC5"/>
        <w:rPr>
          <w:rFonts w:asciiTheme="minorHAnsi" w:eastAsiaTheme="minorEastAsia" w:hAnsiTheme="minorHAnsi" w:cstheme="minorBidi"/>
          <w:noProof/>
          <w:kern w:val="2"/>
          <w:sz w:val="24"/>
          <w:szCs w:val="24"/>
          <w:lang w:eastAsia="en-GB"/>
          <w14:ligatures w14:val="standardContextual"/>
        </w:rPr>
      </w:pPr>
      <w:r w:rsidRPr="00B853B2">
        <w:rPr>
          <w:rFonts w:eastAsia="SimSun"/>
          <w:noProof/>
        </w:rPr>
        <w:t>7.7.2.1.12</w:t>
      </w:r>
      <w:r>
        <w:rPr>
          <w:rFonts w:asciiTheme="minorHAnsi" w:eastAsiaTheme="minorEastAsia" w:hAnsiTheme="minorHAnsi" w:cstheme="minorBidi"/>
          <w:noProof/>
          <w:kern w:val="2"/>
          <w:sz w:val="24"/>
          <w:szCs w:val="24"/>
          <w:lang w:eastAsia="en-GB"/>
          <w14:ligatures w14:val="standardContextual"/>
        </w:rPr>
        <w:tab/>
      </w:r>
      <w:r>
        <w:rPr>
          <w:noProof/>
          <w:lang w:eastAsia="zh-CN"/>
        </w:rPr>
        <w:t>Void</w:t>
      </w:r>
      <w:r>
        <w:rPr>
          <w:noProof/>
        </w:rPr>
        <w:tab/>
      </w:r>
      <w:r>
        <w:rPr>
          <w:noProof/>
        </w:rPr>
        <w:fldChar w:fldCharType="begin"/>
      </w:r>
      <w:r>
        <w:rPr>
          <w:noProof/>
        </w:rPr>
        <w:instrText xml:space="preserve"> PAGEREF _Toc193632236 \h </w:instrText>
      </w:r>
      <w:r>
        <w:rPr>
          <w:noProof/>
        </w:rPr>
      </w:r>
      <w:r>
        <w:rPr>
          <w:noProof/>
        </w:rPr>
        <w:fldChar w:fldCharType="separate"/>
      </w:r>
      <w:r>
        <w:rPr>
          <w:noProof/>
        </w:rPr>
        <w:t>152</w:t>
      </w:r>
      <w:r>
        <w:rPr>
          <w:noProof/>
        </w:rPr>
        <w:fldChar w:fldCharType="end"/>
      </w:r>
    </w:p>
    <w:p w14:paraId="15A86DFB" w14:textId="16E2F1A8" w:rsidR="00591AB2" w:rsidRDefault="00591AB2">
      <w:pPr>
        <w:pStyle w:val="TOC5"/>
        <w:rPr>
          <w:rFonts w:asciiTheme="minorHAnsi" w:eastAsiaTheme="minorEastAsia" w:hAnsiTheme="minorHAnsi" w:cstheme="minorBidi"/>
          <w:noProof/>
          <w:kern w:val="2"/>
          <w:sz w:val="24"/>
          <w:szCs w:val="24"/>
          <w:lang w:eastAsia="en-GB"/>
          <w14:ligatures w14:val="standardContextual"/>
        </w:rPr>
      </w:pPr>
      <w:r w:rsidRPr="00B853B2">
        <w:rPr>
          <w:rFonts w:eastAsia="SimSun"/>
          <w:noProof/>
        </w:rPr>
        <w:t>7.7.2.1.13</w:t>
      </w:r>
      <w:r>
        <w:rPr>
          <w:rFonts w:asciiTheme="minorHAnsi" w:eastAsiaTheme="minorEastAsia" w:hAnsiTheme="minorHAnsi" w:cstheme="minorBidi"/>
          <w:noProof/>
          <w:kern w:val="2"/>
          <w:sz w:val="24"/>
          <w:szCs w:val="24"/>
          <w:lang w:eastAsia="en-GB"/>
          <w14:ligatures w14:val="standardContextual"/>
        </w:rPr>
        <w:tab/>
      </w:r>
      <w:r w:rsidRPr="00B853B2">
        <w:rPr>
          <w:rFonts w:eastAsia="SimSun"/>
          <w:noProof/>
        </w:rPr>
        <w:t>MCData release intent request (one-to-one communication using media plane)</w:t>
      </w:r>
      <w:r>
        <w:rPr>
          <w:noProof/>
        </w:rPr>
        <w:tab/>
      </w:r>
      <w:r>
        <w:rPr>
          <w:noProof/>
        </w:rPr>
        <w:fldChar w:fldCharType="begin"/>
      </w:r>
      <w:r>
        <w:rPr>
          <w:noProof/>
        </w:rPr>
        <w:instrText xml:space="preserve"> PAGEREF _Toc193632237 \h </w:instrText>
      </w:r>
      <w:r>
        <w:rPr>
          <w:noProof/>
        </w:rPr>
      </w:r>
      <w:r>
        <w:rPr>
          <w:noProof/>
        </w:rPr>
        <w:fldChar w:fldCharType="separate"/>
      </w:r>
      <w:r>
        <w:rPr>
          <w:noProof/>
        </w:rPr>
        <w:t>152</w:t>
      </w:r>
      <w:r>
        <w:rPr>
          <w:noProof/>
        </w:rPr>
        <w:fldChar w:fldCharType="end"/>
      </w:r>
    </w:p>
    <w:p w14:paraId="798FFF9C" w14:textId="7627CD8E" w:rsidR="00591AB2" w:rsidRDefault="00591AB2">
      <w:pPr>
        <w:pStyle w:val="TOC5"/>
        <w:rPr>
          <w:rFonts w:asciiTheme="minorHAnsi" w:eastAsiaTheme="minorEastAsia" w:hAnsiTheme="minorHAnsi" w:cstheme="minorBidi"/>
          <w:noProof/>
          <w:kern w:val="2"/>
          <w:sz w:val="24"/>
          <w:szCs w:val="24"/>
          <w:lang w:eastAsia="en-GB"/>
          <w14:ligatures w14:val="standardContextual"/>
        </w:rPr>
      </w:pPr>
      <w:r w:rsidRPr="00B853B2">
        <w:rPr>
          <w:rFonts w:eastAsia="SimSun"/>
          <w:noProof/>
        </w:rPr>
        <w:t>7.7.2.1.14</w:t>
      </w:r>
      <w:r>
        <w:rPr>
          <w:rFonts w:asciiTheme="minorHAnsi" w:eastAsiaTheme="minorEastAsia" w:hAnsiTheme="minorHAnsi" w:cstheme="minorBidi"/>
          <w:noProof/>
          <w:kern w:val="2"/>
          <w:sz w:val="24"/>
          <w:szCs w:val="24"/>
          <w:lang w:eastAsia="en-GB"/>
          <w14:ligatures w14:val="standardContextual"/>
        </w:rPr>
        <w:tab/>
      </w:r>
      <w:r w:rsidRPr="00B853B2">
        <w:rPr>
          <w:rFonts w:eastAsia="SimSun"/>
          <w:noProof/>
        </w:rPr>
        <w:t>MCData more information response (one-to-one communication using media plane)</w:t>
      </w:r>
      <w:r>
        <w:rPr>
          <w:noProof/>
        </w:rPr>
        <w:tab/>
      </w:r>
      <w:r>
        <w:rPr>
          <w:noProof/>
        </w:rPr>
        <w:fldChar w:fldCharType="begin"/>
      </w:r>
      <w:r>
        <w:rPr>
          <w:noProof/>
        </w:rPr>
        <w:instrText xml:space="preserve"> PAGEREF _Toc193632238 \h </w:instrText>
      </w:r>
      <w:r>
        <w:rPr>
          <w:noProof/>
        </w:rPr>
      </w:r>
      <w:r>
        <w:rPr>
          <w:noProof/>
        </w:rPr>
        <w:fldChar w:fldCharType="separate"/>
      </w:r>
      <w:r>
        <w:rPr>
          <w:noProof/>
        </w:rPr>
        <w:t>152</w:t>
      </w:r>
      <w:r>
        <w:rPr>
          <w:noProof/>
        </w:rPr>
        <w:fldChar w:fldCharType="end"/>
      </w:r>
    </w:p>
    <w:p w14:paraId="244E042D" w14:textId="1D97826B" w:rsidR="00591AB2" w:rsidRDefault="00591AB2">
      <w:pPr>
        <w:pStyle w:val="TOC5"/>
        <w:rPr>
          <w:rFonts w:asciiTheme="minorHAnsi" w:eastAsiaTheme="minorEastAsia" w:hAnsiTheme="minorHAnsi" w:cstheme="minorBidi"/>
          <w:noProof/>
          <w:kern w:val="2"/>
          <w:sz w:val="24"/>
          <w:szCs w:val="24"/>
          <w:lang w:eastAsia="en-GB"/>
          <w14:ligatures w14:val="standardContextual"/>
        </w:rPr>
      </w:pPr>
      <w:r w:rsidRPr="00B853B2">
        <w:rPr>
          <w:rFonts w:eastAsia="SimSun"/>
          <w:noProof/>
        </w:rPr>
        <w:t>7.7.2.1.15</w:t>
      </w:r>
      <w:r>
        <w:rPr>
          <w:rFonts w:asciiTheme="minorHAnsi" w:eastAsiaTheme="minorEastAsia" w:hAnsiTheme="minorHAnsi" w:cstheme="minorBidi"/>
          <w:noProof/>
          <w:kern w:val="2"/>
          <w:sz w:val="24"/>
          <w:szCs w:val="24"/>
          <w:lang w:eastAsia="en-GB"/>
          <w14:ligatures w14:val="standardContextual"/>
        </w:rPr>
        <w:tab/>
      </w:r>
      <w:r w:rsidRPr="00B853B2">
        <w:rPr>
          <w:rFonts w:eastAsia="SimSun"/>
          <w:noProof/>
        </w:rPr>
        <w:t>MCData release intent request (group communication using media plane)</w:t>
      </w:r>
      <w:r>
        <w:rPr>
          <w:noProof/>
        </w:rPr>
        <w:tab/>
      </w:r>
      <w:r>
        <w:rPr>
          <w:noProof/>
        </w:rPr>
        <w:fldChar w:fldCharType="begin"/>
      </w:r>
      <w:r>
        <w:rPr>
          <w:noProof/>
        </w:rPr>
        <w:instrText xml:space="preserve"> PAGEREF _Toc193632239 \h </w:instrText>
      </w:r>
      <w:r>
        <w:rPr>
          <w:noProof/>
        </w:rPr>
      </w:r>
      <w:r>
        <w:rPr>
          <w:noProof/>
        </w:rPr>
        <w:fldChar w:fldCharType="separate"/>
      </w:r>
      <w:r>
        <w:rPr>
          <w:noProof/>
        </w:rPr>
        <w:t>152</w:t>
      </w:r>
      <w:r>
        <w:rPr>
          <w:noProof/>
        </w:rPr>
        <w:fldChar w:fldCharType="end"/>
      </w:r>
    </w:p>
    <w:p w14:paraId="6002F99A" w14:textId="5CCAC18C" w:rsidR="00591AB2" w:rsidRDefault="00591AB2">
      <w:pPr>
        <w:pStyle w:val="TOC5"/>
        <w:rPr>
          <w:rFonts w:asciiTheme="minorHAnsi" w:eastAsiaTheme="minorEastAsia" w:hAnsiTheme="minorHAnsi" w:cstheme="minorBidi"/>
          <w:noProof/>
          <w:kern w:val="2"/>
          <w:sz w:val="24"/>
          <w:szCs w:val="24"/>
          <w:lang w:eastAsia="en-GB"/>
          <w14:ligatures w14:val="standardContextual"/>
        </w:rPr>
      </w:pPr>
      <w:r w:rsidRPr="00B853B2">
        <w:rPr>
          <w:rFonts w:eastAsia="SimSun"/>
          <w:noProof/>
        </w:rPr>
        <w:t>7.7.2.1.16</w:t>
      </w:r>
      <w:r>
        <w:rPr>
          <w:rFonts w:asciiTheme="minorHAnsi" w:eastAsiaTheme="minorEastAsia" w:hAnsiTheme="minorHAnsi" w:cstheme="minorBidi"/>
          <w:noProof/>
          <w:kern w:val="2"/>
          <w:sz w:val="24"/>
          <w:szCs w:val="24"/>
          <w:lang w:eastAsia="en-GB"/>
          <w14:ligatures w14:val="standardContextual"/>
        </w:rPr>
        <w:tab/>
      </w:r>
      <w:r w:rsidRPr="00B853B2">
        <w:rPr>
          <w:rFonts w:eastAsia="SimSun"/>
          <w:noProof/>
        </w:rPr>
        <w:t>MCData more information response (group communication using media plane)</w:t>
      </w:r>
      <w:r>
        <w:rPr>
          <w:noProof/>
        </w:rPr>
        <w:tab/>
      </w:r>
      <w:r>
        <w:rPr>
          <w:noProof/>
        </w:rPr>
        <w:fldChar w:fldCharType="begin"/>
      </w:r>
      <w:r>
        <w:rPr>
          <w:noProof/>
        </w:rPr>
        <w:instrText xml:space="preserve"> PAGEREF _Toc193632240 \h </w:instrText>
      </w:r>
      <w:r>
        <w:rPr>
          <w:noProof/>
        </w:rPr>
      </w:r>
      <w:r>
        <w:rPr>
          <w:noProof/>
        </w:rPr>
        <w:fldChar w:fldCharType="separate"/>
      </w:r>
      <w:r>
        <w:rPr>
          <w:noProof/>
        </w:rPr>
        <w:t>152</w:t>
      </w:r>
      <w:r>
        <w:rPr>
          <w:noProof/>
        </w:rPr>
        <w:fldChar w:fldCharType="end"/>
      </w:r>
    </w:p>
    <w:p w14:paraId="6D2E7F2E" w14:textId="3905875C" w:rsidR="00591AB2" w:rsidRDefault="00591AB2">
      <w:pPr>
        <w:pStyle w:val="TOC5"/>
        <w:rPr>
          <w:rFonts w:asciiTheme="minorHAnsi" w:eastAsiaTheme="minorEastAsia" w:hAnsiTheme="minorHAnsi" w:cstheme="minorBidi"/>
          <w:noProof/>
          <w:kern w:val="2"/>
          <w:sz w:val="24"/>
          <w:szCs w:val="24"/>
          <w:lang w:eastAsia="en-GB"/>
          <w14:ligatures w14:val="standardContextual"/>
        </w:rPr>
      </w:pPr>
      <w:r w:rsidRPr="00B853B2">
        <w:rPr>
          <w:rFonts w:eastAsia="SimSun"/>
          <w:noProof/>
        </w:rPr>
        <w:t>7.7.2.1.17</w:t>
      </w:r>
      <w:r>
        <w:rPr>
          <w:rFonts w:asciiTheme="minorHAnsi" w:eastAsiaTheme="minorEastAsia" w:hAnsiTheme="minorHAnsi" w:cstheme="minorBidi"/>
          <w:noProof/>
          <w:kern w:val="2"/>
          <w:sz w:val="24"/>
          <w:szCs w:val="24"/>
          <w:lang w:eastAsia="en-GB"/>
          <w14:ligatures w14:val="standardContextual"/>
        </w:rPr>
        <w:tab/>
      </w:r>
      <w:r w:rsidRPr="00B853B2">
        <w:rPr>
          <w:rFonts w:eastAsia="SimSun"/>
          <w:noProof/>
        </w:rPr>
        <w:t>MCData auth user communication release request (one-to-one communication using media plane)</w:t>
      </w:r>
      <w:r>
        <w:rPr>
          <w:noProof/>
        </w:rPr>
        <w:tab/>
      </w:r>
      <w:r>
        <w:rPr>
          <w:noProof/>
        </w:rPr>
        <w:fldChar w:fldCharType="begin"/>
      </w:r>
      <w:r>
        <w:rPr>
          <w:noProof/>
        </w:rPr>
        <w:instrText xml:space="preserve"> PAGEREF _Toc193632241 \h </w:instrText>
      </w:r>
      <w:r>
        <w:rPr>
          <w:noProof/>
        </w:rPr>
      </w:r>
      <w:r>
        <w:rPr>
          <w:noProof/>
        </w:rPr>
        <w:fldChar w:fldCharType="separate"/>
      </w:r>
      <w:r>
        <w:rPr>
          <w:noProof/>
        </w:rPr>
        <w:t>153</w:t>
      </w:r>
      <w:r>
        <w:rPr>
          <w:noProof/>
        </w:rPr>
        <w:fldChar w:fldCharType="end"/>
      </w:r>
    </w:p>
    <w:p w14:paraId="2BD1F9AE" w14:textId="6EE8371C" w:rsidR="00591AB2" w:rsidRDefault="00591AB2">
      <w:pPr>
        <w:pStyle w:val="TOC5"/>
        <w:rPr>
          <w:rFonts w:asciiTheme="minorHAnsi" w:eastAsiaTheme="minorEastAsia" w:hAnsiTheme="minorHAnsi" w:cstheme="minorBidi"/>
          <w:noProof/>
          <w:kern w:val="2"/>
          <w:sz w:val="24"/>
          <w:szCs w:val="24"/>
          <w:lang w:eastAsia="en-GB"/>
          <w14:ligatures w14:val="standardContextual"/>
        </w:rPr>
      </w:pPr>
      <w:r w:rsidRPr="00B853B2">
        <w:rPr>
          <w:rFonts w:eastAsia="SimSun"/>
          <w:noProof/>
        </w:rPr>
        <w:t>7.7.2.1.18</w:t>
      </w:r>
      <w:r>
        <w:rPr>
          <w:rFonts w:asciiTheme="minorHAnsi" w:eastAsiaTheme="minorEastAsia" w:hAnsiTheme="minorHAnsi" w:cstheme="minorBidi"/>
          <w:noProof/>
          <w:kern w:val="2"/>
          <w:sz w:val="24"/>
          <w:szCs w:val="24"/>
          <w:lang w:eastAsia="en-GB"/>
          <w14:ligatures w14:val="standardContextual"/>
        </w:rPr>
        <w:tab/>
      </w:r>
      <w:r w:rsidRPr="00B853B2">
        <w:rPr>
          <w:rFonts w:eastAsia="SimSun"/>
          <w:noProof/>
        </w:rPr>
        <w:t>MCData auth user communication release response (one-to-one communication using media plane)</w:t>
      </w:r>
      <w:r>
        <w:rPr>
          <w:noProof/>
        </w:rPr>
        <w:tab/>
      </w:r>
      <w:r>
        <w:rPr>
          <w:noProof/>
        </w:rPr>
        <w:fldChar w:fldCharType="begin"/>
      </w:r>
      <w:r>
        <w:rPr>
          <w:noProof/>
        </w:rPr>
        <w:instrText xml:space="preserve"> PAGEREF _Toc193632242 \h </w:instrText>
      </w:r>
      <w:r>
        <w:rPr>
          <w:noProof/>
        </w:rPr>
      </w:r>
      <w:r>
        <w:rPr>
          <w:noProof/>
        </w:rPr>
        <w:fldChar w:fldCharType="separate"/>
      </w:r>
      <w:r>
        <w:rPr>
          <w:noProof/>
        </w:rPr>
        <w:t>153</w:t>
      </w:r>
      <w:r>
        <w:rPr>
          <w:noProof/>
        </w:rPr>
        <w:fldChar w:fldCharType="end"/>
      </w:r>
    </w:p>
    <w:p w14:paraId="31644654" w14:textId="038E170E" w:rsidR="00591AB2" w:rsidRDefault="00591AB2">
      <w:pPr>
        <w:pStyle w:val="TOC5"/>
        <w:rPr>
          <w:rFonts w:asciiTheme="minorHAnsi" w:eastAsiaTheme="minorEastAsia" w:hAnsiTheme="minorHAnsi" w:cstheme="minorBidi"/>
          <w:noProof/>
          <w:kern w:val="2"/>
          <w:sz w:val="24"/>
          <w:szCs w:val="24"/>
          <w:lang w:eastAsia="en-GB"/>
          <w14:ligatures w14:val="standardContextual"/>
        </w:rPr>
      </w:pPr>
      <w:r w:rsidRPr="00B853B2">
        <w:rPr>
          <w:rFonts w:eastAsia="SimSun"/>
          <w:noProof/>
        </w:rPr>
        <w:t>7.7.2.1.19</w:t>
      </w:r>
      <w:r>
        <w:rPr>
          <w:rFonts w:asciiTheme="minorHAnsi" w:eastAsiaTheme="minorEastAsia" w:hAnsiTheme="minorHAnsi" w:cstheme="minorBidi"/>
          <w:noProof/>
          <w:kern w:val="2"/>
          <w:sz w:val="24"/>
          <w:szCs w:val="24"/>
          <w:lang w:eastAsia="en-GB"/>
          <w14:ligatures w14:val="standardContextual"/>
        </w:rPr>
        <w:tab/>
      </w:r>
      <w:r w:rsidRPr="00B853B2">
        <w:rPr>
          <w:rFonts w:eastAsia="SimSun"/>
          <w:noProof/>
        </w:rPr>
        <w:t>MCData auth user communication release request (group communication using media plane)</w:t>
      </w:r>
      <w:r>
        <w:rPr>
          <w:noProof/>
        </w:rPr>
        <w:tab/>
      </w:r>
      <w:r>
        <w:rPr>
          <w:noProof/>
        </w:rPr>
        <w:fldChar w:fldCharType="begin"/>
      </w:r>
      <w:r>
        <w:rPr>
          <w:noProof/>
        </w:rPr>
        <w:instrText xml:space="preserve"> PAGEREF _Toc193632243 \h </w:instrText>
      </w:r>
      <w:r>
        <w:rPr>
          <w:noProof/>
        </w:rPr>
      </w:r>
      <w:r>
        <w:rPr>
          <w:noProof/>
        </w:rPr>
        <w:fldChar w:fldCharType="separate"/>
      </w:r>
      <w:r>
        <w:rPr>
          <w:noProof/>
        </w:rPr>
        <w:t>153</w:t>
      </w:r>
      <w:r>
        <w:rPr>
          <w:noProof/>
        </w:rPr>
        <w:fldChar w:fldCharType="end"/>
      </w:r>
    </w:p>
    <w:p w14:paraId="6EEACE3E" w14:textId="64017197" w:rsidR="00591AB2" w:rsidRDefault="00591AB2">
      <w:pPr>
        <w:pStyle w:val="TOC5"/>
        <w:rPr>
          <w:rFonts w:asciiTheme="minorHAnsi" w:eastAsiaTheme="minorEastAsia" w:hAnsiTheme="minorHAnsi" w:cstheme="minorBidi"/>
          <w:noProof/>
          <w:kern w:val="2"/>
          <w:sz w:val="24"/>
          <w:szCs w:val="24"/>
          <w:lang w:eastAsia="en-GB"/>
          <w14:ligatures w14:val="standardContextual"/>
        </w:rPr>
      </w:pPr>
      <w:r w:rsidRPr="00B853B2">
        <w:rPr>
          <w:rFonts w:eastAsia="SimSun"/>
          <w:noProof/>
        </w:rPr>
        <w:t>7.7.2.1.20</w:t>
      </w:r>
      <w:r>
        <w:rPr>
          <w:rFonts w:asciiTheme="minorHAnsi" w:eastAsiaTheme="minorEastAsia" w:hAnsiTheme="minorHAnsi" w:cstheme="minorBidi"/>
          <w:noProof/>
          <w:kern w:val="2"/>
          <w:sz w:val="24"/>
          <w:szCs w:val="24"/>
          <w:lang w:eastAsia="en-GB"/>
          <w14:ligatures w14:val="standardContextual"/>
        </w:rPr>
        <w:tab/>
      </w:r>
      <w:r w:rsidRPr="00B853B2">
        <w:rPr>
          <w:rFonts w:eastAsia="SimSun"/>
          <w:noProof/>
        </w:rPr>
        <w:t>MCData auth user communication release response (group communication using media plane)</w:t>
      </w:r>
      <w:r>
        <w:rPr>
          <w:noProof/>
        </w:rPr>
        <w:tab/>
      </w:r>
      <w:r>
        <w:rPr>
          <w:noProof/>
        </w:rPr>
        <w:fldChar w:fldCharType="begin"/>
      </w:r>
      <w:r>
        <w:rPr>
          <w:noProof/>
        </w:rPr>
        <w:instrText xml:space="preserve"> PAGEREF _Toc193632244 \h </w:instrText>
      </w:r>
      <w:r>
        <w:rPr>
          <w:noProof/>
        </w:rPr>
      </w:r>
      <w:r>
        <w:rPr>
          <w:noProof/>
        </w:rPr>
        <w:fldChar w:fldCharType="separate"/>
      </w:r>
      <w:r>
        <w:rPr>
          <w:noProof/>
        </w:rPr>
        <w:t>154</w:t>
      </w:r>
      <w:r>
        <w:rPr>
          <w:noProof/>
        </w:rPr>
        <w:fldChar w:fldCharType="end"/>
      </w:r>
    </w:p>
    <w:p w14:paraId="40F71689" w14:textId="5C9A2DC5" w:rsidR="00591AB2" w:rsidRDefault="00591AB2">
      <w:pPr>
        <w:pStyle w:val="TOC5"/>
        <w:rPr>
          <w:rFonts w:asciiTheme="minorHAnsi" w:eastAsiaTheme="minorEastAsia" w:hAnsiTheme="minorHAnsi" w:cstheme="minorBidi"/>
          <w:noProof/>
          <w:kern w:val="2"/>
          <w:sz w:val="24"/>
          <w:szCs w:val="24"/>
          <w:lang w:eastAsia="en-GB"/>
          <w14:ligatures w14:val="standardContextual"/>
        </w:rPr>
      </w:pPr>
      <w:r w:rsidRPr="00B853B2">
        <w:rPr>
          <w:rFonts w:eastAsia="SimSun"/>
          <w:noProof/>
        </w:rPr>
        <w:t>7.7.2.1.21</w:t>
      </w:r>
      <w:r>
        <w:rPr>
          <w:rFonts w:asciiTheme="minorHAnsi" w:eastAsiaTheme="minorEastAsia" w:hAnsiTheme="minorHAnsi" w:cstheme="minorBidi"/>
          <w:noProof/>
          <w:kern w:val="2"/>
          <w:sz w:val="24"/>
          <w:szCs w:val="24"/>
          <w:lang w:eastAsia="en-GB"/>
          <w14:ligatures w14:val="standardContextual"/>
        </w:rPr>
        <w:tab/>
      </w:r>
      <w:r w:rsidRPr="00B853B2">
        <w:rPr>
          <w:rFonts w:eastAsia="SimSun"/>
          <w:noProof/>
        </w:rPr>
        <w:t>MCData request for extension</w:t>
      </w:r>
      <w:r>
        <w:rPr>
          <w:noProof/>
        </w:rPr>
        <w:tab/>
      </w:r>
      <w:r>
        <w:rPr>
          <w:noProof/>
        </w:rPr>
        <w:fldChar w:fldCharType="begin"/>
      </w:r>
      <w:r>
        <w:rPr>
          <w:noProof/>
        </w:rPr>
        <w:instrText xml:space="preserve"> PAGEREF _Toc193632245 \h </w:instrText>
      </w:r>
      <w:r>
        <w:rPr>
          <w:noProof/>
        </w:rPr>
      </w:r>
      <w:r>
        <w:rPr>
          <w:noProof/>
        </w:rPr>
        <w:fldChar w:fldCharType="separate"/>
      </w:r>
      <w:r>
        <w:rPr>
          <w:noProof/>
        </w:rPr>
        <w:t>154</w:t>
      </w:r>
      <w:r>
        <w:rPr>
          <w:noProof/>
        </w:rPr>
        <w:fldChar w:fldCharType="end"/>
      </w:r>
    </w:p>
    <w:p w14:paraId="622862E7" w14:textId="0A45061C" w:rsidR="00591AB2" w:rsidRDefault="00591AB2">
      <w:pPr>
        <w:pStyle w:val="TOC5"/>
        <w:rPr>
          <w:rFonts w:asciiTheme="minorHAnsi" w:eastAsiaTheme="minorEastAsia" w:hAnsiTheme="minorHAnsi" w:cstheme="minorBidi"/>
          <w:noProof/>
          <w:kern w:val="2"/>
          <w:sz w:val="24"/>
          <w:szCs w:val="24"/>
          <w:lang w:eastAsia="en-GB"/>
          <w14:ligatures w14:val="standardContextual"/>
        </w:rPr>
      </w:pPr>
      <w:r w:rsidRPr="00B853B2">
        <w:rPr>
          <w:rFonts w:eastAsia="SimSun"/>
          <w:noProof/>
        </w:rPr>
        <w:t>7.7.2.1.22</w:t>
      </w:r>
      <w:r>
        <w:rPr>
          <w:rFonts w:asciiTheme="minorHAnsi" w:eastAsiaTheme="minorEastAsia" w:hAnsiTheme="minorHAnsi" w:cstheme="minorBidi"/>
          <w:noProof/>
          <w:kern w:val="2"/>
          <w:sz w:val="24"/>
          <w:szCs w:val="24"/>
          <w:lang w:eastAsia="en-GB"/>
          <w14:ligatures w14:val="standardContextual"/>
        </w:rPr>
        <w:tab/>
      </w:r>
      <w:r w:rsidRPr="00B853B2">
        <w:rPr>
          <w:rFonts w:eastAsia="SimSun"/>
          <w:noProof/>
        </w:rPr>
        <w:t>MCData response for extension</w:t>
      </w:r>
      <w:r>
        <w:rPr>
          <w:noProof/>
        </w:rPr>
        <w:tab/>
      </w:r>
      <w:r>
        <w:rPr>
          <w:noProof/>
        </w:rPr>
        <w:fldChar w:fldCharType="begin"/>
      </w:r>
      <w:r>
        <w:rPr>
          <w:noProof/>
        </w:rPr>
        <w:instrText xml:space="preserve"> PAGEREF _Toc193632246 \h </w:instrText>
      </w:r>
      <w:r>
        <w:rPr>
          <w:noProof/>
        </w:rPr>
      </w:r>
      <w:r>
        <w:rPr>
          <w:noProof/>
        </w:rPr>
        <w:fldChar w:fldCharType="separate"/>
      </w:r>
      <w:r>
        <w:rPr>
          <w:noProof/>
        </w:rPr>
        <w:t>154</w:t>
      </w:r>
      <w:r>
        <w:rPr>
          <w:noProof/>
        </w:rPr>
        <w:fldChar w:fldCharType="end"/>
      </w:r>
    </w:p>
    <w:p w14:paraId="42672FA7" w14:textId="2695B90F" w:rsidR="00591AB2" w:rsidRDefault="00591AB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7</w:t>
      </w:r>
      <w:r>
        <w:rPr>
          <w:noProof/>
        </w:rPr>
        <w:t>.2.2</w:t>
      </w:r>
      <w:r>
        <w:rPr>
          <w:rFonts w:asciiTheme="minorHAnsi" w:eastAsiaTheme="minorEastAsia" w:hAnsiTheme="minorHAnsi" w:cstheme="minorBidi"/>
          <w:noProof/>
          <w:kern w:val="2"/>
          <w:sz w:val="24"/>
          <w:szCs w:val="24"/>
          <w:lang w:eastAsia="en-GB"/>
          <w14:ligatures w14:val="standardContextual"/>
        </w:rPr>
        <w:tab/>
      </w:r>
      <w:r>
        <w:rPr>
          <w:noProof/>
        </w:rPr>
        <w:t>MCData user initiated communication release</w:t>
      </w:r>
      <w:r>
        <w:rPr>
          <w:noProof/>
        </w:rPr>
        <w:tab/>
      </w:r>
      <w:r>
        <w:rPr>
          <w:noProof/>
        </w:rPr>
        <w:fldChar w:fldCharType="begin"/>
      </w:r>
      <w:r>
        <w:rPr>
          <w:noProof/>
        </w:rPr>
        <w:instrText xml:space="preserve"> PAGEREF _Toc193632247 \h </w:instrText>
      </w:r>
      <w:r>
        <w:rPr>
          <w:noProof/>
        </w:rPr>
      </w:r>
      <w:r>
        <w:rPr>
          <w:noProof/>
        </w:rPr>
        <w:fldChar w:fldCharType="separate"/>
      </w:r>
      <w:r>
        <w:rPr>
          <w:noProof/>
        </w:rPr>
        <w:t>154</w:t>
      </w:r>
      <w:r>
        <w:rPr>
          <w:noProof/>
        </w:rPr>
        <w:fldChar w:fldCharType="end"/>
      </w:r>
    </w:p>
    <w:p w14:paraId="0B9BFD8D" w14:textId="0C1D2009" w:rsidR="00591AB2" w:rsidRDefault="00591AB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7</w:t>
      </w:r>
      <w:r>
        <w:rPr>
          <w:noProof/>
        </w:rPr>
        <w:t>.2.2.</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_Toc193632248 \h </w:instrText>
      </w:r>
      <w:r>
        <w:rPr>
          <w:noProof/>
        </w:rPr>
      </w:r>
      <w:r>
        <w:rPr>
          <w:noProof/>
        </w:rPr>
        <w:fldChar w:fldCharType="separate"/>
      </w:r>
      <w:r>
        <w:rPr>
          <w:noProof/>
        </w:rPr>
        <w:t>154</w:t>
      </w:r>
      <w:r>
        <w:rPr>
          <w:noProof/>
        </w:rPr>
        <w:fldChar w:fldCharType="end"/>
      </w:r>
    </w:p>
    <w:p w14:paraId="7A5AC291" w14:textId="64D3021B" w:rsidR="00591AB2" w:rsidRDefault="00591AB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7.7.2.2.2</w:t>
      </w:r>
      <w:r>
        <w:rPr>
          <w:rFonts w:asciiTheme="minorHAnsi" w:eastAsiaTheme="minorEastAsia" w:hAnsiTheme="minorHAnsi" w:cstheme="minorBidi"/>
          <w:noProof/>
          <w:kern w:val="2"/>
          <w:sz w:val="24"/>
          <w:szCs w:val="24"/>
          <w:lang w:eastAsia="en-GB"/>
          <w14:ligatures w14:val="standardContextual"/>
        </w:rPr>
        <w:tab/>
      </w:r>
      <w:r>
        <w:rPr>
          <w:noProof/>
          <w:lang w:eastAsia="zh-CN"/>
        </w:rPr>
        <w:t>Release of MCData communication using media plane</w:t>
      </w:r>
      <w:r>
        <w:rPr>
          <w:noProof/>
        </w:rPr>
        <w:tab/>
      </w:r>
      <w:r>
        <w:rPr>
          <w:noProof/>
        </w:rPr>
        <w:fldChar w:fldCharType="begin"/>
      </w:r>
      <w:r>
        <w:rPr>
          <w:noProof/>
        </w:rPr>
        <w:instrText xml:space="preserve"> PAGEREF _Toc193632249 \h </w:instrText>
      </w:r>
      <w:r>
        <w:rPr>
          <w:noProof/>
        </w:rPr>
      </w:r>
      <w:r>
        <w:rPr>
          <w:noProof/>
        </w:rPr>
        <w:fldChar w:fldCharType="separate"/>
      </w:r>
      <w:r>
        <w:rPr>
          <w:noProof/>
        </w:rPr>
        <w:t>154</w:t>
      </w:r>
      <w:r>
        <w:rPr>
          <w:noProof/>
        </w:rPr>
        <w:fldChar w:fldCharType="end"/>
      </w:r>
    </w:p>
    <w:p w14:paraId="06E7254C" w14:textId="07F16881" w:rsidR="00591AB2" w:rsidRDefault="00591AB2">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7.7.2.2.2.1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_Toc193632250 \h </w:instrText>
      </w:r>
      <w:r>
        <w:rPr>
          <w:noProof/>
        </w:rPr>
      </w:r>
      <w:r>
        <w:rPr>
          <w:noProof/>
        </w:rPr>
        <w:fldChar w:fldCharType="separate"/>
      </w:r>
      <w:r>
        <w:rPr>
          <w:noProof/>
        </w:rPr>
        <w:t>154</w:t>
      </w:r>
      <w:r>
        <w:rPr>
          <w:noProof/>
        </w:rPr>
        <w:fldChar w:fldCharType="end"/>
      </w:r>
    </w:p>
    <w:p w14:paraId="6C8E8862" w14:textId="698D748D" w:rsidR="00591AB2" w:rsidRDefault="00591AB2">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7.7.2.2.2.2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_Toc193632251 \h </w:instrText>
      </w:r>
      <w:r>
        <w:rPr>
          <w:noProof/>
        </w:rPr>
      </w:r>
      <w:r>
        <w:rPr>
          <w:noProof/>
        </w:rPr>
        <w:fldChar w:fldCharType="separate"/>
      </w:r>
      <w:r>
        <w:rPr>
          <w:noProof/>
        </w:rPr>
        <w:t>155</w:t>
      </w:r>
      <w:r>
        <w:rPr>
          <w:noProof/>
        </w:rPr>
        <w:fldChar w:fldCharType="end"/>
      </w:r>
    </w:p>
    <w:p w14:paraId="33130526" w14:textId="59998D57" w:rsidR="00591AB2" w:rsidRDefault="00591AB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7.7.2.2.3</w:t>
      </w:r>
      <w:r>
        <w:rPr>
          <w:rFonts w:asciiTheme="minorHAnsi" w:eastAsiaTheme="minorEastAsia" w:hAnsiTheme="minorHAnsi" w:cstheme="minorBidi"/>
          <w:noProof/>
          <w:kern w:val="2"/>
          <w:sz w:val="24"/>
          <w:szCs w:val="24"/>
          <w:lang w:eastAsia="en-GB"/>
          <w14:ligatures w14:val="standardContextual"/>
        </w:rPr>
        <w:tab/>
      </w:r>
      <w:r>
        <w:rPr>
          <w:noProof/>
          <w:lang w:eastAsia="zh-CN"/>
        </w:rPr>
        <w:t>Release of MCData communication using HTTP</w:t>
      </w:r>
      <w:r>
        <w:rPr>
          <w:noProof/>
        </w:rPr>
        <w:tab/>
      </w:r>
      <w:r>
        <w:rPr>
          <w:noProof/>
        </w:rPr>
        <w:fldChar w:fldCharType="begin"/>
      </w:r>
      <w:r>
        <w:rPr>
          <w:noProof/>
        </w:rPr>
        <w:instrText xml:space="preserve"> PAGEREF _Toc193632252 \h </w:instrText>
      </w:r>
      <w:r>
        <w:rPr>
          <w:noProof/>
        </w:rPr>
      </w:r>
      <w:r>
        <w:rPr>
          <w:noProof/>
        </w:rPr>
        <w:fldChar w:fldCharType="separate"/>
      </w:r>
      <w:r>
        <w:rPr>
          <w:noProof/>
        </w:rPr>
        <w:t>155</w:t>
      </w:r>
      <w:r>
        <w:rPr>
          <w:noProof/>
        </w:rPr>
        <w:fldChar w:fldCharType="end"/>
      </w:r>
    </w:p>
    <w:p w14:paraId="7BB94BDB" w14:textId="730816D4" w:rsidR="00591AB2" w:rsidRDefault="00591AB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7.7.2.3</w:t>
      </w:r>
      <w:r>
        <w:rPr>
          <w:rFonts w:asciiTheme="minorHAnsi" w:eastAsiaTheme="minorEastAsia" w:hAnsiTheme="minorHAnsi" w:cstheme="minorBidi"/>
          <w:noProof/>
          <w:kern w:val="2"/>
          <w:sz w:val="24"/>
          <w:szCs w:val="24"/>
          <w:lang w:eastAsia="en-GB"/>
          <w14:ligatures w14:val="standardContextual"/>
        </w:rPr>
        <w:tab/>
      </w:r>
      <w:r>
        <w:rPr>
          <w:noProof/>
          <w:lang w:eastAsia="zh-CN"/>
        </w:rPr>
        <w:t>MCData server initiated communication release without prior indication</w:t>
      </w:r>
      <w:r>
        <w:rPr>
          <w:noProof/>
        </w:rPr>
        <w:tab/>
      </w:r>
      <w:r>
        <w:rPr>
          <w:noProof/>
        </w:rPr>
        <w:fldChar w:fldCharType="begin"/>
      </w:r>
      <w:r>
        <w:rPr>
          <w:noProof/>
        </w:rPr>
        <w:instrText xml:space="preserve"> PAGEREF _Toc193632253 \h </w:instrText>
      </w:r>
      <w:r>
        <w:rPr>
          <w:noProof/>
        </w:rPr>
      </w:r>
      <w:r>
        <w:rPr>
          <w:noProof/>
        </w:rPr>
        <w:fldChar w:fldCharType="separate"/>
      </w:r>
      <w:r>
        <w:rPr>
          <w:noProof/>
        </w:rPr>
        <w:t>156</w:t>
      </w:r>
      <w:r>
        <w:rPr>
          <w:noProof/>
        </w:rPr>
        <w:fldChar w:fldCharType="end"/>
      </w:r>
    </w:p>
    <w:p w14:paraId="0EA01496" w14:textId="1F149A6B" w:rsidR="00591AB2" w:rsidRDefault="00591AB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7.7.2.3.1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_Toc193632254 \h </w:instrText>
      </w:r>
      <w:r>
        <w:rPr>
          <w:noProof/>
        </w:rPr>
      </w:r>
      <w:r>
        <w:rPr>
          <w:noProof/>
        </w:rPr>
        <w:fldChar w:fldCharType="separate"/>
      </w:r>
      <w:r>
        <w:rPr>
          <w:noProof/>
        </w:rPr>
        <w:t>156</w:t>
      </w:r>
      <w:r>
        <w:rPr>
          <w:noProof/>
        </w:rPr>
        <w:fldChar w:fldCharType="end"/>
      </w:r>
    </w:p>
    <w:p w14:paraId="2E427411" w14:textId="606DC19B" w:rsidR="00591AB2" w:rsidRDefault="00591AB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7.7.2.3.2</w:t>
      </w:r>
      <w:r>
        <w:rPr>
          <w:rFonts w:asciiTheme="minorHAnsi" w:eastAsiaTheme="minorEastAsia" w:hAnsiTheme="minorHAnsi" w:cstheme="minorBidi"/>
          <w:noProof/>
          <w:kern w:val="2"/>
          <w:sz w:val="24"/>
          <w:szCs w:val="24"/>
          <w:lang w:eastAsia="en-GB"/>
          <w14:ligatures w14:val="standardContextual"/>
        </w:rPr>
        <w:tab/>
      </w:r>
      <w:r>
        <w:rPr>
          <w:noProof/>
          <w:lang w:eastAsia="zh-CN"/>
        </w:rPr>
        <w:t>Release of MCData communication using media plane</w:t>
      </w:r>
      <w:r>
        <w:rPr>
          <w:noProof/>
        </w:rPr>
        <w:tab/>
      </w:r>
      <w:r>
        <w:rPr>
          <w:noProof/>
        </w:rPr>
        <w:fldChar w:fldCharType="begin"/>
      </w:r>
      <w:r>
        <w:rPr>
          <w:noProof/>
        </w:rPr>
        <w:instrText xml:space="preserve"> PAGEREF _Toc193632255 \h </w:instrText>
      </w:r>
      <w:r>
        <w:rPr>
          <w:noProof/>
        </w:rPr>
      </w:r>
      <w:r>
        <w:rPr>
          <w:noProof/>
        </w:rPr>
        <w:fldChar w:fldCharType="separate"/>
      </w:r>
      <w:r>
        <w:rPr>
          <w:noProof/>
        </w:rPr>
        <w:t>156</w:t>
      </w:r>
      <w:r>
        <w:rPr>
          <w:noProof/>
        </w:rPr>
        <w:fldChar w:fldCharType="end"/>
      </w:r>
    </w:p>
    <w:p w14:paraId="466B8525" w14:textId="1C598FF8" w:rsidR="00591AB2" w:rsidRDefault="00591AB2">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7.7.2.3.2.1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_Toc193632256 \h </w:instrText>
      </w:r>
      <w:r>
        <w:rPr>
          <w:noProof/>
        </w:rPr>
      </w:r>
      <w:r>
        <w:rPr>
          <w:noProof/>
        </w:rPr>
        <w:fldChar w:fldCharType="separate"/>
      </w:r>
      <w:r>
        <w:rPr>
          <w:noProof/>
        </w:rPr>
        <w:t>156</w:t>
      </w:r>
      <w:r>
        <w:rPr>
          <w:noProof/>
        </w:rPr>
        <w:fldChar w:fldCharType="end"/>
      </w:r>
    </w:p>
    <w:p w14:paraId="25DFB588" w14:textId="0074BB2A" w:rsidR="00591AB2" w:rsidRDefault="00591AB2">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7.7.2.3.2.2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_Toc193632257 \h </w:instrText>
      </w:r>
      <w:r>
        <w:rPr>
          <w:noProof/>
        </w:rPr>
      </w:r>
      <w:r>
        <w:rPr>
          <w:noProof/>
        </w:rPr>
        <w:fldChar w:fldCharType="separate"/>
      </w:r>
      <w:r>
        <w:rPr>
          <w:noProof/>
        </w:rPr>
        <w:t>156</w:t>
      </w:r>
      <w:r>
        <w:rPr>
          <w:noProof/>
        </w:rPr>
        <w:fldChar w:fldCharType="end"/>
      </w:r>
    </w:p>
    <w:p w14:paraId="1243FB20" w14:textId="605B93ED" w:rsidR="00591AB2" w:rsidRDefault="00591AB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7.7.2.3.3</w:t>
      </w:r>
      <w:r>
        <w:rPr>
          <w:rFonts w:asciiTheme="minorHAnsi" w:eastAsiaTheme="minorEastAsia" w:hAnsiTheme="minorHAnsi" w:cstheme="minorBidi"/>
          <w:noProof/>
          <w:kern w:val="2"/>
          <w:sz w:val="24"/>
          <w:szCs w:val="24"/>
          <w:lang w:eastAsia="en-GB"/>
          <w14:ligatures w14:val="standardContextual"/>
        </w:rPr>
        <w:tab/>
      </w:r>
      <w:r>
        <w:rPr>
          <w:noProof/>
          <w:lang w:eastAsia="zh-CN"/>
        </w:rPr>
        <w:t>Void</w:t>
      </w:r>
      <w:r>
        <w:rPr>
          <w:noProof/>
        </w:rPr>
        <w:tab/>
      </w:r>
      <w:r>
        <w:rPr>
          <w:noProof/>
        </w:rPr>
        <w:fldChar w:fldCharType="begin"/>
      </w:r>
      <w:r>
        <w:rPr>
          <w:noProof/>
        </w:rPr>
        <w:instrText xml:space="preserve"> PAGEREF _Toc193632258 \h </w:instrText>
      </w:r>
      <w:r>
        <w:rPr>
          <w:noProof/>
        </w:rPr>
      </w:r>
      <w:r>
        <w:rPr>
          <w:noProof/>
        </w:rPr>
        <w:fldChar w:fldCharType="separate"/>
      </w:r>
      <w:r>
        <w:rPr>
          <w:noProof/>
        </w:rPr>
        <w:t>158</w:t>
      </w:r>
      <w:r>
        <w:rPr>
          <w:noProof/>
        </w:rPr>
        <w:fldChar w:fldCharType="end"/>
      </w:r>
    </w:p>
    <w:p w14:paraId="5505B07F" w14:textId="5AD82D86" w:rsidR="00591AB2" w:rsidRDefault="00591AB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7</w:t>
      </w:r>
      <w:r>
        <w:rPr>
          <w:noProof/>
        </w:rPr>
        <w:t>.2.4</w:t>
      </w:r>
      <w:r>
        <w:rPr>
          <w:rFonts w:asciiTheme="minorHAnsi" w:eastAsiaTheme="minorEastAsia" w:hAnsiTheme="minorHAnsi" w:cstheme="minorBidi"/>
          <w:noProof/>
          <w:kern w:val="2"/>
          <w:sz w:val="24"/>
          <w:szCs w:val="24"/>
          <w:lang w:eastAsia="en-GB"/>
          <w14:ligatures w14:val="standardContextual"/>
        </w:rPr>
        <w:tab/>
      </w:r>
      <w:r>
        <w:rPr>
          <w:noProof/>
        </w:rPr>
        <w:t>MCData server initiated communication release with prior indication</w:t>
      </w:r>
      <w:r>
        <w:rPr>
          <w:noProof/>
        </w:rPr>
        <w:tab/>
      </w:r>
      <w:r>
        <w:rPr>
          <w:noProof/>
        </w:rPr>
        <w:fldChar w:fldCharType="begin"/>
      </w:r>
      <w:r>
        <w:rPr>
          <w:noProof/>
        </w:rPr>
        <w:instrText xml:space="preserve"> PAGEREF _Toc193632259 \h </w:instrText>
      </w:r>
      <w:r>
        <w:rPr>
          <w:noProof/>
        </w:rPr>
      </w:r>
      <w:r>
        <w:rPr>
          <w:noProof/>
        </w:rPr>
        <w:fldChar w:fldCharType="separate"/>
      </w:r>
      <w:r>
        <w:rPr>
          <w:noProof/>
        </w:rPr>
        <w:t>158</w:t>
      </w:r>
      <w:r>
        <w:rPr>
          <w:noProof/>
        </w:rPr>
        <w:fldChar w:fldCharType="end"/>
      </w:r>
    </w:p>
    <w:p w14:paraId="5650E8FA" w14:textId="6A0F4948" w:rsidR="00591AB2" w:rsidRDefault="00591AB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7</w:t>
      </w:r>
      <w:r>
        <w:rPr>
          <w:noProof/>
        </w:rPr>
        <w:t>.2.4.</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_Toc193632260 \h </w:instrText>
      </w:r>
      <w:r>
        <w:rPr>
          <w:noProof/>
        </w:rPr>
      </w:r>
      <w:r>
        <w:rPr>
          <w:noProof/>
        </w:rPr>
        <w:fldChar w:fldCharType="separate"/>
      </w:r>
      <w:r>
        <w:rPr>
          <w:noProof/>
        </w:rPr>
        <w:t>158</w:t>
      </w:r>
      <w:r>
        <w:rPr>
          <w:noProof/>
        </w:rPr>
        <w:fldChar w:fldCharType="end"/>
      </w:r>
    </w:p>
    <w:p w14:paraId="7906ADC9" w14:textId="74487EE3" w:rsidR="00591AB2" w:rsidRDefault="00591AB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7</w:t>
      </w:r>
      <w:r>
        <w:rPr>
          <w:noProof/>
        </w:rPr>
        <w:t>.2.4.</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_Toc193632261 \h </w:instrText>
      </w:r>
      <w:r>
        <w:rPr>
          <w:noProof/>
        </w:rPr>
      </w:r>
      <w:r>
        <w:rPr>
          <w:noProof/>
        </w:rPr>
        <w:fldChar w:fldCharType="separate"/>
      </w:r>
      <w:r>
        <w:rPr>
          <w:noProof/>
        </w:rPr>
        <w:t>158</w:t>
      </w:r>
      <w:r>
        <w:rPr>
          <w:noProof/>
        </w:rPr>
        <w:fldChar w:fldCharType="end"/>
      </w:r>
    </w:p>
    <w:p w14:paraId="1045F89A" w14:textId="085760F3" w:rsidR="00591AB2" w:rsidRDefault="00591AB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7</w:t>
      </w:r>
      <w:r>
        <w:rPr>
          <w:noProof/>
        </w:rPr>
        <w:t>.2.5</w:t>
      </w:r>
      <w:r>
        <w:rPr>
          <w:rFonts w:asciiTheme="minorHAnsi" w:eastAsiaTheme="minorEastAsia" w:hAnsiTheme="minorHAnsi" w:cstheme="minorBidi"/>
          <w:noProof/>
          <w:kern w:val="2"/>
          <w:sz w:val="24"/>
          <w:szCs w:val="24"/>
          <w:lang w:eastAsia="en-GB"/>
          <w14:ligatures w14:val="standardContextual"/>
        </w:rPr>
        <w:tab/>
      </w:r>
      <w:r>
        <w:rPr>
          <w:noProof/>
        </w:rPr>
        <w:t>Authorized MCData user initiated communication release without prior indication</w:t>
      </w:r>
      <w:r>
        <w:rPr>
          <w:noProof/>
        </w:rPr>
        <w:tab/>
      </w:r>
      <w:r>
        <w:rPr>
          <w:noProof/>
        </w:rPr>
        <w:fldChar w:fldCharType="begin"/>
      </w:r>
      <w:r>
        <w:rPr>
          <w:noProof/>
        </w:rPr>
        <w:instrText xml:space="preserve"> PAGEREF _Toc193632262 \h </w:instrText>
      </w:r>
      <w:r>
        <w:rPr>
          <w:noProof/>
        </w:rPr>
      </w:r>
      <w:r>
        <w:rPr>
          <w:noProof/>
        </w:rPr>
        <w:fldChar w:fldCharType="separate"/>
      </w:r>
      <w:r>
        <w:rPr>
          <w:noProof/>
        </w:rPr>
        <w:t>159</w:t>
      </w:r>
      <w:r>
        <w:rPr>
          <w:noProof/>
        </w:rPr>
        <w:fldChar w:fldCharType="end"/>
      </w:r>
    </w:p>
    <w:p w14:paraId="675ED3BB" w14:textId="4FCF5210" w:rsidR="00591AB2" w:rsidRDefault="00591AB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7</w:t>
      </w:r>
      <w:r>
        <w:rPr>
          <w:noProof/>
        </w:rPr>
        <w:t>.2.5.</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_Toc193632263 \h </w:instrText>
      </w:r>
      <w:r>
        <w:rPr>
          <w:noProof/>
        </w:rPr>
      </w:r>
      <w:r>
        <w:rPr>
          <w:noProof/>
        </w:rPr>
        <w:fldChar w:fldCharType="separate"/>
      </w:r>
      <w:r>
        <w:rPr>
          <w:noProof/>
        </w:rPr>
        <w:t>159</w:t>
      </w:r>
      <w:r>
        <w:rPr>
          <w:noProof/>
        </w:rPr>
        <w:fldChar w:fldCharType="end"/>
      </w:r>
    </w:p>
    <w:p w14:paraId="3BED9815" w14:textId="26B4BB1F" w:rsidR="00591AB2" w:rsidRDefault="00591AB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7</w:t>
      </w:r>
      <w:r>
        <w:rPr>
          <w:noProof/>
        </w:rPr>
        <w:t>.2.5.</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_Toc193632264 \h </w:instrText>
      </w:r>
      <w:r>
        <w:rPr>
          <w:noProof/>
        </w:rPr>
      </w:r>
      <w:r>
        <w:rPr>
          <w:noProof/>
        </w:rPr>
        <w:fldChar w:fldCharType="separate"/>
      </w:r>
      <w:r>
        <w:rPr>
          <w:noProof/>
        </w:rPr>
        <w:t>159</w:t>
      </w:r>
      <w:r>
        <w:rPr>
          <w:noProof/>
        </w:rPr>
        <w:fldChar w:fldCharType="end"/>
      </w:r>
    </w:p>
    <w:p w14:paraId="24F02DBB" w14:textId="62CB9FEF" w:rsidR="00591AB2" w:rsidRDefault="00591AB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7</w:t>
      </w:r>
      <w:r>
        <w:rPr>
          <w:noProof/>
        </w:rPr>
        <w:t>.2.6</w:t>
      </w:r>
      <w:r>
        <w:rPr>
          <w:rFonts w:asciiTheme="minorHAnsi" w:eastAsiaTheme="minorEastAsia" w:hAnsiTheme="minorHAnsi" w:cstheme="minorBidi"/>
          <w:noProof/>
          <w:kern w:val="2"/>
          <w:sz w:val="24"/>
          <w:szCs w:val="24"/>
          <w:lang w:eastAsia="en-GB"/>
          <w14:ligatures w14:val="standardContextual"/>
        </w:rPr>
        <w:tab/>
      </w:r>
      <w:r>
        <w:rPr>
          <w:noProof/>
        </w:rPr>
        <w:t>Authorized MCData user initiated communication release with prior indication</w:t>
      </w:r>
      <w:r>
        <w:rPr>
          <w:noProof/>
        </w:rPr>
        <w:tab/>
      </w:r>
      <w:r>
        <w:rPr>
          <w:noProof/>
        </w:rPr>
        <w:fldChar w:fldCharType="begin"/>
      </w:r>
      <w:r>
        <w:rPr>
          <w:noProof/>
        </w:rPr>
        <w:instrText xml:space="preserve"> PAGEREF _Toc193632265 \h </w:instrText>
      </w:r>
      <w:r>
        <w:rPr>
          <w:noProof/>
        </w:rPr>
      </w:r>
      <w:r>
        <w:rPr>
          <w:noProof/>
        </w:rPr>
        <w:fldChar w:fldCharType="separate"/>
      </w:r>
      <w:r>
        <w:rPr>
          <w:noProof/>
        </w:rPr>
        <w:t>160</w:t>
      </w:r>
      <w:r>
        <w:rPr>
          <w:noProof/>
        </w:rPr>
        <w:fldChar w:fldCharType="end"/>
      </w:r>
    </w:p>
    <w:p w14:paraId="2D171914" w14:textId="07843D0A" w:rsidR="00591AB2" w:rsidRDefault="00591AB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7</w:t>
      </w:r>
      <w:r>
        <w:rPr>
          <w:noProof/>
        </w:rPr>
        <w:t>.2.6.</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_Toc193632266 \h </w:instrText>
      </w:r>
      <w:r>
        <w:rPr>
          <w:noProof/>
        </w:rPr>
      </w:r>
      <w:r>
        <w:rPr>
          <w:noProof/>
        </w:rPr>
        <w:fldChar w:fldCharType="separate"/>
      </w:r>
      <w:r>
        <w:rPr>
          <w:noProof/>
        </w:rPr>
        <w:t>160</w:t>
      </w:r>
      <w:r>
        <w:rPr>
          <w:noProof/>
        </w:rPr>
        <w:fldChar w:fldCharType="end"/>
      </w:r>
    </w:p>
    <w:p w14:paraId="6A29EC4E" w14:textId="14F47855" w:rsidR="00591AB2" w:rsidRDefault="00591AB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7</w:t>
      </w:r>
      <w:r>
        <w:rPr>
          <w:noProof/>
        </w:rPr>
        <w:t>.2.6.</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_Toc193632267 \h </w:instrText>
      </w:r>
      <w:r>
        <w:rPr>
          <w:noProof/>
        </w:rPr>
      </w:r>
      <w:r>
        <w:rPr>
          <w:noProof/>
        </w:rPr>
        <w:fldChar w:fldCharType="separate"/>
      </w:r>
      <w:r>
        <w:rPr>
          <w:noProof/>
        </w:rPr>
        <w:t>160</w:t>
      </w:r>
      <w:r>
        <w:rPr>
          <w:noProof/>
        </w:rPr>
        <w:fldChar w:fldCharType="end"/>
      </w:r>
    </w:p>
    <w:p w14:paraId="655B5695" w14:textId="169C3082" w:rsidR="00591AB2" w:rsidRDefault="00591AB2">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8</w:t>
      </w:r>
      <w:r>
        <w:rPr>
          <w:rFonts w:asciiTheme="minorHAnsi" w:eastAsiaTheme="minorEastAsia" w:hAnsiTheme="minorHAnsi" w:cstheme="minorBidi"/>
          <w:noProof/>
          <w:kern w:val="2"/>
          <w:sz w:val="24"/>
          <w:szCs w:val="24"/>
          <w:lang w:eastAsia="en-GB"/>
          <w14:ligatures w14:val="standardContextual"/>
        </w:rPr>
        <w:tab/>
      </w:r>
      <w:r>
        <w:rPr>
          <w:noProof/>
        </w:rPr>
        <w:t>Conversation management</w:t>
      </w:r>
      <w:r>
        <w:rPr>
          <w:noProof/>
        </w:rPr>
        <w:tab/>
      </w:r>
      <w:r>
        <w:rPr>
          <w:noProof/>
        </w:rPr>
        <w:fldChar w:fldCharType="begin"/>
      </w:r>
      <w:r>
        <w:rPr>
          <w:noProof/>
        </w:rPr>
        <w:instrText xml:space="preserve"> PAGEREF _Toc193632268 \h </w:instrText>
      </w:r>
      <w:r>
        <w:rPr>
          <w:noProof/>
        </w:rPr>
      </w:r>
      <w:r>
        <w:rPr>
          <w:noProof/>
        </w:rPr>
        <w:fldChar w:fldCharType="separate"/>
      </w:r>
      <w:r>
        <w:rPr>
          <w:noProof/>
        </w:rPr>
        <w:t>162</w:t>
      </w:r>
      <w:r>
        <w:rPr>
          <w:noProof/>
        </w:rPr>
        <w:fldChar w:fldCharType="end"/>
      </w:r>
    </w:p>
    <w:p w14:paraId="7C1581B2" w14:textId="11C3D573" w:rsidR="00591AB2" w:rsidRDefault="00591AB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8</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_Toc193632269 \h </w:instrText>
      </w:r>
      <w:r>
        <w:rPr>
          <w:noProof/>
        </w:rPr>
      </w:r>
      <w:r>
        <w:rPr>
          <w:noProof/>
        </w:rPr>
        <w:fldChar w:fldCharType="separate"/>
      </w:r>
      <w:r>
        <w:rPr>
          <w:noProof/>
        </w:rPr>
        <w:t>162</w:t>
      </w:r>
      <w:r>
        <w:rPr>
          <w:noProof/>
        </w:rPr>
        <w:fldChar w:fldCharType="end"/>
      </w:r>
    </w:p>
    <w:p w14:paraId="601D7542" w14:textId="1B534C42" w:rsidR="00591AB2" w:rsidRDefault="00591AB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7.8.2</w:t>
      </w:r>
      <w:r>
        <w:rPr>
          <w:rFonts w:asciiTheme="minorHAnsi" w:eastAsiaTheme="minorEastAsia" w:hAnsiTheme="minorHAnsi" w:cstheme="minorBidi"/>
          <w:noProof/>
          <w:kern w:val="2"/>
          <w:sz w:val="24"/>
          <w:szCs w:val="24"/>
          <w:lang w:eastAsia="en-GB"/>
          <w14:ligatures w14:val="standardContextual"/>
        </w:rPr>
        <w:tab/>
      </w:r>
      <w:r>
        <w:rPr>
          <w:noProof/>
          <w:lang w:eastAsia="zh-CN"/>
        </w:rPr>
        <w:t>Conversation management for on-network</w:t>
      </w:r>
      <w:r>
        <w:rPr>
          <w:noProof/>
        </w:rPr>
        <w:tab/>
      </w:r>
      <w:r>
        <w:rPr>
          <w:noProof/>
        </w:rPr>
        <w:fldChar w:fldCharType="begin"/>
      </w:r>
      <w:r>
        <w:rPr>
          <w:noProof/>
        </w:rPr>
        <w:instrText xml:space="preserve"> PAGEREF _Toc193632270 \h </w:instrText>
      </w:r>
      <w:r>
        <w:rPr>
          <w:noProof/>
        </w:rPr>
      </w:r>
      <w:r>
        <w:rPr>
          <w:noProof/>
        </w:rPr>
        <w:fldChar w:fldCharType="separate"/>
      </w:r>
      <w:r>
        <w:rPr>
          <w:noProof/>
        </w:rPr>
        <w:t>162</w:t>
      </w:r>
      <w:r>
        <w:rPr>
          <w:noProof/>
        </w:rPr>
        <w:fldChar w:fldCharType="end"/>
      </w:r>
    </w:p>
    <w:p w14:paraId="65285EE2" w14:textId="2BEBDB8B" w:rsidR="00591AB2" w:rsidRDefault="00591AB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8</w:t>
      </w:r>
      <w:r>
        <w:rPr>
          <w:noProof/>
        </w:rPr>
        <w:t>.2.1</w:t>
      </w:r>
      <w:r>
        <w:rPr>
          <w:rFonts w:asciiTheme="minorHAnsi" w:eastAsiaTheme="minorEastAsia" w:hAnsiTheme="minorHAnsi" w:cstheme="minorBidi"/>
          <w:noProof/>
          <w:kern w:val="2"/>
          <w:sz w:val="24"/>
          <w:szCs w:val="24"/>
          <w:lang w:eastAsia="en-GB"/>
          <w14:ligatures w14:val="standardContextual"/>
        </w:rPr>
        <w:tab/>
      </w:r>
      <w:r>
        <w:rPr>
          <w:noProof/>
        </w:rPr>
        <w:t>Information flows for conversation management</w:t>
      </w:r>
      <w:r>
        <w:rPr>
          <w:noProof/>
        </w:rPr>
        <w:tab/>
      </w:r>
      <w:r>
        <w:rPr>
          <w:noProof/>
        </w:rPr>
        <w:fldChar w:fldCharType="begin"/>
      </w:r>
      <w:r>
        <w:rPr>
          <w:noProof/>
        </w:rPr>
        <w:instrText xml:space="preserve"> PAGEREF _Toc193632271 \h </w:instrText>
      </w:r>
      <w:r>
        <w:rPr>
          <w:noProof/>
        </w:rPr>
      </w:r>
      <w:r>
        <w:rPr>
          <w:noProof/>
        </w:rPr>
        <w:fldChar w:fldCharType="separate"/>
      </w:r>
      <w:r>
        <w:rPr>
          <w:noProof/>
        </w:rPr>
        <w:t>162</w:t>
      </w:r>
      <w:r>
        <w:rPr>
          <w:noProof/>
        </w:rPr>
        <w:fldChar w:fldCharType="end"/>
      </w:r>
    </w:p>
    <w:p w14:paraId="58CCF23F" w14:textId="323AE903" w:rsidR="00591AB2" w:rsidRDefault="00591AB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8</w:t>
      </w:r>
      <w:r>
        <w:rPr>
          <w:noProof/>
        </w:rPr>
        <w:t>.2.2</w:t>
      </w:r>
      <w:r>
        <w:rPr>
          <w:rFonts w:asciiTheme="minorHAnsi" w:eastAsiaTheme="minorEastAsia" w:hAnsiTheme="minorHAnsi" w:cstheme="minorBidi"/>
          <w:noProof/>
          <w:kern w:val="2"/>
          <w:sz w:val="24"/>
          <w:szCs w:val="24"/>
          <w:lang w:eastAsia="en-GB"/>
          <w14:ligatures w14:val="standardContextual"/>
        </w:rPr>
        <w:tab/>
      </w:r>
      <w:r>
        <w:rPr>
          <w:noProof/>
        </w:rPr>
        <w:t>One-to-one conversation management</w:t>
      </w:r>
      <w:r>
        <w:rPr>
          <w:noProof/>
        </w:rPr>
        <w:tab/>
      </w:r>
      <w:r>
        <w:rPr>
          <w:noProof/>
        </w:rPr>
        <w:fldChar w:fldCharType="begin"/>
      </w:r>
      <w:r>
        <w:rPr>
          <w:noProof/>
        </w:rPr>
        <w:instrText xml:space="preserve"> PAGEREF _Toc193632272 \h </w:instrText>
      </w:r>
      <w:r>
        <w:rPr>
          <w:noProof/>
        </w:rPr>
      </w:r>
      <w:r>
        <w:rPr>
          <w:noProof/>
        </w:rPr>
        <w:fldChar w:fldCharType="separate"/>
      </w:r>
      <w:r>
        <w:rPr>
          <w:noProof/>
        </w:rPr>
        <w:t>162</w:t>
      </w:r>
      <w:r>
        <w:rPr>
          <w:noProof/>
        </w:rPr>
        <w:fldChar w:fldCharType="end"/>
      </w:r>
    </w:p>
    <w:p w14:paraId="4976352D" w14:textId="63DA67B2" w:rsidR="00591AB2" w:rsidRDefault="00591AB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8</w:t>
      </w:r>
      <w:r>
        <w:rPr>
          <w:noProof/>
        </w:rPr>
        <w:t>.2.2.</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_Toc193632273 \h </w:instrText>
      </w:r>
      <w:r>
        <w:rPr>
          <w:noProof/>
        </w:rPr>
      </w:r>
      <w:r>
        <w:rPr>
          <w:noProof/>
        </w:rPr>
        <w:fldChar w:fldCharType="separate"/>
      </w:r>
      <w:r>
        <w:rPr>
          <w:noProof/>
        </w:rPr>
        <w:t>162</w:t>
      </w:r>
      <w:r>
        <w:rPr>
          <w:noProof/>
        </w:rPr>
        <w:fldChar w:fldCharType="end"/>
      </w:r>
    </w:p>
    <w:p w14:paraId="56E2D477" w14:textId="1FFB5FF7" w:rsidR="00591AB2" w:rsidRDefault="00591AB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8</w:t>
      </w:r>
      <w:r>
        <w:rPr>
          <w:noProof/>
        </w:rPr>
        <w:t>.2.3</w:t>
      </w:r>
      <w:r>
        <w:rPr>
          <w:rFonts w:asciiTheme="minorHAnsi" w:eastAsiaTheme="minorEastAsia" w:hAnsiTheme="minorHAnsi" w:cstheme="minorBidi"/>
          <w:noProof/>
          <w:kern w:val="2"/>
          <w:sz w:val="24"/>
          <w:szCs w:val="24"/>
          <w:lang w:eastAsia="en-GB"/>
          <w14:ligatures w14:val="standardContextual"/>
        </w:rPr>
        <w:tab/>
      </w:r>
      <w:r>
        <w:rPr>
          <w:noProof/>
        </w:rPr>
        <w:t>Group conversation management</w:t>
      </w:r>
      <w:r>
        <w:rPr>
          <w:noProof/>
        </w:rPr>
        <w:tab/>
      </w:r>
      <w:r>
        <w:rPr>
          <w:noProof/>
        </w:rPr>
        <w:fldChar w:fldCharType="begin"/>
      </w:r>
      <w:r>
        <w:rPr>
          <w:noProof/>
        </w:rPr>
        <w:instrText xml:space="preserve"> PAGEREF _Toc193632274 \h </w:instrText>
      </w:r>
      <w:r>
        <w:rPr>
          <w:noProof/>
        </w:rPr>
      </w:r>
      <w:r>
        <w:rPr>
          <w:noProof/>
        </w:rPr>
        <w:fldChar w:fldCharType="separate"/>
      </w:r>
      <w:r>
        <w:rPr>
          <w:noProof/>
        </w:rPr>
        <w:t>163</w:t>
      </w:r>
      <w:r>
        <w:rPr>
          <w:noProof/>
        </w:rPr>
        <w:fldChar w:fldCharType="end"/>
      </w:r>
    </w:p>
    <w:p w14:paraId="56FDC041" w14:textId="54835370" w:rsidR="00591AB2" w:rsidRDefault="00591AB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8</w:t>
      </w:r>
      <w:r>
        <w:rPr>
          <w:noProof/>
        </w:rPr>
        <w:t>.2.3.</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_Toc193632275 \h </w:instrText>
      </w:r>
      <w:r>
        <w:rPr>
          <w:noProof/>
        </w:rPr>
      </w:r>
      <w:r>
        <w:rPr>
          <w:noProof/>
        </w:rPr>
        <w:fldChar w:fldCharType="separate"/>
      </w:r>
      <w:r>
        <w:rPr>
          <w:noProof/>
        </w:rPr>
        <w:t>163</w:t>
      </w:r>
      <w:r>
        <w:rPr>
          <w:noProof/>
        </w:rPr>
        <w:fldChar w:fldCharType="end"/>
      </w:r>
    </w:p>
    <w:p w14:paraId="5FC57473" w14:textId="18F92168" w:rsidR="00591AB2" w:rsidRDefault="00591AB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lastRenderedPageBreak/>
        <w:t>7.8.3</w:t>
      </w:r>
      <w:r>
        <w:rPr>
          <w:rFonts w:asciiTheme="minorHAnsi" w:eastAsiaTheme="minorEastAsia" w:hAnsiTheme="minorHAnsi" w:cstheme="minorBidi"/>
          <w:noProof/>
          <w:kern w:val="2"/>
          <w:sz w:val="24"/>
          <w:szCs w:val="24"/>
          <w:lang w:eastAsia="en-GB"/>
          <w14:ligatures w14:val="standardContextual"/>
        </w:rPr>
        <w:tab/>
      </w:r>
      <w:r>
        <w:rPr>
          <w:noProof/>
          <w:lang w:eastAsia="zh-CN"/>
        </w:rPr>
        <w:t>Conversation management for off-network</w:t>
      </w:r>
      <w:r>
        <w:rPr>
          <w:noProof/>
        </w:rPr>
        <w:tab/>
      </w:r>
      <w:r>
        <w:rPr>
          <w:noProof/>
        </w:rPr>
        <w:fldChar w:fldCharType="begin"/>
      </w:r>
      <w:r>
        <w:rPr>
          <w:noProof/>
        </w:rPr>
        <w:instrText xml:space="preserve"> PAGEREF _Toc193632276 \h </w:instrText>
      </w:r>
      <w:r>
        <w:rPr>
          <w:noProof/>
        </w:rPr>
      </w:r>
      <w:r>
        <w:rPr>
          <w:noProof/>
        </w:rPr>
        <w:fldChar w:fldCharType="separate"/>
      </w:r>
      <w:r>
        <w:rPr>
          <w:noProof/>
        </w:rPr>
        <w:t>163</w:t>
      </w:r>
      <w:r>
        <w:rPr>
          <w:noProof/>
        </w:rPr>
        <w:fldChar w:fldCharType="end"/>
      </w:r>
    </w:p>
    <w:p w14:paraId="35113CC4" w14:textId="3124BC4F" w:rsidR="00591AB2" w:rsidRDefault="00591AB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8</w:t>
      </w: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One-to-one conversation management</w:t>
      </w:r>
      <w:r>
        <w:rPr>
          <w:noProof/>
        </w:rPr>
        <w:tab/>
      </w:r>
      <w:r>
        <w:rPr>
          <w:noProof/>
        </w:rPr>
        <w:fldChar w:fldCharType="begin"/>
      </w:r>
      <w:r>
        <w:rPr>
          <w:noProof/>
        </w:rPr>
        <w:instrText xml:space="preserve"> PAGEREF _Toc193632277 \h </w:instrText>
      </w:r>
      <w:r>
        <w:rPr>
          <w:noProof/>
        </w:rPr>
      </w:r>
      <w:r>
        <w:rPr>
          <w:noProof/>
        </w:rPr>
        <w:fldChar w:fldCharType="separate"/>
      </w:r>
      <w:r>
        <w:rPr>
          <w:noProof/>
        </w:rPr>
        <w:t>163</w:t>
      </w:r>
      <w:r>
        <w:rPr>
          <w:noProof/>
        </w:rPr>
        <w:fldChar w:fldCharType="end"/>
      </w:r>
    </w:p>
    <w:p w14:paraId="7154EEA3" w14:textId="274B4C38" w:rsidR="00591AB2" w:rsidRDefault="00591AB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8</w:t>
      </w:r>
      <w:r>
        <w:rPr>
          <w:noProof/>
        </w:rPr>
        <w:t>.3.1.</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_Toc193632278 \h </w:instrText>
      </w:r>
      <w:r>
        <w:rPr>
          <w:noProof/>
        </w:rPr>
      </w:r>
      <w:r>
        <w:rPr>
          <w:noProof/>
        </w:rPr>
        <w:fldChar w:fldCharType="separate"/>
      </w:r>
      <w:r>
        <w:rPr>
          <w:noProof/>
        </w:rPr>
        <w:t>163</w:t>
      </w:r>
      <w:r>
        <w:rPr>
          <w:noProof/>
        </w:rPr>
        <w:fldChar w:fldCharType="end"/>
      </w:r>
    </w:p>
    <w:p w14:paraId="6253CF56" w14:textId="214CEABA" w:rsidR="00591AB2" w:rsidRDefault="00591AB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8</w:t>
      </w: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Group conversation management</w:t>
      </w:r>
      <w:r>
        <w:rPr>
          <w:noProof/>
        </w:rPr>
        <w:tab/>
      </w:r>
      <w:r>
        <w:rPr>
          <w:noProof/>
        </w:rPr>
        <w:fldChar w:fldCharType="begin"/>
      </w:r>
      <w:r>
        <w:rPr>
          <w:noProof/>
        </w:rPr>
        <w:instrText xml:space="preserve"> PAGEREF _Toc193632279 \h </w:instrText>
      </w:r>
      <w:r>
        <w:rPr>
          <w:noProof/>
        </w:rPr>
      </w:r>
      <w:r>
        <w:rPr>
          <w:noProof/>
        </w:rPr>
        <w:fldChar w:fldCharType="separate"/>
      </w:r>
      <w:r>
        <w:rPr>
          <w:noProof/>
        </w:rPr>
        <w:t>164</w:t>
      </w:r>
      <w:r>
        <w:rPr>
          <w:noProof/>
        </w:rPr>
        <w:fldChar w:fldCharType="end"/>
      </w:r>
    </w:p>
    <w:p w14:paraId="4445F447" w14:textId="0063AE09" w:rsidR="00591AB2" w:rsidRDefault="00591AB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8</w:t>
      </w:r>
      <w:r>
        <w:rPr>
          <w:noProof/>
        </w:rPr>
        <w:t>.3.2.</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_Toc193632280 \h </w:instrText>
      </w:r>
      <w:r>
        <w:rPr>
          <w:noProof/>
        </w:rPr>
      </w:r>
      <w:r>
        <w:rPr>
          <w:noProof/>
        </w:rPr>
        <w:fldChar w:fldCharType="separate"/>
      </w:r>
      <w:r>
        <w:rPr>
          <w:noProof/>
        </w:rPr>
        <w:t>164</w:t>
      </w:r>
      <w:r>
        <w:rPr>
          <w:noProof/>
        </w:rPr>
        <w:fldChar w:fldCharType="end"/>
      </w:r>
    </w:p>
    <w:p w14:paraId="4AB9200F" w14:textId="321402C2" w:rsidR="00591AB2" w:rsidRDefault="00591AB2">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9</w:t>
      </w:r>
      <w:r>
        <w:rPr>
          <w:rFonts w:asciiTheme="minorHAnsi" w:eastAsiaTheme="minorEastAsia" w:hAnsiTheme="minorHAnsi" w:cstheme="minorBidi"/>
          <w:noProof/>
          <w:kern w:val="2"/>
          <w:sz w:val="24"/>
          <w:szCs w:val="24"/>
          <w:lang w:eastAsia="en-GB"/>
          <w14:ligatures w14:val="standardContextual"/>
        </w:rPr>
        <w:tab/>
      </w:r>
      <w:r>
        <w:rPr>
          <w:noProof/>
        </w:rPr>
        <w:t>Enhanced status</w:t>
      </w:r>
      <w:r>
        <w:rPr>
          <w:noProof/>
        </w:rPr>
        <w:tab/>
      </w:r>
      <w:r>
        <w:rPr>
          <w:noProof/>
        </w:rPr>
        <w:fldChar w:fldCharType="begin"/>
      </w:r>
      <w:r>
        <w:rPr>
          <w:noProof/>
        </w:rPr>
        <w:instrText xml:space="preserve"> PAGEREF _Toc193632281 \h </w:instrText>
      </w:r>
      <w:r>
        <w:rPr>
          <w:noProof/>
        </w:rPr>
      </w:r>
      <w:r>
        <w:rPr>
          <w:noProof/>
        </w:rPr>
        <w:fldChar w:fldCharType="separate"/>
      </w:r>
      <w:r>
        <w:rPr>
          <w:noProof/>
        </w:rPr>
        <w:t>165</w:t>
      </w:r>
      <w:r>
        <w:rPr>
          <w:noProof/>
        </w:rPr>
        <w:fldChar w:fldCharType="end"/>
      </w:r>
    </w:p>
    <w:p w14:paraId="3B0FB83D" w14:textId="32FF7678" w:rsidR="00591AB2" w:rsidRDefault="00591AB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9</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_Toc193632282 \h </w:instrText>
      </w:r>
      <w:r>
        <w:rPr>
          <w:noProof/>
        </w:rPr>
      </w:r>
      <w:r>
        <w:rPr>
          <w:noProof/>
        </w:rPr>
        <w:fldChar w:fldCharType="separate"/>
      </w:r>
      <w:r>
        <w:rPr>
          <w:noProof/>
        </w:rPr>
        <w:t>165</w:t>
      </w:r>
      <w:r>
        <w:rPr>
          <w:noProof/>
        </w:rPr>
        <w:fldChar w:fldCharType="end"/>
      </w:r>
    </w:p>
    <w:p w14:paraId="651BDF5D" w14:textId="12C8AFFC" w:rsidR="00591AB2" w:rsidRDefault="00591AB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7.9.2</w:t>
      </w:r>
      <w:r>
        <w:rPr>
          <w:rFonts w:asciiTheme="minorHAnsi" w:eastAsiaTheme="minorEastAsia" w:hAnsiTheme="minorHAnsi" w:cstheme="minorBidi"/>
          <w:noProof/>
          <w:kern w:val="2"/>
          <w:sz w:val="24"/>
          <w:szCs w:val="24"/>
          <w:lang w:eastAsia="en-GB"/>
          <w14:ligatures w14:val="standardContextual"/>
        </w:rPr>
        <w:tab/>
      </w:r>
      <w:r>
        <w:rPr>
          <w:noProof/>
          <w:lang w:eastAsia="zh-CN"/>
        </w:rPr>
        <w:t>Preset values for enhanced status</w:t>
      </w:r>
      <w:r>
        <w:rPr>
          <w:noProof/>
        </w:rPr>
        <w:tab/>
      </w:r>
      <w:r>
        <w:rPr>
          <w:noProof/>
        </w:rPr>
        <w:fldChar w:fldCharType="begin"/>
      </w:r>
      <w:r>
        <w:rPr>
          <w:noProof/>
        </w:rPr>
        <w:instrText xml:space="preserve"> PAGEREF _Toc193632283 \h </w:instrText>
      </w:r>
      <w:r>
        <w:rPr>
          <w:noProof/>
        </w:rPr>
      </w:r>
      <w:r>
        <w:rPr>
          <w:noProof/>
        </w:rPr>
        <w:fldChar w:fldCharType="separate"/>
      </w:r>
      <w:r>
        <w:rPr>
          <w:noProof/>
        </w:rPr>
        <w:t>165</w:t>
      </w:r>
      <w:r>
        <w:rPr>
          <w:noProof/>
        </w:rPr>
        <w:fldChar w:fldCharType="end"/>
      </w:r>
    </w:p>
    <w:p w14:paraId="7954DF81" w14:textId="2DB1424E" w:rsidR="00591AB2" w:rsidRDefault="00591AB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7.9.3</w:t>
      </w:r>
      <w:r>
        <w:rPr>
          <w:rFonts w:asciiTheme="minorHAnsi" w:eastAsiaTheme="minorEastAsia" w:hAnsiTheme="minorHAnsi" w:cstheme="minorBidi"/>
          <w:noProof/>
          <w:kern w:val="2"/>
          <w:sz w:val="24"/>
          <w:szCs w:val="24"/>
          <w:lang w:eastAsia="en-GB"/>
          <w14:ligatures w14:val="standardContextual"/>
        </w:rPr>
        <w:tab/>
      </w:r>
      <w:r>
        <w:rPr>
          <w:noProof/>
          <w:lang w:eastAsia="zh-CN"/>
        </w:rPr>
        <w:t>Enhanced status for on-network</w:t>
      </w:r>
      <w:r>
        <w:rPr>
          <w:noProof/>
        </w:rPr>
        <w:tab/>
      </w:r>
      <w:r>
        <w:rPr>
          <w:noProof/>
        </w:rPr>
        <w:fldChar w:fldCharType="begin"/>
      </w:r>
      <w:r>
        <w:rPr>
          <w:noProof/>
        </w:rPr>
        <w:instrText xml:space="preserve"> PAGEREF _Toc193632284 \h </w:instrText>
      </w:r>
      <w:r>
        <w:rPr>
          <w:noProof/>
        </w:rPr>
      </w:r>
      <w:r>
        <w:rPr>
          <w:noProof/>
        </w:rPr>
        <w:fldChar w:fldCharType="separate"/>
      </w:r>
      <w:r>
        <w:rPr>
          <w:noProof/>
        </w:rPr>
        <w:t>165</w:t>
      </w:r>
      <w:r>
        <w:rPr>
          <w:noProof/>
        </w:rPr>
        <w:fldChar w:fldCharType="end"/>
      </w:r>
    </w:p>
    <w:p w14:paraId="480F4735" w14:textId="3F9BE5A5" w:rsidR="00591AB2" w:rsidRDefault="00591AB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9</w:t>
      </w: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Sharing enhanced status information</w:t>
      </w:r>
      <w:r>
        <w:rPr>
          <w:noProof/>
        </w:rPr>
        <w:tab/>
      </w:r>
      <w:r>
        <w:rPr>
          <w:noProof/>
        </w:rPr>
        <w:fldChar w:fldCharType="begin"/>
      </w:r>
      <w:r>
        <w:rPr>
          <w:noProof/>
        </w:rPr>
        <w:instrText xml:space="preserve"> PAGEREF _Toc193632285 \h </w:instrText>
      </w:r>
      <w:r>
        <w:rPr>
          <w:noProof/>
        </w:rPr>
      </w:r>
      <w:r>
        <w:rPr>
          <w:noProof/>
        </w:rPr>
        <w:fldChar w:fldCharType="separate"/>
      </w:r>
      <w:r>
        <w:rPr>
          <w:noProof/>
        </w:rPr>
        <w:t>165</w:t>
      </w:r>
      <w:r>
        <w:rPr>
          <w:noProof/>
        </w:rPr>
        <w:fldChar w:fldCharType="end"/>
      </w:r>
    </w:p>
    <w:p w14:paraId="0D2B9319" w14:textId="74795309" w:rsidR="00591AB2" w:rsidRDefault="00591AB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9</w:t>
      </w:r>
      <w:r>
        <w:rPr>
          <w:noProof/>
        </w:rPr>
        <w:t>.3.1.1</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_Toc193632286 \h </w:instrText>
      </w:r>
      <w:r>
        <w:rPr>
          <w:noProof/>
        </w:rPr>
      </w:r>
      <w:r>
        <w:rPr>
          <w:noProof/>
        </w:rPr>
        <w:fldChar w:fldCharType="separate"/>
      </w:r>
      <w:r>
        <w:rPr>
          <w:noProof/>
        </w:rPr>
        <w:t>165</w:t>
      </w:r>
      <w:r>
        <w:rPr>
          <w:noProof/>
        </w:rPr>
        <w:fldChar w:fldCharType="end"/>
      </w:r>
    </w:p>
    <w:p w14:paraId="5BB6ED90" w14:textId="098DF944" w:rsidR="00591AB2" w:rsidRDefault="00591AB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7.9.4</w:t>
      </w:r>
      <w:r>
        <w:rPr>
          <w:rFonts w:asciiTheme="minorHAnsi" w:eastAsiaTheme="minorEastAsia" w:hAnsiTheme="minorHAnsi" w:cstheme="minorBidi"/>
          <w:noProof/>
          <w:kern w:val="2"/>
          <w:sz w:val="24"/>
          <w:szCs w:val="24"/>
          <w:lang w:eastAsia="en-GB"/>
          <w14:ligatures w14:val="standardContextual"/>
        </w:rPr>
        <w:tab/>
      </w:r>
      <w:r>
        <w:rPr>
          <w:noProof/>
          <w:lang w:eastAsia="zh-CN"/>
        </w:rPr>
        <w:t>Enhanced status for off-network</w:t>
      </w:r>
      <w:r>
        <w:rPr>
          <w:noProof/>
        </w:rPr>
        <w:tab/>
      </w:r>
      <w:r>
        <w:rPr>
          <w:noProof/>
        </w:rPr>
        <w:fldChar w:fldCharType="begin"/>
      </w:r>
      <w:r>
        <w:rPr>
          <w:noProof/>
        </w:rPr>
        <w:instrText xml:space="preserve"> PAGEREF _Toc193632287 \h </w:instrText>
      </w:r>
      <w:r>
        <w:rPr>
          <w:noProof/>
        </w:rPr>
      </w:r>
      <w:r>
        <w:rPr>
          <w:noProof/>
        </w:rPr>
        <w:fldChar w:fldCharType="separate"/>
      </w:r>
      <w:r>
        <w:rPr>
          <w:noProof/>
        </w:rPr>
        <w:t>166</w:t>
      </w:r>
      <w:r>
        <w:rPr>
          <w:noProof/>
        </w:rPr>
        <w:fldChar w:fldCharType="end"/>
      </w:r>
    </w:p>
    <w:p w14:paraId="13C49218" w14:textId="7AA6F94A" w:rsidR="00591AB2" w:rsidRDefault="00591AB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9</w:t>
      </w: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Sharing enhanced status information</w:t>
      </w:r>
      <w:r>
        <w:rPr>
          <w:noProof/>
        </w:rPr>
        <w:tab/>
      </w:r>
      <w:r>
        <w:rPr>
          <w:noProof/>
        </w:rPr>
        <w:fldChar w:fldCharType="begin"/>
      </w:r>
      <w:r>
        <w:rPr>
          <w:noProof/>
        </w:rPr>
        <w:instrText xml:space="preserve"> PAGEREF _Toc193632288 \h </w:instrText>
      </w:r>
      <w:r>
        <w:rPr>
          <w:noProof/>
        </w:rPr>
      </w:r>
      <w:r>
        <w:rPr>
          <w:noProof/>
        </w:rPr>
        <w:fldChar w:fldCharType="separate"/>
      </w:r>
      <w:r>
        <w:rPr>
          <w:noProof/>
        </w:rPr>
        <w:t>166</w:t>
      </w:r>
      <w:r>
        <w:rPr>
          <w:noProof/>
        </w:rPr>
        <w:fldChar w:fldCharType="end"/>
      </w:r>
    </w:p>
    <w:p w14:paraId="772561F5" w14:textId="077448B0" w:rsidR="00591AB2" w:rsidRDefault="00591AB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9</w:t>
      </w:r>
      <w:r>
        <w:rPr>
          <w:noProof/>
        </w:rPr>
        <w:t>.4.1.</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_Toc193632289 \h </w:instrText>
      </w:r>
      <w:r>
        <w:rPr>
          <w:noProof/>
        </w:rPr>
      </w:r>
      <w:r>
        <w:rPr>
          <w:noProof/>
        </w:rPr>
        <w:fldChar w:fldCharType="separate"/>
      </w:r>
      <w:r>
        <w:rPr>
          <w:noProof/>
        </w:rPr>
        <w:t>166</w:t>
      </w:r>
      <w:r>
        <w:rPr>
          <w:noProof/>
        </w:rPr>
        <w:fldChar w:fldCharType="end"/>
      </w:r>
    </w:p>
    <w:p w14:paraId="702BD987" w14:textId="1555FAE0" w:rsidR="00591AB2" w:rsidRDefault="00591AB2">
      <w:pPr>
        <w:pStyle w:val="TOC2"/>
        <w:rPr>
          <w:rFonts w:asciiTheme="minorHAnsi" w:eastAsiaTheme="minorEastAsia" w:hAnsiTheme="minorHAnsi" w:cstheme="minorBidi"/>
          <w:noProof/>
          <w:kern w:val="2"/>
          <w:sz w:val="24"/>
          <w:szCs w:val="24"/>
          <w:lang w:eastAsia="en-GB"/>
          <w14:ligatures w14:val="standardContextual"/>
        </w:rPr>
      </w:pPr>
      <w:r>
        <w:rPr>
          <w:noProof/>
        </w:rPr>
        <w:t>7.10</w:t>
      </w:r>
      <w:r>
        <w:rPr>
          <w:rFonts w:asciiTheme="minorHAnsi" w:eastAsiaTheme="minorEastAsia" w:hAnsiTheme="minorHAnsi" w:cstheme="minorBidi"/>
          <w:noProof/>
          <w:kern w:val="2"/>
          <w:sz w:val="24"/>
          <w:szCs w:val="24"/>
          <w:lang w:eastAsia="en-GB"/>
          <w14:ligatures w14:val="standardContextual"/>
        </w:rPr>
        <w:tab/>
      </w:r>
      <w:r>
        <w:rPr>
          <w:noProof/>
        </w:rPr>
        <w:t>MCData emergency alert (on-network and off-network)</w:t>
      </w:r>
      <w:r>
        <w:rPr>
          <w:noProof/>
        </w:rPr>
        <w:tab/>
      </w:r>
      <w:r>
        <w:rPr>
          <w:noProof/>
        </w:rPr>
        <w:fldChar w:fldCharType="begin"/>
      </w:r>
      <w:r>
        <w:rPr>
          <w:noProof/>
        </w:rPr>
        <w:instrText xml:space="preserve"> PAGEREF _Toc193632290 \h </w:instrText>
      </w:r>
      <w:r>
        <w:rPr>
          <w:noProof/>
        </w:rPr>
      </w:r>
      <w:r>
        <w:rPr>
          <w:noProof/>
        </w:rPr>
        <w:fldChar w:fldCharType="separate"/>
      </w:r>
      <w:r>
        <w:rPr>
          <w:noProof/>
        </w:rPr>
        <w:t>167</w:t>
      </w:r>
      <w:r>
        <w:rPr>
          <w:noProof/>
        </w:rPr>
        <w:fldChar w:fldCharType="end"/>
      </w:r>
    </w:p>
    <w:p w14:paraId="5D45150A" w14:textId="3D9827D4" w:rsidR="00591AB2" w:rsidRDefault="00591AB2">
      <w:pPr>
        <w:pStyle w:val="TOC2"/>
        <w:rPr>
          <w:rFonts w:asciiTheme="minorHAnsi" w:eastAsiaTheme="minorEastAsia" w:hAnsiTheme="minorHAnsi" w:cstheme="minorBidi"/>
          <w:noProof/>
          <w:kern w:val="2"/>
          <w:sz w:val="24"/>
          <w:szCs w:val="24"/>
          <w:lang w:eastAsia="en-GB"/>
          <w14:ligatures w14:val="standardContextual"/>
        </w:rPr>
      </w:pPr>
      <w:r>
        <w:rPr>
          <w:noProof/>
        </w:rPr>
        <w:t>7.10a</w:t>
      </w:r>
      <w:r>
        <w:rPr>
          <w:rFonts w:asciiTheme="minorHAnsi" w:eastAsiaTheme="minorEastAsia" w:hAnsiTheme="minorHAnsi" w:cstheme="minorBidi"/>
          <w:noProof/>
          <w:kern w:val="2"/>
          <w:sz w:val="24"/>
          <w:szCs w:val="24"/>
          <w:lang w:eastAsia="en-GB"/>
          <w14:ligatures w14:val="standardContextual"/>
        </w:rPr>
        <w:tab/>
      </w:r>
      <w:r>
        <w:rPr>
          <w:noProof/>
        </w:rPr>
        <w:t>MCData ad hoc group emergency alert (on-network)</w:t>
      </w:r>
      <w:r>
        <w:rPr>
          <w:noProof/>
        </w:rPr>
        <w:tab/>
      </w:r>
      <w:r>
        <w:rPr>
          <w:noProof/>
        </w:rPr>
        <w:fldChar w:fldCharType="begin"/>
      </w:r>
      <w:r>
        <w:rPr>
          <w:noProof/>
        </w:rPr>
        <w:instrText xml:space="preserve"> PAGEREF _Toc193632291 \h </w:instrText>
      </w:r>
      <w:r>
        <w:rPr>
          <w:noProof/>
        </w:rPr>
      </w:r>
      <w:r>
        <w:rPr>
          <w:noProof/>
        </w:rPr>
        <w:fldChar w:fldCharType="separate"/>
      </w:r>
      <w:r>
        <w:rPr>
          <w:noProof/>
        </w:rPr>
        <w:t>167</w:t>
      </w:r>
      <w:r>
        <w:rPr>
          <w:noProof/>
        </w:rPr>
        <w:fldChar w:fldCharType="end"/>
      </w:r>
    </w:p>
    <w:p w14:paraId="3E450A5B" w14:textId="7182A2AF" w:rsidR="00591AB2" w:rsidRDefault="00591AB2">
      <w:pPr>
        <w:pStyle w:val="TOC2"/>
        <w:rPr>
          <w:rFonts w:asciiTheme="minorHAnsi" w:eastAsiaTheme="minorEastAsia" w:hAnsiTheme="minorHAnsi" w:cstheme="minorBidi"/>
          <w:noProof/>
          <w:kern w:val="2"/>
          <w:sz w:val="24"/>
          <w:szCs w:val="24"/>
          <w:lang w:eastAsia="en-GB"/>
          <w14:ligatures w14:val="standardContextual"/>
        </w:rPr>
      </w:pPr>
      <w:r>
        <w:rPr>
          <w:noProof/>
        </w:rPr>
        <w:t>7.11</w:t>
      </w:r>
      <w:r>
        <w:rPr>
          <w:rFonts w:asciiTheme="minorHAnsi" w:eastAsiaTheme="minorEastAsia" w:hAnsiTheme="minorHAnsi" w:cstheme="minorBidi"/>
          <w:noProof/>
          <w:kern w:val="2"/>
          <w:sz w:val="24"/>
          <w:szCs w:val="24"/>
          <w:lang w:eastAsia="en-GB"/>
          <w14:ligatures w14:val="standardContextual"/>
        </w:rPr>
        <w:tab/>
      </w:r>
      <w:r w:rsidRPr="00B853B2">
        <w:rPr>
          <w:noProof/>
          <w:lang w:val="nl-NL"/>
        </w:rPr>
        <w:t>User authentication and authorization for MCData service</w:t>
      </w:r>
      <w:r>
        <w:rPr>
          <w:noProof/>
        </w:rPr>
        <w:tab/>
      </w:r>
      <w:r>
        <w:rPr>
          <w:noProof/>
        </w:rPr>
        <w:fldChar w:fldCharType="begin"/>
      </w:r>
      <w:r>
        <w:rPr>
          <w:noProof/>
        </w:rPr>
        <w:instrText xml:space="preserve"> PAGEREF _Toc193632292 \h </w:instrText>
      </w:r>
      <w:r>
        <w:rPr>
          <w:noProof/>
        </w:rPr>
      </w:r>
      <w:r>
        <w:rPr>
          <w:noProof/>
        </w:rPr>
        <w:fldChar w:fldCharType="separate"/>
      </w:r>
      <w:r>
        <w:rPr>
          <w:noProof/>
        </w:rPr>
        <w:t>168</w:t>
      </w:r>
      <w:r>
        <w:rPr>
          <w:noProof/>
        </w:rPr>
        <w:fldChar w:fldCharType="end"/>
      </w:r>
    </w:p>
    <w:p w14:paraId="79AB2A35" w14:textId="29138B3D" w:rsidR="00591AB2" w:rsidRDefault="00591AB2">
      <w:pPr>
        <w:pStyle w:val="TOC2"/>
        <w:rPr>
          <w:rFonts w:asciiTheme="minorHAnsi" w:eastAsiaTheme="minorEastAsia" w:hAnsiTheme="minorHAnsi" w:cstheme="minorBidi"/>
          <w:noProof/>
          <w:kern w:val="2"/>
          <w:sz w:val="24"/>
          <w:szCs w:val="24"/>
          <w:lang w:eastAsia="en-GB"/>
          <w14:ligatures w14:val="standardContextual"/>
        </w:rPr>
      </w:pPr>
      <w:r>
        <w:rPr>
          <w:noProof/>
        </w:rPr>
        <w:t>7.12</w:t>
      </w:r>
      <w:r>
        <w:rPr>
          <w:rFonts w:asciiTheme="minorHAnsi" w:eastAsiaTheme="minorEastAsia" w:hAnsiTheme="minorHAnsi" w:cstheme="minorBidi"/>
          <w:noProof/>
          <w:kern w:val="2"/>
          <w:sz w:val="24"/>
          <w:szCs w:val="24"/>
          <w:lang w:eastAsia="en-GB"/>
          <w14:ligatures w14:val="standardContextual"/>
        </w:rPr>
        <w:tab/>
      </w:r>
      <w:r>
        <w:rPr>
          <w:noProof/>
        </w:rPr>
        <w:t>MCData resource management (on-network)</w:t>
      </w:r>
      <w:r>
        <w:rPr>
          <w:noProof/>
        </w:rPr>
        <w:tab/>
      </w:r>
      <w:r>
        <w:rPr>
          <w:noProof/>
        </w:rPr>
        <w:fldChar w:fldCharType="begin"/>
      </w:r>
      <w:r>
        <w:rPr>
          <w:noProof/>
        </w:rPr>
        <w:instrText xml:space="preserve"> PAGEREF _Toc193632293 \h </w:instrText>
      </w:r>
      <w:r>
        <w:rPr>
          <w:noProof/>
        </w:rPr>
      </w:r>
      <w:r>
        <w:rPr>
          <w:noProof/>
        </w:rPr>
        <w:fldChar w:fldCharType="separate"/>
      </w:r>
      <w:r>
        <w:rPr>
          <w:noProof/>
        </w:rPr>
        <w:t>168</w:t>
      </w:r>
      <w:r>
        <w:rPr>
          <w:noProof/>
        </w:rPr>
        <w:fldChar w:fldCharType="end"/>
      </w:r>
    </w:p>
    <w:p w14:paraId="367F3BB3" w14:textId="58A1FA15" w:rsidR="00591AB2" w:rsidRDefault="00591AB2">
      <w:pPr>
        <w:pStyle w:val="TOC3"/>
        <w:rPr>
          <w:rFonts w:asciiTheme="minorHAnsi" w:eastAsiaTheme="minorEastAsia" w:hAnsiTheme="minorHAnsi" w:cstheme="minorBidi"/>
          <w:noProof/>
          <w:kern w:val="2"/>
          <w:sz w:val="24"/>
          <w:szCs w:val="24"/>
          <w:lang w:eastAsia="en-GB"/>
          <w14:ligatures w14:val="standardContextual"/>
        </w:rPr>
      </w:pPr>
      <w:r>
        <w:rPr>
          <w:noProof/>
        </w:rPr>
        <w:t>7.12.1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_Toc193632294 \h </w:instrText>
      </w:r>
      <w:r>
        <w:rPr>
          <w:noProof/>
        </w:rPr>
      </w:r>
      <w:r>
        <w:rPr>
          <w:noProof/>
        </w:rPr>
        <w:fldChar w:fldCharType="separate"/>
      </w:r>
      <w:r>
        <w:rPr>
          <w:noProof/>
        </w:rPr>
        <w:t>168</w:t>
      </w:r>
      <w:r>
        <w:rPr>
          <w:noProof/>
        </w:rPr>
        <w:fldChar w:fldCharType="end"/>
      </w:r>
    </w:p>
    <w:p w14:paraId="4A221306" w14:textId="5F094024" w:rsidR="00591AB2" w:rsidRDefault="00591AB2">
      <w:pPr>
        <w:pStyle w:val="TOC3"/>
        <w:rPr>
          <w:rFonts w:asciiTheme="minorHAnsi" w:eastAsiaTheme="minorEastAsia" w:hAnsiTheme="minorHAnsi" w:cstheme="minorBidi"/>
          <w:noProof/>
          <w:kern w:val="2"/>
          <w:sz w:val="24"/>
          <w:szCs w:val="24"/>
          <w:lang w:eastAsia="en-GB"/>
          <w14:ligatures w14:val="standardContextual"/>
        </w:rPr>
      </w:pPr>
      <w:r>
        <w:rPr>
          <w:noProof/>
        </w:rPr>
        <w:t>7.12.2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_Toc193632295 \h </w:instrText>
      </w:r>
      <w:r>
        <w:rPr>
          <w:noProof/>
        </w:rPr>
      </w:r>
      <w:r>
        <w:rPr>
          <w:noProof/>
        </w:rPr>
        <w:fldChar w:fldCharType="separate"/>
      </w:r>
      <w:r>
        <w:rPr>
          <w:noProof/>
        </w:rPr>
        <w:t>168</w:t>
      </w:r>
      <w:r>
        <w:rPr>
          <w:noProof/>
        </w:rPr>
        <w:fldChar w:fldCharType="end"/>
      </w:r>
    </w:p>
    <w:p w14:paraId="1840B495" w14:textId="27A2C996" w:rsidR="00591AB2" w:rsidRDefault="00591AB2">
      <w:pPr>
        <w:pStyle w:val="TOC2"/>
        <w:rPr>
          <w:rFonts w:asciiTheme="minorHAnsi" w:eastAsiaTheme="minorEastAsia" w:hAnsiTheme="minorHAnsi" w:cstheme="minorBidi"/>
          <w:noProof/>
          <w:kern w:val="2"/>
          <w:sz w:val="24"/>
          <w:szCs w:val="24"/>
          <w:lang w:eastAsia="en-GB"/>
          <w14:ligatures w14:val="standardContextual"/>
        </w:rPr>
      </w:pPr>
      <w:r>
        <w:rPr>
          <w:noProof/>
        </w:rPr>
        <w:t>7.13</w:t>
      </w:r>
      <w:r>
        <w:rPr>
          <w:rFonts w:asciiTheme="minorHAnsi" w:eastAsiaTheme="minorEastAsia" w:hAnsiTheme="minorHAnsi" w:cstheme="minorBidi"/>
          <w:noProof/>
          <w:kern w:val="2"/>
          <w:sz w:val="24"/>
          <w:szCs w:val="24"/>
          <w:lang w:eastAsia="en-GB"/>
          <w14:ligatures w14:val="standardContextual"/>
        </w:rPr>
        <w:tab/>
      </w:r>
      <w:r>
        <w:rPr>
          <w:noProof/>
        </w:rPr>
        <w:t>Operations on MCData message store</w:t>
      </w:r>
      <w:r>
        <w:rPr>
          <w:noProof/>
        </w:rPr>
        <w:tab/>
      </w:r>
      <w:r>
        <w:rPr>
          <w:noProof/>
        </w:rPr>
        <w:fldChar w:fldCharType="begin"/>
      </w:r>
      <w:r>
        <w:rPr>
          <w:noProof/>
        </w:rPr>
        <w:instrText xml:space="preserve"> PAGEREF _Toc193632296 \h </w:instrText>
      </w:r>
      <w:r>
        <w:rPr>
          <w:noProof/>
        </w:rPr>
      </w:r>
      <w:r>
        <w:rPr>
          <w:noProof/>
        </w:rPr>
        <w:fldChar w:fldCharType="separate"/>
      </w:r>
      <w:r>
        <w:rPr>
          <w:noProof/>
        </w:rPr>
        <w:t>168</w:t>
      </w:r>
      <w:r>
        <w:rPr>
          <w:noProof/>
        </w:rPr>
        <w:fldChar w:fldCharType="end"/>
      </w:r>
    </w:p>
    <w:p w14:paraId="055C8516" w14:textId="0E01B9C5" w:rsidR="00591AB2" w:rsidRDefault="00591AB2">
      <w:pPr>
        <w:pStyle w:val="TOC3"/>
        <w:rPr>
          <w:rFonts w:asciiTheme="minorHAnsi" w:eastAsiaTheme="minorEastAsia" w:hAnsiTheme="minorHAnsi" w:cstheme="minorBidi"/>
          <w:noProof/>
          <w:kern w:val="2"/>
          <w:sz w:val="24"/>
          <w:szCs w:val="24"/>
          <w:lang w:eastAsia="en-GB"/>
          <w14:ligatures w14:val="standardContextual"/>
        </w:rPr>
      </w:pPr>
      <w:r>
        <w:rPr>
          <w:noProof/>
        </w:rPr>
        <w:t>7.13.1</w:t>
      </w:r>
      <w:r>
        <w:rPr>
          <w:rFonts w:asciiTheme="minorHAnsi" w:eastAsiaTheme="minorEastAsia" w:hAnsiTheme="minorHAnsi" w:cstheme="minorBidi"/>
          <w:noProof/>
          <w:kern w:val="2"/>
          <w:sz w:val="24"/>
          <w:szCs w:val="24"/>
          <w:lang w:eastAsia="en-GB"/>
          <w14:ligatures w14:val="standardContextual"/>
        </w:rPr>
        <w:tab/>
      </w:r>
      <w:r>
        <w:rPr>
          <w:noProof/>
        </w:rPr>
        <w:t>MCData message store structure</w:t>
      </w:r>
      <w:r>
        <w:rPr>
          <w:noProof/>
        </w:rPr>
        <w:tab/>
      </w:r>
      <w:r>
        <w:rPr>
          <w:noProof/>
        </w:rPr>
        <w:fldChar w:fldCharType="begin"/>
      </w:r>
      <w:r>
        <w:rPr>
          <w:noProof/>
        </w:rPr>
        <w:instrText xml:space="preserve"> PAGEREF _Toc193632297 \h </w:instrText>
      </w:r>
      <w:r>
        <w:rPr>
          <w:noProof/>
        </w:rPr>
      </w:r>
      <w:r>
        <w:rPr>
          <w:noProof/>
        </w:rPr>
        <w:fldChar w:fldCharType="separate"/>
      </w:r>
      <w:r>
        <w:rPr>
          <w:noProof/>
        </w:rPr>
        <w:t>169</w:t>
      </w:r>
      <w:r>
        <w:rPr>
          <w:noProof/>
        </w:rPr>
        <w:fldChar w:fldCharType="end"/>
      </w:r>
    </w:p>
    <w:p w14:paraId="496A3F02" w14:textId="1413904B" w:rsidR="00591AB2" w:rsidRDefault="00591AB2">
      <w:pPr>
        <w:pStyle w:val="TOC3"/>
        <w:rPr>
          <w:rFonts w:asciiTheme="minorHAnsi" w:eastAsiaTheme="minorEastAsia" w:hAnsiTheme="minorHAnsi" w:cstheme="minorBidi"/>
          <w:noProof/>
          <w:kern w:val="2"/>
          <w:sz w:val="24"/>
          <w:szCs w:val="24"/>
          <w:lang w:eastAsia="en-GB"/>
          <w14:ligatures w14:val="standardContextual"/>
        </w:rPr>
      </w:pPr>
      <w:r>
        <w:rPr>
          <w:noProof/>
        </w:rPr>
        <w:t>7.13.2</w:t>
      </w:r>
      <w:r>
        <w:rPr>
          <w:rFonts w:asciiTheme="minorHAnsi" w:eastAsiaTheme="minorEastAsia" w:hAnsiTheme="minorHAnsi" w:cstheme="minorBidi"/>
          <w:noProof/>
          <w:kern w:val="2"/>
          <w:sz w:val="24"/>
          <w:szCs w:val="24"/>
          <w:lang w:eastAsia="en-GB"/>
          <w14:ligatures w14:val="standardContextual"/>
        </w:rPr>
        <w:tab/>
      </w:r>
      <w:r>
        <w:rPr>
          <w:noProof/>
        </w:rPr>
        <w:t>Authentication and authorization</w:t>
      </w:r>
      <w:r>
        <w:rPr>
          <w:noProof/>
        </w:rPr>
        <w:tab/>
      </w:r>
      <w:r>
        <w:rPr>
          <w:noProof/>
        </w:rPr>
        <w:fldChar w:fldCharType="begin"/>
      </w:r>
      <w:r>
        <w:rPr>
          <w:noProof/>
        </w:rPr>
        <w:instrText xml:space="preserve"> PAGEREF _Toc193632298 \h </w:instrText>
      </w:r>
      <w:r>
        <w:rPr>
          <w:noProof/>
        </w:rPr>
      </w:r>
      <w:r>
        <w:rPr>
          <w:noProof/>
        </w:rPr>
        <w:fldChar w:fldCharType="separate"/>
      </w:r>
      <w:r>
        <w:rPr>
          <w:noProof/>
        </w:rPr>
        <w:t>169</w:t>
      </w:r>
      <w:r>
        <w:rPr>
          <w:noProof/>
        </w:rPr>
        <w:fldChar w:fldCharType="end"/>
      </w:r>
    </w:p>
    <w:p w14:paraId="0C001B67" w14:textId="010071E1" w:rsidR="00591AB2" w:rsidRDefault="00591AB2">
      <w:pPr>
        <w:pStyle w:val="TOC3"/>
        <w:rPr>
          <w:rFonts w:asciiTheme="minorHAnsi" w:eastAsiaTheme="minorEastAsia" w:hAnsiTheme="minorHAnsi" w:cstheme="minorBidi"/>
          <w:noProof/>
          <w:kern w:val="2"/>
          <w:sz w:val="24"/>
          <w:szCs w:val="24"/>
          <w:lang w:eastAsia="en-GB"/>
          <w14:ligatures w14:val="standardContextual"/>
        </w:rPr>
      </w:pPr>
      <w:r>
        <w:rPr>
          <w:noProof/>
        </w:rPr>
        <w:t>7.13.3</w:t>
      </w:r>
      <w:r>
        <w:rPr>
          <w:rFonts w:asciiTheme="minorHAnsi" w:eastAsiaTheme="minorEastAsia" w:hAnsiTheme="minorHAnsi" w:cstheme="minorBidi"/>
          <w:noProof/>
          <w:kern w:val="2"/>
          <w:sz w:val="24"/>
          <w:szCs w:val="24"/>
          <w:lang w:eastAsia="en-GB"/>
          <w14:ligatures w14:val="standardContextual"/>
        </w:rPr>
        <w:tab/>
      </w:r>
      <w:r>
        <w:rPr>
          <w:noProof/>
        </w:rPr>
        <w:t>Manage MCData message store</w:t>
      </w:r>
      <w:r>
        <w:rPr>
          <w:noProof/>
        </w:rPr>
        <w:tab/>
      </w:r>
      <w:r>
        <w:rPr>
          <w:noProof/>
        </w:rPr>
        <w:fldChar w:fldCharType="begin"/>
      </w:r>
      <w:r>
        <w:rPr>
          <w:noProof/>
        </w:rPr>
        <w:instrText xml:space="preserve"> PAGEREF _Toc193632299 \h </w:instrText>
      </w:r>
      <w:r>
        <w:rPr>
          <w:noProof/>
        </w:rPr>
      </w:r>
      <w:r>
        <w:rPr>
          <w:noProof/>
        </w:rPr>
        <w:fldChar w:fldCharType="separate"/>
      </w:r>
      <w:r>
        <w:rPr>
          <w:noProof/>
        </w:rPr>
        <w:t>170</w:t>
      </w:r>
      <w:r>
        <w:rPr>
          <w:noProof/>
        </w:rPr>
        <w:fldChar w:fldCharType="end"/>
      </w:r>
    </w:p>
    <w:p w14:paraId="7B27F291" w14:textId="505C9B30" w:rsidR="00591AB2" w:rsidRDefault="00591AB2">
      <w:pPr>
        <w:pStyle w:val="TOC4"/>
        <w:rPr>
          <w:rFonts w:asciiTheme="minorHAnsi" w:eastAsiaTheme="minorEastAsia" w:hAnsiTheme="minorHAnsi" w:cstheme="minorBidi"/>
          <w:noProof/>
          <w:kern w:val="2"/>
          <w:sz w:val="24"/>
          <w:szCs w:val="24"/>
          <w:lang w:eastAsia="en-GB"/>
          <w14:ligatures w14:val="standardContextual"/>
        </w:rPr>
      </w:pPr>
      <w:r>
        <w:rPr>
          <w:noProof/>
        </w:rPr>
        <w:t>7.13.3.1</w:t>
      </w:r>
      <w:r>
        <w:rPr>
          <w:rFonts w:asciiTheme="minorHAnsi" w:eastAsiaTheme="minorEastAsia" w:hAnsiTheme="minorHAnsi" w:cstheme="minorBidi"/>
          <w:noProof/>
          <w:kern w:val="2"/>
          <w:sz w:val="24"/>
          <w:szCs w:val="24"/>
          <w:lang w:eastAsia="en-GB"/>
          <w14:ligatures w14:val="standardContextual"/>
        </w:rPr>
        <w:tab/>
      </w:r>
      <w:r>
        <w:rPr>
          <w:noProof/>
        </w:rPr>
        <w:t>Information flows for managing MCData message store</w:t>
      </w:r>
      <w:r>
        <w:rPr>
          <w:noProof/>
        </w:rPr>
        <w:tab/>
      </w:r>
      <w:r>
        <w:rPr>
          <w:noProof/>
        </w:rPr>
        <w:fldChar w:fldCharType="begin"/>
      </w:r>
      <w:r>
        <w:rPr>
          <w:noProof/>
        </w:rPr>
        <w:instrText xml:space="preserve"> PAGEREF _Toc193632300 \h </w:instrText>
      </w:r>
      <w:r>
        <w:rPr>
          <w:noProof/>
        </w:rPr>
      </w:r>
      <w:r>
        <w:rPr>
          <w:noProof/>
        </w:rPr>
        <w:fldChar w:fldCharType="separate"/>
      </w:r>
      <w:r>
        <w:rPr>
          <w:noProof/>
        </w:rPr>
        <w:t>170</w:t>
      </w:r>
      <w:r>
        <w:rPr>
          <w:noProof/>
        </w:rPr>
        <w:fldChar w:fldCharType="end"/>
      </w:r>
    </w:p>
    <w:p w14:paraId="46918EB3" w14:textId="793F1E42" w:rsidR="00591AB2" w:rsidRDefault="00591AB2">
      <w:pPr>
        <w:pStyle w:val="TOC5"/>
        <w:rPr>
          <w:rFonts w:asciiTheme="minorHAnsi" w:eastAsiaTheme="minorEastAsia" w:hAnsiTheme="minorHAnsi" w:cstheme="minorBidi"/>
          <w:noProof/>
          <w:kern w:val="2"/>
          <w:sz w:val="24"/>
          <w:szCs w:val="24"/>
          <w:lang w:eastAsia="en-GB"/>
          <w14:ligatures w14:val="standardContextual"/>
        </w:rPr>
      </w:pPr>
      <w:r>
        <w:rPr>
          <w:noProof/>
        </w:rPr>
        <w:t>7.13.3.1.1</w:t>
      </w:r>
      <w:r>
        <w:rPr>
          <w:rFonts w:asciiTheme="minorHAnsi" w:eastAsiaTheme="minorEastAsia" w:hAnsiTheme="minorHAnsi" w:cstheme="minorBidi"/>
          <w:noProof/>
          <w:kern w:val="2"/>
          <w:sz w:val="24"/>
          <w:szCs w:val="24"/>
          <w:lang w:eastAsia="en-GB"/>
          <w14:ligatures w14:val="standardContextual"/>
        </w:rPr>
        <w:tab/>
      </w:r>
      <w:r>
        <w:rPr>
          <w:noProof/>
        </w:rPr>
        <w:t>MCData retrieve a stored object request</w:t>
      </w:r>
      <w:r>
        <w:rPr>
          <w:noProof/>
        </w:rPr>
        <w:tab/>
      </w:r>
      <w:r>
        <w:rPr>
          <w:noProof/>
        </w:rPr>
        <w:fldChar w:fldCharType="begin"/>
      </w:r>
      <w:r>
        <w:rPr>
          <w:noProof/>
        </w:rPr>
        <w:instrText xml:space="preserve"> PAGEREF _Toc193632301 \h </w:instrText>
      </w:r>
      <w:r>
        <w:rPr>
          <w:noProof/>
        </w:rPr>
      </w:r>
      <w:r>
        <w:rPr>
          <w:noProof/>
        </w:rPr>
        <w:fldChar w:fldCharType="separate"/>
      </w:r>
      <w:r>
        <w:rPr>
          <w:noProof/>
        </w:rPr>
        <w:t>170</w:t>
      </w:r>
      <w:r>
        <w:rPr>
          <w:noProof/>
        </w:rPr>
        <w:fldChar w:fldCharType="end"/>
      </w:r>
    </w:p>
    <w:p w14:paraId="591C43C4" w14:textId="52055B05" w:rsidR="00591AB2" w:rsidRDefault="00591AB2">
      <w:pPr>
        <w:pStyle w:val="TOC5"/>
        <w:rPr>
          <w:rFonts w:asciiTheme="minorHAnsi" w:eastAsiaTheme="minorEastAsia" w:hAnsiTheme="minorHAnsi" w:cstheme="minorBidi"/>
          <w:noProof/>
          <w:kern w:val="2"/>
          <w:sz w:val="24"/>
          <w:szCs w:val="24"/>
          <w:lang w:eastAsia="en-GB"/>
          <w14:ligatures w14:val="standardContextual"/>
        </w:rPr>
      </w:pPr>
      <w:r>
        <w:rPr>
          <w:noProof/>
        </w:rPr>
        <w:t>7.13.3.1.2</w:t>
      </w:r>
      <w:r>
        <w:rPr>
          <w:rFonts w:asciiTheme="minorHAnsi" w:eastAsiaTheme="minorEastAsia" w:hAnsiTheme="minorHAnsi" w:cstheme="minorBidi"/>
          <w:noProof/>
          <w:kern w:val="2"/>
          <w:sz w:val="24"/>
          <w:szCs w:val="24"/>
          <w:lang w:eastAsia="en-GB"/>
          <w14:ligatures w14:val="standardContextual"/>
        </w:rPr>
        <w:tab/>
      </w:r>
      <w:r>
        <w:rPr>
          <w:noProof/>
        </w:rPr>
        <w:t>MCData retrieve a stored object response</w:t>
      </w:r>
      <w:r>
        <w:rPr>
          <w:noProof/>
        </w:rPr>
        <w:tab/>
      </w:r>
      <w:r>
        <w:rPr>
          <w:noProof/>
        </w:rPr>
        <w:fldChar w:fldCharType="begin"/>
      </w:r>
      <w:r>
        <w:rPr>
          <w:noProof/>
        </w:rPr>
        <w:instrText xml:space="preserve"> PAGEREF _Toc193632302 \h </w:instrText>
      </w:r>
      <w:r>
        <w:rPr>
          <w:noProof/>
        </w:rPr>
      </w:r>
      <w:r>
        <w:rPr>
          <w:noProof/>
        </w:rPr>
        <w:fldChar w:fldCharType="separate"/>
      </w:r>
      <w:r>
        <w:rPr>
          <w:noProof/>
        </w:rPr>
        <w:t>170</w:t>
      </w:r>
      <w:r>
        <w:rPr>
          <w:noProof/>
        </w:rPr>
        <w:fldChar w:fldCharType="end"/>
      </w:r>
    </w:p>
    <w:p w14:paraId="2C608EC5" w14:textId="3681468A" w:rsidR="00591AB2" w:rsidRDefault="00591AB2">
      <w:pPr>
        <w:pStyle w:val="TOC5"/>
        <w:rPr>
          <w:rFonts w:asciiTheme="minorHAnsi" w:eastAsiaTheme="minorEastAsia" w:hAnsiTheme="minorHAnsi" w:cstheme="minorBidi"/>
          <w:noProof/>
          <w:kern w:val="2"/>
          <w:sz w:val="24"/>
          <w:szCs w:val="24"/>
          <w:lang w:eastAsia="en-GB"/>
          <w14:ligatures w14:val="standardContextual"/>
        </w:rPr>
      </w:pPr>
      <w:r>
        <w:rPr>
          <w:noProof/>
        </w:rPr>
        <w:t>7.13.3.1.3</w:t>
      </w:r>
      <w:r>
        <w:rPr>
          <w:rFonts w:asciiTheme="minorHAnsi" w:eastAsiaTheme="minorEastAsia" w:hAnsiTheme="minorHAnsi" w:cstheme="minorBidi"/>
          <w:noProof/>
          <w:kern w:val="2"/>
          <w:sz w:val="24"/>
          <w:szCs w:val="24"/>
          <w:lang w:eastAsia="en-GB"/>
          <w14:ligatures w14:val="standardContextual"/>
        </w:rPr>
        <w:tab/>
      </w:r>
      <w:r>
        <w:rPr>
          <w:noProof/>
        </w:rPr>
        <w:t>MCData search stored objects request</w:t>
      </w:r>
      <w:r>
        <w:rPr>
          <w:noProof/>
        </w:rPr>
        <w:tab/>
      </w:r>
      <w:r>
        <w:rPr>
          <w:noProof/>
        </w:rPr>
        <w:fldChar w:fldCharType="begin"/>
      </w:r>
      <w:r>
        <w:rPr>
          <w:noProof/>
        </w:rPr>
        <w:instrText xml:space="preserve"> PAGEREF _Toc193632303 \h </w:instrText>
      </w:r>
      <w:r>
        <w:rPr>
          <w:noProof/>
        </w:rPr>
      </w:r>
      <w:r>
        <w:rPr>
          <w:noProof/>
        </w:rPr>
        <w:fldChar w:fldCharType="separate"/>
      </w:r>
      <w:r>
        <w:rPr>
          <w:noProof/>
        </w:rPr>
        <w:t>170</w:t>
      </w:r>
      <w:r>
        <w:rPr>
          <w:noProof/>
        </w:rPr>
        <w:fldChar w:fldCharType="end"/>
      </w:r>
    </w:p>
    <w:p w14:paraId="0F51E9DF" w14:textId="014F3216" w:rsidR="00591AB2" w:rsidRDefault="00591AB2">
      <w:pPr>
        <w:pStyle w:val="TOC5"/>
        <w:rPr>
          <w:rFonts w:asciiTheme="minorHAnsi" w:eastAsiaTheme="minorEastAsia" w:hAnsiTheme="minorHAnsi" w:cstheme="minorBidi"/>
          <w:noProof/>
          <w:kern w:val="2"/>
          <w:sz w:val="24"/>
          <w:szCs w:val="24"/>
          <w:lang w:eastAsia="en-GB"/>
          <w14:ligatures w14:val="standardContextual"/>
        </w:rPr>
      </w:pPr>
      <w:r>
        <w:rPr>
          <w:noProof/>
        </w:rPr>
        <w:t>7.13.3.1.4</w:t>
      </w:r>
      <w:r>
        <w:rPr>
          <w:rFonts w:asciiTheme="minorHAnsi" w:eastAsiaTheme="minorEastAsia" w:hAnsiTheme="minorHAnsi" w:cstheme="minorBidi"/>
          <w:noProof/>
          <w:kern w:val="2"/>
          <w:sz w:val="24"/>
          <w:szCs w:val="24"/>
          <w:lang w:eastAsia="en-GB"/>
          <w14:ligatures w14:val="standardContextual"/>
        </w:rPr>
        <w:tab/>
      </w:r>
      <w:r>
        <w:rPr>
          <w:noProof/>
        </w:rPr>
        <w:t>MCData search stored objects response</w:t>
      </w:r>
      <w:r>
        <w:rPr>
          <w:noProof/>
        </w:rPr>
        <w:tab/>
      </w:r>
      <w:r>
        <w:rPr>
          <w:noProof/>
        </w:rPr>
        <w:fldChar w:fldCharType="begin"/>
      </w:r>
      <w:r>
        <w:rPr>
          <w:noProof/>
        </w:rPr>
        <w:instrText xml:space="preserve"> PAGEREF _Toc193632304 \h </w:instrText>
      </w:r>
      <w:r>
        <w:rPr>
          <w:noProof/>
        </w:rPr>
      </w:r>
      <w:r>
        <w:rPr>
          <w:noProof/>
        </w:rPr>
        <w:fldChar w:fldCharType="separate"/>
      </w:r>
      <w:r>
        <w:rPr>
          <w:noProof/>
        </w:rPr>
        <w:t>170</w:t>
      </w:r>
      <w:r>
        <w:rPr>
          <w:noProof/>
        </w:rPr>
        <w:fldChar w:fldCharType="end"/>
      </w:r>
    </w:p>
    <w:p w14:paraId="5485BC5E" w14:textId="69631105" w:rsidR="00591AB2" w:rsidRDefault="00591AB2">
      <w:pPr>
        <w:pStyle w:val="TOC5"/>
        <w:rPr>
          <w:rFonts w:asciiTheme="minorHAnsi" w:eastAsiaTheme="minorEastAsia" w:hAnsiTheme="minorHAnsi" w:cstheme="minorBidi"/>
          <w:noProof/>
          <w:kern w:val="2"/>
          <w:sz w:val="24"/>
          <w:szCs w:val="24"/>
          <w:lang w:eastAsia="en-GB"/>
          <w14:ligatures w14:val="standardContextual"/>
        </w:rPr>
      </w:pPr>
      <w:r>
        <w:rPr>
          <w:noProof/>
        </w:rPr>
        <w:t>7.13.3.1.5</w:t>
      </w:r>
      <w:r>
        <w:rPr>
          <w:rFonts w:asciiTheme="minorHAnsi" w:eastAsiaTheme="minorEastAsia" w:hAnsiTheme="minorHAnsi" w:cstheme="minorBidi"/>
          <w:noProof/>
          <w:kern w:val="2"/>
          <w:sz w:val="24"/>
          <w:szCs w:val="24"/>
          <w:lang w:eastAsia="en-GB"/>
          <w14:ligatures w14:val="standardContextual"/>
        </w:rPr>
        <w:tab/>
      </w:r>
      <w:r>
        <w:rPr>
          <w:noProof/>
        </w:rPr>
        <w:t>MCData update a stored object request</w:t>
      </w:r>
      <w:r>
        <w:rPr>
          <w:noProof/>
        </w:rPr>
        <w:tab/>
      </w:r>
      <w:r>
        <w:rPr>
          <w:noProof/>
        </w:rPr>
        <w:fldChar w:fldCharType="begin"/>
      </w:r>
      <w:r>
        <w:rPr>
          <w:noProof/>
        </w:rPr>
        <w:instrText xml:space="preserve"> PAGEREF _Toc193632305 \h </w:instrText>
      </w:r>
      <w:r>
        <w:rPr>
          <w:noProof/>
        </w:rPr>
      </w:r>
      <w:r>
        <w:rPr>
          <w:noProof/>
        </w:rPr>
        <w:fldChar w:fldCharType="separate"/>
      </w:r>
      <w:r>
        <w:rPr>
          <w:noProof/>
        </w:rPr>
        <w:t>171</w:t>
      </w:r>
      <w:r>
        <w:rPr>
          <w:noProof/>
        </w:rPr>
        <w:fldChar w:fldCharType="end"/>
      </w:r>
    </w:p>
    <w:p w14:paraId="2998505F" w14:textId="0E5656CE" w:rsidR="00591AB2" w:rsidRDefault="00591AB2">
      <w:pPr>
        <w:pStyle w:val="TOC5"/>
        <w:rPr>
          <w:rFonts w:asciiTheme="minorHAnsi" w:eastAsiaTheme="minorEastAsia" w:hAnsiTheme="minorHAnsi" w:cstheme="minorBidi"/>
          <w:noProof/>
          <w:kern w:val="2"/>
          <w:sz w:val="24"/>
          <w:szCs w:val="24"/>
          <w:lang w:eastAsia="en-GB"/>
          <w14:ligatures w14:val="standardContextual"/>
        </w:rPr>
      </w:pPr>
      <w:r>
        <w:rPr>
          <w:noProof/>
        </w:rPr>
        <w:t>7.13.3.1.6</w:t>
      </w:r>
      <w:r>
        <w:rPr>
          <w:rFonts w:asciiTheme="minorHAnsi" w:eastAsiaTheme="minorEastAsia" w:hAnsiTheme="minorHAnsi" w:cstheme="minorBidi"/>
          <w:noProof/>
          <w:kern w:val="2"/>
          <w:sz w:val="24"/>
          <w:szCs w:val="24"/>
          <w:lang w:eastAsia="en-GB"/>
          <w14:ligatures w14:val="standardContextual"/>
        </w:rPr>
        <w:tab/>
      </w:r>
      <w:r>
        <w:rPr>
          <w:noProof/>
        </w:rPr>
        <w:t>MCData update a stored object response</w:t>
      </w:r>
      <w:r>
        <w:rPr>
          <w:noProof/>
        </w:rPr>
        <w:tab/>
      </w:r>
      <w:r>
        <w:rPr>
          <w:noProof/>
        </w:rPr>
        <w:fldChar w:fldCharType="begin"/>
      </w:r>
      <w:r>
        <w:rPr>
          <w:noProof/>
        </w:rPr>
        <w:instrText xml:space="preserve"> PAGEREF _Toc193632306 \h </w:instrText>
      </w:r>
      <w:r>
        <w:rPr>
          <w:noProof/>
        </w:rPr>
      </w:r>
      <w:r>
        <w:rPr>
          <w:noProof/>
        </w:rPr>
        <w:fldChar w:fldCharType="separate"/>
      </w:r>
      <w:r>
        <w:rPr>
          <w:noProof/>
        </w:rPr>
        <w:t>171</w:t>
      </w:r>
      <w:r>
        <w:rPr>
          <w:noProof/>
        </w:rPr>
        <w:fldChar w:fldCharType="end"/>
      </w:r>
    </w:p>
    <w:p w14:paraId="53500768" w14:textId="67FD0EA2" w:rsidR="00591AB2" w:rsidRDefault="00591AB2">
      <w:pPr>
        <w:pStyle w:val="TOC5"/>
        <w:rPr>
          <w:rFonts w:asciiTheme="minorHAnsi" w:eastAsiaTheme="minorEastAsia" w:hAnsiTheme="minorHAnsi" w:cstheme="minorBidi"/>
          <w:noProof/>
          <w:kern w:val="2"/>
          <w:sz w:val="24"/>
          <w:szCs w:val="24"/>
          <w:lang w:eastAsia="en-GB"/>
          <w14:ligatures w14:val="standardContextual"/>
        </w:rPr>
      </w:pPr>
      <w:r>
        <w:rPr>
          <w:noProof/>
        </w:rPr>
        <w:t>7.13.3.1.7</w:t>
      </w:r>
      <w:r>
        <w:rPr>
          <w:rFonts w:asciiTheme="minorHAnsi" w:eastAsiaTheme="minorEastAsia" w:hAnsiTheme="minorHAnsi" w:cstheme="minorBidi"/>
          <w:noProof/>
          <w:kern w:val="2"/>
          <w:sz w:val="24"/>
          <w:szCs w:val="24"/>
          <w:lang w:eastAsia="en-GB"/>
          <w14:ligatures w14:val="standardContextual"/>
        </w:rPr>
        <w:tab/>
      </w:r>
      <w:r>
        <w:rPr>
          <w:noProof/>
        </w:rPr>
        <w:t>MCData delete a stored object request</w:t>
      </w:r>
      <w:r>
        <w:rPr>
          <w:noProof/>
        </w:rPr>
        <w:tab/>
      </w:r>
      <w:r>
        <w:rPr>
          <w:noProof/>
        </w:rPr>
        <w:fldChar w:fldCharType="begin"/>
      </w:r>
      <w:r>
        <w:rPr>
          <w:noProof/>
        </w:rPr>
        <w:instrText xml:space="preserve"> PAGEREF _Toc193632307 \h </w:instrText>
      </w:r>
      <w:r>
        <w:rPr>
          <w:noProof/>
        </w:rPr>
      </w:r>
      <w:r>
        <w:rPr>
          <w:noProof/>
        </w:rPr>
        <w:fldChar w:fldCharType="separate"/>
      </w:r>
      <w:r>
        <w:rPr>
          <w:noProof/>
        </w:rPr>
        <w:t>171</w:t>
      </w:r>
      <w:r>
        <w:rPr>
          <w:noProof/>
        </w:rPr>
        <w:fldChar w:fldCharType="end"/>
      </w:r>
    </w:p>
    <w:p w14:paraId="4038F1C7" w14:textId="2AE90C92" w:rsidR="00591AB2" w:rsidRDefault="00591AB2">
      <w:pPr>
        <w:pStyle w:val="TOC5"/>
        <w:rPr>
          <w:rFonts w:asciiTheme="minorHAnsi" w:eastAsiaTheme="minorEastAsia" w:hAnsiTheme="minorHAnsi" w:cstheme="minorBidi"/>
          <w:noProof/>
          <w:kern w:val="2"/>
          <w:sz w:val="24"/>
          <w:szCs w:val="24"/>
          <w:lang w:eastAsia="en-GB"/>
          <w14:ligatures w14:val="standardContextual"/>
        </w:rPr>
      </w:pPr>
      <w:r>
        <w:rPr>
          <w:noProof/>
        </w:rPr>
        <w:t>7.13.3.1.8</w:t>
      </w:r>
      <w:r>
        <w:rPr>
          <w:rFonts w:asciiTheme="minorHAnsi" w:eastAsiaTheme="minorEastAsia" w:hAnsiTheme="minorHAnsi" w:cstheme="minorBidi"/>
          <w:noProof/>
          <w:kern w:val="2"/>
          <w:sz w:val="24"/>
          <w:szCs w:val="24"/>
          <w:lang w:eastAsia="en-GB"/>
          <w14:ligatures w14:val="standardContextual"/>
        </w:rPr>
        <w:tab/>
      </w:r>
      <w:r>
        <w:rPr>
          <w:noProof/>
        </w:rPr>
        <w:t>MCData delete a stored object response</w:t>
      </w:r>
      <w:r>
        <w:rPr>
          <w:noProof/>
        </w:rPr>
        <w:tab/>
      </w:r>
      <w:r>
        <w:rPr>
          <w:noProof/>
        </w:rPr>
        <w:fldChar w:fldCharType="begin"/>
      </w:r>
      <w:r>
        <w:rPr>
          <w:noProof/>
        </w:rPr>
        <w:instrText xml:space="preserve"> PAGEREF _Toc193632308 \h </w:instrText>
      </w:r>
      <w:r>
        <w:rPr>
          <w:noProof/>
        </w:rPr>
      </w:r>
      <w:r>
        <w:rPr>
          <w:noProof/>
        </w:rPr>
        <w:fldChar w:fldCharType="separate"/>
      </w:r>
      <w:r>
        <w:rPr>
          <w:noProof/>
        </w:rPr>
        <w:t>171</w:t>
      </w:r>
      <w:r>
        <w:rPr>
          <w:noProof/>
        </w:rPr>
        <w:fldChar w:fldCharType="end"/>
      </w:r>
    </w:p>
    <w:p w14:paraId="63A046B1" w14:textId="0AAE2414" w:rsidR="00591AB2" w:rsidRDefault="00591AB2">
      <w:pPr>
        <w:pStyle w:val="TOC5"/>
        <w:rPr>
          <w:rFonts w:asciiTheme="minorHAnsi" w:eastAsiaTheme="minorEastAsia" w:hAnsiTheme="minorHAnsi" w:cstheme="minorBidi"/>
          <w:noProof/>
          <w:kern w:val="2"/>
          <w:sz w:val="24"/>
          <w:szCs w:val="24"/>
          <w:lang w:eastAsia="en-GB"/>
          <w14:ligatures w14:val="standardContextual"/>
        </w:rPr>
      </w:pPr>
      <w:r>
        <w:rPr>
          <w:noProof/>
        </w:rPr>
        <w:t>7.13.3.1.9</w:t>
      </w:r>
      <w:r>
        <w:rPr>
          <w:rFonts w:asciiTheme="minorHAnsi" w:eastAsiaTheme="minorEastAsia" w:hAnsiTheme="minorHAnsi" w:cstheme="minorBidi"/>
          <w:noProof/>
          <w:kern w:val="2"/>
          <w:sz w:val="24"/>
          <w:szCs w:val="24"/>
          <w:lang w:eastAsia="en-GB"/>
          <w14:ligatures w14:val="standardContextual"/>
        </w:rPr>
        <w:tab/>
      </w:r>
      <w:r>
        <w:rPr>
          <w:noProof/>
        </w:rPr>
        <w:t>MCData synchronization request</w:t>
      </w:r>
      <w:r>
        <w:rPr>
          <w:noProof/>
        </w:rPr>
        <w:tab/>
      </w:r>
      <w:r>
        <w:rPr>
          <w:noProof/>
        </w:rPr>
        <w:fldChar w:fldCharType="begin"/>
      </w:r>
      <w:r>
        <w:rPr>
          <w:noProof/>
        </w:rPr>
        <w:instrText xml:space="preserve"> PAGEREF _Toc193632309 \h </w:instrText>
      </w:r>
      <w:r>
        <w:rPr>
          <w:noProof/>
        </w:rPr>
      </w:r>
      <w:r>
        <w:rPr>
          <w:noProof/>
        </w:rPr>
        <w:fldChar w:fldCharType="separate"/>
      </w:r>
      <w:r>
        <w:rPr>
          <w:noProof/>
        </w:rPr>
        <w:t>171</w:t>
      </w:r>
      <w:r>
        <w:rPr>
          <w:noProof/>
        </w:rPr>
        <w:fldChar w:fldCharType="end"/>
      </w:r>
    </w:p>
    <w:p w14:paraId="16C4E79E" w14:textId="337EE2BD" w:rsidR="00591AB2" w:rsidRDefault="00591AB2">
      <w:pPr>
        <w:pStyle w:val="TOC5"/>
        <w:rPr>
          <w:rFonts w:asciiTheme="minorHAnsi" w:eastAsiaTheme="minorEastAsia" w:hAnsiTheme="minorHAnsi" w:cstheme="minorBidi"/>
          <w:noProof/>
          <w:kern w:val="2"/>
          <w:sz w:val="24"/>
          <w:szCs w:val="24"/>
          <w:lang w:eastAsia="en-GB"/>
          <w14:ligatures w14:val="standardContextual"/>
        </w:rPr>
      </w:pPr>
      <w:r>
        <w:rPr>
          <w:noProof/>
        </w:rPr>
        <w:t>7.13.3.1.10</w:t>
      </w:r>
      <w:r>
        <w:rPr>
          <w:rFonts w:asciiTheme="minorHAnsi" w:eastAsiaTheme="minorEastAsia" w:hAnsiTheme="minorHAnsi" w:cstheme="minorBidi"/>
          <w:noProof/>
          <w:kern w:val="2"/>
          <w:sz w:val="24"/>
          <w:szCs w:val="24"/>
          <w:lang w:eastAsia="en-GB"/>
          <w14:ligatures w14:val="standardContextual"/>
        </w:rPr>
        <w:tab/>
      </w:r>
      <w:r>
        <w:rPr>
          <w:noProof/>
        </w:rPr>
        <w:t>MCData synchronization response</w:t>
      </w:r>
      <w:r>
        <w:rPr>
          <w:noProof/>
        </w:rPr>
        <w:tab/>
      </w:r>
      <w:r>
        <w:rPr>
          <w:noProof/>
        </w:rPr>
        <w:fldChar w:fldCharType="begin"/>
      </w:r>
      <w:r>
        <w:rPr>
          <w:noProof/>
        </w:rPr>
        <w:instrText xml:space="preserve"> PAGEREF _Toc193632310 \h </w:instrText>
      </w:r>
      <w:r>
        <w:rPr>
          <w:noProof/>
        </w:rPr>
      </w:r>
      <w:r>
        <w:rPr>
          <w:noProof/>
        </w:rPr>
        <w:fldChar w:fldCharType="separate"/>
      </w:r>
      <w:r>
        <w:rPr>
          <w:noProof/>
        </w:rPr>
        <w:t>172</w:t>
      </w:r>
      <w:r>
        <w:rPr>
          <w:noProof/>
        </w:rPr>
        <w:fldChar w:fldCharType="end"/>
      </w:r>
    </w:p>
    <w:p w14:paraId="1AF660C8" w14:textId="1B3729C2" w:rsidR="00591AB2" w:rsidRDefault="00591AB2">
      <w:pPr>
        <w:pStyle w:val="TOC5"/>
        <w:rPr>
          <w:rFonts w:asciiTheme="minorHAnsi" w:eastAsiaTheme="minorEastAsia" w:hAnsiTheme="minorHAnsi" w:cstheme="minorBidi"/>
          <w:noProof/>
          <w:kern w:val="2"/>
          <w:sz w:val="24"/>
          <w:szCs w:val="24"/>
          <w:lang w:eastAsia="en-GB"/>
          <w14:ligatures w14:val="standardContextual"/>
        </w:rPr>
      </w:pPr>
      <w:r>
        <w:rPr>
          <w:noProof/>
        </w:rPr>
        <w:t>7.13.3.1.11</w:t>
      </w:r>
      <w:r>
        <w:rPr>
          <w:rFonts w:asciiTheme="minorHAnsi" w:eastAsiaTheme="minorEastAsia" w:hAnsiTheme="minorHAnsi" w:cstheme="minorBidi"/>
          <w:noProof/>
          <w:kern w:val="2"/>
          <w:sz w:val="24"/>
          <w:szCs w:val="24"/>
          <w:lang w:eastAsia="en-GB"/>
          <w14:ligatures w14:val="standardContextual"/>
        </w:rPr>
        <w:tab/>
      </w:r>
      <w:r>
        <w:rPr>
          <w:noProof/>
        </w:rPr>
        <w:t>MCData create a user account request</w:t>
      </w:r>
      <w:r>
        <w:rPr>
          <w:noProof/>
        </w:rPr>
        <w:tab/>
      </w:r>
      <w:r>
        <w:rPr>
          <w:noProof/>
        </w:rPr>
        <w:fldChar w:fldCharType="begin"/>
      </w:r>
      <w:r>
        <w:rPr>
          <w:noProof/>
        </w:rPr>
        <w:instrText xml:space="preserve"> PAGEREF _Toc193632311 \h </w:instrText>
      </w:r>
      <w:r>
        <w:rPr>
          <w:noProof/>
        </w:rPr>
      </w:r>
      <w:r>
        <w:rPr>
          <w:noProof/>
        </w:rPr>
        <w:fldChar w:fldCharType="separate"/>
      </w:r>
      <w:r>
        <w:rPr>
          <w:noProof/>
        </w:rPr>
        <w:t>172</w:t>
      </w:r>
      <w:r>
        <w:rPr>
          <w:noProof/>
        </w:rPr>
        <w:fldChar w:fldCharType="end"/>
      </w:r>
    </w:p>
    <w:p w14:paraId="78EB9DF6" w14:textId="7617F15E" w:rsidR="00591AB2" w:rsidRDefault="00591AB2">
      <w:pPr>
        <w:pStyle w:val="TOC5"/>
        <w:rPr>
          <w:rFonts w:asciiTheme="minorHAnsi" w:eastAsiaTheme="minorEastAsia" w:hAnsiTheme="minorHAnsi" w:cstheme="minorBidi"/>
          <w:noProof/>
          <w:kern w:val="2"/>
          <w:sz w:val="24"/>
          <w:szCs w:val="24"/>
          <w:lang w:eastAsia="en-GB"/>
          <w14:ligatures w14:val="standardContextual"/>
        </w:rPr>
      </w:pPr>
      <w:r>
        <w:rPr>
          <w:noProof/>
        </w:rPr>
        <w:t>7.13.3.1.12</w:t>
      </w:r>
      <w:r>
        <w:rPr>
          <w:rFonts w:asciiTheme="minorHAnsi" w:eastAsiaTheme="minorEastAsia" w:hAnsiTheme="minorHAnsi" w:cstheme="minorBidi"/>
          <w:noProof/>
          <w:kern w:val="2"/>
          <w:sz w:val="24"/>
          <w:szCs w:val="24"/>
          <w:lang w:eastAsia="en-GB"/>
          <w14:ligatures w14:val="standardContextual"/>
        </w:rPr>
        <w:tab/>
      </w:r>
      <w:r>
        <w:rPr>
          <w:noProof/>
        </w:rPr>
        <w:t>MCData create a user account response</w:t>
      </w:r>
      <w:r>
        <w:rPr>
          <w:noProof/>
        </w:rPr>
        <w:tab/>
      </w:r>
      <w:r>
        <w:rPr>
          <w:noProof/>
        </w:rPr>
        <w:fldChar w:fldCharType="begin"/>
      </w:r>
      <w:r>
        <w:rPr>
          <w:noProof/>
        </w:rPr>
        <w:instrText xml:space="preserve"> PAGEREF _Toc193632312 \h </w:instrText>
      </w:r>
      <w:r>
        <w:rPr>
          <w:noProof/>
        </w:rPr>
      </w:r>
      <w:r>
        <w:rPr>
          <w:noProof/>
        </w:rPr>
        <w:fldChar w:fldCharType="separate"/>
      </w:r>
      <w:r>
        <w:rPr>
          <w:noProof/>
        </w:rPr>
        <w:t>172</w:t>
      </w:r>
      <w:r>
        <w:rPr>
          <w:noProof/>
        </w:rPr>
        <w:fldChar w:fldCharType="end"/>
      </w:r>
    </w:p>
    <w:p w14:paraId="0217E73F" w14:textId="3139ADC0" w:rsidR="00591AB2" w:rsidRDefault="00591AB2">
      <w:pPr>
        <w:pStyle w:val="TOC5"/>
        <w:rPr>
          <w:rFonts w:asciiTheme="minorHAnsi" w:eastAsiaTheme="minorEastAsia" w:hAnsiTheme="minorHAnsi" w:cstheme="minorBidi"/>
          <w:noProof/>
          <w:kern w:val="2"/>
          <w:sz w:val="24"/>
          <w:szCs w:val="24"/>
          <w:lang w:eastAsia="en-GB"/>
          <w14:ligatures w14:val="standardContextual"/>
        </w:rPr>
      </w:pPr>
      <w:r>
        <w:rPr>
          <w:noProof/>
        </w:rPr>
        <w:t>7.13.3.1.13</w:t>
      </w:r>
      <w:r>
        <w:rPr>
          <w:rFonts w:asciiTheme="minorHAnsi" w:eastAsiaTheme="minorEastAsia" w:hAnsiTheme="minorHAnsi" w:cstheme="minorBidi"/>
          <w:noProof/>
          <w:kern w:val="2"/>
          <w:sz w:val="24"/>
          <w:szCs w:val="24"/>
          <w:lang w:eastAsia="en-GB"/>
          <w14:ligatures w14:val="standardContextual"/>
        </w:rPr>
        <w:tab/>
      </w:r>
      <w:r>
        <w:rPr>
          <w:noProof/>
        </w:rPr>
        <w:t>MCData deposit an object request</w:t>
      </w:r>
      <w:r>
        <w:rPr>
          <w:noProof/>
        </w:rPr>
        <w:tab/>
      </w:r>
      <w:r>
        <w:rPr>
          <w:noProof/>
        </w:rPr>
        <w:fldChar w:fldCharType="begin"/>
      </w:r>
      <w:r>
        <w:rPr>
          <w:noProof/>
        </w:rPr>
        <w:instrText xml:space="preserve"> PAGEREF _Toc193632313 \h </w:instrText>
      </w:r>
      <w:r>
        <w:rPr>
          <w:noProof/>
        </w:rPr>
      </w:r>
      <w:r>
        <w:rPr>
          <w:noProof/>
        </w:rPr>
        <w:fldChar w:fldCharType="separate"/>
      </w:r>
      <w:r>
        <w:rPr>
          <w:noProof/>
        </w:rPr>
        <w:t>172</w:t>
      </w:r>
      <w:r>
        <w:rPr>
          <w:noProof/>
        </w:rPr>
        <w:fldChar w:fldCharType="end"/>
      </w:r>
    </w:p>
    <w:p w14:paraId="6A0F1F8B" w14:textId="0B399CD7" w:rsidR="00591AB2" w:rsidRDefault="00591AB2">
      <w:pPr>
        <w:pStyle w:val="TOC5"/>
        <w:rPr>
          <w:rFonts w:asciiTheme="minorHAnsi" w:eastAsiaTheme="minorEastAsia" w:hAnsiTheme="minorHAnsi" w:cstheme="minorBidi"/>
          <w:noProof/>
          <w:kern w:val="2"/>
          <w:sz w:val="24"/>
          <w:szCs w:val="24"/>
          <w:lang w:eastAsia="en-GB"/>
          <w14:ligatures w14:val="standardContextual"/>
        </w:rPr>
      </w:pPr>
      <w:r>
        <w:rPr>
          <w:noProof/>
        </w:rPr>
        <w:t>7.13.3.1.14</w:t>
      </w:r>
      <w:r>
        <w:rPr>
          <w:rFonts w:asciiTheme="minorHAnsi" w:eastAsiaTheme="minorEastAsia" w:hAnsiTheme="minorHAnsi" w:cstheme="minorBidi"/>
          <w:noProof/>
          <w:kern w:val="2"/>
          <w:sz w:val="24"/>
          <w:szCs w:val="24"/>
          <w:lang w:eastAsia="en-GB"/>
          <w14:ligatures w14:val="standardContextual"/>
        </w:rPr>
        <w:tab/>
      </w:r>
      <w:r>
        <w:rPr>
          <w:noProof/>
        </w:rPr>
        <w:t>MCData deposit an object response</w:t>
      </w:r>
      <w:r>
        <w:rPr>
          <w:noProof/>
        </w:rPr>
        <w:tab/>
      </w:r>
      <w:r>
        <w:rPr>
          <w:noProof/>
        </w:rPr>
        <w:fldChar w:fldCharType="begin"/>
      </w:r>
      <w:r>
        <w:rPr>
          <w:noProof/>
        </w:rPr>
        <w:instrText xml:space="preserve"> PAGEREF _Toc193632314 \h </w:instrText>
      </w:r>
      <w:r>
        <w:rPr>
          <w:noProof/>
        </w:rPr>
      </w:r>
      <w:r>
        <w:rPr>
          <w:noProof/>
        </w:rPr>
        <w:fldChar w:fldCharType="separate"/>
      </w:r>
      <w:r>
        <w:rPr>
          <w:noProof/>
        </w:rPr>
        <w:t>173</w:t>
      </w:r>
      <w:r>
        <w:rPr>
          <w:noProof/>
        </w:rPr>
        <w:fldChar w:fldCharType="end"/>
      </w:r>
    </w:p>
    <w:p w14:paraId="613A1886" w14:textId="256826C0" w:rsidR="00591AB2" w:rsidRDefault="00591AB2">
      <w:pPr>
        <w:pStyle w:val="TOC5"/>
        <w:rPr>
          <w:rFonts w:asciiTheme="minorHAnsi" w:eastAsiaTheme="minorEastAsia" w:hAnsiTheme="minorHAnsi" w:cstheme="minorBidi"/>
          <w:noProof/>
          <w:kern w:val="2"/>
          <w:sz w:val="24"/>
          <w:szCs w:val="24"/>
          <w:lang w:eastAsia="en-GB"/>
          <w14:ligatures w14:val="standardContextual"/>
        </w:rPr>
      </w:pPr>
      <w:r>
        <w:rPr>
          <w:noProof/>
        </w:rPr>
        <w:t>7.13.3.1.15</w:t>
      </w:r>
      <w:r>
        <w:rPr>
          <w:rFonts w:asciiTheme="minorHAnsi" w:eastAsiaTheme="minorEastAsia" w:hAnsiTheme="minorHAnsi" w:cstheme="minorBidi"/>
          <w:noProof/>
          <w:kern w:val="2"/>
          <w:sz w:val="24"/>
          <w:szCs w:val="24"/>
          <w:lang w:eastAsia="en-GB"/>
          <w14:ligatures w14:val="standardContextual"/>
        </w:rPr>
        <w:tab/>
      </w:r>
      <w:r>
        <w:rPr>
          <w:noProof/>
        </w:rPr>
        <w:t>MCData copy a stored object request</w:t>
      </w:r>
      <w:r>
        <w:rPr>
          <w:noProof/>
        </w:rPr>
        <w:tab/>
      </w:r>
      <w:r>
        <w:rPr>
          <w:noProof/>
        </w:rPr>
        <w:fldChar w:fldCharType="begin"/>
      </w:r>
      <w:r>
        <w:rPr>
          <w:noProof/>
        </w:rPr>
        <w:instrText xml:space="preserve"> PAGEREF _Toc193632315 \h </w:instrText>
      </w:r>
      <w:r>
        <w:rPr>
          <w:noProof/>
        </w:rPr>
      </w:r>
      <w:r>
        <w:rPr>
          <w:noProof/>
        </w:rPr>
        <w:fldChar w:fldCharType="separate"/>
      </w:r>
      <w:r>
        <w:rPr>
          <w:noProof/>
        </w:rPr>
        <w:t>173</w:t>
      </w:r>
      <w:r>
        <w:rPr>
          <w:noProof/>
        </w:rPr>
        <w:fldChar w:fldCharType="end"/>
      </w:r>
    </w:p>
    <w:p w14:paraId="0CCBB548" w14:textId="0DAA86BF" w:rsidR="00591AB2" w:rsidRDefault="00591AB2">
      <w:pPr>
        <w:pStyle w:val="TOC5"/>
        <w:rPr>
          <w:rFonts w:asciiTheme="minorHAnsi" w:eastAsiaTheme="minorEastAsia" w:hAnsiTheme="minorHAnsi" w:cstheme="minorBidi"/>
          <w:noProof/>
          <w:kern w:val="2"/>
          <w:sz w:val="24"/>
          <w:szCs w:val="24"/>
          <w:lang w:eastAsia="en-GB"/>
          <w14:ligatures w14:val="standardContextual"/>
        </w:rPr>
      </w:pPr>
      <w:r>
        <w:rPr>
          <w:noProof/>
        </w:rPr>
        <w:t>7.13.3.1.16</w:t>
      </w:r>
      <w:r>
        <w:rPr>
          <w:rFonts w:asciiTheme="minorHAnsi" w:eastAsiaTheme="minorEastAsia" w:hAnsiTheme="minorHAnsi" w:cstheme="minorBidi"/>
          <w:noProof/>
          <w:kern w:val="2"/>
          <w:sz w:val="24"/>
          <w:szCs w:val="24"/>
          <w:lang w:eastAsia="en-GB"/>
          <w14:ligatures w14:val="standardContextual"/>
        </w:rPr>
        <w:tab/>
      </w:r>
      <w:r>
        <w:rPr>
          <w:noProof/>
        </w:rPr>
        <w:t>MCData copy a stored object response</w:t>
      </w:r>
      <w:r>
        <w:rPr>
          <w:noProof/>
        </w:rPr>
        <w:tab/>
      </w:r>
      <w:r>
        <w:rPr>
          <w:noProof/>
        </w:rPr>
        <w:fldChar w:fldCharType="begin"/>
      </w:r>
      <w:r>
        <w:rPr>
          <w:noProof/>
        </w:rPr>
        <w:instrText xml:space="preserve"> PAGEREF _Toc193632316 \h </w:instrText>
      </w:r>
      <w:r>
        <w:rPr>
          <w:noProof/>
        </w:rPr>
      </w:r>
      <w:r>
        <w:rPr>
          <w:noProof/>
        </w:rPr>
        <w:fldChar w:fldCharType="separate"/>
      </w:r>
      <w:r>
        <w:rPr>
          <w:noProof/>
        </w:rPr>
        <w:t>173</w:t>
      </w:r>
      <w:r>
        <w:rPr>
          <w:noProof/>
        </w:rPr>
        <w:fldChar w:fldCharType="end"/>
      </w:r>
    </w:p>
    <w:p w14:paraId="7DF65482" w14:textId="5B9D6EFE" w:rsidR="00591AB2" w:rsidRDefault="00591AB2">
      <w:pPr>
        <w:pStyle w:val="TOC5"/>
        <w:rPr>
          <w:rFonts w:asciiTheme="minorHAnsi" w:eastAsiaTheme="minorEastAsia" w:hAnsiTheme="minorHAnsi" w:cstheme="minorBidi"/>
          <w:noProof/>
          <w:kern w:val="2"/>
          <w:sz w:val="24"/>
          <w:szCs w:val="24"/>
          <w:lang w:eastAsia="en-GB"/>
          <w14:ligatures w14:val="standardContextual"/>
        </w:rPr>
      </w:pPr>
      <w:r>
        <w:rPr>
          <w:noProof/>
        </w:rPr>
        <w:t>7.13.3.1.17</w:t>
      </w:r>
      <w:r>
        <w:rPr>
          <w:rFonts w:asciiTheme="minorHAnsi" w:eastAsiaTheme="minorEastAsia" w:hAnsiTheme="minorHAnsi" w:cstheme="minorBidi"/>
          <w:noProof/>
          <w:kern w:val="2"/>
          <w:sz w:val="24"/>
          <w:szCs w:val="24"/>
          <w:lang w:eastAsia="en-GB"/>
          <w14:ligatures w14:val="standardContextual"/>
        </w:rPr>
        <w:tab/>
      </w:r>
      <w:r>
        <w:rPr>
          <w:noProof/>
        </w:rPr>
        <w:t>MCData move a stored object request</w:t>
      </w:r>
      <w:r>
        <w:rPr>
          <w:noProof/>
        </w:rPr>
        <w:tab/>
      </w:r>
      <w:r>
        <w:rPr>
          <w:noProof/>
        </w:rPr>
        <w:fldChar w:fldCharType="begin"/>
      </w:r>
      <w:r>
        <w:rPr>
          <w:noProof/>
        </w:rPr>
        <w:instrText xml:space="preserve"> PAGEREF _Toc193632317 \h </w:instrText>
      </w:r>
      <w:r>
        <w:rPr>
          <w:noProof/>
        </w:rPr>
      </w:r>
      <w:r>
        <w:rPr>
          <w:noProof/>
        </w:rPr>
        <w:fldChar w:fldCharType="separate"/>
      </w:r>
      <w:r>
        <w:rPr>
          <w:noProof/>
        </w:rPr>
        <w:t>173</w:t>
      </w:r>
      <w:r>
        <w:rPr>
          <w:noProof/>
        </w:rPr>
        <w:fldChar w:fldCharType="end"/>
      </w:r>
    </w:p>
    <w:p w14:paraId="6E14F8C2" w14:textId="37204192" w:rsidR="00591AB2" w:rsidRDefault="00591AB2">
      <w:pPr>
        <w:pStyle w:val="TOC5"/>
        <w:rPr>
          <w:rFonts w:asciiTheme="minorHAnsi" w:eastAsiaTheme="minorEastAsia" w:hAnsiTheme="minorHAnsi" w:cstheme="minorBidi"/>
          <w:noProof/>
          <w:kern w:val="2"/>
          <w:sz w:val="24"/>
          <w:szCs w:val="24"/>
          <w:lang w:eastAsia="en-GB"/>
          <w14:ligatures w14:val="standardContextual"/>
        </w:rPr>
      </w:pPr>
      <w:r>
        <w:rPr>
          <w:noProof/>
        </w:rPr>
        <w:t>7.13.3.1.18</w:t>
      </w:r>
      <w:r>
        <w:rPr>
          <w:rFonts w:asciiTheme="minorHAnsi" w:eastAsiaTheme="minorEastAsia" w:hAnsiTheme="minorHAnsi" w:cstheme="minorBidi"/>
          <w:noProof/>
          <w:kern w:val="2"/>
          <w:sz w:val="24"/>
          <w:szCs w:val="24"/>
          <w:lang w:eastAsia="en-GB"/>
          <w14:ligatures w14:val="standardContextual"/>
        </w:rPr>
        <w:tab/>
      </w:r>
      <w:r>
        <w:rPr>
          <w:noProof/>
        </w:rPr>
        <w:t>MCData move a stored object response</w:t>
      </w:r>
      <w:r>
        <w:rPr>
          <w:noProof/>
        </w:rPr>
        <w:tab/>
      </w:r>
      <w:r>
        <w:rPr>
          <w:noProof/>
        </w:rPr>
        <w:fldChar w:fldCharType="begin"/>
      </w:r>
      <w:r>
        <w:rPr>
          <w:noProof/>
        </w:rPr>
        <w:instrText xml:space="preserve"> PAGEREF _Toc193632318 \h </w:instrText>
      </w:r>
      <w:r>
        <w:rPr>
          <w:noProof/>
        </w:rPr>
      </w:r>
      <w:r>
        <w:rPr>
          <w:noProof/>
        </w:rPr>
        <w:fldChar w:fldCharType="separate"/>
      </w:r>
      <w:r>
        <w:rPr>
          <w:noProof/>
        </w:rPr>
        <w:t>173</w:t>
      </w:r>
      <w:r>
        <w:rPr>
          <w:noProof/>
        </w:rPr>
        <w:fldChar w:fldCharType="end"/>
      </w:r>
    </w:p>
    <w:p w14:paraId="35981C4B" w14:textId="67096D3C" w:rsidR="00591AB2" w:rsidRDefault="00591AB2">
      <w:pPr>
        <w:pStyle w:val="TOC5"/>
        <w:rPr>
          <w:rFonts w:asciiTheme="minorHAnsi" w:eastAsiaTheme="minorEastAsia" w:hAnsiTheme="minorHAnsi" w:cstheme="minorBidi"/>
          <w:noProof/>
          <w:kern w:val="2"/>
          <w:sz w:val="24"/>
          <w:szCs w:val="24"/>
          <w:lang w:eastAsia="en-GB"/>
          <w14:ligatures w14:val="standardContextual"/>
        </w:rPr>
      </w:pPr>
      <w:r>
        <w:rPr>
          <w:noProof/>
        </w:rPr>
        <w:t>7.13.3.1.19</w:t>
      </w:r>
      <w:r>
        <w:rPr>
          <w:rFonts w:asciiTheme="minorHAnsi" w:eastAsiaTheme="minorEastAsia" w:hAnsiTheme="minorHAnsi" w:cstheme="minorBidi"/>
          <w:noProof/>
          <w:kern w:val="2"/>
          <w:sz w:val="24"/>
          <w:szCs w:val="24"/>
          <w:lang w:eastAsia="en-GB"/>
          <w14:ligatures w14:val="standardContextual"/>
        </w:rPr>
        <w:tab/>
      </w:r>
      <w:r>
        <w:rPr>
          <w:noProof/>
        </w:rPr>
        <w:t>MCData create folder request</w:t>
      </w:r>
      <w:r>
        <w:rPr>
          <w:noProof/>
        </w:rPr>
        <w:tab/>
      </w:r>
      <w:r>
        <w:rPr>
          <w:noProof/>
        </w:rPr>
        <w:fldChar w:fldCharType="begin"/>
      </w:r>
      <w:r>
        <w:rPr>
          <w:noProof/>
        </w:rPr>
        <w:instrText xml:space="preserve"> PAGEREF _Toc193632319 \h </w:instrText>
      </w:r>
      <w:r>
        <w:rPr>
          <w:noProof/>
        </w:rPr>
      </w:r>
      <w:r>
        <w:rPr>
          <w:noProof/>
        </w:rPr>
        <w:fldChar w:fldCharType="separate"/>
      </w:r>
      <w:r>
        <w:rPr>
          <w:noProof/>
        </w:rPr>
        <w:t>174</w:t>
      </w:r>
      <w:r>
        <w:rPr>
          <w:noProof/>
        </w:rPr>
        <w:fldChar w:fldCharType="end"/>
      </w:r>
    </w:p>
    <w:p w14:paraId="27823FCA" w14:textId="4193505D" w:rsidR="00591AB2" w:rsidRDefault="00591AB2">
      <w:pPr>
        <w:pStyle w:val="TOC5"/>
        <w:rPr>
          <w:rFonts w:asciiTheme="minorHAnsi" w:eastAsiaTheme="minorEastAsia" w:hAnsiTheme="minorHAnsi" w:cstheme="minorBidi"/>
          <w:noProof/>
          <w:kern w:val="2"/>
          <w:sz w:val="24"/>
          <w:szCs w:val="24"/>
          <w:lang w:eastAsia="en-GB"/>
          <w14:ligatures w14:val="standardContextual"/>
        </w:rPr>
      </w:pPr>
      <w:r>
        <w:rPr>
          <w:noProof/>
        </w:rPr>
        <w:t>7.13.3.1.20</w:t>
      </w:r>
      <w:r>
        <w:rPr>
          <w:rFonts w:asciiTheme="minorHAnsi" w:eastAsiaTheme="minorEastAsia" w:hAnsiTheme="minorHAnsi" w:cstheme="minorBidi"/>
          <w:noProof/>
          <w:kern w:val="2"/>
          <w:sz w:val="24"/>
          <w:szCs w:val="24"/>
          <w:lang w:eastAsia="en-GB"/>
          <w14:ligatures w14:val="standardContextual"/>
        </w:rPr>
        <w:tab/>
      </w:r>
      <w:r>
        <w:rPr>
          <w:noProof/>
        </w:rPr>
        <w:t>MCData create folder response</w:t>
      </w:r>
      <w:r>
        <w:rPr>
          <w:noProof/>
        </w:rPr>
        <w:tab/>
      </w:r>
      <w:r>
        <w:rPr>
          <w:noProof/>
        </w:rPr>
        <w:fldChar w:fldCharType="begin"/>
      </w:r>
      <w:r>
        <w:rPr>
          <w:noProof/>
        </w:rPr>
        <w:instrText xml:space="preserve"> PAGEREF _Toc193632320 \h </w:instrText>
      </w:r>
      <w:r>
        <w:rPr>
          <w:noProof/>
        </w:rPr>
      </w:r>
      <w:r>
        <w:rPr>
          <w:noProof/>
        </w:rPr>
        <w:fldChar w:fldCharType="separate"/>
      </w:r>
      <w:r>
        <w:rPr>
          <w:noProof/>
        </w:rPr>
        <w:t>174</w:t>
      </w:r>
      <w:r>
        <w:rPr>
          <w:noProof/>
        </w:rPr>
        <w:fldChar w:fldCharType="end"/>
      </w:r>
    </w:p>
    <w:p w14:paraId="4AD5FA5B" w14:textId="1E247C64" w:rsidR="00591AB2" w:rsidRDefault="00591AB2">
      <w:pPr>
        <w:pStyle w:val="TOC5"/>
        <w:rPr>
          <w:rFonts w:asciiTheme="minorHAnsi" w:eastAsiaTheme="minorEastAsia" w:hAnsiTheme="minorHAnsi" w:cstheme="minorBidi"/>
          <w:noProof/>
          <w:kern w:val="2"/>
          <w:sz w:val="24"/>
          <w:szCs w:val="24"/>
          <w:lang w:eastAsia="en-GB"/>
          <w14:ligatures w14:val="standardContextual"/>
        </w:rPr>
      </w:pPr>
      <w:r>
        <w:rPr>
          <w:noProof/>
        </w:rPr>
        <w:t>7.13.3.1.21</w:t>
      </w:r>
      <w:r>
        <w:rPr>
          <w:rFonts w:asciiTheme="minorHAnsi" w:eastAsiaTheme="minorEastAsia" w:hAnsiTheme="minorHAnsi" w:cstheme="minorBidi"/>
          <w:noProof/>
          <w:kern w:val="2"/>
          <w:sz w:val="24"/>
          <w:szCs w:val="24"/>
          <w:lang w:eastAsia="en-GB"/>
          <w14:ligatures w14:val="standardContextual"/>
        </w:rPr>
        <w:tab/>
      </w:r>
      <w:r>
        <w:rPr>
          <w:noProof/>
        </w:rPr>
        <w:t>MCData delete folder request</w:t>
      </w:r>
      <w:r>
        <w:rPr>
          <w:noProof/>
        </w:rPr>
        <w:tab/>
      </w:r>
      <w:r>
        <w:rPr>
          <w:noProof/>
        </w:rPr>
        <w:fldChar w:fldCharType="begin"/>
      </w:r>
      <w:r>
        <w:rPr>
          <w:noProof/>
        </w:rPr>
        <w:instrText xml:space="preserve"> PAGEREF _Toc193632321 \h </w:instrText>
      </w:r>
      <w:r>
        <w:rPr>
          <w:noProof/>
        </w:rPr>
      </w:r>
      <w:r>
        <w:rPr>
          <w:noProof/>
        </w:rPr>
        <w:fldChar w:fldCharType="separate"/>
      </w:r>
      <w:r>
        <w:rPr>
          <w:noProof/>
        </w:rPr>
        <w:t>174</w:t>
      </w:r>
      <w:r>
        <w:rPr>
          <w:noProof/>
        </w:rPr>
        <w:fldChar w:fldCharType="end"/>
      </w:r>
    </w:p>
    <w:p w14:paraId="0DF243F6" w14:textId="23327707" w:rsidR="00591AB2" w:rsidRDefault="00591AB2">
      <w:pPr>
        <w:pStyle w:val="TOC5"/>
        <w:rPr>
          <w:rFonts w:asciiTheme="minorHAnsi" w:eastAsiaTheme="minorEastAsia" w:hAnsiTheme="minorHAnsi" w:cstheme="minorBidi"/>
          <w:noProof/>
          <w:kern w:val="2"/>
          <w:sz w:val="24"/>
          <w:szCs w:val="24"/>
          <w:lang w:eastAsia="en-GB"/>
          <w14:ligatures w14:val="standardContextual"/>
        </w:rPr>
      </w:pPr>
      <w:r>
        <w:rPr>
          <w:noProof/>
        </w:rPr>
        <w:t>7.13.3.1.22</w:t>
      </w:r>
      <w:r>
        <w:rPr>
          <w:rFonts w:asciiTheme="minorHAnsi" w:eastAsiaTheme="minorEastAsia" w:hAnsiTheme="minorHAnsi" w:cstheme="minorBidi"/>
          <w:noProof/>
          <w:kern w:val="2"/>
          <w:sz w:val="24"/>
          <w:szCs w:val="24"/>
          <w:lang w:eastAsia="en-GB"/>
          <w14:ligatures w14:val="standardContextual"/>
        </w:rPr>
        <w:tab/>
      </w:r>
      <w:r>
        <w:rPr>
          <w:noProof/>
        </w:rPr>
        <w:t>MCData delete folder response</w:t>
      </w:r>
      <w:r>
        <w:rPr>
          <w:noProof/>
        </w:rPr>
        <w:tab/>
      </w:r>
      <w:r>
        <w:rPr>
          <w:noProof/>
        </w:rPr>
        <w:fldChar w:fldCharType="begin"/>
      </w:r>
      <w:r>
        <w:rPr>
          <w:noProof/>
        </w:rPr>
        <w:instrText xml:space="preserve"> PAGEREF _Toc193632322 \h </w:instrText>
      </w:r>
      <w:r>
        <w:rPr>
          <w:noProof/>
        </w:rPr>
      </w:r>
      <w:r>
        <w:rPr>
          <w:noProof/>
        </w:rPr>
        <w:fldChar w:fldCharType="separate"/>
      </w:r>
      <w:r>
        <w:rPr>
          <w:noProof/>
        </w:rPr>
        <w:t>174</w:t>
      </w:r>
      <w:r>
        <w:rPr>
          <w:noProof/>
        </w:rPr>
        <w:fldChar w:fldCharType="end"/>
      </w:r>
    </w:p>
    <w:p w14:paraId="2225F21C" w14:textId="7A3414C8" w:rsidR="00591AB2" w:rsidRDefault="00591AB2">
      <w:pPr>
        <w:pStyle w:val="TOC5"/>
        <w:rPr>
          <w:rFonts w:asciiTheme="minorHAnsi" w:eastAsiaTheme="minorEastAsia" w:hAnsiTheme="minorHAnsi" w:cstheme="minorBidi"/>
          <w:noProof/>
          <w:kern w:val="2"/>
          <w:sz w:val="24"/>
          <w:szCs w:val="24"/>
          <w:lang w:eastAsia="en-GB"/>
          <w14:ligatures w14:val="standardContextual"/>
        </w:rPr>
      </w:pPr>
      <w:r>
        <w:rPr>
          <w:noProof/>
        </w:rPr>
        <w:t>7.13.3.1.23</w:t>
      </w:r>
      <w:r>
        <w:rPr>
          <w:rFonts w:asciiTheme="minorHAnsi" w:eastAsiaTheme="minorEastAsia" w:hAnsiTheme="minorHAnsi" w:cstheme="minorBidi"/>
          <w:noProof/>
          <w:kern w:val="2"/>
          <w:sz w:val="24"/>
          <w:szCs w:val="24"/>
          <w:lang w:eastAsia="en-GB"/>
          <w14:ligatures w14:val="standardContextual"/>
        </w:rPr>
        <w:tab/>
      </w:r>
      <w:r>
        <w:rPr>
          <w:noProof/>
        </w:rPr>
        <w:t>MCData copy folder request</w:t>
      </w:r>
      <w:r>
        <w:rPr>
          <w:noProof/>
        </w:rPr>
        <w:tab/>
      </w:r>
      <w:r>
        <w:rPr>
          <w:noProof/>
        </w:rPr>
        <w:fldChar w:fldCharType="begin"/>
      </w:r>
      <w:r>
        <w:rPr>
          <w:noProof/>
        </w:rPr>
        <w:instrText xml:space="preserve"> PAGEREF _Toc193632323 \h </w:instrText>
      </w:r>
      <w:r>
        <w:rPr>
          <w:noProof/>
        </w:rPr>
      </w:r>
      <w:r>
        <w:rPr>
          <w:noProof/>
        </w:rPr>
        <w:fldChar w:fldCharType="separate"/>
      </w:r>
      <w:r>
        <w:rPr>
          <w:noProof/>
        </w:rPr>
        <w:t>174</w:t>
      </w:r>
      <w:r>
        <w:rPr>
          <w:noProof/>
        </w:rPr>
        <w:fldChar w:fldCharType="end"/>
      </w:r>
    </w:p>
    <w:p w14:paraId="24C5E96D" w14:textId="1C19445C" w:rsidR="00591AB2" w:rsidRDefault="00591AB2">
      <w:pPr>
        <w:pStyle w:val="TOC5"/>
        <w:rPr>
          <w:rFonts w:asciiTheme="minorHAnsi" w:eastAsiaTheme="minorEastAsia" w:hAnsiTheme="minorHAnsi" w:cstheme="minorBidi"/>
          <w:noProof/>
          <w:kern w:val="2"/>
          <w:sz w:val="24"/>
          <w:szCs w:val="24"/>
          <w:lang w:eastAsia="en-GB"/>
          <w14:ligatures w14:val="standardContextual"/>
        </w:rPr>
      </w:pPr>
      <w:r>
        <w:rPr>
          <w:noProof/>
        </w:rPr>
        <w:t>7.13.3.1.24</w:t>
      </w:r>
      <w:r>
        <w:rPr>
          <w:rFonts w:asciiTheme="minorHAnsi" w:eastAsiaTheme="minorEastAsia" w:hAnsiTheme="minorHAnsi" w:cstheme="minorBidi"/>
          <w:noProof/>
          <w:kern w:val="2"/>
          <w:sz w:val="24"/>
          <w:szCs w:val="24"/>
          <w:lang w:eastAsia="en-GB"/>
          <w14:ligatures w14:val="standardContextual"/>
        </w:rPr>
        <w:tab/>
      </w:r>
      <w:r>
        <w:rPr>
          <w:noProof/>
        </w:rPr>
        <w:t>MCData copy folder response</w:t>
      </w:r>
      <w:r>
        <w:rPr>
          <w:noProof/>
        </w:rPr>
        <w:tab/>
      </w:r>
      <w:r>
        <w:rPr>
          <w:noProof/>
        </w:rPr>
        <w:fldChar w:fldCharType="begin"/>
      </w:r>
      <w:r>
        <w:rPr>
          <w:noProof/>
        </w:rPr>
        <w:instrText xml:space="preserve"> PAGEREF _Toc193632324 \h </w:instrText>
      </w:r>
      <w:r>
        <w:rPr>
          <w:noProof/>
        </w:rPr>
      </w:r>
      <w:r>
        <w:rPr>
          <w:noProof/>
        </w:rPr>
        <w:fldChar w:fldCharType="separate"/>
      </w:r>
      <w:r>
        <w:rPr>
          <w:noProof/>
        </w:rPr>
        <w:t>175</w:t>
      </w:r>
      <w:r>
        <w:rPr>
          <w:noProof/>
        </w:rPr>
        <w:fldChar w:fldCharType="end"/>
      </w:r>
    </w:p>
    <w:p w14:paraId="5798B87D" w14:textId="2E5410D2" w:rsidR="00591AB2" w:rsidRDefault="00591AB2">
      <w:pPr>
        <w:pStyle w:val="TOC5"/>
        <w:rPr>
          <w:rFonts w:asciiTheme="minorHAnsi" w:eastAsiaTheme="minorEastAsia" w:hAnsiTheme="minorHAnsi" w:cstheme="minorBidi"/>
          <w:noProof/>
          <w:kern w:val="2"/>
          <w:sz w:val="24"/>
          <w:szCs w:val="24"/>
          <w:lang w:eastAsia="en-GB"/>
          <w14:ligatures w14:val="standardContextual"/>
        </w:rPr>
      </w:pPr>
      <w:r>
        <w:rPr>
          <w:noProof/>
        </w:rPr>
        <w:t>7.13.3.1.25</w:t>
      </w:r>
      <w:r>
        <w:rPr>
          <w:rFonts w:asciiTheme="minorHAnsi" w:eastAsiaTheme="minorEastAsia" w:hAnsiTheme="minorHAnsi" w:cstheme="minorBidi"/>
          <w:noProof/>
          <w:kern w:val="2"/>
          <w:sz w:val="24"/>
          <w:szCs w:val="24"/>
          <w:lang w:eastAsia="en-GB"/>
          <w14:ligatures w14:val="standardContextual"/>
        </w:rPr>
        <w:tab/>
      </w:r>
      <w:r>
        <w:rPr>
          <w:noProof/>
        </w:rPr>
        <w:t>MCData move folder request</w:t>
      </w:r>
      <w:r>
        <w:rPr>
          <w:noProof/>
        </w:rPr>
        <w:tab/>
      </w:r>
      <w:r>
        <w:rPr>
          <w:noProof/>
        </w:rPr>
        <w:fldChar w:fldCharType="begin"/>
      </w:r>
      <w:r>
        <w:rPr>
          <w:noProof/>
        </w:rPr>
        <w:instrText xml:space="preserve"> PAGEREF _Toc193632325 \h </w:instrText>
      </w:r>
      <w:r>
        <w:rPr>
          <w:noProof/>
        </w:rPr>
      </w:r>
      <w:r>
        <w:rPr>
          <w:noProof/>
        </w:rPr>
        <w:fldChar w:fldCharType="separate"/>
      </w:r>
      <w:r>
        <w:rPr>
          <w:noProof/>
        </w:rPr>
        <w:t>175</w:t>
      </w:r>
      <w:r>
        <w:rPr>
          <w:noProof/>
        </w:rPr>
        <w:fldChar w:fldCharType="end"/>
      </w:r>
    </w:p>
    <w:p w14:paraId="18EA6E9A" w14:textId="18700F73" w:rsidR="00591AB2" w:rsidRDefault="00591AB2">
      <w:pPr>
        <w:pStyle w:val="TOC5"/>
        <w:rPr>
          <w:rFonts w:asciiTheme="minorHAnsi" w:eastAsiaTheme="minorEastAsia" w:hAnsiTheme="minorHAnsi" w:cstheme="minorBidi"/>
          <w:noProof/>
          <w:kern w:val="2"/>
          <w:sz w:val="24"/>
          <w:szCs w:val="24"/>
          <w:lang w:eastAsia="en-GB"/>
          <w14:ligatures w14:val="standardContextual"/>
        </w:rPr>
      </w:pPr>
      <w:r>
        <w:rPr>
          <w:noProof/>
        </w:rPr>
        <w:t>7.13.3.1.26</w:t>
      </w:r>
      <w:r>
        <w:rPr>
          <w:rFonts w:asciiTheme="minorHAnsi" w:eastAsiaTheme="minorEastAsia" w:hAnsiTheme="minorHAnsi" w:cstheme="minorBidi"/>
          <w:noProof/>
          <w:kern w:val="2"/>
          <w:sz w:val="24"/>
          <w:szCs w:val="24"/>
          <w:lang w:eastAsia="en-GB"/>
          <w14:ligatures w14:val="standardContextual"/>
        </w:rPr>
        <w:tab/>
      </w:r>
      <w:r>
        <w:rPr>
          <w:noProof/>
        </w:rPr>
        <w:t>MCData move folder response</w:t>
      </w:r>
      <w:r>
        <w:rPr>
          <w:noProof/>
        </w:rPr>
        <w:tab/>
      </w:r>
      <w:r>
        <w:rPr>
          <w:noProof/>
        </w:rPr>
        <w:fldChar w:fldCharType="begin"/>
      </w:r>
      <w:r>
        <w:rPr>
          <w:noProof/>
        </w:rPr>
        <w:instrText xml:space="preserve"> PAGEREF _Toc193632326 \h </w:instrText>
      </w:r>
      <w:r>
        <w:rPr>
          <w:noProof/>
        </w:rPr>
      </w:r>
      <w:r>
        <w:rPr>
          <w:noProof/>
        </w:rPr>
        <w:fldChar w:fldCharType="separate"/>
      </w:r>
      <w:r>
        <w:rPr>
          <w:noProof/>
        </w:rPr>
        <w:t>175</w:t>
      </w:r>
      <w:r>
        <w:rPr>
          <w:noProof/>
        </w:rPr>
        <w:fldChar w:fldCharType="end"/>
      </w:r>
    </w:p>
    <w:p w14:paraId="74A1BF97" w14:textId="5B47AA39" w:rsidR="00591AB2" w:rsidRDefault="00591AB2">
      <w:pPr>
        <w:pStyle w:val="TOC5"/>
        <w:rPr>
          <w:rFonts w:asciiTheme="minorHAnsi" w:eastAsiaTheme="minorEastAsia" w:hAnsiTheme="minorHAnsi" w:cstheme="minorBidi"/>
          <w:noProof/>
          <w:kern w:val="2"/>
          <w:sz w:val="24"/>
          <w:szCs w:val="24"/>
          <w:lang w:eastAsia="en-GB"/>
          <w14:ligatures w14:val="standardContextual"/>
        </w:rPr>
      </w:pPr>
      <w:r>
        <w:rPr>
          <w:noProof/>
        </w:rPr>
        <w:t>7.13.3.1.27</w:t>
      </w:r>
      <w:r>
        <w:rPr>
          <w:rFonts w:asciiTheme="minorHAnsi" w:eastAsiaTheme="minorEastAsia" w:hAnsiTheme="minorHAnsi" w:cstheme="minorBidi"/>
          <w:noProof/>
          <w:kern w:val="2"/>
          <w:sz w:val="24"/>
          <w:szCs w:val="24"/>
          <w:lang w:eastAsia="en-GB"/>
          <w14:ligatures w14:val="standardContextual"/>
        </w:rPr>
        <w:tab/>
      </w:r>
      <w:r>
        <w:rPr>
          <w:noProof/>
        </w:rPr>
        <w:t>MCData list folder request</w:t>
      </w:r>
      <w:r>
        <w:rPr>
          <w:noProof/>
        </w:rPr>
        <w:tab/>
      </w:r>
      <w:r>
        <w:rPr>
          <w:noProof/>
        </w:rPr>
        <w:fldChar w:fldCharType="begin"/>
      </w:r>
      <w:r>
        <w:rPr>
          <w:noProof/>
        </w:rPr>
        <w:instrText xml:space="preserve"> PAGEREF _Toc193632327 \h </w:instrText>
      </w:r>
      <w:r>
        <w:rPr>
          <w:noProof/>
        </w:rPr>
      </w:r>
      <w:r>
        <w:rPr>
          <w:noProof/>
        </w:rPr>
        <w:fldChar w:fldCharType="separate"/>
      </w:r>
      <w:r>
        <w:rPr>
          <w:noProof/>
        </w:rPr>
        <w:t>175</w:t>
      </w:r>
      <w:r>
        <w:rPr>
          <w:noProof/>
        </w:rPr>
        <w:fldChar w:fldCharType="end"/>
      </w:r>
    </w:p>
    <w:p w14:paraId="7C400627" w14:textId="1B6BF855" w:rsidR="00591AB2" w:rsidRDefault="00591AB2">
      <w:pPr>
        <w:pStyle w:val="TOC5"/>
        <w:rPr>
          <w:rFonts w:asciiTheme="minorHAnsi" w:eastAsiaTheme="minorEastAsia" w:hAnsiTheme="minorHAnsi" w:cstheme="minorBidi"/>
          <w:noProof/>
          <w:kern w:val="2"/>
          <w:sz w:val="24"/>
          <w:szCs w:val="24"/>
          <w:lang w:eastAsia="en-GB"/>
          <w14:ligatures w14:val="standardContextual"/>
        </w:rPr>
      </w:pPr>
      <w:r>
        <w:rPr>
          <w:noProof/>
        </w:rPr>
        <w:t>7.13.3.1.28</w:t>
      </w:r>
      <w:r>
        <w:rPr>
          <w:rFonts w:asciiTheme="minorHAnsi" w:eastAsiaTheme="minorEastAsia" w:hAnsiTheme="minorHAnsi" w:cstheme="minorBidi"/>
          <w:noProof/>
          <w:kern w:val="2"/>
          <w:sz w:val="24"/>
          <w:szCs w:val="24"/>
          <w:lang w:eastAsia="en-GB"/>
          <w14:ligatures w14:val="standardContextual"/>
        </w:rPr>
        <w:tab/>
      </w:r>
      <w:r>
        <w:rPr>
          <w:noProof/>
        </w:rPr>
        <w:t>MCData list folder response</w:t>
      </w:r>
      <w:r>
        <w:rPr>
          <w:noProof/>
        </w:rPr>
        <w:tab/>
      </w:r>
      <w:r>
        <w:rPr>
          <w:noProof/>
        </w:rPr>
        <w:fldChar w:fldCharType="begin"/>
      </w:r>
      <w:r>
        <w:rPr>
          <w:noProof/>
        </w:rPr>
        <w:instrText xml:space="preserve"> PAGEREF _Toc193632328 \h </w:instrText>
      </w:r>
      <w:r>
        <w:rPr>
          <w:noProof/>
        </w:rPr>
      </w:r>
      <w:r>
        <w:rPr>
          <w:noProof/>
        </w:rPr>
        <w:fldChar w:fldCharType="separate"/>
      </w:r>
      <w:r>
        <w:rPr>
          <w:noProof/>
        </w:rPr>
        <w:t>176</w:t>
      </w:r>
      <w:r>
        <w:rPr>
          <w:noProof/>
        </w:rPr>
        <w:fldChar w:fldCharType="end"/>
      </w:r>
    </w:p>
    <w:p w14:paraId="3F390193" w14:textId="310D87DA" w:rsidR="00591AB2" w:rsidRDefault="00591AB2">
      <w:pPr>
        <w:pStyle w:val="TOC5"/>
        <w:rPr>
          <w:rFonts w:asciiTheme="minorHAnsi" w:eastAsiaTheme="minorEastAsia" w:hAnsiTheme="minorHAnsi" w:cstheme="minorBidi"/>
          <w:noProof/>
          <w:kern w:val="2"/>
          <w:sz w:val="24"/>
          <w:szCs w:val="24"/>
          <w:lang w:eastAsia="en-GB"/>
          <w14:ligatures w14:val="standardContextual"/>
        </w:rPr>
      </w:pPr>
      <w:r>
        <w:rPr>
          <w:noProof/>
        </w:rPr>
        <w:t>7.13.3.1.29</w:t>
      </w:r>
      <w:r>
        <w:rPr>
          <w:rFonts w:asciiTheme="minorHAnsi" w:eastAsiaTheme="minorEastAsia" w:hAnsiTheme="minorHAnsi" w:cstheme="minorBidi"/>
          <w:noProof/>
          <w:kern w:val="2"/>
          <w:sz w:val="24"/>
          <w:szCs w:val="24"/>
          <w:lang w:eastAsia="en-GB"/>
          <w14:ligatures w14:val="standardContextual"/>
        </w:rPr>
        <w:tab/>
      </w:r>
      <w:r>
        <w:rPr>
          <w:noProof/>
        </w:rPr>
        <w:t>MCData upload objects request</w:t>
      </w:r>
      <w:r>
        <w:rPr>
          <w:noProof/>
        </w:rPr>
        <w:tab/>
      </w:r>
      <w:r>
        <w:rPr>
          <w:noProof/>
        </w:rPr>
        <w:fldChar w:fldCharType="begin"/>
      </w:r>
      <w:r>
        <w:rPr>
          <w:noProof/>
        </w:rPr>
        <w:instrText xml:space="preserve"> PAGEREF _Toc193632329 \h </w:instrText>
      </w:r>
      <w:r>
        <w:rPr>
          <w:noProof/>
        </w:rPr>
      </w:r>
      <w:r>
        <w:rPr>
          <w:noProof/>
        </w:rPr>
        <w:fldChar w:fldCharType="separate"/>
      </w:r>
      <w:r>
        <w:rPr>
          <w:noProof/>
        </w:rPr>
        <w:t>176</w:t>
      </w:r>
      <w:r>
        <w:rPr>
          <w:noProof/>
        </w:rPr>
        <w:fldChar w:fldCharType="end"/>
      </w:r>
    </w:p>
    <w:p w14:paraId="08FE448A" w14:textId="396F0C97" w:rsidR="00591AB2" w:rsidRDefault="00591AB2">
      <w:pPr>
        <w:pStyle w:val="TOC5"/>
        <w:rPr>
          <w:rFonts w:asciiTheme="minorHAnsi" w:eastAsiaTheme="minorEastAsia" w:hAnsiTheme="minorHAnsi" w:cstheme="minorBidi"/>
          <w:noProof/>
          <w:kern w:val="2"/>
          <w:sz w:val="24"/>
          <w:szCs w:val="24"/>
          <w:lang w:eastAsia="en-GB"/>
          <w14:ligatures w14:val="standardContextual"/>
        </w:rPr>
      </w:pPr>
      <w:r>
        <w:rPr>
          <w:noProof/>
        </w:rPr>
        <w:t>7.13.3.1.30</w:t>
      </w:r>
      <w:r>
        <w:rPr>
          <w:rFonts w:asciiTheme="minorHAnsi" w:eastAsiaTheme="minorEastAsia" w:hAnsiTheme="minorHAnsi" w:cstheme="minorBidi"/>
          <w:noProof/>
          <w:kern w:val="2"/>
          <w:sz w:val="24"/>
          <w:szCs w:val="24"/>
          <w:lang w:eastAsia="en-GB"/>
          <w14:ligatures w14:val="standardContextual"/>
        </w:rPr>
        <w:tab/>
      </w:r>
      <w:r>
        <w:rPr>
          <w:noProof/>
        </w:rPr>
        <w:t>MCData upload objects response</w:t>
      </w:r>
      <w:r>
        <w:rPr>
          <w:noProof/>
        </w:rPr>
        <w:tab/>
      </w:r>
      <w:r>
        <w:rPr>
          <w:noProof/>
        </w:rPr>
        <w:fldChar w:fldCharType="begin"/>
      </w:r>
      <w:r>
        <w:rPr>
          <w:noProof/>
        </w:rPr>
        <w:instrText xml:space="preserve"> PAGEREF _Toc193632330 \h </w:instrText>
      </w:r>
      <w:r>
        <w:rPr>
          <w:noProof/>
        </w:rPr>
      </w:r>
      <w:r>
        <w:rPr>
          <w:noProof/>
        </w:rPr>
        <w:fldChar w:fldCharType="separate"/>
      </w:r>
      <w:r>
        <w:rPr>
          <w:noProof/>
        </w:rPr>
        <w:t>176</w:t>
      </w:r>
      <w:r>
        <w:rPr>
          <w:noProof/>
        </w:rPr>
        <w:fldChar w:fldCharType="end"/>
      </w:r>
    </w:p>
    <w:p w14:paraId="1D981756" w14:textId="7C6996C6" w:rsidR="00591AB2" w:rsidRDefault="00591AB2">
      <w:pPr>
        <w:pStyle w:val="TOC5"/>
        <w:rPr>
          <w:rFonts w:asciiTheme="minorHAnsi" w:eastAsiaTheme="minorEastAsia" w:hAnsiTheme="minorHAnsi" w:cstheme="minorBidi"/>
          <w:noProof/>
          <w:kern w:val="2"/>
          <w:sz w:val="24"/>
          <w:szCs w:val="24"/>
          <w:lang w:eastAsia="en-GB"/>
          <w14:ligatures w14:val="standardContextual"/>
        </w:rPr>
      </w:pPr>
      <w:r w:rsidRPr="00B853B2">
        <w:rPr>
          <w:rFonts w:eastAsia="SimSun"/>
          <w:noProof/>
          <w:lang w:val="en-IN"/>
        </w:rPr>
        <w:t>7.13.3.1.31</w:t>
      </w:r>
      <w:r>
        <w:rPr>
          <w:rFonts w:asciiTheme="minorHAnsi" w:eastAsiaTheme="minorEastAsia" w:hAnsiTheme="minorHAnsi" w:cstheme="minorBidi"/>
          <w:noProof/>
          <w:kern w:val="2"/>
          <w:sz w:val="24"/>
          <w:szCs w:val="24"/>
          <w:lang w:eastAsia="en-GB"/>
          <w14:ligatures w14:val="standardContextual"/>
        </w:rPr>
        <w:tab/>
      </w:r>
      <w:r w:rsidRPr="00B853B2">
        <w:rPr>
          <w:rFonts w:eastAsia="SimSun"/>
          <w:noProof/>
          <w:lang w:val="en-IN"/>
        </w:rPr>
        <w:t>MCData synchronization notification</w:t>
      </w:r>
      <w:r>
        <w:rPr>
          <w:noProof/>
        </w:rPr>
        <w:tab/>
      </w:r>
      <w:r>
        <w:rPr>
          <w:noProof/>
        </w:rPr>
        <w:fldChar w:fldCharType="begin"/>
      </w:r>
      <w:r>
        <w:rPr>
          <w:noProof/>
        </w:rPr>
        <w:instrText xml:space="preserve"> PAGEREF _Toc193632331 \h </w:instrText>
      </w:r>
      <w:r>
        <w:rPr>
          <w:noProof/>
        </w:rPr>
      </w:r>
      <w:r>
        <w:rPr>
          <w:noProof/>
        </w:rPr>
        <w:fldChar w:fldCharType="separate"/>
      </w:r>
      <w:r>
        <w:rPr>
          <w:noProof/>
        </w:rPr>
        <w:t>176</w:t>
      </w:r>
      <w:r>
        <w:rPr>
          <w:noProof/>
        </w:rPr>
        <w:fldChar w:fldCharType="end"/>
      </w:r>
    </w:p>
    <w:p w14:paraId="6EC3F05E" w14:textId="07605BFF" w:rsidR="00591AB2" w:rsidRDefault="00591AB2">
      <w:pPr>
        <w:pStyle w:val="TOC5"/>
        <w:rPr>
          <w:rFonts w:asciiTheme="minorHAnsi" w:eastAsiaTheme="minorEastAsia" w:hAnsiTheme="minorHAnsi" w:cstheme="minorBidi"/>
          <w:noProof/>
          <w:kern w:val="2"/>
          <w:sz w:val="24"/>
          <w:szCs w:val="24"/>
          <w:lang w:eastAsia="en-GB"/>
          <w14:ligatures w14:val="standardContextual"/>
        </w:rPr>
      </w:pPr>
      <w:r w:rsidRPr="00B853B2">
        <w:rPr>
          <w:rFonts w:eastAsia="SimSun"/>
          <w:noProof/>
          <w:lang w:val="en-IN"/>
        </w:rPr>
        <w:t>7.13.3.1.32</w:t>
      </w:r>
      <w:r>
        <w:rPr>
          <w:rFonts w:asciiTheme="minorHAnsi" w:eastAsiaTheme="minorEastAsia" w:hAnsiTheme="minorHAnsi" w:cstheme="minorBidi"/>
          <w:noProof/>
          <w:kern w:val="2"/>
          <w:sz w:val="24"/>
          <w:szCs w:val="24"/>
          <w:lang w:eastAsia="en-GB"/>
          <w14:ligatures w14:val="standardContextual"/>
        </w:rPr>
        <w:tab/>
      </w:r>
      <w:r w:rsidRPr="00B853B2">
        <w:rPr>
          <w:rFonts w:eastAsia="SimSun"/>
          <w:noProof/>
          <w:lang w:val="en-IN"/>
        </w:rPr>
        <w:t>Create notification channel request</w:t>
      </w:r>
      <w:r>
        <w:rPr>
          <w:noProof/>
        </w:rPr>
        <w:tab/>
      </w:r>
      <w:r>
        <w:rPr>
          <w:noProof/>
        </w:rPr>
        <w:fldChar w:fldCharType="begin"/>
      </w:r>
      <w:r>
        <w:rPr>
          <w:noProof/>
        </w:rPr>
        <w:instrText xml:space="preserve"> PAGEREF _Toc193632332 \h </w:instrText>
      </w:r>
      <w:r>
        <w:rPr>
          <w:noProof/>
        </w:rPr>
      </w:r>
      <w:r>
        <w:rPr>
          <w:noProof/>
        </w:rPr>
        <w:fldChar w:fldCharType="separate"/>
      </w:r>
      <w:r>
        <w:rPr>
          <w:noProof/>
        </w:rPr>
        <w:t>177</w:t>
      </w:r>
      <w:r>
        <w:rPr>
          <w:noProof/>
        </w:rPr>
        <w:fldChar w:fldCharType="end"/>
      </w:r>
    </w:p>
    <w:p w14:paraId="6DE933D7" w14:textId="7B60937E" w:rsidR="00591AB2" w:rsidRDefault="00591AB2">
      <w:pPr>
        <w:pStyle w:val="TOC5"/>
        <w:rPr>
          <w:rFonts w:asciiTheme="minorHAnsi" w:eastAsiaTheme="minorEastAsia" w:hAnsiTheme="minorHAnsi" w:cstheme="minorBidi"/>
          <w:noProof/>
          <w:kern w:val="2"/>
          <w:sz w:val="24"/>
          <w:szCs w:val="24"/>
          <w:lang w:eastAsia="en-GB"/>
          <w14:ligatures w14:val="standardContextual"/>
        </w:rPr>
      </w:pPr>
      <w:r w:rsidRPr="00B853B2">
        <w:rPr>
          <w:rFonts w:eastAsia="SimSun"/>
          <w:noProof/>
          <w:lang w:val="en-IN"/>
        </w:rPr>
        <w:t>7.13.3.1.33</w:t>
      </w:r>
      <w:r>
        <w:rPr>
          <w:rFonts w:asciiTheme="minorHAnsi" w:eastAsiaTheme="minorEastAsia" w:hAnsiTheme="minorHAnsi" w:cstheme="minorBidi"/>
          <w:noProof/>
          <w:kern w:val="2"/>
          <w:sz w:val="24"/>
          <w:szCs w:val="24"/>
          <w:lang w:eastAsia="en-GB"/>
          <w14:ligatures w14:val="standardContextual"/>
        </w:rPr>
        <w:tab/>
      </w:r>
      <w:r w:rsidRPr="00B853B2">
        <w:rPr>
          <w:rFonts w:eastAsia="SimSun"/>
          <w:noProof/>
          <w:lang w:val="en-IN"/>
        </w:rPr>
        <w:t>Create notification channel response</w:t>
      </w:r>
      <w:r>
        <w:rPr>
          <w:noProof/>
        </w:rPr>
        <w:tab/>
      </w:r>
      <w:r>
        <w:rPr>
          <w:noProof/>
        </w:rPr>
        <w:fldChar w:fldCharType="begin"/>
      </w:r>
      <w:r>
        <w:rPr>
          <w:noProof/>
        </w:rPr>
        <w:instrText xml:space="preserve"> PAGEREF _Toc193632333 \h </w:instrText>
      </w:r>
      <w:r>
        <w:rPr>
          <w:noProof/>
        </w:rPr>
      </w:r>
      <w:r>
        <w:rPr>
          <w:noProof/>
        </w:rPr>
        <w:fldChar w:fldCharType="separate"/>
      </w:r>
      <w:r>
        <w:rPr>
          <w:noProof/>
        </w:rPr>
        <w:t>177</w:t>
      </w:r>
      <w:r>
        <w:rPr>
          <w:noProof/>
        </w:rPr>
        <w:fldChar w:fldCharType="end"/>
      </w:r>
    </w:p>
    <w:p w14:paraId="2676BC50" w14:textId="3391DB4A" w:rsidR="00591AB2" w:rsidRDefault="00591AB2">
      <w:pPr>
        <w:pStyle w:val="TOC5"/>
        <w:rPr>
          <w:rFonts w:asciiTheme="minorHAnsi" w:eastAsiaTheme="minorEastAsia" w:hAnsiTheme="minorHAnsi" w:cstheme="minorBidi"/>
          <w:noProof/>
          <w:kern w:val="2"/>
          <w:sz w:val="24"/>
          <w:szCs w:val="24"/>
          <w:lang w:eastAsia="en-GB"/>
          <w14:ligatures w14:val="standardContextual"/>
        </w:rPr>
      </w:pPr>
      <w:r w:rsidRPr="00B853B2">
        <w:rPr>
          <w:rFonts w:eastAsia="SimSun"/>
          <w:noProof/>
          <w:lang w:val="en-IN"/>
        </w:rPr>
        <w:t>7.13.3.1.34</w:t>
      </w:r>
      <w:r>
        <w:rPr>
          <w:rFonts w:asciiTheme="minorHAnsi" w:eastAsiaTheme="minorEastAsia" w:hAnsiTheme="minorHAnsi" w:cstheme="minorBidi"/>
          <w:noProof/>
          <w:kern w:val="2"/>
          <w:sz w:val="24"/>
          <w:szCs w:val="24"/>
          <w:lang w:eastAsia="en-GB"/>
          <w14:ligatures w14:val="standardContextual"/>
        </w:rPr>
        <w:tab/>
      </w:r>
      <w:r w:rsidRPr="00B853B2">
        <w:rPr>
          <w:rFonts w:eastAsia="SimSun"/>
          <w:noProof/>
          <w:lang w:val="en-IN"/>
        </w:rPr>
        <w:t>Open notification channel</w:t>
      </w:r>
      <w:r>
        <w:rPr>
          <w:noProof/>
        </w:rPr>
        <w:tab/>
      </w:r>
      <w:r>
        <w:rPr>
          <w:noProof/>
        </w:rPr>
        <w:fldChar w:fldCharType="begin"/>
      </w:r>
      <w:r>
        <w:rPr>
          <w:noProof/>
        </w:rPr>
        <w:instrText xml:space="preserve"> PAGEREF _Toc193632334 \h </w:instrText>
      </w:r>
      <w:r>
        <w:rPr>
          <w:noProof/>
        </w:rPr>
      </w:r>
      <w:r>
        <w:rPr>
          <w:noProof/>
        </w:rPr>
        <w:fldChar w:fldCharType="separate"/>
      </w:r>
      <w:r>
        <w:rPr>
          <w:noProof/>
        </w:rPr>
        <w:t>177</w:t>
      </w:r>
      <w:r>
        <w:rPr>
          <w:noProof/>
        </w:rPr>
        <w:fldChar w:fldCharType="end"/>
      </w:r>
    </w:p>
    <w:p w14:paraId="3423109F" w14:textId="18C49659" w:rsidR="00591AB2" w:rsidRDefault="00591AB2">
      <w:pPr>
        <w:pStyle w:val="TOC5"/>
        <w:rPr>
          <w:rFonts w:asciiTheme="minorHAnsi" w:eastAsiaTheme="minorEastAsia" w:hAnsiTheme="minorHAnsi" w:cstheme="minorBidi"/>
          <w:noProof/>
          <w:kern w:val="2"/>
          <w:sz w:val="24"/>
          <w:szCs w:val="24"/>
          <w:lang w:eastAsia="en-GB"/>
          <w14:ligatures w14:val="standardContextual"/>
        </w:rPr>
      </w:pPr>
      <w:r w:rsidRPr="00B853B2">
        <w:rPr>
          <w:rFonts w:eastAsia="SimSun"/>
          <w:noProof/>
          <w:lang w:val="en-IN"/>
        </w:rPr>
        <w:t>7.13.3.1.35</w:t>
      </w:r>
      <w:r>
        <w:rPr>
          <w:rFonts w:asciiTheme="minorHAnsi" w:eastAsiaTheme="minorEastAsia" w:hAnsiTheme="minorHAnsi" w:cstheme="minorBidi"/>
          <w:noProof/>
          <w:kern w:val="2"/>
          <w:sz w:val="24"/>
          <w:szCs w:val="24"/>
          <w:lang w:eastAsia="en-GB"/>
          <w14:ligatures w14:val="standardContextual"/>
        </w:rPr>
        <w:tab/>
      </w:r>
      <w:r w:rsidRPr="00B853B2">
        <w:rPr>
          <w:rFonts w:eastAsia="SimSun"/>
          <w:noProof/>
          <w:lang w:val="en-IN"/>
        </w:rPr>
        <w:t>Subscribe for notification request</w:t>
      </w:r>
      <w:r>
        <w:rPr>
          <w:noProof/>
        </w:rPr>
        <w:tab/>
      </w:r>
      <w:r>
        <w:rPr>
          <w:noProof/>
        </w:rPr>
        <w:fldChar w:fldCharType="begin"/>
      </w:r>
      <w:r>
        <w:rPr>
          <w:noProof/>
        </w:rPr>
        <w:instrText xml:space="preserve"> PAGEREF _Toc193632335 \h </w:instrText>
      </w:r>
      <w:r>
        <w:rPr>
          <w:noProof/>
        </w:rPr>
      </w:r>
      <w:r>
        <w:rPr>
          <w:noProof/>
        </w:rPr>
        <w:fldChar w:fldCharType="separate"/>
      </w:r>
      <w:r>
        <w:rPr>
          <w:noProof/>
        </w:rPr>
        <w:t>177</w:t>
      </w:r>
      <w:r>
        <w:rPr>
          <w:noProof/>
        </w:rPr>
        <w:fldChar w:fldCharType="end"/>
      </w:r>
    </w:p>
    <w:p w14:paraId="40416925" w14:textId="5F6D8976" w:rsidR="00591AB2" w:rsidRDefault="00591AB2">
      <w:pPr>
        <w:pStyle w:val="TOC5"/>
        <w:rPr>
          <w:rFonts w:asciiTheme="minorHAnsi" w:eastAsiaTheme="minorEastAsia" w:hAnsiTheme="minorHAnsi" w:cstheme="minorBidi"/>
          <w:noProof/>
          <w:kern w:val="2"/>
          <w:sz w:val="24"/>
          <w:szCs w:val="24"/>
          <w:lang w:eastAsia="en-GB"/>
          <w14:ligatures w14:val="standardContextual"/>
        </w:rPr>
      </w:pPr>
      <w:r w:rsidRPr="00B853B2">
        <w:rPr>
          <w:rFonts w:eastAsia="SimSun"/>
          <w:noProof/>
          <w:lang w:val="en-IN"/>
        </w:rPr>
        <w:t>7.13.3.1.36</w:t>
      </w:r>
      <w:r>
        <w:rPr>
          <w:rFonts w:asciiTheme="minorHAnsi" w:eastAsiaTheme="minorEastAsia" w:hAnsiTheme="minorHAnsi" w:cstheme="minorBidi"/>
          <w:noProof/>
          <w:kern w:val="2"/>
          <w:sz w:val="24"/>
          <w:szCs w:val="24"/>
          <w:lang w:eastAsia="en-GB"/>
          <w14:ligatures w14:val="standardContextual"/>
        </w:rPr>
        <w:tab/>
      </w:r>
      <w:r w:rsidRPr="00B853B2">
        <w:rPr>
          <w:rFonts w:eastAsia="SimSun"/>
          <w:noProof/>
          <w:lang w:val="en-IN"/>
        </w:rPr>
        <w:t>Subscribe for notification response</w:t>
      </w:r>
      <w:r>
        <w:rPr>
          <w:noProof/>
        </w:rPr>
        <w:tab/>
      </w:r>
      <w:r>
        <w:rPr>
          <w:noProof/>
        </w:rPr>
        <w:fldChar w:fldCharType="begin"/>
      </w:r>
      <w:r>
        <w:rPr>
          <w:noProof/>
        </w:rPr>
        <w:instrText xml:space="preserve"> PAGEREF _Toc193632336 \h </w:instrText>
      </w:r>
      <w:r>
        <w:rPr>
          <w:noProof/>
        </w:rPr>
      </w:r>
      <w:r>
        <w:rPr>
          <w:noProof/>
        </w:rPr>
        <w:fldChar w:fldCharType="separate"/>
      </w:r>
      <w:r>
        <w:rPr>
          <w:noProof/>
        </w:rPr>
        <w:t>178</w:t>
      </w:r>
      <w:r>
        <w:rPr>
          <w:noProof/>
        </w:rPr>
        <w:fldChar w:fldCharType="end"/>
      </w:r>
    </w:p>
    <w:p w14:paraId="286B91ED" w14:textId="030C642E" w:rsidR="00591AB2" w:rsidRDefault="00591AB2">
      <w:pPr>
        <w:pStyle w:val="TOC5"/>
        <w:rPr>
          <w:rFonts w:asciiTheme="minorHAnsi" w:eastAsiaTheme="minorEastAsia" w:hAnsiTheme="minorHAnsi" w:cstheme="minorBidi"/>
          <w:noProof/>
          <w:kern w:val="2"/>
          <w:sz w:val="24"/>
          <w:szCs w:val="24"/>
          <w:lang w:eastAsia="en-GB"/>
          <w14:ligatures w14:val="standardContextual"/>
        </w:rPr>
      </w:pPr>
      <w:r>
        <w:rPr>
          <w:noProof/>
        </w:rPr>
        <w:t>7.13.3.1.37</w:t>
      </w:r>
      <w:r>
        <w:rPr>
          <w:rFonts w:asciiTheme="minorHAnsi" w:eastAsiaTheme="minorEastAsia" w:hAnsiTheme="minorHAnsi" w:cstheme="minorBidi"/>
          <w:noProof/>
          <w:kern w:val="2"/>
          <w:sz w:val="24"/>
          <w:szCs w:val="24"/>
          <w:lang w:eastAsia="en-GB"/>
          <w14:ligatures w14:val="standardContextual"/>
        </w:rPr>
        <w:tab/>
      </w:r>
      <w:r>
        <w:rPr>
          <w:noProof/>
        </w:rPr>
        <w:t>MCData search folder request</w:t>
      </w:r>
      <w:r>
        <w:rPr>
          <w:noProof/>
        </w:rPr>
        <w:tab/>
      </w:r>
      <w:r>
        <w:rPr>
          <w:noProof/>
        </w:rPr>
        <w:fldChar w:fldCharType="begin"/>
      </w:r>
      <w:r>
        <w:rPr>
          <w:noProof/>
        </w:rPr>
        <w:instrText xml:space="preserve"> PAGEREF _Toc193632337 \h </w:instrText>
      </w:r>
      <w:r>
        <w:rPr>
          <w:noProof/>
        </w:rPr>
      </w:r>
      <w:r>
        <w:rPr>
          <w:noProof/>
        </w:rPr>
        <w:fldChar w:fldCharType="separate"/>
      </w:r>
      <w:r>
        <w:rPr>
          <w:noProof/>
        </w:rPr>
        <w:t>178</w:t>
      </w:r>
      <w:r>
        <w:rPr>
          <w:noProof/>
        </w:rPr>
        <w:fldChar w:fldCharType="end"/>
      </w:r>
    </w:p>
    <w:p w14:paraId="41C9F0A3" w14:textId="36AD31E3" w:rsidR="00591AB2" w:rsidRDefault="00591AB2">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7.13.3.1.38</w:t>
      </w:r>
      <w:r>
        <w:rPr>
          <w:rFonts w:asciiTheme="minorHAnsi" w:eastAsiaTheme="minorEastAsia" w:hAnsiTheme="minorHAnsi" w:cstheme="minorBidi"/>
          <w:noProof/>
          <w:kern w:val="2"/>
          <w:sz w:val="24"/>
          <w:szCs w:val="24"/>
          <w:lang w:eastAsia="en-GB"/>
          <w14:ligatures w14:val="standardContextual"/>
        </w:rPr>
        <w:tab/>
      </w:r>
      <w:r>
        <w:rPr>
          <w:noProof/>
        </w:rPr>
        <w:t>MCData search folder response</w:t>
      </w:r>
      <w:r>
        <w:rPr>
          <w:noProof/>
        </w:rPr>
        <w:tab/>
      </w:r>
      <w:r>
        <w:rPr>
          <w:noProof/>
        </w:rPr>
        <w:fldChar w:fldCharType="begin"/>
      </w:r>
      <w:r>
        <w:rPr>
          <w:noProof/>
        </w:rPr>
        <w:instrText xml:space="preserve"> PAGEREF _Toc193632338 \h </w:instrText>
      </w:r>
      <w:r>
        <w:rPr>
          <w:noProof/>
        </w:rPr>
      </w:r>
      <w:r>
        <w:rPr>
          <w:noProof/>
        </w:rPr>
        <w:fldChar w:fldCharType="separate"/>
      </w:r>
      <w:r>
        <w:rPr>
          <w:noProof/>
        </w:rPr>
        <w:t>178</w:t>
      </w:r>
      <w:r>
        <w:rPr>
          <w:noProof/>
        </w:rPr>
        <w:fldChar w:fldCharType="end"/>
      </w:r>
    </w:p>
    <w:p w14:paraId="7B217840" w14:textId="200B217B" w:rsidR="00591AB2" w:rsidRDefault="00591AB2">
      <w:pPr>
        <w:pStyle w:val="TOC5"/>
        <w:rPr>
          <w:rFonts w:asciiTheme="minorHAnsi" w:eastAsiaTheme="minorEastAsia" w:hAnsiTheme="minorHAnsi" w:cstheme="minorBidi"/>
          <w:noProof/>
          <w:kern w:val="2"/>
          <w:sz w:val="24"/>
          <w:szCs w:val="24"/>
          <w:lang w:eastAsia="en-GB"/>
          <w14:ligatures w14:val="standardContextual"/>
        </w:rPr>
      </w:pPr>
      <w:r>
        <w:rPr>
          <w:noProof/>
        </w:rPr>
        <w:t>7.13.3.1.39</w:t>
      </w:r>
      <w:r>
        <w:rPr>
          <w:rFonts w:asciiTheme="minorHAnsi" w:eastAsiaTheme="minorEastAsia" w:hAnsiTheme="minorHAnsi" w:cstheme="minorBidi"/>
          <w:noProof/>
          <w:kern w:val="2"/>
          <w:sz w:val="24"/>
          <w:szCs w:val="24"/>
          <w:lang w:eastAsia="en-GB"/>
          <w14:ligatures w14:val="standardContextual"/>
        </w:rPr>
        <w:tab/>
      </w:r>
      <w:r>
        <w:rPr>
          <w:noProof/>
        </w:rPr>
        <w:t>MCData retrieve folder content request</w:t>
      </w:r>
      <w:r>
        <w:rPr>
          <w:noProof/>
        </w:rPr>
        <w:tab/>
      </w:r>
      <w:r>
        <w:rPr>
          <w:noProof/>
        </w:rPr>
        <w:fldChar w:fldCharType="begin"/>
      </w:r>
      <w:r>
        <w:rPr>
          <w:noProof/>
        </w:rPr>
        <w:instrText xml:space="preserve"> PAGEREF _Toc193632339 \h </w:instrText>
      </w:r>
      <w:r>
        <w:rPr>
          <w:noProof/>
        </w:rPr>
      </w:r>
      <w:r>
        <w:rPr>
          <w:noProof/>
        </w:rPr>
        <w:fldChar w:fldCharType="separate"/>
      </w:r>
      <w:r>
        <w:rPr>
          <w:noProof/>
        </w:rPr>
        <w:t>178</w:t>
      </w:r>
      <w:r>
        <w:rPr>
          <w:noProof/>
        </w:rPr>
        <w:fldChar w:fldCharType="end"/>
      </w:r>
    </w:p>
    <w:p w14:paraId="4E0F23B0" w14:textId="157B5BB1" w:rsidR="00591AB2" w:rsidRDefault="00591AB2">
      <w:pPr>
        <w:pStyle w:val="TOC5"/>
        <w:rPr>
          <w:rFonts w:asciiTheme="minorHAnsi" w:eastAsiaTheme="minorEastAsia" w:hAnsiTheme="minorHAnsi" w:cstheme="minorBidi"/>
          <w:noProof/>
          <w:kern w:val="2"/>
          <w:sz w:val="24"/>
          <w:szCs w:val="24"/>
          <w:lang w:eastAsia="en-GB"/>
          <w14:ligatures w14:val="standardContextual"/>
        </w:rPr>
      </w:pPr>
      <w:r>
        <w:rPr>
          <w:noProof/>
        </w:rPr>
        <w:t>7.13.3.1.40</w:t>
      </w:r>
      <w:r>
        <w:rPr>
          <w:rFonts w:asciiTheme="minorHAnsi" w:eastAsiaTheme="minorEastAsia" w:hAnsiTheme="minorHAnsi" w:cstheme="minorBidi"/>
          <w:noProof/>
          <w:kern w:val="2"/>
          <w:sz w:val="24"/>
          <w:szCs w:val="24"/>
          <w:lang w:eastAsia="en-GB"/>
          <w14:ligatures w14:val="standardContextual"/>
        </w:rPr>
        <w:tab/>
      </w:r>
      <w:r>
        <w:rPr>
          <w:noProof/>
        </w:rPr>
        <w:t>MCData retrieve folder content response</w:t>
      </w:r>
      <w:r>
        <w:rPr>
          <w:noProof/>
        </w:rPr>
        <w:tab/>
      </w:r>
      <w:r>
        <w:rPr>
          <w:noProof/>
        </w:rPr>
        <w:fldChar w:fldCharType="begin"/>
      </w:r>
      <w:r>
        <w:rPr>
          <w:noProof/>
        </w:rPr>
        <w:instrText xml:space="preserve"> PAGEREF _Toc193632340 \h </w:instrText>
      </w:r>
      <w:r>
        <w:rPr>
          <w:noProof/>
        </w:rPr>
      </w:r>
      <w:r>
        <w:rPr>
          <w:noProof/>
        </w:rPr>
        <w:fldChar w:fldCharType="separate"/>
      </w:r>
      <w:r>
        <w:rPr>
          <w:noProof/>
        </w:rPr>
        <w:t>178</w:t>
      </w:r>
      <w:r>
        <w:rPr>
          <w:noProof/>
        </w:rPr>
        <w:fldChar w:fldCharType="end"/>
      </w:r>
    </w:p>
    <w:p w14:paraId="35D8FB44" w14:textId="7E72A434" w:rsidR="00591AB2" w:rsidRDefault="00591AB2">
      <w:pPr>
        <w:pStyle w:val="TOC5"/>
        <w:rPr>
          <w:rFonts w:asciiTheme="minorHAnsi" w:eastAsiaTheme="minorEastAsia" w:hAnsiTheme="minorHAnsi" w:cstheme="minorBidi"/>
          <w:noProof/>
          <w:kern w:val="2"/>
          <w:sz w:val="24"/>
          <w:szCs w:val="24"/>
          <w:lang w:eastAsia="en-GB"/>
          <w14:ligatures w14:val="standardContextual"/>
        </w:rPr>
      </w:pPr>
      <w:r>
        <w:rPr>
          <w:noProof/>
        </w:rPr>
        <w:t>7.13.3.1.41</w:t>
      </w:r>
      <w:r>
        <w:rPr>
          <w:rFonts w:asciiTheme="minorHAnsi" w:eastAsiaTheme="minorEastAsia" w:hAnsiTheme="minorHAnsi" w:cstheme="minorBidi"/>
          <w:noProof/>
          <w:kern w:val="2"/>
          <w:sz w:val="24"/>
          <w:szCs w:val="24"/>
          <w:lang w:eastAsia="en-GB"/>
          <w14:ligatures w14:val="standardContextual"/>
        </w:rPr>
        <w:tab/>
      </w:r>
      <w:r>
        <w:rPr>
          <w:noProof/>
        </w:rPr>
        <w:t>MCData retrieve file to store locally request</w:t>
      </w:r>
      <w:r>
        <w:rPr>
          <w:noProof/>
        </w:rPr>
        <w:tab/>
      </w:r>
      <w:r>
        <w:rPr>
          <w:noProof/>
        </w:rPr>
        <w:fldChar w:fldCharType="begin"/>
      </w:r>
      <w:r>
        <w:rPr>
          <w:noProof/>
        </w:rPr>
        <w:instrText xml:space="preserve"> PAGEREF _Toc193632341 \h </w:instrText>
      </w:r>
      <w:r>
        <w:rPr>
          <w:noProof/>
        </w:rPr>
      </w:r>
      <w:r>
        <w:rPr>
          <w:noProof/>
        </w:rPr>
        <w:fldChar w:fldCharType="separate"/>
      </w:r>
      <w:r>
        <w:rPr>
          <w:noProof/>
        </w:rPr>
        <w:t>179</w:t>
      </w:r>
      <w:r>
        <w:rPr>
          <w:noProof/>
        </w:rPr>
        <w:fldChar w:fldCharType="end"/>
      </w:r>
    </w:p>
    <w:p w14:paraId="602C41DC" w14:textId="3C0749EF" w:rsidR="00591AB2" w:rsidRDefault="00591AB2">
      <w:pPr>
        <w:pStyle w:val="TOC5"/>
        <w:rPr>
          <w:rFonts w:asciiTheme="minorHAnsi" w:eastAsiaTheme="minorEastAsia" w:hAnsiTheme="minorHAnsi" w:cstheme="minorBidi"/>
          <w:noProof/>
          <w:kern w:val="2"/>
          <w:sz w:val="24"/>
          <w:szCs w:val="24"/>
          <w:lang w:eastAsia="en-GB"/>
          <w14:ligatures w14:val="standardContextual"/>
        </w:rPr>
      </w:pPr>
      <w:r>
        <w:rPr>
          <w:noProof/>
        </w:rPr>
        <w:t>7.13.3.1.42</w:t>
      </w:r>
      <w:r>
        <w:rPr>
          <w:rFonts w:asciiTheme="minorHAnsi" w:eastAsiaTheme="minorEastAsia" w:hAnsiTheme="minorHAnsi" w:cstheme="minorBidi"/>
          <w:noProof/>
          <w:kern w:val="2"/>
          <w:sz w:val="24"/>
          <w:szCs w:val="24"/>
          <w:lang w:eastAsia="en-GB"/>
          <w14:ligatures w14:val="standardContextual"/>
        </w:rPr>
        <w:tab/>
      </w:r>
      <w:r>
        <w:rPr>
          <w:noProof/>
        </w:rPr>
        <w:t xml:space="preserve">MCData </w:t>
      </w:r>
      <w:r>
        <w:rPr>
          <w:noProof/>
          <w:lang w:eastAsia="ko-KR"/>
        </w:rPr>
        <w:t>retrieve file to store locally</w:t>
      </w:r>
      <w:r>
        <w:rPr>
          <w:noProof/>
        </w:rPr>
        <w:t xml:space="preserve"> response</w:t>
      </w:r>
      <w:r>
        <w:rPr>
          <w:noProof/>
        </w:rPr>
        <w:tab/>
      </w:r>
      <w:r>
        <w:rPr>
          <w:noProof/>
        </w:rPr>
        <w:fldChar w:fldCharType="begin"/>
      </w:r>
      <w:r>
        <w:rPr>
          <w:noProof/>
        </w:rPr>
        <w:instrText xml:space="preserve"> PAGEREF _Toc193632342 \h </w:instrText>
      </w:r>
      <w:r>
        <w:rPr>
          <w:noProof/>
        </w:rPr>
      </w:r>
      <w:r>
        <w:rPr>
          <w:noProof/>
        </w:rPr>
        <w:fldChar w:fldCharType="separate"/>
      </w:r>
      <w:r>
        <w:rPr>
          <w:noProof/>
        </w:rPr>
        <w:t>179</w:t>
      </w:r>
      <w:r>
        <w:rPr>
          <w:noProof/>
        </w:rPr>
        <w:fldChar w:fldCharType="end"/>
      </w:r>
    </w:p>
    <w:p w14:paraId="1CE76CD1" w14:textId="428A072E" w:rsidR="00591AB2" w:rsidRDefault="00591AB2">
      <w:pPr>
        <w:pStyle w:val="TOC5"/>
        <w:rPr>
          <w:rFonts w:asciiTheme="minorHAnsi" w:eastAsiaTheme="minorEastAsia" w:hAnsiTheme="minorHAnsi" w:cstheme="minorBidi"/>
          <w:noProof/>
          <w:kern w:val="2"/>
          <w:sz w:val="24"/>
          <w:szCs w:val="24"/>
          <w:lang w:eastAsia="en-GB"/>
          <w14:ligatures w14:val="standardContextual"/>
        </w:rPr>
      </w:pPr>
      <w:r w:rsidRPr="00B853B2">
        <w:rPr>
          <w:noProof/>
          <w:lang w:val="en-IN"/>
        </w:rPr>
        <w:t>7.13.3.1.43</w:t>
      </w:r>
      <w:r>
        <w:rPr>
          <w:rFonts w:asciiTheme="minorHAnsi" w:eastAsiaTheme="minorEastAsia" w:hAnsiTheme="minorHAnsi" w:cstheme="minorBidi"/>
          <w:noProof/>
          <w:kern w:val="2"/>
          <w:sz w:val="24"/>
          <w:szCs w:val="24"/>
          <w:lang w:eastAsia="en-GB"/>
          <w14:ligatures w14:val="standardContextual"/>
        </w:rPr>
        <w:tab/>
      </w:r>
      <w:r w:rsidRPr="00B853B2">
        <w:rPr>
          <w:noProof/>
          <w:lang w:val="en-IN"/>
        </w:rPr>
        <w:t>Update notification channel request</w:t>
      </w:r>
      <w:r>
        <w:rPr>
          <w:noProof/>
        </w:rPr>
        <w:tab/>
      </w:r>
      <w:r>
        <w:rPr>
          <w:noProof/>
        </w:rPr>
        <w:fldChar w:fldCharType="begin"/>
      </w:r>
      <w:r>
        <w:rPr>
          <w:noProof/>
        </w:rPr>
        <w:instrText xml:space="preserve"> PAGEREF _Toc193632343 \h </w:instrText>
      </w:r>
      <w:r>
        <w:rPr>
          <w:noProof/>
        </w:rPr>
      </w:r>
      <w:r>
        <w:rPr>
          <w:noProof/>
        </w:rPr>
        <w:fldChar w:fldCharType="separate"/>
      </w:r>
      <w:r>
        <w:rPr>
          <w:noProof/>
        </w:rPr>
        <w:t>179</w:t>
      </w:r>
      <w:r>
        <w:rPr>
          <w:noProof/>
        </w:rPr>
        <w:fldChar w:fldCharType="end"/>
      </w:r>
    </w:p>
    <w:p w14:paraId="754643DF" w14:textId="440282A2" w:rsidR="00591AB2" w:rsidRDefault="00591AB2">
      <w:pPr>
        <w:pStyle w:val="TOC5"/>
        <w:rPr>
          <w:rFonts w:asciiTheme="minorHAnsi" w:eastAsiaTheme="minorEastAsia" w:hAnsiTheme="minorHAnsi" w:cstheme="minorBidi"/>
          <w:noProof/>
          <w:kern w:val="2"/>
          <w:sz w:val="24"/>
          <w:szCs w:val="24"/>
          <w:lang w:eastAsia="en-GB"/>
          <w14:ligatures w14:val="standardContextual"/>
        </w:rPr>
      </w:pPr>
      <w:r w:rsidRPr="00B853B2">
        <w:rPr>
          <w:noProof/>
          <w:lang w:val="en-IN"/>
        </w:rPr>
        <w:t>7.13.3.1.44</w:t>
      </w:r>
      <w:r>
        <w:rPr>
          <w:rFonts w:asciiTheme="minorHAnsi" w:eastAsiaTheme="minorEastAsia" w:hAnsiTheme="minorHAnsi" w:cstheme="minorBidi"/>
          <w:noProof/>
          <w:kern w:val="2"/>
          <w:sz w:val="24"/>
          <w:szCs w:val="24"/>
          <w:lang w:eastAsia="en-GB"/>
          <w14:ligatures w14:val="standardContextual"/>
        </w:rPr>
        <w:tab/>
      </w:r>
      <w:r w:rsidRPr="00B853B2">
        <w:rPr>
          <w:noProof/>
          <w:lang w:val="en-IN"/>
        </w:rPr>
        <w:t>Update notification channel response</w:t>
      </w:r>
      <w:r>
        <w:rPr>
          <w:noProof/>
        </w:rPr>
        <w:tab/>
      </w:r>
      <w:r>
        <w:rPr>
          <w:noProof/>
        </w:rPr>
        <w:fldChar w:fldCharType="begin"/>
      </w:r>
      <w:r>
        <w:rPr>
          <w:noProof/>
        </w:rPr>
        <w:instrText xml:space="preserve"> PAGEREF _Toc193632344 \h </w:instrText>
      </w:r>
      <w:r>
        <w:rPr>
          <w:noProof/>
        </w:rPr>
      </w:r>
      <w:r>
        <w:rPr>
          <w:noProof/>
        </w:rPr>
        <w:fldChar w:fldCharType="separate"/>
      </w:r>
      <w:r>
        <w:rPr>
          <w:noProof/>
        </w:rPr>
        <w:t>179</w:t>
      </w:r>
      <w:r>
        <w:rPr>
          <w:noProof/>
        </w:rPr>
        <w:fldChar w:fldCharType="end"/>
      </w:r>
    </w:p>
    <w:p w14:paraId="23A6B9D3" w14:textId="5D7E1B09" w:rsidR="00591AB2" w:rsidRDefault="00591AB2">
      <w:pPr>
        <w:pStyle w:val="TOC5"/>
        <w:rPr>
          <w:rFonts w:asciiTheme="minorHAnsi" w:eastAsiaTheme="minorEastAsia" w:hAnsiTheme="minorHAnsi" w:cstheme="minorBidi"/>
          <w:noProof/>
          <w:kern w:val="2"/>
          <w:sz w:val="24"/>
          <w:szCs w:val="24"/>
          <w:lang w:eastAsia="en-GB"/>
          <w14:ligatures w14:val="standardContextual"/>
        </w:rPr>
      </w:pPr>
      <w:r w:rsidRPr="00B853B2">
        <w:rPr>
          <w:noProof/>
          <w:lang w:val="en-IN"/>
        </w:rPr>
        <w:t>7.13.3.1.45</w:t>
      </w:r>
      <w:r>
        <w:rPr>
          <w:rFonts w:asciiTheme="minorHAnsi" w:eastAsiaTheme="minorEastAsia" w:hAnsiTheme="minorHAnsi" w:cstheme="minorBidi"/>
          <w:noProof/>
          <w:kern w:val="2"/>
          <w:sz w:val="24"/>
          <w:szCs w:val="24"/>
          <w:lang w:eastAsia="en-GB"/>
          <w14:ligatures w14:val="standardContextual"/>
        </w:rPr>
        <w:tab/>
      </w:r>
      <w:r w:rsidRPr="00B853B2">
        <w:rPr>
          <w:noProof/>
          <w:lang w:val="en-IN"/>
        </w:rPr>
        <w:t>Update notification subscription request</w:t>
      </w:r>
      <w:r>
        <w:rPr>
          <w:noProof/>
        </w:rPr>
        <w:tab/>
      </w:r>
      <w:r>
        <w:rPr>
          <w:noProof/>
        </w:rPr>
        <w:fldChar w:fldCharType="begin"/>
      </w:r>
      <w:r>
        <w:rPr>
          <w:noProof/>
        </w:rPr>
        <w:instrText xml:space="preserve"> PAGEREF _Toc193632345 \h </w:instrText>
      </w:r>
      <w:r>
        <w:rPr>
          <w:noProof/>
        </w:rPr>
      </w:r>
      <w:r>
        <w:rPr>
          <w:noProof/>
        </w:rPr>
        <w:fldChar w:fldCharType="separate"/>
      </w:r>
      <w:r>
        <w:rPr>
          <w:noProof/>
        </w:rPr>
        <w:t>180</w:t>
      </w:r>
      <w:r>
        <w:rPr>
          <w:noProof/>
        </w:rPr>
        <w:fldChar w:fldCharType="end"/>
      </w:r>
    </w:p>
    <w:p w14:paraId="4E339836" w14:textId="2F0E20C4" w:rsidR="00591AB2" w:rsidRDefault="00591AB2">
      <w:pPr>
        <w:pStyle w:val="TOC5"/>
        <w:rPr>
          <w:rFonts w:asciiTheme="minorHAnsi" w:eastAsiaTheme="minorEastAsia" w:hAnsiTheme="minorHAnsi" w:cstheme="minorBidi"/>
          <w:noProof/>
          <w:kern w:val="2"/>
          <w:sz w:val="24"/>
          <w:szCs w:val="24"/>
          <w:lang w:eastAsia="en-GB"/>
          <w14:ligatures w14:val="standardContextual"/>
        </w:rPr>
      </w:pPr>
      <w:r w:rsidRPr="00B853B2">
        <w:rPr>
          <w:noProof/>
          <w:lang w:val="en-IN"/>
        </w:rPr>
        <w:t>7.13.3.1.46</w:t>
      </w:r>
      <w:r>
        <w:rPr>
          <w:rFonts w:asciiTheme="minorHAnsi" w:eastAsiaTheme="minorEastAsia" w:hAnsiTheme="minorHAnsi" w:cstheme="minorBidi"/>
          <w:noProof/>
          <w:kern w:val="2"/>
          <w:sz w:val="24"/>
          <w:szCs w:val="24"/>
          <w:lang w:eastAsia="en-GB"/>
          <w14:ligatures w14:val="standardContextual"/>
        </w:rPr>
        <w:tab/>
      </w:r>
      <w:r w:rsidRPr="00B853B2">
        <w:rPr>
          <w:noProof/>
          <w:lang w:val="en-IN"/>
        </w:rPr>
        <w:t>Update notification subscription response</w:t>
      </w:r>
      <w:r>
        <w:rPr>
          <w:noProof/>
        </w:rPr>
        <w:tab/>
      </w:r>
      <w:r>
        <w:rPr>
          <w:noProof/>
        </w:rPr>
        <w:fldChar w:fldCharType="begin"/>
      </w:r>
      <w:r>
        <w:rPr>
          <w:noProof/>
        </w:rPr>
        <w:instrText xml:space="preserve"> PAGEREF _Toc193632346 \h </w:instrText>
      </w:r>
      <w:r>
        <w:rPr>
          <w:noProof/>
        </w:rPr>
      </w:r>
      <w:r>
        <w:rPr>
          <w:noProof/>
        </w:rPr>
        <w:fldChar w:fldCharType="separate"/>
      </w:r>
      <w:r>
        <w:rPr>
          <w:noProof/>
        </w:rPr>
        <w:t>180</w:t>
      </w:r>
      <w:r>
        <w:rPr>
          <w:noProof/>
        </w:rPr>
        <w:fldChar w:fldCharType="end"/>
      </w:r>
    </w:p>
    <w:p w14:paraId="2C63312D" w14:textId="301D17E8" w:rsidR="00591AB2" w:rsidRDefault="00591AB2">
      <w:pPr>
        <w:pStyle w:val="TOC5"/>
        <w:rPr>
          <w:rFonts w:asciiTheme="minorHAnsi" w:eastAsiaTheme="minorEastAsia" w:hAnsiTheme="minorHAnsi" w:cstheme="minorBidi"/>
          <w:noProof/>
          <w:kern w:val="2"/>
          <w:sz w:val="24"/>
          <w:szCs w:val="24"/>
          <w:lang w:eastAsia="en-GB"/>
          <w14:ligatures w14:val="standardContextual"/>
        </w:rPr>
      </w:pPr>
      <w:r w:rsidRPr="00B853B2">
        <w:rPr>
          <w:noProof/>
          <w:lang w:val="en-IN"/>
        </w:rPr>
        <w:t>7.13.3.1.47</w:t>
      </w:r>
      <w:r>
        <w:rPr>
          <w:rFonts w:asciiTheme="minorHAnsi" w:eastAsiaTheme="minorEastAsia" w:hAnsiTheme="minorHAnsi" w:cstheme="minorBidi"/>
          <w:noProof/>
          <w:kern w:val="2"/>
          <w:sz w:val="24"/>
          <w:szCs w:val="24"/>
          <w:lang w:eastAsia="en-GB"/>
          <w14:ligatures w14:val="standardContextual"/>
        </w:rPr>
        <w:tab/>
      </w:r>
      <w:r w:rsidRPr="00B853B2">
        <w:rPr>
          <w:noProof/>
          <w:lang w:val="en-IN"/>
        </w:rPr>
        <w:t>Delete notification channel request</w:t>
      </w:r>
      <w:r>
        <w:rPr>
          <w:noProof/>
        </w:rPr>
        <w:tab/>
      </w:r>
      <w:r>
        <w:rPr>
          <w:noProof/>
        </w:rPr>
        <w:fldChar w:fldCharType="begin"/>
      </w:r>
      <w:r>
        <w:rPr>
          <w:noProof/>
        </w:rPr>
        <w:instrText xml:space="preserve"> PAGEREF _Toc193632347 \h </w:instrText>
      </w:r>
      <w:r>
        <w:rPr>
          <w:noProof/>
        </w:rPr>
      </w:r>
      <w:r>
        <w:rPr>
          <w:noProof/>
        </w:rPr>
        <w:fldChar w:fldCharType="separate"/>
      </w:r>
      <w:r>
        <w:rPr>
          <w:noProof/>
        </w:rPr>
        <w:t>180</w:t>
      </w:r>
      <w:r>
        <w:rPr>
          <w:noProof/>
        </w:rPr>
        <w:fldChar w:fldCharType="end"/>
      </w:r>
    </w:p>
    <w:p w14:paraId="746251DA" w14:textId="176BBA17" w:rsidR="00591AB2" w:rsidRDefault="00591AB2">
      <w:pPr>
        <w:pStyle w:val="TOC5"/>
        <w:rPr>
          <w:rFonts w:asciiTheme="minorHAnsi" w:eastAsiaTheme="minorEastAsia" w:hAnsiTheme="minorHAnsi" w:cstheme="minorBidi"/>
          <w:noProof/>
          <w:kern w:val="2"/>
          <w:sz w:val="24"/>
          <w:szCs w:val="24"/>
          <w:lang w:eastAsia="en-GB"/>
          <w14:ligatures w14:val="standardContextual"/>
        </w:rPr>
      </w:pPr>
      <w:r w:rsidRPr="00B853B2">
        <w:rPr>
          <w:noProof/>
          <w:lang w:val="en-IN"/>
        </w:rPr>
        <w:t>7.13.3.1.48</w:t>
      </w:r>
      <w:r>
        <w:rPr>
          <w:rFonts w:asciiTheme="minorHAnsi" w:eastAsiaTheme="minorEastAsia" w:hAnsiTheme="minorHAnsi" w:cstheme="minorBidi"/>
          <w:noProof/>
          <w:kern w:val="2"/>
          <w:sz w:val="24"/>
          <w:szCs w:val="24"/>
          <w:lang w:eastAsia="en-GB"/>
          <w14:ligatures w14:val="standardContextual"/>
        </w:rPr>
        <w:tab/>
      </w:r>
      <w:r w:rsidRPr="00B853B2">
        <w:rPr>
          <w:noProof/>
          <w:lang w:val="en-IN"/>
        </w:rPr>
        <w:t>Delete notification channel response</w:t>
      </w:r>
      <w:r>
        <w:rPr>
          <w:noProof/>
        </w:rPr>
        <w:tab/>
      </w:r>
      <w:r>
        <w:rPr>
          <w:noProof/>
        </w:rPr>
        <w:fldChar w:fldCharType="begin"/>
      </w:r>
      <w:r>
        <w:rPr>
          <w:noProof/>
        </w:rPr>
        <w:instrText xml:space="preserve"> PAGEREF _Toc193632348 \h </w:instrText>
      </w:r>
      <w:r>
        <w:rPr>
          <w:noProof/>
        </w:rPr>
      </w:r>
      <w:r>
        <w:rPr>
          <w:noProof/>
        </w:rPr>
        <w:fldChar w:fldCharType="separate"/>
      </w:r>
      <w:r>
        <w:rPr>
          <w:noProof/>
        </w:rPr>
        <w:t>180</w:t>
      </w:r>
      <w:r>
        <w:rPr>
          <w:noProof/>
        </w:rPr>
        <w:fldChar w:fldCharType="end"/>
      </w:r>
    </w:p>
    <w:p w14:paraId="7AEB1579" w14:textId="4C3DAD58" w:rsidR="00591AB2" w:rsidRDefault="00591AB2">
      <w:pPr>
        <w:pStyle w:val="TOC5"/>
        <w:rPr>
          <w:rFonts w:asciiTheme="minorHAnsi" w:eastAsiaTheme="minorEastAsia" w:hAnsiTheme="minorHAnsi" w:cstheme="minorBidi"/>
          <w:noProof/>
          <w:kern w:val="2"/>
          <w:sz w:val="24"/>
          <w:szCs w:val="24"/>
          <w:lang w:eastAsia="en-GB"/>
          <w14:ligatures w14:val="standardContextual"/>
        </w:rPr>
      </w:pPr>
      <w:r w:rsidRPr="00B853B2">
        <w:rPr>
          <w:noProof/>
          <w:lang w:val="en-IN"/>
        </w:rPr>
        <w:t>7.13.3.1.49</w:t>
      </w:r>
      <w:r>
        <w:rPr>
          <w:rFonts w:asciiTheme="minorHAnsi" w:eastAsiaTheme="minorEastAsia" w:hAnsiTheme="minorHAnsi" w:cstheme="minorBidi"/>
          <w:noProof/>
          <w:kern w:val="2"/>
          <w:sz w:val="24"/>
          <w:szCs w:val="24"/>
          <w:lang w:eastAsia="en-GB"/>
          <w14:ligatures w14:val="standardContextual"/>
        </w:rPr>
        <w:tab/>
      </w:r>
      <w:r w:rsidRPr="00B853B2">
        <w:rPr>
          <w:noProof/>
          <w:lang w:val="en-IN"/>
        </w:rPr>
        <w:t>Delete notification subscription request</w:t>
      </w:r>
      <w:r>
        <w:rPr>
          <w:noProof/>
        </w:rPr>
        <w:tab/>
      </w:r>
      <w:r>
        <w:rPr>
          <w:noProof/>
        </w:rPr>
        <w:fldChar w:fldCharType="begin"/>
      </w:r>
      <w:r>
        <w:rPr>
          <w:noProof/>
        </w:rPr>
        <w:instrText xml:space="preserve"> PAGEREF _Toc193632349 \h </w:instrText>
      </w:r>
      <w:r>
        <w:rPr>
          <w:noProof/>
        </w:rPr>
      </w:r>
      <w:r>
        <w:rPr>
          <w:noProof/>
        </w:rPr>
        <w:fldChar w:fldCharType="separate"/>
      </w:r>
      <w:r>
        <w:rPr>
          <w:noProof/>
        </w:rPr>
        <w:t>181</w:t>
      </w:r>
      <w:r>
        <w:rPr>
          <w:noProof/>
        </w:rPr>
        <w:fldChar w:fldCharType="end"/>
      </w:r>
    </w:p>
    <w:p w14:paraId="27A3B7C6" w14:textId="7489AD84" w:rsidR="00591AB2" w:rsidRDefault="00591AB2">
      <w:pPr>
        <w:pStyle w:val="TOC5"/>
        <w:rPr>
          <w:rFonts w:asciiTheme="minorHAnsi" w:eastAsiaTheme="minorEastAsia" w:hAnsiTheme="minorHAnsi" w:cstheme="minorBidi"/>
          <w:noProof/>
          <w:kern w:val="2"/>
          <w:sz w:val="24"/>
          <w:szCs w:val="24"/>
          <w:lang w:eastAsia="en-GB"/>
          <w14:ligatures w14:val="standardContextual"/>
        </w:rPr>
      </w:pPr>
      <w:r w:rsidRPr="00B853B2">
        <w:rPr>
          <w:noProof/>
          <w:lang w:val="en-IN"/>
        </w:rPr>
        <w:t>7.13.3.1.50</w:t>
      </w:r>
      <w:r>
        <w:rPr>
          <w:rFonts w:asciiTheme="minorHAnsi" w:eastAsiaTheme="minorEastAsia" w:hAnsiTheme="minorHAnsi" w:cstheme="minorBidi"/>
          <w:noProof/>
          <w:kern w:val="2"/>
          <w:sz w:val="24"/>
          <w:szCs w:val="24"/>
          <w:lang w:eastAsia="en-GB"/>
          <w14:ligatures w14:val="standardContextual"/>
        </w:rPr>
        <w:tab/>
      </w:r>
      <w:r w:rsidRPr="00B853B2">
        <w:rPr>
          <w:noProof/>
          <w:lang w:val="en-IN"/>
        </w:rPr>
        <w:t>Delete notification subscription response</w:t>
      </w:r>
      <w:r>
        <w:rPr>
          <w:noProof/>
        </w:rPr>
        <w:tab/>
      </w:r>
      <w:r>
        <w:rPr>
          <w:noProof/>
        </w:rPr>
        <w:fldChar w:fldCharType="begin"/>
      </w:r>
      <w:r>
        <w:rPr>
          <w:noProof/>
        </w:rPr>
        <w:instrText xml:space="preserve"> PAGEREF _Toc193632350 \h </w:instrText>
      </w:r>
      <w:r>
        <w:rPr>
          <w:noProof/>
        </w:rPr>
      </w:r>
      <w:r>
        <w:rPr>
          <w:noProof/>
        </w:rPr>
        <w:fldChar w:fldCharType="separate"/>
      </w:r>
      <w:r>
        <w:rPr>
          <w:noProof/>
        </w:rPr>
        <w:t>181</w:t>
      </w:r>
      <w:r>
        <w:rPr>
          <w:noProof/>
        </w:rPr>
        <w:fldChar w:fldCharType="end"/>
      </w:r>
    </w:p>
    <w:p w14:paraId="4ECDE14C" w14:textId="2FE6DD4B" w:rsidR="00591AB2" w:rsidRDefault="00591AB2">
      <w:pPr>
        <w:pStyle w:val="TOC5"/>
        <w:rPr>
          <w:rFonts w:asciiTheme="minorHAnsi" w:eastAsiaTheme="minorEastAsia" w:hAnsiTheme="minorHAnsi" w:cstheme="minorBidi"/>
          <w:noProof/>
          <w:kern w:val="2"/>
          <w:sz w:val="24"/>
          <w:szCs w:val="24"/>
          <w:lang w:eastAsia="en-GB"/>
          <w14:ligatures w14:val="standardContextual"/>
        </w:rPr>
      </w:pPr>
      <w:r w:rsidRPr="00B853B2">
        <w:rPr>
          <w:rFonts w:eastAsia="SimSun"/>
          <w:noProof/>
          <w:lang w:val="en-IN"/>
        </w:rPr>
        <w:t>7.13.3.1.51</w:t>
      </w:r>
      <w:r>
        <w:rPr>
          <w:rFonts w:asciiTheme="minorHAnsi" w:eastAsiaTheme="minorEastAsia" w:hAnsiTheme="minorHAnsi" w:cstheme="minorBidi"/>
          <w:noProof/>
          <w:kern w:val="2"/>
          <w:sz w:val="24"/>
          <w:szCs w:val="24"/>
          <w:lang w:eastAsia="en-GB"/>
          <w14:ligatures w14:val="standardContextual"/>
        </w:rPr>
        <w:tab/>
      </w:r>
      <w:r w:rsidRPr="00B853B2">
        <w:rPr>
          <w:rFonts w:eastAsia="SimSun"/>
          <w:noProof/>
          <w:lang w:val="en-IN"/>
        </w:rPr>
        <w:t>Notification message</w:t>
      </w:r>
      <w:r>
        <w:rPr>
          <w:noProof/>
        </w:rPr>
        <w:tab/>
      </w:r>
      <w:r>
        <w:rPr>
          <w:noProof/>
        </w:rPr>
        <w:fldChar w:fldCharType="begin"/>
      </w:r>
      <w:r>
        <w:rPr>
          <w:noProof/>
        </w:rPr>
        <w:instrText xml:space="preserve"> PAGEREF _Toc193632351 \h </w:instrText>
      </w:r>
      <w:r>
        <w:rPr>
          <w:noProof/>
        </w:rPr>
      </w:r>
      <w:r>
        <w:rPr>
          <w:noProof/>
        </w:rPr>
        <w:fldChar w:fldCharType="separate"/>
      </w:r>
      <w:r>
        <w:rPr>
          <w:noProof/>
        </w:rPr>
        <w:t>181</w:t>
      </w:r>
      <w:r>
        <w:rPr>
          <w:noProof/>
        </w:rPr>
        <w:fldChar w:fldCharType="end"/>
      </w:r>
    </w:p>
    <w:p w14:paraId="4B490D8E" w14:textId="51EC272E" w:rsidR="00591AB2" w:rsidRDefault="00591AB2">
      <w:pPr>
        <w:pStyle w:val="TOC4"/>
        <w:rPr>
          <w:rFonts w:asciiTheme="minorHAnsi" w:eastAsiaTheme="minorEastAsia" w:hAnsiTheme="minorHAnsi" w:cstheme="minorBidi"/>
          <w:noProof/>
          <w:kern w:val="2"/>
          <w:sz w:val="24"/>
          <w:szCs w:val="24"/>
          <w:lang w:eastAsia="en-GB"/>
          <w14:ligatures w14:val="standardContextual"/>
        </w:rPr>
      </w:pPr>
      <w:r>
        <w:rPr>
          <w:noProof/>
        </w:rPr>
        <w:t>7.13.3.2</w:t>
      </w:r>
      <w:r>
        <w:rPr>
          <w:rFonts w:asciiTheme="minorHAnsi" w:eastAsiaTheme="minorEastAsia" w:hAnsiTheme="minorHAnsi" w:cstheme="minorBidi"/>
          <w:noProof/>
          <w:kern w:val="2"/>
          <w:sz w:val="24"/>
          <w:szCs w:val="24"/>
          <w:lang w:eastAsia="en-GB"/>
          <w14:ligatures w14:val="standardContextual"/>
        </w:rPr>
        <w:tab/>
      </w:r>
      <w:r>
        <w:rPr>
          <w:noProof/>
        </w:rPr>
        <w:t>Retrieve a stored object</w:t>
      </w:r>
      <w:r>
        <w:rPr>
          <w:noProof/>
        </w:rPr>
        <w:tab/>
      </w:r>
      <w:r>
        <w:rPr>
          <w:noProof/>
        </w:rPr>
        <w:fldChar w:fldCharType="begin"/>
      </w:r>
      <w:r>
        <w:rPr>
          <w:noProof/>
        </w:rPr>
        <w:instrText xml:space="preserve"> PAGEREF _Toc193632352 \h </w:instrText>
      </w:r>
      <w:r>
        <w:rPr>
          <w:noProof/>
        </w:rPr>
      </w:r>
      <w:r>
        <w:rPr>
          <w:noProof/>
        </w:rPr>
        <w:fldChar w:fldCharType="separate"/>
      </w:r>
      <w:r>
        <w:rPr>
          <w:noProof/>
        </w:rPr>
        <w:t>181</w:t>
      </w:r>
      <w:r>
        <w:rPr>
          <w:noProof/>
        </w:rPr>
        <w:fldChar w:fldCharType="end"/>
      </w:r>
    </w:p>
    <w:p w14:paraId="4C99DE78" w14:textId="1BB4E9BE" w:rsidR="00591AB2" w:rsidRDefault="00591AB2">
      <w:pPr>
        <w:pStyle w:val="TOC5"/>
        <w:rPr>
          <w:rFonts w:asciiTheme="minorHAnsi" w:eastAsiaTheme="minorEastAsia" w:hAnsiTheme="minorHAnsi" w:cstheme="minorBidi"/>
          <w:noProof/>
          <w:kern w:val="2"/>
          <w:sz w:val="24"/>
          <w:szCs w:val="24"/>
          <w:lang w:eastAsia="en-GB"/>
          <w14:ligatures w14:val="standardContextual"/>
        </w:rPr>
      </w:pPr>
      <w:r>
        <w:rPr>
          <w:noProof/>
        </w:rPr>
        <w:t>7.13.3.2.1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_Toc193632353 \h </w:instrText>
      </w:r>
      <w:r>
        <w:rPr>
          <w:noProof/>
        </w:rPr>
      </w:r>
      <w:r>
        <w:rPr>
          <w:noProof/>
        </w:rPr>
        <w:fldChar w:fldCharType="separate"/>
      </w:r>
      <w:r>
        <w:rPr>
          <w:noProof/>
        </w:rPr>
        <w:t>181</w:t>
      </w:r>
      <w:r>
        <w:rPr>
          <w:noProof/>
        </w:rPr>
        <w:fldChar w:fldCharType="end"/>
      </w:r>
    </w:p>
    <w:p w14:paraId="45F89249" w14:textId="4F0440FE" w:rsidR="00591AB2" w:rsidRDefault="00591AB2">
      <w:pPr>
        <w:pStyle w:val="TOC5"/>
        <w:rPr>
          <w:rFonts w:asciiTheme="minorHAnsi" w:eastAsiaTheme="minorEastAsia" w:hAnsiTheme="minorHAnsi" w:cstheme="minorBidi"/>
          <w:noProof/>
          <w:kern w:val="2"/>
          <w:sz w:val="24"/>
          <w:szCs w:val="24"/>
          <w:lang w:eastAsia="en-GB"/>
          <w14:ligatures w14:val="standardContextual"/>
        </w:rPr>
      </w:pPr>
      <w:r>
        <w:rPr>
          <w:noProof/>
        </w:rPr>
        <w:t>7.13.3.2.2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_Toc193632354 \h </w:instrText>
      </w:r>
      <w:r>
        <w:rPr>
          <w:noProof/>
        </w:rPr>
      </w:r>
      <w:r>
        <w:rPr>
          <w:noProof/>
        </w:rPr>
        <w:fldChar w:fldCharType="separate"/>
      </w:r>
      <w:r>
        <w:rPr>
          <w:noProof/>
        </w:rPr>
        <w:t>181</w:t>
      </w:r>
      <w:r>
        <w:rPr>
          <w:noProof/>
        </w:rPr>
        <w:fldChar w:fldCharType="end"/>
      </w:r>
    </w:p>
    <w:p w14:paraId="6C10DB8D" w14:textId="67C7EACD" w:rsidR="00591AB2" w:rsidRDefault="00591AB2">
      <w:pPr>
        <w:pStyle w:val="TOC4"/>
        <w:rPr>
          <w:rFonts w:asciiTheme="minorHAnsi" w:eastAsiaTheme="minorEastAsia" w:hAnsiTheme="minorHAnsi" w:cstheme="minorBidi"/>
          <w:noProof/>
          <w:kern w:val="2"/>
          <w:sz w:val="24"/>
          <w:szCs w:val="24"/>
          <w:lang w:eastAsia="en-GB"/>
          <w14:ligatures w14:val="standardContextual"/>
        </w:rPr>
      </w:pPr>
      <w:r>
        <w:rPr>
          <w:noProof/>
        </w:rPr>
        <w:t>7.13.3.3</w:t>
      </w:r>
      <w:r>
        <w:rPr>
          <w:rFonts w:asciiTheme="minorHAnsi" w:eastAsiaTheme="minorEastAsia" w:hAnsiTheme="minorHAnsi" w:cstheme="minorBidi"/>
          <w:noProof/>
          <w:kern w:val="2"/>
          <w:sz w:val="24"/>
          <w:szCs w:val="24"/>
          <w:lang w:eastAsia="en-GB"/>
          <w14:ligatures w14:val="standardContextual"/>
        </w:rPr>
        <w:tab/>
      </w:r>
      <w:r>
        <w:rPr>
          <w:noProof/>
        </w:rPr>
        <w:t>Search stored objects</w:t>
      </w:r>
      <w:r>
        <w:rPr>
          <w:noProof/>
        </w:rPr>
        <w:tab/>
      </w:r>
      <w:r>
        <w:rPr>
          <w:noProof/>
        </w:rPr>
        <w:fldChar w:fldCharType="begin"/>
      </w:r>
      <w:r>
        <w:rPr>
          <w:noProof/>
        </w:rPr>
        <w:instrText xml:space="preserve"> PAGEREF _Toc193632355 \h </w:instrText>
      </w:r>
      <w:r>
        <w:rPr>
          <w:noProof/>
        </w:rPr>
      </w:r>
      <w:r>
        <w:rPr>
          <w:noProof/>
        </w:rPr>
        <w:fldChar w:fldCharType="separate"/>
      </w:r>
      <w:r>
        <w:rPr>
          <w:noProof/>
        </w:rPr>
        <w:t>182</w:t>
      </w:r>
      <w:r>
        <w:rPr>
          <w:noProof/>
        </w:rPr>
        <w:fldChar w:fldCharType="end"/>
      </w:r>
    </w:p>
    <w:p w14:paraId="5DC392AD" w14:textId="32AE3059" w:rsidR="00591AB2" w:rsidRDefault="00591AB2">
      <w:pPr>
        <w:pStyle w:val="TOC5"/>
        <w:rPr>
          <w:rFonts w:asciiTheme="minorHAnsi" w:eastAsiaTheme="minorEastAsia" w:hAnsiTheme="minorHAnsi" w:cstheme="minorBidi"/>
          <w:noProof/>
          <w:kern w:val="2"/>
          <w:sz w:val="24"/>
          <w:szCs w:val="24"/>
          <w:lang w:eastAsia="en-GB"/>
          <w14:ligatures w14:val="standardContextual"/>
        </w:rPr>
      </w:pPr>
      <w:r>
        <w:rPr>
          <w:noProof/>
        </w:rPr>
        <w:t>7.13.3.3.1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_Toc193632356 \h </w:instrText>
      </w:r>
      <w:r>
        <w:rPr>
          <w:noProof/>
        </w:rPr>
      </w:r>
      <w:r>
        <w:rPr>
          <w:noProof/>
        </w:rPr>
        <w:fldChar w:fldCharType="separate"/>
      </w:r>
      <w:r>
        <w:rPr>
          <w:noProof/>
        </w:rPr>
        <w:t>182</w:t>
      </w:r>
      <w:r>
        <w:rPr>
          <w:noProof/>
        </w:rPr>
        <w:fldChar w:fldCharType="end"/>
      </w:r>
    </w:p>
    <w:p w14:paraId="32DEEAC3" w14:textId="62CEE887" w:rsidR="00591AB2" w:rsidRDefault="00591AB2">
      <w:pPr>
        <w:pStyle w:val="TOC5"/>
        <w:rPr>
          <w:rFonts w:asciiTheme="minorHAnsi" w:eastAsiaTheme="minorEastAsia" w:hAnsiTheme="minorHAnsi" w:cstheme="minorBidi"/>
          <w:noProof/>
          <w:kern w:val="2"/>
          <w:sz w:val="24"/>
          <w:szCs w:val="24"/>
          <w:lang w:eastAsia="en-GB"/>
          <w14:ligatures w14:val="standardContextual"/>
        </w:rPr>
      </w:pPr>
      <w:r>
        <w:rPr>
          <w:noProof/>
        </w:rPr>
        <w:t>7.13.3.3.2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_Toc193632357 \h </w:instrText>
      </w:r>
      <w:r>
        <w:rPr>
          <w:noProof/>
        </w:rPr>
      </w:r>
      <w:r>
        <w:rPr>
          <w:noProof/>
        </w:rPr>
        <w:fldChar w:fldCharType="separate"/>
      </w:r>
      <w:r>
        <w:rPr>
          <w:noProof/>
        </w:rPr>
        <w:t>182</w:t>
      </w:r>
      <w:r>
        <w:rPr>
          <w:noProof/>
        </w:rPr>
        <w:fldChar w:fldCharType="end"/>
      </w:r>
    </w:p>
    <w:p w14:paraId="2CE1149B" w14:textId="21EE90D3" w:rsidR="00591AB2" w:rsidRDefault="00591AB2">
      <w:pPr>
        <w:pStyle w:val="TOC4"/>
        <w:rPr>
          <w:rFonts w:asciiTheme="minorHAnsi" w:eastAsiaTheme="minorEastAsia" w:hAnsiTheme="minorHAnsi" w:cstheme="minorBidi"/>
          <w:noProof/>
          <w:kern w:val="2"/>
          <w:sz w:val="24"/>
          <w:szCs w:val="24"/>
          <w:lang w:eastAsia="en-GB"/>
          <w14:ligatures w14:val="standardContextual"/>
        </w:rPr>
      </w:pPr>
      <w:r>
        <w:rPr>
          <w:noProof/>
        </w:rPr>
        <w:t>7.13.3.4</w:t>
      </w:r>
      <w:r>
        <w:rPr>
          <w:rFonts w:asciiTheme="minorHAnsi" w:eastAsiaTheme="minorEastAsia" w:hAnsiTheme="minorHAnsi" w:cstheme="minorBidi"/>
          <w:noProof/>
          <w:kern w:val="2"/>
          <w:sz w:val="24"/>
          <w:szCs w:val="24"/>
          <w:lang w:eastAsia="en-GB"/>
          <w14:ligatures w14:val="standardContextual"/>
        </w:rPr>
        <w:tab/>
      </w:r>
      <w:r>
        <w:rPr>
          <w:noProof/>
        </w:rPr>
        <w:t>Update a stored object</w:t>
      </w:r>
      <w:r>
        <w:rPr>
          <w:noProof/>
        </w:rPr>
        <w:tab/>
      </w:r>
      <w:r>
        <w:rPr>
          <w:noProof/>
        </w:rPr>
        <w:fldChar w:fldCharType="begin"/>
      </w:r>
      <w:r>
        <w:rPr>
          <w:noProof/>
        </w:rPr>
        <w:instrText xml:space="preserve"> PAGEREF _Toc193632358 \h </w:instrText>
      </w:r>
      <w:r>
        <w:rPr>
          <w:noProof/>
        </w:rPr>
      </w:r>
      <w:r>
        <w:rPr>
          <w:noProof/>
        </w:rPr>
        <w:fldChar w:fldCharType="separate"/>
      </w:r>
      <w:r>
        <w:rPr>
          <w:noProof/>
        </w:rPr>
        <w:t>183</w:t>
      </w:r>
      <w:r>
        <w:rPr>
          <w:noProof/>
        </w:rPr>
        <w:fldChar w:fldCharType="end"/>
      </w:r>
    </w:p>
    <w:p w14:paraId="51E04903" w14:textId="316B473D" w:rsidR="00591AB2" w:rsidRDefault="00591AB2">
      <w:pPr>
        <w:pStyle w:val="TOC5"/>
        <w:rPr>
          <w:rFonts w:asciiTheme="minorHAnsi" w:eastAsiaTheme="minorEastAsia" w:hAnsiTheme="minorHAnsi" w:cstheme="minorBidi"/>
          <w:noProof/>
          <w:kern w:val="2"/>
          <w:sz w:val="24"/>
          <w:szCs w:val="24"/>
          <w:lang w:eastAsia="en-GB"/>
          <w14:ligatures w14:val="standardContextual"/>
        </w:rPr>
      </w:pPr>
      <w:r>
        <w:rPr>
          <w:noProof/>
        </w:rPr>
        <w:t>7.13.3.4.1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_Toc193632359 \h </w:instrText>
      </w:r>
      <w:r>
        <w:rPr>
          <w:noProof/>
        </w:rPr>
      </w:r>
      <w:r>
        <w:rPr>
          <w:noProof/>
        </w:rPr>
        <w:fldChar w:fldCharType="separate"/>
      </w:r>
      <w:r>
        <w:rPr>
          <w:noProof/>
        </w:rPr>
        <w:t>183</w:t>
      </w:r>
      <w:r>
        <w:rPr>
          <w:noProof/>
        </w:rPr>
        <w:fldChar w:fldCharType="end"/>
      </w:r>
    </w:p>
    <w:p w14:paraId="245DD59A" w14:textId="246D9817" w:rsidR="00591AB2" w:rsidRDefault="00591AB2">
      <w:pPr>
        <w:pStyle w:val="TOC5"/>
        <w:rPr>
          <w:rFonts w:asciiTheme="minorHAnsi" w:eastAsiaTheme="minorEastAsia" w:hAnsiTheme="minorHAnsi" w:cstheme="minorBidi"/>
          <w:noProof/>
          <w:kern w:val="2"/>
          <w:sz w:val="24"/>
          <w:szCs w:val="24"/>
          <w:lang w:eastAsia="en-GB"/>
          <w14:ligatures w14:val="standardContextual"/>
        </w:rPr>
      </w:pPr>
      <w:r>
        <w:rPr>
          <w:noProof/>
        </w:rPr>
        <w:t>7.13.3.4.2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_Toc193632360 \h </w:instrText>
      </w:r>
      <w:r>
        <w:rPr>
          <w:noProof/>
        </w:rPr>
      </w:r>
      <w:r>
        <w:rPr>
          <w:noProof/>
        </w:rPr>
        <w:fldChar w:fldCharType="separate"/>
      </w:r>
      <w:r>
        <w:rPr>
          <w:noProof/>
        </w:rPr>
        <w:t>183</w:t>
      </w:r>
      <w:r>
        <w:rPr>
          <w:noProof/>
        </w:rPr>
        <w:fldChar w:fldCharType="end"/>
      </w:r>
    </w:p>
    <w:p w14:paraId="3ED842CC" w14:textId="577C102B" w:rsidR="00591AB2" w:rsidRDefault="00591AB2">
      <w:pPr>
        <w:pStyle w:val="TOC4"/>
        <w:rPr>
          <w:rFonts w:asciiTheme="minorHAnsi" w:eastAsiaTheme="minorEastAsia" w:hAnsiTheme="minorHAnsi" w:cstheme="minorBidi"/>
          <w:noProof/>
          <w:kern w:val="2"/>
          <w:sz w:val="24"/>
          <w:szCs w:val="24"/>
          <w:lang w:eastAsia="en-GB"/>
          <w14:ligatures w14:val="standardContextual"/>
        </w:rPr>
      </w:pPr>
      <w:r>
        <w:rPr>
          <w:noProof/>
        </w:rPr>
        <w:t>7.13.3.5</w:t>
      </w:r>
      <w:r>
        <w:rPr>
          <w:rFonts w:asciiTheme="minorHAnsi" w:eastAsiaTheme="minorEastAsia" w:hAnsiTheme="minorHAnsi" w:cstheme="minorBidi"/>
          <w:noProof/>
          <w:kern w:val="2"/>
          <w:sz w:val="24"/>
          <w:szCs w:val="24"/>
          <w:lang w:eastAsia="en-GB"/>
          <w14:ligatures w14:val="standardContextual"/>
        </w:rPr>
        <w:tab/>
      </w:r>
      <w:r>
        <w:rPr>
          <w:noProof/>
        </w:rPr>
        <w:t>Delete a stored object</w:t>
      </w:r>
      <w:r>
        <w:rPr>
          <w:noProof/>
        </w:rPr>
        <w:tab/>
      </w:r>
      <w:r>
        <w:rPr>
          <w:noProof/>
        </w:rPr>
        <w:fldChar w:fldCharType="begin"/>
      </w:r>
      <w:r>
        <w:rPr>
          <w:noProof/>
        </w:rPr>
        <w:instrText xml:space="preserve"> PAGEREF _Toc193632361 \h </w:instrText>
      </w:r>
      <w:r>
        <w:rPr>
          <w:noProof/>
        </w:rPr>
      </w:r>
      <w:r>
        <w:rPr>
          <w:noProof/>
        </w:rPr>
        <w:fldChar w:fldCharType="separate"/>
      </w:r>
      <w:r>
        <w:rPr>
          <w:noProof/>
        </w:rPr>
        <w:t>184</w:t>
      </w:r>
      <w:r>
        <w:rPr>
          <w:noProof/>
        </w:rPr>
        <w:fldChar w:fldCharType="end"/>
      </w:r>
    </w:p>
    <w:p w14:paraId="09875B63" w14:textId="148C7BB6" w:rsidR="00591AB2" w:rsidRDefault="00591AB2">
      <w:pPr>
        <w:pStyle w:val="TOC5"/>
        <w:rPr>
          <w:rFonts w:asciiTheme="minorHAnsi" w:eastAsiaTheme="minorEastAsia" w:hAnsiTheme="minorHAnsi" w:cstheme="minorBidi"/>
          <w:noProof/>
          <w:kern w:val="2"/>
          <w:sz w:val="24"/>
          <w:szCs w:val="24"/>
          <w:lang w:eastAsia="en-GB"/>
          <w14:ligatures w14:val="standardContextual"/>
        </w:rPr>
      </w:pPr>
      <w:r>
        <w:rPr>
          <w:noProof/>
        </w:rPr>
        <w:t>7.13.3.5.1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_Toc193632362 \h </w:instrText>
      </w:r>
      <w:r>
        <w:rPr>
          <w:noProof/>
        </w:rPr>
      </w:r>
      <w:r>
        <w:rPr>
          <w:noProof/>
        </w:rPr>
        <w:fldChar w:fldCharType="separate"/>
      </w:r>
      <w:r>
        <w:rPr>
          <w:noProof/>
        </w:rPr>
        <w:t>184</w:t>
      </w:r>
      <w:r>
        <w:rPr>
          <w:noProof/>
        </w:rPr>
        <w:fldChar w:fldCharType="end"/>
      </w:r>
    </w:p>
    <w:p w14:paraId="28C99F30" w14:textId="4067152E" w:rsidR="00591AB2" w:rsidRDefault="00591AB2">
      <w:pPr>
        <w:pStyle w:val="TOC5"/>
        <w:rPr>
          <w:rFonts w:asciiTheme="minorHAnsi" w:eastAsiaTheme="minorEastAsia" w:hAnsiTheme="minorHAnsi" w:cstheme="minorBidi"/>
          <w:noProof/>
          <w:kern w:val="2"/>
          <w:sz w:val="24"/>
          <w:szCs w:val="24"/>
          <w:lang w:eastAsia="en-GB"/>
          <w14:ligatures w14:val="standardContextual"/>
        </w:rPr>
      </w:pPr>
      <w:r>
        <w:rPr>
          <w:noProof/>
        </w:rPr>
        <w:t>7.13.3.5.2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_Toc193632363 \h </w:instrText>
      </w:r>
      <w:r>
        <w:rPr>
          <w:noProof/>
        </w:rPr>
      </w:r>
      <w:r>
        <w:rPr>
          <w:noProof/>
        </w:rPr>
        <w:fldChar w:fldCharType="separate"/>
      </w:r>
      <w:r>
        <w:rPr>
          <w:noProof/>
        </w:rPr>
        <w:t>184</w:t>
      </w:r>
      <w:r>
        <w:rPr>
          <w:noProof/>
        </w:rPr>
        <w:fldChar w:fldCharType="end"/>
      </w:r>
    </w:p>
    <w:p w14:paraId="59ECAD15" w14:textId="58C382D2" w:rsidR="00591AB2" w:rsidRDefault="00591AB2">
      <w:pPr>
        <w:pStyle w:val="TOC4"/>
        <w:rPr>
          <w:rFonts w:asciiTheme="minorHAnsi" w:eastAsiaTheme="minorEastAsia" w:hAnsiTheme="minorHAnsi" w:cstheme="minorBidi"/>
          <w:noProof/>
          <w:kern w:val="2"/>
          <w:sz w:val="24"/>
          <w:szCs w:val="24"/>
          <w:lang w:eastAsia="en-GB"/>
          <w14:ligatures w14:val="standardContextual"/>
        </w:rPr>
      </w:pPr>
      <w:r>
        <w:rPr>
          <w:noProof/>
        </w:rPr>
        <w:t>7.13.3.6</w:t>
      </w:r>
      <w:r>
        <w:rPr>
          <w:rFonts w:asciiTheme="minorHAnsi" w:eastAsiaTheme="minorEastAsia" w:hAnsiTheme="minorHAnsi" w:cstheme="minorBidi"/>
          <w:noProof/>
          <w:kern w:val="2"/>
          <w:sz w:val="24"/>
          <w:szCs w:val="24"/>
          <w:lang w:eastAsia="en-GB"/>
          <w14:ligatures w14:val="standardContextual"/>
        </w:rPr>
        <w:tab/>
      </w:r>
      <w:r>
        <w:rPr>
          <w:noProof/>
        </w:rPr>
        <w:t>Synchronization</w:t>
      </w:r>
      <w:r>
        <w:rPr>
          <w:noProof/>
        </w:rPr>
        <w:tab/>
      </w:r>
      <w:r>
        <w:rPr>
          <w:noProof/>
        </w:rPr>
        <w:fldChar w:fldCharType="begin"/>
      </w:r>
      <w:r>
        <w:rPr>
          <w:noProof/>
        </w:rPr>
        <w:instrText xml:space="preserve"> PAGEREF _Toc193632364 \h </w:instrText>
      </w:r>
      <w:r>
        <w:rPr>
          <w:noProof/>
        </w:rPr>
      </w:r>
      <w:r>
        <w:rPr>
          <w:noProof/>
        </w:rPr>
        <w:fldChar w:fldCharType="separate"/>
      </w:r>
      <w:r>
        <w:rPr>
          <w:noProof/>
        </w:rPr>
        <w:t>185</w:t>
      </w:r>
      <w:r>
        <w:rPr>
          <w:noProof/>
        </w:rPr>
        <w:fldChar w:fldCharType="end"/>
      </w:r>
    </w:p>
    <w:p w14:paraId="67B8E4C1" w14:textId="61773EE8" w:rsidR="00591AB2" w:rsidRDefault="00591AB2">
      <w:pPr>
        <w:pStyle w:val="TOC5"/>
        <w:rPr>
          <w:rFonts w:asciiTheme="minorHAnsi" w:eastAsiaTheme="minorEastAsia" w:hAnsiTheme="minorHAnsi" w:cstheme="minorBidi"/>
          <w:noProof/>
          <w:kern w:val="2"/>
          <w:sz w:val="24"/>
          <w:szCs w:val="24"/>
          <w:lang w:eastAsia="en-GB"/>
          <w14:ligatures w14:val="standardContextual"/>
        </w:rPr>
      </w:pPr>
      <w:r>
        <w:rPr>
          <w:noProof/>
        </w:rPr>
        <w:t>7.13.3.6.1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_Toc193632365 \h </w:instrText>
      </w:r>
      <w:r>
        <w:rPr>
          <w:noProof/>
        </w:rPr>
      </w:r>
      <w:r>
        <w:rPr>
          <w:noProof/>
        </w:rPr>
        <w:fldChar w:fldCharType="separate"/>
      </w:r>
      <w:r>
        <w:rPr>
          <w:noProof/>
        </w:rPr>
        <w:t>185</w:t>
      </w:r>
      <w:r>
        <w:rPr>
          <w:noProof/>
        </w:rPr>
        <w:fldChar w:fldCharType="end"/>
      </w:r>
    </w:p>
    <w:p w14:paraId="3B2CB00F" w14:textId="170C02CF" w:rsidR="00591AB2" w:rsidRDefault="00591AB2">
      <w:pPr>
        <w:pStyle w:val="TOC5"/>
        <w:rPr>
          <w:rFonts w:asciiTheme="minorHAnsi" w:eastAsiaTheme="minorEastAsia" w:hAnsiTheme="minorHAnsi" w:cstheme="minorBidi"/>
          <w:noProof/>
          <w:kern w:val="2"/>
          <w:sz w:val="24"/>
          <w:szCs w:val="24"/>
          <w:lang w:eastAsia="en-GB"/>
          <w14:ligatures w14:val="standardContextual"/>
        </w:rPr>
      </w:pPr>
      <w:r>
        <w:rPr>
          <w:noProof/>
        </w:rPr>
        <w:t>7.13.3.6.2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_Toc193632366 \h </w:instrText>
      </w:r>
      <w:r>
        <w:rPr>
          <w:noProof/>
        </w:rPr>
      </w:r>
      <w:r>
        <w:rPr>
          <w:noProof/>
        </w:rPr>
        <w:fldChar w:fldCharType="separate"/>
      </w:r>
      <w:r>
        <w:rPr>
          <w:noProof/>
        </w:rPr>
        <w:t>185</w:t>
      </w:r>
      <w:r>
        <w:rPr>
          <w:noProof/>
        </w:rPr>
        <w:fldChar w:fldCharType="end"/>
      </w:r>
    </w:p>
    <w:p w14:paraId="3C6AF129" w14:textId="3C3CEB90" w:rsidR="00591AB2" w:rsidRDefault="00591AB2">
      <w:pPr>
        <w:pStyle w:val="TOC4"/>
        <w:rPr>
          <w:rFonts w:asciiTheme="minorHAnsi" w:eastAsiaTheme="minorEastAsia" w:hAnsiTheme="minorHAnsi" w:cstheme="minorBidi"/>
          <w:noProof/>
          <w:kern w:val="2"/>
          <w:sz w:val="24"/>
          <w:szCs w:val="24"/>
          <w:lang w:eastAsia="en-GB"/>
          <w14:ligatures w14:val="standardContextual"/>
        </w:rPr>
      </w:pPr>
      <w:r>
        <w:rPr>
          <w:noProof/>
        </w:rPr>
        <w:t>7.13.3.7</w:t>
      </w:r>
      <w:r>
        <w:rPr>
          <w:rFonts w:asciiTheme="minorHAnsi" w:eastAsiaTheme="minorEastAsia" w:hAnsiTheme="minorHAnsi" w:cstheme="minorBidi"/>
          <w:noProof/>
          <w:kern w:val="2"/>
          <w:sz w:val="24"/>
          <w:szCs w:val="24"/>
          <w:lang w:eastAsia="en-GB"/>
          <w14:ligatures w14:val="standardContextual"/>
        </w:rPr>
        <w:tab/>
      </w:r>
      <w:r>
        <w:rPr>
          <w:noProof/>
        </w:rPr>
        <w:t>Create a user account</w:t>
      </w:r>
      <w:r>
        <w:rPr>
          <w:noProof/>
        </w:rPr>
        <w:tab/>
      </w:r>
      <w:r>
        <w:rPr>
          <w:noProof/>
        </w:rPr>
        <w:fldChar w:fldCharType="begin"/>
      </w:r>
      <w:r>
        <w:rPr>
          <w:noProof/>
        </w:rPr>
        <w:instrText xml:space="preserve"> PAGEREF _Toc193632367 \h </w:instrText>
      </w:r>
      <w:r>
        <w:rPr>
          <w:noProof/>
        </w:rPr>
      </w:r>
      <w:r>
        <w:rPr>
          <w:noProof/>
        </w:rPr>
        <w:fldChar w:fldCharType="separate"/>
      </w:r>
      <w:r>
        <w:rPr>
          <w:noProof/>
        </w:rPr>
        <w:t>186</w:t>
      </w:r>
      <w:r>
        <w:rPr>
          <w:noProof/>
        </w:rPr>
        <w:fldChar w:fldCharType="end"/>
      </w:r>
    </w:p>
    <w:p w14:paraId="6DB29732" w14:textId="328E6B8D" w:rsidR="00591AB2" w:rsidRDefault="00591AB2">
      <w:pPr>
        <w:pStyle w:val="TOC5"/>
        <w:rPr>
          <w:rFonts w:asciiTheme="minorHAnsi" w:eastAsiaTheme="minorEastAsia" w:hAnsiTheme="minorHAnsi" w:cstheme="minorBidi"/>
          <w:noProof/>
          <w:kern w:val="2"/>
          <w:sz w:val="24"/>
          <w:szCs w:val="24"/>
          <w:lang w:eastAsia="en-GB"/>
          <w14:ligatures w14:val="standardContextual"/>
        </w:rPr>
      </w:pPr>
      <w:r>
        <w:rPr>
          <w:noProof/>
        </w:rPr>
        <w:t>7.13.3.7.1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_Toc193632368 \h </w:instrText>
      </w:r>
      <w:r>
        <w:rPr>
          <w:noProof/>
        </w:rPr>
      </w:r>
      <w:r>
        <w:rPr>
          <w:noProof/>
        </w:rPr>
        <w:fldChar w:fldCharType="separate"/>
      </w:r>
      <w:r>
        <w:rPr>
          <w:noProof/>
        </w:rPr>
        <w:t>186</w:t>
      </w:r>
      <w:r>
        <w:rPr>
          <w:noProof/>
        </w:rPr>
        <w:fldChar w:fldCharType="end"/>
      </w:r>
    </w:p>
    <w:p w14:paraId="775F492E" w14:textId="4AA406B1" w:rsidR="00591AB2" w:rsidRDefault="00591AB2">
      <w:pPr>
        <w:pStyle w:val="TOC5"/>
        <w:rPr>
          <w:rFonts w:asciiTheme="minorHAnsi" w:eastAsiaTheme="minorEastAsia" w:hAnsiTheme="minorHAnsi" w:cstheme="minorBidi"/>
          <w:noProof/>
          <w:kern w:val="2"/>
          <w:sz w:val="24"/>
          <w:szCs w:val="24"/>
          <w:lang w:eastAsia="en-GB"/>
          <w14:ligatures w14:val="standardContextual"/>
        </w:rPr>
      </w:pPr>
      <w:r>
        <w:rPr>
          <w:noProof/>
        </w:rPr>
        <w:t>7.13.3.7.2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_Toc193632369 \h </w:instrText>
      </w:r>
      <w:r>
        <w:rPr>
          <w:noProof/>
        </w:rPr>
      </w:r>
      <w:r>
        <w:rPr>
          <w:noProof/>
        </w:rPr>
        <w:fldChar w:fldCharType="separate"/>
      </w:r>
      <w:r>
        <w:rPr>
          <w:noProof/>
        </w:rPr>
        <w:t>186</w:t>
      </w:r>
      <w:r>
        <w:rPr>
          <w:noProof/>
        </w:rPr>
        <w:fldChar w:fldCharType="end"/>
      </w:r>
    </w:p>
    <w:p w14:paraId="1D8758D5" w14:textId="0EA3366F" w:rsidR="00591AB2" w:rsidRDefault="00591AB2">
      <w:pPr>
        <w:pStyle w:val="TOC4"/>
        <w:rPr>
          <w:rFonts w:asciiTheme="minorHAnsi" w:eastAsiaTheme="minorEastAsia" w:hAnsiTheme="minorHAnsi" w:cstheme="minorBidi"/>
          <w:noProof/>
          <w:kern w:val="2"/>
          <w:sz w:val="24"/>
          <w:szCs w:val="24"/>
          <w:lang w:eastAsia="en-GB"/>
          <w14:ligatures w14:val="standardContextual"/>
        </w:rPr>
      </w:pPr>
      <w:r>
        <w:rPr>
          <w:noProof/>
        </w:rPr>
        <w:t>7.13.3.8</w:t>
      </w:r>
      <w:r>
        <w:rPr>
          <w:rFonts w:asciiTheme="minorHAnsi" w:eastAsiaTheme="minorEastAsia" w:hAnsiTheme="minorHAnsi" w:cstheme="minorBidi"/>
          <w:noProof/>
          <w:kern w:val="2"/>
          <w:sz w:val="24"/>
          <w:szCs w:val="24"/>
          <w:lang w:eastAsia="en-GB"/>
          <w14:ligatures w14:val="standardContextual"/>
        </w:rPr>
        <w:tab/>
      </w:r>
      <w:r>
        <w:rPr>
          <w:noProof/>
        </w:rPr>
        <w:t>Deposit an object</w:t>
      </w:r>
      <w:r>
        <w:rPr>
          <w:noProof/>
        </w:rPr>
        <w:tab/>
      </w:r>
      <w:r>
        <w:rPr>
          <w:noProof/>
        </w:rPr>
        <w:fldChar w:fldCharType="begin"/>
      </w:r>
      <w:r>
        <w:rPr>
          <w:noProof/>
        </w:rPr>
        <w:instrText xml:space="preserve"> PAGEREF _Toc193632370 \h </w:instrText>
      </w:r>
      <w:r>
        <w:rPr>
          <w:noProof/>
        </w:rPr>
      </w:r>
      <w:r>
        <w:rPr>
          <w:noProof/>
        </w:rPr>
        <w:fldChar w:fldCharType="separate"/>
      </w:r>
      <w:r>
        <w:rPr>
          <w:noProof/>
        </w:rPr>
        <w:t>187</w:t>
      </w:r>
      <w:r>
        <w:rPr>
          <w:noProof/>
        </w:rPr>
        <w:fldChar w:fldCharType="end"/>
      </w:r>
    </w:p>
    <w:p w14:paraId="6C67A53D" w14:textId="01353C6A" w:rsidR="00591AB2" w:rsidRDefault="00591AB2">
      <w:pPr>
        <w:pStyle w:val="TOC5"/>
        <w:rPr>
          <w:rFonts w:asciiTheme="minorHAnsi" w:eastAsiaTheme="minorEastAsia" w:hAnsiTheme="minorHAnsi" w:cstheme="minorBidi"/>
          <w:noProof/>
          <w:kern w:val="2"/>
          <w:sz w:val="24"/>
          <w:szCs w:val="24"/>
          <w:lang w:eastAsia="en-GB"/>
          <w14:ligatures w14:val="standardContextual"/>
        </w:rPr>
      </w:pPr>
      <w:r>
        <w:rPr>
          <w:noProof/>
        </w:rPr>
        <w:t>7.13.3.8.1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_Toc193632371 \h </w:instrText>
      </w:r>
      <w:r>
        <w:rPr>
          <w:noProof/>
        </w:rPr>
      </w:r>
      <w:r>
        <w:rPr>
          <w:noProof/>
        </w:rPr>
        <w:fldChar w:fldCharType="separate"/>
      </w:r>
      <w:r>
        <w:rPr>
          <w:noProof/>
        </w:rPr>
        <w:t>187</w:t>
      </w:r>
      <w:r>
        <w:rPr>
          <w:noProof/>
        </w:rPr>
        <w:fldChar w:fldCharType="end"/>
      </w:r>
    </w:p>
    <w:p w14:paraId="5F3B0866" w14:textId="74E6D80A" w:rsidR="00591AB2" w:rsidRDefault="00591AB2">
      <w:pPr>
        <w:pStyle w:val="TOC5"/>
        <w:rPr>
          <w:rFonts w:asciiTheme="minorHAnsi" w:eastAsiaTheme="minorEastAsia" w:hAnsiTheme="minorHAnsi" w:cstheme="minorBidi"/>
          <w:noProof/>
          <w:kern w:val="2"/>
          <w:sz w:val="24"/>
          <w:szCs w:val="24"/>
          <w:lang w:eastAsia="en-GB"/>
          <w14:ligatures w14:val="standardContextual"/>
        </w:rPr>
      </w:pPr>
      <w:r>
        <w:rPr>
          <w:noProof/>
        </w:rPr>
        <w:t>7.13.3.8.2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_Toc193632372 \h </w:instrText>
      </w:r>
      <w:r>
        <w:rPr>
          <w:noProof/>
        </w:rPr>
      </w:r>
      <w:r>
        <w:rPr>
          <w:noProof/>
        </w:rPr>
        <w:fldChar w:fldCharType="separate"/>
      </w:r>
      <w:r>
        <w:rPr>
          <w:noProof/>
        </w:rPr>
        <w:t>187</w:t>
      </w:r>
      <w:r>
        <w:rPr>
          <w:noProof/>
        </w:rPr>
        <w:fldChar w:fldCharType="end"/>
      </w:r>
    </w:p>
    <w:p w14:paraId="76BE18FA" w14:textId="101899BB" w:rsidR="00591AB2" w:rsidRDefault="00591AB2">
      <w:pPr>
        <w:pStyle w:val="TOC4"/>
        <w:rPr>
          <w:rFonts w:asciiTheme="minorHAnsi" w:eastAsiaTheme="minorEastAsia" w:hAnsiTheme="minorHAnsi" w:cstheme="minorBidi"/>
          <w:noProof/>
          <w:kern w:val="2"/>
          <w:sz w:val="24"/>
          <w:szCs w:val="24"/>
          <w:lang w:eastAsia="en-GB"/>
          <w14:ligatures w14:val="standardContextual"/>
        </w:rPr>
      </w:pPr>
      <w:r>
        <w:rPr>
          <w:noProof/>
        </w:rPr>
        <w:t>7.13.3.9</w:t>
      </w:r>
      <w:r>
        <w:rPr>
          <w:rFonts w:asciiTheme="minorHAnsi" w:eastAsiaTheme="minorEastAsia" w:hAnsiTheme="minorHAnsi" w:cstheme="minorBidi"/>
          <w:noProof/>
          <w:kern w:val="2"/>
          <w:sz w:val="24"/>
          <w:szCs w:val="24"/>
          <w:lang w:eastAsia="en-GB"/>
          <w14:ligatures w14:val="standardContextual"/>
        </w:rPr>
        <w:tab/>
      </w:r>
      <w:r>
        <w:rPr>
          <w:noProof/>
        </w:rPr>
        <w:t>Copy a stored object</w:t>
      </w:r>
      <w:r>
        <w:rPr>
          <w:noProof/>
        </w:rPr>
        <w:tab/>
      </w:r>
      <w:r>
        <w:rPr>
          <w:noProof/>
        </w:rPr>
        <w:fldChar w:fldCharType="begin"/>
      </w:r>
      <w:r>
        <w:rPr>
          <w:noProof/>
        </w:rPr>
        <w:instrText xml:space="preserve"> PAGEREF _Toc193632373 \h </w:instrText>
      </w:r>
      <w:r>
        <w:rPr>
          <w:noProof/>
        </w:rPr>
      </w:r>
      <w:r>
        <w:rPr>
          <w:noProof/>
        </w:rPr>
        <w:fldChar w:fldCharType="separate"/>
      </w:r>
      <w:r>
        <w:rPr>
          <w:noProof/>
        </w:rPr>
        <w:t>188</w:t>
      </w:r>
      <w:r>
        <w:rPr>
          <w:noProof/>
        </w:rPr>
        <w:fldChar w:fldCharType="end"/>
      </w:r>
    </w:p>
    <w:p w14:paraId="75D12C8C" w14:textId="24DBB034" w:rsidR="00591AB2" w:rsidRDefault="00591AB2">
      <w:pPr>
        <w:pStyle w:val="TOC5"/>
        <w:rPr>
          <w:rFonts w:asciiTheme="minorHAnsi" w:eastAsiaTheme="minorEastAsia" w:hAnsiTheme="minorHAnsi" w:cstheme="minorBidi"/>
          <w:noProof/>
          <w:kern w:val="2"/>
          <w:sz w:val="24"/>
          <w:szCs w:val="24"/>
          <w:lang w:eastAsia="en-GB"/>
          <w14:ligatures w14:val="standardContextual"/>
        </w:rPr>
      </w:pPr>
      <w:r>
        <w:rPr>
          <w:noProof/>
        </w:rPr>
        <w:t>7.13.3.9.1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_Toc193632374 \h </w:instrText>
      </w:r>
      <w:r>
        <w:rPr>
          <w:noProof/>
        </w:rPr>
      </w:r>
      <w:r>
        <w:rPr>
          <w:noProof/>
        </w:rPr>
        <w:fldChar w:fldCharType="separate"/>
      </w:r>
      <w:r>
        <w:rPr>
          <w:noProof/>
        </w:rPr>
        <w:t>188</w:t>
      </w:r>
      <w:r>
        <w:rPr>
          <w:noProof/>
        </w:rPr>
        <w:fldChar w:fldCharType="end"/>
      </w:r>
    </w:p>
    <w:p w14:paraId="74A6EF44" w14:textId="4F359CE9" w:rsidR="00591AB2" w:rsidRDefault="00591AB2">
      <w:pPr>
        <w:pStyle w:val="TOC5"/>
        <w:rPr>
          <w:rFonts w:asciiTheme="minorHAnsi" w:eastAsiaTheme="minorEastAsia" w:hAnsiTheme="minorHAnsi" w:cstheme="minorBidi"/>
          <w:noProof/>
          <w:kern w:val="2"/>
          <w:sz w:val="24"/>
          <w:szCs w:val="24"/>
          <w:lang w:eastAsia="en-GB"/>
          <w14:ligatures w14:val="standardContextual"/>
        </w:rPr>
      </w:pPr>
      <w:r>
        <w:rPr>
          <w:noProof/>
        </w:rPr>
        <w:t>7.13.3.9.2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_Toc193632375 \h </w:instrText>
      </w:r>
      <w:r>
        <w:rPr>
          <w:noProof/>
        </w:rPr>
      </w:r>
      <w:r>
        <w:rPr>
          <w:noProof/>
        </w:rPr>
        <w:fldChar w:fldCharType="separate"/>
      </w:r>
      <w:r>
        <w:rPr>
          <w:noProof/>
        </w:rPr>
        <w:t>188</w:t>
      </w:r>
      <w:r>
        <w:rPr>
          <w:noProof/>
        </w:rPr>
        <w:fldChar w:fldCharType="end"/>
      </w:r>
    </w:p>
    <w:p w14:paraId="43360002" w14:textId="3D586A2E" w:rsidR="00591AB2" w:rsidRDefault="00591AB2">
      <w:pPr>
        <w:pStyle w:val="TOC4"/>
        <w:rPr>
          <w:rFonts w:asciiTheme="minorHAnsi" w:eastAsiaTheme="minorEastAsia" w:hAnsiTheme="minorHAnsi" w:cstheme="minorBidi"/>
          <w:noProof/>
          <w:kern w:val="2"/>
          <w:sz w:val="24"/>
          <w:szCs w:val="24"/>
          <w:lang w:eastAsia="en-GB"/>
          <w14:ligatures w14:val="standardContextual"/>
        </w:rPr>
      </w:pPr>
      <w:r>
        <w:rPr>
          <w:noProof/>
        </w:rPr>
        <w:t>7.13.3.10</w:t>
      </w:r>
      <w:r>
        <w:rPr>
          <w:rFonts w:asciiTheme="minorHAnsi" w:eastAsiaTheme="minorEastAsia" w:hAnsiTheme="minorHAnsi" w:cstheme="minorBidi"/>
          <w:noProof/>
          <w:kern w:val="2"/>
          <w:sz w:val="24"/>
          <w:szCs w:val="24"/>
          <w:lang w:eastAsia="en-GB"/>
          <w14:ligatures w14:val="standardContextual"/>
        </w:rPr>
        <w:tab/>
      </w:r>
      <w:r>
        <w:rPr>
          <w:noProof/>
        </w:rPr>
        <w:t>Move a stored object</w:t>
      </w:r>
      <w:r>
        <w:rPr>
          <w:noProof/>
        </w:rPr>
        <w:tab/>
      </w:r>
      <w:r>
        <w:rPr>
          <w:noProof/>
        </w:rPr>
        <w:fldChar w:fldCharType="begin"/>
      </w:r>
      <w:r>
        <w:rPr>
          <w:noProof/>
        </w:rPr>
        <w:instrText xml:space="preserve"> PAGEREF _Toc193632376 \h </w:instrText>
      </w:r>
      <w:r>
        <w:rPr>
          <w:noProof/>
        </w:rPr>
      </w:r>
      <w:r>
        <w:rPr>
          <w:noProof/>
        </w:rPr>
        <w:fldChar w:fldCharType="separate"/>
      </w:r>
      <w:r>
        <w:rPr>
          <w:noProof/>
        </w:rPr>
        <w:t>189</w:t>
      </w:r>
      <w:r>
        <w:rPr>
          <w:noProof/>
        </w:rPr>
        <w:fldChar w:fldCharType="end"/>
      </w:r>
    </w:p>
    <w:p w14:paraId="09AB33C2" w14:textId="3405A738" w:rsidR="00591AB2" w:rsidRDefault="00591AB2">
      <w:pPr>
        <w:pStyle w:val="TOC5"/>
        <w:rPr>
          <w:rFonts w:asciiTheme="minorHAnsi" w:eastAsiaTheme="minorEastAsia" w:hAnsiTheme="minorHAnsi" w:cstheme="minorBidi"/>
          <w:noProof/>
          <w:kern w:val="2"/>
          <w:sz w:val="24"/>
          <w:szCs w:val="24"/>
          <w:lang w:eastAsia="en-GB"/>
          <w14:ligatures w14:val="standardContextual"/>
        </w:rPr>
      </w:pPr>
      <w:r>
        <w:rPr>
          <w:noProof/>
        </w:rPr>
        <w:t>7.13.3.10.1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_Toc193632377 \h </w:instrText>
      </w:r>
      <w:r>
        <w:rPr>
          <w:noProof/>
        </w:rPr>
      </w:r>
      <w:r>
        <w:rPr>
          <w:noProof/>
        </w:rPr>
        <w:fldChar w:fldCharType="separate"/>
      </w:r>
      <w:r>
        <w:rPr>
          <w:noProof/>
        </w:rPr>
        <w:t>189</w:t>
      </w:r>
      <w:r>
        <w:rPr>
          <w:noProof/>
        </w:rPr>
        <w:fldChar w:fldCharType="end"/>
      </w:r>
    </w:p>
    <w:p w14:paraId="07ED4397" w14:textId="4D9C9DEE" w:rsidR="00591AB2" w:rsidRDefault="00591AB2">
      <w:pPr>
        <w:pStyle w:val="TOC5"/>
        <w:rPr>
          <w:rFonts w:asciiTheme="minorHAnsi" w:eastAsiaTheme="minorEastAsia" w:hAnsiTheme="minorHAnsi" w:cstheme="minorBidi"/>
          <w:noProof/>
          <w:kern w:val="2"/>
          <w:sz w:val="24"/>
          <w:szCs w:val="24"/>
          <w:lang w:eastAsia="en-GB"/>
          <w14:ligatures w14:val="standardContextual"/>
        </w:rPr>
      </w:pPr>
      <w:r>
        <w:rPr>
          <w:noProof/>
        </w:rPr>
        <w:t>7.13.3.10.2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_Toc193632378 \h </w:instrText>
      </w:r>
      <w:r>
        <w:rPr>
          <w:noProof/>
        </w:rPr>
      </w:r>
      <w:r>
        <w:rPr>
          <w:noProof/>
        </w:rPr>
        <w:fldChar w:fldCharType="separate"/>
      </w:r>
      <w:r>
        <w:rPr>
          <w:noProof/>
        </w:rPr>
        <w:t>189</w:t>
      </w:r>
      <w:r>
        <w:rPr>
          <w:noProof/>
        </w:rPr>
        <w:fldChar w:fldCharType="end"/>
      </w:r>
    </w:p>
    <w:p w14:paraId="3446AE7B" w14:textId="6CB26B12" w:rsidR="00591AB2" w:rsidRDefault="00591AB2">
      <w:pPr>
        <w:pStyle w:val="TOC4"/>
        <w:rPr>
          <w:rFonts w:asciiTheme="minorHAnsi" w:eastAsiaTheme="minorEastAsia" w:hAnsiTheme="minorHAnsi" w:cstheme="minorBidi"/>
          <w:noProof/>
          <w:kern w:val="2"/>
          <w:sz w:val="24"/>
          <w:szCs w:val="24"/>
          <w:lang w:eastAsia="en-GB"/>
          <w14:ligatures w14:val="standardContextual"/>
        </w:rPr>
      </w:pPr>
      <w:r>
        <w:rPr>
          <w:noProof/>
        </w:rPr>
        <w:t>7.13.3.11</w:t>
      </w:r>
      <w:r>
        <w:rPr>
          <w:rFonts w:asciiTheme="minorHAnsi" w:eastAsiaTheme="minorEastAsia" w:hAnsiTheme="minorHAnsi" w:cstheme="minorBidi"/>
          <w:noProof/>
          <w:kern w:val="2"/>
          <w:sz w:val="24"/>
          <w:szCs w:val="24"/>
          <w:lang w:eastAsia="en-GB"/>
          <w14:ligatures w14:val="standardContextual"/>
        </w:rPr>
        <w:tab/>
      </w:r>
      <w:r>
        <w:rPr>
          <w:noProof/>
        </w:rPr>
        <w:t>Folder create operation</w:t>
      </w:r>
      <w:r>
        <w:rPr>
          <w:noProof/>
        </w:rPr>
        <w:tab/>
      </w:r>
      <w:r>
        <w:rPr>
          <w:noProof/>
        </w:rPr>
        <w:fldChar w:fldCharType="begin"/>
      </w:r>
      <w:r>
        <w:rPr>
          <w:noProof/>
        </w:rPr>
        <w:instrText xml:space="preserve"> PAGEREF _Toc193632379 \h </w:instrText>
      </w:r>
      <w:r>
        <w:rPr>
          <w:noProof/>
        </w:rPr>
      </w:r>
      <w:r>
        <w:rPr>
          <w:noProof/>
        </w:rPr>
        <w:fldChar w:fldCharType="separate"/>
      </w:r>
      <w:r>
        <w:rPr>
          <w:noProof/>
        </w:rPr>
        <w:t>190</w:t>
      </w:r>
      <w:r>
        <w:rPr>
          <w:noProof/>
        </w:rPr>
        <w:fldChar w:fldCharType="end"/>
      </w:r>
    </w:p>
    <w:p w14:paraId="16A0681F" w14:textId="4358D689" w:rsidR="00591AB2" w:rsidRDefault="00591AB2">
      <w:pPr>
        <w:pStyle w:val="TOC5"/>
        <w:rPr>
          <w:rFonts w:asciiTheme="minorHAnsi" w:eastAsiaTheme="minorEastAsia" w:hAnsiTheme="minorHAnsi" w:cstheme="minorBidi"/>
          <w:noProof/>
          <w:kern w:val="2"/>
          <w:sz w:val="24"/>
          <w:szCs w:val="24"/>
          <w:lang w:eastAsia="en-GB"/>
          <w14:ligatures w14:val="standardContextual"/>
        </w:rPr>
      </w:pPr>
      <w:r>
        <w:rPr>
          <w:noProof/>
        </w:rPr>
        <w:t>7.13.3.11.1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_Toc193632380 \h </w:instrText>
      </w:r>
      <w:r>
        <w:rPr>
          <w:noProof/>
        </w:rPr>
      </w:r>
      <w:r>
        <w:rPr>
          <w:noProof/>
        </w:rPr>
        <w:fldChar w:fldCharType="separate"/>
      </w:r>
      <w:r>
        <w:rPr>
          <w:noProof/>
        </w:rPr>
        <w:t>190</w:t>
      </w:r>
      <w:r>
        <w:rPr>
          <w:noProof/>
        </w:rPr>
        <w:fldChar w:fldCharType="end"/>
      </w:r>
    </w:p>
    <w:p w14:paraId="22C73306" w14:textId="15DF5976" w:rsidR="00591AB2" w:rsidRDefault="00591AB2">
      <w:pPr>
        <w:pStyle w:val="TOC5"/>
        <w:rPr>
          <w:rFonts w:asciiTheme="minorHAnsi" w:eastAsiaTheme="minorEastAsia" w:hAnsiTheme="minorHAnsi" w:cstheme="minorBidi"/>
          <w:noProof/>
          <w:kern w:val="2"/>
          <w:sz w:val="24"/>
          <w:szCs w:val="24"/>
          <w:lang w:eastAsia="en-GB"/>
          <w14:ligatures w14:val="standardContextual"/>
        </w:rPr>
      </w:pPr>
      <w:r>
        <w:rPr>
          <w:noProof/>
        </w:rPr>
        <w:t>7.13.3.11.2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_Toc193632381 \h </w:instrText>
      </w:r>
      <w:r>
        <w:rPr>
          <w:noProof/>
        </w:rPr>
      </w:r>
      <w:r>
        <w:rPr>
          <w:noProof/>
        </w:rPr>
        <w:fldChar w:fldCharType="separate"/>
      </w:r>
      <w:r>
        <w:rPr>
          <w:noProof/>
        </w:rPr>
        <w:t>190</w:t>
      </w:r>
      <w:r>
        <w:rPr>
          <w:noProof/>
        </w:rPr>
        <w:fldChar w:fldCharType="end"/>
      </w:r>
    </w:p>
    <w:p w14:paraId="4EFD24C7" w14:textId="41A99F63" w:rsidR="00591AB2" w:rsidRDefault="00591AB2">
      <w:pPr>
        <w:pStyle w:val="TOC4"/>
        <w:rPr>
          <w:rFonts w:asciiTheme="minorHAnsi" w:eastAsiaTheme="minorEastAsia" w:hAnsiTheme="minorHAnsi" w:cstheme="minorBidi"/>
          <w:noProof/>
          <w:kern w:val="2"/>
          <w:sz w:val="24"/>
          <w:szCs w:val="24"/>
          <w:lang w:eastAsia="en-GB"/>
          <w14:ligatures w14:val="standardContextual"/>
        </w:rPr>
      </w:pPr>
      <w:r>
        <w:rPr>
          <w:noProof/>
        </w:rPr>
        <w:t>7.13.3.12</w:t>
      </w:r>
      <w:r>
        <w:rPr>
          <w:rFonts w:asciiTheme="minorHAnsi" w:eastAsiaTheme="minorEastAsia" w:hAnsiTheme="minorHAnsi" w:cstheme="minorBidi"/>
          <w:noProof/>
          <w:kern w:val="2"/>
          <w:sz w:val="24"/>
          <w:szCs w:val="24"/>
          <w:lang w:eastAsia="en-GB"/>
          <w14:ligatures w14:val="standardContextual"/>
        </w:rPr>
        <w:tab/>
      </w:r>
      <w:r>
        <w:rPr>
          <w:noProof/>
        </w:rPr>
        <w:t>Folder delete operation</w:t>
      </w:r>
      <w:r>
        <w:rPr>
          <w:noProof/>
        </w:rPr>
        <w:tab/>
      </w:r>
      <w:r>
        <w:rPr>
          <w:noProof/>
        </w:rPr>
        <w:fldChar w:fldCharType="begin"/>
      </w:r>
      <w:r>
        <w:rPr>
          <w:noProof/>
        </w:rPr>
        <w:instrText xml:space="preserve"> PAGEREF _Toc193632382 \h </w:instrText>
      </w:r>
      <w:r>
        <w:rPr>
          <w:noProof/>
        </w:rPr>
      </w:r>
      <w:r>
        <w:rPr>
          <w:noProof/>
        </w:rPr>
        <w:fldChar w:fldCharType="separate"/>
      </w:r>
      <w:r>
        <w:rPr>
          <w:noProof/>
        </w:rPr>
        <w:t>191</w:t>
      </w:r>
      <w:r>
        <w:rPr>
          <w:noProof/>
        </w:rPr>
        <w:fldChar w:fldCharType="end"/>
      </w:r>
    </w:p>
    <w:p w14:paraId="6078B797" w14:textId="09E331AE" w:rsidR="00591AB2" w:rsidRDefault="00591AB2">
      <w:pPr>
        <w:pStyle w:val="TOC5"/>
        <w:rPr>
          <w:rFonts w:asciiTheme="minorHAnsi" w:eastAsiaTheme="minorEastAsia" w:hAnsiTheme="minorHAnsi" w:cstheme="minorBidi"/>
          <w:noProof/>
          <w:kern w:val="2"/>
          <w:sz w:val="24"/>
          <w:szCs w:val="24"/>
          <w:lang w:eastAsia="en-GB"/>
          <w14:ligatures w14:val="standardContextual"/>
        </w:rPr>
      </w:pPr>
      <w:r>
        <w:rPr>
          <w:noProof/>
        </w:rPr>
        <w:t>7.13.3.12.1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_Toc193632383 \h </w:instrText>
      </w:r>
      <w:r>
        <w:rPr>
          <w:noProof/>
        </w:rPr>
      </w:r>
      <w:r>
        <w:rPr>
          <w:noProof/>
        </w:rPr>
        <w:fldChar w:fldCharType="separate"/>
      </w:r>
      <w:r>
        <w:rPr>
          <w:noProof/>
        </w:rPr>
        <w:t>191</w:t>
      </w:r>
      <w:r>
        <w:rPr>
          <w:noProof/>
        </w:rPr>
        <w:fldChar w:fldCharType="end"/>
      </w:r>
    </w:p>
    <w:p w14:paraId="1227F8C5" w14:textId="6FF49E39" w:rsidR="00591AB2" w:rsidRDefault="00591AB2">
      <w:pPr>
        <w:pStyle w:val="TOC5"/>
        <w:rPr>
          <w:rFonts w:asciiTheme="minorHAnsi" w:eastAsiaTheme="minorEastAsia" w:hAnsiTheme="minorHAnsi" w:cstheme="minorBidi"/>
          <w:noProof/>
          <w:kern w:val="2"/>
          <w:sz w:val="24"/>
          <w:szCs w:val="24"/>
          <w:lang w:eastAsia="en-GB"/>
          <w14:ligatures w14:val="standardContextual"/>
        </w:rPr>
      </w:pPr>
      <w:r>
        <w:rPr>
          <w:noProof/>
        </w:rPr>
        <w:t>7.13.3.12.2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_Toc193632384 \h </w:instrText>
      </w:r>
      <w:r>
        <w:rPr>
          <w:noProof/>
        </w:rPr>
      </w:r>
      <w:r>
        <w:rPr>
          <w:noProof/>
        </w:rPr>
        <w:fldChar w:fldCharType="separate"/>
      </w:r>
      <w:r>
        <w:rPr>
          <w:noProof/>
        </w:rPr>
        <w:t>191</w:t>
      </w:r>
      <w:r>
        <w:rPr>
          <w:noProof/>
        </w:rPr>
        <w:fldChar w:fldCharType="end"/>
      </w:r>
    </w:p>
    <w:p w14:paraId="227F5A09" w14:textId="60E5A849" w:rsidR="00591AB2" w:rsidRDefault="00591AB2">
      <w:pPr>
        <w:pStyle w:val="TOC4"/>
        <w:rPr>
          <w:rFonts w:asciiTheme="minorHAnsi" w:eastAsiaTheme="minorEastAsia" w:hAnsiTheme="minorHAnsi" w:cstheme="minorBidi"/>
          <w:noProof/>
          <w:kern w:val="2"/>
          <w:sz w:val="24"/>
          <w:szCs w:val="24"/>
          <w:lang w:eastAsia="en-GB"/>
          <w14:ligatures w14:val="standardContextual"/>
        </w:rPr>
      </w:pPr>
      <w:r>
        <w:rPr>
          <w:noProof/>
        </w:rPr>
        <w:t>7.13.3.13</w:t>
      </w:r>
      <w:r>
        <w:rPr>
          <w:rFonts w:asciiTheme="minorHAnsi" w:eastAsiaTheme="minorEastAsia" w:hAnsiTheme="minorHAnsi" w:cstheme="minorBidi"/>
          <w:noProof/>
          <w:kern w:val="2"/>
          <w:sz w:val="24"/>
          <w:szCs w:val="24"/>
          <w:lang w:eastAsia="en-GB"/>
          <w14:ligatures w14:val="standardContextual"/>
        </w:rPr>
        <w:tab/>
      </w:r>
      <w:r>
        <w:rPr>
          <w:noProof/>
        </w:rPr>
        <w:t>Folder copy operation</w:t>
      </w:r>
      <w:r>
        <w:rPr>
          <w:noProof/>
        </w:rPr>
        <w:tab/>
      </w:r>
      <w:r>
        <w:rPr>
          <w:noProof/>
        </w:rPr>
        <w:fldChar w:fldCharType="begin"/>
      </w:r>
      <w:r>
        <w:rPr>
          <w:noProof/>
        </w:rPr>
        <w:instrText xml:space="preserve"> PAGEREF _Toc193632385 \h </w:instrText>
      </w:r>
      <w:r>
        <w:rPr>
          <w:noProof/>
        </w:rPr>
      </w:r>
      <w:r>
        <w:rPr>
          <w:noProof/>
        </w:rPr>
        <w:fldChar w:fldCharType="separate"/>
      </w:r>
      <w:r>
        <w:rPr>
          <w:noProof/>
        </w:rPr>
        <w:t>192</w:t>
      </w:r>
      <w:r>
        <w:rPr>
          <w:noProof/>
        </w:rPr>
        <w:fldChar w:fldCharType="end"/>
      </w:r>
    </w:p>
    <w:p w14:paraId="0AADD527" w14:textId="7CA684C6" w:rsidR="00591AB2" w:rsidRDefault="00591AB2">
      <w:pPr>
        <w:pStyle w:val="TOC5"/>
        <w:rPr>
          <w:rFonts w:asciiTheme="minorHAnsi" w:eastAsiaTheme="minorEastAsia" w:hAnsiTheme="minorHAnsi" w:cstheme="minorBidi"/>
          <w:noProof/>
          <w:kern w:val="2"/>
          <w:sz w:val="24"/>
          <w:szCs w:val="24"/>
          <w:lang w:eastAsia="en-GB"/>
          <w14:ligatures w14:val="standardContextual"/>
        </w:rPr>
      </w:pPr>
      <w:r>
        <w:rPr>
          <w:noProof/>
        </w:rPr>
        <w:t>7.13.3.13.1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_Toc193632386 \h </w:instrText>
      </w:r>
      <w:r>
        <w:rPr>
          <w:noProof/>
        </w:rPr>
      </w:r>
      <w:r>
        <w:rPr>
          <w:noProof/>
        </w:rPr>
        <w:fldChar w:fldCharType="separate"/>
      </w:r>
      <w:r>
        <w:rPr>
          <w:noProof/>
        </w:rPr>
        <w:t>192</w:t>
      </w:r>
      <w:r>
        <w:rPr>
          <w:noProof/>
        </w:rPr>
        <w:fldChar w:fldCharType="end"/>
      </w:r>
    </w:p>
    <w:p w14:paraId="49D6F064" w14:textId="642A9E8F" w:rsidR="00591AB2" w:rsidRDefault="00591AB2">
      <w:pPr>
        <w:pStyle w:val="TOC5"/>
        <w:rPr>
          <w:rFonts w:asciiTheme="minorHAnsi" w:eastAsiaTheme="minorEastAsia" w:hAnsiTheme="minorHAnsi" w:cstheme="minorBidi"/>
          <w:noProof/>
          <w:kern w:val="2"/>
          <w:sz w:val="24"/>
          <w:szCs w:val="24"/>
          <w:lang w:eastAsia="en-GB"/>
          <w14:ligatures w14:val="standardContextual"/>
        </w:rPr>
      </w:pPr>
      <w:r>
        <w:rPr>
          <w:noProof/>
        </w:rPr>
        <w:t>7.13.3.13.2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_Toc193632387 \h </w:instrText>
      </w:r>
      <w:r>
        <w:rPr>
          <w:noProof/>
        </w:rPr>
      </w:r>
      <w:r>
        <w:rPr>
          <w:noProof/>
        </w:rPr>
        <w:fldChar w:fldCharType="separate"/>
      </w:r>
      <w:r>
        <w:rPr>
          <w:noProof/>
        </w:rPr>
        <w:t>192</w:t>
      </w:r>
      <w:r>
        <w:rPr>
          <w:noProof/>
        </w:rPr>
        <w:fldChar w:fldCharType="end"/>
      </w:r>
    </w:p>
    <w:p w14:paraId="55D10125" w14:textId="1D96A714" w:rsidR="00591AB2" w:rsidRDefault="00591AB2">
      <w:pPr>
        <w:pStyle w:val="TOC4"/>
        <w:rPr>
          <w:rFonts w:asciiTheme="minorHAnsi" w:eastAsiaTheme="minorEastAsia" w:hAnsiTheme="minorHAnsi" w:cstheme="minorBidi"/>
          <w:noProof/>
          <w:kern w:val="2"/>
          <w:sz w:val="24"/>
          <w:szCs w:val="24"/>
          <w:lang w:eastAsia="en-GB"/>
          <w14:ligatures w14:val="standardContextual"/>
        </w:rPr>
      </w:pPr>
      <w:r>
        <w:rPr>
          <w:noProof/>
        </w:rPr>
        <w:t>7.13.3.14</w:t>
      </w:r>
      <w:r>
        <w:rPr>
          <w:rFonts w:asciiTheme="minorHAnsi" w:eastAsiaTheme="minorEastAsia" w:hAnsiTheme="minorHAnsi" w:cstheme="minorBidi"/>
          <w:noProof/>
          <w:kern w:val="2"/>
          <w:sz w:val="24"/>
          <w:szCs w:val="24"/>
          <w:lang w:eastAsia="en-GB"/>
          <w14:ligatures w14:val="standardContextual"/>
        </w:rPr>
        <w:tab/>
      </w:r>
      <w:r>
        <w:rPr>
          <w:noProof/>
        </w:rPr>
        <w:t>Folder move operation</w:t>
      </w:r>
      <w:r>
        <w:rPr>
          <w:noProof/>
        </w:rPr>
        <w:tab/>
      </w:r>
      <w:r>
        <w:rPr>
          <w:noProof/>
        </w:rPr>
        <w:fldChar w:fldCharType="begin"/>
      </w:r>
      <w:r>
        <w:rPr>
          <w:noProof/>
        </w:rPr>
        <w:instrText xml:space="preserve"> PAGEREF _Toc193632388 \h </w:instrText>
      </w:r>
      <w:r>
        <w:rPr>
          <w:noProof/>
        </w:rPr>
      </w:r>
      <w:r>
        <w:rPr>
          <w:noProof/>
        </w:rPr>
        <w:fldChar w:fldCharType="separate"/>
      </w:r>
      <w:r>
        <w:rPr>
          <w:noProof/>
        </w:rPr>
        <w:t>193</w:t>
      </w:r>
      <w:r>
        <w:rPr>
          <w:noProof/>
        </w:rPr>
        <w:fldChar w:fldCharType="end"/>
      </w:r>
    </w:p>
    <w:p w14:paraId="4E25D9F5" w14:textId="42221EFE" w:rsidR="00591AB2" w:rsidRDefault="00591AB2">
      <w:pPr>
        <w:pStyle w:val="TOC5"/>
        <w:rPr>
          <w:rFonts w:asciiTheme="minorHAnsi" w:eastAsiaTheme="minorEastAsia" w:hAnsiTheme="minorHAnsi" w:cstheme="minorBidi"/>
          <w:noProof/>
          <w:kern w:val="2"/>
          <w:sz w:val="24"/>
          <w:szCs w:val="24"/>
          <w:lang w:eastAsia="en-GB"/>
          <w14:ligatures w14:val="standardContextual"/>
        </w:rPr>
      </w:pPr>
      <w:r>
        <w:rPr>
          <w:noProof/>
        </w:rPr>
        <w:t>7.13.3.14.1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_Toc193632389 \h </w:instrText>
      </w:r>
      <w:r>
        <w:rPr>
          <w:noProof/>
        </w:rPr>
      </w:r>
      <w:r>
        <w:rPr>
          <w:noProof/>
        </w:rPr>
        <w:fldChar w:fldCharType="separate"/>
      </w:r>
      <w:r>
        <w:rPr>
          <w:noProof/>
        </w:rPr>
        <w:t>193</w:t>
      </w:r>
      <w:r>
        <w:rPr>
          <w:noProof/>
        </w:rPr>
        <w:fldChar w:fldCharType="end"/>
      </w:r>
    </w:p>
    <w:p w14:paraId="1D276CF7" w14:textId="34AD9933" w:rsidR="00591AB2" w:rsidRDefault="00591AB2">
      <w:pPr>
        <w:pStyle w:val="TOC5"/>
        <w:rPr>
          <w:rFonts w:asciiTheme="minorHAnsi" w:eastAsiaTheme="minorEastAsia" w:hAnsiTheme="minorHAnsi" w:cstheme="minorBidi"/>
          <w:noProof/>
          <w:kern w:val="2"/>
          <w:sz w:val="24"/>
          <w:szCs w:val="24"/>
          <w:lang w:eastAsia="en-GB"/>
          <w14:ligatures w14:val="standardContextual"/>
        </w:rPr>
      </w:pPr>
      <w:r>
        <w:rPr>
          <w:noProof/>
        </w:rPr>
        <w:t>7.13.3.14.2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_Toc193632390 \h </w:instrText>
      </w:r>
      <w:r>
        <w:rPr>
          <w:noProof/>
        </w:rPr>
      </w:r>
      <w:r>
        <w:rPr>
          <w:noProof/>
        </w:rPr>
        <w:fldChar w:fldCharType="separate"/>
      </w:r>
      <w:r>
        <w:rPr>
          <w:noProof/>
        </w:rPr>
        <w:t>193</w:t>
      </w:r>
      <w:r>
        <w:rPr>
          <w:noProof/>
        </w:rPr>
        <w:fldChar w:fldCharType="end"/>
      </w:r>
    </w:p>
    <w:p w14:paraId="0C8BF4DC" w14:textId="04BDC973" w:rsidR="00591AB2" w:rsidRDefault="00591AB2">
      <w:pPr>
        <w:pStyle w:val="TOC4"/>
        <w:rPr>
          <w:rFonts w:asciiTheme="minorHAnsi" w:eastAsiaTheme="minorEastAsia" w:hAnsiTheme="minorHAnsi" w:cstheme="minorBidi"/>
          <w:noProof/>
          <w:kern w:val="2"/>
          <w:sz w:val="24"/>
          <w:szCs w:val="24"/>
          <w:lang w:eastAsia="en-GB"/>
          <w14:ligatures w14:val="standardContextual"/>
        </w:rPr>
      </w:pPr>
      <w:r>
        <w:rPr>
          <w:noProof/>
        </w:rPr>
        <w:t>7.13.3.15</w:t>
      </w:r>
      <w:r>
        <w:rPr>
          <w:rFonts w:asciiTheme="minorHAnsi" w:eastAsiaTheme="minorEastAsia" w:hAnsiTheme="minorHAnsi" w:cstheme="minorBidi"/>
          <w:noProof/>
          <w:kern w:val="2"/>
          <w:sz w:val="24"/>
          <w:szCs w:val="24"/>
          <w:lang w:eastAsia="en-GB"/>
          <w14:ligatures w14:val="standardContextual"/>
        </w:rPr>
        <w:tab/>
      </w:r>
      <w:r>
        <w:rPr>
          <w:noProof/>
        </w:rPr>
        <w:t>Folder list operation</w:t>
      </w:r>
      <w:r>
        <w:rPr>
          <w:noProof/>
        </w:rPr>
        <w:tab/>
      </w:r>
      <w:r>
        <w:rPr>
          <w:noProof/>
        </w:rPr>
        <w:fldChar w:fldCharType="begin"/>
      </w:r>
      <w:r>
        <w:rPr>
          <w:noProof/>
        </w:rPr>
        <w:instrText xml:space="preserve"> PAGEREF _Toc193632391 \h </w:instrText>
      </w:r>
      <w:r>
        <w:rPr>
          <w:noProof/>
        </w:rPr>
      </w:r>
      <w:r>
        <w:rPr>
          <w:noProof/>
        </w:rPr>
        <w:fldChar w:fldCharType="separate"/>
      </w:r>
      <w:r>
        <w:rPr>
          <w:noProof/>
        </w:rPr>
        <w:t>194</w:t>
      </w:r>
      <w:r>
        <w:rPr>
          <w:noProof/>
        </w:rPr>
        <w:fldChar w:fldCharType="end"/>
      </w:r>
    </w:p>
    <w:p w14:paraId="703D4714" w14:textId="165E592F" w:rsidR="00591AB2" w:rsidRDefault="00591AB2">
      <w:pPr>
        <w:pStyle w:val="TOC5"/>
        <w:rPr>
          <w:rFonts w:asciiTheme="minorHAnsi" w:eastAsiaTheme="minorEastAsia" w:hAnsiTheme="minorHAnsi" w:cstheme="minorBidi"/>
          <w:noProof/>
          <w:kern w:val="2"/>
          <w:sz w:val="24"/>
          <w:szCs w:val="24"/>
          <w:lang w:eastAsia="en-GB"/>
          <w14:ligatures w14:val="standardContextual"/>
        </w:rPr>
      </w:pPr>
      <w:r>
        <w:rPr>
          <w:noProof/>
        </w:rPr>
        <w:t>7.13.3.15.1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_Toc193632392 \h </w:instrText>
      </w:r>
      <w:r>
        <w:rPr>
          <w:noProof/>
        </w:rPr>
      </w:r>
      <w:r>
        <w:rPr>
          <w:noProof/>
        </w:rPr>
        <w:fldChar w:fldCharType="separate"/>
      </w:r>
      <w:r>
        <w:rPr>
          <w:noProof/>
        </w:rPr>
        <w:t>194</w:t>
      </w:r>
      <w:r>
        <w:rPr>
          <w:noProof/>
        </w:rPr>
        <w:fldChar w:fldCharType="end"/>
      </w:r>
    </w:p>
    <w:p w14:paraId="79DCBC14" w14:textId="44021360" w:rsidR="00591AB2" w:rsidRDefault="00591AB2">
      <w:pPr>
        <w:pStyle w:val="TOC5"/>
        <w:rPr>
          <w:rFonts w:asciiTheme="minorHAnsi" w:eastAsiaTheme="minorEastAsia" w:hAnsiTheme="minorHAnsi" w:cstheme="minorBidi"/>
          <w:noProof/>
          <w:kern w:val="2"/>
          <w:sz w:val="24"/>
          <w:szCs w:val="24"/>
          <w:lang w:eastAsia="en-GB"/>
          <w14:ligatures w14:val="standardContextual"/>
        </w:rPr>
      </w:pPr>
      <w:r>
        <w:rPr>
          <w:noProof/>
        </w:rPr>
        <w:t>7.13.3.15.2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_Toc193632393 \h </w:instrText>
      </w:r>
      <w:r>
        <w:rPr>
          <w:noProof/>
        </w:rPr>
      </w:r>
      <w:r>
        <w:rPr>
          <w:noProof/>
        </w:rPr>
        <w:fldChar w:fldCharType="separate"/>
      </w:r>
      <w:r>
        <w:rPr>
          <w:noProof/>
        </w:rPr>
        <w:t>194</w:t>
      </w:r>
      <w:r>
        <w:rPr>
          <w:noProof/>
        </w:rPr>
        <w:fldChar w:fldCharType="end"/>
      </w:r>
    </w:p>
    <w:p w14:paraId="2428482C" w14:textId="56C3C07F" w:rsidR="00591AB2" w:rsidRDefault="00591AB2">
      <w:pPr>
        <w:pStyle w:val="TOC4"/>
        <w:rPr>
          <w:rFonts w:asciiTheme="minorHAnsi" w:eastAsiaTheme="minorEastAsia" w:hAnsiTheme="minorHAnsi" w:cstheme="minorBidi"/>
          <w:noProof/>
          <w:kern w:val="2"/>
          <w:sz w:val="24"/>
          <w:szCs w:val="24"/>
          <w:lang w:eastAsia="en-GB"/>
          <w14:ligatures w14:val="standardContextual"/>
        </w:rPr>
      </w:pPr>
      <w:r>
        <w:rPr>
          <w:noProof/>
        </w:rPr>
        <w:t>7.13.3.16</w:t>
      </w:r>
      <w:r>
        <w:rPr>
          <w:rFonts w:asciiTheme="minorHAnsi" w:eastAsiaTheme="minorEastAsia" w:hAnsiTheme="minorHAnsi" w:cstheme="minorBidi"/>
          <w:noProof/>
          <w:kern w:val="2"/>
          <w:sz w:val="24"/>
          <w:szCs w:val="24"/>
          <w:lang w:eastAsia="en-GB"/>
          <w14:ligatures w14:val="standardContextual"/>
        </w:rPr>
        <w:tab/>
      </w:r>
      <w:r>
        <w:rPr>
          <w:noProof/>
        </w:rPr>
        <w:t>Upload objects</w:t>
      </w:r>
      <w:r>
        <w:rPr>
          <w:noProof/>
        </w:rPr>
        <w:tab/>
      </w:r>
      <w:r>
        <w:rPr>
          <w:noProof/>
        </w:rPr>
        <w:fldChar w:fldCharType="begin"/>
      </w:r>
      <w:r>
        <w:rPr>
          <w:noProof/>
        </w:rPr>
        <w:instrText xml:space="preserve"> PAGEREF _Toc193632394 \h </w:instrText>
      </w:r>
      <w:r>
        <w:rPr>
          <w:noProof/>
        </w:rPr>
      </w:r>
      <w:r>
        <w:rPr>
          <w:noProof/>
        </w:rPr>
        <w:fldChar w:fldCharType="separate"/>
      </w:r>
      <w:r>
        <w:rPr>
          <w:noProof/>
        </w:rPr>
        <w:t>195</w:t>
      </w:r>
      <w:r>
        <w:rPr>
          <w:noProof/>
        </w:rPr>
        <w:fldChar w:fldCharType="end"/>
      </w:r>
    </w:p>
    <w:p w14:paraId="38659208" w14:textId="68EF74D0" w:rsidR="00591AB2" w:rsidRDefault="00591AB2">
      <w:pPr>
        <w:pStyle w:val="TOC5"/>
        <w:rPr>
          <w:rFonts w:asciiTheme="minorHAnsi" w:eastAsiaTheme="minorEastAsia" w:hAnsiTheme="minorHAnsi" w:cstheme="minorBidi"/>
          <w:noProof/>
          <w:kern w:val="2"/>
          <w:sz w:val="24"/>
          <w:szCs w:val="24"/>
          <w:lang w:eastAsia="en-GB"/>
          <w14:ligatures w14:val="standardContextual"/>
        </w:rPr>
      </w:pPr>
      <w:r>
        <w:rPr>
          <w:noProof/>
        </w:rPr>
        <w:t>7.13.3.16.1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_Toc193632395 \h </w:instrText>
      </w:r>
      <w:r>
        <w:rPr>
          <w:noProof/>
        </w:rPr>
      </w:r>
      <w:r>
        <w:rPr>
          <w:noProof/>
        </w:rPr>
        <w:fldChar w:fldCharType="separate"/>
      </w:r>
      <w:r>
        <w:rPr>
          <w:noProof/>
        </w:rPr>
        <w:t>195</w:t>
      </w:r>
      <w:r>
        <w:rPr>
          <w:noProof/>
        </w:rPr>
        <w:fldChar w:fldCharType="end"/>
      </w:r>
    </w:p>
    <w:p w14:paraId="2BA012C7" w14:textId="7CB337E9" w:rsidR="00591AB2" w:rsidRDefault="00591AB2">
      <w:pPr>
        <w:pStyle w:val="TOC5"/>
        <w:rPr>
          <w:rFonts w:asciiTheme="minorHAnsi" w:eastAsiaTheme="minorEastAsia" w:hAnsiTheme="minorHAnsi" w:cstheme="minorBidi"/>
          <w:noProof/>
          <w:kern w:val="2"/>
          <w:sz w:val="24"/>
          <w:szCs w:val="24"/>
          <w:lang w:eastAsia="en-GB"/>
          <w14:ligatures w14:val="standardContextual"/>
        </w:rPr>
      </w:pPr>
      <w:r>
        <w:rPr>
          <w:noProof/>
        </w:rPr>
        <w:t>7.13.3.16.2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_Toc193632396 \h </w:instrText>
      </w:r>
      <w:r>
        <w:rPr>
          <w:noProof/>
        </w:rPr>
      </w:r>
      <w:r>
        <w:rPr>
          <w:noProof/>
        </w:rPr>
        <w:fldChar w:fldCharType="separate"/>
      </w:r>
      <w:r>
        <w:rPr>
          <w:noProof/>
        </w:rPr>
        <w:t>195</w:t>
      </w:r>
      <w:r>
        <w:rPr>
          <w:noProof/>
        </w:rPr>
        <w:fldChar w:fldCharType="end"/>
      </w:r>
    </w:p>
    <w:p w14:paraId="36FD15EA" w14:textId="17F51ABC" w:rsidR="00591AB2" w:rsidRDefault="00591AB2">
      <w:pPr>
        <w:pStyle w:val="TOC4"/>
        <w:rPr>
          <w:rFonts w:asciiTheme="minorHAnsi" w:eastAsiaTheme="minorEastAsia" w:hAnsiTheme="minorHAnsi" w:cstheme="minorBidi"/>
          <w:noProof/>
          <w:kern w:val="2"/>
          <w:sz w:val="24"/>
          <w:szCs w:val="24"/>
          <w:lang w:eastAsia="en-GB"/>
          <w14:ligatures w14:val="standardContextual"/>
        </w:rPr>
      </w:pPr>
      <w:r>
        <w:rPr>
          <w:noProof/>
        </w:rPr>
        <w:t>7.13.3.17</w:t>
      </w:r>
      <w:r>
        <w:rPr>
          <w:rFonts w:asciiTheme="minorHAnsi" w:eastAsiaTheme="minorEastAsia" w:hAnsiTheme="minorHAnsi" w:cstheme="minorBidi"/>
          <w:noProof/>
          <w:kern w:val="2"/>
          <w:sz w:val="24"/>
          <w:szCs w:val="24"/>
          <w:lang w:eastAsia="en-GB"/>
          <w14:ligatures w14:val="standardContextual"/>
        </w:rPr>
        <w:tab/>
      </w:r>
      <w:r>
        <w:rPr>
          <w:noProof/>
        </w:rPr>
        <w:t>Notify client to synchronize</w:t>
      </w:r>
      <w:r>
        <w:rPr>
          <w:noProof/>
        </w:rPr>
        <w:tab/>
      </w:r>
      <w:r>
        <w:rPr>
          <w:noProof/>
        </w:rPr>
        <w:fldChar w:fldCharType="begin"/>
      </w:r>
      <w:r>
        <w:rPr>
          <w:noProof/>
        </w:rPr>
        <w:instrText xml:space="preserve"> PAGEREF _Toc193632397 \h </w:instrText>
      </w:r>
      <w:r>
        <w:rPr>
          <w:noProof/>
        </w:rPr>
      </w:r>
      <w:r>
        <w:rPr>
          <w:noProof/>
        </w:rPr>
        <w:fldChar w:fldCharType="separate"/>
      </w:r>
      <w:r>
        <w:rPr>
          <w:noProof/>
        </w:rPr>
        <w:t>196</w:t>
      </w:r>
      <w:r>
        <w:rPr>
          <w:noProof/>
        </w:rPr>
        <w:fldChar w:fldCharType="end"/>
      </w:r>
    </w:p>
    <w:p w14:paraId="263E7FA3" w14:textId="2224F76D" w:rsidR="00591AB2" w:rsidRDefault="00591AB2">
      <w:pPr>
        <w:pStyle w:val="TOC5"/>
        <w:rPr>
          <w:rFonts w:asciiTheme="minorHAnsi" w:eastAsiaTheme="minorEastAsia" w:hAnsiTheme="minorHAnsi" w:cstheme="minorBidi"/>
          <w:noProof/>
          <w:kern w:val="2"/>
          <w:sz w:val="24"/>
          <w:szCs w:val="24"/>
          <w:lang w:eastAsia="en-GB"/>
          <w14:ligatures w14:val="standardContextual"/>
        </w:rPr>
      </w:pPr>
      <w:r>
        <w:rPr>
          <w:noProof/>
        </w:rPr>
        <w:t>7.13.3.17.1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_Toc193632398 \h </w:instrText>
      </w:r>
      <w:r>
        <w:rPr>
          <w:noProof/>
        </w:rPr>
      </w:r>
      <w:r>
        <w:rPr>
          <w:noProof/>
        </w:rPr>
        <w:fldChar w:fldCharType="separate"/>
      </w:r>
      <w:r>
        <w:rPr>
          <w:noProof/>
        </w:rPr>
        <w:t>196</w:t>
      </w:r>
      <w:r>
        <w:rPr>
          <w:noProof/>
        </w:rPr>
        <w:fldChar w:fldCharType="end"/>
      </w:r>
    </w:p>
    <w:p w14:paraId="46B34A95" w14:textId="69D80222" w:rsidR="00591AB2" w:rsidRDefault="00591AB2">
      <w:pPr>
        <w:pStyle w:val="TOC5"/>
        <w:rPr>
          <w:rFonts w:asciiTheme="minorHAnsi" w:eastAsiaTheme="minorEastAsia" w:hAnsiTheme="minorHAnsi" w:cstheme="minorBidi"/>
          <w:noProof/>
          <w:kern w:val="2"/>
          <w:sz w:val="24"/>
          <w:szCs w:val="24"/>
          <w:lang w:eastAsia="en-GB"/>
          <w14:ligatures w14:val="standardContextual"/>
        </w:rPr>
      </w:pPr>
      <w:r>
        <w:rPr>
          <w:noProof/>
        </w:rPr>
        <w:t>7.13.3.17.2</w:t>
      </w:r>
      <w:r>
        <w:rPr>
          <w:rFonts w:asciiTheme="minorHAnsi" w:eastAsiaTheme="minorEastAsia" w:hAnsiTheme="minorHAnsi" w:cstheme="minorBidi"/>
          <w:noProof/>
          <w:kern w:val="2"/>
          <w:sz w:val="24"/>
          <w:szCs w:val="24"/>
          <w:lang w:eastAsia="en-GB"/>
          <w14:ligatures w14:val="standardContextual"/>
        </w:rPr>
        <w:tab/>
      </w:r>
      <w:r>
        <w:rPr>
          <w:noProof/>
        </w:rPr>
        <w:t>Procedure using in-band connection</w:t>
      </w:r>
      <w:r>
        <w:rPr>
          <w:noProof/>
        </w:rPr>
        <w:tab/>
      </w:r>
      <w:r>
        <w:rPr>
          <w:noProof/>
        </w:rPr>
        <w:fldChar w:fldCharType="begin"/>
      </w:r>
      <w:r>
        <w:rPr>
          <w:noProof/>
        </w:rPr>
        <w:instrText xml:space="preserve"> PAGEREF _Toc193632399 \h </w:instrText>
      </w:r>
      <w:r>
        <w:rPr>
          <w:noProof/>
        </w:rPr>
      </w:r>
      <w:r>
        <w:rPr>
          <w:noProof/>
        </w:rPr>
        <w:fldChar w:fldCharType="separate"/>
      </w:r>
      <w:r>
        <w:rPr>
          <w:noProof/>
        </w:rPr>
        <w:t>196</w:t>
      </w:r>
      <w:r>
        <w:rPr>
          <w:noProof/>
        </w:rPr>
        <w:fldChar w:fldCharType="end"/>
      </w:r>
    </w:p>
    <w:p w14:paraId="67412313" w14:textId="2B830009" w:rsidR="00591AB2" w:rsidRDefault="00591AB2">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7.13.3.17.3</w:t>
      </w:r>
      <w:r>
        <w:rPr>
          <w:rFonts w:asciiTheme="minorHAnsi" w:eastAsiaTheme="minorEastAsia" w:hAnsiTheme="minorHAnsi" w:cstheme="minorBidi"/>
          <w:noProof/>
          <w:kern w:val="2"/>
          <w:sz w:val="24"/>
          <w:szCs w:val="24"/>
          <w:lang w:eastAsia="en-GB"/>
          <w14:ligatures w14:val="standardContextual"/>
        </w:rPr>
        <w:tab/>
      </w:r>
      <w:r>
        <w:rPr>
          <w:noProof/>
        </w:rPr>
        <w:t>Procedure using MCData notification server</w:t>
      </w:r>
      <w:r>
        <w:rPr>
          <w:noProof/>
        </w:rPr>
        <w:tab/>
      </w:r>
      <w:r>
        <w:rPr>
          <w:noProof/>
        </w:rPr>
        <w:fldChar w:fldCharType="begin"/>
      </w:r>
      <w:r>
        <w:rPr>
          <w:noProof/>
        </w:rPr>
        <w:instrText xml:space="preserve"> PAGEREF _Toc193632400 \h </w:instrText>
      </w:r>
      <w:r>
        <w:rPr>
          <w:noProof/>
        </w:rPr>
      </w:r>
      <w:r>
        <w:rPr>
          <w:noProof/>
        </w:rPr>
        <w:fldChar w:fldCharType="separate"/>
      </w:r>
      <w:r>
        <w:rPr>
          <w:noProof/>
        </w:rPr>
        <w:t>197</w:t>
      </w:r>
      <w:r>
        <w:rPr>
          <w:noProof/>
        </w:rPr>
        <w:fldChar w:fldCharType="end"/>
      </w:r>
    </w:p>
    <w:p w14:paraId="48EB6DCA" w14:textId="7D727F28" w:rsidR="00591AB2" w:rsidRDefault="00591AB2">
      <w:pPr>
        <w:pStyle w:val="TOC4"/>
        <w:rPr>
          <w:rFonts w:asciiTheme="minorHAnsi" w:eastAsiaTheme="minorEastAsia" w:hAnsiTheme="minorHAnsi" w:cstheme="minorBidi"/>
          <w:noProof/>
          <w:kern w:val="2"/>
          <w:sz w:val="24"/>
          <w:szCs w:val="24"/>
          <w:lang w:eastAsia="en-GB"/>
          <w14:ligatures w14:val="standardContextual"/>
        </w:rPr>
      </w:pPr>
      <w:r>
        <w:rPr>
          <w:noProof/>
        </w:rPr>
        <w:t>7.13.3.18</w:t>
      </w:r>
      <w:r>
        <w:rPr>
          <w:rFonts w:asciiTheme="minorHAnsi" w:eastAsiaTheme="minorEastAsia" w:hAnsiTheme="minorHAnsi" w:cstheme="minorBidi"/>
          <w:noProof/>
          <w:kern w:val="2"/>
          <w:sz w:val="24"/>
          <w:szCs w:val="24"/>
          <w:lang w:eastAsia="en-GB"/>
          <w14:ligatures w14:val="standardContextual"/>
        </w:rPr>
        <w:tab/>
      </w:r>
      <w:r>
        <w:rPr>
          <w:noProof/>
        </w:rPr>
        <w:t>Search folder</w:t>
      </w:r>
      <w:r>
        <w:rPr>
          <w:noProof/>
        </w:rPr>
        <w:tab/>
      </w:r>
      <w:r>
        <w:rPr>
          <w:noProof/>
        </w:rPr>
        <w:fldChar w:fldCharType="begin"/>
      </w:r>
      <w:r>
        <w:rPr>
          <w:noProof/>
        </w:rPr>
        <w:instrText xml:space="preserve"> PAGEREF _Toc193632401 \h </w:instrText>
      </w:r>
      <w:r>
        <w:rPr>
          <w:noProof/>
        </w:rPr>
      </w:r>
      <w:r>
        <w:rPr>
          <w:noProof/>
        </w:rPr>
        <w:fldChar w:fldCharType="separate"/>
      </w:r>
      <w:r>
        <w:rPr>
          <w:noProof/>
        </w:rPr>
        <w:t>200</w:t>
      </w:r>
      <w:r>
        <w:rPr>
          <w:noProof/>
        </w:rPr>
        <w:fldChar w:fldCharType="end"/>
      </w:r>
    </w:p>
    <w:p w14:paraId="0ADFA8B7" w14:textId="14CECB01" w:rsidR="00591AB2" w:rsidRDefault="00591AB2">
      <w:pPr>
        <w:pStyle w:val="TOC5"/>
        <w:rPr>
          <w:rFonts w:asciiTheme="minorHAnsi" w:eastAsiaTheme="minorEastAsia" w:hAnsiTheme="minorHAnsi" w:cstheme="minorBidi"/>
          <w:noProof/>
          <w:kern w:val="2"/>
          <w:sz w:val="24"/>
          <w:szCs w:val="24"/>
          <w:lang w:eastAsia="en-GB"/>
          <w14:ligatures w14:val="standardContextual"/>
        </w:rPr>
      </w:pPr>
      <w:r>
        <w:rPr>
          <w:noProof/>
        </w:rPr>
        <w:t>7.13.3.18.1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_Toc193632402 \h </w:instrText>
      </w:r>
      <w:r>
        <w:rPr>
          <w:noProof/>
        </w:rPr>
      </w:r>
      <w:r>
        <w:rPr>
          <w:noProof/>
        </w:rPr>
        <w:fldChar w:fldCharType="separate"/>
      </w:r>
      <w:r>
        <w:rPr>
          <w:noProof/>
        </w:rPr>
        <w:t>200</w:t>
      </w:r>
      <w:r>
        <w:rPr>
          <w:noProof/>
        </w:rPr>
        <w:fldChar w:fldCharType="end"/>
      </w:r>
    </w:p>
    <w:p w14:paraId="41582F26" w14:textId="1B8AF738" w:rsidR="00591AB2" w:rsidRDefault="00591AB2">
      <w:pPr>
        <w:pStyle w:val="TOC5"/>
        <w:rPr>
          <w:rFonts w:asciiTheme="minorHAnsi" w:eastAsiaTheme="minorEastAsia" w:hAnsiTheme="minorHAnsi" w:cstheme="minorBidi"/>
          <w:noProof/>
          <w:kern w:val="2"/>
          <w:sz w:val="24"/>
          <w:szCs w:val="24"/>
          <w:lang w:eastAsia="en-GB"/>
          <w14:ligatures w14:val="standardContextual"/>
        </w:rPr>
      </w:pPr>
      <w:r>
        <w:rPr>
          <w:noProof/>
        </w:rPr>
        <w:t>7.13.3.18.2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_Toc193632403 \h </w:instrText>
      </w:r>
      <w:r>
        <w:rPr>
          <w:noProof/>
        </w:rPr>
      </w:r>
      <w:r>
        <w:rPr>
          <w:noProof/>
        </w:rPr>
        <w:fldChar w:fldCharType="separate"/>
      </w:r>
      <w:r>
        <w:rPr>
          <w:noProof/>
        </w:rPr>
        <w:t>201</w:t>
      </w:r>
      <w:r>
        <w:rPr>
          <w:noProof/>
        </w:rPr>
        <w:fldChar w:fldCharType="end"/>
      </w:r>
    </w:p>
    <w:p w14:paraId="6F15A742" w14:textId="2778695F" w:rsidR="00591AB2" w:rsidRDefault="00591AB2">
      <w:pPr>
        <w:pStyle w:val="TOC4"/>
        <w:rPr>
          <w:rFonts w:asciiTheme="minorHAnsi" w:eastAsiaTheme="minorEastAsia" w:hAnsiTheme="minorHAnsi" w:cstheme="minorBidi"/>
          <w:noProof/>
          <w:kern w:val="2"/>
          <w:sz w:val="24"/>
          <w:szCs w:val="24"/>
          <w:lang w:eastAsia="en-GB"/>
          <w14:ligatures w14:val="standardContextual"/>
        </w:rPr>
      </w:pPr>
      <w:r>
        <w:rPr>
          <w:noProof/>
        </w:rPr>
        <w:t>7.13.3.19</w:t>
      </w:r>
      <w:r>
        <w:rPr>
          <w:rFonts w:asciiTheme="minorHAnsi" w:eastAsiaTheme="minorEastAsia" w:hAnsiTheme="minorHAnsi" w:cstheme="minorBidi"/>
          <w:noProof/>
          <w:kern w:val="2"/>
          <w:sz w:val="24"/>
          <w:szCs w:val="24"/>
          <w:lang w:eastAsia="en-GB"/>
          <w14:ligatures w14:val="standardContextual"/>
        </w:rPr>
        <w:tab/>
      </w:r>
      <w:r>
        <w:rPr>
          <w:noProof/>
        </w:rPr>
        <w:t>Retrieve folder content</w:t>
      </w:r>
      <w:r>
        <w:rPr>
          <w:noProof/>
        </w:rPr>
        <w:tab/>
      </w:r>
      <w:r>
        <w:rPr>
          <w:noProof/>
        </w:rPr>
        <w:fldChar w:fldCharType="begin"/>
      </w:r>
      <w:r>
        <w:rPr>
          <w:noProof/>
        </w:rPr>
        <w:instrText xml:space="preserve"> PAGEREF _Toc193632404 \h </w:instrText>
      </w:r>
      <w:r>
        <w:rPr>
          <w:noProof/>
        </w:rPr>
      </w:r>
      <w:r>
        <w:rPr>
          <w:noProof/>
        </w:rPr>
        <w:fldChar w:fldCharType="separate"/>
      </w:r>
      <w:r>
        <w:rPr>
          <w:noProof/>
        </w:rPr>
        <w:t>201</w:t>
      </w:r>
      <w:r>
        <w:rPr>
          <w:noProof/>
        </w:rPr>
        <w:fldChar w:fldCharType="end"/>
      </w:r>
    </w:p>
    <w:p w14:paraId="2CBE82BE" w14:textId="3A522D88" w:rsidR="00591AB2" w:rsidRDefault="00591AB2">
      <w:pPr>
        <w:pStyle w:val="TOC5"/>
        <w:rPr>
          <w:rFonts w:asciiTheme="minorHAnsi" w:eastAsiaTheme="minorEastAsia" w:hAnsiTheme="minorHAnsi" w:cstheme="minorBidi"/>
          <w:noProof/>
          <w:kern w:val="2"/>
          <w:sz w:val="24"/>
          <w:szCs w:val="24"/>
          <w:lang w:eastAsia="en-GB"/>
          <w14:ligatures w14:val="standardContextual"/>
        </w:rPr>
      </w:pPr>
      <w:r>
        <w:rPr>
          <w:noProof/>
        </w:rPr>
        <w:t>7.13.3.19.1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_Toc193632405 \h </w:instrText>
      </w:r>
      <w:r>
        <w:rPr>
          <w:noProof/>
        </w:rPr>
      </w:r>
      <w:r>
        <w:rPr>
          <w:noProof/>
        </w:rPr>
        <w:fldChar w:fldCharType="separate"/>
      </w:r>
      <w:r>
        <w:rPr>
          <w:noProof/>
        </w:rPr>
        <w:t>201</w:t>
      </w:r>
      <w:r>
        <w:rPr>
          <w:noProof/>
        </w:rPr>
        <w:fldChar w:fldCharType="end"/>
      </w:r>
    </w:p>
    <w:p w14:paraId="23AA7EEE" w14:textId="5565D15D" w:rsidR="00591AB2" w:rsidRDefault="00591AB2">
      <w:pPr>
        <w:pStyle w:val="TOC5"/>
        <w:rPr>
          <w:rFonts w:asciiTheme="minorHAnsi" w:eastAsiaTheme="minorEastAsia" w:hAnsiTheme="minorHAnsi" w:cstheme="minorBidi"/>
          <w:noProof/>
          <w:kern w:val="2"/>
          <w:sz w:val="24"/>
          <w:szCs w:val="24"/>
          <w:lang w:eastAsia="en-GB"/>
          <w14:ligatures w14:val="standardContextual"/>
        </w:rPr>
      </w:pPr>
      <w:r>
        <w:rPr>
          <w:noProof/>
        </w:rPr>
        <w:t>7.13.3.19.2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_Toc193632406 \h </w:instrText>
      </w:r>
      <w:r>
        <w:rPr>
          <w:noProof/>
        </w:rPr>
      </w:r>
      <w:r>
        <w:rPr>
          <w:noProof/>
        </w:rPr>
        <w:fldChar w:fldCharType="separate"/>
      </w:r>
      <w:r>
        <w:rPr>
          <w:noProof/>
        </w:rPr>
        <w:t>201</w:t>
      </w:r>
      <w:r>
        <w:rPr>
          <w:noProof/>
        </w:rPr>
        <w:fldChar w:fldCharType="end"/>
      </w:r>
    </w:p>
    <w:p w14:paraId="5ED42403" w14:textId="334368F0" w:rsidR="00591AB2" w:rsidRDefault="00591AB2">
      <w:pPr>
        <w:pStyle w:val="TOC4"/>
        <w:rPr>
          <w:rFonts w:asciiTheme="minorHAnsi" w:eastAsiaTheme="minorEastAsia" w:hAnsiTheme="minorHAnsi" w:cstheme="minorBidi"/>
          <w:noProof/>
          <w:kern w:val="2"/>
          <w:sz w:val="24"/>
          <w:szCs w:val="24"/>
          <w:lang w:eastAsia="en-GB"/>
          <w14:ligatures w14:val="standardContextual"/>
        </w:rPr>
      </w:pPr>
      <w:r>
        <w:rPr>
          <w:noProof/>
        </w:rPr>
        <w:t>7.13.3.20</w:t>
      </w:r>
      <w:r>
        <w:rPr>
          <w:rFonts w:asciiTheme="minorHAnsi" w:eastAsiaTheme="minorEastAsia" w:hAnsiTheme="minorHAnsi" w:cstheme="minorBidi"/>
          <w:noProof/>
          <w:kern w:val="2"/>
          <w:sz w:val="24"/>
          <w:szCs w:val="24"/>
          <w:lang w:eastAsia="en-GB"/>
          <w14:ligatures w14:val="standardContextual"/>
        </w:rPr>
        <w:tab/>
      </w:r>
      <w:r>
        <w:rPr>
          <w:noProof/>
        </w:rPr>
        <w:t>Store file contents distributed using HTTP</w:t>
      </w:r>
      <w:r>
        <w:rPr>
          <w:noProof/>
        </w:rPr>
        <w:tab/>
      </w:r>
      <w:r>
        <w:rPr>
          <w:noProof/>
        </w:rPr>
        <w:fldChar w:fldCharType="begin"/>
      </w:r>
      <w:r>
        <w:rPr>
          <w:noProof/>
        </w:rPr>
        <w:instrText xml:space="preserve"> PAGEREF _Toc193632407 \h </w:instrText>
      </w:r>
      <w:r>
        <w:rPr>
          <w:noProof/>
        </w:rPr>
      </w:r>
      <w:r>
        <w:rPr>
          <w:noProof/>
        </w:rPr>
        <w:fldChar w:fldCharType="separate"/>
      </w:r>
      <w:r>
        <w:rPr>
          <w:noProof/>
        </w:rPr>
        <w:t>202</w:t>
      </w:r>
      <w:r>
        <w:rPr>
          <w:noProof/>
        </w:rPr>
        <w:fldChar w:fldCharType="end"/>
      </w:r>
    </w:p>
    <w:p w14:paraId="0B765FBC" w14:textId="50227B81" w:rsidR="00591AB2" w:rsidRDefault="00591AB2">
      <w:pPr>
        <w:pStyle w:val="TOC5"/>
        <w:rPr>
          <w:rFonts w:asciiTheme="minorHAnsi" w:eastAsiaTheme="minorEastAsia" w:hAnsiTheme="minorHAnsi" w:cstheme="minorBidi"/>
          <w:noProof/>
          <w:kern w:val="2"/>
          <w:sz w:val="24"/>
          <w:szCs w:val="24"/>
          <w:lang w:eastAsia="en-GB"/>
          <w14:ligatures w14:val="standardContextual"/>
        </w:rPr>
      </w:pPr>
      <w:r>
        <w:rPr>
          <w:noProof/>
        </w:rPr>
        <w:t>7.13.3.20.1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_Toc193632408 \h </w:instrText>
      </w:r>
      <w:r>
        <w:rPr>
          <w:noProof/>
        </w:rPr>
      </w:r>
      <w:r>
        <w:rPr>
          <w:noProof/>
        </w:rPr>
        <w:fldChar w:fldCharType="separate"/>
      </w:r>
      <w:r>
        <w:rPr>
          <w:noProof/>
        </w:rPr>
        <w:t>202</w:t>
      </w:r>
      <w:r>
        <w:rPr>
          <w:noProof/>
        </w:rPr>
        <w:fldChar w:fldCharType="end"/>
      </w:r>
    </w:p>
    <w:p w14:paraId="57435E33" w14:textId="0CFE07DD" w:rsidR="00591AB2" w:rsidRDefault="00591AB2">
      <w:pPr>
        <w:pStyle w:val="TOC5"/>
        <w:rPr>
          <w:rFonts w:asciiTheme="minorHAnsi" w:eastAsiaTheme="minorEastAsia" w:hAnsiTheme="minorHAnsi" w:cstheme="minorBidi"/>
          <w:noProof/>
          <w:kern w:val="2"/>
          <w:sz w:val="24"/>
          <w:szCs w:val="24"/>
          <w:lang w:eastAsia="en-GB"/>
          <w14:ligatures w14:val="standardContextual"/>
        </w:rPr>
      </w:pPr>
      <w:r>
        <w:rPr>
          <w:noProof/>
        </w:rPr>
        <w:t>7.13.3.20.2</w:t>
      </w:r>
      <w:r>
        <w:rPr>
          <w:rFonts w:asciiTheme="minorHAnsi" w:eastAsiaTheme="minorEastAsia" w:hAnsiTheme="minorHAnsi" w:cstheme="minorBidi"/>
          <w:noProof/>
          <w:kern w:val="2"/>
          <w:sz w:val="24"/>
          <w:szCs w:val="24"/>
          <w:lang w:eastAsia="en-GB"/>
          <w14:ligatures w14:val="standardContextual"/>
        </w:rPr>
        <w:tab/>
      </w:r>
      <w:r>
        <w:rPr>
          <w:noProof/>
        </w:rPr>
        <w:t>Procedure for storing the file – receiver side</w:t>
      </w:r>
      <w:r>
        <w:rPr>
          <w:noProof/>
        </w:rPr>
        <w:tab/>
      </w:r>
      <w:r>
        <w:rPr>
          <w:noProof/>
        </w:rPr>
        <w:fldChar w:fldCharType="begin"/>
      </w:r>
      <w:r>
        <w:rPr>
          <w:noProof/>
        </w:rPr>
        <w:instrText xml:space="preserve"> PAGEREF _Toc193632409 \h </w:instrText>
      </w:r>
      <w:r>
        <w:rPr>
          <w:noProof/>
        </w:rPr>
      </w:r>
      <w:r>
        <w:rPr>
          <w:noProof/>
        </w:rPr>
        <w:fldChar w:fldCharType="separate"/>
      </w:r>
      <w:r>
        <w:rPr>
          <w:noProof/>
        </w:rPr>
        <w:t>202</w:t>
      </w:r>
      <w:r>
        <w:rPr>
          <w:noProof/>
        </w:rPr>
        <w:fldChar w:fldCharType="end"/>
      </w:r>
    </w:p>
    <w:p w14:paraId="4E81BF7D" w14:textId="1AB3D336" w:rsidR="00591AB2" w:rsidRDefault="00591AB2">
      <w:pPr>
        <w:pStyle w:val="TOC3"/>
        <w:rPr>
          <w:rFonts w:asciiTheme="minorHAnsi" w:eastAsiaTheme="minorEastAsia" w:hAnsiTheme="minorHAnsi" w:cstheme="minorBidi"/>
          <w:noProof/>
          <w:kern w:val="2"/>
          <w:sz w:val="24"/>
          <w:szCs w:val="24"/>
          <w:lang w:eastAsia="en-GB"/>
          <w14:ligatures w14:val="standardContextual"/>
        </w:rPr>
      </w:pPr>
      <w:r w:rsidRPr="00B853B2">
        <w:rPr>
          <w:noProof/>
          <w:color w:val="000000"/>
        </w:rPr>
        <w:t>7.13.4</w:t>
      </w:r>
      <w:r>
        <w:rPr>
          <w:rFonts w:asciiTheme="minorHAnsi" w:eastAsiaTheme="minorEastAsia" w:hAnsiTheme="minorHAnsi" w:cstheme="minorBidi"/>
          <w:noProof/>
          <w:kern w:val="2"/>
          <w:sz w:val="24"/>
          <w:szCs w:val="24"/>
          <w:lang w:eastAsia="en-GB"/>
          <w14:ligatures w14:val="standardContextual"/>
        </w:rPr>
        <w:tab/>
      </w:r>
      <w:r w:rsidRPr="00B853B2">
        <w:rPr>
          <w:noProof/>
          <w:color w:val="000000"/>
        </w:rPr>
        <w:t>Generic outgoing SDS procedure with MCData message store</w:t>
      </w:r>
      <w:r>
        <w:rPr>
          <w:noProof/>
        </w:rPr>
        <w:tab/>
      </w:r>
      <w:r>
        <w:rPr>
          <w:noProof/>
        </w:rPr>
        <w:fldChar w:fldCharType="begin"/>
      </w:r>
      <w:r>
        <w:rPr>
          <w:noProof/>
        </w:rPr>
        <w:instrText xml:space="preserve"> PAGEREF _Toc193632410 \h </w:instrText>
      </w:r>
      <w:r>
        <w:rPr>
          <w:noProof/>
        </w:rPr>
      </w:r>
      <w:r>
        <w:rPr>
          <w:noProof/>
        </w:rPr>
        <w:fldChar w:fldCharType="separate"/>
      </w:r>
      <w:r>
        <w:rPr>
          <w:noProof/>
        </w:rPr>
        <w:t>203</w:t>
      </w:r>
      <w:r>
        <w:rPr>
          <w:noProof/>
        </w:rPr>
        <w:fldChar w:fldCharType="end"/>
      </w:r>
    </w:p>
    <w:p w14:paraId="629C0D01" w14:textId="3DF4AFFE" w:rsidR="00591AB2" w:rsidRDefault="00591AB2">
      <w:pPr>
        <w:pStyle w:val="TOC4"/>
        <w:rPr>
          <w:rFonts w:asciiTheme="minorHAnsi" w:eastAsiaTheme="minorEastAsia" w:hAnsiTheme="minorHAnsi" w:cstheme="minorBidi"/>
          <w:noProof/>
          <w:kern w:val="2"/>
          <w:sz w:val="24"/>
          <w:szCs w:val="24"/>
          <w:lang w:eastAsia="en-GB"/>
          <w14:ligatures w14:val="standardContextual"/>
        </w:rPr>
      </w:pPr>
      <w:r w:rsidRPr="00B853B2">
        <w:rPr>
          <w:noProof/>
          <w:color w:val="000000"/>
        </w:rPr>
        <w:t>7.13.4.1</w:t>
      </w:r>
      <w:r>
        <w:rPr>
          <w:rFonts w:asciiTheme="minorHAnsi" w:eastAsiaTheme="minorEastAsia" w:hAnsiTheme="minorHAnsi" w:cstheme="minorBidi"/>
          <w:noProof/>
          <w:kern w:val="2"/>
          <w:sz w:val="24"/>
          <w:szCs w:val="24"/>
          <w:lang w:eastAsia="en-GB"/>
          <w14:ligatures w14:val="standardContextual"/>
        </w:rPr>
        <w:tab/>
      </w:r>
      <w:r w:rsidRPr="00B853B2">
        <w:rPr>
          <w:noProof/>
          <w:color w:val="000000"/>
        </w:rPr>
        <w:t>General</w:t>
      </w:r>
      <w:r>
        <w:rPr>
          <w:noProof/>
        </w:rPr>
        <w:tab/>
      </w:r>
      <w:r>
        <w:rPr>
          <w:noProof/>
        </w:rPr>
        <w:fldChar w:fldCharType="begin"/>
      </w:r>
      <w:r>
        <w:rPr>
          <w:noProof/>
        </w:rPr>
        <w:instrText xml:space="preserve"> PAGEREF _Toc193632411 \h </w:instrText>
      </w:r>
      <w:r>
        <w:rPr>
          <w:noProof/>
        </w:rPr>
      </w:r>
      <w:r>
        <w:rPr>
          <w:noProof/>
        </w:rPr>
        <w:fldChar w:fldCharType="separate"/>
      </w:r>
      <w:r>
        <w:rPr>
          <w:noProof/>
        </w:rPr>
        <w:t>203</w:t>
      </w:r>
      <w:r>
        <w:rPr>
          <w:noProof/>
        </w:rPr>
        <w:fldChar w:fldCharType="end"/>
      </w:r>
    </w:p>
    <w:p w14:paraId="17ABBD1A" w14:textId="5D4B32F1" w:rsidR="00591AB2" w:rsidRDefault="00591AB2">
      <w:pPr>
        <w:pStyle w:val="TOC4"/>
        <w:rPr>
          <w:rFonts w:asciiTheme="minorHAnsi" w:eastAsiaTheme="minorEastAsia" w:hAnsiTheme="minorHAnsi" w:cstheme="minorBidi"/>
          <w:noProof/>
          <w:kern w:val="2"/>
          <w:sz w:val="24"/>
          <w:szCs w:val="24"/>
          <w:lang w:eastAsia="en-GB"/>
          <w14:ligatures w14:val="standardContextual"/>
        </w:rPr>
      </w:pPr>
      <w:r w:rsidRPr="00B853B2">
        <w:rPr>
          <w:noProof/>
          <w:color w:val="000000"/>
        </w:rPr>
        <w:t>7.13.4.2</w:t>
      </w:r>
      <w:r>
        <w:rPr>
          <w:rFonts w:asciiTheme="minorHAnsi" w:eastAsiaTheme="minorEastAsia" w:hAnsiTheme="minorHAnsi" w:cstheme="minorBidi"/>
          <w:noProof/>
          <w:kern w:val="2"/>
          <w:sz w:val="24"/>
          <w:szCs w:val="24"/>
          <w:lang w:eastAsia="en-GB"/>
          <w14:ligatures w14:val="standardContextual"/>
        </w:rPr>
        <w:tab/>
      </w:r>
      <w:r w:rsidRPr="00B853B2">
        <w:rPr>
          <w:noProof/>
          <w:color w:val="000000"/>
        </w:rPr>
        <w:t>Procedure</w:t>
      </w:r>
      <w:r>
        <w:rPr>
          <w:noProof/>
        </w:rPr>
        <w:tab/>
      </w:r>
      <w:r>
        <w:rPr>
          <w:noProof/>
        </w:rPr>
        <w:fldChar w:fldCharType="begin"/>
      </w:r>
      <w:r>
        <w:rPr>
          <w:noProof/>
        </w:rPr>
        <w:instrText xml:space="preserve"> PAGEREF _Toc193632412 \h </w:instrText>
      </w:r>
      <w:r>
        <w:rPr>
          <w:noProof/>
        </w:rPr>
      </w:r>
      <w:r>
        <w:rPr>
          <w:noProof/>
        </w:rPr>
        <w:fldChar w:fldCharType="separate"/>
      </w:r>
      <w:r>
        <w:rPr>
          <w:noProof/>
        </w:rPr>
        <w:t>203</w:t>
      </w:r>
      <w:r>
        <w:rPr>
          <w:noProof/>
        </w:rPr>
        <w:fldChar w:fldCharType="end"/>
      </w:r>
    </w:p>
    <w:p w14:paraId="32824AD7" w14:textId="4A0C515A" w:rsidR="00591AB2" w:rsidRDefault="00591AB2">
      <w:pPr>
        <w:pStyle w:val="TOC3"/>
        <w:rPr>
          <w:rFonts w:asciiTheme="minorHAnsi" w:eastAsiaTheme="minorEastAsia" w:hAnsiTheme="minorHAnsi" w:cstheme="minorBidi"/>
          <w:noProof/>
          <w:kern w:val="2"/>
          <w:sz w:val="24"/>
          <w:szCs w:val="24"/>
          <w:lang w:eastAsia="en-GB"/>
          <w14:ligatures w14:val="standardContextual"/>
        </w:rPr>
      </w:pPr>
      <w:r w:rsidRPr="00B853B2">
        <w:rPr>
          <w:noProof/>
          <w:color w:val="000000"/>
        </w:rPr>
        <w:t>7.13.5</w:t>
      </w:r>
      <w:r>
        <w:rPr>
          <w:rFonts w:asciiTheme="minorHAnsi" w:eastAsiaTheme="minorEastAsia" w:hAnsiTheme="minorHAnsi" w:cstheme="minorBidi"/>
          <w:noProof/>
          <w:kern w:val="2"/>
          <w:sz w:val="24"/>
          <w:szCs w:val="24"/>
          <w:lang w:eastAsia="en-GB"/>
          <w14:ligatures w14:val="standardContextual"/>
        </w:rPr>
        <w:tab/>
      </w:r>
      <w:r w:rsidRPr="00B853B2">
        <w:rPr>
          <w:noProof/>
          <w:color w:val="000000"/>
        </w:rPr>
        <w:t>Generic incoming SDS procedure with MCData message store</w:t>
      </w:r>
      <w:r>
        <w:rPr>
          <w:noProof/>
        </w:rPr>
        <w:tab/>
      </w:r>
      <w:r>
        <w:rPr>
          <w:noProof/>
        </w:rPr>
        <w:fldChar w:fldCharType="begin"/>
      </w:r>
      <w:r>
        <w:rPr>
          <w:noProof/>
        </w:rPr>
        <w:instrText xml:space="preserve"> PAGEREF _Toc193632413 \h </w:instrText>
      </w:r>
      <w:r>
        <w:rPr>
          <w:noProof/>
        </w:rPr>
      </w:r>
      <w:r>
        <w:rPr>
          <w:noProof/>
        </w:rPr>
        <w:fldChar w:fldCharType="separate"/>
      </w:r>
      <w:r>
        <w:rPr>
          <w:noProof/>
        </w:rPr>
        <w:t>204</w:t>
      </w:r>
      <w:r>
        <w:rPr>
          <w:noProof/>
        </w:rPr>
        <w:fldChar w:fldCharType="end"/>
      </w:r>
    </w:p>
    <w:p w14:paraId="4B7DDD04" w14:textId="7BC82828" w:rsidR="00591AB2" w:rsidRDefault="00591AB2">
      <w:pPr>
        <w:pStyle w:val="TOC4"/>
        <w:rPr>
          <w:rFonts w:asciiTheme="minorHAnsi" w:eastAsiaTheme="minorEastAsia" w:hAnsiTheme="minorHAnsi" w:cstheme="minorBidi"/>
          <w:noProof/>
          <w:kern w:val="2"/>
          <w:sz w:val="24"/>
          <w:szCs w:val="24"/>
          <w:lang w:eastAsia="en-GB"/>
          <w14:ligatures w14:val="standardContextual"/>
        </w:rPr>
      </w:pPr>
      <w:r w:rsidRPr="00B853B2">
        <w:rPr>
          <w:noProof/>
          <w:color w:val="000000"/>
        </w:rPr>
        <w:t>7.13.5.1</w:t>
      </w:r>
      <w:r>
        <w:rPr>
          <w:rFonts w:asciiTheme="minorHAnsi" w:eastAsiaTheme="minorEastAsia" w:hAnsiTheme="minorHAnsi" w:cstheme="minorBidi"/>
          <w:noProof/>
          <w:kern w:val="2"/>
          <w:sz w:val="24"/>
          <w:szCs w:val="24"/>
          <w:lang w:eastAsia="en-GB"/>
          <w14:ligatures w14:val="standardContextual"/>
        </w:rPr>
        <w:tab/>
      </w:r>
      <w:r w:rsidRPr="00B853B2">
        <w:rPr>
          <w:noProof/>
          <w:color w:val="000000"/>
        </w:rPr>
        <w:t>General</w:t>
      </w:r>
      <w:r>
        <w:rPr>
          <w:noProof/>
        </w:rPr>
        <w:tab/>
      </w:r>
      <w:r>
        <w:rPr>
          <w:noProof/>
        </w:rPr>
        <w:fldChar w:fldCharType="begin"/>
      </w:r>
      <w:r>
        <w:rPr>
          <w:noProof/>
        </w:rPr>
        <w:instrText xml:space="preserve"> PAGEREF _Toc193632414 \h </w:instrText>
      </w:r>
      <w:r>
        <w:rPr>
          <w:noProof/>
        </w:rPr>
      </w:r>
      <w:r>
        <w:rPr>
          <w:noProof/>
        </w:rPr>
        <w:fldChar w:fldCharType="separate"/>
      </w:r>
      <w:r>
        <w:rPr>
          <w:noProof/>
        </w:rPr>
        <w:t>204</w:t>
      </w:r>
      <w:r>
        <w:rPr>
          <w:noProof/>
        </w:rPr>
        <w:fldChar w:fldCharType="end"/>
      </w:r>
    </w:p>
    <w:p w14:paraId="3694C429" w14:textId="1ADD73C3" w:rsidR="00591AB2" w:rsidRDefault="00591AB2">
      <w:pPr>
        <w:pStyle w:val="TOC4"/>
        <w:rPr>
          <w:rFonts w:asciiTheme="minorHAnsi" w:eastAsiaTheme="minorEastAsia" w:hAnsiTheme="minorHAnsi" w:cstheme="minorBidi"/>
          <w:noProof/>
          <w:kern w:val="2"/>
          <w:sz w:val="24"/>
          <w:szCs w:val="24"/>
          <w:lang w:eastAsia="en-GB"/>
          <w14:ligatures w14:val="standardContextual"/>
        </w:rPr>
      </w:pPr>
      <w:r w:rsidRPr="00B853B2">
        <w:rPr>
          <w:noProof/>
          <w:color w:val="000000"/>
        </w:rPr>
        <w:t>7.13.5.2</w:t>
      </w:r>
      <w:r>
        <w:rPr>
          <w:rFonts w:asciiTheme="minorHAnsi" w:eastAsiaTheme="minorEastAsia" w:hAnsiTheme="minorHAnsi" w:cstheme="minorBidi"/>
          <w:noProof/>
          <w:kern w:val="2"/>
          <w:sz w:val="24"/>
          <w:szCs w:val="24"/>
          <w:lang w:eastAsia="en-GB"/>
          <w14:ligatures w14:val="standardContextual"/>
        </w:rPr>
        <w:tab/>
      </w:r>
      <w:r w:rsidRPr="00B853B2">
        <w:rPr>
          <w:noProof/>
          <w:color w:val="000000"/>
        </w:rPr>
        <w:t>Procedure</w:t>
      </w:r>
      <w:r>
        <w:rPr>
          <w:noProof/>
        </w:rPr>
        <w:tab/>
      </w:r>
      <w:r>
        <w:rPr>
          <w:noProof/>
        </w:rPr>
        <w:fldChar w:fldCharType="begin"/>
      </w:r>
      <w:r>
        <w:rPr>
          <w:noProof/>
        </w:rPr>
        <w:instrText xml:space="preserve"> PAGEREF _Toc193632415 \h </w:instrText>
      </w:r>
      <w:r>
        <w:rPr>
          <w:noProof/>
        </w:rPr>
      </w:r>
      <w:r>
        <w:rPr>
          <w:noProof/>
        </w:rPr>
        <w:fldChar w:fldCharType="separate"/>
      </w:r>
      <w:r>
        <w:rPr>
          <w:noProof/>
        </w:rPr>
        <w:t>204</w:t>
      </w:r>
      <w:r>
        <w:rPr>
          <w:noProof/>
        </w:rPr>
        <w:fldChar w:fldCharType="end"/>
      </w:r>
    </w:p>
    <w:p w14:paraId="04362D58" w14:textId="63467F32" w:rsidR="00591AB2" w:rsidRDefault="00591AB2">
      <w:pPr>
        <w:pStyle w:val="TOC3"/>
        <w:rPr>
          <w:rFonts w:asciiTheme="minorHAnsi" w:eastAsiaTheme="minorEastAsia" w:hAnsiTheme="minorHAnsi" w:cstheme="minorBidi"/>
          <w:noProof/>
          <w:kern w:val="2"/>
          <w:sz w:val="24"/>
          <w:szCs w:val="24"/>
          <w:lang w:eastAsia="en-GB"/>
          <w14:ligatures w14:val="standardContextual"/>
        </w:rPr>
      </w:pPr>
      <w:r>
        <w:rPr>
          <w:noProof/>
        </w:rPr>
        <w:t>7.13.6</w:t>
      </w:r>
      <w:r>
        <w:rPr>
          <w:rFonts w:asciiTheme="minorHAnsi" w:eastAsiaTheme="minorEastAsia" w:hAnsiTheme="minorHAnsi" w:cstheme="minorBidi"/>
          <w:noProof/>
          <w:kern w:val="2"/>
          <w:sz w:val="24"/>
          <w:szCs w:val="24"/>
          <w:lang w:eastAsia="en-GB"/>
          <w14:ligatures w14:val="standardContextual"/>
        </w:rPr>
        <w:tab/>
      </w:r>
      <w:r>
        <w:rPr>
          <w:noProof/>
        </w:rPr>
        <w:t>Interconnection and migration with MCData message store</w:t>
      </w:r>
      <w:r>
        <w:rPr>
          <w:noProof/>
        </w:rPr>
        <w:tab/>
      </w:r>
      <w:r>
        <w:rPr>
          <w:noProof/>
        </w:rPr>
        <w:fldChar w:fldCharType="begin"/>
      </w:r>
      <w:r>
        <w:rPr>
          <w:noProof/>
        </w:rPr>
        <w:instrText xml:space="preserve"> PAGEREF _Toc193632416 \h </w:instrText>
      </w:r>
      <w:r>
        <w:rPr>
          <w:noProof/>
        </w:rPr>
      </w:r>
      <w:r>
        <w:rPr>
          <w:noProof/>
        </w:rPr>
        <w:fldChar w:fldCharType="separate"/>
      </w:r>
      <w:r>
        <w:rPr>
          <w:noProof/>
        </w:rPr>
        <w:t>205</w:t>
      </w:r>
      <w:r>
        <w:rPr>
          <w:noProof/>
        </w:rPr>
        <w:fldChar w:fldCharType="end"/>
      </w:r>
    </w:p>
    <w:p w14:paraId="2D763148" w14:textId="77F2BE35" w:rsidR="00591AB2" w:rsidRDefault="00591AB2">
      <w:pPr>
        <w:pStyle w:val="TOC4"/>
        <w:rPr>
          <w:rFonts w:asciiTheme="minorHAnsi" w:eastAsiaTheme="minorEastAsia" w:hAnsiTheme="minorHAnsi" w:cstheme="minorBidi"/>
          <w:noProof/>
          <w:kern w:val="2"/>
          <w:sz w:val="24"/>
          <w:szCs w:val="24"/>
          <w:lang w:eastAsia="en-GB"/>
          <w14:ligatures w14:val="standardContextual"/>
        </w:rPr>
      </w:pPr>
      <w:r>
        <w:rPr>
          <w:noProof/>
        </w:rPr>
        <w:t>7.13.6.1</w:t>
      </w:r>
      <w:r>
        <w:rPr>
          <w:rFonts w:asciiTheme="minorHAnsi" w:eastAsiaTheme="minorEastAsia" w:hAnsiTheme="minorHAnsi" w:cstheme="minorBidi"/>
          <w:noProof/>
          <w:kern w:val="2"/>
          <w:sz w:val="24"/>
          <w:szCs w:val="24"/>
          <w:lang w:eastAsia="en-GB"/>
          <w14:ligatures w14:val="standardContextual"/>
        </w:rPr>
        <w:tab/>
      </w:r>
      <w:r>
        <w:rPr>
          <w:noProof/>
        </w:rPr>
        <w:t>Interconnection</w:t>
      </w:r>
      <w:r>
        <w:rPr>
          <w:noProof/>
        </w:rPr>
        <w:tab/>
      </w:r>
      <w:r>
        <w:rPr>
          <w:noProof/>
        </w:rPr>
        <w:fldChar w:fldCharType="begin"/>
      </w:r>
      <w:r>
        <w:rPr>
          <w:noProof/>
        </w:rPr>
        <w:instrText xml:space="preserve"> PAGEREF _Toc193632417 \h </w:instrText>
      </w:r>
      <w:r>
        <w:rPr>
          <w:noProof/>
        </w:rPr>
      </w:r>
      <w:r>
        <w:rPr>
          <w:noProof/>
        </w:rPr>
        <w:fldChar w:fldCharType="separate"/>
      </w:r>
      <w:r>
        <w:rPr>
          <w:noProof/>
        </w:rPr>
        <w:t>205</w:t>
      </w:r>
      <w:r>
        <w:rPr>
          <w:noProof/>
        </w:rPr>
        <w:fldChar w:fldCharType="end"/>
      </w:r>
    </w:p>
    <w:p w14:paraId="2A4D665B" w14:textId="2EB7964B" w:rsidR="00591AB2" w:rsidRDefault="00591AB2">
      <w:pPr>
        <w:pStyle w:val="TOC4"/>
        <w:rPr>
          <w:rFonts w:asciiTheme="minorHAnsi" w:eastAsiaTheme="minorEastAsia" w:hAnsiTheme="minorHAnsi" w:cstheme="minorBidi"/>
          <w:noProof/>
          <w:kern w:val="2"/>
          <w:sz w:val="24"/>
          <w:szCs w:val="24"/>
          <w:lang w:eastAsia="en-GB"/>
          <w14:ligatures w14:val="standardContextual"/>
        </w:rPr>
      </w:pPr>
      <w:r>
        <w:rPr>
          <w:noProof/>
        </w:rPr>
        <w:t>7.13.6.2</w:t>
      </w:r>
      <w:r>
        <w:rPr>
          <w:rFonts w:asciiTheme="minorHAnsi" w:eastAsiaTheme="minorEastAsia" w:hAnsiTheme="minorHAnsi" w:cstheme="minorBidi"/>
          <w:noProof/>
          <w:kern w:val="2"/>
          <w:sz w:val="24"/>
          <w:szCs w:val="24"/>
          <w:lang w:eastAsia="en-GB"/>
          <w14:ligatures w14:val="standardContextual"/>
        </w:rPr>
        <w:tab/>
      </w:r>
      <w:r>
        <w:rPr>
          <w:noProof/>
        </w:rPr>
        <w:t>Migration</w:t>
      </w:r>
      <w:r>
        <w:rPr>
          <w:noProof/>
        </w:rPr>
        <w:tab/>
      </w:r>
      <w:r>
        <w:rPr>
          <w:noProof/>
        </w:rPr>
        <w:fldChar w:fldCharType="begin"/>
      </w:r>
      <w:r>
        <w:rPr>
          <w:noProof/>
        </w:rPr>
        <w:instrText xml:space="preserve"> PAGEREF _Toc193632418 \h </w:instrText>
      </w:r>
      <w:r>
        <w:rPr>
          <w:noProof/>
        </w:rPr>
      </w:r>
      <w:r>
        <w:rPr>
          <w:noProof/>
        </w:rPr>
        <w:fldChar w:fldCharType="separate"/>
      </w:r>
      <w:r>
        <w:rPr>
          <w:noProof/>
        </w:rPr>
        <w:t>205</w:t>
      </w:r>
      <w:r>
        <w:rPr>
          <w:noProof/>
        </w:rPr>
        <w:fldChar w:fldCharType="end"/>
      </w:r>
    </w:p>
    <w:p w14:paraId="765C8AAB" w14:textId="1C87388F" w:rsidR="00591AB2" w:rsidRDefault="00591AB2">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7.14</w:t>
      </w:r>
      <w:r>
        <w:rPr>
          <w:rFonts w:asciiTheme="minorHAnsi" w:eastAsiaTheme="minorEastAsia" w:hAnsiTheme="minorHAnsi" w:cstheme="minorBidi"/>
          <w:noProof/>
          <w:kern w:val="2"/>
          <w:sz w:val="24"/>
          <w:szCs w:val="24"/>
          <w:lang w:eastAsia="en-GB"/>
          <w14:ligatures w14:val="standardContextual"/>
        </w:rPr>
        <w:tab/>
      </w:r>
      <w:r>
        <w:rPr>
          <w:noProof/>
          <w:lang w:eastAsia="zh-CN"/>
        </w:rPr>
        <w:t>IP connectivity</w:t>
      </w:r>
      <w:r>
        <w:rPr>
          <w:noProof/>
        </w:rPr>
        <w:tab/>
      </w:r>
      <w:r>
        <w:rPr>
          <w:noProof/>
        </w:rPr>
        <w:fldChar w:fldCharType="begin"/>
      </w:r>
      <w:r>
        <w:rPr>
          <w:noProof/>
        </w:rPr>
        <w:instrText xml:space="preserve"> PAGEREF _Toc193632419 \h </w:instrText>
      </w:r>
      <w:r>
        <w:rPr>
          <w:noProof/>
        </w:rPr>
      </w:r>
      <w:r>
        <w:rPr>
          <w:noProof/>
        </w:rPr>
        <w:fldChar w:fldCharType="separate"/>
      </w:r>
      <w:r>
        <w:rPr>
          <w:noProof/>
        </w:rPr>
        <w:t>205</w:t>
      </w:r>
      <w:r>
        <w:rPr>
          <w:noProof/>
        </w:rPr>
        <w:fldChar w:fldCharType="end"/>
      </w:r>
    </w:p>
    <w:p w14:paraId="5740CB9D" w14:textId="73261C71" w:rsidR="00591AB2" w:rsidRDefault="00591AB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7.14.1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_Toc193632420 \h </w:instrText>
      </w:r>
      <w:r>
        <w:rPr>
          <w:noProof/>
        </w:rPr>
      </w:r>
      <w:r>
        <w:rPr>
          <w:noProof/>
        </w:rPr>
        <w:fldChar w:fldCharType="separate"/>
      </w:r>
      <w:r>
        <w:rPr>
          <w:noProof/>
        </w:rPr>
        <w:t>205</w:t>
      </w:r>
      <w:r>
        <w:rPr>
          <w:noProof/>
        </w:rPr>
        <w:fldChar w:fldCharType="end"/>
      </w:r>
    </w:p>
    <w:p w14:paraId="6BD02BDC" w14:textId="3E46AAA4" w:rsidR="00591AB2" w:rsidRDefault="00591AB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7.14.2</w:t>
      </w:r>
      <w:r>
        <w:rPr>
          <w:rFonts w:asciiTheme="minorHAnsi" w:eastAsiaTheme="minorEastAsia" w:hAnsiTheme="minorHAnsi" w:cstheme="minorBidi"/>
          <w:noProof/>
          <w:kern w:val="2"/>
          <w:sz w:val="24"/>
          <w:szCs w:val="24"/>
          <w:lang w:eastAsia="en-GB"/>
          <w14:ligatures w14:val="standardContextual"/>
        </w:rPr>
        <w:tab/>
      </w:r>
      <w:r>
        <w:rPr>
          <w:noProof/>
          <w:lang w:eastAsia="zh-CN"/>
        </w:rPr>
        <w:t>IP connectivity for on-network</w:t>
      </w:r>
      <w:r>
        <w:rPr>
          <w:noProof/>
        </w:rPr>
        <w:tab/>
      </w:r>
      <w:r>
        <w:rPr>
          <w:noProof/>
        </w:rPr>
        <w:fldChar w:fldCharType="begin"/>
      </w:r>
      <w:r>
        <w:rPr>
          <w:noProof/>
        </w:rPr>
        <w:instrText xml:space="preserve"> PAGEREF _Toc193632421 \h </w:instrText>
      </w:r>
      <w:r>
        <w:rPr>
          <w:noProof/>
        </w:rPr>
      </w:r>
      <w:r>
        <w:rPr>
          <w:noProof/>
        </w:rPr>
        <w:fldChar w:fldCharType="separate"/>
      </w:r>
      <w:r>
        <w:rPr>
          <w:noProof/>
        </w:rPr>
        <w:t>206</w:t>
      </w:r>
      <w:r>
        <w:rPr>
          <w:noProof/>
        </w:rPr>
        <w:fldChar w:fldCharType="end"/>
      </w:r>
    </w:p>
    <w:p w14:paraId="2C2F915B" w14:textId="7E775039" w:rsidR="00591AB2" w:rsidRDefault="00591AB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7.14.2.1</w:t>
      </w:r>
      <w:r>
        <w:rPr>
          <w:rFonts w:asciiTheme="minorHAnsi" w:eastAsiaTheme="minorEastAsia" w:hAnsiTheme="minorHAnsi" w:cstheme="minorBidi"/>
          <w:noProof/>
          <w:kern w:val="2"/>
          <w:sz w:val="24"/>
          <w:szCs w:val="24"/>
          <w:lang w:eastAsia="en-GB"/>
          <w14:ligatures w14:val="standardContextual"/>
        </w:rPr>
        <w:tab/>
      </w:r>
      <w:r>
        <w:rPr>
          <w:noProof/>
          <w:lang w:eastAsia="zh-CN"/>
        </w:rPr>
        <w:t>Information flows for IP connectivity</w:t>
      </w:r>
      <w:r>
        <w:rPr>
          <w:noProof/>
        </w:rPr>
        <w:tab/>
      </w:r>
      <w:r>
        <w:rPr>
          <w:noProof/>
        </w:rPr>
        <w:fldChar w:fldCharType="begin"/>
      </w:r>
      <w:r>
        <w:rPr>
          <w:noProof/>
        </w:rPr>
        <w:instrText xml:space="preserve"> PAGEREF _Toc193632422 \h </w:instrText>
      </w:r>
      <w:r>
        <w:rPr>
          <w:noProof/>
        </w:rPr>
      </w:r>
      <w:r>
        <w:rPr>
          <w:noProof/>
        </w:rPr>
        <w:fldChar w:fldCharType="separate"/>
      </w:r>
      <w:r>
        <w:rPr>
          <w:noProof/>
        </w:rPr>
        <w:t>206</w:t>
      </w:r>
      <w:r>
        <w:rPr>
          <w:noProof/>
        </w:rPr>
        <w:fldChar w:fldCharType="end"/>
      </w:r>
    </w:p>
    <w:p w14:paraId="37E82268" w14:textId="43AAD63D" w:rsidR="00591AB2" w:rsidRDefault="00591AB2">
      <w:pPr>
        <w:pStyle w:val="TOC5"/>
        <w:rPr>
          <w:rFonts w:asciiTheme="minorHAnsi" w:eastAsiaTheme="minorEastAsia" w:hAnsiTheme="minorHAnsi" w:cstheme="minorBidi"/>
          <w:noProof/>
          <w:kern w:val="2"/>
          <w:sz w:val="24"/>
          <w:szCs w:val="24"/>
          <w:lang w:eastAsia="en-GB"/>
          <w14:ligatures w14:val="standardContextual"/>
        </w:rPr>
      </w:pPr>
      <w:r>
        <w:rPr>
          <w:noProof/>
        </w:rPr>
        <w:t>7.14.2.1.1</w:t>
      </w:r>
      <w:r>
        <w:rPr>
          <w:rFonts w:asciiTheme="minorHAnsi" w:eastAsiaTheme="minorEastAsia" w:hAnsiTheme="minorHAnsi" w:cstheme="minorBidi"/>
          <w:noProof/>
          <w:kern w:val="2"/>
          <w:sz w:val="24"/>
          <w:szCs w:val="24"/>
          <w:lang w:eastAsia="en-GB"/>
          <w14:ligatures w14:val="standardContextual"/>
        </w:rPr>
        <w:tab/>
      </w:r>
      <w:r w:rsidRPr="00B853B2">
        <w:rPr>
          <w:rFonts w:eastAsia="SimSun"/>
          <w:noProof/>
        </w:rPr>
        <w:t>MCData IPcon point-to-point request</w:t>
      </w:r>
      <w:r>
        <w:rPr>
          <w:noProof/>
        </w:rPr>
        <w:tab/>
      </w:r>
      <w:r>
        <w:rPr>
          <w:noProof/>
        </w:rPr>
        <w:fldChar w:fldCharType="begin"/>
      </w:r>
      <w:r>
        <w:rPr>
          <w:noProof/>
        </w:rPr>
        <w:instrText xml:space="preserve"> PAGEREF _Toc193632423 \h </w:instrText>
      </w:r>
      <w:r>
        <w:rPr>
          <w:noProof/>
        </w:rPr>
      </w:r>
      <w:r>
        <w:rPr>
          <w:noProof/>
        </w:rPr>
        <w:fldChar w:fldCharType="separate"/>
      </w:r>
      <w:r>
        <w:rPr>
          <w:noProof/>
        </w:rPr>
        <w:t>206</w:t>
      </w:r>
      <w:r>
        <w:rPr>
          <w:noProof/>
        </w:rPr>
        <w:fldChar w:fldCharType="end"/>
      </w:r>
    </w:p>
    <w:p w14:paraId="5F7CBB28" w14:textId="724C75A8" w:rsidR="00591AB2" w:rsidRDefault="00591AB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7.14</w:t>
      </w:r>
      <w:r>
        <w:rPr>
          <w:noProof/>
        </w:rPr>
        <w:t>.2</w:t>
      </w:r>
      <w:r>
        <w:rPr>
          <w:noProof/>
          <w:lang w:eastAsia="zh-CN"/>
        </w:rPr>
        <w:t>.1.2</w:t>
      </w:r>
      <w:r>
        <w:rPr>
          <w:rFonts w:asciiTheme="minorHAnsi" w:eastAsiaTheme="minorEastAsia" w:hAnsiTheme="minorHAnsi" w:cstheme="minorBidi"/>
          <w:noProof/>
          <w:kern w:val="2"/>
          <w:sz w:val="24"/>
          <w:szCs w:val="24"/>
          <w:lang w:eastAsia="en-GB"/>
          <w14:ligatures w14:val="standardContextual"/>
        </w:rPr>
        <w:tab/>
      </w:r>
      <w:r w:rsidRPr="00B853B2">
        <w:rPr>
          <w:rFonts w:eastAsia="SimSun"/>
          <w:noProof/>
        </w:rPr>
        <w:t>MCData IPcon point-to-point response</w:t>
      </w:r>
      <w:r>
        <w:rPr>
          <w:noProof/>
        </w:rPr>
        <w:tab/>
      </w:r>
      <w:r>
        <w:rPr>
          <w:noProof/>
        </w:rPr>
        <w:fldChar w:fldCharType="begin"/>
      </w:r>
      <w:r>
        <w:rPr>
          <w:noProof/>
        </w:rPr>
        <w:instrText xml:space="preserve"> PAGEREF _Toc193632424 \h </w:instrText>
      </w:r>
      <w:r>
        <w:rPr>
          <w:noProof/>
        </w:rPr>
      </w:r>
      <w:r>
        <w:rPr>
          <w:noProof/>
        </w:rPr>
        <w:fldChar w:fldCharType="separate"/>
      </w:r>
      <w:r>
        <w:rPr>
          <w:noProof/>
        </w:rPr>
        <w:t>207</w:t>
      </w:r>
      <w:r>
        <w:rPr>
          <w:noProof/>
        </w:rPr>
        <w:fldChar w:fldCharType="end"/>
      </w:r>
    </w:p>
    <w:p w14:paraId="4F24E365" w14:textId="7D3200A5" w:rsidR="00591AB2" w:rsidRDefault="00591AB2">
      <w:pPr>
        <w:pStyle w:val="TOC5"/>
        <w:rPr>
          <w:rFonts w:asciiTheme="minorHAnsi" w:eastAsiaTheme="minorEastAsia" w:hAnsiTheme="minorHAnsi" w:cstheme="minorBidi"/>
          <w:noProof/>
          <w:kern w:val="2"/>
          <w:sz w:val="24"/>
          <w:szCs w:val="24"/>
          <w:lang w:eastAsia="en-GB"/>
          <w14:ligatures w14:val="standardContextual"/>
        </w:rPr>
      </w:pPr>
      <w:r>
        <w:rPr>
          <w:noProof/>
        </w:rPr>
        <w:t>7.14.2.1.3</w:t>
      </w:r>
      <w:r>
        <w:rPr>
          <w:rFonts w:asciiTheme="minorHAnsi" w:eastAsiaTheme="minorEastAsia" w:hAnsiTheme="minorHAnsi" w:cstheme="minorBidi"/>
          <w:noProof/>
          <w:kern w:val="2"/>
          <w:sz w:val="24"/>
          <w:szCs w:val="24"/>
          <w:lang w:eastAsia="en-GB"/>
          <w14:ligatures w14:val="standardContextual"/>
        </w:rPr>
        <w:tab/>
      </w:r>
      <w:r w:rsidRPr="00B853B2">
        <w:rPr>
          <w:rFonts w:eastAsia="SimSun"/>
          <w:noProof/>
        </w:rPr>
        <w:t>MCData remote IPcon point-to-point request</w:t>
      </w:r>
      <w:r>
        <w:rPr>
          <w:noProof/>
        </w:rPr>
        <w:tab/>
      </w:r>
      <w:r>
        <w:rPr>
          <w:noProof/>
        </w:rPr>
        <w:fldChar w:fldCharType="begin"/>
      </w:r>
      <w:r>
        <w:rPr>
          <w:noProof/>
        </w:rPr>
        <w:instrText xml:space="preserve"> PAGEREF _Toc193632425 \h </w:instrText>
      </w:r>
      <w:r>
        <w:rPr>
          <w:noProof/>
        </w:rPr>
      </w:r>
      <w:r>
        <w:rPr>
          <w:noProof/>
        </w:rPr>
        <w:fldChar w:fldCharType="separate"/>
      </w:r>
      <w:r>
        <w:rPr>
          <w:noProof/>
        </w:rPr>
        <w:t>207</w:t>
      </w:r>
      <w:r>
        <w:rPr>
          <w:noProof/>
        </w:rPr>
        <w:fldChar w:fldCharType="end"/>
      </w:r>
    </w:p>
    <w:p w14:paraId="553468D1" w14:textId="5730FDC4" w:rsidR="00591AB2" w:rsidRDefault="00591AB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7.14</w:t>
      </w:r>
      <w:r>
        <w:rPr>
          <w:noProof/>
        </w:rPr>
        <w:t>.2</w:t>
      </w:r>
      <w:r>
        <w:rPr>
          <w:noProof/>
          <w:lang w:eastAsia="zh-CN"/>
        </w:rPr>
        <w:t>.1.4</w:t>
      </w:r>
      <w:r>
        <w:rPr>
          <w:rFonts w:asciiTheme="minorHAnsi" w:eastAsiaTheme="minorEastAsia" w:hAnsiTheme="minorHAnsi" w:cstheme="minorBidi"/>
          <w:noProof/>
          <w:kern w:val="2"/>
          <w:sz w:val="24"/>
          <w:szCs w:val="24"/>
          <w:lang w:eastAsia="en-GB"/>
          <w14:ligatures w14:val="standardContextual"/>
        </w:rPr>
        <w:tab/>
      </w:r>
      <w:r w:rsidRPr="00B853B2">
        <w:rPr>
          <w:rFonts w:eastAsia="SimSun"/>
          <w:noProof/>
        </w:rPr>
        <w:t>MCData remote IPcon point-to-point response</w:t>
      </w:r>
      <w:r>
        <w:rPr>
          <w:noProof/>
        </w:rPr>
        <w:tab/>
      </w:r>
      <w:r>
        <w:rPr>
          <w:noProof/>
        </w:rPr>
        <w:fldChar w:fldCharType="begin"/>
      </w:r>
      <w:r>
        <w:rPr>
          <w:noProof/>
        </w:rPr>
        <w:instrText xml:space="preserve"> PAGEREF _Toc193632426 \h </w:instrText>
      </w:r>
      <w:r>
        <w:rPr>
          <w:noProof/>
        </w:rPr>
      </w:r>
      <w:r>
        <w:rPr>
          <w:noProof/>
        </w:rPr>
        <w:fldChar w:fldCharType="separate"/>
      </w:r>
      <w:r>
        <w:rPr>
          <w:noProof/>
        </w:rPr>
        <w:t>207</w:t>
      </w:r>
      <w:r>
        <w:rPr>
          <w:noProof/>
        </w:rPr>
        <w:fldChar w:fldCharType="end"/>
      </w:r>
    </w:p>
    <w:p w14:paraId="56A5EC92" w14:textId="7B7D3B76" w:rsidR="00591AB2" w:rsidRDefault="00591AB2">
      <w:pPr>
        <w:pStyle w:val="TOC5"/>
        <w:rPr>
          <w:rFonts w:asciiTheme="minorHAnsi" w:eastAsiaTheme="minorEastAsia" w:hAnsiTheme="minorHAnsi" w:cstheme="minorBidi"/>
          <w:noProof/>
          <w:kern w:val="2"/>
          <w:sz w:val="24"/>
          <w:szCs w:val="24"/>
          <w:lang w:eastAsia="en-GB"/>
          <w14:ligatures w14:val="standardContextual"/>
        </w:rPr>
      </w:pPr>
      <w:r>
        <w:rPr>
          <w:noProof/>
        </w:rPr>
        <w:t>7.14.2.1.5</w:t>
      </w:r>
      <w:r>
        <w:rPr>
          <w:rFonts w:asciiTheme="minorHAnsi" w:eastAsiaTheme="minorEastAsia" w:hAnsiTheme="minorHAnsi" w:cstheme="minorBidi"/>
          <w:noProof/>
          <w:kern w:val="2"/>
          <w:sz w:val="24"/>
          <w:szCs w:val="24"/>
          <w:lang w:eastAsia="en-GB"/>
          <w14:ligatures w14:val="standardContextual"/>
        </w:rPr>
        <w:tab/>
      </w:r>
      <w:r w:rsidRPr="00B853B2">
        <w:rPr>
          <w:rFonts w:eastAsia="SimSun"/>
          <w:noProof/>
        </w:rPr>
        <w:t>MCData remote IPcon point-to-point tear down request</w:t>
      </w:r>
      <w:r>
        <w:rPr>
          <w:noProof/>
        </w:rPr>
        <w:tab/>
      </w:r>
      <w:r>
        <w:rPr>
          <w:noProof/>
        </w:rPr>
        <w:fldChar w:fldCharType="begin"/>
      </w:r>
      <w:r>
        <w:rPr>
          <w:noProof/>
        </w:rPr>
        <w:instrText xml:space="preserve"> PAGEREF _Toc193632427 \h </w:instrText>
      </w:r>
      <w:r>
        <w:rPr>
          <w:noProof/>
        </w:rPr>
      </w:r>
      <w:r>
        <w:rPr>
          <w:noProof/>
        </w:rPr>
        <w:fldChar w:fldCharType="separate"/>
      </w:r>
      <w:r>
        <w:rPr>
          <w:noProof/>
        </w:rPr>
        <w:t>208</w:t>
      </w:r>
      <w:r>
        <w:rPr>
          <w:noProof/>
        </w:rPr>
        <w:fldChar w:fldCharType="end"/>
      </w:r>
    </w:p>
    <w:p w14:paraId="3671844B" w14:textId="35635E96" w:rsidR="00591AB2" w:rsidRDefault="00591AB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7.14</w:t>
      </w:r>
      <w:r>
        <w:rPr>
          <w:noProof/>
        </w:rPr>
        <w:t>.2</w:t>
      </w:r>
      <w:r>
        <w:rPr>
          <w:noProof/>
          <w:lang w:eastAsia="zh-CN"/>
        </w:rPr>
        <w:t>.1.6</w:t>
      </w:r>
      <w:r>
        <w:rPr>
          <w:rFonts w:asciiTheme="minorHAnsi" w:eastAsiaTheme="minorEastAsia" w:hAnsiTheme="minorHAnsi" w:cstheme="minorBidi"/>
          <w:noProof/>
          <w:kern w:val="2"/>
          <w:sz w:val="24"/>
          <w:szCs w:val="24"/>
          <w:lang w:eastAsia="en-GB"/>
          <w14:ligatures w14:val="standardContextual"/>
        </w:rPr>
        <w:tab/>
      </w:r>
      <w:r w:rsidRPr="00B853B2">
        <w:rPr>
          <w:rFonts w:eastAsia="SimSun"/>
          <w:noProof/>
        </w:rPr>
        <w:t>MCData remote IPcon point-to-point tear down response</w:t>
      </w:r>
      <w:r>
        <w:rPr>
          <w:noProof/>
        </w:rPr>
        <w:tab/>
      </w:r>
      <w:r>
        <w:rPr>
          <w:noProof/>
        </w:rPr>
        <w:fldChar w:fldCharType="begin"/>
      </w:r>
      <w:r>
        <w:rPr>
          <w:noProof/>
        </w:rPr>
        <w:instrText xml:space="preserve"> PAGEREF _Toc193632428 \h </w:instrText>
      </w:r>
      <w:r>
        <w:rPr>
          <w:noProof/>
        </w:rPr>
      </w:r>
      <w:r>
        <w:rPr>
          <w:noProof/>
        </w:rPr>
        <w:fldChar w:fldCharType="separate"/>
      </w:r>
      <w:r>
        <w:rPr>
          <w:noProof/>
        </w:rPr>
        <w:t>208</w:t>
      </w:r>
      <w:r>
        <w:rPr>
          <w:noProof/>
        </w:rPr>
        <w:fldChar w:fldCharType="end"/>
      </w:r>
    </w:p>
    <w:p w14:paraId="3BECF043" w14:textId="0A85102C" w:rsidR="00591AB2" w:rsidRDefault="00591AB2">
      <w:pPr>
        <w:pStyle w:val="TOC5"/>
        <w:rPr>
          <w:rFonts w:asciiTheme="minorHAnsi" w:eastAsiaTheme="minorEastAsia" w:hAnsiTheme="minorHAnsi" w:cstheme="minorBidi"/>
          <w:noProof/>
          <w:kern w:val="2"/>
          <w:sz w:val="24"/>
          <w:szCs w:val="24"/>
          <w:lang w:eastAsia="en-GB"/>
          <w14:ligatures w14:val="standardContextual"/>
        </w:rPr>
      </w:pPr>
      <w:r>
        <w:rPr>
          <w:noProof/>
        </w:rPr>
        <w:t>7.14.2.1.7</w:t>
      </w:r>
      <w:r>
        <w:rPr>
          <w:rFonts w:asciiTheme="minorHAnsi" w:eastAsiaTheme="minorEastAsia" w:hAnsiTheme="minorHAnsi" w:cstheme="minorBidi"/>
          <w:noProof/>
          <w:kern w:val="2"/>
          <w:sz w:val="24"/>
          <w:szCs w:val="24"/>
          <w:lang w:eastAsia="en-GB"/>
          <w14:ligatures w14:val="standardContextual"/>
        </w:rPr>
        <w:tab/>
      </w:r>
      <w:r w:rsidRPr="00B853B2">
        <w:rPr>
          <w:rFonts w:eastAsia="SimSun"/>
          <w:noProof/>
        </w:rPr>
        <w:t>MCData remote IPcon point-to-point application priority change request</w:t>
      </w:r>
      <w:r>
        <w:rPr>
          <w:noProof/>
        </w:rPr>
        <w:tab/>
      </w:r>
      <w:r>
        <w:rPr>
          <w:noProof/>
        </w:rPr>
        <w:fldChar w:fldCharType="begin"/>
      </w:r>
      <w:r>
        <w:rPr>
          <w:noProof/>
        </w:rPr>
        <w:instrText xml:space="preserve"> PAGEREF _Toc193632429 \h </w:instrText>
      </w:r>
      <w:r>
        <w:rPr>
          <w:noProof/>
        </w:rPr>
      </w:r>
      <w:r>
        <w:rPr>
          <w:noProof/>
        </w:rPr>
        <w:fldChar w:fldCharType="separate"/>
      </w:r>
      <w:r>
        <w:rPr>
          <w:noProof/>
        </w:rPr>
        <w:t>208</w:t>
      </w:r>
      <w:r>
        <w:rPr>
          <w:noProof/>
        </w:rPr>
        <w:fldChar w:fldCharType="end"/>
      </w:r>
    </w:p>
    <w:p w14:paraId="0BCA0AF7" w14:textId="0D51394D" w:rsidR="00591AB2" w:rsidRDefault="00591AB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7.14</w:t>
      </w:r>
      <w:r>
        <w:rPr>
          <w:noProof/>
        </w:rPr>
        <w:t>.2</w:t>
      </w:r>
      <w:r>
        <w:rPr>
          <w:noProof/>
          <w:lang w:eastAsia="zh-CN"/>
        </w:rPr>
        <w:t>.1.8</w:t>
      </w:r>
      <w:r>
        <w:rPr>
          <w:rFonts w:asciiTheme="minorHAnsi" w:eastAsiaTheme="minorEastAsia" w:hAnsiTheme="minorHAnsi" w:cstheme="minorBidi"/>
          <w:noProof/>
          <w:kern w:val="2"/>
          <w:sz w:val="24"/>
          <w:szCs w:val="24"/>
          <w:lang w:eastAsia="en-GB"/>
          <w14:ligatures w14:val="standardContextual"/>
        </w:rPr>
        <w:tab/>
      </w:r>
      <w:r w:rsidRPr="00B853B2">
        <w:rPr>
          <w:rFonts w:eastAsia="SimSun"/>
          <w:noProof/>
        </w:rPr>
        <w:t>MCData remote IPcon point-to-point application priority change response</w:t>
      </w:r>
      <w:r>
        <w:rPr>
          <w:noProof/>
        </w:rPr>
        <w:tab/>
      </w:r>
      <w:r>
        <w:rPr>
          <w:noProof/>
        </w:rPr>
        <w:fldChar w:fldCharType="begin"/>
      </w:r>
      <w:r>
        <w:rPr>
          <w:noProof/>
        </w:rPr>
        <w:instrText xml:space="preserve"> PAGEREF _Toc193632430 \h </w:instrText>
      </w:r>
      <w:r>
        <w:rPr>
          <w:noProof/>
        </w:rPr>
      </w:r>
      <w:r>
        <w:rPr>
          <w:noProof/>
        </w:rPr>
        <w:fldChar w:fldCharType="separate"/>
      </w:r>
      <w:r>
        <w:rPr>
          <w:noProof/>
        </w:rPr>
        <w:t>209</w:t>
      </w:r>
      <w:r>
        <w:rPr>
          <w:noProof/>
        </w:rPr>
        <w:fldChar w:fldCharType="end"/>
      </w:r>
    </w:p>
    <w:p w14:paraId="61136A4A" w14:textId="394D1CF4" w:rsidR="00591AB2" w:rsidRDefault="00591AB2">
      <w:pPr>
        <w:pStyle w:val="TOC4"/>
        <w:rPr>
          <w:rFonts w:asciiTheme="minorHAnsi" w:eastAsiaTheme="minorEastAsia" w:hAnsiTheme="minorHAnsi" w:cstheme="minorBidi"/>
          <w:noProof/>
          <w:kern w:val="2"/>
          <w:sz w:val="24"/>
          <w:szCs w:val="24"/>
          <w:lang w:eastAsia="en-GB"/>
          <w14:ligatures w14:val="standardContextual"/>
        </w:rPr>
      </w:pPr>
      <w:r>
        <w:rPr>
          <w:noProof/>
        </w:rPr>
        <w:t>7.14.2.2</w:t>
      </w:r>
      <w:r>
        <w:rPr>
          <w:rFonts w:asciiTheme="minorHAnsi" w:eastAsiaTheme="minorEastAsia" w:hAnsiTheme="minorHAnsi" w:cstheme="minorBidi"/>
          <w:noProof/>
          <w:kern w:val="2"/>
          <w:sz w:val="24"/>
          <w:szCs w:val="24"/>
          <w:lang w:eastAsia="en-GB"/>
          <w14:ligatures w14:val="standardContextual"/>
        </w:rPr>
        <w:tab/>
      </w:r>
      <w:r>
        <w:rPr>
          <w:noProof/>
        </w:rPr>
        <w:t>IP connectivity point-to-point MCData transport service</w:t>
      </w:r>
      <w:r>
        <w:rPr>
          <w:noProof/>
        </w:rPr>
        <w:tab/>
      </w:r>
      <w:r>
        <w:rPr>
          <w:noProof/>
        </w:rPr>
        <w:fldChar w:fldCharType="begin"/>
      </w:r>
      <w:r>
        <w:rPr>
          <w:noProof/>
        </w:rPr>
        <w:instrText xml:space="preserve"> PAGEREF _Toc193632431 \h </w:instrText>
      </w:r>
      <w:r>
        <w:rPr>
          <w:noProof/>
        </w:rPr>
      </w:r>
      <w:r>
        <w:rPr>
          <w:noProof/>
        </w:rPr>
        <w:fldChar w:fldCharType="separate"/>
      </w:r>
      <w:r>
        <w:rPr>
          <w:noProof/>
        </w:rPr>
        <w:t>209</w:t>
      </w:r>
      <w:r>
        <w:rPr>
          <w:noProof/>
        </w:rPr>
        <w:fldChar w:fldCharType="end"/>
      </w:r>
    </w:p>
    <w:p w14:paraId="40E17A71" w14:textId="1E08CF4A" w:rsidR="00591AB2" w:rsidRDefault="00591AB2">
      <w:pPr>
        <w:pStyle w:val="TOC5"/>
        <w:rPr>
          <w:rFonts w:asciiTheme="minorHAnsi" w:eastAsiaTheme="minorEastAsia" w:hAnsiTheme="minorHAnsi" w:cstheme="minorBidi"/>
          <w:noProof/>
          <w:kern w:val="2"/>
          <w:sz w:val="24"/>
          <w:szCs w:val="24"/>
          <w:lang w:eastAsia="en-GB"/>
          <w14:ligatures w14:val="standardContextual"/>
        </w:rPr>
      </w:pPr>
      <w:r>
        <w:rPr>
          <w:noProof/>
        </w:rPr>
        <w:t>7.14.2.2.1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_Toc193632432 \h </w:instrText>
      </w:r>
      <w:r>
        <w:rPr>
          <w:noProof/>
        </w:rPr>
      </w:r>
      <w:r>
        <w:rPr>
          <w:noProof/>
        </w:rPr>
        <w:fldChar w:fldCharType="separate"/>
      </w:r>
      <w:r>
        <w:rPr>
          <w:noProof/>
        </w:rPr>
        <w:t>209</w:t>
      </w:r>
      <w:r>
        <w:rPr>
          <w:noProof/>
        </w:rPr>
        <w:fldChar w:fldCharType="end"/>
      </w:r>
    </w:p>
    <w:p w14:paraId="2523078F" w14:textId="2CAB5949" w:rsidR="00591AB2" w:rsidRDefault="00591AB2">
      <w:pPr>
        <w:pStyle w:val="TOC5"/>
        <w:rPr>
          <w:rFonts w:asciiTheme="minorHAnsi" w:eastAsiaTheme="minorEastAsia" w:hAnsiTheme="minorHAnsi" w:cstheme="minorBidi"/>
          <w:noProof/>
          <w:kern w:val="2"/>
          <w:sz w:val="24"/>
          <w:szCs w:val="24"/>
          <w:lang w:eastAsia="en-GB"/>
          <w14:ligatures w14:val="standardContextual"/>
        </w:rPr>
      </w:pPr>
      <w:r>
        <w:rPr>
          <w:noProof/>
        </w:rPr>
        <w:t>7.14.2.2.2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_Toc193632433 \h </w:instrText>
      </w:r>
      <w:r>
        <w:rPr>
          <w:noProof/>
        </w:rPr>
      </w:r>
      <w:r>
        <w:rPr>
          <w:noProof/>
        </w:rPr>
        <w:fldChar w:fldCharType="separate"/>
      </w:r>
      <w:r>
        <w:rPr>
          <w:noProof/>
        </w:rPr>
        <w:t>209</w:t>
      </w:r>
      <w:r>
        <w:rPr>
          <w:noProof/>
        </w:rPr>
        <w:fldChar w:fldCharType="end"/>
      </w:r>
    </w:p>
    <w:p w14:paraId="4BE5CFDE" w14:textId="76906B35" w:rsidR="00591AB2" w:rsidRDefault="00591AB2">
      <w:pPr>
        <w:pStyle w:val="TOC4"/>
        <w:rPr>
          <w:rFonts w:asciiTheme="minorHAnsi" w:eastAsiaTheme="minorEastAsia" w:hAnsiTheme="minorHAnsi" w:cstheme="minorBidi"/>
          <w:noProof/>
          <w:kern w:val="2"/>
          <w:sz w:val="24"/>
          <w:szCs w:val="24"/>
          <w:lang w:eastAsia="en-GB"/>
          <w14:ligatures w14:val="standardContextual"/>
        </w:rPr>
      </w:pPr>
      <w:r>
        <w:rPr>
          <w:noProof/>
        </w:rPr>
        <w:t>7.14.2.3</w:t>
      </w:r>
      <w:r>
        <w:rPr>
          <w:rFonts w:asciiTheme="minorHAnsi" w:eastAsiaTheme="minorEastAsia" w:hAnsiTheme="minorHAnsi" w:cstheme="minorBidi"/>
          <w:noProof/>
          <w:kern w:val="2"/>
          <w:sz w:val="24"/>
          <w:szCs w:val="24"/>
          <w:lang w:eastAsia="en-GB"/>
          <w14:ligatures w14:val="standardContextual"/>
        </w:rPr>
        <w:tab/>
      </w:r>
      <w:r>
        <w:rPr>
          <w:noProof/>
        </w:rPr>
        <w:t>Remote initiated point-to-point IP connectivity</w:t>
      </w:r>
      <w:r>
        <w:rPr>
          <w:noProof/>
        </w:rPr>
        <w:tab/>
      </w:r>
      <w:r>
        <w:rPr>
          <w:noProof/>
        </w:rPr>
        <w:fldChar w:fldCharType="begin"/>
      </w:r>
      <w:r>
        <w:rPr>
          <w:noProof/>
        </w:rPr>
        <w:instrText xml:space="preserve"> PAGEREF _Toc193632434 \h </w:instrText>
      </w:r>
      <w:r>
        <w:rPr>
          <w:noProof/>
        </w:rPr>
      </w:r>
      <w:r>
        <w:rPr>
          <w:noProof/>
        </w:rPr>
        <w:fldChar w:fldCharType="separate"/>
      </w:r>
      <w:r>
        <w:rPr>
          <w:noProof/>
        </w:rPr>
        <w:t>211</w:t>
      </w:r>
      <w:r>
        <w:rPr>
          <w:noProof/>
        </w:rPr>
        <w:fldChar w:fldCharType="end"/>
      </w:r>
    </w:p>
    <w:p w14:paraId="4A644619" w14:textId="71C1BF6B" w:rsidR="00591AB2" w:rsidRDefault="00591AB2">
      <w:pPr>
        <w:pStyle w:val="TOC5"/>
        <w:rPr>
          <w:rFonts w:asciiTheme="minorHAnsi" w:eastAsiaTheme="minorEastAsia" w:hAnsiTheme="minorHAnsi" w:cstheme="minorBidi"/>
          <w:noProof/>
          <w:kern w:val="2"/>
          <w:sz w:val="24"/>
          <w:szCs w:val="24"/>
          <w:lang w:eastAsia="en-GB"/>
          <w14:ligatures w14:val="standardContextual"/>
        </w:rPr>
      </w:pPr>
      <w:r>
        <w:rPr>
          <w:noProof/>
        </w:rPr>
        <w:t>7.14.2.3.1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_Toc193632435 \h </w:instrText>
      </w:r>
      <w:r>
        <w:rPr>
          <w:noProof/>
        </w:rPr>
      </w:r>
      <w:r>
        <w:rPr>
          <w:noProof/>
        </w:rPr>
        <w:fldChar w:fldCharType="separate"/>
      </w:r>
      <w:r>
        <w:rPr>
          <w:noProof/>
        </w:rPr>
        <w:t>211</w:t>
      </w:r>
      <w:r>
        <w:rPr>
          <w:noProof/>
        </w:rPr>
        <w:fldChar w:fldCharType="end"/>
      </w:r>
    </w:p>
    <w:p w14:paraId="03E20DBE" w14:textId="5442CEB0" w:rsidR="00591AB2" w:rsidRDefault="00591AB2">
      <w:pPr>
        <w:pStyle w:val="TOC5"/>
        <w:rPr>
          <w:rFonts w:asciiTheme="minorHAnsi" w:eastAsiaTheme="minorEastAsia" w:hAnsiTheme="minorHAnsi" w:cstheme="minorBidi"/>
          <w:noProof/>
          <w:kern w:val="2"/>
          <w:sz w:val="24"/>
          <w:szCs w:val="24"/>
          <w:lang w:eastAsia="en-GB"/>
          <w14:ligatures w14:val="standardContextual"/>
        </w:rPr>
      </w:pPr>
      <w:r>
        <w:rPr>
          <w:noProof/>
        </w:rPr>
        <w:t>7.14.2.3.2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_Toc193632436 \h </w:instrText>
      </w:r>
      <w:r>
        <w:rPr>
          <w:noProof/>
        </w:rPr>
      </w:r>
      <w:r>
        <w:rPr>
          <w:noProof/>
        </w:rPr>
        <w:fldChar w:fldCharType="separate"/>
      </w:r>
      <w:r>
        <w:rPr>
          <w:noProof/>
        </w:rPr>
        <w:t>211</w:t>
      </w:r>
      <w:r>
        <w:rPr>
          <w:noProof/>
        </w:rPr>
        <w:fldChar w:fldCharType="end"/>
      </w:r>
    </w:p>
    <w:p w14:paraId="1235F1A4" w14:textId="749D0E41" w:rsidR="00591AB2" w:rsidRDefault="00591AB2">
      <w:pPr>
        <w:pStyle w:val="TOC4"/>
        <w:rPr>
          <w:rFonts w:asciiTheme="minorHAnsi" w:eastAsiaTheme="minorEastAsia" w:hAnsiTheme="minorHAnsi" w:cstheme="minorBidi"/>
          <w:noProof/>
          <w:kern w:val="2"/>
          <w:sz w:val="24"/>
          <w:szCs w:val="24"/>
          <w:lang w:eastAsia="en-GB"/>
          <w14:ligatures w14:val="standardContextual"/>
        </w:rPr>
      </w:pPr>
      <w:r>
        <w:rPr>
          <w:noProof/>
        </w:rPr>
        <w:t>7.14.2.4</w:t>
      </w:r>
      <w:r>
        <w:rPr>
          <w:rFonts w:asciiTheme="minorHAnsi" w:eastAsiaTheme="minorEastAsia" w:hAnsiTheme="minorHAnsi" w:cstheme="minorBidi"/>
          <w:noProof/>
          <w:kern w:val="2"/>
          <w:sz w:val="24"/>
          <w:szCs w:val="24"/>
          <w:lang w:eastAsia="en-GB"/>
          <w14:ligatures w14:val="standardContextual"/>
        </w:rPr>
        <w:tab/>
      </w:r>
      <w:r>
        <w:rPr>
          <w:noProof/>
        </w:rPr>
        <w:t>MCData user remote initiated tear down point-to-point IP connectivity</w:t>
      </w:r>
      <w:r>
        <w:rPr>
          <w:noProof/>
        </w:rPr>
        <w:tab/>
      </w:r>
      <w:r>
        <w:rPr>
          <w:noProof/>
        </w:rPr>
        <w:fldChar w:fldCharType="begin"/>
      </w:r>
      <w:r>
        <w:rPr>
          <w:noProof/>
        </w:rPr>
        <w:instrText xml:space="preserve"> PAGEREF _Toc193632437 \h </w:instrText>
      </w:r>
      <w:r>
        <w:rPr>
          <w:noProof/>
        </w:rPr>
      </w:r>
      <w:r>
        <w:rPr>
          <w:noProof/>
        </w:rPr>
        <w:fldChar w:fldCharType="separate"/>
      </w:r>
      <w:r>
        <w:rPr>
          <w:noProof/>
        </w:rPr>
        <w:t>212</w:t>
      </w:r>
      <w:r>
        <w:rPr>
          <w:noProof/>
        </w:rPr>
        <w:fldChar w:fldCharType="end"/>
      </w:r>
    </w:p>
    <w:p w14:paraId="3A83DC39" w14:textId="3B00FD4C" w:rsidR="00591AB2" w:rsidRDefault="00591AB2">
      <w:pPr>
        <w:pStyle w:val="TOC5"/>
        <w:rPr>
          <w:rFonts w:asciiTheme="minorHAnsi" w:eastAsiaTheme="minorEastAsia" w:hAnsiTheme="minorHAnsi" w:cstheme="minorBidi"/>
          <w:noProof/>
          <w:kern w:val="2"/>
          <w:sz w:val="24"/>
          <w:szCs w:val="24"/>
          <w:lang w:eastAsia="en-GB"/>
          <w14:ligatures w14:val="standardContextual"/>
        </w:rPr>
      </w:pPr>
      <w:r>
        <w:rPr>
          <w:noProof/>
        </w:rPr>
        <w:t>7.14.2.4.1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_Toc193632438 \h </w:instrText>
      </w:r>
      <w:r>
        <w:rPr>
          <w:noProof/>
        </w:rPr>
      </w:r>
      <w:r>
        <w:rPr>
          <w:noProof/>
        </w:rPr>
        <w:fldChar w:fldCharType="separate"/>
      </w:r>
      <w:r>
        <w:rPr>
          <w:noProof/>
        </w:rPr>
        <w:t>212</w:t>
      </w:r>
      <w:r>
        <w:rPr>
          <w:noProof/>
        </w:rPr>
        <w:fldChar w:fldCharType="end"/>
      </w:r>
    </w:p>
    <w:p w14:paraId="6FA440A9" w14:textId="6167AD7A" w:rsidR="00591AB2" w:rsidRDefault="00591AB2">
      <w:pPr>
        <w:pStyle w:val="TOC5"/>
        <w:rPr>
          <w:rFonts w:asciiTheme="minorHAnsi" w:eastAsiaTheme="minorEastAsia" w:hAnsiTheme="minorHAnsi" w:cstheme="minorBidi"/>
          <w:noProof/>
          <w:kern w:val="2"/>
          <w:sz w:val="24"/>
          <w:szCs w:val="24"/>
          <w:lang w:eastAsia="en-GB"/>
          <w14:ligatures w14:val="standardContextual"/>
        </w:rPr>
      </w:pPr>
      <w:r>
        <w:rPr>
          <w:noProof/>
        </w:rPr>
        <w:t>7.14.2.4.2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_Toc193632439 \h </w:instrText>
      </w:r>
      <w:r>
        <w:rPr>
          <w:noProof/>
        </w:rPr>
      </w:r>
      <w:r>
        <w:rPr>
          <w:noProof/>
        </w:rPr>
        <w:fldChar w:fldCharType="separate"/>
      </w:r>
      <w:r>
        <w:rPr>
          <w:noProof/>
        </w:rPr>
        <w:t>212</w:t>
      </w:r>
      <w:r>
        <w:rPr>
          <w:noProof/>
        </w:rPr>
        <w:fldChar w:fldCharType="end"/>
      </w:r>
    </w:p>
    <w:p w14:paraId="0B5177F4" w14:textId="53F4DE97" w:rsidR="00591AB2" w:rsidRDefault="00591AB2">
      <w:pPr>
        <w:pStyle w:val="TOC4"/>
        <w:rPr>
          <w:rFonts w:asciiTheme="minorHAnsi" w:eastAsiaTheme="minorEastAsia" w:hAnsiTheme="minorHAnsi" w:cstheme="minorBidi"/>
          <w:noProof/>
          <w:kern w:val="2"/>
          <w:sz w:val="24"/>
          <w:szCs w:val="24"/>
          <w:lang w:eastAsia="en-GB"/>
          <w14:ligatures w14:val="standardContextual"/>
        </w:rPr>
      </w:pPr>
      <w:r>
        <w:rPr>
          <w:noProof/>
        </w:rPr>
        <w:t>7.14.2.5</w:t>
      </w:r>
      <w:r>
        <w:rPr>
          <w:rFonts w:asciiTheme="minorHAnsi" w:eastAsiaTheme="minorEastAsia" w:hAnsiTheme="minorHAnsi" w:cstheme="minorBidi"/>
          <w:noProof/>
          <w:kern w:val="2"/>
          <w:sz w:val="24"/>
          <w:szCs w:val="24"/>
          <w:lang w:eastAsia="en-GB"/>
          <w14:ligatures w14:val="standardContextual"/>
        </w:rPr>
        <w:tab/>
      </w:r>
      <w:r>
        <w:rPr>
          <w:noProof/>
        </w:rPr>
        <w:t>Remote initiated point-to-point IP connectivity application priority change</w:t>
      </w:r>
      <w:r>
        <w:rPr>
          <w:noProof/>
        </w:rPr>
        <w:tab/>
      </w:r>
      <w:r>
        <w:rPr>
          <w:noProof/>
        </w:rPr>
        <w:fldChar w:fldCharType="begin"/>
      </w:r>
      <w:r>
        <w:rPr>
          <w:noProof/>
        </w:rPr>
        <w:instrText xml:space="preserve"> PAGEREF _Toc193632440 \h </w:instrText>
      </w:r>
      <w:r>
        <w:rPr>
          <w:noProof/>
        </w:rPr>
      </w:r>
      <w:r>
        <w:rPr>
          <w:noProof/>
        </w:rPr>
        <w:fldChar w:fldCharType="separate"/>
      </w:r>
      <w:r>
        <w:rPr>
          <w:noProof/>
        </w:rPr>
        <w:t>213</w:t>
      </w:r>
      <w:r>
        <w:rPr>
          <w:noProof/>
        </w:rPr>
        <w:fldChar w:fldCharType="end"/>
      </w:r>
    </w:p>
    <w:p w14:paraId="4F737620" w14:textId="1676352D" w:rsidR="00591AB2" w:rsidRDefault="00591AB2">
      <w:pPr>
        <w:pStyle w:val="TOC5"/>
        <w:rPr>
          <w:rFonts w:asciiTheme="minorHAnsi" w:eastAsiaTheme="minorEastAsia" w:hAnsiTheme="minorHAnsi" w:cstheme="minorBidi"/>
          <w:noProof/>
          <w:kern w:val="2"/>
          <w:sz w:val="24"/>
          <w:szCs w:val="24"/>
          <w:lang w:eastAsia="en-GB"/>
          <w14:ligatures w14:val="standardContextual"/>
        </w:rPr>
      </w:pPr>
      <w:r>
        <w:rPr>
          <w:noProof/>
        </w:rPr>
        <w:t>7.14.2.5.1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_Toc193632441 \h </w:instrText>
      </w:r>
      <w:r>
        <w:rPr>
          <w:noProof/>
        </w:rPr>
      </w:r>
      <w:r>
        <w:rPr>
          <w:noProof/>
        </w:rPr>
        <w:fldChar w:fldCharType="separate"/>
      </w:r>
      <w:r>
        <w:rPr>
          <w:noProof/>
        </w:rPr>
        <w:t>213</w:t>
      </w:r>
      <w:r>
        <w:rPr>
          <w:noProof/>
        </w:rPr>
        <w:fldChar w:fldCharType="end"/>
      </w:r>
    </w:p>
    <w:p w14:paraId="1B878318" w14:textId="29D0EB2B" w:rsidR="00591AB2" w:rsidRDefault="00591AB2">
      <w:pPr>
        <w:pStyle w:val="TOC5"/>
        <w:rPr>
          <w:rFonts w:asciiTheme="minorHAnsi" w:eastAsiaTheme="minorEastAsia" w:hAnsiTheme="minorHAnsi" w:cstheme="minorBidi"/>
          <w:noProof/>
          <w:kern w:val="2"/>
          <w:sz w:val="24"/>
          <w:szCs w:val="24"/>
          <w:lang w:eastAsia="en-GB"/>
          <w14:ligatures w14:val="standardContextual"/>
        </w:rPr>
      </w:pPr>
      <w:r>
        <w:rPr>
          <w:noProof/>
        </w:rPr>
        <w:t>7.14.2.5.2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_Toc193632442 \h </w:instrText>
      </w:r>
      <w:r>
        <w:rPr>
          <w:noProof/>
        </w:rPr>
      </w:r>
      <w:r>
        <w:rPr>
          <w:noProof/>
        </w:rPr>
        <w:fldChar w:fldCharType="separate"/>
      </w:r>
      <w:r>
        <w:rPr>
          <w:noProof/>
        </w:rPr>
        <w:t>213</w:t>
      </w:r>
      <w:r>
        <w:rPr>
          <w:noProof/>
        </w:rPr>
        <w:fldChar w:fldCharType="end"/>
      </w:r>
    </w:p>
    <w:p w14:paraId="38BCDE8D" w14:textId="302E3282" w:rsidR="00591AB2" w:rsidRDefault="00591AB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7.14.2.6</w:t>
      </w:r>
      <w:r>
        <w:rPr>
          <w:rFonts w:asciiTheme="minorHAnsi" w:eastAsiaTheme="minorEastAsia" w:hAnsiTheme="minorHAnsi" w:cstheme="minorBidi"/>
          <w:noProof/>
          <w:kern w:val="2"/>
          <w:sz w:val="24"/>
          <w:szCs w:val="24"/>
          <w:lang w:eastAsia="en-GB"/>
          <w14:ligatures w14:val="standardContextual"/>
        </w:rPr>
        <w:tab/>
      </w:r>
      <w:r>
        <w:rPr>
          <w:noProof/>
        </w:rPr>
        <w:t>Group standalone IP connectivity using media plane</w:t>
      </w:r>
      <w:r>
        <w:rPr>
          <w:noProof/>
        </w:rPr>
        <w:tab/>
      </w:r>
      <w:r>
        <w:rPr>
          <w:noProof/>
        </w:rPr>
        <w:fldChar w:fldCharType="begin"/>
      </w:r>
      <w:r>
        <w:rPr>
          <w:noProof/>
        </w:rPr>
        <w:instrText xml:space="preserve"> PAGEREF _Toc193632443 \h </w:instrText>
      </w:r>
      <w:r>
        <w:rPr>
          <w:noProof/>
        </w:rPr>
      </w:r>
      <w:r>
        <w:rPr>
          <w:noProof/>
        </w:rPr>
        <w:fldChar w:fldCharType="separate"/>
      </w:r>
      <w:r>
        <w:rPr>
          <w:noProof/>
        </w:rPr>
        <w:t>214</w:t>
      </w:r>
      <w:r>
        <w:rPr>
          <w:noProof/>
        </w:rPr>
        <w:fldChar w:fldCharType="end"/>
      </w:r>
    </w:p>
    <w:p w14:paraId="40B28EDB" w14:textId="1239563D" w:rsidR="00591AB2" w:rsidRDefault="00591AB2">
      <w:pPr>
        <w:pStyle w:val="TOC5"/>
        <w:rPr>
          <w:rFonts w:asciiTheme="minorHAnsi" w:eastAsiaTheme="minorEastAsia" w:hAnsiTheme="minorHAnsi" w:cstheme="minorBidi"/>
          <w:noProof/>
          <w:kern w:val="2"/>
          <w:sz w:val="24"/>
          <w:szCs w:val="24"/>
          <w:lang w:eastAsia="en-GB"/>
          <w14:ligatures w14:val="standardContextual"/>
        </w:rPr>
      </w:pPr>
      <w:r>
        <w:rPr>
          <w:noProof/>
        </w:rPr>
        <w:t>7.14.2.6.1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_Toc193632444 \h </w:instrText>
      </w:r>
      <w:r>
        <w:rPr>
          <w:noProof/>
        </w:rPr>
      </w:r>
      <w:r>
        <w:rPr>
          <w:noProof/>
        </w:rPr>
        <w:fldChar w:fldCharType="separate"/>
      </w:r>
      <w:r>
        <w:rPr>
          <w:noProof/>
        </w:rPr>
        <w:t>214</w:t>
      </w:r>
      <w:r>
        <w:rPr>
          <w:noProof/>
        </w:rPr>
        <w:fldChar w:fldCharType="end"/>
      </w:r>
    </w:p>
    <w:p w14:paraId="1D1F33EA" w14:textId="616A1D4D" w:rsidR="00591AB2" w:rsidRDefault="00591AB2">
      <w:pPr>
        <w:pStyle w:val="TOC5"/>
        <w:rPr>
          <w:rFonts w:asciiTheme="minorHAnsi" w:eastAsiaTheme="minorEastAsia" w:hAnsiTheme="minorHAnsi" w:cstheme="minorBidi"/>
          <w:noProof/>
          <w:kern w:val="2"/>
          <w:sz w:val="24"/>
          <w:szCs w:val="24"/>
          <w:lang w:eastAsia="en-GB"/>
          <w14:ligatures w14:val="standardContextual"/>
        </w:rPr>
      </w:pPr>
      <w:r>
        <w:rPr>
          <w:noProof/>
        </w:rPr>
        <w:t>7.14.2.6.2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_Toc193632445 \h </w:instrText>
      </w:r>
      <w:r>
        <w:rPr>
          <w:noProof/>
        </w:rPr>
      </w:r>
      <w:r>
        <w:rPr>
          <w:noProof/>
        </w:rPr>
        <w:fldChar w:fldCharType="separate"/>
      </w:r>
      <w:r>
        <w:rPr>
          <w:noProof/>
        </w:rPr>
        <w:t>215</w:t>
      </w:r>
      <w:r>
        <w:rPr>
          <w:noProof/>
        </w:rPr>
        <w:fldChar w:fldCharType="end"/>
      </w:r>
    </w:p>
    <w:p w14:paraId="51174F01" w14:textId="41057480" w:rsidR="00591AB2" w:rsidRDefault="00591AB2">
      <w:pPr>
        <w:pStyle w:val="TOC2"/>
        <w:rPr>
          <w:rFonts w:asciiTheme="minorHAnsi" w:eastAsiaTheme="minorEastAsia" w:hAnsiTheme="minorHAnsi" w:cstheme="minorBidi"/>
          <w:noProof/>
          <w:kern w:val="2"/>
          <w:sz w:val="24"/>
          <w:szCs w:val="24"/>
          <w:lang w:eastAsia="en-GB"/>
          <w14:ligatures w14:val="standardContextual"/>
        </w:rPr>
      </w:pPr>
      <w:r>
        <w:rPr>
          <w:noProof/>
        </w:rPr>
        <w:t>7.15</w:t>
      </w:r>
      <w:r>
        <w:rPr>
          <w:rFonts w:asciiTheme="minorHAnsi" w:eastAsiaTheme="minorEastAsia" w:hAnsiTheme="minorHAnsi" w:cstheme="minorBidi"/>
          <w:noProof/>
          <w:kern w:val="2"/>
          <w:sz w:val="24"/>
          <w:szCs w:val="24"/>
          <w:lang w:eastAsia="en-GB"/>
          <w14:ligatures w14:val="standardContextual"/>
        </w:rPr>
        <w:tab/>
      </w:r>
      <w:r>
        <w:rPr>
          <w:noProof/>
        </w:rPr>
        <w:t>Location information (on-network)</w:t>
      </w:r>
      <w:r>
        <w:rPr>
          <w:noProof/>
        </w:rPr>
        <w:tab/>
      </w:r>
      <w:r>
        <w:rPr>
          <w:noProof/>
        </w:rPr>
        <w:fldChar w:fldCharType="begin"/>
      </w:r>
      <w:r>
        <w:rPr>
          <w:noProof/>
        </w:rPr>
        <w:instrText xml:space="preserve"> PAGEREF _Toc193632446 \h </w:instrText>
      </w:r>
      <w:r>
        <w:rPr>
          <w:noProof/>
        </w:rPr>
      </w:r>
      <w:r>
        <w:rPr>
          <w:noProof/>
        </w:rPr>
        <w:fldChar w:fldCharType="separate"/>
      </w:r>
      <w:r>
        <w:rPr>
          <w:noProof/>
        </w:rPr>
        <w:t>216</w:t>
      </w:r>
      <w:r>
        <w:rPr>
          <w:noProof/>
        </w:rPr>
        <w:fldChar w:fldCharType="end"/>
      </w:r>
    </w:p>
    <w:p w14:paraId="063EBFA5" w14:textId="3086A3D6" w:rsidR="00591AB2" w:rsidRDefault="00591AB2">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.16</w:t>
      </w:r>
      <w:r>
        <w:rPr>
          <w:rFonts w:asciiTheme="minorHAnsi" w:eastAsiaTheme="minorEastAsia" w:hAnsiTheme="minorHAnsi" w:cstheme="minorBidi"/>
          <w:noProof/>
          <w:kern w:val="2"/>
          <w:sz w:val="24"/>
          <w:szCs w:val="24"/>
          <w:lang w:eastAsia="en-GB"/>
          <w14:ligatures w14:val="standardContextual"/>
        </w:rPr>
        <w:tab/>
      </w:r>
      <w:r>
        <w:rPr>
          <w:noProof/>
        </w:rPr>
        <w:t>Use of ProSe capabilities in off-network MCData communications</w:t>
      </w:r>
      <w:r>
        <w:rPr>
          <w:noProof/>
        </w:rPr>
        <w:tab/>
      </w:r>
      <w:r>
        <w:rPr>
          <w:noProof/>
        </w:rPr>
        <w:fldChar w:fldCharType="begin"/>
      </w:r>
      <w:r>
        <w:rPr>
          <w:noProof/>
        </w:rPr>
        <w:instrText xml:space="preserve"> PAGEREF _Toc193632447 \h </w:instrText>
      </w:r>
      <w:r>
        <w:rPr>
          <w:noProof/>
        </w:rPr>
      </w:r>
      <w:r>
        <w:rPr>
          <w:noProof/>
        </w:rPr>
        <w:fldChar w:fldCharType="separate"/>
      </w:r>
      <w:r>
        <w:rPr>
          <w:noProof/>
        </w:rPr>
        <w:t>216</w:t>
      </w:r>
      <w:r>
        <w:rPr>
          <w:noProof/>
        </w:rPr>
        <w:fldChar w:fldCharType="end"/>
      </w:r>
    </w:p>
    <w:p w14:paraId="304ACE18" w14:textId="02179A1A" w:rsidR="00591AB2" w:rsidRDefault="00591AB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.16.1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_Toc193632448 \h </w:instrText>
      </w:r>
      <w:r>
        <w:rPr>
          <w:noProof/>
        </w:rPr>
      </w:r>
      <w:r>
        <w:rPr>
          <w:noProof/>
        </w:rPr>
        <w:fldChar w:fldCharType="separate"/>
      </w:r>
      <w:r>
        <w:rPr>
          <w:noProof/>
        </w:rPr>
        <w:t>216</w:t>
      </w:r>
      <w:r>
        <w:rPr>
          <w:noProof/>
        </w:rPr>
        <w:fldChar w:fldCharType="end"/>
      </w:r>
    </w:p>
    <w:p w14:paraId="40D14E8D" w14:textId="429B504B" w:rsidR="00591AB2" w:rsidRDefault="00591AB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.16.2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_Toc193632449 \h </w:instrText>
      </w:r>
      <w:r>
        <w:rPr>
          <w:noProof/>
        </w:rPr>
      </w:r>
      <w:r>
        <w:rPr>
          <w:noProof/>
        </w:rPr>
        <w:fldChar w:fldCharType="separate"/>
      </w:r>
      <w:r>
        <w:rPr>
          <w:noProof/>
        </w:rPr>
        <w:t>217</w:t>
      </w:r>
      <w:r>
        <w:rPr>
          <w:noProof/>
        </w:rPr>
        <w:fldChar w:fldCharType="end"/>
      </w:r>
    </w:p>
    <w:p w14:paraId="38BF5D47" w14:textId="6071B2F7" w:rsidR="00591AB2" w:rsidRDefault="00591AB2">
      <w:pPr>
        <w:pStyle w:val="TOC2"/>
        <w:rPr>
          <w:rFonts w:asciiTheme="minorHAnsi" w:eastAsiaTheme="minorEastAsia" w:hAnsiTheme="minorHAnsi" w:cstheme="minorBidi"/>
          <w:noProof/>
          <w:kern w:val="2"/>
          <w:sz w:val="24"/>
          <w:szCs w:val="24"/>
          <w:lang w:eastAsia="en-GB"/>
          <w14:ligatures w14:val="standardContextual"/>
        </w:rPr>
      </w:pPr>
      <w:r>
        <w:rPr>
          <w:noProof/>
        </w:rPr>
        <w:t>7.17</w:t>
      </w:r>
      <w:r>
        <w:rPr>
          <w:rFonts w:asciiTheme="minorHAnsi" w:eastAsiaTheme="minorEastAsia" w:hAnsiTheme="minorHAnsi" w:cstheme="minorBidi"/>
          <w:noProof/>
          <w:kern w:val="2"/>
          <w:sz w:val="24"/>
          <w:szCs w:val="24"/>
          <w:lang w:eastAsia="en-GB"/>
          <w14:ligatures w14:val="standardContextual"/>
        </w:rPr>
        <w:tab/>
      </w:r>
      <w:r>
        <w:rPr>
          <w:noProof/>
        </w:rPr>
        <w:t>Ad hoc group data communication</w:t>
      </w:r>
      <w:r>
        <w:rPr>
          <w:noProof/>
        </w:rPr>
        <w:tab/>
      </w:r>
      <w:r>
        <w:rPr>
          <w:noProof/>
        </w:rPr>
        <w:fldChar w:fldCharType="begin"/>
      </w:r>
      <w:r>
        <w:rPr>
          <w:noProof/>
        </w:rPr>
        <w:instrText xml:space="preserve"> PAGEREF _Toc193632450 \h </w:instrText>
      </w:r>
      <w:r>
        <w:rPr>
          <w:noProof/>
        </w:rPr>
      </w:r>
      <w:r>
        <w:rPr>
          <w:noProof/>
        </w:rPr>
        <w:fldChar w:fldCharType="separate"/>
      </w:r>
      <w:r>
        <w:rPr>
          <w:noProof/>
        </w:rPr>
        <w:t>217</w:t>
      </w:r>
      <w:r>
        <w:rPr>
          <w:noProof/>
        </w:rPr>
        <w:fldChar w:fldCharType="end"/>
      </w:r>
    </w:p>
    <w:p w14:paraId="206A2F68" w14:textId="07DAFA87" w:rsidR="00591AB2" w:rsidRDefault="00591AB2">
      <w:pPr>
        <w:pStyle w:val="TOC3"/>
        <w:rPr>
          <w:rFonts w:asciiTheme="minorHAnsi" w:eastAsiaTheme="minorEastAsia" w:hAnsiTheme="minorHAnsi" w:cstheme="minorBidi"/>
          <w:noProof/>
          <w:kern w:val="2"/>
          <w:sz w:val="24"/>
          <w:szCs w:val="24"/>
          <w:lang w:eastAsia="en-GB"/>
          <w14:ligatures w14:val="standardContextual"/>
        </w:rPr>
      </w:pPr>
      <w:r>
        <w:rPr>
          <w:noProof/>
        </w:rPr>
        <w:t>7.17.1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_Toc193632451 \h </w:instrText>
      </w:r>
      <w:r>
        <w:rPr>
          <w:noProof/>
        </w:rPr>
      </w:r>
      <w:r>
        <w:rPr>
          <w:noProof/>
        </w:rPr>
        <w:fldChar w:fldCharType="separate"/>
      </w:r>
      <w:r>
        <w:rPr>
          <w:noProof/>
        </w:rPr>
        <w:t>217</w:t>
      </w:r>
      <w:r>
        <w:rPr>
          <w:noProof/>
        </w:rPr>
        <w:fldChar w:fldCharType="end"/>
      </w:r>
    </w:p>
    <w:p w14:paraId="24A96E9E" w14:textId="3F5CC357" w:rsidR="00591AB2" w:rsidRDefault="00591AB2">
      <w:pPr>
        <w:pStyle w:val="TOC3"/>
        <w:rPr>
          <w:rFonts w:asciiTheme="minorHAnsi" w:eastAsiaTheme="minorEastAsia" w:hAnsiTheme="minorHAnsi" w:cstheme="minorBidi"/>
          <w:noProof/>
          <w:kern w:val="2"/>
          <w:sz w:val="24"/>
          <w:szCs w:val="24"/>
          <w:lang w:eastAsia="en-GB"/>
          <w14:ligatures w14:val="standardContextual"/>
        </w:rPr>
      </w:pPr>
      <w:r>
        <w:rPr>
          <w:noProof/>
        </w:rPr>
        <w:t>7.17.2</w:t>
      </w:r>
      <w:r>
        <w:rPr>
          <w:rFonts w:asciiTheme="minorHAnsi" w:eastAsiaTheme="minorEastAsia" w:hAnsiTheme="minorHAnsi" w:cstheme="minorBidi"/>
          <w:noProof/>
          <w:kern w:val="2"/>
          <w:sz w:val="24"/>
          <w:szCs w:val="24"/>
          <w:lang w:eastAsia="en-GB"/>
          <w14:ligatures w14:val="standardContextual"/>
        </w:rPr>
        <w:tab/>
      </w:r>
      <w:r>
        <w:rPr>
          <w:noProof/>
        </w:rPr>
        <w:t xml:space="preserve">Common </w:t>
      </w:r>
      <w:r w:rsidRPr="00B853B2">
        <w:rPr>
          <w:rFonts w:eastAsia="SimSun"/>
          <w:noProof/>
        </w:rPr>
        <w:t>Information flows</w:t>
      </w:r>
      <w:r>
        <w:rPr>
          <w:noProof/>
        </w:rPr>
        <w:tab/>
      </w:r>
      <w:r>
        <w:rPr>
          <w:noProof/>
        </w:rPr>
        <w:fldChar w:fldCharType="begin"/>
      </w:r>
      <w:r>
        <w:rPr>
          <w:noProof/>
        </w:rPr>
        <w:instrText xml:space="preserve"> PAGEREF _Toc193632452 \h </w:instrText>
      </w:r>
      <w:r>
        <w:rPr>
          <w:noProof/>
        </w:rPr>
      </w:r>
      <w:r>
        <w:rPr>
          <w:noProof/>
        </w:rPr>
        <w:fldChar w:fldCharType="separate"/>
      </w:r>
      <w:r>
        <w:rPr>
          <w:noProof/>
        </w:rPr>
        <w:t>217</w:t>
      </w:r>
      <w:r>
        <w:rPr>
          <w:noProof/>
        </w:rPr>
        <w:fldChar w:fldCharType="end"/>
      </w:r>
    </w:p>
    <w:p w14:paraId="130561F7" w14:textId="02CDBE7D" w:rsidR="00591AB2" w:rsidRDefault="00591AB2">
      <w:pPr>
        <w:pStyle w:val="TOC4"/>
        <w:rPr>
          <w:rFonts w:asciiTheme="minorHAnsi" w:eastAsiaTheme="minorEastAsia" w:hAnsiTheme="minorHAnsi" w:cstheme="minorBidi"/>
          <w:noProof/>
          <w:kern w:val="2"/>
          <w:sz w:val="24"/>
          <w:szCs w:val="24"/>
          <w:lang w:eastAsia="en-GB"/>
          <w14:ligatures w14:val="standardContextual"/>
        </w:rPr>
      </w:pPr>
      <w:r>
        <w:rPr>
          <w:noProof/>
        </w:rPr>
        <w:t>7.17.2.1</w:t>
      </w:r>
      <w:r>
        <w:rPr>
          <w:rFonts w:asciiTheme="minorHAnsi" w:eastAsiaTheme="minorEastAsia" w:hAnsiTheme="minorHAnsi" w:cstheme="minorBidi"/>
          <w:noProof/>
          <w:kern w:val="2"/>
          <w:sz w:val="24"/>
          <w:szCs w:val="24"/>
          <w:lang w:eastAsia="en-GB"/>
          <w14:ligatures w14:val="standardContextual"/>
        </w:rPr>
        <w:tab/>
      </w:r>
      <w:r>
        <w:rPr>
          <w:noProof/>
        </w:rPr>
        <w:t>Ad hoc group data session request</w:t>
      </w:r>
      <w:r>
        <w:rPr>
          <w:noProof/>
          <w:lang w:eastAsia="zh-CN"/>
        </w:rPr>
        <w:t xml:space="preserve"> </w:t>
      </w:r>
      <w:r>
        <w:rPr>
          <w:noProof/>
        </w:rPr>
        <w:t>(MCData client – MCData server)</w:t>
      </w:r>
      <w:r>
        <w:rPr>
          <w:noProof/>
        </w:rPr>
        <w:tab/>
      </w:r>
      <w:r>
        <w:rPr>
          <w:noProof/>
        </w:rPr>
        <w:fldChar w:fldCharType="begin"/>
      </w:r>
      <w:r>
        <w:rPr>
          <w:noProof/>
        </w:rPr>
        <w:instrText xml:space="preserve"> PAGEREF _Toc193632453 \h </w:instrText>
      </w:r>
      <w:r>
        <w:rPr>
          <w:noProof/>
        </w:rPr>
      </w:r>
      <w:r>
        <w:rPr>
          <w:noProof/>
        </w:rPr>
        <w:fldChar w:fldCharType="separate"/>
      </w:r>
      <w:r>
        <w:rPr>
          <w:noProof/>
        </w:rPr>
        <w:t>217</w:t>
      </w:r>
      <w:r>
        <w:rPr>
          <w:noProof/>
        </w:rPr>
        <w:fldChar w:fldCharType="end"/>
      </w:r>
    </w:p>
    <w:p w14:paraId="508C0DE8" w14:textId="6640DBE7" w:rsidR="00591AB2" w:rsidRDefault="00591AB2">
      <w:pPr>
        <w:pStyle w:val="TOC4"/>
        <w:rPr>
          <w:rFonts w:asciiTheme="minorHAnsi" w:eastAsiaTheme="minorEastAsia" w:hAnsiTheme="minorHAnsi" w:cstheme="minorBidi"/>
          <w:noProof/>
          <w:kern w:val="2"/>
          <w:sz w:val="24"/>
          <w:szCs w:val="24"/>
          <w:lang w:eastAsia="en-GB"/>
          <w14:ligatures w14:val="standardContextual"/>
        </w:rPr>
      </w:pPr>
      <w:r>
        <w:rPr>
          <w:noProof/>
        </w:rPr>
        <w:t>7.17.2.2</w:t>
      </w:r>
      <w:r>
        <w:rPr>
          <w:rFonts w:asciiTheme="minorHAnsi" w:eastAsiaTheme="minorEastAsia" w:hAnsiTheme="minorHAnsi" w:cstheme="minorBidi"/>
          <w:noProof/>
          <w:kern w:val="2"/>
          <w:sz w:val="24"/>
          <w:szCs w:val="24"/>
          <w:lang w:eastAsia="en-GB"/>
          <w14:ligatures w14:val="standardContextual"/>
        </w:rPr>
        <w:tab/>
      </w:r>
      <w:r>
        <w:rPr>
          <w:noProof/>
        </w:rPr>
        <w:t xml:space="preserve">Ad hoc group </w:t>
      </w:r>
      <w:r w:rsidRPr="00B853B2">
        <w:rPr>
          <w:rFonts w:cs="Arial"/>
          <w:noProof/>
          <w:kern w:val="2"/>
        </w:rPr>
        <w:t xml:space="preserve">data session </w:t>
      </w:r>
      <w:r>
        <w:rPr>
          <w:noProof/>
        </w:rPr>
        <w:t>request return</w:t>
      </w:r>
      <w:r>
        <w:rPr>
          <w:noProof/>
          <w:lang w:eastAsia="zh-CN"/>
        </w:rPr>
        <w:t xml:space="preserve"> </w:t>
      </w:r>
      <w:r>
        <w:rPr>
          <w:noProof/>
        </w:rPr>
        <w:t>(MCData server – MCData client)</w:t>
      </w:r>
      <w:r>
        <w:rPr>
          <w:noProof/>
        </w:rPr>
        <w:tab/>
      </w:r>
      <w:r>
        <w:rPr>
          <w:noProof/>
        </w:rPr>
        <w:fldChar w:fldCharType="begin"/>
      </w:r>
      <w:r>
        <w:rPr>
          <w:noProof/>
        </w:rPr>
        <w:instrText xml:space="preserve"> PAGEREF _Toc193632454 \h </w:instrText>
      </w:r>
      <w:r>
        <w:rPr>
          <w:noProof/>
        </w:rPr>
      </w:r>
      <w:r>
        <w:rPr>
          <w:noProof/>
        </w:rPr>
        <w:fldChar w:fldCharType="separate"/>
      </w:r>
      <w:r>
        <w:rPr>
          <w:noProof/>
        </w:rPr>
        <w:t>220</w:t>
      </w:r>
      <w:r>
        <w:rPr>
          <w:noProof/>
        </w:rPr>
        <w:fldChar w:fldCharType="end"/>
      </w:r>
    </w:p>
    <w:p w14:paraId="27FE5A92" w14:textId="768727C3" w:rsidR="00591AB2" w:rsidRDefault="00591AB2">
      <w:pPr>
        <w:pStyle w:val="TOC4"/>
        <w:rPr>
          <w:rFonts w:asciiTheme="minorHAnsi" w:eastAsiaTheme="minorEastAsia" w:hAnsiTheme="minorHAnsi" w:cstheme="minorBidi"/>
          <w:noProof/>
          <w:kern w:val="2"/>
          <w:sz w:val="24"/>
          <w:szCs w:val="24"/>
          <w:lang w:eastAsia="en-GB"/>
          <w14:ligatures w14:val="standardContextual"/>
        </w:rPr>
      </w:pPr>
      <w:r>
        <w:rPr>
          <w:noProof/>
        </w:rPr>
        <w:t>7.17.2.3</w:t>
      </w:r>
      <w:r>
        <w:rPr>
          <w:rFonts w:asciiTheme="minorHAnsi" w:eastAsiaTheme="minorEastAsia" w:hAnsiTheme="minorHAnsi" w:cstheme="minorBidi"/>
          <w:noProof/>
          <w:kern w:val="2"/>
          <w:sz w:val="24"/>
          <w:szCs w:val="24"/>
          <w:lang w:eastAsia="en-GB"/>
          <w14:ligatures w14:val="standardContextual"/>
        </w:rPr>
        <w:tab/>
      </w:r>
      <w:r>
        <w:rPr>
          <w:noProof/>
        </w:rPr>
        <w:t>Ad hoc group data session request</w:t>
      </w:r>
      <w:r>
        <w:rPr>
          <w:noProof/>
          <w:lang w:eastAsia="zh-CN"/>
        </w:rPr>
        <w:t xml:space="preserve"> </w:t>
      </w:r>
      <w:r>
        <w:rPr>
          <w:noProof/>
        </w:rPr>
        <w:t>(MCData server – MCData server)</w:t>
      </w:r>
      <w:r>
        <w:rPr>
          <w:noProof/>
        </w:rPr>
        <w:tab/>
      </w:r>
      <w:r>
        <w:rPr>
          <w:noProof/>
        </w:rPr>
        <w:fldChar w:fldCharType="begin"/>
      </w:r>
      <w:r>
        <w:rPr>
          <w:noProof/>
        </w:rPr>
        <w:instrText xml:space="preserve"> PAGEREF _Toc193632455 \h </w:instrText>
      </w:r>
      <w:r>
        <w:rPr>
          <w:noProof/>
        </w:rPr>
      </w:r>
      <w:r>
        <w:rPr>
          <w:noProof/>
        </w:rPr>
        <w:fldChar w:fldCharType="separate"/>
      </w:r>
      <w:r>
        <w:rPr>
          <w:noProof/>
        </w:rPr>
        <w:t>220</w:t>
      </w:r>
      <w:r>
        <w:rPr>
          <w:noProof/>
        </w:rPr>
        <w:fldChar w:fldCharType="end"/>
      </w:r>
    </w:p>
    <w:p w14:paraId="63E54BFC" w14:textId="6FACE844" w:rsidR="00591AB2" w:rsidRDefault="00591AB2">
      <w:pPr>
        <w:pStyle w:val="TOC4"/>
        <w:rPr>
          <w:rFonts w:asciiTheme="minorHAnsi" w:eastAsiaTheme="minorEastAsia" w:hAnsiTheme="minorHAnsi" w:cstheme="minorBidi"/>
          <w:noProof/>
          <w:kern w:val="2"/>
          <w:sz w:val="24"/>
          <w:szCs w:val="24"/>
          <w:lang w:eastAsia="en-GB"/>
          <w14:ligatures w14:val="standardContextual"/>
        </w:rPr>
      </w:pPr>
      <w:r>
        <w:rPr>
          <w:noProof/>
        </w:rPr>
        <w:t>7.17.2.4</w:t>
      </w:r>
      <w:r>
        <w:rPr>
          <w:rFonts w:asciiTheme="minorHAnsi" w:eastAsiaTheme="minorEastAsia" w:hAnsiTheme="minorHAnsi" w:cstheme="minorBidi"/>
          <w:noProof/>
          <w:kern w:val="2"/>
          <w:sz w:val="24"/>
          <w:szCs w:val="24"/>
          <w:lang w:eastAsia="en-GB"/>
          <w14:ligatures w14:val="standardContextual"/>
        </w:rPr>
        <w:tab/>
      </w:r>
      <w:r>
        <w:rPr>
          <w:noProof/>
        </w:rPr>
        <w:t>Ad hoc group data session request</w:t>
      </w:r>
      <w:r>
        <w:rPr>
          <w:noProof/>
          <w:lang w:eastAsia="zh-CN"/>
        </w:rPr>
        <w:t xml:space="preserve"> </w:t>
      </w:r>
      <w:r>
        <w:rPr>
          <w:noProof/>
        </w:rPr>
        <w:t>(MCData server – MCData client)</w:t>
      </w:r>
      <w:r>
        <w:rPr>
          <w:noProof/>
        </w:rPr>
        <w:tab/>
      </w:r>
      <w:r>
        <w:rPr>
          <w:noProof/>
        </w:rPr>
        <w:fldChar w:fldCharType="begin"/>
      </w:r>
      <w:r>
        <w:rPr>
          <w:noProof/>
        </w:rPr>
        <w:instrText xml:space="preserve"> PAGEREF _Toc193632456 \h </w:instrText>
      </w:r>
      <w:r>
        <w:rPr>
          <w:noProof/>
        </w:rPr>
      </w:r>
      <w:r>
        <w:rPr>
          <w:noProof/>
        </w:rPr>
        <w:fldChar w:fldCharType="separate"/>
      </w:r>
      <w:r>
        <w:rPr>
          <w:noProof/>
        </w:rPr>
        <w:t>221</w:t>
      </w:r>
      <w:r>
        <w:rPr>
          <w:noProof/>
        </w:rPr>
        <w:fldChar w:fldCharType="end"/>
      </w:r>
    </w:p>
    <w:p w14:paraId="6EA0DE2F" w14:textId="743884AD" w:rsidR="00591AB2" w:rsidRDefault="00591AB2">
      <w:pPr>
        <w:pStyle w:val="TOC4"/>
        <w:rPr>
          <w:rFonts w:asciiTheme="minorHAnsi" w:eastAsiaTheme="minorEastAsia" w:hAnsiTheme="minorHAnsi" w:cstheme="minorBidi"/>
          <w:noProof/>
          <w:kern w:val="2"/>
          <w:sz w:val="24"/>
          <w:szCs w:val="24"/>
          <w:lang w:eastAsia="en-GB"/>
          <w14:ligatures w14:val="standardContextual"/>
        </w:rPr>
      </w:pPr>
      <w:r>
        <w:rPr>
          <w:noProof/>
        </w:rPr>
        <w:t>7.17.2.</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rPr>
        <w:t>Ad hoc group data session response</w:t>
      </w:r>
      <w:r>
        <w:rPr>
          <w:noProof/>
          <w:lang w:eastAsia="zh-CN"/>
        </w:rPr>
        <w:t xml:space="preserve"> </w:t>
      </w:r>
      <w:r>
        <w:rPr>
          <w:noProof/>
        </w:rPr>
        <w:t>(MCData server – MCData client)</w:t>
      </w:r>
      <w:r>
        <w:rPr>
          <w:noProof/>
        </w:rPr>
        <w:tab/>
      </w:r>
      <w:r>
        <w:rPr>
          <w:noProof/>
        </w:rPr>
        <w:fldChar w:fldCharType="begin"/>
      </w:r>
      <w:r>
        <w:rPr>
          <w:noProof/>
        </w:rPr>
        <w:instrText xml:space="preserve"> PAGEREF _Toc193632457 \h </w:instrText>
      </w:r>
      <w:r>
        <w:rPr>
          <w:noProof/>
        </w:rPr>
      </w:r>
      <w:r>
        <w:rPr>
          <w:noProof/>
        </w:rPr>
        <w:fldChar w:fldCharType="separate"/>
      </w:r>
      <w:r>
        <w:rPr>
          <w:noProof/>
        </w:rPr>
        <w:t>222</w:t>
      </w:r>
      <w:r>
        <w:rPr>
          <w:noProof/>
        </w:rPr>
        <w:fldChar w:fldCharType="end"/>
      </w:r>
    </w:p>
    <w:p w14:paraId="2C789089" w14:textId="70200CD0" w:rsidR="00591AB2" w:rsidRDefault="00591AB2">
      <w:pPr>
        <w:pStyle w:val="TOC4"/>
        <w:rPr>
          <w:rFonts w:asciiTheme="minorHAnsi" w:eastAsiaTheme="minorEastAsia" w:hAnsiTheme="minorHAnsi" w:cstheme="minorBidi"/>
          <w:noProof/>
          <w:kern w:val="2"/>
          <w:sz w:val="24"/>
          <w:szCs w:val="24"/>
          <w:lang w:eastAsia="en-GB"/>
          <w14:ligatures w14:val="standardContextual"/>
        </w:rPr>
      </w:pPr>
      <w:r>
        <w:rPr>
          <w:noProof/>
        </w:rPr>
        <w:t>7.17.2.6</w:t>
      </w:r>
      <w:r>
        <w:rPr>
          <w:rFonts w:asciiTheme="minorHAnsi" w:eastAsiaTheme="minorEastAsia" w:hAnsiTheme="minorHAnsi" w:cstheme="minorBidi"/>
          <w:noProof/>
          <w:kern w:val="2"/>
          <w:sz w:val="24"/>
          <w:szCs w:val="24"/>
          <w:lang w:eastAsia="en-GB"/>
          <w14:ligatures w14:val="standardContextual"/>
        </w:rPr>
        <w:tab/>
      </w:r>
      <w:r>
        <w:rPr>
          <w:noProof/>
        </w:rPr>
        <w:t>Ad hoc group data session response</w:t>
      </w:r>
      <w:r>
        <w:rPr>
          <w:noProof/>
          <w:lang w:eastAsia="zh-CN"/>
        </w:rPr>
        <w:t xml:space="preserve"> </w:t>
      </w:r>
      <w:r>
        <w:rPr>
          <w:noProof/>
        </w:rPr>
        <w:t>(MCData server – MCData server)</w:t>
      </w:r>
      <w:r>
        <w:rPr>
          <w:noProof/>
        </w:rPr>
        <w:tab/>
      </w:r>
      <w:r>
        <w:rPr>
          <w:noProof/>
        </w:rPr>
        <w:fldChar w:fldCharType="begin"/>
      </w:r>
      <w:r>
        <w:rPr>
          <w:noProof/>
        </w:rPr>
        <w:instrText xml:space="preserve"> PAGEREF _Toc193632458 \h </w:instrText>
      </w:r>
      <w:r>
        <w:rPr>
          <w:noProof/>
        </w:rPr>
      </w:r>
      <w:r>
        <w:rPr>
          <w:noProof/>
        </w:rPr>
        <w:fldChar w:fldCharType="separate"/>
      </w:r>
      <w:r>
        <w:rPr>
          <w:noProof/>
        </w:rPr>
        <w:t>223</w:t>
      </w:r>
      <w:r>
        <w:rPr>
          <w:noProof/>
        </w:rPr>
        <w:fldChar w:fldCharType="end"/>
      </w:r>
    </w:p>
    <w:p w14:paraId="284D9B22" w14:textId="1EB3D7F8" w:rsidR="00591AB2" w:rsidRDefault="00591AB2">
      <w:pPr>
        <w:pStyle w:val="TOC4"/>
        <w:rPr>
          <w:rFonts w:asciiTheme="minorHAnsi" w:eastAsiaTheme="minorEastAsia" w:hAnsiTheme="minorHAnsi" w:cstheme="minorBidi"/>
          <w:noProof/>
          <w:kern w:val="2"/>
          <w:sz w:val="24"/>
          <w:szCs w:val="24"/>
          <w:lang w:eastAsia="en-GB"/>
          <w14:ligatures w14:val="standardContextual"/>
        </w:rPr>
      </w:pPr>
      <w:r>
        <w:rPr>
          <w:noProof/>
        </w:rPr>
        <w:t>7.17.2.7</w:t>
      </w:r>
      <w:r>
        <w:rPr>
          <w:rFonts w:asciiTheme="minorHAnsi" w:eastAsiaTheme="minorEastAsia" w:hAnsiTheme="minorHAnsi" w:cstheme="minorBidi"/>
          <w:noProof/>
          <w:kern w:val="2"/>
          <w:sz w:val="24"/>
          <w:szCs w:val="24"/>
          <w:lang w:eastAsia="en-GB"/>
          <w14:ligatures w14:val="standardContextual"/>
        </w:rPr>
        <w:tab/>
      </w:r>
      <w:r>
        <w:rPr>
          <w:noProof/>
        </w:rPr>
        <w:t>Ad hoc group data session response</w:t>
      </w:r>
      <w:r>
        <w:rPr>
          <w:noProof/>
          <w:lang w:eastAsia="zh-CN"/>
        </w:rPr>
        <w:t xml:space="preserve"> </w:t>
      </w:r>
      <w:r>
        <w:rPr>
          <w:noProof/>
        </w:rPr>
        <w:t>(MCData client – MCData server)</w:t>
      </w:r>
      <w:r>
        <w:rPr>
          <w:noProof/>
        </w:rPr>
        <w:tab/>
      </w:r>
      <w:r>
        <w:rPr>
          <w:noProof/>
        </w:rPr>
        <w:fldChar w:fldCharType="begin"/>
      </w:r>
      <w:r>
        <w:rPr>
          <w:noProof/>
        </w:rPr>
        <w:instrText xml:space="preserve"> PAGEREF _Toc193632459 \h </w:instrText>
      </w:r>
      <w:r>
        <w:rPr>
          <w:noProof/>
        </w:rPr>
      </w:r>
      <w:r>
        <w:rPr>
          <w:noProof/>
        </w:rPr>
        <w:fldChar w:fldCharType="separate"/>
      </w:r>
      <w:r>
        <w:rPr>
          <w:noProof/>
        </w:rPr>
        <w:t>223</w:t>
      </w:r>
      <w:r>
        <w:rPr>
          <w:noProof/>
        </w:rPr>
        <w:fldChar w:fldCharType="end"/>
      </w:r>
    </w:p>
    <w:p w14:paraId="44452624" w14:textId="6AB05C5A" w:rsidR="00591AB2" w:rsidRDefault="00591AB2">
      <w:pPr>
        <w:pStyle w:val="TOC4"/>
        <w:rPr>
          <w:rFonts w:asciiTheme="minorHAnsi" w:eastAsiaTheme="minorEastAsia" w:hAnsiTheme="minorHAnsi" w:cstheme="minorBidi"/>
          <w:noProof/>
          <w:kern w:val="2"/>
          <w:sz w:val="24"/>
          <w:szCs w:val="24"/>
          <w:lang w:eastAsia="en-GB"/>
          <w14:ligatures w14:val="standardContextual"/>
        </w:rPr>
      </w:pPr>
      <w:r>
        <w:rPr>
          <w:noProof/>
        </w:rPr>
        <w:t>7.17.2.8</w:t>
      </w:r>
      <w:r>
        <w:rPr>
          <w:rFonts w:asciiTheme="minorHAnsi" w:eastAsiaTheme="minorEastAsia" w:hAnsiTheme="minorHAnsi" w:cstheme="minorBidi"/>
          <w:noProof/>
          <w:kern w:val="2"/>
          <w:sz w:val="24"/>
          <w:szCs w:val="24"/>
          <w:lang w:eastAsia="en-GB"/>
          <w14:ligatures w14:val="standardContextual"/>
        </w:rPr>
        <w:tab/>
      </w:r>
      <w:r>
        <w:rPr>
          <w:noProof/>
        </w:rPr>
        <w:t>Ad hoc group data session release request</w:t>
      </w:r>
      <w:r>
        <w:rPr>
          <w:noProof/>
          <w:lang w:eastAsia="zh-CN"/>
        </w:rPr>
        <w:t xml:space="preserve"> </w:t>
      </w:r>
      <w:r>
        <w:rPr>
          <w:noProof/>
        </w:rPr>
        <w:t>(MCData server – MCData client)</w:t>
      </w:r>
      <w:r>
        <w:rPr>
          <w:noProof/>
        </w:rPr>
        <w:tab/>
      </w:r>
      <w:r>
        <w:rPr>
          <w:noProof/>
        </w:rPr>
        <w:fldChar w:fldCharType="begin"/>
      </w:r>
      <w:r>
        <w:rPr>
          <w:noProof/>
        </w:rPr>
        <w:instrText xml:space="preserve"> PAGEREF _Toc193632460 \h </w:instrText>
      </w:r>
      <w:r>
        <w:rPr>
          <w:noProof/>
        </w:rPr>
      </w:r>
      <w:r>
        <w:rPr>
          <w:noProof/>
        </w:rPr>
        <w:fldChar w:fldCharType="separate"/>
      </w:r>
      <w:r>
        <w:rPr>
          <w:noProof/>
        </w:rPr>
        <w:t>224</w:t>
      </w:r>
      <w:r>
        <w:rPr>
          <w:noProof/>
        </w:rPr>
        <w:fldChar w:fldCharType="end"/>
      </w:r>
    </w:p>
    <w:p w14:paraId="2BD51529" w14:textId="775FF77F" w:rsidR="00591AB2" w:rsidRDefault="00591AB2">
      <w:pPr>
        <w:pStyle w:val="TOC4"/>
        <w:rPr>
          <w:rFonts w:asciiTheme="minorHAnsi" w:eastAsiaTheme="minorEastAsia" w:hAnsiTheme="minorHAnsi" w:cstheme="minorBidi"/>
          <w:noProof/>
          <w:kern w:val="2"/>
          <w:sz w:val="24"/>
          <w:szCs w:val="24"/>
          <w:lang w:eastAsia="en-GB"/>
          <w14:ligatures w14:val="standardContextual"/>
        </w:rPr>
      </w:pPr>
      <w:r>
        <w:rPr>
          <w:noProof/>
        </w:rPr>
        <w:t>7.17.2.9</w:t>
      </w:r>
      <w:r>
        <w:rPr>
          <w:rFonts w:asciiTheme="minorHAnsi" w:eastAsiaTheme="minorEastAsia" w:hAnsiTheme="minorHAnsi" w:cstheme="minorBidi"/>
          <w:noProof/>
          <w:kern w:val="2"/>
          <w:sz w:val="24"/>
          <w:szCs w:val="24"/>
          <w:lang w:eastAsia="en-GB"/>
          <w14:ligatures w14:val="standardContextual"/>
        </w:rPr>
        <w:tab/>
      </w:r>
      <w:r>
        <w:rPr>
          <w:noProof/>
        </w:rPr>
        <w:t>Ad hoc group data session release response</w:t>
      </w:r>
      <w:r>
        <w:rPr>
          <w:noProof/>
          <w:lang w:eastAsia="zh-CN"/>
        </w:rPr>
        <w:t xml:space="preserve"> </w:t>
      </w:r>
      <w:r>
        <w:rPr>
          <w:noProof/>
        </w:rPr>
        <w:t>(MCData client – MCData server)</w:t>
      </w:r>
      <w:r>
        <w:rPr>
          <w:noProof/>
        </w:rPr>
        <w:tab/>
      </w:r>
      <w:r>
        <w:rPr>
          <w:noProof/>
        </w:rPr>
        <w:fldChar w:fldCharType="begin"/>
      </w:r>
      <w:r>
        <w:rPr>
          <w:noProof/>
        </w:rPr>
        <w:instrText xml:space="preserve"> PAGEREF _Toc193632461 \h </w:instrText>
      </w:r>
      <w:r>
        <w:rPr>
          <w:noProof/>
        </w:rPr>
      </w:r>
      <w:r>
        <w:rPr>
          <w:noProof/>
        </w:rPr>
        <w:fldChar w:fldCharType="separate"/>
      </w:r>
      <w:r>
        <w:rPr>
          <w:noProof/>
        </w:rPr>
        <w:t>224</w:t>
      </w:r>
      <w:r>
        <w:rPr>
          <w:noProof/>
        </w:rPr>
        <w:fldChar w:fldCharType="end"/>
      </w:r>
    </w:p>
    <w:p w14:paraId="289996D2" w14:textId="0B013A3F" w:rsidR="00591AB2" w:rsidRDefault="00591AB2">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7.17.2.10</w:t>
      </w:r>
      <w:r>
        <w:rPr>
          <w:rFonts w:asciiTheme="minorHAnsi" w:eastAsiaTheme="minorEastAsia" w:hAnsiTheme="minorHAnsi" w:cstheme="minorBidi"/>
          <w:noProof/>
          <w:kern w:val="2"/>
          <w:sz w:val="24"/>
          <w:szCs w:val="24"/>
          <w:lang w:eastAsia="en-GB"/>
          <w14:ligatures w14:val="standardContextual"/>
        </w:rPr>
        <w:tab/>
      </w:r>
      <w:r>
        <w:rPr>
          <w:noProof/>
        </w:rPr>
        <w:t>Ad hoc group data session notify (MCData server – MCData client)</w:t>
      </w:r>
      <w:r>
        <w:rPr>
          <w:noProof/>
        </w:rPr>
        <w:tab/>
      </w:r>
      <w:r>
        <w:rPr>
          <w:noProof/>
        </w:rPr>
        <w:fldChar w:fldCharType="begin"/>
      </w:r>
      <w:r>
        <w:rPr>
          <w:noProof/>
        </w:rPr>
        <w:instrText xml:space="preserve"> PAGEREF _Toc193632462 \h </w:instrText>
      </w:r>
      <w:r>
        <w:rPr>
          <w:noProof/>
        </w:rPr>
      </w:r>
      <w:r>
        <w:rPr>
          <w:noProof/>
        </w:rPr>
        <w:fldChar w:fldCharType="separate"/>
      </w:r>
      <w:r>
        <w:rPr>
          <w:noProof/>
        </w:rPr>
        <w:t>225</w:t>
      </w:r>
      <w:r>
        <w:rPr>
          <w:noProof/>
        </w:rPr>
        <w:fldChar w:fldCharType="end"/>
      </w:r>
    </w:p>
    <w:p w14:paraId="273BB05C" w14:textId="2E8907CD" w:rsidR="00591AB2" w:rsidRDefault="00591AB2">
      <w:pPr>
        <w:pStyle w:val="TOC4"/>
        <w:rPr>
          <w:rFonts w:asciiTheme="minorHAnsi" w:eastAsiaTheme="minorEastAsia" w:hAnsiTheme="minorHAnsi" w:cstheme="minorBidi"/>
          <w:noProof/>
          <w:kern w:val="2"/>
          <w:sz w:val="24"/>
          <w:szCs w:val="24"/>
          <w:lang w:eastAsia="en-GB"/>
          <w14:ligatures w14:val="standardContextual"/>
        </w:rPr>
      </w:pPr>
      <w:r>
        <w:rPr>
          <w:noProof/>
        </w:rPr>
        <w:t>7.17.2.11</w:t>
      </w:r>
      <w:r>
        <w:rPr>
          <w:rFonts w:asciiTheme="minorHAnsi" w:eastAsiaTheme="minorEastAsia" w:hAnsiTheme="minorHAnsi" w:cstheme="minorBidi"/>
          <w:noProof/>
          <w:kern w:val="2"/>
          <w:sz w:val="24"/>
          <w:szCs w:val="24"/>
          <w:lang w:eastAsia="en-GB"/>
          <w14:ligatures w14:val="standardContextual"/>
        </w:rPr>
        <w:tab/>
      </w:r>
      <w:r>
        <w:rPr>
          <w:noProof/>
        </w:rPr>
        <w:t>Modify ad hoc group data session participants request</w:t>
      </w:r>
      <w:r>
        <w:rPr>
          <w:noProof/>
          <w:lang w:eastAsia="zh-CN"/>
        </w:rPr>
        <w:t xml:space="preserve"> </w:t>
      </w:r>
      <w:r>
        <w:rPr>
          <w:noProof/>
        </w:rPr>
        <w:t>(MCData client – MCData server)</w:t>
      </w:r>
      <w:r>
        <w:rPr>
          <w:noProof/>
        </w:rPr>
        <w:tab/>
      </w:r>
      <w:r>
        <w:rPr>
          <w:noProof/>
        </w:rPr>
        <w:fldChar w:fldCharType="begin"/>
      </w:r>
      <w:r>
        <w:rPr>
          <w:noProof/>
        </w:rPr>
        <w:instrText xml:space="preserve"> PAGEREF _Toc193632463 \h </w:instrText>
      </w:r>
      <w:r>
        <w:rPr>
          <w:noProof/>
        </w:rPr>
      </w:r>
      <w:r>
        <w:rPr>
          <w:noProof/>
        </w:rPr>
        <w:fldChar w:fldCharType="separate"/>
      </w:r>
      <w:r>
        <w:rPr>
          <w:noProof/>
        </w:rPr>
        <w:t>226</w:t>
      </w:r>
      <w:r>
        <w:rPr>
          <w:noProof/>
        </w:rPr>
        <w:fldChar w:fldCharType="end"/>
      </w:r>
    </w:p>
    <w:p w14:paraId="37E98A7F" w14:textId="1003322C" w:rsidR="00591AB2" w:rsidRDefault="00591AB2">
      <w:pPr>
        <w:pStyle w:val="TOC4"/>
        <w:rPr>
          <w:rFonts w:asciiTheme="minorHAnsi" w:eastAsiaTheme="minorEastAsia" w:hAnsiTheme="minorHAnsi" w:cstheme="minorBidi"/>
          <w:noProof/>
          <w:kern w:val="2"/>
          <w:sz w:val="24"/>
          <w:szCs w:val="24"/>
          <w:lang w:eastAsia="en-GB"/>
          <w14:ligatures w14:val="standardContextual"/>
        </w:rPr>
      </w:pPr>
      <w:r>
        <w:rPr>
          <w:noProof/>
        </w:rPr>
        <w:t>7.17.2.12</w:t>
      </w:r>
      <w:r>
        <w:rPr>
          <w:rFonts w:asciiTheme="minorHAnsi" w:eastAsiaTheme="minorEastAsia" w:hAnsiTheme="minorHAnsi" w:cstheme="minorBidi"/>
          <w:noProof/>
          <w:kern w:val="2"/>
          <w:sz w:val="24"/>
          <w:szCs w:val="24"/>
          <w:lang w:eastAsia="en-GB"/>
          <w14:ligatures w14:val="standardContextual"/>
        </w:rPr>
        <w:tab/>
      </w:r>
      <w:r>
        <w:rPr>
          <w:noProof/>
        </w:rPr>
        <w:t>Modify ad hoc group data session participants response</w:t>
      </w:r>
      <w:r>
        <w:rPr>
          <w:noProof/>
          <w:lang w:eastAsia="zh-CN"/>
        </w:rPr>
        <w:t xml:space="preserve"> </w:t>
      </w:r>
      <w:r>
        <w:rPr>
          <w:noProof/>
        </w:rPr>
        <w:t>(MCData server – MCData client)</w:t>
      </w:r>
      <w:r>
        <w:rPr>
          <w:noProof/>
        </w:rPr>
        <w:tab/>
      </w:r>
      <w:r>
        <w:rPr>
          <w:noProof/>
        </w:rPr>
        <w:fldChar w:fldCharType="begin"/>
      </w:r>
      <w:r>
        <w:rPr>
          <w:noProof/>
        </w:rPr>
        <w:instrText xml:space="preserve"> PAGEREF _Toc193632464 \h </w:instrText>
      </w:r>
      <w:r>
        <w:rPr>
          <w:noProof/>
        </w:rPr>
      </w:r>
      <w:r>
        <w:rPr>
          <w:noProof/>
        </w:rPr>
        <w:fldChar w:fldCharType="separate"/>
      </w:r>
      <w:r>
        <w:rPr>
          <w:noProof/>
        </w:rPr>
        <w:t>226</w:t>
      </w:r>
      <w:r>
        <w:rPr>
          <w:noProof/>
        </w:rPr>
        <w:fldChar w:fldCharType="end"/>
      </w:r>
    </w:p>
    <w:p w14:paraId="1572F225" w14:textId="18A566E5" w:rsidR="00591AB2" w:rsidRDefault="00591AB2">
      <w:pPr>
        <w:pStyle w:val="TOC4"/>
        <w:rPr>
          <w:rFonts w:asciiTheme="minorHAnsi" w:eastAsiaTheme="minorEastAsia" w:hAnsiTheme="minorHAnsi" w:cstheme="minorBidi"/>
          <w:noProof/>
          <w:kern w:val="2"/>
          <w:sz w:val="24"/>
          <w:szCs w:val="24"/>
          <w:lang w:eastAsia="en-GB"/>
          <w14:ligatures w14:val="standardContextual"/>
        </w:rPr>
      </w:pPr>
      <w:r>
        <w:rPr>
          <w:noProof/>
        </w:rPr>
        <w:t>7.17.2.13</w:t>
      </w:r>
      <w:r>
        <w:rPr>
          <w:rFonts w:asciiTheme="minorHAnsi" w:eastAsiaTheme="minorEastAsia" w:hAnsiTheme="minorHAnsi" w:cstheme="minorBidi"/>
          <w:noProof/>
          <w:kern w:val="2"/>
          <w:sz w:val="24"/>
          <w:szCs w:val="24"/>
          <w:lang w:eastAsia="en-GB"/>
          <w14:ligatures w14:val="standardContextual"/>
        </w:rPr>
        <w:tab/>
      </w:r>
      <w:r>
        <w:rPr>
          <w:noProof/>
        </w:rPr>
        <w:t>Ad hoc group data session leave request</w:t>
      </w:r>
      <w:r>
        <w:rPr>
          <w:noProof/>
          <w:lang w:eastAsia="zh-CN"/>
        </w:rPr>
        <w:t xml:space="preserve"> </w:t>
      </w:r>
      <w:r>
        <w:rPr>
          <w:noProof/>
        </w:rPr>
        <w:t>(MCData server – MCData client)</w:t>
      </w:r>
      <w:r>
        <w:rPr>
          <w:noProof/>
        </w:rPr>
        <w:tab/>
      </w:r>
      <w:r>
        <w:rPr>
          <w:noProof/>
        </w:rPr>
        <w:fldChar w:fldCharType="begin"/>
      </w:r>
      <w:r>
        <w:rPr>
          <w:noProof/>
        </w:rPr>
        <w:instrText xml:space="preserve"> PAGEREF _Toc193632465 \h </w:instrText>
      </w:r>
      <w:r>
        <w:rPr>
          <w:noProof/>
        </w:rPr>
      </w:r>
      <w:r>
        <w:rPr>
          <w:noProof/>
        </w:rPr>
        <w:fldChar w:fldCharType="separate"/>
      </w:r>
      <w:r>
        <w:rPr>
          <w:noProof/>
        </w:rPr>
        <w:t>227</w:t>
      </w:r>
      <w:r>
        <w:rPr>
          <w:noProof/>
        </w:rPr>
        <w:fldChar w:fldCharType="end"/>
      </w:r>
    </w:p>
    <w:p w14:paraId="75C03E45" w14:textId="79AB72F6" w:rsidR="00591AB2" w:rsidRDefault="00591AB2">
      <w:pPr>
        <w:pStyle w:val="TOC4"/>
        <w:rPr>
          <w:rFonts w:asciiTheme="minorHAnsi" w:eastAsiaTheme="minorEastAsia" w:hAnsiTheme="minorHAnsi" w:cstheme="minorBidi"/>
          <w:noProof/>
          <w:kern w:val="2"/>
          <w:sz w:val="24"/>
          <w:szCs w:val="24"/>
          <w:lang w:eastAsia="en-GB"/>
          <w14:ligatures w14:val="standardContextual"/>
        </w:rPr>
      </w:pPr>
      <w:r>
        <w:rPr>
          <w:noProof/>
        </w:rPr>
        <w:t>7.17.2.13a</w:t>
      </w:r>
      <w:r>
        <w:rPr>
          <w:rFonts w:asciiTheme="minorHAnsi" w:eastAsiaTheme="minorEastAsia" w:hAnsiTheme="minorHAnsi" w:cstheme="minorBidi"/>
          <w:noProof/>
          <w:kern w:val="2"/>
          <w:sz w:val="24"/>
          <w:szCs w:val="24"/>
          <w:lang w:eastAsia="en-GB"/>
          <w14:ligatures w14:val="standardContextual"/>
        </w:rPr>
        <w:tab/>
      </w:r>
      <w:r>
        <w:rPr>
          <w:noProof/>
        </w:rPr>
        <w:t>Ad hoc group data session leave request</w:t>
      </w:r>
      <w:r>
        <w:rPr>
          <w:noProof/>
          <w:lang w:eastAsia="zh-CN"/>
        </w:rPr>
        <w:t xml:space="preserve"> </w:t>
      </w:r>
      <w:r>
        <w:rPr>
          <w:noProof/>
        </w:rPr>
        <w:t>(MCData client – MCData server)</w:t>
      </w:r>
      <w:r>
        <w:rPr>
          <w:noProof/>
        </w:rPr>
        <w:tab/>
      </w:r>
      <w:r>
        <w:rPr>
          <w:noProof/>
        </w:rPr>
        <w:fldChar w:fldCharType="begin"/>
      </w:r>
      <w:r>
        <w:rPr>
          <w:noProof/>
        </w:rPr>
        <w:instrText xml:space="preserve"> PAGEREF _Toc193632466 \h </w:instrText>
      </w:r>
      <w:r>
        <w:rPr>
          <w:noProof/>
        </w:rPr>
      </w:r>
      <w:r>
        <w:rPr>
          <w:noProof/>
        </w:rPr>
        <w:fldChar w:fldCharType="separate"/>
      </w:r>
      <w:r>
        <w:rPr>
          <w:noProof/>
        </w:rPr>
        <w:t>227</w:t>
      </w:r>
      <w:r>
        <w:rPr>
          <w:noProof/>
        </w:rPr>
        <w:fldChar w:fldCharType="end"/>
      </w:r>
    </w:p>
    <w:p w14:paraId="6B21CC2F" w14:textId="232A4579" w:rsidR="00591AB2" w:rsidRDefault="00591AB2">
      <w:pPr>
        <w:pStyle w:val="TOC4"/>
        <w:rPr>
          <w:rFonts w:asciiTheme="minorHAnsi" w:eastAsiaTheme="minorEastAsia" w:hAnsiTheme="minorHAnsi" w:cstheme="minorBidi"/>
          <w:noProof/>
          <w:kern w:val="2"/>
          <w:sz w:val="24"/>
          <w:szCs w:val="24"/>
          <w:lang w:eastAsia="en-GB"/>
          <w14:ligatures w14:val="standardContextual"/>
        </w:rPr>
      </w:pPr>
      <w:r>
        <w:rPr>
          <w:noProof/>
        </w:rPr>
        <w:t>7.17.2.14</w:t>
      </w:r>
      <w:r>
        <w:rPr>
          <w:rFonts w:asciiTheme="minorHAnsi" w:eastAsiaTheme="minorEastAsia" w:hAnsiTheme="minorHAnsi" w:cstheme="minorBidi"/>
          <w:noProof/>
          <w:kern w:val="2"/>
          <w:sz w:val="24"/>
          <w:szCs w:val="24"/>
          <w:lang w:eastAsia="en-GB"/>
          <w14:ligatures w14:val="standardContextual"/>
        </w:rPr>
        <w:tab/>
      </w:r>
      <w:r>
        <w:rPr>
          <w:noProof/>
        </w:rPr>
        <w:t>Ad hoc group data session leave response</w:t>
      </w:r>
      <w:r>
        <w:rPr>
          <w:noProof/>
          <w:lang w:eastAsia="zh-CN"/>
        </w:rPr>
        <w:t xml:space="preserve"> </w:t>
      </w:r>
      <w:r>
        <w:rPr>
          <w:noProof/>
        </w:rPr>
        <w:t>(MCData client – MCData server)</w:t>
      </w:r>
      <w:r>
        <w:rPr>
          <w:noProof/>
        </w:rPr>
        <w:tab/>
      </w:r>
      <w:r>
        <w:rPr>
          <w:noProof/>
        </w:rPr>
        <w:fldChar w:fldCharType="begin"/>
      </w:r>
      <w:r>
        <w:rPr>
          <w:noProof/>
        </w:rPr>
        <w:instrText xml:space="preserve"> PAGEREF _Toc193632467 \h </w:instrText>
      </w:r>
      <w:r>
        <w:rPr>
          <w:noProof/>
        </w:rPr>
      </w:r>
      <w:r>
        <w:rPr>
          <w:noProof/>
        </w:rPr>
        <w:fldChar w:fldCharType="separate"/>
      </w:r>
      <w:r>
        <w:rPr>
          <w:noProof/>
        </w:rPr>
        <w:t>228</w:t>
      </w:r>
      <w:r>
        <w:rPr>
          <w:noProof/>
        </w:rPr>
        <w:fldChar w:fldCharType="end"/>
      </w:r>
    </w:p>
    <w:p w14:paraId="0AA30F4E" w14:textId="6F79A979" w:rsidR="00591AB2" w:rsidRDefault="00591AB2">
      <w:pPr>
        <w:pStyle w:val="TOC4"/>
        <w:rPr>
          <w:rFonts w:asciiTheme="minorHAnsi" w:eastAsiaTheme="minorEastAsia" w:hAnsiTheme="minorHAnsi" w:cstheme="minorBidi"/>
          <w:noProof/>
          <w:kern w:val="2"/>
          <w:sz w:val="24"/>
          <w:szCs w:val="24"/>
          <w:lang w:eastAsia="en-GB"/>
          <w14:ligatures w14:val="standardContextual"/>
        </w:rPr>
      </w:pPr>
      <w:r>
        <w:rPr>
          <w:noProof/>
        </w:rPr>
        <w:t>7.17.2.14a</w:t>
      </w:r>
      <w:r>
        <w:rPr>
          <w:rFonts w:asciiTheme="minorHAnsi" w:eastAsiaTheme="minorEastAsia" w:hAnsiTheme="minorHAnsi" w:cstheme="minorBidi"/>
          <w:noProof/>
          <w:kern w:val="2"/>
          <w:sz w:val="24"/>
          <w:szCs w:val="24"/>
          <w:lang w:eastAsia="en-GB"/>
          <w14:ligatures w14:val="standardContextual"/>
        </w:rPr>
        <w:tab/>
      </w:r>
      <w:r>
        <w:rPr>
          <w:noProof/>
        </w:rPr>
        <w:t>Ad hoc group data session leave response</w:t>
      </w:r>
      <w:r>
        <w:rPr>
          <w:noProof/>
          <w:lang w:eastAsia="zh-CN"/>
        </w:rPr>
        <w:t xml:space="preserve"> </w:t>
      </w:r>
      <w:r>
        <w:rPr>
          <w:noProof/>
        </w:rPr>
        <w:t>(MCData server – MCData client)</w:t>
      </w:r>
      <w:r>
        <w:rPr>
          <w:noProof/>
        </w:rPr>
        <w:tab/>
      </w:r>
      <w:r>
        <w:rPr>
          <w:noProof/>
        </w:rPr>
        <w:fldChar w:fldCharType="begin"/>
      </w:r>
      <w:r>
        <w:rPr>
          <w:noProof/>
        </w:rPr>
        <w:instrText xml:space="preserve"> PAGEREF _Toc193632468 \h </w:instrText>
      </w:r>
      <w:r>
        <w:rPr>
          <w:noProof/>
        </w:rPr>
      </w:r>
      <w:r>
        <w:rPr>
          <w:noProof/>
        </w:rPr>
        <w:fldChar w:fldCharType="separate"/>
      </w:r>
      <w:r>
        <w:rPr>
          <w:noProof/>
        </w:rPr>
        <w:t>228</w:t>
      </w:r>
      <w:r>
        <w:rPr>
          <w:noProof/>
        </w:rPr>
        <w:fldChar w:fldCharType="end"/>
      </w:r>
    </w:p>
    <w:p w14:paraId="2C8EC9ED" w14:textId="42F1AA31" w:rsidR="00591AB2" w:rsidRDefault="00591AB2">
      <w:pPr>
        <w:pStyle w:val="TOC4"/>
        <w:rPr>
          <w:rFonts w:asciiTheme="minorHAnsi" w:eastAsiaTheme="minorEastAsia" w:hAnsiTheme="minorHAnsi" w:cstheme="minorBidi"/>
          <w:noProof/>
          <w:kern w:val="2"/>
          <w:sz w:val="24"/>
          <w:szCs w:val="24"/>
          <w:lang w:eastAsia="en-GB"/>
          <w14:ligatures w14:val="standardContextual"/>
        </w:rPr>
      </w:pPr>
      <w:r>
        <w:rPr>
          <w:noProof/>
        </w:rPr>
        <w:t>7.17.2.15</w:t>
      </w:r>
      <w:r>
        <w:rPr>
          <w:rFonts w:asciiTheme="minorHAnsi" w:eastAsiaTheme="minorEastAsia" w:hAnsiTheme="minorHAnsi" w:cstheme="minorBidi"/>
          <w:noProof/>
          <w:kern w:val="2"/>
          <w:sz w:val="24"/>
          <w:szCs w:val="24"/>
          <w:lang w:eastAsia="en-GB"/>
          <w14:ligatures w14:val="standardContextual"/>
        </w:rPr>
        <w:tab/>
      </w:r>
      <w:r>
        <w:rPr>
          <w:noProof/>
        </w:rPr>
        <w:t>Ad hoc group data session get userlist (MCData server – MCData server)</w:t>
      </w:r>
      <w:r>
        <w:rPr>
          <w:noProof/>
        </w:rPr>
        <w:tab/>
      </w:r>
      <w:r>
        <w:rPr>
          <w:noProof/>
        </w:rPr>
        <w:fldChar w:fldCharType="begin"/>
      </w:r>
      <w:r>
        <w:rPr>
          <w:noProof/>
        </w:rPr>
        <w:instrText xml:space="preserve"> PAGEREF _Toc193632469 \h </w:instrText>
      </w:r>
      <w:r>
        <w:rPr>
          <w:noProof/>
        </w:rPr>
      </w:r>
      <w:r>
        <w:rPr>
          <w:noProof/>
        </w:rPr>
        <w:fldChar w:fldCharType="separate"/>
      </w:r>
      <w:r>
        <w:rPr>
          <w:noProof/>
        </w:rPr>
        <w:t>228</w:t>
      </w:r>
      <w:r>
        <w:rPr>
          <w:noProof/>
        </w:rPr>
        <w:fldChar w:fldCharType="end"/>
      </w:r>
    </w:p>
    <w:p w14:paraId="7CE5517A" w14:textId="78B66110" w:rsidR="00591AB2" w:rsidRDefault="00591AB2">
      <w:pPr>
        <w:pStyle w:val="TOC4"/>
        <w:rPr>
          <w:rFonts w:asciiTheme="minorHAnsi" w:eastAsiaTheme="minorEastAsia" w:hAnsiTheme="minorHAnsi" w:cstheme="minorBidi"/>
          <w:noProof/>
          <w:kern w:val="2"/>
          <w:sz w:val="24"/>
          <w:szCs w:val="24"/>
          <w:lang w:eastAsia="en-GB"/>
          <w14:ligatures w14:val="standardContextual"/>
        </w:rPr>
      </w:pPr>
      <w:r>
        <w:rPr>
          <w:noProof/>
        </w:rPr>
        <w:t>7.17.2.16</w:t>
      </w:r>
      <w:r>
        <w:rPr>
          <w:rFonts w:asciiTheme="minorHAnsi" w:eastAsiaTheme="minorEastAsia" w:hAnsiTheme="minorHAnsi" w:cstheme="minorBidi"/>
          <w:noProof/>
          <w:kern w:val="2"/>
          <w:sz w:val="24"/>
          <w:szCs w:val="24"/>
          <w:lang w:eastAsia="en-GB"/>
          <w14:ligatures w14:val="standardContextual"/>
        </w:rPr>
        <w:tab/>
      </w:r>
      <w:r>
        <w:rPr>
          <w:noProof/>
        </w:rPr>
        <w:t>Ad hoc group data session get userlist response (MCData server – MCData server)</w:t>
      </w:r>
      <w:r>
        <w:rPr>
          <w:noProof/>
        </w:rPr>
        <w:tab/>
      </w:r>
      <w:r>
        <w:rPr>
          <w:noProof/>
        </w:rPr>
        <w:fldChar w:fldCharType="begin"/>
      </w:r>
      <w:r>
        <w:rPr>
          <w:noProof/>
        </w:rPr>
        <w:instrText xml:space="preserve"> PAGEREF _Toc193632470 \h </w:instrText>
      </w:r>
      <w:r>
        <w:rPr>
          <w:noProof/>
        </w:rPr>
      </w:r>
      <w:r>
        <w:rPr>
          <w:noProof/>
        </w:rPr>
        <w:fldChar w:fldCharType="separate"/>
      </w:r>
      <w:r>
        <w:rPr>
          <w:noProof/>
        </w:rPr>
        <w:t>229</w:t>
      </w:r>
      <w:r>
        <w:rPr>
          <w:noProof/>
        </w:rPr>
        <w:fldChar w:fldCharType="end"/>
      </w:r>
    </w:p>
    <w:p w14:paraId="0473A0FF" w14:textId="52D80028" w:rsidR="00591AB2" w:rsidRDefault="00591AB2">
      <w:pPr>
        <w:pStyle w:val="TOC4"/>
        <w:rPr>
          <w:rFonts w:asciiTheme="minorHAnsi" w:eastAsiaTheme="minorEastAsia" w:hAnsiTheme="minorHAnsi" w:cstheme="minorBidi"/>
          <w:noProof/>
          <w:kern w:val="2"/>
          <w:sz w:val="24"/>
          <w:szCs w:val="24"/>
          <w:lang w:eastAsia="en-GB"/>
          <w14:ligatures w14:val="standardContextual"/>
        </w:rPr>
      </w:pPr>
      <w:r>
        <w:rPr>
          <w:noProof/>
        </w:rPr>
        <w:t>7.17.2.17</w:t>
      </w:r>
      <w:r>
        <w:rPr>
          <w:rFonts w:asciiTheme="minorHAnsi" w:eastAsiaTheme="minorEastAsia" w:hAnsiTheme="minorHAnsi" w:cstheme="minorBidi"/>
          <w:noProof/>
          <w:kern w:val="2"/>
          <w:sz w:val="24"/>
          <w:szCs w:val="24"/>
          <w:lang w:eastAsia="en-GB"/>
          <w14:ligatures w14:val="standardContextual"/>
        </w:rPr>
        <w:tab/>
      </w:r>
      <w:r>
        <w:rPr>
          <w:noProof/>
        </w:rPr>
        <w:t>Ad hoc group data session add user notification (MCData server – MCData server)</w:t>
      </w:r>
      <w:r>
        <w:rPr>
          <w:noProof/>
        </w:rPr>
        <w:tab/>
      </w:r>
      <w:r>
        <w:rPr>
          <w:noProof/>
        </w:rPr>
        <w:fldChar w:fldCharType="begin"/>
      </w:r>
      <w:r>
        <w:rPr>
          <w:noProof/>
        </w:rPr>
        <w:instrText xml:space="preserve"> PAGEREF _Toc193632471 \h </w:instrText>
      </w:r>
      <w:r>
        <w:rPr>
          <w:noProof/>
        </w:rPr>
      </w:r>
      <w:r>
        <w:rPr>
          <w:noProof/>
        </w:rPr>
        <w:fldChar w:fldCharType="separate"/>
      </w:r>
      <w:r>
        <w:rPr>
          <w:noProof/>
        </w:rPr>
        <w:t>229</w:t>
      </w:r>
      <w:r>
        <w:rPr>
          <w:noProof/>
        </w:rPr>
        <w:fldChar w:fldCharType="end"/>
      </w:r>
    </w:p>
    <w:p w14:paraId="62F40ADC" w14:textId="5A3AFB21" w:rsidR="00591AB2" w:rsidRDefault="00591AB2">
      <w:pPr>
        <w:pStyle w:val="TOC4"/>
        <w:rPr>
          <w:rFonts w:asciiTheme="minorHAnsi" w:eastAsiaTheme="minorEastAsia" w:hAnsiTheme="minorHAnsi" w:cstheme="minorBidi"/>
          <w:noProof/>
          <w:kern w:val="2"/>
          <w:sz w:val="24"/>
          <w:szCs w:val="24"/>
          <w:lang w:eastAsia="en-GB"/>
          <w14:ligatures w14:val="standardContextual"/>
        </w:rPr>
      </w:pPr>
      <w:r>
        <w:rPr>
          <w:noProof/>
        </w:rPr>
        <w:t>7.17.2.18</w:t>
      </w:r>
      <w:r>
        <w:rPr>
          <w:rFonts w:asciiTheme="minorHAnsi" w:eastAsiaTheme="minorEastAsia" w:hAnsiTheme="minorHAnsi" w:cstheme="minorBidi"/>
          <w:noProof/>
          <w:kern w:val="2"/>
          <w:sz w:val="24"/>
          <w:szCs w:val="24"/>
          <w:lang w:eastAsia="en-GB"/>
          <w14:ligatures w14:val="standardContextual"/>
        </w:rPr>
        <w:tab/>
      </w:r>
      <w:r>
        <w:rPr>
          <w:noProof/>
        </w:rPr>
        <w:t>Ad hoc group data session remove user notification (MCData server – MCData server)</w:t>
      </w:r>
      <w:r>
        <w:rPr>
          <w:noProof/>
        </w:rPr>
        <w:tab/>
      </w:r>
      <w:r>
        <w:rPr>
          <w:noProof/>
        </w:rPr>
        <w:fldChar w:fldCharType="begin"/>
      </w:r>
      <w:r>
        <w:rPr>
          <w:noProof/>
        </w:rPr>
        <w:instrText xml:space="preserve"> PAGEREF _Toc193632472 \h </w:instrText>
      </w:r>
      <w:r>
        <w:rPr>
          <w:noProof/>
        </w:rPr>
      </w:r>
      <w:r>
        <w:rPr>
          <w:noProof/>
        </w:rPr>
        <w:fldChar w:fldCharType="separate"/>
      </w:r>
      <w:r>
        <w:rPr>
          <w:noProof/>
        </w:rPr>
        <w:t>229</w:t>
      </w:r>
      <w:r>
        <w:rPr>
          <w:noProof/>
        </w:rPr>
        <w:fldChar w:fldCharType="end"/>
      </w:r>
    </w:p>
    <w:p w14:paraId="47518AEA" w14:textId="3F3B5F90" w:rsidR="00591AB2" w:rsidRDefault="00591AB2">
      <w:pPr>
        <w:pStyle w:val="TOC4"/>
        <w:rPr>
          <w:rFonts w:asciiTheme="minorHAnsi" w:eastAsiaTheme="minorEastAsia" w:hAnsiTheme="minorHAnsi" w:cstheme="minorBidi"/>
          <w:noProof/>
          <w:kern w:val="2"/>
          <w:sz w:val="24"/>
          <w:szCs w:val="24"/>
          <w:lang w:eastAsia="en-GB"/>
          <w14:ligatures w14:val="standardContextual"/>
        </w:rPr>
      </w:pPr>
      <w:r>
        <w:rPr>
          <w:noProof/>
        </w:rPr>
        <w:t>7.17.2.19</w:t>
      </w:r>
      <w:r>
        <w:rPr>
          <w:rFonts w:asciiTheme="minorHAnsi" w:eastAsiaTheme="minorEastAsia" w:hAnsiTheme="minorHAnsi" w:cstheme="minorBidi"/>
          <w:noProof/>
          <w:kern w:val="2"/>
          <w:sz w:val="24"/>
          <w:szCs w:val="24"/>
          <w:lang w:eastAsia="en-GB"/>
          <w14:ligatures w14:val="standardContextual"/>
        </w:rPr>
        <w:tab/>
      </w:r>
      <w:r>
        <w:rPr>
          <w:noProof/>
        </w:rPr>
        <w:t>Ad hoc group data session release notification (MCData server – MCData server)</w:t>
      </w:r>
      <w:r>
        <w:rPr>
          <w:noProof/>
        </w:rPr>
        <w:tab/>
      </w:r>
      <w:r>
        <w:rPr>
          <w:noProof/>
        </w:rPr>
        <w:fldChar w:fldCharType="begin"/>
      </w:r>
      <w:r>
        <w:rPr>
          <w:noProof/>
        </w:rPr>
        <w:instrText xml:space="preserve"> PAGEREF _Toc193632473 \h </w:instrText>
      </w:r>
      <w:r>
        <w:rPr>
          <w:noProof/>
        </w:rPr>
      </w:r>
      <w:r>
        <w:rPr>
          <w:noProof/>
        </w:rPr>
        <w:fldChar w:fldCharType="separate"/>
      </w:r>
      <w:r>
        <w:rPr>
          <w:noProof/>
        </w:rPr>
        <w:t>230</w:t>
      </w:r>
      <w:r>
        <w:rPr>
          <w:noProof/>
        </w:rPr>
        <w:fldChar w:fldCharType="end"/>
      </w:r>
    </w:p>
    <w:p w14:paraId="1E4B098D" w14:textId="13AC69A1" w:rsidR="00591AB2" w:rsidRDefault="00591AB2">
      <w:pPr>
        <w:pStyle w:val="TOC4"/>
        <w:rPr>
          <w:rFonts w:asciiTheme="minorHAnsi" w:eastAsiaTheme="minorEastAsia" w:hAnsiTheme="minorHAnsi" w:cstheme="minorBidi"/>
          <w:noProof/>
          <w:kern w:val="2"/>
          <w:sz w:val="24"/>
          <w:szCs w:val="24"/>
          <w:lang w:eastAsia="en-GB"/>
          <w14:ligatures w14:val="standardContextual"/>
        </w:rPr>
      </w:pPr>
      <w:r>
        <w:rPr>
          <w:noProof/>
        </w:rPr>
        <w:t>7.17.2.20</w:t>
      </w:r>
      <w:r>
        <w:rPr>
          <w:rFonts w:asciiTheme="minorHAnsi" w:eastAsiaTheme="minorEastAsia" w:hAnsiTheme="minorHAnsi" w:cstheme="minorBidi"/>
          <w:noProof/>
          <w:kern w:val="2"/>
          <w:sz w:val="24"/>
          <w:szCs w:val="24"/>
          <w:lang w:eastAsia="en-GB"/>
          <w14:ligatures w14:val="standardContextual"/>
        </w:rPr>
        <w:tab/>
      </w:r>
      <w:r>
        <w:rPr>
          <w:noProof/>
        </w:rPr>
        <w:t>Modify ad hoc group data session criteria request</w:t>
      </w:r>
      <w:r>
        <w:rPr>
          <w:noProof/>
          <w:lang w:eastAsia="zh-CN"/>
        </w:rPr>
        <w:t xml:space="preserve"> </w:t>
      </w:r>
      <w:r>
        <w:rPr>
          <w:noProof/>
        </w:rPr>
        <w:t>(MCData client – MCData server)</w:t>
      </w:r>
      <w:r>
        <w:rPr>
          <w:noProof/>
        </w:rPr>
        <w:tab/>
      </w:r>
      <w:r>
        <w:rPr>
          <w:noProof/>
        </w:rPr>
        <w:fldChar w:fldCharType="begin"/>
      </w:r>
      <w:r>
        <w:rPr>
          <w:noProof/>
        </w:rPr>
        <w:instrText xml:space="preserve"> PAGEREF _Toc193632474 \h </w:instrText>
      </w:r>
      <w:r>
        <w:rPr>
          <w:noProof/>
        </w:rPr>
      </w:r>
      <w:r>
        <w:rPr>
          <w:noProof/>
        </w:rPr>
        <w:fldChar w:fldCharType="separate"/>
      </w:r>
      <w:r>
        <w:rPr>
          <w:noProof/>
        </w:rPr>
        <w:t>230</w:t>
      </w:r>
      <w:r>
        <w:rPr>
          <w:noProof/>
        </w:rPr>
        <w:fldChar w:fldCharType="end"/>
      </w:r>
    </w:p>
    <w:p w14:paraId="3FBA3832" w14:textId="4DC9894A" w:rsidR="00591AB2" w:rsidRDefault="00591AB2">
      <w:pPr>
        <w:pStyle w:val="TOC4"/>
        <w:rPr>
          <w:rFonts w:asciiTheme="minorHAnsi" w:eastAsiaTheme="minorEastAsia" w:hAnsiTheme="minorHAnsi" w:cstheme="minorBidi"/>
          <w:noProof/>
          <w:kern w:val="2"/>
          <w:sz w:val="24"/>
          <w:szCs w:val="24"/>
          <w:lang w:eastAsia="en-GB"/>
          <w14:ligatures w14:val="standardContextual"/>
        </w:rPr>
      </w:pPr>
      <w:r>
        <w:rPr>
          <w:noProof/>
        </w:rPr>
        <w:t>7.17.2.20a</w:t>
      </w:r>
      <w:r>
        <w:rPr>
          <w:rFonts w:asciiTheme="minorHAnsi" w:eastAsiaTheme="minorEastAsia" w:hAnsiTheme="minorHAnsi" w:cstheme="minorBidi"/>
          <w:noProof/>
          <w:kern w:val="2"/>
          <w:sz w:val="24"/>
          <w:szCs w:val="24"/>
          <w:lang w:eastAsia="en-GB"/>
          <w14:ligatures w14:val="standardContextual"/>
        </w:rPr>
        <w:tab/>
      </w:r>
      <w:r>
        <w:rPr>
          <w:noProof/>
        </w:rPr>
        <w:t>Modify ad hoc group data session criteria request</w:t>
      </w:r>
      <w:r>
        <w:rPr>
          <w:noProof/>
          <w:lang w:eastAsia="zh-CN"/>
        </w:rPr>
        <w:t xml:space="preserve"> </w:t>
      </w:r>
      <w:r>
        <w:rPr>
          <w:noProof/>
        </w:rPr>
        <w:t>(MCData server – MCData server)</w:t>
      </w:r>
      <w:r>
        <w:rPr>
          <w:noProof/>
        </w:rPr>
        <w:tab/>
      </w:r>
      <w:r>
        <w:rPr>
          <w:noProof/>
        </w:rPr>
        <w:fldChar w:fldCharType="begin"/>
      </w:r>
      <w:r>
        <w:rPr>
          <w:noProof/>
        </w:rPr>
        <w:instrText xml:space="preserve"> PAGEREF _Toc193632475 \h </w:instrText>
      </w:r>
      <w:r>
        <w:rPr>
          <w:noProof/>
        </w:rPr>
      </w:r>
      <w:r>
        <w:rPr>
          <w:noProof/>
        </w:rPr>
        <w:fldChar w:fldCharType="separate"/>
      </w:r>
      <w:r>
        <w:rPr>
          <w:noProof/>
        </w:rPr>
        <w:t>230</w:t>
      </w:r>
      <w:r>
        <w:rPr>
          <w:noProof/>
        </w:rPr>
        <w:fldChar w:fldCharType="end"/>
      </w:r>
    </w:p>
    <w:p w14:paraId="660AA510" w14:textId="5691206C" w:rsidR="00591AB2" w:rsidRDefault="00591AB2">
      <w:pPr>
        <w:pStyle w:val="TOC4"/>
        <w:rPr>
          <w:rFonts w:asciiTheme="minorHAnsi" w:eastAsiaTheme="minorEastAsia" w:hAnsiTheme="minorHAnsi" w:cstheme="minorBidi"/>
          <w:noProof/>
          <w:kern w:val="2"/>
          <w:sz w:val="24"/>
          <w:szCs w:val="24"/>
          <w:lang w:eastAsia="en-GB"/>
          <w14:ligatures w14:val="standardContextual"/>
        </w:rPr>
      </w:pPr>
      <w:r>
        <w:rPr>
          <w:noProof/>
        </w:rPr>
        <w:t>7.17.2.21</w:t>
      </w:r>
      <w:r>
        <w:rPr>
          <w:rFonts w:asciiTheme="minorHAnsi" w:eastAsiaTheme="minorEastAsia" w:hAnsiTheme="minorHAnsi" w:cstheme="minorBidi"/>
          <w:noProof/>
          <w:kern w:val="2"/>
          <w:sz w:val="24"/>
          <w:szCs w:val="24"/>
          <w:lang w:eastAsia="en-GB"/>
          <w14:ligatures w14:val="standardContextual"/>
        </w:rPr>
        <w:tab/>
      </w:r>
      <w:r>
        <w:rPr>
          <w:noProof/>
        </w:rPr>
        <w:t>Modify ad hoc group data session criteria response</w:t>
      </w:r>
      <w:r>
        <w:rPr>
          <w:noProof/>
          <w:lang w:eastAsia="zh-CN"/>
        </w:rPr>
        <w:t xml:space="preserve"> </w:t>
      </w:r>
      <w:r>
        <w:rPr>
          <w:noProof/>
        </w:rPr>
        <w:t>(MCData server – MCData client)</w:t>
      </w:r>
      <w:r>
        <w:rPr>
          <w:noProof/>
        </w:rPr>
        <w:tab/>
      </w:r>
      <w:r>
        <w:rPr>
          <w:noProof/>
        </w:rPr>
        <w:fldChar w:fldCharType="begin"/>
      </w:r>
      <w:r>
        <w:rPr>
          <w:noProof/>
        </w:rPr>
        <w:instrText xml:space="preserve"> PAGEREF _Toc193632476 \h </w:instrText>
      </w:r>
      <w:r>
        <w:rPr>
          <w:noProof/>
        </w:rPr>
      </w:r>
      <w:r>
        <w:rPr>
          <w:noProof/>
        </w:rPr>
        <w:fldChar w:fldCharType="separate"/>
      </w:r>
      <w:r>
        <w:rPr>
          <w:noProof/>
        </w:rPr>
        <w:t>231</w:t>
      </w:r>
      <w:r>
        <w:rPr>
          <w:noProof/>
        </w:rPr>
        <w:fldChar w:fldCharType="end"/>
      </w:r>
    </w:p>
    <w:p w14:paraId="416B3AEB" w14:textId="32A6903D" w:rsidR="00591AB2" w:rsidRDefault="00591AB2">
      <w:pPr>
        <w:pStyle w:val="TOC4"/>
        <w:rPr>
          <w:rFonts w:asciiTheme="minorHAnsi" w:eastAsiaTheme="minorEastAsia" w:hAnsiTheme="minorHAnsi" w:cstheme="minorBidi"/>
          <w:noProof/>
          <w:kern w:val="2"/>
          <w:sz w:val="24"/>
          <w:szCs w:val="24"/>
          <w:lang w:eastAsia="en-GB"/>
          <w14:ligatures w14:val="standardContextual"/>
        </w:rPr>
      </w:pPr>
      <w:r>
        <w:rPr>
          <w:noProof/>
        </w:rPr>
        <w:t>7.17.2.21a</w:t>
      </w:r>
      <w:r>
        <w:rPr>
          <w:rFonts w:asciiTheme="minorHAnsi" w:eastAsiaTheme="minorEastAsia" w:hAnsiTheme="minorHAnsi" w:cstheme="minorBidi"/>
          <w:noProof/>
          <w:kern w:val="2"/>
          <w:sz w:val="24"/>
          <w:szCs w:val="24"/>
          <w:lang w:eastAsia="en-GB"/>
          <w14:ligatures w14:val="standardContextual"/>
        </w:rPr>
        <w:tab/>
      </w:r>
      <w:r>
        <w:rPr>
          <w:noProof/>
        </w:rPr>
        <w:t>Modify ad hoc group data session criteria response</w:t>
      </w:r>
      <w:r>
        <w:rPr>
          <w:noProof/>
          <w:lang w:eastAsia="zh-CN"/>
        </w:rPr>
        <w:t xml:space="preserve"> </w:t>
      </w:r>
      <w:r>
        <w:rPr>
          <w:noProof/>
        </w:rPr>
        <w:t>(MCData server – MCData server)</w:t>
      </w:r>
      <w:r>
        <w:rPr>
          <w:noProof/>
        </w:rPr>
        <w:tab/>
      </w:r>
      <w:r>
        <w:rPr>
          <w:noProof/>
        </w:rPr>
        <w:fldChar w:fldCharType="begin"/>
      </w:r>
      <w:r>
        <w:rPr>
          <w:noProof/>
        </w:rPr>
        <w:instrText xml:space="preserve"> PAGEREF _Toc193632477 \h </w:instrText>
      </w:r>
      <w:r>
        <w:rPr>
          <w:noProof/>
        </w:rPr>
      </w:r>
      <w:r>
        <w:rPr>
          <w:noProof/>
        </w:rPr>
        <w:fldChar w:fldCharType="separate"/>
      </w:r>
      <w:r>
        <w:rPr>
          <w:noProof/>
        </w:rPr>
        <w:t>231</w:t>
      </w:r>
      <w:r>
        <w:rPr>
          <w:noProof/>
        </w:rPr>
        <w:fldChar w:fldCharType="end"/>
      </w:r>
    </w:p>
    <w:p w14:paraId="49C0169F" w14:textId="0AA74C05" w:rsidR="00591AB2" w:rsidRDefault="00591AB2">
      <w:pPr>
        <w:pStyle w:val="TOC3"/>
        <w:rPr>
          <w:rFonts w:asciiTheme="minorHAnsi" w:eastAsiaTheme="minorEastAsia" w:hAnsiTheme="minorHAnsi" w:cstheme="minorBidi"/>
          <w:noProof/>
          <w:kern w:val="2"/>
          <w:sz w:val="24"/>
          <w:szCs w:val="24"/>
          <w:lang w:eastAsia="en-GB"/>
          <w14:ligatures w14:val="standardContextual"/>
        </w:rPr>
      </w:pPr>
      <w:r>
        <w:rPr>
          <w:noProof/>
        </w:rPr>
        <w:t>7.17.3</w:t>
      </w:r>
      <w:r>
        <w:rPr>
          <w:rFonts w:asciiTheme="minorHAnsi" w:eastAsiaTheme="minorEastAsia" w:hAnsiTheme="minorHAnsi" w:cstheme="minorBidi"/>
          <w:noProof/>
          <w:kern w:val="2"/>
          <w:sz w:val="24"/>
          <w:szCs w:val="24"/>
          <w:lang w:eastAsia="en-GB"/>
          <w14:ligatures w14:val="standardContextual"/>
        </w:rPr>
        <w:tab/>
      </w:r>
      <w:r>
        <w:rPr>
          <w:noProof/>
        </w:rPr>
        <w:t>Common Ad hoc group data communication procedures</w:t>
      </w:r>
      <w:r>
        <w:rPr>
          <w:noProof/>
        </w:rPr>
        <w:tab/>
      </w:r>
      <w:r>
        <w:rPr>
          <w:noProof/>
        </w:rPr>
        <w:fldChar w:fldCharType="begin"/>
      </w:r>
      <w:r>
        <w:rPr>
          <w:noProof/>
        </w:rPr>
        <w:instrText xml:space="preserve"> PAGEREF _Toc193632478 \h </w:instrText>
      </w:r>
      <w:r>
        <w:rPr>
          <w:noProof/>
        </w:rPr>
      </w:r>
      <w:r>
        <w:rPr>
          <w:noProof/>
        </w:rPr>
        <w:fldChar w:fldCharType="separate"/>
      </w:r>
      <w:r>
        <w:rPr>
          <w:noProof/>
        </w:rPr>
        <w:t>232</w:t>
      </w:r>
      <w:r>
        <w:rPr>
          <w:noProof/>
        </w:rPr>
        <w:fldChar w:fldCharType="end"/>
      </w:r>
    </w:p>
    <w:p w14:paraId="6930B603" w14:textId="3ADF566D" w:rsidR="00591AB2" w:rsidRDefault="00591AB2">
      <w:pPr>
        <w:pStyle w:val="TOC4"/>
        <w:rPr>
          <w:rFonts w:asciiTheme="minorHAnsi" w:eastAsiaTheme="minorEastAsia" w:hAnsiTheme="minorHAnsi" w:cstheme="minorBidi"/>
          <w:noProof/>
          <w:kern w:val="2"/>
          <w:sz w:val="24"/>
          <w:szCs w:val="24"/>
          <w:lang w:eastAsia="en-GB"/>
          <w14:ligatures w14:val="standardContextual"/>
        </w:rPr>
      </w:pPr>
      <w:r>
        <w:rPr>
          <w:noProof/>
        </w:rPr>
        <w:t>7.17.3.1</w:t>
      </w:r>
      <w:r>
        <w:rPr>
          <w:rFonts w:asciiTheme="minorHAnsi" w:eastAsiaTheme="minorEastAsia" w:hAnsiTheme="minorHAnsi" w:cstheme="minorBidi"/>
          <w:noProof/>
          <w:kern w:val="2"/>
          <w:sz w:val="24"/>
          <w:szCs w:val="24"/>
          <w:lang w:eastAsia="en-GB"/>
          <w14:ligatures w14:val="standardContextual"/>
        </w:rPr>
        <w:tab/>
      </w:r>
      <w:r w:rsidRPr="00B853B2">
        <w:rPr>
          <w:rFonts w:eastAsia="SimSun"/>
          <w:noProof/>
        </w:rPr>
        <w:t xml:space="preserve">Ad hoc group </w:t>
      </w:r>
      <w:r>
        <w:rPr>
          <w:noProof/>
        </w:rPr>
        <w:t>data communication</w:t>
      </w:r>
      <w:r w:rsidRPr="00B853B2">
        <w:rPr>
          <w:rFonts w:eastAsia="SimSun"/>
          <w:noProof/>
        </w:rPr>
        <w:t xml:space="preserve"> procedures in single MCData system</w:t>
      </w:r>
      <w:r>
        <w:rPr>
          <w:noProof/>
        </w:rPr>
        <w:tab/>
      </w:r>
      <w:r>
        <w:rPr>
          <w:noProof/>
        </w:rPr>
        <w:fldChar w:fldCharType="begin"/>
      </w:r>
      <w:r>
        <w:rPr>
          <w:noProof/>
        </w:rPr>
        <w:instrText xml:space="preserve"> PAGEREF _Toc193632479 \h </w:instrText>
      </w:r>
      <w:r>
        <w:rPr>
          <w:noProof/>
        </w:rPr>
      </w:r>
      <w:r>
        <w:rPr>
          <w:noProof/>
        </w:rPr>
        <w:fldChar w:fldCharType="separate"/>
      </w:r>
      <w:r>
        <w:rPr>
          <w:noProof/>
        </w:rPr>
        <w:t>232</w:t>
      </w:r>
      <w:r>
        <w:rPr>
          <w:noProof/>
        </w:rPr>
        <w:fldChar w:fldCharType="end"/>
      </w:r>
    </w:p>
    <w:p w14:paraId="0CC392A5" w14:textId="5968880C" w:rsidR="00591AB2" w:rsidRDefault="00591AB2">
      <w:pPr>
        <w:pStyle w:val="TOC5"/>
        <w:rPr>
          <w:rFonts w:asciiTheme="minorHAnsi" w:eastAsiaTheme="minorEastAsia" w:hAnsiTheme="minorHAnsi" w:cstheme="minorBidi"/>
          <w:noProof/>
          <w:kern w:val="2"/>
          <w:sz w:val="24"/>
          <w:szCs w:val="24"/>
          <w:lang w:eastAsia="en-GB"/>
          <w14:ligatures w14:val="standardContextual"/>
        </w:rPr>
      </w:pPr>
      <w:r>
        <w:rPr>
          <w:noProof/>
        </w:rPr>
        <w:t>7.17.3.1.1</w:t>
      </w:r>
      <w:r>
        <w:rPr>
          <w:rFonts w:asciiTheme="minorHAnsi" w:eastAsiaTheme="minorEastAsia" w:hAnsiTheme="minorHAnsi" w:cstheme="minorBidi"/>
          <w:noProof/>
          <w:kern w:val="2"/>
          <w:sz w:val="24"/>
          <w:szCs w:val="24"/>
          <w:lang w:eastAsia="en-GB"/>
          <w14:ligatures w14:val="standardContextual"/>
        </w:rPr>
        <w:tab/>
      </w:r>
      <w:r>
        <w:rPr>
          <w:noProof/>
        </w:rPr>
        <w:t>Ad hoc group data communication setup</w:t>
      </w:r>
      <w:r>
        <w:rPr>
          <w:noProof/>
        </w:rPr>
        <w:tab/>
      </w:r>
      <w:r>
        <w:rPr>
          <w:noProof/>
        </w:rPr>
        <w:fldChar w:fldCharType="begin"/>
      </w:r>
      <w:r>
        <w:rPr>
          <w:noProof/>
        </w:rPr>
        <w:instrText xml:space="preserve"> PAGEREF _Toc193632480 \h </w:instrText>
      </w:r>
      <w:r>
        <w:rPr>
          <w:noProof/>
        </w:rPr>
      </w:r>
      <w:r>
        <w:rPr>
          <w:noProof/>
        </w:rPr>
        <w:fldChar w:fldCharType="separate"/>
      </w:r>
      <w:r>
        <w:rPr>
          <w:noProof/>
        </w:rPr>
        <w:t>232</w:t>
      </w:r>
      <w:r>
        <w:rPr>
          <w:noProof/>
        </w:rPr>
        <w:fldChar w:fldCharType="end"/>
      </w:r>
    </w:p>
    <w:p w14:paraId="45DD7997" w14:textId="0C63140E" w:rsidR="00591AB2" w:rsidRDefault="00591AB2">
      <w:pPr>
        <w:pStyle w:val="TOC5"/>
        <w:rPr>
          <w:rFonts w:asciiTheme="minorHAnsi" w:eastAsiaTheme="minorEastAsia" w:hAnsiTheme="minorHAnsi" w:cstheme="minorBidi"/>
          <w:noProof/>
          <w:kern w:val="2"/>
          <w:sz w:val="24"/>
          <w:szCs w:val="24"/>
          <w:lang w:eastAsia="en-GB"/>
          <w14:ligatures w14:val="standardContextual"/>
        </w:rPr>
      </w:pPr>
      <w:r>
        <w:rPr>
          <w:noProof/>
        </w:rPr>
        <w:t>7.17.3.1.2</w:t>
      </w:r>
      <w:r>
        <w:rPr>
          <w:rFonts w:asciiTheme="minorHAnsi" w:eastAsiaTheme="minorEastAsia" w:hAnsiTheme="minorHAnsi" w:cstheme="minorBidi"/>
          <w:noProof/>
          <w:kern w:val="2"/>
          <w:sz w:val="24"/>
          <w:szCs w:val="24"/>
          <w:lang w:eastAsia="en-GB"/>
          <w14:ligatures w14:val="standardContextual"/>
        </w:rPr>
        <w:tab/>
      </w:r>
      <w:r w:rsidRPr="00B853B2">
        <w:rPr>
          <w:noProof/>
          <w:lang w:val="nl-NL"/>
        </w:rPr>
        <w:t xml:space="preserve">Release ad hoc group </w:t>
      </w:r>
      <w:r>
        <w:rPr>
          <w:noProof/>
        </w:rPr>
        <w:t>data communication by the MCData server</w:t>
      </w:r>
      <w:r>
        <w:rPr>
          <w:noProof/>
        </w:rPr>
        <w:tab/>
      </w:r>
      <w:r>
        <w:rPr>
          <w:noProof/>
        </w:rPr>
        <w:fldChar w:fldCharType="begin"/>
      </w:r>
      <w:r>
        <w:rPr>
          <w:noProof/>
        </w:rPr>
        <w:instrText xml:space="preserve"> PAGEREF _Toc193632481 \h </w:instrText>
      </w:r>
      <w:r>
        <w:rPr>
          <w:noProof/>
        </w:rPr>
      </w:r>
      <w:r>
        <w:rPr>
          <w:noProof/>
        </w:rPr>
        <w:fldChar w:fldCharType="separate"/>
      </w:r>
      <w:r>
        <w:rPr>
          <w:noProof/>
        </w:rPr>
        <w:t>235</w:t>
      </w:r>
      <w:r>
        <w:rPr>
          <w:noProof/>
        </w:rPr>
        <w:fldChar w:fldCharType="end"/>
      </w:r>
    </w:p>
    <w:p w14:paraId="5C8E71CB" w14:textId="65833D65" w:rsidR="00591AB2" w:rsidRDefault="00591AB2">
      <w:pPr>
        <w:pStyle w:val="TOC5"/>
        <w:rPr>
          <w:rFonts w:asciiTheme="minorHAnsi" w:eastAsiaTheme="minorEastAsia" w:hAnsiTheme="minorHAnsi" w:cstheme="minorBidi"/>
          <w:noProof/>
          <w:kern w:val="2"/>
          <w:sz w:val="24"/>
          <w:szCs w:val="24"/>
          <w:lang w:eastAsia="en-GB"/>
          <w14:ligatures w14:val="standardContextual"/>
        </w:rPr>
      </w:pPr>
      <w:r>
        <w:rPr>
          <w:noProof/>
        </w:rPr>
        <w:t>7.17.3.1.3</w:t>
      </w:r>
      <w:r>
        <w:rPr>
          <w:rFonts w:asciiTheme="minorHAnsi" w:eastAsiaTheme="minorEastAsia" w:hAnsiTheme="minorHAnsi" w:cstheme="minorBidi"/>
          <w:noProof/>
          <w:kern w:val="2"/>
          <w:sz w:val="24"/>
          <w:szCs w:val="24"/>
          <w:lang w:eastAsia="en-GB"/>
          <w14:ligatures w14:val="standardContextual"/>
        </w:rPr>
        <w:tab/>
      </w:r>
      <w:r>
        <w:rPr>
          <w:noProof/>
        </w:rPr>
        <w:t>Ad hoc group data communication</w:t>
      </w:r>
      <w:r>
        <w:rPr>
          <w:noProof/>
          <w:lang w:eastAsia="zh-CN"/>
        </w:rPr>
        <w:t xml:space="preserve"> </w:t>
      </w:r>
      <w:r>
        <w:rPr>
          <w:noProof/>
        </w:rPr>
        <w:t>setup with MCData server determining the participants lists</w:t>
      </w:r>
      <w:r>
        <w:rPr>
          <w:noProof/>
        </w:rPr>
        <w:tab/>
      </w:r>
      <w:r>
        <w:rPr>
          <w:noProof/>
        </w:rPr>
        <w:fldChar w:fldCharType="begin"/>
      </w:r>
      <w:r>
        <w:rPr>
          <w:noProof/>
        </w:rPr>
        <w:instrText xml:space="preserve"> PAGEREF _Toc193632482 \h </w:instrText>
      </w:r>
      <w:r>
        <w:rPr>
          <w:noProof/>
        </w:rPr>
      </w:r>
      <w:r>
        <w:rPr>
          <w:noProof/>
        </w:rPr>
        <w:fldChar w:fldCharType="separate"/>
      </w:r>
      <w:r>
        <w:rPr>
          <w:noProof/>
        </w:rPr>
        <w:t>238</w:t>
      </w:r>
      <w:r>
        <w:rPr>
          <w:noProof/>
        </w:rPr>
        <w:fldChar w:fldCharType="end"/>
      </w:r>
    </w:p>
    <w:p w14:paraId="5FB04DB7" w14:textId="1341EF04" w:rsidR="00591AB2" w:rsidRDefault="00591AB2">
      <w:pPr>
        <w:pStyle w:val="TOC5"/>
        <w:rPr>
          <w:rFonts w:asciiTheme="minorHAnsi" w:eastAsiaTheme="minorEastAsia" w:hAnsiTheme="minorHAnsi" w:cstheme="minorBidi"/>
          <w:noProof/>
          <w:kern w:val="2"/>
          <w:sz w:val="24"/>
          <w:szCs w:val="24"/>
          <w:lang w:eastAsia="en-GB"/>
          <w14:ligatures w14:val="standardContextual"/>
        </w:rPr>
      </w:pPr>
      <w:r>
        <w:rPr>
          <w:noProof/>
        </w:rPr>
        <w:t>7.17.3.1.4</w:t>
      </w:r>
      <w:r>
        <w:rPr>
          <w:rFonts w:asciiTheme="minorHAnsi" w:eastAsiaTheme="minorEastAsia" w:hAnsiTheme="minorHAnsi" w:cstheme="minorBidi"/>
          <w:noProof/>
          <w:kern w:val="2"/>
          <w:sz w:val="24"/>
          <w:szCs w:val="24"/>
          <w:lang w:eastAsia="en-GB"/>
          <w14:ligatures w14:val="standardContextual"/>
        </w:rPr>
        <w:tab/>
      </w:r>
      <w:r w:rsidRPr="00B853B2">
        <w:rPr>
          <w:noProof/>
          <w:lang w:val="nl-NL"/>
        </w:rPr>
        <w:t xml:space="preserve">Modification of ad hoc group </w:t>
      </w:r>
      <w:r>
        <w:rPr>
          <w:noProof/>
        </w:rPr>
        <w:t>data communication</w:t>
      </w:r>
      <w:r>
        <w:rPr>
          <w:noProof/>
          <w:lang w:eastAsia="zh-CN"/>
        </w:rPr>
        <w:t xml:space="preserve"> </w:t>
      </w:r>
      <w:r w:rsidRPr="00B853B2">
        <w:rPr>
          <w:noProof/>
          <w:lang w:val="nl-NL"/>
        </w:rPr>
        <w:t>participants by an authorized user</w:t>
      </w:r>
      <w:r>
        <w:rPr>
          <w:noProof/>
        </w:rPr>
        <w:tab/>
      </w:r>
      <w:r>
        <w:rPr>
          <w:noProof/>
        </w:rPr>
        <w:fldChar w:fldCharType="begin"/>
      </w:r>
      <w:r>
        <w:rPr>
          <w:noProof/>
        </w:rPr>
        <w:instrText xml:space="preserve"> PAGEREF _Toc193632483 \h </w:instrText>
      </w:r>
      <w:r>
        <w:rPr>
          <w:noProof/>
        </w:rPr>
      </w:r>
      <w:r>
        <w:rPr>
          <w:noProof/>
        </w:rPr>
        <w:fldChar w:fldCharType="separate"/>
      </w:r>
      <w:r>
        <w:rPr>
          <w:noProof/>
        </w:rPr>
        <w:t>240</w:t>
      </w:r>
      <w:r>
        <w:rPr>
          <w:noProof/>
        </w:rPr>
        <w:fldChar w:fldCharType="end"/>
      </w:r>
    </w:p>
    <w:p w14:paraId="09A23E93" w14:textId="17AACA4A" w:rsidR="00591AB2" w:rsidRDefault="00591AB2">
      <w:pPr>
        <w:pStyle w:val="TOC5"/>
        <w:rPr>
          <w:rFonts w:asciiTheme="minorHAnsi" w:eastAsiaTheme="minorEastAsia" w:hAnsiTheme="minorHAnsi" w:cstheme="minorBidi"/>
          <w:noProof/>
          <w:kern w:val="2"/>
          <w:sz w:val="24"/>
          <w:szCs w:val="24"/>
          <w:lang w:eastAsia="en-GB"/>
          <w14:ligatures w14:val="standardContextual"/>
        </w:rPr>
      </w:pPr>
      <w:r>
        <w:rPr>
          <w:noProof/>
        </w:rPr>
        <w:t>7.17.3.1.5</w:t>
      </w:r>
      <w:r>
        <w:rPr>
          <w:rFonts w:asciiTheme="minorHAnsi" w:eastAsiaTheme="minorEastAsia" w:hAnsiTheme="minorHAnsi" w:cstheme="minorBidi"/>
          <w:noProof/>
          <w:kern w:val="2"/>
          <w:sz w:val="24"/>
          <w:szCs w:val="24"/>
          <w:lang w:eastAsia="en-GB"/>
          <w14:ligatures w14:val="standardContextual"/>
        </w:rPr>
        <w:tab/>
      </w:r>
      <w:r w:rsidRPr="00B853B2">
        <w:rPr>
          <w:noProof/>
          <w:lang w:val="nl-NL"/>
        </w:rPr>
        <w:t xml:space="preserve">Modification of ad hoc group </w:t>
      </w:r>
      <w:r>
        <w:rPr>
          <w:noProof/>
        </w:rPr>
        <w:t>data communication</w:t>
      </w:r>
      <w:r>
        <w:rPr>
          <w:noProof/>
          <w:lang w:eastAsia="zh-CN"/>
        </w:rPr>
        <w:t xml:space="preserve"> </w:t>
      </w:r>
      <w:r w:rsidRPr="00B853B2">
        <w:rPr>
          <w:noProof/>
          <w:lang w:val="nl-NL"/>
        </w:rPr>
        <w:t>participants by the MCData server</w:t>
      </w:r>
      <w:r>
        <w:rPr>
          <w:noProof/>
        </w:rPr>
        <w:tab/>
      </w:r>
      <w:r>
        <w:rPr>
          <w:noProof/>
        </w:rPr>
        <w:fldChar w:fldCharType="begin"/>
      </w:r>
      <w:r>
        <w:rPr>
          <w:noProof/>
        </w:rPr>
        <w:instrText xml:space="preserve"> PAGEREF _Toc193632484 \h </w:instrText>
      </w:r>
      <w:r>
        <w:rPr>
          <w:noProof/>
        </w:rPr>
      </w:r>
      <w:r>
        <w:rPr>
          <w:noProof/>
        </w:rPr>
        <w:fldChar w:fldCharType="separate"/>
      </w:r>
      <w:r>
        <w:rPr>
          <w:noProof/>
        </w:rPr>
        <w:t>242</w:t>
      </w:r>
      <w:r>
        <w:rPr>
          <w:noProof/>
        </w:rPr>
        <w:fldChar w:fldCharType="end"/>
      </w:r>
    </w:p>
    <w:p w14:paraId="30473FC1" w14:textId="7FFF43CB" w:rsidR="00591AB2" w:rsidRDefault="00591AB2">
      <w:pPr>
        <w:pStyle w:val="TOC5"/>
        <w:rPr>
          <w:rFonts w:asciiTheme="minorHAnsi" w:eastAsiaTheme="minorEastAsia" w:hAnsiTheme="minorHAnsi" w:cstheme="minorBidi"/>
          <w:noProof/>
          <w:kern w:val="2"/>
          <w:sz w:val="24"/>
          <w:szCs w:val="24"/>
          <w:lang w:eastAsia="en-GB"/>
          <w14:ligatures w14:val="standardContextual"/>
        </w:rPr>
      </w:pPr>
      <w:r>
        <w:rPr>
          <w:noProof/>
        </w:rPr>
        <w:t>7.17.3.1.6</w:t>
      </w:r>
      <w:r>
        <w:rPr>
          <w:rFonts w:asciiTheme="minorHAnsi" w:eastAsiaTheme="minorEastAsia" w:hAnsiTheme="minorHAnsi" w:cstheme="minorBidi"/>
          <w:noProof/>
          <w:kern w:val="2"/>
          <w:sz w:val="24"/>
          <w:szCs w:val="24"/>
          <w:lang w:eastAsia="en-GB"/>
          <w14:ligatures w14:val="standardContextual"/>
        </w:rPr>
        <w:tab/>
      </w:r>
      <w:r w:rsidRPr="00B853B2">
        <w:rPr>
          <w:noProof/>
          <w:lang w:val="nl-NL"/>
        </w:rPr>
        <w:t xml:space="preserve">Modification of ad hoc group </w:t>
      </w:r>
      <w:r>
        <w:rPr>
          <w:noProof/>
        </w:rPr>
        <w:t>data communication</w:t>
      </w:r>
      <w:r>
        <w:rPr>
          <w:noProof/>
          <w:lang w:eastAsia="zh-CN"/>
        </w:rPr>
        <w:t xml:space="preserve"> </w:t>
      </w:r>
      <w:r w:rsidRPr="00B853B2">
        <w:rPr>
          <w:noProof/>
          <w:lang w:val="nl-NL"/>
        </w:rPr>
        <w:t>criteria by an authorized user</w:t>
      </w:r>
      <w:r>
        <w:rPr>
          <w:noProof/>
        </w:rPr>
        <w:tab/>
      </w:r>
      <w:r>
        <w:rPr>
          <w:noProof/>
        </w:rPr>
        <w:fldChar w:fldCharType="begin"/>
      </w:r>
      <w:r>
        <w:rPr>
          <w:noProof/>
        </w:rPr>
        <w:instrText xml:space="preserve"> PAGEREF _Toc193632485 \h </w:instrText>
      </w:r>
      <w:r>
        <w:rPr>
          <w:noProof/>
        </w:rPr>
      </w:r>
      <w:r>
        <w:rPr>
          <w:noProof/>
        </w:rPr>
        <w:fldChar w:fldCharType="separate"/>
      </w:r>
      <w:r>
        <w:rPr>
          <w:noProof/>
        </w:rPr>
        <w:t>244</w:t>
      </w:r>
      <w:r>
        <w:rPr>
          <w:noProof/>
        </w:rPr>
        <w:fldChar w:fldCharType="end"/>
      </w:r>
    </w:p>
    <w:p w14:paraId="3865AB5A" w14:textId="3C1EB921" w:rsidR="00591AB2" w:rsidRDefault="00591AB2">
      <w:pPr>
        <w:pStyle w:val="TOC4"/>
        <w:rPr>
          <w:rFonts w:asciiTheme="minorHAnsi" w:eastAsiaTheme="minorEastAsia" w:hAnsiTheme="minorHAnsi" w:cstheme="minorBidi"/>
          <w:noProof/>
          <w:kern w:val="2"/>
          <w:sz w:val="24"/>
          <w:szCs w:val="24"/>
          <w:lang w:eastAsia="en-GB"/>
          <w14:ligatures w14:val="standardContextual"/>
        </w:rPr>
      </w:pPr>
      <w:r>
        <w:rPr>
          <w:noProof/>
        </w:rPr>
        <w:t>7.17.3.2</w:t>
      </w:r>
      <w:r>
        <w:rPr>
          <w:rFonts w:asciiTheme="minorHAnsi" w:eastAsiaTheme="minorEastAsia" w:hAnsiTheme="minorHAnsi" w:cstheme="minorBidi"/>
          <w:noProof/>
          <w:kern w:val="2"/>
          <w:sz w:val="24"/>
          <w:szCs w:val="24"/>
          <w:lang w:eastAsia="en-GB"/>
          <w14:ligatures w14:val="standardContextual"/>
        </w:rPr>
        <w:tab/>
      </w:r>
      <w:r>
        <w:rPr>
          <w:noProof/>
        </w:rPr>
        <w:t>Ad hoc group data communication involving multiple MC systems</w:t>
      </w:r>
      <w:r>
        <w:rPr>
          <w:noProof/>
        </w:rPr>
        <w:tab/>
      </w:r>
      <w:r>
        <w:rPr>
          <w:noProof/>
        </w:rPr>
        <w:fldChar w:fldCharType="begin"/>
      </w:r>
      <w:r>
        <w:rPr>
          <w:noProof/>
        </w:rPr>
        <w:instrText xml:space="preserve"> PAGEREF _Toc193632486 \h </w:instrText>
      </w:r>
      <w:r>
        <w:rPr>
          <w:noProof/>
        </w:rPr>
      </w:r>
      <w:r>
        <w:rPr>
          <w:noProof/>
        </w:rPr>
        <w:fldChar w:fldCharType="separate"/>
      </w:r>
      <w:r>
        <w:rPr>
          <w:noProof/>
        </w:rPr>
        <w:t>246</w:t>
      </w:r>
      <w:r>
        <w:rPr>
          <w:noProof/>
        </w:rPr>
        <w:fldChar w:fldCharType="end"/>
      </w:r>
    </w:p>
    <w:p w14:paraId="2F6B662D" w14:textId="54B66010" w:rsidR="00591AB2" w:rsidRDefault="00591AB2">
      <w:pPr>
        <w:pStyle w:val="TOC5"/>
        <w:rPr>
          <w:rFonts w:asciiTheme="minorHAnsi" w:eastAsiaTheme="minorEastAsia" w:hAnsiTheme="minorHAnsi" w:cstheme="minorBidi"/>
          <w:noProof/>
          <w:kern w:val="2"/>
          <w:sz w:val="24"/>
          <w:szCs w:val="24"/>
          <w:lang w:eastAsia="en-GB"/>
          <w14:ligatures w14:val="standardContextual"/>
        </w:rPr>
      </w:pPr>
      <w:r>
        <w:rPr>
          <w:noProof/>
        </w:rPr>
        <w:t>7.17.3.2.1</w:t>
      </w:r>
      <w:r>
        <w:rPr>
          <w:rFonts w:asciiTheme="minorHAnsi" w:eastAsiaTheme="minorEastAsia" w:hAnsiTheme="minorHAnsi" w:cstheme="minorBidi"/>
          <w:noProof/>
          <w:kern w:val="2"/>
          <w:sz w:val="24"/>
          <w:szCs w:val="24"/>
          <w:lang w:eastAsia="en-GB"/>
          <w14:ligatures w14:val="standardContextual"/>
        </w:rPr>
        <w:tab/>
      </w:r>
      <w:r>
        <w:rPr>
          <w:noProof/>
        </w:rPr>
        <w:t>Procedure for ad hoc group data communication setup – Participants list provided by the Initiator</w:t>
      </w:r>
      <w:r>
        <w:rPr>
          <w:noProof/>
        </w:rPr>
        <w:tab/>
      </w:r>
      <w:r>
        <w:rPr>
          <w:noProof/>
        </w:rPr>
        <w:fldChar w:fldCharType="begin"/>
      </w:r>
      <w:r>
        <w:rPr>
          <w:noProof/>
        </w:rPr>
        <w:instrText xml:space="preserve"> PAGEREF _Toc193632487 \h </w:instrText>
      </w:r>
      <w:r>
        <w:rPr>
          <w:noProof/>
        </w:rPr>
      </w:r>
      <w:r>
        <w:rPr>
          <w:noProof/>
        </w:rPr>
        <w:fldChar w:fldCharType="separate"/>
      </w:r>
      <w:r>
        <w:rPr>
          <w:noProof/>
        </w:rPr>
        <w:t>246</w:t>
      </w:r>
      <w:r>
        <w:rPr>
          <w:noProof/>
        </w:rPr>
        <w:fldChar w:fldCharType="end"/>
      </w:r>
    </w:p>
    <w:p w14:paraId="463B94F4" w14:textId="69A84715" w:rsidR="00591AB2" w:rsidRDefault="00591AB2">
      <w:pPr>
        <w:pStyle w:val="TOC5"/>
        <w:rPr>
          <w:rFonts w:asciiTheme="minorHAnsi" w:eastAsiaTheme="minorEastAsia" w:hAnsiTheme="minorHAnsi" w:cstheme="minorBidi"/>
          <w:noProof/>
          <w:kern w:val="2"/>
          <w:sz w:val="24"/>
          <w:szCs w:val="24"/>
          <w:lang w:eastAsia="en-GB"/>
          <w14:ligatures w14:val="standardContextual"/>
        </w:rPr>
      </w:pPr>
      <w:r>
        <w:rPr>
          <w:noProof/>
        </w:rPr>
        <w:t>7.17.3.2.2</w:t>
      </w:r>
      <w:r>
        <w:rPr>
          <w:rFonts w:asciiTheme="minorHAnsi" w:eastAsiaTheme="minorEastAsia" w:hAnsiTheme="minorHAnsi" w:cstheme="minorBidi"/>
          <w:noProof/>
          <w:kern w:val="2"/>
          <w:sz w:val="24"/>
          <w:szCs w:val="24"/>
          <w:lang w:eastAsia="en-GB"/>
          <w14:ligatures w14:val="standardContextual"/>
        </w:rPr>
        <w:tab/>
      </w:r>
      <w:r>
        <w:rPr>
          <w:noProof/>
        </w:rPr>
        <w:t>Procedure for ad hoc group data communication release by MCData server – Participants list provided by the Initiator</w:t>
      </w:r>
      <w:r>
        <w:rPr>
          <w:noProof/>
        </w:rPr>
        <w:tab/>
      </w:r>
      <w:r>
        <w:rPr>
          <w:noProof/>
        </w:rPr>
        <w:fldChar w:fldCharType="begin"/>
      </w:r>
      <w:r>
        <w:rPr>
          <w:noProof/>
        </w:rPr>
        <w:instrText xml:space="preserve"> PAGEREF _Toc193632488 \h </w:instrText>
      </w:r>
      <w:r>
        <w:rPr>
          <w:noProof/>
        </w:rPr>
      </w:r>
      <w:r>
        <w:rPr>
          <w:noProof/>
        </w:rPr>
        <w:fldChar w:fldCharType="separate"/>
      </w:r>
      <w:r>
        <w:rPr>
          <w:noProof/>
        </w:rPr>
        <w:t>248</w:t>
      </w:r>
      <w:r>
        <w:rPr>
          <w:noProof/>
        </w:rPr>
        <w:fldChar w:fldCharType="end"/>
      </w:r>
    </w:p>
    <w:p w14:paraId="76CE2EDA" w14:textId="7B98426F" w:rsidR="00591AB2" w:rsidRDefault="00591AB2">
      <w:pPr>
        <w:pStyle w:val="TOC5"/>
        <w:rPr>
          <w:rFonts w:asciiTheme="minorHAnsi" w:eastAsiaTheme="minorEastAsia" w:hAnsiTheme="minorHAnsi" w:cstheme="minorBidi"/>
          <w:noProof/>
          <w:kern w:val="2"/>
          <w:sz w:val="24"/>
          <w:szCs w:val="24"/>
          <w:lang w:eastAsia="en-GB"/>
          <w14:ligatures w14:val="standardContextual"/>
        </w:rPr>
      </w:pPr>
      <w:r>
        <w:rPr>
          <w:noProof/>
        </w:rPr>
        <w:t>7.17.3.2.3</w:t>
      </w:r>
      <w:r>
        <w:rPr>
          <w:rFonts w:asciiTheme="minorHAnsi" w:eastAsiaTheme="minorEastAsia" w:hAnsiTheme="minorHAnsi" w:cstheme="minorBidi"/>
          <w:noProof/>
          <w:kern w:val="2"/>
          <w:sz w:val="24"/>
          <w:szCs w:val="24"/>
          <w:lang w:eastAsia="en-GB"/>
          <w14:ligatures w14:val="standardContextual"/>
        </w:rPr>
        <w:tab/>
      </w:r>
      <w:r w:rsidRPr="00B853B2">
        <w:rPr>
          <w:noProof/>
          <w:lang w:val="nl-NL"/>
        </w:rPr>
        <w:t xml:space="preserve">Ad hoc group </w:t>
      </w:r>
      <w:r>
        <w:rPr>
          <w:noProof/>
        </w:rPr>
        <w:t xml:space="preserve">data communication </w:t>
      </w:r>
      <w:r w:rsidRPr="00B853B2">
        <w:rPr>
          <w:noProof/>
          <w:lang w:val="nl-NL"/>
        </w:rPr>
        <w:t xml:space="preserve">setup – Participants list determined by the </w:t>
      </w:r>
      <w:r>
        <w:rPr>
          <w:noProof/>
        </w:rPr>
        <w:t xml:space="preserve">MCData </w:t>
      </w:r>
      <w:r w:rsidRPr="00B853B2">
        <w:rPr>
          <w:noProof/>
          <w:lang w:val="nl-NL"/>
        </w:rPr>
        <w:t>server</w:t>
      </w:r>
      <w:r>
        <w:rPr>
          <w:noProof/>
        </w:rPr>
        <w:tab/>
      </w:r>
      <w:r>
        <w:rPr>
          <w:noProof/>
        </w:rPr>
        <w:fldChar w:fldCharType="begin"/>
      </w:r>
      <w:r>
        <w:rPr>
          <w:noProof/>
        </w:rPr>
        <w:instrText xml:space="preserve"> PAGEREF _Toc193632489 \h </w:instrText>
      </w:r>
      <w:r>
        <w:rPr>
          <w:noProof/>
        </w:rPr>
      </w:r>
      <w:r>
        <w:rPr>
          <w:noProof/>
        </w:rPr>
        <w:fldChar w:fldCharType="separate"/>
      </w:r>
      <w:r>
        <w:rPr>
          <w:noProof/>
        </w:rPr>
        <w:t>249</w:t>
      </w:r>
      <w:r>
        <w:rPr>
          <w:noProof/>
        </w:rPr>
        <w:fldChar w:fldCharType="end"/>
      </w:r>
    </w:p>
    <w:p w14:paraId="5EE855B5" w14:textId="4E0D642C" w:rsidR="00591AB2" w:rsidRDefault="00591AB2">
      <w:pPr>
        <w:pStyle w:val="TOC5"/>
        <w:rPr>
          <w:rFonts w:asciiTheme="minorHAnsi" w:eastAsiaTheme="minorEastAsia" w:hAnsiTheme="minorHAnsi" w:cstheme="minorBidi"/>
          <w:noProof/>
          <w:kern w:val="2"/>
          <w:sz w:val="24"/>
          <w:szCs w:val="24"/>
          <w:lang w:eastAsia="en-GB"/>
          <w14:ligatures w14:val="standardContextual"/>
        </w:rPr>
      </w:pPr>
      <w:r>
        <w:rPr>
          <w:noProof/>
        </w:rPr>
        <w:t>7.17.3.2.4</w:t>
      </w:r>
      <w:r>
        <w:rPr>
          <w:rFonts w:asciiTheme="minorHAnsi" w:eastAsiaTheme="minorEastAsia" w:hAnsiTheme="minorHAnsi" w:cstheme="minorBidi"/>
          <w:noProof/>
          <w:kern w:val="2"/>
          <w:sz w:val="24"/>
          <w:szCs w:val="24"/>
          <w:lang w:eastAsia="en-GB"/>
          <w14:ligatures w14:val="standardContextual"/>
        </w:rPr>
        <w:tab/>
      </w:r>
      <w:r w:rsidRPr="00B853B2">
        <w:rPr>
          <w:noProof/>
          <w:lang w:val="nl-NL"/>
        </w:rPr>
        <w:t>Modifying of ad hoc group data communication participants by the MCData server</w:t>
      </w:r>
      <w:r>
        <w:rPr>
          <w:noProof/>
        </w:rPr>
        <w:tab/>
      </w:r>
      <w:r>
        <w:rPr>
          <w:noProof/>
        </w:rPr>
        <w:fldChar w:fldCharType="begin"/>
      </w:r>
      <w:r>
        <w:rPr>
          <w:noProof/>
        </w:rPr>
        <w:instrText xml:space="preserve"> PAGEREF _Toc193632490 \h </w:instrText>
      </w:r>
      <w:r>
        <w:rPr>
          <w:noProof/>
        </w:rPr>
      </w:r>
      <w:r>
        <w:rPr>
          <w:noProof/>
        </w:rPr>
        <w:fldChar w:fldCharType="separate"/>
      </w:r>
      <w:r>
        <w:rPr>
          <w:noProof/>
        </w:rPr>
        <w:t>251</w:t>
      </w:r>
      <w:r>
        <w:rPr>
          <w:noProof/>
        </w:rPr>
        <w:fldChar w:fldCharType="end"/>
      </w:r>
    </w:p>
    <w:p w14:paraId="122CEBFB" w14:textId="3D4D59B4" w:rsidR="00591AB2" w:rsidRDefault="00591AB2">
      <w:pPr>
        <w:pStyle w:val="TOC5"/>
        <w:rPr>
          <w:rFonts w:asciiTheme="minorHAnsi" w:eastAsiaTheme="minorEastAsia" w:hAnsiTheme="minorHAnsi" w:cstheme="minorBidi"/>
          <w:noProof/>
          <w:kern w:val="2"/>
          <w:sz w:val="24"/>
          <w:szCs w:val="24"/>
          <w:lang w:eastAsia="en-GB"/>
          <w14:ligatures w14:val="standardContextual"/>
        </w:rPr>
      </w:pPr>
      <w:r>
        <w:rPr>
          <w:noProof/>
        </w:rPr>
        <w:t>7.17.3.2.5</w:t>
      </w:r>
      <w:r>
        <w:rPr>
          <w:rFonts w:asciiTheme="minorHAnsi" w:eastAsiaTheme="minorEastAsia" w:hAnsiTheme="minorHAnsi" w:cstheme="minorBidi"/>
          <w:noProof/>
          <w:kern w:val="2"/>
          <w:sz w:val="24"/>
          <w:szCs w:val="24"/>
          <w:lang w:eastAsia="en-GB"/>
          <w14:ligatures w14:val="standardContextual"/>
        </w:rPr>
        <w:tab/>
      </w:r>
      <w:r w:rsidRPr="00B853B2">
        <w:rPr>
          <w:noProof/>
          <w:lang w:val="nl-NL"/>
        </w:rPr>
        <w:t xml:space="preserve">Release ad hoc group </w:t>
      </w:r>
      <w:r>
        <w:rPr>
          <w:noProof/>
        </w:rPr>
        <w:t>data communication</w:t>
      </w:r>
      <w:r w:rsidRPr="00B853B2">
        <w:rPr>
          <w:noProof/>
          <w:lang w:val="nl-NL"/>
        </w:rPr>
        <w:t xml:space="preserve"> and stop determining the ad hoc group </w:t>
      </w:r>
      <w:r>
        <w:rPr>
          <w:noProof/>
        </w:rPr>
        <w:t>data communication</w:t>
      </w:r>
      <w:r w:rsidRPr="00B853B2">
        <w:rPr>
          <w:noProof/>
          <w:lang w:val="nl-NL"/>
        </w:rPr>
        <w:t xml:space="preserve"> participants by partner </w:t>
      </w:r>
      <w:r>
        <w:rPr>
          <w:noProof/>
        </w:rPr>
        <w:t xml:space="preserve">MCData </w:t>
      </w:r>
      <w:r w:rsidRPr="00B853B2">
        <w:rPr>
          <w:noProof/>
          <w:lang w:val="nl-NL"/>
        </w:rPr>
        <w:t xml:space="preserve">system – Participants list determined by the </w:t>
      </w:r>
      <w:r>
        <w:rPr>
          <w:noProof/>
        </w:rPr>
        <w:t xml:space="preserve">MCData </w:t>
      </w:r>
      <w:r w:rsidRPr="00B853B2">
        <w:rPr>
          <w:noProof/>
          <w:lang w:val="nl-NL"/>
        </w:rPr>
        <w:t>server</w:t>
      </w:r>
      <w:r>
        <w:rPr>
          <w:noProof/>
        </w:rPr>
        <w:tab/>
      </w:r>
      <w:r>
        <w:rPr>
          <w:noProof/>
        </w:rPr>
        <w:fldChar w:fldCharType="begin"/>
      </w:r>
      <w:r>
        <w:rPr>
          <w:noProof/>
        </w:rPr>
        <w:instrText xml:space="preserve"> PAGEREF _Toc193632491 \h </w:instrText>
      </w:r>
      <w:r>
        <w:rPr>
          <w:noProof/>
        </w:rPr>
      </w:r>
      <w:r>
        <w:rPr>
          <w:noProof/>
        </w:rPr>
        <w:fldChar w:fldCharType="separate"/>
      </w:r>
      <w:r>
        <w:rPr>
          <w:noProof/>
        </w:rPr>
        <w:t>254</w:t>
      </w:r>
      <w:r>
        <w:rPr>
          <w:noProof/>
        </w:rPr>
        <w:fldChar w:fldCharType="end"/>
      </w:r>
    </w:p>
    <w:p w14:paraId="6065ACE3" w14:textId="28704CF0" w:rsidR="00591AB2" w:rsidRDefault="00591AB2">
      <w:pPr>
        <w:pStyle w:val="TOC5"/>
        <w:rPr>
          <w:rFonts w:asciiTheme="minorHAnsi" w:eastAsiaTheme="minorEastAsia" w:hAnsiTheme="minorHAnsi" w:cstheme="minorBidi"/>
          <w:noProof/>
          <w:kern w:val="2"/>
          <w:sz w:val="24"/>
          <w:szCs w:val="24"/>
          <w:lang w:eastAsia="en-GB"/>
          <w14:ligatures w14:val="standardContextual"/>
        </w:rPr>
      </w:pPr>
      <w:r>
        <w:rPr>
          <w:noProof/>
        </w:rPr>
        <w:t>7.17.3.2.6</w:t>
      </w:r>
      <w:r>
        <w:rPr>
          <w:rFonts w:asciiTheme="minorHAnsi" w:eastAsiaTheme="minorEastAsia" w:hAnsiTheme="minorHAnsi" w:cstheme="minorBidi"/>
          <w:noProof/>
          <w:kern w:val="2"/>
          <w:sz w:val="24"/>
          <w:szCs w:val="24"/>
          <w:lang w:eastAsia="en-GB"/>
          <w14:ligatures w14:val="standardContextual"/>
        </w:rPr>
        <w:tab/>
      </w:r>
      <w:r w:rsidRPr="00B853B2">
        <w:rPr>
          <w:noProof/>
          <w:lang w:val="nl-NL"/>
        </w:rPr>
        <w:t xml:space="preserve">Modification of ad hoc group </w:t>
      </w:r>
      <w:r>
        <w:rPr>
          <w:noProof/>
        </w:rPr>
        <w:t>data communication</w:t>
      </w:r>
      <w:r w:rsidRPr="00B853B2">
        <w:rPr>
          <w:noProof/>
          <w:lang w:val="nl-NL"/>
        </w:rPr>
        <w:t xml:space="preserve"> participants by an authorized user</w:t>
      </w:r>
      <w:r>
        <w:rPr>
          <w:noProof/>
        </w:rPr>
        <w:tab/>
      </w:r>
      <w:r>
        <w:rPr>
          <w:noProof/>
        </w:rPr>
        <w:fldChar w:fldCharType="begin"/>
      </w:r>
      <w:r>
        <w:rPr>
          <w:noProof/>
        </w:rPr>
        <w:instrText xml:space="preserve"> PAGEREF _Toc193632492 \h </w:instrText>
      </w:r>
      <w:r>
        <w:rPr>
          <w:noProof/>
        </w:rPr>
      </w:r>
      <w:r>
        <w:rPr>
          <w:noProof/>
        </w:rPr>
        <w:fldChar w:fldCharType="separate"/>
      </w:r>
      <w:r>
        <w:rPr>
          <w:noProof/>
        </w:rPr>
        <w:t>255</w:t>
      </w:r>
      <w:r>
        <w:rPr>
          <w:noProof/>
        </w:rPr>
        <w:fldChar w:fldCharType="end"/>
      </w:r>
    </w:p>
    <w:p w14:paraId="37A65CDA" w14:textId="00767325" w:rsidR="00591AB2" w:rsidRDefault="00591AB2">
      <w:pPr>
        <w:pStyle w:val="TOC5"/>
        <w:rPr>
          <w:rFonts w:asciiTheme="minorHAnsi" w:eastAsiaTheme="minorEastAsia" w:hAnsiTheme="minorHAnsi" w:cstheme="minorBidi"/>
          <w:noProof/>
          <w:kern w:val="2"/>
          <w:sz w:val="24"/>
          <w:szCs w:val="24"/>
          <w:lang w:eastAsia="en-GB"/>
          <w14:ligatures w14:val="standardContextual"/>
        </w:rPr>
      </w:pPr>
      <w:r>
        <w:rPr>
          <w:noProof/>
        </w:rPr>
        <w:t>7.17.3.2.7</w:t>
      </w:r>
      <w:r>
        <w:rPr>
          <w:rFonts w:asciiTheme="minorHAnsi" w:eastAsiaTheme="minorEastAsia" w:hAnsiTheme="minorHAnsi" w:cstheme="minorBidi"/>
          <w:noProof/>
          <w:kern w:val="2"/>
          <w:sz w:val="24"/>
          <w:szCs w:val="24"/>
          <w:lang w:eastAsia="en-GB"/>
          <w14:ligatures w14:val="standardContextual"/>
        </w:rPr>
        <w:tab/>
      </w:r>
      <w:r>
        <w:rPr>
          <w:noProof/>
        </w:rPr>
        <w:t>Modification of ad hoc group data session criteria by an authorized user</w:t>
      </w:r>
      <w:r>
        <w:rPr>
          <w:noProof/>
        </w:rPr>
        <w:tab/>
      </w:r>
      <w:r>
        <w:rPr>
          <w:noProof/>
        </w:rPr>
        <w:fldChar w:fldCharType="begin"/>
      </w:r>
      <w:r>
        <w:rPr>
          <w:noProof/>
        </w:rPr>
        <w:instrText xml:space="preserve"> PAGEREF _Toc193632493 \h </w:instrText>
      </w:r>
      <w:r>
        <w:rPr>
          <w:noProof/>
        </w:rPr>
      </w:r>
      <w:r>
        <w:rPr>
          <w:noProof/>
        </w:rPr>
        <w:fldChar w:fldCharType="separate"/>
      </w:r>
      <w:r>
        <w:rPr>
          <w:noProof/>
        </w:rPr>
        <w:t>257</w:t>
      </w:r>
      <w:r>
        <w:rPr>
          <w:noProof/>
        </w:rPr>
        <w:fldChar w:fldCharType="end"/>
      </w:r>
    </w:p>
    <w:p w14:paraId="0444EF9D" w14:textId="7368FA93" w:rsidR="00591AB2" w:rsidRDefault="00591AB2">
      <w:pPr>
        <w:pStyle w:val="TOC3"/>
        <w:rPr>
          <w:rFonts w:asciiTheme="minorHAnsi" w:eastAsiaTheme="minorEastAsia" w:hAnsiTheme="minorHAnsi" w:cstheme="minorBidi"/>
          <w:noProof/>
          <w:kern w:val="2"/>
          <w:sz w:val="24"/>
          <w:szCs w:val="24"/>
          <w:lang w:eastAsia="en-GB"/>
          <w14:ligatures w14:val="standardContextual"/>
        </w:rPr>
      </w:pPr>
      <w:r>
        <w:rPr>
          <w:noProof/>
        </w:rPr>
        <w:t>7.17.4</w:t>
      </w:r>
      <w:r>
        <w:rPr>
          <w:rFonts w:asciiTheme="minorHAnsi" w:eastAsiaTheme="minorEastAsia" w:hAnsiTheme="minorHAnsi" w:cstheme="minorBidi"/>
          <w:noProof/>
          <w:kern w:val="2"/>
          <w:sz w:val="24"/>
          <w:szCs w:val="24"/>
          <w:lang w:eastAsia="en-GB"/>
          <w14:ligatures w14:val="standardContextual"/>
        </w:rPr>
        <w:tab/>
      </w:r>
      <w:r>
        <w:rPr>
          <w:noProof/>
        </w:rPr>
        <w:t>Ad hoc group short data service data communication procedures</w:t>
      </w:r>
      <w:r>
        <w:rPr>
          <w:noProof/>
        </w:rPr>
        <w:tab/>
      </w:r>
      <w:r>
        <w:rPr>
          <w:noProof/>
        </w:rPr>
        <w:fldChar w:fldCharType="begin"/>
      </w:r>
      <w:r>
        <w:rPr>
          <w:noProof/>
        </w:rPr>
        <w:instrText xml:space="preserve"> PAGEREF _Toc193632494 \h </w:instrText>
      </w:r>
      <w:r>
        <w:rPr>
          <w:noProof/>
        </w:rPr>
      </w:r>
      <w:r>
        <w:rPr>
          <w:noProof/>
        </w:rPr>
        <w:fldChar w:fldCharType="separate"/>
      </w:r>
      <w:r>
        <w:rPr>
          <w:noProof/>
        </w:rPr>
        <w:t>259</w:t>
      </w:r>
      <w:r>
        <w:rPr>
          <w:noProof/>
        </w:rPr>
        <w:fldChar w:fldCharType="end"/>
      </w:r>
    </w:p>
    <w:p w14:paraId="63A91A66" w14:textId="641D3BE3" w:rsidR="00591AB2" w:rsidRDefault="00591AB2">
      <w:pPr>
        <w:pStyle w:val="TOC4"/>
        <w:rPr>
          <w:rFonts w:asciiTheme="minorHAnsi" w:eastAsiaTheme="minorEastAsia" w:hAnsiTheme="minorHAnsi" w:cstheme="minorBidi"/>
          <w:noProof/>
          <w:kern w:val="2"/>
          <w:sz w:val="24"/>
          <w:szCs w:val="24"/>
          <w:lang w:eastAsia="en-GB"/>
          <w14:ligatures w14:val="standardContextual"/>
        </w:rPr>
      </w:pPr>
      <w:r>
        <w:rPr>
          <w:noProof/>
        </w:rPr>
        <w:t>7.17.4.1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_Toc193632495 \h </w:instrText>
      </w:r>
      <w:r>
        <w:rPr>
          <w:noProof/>
        </w:rPr>
      </w:r>
      <w:r>
        <w:rPr>
          <w:noProof/>
        </w:rPr>
        <w:fldChar w:fldCharType="separate"/>
      </w:r>
      <w:r>
        <w:rPr>
          <w:noProof/>
        </w:rPr>
        <w:t>259</w:t>
      </w:r>
      <w:r>
        <w:rPr>
          <w:noProof/>
        </w:rPr>
        <w:fldChar w:fldCharType="end"/>
      </w:r>
    </w:p>
    <w:p w14:paraId="69669604" w14:textId="5613D2B8" w:rsidR="00591AB2" w:rsidRDefault="00591AB2">
      <w:pPr>
        <w:pStyle w:val="TOC4"/>
        <w:rPr>
          <w:rFonts w:asciiTheme="minorHAnsi" w:eastAsiaTheme="minorEastAsia" w:hAnsiTheme="minorHAnsi" w:cstheme="minorBidi"/>
          <w:noProof/>
          <w:kern w:val="2"/>
          <w:sz w:val="24"/>
          <w:szCs w:val="24"/>
          <w:lang w:eastAsia="en-GB"/>
          <w14:ligatures w14:val="standardContextual"/>
        </w:rPr>
      </w:pPr>
      <w:r>
        <w:rPr>
          <w:noProof/>
        </w:rPr>
        <w:t>7.17.4.2</w:t>
      </w:r>
      <w:r>
        <w:rPr>
          <w:rFonts w:asciiTheme="minorHAnsi" w:eastAsiaTheme="minorEastAsia" w:hAnsiTheme="minorHAnsi" w:cstheme="minorBidi"/>
          <w:noProof/>
          <w:kern w:val="2"/>
          <w:sz w:val="24"/>
          <w:szCs w:val="24"/>
          <w:lang w:eastAsia="en-GB"/>
          <w14:ligatures w14:val="standardContextual"/>
        </w:rPr>
        <w:tab/>
      </w:r>
      <w:r>
        <w:rPr>
          <w:noProof/>
        </w:rPr>
        <w:t xml:space="preserve">Information flows for </w:t>
      </w:r>
      <w:r>
        <w:rPr>
          <w:noProof/>
          <w:lang w:eastAsia="zh-CN"/>
        </w:rPr>
        <w:t>short data service specific</w:t>
      </w:r>
      <w:r>
        <w:rPr>
          <w:noProof/>
        </w:rPr>
        <w:tab/>
      </w:r>
      <w:r>
        <w:rPr>
          <w:noProof/>
        </w:rPr>
        <w:fldChar w:fldCharType="begin"/>
      </w:r>
      <w:r>
        <w:rPr>
          <w:noProof/>
        </w:rPr>
        <w:instrText xml:space="preserve"> PAGEREF _Toc193632496 \h </w:instrText>
      </w:r>
      <w:r>
        <w:rPr>
          <w:noProof/>
        </w:rPr>
      </w:r>
      <w:r>
        <w:rPr>
          <w:noProof/>
        </w:rPr>
        <w:fldChar w:fldCharType="separate"/>
      </w:r>
      <w:r>
        <w:rPr>
          <w:noProof/>
        </w:rPr>
        <w:t>259</w:t>
      </w:r>
      <w:r>
        <w:rPr>
          <w:noProof/>
        </w:rPr>
        <w:fldChar w:fldCharType="end"/>
      </w:r>
    </w:p>
    <w:p w14:paraId="1F9604ED" w14:textId="26DC7635" w:rsidR="00591AB2" w:rsidRDefault="00591AB2">
      <w:pPr>
        <w:pStyle w:val="TOC4"/>
        <w:rPr>
          <w:rFonts w:asciiTheme="minorHAnsi" w:eastAsiaTheme="minorEastAsia" w:hAnsiTheme="minorHAnsi" w:cstheme="minorBidi"/>
          <w:noProof/>
          <w:kern w:val="2"/>
          <w:sz w:val="24"/>
          <w:szCs w:val="24"/>
          <w:lang w:eastAsia="en-GB"/>
          <w14:ligatures w14:val="standardContextual"/>
        </w:rPr>
      </w:pPr>
      <w:r>
        <w:rPr>
          <w:noProof/>
        </w:rPr>
        <w:t>7.17.4.3</w:t>
      </w:r>
      <w:r>
        <w:rPr>
          <w:rFonts w:asciiTheme="minorHAnsi" w:eastAsiaTheme="minorEastAsia" w:hAnsiTheme="minorHAnsi" w:cstheme="minorBidi"/>
          <w:noProof/>
          <w:kern w:val="2"/>
          <w:sz w:val="24"/>
          <w:szCs w:val="24"/>
          <w:lang w:eastAsia="en-GB"/>
          <w14:ligatures w14:val="standardContextual"/>
        </w:rPr>
        <w:tab/>
      </w:r>
      <w:r>
        <w:rPr>
          <w:noProof/>
        </w:rPr>
        <w:t xml:space="preserve">Ad hoc group short data service data communication </w:t>
      </w:r>
      <w:r w:rsidRPr="00B853B2">
        <w:rPr>
          <w:rFonts w:eastAsia="SimSun"/>
          <w:noProof/>
        </w:rPr>
        <w:t>procedures in single MCData system</w:t>
      </w:r>
      <w:r>
        <w:rPr>
          <w:noProof/>
        </w:rPr>
        <w:tab/>
      </w:r>
      <w:r>
        <w:rPr>
          <w:noProof/>
        </w:rPr>
        <w:fldChar w:fldCharType="begin"/>
      </w:r>
      <w:r>
        <w:rPr>
          <w:noProof/>
        </w:rPr>
        <w:instrText xml:space="preserve"> PAGEREF _Toc193632497 \h </w:instrText>
      </w:r>
      <w:r>
        <w:rPr>
          <w:noProof/>
        </w:rPr>
      </w:r>
      <w:r>
        <w:rPr>
          <w:noProof/>
        </w:rPr>
        <w:fldChar w:fldCharType="separate"/>
      </w:r>
      <w:r>
        <w:rPr>
          <w:noProof/>
        </w:rPr>
        <w:t>260</w:t>
      </w:r>
      <w:r>
        <w:rPr>
          <w:noProof/>
        </w:rPr>
        <w:fldChar w:fldCharType="end"/>
      </w:r>
    </w:p>
    <w:p w14:paraId="5947BA09" w14:textId="4863BE6D" w:rsidR="00591AB2" w:rsidRDefault="00591AB2">
      <w:pPr>
        <w:pStyle w:val="TOC5"/>
        <w:rPr>
          <w:rFonts w:asciiTheme="minorHAnsi" w:eastAsiaTheme="minorEastAsia" w:hAnsiTheme="minorHAnsi" w:cstheme="minorBidi"/>
          <w:noProof/>
          <w:kern w:val="2"/>
          <w:sz w:val="24"/>
          <w:szCs w:val="24"/>
          <w:lang w:eastAsia="en-GB"/>
          <w14:ligatures w14:val="standardContextual"/>
        </w:rPr>
      </w:pPr>
      <w:r>
        <w:rPr>
          <w:noProof/>
        </w:rPr>
        <w:t>7.17.4.3.1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_Toc193632498 \h </w:instrText>
      </w:r>
      <w:r>
        <w:rPr>
          <w:noProof/>
        </w:rPr>
      </w:r>
      <w:r>
        <w:rPr>
          <w:noProof/>
        </w:rPr>
        <w:fldChar w:fldCharType="separate"/>
      </w:r>
      <w:r>
        <w:rPr>
          <w:noProof/>
        </w:rPr>
        <w:t>260</w:t>
      </w:r>
      <w:r>
        <w:rPr>
          <w:noProof/>
        </w:rPr>
        <w:fldChar w:fldCharType="end"/>
      </w:r>
    </w:p>
    <w:p w14:paraId="2FB8BF1E" w14:textId="0589583C" w:rsidR="00591AB2" w:rsidRDefault="00591AB2">
      <w:pPr>
        <w:pStyle w:val="TOC5"/>
        <w:rPr>
          <w:rFonts w:asciiTheme="minorHAnsi" w:eastAsiaTheme="minorEastAsia" w:hAnsiTheme="minorHAnsi" w:cstheme="minorBidi"/>
          <w:noProof/>
          <w:kern w:val="2"/>
          <w:sz w:val="24"/>
          <w:szCs w:val="24"/>
          <w:lang w:eastAsia="en-GB"/>
          <w14:ligatures w14:val="standardContextual"/>
        </w:rPr>
      </w:pPr>
      <w:r>
        <w:rPr>
          <w:noProof/>
        </w:rPr>
        <w:t>7.17.4.3.2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_Toc193632499 \h </w:instrText>
      </w:r>
      <w:r>
        <w:rPr>
          <w:noProof/>
        </w:rPr>
      </w:r>
      <w:r>
        <w:rPr>
          <w:noProof/>
        </w:rPr>
        <w:fldChar w:fldCharType="separate"/>
      </w:r>
      <w:r>
        <w:rPr>
          <w:noProof/>
        </w:rPr>
        <w:t>260</w:t>
      </w:r>
      <w:r>
        <w:rPr>
          <w:noProof/>
        </w:rPr>
        <w:fldChar w:fldCharType="end"/>
      </w:r>
    </w:p>
    <w:p w14:paraId="5D889F30" w14:textId="1FB28DE6" w:rsidR="00591AB2" w:rsidRDefault="00591AB2">
      <w:pPr>
        <w:pStyle w:val="TOC4"/>
        <w:rPr>
          <w:rFonts w:asciiTheme="minorHAnsi" w:eastAsiaTheme="minorEastAsia" w:hAnsiTheme="minorHAnsi" w:cstheme="minorBidi"/>
          <w:noProof/>
          <w:kern w:val="2"/>
          <w:sz w:val="24"/>
          <w:szCs w:val="24"/>
          <w:lang w:eastAsia="en-GB"/>
          <w14:ligatures w14:val="standardContextual"/>
        </w:rPr>
      </w:pPr>
      <w:r>
        <w:rPr>
          <w:noProof/>
        </w:rPr>
        <w:t>7.17.4.4</w:t>
      </w:r>
      <w:r>
        <w:rPr>
          <w:rFonts w:asciiTheme="minorHAnsi" w:eastAsiaTheme="minorEastAsia" w:hAnsiTheme="minorHAnsi" w:cstheme="minorBidi"/>
          <w:noProof/>
          <w:kern w:val="2"/>
          <w:sz w:val="24"/>
          <w:szCs w:val="24"/>
          <w:lang w:eastAsia="en-GB"/>
          <w14:ligatures w14:val="standardContextual"/>
        </w:rPr>
        <w:tab/>
      </w:r>
      <w:r>
        <w:rPr>
          <w:noProof/>
        </w:rPr>
        <w:t xml:space="preserve">Ad hoc group short data service data communication </w:t>
      </w:r>
      <w:r w:rsidRPr="00B853B2">
        <w:rPr>
          <w:rFonts w:eastAsia="SimSun"/>
          <w:noProof/>
        </w:rPr>
        <w:t xml:space="preserve">procedures </w:t>
      </w:r>
      <w:r>
        <w:rPr>
          <w:noProof/>
        </w:rPr>
        <w:t>involving multiple MC systems</w:t>
      </w:r>
      <w:r>
        <w:rPr>
          <w:noProof/>
        </w:rPr>
        <w:tab/>
      </w:r>
      <w:r>
        <w:rPr>
          <w:noProof/>
        </w:rPr>
        <w:fldChar w:fldCharType="begin"/>
      </w:r>
      <w:r>
        <w:rPr>
          <w:noProof/>
        </w:rPr>
        <w:instrText xml:space="preserve"> PAGEREF _Toc193632500 \h </w:instrText>
      </w:r>
      <w:r>
        <w:rPr>
          <w:noProof/>
        </w:rPr>
      </w:r>
      <w:r>
        <w:rPr>
          <w:noProof/>
        </w:rPr>
        <w:fldChar w:fldCharType="separate"/>
      </w:r>
      <w:r>
        <w:rPr>
          <w:noProof/>
        </w:rPr>
        <w:t>261</w:t>
      </w:r>
      <w:r>
        <w:rPr>
          <w:noProof/>
        </w:rPr>
        <w:fldChar w:fldCharType="end"/>
      </w:r>
    </w:p>
    <w:p w14:paraId="5D4FE49B" w14:textId="30273FA6" w:rsidR="00591AB2" w:rsidRDefault="00591AB2">
      <w:pPr>
        <w:pStyle w:val="TOC5"/>
        <w:rPr>
          <w:rFonts w:asciiTheme="minorHAnsi" w:eastAsiaTheme="minorEastAsia" w:hAnsiTheme="minorHAnsi" w:cstheme="minorBidi"/>
          <w:noProof/>
          <w:kern w:val="2"/>
          <w:sz w:val="24"/>
          <w:szCs w:val="24"/>
          <w:lang w:eastAsia="en-GB"/>
          <w14:ligatures w14:val="standardContextual"/>
        </w:rPr>
      </w:pPr>
      <w:r>
        <w:rPr>
          <w:noProof/>
        </w:rPr>
        <w:t>7.17.4.4.1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_Toc193632501 \h </w:instrText>
      </w:r>
      <w:r>
        <w:rPr>
          <w:noProof/>
        </w:rPr>
      </w:r>
      <w:r>
        <w:rPr>
          <w:noProof/>
        </w:rPr>
        <w:fldChar w:fldCharType="separate"/>
      </w:r>
      <w:r>
        <w:rPr>
          <w:noProof/>
        </w:rPr>
        <w:t>261</w:t>
      </w:r>
      <w:r>
        <w:rPr>
          <w:noProof/>
        </w:rPr>
        <w:fldChar w:fldCharType="end"/>
      </w:r>
    </w:p>
    <w:p w14:paraId="5D01E4ED" w14:textId="6FED1060" w:rsidR="00591AB2" w:rsidRDefault="00591AB2">
      <w:pPr>
        <w:pStyle w:val="TOC5"/>
        <w:rPr>
          <w:rFonts w:asciiTheme="minorHAnsi" w:eastAsiaTheme="minorEastAsia" w:hAnsiTheme="minorHAnsi" w:cstheme="minorBidi"/>
          <w:noProof/>
          <w:kern w:val="2"/>
          <w:sz w:val="24"/>
          <w:szCs w:val="24"/>
          <w:lang w:eastAsia="en-GB"/>
          <w14:ligatures w14:val="standardContextual"/>
        </w:rPr>
      </w:pPr>
      <w:r>
        <w:rPr>
          <w:noProof/>
        </w:rPr>
        <w:t>7.17.4.4.2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_Toc193632502 \h </w:instrText>
      </w:r>
      <w:r>
        <w:rPr>
          <w:noProof/>
        </w:rPr>
      </w:r>
      <w:r>
        <w:rPr>
          <w:noProof/>
        </w:rPr>
        <w:fldChar w:fldCharType="separate"/>
      </w:r>
      <w:r>
        <w:rPr>
          <w:noProof/>
        </w:rPr>
        <w:t>261</w:t>
      </w:r>
      <w:r>
        <w:rPr>
          <w:noProof/>
        </w:rPr>
        <w:fldChar w:fldCharType="end"/>
      </w:r>
    </w:p>
    <w:p w14:paraId="2CB8310A" w14:textId="2F43F01E" w:rsidR="00591AB2" w:rsidRDefault="00591AB2">
      <w:pPr>
        <w:pStyle w:val="TOC3"/>
        <w:rPr>
          <w:rFonts w:asciiTheme="minorHAnsi" w:eastAsiaTheme="minorEastAsia" w:hAnsiTheme="minorHAnsi" w:cstheme="minorBidi"/>
          <w:noProof/>
          <w:kern w:val="2"/>
          <w:sz w:val="24"/>
          <w:szCs w:val="24"/>
          <w:lang w:eastAsia="en-GB"/>
          <w14:ligatures w14:val="standardContextual"/>
        </w:rPr>
      </w:pPr>
      <w:r>
        <w:rPr>
          <w:noProof/>
        </w:rPr>
        <w:t>7.17.5</w:t>
      </w:r>
      <w:r>
        <w:rPr>
          <w:rFonts w:asciiTheme="minorHAnsi" w:eastAsiaTheme="minorEastAsia" w:hAnsiTheme="minorHAnsi" w:cstheme="minorBidi"/>
          <w:noProof/>
          <w:kern w:val="2"/>
          <w:sz w:val="24"/>
          <w:szCs w:val="24"/>
          <w:lang w:eastAsia="en-GB"/>
          <w14:ligatures w14:val="standardContextual"/>
        </w:rPr>
        <w:tab/>
      </w:r>
      <w:r>
        <w:rPr>
          <w:noProof/>
        </w:rPr>
        <w:t>Ad hoc group file distribution communication procedures</w:t>
      </w:r>
      <w:r>
        <w:rPr>
          <w:noProof/>
        </w:rPr>
        <w:tab/>
      </w:r>
      <w:r>
        <w:rPr>
          <w:noProof/>
        </w:rPr>
        <w:fldChar w:fldCharType="begin"/>
      </w:r>
      <w:r>
        <w:rPr>
          <w:noProof/>
        </w:rPr>
        <w:instrText xml:space="preserve"> PAGEREF _Toc193632503 \h </w:instrText>
      </w:r>
      <w:r>
        <w:rPr>
          <w:noProof/>
        </w:rPr>
      </w:r>
      <w:r>
        <w:rPr>
          <w:noProof/>
        </w:rPr>
        <w:fldChar w:fldCharType="separate"/>
      </w:r>
      <w:r>
        <w:rPr>
          <w:noProof/>
        </w:rPr>
        <w:t>262</w:t>
      </w:r>
      <w:r>
        <w:rPr>
          <w:noProof/>
        </w:rPr>
        <w:fldChar w:fldCharType="end"/>
      </w:r>
    </w:p>
    <w:p w14:paraId="313E176A" w14:textId="71867CC0" w:rsidR="00591AB2" w:rsidRDefault="00591AB2">
      <w:pPr>
        <w:pStyle w:val="TOC4"/>
        <w:rPr>
          <w:rFonts w:asciiTheme="minorHAnsi" w:eastAsiaTheme="minorEastAsia" w:hAnsiTheme="minorHAnsi" w:cstheme="minorBidi"/>
          <w:noProof/>
          <w:kern w:val="2"/>
          <w:sz w:val="24"/>
          <w:szCs w:val="24"/>
          <w:lang w:eastAsia="en-GB"/>
          <w14:ligatures w14:val="standardContextual"/>
        </w:rPr>
      </w:pPr>
      <w:r>
        <w:rPr>
          <w:noProof/>
        </w:rPr>
        <w:t>7.17.5.1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_Toc193632504 \h </w:instrText>
      </w:r>
      <w:r>
        <w:rPr>
          <w:noProof/>
        </w:rPr>
      </w:r>
      <w:r>
        <w:rPr>
          <w:noProof/>
        </w:rPr>
        <w:fldChar w:fldCharType="separate"/>
      </w:r>
      <w:r>
        <w:rPr>
          <w:noProof/>
        </w:rPr>
        <w:t>262</w:t>
      </w:r>
      <w:r>
        <w:rPr>
          <w:noProof/>
        </w:rPr>
        <w:fldChar w:fldCharType="end"/>
      </w:r>
    </w:p>
    <w:p w14:paraId="3614FBA0" w14:textId="5F5080AF" w:rsidR="00591AB2" w:rsidRDefault="00591AB2">
      <w:pPr>
        <w:pStyle w:val="TOC4"/>
        <w:rPr>
          <w:rFonts w:asciiTheme="minorHAnsi" w:eastAsiaTheme="minorEastAsia" w:hAnsiTheme="minorHAnsi" w:cstheme="minorBidi"/>
          <w:noProof/>
          <w:kern w:val="2"/>
          <w:sz w:val="24"/>
          <w:szCs w:val="24"/>
          <w:lang w:eastAsia="en-GB"/>
          <w14:ligatures w14:val="standardContextual"/>
        </w:rPr>
      </w:pPr>
      <w:r>
        <w:rPr>
          <w:noProof/>
        </w:rPr>
        <w:t>7.17.5.2</w:t>
      </w:r>
      <w:r>
        <w:rPr>
          <w:rFonts w:asciiTheme="minorHAnsi" w:eastAsiaTheme="minorEastAsia" w:hAnsiTheme="minorHAnsi" w:cstheme="minorBidi"/>
          <w:noProof/>
          <w:kern w:val="2"/>
          <w:sz w:val="24"/>
          <w:szCs w:val="24"/>
          <w:lang w:eastAsia="en-GB"/>
          <w14:ligatures w14:val="standardContextual"/>
        </w:rPr>
        <w:tab/>
      </w:r>
      <w:r>
        <w:rPr>
          <w:noProof/>
        </w:rPr>
        <w:t>Information flows for file distribution</w:t>
      </w:r>
      <w:r>
        <w:rPr>
          <w:noProof/>
          <w:lang w:eastAsia="zh-CN"/>
        </w:rPr>
        <w:t xml:space="preserve"> specific</w:t>
      </w:r>
      <w:r>
        <w:rPr>
          <w:noProof/>
        </w:rPr>
        <w:tab/>
      </w:r>
      <w:r>
        <w:rPr>
          <w:noProof/>
        </w:rPr>
        <w:fldChar w:fldCharType="begin"/>
      </w:r>
      <w:r>
        <w:rPr>
          <w:noProof/>
        </w:rPr>
        <w:instrText xml:space="preserve"> PAGEREF _Toc193632505 \h </w:instrText>
      </w:r>
      <w:r>
        <w:rPr>
          <w:noProof/>
        </w:rPr>
      </w:r>
      <w:r>
        <w:rPr>
          <w:noProof/>
        </w:rPr>
        <w:fldChar w:fldCharType="separate"/>
      </w:r>
      <w:r>
        <w:rPr>
          <w:noProof/>
        </w:rPr>
        <w:t>262</w:t>
      </w:r>
      <w:r>
        <w:rPr>
          <w:noProof/>
        </w:rPr>
        <w:fldChar w:fldCharType="end"/>
      </w:r>
    </w:p>
    <w:p w14:paraId="5E05F2DA" w14:textId="2DF444F2" w:rsidR="00591AB2" w:rsidRDefault="00591AB2">
      <w:pPr>
        <w:pStyle w:val="TOC4"/>
        <w:rPr>
          <w:rFonts w:asciiTheme="minorHAnsi" w:eastAsiaTheme="minorEastAsia" w:hAnsiTheme="minorHAnsi" w:cstheme="minorBidi"/>
          <w:noProof/>
          <w:kern w:val="2"/>
          <w:sz w:val="24"/>
          <w:szCs w:val="24"/>
          <w:lang w:eastAsia="en-GB"/>
          <w14:ligatures w14:val="standardContextual"/>
        </w:rPr>
      </w:pPr>
      <w:r>
        <w:rPr>
          <w:noProof/>
        </w:rPr>
        <w:t>7.17.5.3</w:t>
      </w:r>
      <w:r>
        <w:rPr>
          <w:rFonts w:asciiTheme="minorHAnsi" w:eastAsiaTheme="minorEastAsia" w:hAnsiTheme="minorHAnsi" w:cstheme="minorBidi"/>
          <w:noProof/>
          <w:kern w:val="2"/>
          <w:sz w:val="24"/>
          <w:szCs w:val="24"/>
          <w:lang w:eastAsia="en-GB"/>
          <w14:ligatures w14:val="standardContextual"/>
        </w:rPr>
        <w:tab/>
      </w:r>
      <w:r>
        <w:rPr>
          <w:noProof/>
        </w:rPr>
        <w:t xml:space="preserve">Ad hoc group file distribution communication </w:t>
      </w:r>
      <w:r w:rsidRPr="00B853B2">
        <w:rPr>
          <w:rFonts w:eastAsia="SimSun"/>
          <w:noProof/>
        </w:rPr>
        <w:t>procedures in single MCData system</w:t>
      </w:r>
      <w:r>
        <w:rPr>
          <w:noProof/>
        </w:rPr>
        <w:tab/>
      </w:r>
      <w:r>
        <w:rPr>
          <w:noProof/>
        </w:rPr>
        <w:fldChar w:fldCharType="begin"/>
      </w:r>
      <w:r>
        <w:rPr>
          <w:noProof/>
        </w:rPr>
        <w:instrText xml:space="preserve"> PAGEREF _Toc193632506 \h </w:instrText>
      </w:r>
      <w:r>
        <w:rPr>
          <w:noProof/>
        </w:rPr>
      </w:r>
      <w:r>
        <w:rPr>
          <w:noProof/>
        </w:rPr>
        <w:fldChar w:fldCharType="separate"/>
      </w:r>
      <w:r>
        <w:rPr>
          <w:noProof/>
        </w:rPr>
        <w:t>262</w:t>
      </w:r>
      <w:r>
        <w:rPr>
          <w:noProof/>
        </w:rPr>
        <w:fldChar w:fldCharType="end"/>
      </w:r>
    </w:p>
    <w:p w14:paraId="25428B36" w14:textId="44E13495" w:rsidR="00591AB2" w:rsidRDefault="00591AB2">
      <w:pPr>
        <w:pStyle w:val="TOC5"/>
        <w:rPr>
          <w:rFonts w:asciiTheme="minorHAnsi" w:eastAsiaTheme="minorEastAsia" w:hAnsiTheme="minorHAnsi" w:cstheme="minorBidi"/>
          <w:noProof/>
          <w:kern w:val="2"/>
          <w:sz w:val="24"/>
          <w:szCs w:val="24"/>
          <w:lang w:eastAsia="en-GB"/>
          <w14:ligatures w14:val="standardContextual"/>
        </w:rPr>
      </w:pPr>
      <w:r>
        <w:rPr>
          <w:noProof/>
        </w:rPr>
        <w:t>7.17.5.3.1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_Toc193632507 \h </w:instrText>
      </w:r>
      <w:r>
        <w:rPr>
          <w:noProof/>
        </w:rPr>
      </w:r>
      <w:r>
        <w:rPr>
          <w:noProof/>
        </w:rPr>
        <w:fldChar w:fldCharType="separate"/>
      </w:r>
      <w:r>
        <w:rPr>
          <w:noProof/>
        </w:rPr>
        <w:t>262</w:t>
      </w:r>
      <w:r>
        <w:rPr>
          <w:noProof/>
        </w:rPr>
        <w:fldChar w:fldCharType="end"/>
      </w:r>
    </w:p>
    <w:p w14:paraId="04E34D52" w14:textId="03F20669" w:rsidR="00591AB2" w:rsidRDefault="00591AB2">
      <w:pPr>
        <w:pStyle w:val="TOC5"/>
        <w:rPr>
          <w:rFonts w:asciiTheme="minorHAnsi" w:eastAsiaTheme="minorEastAsia" w:hAnsiTheme="minorHAnsi" w:cstheme="minorBidi"/>
          <w:noProof/>
          <w:kern w:val="2"/>
          <w:sz w:val="24"/>
          <w:szCs w:val="24"/>
          <w:lang w:eastAsia="en-GB"/>
          <w14:ligatures w14:val="standardContextual"/>
        </w:rPr>
      </w:pPr>
      <w:r>
        <w:rPr>
          <w:noProof/>
        </w:rPr>
        <w:t>7.17.5.3.2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_Toc193632508 \h </w:instrText>
      </w:r>
      <w:r>
        <w:rPr>
          <w:noProof/>
        </w:rPr>
      </w:r>
      <w:r>
        <w:rPr>
          <w:noProof/>
        </w:rPr>
        <w:fldChar w:fldCharType="separate"/>
      </w:r>
      <w:r>
        <w:rPr>
          <w:noProof/>
        </w:rPr>
        <w:t>262</w:t>
      </w:r>
      <w:r>
        <w:rPr>
          <w:noProof/>
        </w:rPr>
        <w:fldChar w:fldCharType="end"/>
      </w:r>
    </w:p>
    <w:p w14:paraId="1F19E6D5" w14:textId="697AF1CD" w:rsidR="00591AB2" w:rsidRDefault="00591AB2">
      <w:pPr>
        <w:pStyle w:val="TOC4"/>
        <w:rPr>
          <w:rFonts w:asciiTheme="minorHAnsi" w:eastAsiaTheme="minorEastAsia" w:hAnsiTheme="minorHAnsi" w:cstheme="minorBidi"/>
          <w:noProof/>
          <w:kern w:val="2"/>
          <w:sz w:val="24"/>
          <w:szCs w:val="24"/>
          <w:lang w:eastAsia="en-GB"/>
          <w14:ligatures w14:val="standardContextual"/>
        </w:rPr>
      </w:pPr>
      <w:r>
        <w:rPr>
          <w:noProof/>
        </w:rPr>
        <w:t>7.17.5.4</w:t>
      </w:r>
      <w:r>
        <w:rPr>
          <w:rFonts w:asciiTheme="minorHAnsi" w:eastAsiaTheme="minorEastAsia" w:hAnsiTheme="minorHAnsi" w:cstheme="minorBidi"/>
          <w:noProof/>
          <w:kern w:val="2"/>
          <w:sz w:val="24"/>
          <w:szCs w:val="24"/>
          <w:lang w:eastAsia="en-GB"/>
          <w14:ligatures w14:val="standardContextual"/>
        </w:rPr>
        <w:tab/>
      </w:r>
      <w:r>
        <w:rPr>
          <w:noProof/>
        </w:rPr>
        <w:t xml:space="preserve">Ad hoc group file distribution communication </w:t>
      </w:r>
      <w:r w:rsidRPr="00B853B2">
        <w:rPr>
          <w:rFonts w:eastAsia="SimSun"/>
          <w:noProof/>
        </w:rPr>
        <w:t xml:space="preserve">procedures </w:t>
      </w:r>
      <w:r>
        <w:rPr>
          <w:noProof/>
        </w:rPr>
        <w:t>involving multiple MC systems</w:t>
      </w:r>
      <w:r>
        <w:rPr>
          <w:noProof/>
        </w:rPr>
        <w:tab/>
      </w:r>
      <w:r>
        <w:rPr>
          <w:noProof/>
        </w:rPr>
        <w:fldChar w:fldCharType="begin"/>
      </w:r>
      <w:r>
        <w:rPr>
          <w:noProof/>
        </w:rPr>
        <w:instrText xml:space="preserve"> PAGEREF _Toc193632509 \h </w:instrText>
      </w:r>
      <w:r>
        <w:rPr>
          <w:noProof/>
        </w:rPr>
      </w:r>
      <w:r>
        <w:rPr>
          <w:noProof/>
        </w:rPr>
        <w:fldChar w:fldCharType="separate"/>
      </w:r>
      <w:r>
        <w:rPr>
          <w:noProof/>
        </w:rPr>
        <w:t>263</w:t>
      </w:r>
      <w:r>
        <w:rPr>
          <w:noProof/>
        </w:rPr>
        <w:fldChar w:fldCharType="end"/>
      </w:r>
    </w:p>
    <w:p w14:paraId="3FB93B04" w14:textId="1ED6FF72" w:rsidR="00591AB2" w:rsidRDefault="00591AB2">
      <w:pPr>
        <w:pStyle w:val="TOC5"/>
        <w:rPr>
          <w:rFonts w:asciiTheme="minorHAnsi" w:eastAsiaTheme="minorEastAsia" w:hAnsiTheme="minorHAnsi" w:cstheme="minorBidi"/>
          <w:noProof/>
          <w:kern w:val="2"/>
          <w:sz w:val="24"/>
          <w:szCs w:val="24"/>
          <w:lang w:eastAsia="en-GB"/>
          <w14:ligatures w14:val="standardContextual"/>
        </w:rPr>
      </w:pPr>
      <w:r>
        <w:rPr>
          <w:noProof/>
        </w:rPr>
        <w:t>7.17.5.4.1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_Toc193632510 \h </w:instrText>
      </w:r>
      <w:r>
        <w:rPr>
          <w:noProof/>
        </w:rPr>
      </w:r>
      <w:r>
        <w:rPr>
          <w:noProof/>
        </w:rPr>
        <w:fldChar w:fldCharType="separate"/>
      </w:r>
      <w:r>
        <w:rPr>
          <w:noProof/>
        </w:rPr>
        <w:t>263</w:t>
      </w:r>
      <w:r>
        <w:rPr>
          <w:noProof/>
        </w:rPr>
        <w:fldChar w:fldCharType="end"/>
      </w:r>
    </w:p>
    <w:p w14:paraId="4019E6CA" w14:textId="72A4B199" w:rsidR="00591AB2" w:rsidRDefault="00591AB2">
      <w:pPr>
        <w:pStyle w:val="TOC5"/>
        <w:rPr>
          <w:rFonts w:asciiTheme="minorHAnsi" w:eastAsiaTheme="minorEastAsia" w:hAnsiTheme="minorHAnsi" w:cstheme="minorBidi"/>
          <w:noProof/>
          <w:kern w:val="2"/>
          <w:sz w:val="24"/>
          <w:szCs w:val="24"/>
          <w:lang w:eastAsia="en-GB"/>
          <w14:ligatures w14:val="standardContextual"/>
        </w:rPr>
      </w:pPr>
      <w:r>
        <w:rPr>
          <w:noProof/>
        </w:rPr>
        <w:t>7.17.5.4.2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_Toc193632511 \h </w:instrText>
      </w:r>
      <w:r>
        <w:rPr>
          <w:noProof/>
        </w:rPr>
      </w:r>
      <w:r>
        <w:rPr>
          <w:noProof/>
        </w:rPr>
        <w:fldChar w:fldCharType="separate"/>
      </w:r>
      <w:r>
        <w:rPr>
          <w:noProof/>
        </w:rPr>
        <w:t>263</w:t>
      </w:r>
      <w:r>
        <w:rPr>
          <w:noProof/>
        </w:rPr>
        <w:fldChar w:fldCharType="end"/>
      </w:r>
    </w:p>
    <w:p w14:paraId="3CB7A129" w14:textId="30B5D207" w:rsidR="00591AB2" w:rsidRDefault="00591AB2">
      <w:pPr>
        <w:pStyle w:val="TOC3"/>
        <w:rPr>
          <w:rFonts w:asciiTheme="minorHAnsi" w:eastAsiaTheme="minorEastAsia" w:hAnsiTheme="minorHAnsi" w:cstheme="minorBidi"/>
          <w:noProof/>
          <w:kern w:val="2"/>
          <w:sz w:val="24"/>
          <w:szCs w:val="24"/>
          <w:lang w:eastAsia="en-GB"/>
          <w14:ligatures w14:val="standardContextual"/>
        </w:rPr>
      </w:pPr>
      <w:r>
        <w:rPr>
          <w:noProof/>
        </w:rPr>
        <w:t>7.17.6</w:t>
      </w:r>
      <w:r>
        <w:rPr>
          <w:rFonts w:asciiTheme="minorHAnsi" w:eastAsiaTheme="minorEastAsia" w:hAnsiTheme="minorHAnsi" w:cstheme="minorBidi"/>
          <w:noProof/>
          <w:kern w:val="2"/>
          <w:sz w:val="24"/>
          <w:szCs w:val="24"/>
          <w:lang w:eastAsia="en-GB"/>
          <w14:ligatures w14:val="standardContextual"/>
        </w:rPr>
        <w:tab/>
      </w:r>
      <w:r>
        <w:rPr>
          <w:noProof/>
        </w:rPr>
        <w:t xml:space="preserve">Ad hoc group </w:t>
      </w:r>
      <w:r w:rsidRPr="00B853B2">
        <w:rPr>
          <w:rFonts w:eastAsia="SimSun"/>
          <w:noProof/>
        </w:rPr>
        <w:t xml:space="preserve">standalone </w:t>
      </w:r>
      <w:r>
        <w:rPr>
          <w:noProof/>
        </w:rPr>
        <w:t>short data service using signalling control plane</w:t>
      </w:r>
      <w:r>
        <w:rPr>
          <w:noProof/>
        </w:rPr>
        <w:tab/>
      </w:r>
      <w:r>
        <w:rPr>
          <w:noProof/>
        </w:rPr>
        <w:fldChar w:fldCharType="begin"/>
      </w:r>
      <w:r>
        <w:rPr>
          <w:noProof/>
        </w:rPr>
        <w:instrText xml:space="preserve"> PAGEREF _Toc193632512 \h </w:instrText>
      </w:r>
      <w:r>
        <w:rPr>
          <w:noProof/>
        </w:rPr>
      </w:r>
      <w:r>
        <w:rPr>
          <w:noProof/>
        </w:rPr>
        <w:fldChar w:fldCharType="separate"/>
      </w:r>
      <w:r>
        <w:rPr>
          <w:noProof/>
        </w:rPr>
        <w:t>264</w:t>
      </w:r>
      <w:r>
        <w:rPr>
          <w:noProof/>
        </w:rPr>
        <w:fldChar w:fldCharType="end"/>
      </w:r>
    </w:p>
    <w:p w14:paraId="6BAE6A33" w14:textId="47D9091F" w:rsidR="00591AB2" w:rsidRDefault="00591AB2">
      <w:pPr>
        <w:pStyle w:val="TOC4"/>
        <w:rPr>
          <w:rFonts w:asciiTheme="minorHAnsi" w:eastAsiaTheme="minorEastAsia" w:hAnsiTheme="minorHAnsi" w:cstheme="minorBidi"/>
          <w:noProof/>
          <w:kern w:val="2"/>
          <w:sz w:val="24"/>
          <w:szCs w:val="24"/>
          <w:lang w:eastAsia="en-GB"/>
          <w14:ligatures w14:val="standardContextual"/>
        </w:rPr>
      </w:pPr>
      <w:r>
        <w:rPr>
          <w:noProof/>
        </w:rPr>
        <w:t>7.17.6.1</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_Toc193632513 \h </w:instrText>
      </w:r>
      <w:r>
        <w:rPr>
          <w:noProof/>
        </w:rPr>
      </w:r>
      <w:r>
        <w:rPr>
          <w:noProof/>
        </w:rPr>
        <w:fldChar w:fldCharType="separate"/>
      </w:r>
      <w:r>
        <w:rPr>
          <w:noProof/>
        </w:rPr>
        <w:t>264</w:t>
      </w:r>
      <w:r>
        <w:rPr>
          <w:noProof/>
        </w:rPr>
        <w:fldChar w:fldCharType="end"/>
      </w:r>
    </w:p>
    <w:p w14:paraId="1D2D0B3C" w14:textId="6259ACE1" w:rsidR="00591AB2" w:rsidRDefault="00591AB2">
      <w:pPr>
        <w:pStyle w:val="TOC5"/>
        <w:rPr>
          <w:rFonts w:asciiTheme="minorHAnsi" w:eastAsiaTheme="minorEastAsia" w:hAnsiTheme="minorHAnsi" w:cstheme="minorBidi"/>
          <w:noProof/>
          <w:kern w:val="2"/>
          <w:sz w:val="24"/>
          <w:szCs w:val="24"/>
          <w:lang w:eastAsia="en-GB"/>
          <w14:ligatures w14:val="standardContextual"/>
        </w:rPr>
      </w:pPr>
      <w:r>
        <w:rPr>
          <w:noProof/>
        </w:rPr>
        <w:t>7.17.6.1.1</w:t>
      </w:r>
      <w:r>
        <w:rPr>
          <w:rFonts w:asciiTheme="minorHAnsi" w:eastAsiaTheme="minorEastAsia" w:hAnsiTheme="minorHAnsi" w:cstheme="minorBidi"/>
          <w:noProof/>
          <w:kern w:val="2"/>
          <w:sz w:val="24"/>
          <w:szCs w:val="24"/>
          <w:lang w:eastAsia="en-GB"/>
          <w14:ligatures w14:val="standardContextual"/>
        </w:rPr>
        <w:tab/>
      </w:r>
      <w:r w:rsidRPr="00B853B2">
        <w:rPr>
          <w:rFonts w:eastAsia="SimSun"/>
          <w:noProof/>
        </w:rPr>
        <w:t>Determine ad hoc group request (MCData client – MCData server)</w:t>
      </w:r>
      <w:r>
        <w:rPr>
          <w:noProof/>
        </w:rPr>
        <w:tab/>
      </w:r>
      <w:r>
        <w:rPr>
          <w:noProof/>
        </w:rPr>
        <w:fldChar w:fldCharType="begin"/>
      </w:r>
      <w:r>
        <w:rPr>
          <w:noProof/>
        </w:rPr>
        <w:instrText xml:space="preserve"> PAGEREF _Toc193632514 \h </w:instrText>
      </w:r>
      <w:r>
        <w:rPr>
          <w:noProof/>
        </w:rPr>
      </w:r>
      <w:r>
        <w:rPr>
          <w:noProof/>
        </w:rPr>
        <w:fldChar w:fldCharType="separate"/>
      </w:r>
      <w:r>
        <w:rPr>
          <w:noProof/>
        </w:rPr>
        <w:t>264</w:t>
      </w:r>
      <w:r>
        <w:rPr>
          <w:noProof/>
        </w:rPr>
        <w:fldChar w:fldCharType="end"/>
      </w:r>
    </w:p>
    <w:p w14:paraId="6414B511" w14:textId="67C0A071" w:rsidR="00591AB2" w:rsidRDefault="00591AB2">
      <w:pPr>
        <w:pStyle w:val="TOC5"/>
        <w:rPr>
          <w:rFonts w:asciiTheme="minorHAnsi" w:eastAsiaTheme="minorEastAsia" w:hAnsiTheme="minorHAnsi" w:cstheme="minorBidi"/>
          <w:noProof/>
          <w:kern w:val="2"/>
          <w:sz w:val="24"/>
          <w:szCs w:val="24"/>
          <w:lang w:eastAsia="en-GB"/>
          <w14:ligatures w14:val="standardContextual"/>
        </w:rPr>
      </w:pPr>
      <w:r>
        <w:rPr>
          <w:noProof/>
        </w:rPr>
        <w:t>7.17.6.1</w:t>
      </w:r>
      <w:r w:rsidRPr="00B853B2">
        <w:rPr>
          <w:rFonts w:eastAsia="SimSun"/>
          <w:noProof/>
        </w:rPr>
        <w:t>.2</w:t>
      </w:r>
      <w:r>
        <w:rPr>
          <w:rFonts w:asciiTheme="minorHAnsi" w:eastAsiaTheme="minorEastAsia" w:hAnsiTheme="minorHAnsi" w:cstheme="minorBidi"/>
          <w:noProof/>
          <w:kern w:val="2"/>
          <w:sz w:val="24"/>
          <w:szCs w:val="24"/>
          <w:lang w:eastAsia="en-GB"/>
          <w14:ligatures w14:val="standardContextual"/>
        </w:rPr>
        <w:tab/>
      </w:r>
      <w:r w:rsidRPr="00B853B2">
        <w:rPr>
          <w:rFonts w:eastAsia="SimSun"/>
          <w:noProof/>
        </w:rPr>
        <w:t>Determine ad hoc group response (MCData server – MCData client)</w:t>
      </w:r>
      <w:r>
        <w:rPr>
          <w:noProof/>
        </w:rPr>
        <w:tab/>
      </w:r>
      <w:r>
        <w:rPr>
          <w:noProof/>
        </w:rPr>
        <w:fldChar w:fldCharType="begin"/>
      </w:r>
      <w:r>
        <w:rPr>
          <w:noProof/>
        </w:rPr>
        <w:instrText xml:space="preserve"> PAGEREF _Toc193632515 \h </w:instrText>
      </w:r>
      <w:r>
        <w:rPr>
          <w:noProof/>
        </w:rPr>
      </w:r>
      <w:r>
        <w:rPr>
          <w:noProof/>
        </w:rPr>
        <w:fldChar w:fldCharType="separate"/>
      </w:r>
      <w:r>
        <w:rPr>
          <w:noProof/>
        </w:rPr>
        <w:t>265</w:t>
      </w:r>
      <w:r>
        <w:rPr>
          <w:noProof/>
        </w:rPr>
        <w:fldChar w:fldCharType="end"/>
      </w:r>
    </w:p>
    <w:p w14:paraId="097336D4" w14:textId="049A96A5" w:rsidR="00591AB2" w:rsidRDefault="00591AB2">
      <w:pPr>
        <w:pStyle w:val="TOC5"/>
        <w:rPr>
          <w:rFonts w:asciiTheme="minorHAnsi" w:eastAsiaTheme="minorEastAsia" w:hAnsiTheme="minorHAnsi" w:cstheme="minorBidi"/>
          <w:noProof/>
          <w:kern w:val="2"/>
          <w:sz w:val="24"/>
          <w:szCs w:val="24"/>
          <w:lang w:eastAsia="en-GB"/>
          <w14:ligatures w14:val="standardContextual"/>
        </w:rPr>
      </w:pPr>
      <w:r>
        <w:rPr>
          <w:noProof/>
        </w:rPr>
        <w:t>7.17.6.1.3</w:t>
      </w:r>
      <w:r>
        <w:rPr>
          <w:rFonts w:asciiTheme="minorHAnsi" w:eastAsiaTheme="minorEastAsia" w:hAnsiTheme="minorHAnsi" w:cstheme="minorBidi"/>
          <w:noProof/>
          <w:kern w:val="2"/>
          <w:sz w:val="24"/>
          <w:szCs w:val="24"/>
          <w:lang w:eastAsia="en-GB"/>
          <w14:ligatures w14:val="standardContextual"/>
        </w:rPr>
        <w:tab/>
      </w:r>
      <w:r w:rsidRPr="00B853B2">
        <w:rPr>
          <w:rFonts w:eastAsia="SimSun"/>
          <w:noProof/>
        </w:rPr>
        <w:t>Ad hoc group standalone data request (MCData client – MCData server)</w:t>
      </w:r>
      <w:r>
        <w:rPr>
          <w:noProof/>
        </w:rPr>
        <w:tab/>
      </w:r>
      <w:r>
        <w:rPr>
          <w:noProof/>
        </w:rPr>
        <w:fldChar w:fldCharType="begin"/>
      </w:r>
      <w:r>
        <w:rPr>
          <w:noProof/>
        </w:rPr>
        <w:instrText xml:space="preserve"> PAGEREF _Toc193632516 \h </w:instrText>
      </w:r>
      <w:r>
        <w:rPr>
          <w:noProof/>
        </w:rPr>
      </w:r>
      <w:r>
        <w:rPr>
          <w:noProof/>
        </w:rPr>
        <w:fldChar w:fldCharType="separate"/>
      </w:r>
      <w:r>
        <w:rPr>
          <w:noProof/>
        </w:rPr>
        <w:t>265</w:t>
      </w:r>
      <w:r>
        <w:rPr>
          <w:noProof/>
        </w:rPr>
        <w:fldChar w:fldCharType="end"/>
      </w:r>
    </w:p>
    <w:p w14:paraId="240B1AD7" w14:textId="0BB0F57C" w:rsidR="00591AB2" w:rsidRDefault="00591AB2">
      <w:pPr>
        <w:pStyle w:val="TOC5"/>
        <w:rPr>
          <w:rFonts w:asciiTheme="minorHAnsi" w:eastAsiaTheme="minorEastAsia" w:hAnsiTheme="minorHAnsi" w:cstheme="minorBidi"/>
          <w:noProof/>
          <w:kern w:val="2"/>
          <w:sz w:val="24"/>
          <w:szCs w:val="24"/>
          <w:lang w:eastAsia="en-GB"/>
          <w14:ligatures w14:val="standardContextual"/>
        </w:rPr>
      </w:pPr>
      <w:r>
        <w:rPr>
          <w:noProof/>
        </w:rPr>
        <w:t>7.17.6.1</w:t>
      </w:r>
      <w:r w:rsidRPr="00B853B2">
        <w:rPr>
          <w:rFonts w:eastAsia="SimSun"/>
          <w:noProof/>
        </w:rPr>
        <w:t>.4</w:t>
      </w:r>
      <w:r>
        <w:rPr>
          <w:rFonts w:asciiTheme="minorHAnsi" w:eastAsiaTheme="minorEastAsia" w:hAnsiTheme="minorHAnsi" w:cstheme="minorBidi"/>
          <w:noProof/>
          <w:kern w:val="2"/>
          <w:sz w:val="24"/>
          <w:szCs w:val="24"/>
          <w:lang w:eastAsia="en-GB"/>
          <w14:ligatures w14:val="standardContextual"/>
        </w:rPr>
        <w:tab/>
      </w:r>
      <w:r w:rsidRPr="00B853B2">
        <w:rPr>
          <w:rFonts w:eastAsia="SimSun"/>
          <w:noProof/>
        </w:rPr>
        <w:t>Ad hoc group standalone data request (MCData server – MCData client)</w:t>
      </w:r>
      <w:r>
        <w:rPr>
          <w:noProof/>
        </w:rPr>
        <w:tab/>
      </w:r>
      <w:r>
        <w:rPr>
          <w:noProof/>
        </w:rPr>
        <w:fldChar w:fldCharType="begin"/>
      </w:r>
      <w:r>
        <w:rPr>
          <w:noProof/>
        </w:rPr>
        <w:instrText xml:space="preserve"> PAGEREF _Toc193632517 \h </w:instrText>
      </w:r>
      <w:r>
        <w:rPr>
          <w:noProof/>
        </w:rPr>
      </w:r>
      <w:r>
        <w:rPr>
          <w:noProof/>
        </w:rPr>
        <w:fldChar w:fldCharType="separate"/>
      </w:r>
      <w:r>
        <w:rPr>
          <w:noProof/>
        </w:rPr>
        <w:t>266</w:t>
      </w:r>
      <w:r>
        <w:rPr>
          <w:noProof/>
        </w:rPr>
        <w:fldChar w:fldCharType="end"/>
      </w:r>
    </w:p>
    <w:p w14:paraId="591169F1" w14:textId="5269F504" w:rsidR="00591AB2" w:rsidRDefault="00591AB2">
      <w:pPr>
        <w:pStyle w:val="TOC5"/>
        <w:rPr>
          <w:rFonts w:asciiTheme="minorHAnsi" w:eastAsiaTheme="minorEastAsia" w:hAnsiTheme="minorHAnsi" w:cstheme="minorBidi"/>
          <w:noProof/>
          <w:kern w:val="2"/>
          <w:sz w:val="24"/>
          <w:szCs w:val="24"/>
          <w:lang w:eastAsia="en-GB"/>
          <w14:ligatures w14:val="standardContextual"/>
        </w:rPr>
      </w:pPr>
      <w:r>
        <w:rPr>
          <w:noProof/>
        </w:rPr>
        <w:t>7.17.6.1</w:t>
      </w:r>
      <w:r w:rsidRPr="00B853B2">
        <w:rPr>
          <w:rFonts w:eastAsia="SimSun"/>
          <w:noProof/>
        </w:rPr>
        <w:t>.5</w:t>
      </w:r>
      <w:r>
        <w:rPr>
          <w:rFonts w:asciiTheme="minorHAnsi" w:eastAsiaTheme="minorEastAsia" w:hAnsiTheme="minorHAnsi" w:cstheme="minorBidi"/>
          <w:noProof/>
          <w:kern w:val="2"/>
          <w:sz w:val="24"/>
          <w:szCs w:val="24"/>
          <w:lang w:eastAsia="en-GB"/>
          <w14:ligatures w14:val="standardContextual"/>
        </w:rPr>
        <w:tab/>
      </w:r>
      <w:r>
        <w:rPr>
          <w:noProof/>
        </w:rPr>
        <w:t xml:space="preserve">Ad hoc group </w:t>
      </w:r>
      <w:r w:rsidRPr="00B853B2">
        <w:rPr>
          <w:rFonts w:eastAsia="SimSun"/>
          <w:noProof/>
        </w:rPr>
        <w:t xml:space="preserve">standalone </w:t>
      </w:r>
      <w:r>
        <w:rPr>
          <w:noProof/>
        </w:rPr>
        <w:t>data get userlist (MCData server – MCData server)</w:t>
      </w:r>
      <w:r>
        <w:rPr>
          <w:noProof/>
        </w:rPr>
        <w:tab/>
      </w:r>
      <w:r>
        <w:rPr>
          <w:noProof/>
        </w:rPr>
        <w:fldChar w:fldCharType="begin"/>
      </w:r>
      <w:r>
        <w:rPr>
          <w:noProof/>
        </w:rPr>
        <w:instrText xml:space="preserve"> PAGEREF _Toc193632518 \h </w:instrText>
      </w:r>
      <w:r>
        <w:rPr>
          <w:noProof/>
        </w:rPr>
      </w:r>
      <w:r>
        <w:rPr>
          <w:noProof/>
        </w:rPr>
        <w:fldChar w:fldCharType="separate"/>
      </w:r>
      <w:r>
        <w:rPr>
          <w:noProof/>
        </w:rPr>
        <w:t>267</w:t>
      </w:r>
      <w:r>
        <w:rPr>
          <w:noProof/>
        </w:rPr>
        <w:fldChar w:fldCharType="end"/>
      </w:r>
    </w:p>
    <w:p w14:paraId="0C1A3977" w14:textId="3DDA4D55" w:rsidR="00591AB2" w:rsidRDefault="00591AB2">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7.17.6.1</w:t>
      </w:r>
      <w:r w:rsidRPr="00B853B2">
        <w:rPr>
          <w:rFonts w:eastAsia="SimSun"/>
          <w:noProof/>
        </w:rPr>
        <w:t>.6</w:t>
      </w:r>
      <w:r>
        <w:rPr>
          <w:rFonts w:asciiTheme="minorHAnsi" w:eastAsiaTheme="minorEastAsia" w:hAnsiTheme="minorHAnsi" w:cstheme="minorBidi"/>
          <w:noProof/>
          <w:kern w:val="2"/>
          <w:sz w:val="24"/>
          <w:szCs w:val="24"/>
          <w:lang w:eastAsia="en-GB"/>
          <w14:ligatures w14:val="standardContextual"/>
        </w:rPr>
        <w:tab/>
      </w:r>
      <w:r>
        <w:rPr>
          <w:noProof/>
        </w:rPr>
        <w:t xml:space="preserve">Ad hoc group </w:t>
      </w:r>
      <w:r w:rsidRPr="00B853B2">
        <w:rPr>
          <w:rFonts w:eastAsia="SimSun"/>
          <w:noProof/>
        </w:rPr>
        <w:t xml:space="preserve">standalone </w:t>
      </w:r>
      <w:r>
        <w:rPr>
          <w:noProof/>
        </w:rPr>
        <w:t>data get userlist response (MCData server – MCData server)</w:t>
      </w:r>
      <w:r>
        <w:rPr>
          <w:noProof/>
        </w:rPr>
        <w:tab/>
      </w:r>
      <w:r>
        <w:rPr>
          <w:noProof/>
        </w:rPr>
        <w:fldChar w:fldCharType="begin"/>
      </w:r>
      <w:r>
        <w:rPr>
          <w:noProof/>
        </w:rPr>
        <w:instrText xml:space="preserve"> PAGEREF _Toc193632519 \h </w:instrText>
      </w:r>
      <w:r>
        <w:rPr>
          <w:noProof/>
        </w:rPr>
      </w:r>
      <w:r>
        <w:rPr>
          <w:noProof/>
        </w:rPr>
        <w:fldChar w:fldCharType="separate"/>
      </w:r>
      <w:r>
        <w:rPr>
          <w:noProof/>
        </w:rPr>
        <w:t>268</w:t>
      </w:r>
      <w:r>
        <w:rPr>
          <w:noProof/>
        </w:rPr>
        <w:fldChar w:fldCharType="end"/>
      </w:r>
    </w:p>
    <w:p w14:paraId="651B47D2" w14:textId="0C28EC2E" w:rsidR="00591AB2" w:rsidRDefault="00591AB2">
      <w:pPr>
        <w:pStyle w:val="TOC4"/>
        <w:rPr>
          <w:rFonts w:asciiTheme="minorHAnsi" w:eastAsiaTheme="minorEastAsia" w:hAnsiTheme="minorHAnsi" w:cstheme="minorBidi"/>
          <w:noProof/>
          <w:kern w:val="2"/>
          <w:sz w:val="24"/>
          <w:szCs w:val="24"/>
          <w:lang w:eastAsia="en-GB"/>
          <w14:ligatures w14:val="standardContextual"/>
        </w:rPr>
      </w:pPr>
      <w:r>
        <w:rPr>
          <w:noProof/>
        </w:rPr>
        <w:t>7.17.6.2</w:t>
      </w:r>
      <w:r>
        <w:rPr>
          <w:rFonts w:asciiTheme="minorHAnsi" w:eastAsiaTheme="minorEastAsia" w:hAnsiTheme="minorHAnsi" w:cstheme="minorBidi"/>
          <w:noProof/>
          <w:kern w:val="2"/>
          <w:sz w:val="24"/>
          <w:szCs w:val="24"/>
          <w:lang w:eastAsia="en-GB"/>
          <w14:ligatures w14:val="standardContextual"/>
        </w:rPr>
        <w:tab/>
      </w:r>
      <w:r>
        <w:rPr>
          <w:noProof/>
        </w:rPr>
        <w:t>Ad hoc group standalone short data service using signalling control plane common procedure</w:t>
      </w:r>
      <w:r>
        <w:rPr>
          <w:noProof/>
        </w:rPr>
        <w:tab/>
      </w:r>
      <w:r>
        <w:rPr>
          <w:noProof/>
        </w:rPr>
        <w:fldChar w:fldCharType="begin"/>
      </w:r>
      <w:r>
        <w:rPr>
          <w:noProof/>
        </w:rPr>
        <w:instrText xml:space="preserve"> PAGEREF _Toc193632520 \h </w:instrText>
      </w:r>
      <w:r>
        <w:rPr>
          <w:noProof/>
        </w:rPr>
      </w:r>
      <w:r>
        <w:rPr>
          <w:noProof/>
        </w:rPr>
        <w:fldChar w:fldCharType="separate"/>
      </w:r>
      <w:r>
        <w:rPr>
          <w:noProof/>
        </w:rPr>
        <w:t>268</w:t>
      </w:r>
      <w:r>
        <w:rPr>
          <w:noProof/>
        </w:rPr>
        <w:fldChar w:fldCharType="end"/>
      </w:r>
    </w:p>
    <w:p w14:paraId="629F28F7" w14:textId="7BC1DA0F" w:rsidR="00591AB2" w:rsidRDefault="00591AB2">
      <w:pPr>
        <w:pStyle w:val="TOC5"/>
        <w:rPr>
          <w:rFonts w:asciiTheme="minorHAnsi" w:eastAsiaTheme="minorEastAsia" w:hAnsiTheme="minorHAnsi" w:cstheme="minorBidi"/>
          <w:noProof/>
          <w:kern w:val="2"/>
          <w:sz w:val="24"/>
          <w:szCs w:val="24"/>
          <w:lang w:eastAsia="en-GB"/>
          <w14:ligatures w14:val="standardContextual"/>
        </w:rPr>
      </w:pPr>
      <w:r>
        <w:rPr>
          <w:noProof/>
        </w:rPr>
        <w:t>7.17.6.2.1</w:t>
      </w:r>
      <w:r>
        <w:rPr>
          <w:rFonts w:asciiTheme="minorHAnsi" w:eastAsiaTheme="minorEastAsia" w:hAnsiTheme="minorHAnsi" w:cstheme="minorBidi"/>
          <w:noProof/>
          <w:kern w:val="2"/>
          <w:sz w:val="24"/>
          <w:szCs w:val="24"/>
          <w:lang w:eastAsia="en-GB"/>
          <w14:ligatures w14:val="standardContextual"/>
        </w:rPr>
        <w:tab/>
      </w:r>
      <w:r>
        <w:rPr>
          <w:noProof/>
        </w:rPr>
        <w:t>D</w:t>
      </w:r>
      <w:r>
        <w:rPr>
          <w:noProof/>
          <w:lang w:eastAsia="zh-CN"/>
        </w:rPr>
        <w:t>etermine the ad hoc group and preconfigured group for end-to-end encryption</w:t>
      </w:r>
      <w:r>
        <w:rPr>
          <w:noProof/>
        </w:rPr>
        <w:tab/>
      </w:r>
      <w:r>
        <w:rPr>
          <w:noProof/>
        </w:rPr>
        <w:fldChar w:fldCharType="begin"/>
      </w:r>
      <w:r>
        <w:rPr>
          <w:noProof/>
        </w:rPr>
        <w:instrText xml:space="preserve"> PAGEREF _Toc193632521 \h </w:instrText>
      </w:r>
      <w:r>
        <w:rPr>
          <w:noProof/>
        </w:rPr>
      </w:r>
      <w:r>
        <w:rPr>
          <w:noProof/>
        </w:rPr>
        <w:fldChar w:fldCharType="separate"/>
      </w:r>
      <w:r>
        <w:rPr>
          <w:noProof/>
        </w:rPr>
        <w:t>268</w:t>
      </w:r>
      <w:r>
        <w:rPr>
          <w:noProof/>
        </w:rPr>
        <w:fldChar w:fldCharType="end"/>
      </w:r>
    </w:p>
    <w:p w14:paraId="0EF3783B" w14:textId="71D9C86F" w:rsidR="00591AB2" w:rsidRDefault="00591AB2">
      <w:pPr>
        <w:pStyle w:val="TOC4"/>
        <w:rPr>
          <w:rFonts w:asciiTheme="minorHAnsi" w:eastAsiaTheme="minorEastAsia" w:hAnsiTheme="minorHAnsi" w:cstheme="minorBidi"/>
          <w:noProof/>
          <w:kern w:val="2"/>
          <w:sz w:val="24"/>
          <w:szCs w:val="24"/>
          <w:lang w:eastAsia="en-GB"/>
          <w14:ligatures w14:val="standardContextual"/>
        </w:rPr>
      </w:pPr>
      <w:r>
        <w:rPr>
          <w:noProof/>
        </w:rPr>
        <w:t>7.17.6.3</w:t>
      </w:r>
      <w:r>
        <w:rPr>
          <w:rFonts w:asciiTheme="minorHAnsi" w:eastAsiaTheme="minorEastAsia" w:hAnsiTheme="minorHAnsi" w:cstheme="minorBidi"/>
          <w:noProof/>
          <w:kern w:val="2"/>
          <w:sz w:val="24"/>
          <w:szCs w:val="24"/>
          <w:lang w:eastAsia="en-GB"/>
          <w14:ligatures w14:val="standardContextual"/>
        </w:rPr>
        <w:tab/>
      </w:r>
      <w:r>
        <w:rPr>
          <w:noProof/>
        </w:rPr>
        <w:t>Ad hoc group standalone short data service using signalling control plane involving single MCData system</w:t>
      </w:r>
      <w:r>
        <w:rPr>
          <w:noProof/>
        </w:rPr>
        <w:tab/>
      </w:r>
      <w:r>
        <w:rPr>
          <w:noProof/>
        </w:rPr>
        <w:fldChar w:fldCharType="begin"/>
      </w:r>
      <w:r>
        <w:rPr>
          <w:noProof/>
        </w:rPr>
        <w:instrText xml:space="preserve"> PAGEREF _Toc193632522 \h </w:instrText>
      </w:r>
      <w:r>
        <w:rPr>
          <w:noProof/>
        </w:rPr>
      </w:r>
      <w:r>
        <w:rPr>
          <w:noProof/>
        </w:rPr>
        <w:fldChar w:fldCharType="separate"/>
      </w:r>
      <w:r>
        <w:rPr>
          <w:noProof/>
        </w:rPr>
        <w:t>270</w:t>
      </w:r>
      <w:r>
        <w:rPr>
          <w:noProof/>
        </w:rPr>
        <w:fldChar w:fldCharType="end"/>
      </w:r>
    </w:p>
    <w:p w14:paraId="2D582383" w14:textId="0AF75CF5" w:rsidR="00591AB2" w:rsidRDefault="00591AB2">
      <w:pPr>
        <w:pStyle w:val="TOC5"/>
        <w:rPr>
          <w:rFonts w:asciiTheme="minorHAnsi" w:eastAsiaTheme="minorEastAsia" w:hAnsiTheme="minorHAnsi" w:cstheme="minorBidi"/>
          <w:noProof/>
          <w:kern w:val="2"/>
          <w:sz w:val="24"/>
          <w:szCs w:val="24"/>
          <w:lang w:eastAsia="en-GB"/>
          <w14:ligatures w14:val="standardContextual"/>
        </w:rPr>
      </w:pPr>
      <w:r>
        <w:rPr>
          <w:noProof/>
        </w:rPr>
        <w:t>7.17.6.3.1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_Toc193632523 \h </w:instrText>
      </w:r>
      <w:r>
        <w:rPr>
          <w:noProof/>
        </w:rPr>
      </w:r>
      <w:r>
        <w:rPr>
          <w:noProof/>
        </w:rPr>
        <w:fldChar w:fldCharType="separate"/>
      </w:r>
      <w:r>
        <w:rPr>
          <w:noProof/>
        </w:rPr>
        <w:t>270</w:t>
      </w:r>
      <w:r>
        <w:rPr>
          <w:noProof/>
        </w:rPr>
        <w:fldChar w:fldCharType="end"/>
      </w:r>
    </w:p>
    <w:p w14:paraId="29571549" w14:textId="1BCF3B82" w:rsidR="00591AB2" w:rsidRDefault="00591AB2">
      <w:pPr>
        <w:pStyle w:val="TOC5"/>
        <w:rPr>
          <w:rFonts w:asciiTheme="minorHAnsi" w:eastAsiaTheme="minorEastAsia" w:hAnsiTheme="minorHAnsi" w:cstheme="minorBidi"/>
          <w:noProof/>
          <w:kern w:val="2"/>
          <w:sz w:val="24"/>
          <w:szCs w:val="24"/>
          <w:lang w:eastAsia="en-GB"/>
          <w14:ligatures w14:val="standardContextual"/>
        </w:rPr>
      </w:pPr>
      <w:r>
        <w:rPr>
          <w:noProof/>
        </w:rPr>
        <w:t>7.17.6.3.2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_Toc193632524 \h </w:instrText>
      </w:r>
      <w:r>
        <w:rPr>
          <w:noProof/>
        </w:rPr>
      </w:r>
      <w:r>
        <w:rPr>
          <w:noProof/>
        </w:rPr>
        <w:fldChar w:fldCharType="separate"/>
      </w:r>
      <w:r>
        <w:rPr>
          <w:noProof/>
        </w:rPr>
        <w:t>270</w:t>
      </w:r>
      <w:r>
        <w:rPr>
          <w:noProof/>
        </w:rPr>
        <w:fldChar w:fldCharType="end"/>
      </w:r>
    </w:p>
    <w:p w14:paraId="0CD849F2" w14:textId="297F138C" w:rsidR="00591AB2" w:rsidRDefault="00591AB2">
      <w:pPr>
        <w:pStyle w:val="TOC4"/>
        <w:rPr>
          <w:rFonts w:asciiTheme="minorHAnsi" w:eastAsiaTheme="minorEastAsia" w:hAnsiTheme="minorHAnsi" w:cstheme="minorBidi"/>
          <w:noProof/>
          <w:kern w:val="2"/>
          <w:sz w:val="24"/>
          <w:szCs w:val="24"/>
          <w:lang w:eastAsia="en-GB"/>
          <w14:ligatures w14:val="standardContextual"/>
        </w:rPr>
      </w:pPr>
      <w:r>
        <w:rPr>
          <w:noProof/>
        </w:rPr>
        <w:t>7.17.6.4</w:t>
      </w:r>
      <w:r>
        <w:rPr>
          <w:rFonts w:asciiTheme="minorHAnsi" w:eastAsiaTheme="minorEastAsia" w:hAnsiTheme="minorHAnsi" w:cstheme="minorBidi"/>
          <w:noProof/>
          <w:kern w:val="2"/>
          <w:sz w:val="24"/>
          <w:szCs w:val="24"/>
          <w:lang w:eastAsia="en-GB"/>
          <w14:ligatures w14:val="standardContextual"/>
        </w:rPr>
        <w:tab/>
      </w:r>
      <w:r>
        <w:rPr>
          <w:noProof/>
        </w:rPr>
        <w:t>Ad hoc group standalone short data service using signalling control plane involving multiple MCData system</w:t>
      </w:r>
      <w:r>
        <w:rPr>
          <w:noProof/>
        </w:rPr>
        <w:tab/>
      </w:r>
      <w:r>
        <w:rPr>
          <w:noProof/>
        </w:rPr>
        <w:fldChar w:fldCharType="begin"/>
      </w:r>
      <w:r>
        <w:rPr>
          <w:noProof/>
        </w:rPr>
        <w:instrText xml:space="preserve"> PAGEREF _Toc193632525 \h </w:instrText>
      </w:r>
      <w:r>
        <w:rPr>
          <w:noProof/>
        </w:rPr>
      </w:r>
      <w:r>
        <w:rPr>
          <w:noProof/>
        </w:rPr>
        <w:fldChar w:fldCharType="separate"/>
      </w:r>
      <w:r>
        <w:rPr>
          <w:noProof/>
        </w:rPr>
        <w:t>272</w:t>
      </w:r>
      <w:r>
        <w:rPr>
          <w:noProof/>
        </w:rPr>
        <w:fldChar w:fldCharType="end"/>
      </w:r>
    </w:p>
    <w:p w14:paraId="609973C5" w14:textId="7BD1B785" w:rsidR="00591AB2" w:rsidRDefault="00591AB2">
      <w:pPr>
        <w:pStyle w:val="TOC5"/>
        <w:rPr>
          <w:rFonts w:asciiTheme="minorHAnsi" w:eastAsiaTheme="minorEastAsia" w:hAnsiTheme="minorHAnsi" w:cstheme="minorBidi"/>
          <w:noProof/>
          <w:kern w:val="2"/>
          <w:sz w:val="24"/>
          <w:szCs w:val="24"/>
          <w:lang w:eastAsia="en-GB"/>
          <w14:ligatures w14:val="standardContextual"/>
        </w:rPr>
      </w:pPr>
      <w:r>
        <w:rPr>
          <w:noProof/>
        </w:rPr>
        <w:t>7.17.6.4.1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_Toc193632526 \h </w:instrText>
      </w:r>
      <w:r>
        <w:rPr>
          <w:noProof/>
        </w:rPr>
      </w:r>
      <w:r>
        <w:rPr>
          <w:noProof/>
        </w:rPr>
        <w:fldChar w:fldCharType="separate"/>
      </w:r>
      <w:r>
        <w:rPr>
          <w:noProof/>
        </w:rPr>
        <w:t>272</w:t>
      </w:r>
      <w:r>
        <w:rPr>
          <w:noProof/>
        </w:rPr>
        <w:fldChar w:fldCharType="end"/>
      </w:r>
    </w:p>
    <w:p w14:paraId="79FB48DF" w14:textId="08DF56AA" w:rsidR="00591AB2" w:rsidRDefault="00591AB2">
      <w:pPr>
        <w:pStyle w:val="TOC5"/>
        <w:rPr>
          <w:rFonts w:asciiTheme="minorHAnsi" w:eastAsiaTheme="minorEastAsia" w:hAnsiTheme="minorHAnsi" w:cstheme="minorBidi"/>
          <w:noProof/>
          <w:kern w:val="2"/>
          <w:sz w:val="24"/>
          <w:szCs w:val="24"/>
          <w:lang w:eastAsia="en-GB"/>
          <w14:ligatures w14:val="standardContextual"/>
        </w:rPr>
      </w:pPr>
      <w:r>
        <w:rPr>
          <w:noProof/>
        </w:rPr>
        <w:t>7.17.6.4.2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_Toc193632527 \h </w:instrText>
      </w:r>
      <w:r>
        <w:rPr>
          <w:noProof/>
        </w:rPr>
      </w:r>
      <w:r>
        <w:rPr>
          <w:noProof/>
        </w:rPr>
        <w:fldChar w:fldCharType="separate"/>
      </w:r>
      <w:r>
        <w:rPr>
          <w:noProof/>
        </w:rPr>
        <w:t>272</w:t>
      </w:r>
      <w:r>
        <w:rPr>
          <w:noProof/>
        </w:rPr>
        <w:fldChar w:fldCharType="end"/>
      </w:r>
    </w:p>
    <w:p w14:paraId="382779F7" w14:textId="0CB5B762" w:rsidR="00591AB2" w:rsidRDefault="00591AB2">
      <w:pPr>
        <w:pStyle w:val="TOC3"/>
        <w:rPr>
          <w:rFonts w:asciiTheme="minorHAnsi" w:eastAsiaTheme="minorEastAsia" w:hAnsiTheme="minorHAnsi" w:cstheme="minorBidi"/>
          <w:noProof/>
          <w:kern w:val="2"/>
          <w:sz w:val="24"/>
          <w:szCs w:val="24"/>
          <w:lang w:eastAsia="en-GB"/>
          <w14:ligatures w14:val="standardContextual"/>
        </w:rPr>
      </w:pPr>
      <w:r>
        <w:rPr>
          <w:noProof/>
        </w:rPr>
        <w:t>7.17.7</w:t>
      </w:r>
      <w:r>
        <w:rPr>
          <w:rFonts w:asciiTheme="minorHAnsi" w:eastAsiaTheme="minorEastAsia" w:hAnsiTheme="minorHAnsi" w:cstheme="minorBidi"/>
          <w:noProof/>
          <w:kern w:val="2"/>
          <w:sz w:val="24"/>
          <w:szCs w:val="24"/>
          <w:lang w:eastAsia="en-GB"/>
          <w14:ligatures w14:val="standardContextual"/>
        </w:rPr>
        <w:tab/>
      </w:r>
      <w:r>
        <w:rPr>
          <w:noProof/>
        </w:rPr>
        <w:t xml:space="preserve">Ad hoc group standalone </w:t>
      </w:r>
      <w:r>
        <w:rPr>
          <w:noProof/>
          <w:lang w:eastAsia="zh-CN"/>
        </w:rPr>
        <w:t>file distribution</w:t>
      </w:r>
      <w:r>
        <w:rPr>
          <w:noProof/>
        </w:rPr>
        <w:t xml:space="preserve"> using HTTP procedures</w:t>
      </w:r>
      <w:r>
        <w:rPr>
          <w:noProof/>
        </w:rPr>
        <w:tab/>
      </w:r>
      <w:r>
        <w:rPr>
          <w:noProof/>
        </w:rPr>
        <w:fldChar w:fldCharType="begin"/>
      </w:r>
      <w:r>
        <w:rPr>
          <w:noProof/>
        </w:rPr>
        <w:instrText xml:space="preserve"> PAGEREF _Toc193632528 \h </w:instrText>
      </w:r>
      <w:r>
        <w:rPr>
          <w:noProof/>
        </w:rPr>
      </w:r>
      <w:r>
        <w:rPr>
          <w:noProof/>
        </w:rPr>
        <w:fldChar w:fldCharType="separate"/>
      </w:r>
      <w:r>
        <w:rPr>
          <w:noProof/>
        </w:rPr>
        <w:t>274</w:t>
      </w:r>
      <w:r>
        <w:rPr>
          <w:noProof/>
        </w:rPr>
        <w:fldChar w:fldCharType="end"/>
      </w:r>
    </w:p>
    <w:p w14:paraId="5D7EC262" w14:textId="5F3EA66F" w:rsidR="00591AB2" w:rsidRDefault="00591AB2">
      <w:pPr>
        <w:pStyle w:val="TOC4"/>
        <w:rPr>
          <w:rFonts w:asciiTheme="minorHAnsi" w:eastAsiaTheme="minorEastAsia" w:hAnsiTheme="minorHAnsi" w:cstheme="minorBidi"/>
          <w:noProof/>
          <w:kern w:val="2"/>
          <w:sz w:val="24"/>
          <w:szCs w:val="24"/>
          <w:lang w:eastAsia="en-GB"/>
          <w14:ligatures w14:val="standardContextual"/>
        </w:rPr>
      </w:pPr>
      <w:r>
        <w:rPr>
          <w:noProof/>
        </w:rPr>
        <w:t>7.17.7.1</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_Toc193632529 \h </w:instrText>
      </w:r>
      <w:r>
        <w:rPr>
          <w:noProof/>
        </w:rPr>
      </w:r>
      <w:r>
        <w:rPr>
          <w:noProof/>
        </w:rPr>
        <w:fldChar w:fldCharType="separate"/>
      </w:r>
      <w:r>
        <w:rPr>
          <w:noProof/>
        </w:rPr>
        <w:t>274</w:t>
      </w:r>
      <w:r>
        <w:rPr>
          <w:noProof/>
        </w:rPr>
        <w:fldChar w:fldCharType="end"/>
      </w:r>
    </w:p>
    <w:p w14:paraId="62F418A5" w14:textId="24B5CC1D" w:rsidR="00591AB2" w:rsidRDefault="00591AB2">
      <w:pPr>
        <w:pStyle w:val="TOC5"/>
        <w:rPr>
          <w:rFonts w:asciiTheme="minorHAnsi" w:eastAsiaTheme="minorEastAsia" w:hAnsiTheme="minorHAnsi" w:cstheme="minorBidi"/>
          <w:noProof/>
          <w:kern w:val="2"/>
          <w:sz w:val="24"/>
          <w:szCs w:val="24"/>
          <w:lang w:eastAsia="en-GB"/>
          <w14:ligatures w14:val="standardContextual"/>
        </w:rPr>
      </w:pPr>
      <w:r>
        <w:rPr>
          <w:noProof/>
        </w:rPr>
        <w:t>7.17.7.1.1</w:t>
      </w:r>
      <w:r>
        <w:rPr>
          <w:rFonts w:asciiTheme="minorHAnsi" w:eastAsiaTheme="minorEastAsia" w:hAnsiTheme="minorHAnsi" w:cstheme="minorBidi"/>
          <w:noProof/>
          <w:kern w:val="2"/>
          <w:sz w:val="24"/>
          <w:szCs w:val="24"/>
          <w:lang w:eastAsia="en-GB"/>
          <w14:ligatures w14:val="standardContextual"/>
        </w:rPr>
        <w:tab/>
      </w:r>
      <w:r w:rsidRPr="00B853B2">
        <w:rPr>
          <w:rFonts w:eastAsia="SimSun"/>
          <w:noProof/>
        </w:rPr>
        <w:t xml:space="preserve">Ad hoc group </w:t>
      </w:r>
      <w:r>
        <w:rPr>
          <w:noProof/>
          <w:lang w:eastAsia="zh-CN"/>
        </w:rPr>
        <w:t>standalone FD</w:t>
      </w:r>
      <w:r w:rsidRPr="00B853B2">
        <w:rPr>
          <w:rFonts w:eastAsia="SimSun"/>
          <w:noProof/>
        </w:rPr>
        <w:t xml:space="preserve"> request (MCData client – MCData server)</w:t>
      </w:r>
      <w:r>
        <w:rPr>
          <w:noProof/>
        </w:rPr>
        <w:tab/>
      </w:r>
      <w:r>
        <w:rPr>
          <w:noProof/>
        </w:rPr>
        <w:fldChar w:fldCharType="begin"/>
      </w:r>
      <w:r>
        <w:rPr>
          <w:noProof/>
        </w:rPr>
        <w:instrText xml:space="preserve"> PAGEREF _Toc193632530 \h </w:instrText>
      </w:r>
      <w:r>
        <w:rPr>
          <w:noProof/>
        </w:rPr>
      </w:r>
      <w:r>
        <w:rPr>
          <w:noProof/>
        </w:rPr>
        <w:fldChar w:fldCharType="separate"/>
      </w:r>
      <w:r>
        <w:rPr>
          <w:noProof/>
        </w:rPr>
        <w:t>274</w:t>
      </w:r>
      <w:r>
        <w:rPr>
          <w:noProof/>
        </w:rPr>
        <w:fldChar w:fldCharType="end"/>
      </w:r>
    </w:p>
    <w:p w14:paraId="49625320" w14:textId="741D55B5" w:rsidR="00591AB2" w:rsidRDefault="00591AB2">
      <w:pPr>
        <w:pStyle w:val="TOC5"/>
        <w:rPr>
          <w:rFonts w:asciiTheme="minorHAnsi" w:eastAsiaTheme="minorEastAsia" w:hAnsiTheme="minorHAnsi" w:cstheme="minorBidi"/>
          <w:noProof/>
          <w:kern w:val="2"/>
          <w:sz w:val="24"/>
          <w:szCs w:val="24"/>
          <w:lang w:eastAsia="en-GB"/>
          <w14:ligatures w14:val="standardContextual"/>
        </w:rPr>
      </w:pPr>
      <w:r>
        <w:rPr>
          <w:noProof/>
        </w:rPr>
        <w:t>7.17.7.1</w:t>
      </w:r>
      <w:r w:rsidRPr="00B853B2">
        <w:rPr>
          <w:rFonts w:eastAsia="SimSun"/>
          <w:noProof/>
        </w:rPr>
        <w:t>.2</w:t>
      </w:r>
      <w:r>
        <w:rPr>
          <w:rFonts w:asciiTheme="minorHAnsi" w:eastAsiaTheme="minorEastAsia" w:hAnsiTheme="minorHAnsi" w:cstheme="minorBidi"/>
          <w:noProof/>
          <w:kern w:val="2"/>
          <w:sz w:val="24"/>
          <w:szCs w:val="24"/>
          <w:lang w:eastAsia="en-GB"/>
          <w14:ligatures w14:val="standardContextual"/>
        </w:rPr>
        <w:tab/>
      </w:r>
      <w:r w:rsidRPr="00B853B2">
        <w:rPr>
          <w:rFonts w:eastAsia="SimSun"/>
          <w:noProof/>
        </w:rPr>
        <w:t xml:space="preserve">Ad hoc group </w:t>
      </w:r>
      <w:r>
        <w:rPr>
          <w:noProof/>
          <w:lang w:eastAsia="zh-CN"/>
        </w:rPr>
        <w:t>standalone FD</w:t>
      </w:r>
      <w:r w:rsidRPr="00B853B2">
        <w:rPr>
          <w:rFonts w:eastAsia="SimSun"/>
          <w:noProof/>
        </w:rPr>
        <w:t xml:space="preserve"> request (MCData server – MCData client)</w:t>
      </w:r>
      <w:r>
        <w:rPr>
          <w:noProof/>
        </w:rPr>
        <w:tab/>
      </w:r>
      <w:r>
        <w:rPr>
          <w:noProof/>
        </w:rPr>
        <w:fldChar w:fldCharType="begin"/>
      </w:r>
      <w:r>
        <w:rPr>
          <w:noProof/>
        </w:rPr>
        <w:instrText xml:space="preserve"> PAGEREF _Toc193632531 \h </w:instrText>
      </w:r>
      <w:r>
        <w:rPr>
          <w:noProof/>
        </w:rPr>
      </w:r>
      <w:r>
        <w:rPr>
          <w:noProof/>
        </w:rPr>
        <w:fldChar w:fldCharType="separate"/>
      </w:r>
      <w:r>
        <w:rPr>
          <w:noProof/>
        </w:rPr>
        <w:t>274</w:t>
      </w:r>
      <w:r>
        <w:rPr>
          <w:noProof/>
        </w:rPr>
        <w:fldChar w:fldCharType="end"/>
      </w:r>
    </w:p>
    <w:p w14:paraId="5C1BBCA7" w14:textId="1AF23E47" w:rsidR="00591AB2" w:rsidRDefault="00591AB2">
      <w:pPr>
        <w:pStyle w:val="TOC5"/>
        <w:rPr>
          <w:rFonts w:asciiTheme="minorHAnsi" w:eastAsiaTheme="minorEastAsia" w:hAnsiTheme="minorHAnsi" w:cstheme="minorBidi"/>
          <w:noProof/>
          <w:kern w:val="2"/>
          <w:sz w:val="24"/>
          <w:szCs w:val="24"/>
          <w:lang w:eastAsia="en-GB"/>
          <w14:ligatures w14:val="standardContextual"/>
        </w:rPr>
      </w:pPr>
      <w:r>
        <w:rPr>
          <w:noProof/>
        </w:rPr>
        <w:t>7.17.7.1.3</w:t>
      </w:r>
      <w:r>
        <w:rPr>
          <w:rFonts w:asciiTheme="minorHAnsi" w:eastAsiaTheme="minorEastAsia" w:hAnsiTheme="minorHAnsi" w:cstheme="minorBidi"/>
          <w:noProof/>
          <w:kern w:val="2"/>
          <w:sz w:val="24"/>
          <w:szCs w:val="24"/>
          <w:lang w:eastAsia="en-GB"/>
          <w14:ligatures w14:val="standardContextual"/>
        </w:rPr>
        <w:tab/>
      </w:r>
      <w:r w:rsidRPr="00B853B2">
        <w:rPr>
          <w:rFonts w:eastAsia="SimSun"/>
          <w:noProof/>
        </w:rPr>
        <w:t>Ad hoc group standalone FD request return (MCData server – MCData client)</w:t>
      </w:r>
      <w:r>
        <w:rPr>
          <w:noProof/>
        </w:rPr>
        <w:tab/>
      </w:r>
      <w:r>
        <w:rPr>
          <w:noProof/>
        </w:rPr>
        <w:fldChar w:fldCharType="begin"/>
      </w:r>
      <w:r>
        <w:rPr>
          <w:noProof/>
        </w:rPr>
        <w:instrText xml:space="preserve"> PAGEREF _Toc193632532 \h </w:instrText>
      </w:r>
      <w:r>
        <w:rPr>
          <w:noProof/>
        </w:rPr>
      </w:r>
      <w:r>
        <w:rPr>
          <w:noProof/>
        </w:rPr>
        <w:fldChar w:fldCharType="separate"/>
      </w:r>
      <w:r>
        <w:rPr>
          <w:noProof/>
        </w:rPr>
        <w:t>275</w:t>
      </w:r>
      <w:r>
        <w:rPr>
          <w:noProof/>
        </w:rPr>
        <w:fldChar w:fldCharType="end"/>
      </w:r>
    </w:p>
    <w:p w14:paraId="2F213E31" w14:textId="584AF586" w:rsidR="00591AB2" w:rsidRDefault="00591AB2">
      <w:pPr>
        <w:pStyle w:val="TOC5"/>
        <w:rPr>
          <w:rFonts w:asciiTheme="minorHAnsi" w:eastAsiaTheme="minorEastAsia" w:hAnsiTheme="minorHAnsi" w:cstheme="minorBidi"/>
          <w:noProof/>
          <w:kern w:val="2"/>
          <w:sz w:val="24"/>
          <w:szCs w:val="24"/>
          <w:lang w:eastAsia="en-GB"/>
          <w14:ligatures w14:val="standardContextual"/>
        </w:rPr>
      </w:pPr>
      <w:r>
        <w:rPr>
          <w:noProof/>
        </w:rPr>
        <w:t>7.17.7.1</w:t>
      </w:r>
      <w:r w:rsidRPr="00B853B2">
        <w:rPr>
          <w:rFonts w:eastAsia="SimSun"/>
          <w:noProof/>
        </w:rPr>
        <w:t>.4</w:t>
      </w:r>
      <w:r>
        <w:rPr>
          <w:rFonts w:asciiTheme="minorHAnsi" w:eastAsiaTheme="minorEastAsia" w:hAnsiTheme="minorHAnsi" w:cstheme="minorBidi"/>
          <w:noProof/>
          <w:kern w:val="2"/>
          <w:sz w:val="24"/>
          <w:szCs w:val="24"/>
          <w:lang w:eastAsia="en-GB"/>
          <w14:ligatures w14:val="standardContextual"/>
        </w:rPr>
        <w:tab/>
      </w:r>
      <w:r w:rsidRPr="00B853B2">
        <w:rPr>
          <w:rFonts w:eastAsia="SimSun"/>
          <w:noProof/>
        </w:rPr>
        <w:t>Ad hoc group standalone FD response (MCData client – MCData server, MCData server – MCData client)</w:t>
      </w:r>
      <w:r>
        <w:rPr>
          <w:noProof/>
        </w:rPr>
        <w:tab/>
      </w:r>
      <w:r>
        <w:rPr>
          <w:noProof/>
        </w:rPr>
        <w:fldChar w:fldCharType="begin"/>
      </w:r>
      <w:r>
        <w:rPr>
          <w:noProof/>
        </w:rPr>
        <w:instrText xml:space="preserve"> PAGEREF _Toc193632533 \h </w:instrText>
      </w:r>
      <w:r>
        <w:rPr>
          <w:noProof/>
        </w:rPr>
      </w:r>
      <w:r>
        <w:rPr>
          <w:noProof/>
        </w:rPr>
        <w:fldChar w:fldCharType="separate"/>
      </w:r>
      <w:r>
        <w:rPr>
          <w:noProof/>
        </w:rPr>
        <w:t>276</w:t>
      </w:r>
      <w:r>
        <w:rPr>
          <w:noProof/>
        </w:rPr>
        <w:fldChar w:fldCharType="end"/>
      </w:r>
    </w:p>
    <w:p w14:paraId="295BAA61" w14:textId="3EB59699" w:rsidR="00591AB2" w:rsidRDefault="00591AB2">
      <w:pPr>
        <w:pStyle w:val="TOC4"/>
        <w:rPr>
          <w:rFonts w:asciiTheme="minorHAnsi" w:eastAsiaTheme="minorEastAsia" w:hAnsiTheme="minorHAnsi" w:cstheme="minorBidi"/>
          <w:noProof/>
          <w:kern w:val="2"/>
          <w:sz w:val="24"/>
          <w:szCs w:val="24"/>
          <w:lang w:eastAsia="en-GB"/>
          <w14:ligatures w14:val="standardContextual"/>
        </w:rPr>
      </w:pPr>
      <w:r>
        <w:rPr>
          <w:noProof/>
        </w:rPr>
        <w:t>7.17.7.2</w:t>
      </w:r>
      <w:r>
        <w:rPr>
          <w:rFonts w:asciiTheme="minorHAnsi" w:eastAsiaTheme="minorEastAsia" w:hAnsiTheme="minorHAnsi" w:cstheme="minorBidi"/>
          <w:noProof/>
          <w:kern w:val="2"/>
          <w:sz w:val="24"/>
          <w:szCs w:val="24"/>
          <w:lang w:eastAsia="en-GB"/>
          <w14:ligatures w14:val="standardContextual"/>
        </w:rPr>
        <w:tab/>
      </w:r>
      <w:r>
        <w:rPr>
          <w:noProof/>
        </w:rPr>
        <w:t xml:space="preserve">Ad hoc group standalone </w:t>
      </w:r>
      <w:r>
        <w:rPr>
          <w:noProof/>
          <w:lang w:eastAsia="zh-CN"/>
        </w:rPr>
        <w:t>file distribution</w:t>
      </w:r>
      <w:r>
        <w:rPr>
          <w:noProof/>
        </w:rPr>
        <w:t xml:space="preserve"> using HTTP involving single MCData system</w:t>
      </w:r>
      <w:r>
        <w:rPr>
          <w:noProof/>
        </w:rPr>
        <w:tab/>
      </w:r>
      <w:r>
        <w:rPr>
          <w:noProof/>
        </w:rPr>
        <w:fldChar w:fldCharType="begin"/>
      </w:r>
      <w:r>
        <w:rPr>
          <w:noProof/>
        </w:rPr>
        <w:instrText xml:space="preserve"> PAGEREF _Toc193632534 \h </w:instrText>
      </w:r>
      <w:r>
        <w:rPr>
          <w:noProof/>
        </w:rPr>
      </w:r>
      <w:r>
        <w:rPr>
          <w:noProof/>
        </w:rPr>
        <w:fldChar w:fldCharType="separate"/>
      </w:r>
      <w:r>
        <w:rPr>
          <w:noProof/>
        </w:rPr>
        <w:t>276</w:t>
      </w:r>
      <w:r>
        <w:rPr>
          <w:noProof/>
        </w:rPr>
        <w:fldChar w:fldCharType="end"/>
      </w:r>
    </w:p>
    <w:p w14:paraId="3CA41724" w14:textId="05F79C1D" w:rsidR="00591AB2" w:rsidRDefault="00591AB2">
      <w:pPr>
        <w:pStyle w:val="TOC5"/>
        <w:rPr>
          <w:rFonts w:asciiTheme="minorHAnsi" w:eastAsiaTheme="minorEastAsia" w:hAnsiTheme="minorHAnsi" w:cstheme="minorBidi"/>
          <w:noProof/>
          <w:kern w:val="2"/>
          <w:sz w:val="24"/>
          <w:szCs w:val="24"/>
          <w:lang w:eastAsia="en-GB"/>
          <w14:ligatures w14:val="standardContextual"/>
        </w:rPr>
      </w:pPr>
      <w:r>
        <w:rPr>
          <w:noProof/>
        </w:rPr>
        <w:t>7.17.7.2.1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_Toc193632535 \h </w:instrText>
      </w:r>
      <w:r>
        <w:rPr>
          <w:noProof/>
        </w:rPr>
      </w:r>
      <w:r>
        <w:rPr>
          <w:noProof/>
        </w:rPr>
        <w:fldChar w:fldCharType="separate"/>
      </w:r>
      <w:r>
        <w:rPr>
          <w:noProof/>
        </w:rPr>
        <w:t>276</w:t>
      </w:r>
      <w:r>
        <w:rPr>
          <w:noProof/>
        </w:rPr>
        <w:fldChar w:fldCharType="end"/>
      </w:r>
    </w:p>
    <w:p w14:paraId="7E1899FD" w14:textId="3930A244" w:rsidR="00591AB2" w:rsidRDefault="00591AB2">
      <w:pPr>
        <w:pStyle w:val="TOC5"/>
        <w:rPr>
          <w:rFonts w:asciiTheme="minorHAnsi" w:eastAsiaTheme="minorEastAsia" w:hAnsiTheme="minorHAnsi" w:cstheme="minorBidi"/>
          <w:noProof/>
          <w:kern w:val="2"/>
          <w:sz w:val="24"/>
          <w:szCs w:val="24"/>
          <w:lang w:eastAsia="en-GB"/>
          <w14:ligatures w14:val="standardContextual"/>
        </w:rPr>
      </w:pPr>
      <w:r>
        <w:rPr>
          <w:noProof/>
        </w:rPr>
        <w:t>7.17.7.2.2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_Toc193632536 \h </w:instrText>
      </w:r>
      <w:r>
        <w:rPr>
          <w:noProof/>
        </w:rPr>
      </w:r>
      <w:r>
        <w:rPr>
          <w:noProof/>
        </w:rPr>
        <w:fldChar w:fldCharType="separate"/>
      </w:r>
      <w:r>
        <w:rPr>
          <w:noProof/>
        </w:rPr>
        <w:t>276</w:t>
      </w:r>
      <w:r>
        <w:rPr>
          <w:noProof/>
        </w:rPr>
        <w:fldChar w:fldCharType="end"/>
      </w:r>
    </w:p>
    <w:p w14:paraId="10D87DEB" w14:textId="7840AC1F" w:rsidR="00591AB2" w:rsidRDefault="00591AB2">
      <w:pPr>
        <w:pStyle w:val="TOC4"/>
        <w:rPr>
          <w:rFonts w:asciiTheme="minorHAnsi" w:eastAsiaTheme="minorEastAsia" w:hAnsiTheme="minorHAnsi" w:cstheme="minorBidi"/>
          <w:noProof/>
          <w:kern w:val="2"/>
          <w:sz w:val="24"/>
          <w:szCs w:val="24"/>
          <w:lang w:eastAsia="en-GB"/>
          <w14:ligatures w14:val="standardContextual"/>
        </w:rPr>
      </w:pPr>
      <w:r>
        <w:rPr>
          <w:noProof/>
        </w:rPr>
        <w:t>7.17.7.3</w:t>
      </w:r>
      <w:r>
        <w:rPr>
          <w:rFonts w:asciiTheme="minorHAnsi" w:eastAsiaTheme="minorEastAsia" w:hAnsiTheme="minorHAnsi" w:cstheme="minorBidi"/>
          <w:noProof/>
          <w:kern w:val="2"/>
          <w:sz w:val="24"/>
          <w:szCs w:val="24"/>
          <w:lang w:eastAsia="en-GB"/>
          <w14:ligatures w14:val="standardContextual"/>
        </w:rPr>
        <w:tab/>
      </w:r>
      <w:r>
        <w:rPr>
          <w:noProof/>
        </w:rPr>
        <w:t xml:space="preserve">Ad hoc group standalone </w:t>
      </w:r>
      <w:r>
        <w:rPr>
          <w:noProof/>
          <w:lang w:eastAsia="zh-CN"/>
        </w:rPr>
        <w:t>file distribution</w:t>
      </w:r>
      <w:r>
        <w:rPr>
          <w:noProof/>
        </w:rPr>
        <w:t xml:space="preserve"> using HTTP involving multiple MCData system</w:t>
      </w:r>
      <w:r>
        <w:rPr>
          <w:noProof/>
        </w:rPr>
        <w:tab/>
      </w:r>
      <w:r>
        <w:rPr>
          <w:noProof/>
        </w:rPr>
        <w:fldChar w:fldCharType="begin"/>
      </w:r>
      <w:r>
        <w:rPr>
          <w:noProof/>
        </w:rPr>
        <w:instrText xml:space="preserve"> PAGEREF _Toc193632537 \h </w:instrText>
      </w:r>
      <w:r>
        <w:rPr>
          <w:noProof/>
        </w:rPr>
      </w:r>
      <w:r>
        <w:rPr>
          <w:noProof/>
        </w:rPr>
        <w:fldChar w:fldCharType="separate"/>
      </w:r>
      <w:r>
        <w:rPr>
          <w:noProof/>
        </w:rPr>
        <w:t>279</w:t>
      </w:r>
      <w:r>
        <w:rPr>
          <w:noProof/>
        </w:rPr>
        <w:fldChar w:fldCharType="end"/>
      </w:r>
    </w:p>
    <w:p w14:paraId="5C634F5A" w14:textId="6775F4AA" w:rsidR="00591AB2" w:rsidRDefault="00591AB2">
      <w:pPr>
        <w:pStyle w:val="TOC5"/>
        <w:rPr>
          <w:rFonts w:asciiTheme="minorHAnsi" w:eastAsiaTheme="minorEastAsia" w:hAnsiTheme="minorHAnsi" w:cstheme="minorBidi"/>
          <w:noProof/>
          <w:kern w:val="2"/>
          <w:sz w:val="24"/>
          <w:szCs w:val="24"/>
          <w:lang w:eastAsia="en-GB"/>
          <w14:ligatures w14:val="standardContextual"/>
        </w:rPr>
      </w:pPr>
      <w:r>
        <w:rPr>
          <w:noProof/>
        </w:rPr>
        <w:t>7.17.7.3.1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_Toc193632538 \h </w:instrText>
      </w:r>
      <w:r>
        <w:rPr>
          <w:noProof/>
        </w:rPr>
      </w:r>
      <w:r>
        <w:rPr>
          <w:noProof/>
        </w:rPr>
        <w:fldChar w:fldCharType="separate"/>
      </w:r>
      <w:r>
        <w:rPr>
          <w:noProof/>
        </w:rPr>
        <w:t>279</w:t>
      </w:r>
      <w:r>
        <w:rPr>
          <w:noProof/>
        </w:rPr>
        <w:fldChar w:fldCharType="end"/>
      </w:r>
    </w:p>
    <w:p w14:paraId="68E80543" w14:textId="302D2C7A" w:rsidR="00591AB2" w:rsidRDefault="00591AB2">
      <w:pPr>
        <w:pStyle w:val="TOC5"/>
        <w:rPr>
          <w:rFonts w:asciiTheme="minorHAnsi" w:eastAsiaTheme="minorEastAsia" w:hAnsiTheme="minorHAnsi" w:cstheme="minorBidi"/>
          <w:noProof/>
          <w:kern w:val="2"/>
          <w:sz w:val="24"/>
          <w:szCs w:val="24"/>
          <w:lang w:eastAsia="en-GB"/>
          <w14:ligatures w14:val="standardContextual"/>
        </w:rPr>
      </w:pPr>
      <w:r>
        <w:rPr>
          <w:noProof/>
        </w:rPr>
        <w:t>7.17.7.3.2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_Toc193632539 \h </w:instrText>
      </w:r>
      <w:r>
        <w:rPr>
          <w:noProof/>
        </w:rPr>
      </w:r>
      <w:r>
        <w:rPr>
          <w:noProof/>
        </w:rPr>
        <w:fldChar w:fldCharType="separate"/>
      </w:r>
      <w:r>
        <w:rPr>
          <w:noProof/>
        </w:rPr>
        <w:t>279</w:t>
      </w:r>
      <w:r>
        <w:rPr>
          <w:noProof/>
        </w:rPr>
        <w:fldChar w:fldCharType="end"/>
      </w:r>
    </w:p>
    <w:p w14:paraId="281EC5D1" w14:textId="1426EC5B" w:rsidR="00591AB2" w:rsidRDefault="00591AB2">
      <w:pPr>
        <w:pStyle w:val="TOC8"/>
        <w:rPr>
          <w:rFonts w:asciiTheme="minorHAnsi" w:eastAsiaTheme="minorEastAsia" w:hAnsiTheme="minorHAnsi" w:cstheme="minorBidi"/>
          <w:b w:val="0"/>
          <w:noProof/>
          <w:kern w:val="2"/>
          <w:sz w:val="24"/>
          <w:szCs w:val="24"/>
          <w:lang w:eastAsia="en-GB"/>
          <w14:ligatures w14:val="standardContextual"/>
        </w:rPr>
      </w:pPr>
      <w:r>
        <w:rPr>
          <w:noProof/>
        </w:rPr>
        <w:t>Annex A (normative): MCData related configuration data</w:t>
      </w:r>
      <w:r>
        <w:rPr>
          <w:noProof/>
        </w:rPr>
        <w:tab/>
      </w:r>
      <w:r>
        <w:rPr>
          <w:noProof/>
        </w:rPr>
        <w:fldChar w:fldCharType="begin"/>
      </w:r>
      <w:r>
        <w:rPr>
          <w:noProof/>
        </w:rPr>
        <w:instrText xml:space="preserve"> PAGEREF _Toc193632540 \h </w:instrText>
      </w:r>
      <w:r>
        <w:rPr>
          <w:noProof/>
        </w:rPr>
      </w:r>
      <w:r>
        <w:rPr>
          <w:noProof/>
        </w:rPr>
        <w:fldChar w:fldCharType="separate"/>
      </w:r>
      <w:r>
        <w:rPr>
          <w:noProof/>
        </w:rPr>
        <w:t>281</w:t>
      </w:r>
      <w:r>
        <w:rPr>
          <w:noProof/>
        </w:rPr>
        <w:fldChar w:fldCharType="end"/>
      </w:r>
    </w:p>
    <w:p w14:paraId="3F979AAC" w14:textId="64A597E0" w:rsidR="00591AB2" w:rsidRDefault="00591AB2">
      <w:pPr>
        <w:pStyle w:val="TOC1"/>
        <w:rPr>
          <w:rFonts w:asciiTheme="minorHAnsi" w:eastAsiaTheme="minorEastAsia" w:hAnsiTheme="minorHAnsi" w:cstheme="minorBidi"/>
          <w:noProof/>
          <w:kern w:val="2"/>
          <w:sz w:val="24"/>
          <w:szCs w:val="24"/>
          <w:lang w:eastAsia="en-GB"/>
          <w14:ligatures w14:val="standardContextual"/>
        </w:rPr>
      </w:pPr>
      <w:r>
        <w:rPr>
          <w:noProof/>
        </w:rPr>
        <w:t>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_Toc193632541 \h </w:instrText>
      </w:r>
      <w:r>
        <w:rPr>
          <w:noProof/>
        </w:rPr>
      </w:r>
      <w:r>
        <w:rPr>
          <w:noProof/>
        </w:rPr>
        <w:fldChar w:fldCharType="separate"/>
      </w:r>
      <w:r>
        <w:rPr>
          <w:noProof/>
        </w:rPr>
        <w:t>281</w:t>
      </w:r>
      <w:r>
        <w:rPr>
          <w:noProof/>
        </w:rPr>
        <w:fldChar w:fldCharType="end"/>
      </w:r>
    </w:p>
    <w:p w14:paraId="361597B8" w14:textId="66A31819" w:rsidR="00591AB2" w:rsidRDefault="00591AB2">
      <w:pPr>
        <w:pStyle w:val="TOC1"/>
        <w:rPr>
          <w:rFonts w:asciiTheme="minorHAnsi" w:eastAsiaTheme="minorEastAsia" w:hAnsiTheme="minorHAnsi" w:cstheme="minorBidi"/>
          <w:noProof/>
          <w:kern w:val="2"/>
          <w:sz w:val="24"/>
          <w:szCs w:val="24"/>
          <w:lang w:eastAsia="en-GB"/>
          <w14:ligatures w14:val="standardContextual"/>
        </w:rPr>
      </w:pPr>
      <w:r>
        <w:rPr>
          <w:noProof/>
        </w:rPr>
        <w:t>A.2</w:t>
      </w:r>
      <w:r>
        <w:rPr>
          <w:rFonts w:asciiTheme="minorHAnsi" w:eastAsiaTheme="minorEastAsia" w:hAnsiTheme="minorHAnsi" w:cstheme="minorBidi"/>
          <w:noProof/>
          <w:kern w:val="2"/>
          <w:sz w:val="24"/>
          <w:szCs w:val="24"/>
          <w:lang w:eastAsia="en-GB"/>
          <w14:ligatures w14:val="standardContextual"/>
        </w:rPr>
        <w:tab/>
      </w:r>
      <w:r>
        <w:rPr>
          <w:noProof/>
        </w:rPr>
        <w:t>MCData UE configuration data</w:t>
      </w:r>
      <w:r>
        <w:rPr>
          <w:noProof/>
        </w:rPr>
        <w:tab/>
      </w:r>
      <w:r>
        <w:rPr>
          <w:noProof/>
        </w:rPr>
        <w:fldChar w:fldCharType="begin"/>
      </w:r>
      <w:r>
        <w:rPr>
          <w:noProof/>
        </w:rPr>
        <w:instrText xml:space="preserve"> PAGEREF _Toc193632542 \h </w:instrText>
      </w:r>
      <w:r>
        <w:rPr>
          <w:noProof/>
        </w:rPr>
      </w:r>
      <w:r>
        <w:rPr>
          <w:noProof/>
        </w:rPr>
        <w:fldChar w:fldCharType="separate"/>
      </w:r>
      <w:r>
        <w:rPr>
          <w:noProof/>
        </w:rPr>
        <w:t>281</w:t>
      </w:r>
      <w:r>
        <w:rPr>
          <w:noProof/>
        </w:rPr>
        <w:fldChar w:fldCharType="end"/>
      </w:r>
    </w:p>
    <w:p w14:paraId="756A4283" w14:textId="5D53B04C" w:rsidR="00591AB2" w:rsidRDefault="00591AB2">
      <w:pPr>
        <w:pStyle w:val="TOC1"/>
        <w:rPr>
          <w:rFonts w:asciiTheme="minorHAnsi" w:eastAsiaTheme="minorEastAsia" w:hAnsiTheme="minorHAnsi" w:cstheme="minorBidi"/>
          <w:noProof/>
          <w:kern w:val="2"/>
          <w:sz w:val="24"/>
          <w:szCs w:val="24"/>
          <w:lang w:eastAsia="en-GB"/>
          <w14:ligatures w14:val="standardContextual"/>
        </w:rPr>
      </w:pPr>
      <w:r>
        <w:rPr>
          <w:noProof/>
        </w:rPr>
        <w:t>A.3</w:t>
      </w:r>
      <w:r>
        <w:rPr>
          <w:rFonts w:asciiTheme="minorHAnsi" w:eastAsiaTheme="minorEastAsia" w:hAnsiTheme="minorHAnsi" w:cstheme="minorBidi"/>
          <w:noProof/>
          <w:kern w:val="2"/>
          <w:sz w:val="24"/>
          <w:szCs w:val="24"/>
          <w:lang w:eastAsia="en-GB"/>
          <w14:ligatures w14:val="standardContextual"/>
        </w:rPr>
        <w:tab/>
      </w:r>
      <w:r>
        <w:rPr>
          <w:noProof/>
        </w:rPr>
        <w:t>MCData user profile configuration data</w:t>
      </w:r>
      <w:r>
        <w:rPr>
          <w:noProof/>
        </w:rPr>
        <w:tab/>
      </w:r>
      <w:r>
        <w:rPr>
          <w:noProof/>
        </w:rPr>
        <w:fldChar w:fldCharType="begin"/>
      </w:r>
      <w:r>
        <w:rPr>
          <w:noProof/>
        </w:rPr>
        <w:instrText xml:space="preserve"> PAGEREF _Toc193632543 \h </w:instrText>
      </w:r>
      <w:r>
        <w:rPr>
          <w:noProof/>
        </w:rPr>
      </w:r>
      <w:r>
        <w:rPr>
          <w:noProof/>
        </w:rPr>
        <w:fldChar w:fldCharType="separate"/>
      </w:r>
      <w:r>
        <w:rPr>
          <w:noProof/>
        </w:rPr>
        <w:t>282</w:t>
      </w:r>
      <w:r>
        <w:rPr>
          <w:noProof/>
        </w:rPr>
        <w:fldChar w:fldCharType="end"/>
      </w:r>
    </w:p>
    <w:p w14:paraId="08867F2C" w14:textId="7DFBBCD4" w:rsidR="00591AB2" w:rsidRDefault="00591AB2">
      <w:pPr>
        <w:pStyle w:val="TOC1"/>
        <w:rPr>
          <w:rFonts w:asciiTheme="minorHAnsi" w:eastAsiaTheme="minorEastAsia" w:hAnsiTheme="minorHAnsi" w:cstheme="minorBidi"/>
          <w:noProof/>
          <w:kern w:val="2"/>
          <w:sz w:val="24"/>
          <w:szCs w:val="24"/>
          <w:lang w:eastAsia="en-GB"/>
          <w14:ligatures w14:val="standardContextual"/>
        </w:rPr>
      </w:pPr>
      <w:r>
        <w:rPr>
          <w:noProof/>
        </w:rPr>
        <w:t>A.4</w:t>
      </w:r>
      <w:r>
        <w:rPr>
          <w:rFonts w:asciiTheme="minorHAnsi" w:eastAsiaTheme="minorEastAsia" w:hAnsiTheme="minorHAnsi" w:cstheme="minorBidi"/>
          <w:noProof/>
          <w:kern w:val="2"/>
          <w:sz w:val="24"/>
          <w:szCs w:val="24"/>
          <w:lang w:eastAsia="en-GB"/>
          <w14:ligatures w14:val="standardContextual"/>
        </w:rPr>
        <w:tab/>
      </w:r>
      <w:r>
        <w:rPr>
          <w:noProof/>
        </w:rPr>
        <w:t>MCData related Group configuration data</w:t>
      </w:r>
      <w:r>
        <w:rPr>
          <w:noProof/>
        </w:rPr>
        <w:tab/>
      </w:r>
      <w:r>
        <w:rPr>
          <w:noProof/>
        </w:rPr>
        <w:fldChar w:fldCharType="begin"/>
      </w:r>
      <w:r>
        <w:rPr>
          <w:noProof/>
        </w:rPr>
        <w:instrText xml:space="preserve"> PAGEREF _Toc193632544 \h </w:instrText>
      </w:r>
      <w:r>
        <w:rPr>
          <w:noProof/>
        </w:rPr>
      </w:r>
      <w:r>
        <w:rPr>
          <w:noProof/>
        </w:rPr>
        <w:fldChar w:fldCharType="separate"/>
      </w:r>
      <w:r>
        <w:rPr>
          <w:noProof/>
        </w:rPr>
        <w:t>292</w:t>
      </w:r>
      <w:r>
        <w:rPr>
          <w:noProof/>
        </w:rPr>
        <w:fldChar w:fldCharType="end"/>
      </w:r>
    </w:p>
    <w:p w14:paraId="2AC97DE6" w14:textId="44C165B4" w:rsidR="00591AB2" w:rsidRDefault="00591AB2">
      <w:pPr>
        <w:pStyle w:val="TOC1"/>
        <w:rPr>
          <w:rFonts w:asciiTheme="minorHAnsi" w:eastAsiaTheme="minorEastAsia" w:hAnsiTheme="minorHAnsi" w:cstheme="minorBidi"/>
          <w:noProof/>
          <w:kern w:val="2"/>
          <w:sz w:val="24"/>
          <w:szCs w:val="24"/>
          <w:lang w:eastAsia="en-GB"/>
          <w14:ligatures w14:val="standardContextual"/>
        </w:rPr>
      </w:pPr>
      <w:r w:rsidRPr="00B853B2">
        <w:rPr>
          <w:rFonts w:eastAsia="SimSun"/>
          <w:noProof/>
        </w:rPr>
        <w:t>A.5</w:t>
      </w:r>
      <w:r>
        <w:rPr>
          <w:rFonts w:asciiTheme="minorHAnsi" w:eastAsiaTheme="minorEastAsia" w:hAnsiTheme="minorHAnsi" w:cstheme="minorBidi"/>
          <w:noProof/>
          <w:kern w:val="2"/>
          <w:sz w:val="24"/>
          <w:szCs w:val="24"/>
          <w:lang w:eastAsia="en-GB"/>
          <w14:ligatures w14:val="standardContextual"/>
        </w:rPr>
        <w:tab/>
      </w:r>
      <w:r w:rsidRPr="00B853B2">
        <w:rPr>
          <w:rFonts w:eastAsia="SimSun"/>
          <w:noProof/>
        </w:rPr>
        <w:t>MCData service configuration data</w:t>
      </w:r>
      <w:r>
        <w:rPr>
          <w:noProof/>
        </w:rPr>
        <w:tab/>
      </w:r>
      <w:r>
        <w:rPr>
          <w:noProof/>
        </w:rPr>
        <w:fldChar w:fldCharType="begin"/>
      </w:r>
      <w:r>
        <w:rPr>
          <w:noProof/>
        </w:rPr>
        <w:instrText xml:space="preserve"> PAGEREF _Toc193632545 \h </w:instrText>
      </w:r>
      <w:r>
        <w:rPr>
          <w:noProof/>
        </w:rPr>
      </w:r>
      <w:r>
        <w:rPr>
          <w:noProof/>
        </w:rPr>
        <w:fldChar w:fldCharType="separate"/>
      </w:r>
      <w:r>
        <w:rPr>
          <w:noProof/>
        </w:rPr>
        <w:t>294</w:t>
      </w:r>
      <w:r>
        <w:rPr>
          <w:noProof/>
        </w:rPr>
        <w:fldChar w:fldCharType="end"/>
      </w:r>
    </w:p>
    <w:p w14:paraId="0EEF9BE7" w14:textId="4D66F52B" w:rsidR="00591AB2" w:rsidRDefault="00591AB2">
      <w:pPr>
        <w:pStyle w:val="TOC8"/>
        <w:rPr>
          <w:rFonts w:asciiTheme="minorHAnsi" w:eastAsiaTheme="minorEastAsia" w:hAnsiTheme="minorHAnsi" w:cstheme="minorBidi"/>
          <w:b w:val="0"/>
          <w:noProof/>
          <w:kern w:val="2"/>
          <w:sz w:val="24"/>
          <w:szCs w:val="24"/>
          <w:lang w:eastAsia="en-GB"/>
          <w14:ligatures w14:val="standardContextual"/>
        </w:rPr>
      </w:pPr>
      <w:r>
        <w:rPr>
          <w:noProof/>
        </w:rPr>
        <w:t>Annex B (informative): Transmission control for MCData</w:t>
      </w:r>
      <w:r>
        <w:rPr>
          <w:noProof/>
        </w:rPr>
        <w:tab/>
      </w:r>
      <w:r>
        <w:rPr>
          <w:noProof/>
        </w:rPr>
        <w:fldChar w:fldCharType="begin"/>
      </w:r>
      <w:r>
        <w:rPr>
          <w:noProof/>
        </w:rPr>
        <w:instrText xml:space="preserve"> PAGEREF _Toc193632546 \h </w:instrText>
      </w:r>
      <w:r>
        <w:rPr>
          <w:noProof/>
        </w:rPr>
      </w:r>
      <w:r>
        <w:rPr>
          <w:noProof/>
        </w:rPr>
        <w:fldChar w:fldCharType="separate"/>
      </w:r>
      <w:r>
        <w:rPr>
          <w:noProof/>
        </w:rPr>
        <w:t>297</w:t>
      </w:r>
      <w:r>
        <w:rPr>
          <w:noProof/>
        </w:rPr>
        <w:fldChar w:fldCharType="end"/>
      </w:r>
    </w:p>
    <w:p w14:paraId="193C9B00" w14:textId="237E858A" w:rsidR="00591AB2" w:rsidRDefault="00591AB2">
      <w:pPr>
        <w:pStyle w:val="TOC1"/>
        <w:rPr>
          <w:rFonts w:asciiTheme="minorHAnsi" w:eastAsiaTheme="minorEastAsia" w:hAnsiTheme="minorHAnsi" w:cstheme="minorBidi"/>
          <w:noProof/>
          <w:kern w:val="2"/>
          <w:sz w:val="24"/>
          <w:szCs w:val="24"/>
          <w:lang w:eastAsia="en-GB"/>
          <w14:ligatures w14:val="standardContextual"/>
        </w:rPr>
      </w:pPr>
      <w:r>
        <w:rPr>
          <w:noProof/>
        </w:rPr>
        <w:t>B.1</w:t>
      </w:r>
      <w:r>
        <w:rPr>
          <w:rFonts w:asciiTheme="minorHAnsi" w:eastAsiaTheme="minorEastAsia" w:hAnsiTheme="minorHAnsi" w:cstheme="minorBidi"/>
          <w:noProof/>
          <w:kern w:val="2"/>
          <w:sz w:val="24"/>
          <w:szCs w:val="24"/>
          <w:lang w:eastAsia="en-GB"/>
          <w14:ligatures w14:val="standardContextual"/>
        </w:rPr>
        <w:tab/>
      </w:r>
      <w:r>
        <w:rPr>
          <w:noProof/>
        </w:rPr>
        <w:t>Overview of transmission control process</w:t>
      </w:r>
      <w:r>
        <w:rPr>
          <w:noProof/>
        </w:rPr>
        <w:tab/>
      </w:r>
      <w:r>
        <w:rPr>
          <w:noProof/>
        </w:rPr>
        <w:fldChar w:fldCharType="begin"/>
      </w:r>
      <w:r>
        <w:rPr>
          <w:noProof/>
        </w:rPr>
        <w:instrText xml:space="preserve"> PAGEREF _Toc193632547 \h </w:instrText>
      </w:r>
      <w:r>
        <w:rPr>
          <w:noProof/>
        </w:rPr>
      </w:r>
      <w:r>
        <w:rPr>
          <w:noProof/>
        </w:rPr>
        <w:fldChar w:fldCharType="separate"/>
      </w:r>
      <w:r>
        <w:rPr>
          <w:noProof/>
        </w:rPr>
        <w:t>297</w:t>
      </w:r>
      <w:r>
        <w:rPr>
          <w:noProof/>
        </w:rPr>
        <w:fldChar w:fldCharType="end"/>
      </w:r>
    </w:p>
    <w:p w14:paraId="45131DAD" w14:textId="437CB41F" w:rsidR="00591AB2" w:rsidRDefault="00591AB2">
      <w:pPr>
        <w:pStyle w:val="TOC1"/>
        <w:rPr>
          <w:rFonts w:asciiTheme="minorHAnsi" w:eastAsiaTheme="minorEastAsia" w:hAnsiTheme="minorHAnsi" w:cstheme="minorBidi"/>
          <w:noProof/>
          <w:kern w:val="2"/>
          <w:sz w:val="24"/>
          <w:szCs w:val="24"/>
          <w:lang w:eastAsia="en-GB"/>
          <w14:ligatures w14:val="standardContextual"/>
        </w:rPr>
      </w:pPr>
      <w:r>
        <w:rPr>
          <w:noProof/>
        </w:rPr>
        <w:t>B.2</w:t>
      </w:r>
      <w:r>
        <w:rPr>
          <w:rFonts w:asciiTheme="minorHAnsi" w:eastAsiaTheme="minorEastAsia" w:hAnsiTheme="minorHAnsi" w:cstheme="minorBidi"/>
          <w:noProof/>
          <w:kern w:val="2"/>
          <w:sz w:val="24"/>
          <w:szCs w:val="24"/>
          <w:lang w:eastAsia="en-GB"/>
          <w14:ligatures w14:val="standardContextual"/>
        </w:rPr>
        <w:tab/>
      </w:r>
      <w:r>
        <w:rPr>
          <w:noProof/>
        </w:rPr>
        <w:t>Transmission control arbitration</w:t>
      </w:r>
      <w:r>
        <w:rPr>
          <w:noProof/>
        </w:rPr>
        <w:tab/>
      </w:r>
      <w:r>
        <w:rPr>
          <w:noProof/>
        </w:rPr>
        <w:fldChar w:fldCharType="begin"/>
      </w:r>
      <w:r>
        <w:rPr>
          <w:noProof/>
        </w:rPr>
        <w:instrText xml:space="preserve"> PAGEREF _Toc193632548 \h </w:instrText>
      </w:r>
      <w:r>
        <w:rPr>
          <w:noProof/>
        </w:rPr>
      </w:r>
      <w:r>
        <w:rPr>
          <w:noProof/>
        </w:rPr>
        <w:fldChar w:fldCharType="separate"/>
      </w:r>
      <w:r>
        <w:rPr>
          <w:noProof/>
        </w:rPr>
        <w:t>298</w:t>
      </w:r>
      <w:r>
        <w:rPr>
          <w:noProof/>
        </w:rPr>
        <w:fldChar w:fldCharType="end"/>
      </w:r>
    </w:p>
    <w:p w14:paraId="0966450D" w14:textId="371ABCE0" w:rsidR="00591AB2" w:rsidRDefault="00591AB2">
      <w:pPr>
        <w:pStyle w:val="TOC8"/>
        <w:rPr>
          <w:rFonts w:asciiTheme="minorHAnsi" w:eastAsiaTheme="minorEastAsia" w:hAnsiTheme="minorHAnsi" w:cstheme="minorBidi"/>
          <w:b w:val="0"/>
          <w:noProof/>
          <w:kern w:val="2"/>
          <w:sz w:val="24"/>
          <w:szCs w:val="24"/>
          <w:lang w:eastAsia="en-GB"/>
          <w14:ligatures w14:val="standardContextual"/>
        </w:rPr>
      </w:pPr>
      <w:r>
        <w:rPr>
          <w:noProof/>
        </w:rPr>
        <w:t>Annex C:</w:t>
      </w:r>
      <w:r>
        <w:rPr>
          <w:rFonts w:asciiTheme="minorHAnsi" w:eastAsiaTheme="minorEastAsia" w:hAnsiTheme="minorHAnsi" w:cstheme="minorBidi"/>
          <w:b w:val="0"/>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_Toc193632549 \h </w:instrText>
      </w:r>
      <w:r>
        <w:rPr>
          <w:noProof/>
        </w:rPr>
      </w:r>
      <w:r>
        <w:rPr>
          <w:noProof/>
        </w:rPr>
        <w:fldChar w:fldCharType="separate"/>
      </w:r>
      <w:r>
        <w:rPr>
          <w:noProof/>
        </w:rPr>
        <w:t>298</w:t>
      </w:r>
      <w:r>
        <w:rPr>
          <w:noProof/>
        </w:rPr>
        <w:fldChar w:fldCharType="end"/>
      </w:r>
    </w:p>
    <w:p w14:paraId="3373B6FA" w14:textId="1D16DDFC" w:rsidR="00591AB2" w:rsidRDefault="00591AB2">
      <w:pPr>
        <w:pStyle w:val="TOC8"/>
        <w:rPr>
          <w:rFonts w:asciiTheme="minorHAnsi" w:eastAsiaTheme="minorEastAsia" w:hAnsiTheme="minorHAnsi" w:cstheme="minorBidi"/>
          <w:b w:val="0"/>
          <w:noProof/>
          <w:kern w:val="2"/>
          <w:sz w:val="24"/>
          <w:szCs w:val="24"/>
          <w:lang w:eastAsia="en-GB"/>
          <w14:ligatures w14:val="standardContextual"/>
        </w:rPr>
      </w:pPr>
      <w:r>
        <w:rPr>
          <w:noProof/>
        </w:rPr>
        <w:t>Annex D (informative): Example of a User Message Storage Area</w:t>
      </w:r>
      <w:r>
        <w:rPr>
          <w:noProof/>
        </w:rPr>
        <w:tab/>
      </w:r>
      <w:r>
        <w:rPr>
          <w:noProof/>
        </w:rPr>
        <w:fldChar w:fldCharType="begin"/>
      </w:r>
      <w:r>
        <w:rPr>
          <w:noProof/>
        </w:rPr>
        <w:instrText xml:space="preserve"> PAGEREF _Toc193632550 \h </w:instrText>
      </w:r>
      <w:r>
        <w:rPr>
          <w:noProof/>
        </w:rPr>
      </w:r>
      <w:r>
        <w:rPr>
          <w:noProof/>
        </w:rPr>
        <w:fldChar w:fldCharType="separate"/>
      </w:r>
      <w:r>
        <w:rPr>
          <w:noProof/>
        </w:rPr>
        <w:t>299</w:t>
      </w:r>
      <w:r>
        <w:rPr>
          <w:noProof/>
        </w:rPr>
        <w:fldChar w:fldCharType="end"/>
      </w:r>
    </w:p>
    <w:p w14:paraId="793F5196" w14:textId="1A66EE26" w:rsidR="00591AB2" w:rsidRDefault="00591AB2">
      <w:pPr>
        <w:pStyle w:val="TOC8"/>
        <w:rPr>
          <w:rFonts w:asciiTheme="minorHAnsi" w:eastAsiaTheme="minorEastAsia" w:hAnsiTheme="minorHAnsi" w:cstheme="minorBidi"/>
          <w:b w:val="0"/>
          <w:noProof/>
          <w:kern w:val="2"/>
          <w:sz w:val="24"/>
          <w:szCs w:val="24"/>
          <w:lang w:eastAsia="en-GB"/>
          <w14:ligatures w14:val="standardContextual"/>
        </w:rPr>
      </w:pPr>
      <w:r>
        <w:rPr>
          <w:noProof/>
        </w:rPr>
        <w:t>Annex E (informative): Change history</w:t>
      </w:r>
      <w:r>
        <w:rPr>
          <w:noProof/>
        </w:rPr>
        <w:tab/>
      </w:r>
      <w:r>
        <w:rPr>
          <w:noProof/>
        </w:rPr>
        <w:fldChar w:fldCharType="begin"/>
      </w:r>
      <w:r>
        <w:rPr>
          <w:noProof/>
        </w:rPr>
        <w:instrText xml:space="preserve"> PAGEREF _Toc193632551 \h </w:instrText>
      </w:r>
      <w:r>
        <w:rPr>
          <w:noProof/>
        </w:rPr>
      </w:r>
      <w:r>
        <w:rPr>
          <w:noProof/>
        </w:rPr>
        <w:fldChar w:fldCharType="separate"/>
      </w:r>
      <w:r>
        <w:rPr>
          <w:noProof/>
        </w:rPr>
        <w:t>300</w:t>
      </w:r>
      <w:r>
        <w:rPr>
          <w:noProof/>
        </w:rPr>
        <w:fldChar w:fldCharType="end"/>
      </w:r>
    </w:p>
    <w:p w14:paraId="6268FCC5" w14:textId="0D29CD40" w:rsidR="00C336BB" w:rsidRPr="004D3578" w:rsidRDefault="00C336BB" w:rsidP="00C336BB">
      <w:r w:rsidRPr="004D3578">
        <w:rPr>
          <w:noProof/>
          <w:sz w:val="22"/>
        </w:rPr>
        <w:fldChar w:fldCharType="end"/>
      </w:r>
    </w:p>
    <w:p w14:paraId="70B5F644" w14:textId="77777777" w:rsidR="00C336BB" w:rsidRPr="004D3578" w:rsidRDefault="00C336BB" w:rsidP="00C336BB">
      <w:pPr>
        <w:pStyle w:val="Heading1"/>
        <w:ind w:left="0" w:firstLine="0"/>
      </w:pPr>
      <w:r w:rsidRPr="004D3578">
        <w:br w:type="page"/>
      </w:r>
      <w:bookmarkStart w:id="15" w:name="_Toc458172681"/>
      <w:bookmarkStart w:id="16" w:name="_Toc458174172"/>
      <w:bookmarkStart w:id="17" w:name="_Toc193631872"/>
      <w:r w:rsidRPr="004D3578">
        <w:lastRenderedPageBreak/>
        <w:t>Foreword</w:t>
      </w:r>
      <w:bookmarkEnd w:id="15"/>
      <w:bookmarkEnd w:id="16"/>
      <w:bookmarkEnd w:id="17"/>
    </w:p>
    <w:p w14:paraId="0FB593B4" w14:textId="77777777" w:rsidR="00C336BB" w:rsidRPr="004D3578" w:rsidRDefault="00C336BB" w:rsidP="00C336BB">
      <w:r w:rsidRPr="004D3578">
        <w:t>This Technical Specification has been produced by the 3</w:t>
      </w:r>
      <w:r w:rsidRPr="004D3578">
        <w:rPr>
          <w:vertAlign w:val="superscript"/>
        </w:rPr>
        <w:t>rd</w:t>
      </w:r>
      <w:r w:rsidRPr="004D3578">
        <w:t xml:space="preserve"> Generation Partnership Project (3GPP).</w:t>
      </w:r>
    </w:p>
    <w:p w14:paraId="43F023C0" w14:textId="77777777" w:rsidR="00C336BB" w:rsidRPr="004D3578" w:rsidRDefault="00C336BB" w:rsidP="00C336BB">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E9861E7" w14:textId="77777777" w:rsidR="00C336BB" w:rsidRPr="004D3578" w:rsidRDefault="00C336BB" w:rsidP="00C336BB">
      <w:pPr>
        <w:pStyle w:val="B1"/>
      </w:pPr>
      <w:r w:rsidRPr="004D3578">
        <w:t>Version x.y.z</w:t>
      </w:r>
    </w:p>
    <w:p w14:paraId="66F0BCFF" w14:textId="77777777" w:rsidR="00C336BB" w:rsidRPr="004D3578" w:rsidRDefault="00C336BB" w:rsidP="00C336BB">
      <w:pPr>
        <w:pStyle w:val="B1"/>
      </w:pPr>
      <w:r w:rsidRPr="004D3578">
        <w:t>where:</w:t>
      </w:r>
    </w:p>
    <w:p w14:paraId="3C8F79FF" w14:textId="77777777" w:rsidR="00C336BB" w:rsidRPr="004D3578" w:rsidRDefault="00C336BB" w:rsidP="00C336BB">
      <w:pPr>
        <w:pStyle w:val="B2"/>
      </w:pPr>
      <w:r w:rsidRPr="004D3578">
        <w:t>x</w:t>
      </w:r>
      <w:r w:rsidRPr="004D3578">
        <w:tab/>
        <w:t>the first digit:</w:t>
      </w:r>
    </w:p>
    <w:p w14:paraId="67481309" w14:textId="77777777" w:rsidR="00C336BB" w:rsidRPr="004D3578" w:rsidRDefault="00C336BB" w:rsidP="00C336BB">
      <w:pPr>
        <w:pStyle w:val="B3"/>
      </w:pPr>
      <w:r w:rsidRPr="004D3578">
        <w:t>1</w:t>
      </w:r>
      <w:r w:rsidRPr="004D3578">
        <w:tab/>
        <w:t>presented to TSG for information;</w:t>
      </w:r>
    </w:p>
    <w:p w14:paraId="530F3395" w14:textId="77777777" w:rsidR="00C336BB" w:rsidRPr="004D3578" w:rsidRDefault="00C336BB" w:rsidP="00C336BB">
      <w:pPr>
        <w:pStyle w:val="B3"/>
      </w:pPr>
      <w:r w:rsidRPr="004D3578">
        <w:t>2</w:t>
      </w:r>
      <w:r w:rsidRPr="004D3578">
        <w:tab/>
        <w:t>presented to TSG for approval;</w:t>
      </w:r>
    </w:p>
    <w:p w14:paraId="093AC9E0" w14:textId="77777777" w:rsidR="00C336BB" w:rsidRPr="004D3578" w:rsidRDefault="00C336BB" w:rsidP="00C336BB">
      <w:pPr>
        <w:pStyle w:val="B3"/>
      </w:pPr>
      <w:r w:rsidRPr="004D3578">
        <w:t>3</w:t>
      </w:r>
      <w:r w:rsidRPr="004D3578">
        <w:tab/>
        <w:t>or greater indicates TSG approved document under change control.</w:t>
      </w:r>
    </w:p>
    <w:p w14:paraId="2F5F5BAF" w14:textId="77777777" w:rsidR="00C336BB" w:rsidRPr="004D3578" w:rsidRDefault="00C336BB" w:rsidP="00C336BB">
      <w:pPr>
        <w:pStyle w:val="B2"/>
      </w:pPr>
      <w:r w:rsidRPr="004D3578">
        <w:t>y</w:t>
      </w:r>
      <w:r w:rsidRPr="004D3578">
        <w:tab/>
        <w:t>the second digit is incremented for all changes of substance, i.e. technical enhancements, corrections, updates, etc.</w:t>
      </w:r>
    </w:p>
    <w:p w14:paraId="784D2316" w14:textId="77777777" w:rsidR="00C336BB" w:rsidRPr="004D3578" w:rsidRDefault="00C336BB" w:rsidP="00C336BB">
      <w:pPr>
        <w:pStyle w:val="B2"/>
      </w:pPr>
      <w:r w:rsidRPr="004D3578">
        <w:t>z</w:t>
      </w:r>
      <w:r w:rsidRPr="004D3578">
        <w:tab/>
        <w:t>the third digit is incremented when editorial only changes have been incorporated in the document.</w:t>
      </w:r>
    </w:p>
    <w:p w14:paraId="4247ED04" w14:textId="77777777" w:rsidR="00C336BB" w:rsidRPr="004D3578" w:rsidRDefault="00C336BB" w:rsidP="00C336BB">
      <w:pPr>
        <w:pStyle w:val="Heading1"/>
      </w:pPr>
      <w:r w:rsidRPr="004D3578">
        <w:br w:type="page"/>
      </w:r>
      <w:bookmarkStart w:id="18" w:name="_Toc458172682"/>
      <w:bookmarkStart w:id="19" w:name="_Toc458174173"/>
      <w:bookmarkStart w:id="20" w:name="_Toc193631873"/>
      <w:r w:rsidRPr="004D3578">
        <w:lastRenderedPageBreak/>
        <w:t>1</w:t>
      </w:r>
      <w:r w:rsidRPr="004D3578">
        <w:tab/>
        <w:t>Scope</w:t>
      </w:r>
      <w:bookmarkEnd w:id="18"/>
      <w:bookmarkEnd w:id="19"/>
      <w:bookmarkEnd w:id="20"/>
    </w:p>
    <w:p w14:paraId="5C5C8D31" w14:textId="77777777" w:rsidR="00C336BB" w:rsidRDefault="00C336BB" w:rsidP="00C336BB">
      <w:pPr>
        <w:rPr>
          <w:rFonts w:eastAsia="SimSun"/>
          <w:lang w:eastAsia="zh-CN"/>
        </w:rPr>
      </w:pPr>
      <w:r w:rsidRPr="003E2577">
        <w:t xml:space="preserve">This document specifies </w:t>
      </w:r>
      <w:r w:rsidRPr="003F7CB6">
        <w:t xml:space="preserve">the functional architecture, procedures and information flows needed to support the </w:t>
      </w:r>
      <w:r w:rsidRPr="00245536">
        <w:t>Mission Critical Data (MCData) services</w:t>
      </w:r>
      <w:r w:rsidRPr="00245536">
        <w:rPr>
          <w:rFonts w:eastAsia="SimSun" w:hint="eastAsia"/>
          <w:lang w:eastAsia="zh-CN"/>
        </w:rPr>
        <w:t>.</w:t>
      </w:r>
      <w:r w:rsidRPr="00245536">
        <w:t xml:space="preserve"> </w:t>
      </w:r>
      <w:r w:rsidRPr="00245536">
        <w:rPr>
          <w:rFonts w:eastAsia="SimSun" w:hint="eastAsia"/>
          <w:lang w:eastAsia="zh-CN"/>
        </w:rPr>
        <w:t>MC</w:t>
      </w:r>
      <w:r w:rsidRPr="00245536">
        <w:rPr>
          <w:rFonts w:eastAsia="SimSun"/>
          <w:lang w:eastAsia="zh-CN"/>
        </w:rPr>
        <w:t>Data</w:t>
      </w:r>
      <w:r w:rsidRPr="00245536">
        <w:rPr>
          <w:rFonts w:eastAsia="SimSun" w:hint="eastAsia"/>
          <w:lang w:eastAsia="zh-CN"/>
        </w:rPr>
        <w:t xml:space="preserve"> </w:t>
      </w:r>
      <w:r w:rsidRPr="00245536">
        <w:rPr>
          <w:rFonts w:eastAsia="SimSun"/>
          <w:lang w:eastAsia="zh-CN"/>
        </w:rPr>
        <w:t xml:space="preserve">is a suite of </w:t>
      </w:r>
      <w:r w:rsidRPr="00245536">
        <w:rPr>
          <w:rFonts w:eastAsia="SimSun" w:hint="eastAsia"/>
          <w:lang w:eastAsia="zh-CN"/>
        </w:rPr>
        <w:t>service</w:t>
      </w:r>
      <w:r w:rsidRPr="00245536">
        <w:rPr>
          <w:rFonts w:eastAsia="SimSun"/>
          <w:lang w:eastAsia="zh-CN"/>
        </w:rPr>
        <w:t>s which</w:t>
      </w:r>
      <w:r w:rsidRPr="00245536">
        <w:rPr>
          <w:rFonts w:eastAsia="SimSun" w:hint="eastAsia"/>
          <w:lang w:eastAsia="zh-CN"/>
        </w:rPr>
        <w:t xml:space="preserve"> utilizes the common </w:t>
      </w:r>
      <w:r w:rsidRPr="00245536">
        <w:rPr>
          <w:rFonts w:eastAsia="SimSun"/>
          <w:lang w:eastAsia="zh-CN"/>
        </w:rPr>
        <w:t>functional</w:t>
      </w:r>
      <w:r w:rsidRPr="00245536">
        <w:rPr>
          <w:rFonts w:eastAsia="SimSun" w:hint="eastAsia"/>
          <w:lang w:eastAsia="zh-CN"/>
        </w:rPr>
        <w:t xml:space="preserve"> architecture</w:t>
      </w:r>
      <w:r w:rsidRPr="003F7CB6">
        <w:rPr>
          <w:rFonts w:eastAsia="SimSun" w:hint="eastAsia"/>
          <w:lang w:eastAsia="zh-CN"/>
        </w:rPr>
        <w:t xml:space="preserve"> defined in 3GPP</w:t>
      </w:r>
      <w:r>
        <w:rPr>
          <w:rFonts w:eastAsia="SimSun" w:hint="cs"/>
          <w:lang w:eastAsia="zh-CN"/>
        </w:rPr>
        <w:t> </w:t>
      </w:r>
      <w:r w:rsidRPr="003F7CB6">
        <w:rPr>
          <w:rFonts w:eastAsia="SimSun" w:hint="eastAsia"/>
          <w:lang w:eastAsia="zh-CN"/>
        </w:rPr>
        <w:t>TS</w:t>
      </w:r>
      <w:r>
        <w:rPr>
          <w:rFonts w:eastAsia="SimSun" w:hint="cs"/>
          <w:lang w:eastAsia="zh-CN"/>
        </w:rPr>
        <w:t> </w:t>
      </w:r>
      <w:r w:rsidRPr="003F7CB6">
        <w:rPr>
          <w:rFonts w:eastAsia="SimSun" w:hint="eastAsia"/>
          <w:lang w:eastAsia="zh-CN"/>
        </w:rPr>
        <w:t>23.</w:t>
      </w:r>
      <w:r w:rsidRPr="003F7CB6">
        <w:rPr>
          <w:rFonts w:eastAsia="SimSun"/>
          <w:lang w:eastAsia="zh-CN"/>
        </w:rPr>
        <w:t>280</w:t>
      </w:r>
      <w:r>
        <w:rPr>
          <w:rFonts w:eastAsia="SimSun"/>
          <w:lang w:eastAsia="zh-CN"/>
        </w:rPr>
        <w:t> </w:t>
      </w:r>
      <w:r w:rsidRPr="003F7CB6">
        <w:rPr>
          <w:rFonts w:eastAsia="SimSun" w:hint="eastAsia"/>
          <w:lang w:eastAsia="zh-CN"/>
        </w:rPr>
        <w:t>[</w:t>
      </w:r>
      <w:r w:rsidRPr="003F7CB6">
        <w:rPr>
          <w:rFonts w:eastAsia="SimSun"/>
          <w:lang w:eastAsia="zh-CN"/>
        </w:rPr>
        <w:t>5</w:t>
      </w:r>
      <w:r w:rsidRPr="003F7CB6">
        <w:rPr>
          <w:rFonts w:eastAsia="SimSun" w:hint="eastAsia"/>
          <w:lang w:eastAsia="zh-CN"/>
        </w:rPr>
        <w:t>]</w:t>
      </w:r>
      <w:r>
        <w:rPr>
          <w:rFonts w:eastAsia="SimSun"/>
          <w:lang w:eastAsia="zh-CN"/>
        </w:rPr>
        <w:t xml:space="preserve"> </w:t>
      </w:r>
      <w:r w:rsidRPr="003F7CB6">
        <w:rPr>
          <w:rFonts w:eastAsia="SimSun" w:hint="eastAsia"/>
          <w:lang w:eastAsia="zh-CN"/>
        </w:rPr>
        <w:t xml:space="preserve">to support MC services over LTE including the common services core. </w:t>
      </w:r>
    </w:p>
    <w:p w14:paraId="65A1695D" w14:textId="77777777" w:rsidR="00C336BB" w:rsidRDefault="00C336BB" w:rsidP="00C336BB">
      <w:r w:rsidRPr="003F7CB6">
        <w:t xml:space="preserve">MCData </w:t>
      </w:r>
      <w:r>
        <w:t>services suite consists of the following sub-services:</w:t>
      </w:r>
    </w:p>
    <w:p w14:paraId="7C540972" w14:textId="77777777" w:rsidR="00C336BB" w:rsidRPr="00245536" w:rsidRDefault="00C336BB" w:rsidP="00C336BB">
      <w:pPr>
        <w:pStyle w:val="B1"/>
      </w:pPr>
      <w:r w:rsidRPr="00205B9F">
        <w:t>-</w:t>
      </w:r>
      <w:r w:rsidRPr="00205B9F">
        <w:tab/>
      </w:r>
      <w:r w:rsidRPr="00245536">
        <w:t>short data service (</w:t>
      </w:r>
      <w:r>
        <w:t>SDS</w:t>
      </w:r>
      <w:r w:rsidRPr="00245536">
        <w:t>);</w:t>
      </w:r>
    </w:p>
    <w:p w14:paraId="3EFB5380" w14:textId="77777777" w:rsidR="00C336BB" w:rsidRDefault="00C336BB" w:rsidP="00C336BB">
      <w:pPr>
        <w:pStyle w:val="B1"/>
      </w:pPr>
      <w:r w:rsidRPr="00205B9F">
        <w:t>-</w:t>
      </w:r>
      <w:r w:rsidRPr="00205B9F">
        <w:tab/>
      </w:r>
      <w:r w:rsidRPr="00245536">
        <w:t>file distribution</w:t>
      </w:r>
      <w:r>
        <w:t xml:space="preserve"> (FD);</w:t>
      </w:r>
    </w:p>
    <w:p w14:paraId="4ABF1D5B" w14:textId="77777777" w:rsidR="00C336BB" w:rsidRDefault="00C336BB" w:rsidP="00C336BB">
      <w:pPr>
        <w:pStyle w:val="B1"/>
      </w:pPr>
      <w:r w:rsidRPr="00205B9F">
        <w:t>-</w:t>
      </w:r>
      <w:r w:rsidRPr="00205B9F">
        <w:tab/>
      </w:r>
      <w:r>
        <w:t>data streaming (DS); and</w:t>
      </w:r>
    </w:p>
    <w:p w14:paraId="20D60D51" w14:textId="77777777" w:rsidR="00C336BB" w:rsidRDefault="00C336BB" w:rsidP="00C336BB">
      <w:pPr>
        <w:pStyle w:val="NO"/>
      </w:pPr>
      <w:r>
        <w:t>NOTE:</w:t>
      </w:r>
      <w:r>
        <w:tab/>
        <w:t>Procedures for DS are not covered in the current specification.</w:t>
      </w:r>
    </w:p>
    <w:p w14:paraId="4EC9AD6C" w14:textId="77777777" w:rsidR="00C336BB" w:rsidRPr="00245536" w:rsidRDefault="00C336BB" w:rsidP="00C336BB">
      <w:pPr>
        <w:pStyle w:val="B1"/>
      </w:pPr>
      <w:r w:rsidRPr="00205B9F">
        <w:t>-</w:t>
      </w:r>
      <w:r w:rsidRPr="00205B9F">
        <w:tab/>
      </w:r>
      <w:r>
        <w:t>IP connectivity.</w:t>
      </w:r>
    </w:p>
    <w:p w14:paraId="2A0EEFA3" w14:textId="77777777" w:rsidR="00C336BB" w:rsidRDefault="00C336BB" w:rsidP="00C336BB">
      <w:r w:rsidRPr="003F7CB6">
        <w:t xml:space="preserve">MCData </w:t>
      </w:r>
      <w:r>
        <w:t>features include:</w:t>
      </w:r>
    </w:p>
    <w:p w14:paraId="1A0C0D2B" w14:textId="77777777" w:rsidR="00C336BB" w:rsidRPr="00245536" w:rsidRDefault="00C336BB" w:rsidP="00C336BB">
      <w:pPr>
        <w:pStyle w:val="B1"/>
      </w:pPr>
      <w:r w:rsidRPr="00205B9F">
        <w:t>-</w:t>
      </w:r>
      <w:r w:rsidRPr="00205B9F">
        <w:tab/>
      </w:r>
      <w:r w:rsidRPr="00245536">
        <w:t>conversation management;</w:t>
      </w:r>
    </w:p>
    <w:p w14:paraId="5B61F300" w14:textId="77777777" w:rsidR="00C336BB" w:rsidRDefault="00C336BB" w:rsidP="00C336BB">
      <w:pPr>
        <w:pStyle w:val="B1"/>
      </w:pPr>
      <w:r w:rsidRPr="00205B9F">
        <w:t>-</w:t>
      </w:r>
      <w:r w:rsidRPr="00205B9F">
        <w:tab/>
      </w:r>
      <w:r w:rsidRPr="00245536">
        <w:t>transmission and reception control;</w:t>
      </w:r>
      <w:r w:rsidRPr="001D050C">
        <w:t xml:space="preserve"> </w:t>
      </w:r>
    </w:p>
    <w:p w14:paraId="57B432AC" w14:textId="77777777" w:rsidR="00C336BB" w:rsidRPr="00245536" w:rsidRDefault="00C336BB" w:rsidP="00C336BB">
      <w:pPr>
        <w:pStyle w:val="B1"/>
      </w:pPr>
      <w:r>
        <w:t>-</w:t>
      </w:r>
      <w:r>
        <w:tab/>
        <w:t>communication release;</w:t>
      </w:r>
      <w:r w:rsidRPr="00245536">
        <w:t xml:space="preserve"> and</w:t>
      </w:r>
    </w:p>
    <w:p w14:paraId="3708CB00" w14:textId="77777777" w:rsidR="00C336BB" w:rsidRPr="00245536" w:rsidRDefault="00C336BB" w:rsidP="00C336BB">
      <w:pPr>
        <w:pStyle w:val="B1"/>
        <w:rPr>
          <w:rFonts w:eastAsia="SimSun"/>
        </w:rPr>
      </w:pPr>
      <w:r w:rsidRPr="00205B9F">
        <w:t>-</w:t>
      </w:r>
      <w:r w:rsidRPr="00205B9F">
        <w:tab/>
      </w:r>
      <w:r w:rsidRPr="00245536">
        <w:t>enhanced status</w:t>
      </w:r>
      <w:r w:rsidRPr="00245536">
        <w:rPr>
          <w:rFonts w:eastAsia="SimSun"/>
        </w:rPr>
        <w:t>.</w:t>
      </w:r>
    </w:p>
    <w:p w14:paraId="676082A8" w14:textId="77777777" w:rsidR="00C336BB" w:rsidRPr="003E2577" w:rsidRDefault="00C336BB" w:rsidP="00C336BB">
      <w:pPr>
        <w:rPr>
          <w:lang w:eastAsia="zh-CN"/>
        </w:rPr>
      </w:pPr>
      <w:r w:rsidRPr="003E2577">
        <w:rPr>
          <w:lang w:eastAsia="zh-CN"/>
        </w:rPr>
        <w:t>The corresponding service requirements are defined in 3GPP TS 22.</w:t>
      </w:r>
      <w:r>
        <w:rPr>
          <w:lang w:eastAsia="zh-CN"/>
        </w:rPr>
        <w:t>282</w:t>
      </w:r>
      <w:r>
        <w:rPr>
          <w:rFonts w:eastAsia="SimSun" w:hint="cs"/>
          <w:lang w:eastAsia="zh-CN"/>
        </w:rPr>
        <w:t> </w:t>
      </w:r>
      <w:r w:rsidRPr="003E2577">
        <w:rPr>
          <w:lang w:eastAsia="zh-CN"/>
        </w:rPr>
        <w:t>[</w:t>
      </w:r>
      <w:r>
        <w:rPr>
          <w:lang w:eastAsia="zh-CN"/>
        </w:rPr>
        <w:t>3</w:t>
      </w:r>
      <w:r w:rsidRPr="003E2577">
        <w:rPr>
          <w:lang w:eastAsia="zh-CN"/>
        </w:rPr>
        <w:t>]</w:t>
      </w:r>
      <w:r>
        <w:rPr>
          <w:rFonts w:eastAsia="SimSun" w:hint="eastAsia"/>
          <w:lang w:eastAsia="zh-CN"/>
        </w:rPr>
        <w:t xml:space="preserve"> and 3GPP</w:t>
      </w:r>
      <w:r>
        <w:rPr>
          <w:rFonts w:eastAsia="SimSun" w:hint="cs"/>
          <w:lang w:eastAsia="zh-CN"/>
        </w:rPr>
        <w:t> </w:t>
      </w:r>
      <w:r>
        <w:rPr>
          <w:rFonts w:eastAsia="SimSun" w:hint="eastAsia"/>
          <w:lang w:eastAsia="zh-CN"/>
        </w:rPr>
        <w:t>TS</w:t>
      </w:r>
      <w:r>
        <w:rPr>
          <w:rFonts w:eastAsia="SimSun" w:hint="cs"/>
          <w:lang w:eastAsia="zh-CN"/>
        </w:rPr>
        <w:t> </w:t>
      </w:r>
      <w:r>
        <w:rPr>
          <w:rFonts w:eastAsia="SimSun" w:hint="eastAsia"/>
          <w:lang w:eastAsia="zh-CN"/>
        </w:rPr>
        <w:t>22.280</w:t>
      </w:r>
      <w:r>
        <w:rPr>
          <w:rFonts w:eastAsia="SimSun" w:hint="cs"/>
          <w:lang w:eastAsia="zh-CN"/>
        </w:rPr>
        <w:t> </w:t>
      </w:r>
      <w:r>
        <w:rPr>
          <w:rFonts w:eastAsia="SimSun" w:hint="eastAsia"/>
          <w:lang w:eastAsia="zh-CN"/>
        </w:rPr>
        <w:t>[</w:t>
      </w:r>
      <w:r>
        <w:rPr>
          <w:rFonts w:eastAsia="SimSun"/>
          <w:lang w:eastAsia="zh-CN"/>
        </w:rPr>
        <w:t>2</w:t>
      </w:r>
      <w:r>
        <w:rPr>
          <w:rFonts w:eastAsia="SimSun" w:hint="eastAsia"/>
          <w:lang w:eastAsia="zh-CN"/>
        </w:rPr>
        <w:t>]</w:t>
      </w:r>
      <w:r w:rsidRPr="003E2577">
        <w:rPr>
          <w:lang w:eastAsia="zh-CN"/>
        </w:rPr>
        <w:t>.</w:t>
      </w:r>
    </w:p>
    <w:p w14:paraId="7C81680E" w14:textId="77777777" w:rsidR="00C336BB" w:rsidRPr="003E2577" w:rsidRDefault="00C336BB" w:rsidP="00C336BB">
      <w:r w:rsidRPr="003E2577">
        <w:t xml:space="preserve">The present document is applicable primarily to </w:t>
      </w:r>
      <w:r>
        <w:t>MCData</w:t>
      </w:r>
      <w:r w:rsidRPr="003E2577">
        <w:t xml:space="preserve"> service using E-UTRAN access based on the EPC architecture defined in 3GPP TS 23.401 [</w:t>
      </w:r>
      <w:r>
        <w:t>4</w:t>
      </w:r>
      <w:r w:rsidRPr="003E2577">
        <w:t xml:space="preserve">]. Certain </w:t>
      </w:r>
      <w:r>
        <w:rPr>
          <w:rFonts w:eastAsia="SimSun" w:hint="eastAsia"/>
          <w:lang w:eastAsia="zh-CN"/>
        </w:rPr>
        <w:t xml:space="preserve">application </w:t>
      </w:r>
      <w:r w:rsidRPr="003E2577">
        <w:rPr>
          <w:lang w:eastAsia="zh-CN"/>
        </w:rPr>
        <w:t>functions</w:t>
      </w:r>
      <w:r>
        <w:rPr>
          <w:rFonts w:eastAsia="SimSun" w:hint="eastAsia"/>
          <w:lang w:eastAsia="zh-CN"/>
        </w:rPr>
        <w:t xml:space="preserve"> of the </w:t>
      </w:r>
      <w:r>
        <w:rPr>
          <w:rFonts w:eastAsia="SimSun"/>
          <w:lang w:eastAsia="zh-CN"/>
        </w:rPr>
        <w:t>MCData</w:t>
      </w:r>
      <w:r>
        <w:rPr>
          <w:rFonts w:eastAsia="SimSun" w:hint="eastAsia"/>
          <w:lang w:eastAsia="zh-CN"/>
        </w:rPr>
        <w:t xml:space="preserve"> service</w:t>
      </w:r>
      <w:r w:rsidRPr="003E2577">
        <w:rPr>
          <w:lang w:eastAsia="zh-CN"/>
        </w:rPr>
        <w:t xml:space="preserve"> could also </w:t>
      </w:r>
      <w:r w:rsidRPr="003E2577">
        <w:t>be supported via non-3GPP access networks but no additional functionality is specified to support non-3GPP access.</w:t>
      </w:r>
    </w:p>
    <w:p w14:paraId="0B81D90D" w14:textId="77777777" w:rsidR="00C336BB" w:rsidRDefault="00C336BB" w:rsidP="00C336BB">
      <w:r w:rsidRPr="003E2577">
        <w:t xml:space="preserve">The </w:t>
      </w:r>
      <w:r>
        <w:t>MCData</w:t>
      </w:r>
      <w:r w:rsidRPr="003E2577">
        <w:t xml:space="preserve"> service can be used for public safety applications and also for general commercial applications e.g. utility companies and railways.</w:t>
      </w:r>
    </w:p>
    <w:p w14:paraId="0F7073DC" w14:textId="77777777" w:rsidR="00C336BB" w:rsidRPr="004D3578" w:rsidRDefault="00C336BB" w:rsidP="00C336BB">
      <w:pPr>
        <w:pStyle w:val="Heading1"/>
      </w:pPr>
      <w:bookmarkStart w:id="21" w:name="_Toc458172683"/>
      <w:bookmarkStart w:id="22" w:name="_Toc458174174"/>
      <w:bookmarkStart w:id="23" w:name="_Toc193631874"/>
      <w:r w:rsidRPr="004D3578">
        <w:t>2</w:t>
      </w:r>
      <w:r w:rsidRPr="004D3578">
        <w:tab/>
        <w:t>References</w:t>
      </w:r>
      <w:bookmarkEnd w:id="21"/>
      <w:bookmarkEnd w:id="22"/>
      <w:bookmarkEnd w:id="23"/>
    </w:p>
    <w:p w14:paraId="681971DF" w14:textId="77777777" w:rsidR="00C336BB" w:rsidRPr="004D3578" w:rsidRDefault="00C336BB" w:rsidP="00C336BB">
      <w:r w:rsidRPr="004D3578">
        <w:t>The following documents contain provisions which, through reference in this text, constitute provisions of the present document.</w:t>
      </w:r>
    </w:p>
    <w:p w14:paraId="333265A2" w14:textId="77777777" w:rsidR="00C336BB" w:rsidRPr="004D3578" w:rsidRDefault="00C336BB" w:rsidP="00C336BB">
      <w:pPr>
        <w:pStyle w:val="B1"/>
      </w:pPr>
      <w:r w:rsidRPr="004D3578">
        <w:t>-</w:t>
      </w:r>
      <w:r w:rsidRPr="004D3578">
        <w:tab/>
        <w:t>References are either specific (identified by date of publication, edition number, version number, etc.) or non</w:t>
      </w:r>
      <w:r w:rsidRPr="004D3578">
        <w:noBreakHyphen/>
        <w:t>specific.</w:t>
      </w:r>
    </w:p>
    <w:p w14:paraId="2F71C7BA" w14:textId="77777777" w:rsidR="00C336BB" w:rsidRPr="004D3578" w:rsidRDefault="00C336BB" w:rsidP="00C336BB">
      <w:pPr>
        <w:pStyle w:val="B1"/>
      </w:pPr>
      <w:r w:rsidRPr="004D3578">
        <w:t>-</w:t>
      </w:r>
      <w:r w:rsidRPr="004D3578">
        <w:tab/>
        <w:t>For a specific reference, subsequent revisions do not apply.</w:t>
      </w:r>
    </w:p>
    <w:p w14:paraId="3B07F62C" w14:textId="77777777" w:rsidR="00C336BB" w:rsidRPr="004D3578" w:rsidRDefault="00C336BB" w:rsidP="00C336BB">
      <w:pPr>
        <w:pStyle w:val="B1"/>
      </w:pPr>
      <w:r w:rsidRPr="004D3578">
        <w:t>-</w:t>
      </w:r>
      <w:r w:rsidRPr="004D3578">
        <w:tab/>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3B7BDA64" w14:textId="77777777" w:rsidR="00C336BB" w:rsidRPr="004D3578" w:rsidRDefault="00C336BB" w:rsidP="00C336BB">
      <w:pPr>
        <w:pStyle w:val="EX"/>
      </w:pPr>
      <w:r w:rsidRPr="004D3578">
        <w:t>[1]</w:t>
      </w:r>
      <w:r w:rsidRPr="004D3578">
        <w:tab/>
        <w:t>3GPP TR 21.905: "Vocabulary for 3GPP Specifications".</w:t>
      </w:r>
    </w:p>
    <w:p w14:paraId="1975F118" w14:textId="77777777" w:rsidR="00C336BB" w:rsidRDefault="00C336BB" w:rsidP="00C336BB">
      <w:pPr>
        <w:pStyle w:val="EX"/>
      </w:pPr>
      <w:r w:rsidRPr="003B0F41">
        <w:rPr>
          <w:color w:val="000000"/>
          <w:lang w:eastAsia="ja-JP"/>
        </w:rPr>
        <w:t>[2]</w:t>
      </w:r>
      <w:r w:rsidRPr="003B0F41">
        <w:tab/>
        <w:t>3GPP</w:t>
      </w:r>
      <w:r w:rsidRPr="003B0F41">
        <w:rPr>
          <w:color w:val="000000"/>
          <w:lang w:eastAsia="ja-JP"/>
        </w:rPr>
        <w:t> </w:t>
      </w:r>
      <w:r w:rsidRPr="003B0F41">
        <w:t>TS</w:t>
      </w:r>
      <w:r w:rsidRPr="003B0F41">
        <w:rPr>
          <w:color w:val="000000"/>
          <w:lang w:eastAsia="ja-JP"/>
        </w:rPr>
        <w:t> </w:t>
      </w:r>
      <w:r w:rsidRPr="003B0F41">
        <w:t>22.</w:t>
      </w:r>
      <w:r>
        <w:rPr>
          <w:rFonts w:hint="eastAsia"/>
          <w:lang w:eastAsia="zh-CN"/>
        </w:rPr>
        <w:t>280</w:t>
      </w:r>
      <w:r w:rsidRPr="003B0F41">
        <w:t xml:space="preserve">: </w:t>
      </w:r>
      <w:r w:rsidRPr="003B0F41">
        <w:rPr>
          <w:color w:val="000000"/>
          <w:lang w:eastAsia="ja-JP"/>
        </w:rPr>
        <w:t>"</w:t>
      </w:r>
      <w:r w:rsidRPr="003B0F41">
        <w:t xml:space="preserve">Mission Critical </w:t>
      </w:r>
      <w:r>
        <w:rPr>
          <w:rFonts w:hint="eastAsia"/>
          <w:lang w:eastAsia="zh-CN"/>
        </w:rPr>
        <w:t>Common Requirements</w:t>
      </w:r>
      <w:r w:rsidRPr="003B0F41">
        <w:t xml:space="preserve"> </w:t>
      </w:r>
      <w:r>
        <w:t>(</w:t>
      </w:r>
      <w:r w:rsidRPr="003B0F41">
        <w:t>MC</w:t>
      </w:r>
      <w:r>
        <w:rPr>
          <w:rFonts w:hint="eastAsia"/>
          <w:lang w:eastAsia="zh-CN"/>
        </w:rPr>
        <w:t>CoRe</w:t>
      </w:r>
      <w:r>
        <w:t>); Stage 1"</w:t>
      </w:r>
      <w:r w:rsidRPr="003B0F41">
        <w:t>.</w:t>
      </w:r>
    </w:p>
    <w:p w14:paraId="5CAED320" w14:textId="77777777" w:rsidR="00C336BB" w:rsidRDefault="00C336BB" w:rsidP="00C336BB">
      <w:pPr>
        <w:pStyle w:val="EX"/>
      </w:pPr>
      <w:r w:rsidRPr="003B0F41">
        <w:rPr>
          <w:color w:val="000000"/>
          <w:lang w:eastAsia="ja-JP"/>
        </w:rPr>
        <w:t>[</w:t>
      </w:r>
      <w:r>
        <w:rPr>
          <w:rFonts w:hint="eastAsia"/>
          <w:color w:val="000000"/>
          <w:lang w:eastAsia="zh-CN"/>
        </w:rPr>
        <w:t>3</w:t>
      </w:r>
      <w:r w:rsidRPr="003B0F41">
        <w:rPr>
          <w:color w:val="000000"/>
          <w:lang w:eastAsia="ja-JP"/>
        </w:rPr>
        <w:t>]</w:t>
      </w:r>
      <w:r w:rsidRPr="003B0F41">
        <w:tab/>
        <w:t>3GPP</w:t>
      </w:r>
      <w:r w:rsidRPr="003B0F41">
        <w:rPr>
          <w:color w:val="000000"/>
          <w:lang w:eastAsia="ja-JP"/>
        </w:rPr>
        <w:t> </w:t>
      </w:r>
      <w:r w:rsidRPr="003B0F41">
        <w:t>TS</w:t>
      </w:r>
      <w:r w:rsidRPr="003B0F41">
        <w:rPr>
          <w:color w:val="000000"/>
          <w:lang w:eastAsia="ja-JP"/>
        </w:rPr>
        <w:t> </w:t>
      </w:r>
      <w:r w:rsidRPr="003B0F41">
        <w:t>22.</w:t>
      </w:r>
      <w:r>
        <w:rPr>
          <w:rFonts w:hint="eastAsia"/>
          <w:lang w:eastAsia="zh-CN"/>
        </w:rPr>
        <w:t>28</w:t>
      </w:r>
      <w:r>
        <w:rPr>
          <w:lang w:eastAsia="zh-CN"/>
        </w:rPr>
        <w:t>2</w:t>
      </w:r>
      <w:r w:rsidRPr="003B0F41">
        <w:t xml:space="preserve">: </w:t>
      </w:r>
      <w:r w:rsidRPr="003B0F41">
        <w:rPr>
          <w:color w:val="000000"/>
          <w:lang w:eastAsia="ja-JP"/>
        </w:rPr>
        <w:t>"</w:t>
      </w:r>
      <w:r w:rsidRPr="008B1EC7">
        <w:t>Mission Critical Data services</w:t>
      </w:r>
      <w:r w:rsidRPr="003B0F41">
        <w:rPr>
          <w:color w:val="000000"/>
          <w:lang w:eastAsia="ja-JP"/>
        </w:rPr>
        <w:t>"</w:t>
      </w:r>
      <w:r w:rsidRPr="003B0F41">
        <w:t>.</w:t>
      </w:r>
    </w:p>
    <w:p w14:paraId="39E64F50" w14:textId="77777777" w:rsidR="00C336BB" w:rsidRDefault="00C336BB" w:rsidP="00C336BB">
      <w:pPr>
        <w:pStyle w:val="EX"/>
      </w:pPr>
      <w:r w:rsidRPr="006A2006">
        <w:rPr>
          <w:color w:val="000000"/>
          <w:lang w:eastAsia="ja-JP"/>
        </w:rPr>
        <w:t>[</w:t>
      </w:r>
      <w:r w:rsidRPr="006A2006">
        <w:rPr>
          <w:rFonts w:hint="eastAsia"/>
          <w:color w:val="000000"/>
          <w:lang w:eastAsia="ja-JP"/>
        </w:rPr>
        <w:t>4</w:t>
      </w:r>
      <w:r w:rsidRPr="006A2006">
        <w:rPr>
          <w:color w:val="000000"/>
          <w:lang w:eastAsia="ja-JP"/>
        </w:rPr>
        <w:t>]</w:t>
      </w:r>
      <w:r w:rsidRPr="006A2006">
        <w:rPr>
          <w:color w:val="000000"/>
          <w:lang w:eastAsia="ja-JP"/>
        </w:rPr>
        <w:tab/>
        <w:t>3GPP TS 23.401: "General Packet Radio Service (GPRS) enhancements for Evolved Universal</w:t>
      </w:r>
      <w:r w:rsidRPr="003B0F41">
        <w:t xml:space="preserve"> Terrestrial Radio Access Network (E-UTRAN) access".</w:t>
      </w:r>
    </w:p>
    <w:p w14:paraId="537D7DFD" w14:textId="77777777" w:rsidR="00C336BB" w:rsidRDefault="00C336BB" w:rsidP="00C336BB">
      <w:pPr>
        <w:pStyle w:val="EX"/>
      </w:pPr>
      <w:r w:rsidRPr="003B0F41">
        <w:t>[</w:t>
      </w:r>
      <w:r>
        <w:rPr>
          <w:rFonts w:hint="eastAsia"/>
          <w:lang w:eastAsia="zh-CN"/>
        </w:rPr>
        <w:t>5</w:t>
      </w:r>
      <w:r w:rsidRPr="003B0F41">
        <w:t>]</w:t>
      </w:r>
      <w:r w:rsidRPr="003B0F41">
        <w:tab/>
        <w:t>3GPP</w:t>
      </w:r>
      <w:r w:rsidRPr="003B0F41">
        <w:rPr>
          <w:color w:val="000000"/>
          <w:lang w:eastAsia="ja-JP"/>
        </w:rPr>
        <w:t> </w:t>
      </w:r>
      <w:r w:rsidRPr="003B0F41">
        <w:t>TS</w:t>
      </w:r>
      <w:r w:rsidRPr="003B0F41">
        <w:rPr>
          <w:color w:val="000000"/>
          <w:lang w:eastAsia="ja-JP"/>
        </w:rPr>
        <w:t> </w:t>
      </w:r>
      <w:r w:rsidRPr="003B0F41">
        <w:t>23.</w:t>
      </w:r>
      <w:r>
        <w:rPr>
          <w:lang w:eastAsia="zh-CN"/>
        </w:rPr>
        <w:t>280</w:t>
      </w:r>
      <w:r w:rsidRPr="003B0F41">
        <w:t xml:space="preserve">: </w:t>
      </w:r>
      <w:r w:rsidRPr="003B0F41">
        <w:rPr>
          <w:color w:val="000000"/>
          <w:lang w:eastAsia="ja-JP"/>
        </w:rPr>
        <w:t>"</w:t>
      </w:r>
      <w:r>
        <w:rPr>
          <w:rFonts w:hint="eastAsia"/>
          <w:color w:val="000000"/>
          <w:lang w:eastAsia="zh-CN"/>
        </w:rPr>
        <w:t>Common f</w:t>
      </w:r>
      <w:r w:rsidRPr="00655129">
        <w:t>unctional architecture and information flows to support mission critical communication services</w:t>
      </w:r>
      <w:r>
        <w:t>; Stage 2</w:t>
      </w:r>
      <w:r w:rsidRPr="003B0F41">
        <w:rPr>
          <w:color w:val="000000"/>
          <w:lang w:eastAsia="ja-JP"/>
        </w:rPr>
        <w:t>"</w:t>
      </w:r>
      <w:r w:rsidRPr="003B0F41">
        <w:t>.</w:t>
      </w:r>
    </w:p>
    <w:p w14:paraId="10572928" w14:textId="77777777" w:rsidR="00C336BB" w:rsidRPr="00C45A8C" w:rsidRDefault="00C336BB" w:rsidP="00C336BB">
      <w:pPr>
        <w:pStyle w:val="EX"/>
      </w:pPr>
      <w:r w:rsidRPr="002E695D">
        <w:rPr>
          <w:rFonts w:eastAsia="Malgun Gothic" w:hint="eastAsia"/>
        </w:rPr>
        <w:t>[</w:t>
      </w:r>
      <w:r>
        <w:rPr>
          <w:rFonts w:eastAsia="Malgun Gothic"/>
        </w:rPr>
        <w:t>6</w:t>
      </w:r>
      <w:r w:rsidRPr="002E695D">
        <w:rPr>
          <w:rFonts w:eastAsia="Malgun Gothic" w:hint="eastAsia"/>
        </w:rPr>
        <w:t>]</w:t>
      </w:r>
      <w:r w:rsidRPr="00C45A8C">
        <w:rPr>
          <w:rFonts w:eastAsia="Malgun Gothic" w:hint="eastAsia"/>
        </w:rPr>
        <w:tab/>
        <w:t>3GPP</w:t>
      </w:r>
      <w:r w:rsidRPr="00C45A8C">
        <w:rPr>
          <w:rFonts w:eastAsia="Malgun Gothic"/>
        </w:rPr>
        <w:t> </w:t>
      </w:r>
      <w:r w:rsidRPr="00C45A8C">
        <w:rPr>
          <w:rFonts w:eastAsia="Malgun Gothic" w:hint="eastAsia"/>
        </w:rPr>
        <w:t>TS</w:t>
      </w:r>
      <w:r w:rsidRPr="00C45A8C">
        <w:rPr>
          <w:rFonts w:eastAsia="Malgun Gothic"/>
        </w:rPr>
        <w:t> </w:t>
      </w:r>
      <w:r w:rsidRPr="00C45A8C">
        <w:rPr>
          <w:rFonts w:eastAsia="Malgun Gothic" w:hint="eastAsia"/>
        </w:rPr>
        <w:t xml:space="preserve">23.228: </w:t>
      </w:r>
      <w:r w:rsidRPr="00C45A8C">
        <w:t>"IP Multimedia Subsystem (IMS</w:t>
      </w:r>
      <w:r w:rsidRPr="00C45A8C">
        <w:rPr>
          <w:rFonts w:eastAsia="Malgun Gothic" w:hint="eastAsia"/>
        </w:rPr>
        <w:t>)</w:t>
      </w:r>
      <w:r w:rsidRPr="00C45A8C">
        <w:rPr>
          <w:rFonts w:eastAsia="Malgun Gothic"/>
        </w:rPr>
        <w:t>; Stage 2</w:t>
      </w:r>
      <w:r w:rsidRPr="00C45A8C">
        <w:t>".</w:t>
      </w:r>
    </w:p>
    <w:p w14:paraId="7AD299A0" w14:textId="77777777" w:rsidR="00C336BB" w:rsidRPr="00C45A8C" w:rsidRDefault="00C336BB" w:rsidP="00C336BB">
      <w:pPr>
        <w:pStyle w:val="EX"/>
      </w:pPr>
      <w:r w:rsidRPr="00C45A8C">
        <w:lastRenderedPageBreak/>
        <w:t>[</w:t>
      </w:r>
      <w:r>
        <w:t>7</w:t>
      </w:r>
      <w:r w:rsidRPr="00C45A8C">
        <w:t>]</w:t>
      </w:r>
      <w:r w:rsidRPr="00C45A8C">
        <w:tab/>
        <w:t>3GPP TS 23.303: "Proximity-based services (ProSe); Stage 2".</w:t>
      </w:r>
    </w:p>
    <w:p w14:paraId="7C5C94DE" w14:textId="77777777" w:rsidR="00C336BB" w:rsidRPr="00C45A8C" w:rsidRDefault="00C336BB" w:rsidP="00C336BB">
      <w:pPr>
        <w:pStyle w:val="EX"/>
      </w:pPr>
      <w:r w:rsidRPr="00C45A8C">
        <w:t>[</w:t>
      </w:r>
      <w:r>
        <w:t>8</w:t>
      </w:r>
      <w:r w:rsidRPr="00C45A8C">
        <w:t>]</w:t>
      </w:r>
      <w:r w:rsidRPr="00C45A8C">
        <w:tab/>
        <w:t>3GPP</w:t>
      </w:r>
      <w:r w:rsidRPr="00C45A8C">
        <w:rPr>
          <w:color w:val="000000"/>
          <w:lang w:eastAsia="ja-JP"/>
        </w:rPr>
        <w:t> </w:t>
      </w:r>
      <w:r w:rsidRPr="00C45A8C">
        <w:t>TS</w:t>
      </w:r>
      <w:r w:rsidRPr="00C45A8C">
        <w:rPr>
          <w:color w:val="000000"/>
          <w:lang w:eastAsia="ja-JP"/>
        </w:rPr>
        <w:t> </w:t>
      </w:r>
      <w:r w:rsidRPr="00C45A8C">
        <w:t xml:space="preserve">23.468: </w:t>
      </w:r>
      <w:r w:rsidRPr="00C45A8C">
        <w:rPr>
          <w:color w:val="000000"/>
          <w:lang w:eastAsia="ja-JP"/>
        </w:rPr>
        <w:t>"</w:t>
      </w:r>
      <w:r w:rsidRPr="00C45A8C">
        <w:t>Group Communication System Enablers for LTE (GCSE_LTE); Stage 2</w:t>
      </w:r>
      <w:r w:rsidRPr="00C45A8C">
        <w:rPr>
          <w:color w:val="000000"/>
          <w:lang w:eastAsia="ja-JP"/>
        </w:rPr>
        <w:t>"</w:t>
      </w:r>
      <w:r w:rsidRPr="00C45A8C">
        <w:t>.</w:t>
      </w:r>
    </w:p>
    <w:p w14:paraId="06C811B2" w14:textId="77777777" w:rsidR="00C336BB" w:rsidRDefault="00C336BB" w:rsidP="00C336BB">
      <w:pPr>
        <w:pStyle w:val="EX"/>
      </w:pPr>
      <w:r w:rsidRPr="00C45A8C">
        <w:t>[</w:t>
      </w:r>
      <w:r>
        <w:t>9</w:t>
      </w:r>
      <w:r w:rsidRPr="00C45A8C">
        <w:t>]</w:t>
      </w:r>
      <w:r w:rsidRPr="00C45A8C">
        <w:tab/>
        <w:t>3GPP TS 23.237: "IP Multimedia Subsystem (IMS) Service Continuity; Stage 2".</w:t>
      </w:r>
    </w:p>
    <w:p w14:paraId="445B95AF" w14:textId="77777777" w:rsidR="00C336BB" w:rsidRPr="004D3578" w:rsidRDefault="00C336BB" w:rsidP="00C336BB">
      <w:pPr>
        <w:pStyle w:val="EX"/>
      </w:pPr>
      <w:r w:rsidRPr="003226BE">
        <w:t>[</w:t>
      </w:r>
      <w:r>
        <w:t>10</w:t>
      </w:r>
      <w:r w:rsidRPr="003226BE">
        <w:t>]</w:t>
      </w:r>
      <w:r w:rsidRPr="003226BE">
        <w:tab/>
        <w:t>3GPP TS 23.002: "Network Architecture".</w:t>
      </w:r>
    </w:p>
    <w:p w14:paraId="088A2103" w14:textId="77777777" w:rsidR="00C336BB" w:rsidRDefault="00C336BB" w:rsidP="00C336BB">
      <w:pPr>
        <w:pStyle w:val="EX"/>
      </w:pPr>
      <w:bookmarkStart w:id="24" w:name="_Toc458172684"/>
      <w:bookmarkStart w:id="25" w:name="_Toc458174175"/>
      <w:r>
        <w:t>[11]</w:t>
      </w:r>
      <w:r>
        <w:tab/>
        <w:t>3GPP</w:t>
      </w:r>
      <w:r w:rsidRPr="00A47809">
        <w:rPr>
          <w:rFonts w:hint="cs"/>
        </w:rPr>
        <w:t> </w:t>
      </w:r>
      <w:r>
        <w:t>TS</w:t>
      </w:r>
      <w:r w:rsidRPr="00A47809">
        <w:rPr>
          <w:rFonts w:hint="cs"/>
        </w:rPr>
        <w:t> </w:t>
      </w:r>
      <w:r>
        <w:t>23.379: "Functional architecture and information flows to support Mission Critical Push To Talk (MCPTT); stage 2".</w:t>
      </w:r>
    </w:p>
    <w:p w14:paraId="362119AD" w14:textId="77777777" w:rsidR="00C336BB" w:rsidRPr="00AB5FED" w:rsidRDefault="00C336BB" w:rsidP="00C336BB">
      <w:pPr>
        <w:pStyle w:val="EX"/>
        <w:rPr>
          <w:lang w:eastAsia="zh-CN"/>
        </w:rPr>
      </w:pPr>
      <w:r>
        <w:t>[12]</w:t>
      </w:r>
      <w:r>
        <w:tab/>
        <w:t>3GPP TS 29.283: "</w:t>
      </w:r>
      <w:r w:rsidRPr="00074920">
        <w:t>Diameter data management applications</w:t>
      </w:r>
      <w:r>
        <w:t>".</w:t>
      </w:r>
    </w:p>
    <w:p w14:paraId="2EE2D46C" w14:textId="77777777" w:rsidR="00C336BB" w:rsidRDefault="00C336BB" w:rsidP="00C336BB">
      <w:pPr>
        <w:pStyle w:val="EX"/>
      </w:pPr>
      <w:r>
        <w:t>[13]</w:t>
      </w:r>
      <w:r>
        <w:tab/>
        <w:t>3GPP</w:t>
      </w:r>
      <w:r>
        <w:rPr>
          <w:rFonts w:eastAsia="SimSun" w:hint="cs"/>
          <w:lang w:eastAsia="zh-CN"/>
        </w:rPr>
        <w:t> </w:t>
      </w:r>
      <w:r>
        <w:t>TS</w:t>
      </w:r>
      <w:r>
        <w:rPr>
          <w:rFonts w:eastAsia="SimSun" w:hint="cs"/>
          <w:lang w:eastAsia="zh-CN"/>
        </w:rPr>
        <w:t> </w:t>
      </w:r>
      <w:r>
        <w:t>33.180: "Security of the Mission Critical Service".</w:t>
      </w:r>
    </w:p>
    <w:p w14:paraId="4EFBED27" w14:textId="77777777" w:rsidR="00C336BB" w:rsidRPr="006B0C65" w:rsidRDefault="00C336BB" w:rsidP="00C336BB">
      <w:pPr>
        <w:keepLines/>
        <w:ind w:left="1702" w:hanging="1418"/>
        <w:rPr>
          <w:lang w:eastAsia="zh-CN"/>
        </w:rPr>
      </w:pPr>
      <w:r w:rsidRPr="006B0C65">
        <w:t>[</w:t>
      </w:r>
      <w:r>
        <w:t>14]</w:t>
      </w:r>
      <w:r>
        <w:tab/>
        <w:t>3GPP TS 23.203</w:t>
      </w:r>
      <w:r w:rsidRPr="006B0C65">
        <w:t>: "Policy and charging control architecture".</w:t>
      </w:r>
    </w:p>
    <w:p w14:paraId="31C5DAAB" w14:textId="77777777" w:rsidR="00C336BB" w:rsidRDefault="00C336BB" w:rsidP="00C336BB">
      <w:pPr>
        <w:pStyle w:val="EX"/>
      </w:pPr>
      <w:r w:rsidRPr="006B0C65">
        <w:t>[</w:t>
      </w:r>
      <w:r>
        <w:t>15</w:t>
      </w:r>
      <w:r w:rsidRPr="006B0C65">
        <w:t>]</w:t>
      </w:r>
      <w:r w:rsidRPr="006B0C65">
        <w:tab/>
        <w:t>3GPP</w:t>
      </w:r>
      <w:r w:rsidRPr="006B0C65">
        <w:rPr>
          <w:rFonts w:eastAsia="SimSun" w:hint="cs"/>
          <w:lang w:eastAsia="zh-CN"/>
        </w:rPr>
        <w:t> </w:t>
      </w:r>
      <w:r w:rsidRPr="006B0C65">
        <w:t>TS</w:t>
      </w:r>
      <w:r w:rsidRPr="006B0C65">
        <w:rPr>
          <w:rFonts w:eastAsia="SimSun" w:hint="cs"/>
          <w:lang w:eastAsia="zh-CN"/>
        </w:rPr>
        <w:t> </w:t>
      </w:r>
      <w:r>
        <w:t>36.331</w:t>
      </w:r>
      <w:r w:rsidRPr="006B0C65">
        <w:t>: "</w:t>
      </w:r>
      <w:r w:rsidRPr="00B90D63">
        <w:t>Evolved Universal Terrestrial Radio Access (E-UTRA); Radio Resource Control (RRC); Protocol specification</w:t>
      </w:r>
      <w:r w:rsidRPr="006B0C65">
        <w:t>".</w:t>
      </w:r>
    </w:p>
    <w:p w14:paraId="0E62A25F" w14:textId="77777777" w:rsidR="00C336BB" w:rsidRDefault="00C336BB" w:rsidP="00C336BB">
      <w:pPr>
        <w:pStyle w:val="EX"/>
      </w:pPr>
      <w:r>
        <w:t>[16</w:t>
      </w:r>
      <w:r w:rsidRPr="00E15C88">
        <w:t>]</w:t>
      </w:r>
      <w:r w:rsidRPr="00E15C88">
        <w:tab/>
        <w:t xml:space="preserve">3GPP TS 29.468: </w:t>
      </w:r>
      <w:r w:rsidRPr="00704F49">
        <w:t>"Group Communication System Enablers for LTE (GCSE_LTE); MB2 reference point; Stage 3"</w:t>
      </w:r>
      <w:r w:rsidRPr="00E15C88">
        <w:t>.</w:t>
      </w:r>
    </w:p>
    <w:p w14:paraId="78FBDE97" w14:textId="77777777" w:rsidR="00C336BB" w:rsidRDefault="00C336BB" w:rsidP="00C336BB">
      <w:pPr>
        <w:pStyle w:val="EX"/>
      </w:pPr>
      <w:r>
        <w:t>[17</w:t>
      </w:r>
      <w:r w:rsidRPr="00D3513E">
        <w:t>]</w:t>
      </w:r>
      <w:r w:rsidRPr="00D3513E">
        <w:tab/>
        <w:t>3GPP TS 29.214: "Policy and charging control over Rx reference point"</w:t>
      </w:r>
      <w:r>
        <w:t>.</w:t>
      </w:r>
    </w:p>
    <w:p w14:paraId="71973D04" w14:textId="77777777" w:rsidR="00C336BB" w:rsidRDefault="00C336BB" w:rsidP="00C336BB">
      <w:pPr>
        <w:pStyle w:val="EX"/>
      </w:pPr>
      <w:r>
        <w:t>[18]</w:t>
      </w:r>
      <w:r>
        <w:tab/>
      </w:r>
      <w:r w:rsidRPr="00D3513E">
        <w:t>3GPP TS </w:t>
      </w:r>
      <w:r>
        <w:t>23</w:t>
      </w:r>
      <w:r w:rsidRPr="00D3513E">
        <w:t>.2</w:t>
      </w:r>
      <w:r>
        <w:t xml:space="preserve">83: </w:t>
      </w:r>
      <w:r w:rsidRPr="00D3513E">
        <w:t>"</w:t>
      </w:r>
      <w:r w:rsidRPr="000A44C4">
        <w:t xml:space="preserve">Mission Critical Communication Interworking </w:t>
      </w:r>
      <w:r>
        <w:t>with Land Mobile Radio Systems; Stage 2</w:t>
      </w:r>
      <w:r w:rsidRPr="00D3513E">
        <w:t>"</w:t>
      </w:r>
      <w:r>
        <w:t>.</w:t>
      </w:r>
    </w:p>
    <w:p w14:paraId="520CAD86" w14:textId="77777777" w:rsidR="00C336BB" w:rsidRDefault="00C336BB" w:rsidP="00C336BB">
      <w:pPr>
        <w:pStyle w:val="EX"/>
      </w:pPr>
      <w:r>
        <w:t>[19]</w:t>
      </w:r>
      <w:r>
        <w:tab/>
        <w:t>3GPP TS 26.348: "Northbound Application Programming Interface (API) for Multimedia Broadcast/Multicast Service (MBMS) at the xMB reference point".</w:t>
      </w:r>
    </w:p>
    <w:p w14:paraId="4B69DD3F" w14:textId="77777777" w:rsidR="00C336BB" w:rsidRDefault="00C336BB" w:rsidP="00C336BB">
      <w:pPr>
        <w:pStyle w:val="EX"/>
      </w:pPr>
      <w:r>
        <w:t>[20]</w:t>
      </w:r>
      <w:r>
        <w:tab/>
        <w:t>3GPP TS 29.116: "Representational state transfer over xMB reference point between content provider and BM-SC".</w:t>
      </w:r>
    </w:p>
    <w:p w14:paraId="78CB3C22" w14:textId="77777777" w:rsidR="00630BDF" w:rsidRDefault="00C336BB" w:rsidP="00630BDF">
      <w:pPr>
        <w:keepLines/>
        <w:ind w:left="1702" w:hanging="1418"/>
      </w:pPr>
      <w:r>
        <w:t>[21]</w:t>
      </w:r>
      <w:r>
        <w:tab/>
        <w:t>3GPP TS 26.346: "Multimedia Broadcast/Multicast Service (MBMS); Protocols and codecs".</w:t>
      </w:r>
    </w:p>
    <w:p w14:paraId="3759A57C" w14:textId="27CEEA66" w:rsidR="00C336BB" w:rsidRDefault="00630BDF" w:rsidP="00630BDF">
      <w:pPr>
        <w:pStyle w:val="EX"/>
      </w:pPr>
      <w:r>
        <w:t>[22]</w:t>
      </w:r>
      <w:r>
        <w:tab/>
      </w:r>
      <w:bookmarkStart w:id="26" w:name="_Hlk143692349"/>
      <w:r w:rsidRPr="004B382F">
        <w:t>3GPP</w:t>
      </w:r>
      <w:r>
        <w:t> </w:t>
      </w:r>
      <w:r w:rsidRPr="004B382F">
        <w:t>TS</w:t>
      </w:r>
      <w:r>
        <w:t> </w:t>
      </w:r>
      <w:r w:rsidRPr="004B382F">
        <w:t>22.179</w:t>
      </w:r>
      <w:bookmarkEnd w:id="26"/>
      <w:r w:rsidRPr="004B382F">
        <w:t>: "Mission Critical Push to Talk (MCPTT); Stage 1".</w:t>
      </w:r>
    </w:p>
    <w:p w14:paraId="052E5999" w14:textId="77777777" w:rsidR="00C336BB" w:rsidRPr="004D3578" w:rsidRDefault="00C336BB" w:rsidP="00C336BB">
      <w:pPr>
        <w:pStyle w:val="Heading1"/>
      </w:pPr>
      <w:bookmarkStart w:id="27" w:name="_Toc193631875"/>
      <w:r w:rsidRPr="004D3578">
        <w:t>3</w:t>
      </w:r>
      <w:r w:rsidRPr="004D3578">
        <w:tab/>
        <w:t>Definitions, symbols and abbreviations</w:t>
      </w:r>
      <w:bookmarkEnd w:id="24"/>
      <w:bookmarkEnd w:id="25"/>
      <w:bookmarkEnd w:id="27"/>
    </w:p>
    <w:p w14:paraId="5E2FE400" w14:textId="77777777" w:rsidR="00C336BB" w:rsidRPr="004D3578" w:rsidRDefault="00C336BB" w:rsidP="00C336BB">
      <w:pPr>
        <w:pStyle w:val="Heading2"/>
      </w:pPr>
      <w:bookmarkStart w:id="28" w:name="_Toc458172685"/>
      <w:bookmarkStart w:id="29" w:name="_Toc458174176"/>
      <w:bookmarkStart w:id="30" w:name="_Toc193631876"/>
      <w:r w:rsidRPr="004D3578">
        <w:t>3.1</w:t>
      </w:r>
      <w:r w:rsidRPr="004D3578">
        <w:tab/>
        <w:t>Definitions</w:t>
      </w:r>
      <w:bookmarkEnd w:id="28"/>
      <w:bookmarkEnd w:id="29"/>
      <w:bookmarkEnd w:id="30"/>
    </w:p>
    <w:p w14:paraId="6E4AAE49" w14:textId="77777777" w:rsidR="00C336BB" w:rsidRPr="004D3578" w:rsidRDefault="00C336BB" w:rsidP="00C336BB">
      <w:r w:rsidRPr="004D3578">
        <w:t xml:space="preserve">For the purposes of the present document, the terms and definitions given in </w:t>
      </w:r>
      <w:r>
        <w:t xml:space="preserve">3GPP </w:t>
      </w:r>
      <w:r w:rsidRPr="004D3578">
        <w:t xml:space="preserve">TR 21.905 [1] and the following apply. A term defined in the present document takes precedence over the definition of the same term, if any, in </w:t>
      </w:r>
      <w:r>
        <w:t xml:space="preserve">3GPP </w:t>
      </w:r>
      <w:r w:rsidRPr="004D3578">
        <w:t>TR 21.905 [1].</w:t>
      </w:r>
    </w:p>
    <w:p w14:paraId="420D2200" w14:textId="77777777" w:rsidR="00C336BB" w:rsidRDefault="00C336BB" w:rsidP="00C336BB">
      <w:r w:rsidRPr="00314C9B">
        <w:rPr>
          <w:b/>
        </w:rPr>
        <w:t>Auto-receive</w:t>
      </w:r>
      <w:r>
        <w:t>: A mechanism where data smaller than a configured size threshold are delivered to the receiving MCData client(s) from the MCData server i.e. without waiting for the receiving user to indicate a present need for the data.</w:t>
      </w:r>
    </w:p>
    <w:p w14:paraId="0CDE4108" w14:textId="77777777" w:rsidR="00C336BB" w:rsidRPr="00F375E2" w:rsidRDefault="00C336BB" w:rsidP="00C336BB">
      <w:r w:rsidRPr="00F375E2">
        <w:rPr>
          <w:b/>
        </w:rPr>
        <w:t>Conversation identifier:</w:t>
      </w:r>
      <w:r w:rsidRPr="00F375E2">
        <w:t xml:space="preserve"> A universally unique identifier that identifies a series of related MCData transactions.</w:t>
      </w:r>
    </w:p>
    <w:p w14:paraId="45717A04" w14:textId="77777777" w:rsidR="00C336BB" w:rsidRPr="0039618C" w:rsidRDefault="00C336BB" w:rsidP="00C336BB">
      <w:r w:rsidRPr="00A3341D">
        <w:rPr>
          <w:b/>
        </w:rPr>
        <w:t>Data stream</w:t>
      </w:r>
      <w:r w:rsidRPr="00B63DD4">
        <w:t>: A sequence of data that is agnostic to any underlying media (e.g. audio, video, telemetry data), on which processing of data (e.g. semantic, syntactic, save or filter operation) can begin before all the content is received.</w:t>
      </w:r>
    </w:p>
    <w:p w14:paraId="2D62C871" w14:textId="77777777" w:rsidR="00C336BB" w:rsidRDefault="00C336BB" w:rsidP="00C336BB">
      <w:r>
        <w:rPr>
          <w:b/>
          <w:noProof/>
        </w:rPr>
        <w:t>FD d</w:t>
      </w:r>
      <w:r w:rsidRPr="005C33EA">
        <w:rPr>
          <w:b/>
          <w:noProof/>
        </w:rPr>
        <w:t>isposition</w:t>
      </w:r>
      <w:r>
        <w:rPr>
          <w:b/>
          <w:noProof/>
        </w:rPr>
        <w:t>:</w:t>
      </w:r>
      <w:r w:rsidRPr="002274B6">
        <w:rPr>
          <w:noProof/>
        </w:rPr>
        <w:t xml:space="preserve"> is one of </w:t>
      </w:r>
      <w:r>
        <w:rPr>
          <w:noProof/>
        </w:rPr>
        <w:t>"not downloade</w:t>
      </w:r>
      <w:r w:rsidRPr="002274B6">
        <w:rPr>
          <w:noProof/>
        </w:rPr>
        <w:t>d</w:t>
      </w:r>
      <w:r>
        <w:rPr>
          <w:noProof/>
        </w:rPr>
        <w:t>"</w:t>
      </w:r>
      <w:r w:rsidRPr="002274B6">
        <w:t xml:space="preserve"> and </w:t>
      </w:r>
      <w:r>
        <w:t>"</w:t>
      </w:r>
      <w:r w:rsidRPr="002274B6">
        <w:t>download complete</w:t>
      </w:r>
      <w:r>
        <w:t>d".</w:t>
      </w:r>
    </w:p>
    <w:p w14:paraId="41B05A7D" w14:textId="77777777" w:rsidR="00C336BB" w:rsidRPr="002274B6" w:rsidRDefault="00C336BB" w:rsidP="00C336BB">
      <w:r w:rsidRPr="0083396F">
        <w:rPr>
          <w:b/>
        </w:rPr>
        <w:t>Folder Identifier:</w:t>
      </w:r>
      <w:r>
        <w:t xml:space="preserve"> A unique identifier that identifies a folder in the MCData message store</w:t>
      </w:r>
    </w:p>
    <w:p w14:paraId="258C332C" w14:textId="77777777" w:rsidR="00C336BB" w:rsidRDefault="00C336BB" w:rsidP="00C336BB">
      <w:r>
        <w:rPr>
          <w:b/>
          <w:lang w:eastAsia="zh-CN"/>
        </w:rPr>
        <w:t>IP Data:</w:t>
      </w:r>
      <w:r>
        <w:rPr>
          <w:lang w:eastAsia="zh-CN"/>
        </w:rPr>
        <w:t xml:space="preserve"> Structured or unstructured payload that is transparent to the MCData transport service.</w:t>
      </w:r>
    </w:p>
    <w:p w14:paraId="0E93D696" w14:textId="77777777" w:rsidR="00C336BB" w:rsidRDefault="00C336BB" w:rsidP="00C336BB">
      <w:pPr>
        <w:rPr>
          <w:b/>
        </w:rPr>
      </w:pPr>
      <w:r w:rsidRPr="00D95BB2">
        <w:rPr>
          <w:b/>
        </w:rPr>
        <w:t>MC</w:t>
      </w:r>
      <w:r>
        <w:rPr>
          <w:b/>
        </w:rPr>
        <w:t>Data</w:t>
      </w:r>
      <w:r w:rsidRPr="00D95BB2">
        <w:rPr>
          <w:b/>
        </w:rPr>
        <w:t xml:space="preserve"> client:</w:t>
      </w:r>
      <w:r w:rsidRPr="00D95BB2">
        <w:t xml:space="preserve"> An instance of an MC service client that provides the client application function for the MC</w:t>
      </w:r>
      <w:r>
        <w:t>Data</w:t>
      </w:r>
      <w:r w:rsidRPr="00D95BB2">
        <w:t xml:space="preserve"> service.</w:t>
      </w:r>
    </w:p>
    <w:p w14:paraId="589BE36D" w14:textId="77777777" w:rsidR="00C336BB" w:rsidRDefault="00C336BB" w:rsidP="00C336BB">
      <w:pPr>
        <w:rPr>
          <w:b/>
        </w:rPr>
      </w:pPr>
      <w:r>
        <w:rPr>
          <w:b/>
        </w:rPr>
        <w:lastRenderedPageBreak/>
        <w:t>MCData</w:t>
      </w:r>
      <w:r w:rsidRPr="006D7CE7">
        <w:rPr>
          <w:b/>
        </w:rPr>
        <w:t xml:space="preserve"> </w:t>
      </w:r>
      <w:r>
        <w:rPr>
          <w:b/>
        </w:rPr>
        <w:t>e</w:t>
      </w:r>
      <w:r w:rsidRPr="006D7CE7">
        <w:rPr>
          <w:b/>
        </w:rPr>
        <w:t xml:space="preserve">mergency </w:t>
      </w:r>
      <w:r>
        <w:rPr>
          <w:b/>
        </w:rPr>
        <w:t>c</w:t>
      </w:r>
      <w:r w:rsidRPr="006D7CE7">
        <w:rPr>
          <w:b/>
        </w:rPr>
        <w:t xml:space="preserve">ommunication: </w:t>
      </w:r>
      <w:r>
        <w:t xml:space="preserve">An </w:t>
      </w:r>
      <w:r w:rsidRPr="00F165D8">
        <w:t>MC service emergency group communication</w:t>
      </w:r>
      <w:r>
        <w:t xml:space="preserve"> or MC service emergency private communication within the MCData service.</w:t>
      </w:r>
    </w:p>
    <w:p w14:paraId="6F70A982" w14:textId="77777777" w:rsidR="00C336BB" w:rsidRDefault="00C336BB" w:rsidP="00C336BB">
      <w:r>
        <w:rPr>
          <w:b/>
        </w:rPr>
        <w:t>MCData</w:t>
      </w:r>
      <w:r w:rsidRPr="000B78F7">
        <w:rPr>
          <w:b/>
        </w:rPr>
        <w:t xml:space="preserve"> group:</w:t>
      </w:r>
      <w:r>
        <w:t xml:space="preserve"> </w:t>
      </w:r>
      <w:r w:rsidRPr="000B78F7">
        <w:t xml:space="preserve">An MC service group configured for </w:t>
      </w:r>
      <w:r>
        <w:t>MCData</w:t>
      </w:r>
      <w:r w:rsidRPr="000B78F7">
        <w:t xml:space="preserve"> service.</w:t>
      </w:r>
    </w:p>
    <w:p w14:paraId="5023C30E" w14:textId="77777777" w:rsidR="00C336BB" w:rsidRDefault="00C336BB" w:rsidP="00C336BB">
      <w:r w:rsidRPr="00A343B3">
        <w:rPr>
          <w:b/>
        </w:rPr>
        <w:t>MC</w:t>
      </w:r>
      <w:r>
        <w:rPr>
          <w:b/>
        </w:rPr>
        <w:t>Data</w:t>
      </w:r>
      <w:r w:rsidRPr="00A343B3">
        <w:rPr>
          <w:b/>
        </w:rPr>
        <w:t xml:space="preserve"> group affiliation:</w:t>
      </w:r>
      <w:r>
        <w:t xml:space="preserve"> An MC service group affiliation for MCData.</w:t>
      </w:r>
    </w:p>
    <w:p w14:paraId="06FEE068" w14:textId="77777777" w:rsidR="00C336BB" w:rsidRPr="00CC0446" w:rsidRDefault="00C336BB" w:rsidP="00C336BB">
      <w:r>
        <w:rPr>
          <w:b/>
        </w:rPr>
        <w:t>MCData group c</w:t>
      </w:r>
      <w:r w:rsidRPr="007F6C7E">
        <w:rPr>
          <w:b/>
        </w:rPr>
        <w:t xml:space="preserve">ommunication: </w:t>
      </w:r>
      <w:r w:rsidRPr="00CC0446">
        <w:t>A one-to-many communication using an MCData service.</w:t>
      </w:r>
    </w:p>
    <w:p w14:paraId="7AF3B3F8" w14:textId="77777777" w:rsidR="00C336BB" w:rsidRPr="00CC0446" w:rsidRDefault="00C336BB" w:rsidP="00C336BB">
      <w:r w:rsidRPr="00A343B3">
        <w:rPr>
          <w:b/>
        </w:rPr>
        <w:t>MC</w:t>
      </w:r>
      <w:r>
        <w:rPr>
          <w:b/>
        </w:rPr>
        <w:t>Data</w:t>
      </w:r>
      <w:r w:rsidRPr="00A343B3">
        <w:rPr>
          <w:b/>
        </w:rPr>
        <w:t xml:space="preserve"> group de-affiliation</w:t>
      </w:r>
      <w:r>
        <w:t>: An MC service group de-affiliation for MCData.</w:t>
      </w:r>
    </w:p>
    <w:p w14:paraId="724C2827" w14:textId="77777777" w:rsidR="00C336BB" w:rsidRPr="00E24570" w:rsidRDefault="00C336BB" w:rsidP="00C336BB">
      <w:pPr>
        <w:rPr>
          <w:lang w:eastAsia="zh-CN"/>
        </w:rPr>
      </w:pPr>
      <w:r>
        <w:rPr>
          <w:b/>
          <w:lang w:eastAsia="zh-CN"/>
        </w:rPr>
        <w:t xml:space="preserve">MCData ID: </w:t>
      </w:r>
      <w:r>
        <w:rPr>
          <w:lang w:eastAsia="zh-CN"/>
        </w:rPr>
        <w:t xml:space="preserve">An instance of an MC service ID </w:t>
      </w:r>
      <w:r w:rsidRPr="002F7EE1">
        <w:rPr>
          <w:lang w:eastAsia="zh-CN"/>
        </w:rPr>
        <w:t xml:space="preserve">within </w:t>
      </w:r>
      <w:r>
        <w:rPr>
          <w:lang w:eastAsia="zh-CN"/>
        </w:rPr>
        <w:t>the MCData service.</w:t>
      </w:r>
    </w:p>
    <w:p w14:paraId="6EAD5222" w14:textId="77777777" w:rsidR="00C336BB" w:rsidRDefault="00C336BB" w:rsidP="00C336BB">
      <w:pPr>
        <w:rPr>
          <w:b/>
        </w:rPr>
      </w:pPr>
      <w:r>
        <w:rPr>
          <w:b/>
          <w:bCs/>
        </w:rPr>
        <w:t>MCData</w:t>
      </w:r>
      <w:r w:rsidRPr="002C19D8">
        <w:rPr>
          <w:b/>
          <w:bCs/>
        </w:rPr>
        <w:t xml:space="preserve"> </w:t>
      </w:r>
      <w:r>
        <w:rPr>
          <w:b/>
          <w:bCs/>
        </w:rPr>
        <w:t>imminent p</w:t>
      </w:r>
      <w:r w:rsidRPr="002C19D8">
        <w:rPr>
          <w:b/>
          <w:bCs/>
        </w:rPr>
        <w:t xml:space="preserve">eril </w:t>
      </w:r>
      <w:r>
        <w:rPr>
          <w:b/>
          <w:bCs/>
        </w:rPr>
        <w:t>c</w:t>
      </w:r>
      <w:r w:rsidRPr="002C19D8">
        <w:rPr>
          <w:b/>
          <w:bCs/>
        </w:rPr>
        <w:t>ommunication</w:t>
      </w:r>
      <w:r>
        <w:t xml:space="preserve">: An </w:t>
      </w:r>
      <w:r w:rsidRPr="00F165D8">
        <w:t>MC service imminent peril group communication within</w:t>
      </w:r>
      <w:r>
        <w:rPr>
          <w:b/>
          <w:bCs/>
        </w:rPr>
        <w:t xml:space="preserve"> </w:t>
      </w:r>
      <w:r w:rsidRPr="00F165D8">
        <w:t>the MCData service.</w:t>
      </w:r>
    </w:p>
    <w:p w14:paraId="0A34C6D6" w14:textId="77777777" w:rsidR="00C336BB" w:rsidRDefault="00C336BB" w:rsidP="00C336BB">
      <w:pPr>
        <w:rPr>
          <w:lang w:eastAsia="zh-CN"/>
        </w:rPr>
      </w:pPr>
      <w:r>
        <w:rPr>
          <w:b/>
          <w:lang w:eastAsia="zh-CN"/>
        </w:rPr>
        <w:t>MCData</w:t>
      </w:r>
      <w:r w:rsidRPr="002072E2">
        <w:rPr>
          <w:b/>
          <w:lang w:eastAsia="zh-CN"/>
        </w:rPr>
        <w:t xml:space="preserve"> server:</w:t>
      </w:r>
      <w:r w:rsidRPr="005568CC">
        <w:rPr>
          <w:lang w:eastAsia="zh-CN"/>
        </w:rPr>
        <w:t xml:space="preserve"> An instance of an MC service server that provides the server application function for the MC</w:t>
      </w:r>
      <w:r>
        <w:rPr>
          <w:lang w:eastAsia="zh-CN"/>
        </w:rPr>
        <w:t>Data</w:t>
      </w:r>
      <w:r w:rsidRPr="005568CC">
        <w:rPr>
          <w:lang w:eastAsia="zh-CN"/>
        </w:rPr>
        <w:t xml:space="preserve"> service.</w:t>
      </w:r>
    </w:p>
    <w:p w14:paraId="25BCA32F" w14:textId="77777777" w:rsidR="00C336BB" w:rsidRPr="00023953" w:rsidRDefault="00C336BB" w:rsidP="00C336BB">
      <w:pPr>
        <w:rPr>
          <w:lang w:eastAsia="zh-CN"/>
        </w:rPr>
      </w:pPr>
      <w:r w:rsidRPr="00CD7182">
        <w:rPr>
          <w:b/>
          <w:lang w:eastAsia="zh-CN"/>
        </w:rPr>
        <w:t xml:space="preserve">MCData </w:t>
      </w:r>
      <w:r>
        <w:rPr>
          <w:b/>
          <w:lang w:eastAsia="zh-CN"/>
        </w:rPr>
        <w:t>s</w:t>
      </w:r>
      <w:r w:rsidRPr="00CD7182">
        <w:rPr>
          <w:b/>
          <w:lang w:eastAsia="zh-CN"/>
        </w:rPr>
        <w:t>ervice:</w:t>
      </w:r>
      <w:r w:rsidRPr="00023953">
        <w:rPr>
          <w:lang w:eastAsia="zh-CN"/>
        </w:rPr>
        <w:t xml:space="preserve"> </w:t>
      </w:r>
      <w:r>
        <w:t xml:space="preserve">A data communication service </w:t>
      </w:r>
      <w:r w:rsidRPr="003F0251">
        <w:rPr>
          <w:lang w:eastAsia="zh-CN"/>
        </w:rPr>
        <w:t>comprising</w:t>
      </w:r>
      <w:r>
        <w:rPr>
          <w:lang w:eastAsia="zh-CN"/>
        </w:rPr>
        <w:t xml:space="preserve"> at least one underlying generic capability</w:t>
      </w:r>
      <w:r w:rsidRPr="00023953">
        <w:rPr>
          <w:lang w:eastAsia="zh-CN"/>
        </w:rPr>
        <w:t xml:space="preserve"> (e.g. SDS, file distribution, data streaming) </w:t>
      </w:r>
      <w:r>
        <w:t>with strong security, high availability, reliability and priority handling to support applications for mission critical organizations and mission critical applications for other businesses and organizations (e.g. utilities, railways).</w:t>
      </w:r>
    </w:p>
    <w:p w14:paraId="50CD18B1" w14:textId="77777777" w:rsidR="00C336BB" w:rsidRPr="00023953" w:rsidRDefault="00C336BB" w:rsidP="00C336BB">
      <w:pPr>
        <w:rPr>
          <w:lang w:eastAsia="zh-CN"/>
        </w:rPr>
      </w:pPr>
      <w:r w:rsidRPr="00CD7182">
        <w:rPr>
          <w:b/>
          <w:lang w:eastAsia="zh-CN"/>
        </w:rPr>
        <w:t>MCData UE:</w:t>
      </w:r>
      <w:r w:rsidRPr="00023953">
        <w:rPr>
          <w:lang w:eastAsia="zh-CN"/>
        </w:rPr>
        <w:t xml:space="preserve"> An MC</w:t>
      </w:r>
      <w:r>
        <w:rPr>
          <w:lang w:eastAsia="zh-CN"/>
        </w:rPr>
        <w:t xml:space="preserve"> service</w:t>
      </w:r>
      <w:r w:rsidRPr="00023953">
        <w:rPr>
          <w:lang w:eastAsia="zh-CN"/>
        </w:rPr>
        <w:t xml:space="preserve"> UE that can be used to participate in MCData services.</w:t>
      </w:r>
    </w:p>
    <w:p w14:paraId="6739173D" w14:textId="77777777" w:rsidR="00C336BB" w:rsidRPr="00023953" w:rsidRDefault="00C336BB" w:rsidP="00C336BB">
      <w:pPr>
        <w:rPr>
          <w:lang w:eastAsia="zh-CN"/>
        </w:rPr>
      </w:pPr>
      <w:r w:rsidRPr="00CD7182">
        <w:rPr>
          <w:b/>
          <w:lang w:eastAsia="zh-CN"/>
        </w:rPr>
        <w:t xml:space="preserve">MCData </w:t>
      </w:r>
      <w:r>
        <w:rPr>
          <w:b/>
          <w:lang w:eastAsia="zh-CN"/>
        </w:rPr>
        <w:t>u</w:t>
      </w:r>
      <w:r w:rsidRPr="00CD7182">
        <w:rPr>
          <w:b/>
          <w:lang w:eastAsia="zh-CN"/>
        </w:rPr>
        <w:t>ser:</w:t>
      </w:r>
      <w:r w:rsidRPr="00023953">
        <w:rPr>
          <w:lang w:eastAsia="zh-CN"/>
        </w:rPr>
        <w:t xml:space="preserve"> An MC</w:t>
      </w:r>
      <w:r>
        <w:rPr>
          <w:lang w:eastAsia="zh-CN"/>
        </w:rPr>
        <w:t xml:space="preserve"> service</w:t>
      </w:r>
      <w:r w:rsidRPr="00023953">
        <w:rPr>
          <w:lang w:eastAsia="zh-CN"/>
        </w:rPr>
        <w:t xml:space="preserve"> user who is authorized </w:t>
      </w:r>
      <w:r>
        <w:rPr>
          <w:lang w:eastAsia="zh-CN"/>
        </w:rPr>
        <w:t xml:space="preserve">for </w:t>
      </w:r>
      <w:r w:rsidRPr="00023953">
        <w:rPr>
          <w:lang w:eastAsia="zh-CN"/>
        </w:rPr>
        <w:t>MCData services suite via an MCData UE.</w:t>
      </w:r>
    </w:p>
    <w:p w14:paraId="143D704E" w14:textId="77777777" w:rsidR="00C336BB" w:rsidRPr="0083396F" w:rsidRDefault="00C336BB" w:rsidP="00C336BB">
      <w:pPr>
        <w:rPr>
          <w:lang w:eastAsia="zh-CN"/>
        </w:rPr>
      </w:pPr>
      <w:r w:rsidRPr="001A6E26">
        <w:rPr>
          <w:b/>
          <w:lang w:eastAsia="zh-CN"/>
        </w:rPr>
        <w:t>Metadata:</w:t>
      </w:r>
      <w:r>
        <w:rPr>
          <w:lang w:eastAsia="zh-CN"/>
        </w:rPr>
        <w:t xml:space="preserve"> data associated with a transmitted or stored SDS, file or data stream, consisting of information from messages (e.g. MCData IDs, conversation ID) and other related information (e.g. size, type).</w:t>
      </w:r>
    </w:p>
    <w:p w14:paraId="140A1E74" w14:textId="77777777" w:rsidR="00C336BB" w:rsidRDefault="00C336BB" w:rsidP="00C336BB">
      <w:pPr>
        <w:rPr>
          <w:lang w:eastAsia="zh-CN"/>
        </w:rPr>
      </w:pPr>
      <w:r>
        <w:rPr>
          <w:b/>
          <w:lang w:eastAsia="zh-CN"/>
        </w:rPr>
        <w:t>Object</w:t>
      </w:r>
      <w:r w:rsidRPr="00CD7182">
        <w:rPr>
          <w:b/>
          <w:lang w:eastAsia="zh-CN"/>
        </w:rPr>
        <w:t>:</w:t>
      </w:r>
      <w:r w:rsidRPr="00023953">
        <w:rPr>
          <w:lang w:eastAsia="zh-CN"/>
        </w:rPr>
        <w:t xml:space="preserve"> An </w:t>
      </w:r>
      <w:r>
        <w:rPr>
          <w:lang w:eastAsia="zh-CN"/>
        </w:rPr>
        <w:t>MCData communication information (such as a message or a file) that is stored in the MCData message store with its associated metadata.</w:t>
      </w:r>
    </w:p>
    <w:p w14:paraId="633F11DE" w14:textId="77777777" w:rsidR="00C336BB" w:rsidRPr="004925E2" w:rsidRDefault="00C336BB" w:rsidP="00C336BB">
      <w:r>
        <w:rPr>
          <w:b/>
        </w:rPr>
        <w:t>Object identifier</w:t>
      </w:r>
      <w:r>
        <w:t>: A unique identifier that identifies an object stored in the MCData message store.</w:t>
      </w:r>
    </w:p>
    <w:p w14:paraId="059D67AA" w14:textId="77777777" w:rsidR="00C336BB" w:rsidRDefault="00C336BB" w:rsidP="00C336BB">
      <w:r w:rsidRPr="00314C9B">
        <w:rPr>
          <w:b/>
        </w:rPr>
        <w:t>Reception control</w:t>
      </w:r>
      <w:r>
        <w:t>: A</w:t>
      </w:r>
      <w:r w:rsidRPr="009D7D3A">
        <w:t xml:space="preserve"> mechanism that allows the MCData service to regulate data reception to the receiving </w:t>
      </w:r>
      <w:r>
        <w:t>MCData clients</w:t>
      </w:r>
      <w:r w:rsidRPr="009D7D3A">
        <w:t>.</w:t>
      </w:r>
    </w:p>
    <w:p w14:paraId="029E9B76" w14:textId="77777777" w:rsidR="00C336BB" w:rsidRPr="00F375E2" w:rsidRDefault="00C336BB" w:rsidP="00C336BB">
      <w:pPr>
        <w:rPr>
          <w:lang w:eastAsia="zh-CN"/>
        </w:rPr>
      </w:pPr>
      <w:r w:rsidRPr="00F375E2">
        <w:rPr>
          <w:b/>
          <w:lang w:eastAsia="zh-CN"/>
        </w:rPr>
        <w:t>Reply identifier:</w:t>
      </w:r>
      <w:r w:rsidRPr="00F375E2">
        <w:rPr>
          <w:lang w:eastAsia="zh-CN"/>
        </w:rPr>
        <w:t xml:space="preserve"> </w:t>
      </w:r>
      <w:r w:rsidRPr="00F375E2">
        <w:t>A reference to the original MCData transaction to which the current transaction is a reply.</w:t>
      </w:r>
    </w:p>
    <w:p w14:paraId="19BEA1E9" w14:textId="77777777" w:rsidR="00C336BB" w:rsidRPr="00023953" w:rsidRDefault="00C336BB" w:rsidP="00C336BB">
      <w:pPr>
        <w:rPr>
          <w:lang w:eastAsia="zh-CN"/>
        </w:rPr>
      </w:pPr>
      <w:r>
        <w:rPr>
          <w:b/>
          <w:lang w:eastAsia="zh-CN"/>
        </w:rPr>
        <w:t>SDS</w:t>
      </w:r>
      <w:r w:rsidRPr="00554D31">
        <w:rPr>
          <w:b/>
          <w:lang w:eastAsia="zh-CN"/>
        </w:rPr>
        <w:t xml:space="preserve"> </w:t>
      </w:r>
      <w:r>
        <w:rPr>
          <w:b/>
          <w:lang w:eastAsia="zh-CN"/>
        </w:rPr>
        <w:t>data</w:t>
      </w:r>
      <w:r w:rsidRPr="00554D31">
        <w:rPr>
          <w:b/>
          <w:lang w:eastAsia="zh-CN"/>
        </w:rPr>
        <w:t>:</w:t>
      </w:r>
      <w:r>
        <w:rPr>
          <w:lang w:eastAsia="zh-CN"/>
        </w:rPr>
        <w:t xml:space="preserve"> A payload with limited size and variable content type</w:t>
      </w:r>
      <w:r w:rsidRPr="0008444B">
        <w:rPr>
          <w:lang w:eastAsia="zh-CN"/>
        </w:rPr>
        <w:t xml:space="preserve"> </w:t>
      </w:r>
      <w:r>
        <w:rPr>
          <w:lang w:eastAsia="zh-CN"/>
        </w:rPr>
        <w:t>used in SDS transactions</w:t>
      </w:r>
      <w:r w:rsidRPr="00023953">
        <w:rPr>
          <w:lang w:eastAsia="zh-CN"/>
        </w:rPr>
        <w:t>.</w:t>
      </w:r>
    </w:p>
    <w:p w14:paraId="41562949" w14:textId="77777777" w:rsidR="00C336BB" w:rsidRDefault="00C336BB" w:rsidP="00C336BB">
      <w:pPr>
        <w:rPr>
          <w:noProof/>
        </w:rPr>
      </w:pPr>
      <w:r>
        <w:rPr>
          <w:b/>
          <w:noProof/>
        </w:rPr>
        <w:t>SDS d</w:t>
      </w:r>
      <w:r w:rsidRPr="005C33EA">
        <w:rPr>
          <w:b/>
          <w:noProof/>
        </w:rPr>
        <w:t>isposition</w:t>
      </w:r>
      <w:r>
        <w:rPr>
          <w:noProof/>
        </w:rPr>
        <w:t>: is one of "undelivered", "delivered" and "read".</w:t>
      </w:r>
    </w:p>
    <w:p w14:paraId="217AA47F" w14:textId="77777777" w:rsidR="00C336BB" w:rsidRDefault="00C336BB" w:rsidP="00C336BB">
      <w:pPr>
        <w:rPr>
          <w:b/>
        </w:rPr>
      </w:pPr>
      <w:r w:rsidRPr="00CC0446">
        <w:rPr>
          <w:b/>
        </w:rPr>
        <w:t>Standalone</w:t>
      </w:r>
      <w:r>
        <w:rPr>
          <w:b/>
        </w:rPr>
        <w:t xml:space="preserve"> communication</w:t>
      </w:r>
      <w:r w:rsidRPr="00CC0446">
        <w:rPr>
          <w:b/>
        </w:rPr>
        <w:t xml:space="preserve">: </w:t>
      </w:r>
      <w:r w:rsidRPr="007A6B28">
        <w:t xml:space="preserve">A unidirectional </w:t>
      </w:r>
      <w:r>
        <w:t>one-</w:t>
      </w:r>
      <w:r w:rsidRPr="00503175">
        <w:t>to</w:t>
      </w:r>
      <w:r>
        <w:t xml:space="preserve">-one or group </w:t>
      </w:r>
      <w:r w:rsidRPr="007A6B28">
        <w:t>data communication completed after one transaction.</w:t>
      </w:r>
    </w:p>
    <w:p w14:paraId="790560D8" w14:textId="77777777" w:rsidR="00C336BB" w:rsidRPr="00F375E2" w:rsidRDefault="00C336BB" w:rsidP="00C336BB">
      <w:r w:rsidRPr="00F375E2">
        <w:rPr>
          <w:b/>
        </w:rPr>
        <w:t>Transaction identifier:</w:t>
      </w:r>
      <w:r w:rsidRPr="00F375E2">
        <w:t xml:space="preserve"> A unique identifier that identifies a MCData transaction within a conversation.</w:t>
      </w:r>
    </w:p>
    <w:p w14:paraId="5E612DF6" w14:textId="77777777" w:rsidR="00C336BB" w:rsidRDefault="00C336BB" w:rsidP="00C336BB">
      <w:r w:rsidRPr="00314C9B">
        <w:rPr>
          <w:b/>
        </w:rPr>
        <w:t>Transmission control</w:t>
      </w:r>
      <w:r>
        <w:t xml:space="preserve">: A </w:t>
      </w:r>
      <w:r w:rsidRPr="009D7D3A">
        <w:t xml:space="preserve">mechanism that allows the MCData service to regulate data transmission requests from the sending </w:t>
      </w:r>
      <w:r>
        <w:t xml:space="preserve">MCData </w:t>
      </w:r>
      <w:r w:rsidRPr="009D7D3A">
        <w:t>users</w:t>
      </w:r>
      <w:r>
        <w:t>, either prior to or after active sending from the MCData UE.</w:t>
      </w:r>
    </w:p>
    <w:p w14:paraId="512D1AFF" w14:textId="77777777" w:rsidR="00C336BB" w:rsidRPr="001C090D" w:rsidRDefault="00C336BB" w:rsidP="00C336BB">
      <w:pPr>
        <w:rPr>
          <w:rFonts w:eastAsia="SimSun"/>
        </w:rPr>
      </w:pPr>
      <w:r w:rsidRPr="001C090D">
        <w:rPr>
          <w:rFonts w:eastAsia="SimSun"/>
        </w:rPr>
        <w:t>For the purposes of the present document, the following terms and definitions given in 3GPP TS 22.280 [</w:t>
      </w:r>
      <w:r>
        <w:rPr>
          <w:rFonts w:eastAsia="SimSun"/>
        </w:rPr>
        <w:t>2</w:t>
      </w:r>
      <w:r w:rsidRPr="001C090D">
        <w:rPr>
          <w:rFonts w:eastAsia="SimSun"/>
        </w:rPr>
        <w:t>] apply:</w:t>
      </w:r>
    </w:p>
    <w:p w14:paraId="4A71804D" w14:textId="77777777" w:rsidR="00C336BB" w:rsidRPr="005568CC" w:rsidRDefault="00C336BB" w:rsidP="00C336BB">
      <w:pPr>
        <w:pStyle w:val="EW"/>
        <w:rPr>
          <w:rFonts w:eastAsia="SimSun"/>
          <w:b/>
          <w:bCs/>
        </w:rPr>
      </w:pPr>
      <w:r w:rsidRPr="005568CC">
        <w:rPr>
          <w:rFonts w:eastAsia="SimSun"/>
          <w:b/>
          <w:bCs/>
        </w:rPr>
        <w:t>Mission Critical</w:t>
      </w:r>
    </w:p>
    <w:p w14:paraId="7F53F7BD" w14:textId="77777777" w:rsidR="00C336BB" w:rsidRPr="005568CC" w:rsidRDefault="00C336BB" w:rsidP="00C336BB">
      <w:pPr>
        <w:pStyle w:val="EW"/>
        <w:rPr>
          <w:rFonts w:eastAsia="SimSun"/>
          <w:b/>
          <w:bCs/>
        </w:rPr>
      </w:pPr>
      <w:r w:rsidRPr="005568CC">
        <w:rPr>
          <w:rFonts w:eastAsia="SimSun"/>
          <w:b/>
          <w:bCs/>
        </w:rPr>
        <w:t>Mission Critical Applications</w:t>
      </w:r>
    </w:p>
    <w:p w14:paraId="535411D5" w14:textId="77777777" w:rsidR="00C336BB" w:rsidRPr="005568CC" w:rsidRDefault="00C336BB" w:rsidP="00C336BB">
      <w:pPr>
        <w:pStyle w:val="EW"/>
        <w:rPr>
          <w:rFonts w:eastAsia="SimSun"/>
          <w:b/>
          <w:bCs/>
        </w:rPr>
      </w:pPr>
      <w:r w:rsidRPr="005568CC">
        <w:rPr>
          <w:rFonts w:eastAsia="SimSun"/>
          <w:b/>
          <w:bCs/>
        </w:rPr>
        <w:t>Mission Critical Service</w:t>
      </w:r>
    </w:p>
    <w:p w14:paraId="5B3D021A" w14:textId="77777777" w:rsidR="00C336BB" w:rsidRPr="005568CC" w:rsidRDefault="00C336BB" w:rsidP="00C336BB">
      <w:pPr>
        <w:pStyle w:val="EW"/>
        <w:rPr>
          <w:rFonts w:eastAsia="SimSun"/>
          <w:b/>
          <w:bCs/>
        </w:rPr>
      </w:pPr>
      <w:r w:rsidRPr="005568CC">
        <w:rPr>
          <w:rFonts w:eastAsia="SimSun"/>
          <w:b/>
          <w:bCs/>
        </w:rPr>
        <w:t>Mission Critical Organization</w:t>
      </w:r>
    </w:p>
    <w:p w14:paraId="4E868499" w14:textId="77777777" w:rsidR="00C336BB" w:rsidRDefault="00C336BB" w:rsidP="00C336BB"/>
    <w:p w14:paraId="3EA3DDCF" w14:textId="77777777" w:rsidR="00630BDF" w:rsidRPr="00A36C04" w:rsidRDefault="00630BDF" w:rsidP="00630BDF">
      <w:bookmarkStart w:id="31" w:name="_Toc458172686"/>
      <w:bookmarkStart w:id="32" w:name="_Toc458174177"/>
      <w:r w:rsidRPr="00A36C04">
        <w:t xml:space="preserve">For the purposes of the present document, the following terms given in </w:t>
      </w:r>
      <w:r w:rsidRPr="00E857D9">
        <w:t>3GPP</w:t>
      </w:r>
      <w:r>
        <w:t> </w:t>
      </w:r>
      <w:r w:rsidRPr="00E857D9">
        <w:t>TS</w:t>
      </w:r>
      <w:r>
        <w:t> </w:t>
      </w:r>
      <w:r w:rsidRPr="00E857D9">
        <w:t>22.179</w:t>
      </w:r>
      <w:r>
        <w:t> [22]</w:t>
      </w:r>
      <w:r w:rsidRPr="00A36C04">
        <w:t xml:space="preserve"> apply</w:t>
      </w:r>
      <w:r>
        <w:t>:</w:t>
      </w:r>
    </w:p>
    <w:p w14:paraId="2F812471" w14:textId="77777777" w:rsidR="00630BDF" w:rsidRDefault="00630BDF" w:rsidP="00630BDF">
      <w:pPr>
        <w:keepLines/>
        <w:spacing w:after="0"/>
        <w:ind w:left="1135" w:hanging="851"/>
        <w:rPr>
          <w:b/>
          <w:bCs/>
          <w:lang w:eastAsia="zh-CN"/>
        </w:rPr>
      </w:pPr>
      <w:r>
        <w:rPr>
          <w:b/>
          <w:bCs/>
          <w:lang w:eastAsia="zh-CN"/>
        </w:rPr>
        <w:t>G</w:t>
      </w:r>
      <w:r w:rsidRPr="00971990">
        <w:rPr>
          <w:b/>
          <w:bCs/>
          <w:lang w:eastAsia="zh-CN"/>
        </w:rPr>
        <w:t>roup-broadcast group</w:t>
      </w:r>
    </w:p>
    <w:p w14:paraId="085FDF84" w14:textId="77777777" w:rsidR="00630BDF" w:rsidRPr="00CD2C11" w:rsidRDefault="00630BDF" w:rsidP="00630BDF">
      <w:pPr>
        <w:keepLines/>
        <w:spacing w:after="0"/>
        <w:ind w:left="1135" w:hanging="851"/>
        <w:rPr>
          <w:b/>
          <w:bCs/>
          <w:lang w:eastAsia="zh-CN"/>
        </w:rPr>
      </w:pPr>
      <w:r>
        <w:rPr>
          <w:b/>
          <w:bCs/>
          <w:lang w:eastAsia="zh-CN"/>
        </w:rPr>
        <w:t>U</w:t>
      </w:r>
      <w:r w:rsidRPr="00971990">
        <w:rPr>
          <w:b/>
          <w:bCs/>
          <w:lang w:eastAsia="zh-CN"/>
        </w:rPr>
        <w:t>ser-broadcast group</w:t>
      </w:r>
    </w:p>
    <w:p w14:paraId="20B14F17" w14:textId="77777777" w:rsidR="00630BDF" w:rsidRDefault="00630BDF" w:rsidP="00C336BB">
      <w:pPr>
        <w:overflowPunct w:val="0"/>
        <w:autoSpaceDE w:val="0"/>
        <w:autoSpaceDN w:val="0"/>
        <w:adjustRightInd w:val="0"/>
        <w:textAlignment w:val="baseline"/>
      </w:pPr>
    </w:p>
    <w:p w14:paraId="1999C3AA" w14:textId="707A58E5" w:rsidR="00C336BB" w:rsidRPr="00841F89" w:rsidRDefault="00C336BB" w:rsidP="00C336BB">
      <w:pPr>
        <w:overflowPunct w:val="0"/>
        <w:autoSpaceDE w:val="0"/>
        <w:autoSpaceDN w:val="0"/>
        <w:adjustRightInd w:val="0"/>
        <w:textAlignment w:val="baseline"/>
        <w:rPr>
          <w:lang w:eastAsia="zh-CN"/>
        </w:rPr>
      </w:pPr>
      <w:r w:rsidRPr="00841F89">
        <w:lastRenderedPageBreak/>
        <w:t>For the purposes of the present document, the following terms and definitions given in 3GPP TS 22.28</w:t>
      </w:r>
      <w:r>
        <w:t>2</w:t>
      </w:r>
      <w:r w:rsidRPr="00841F89">
        <w:t> [3] apply:</w:t>
      </w:r>
    </w:p>
    <w:p w14:paraId="3AF421AE" w14:textId="77777777" w:rsidR="00C336BB" w:rsidRDefault="00C336BB" w:rsidP="00C336BB">
      <w:pPr>
        <w:pStyle w:val="EW"/>
        <w:overflowPunct w:val="0"/>
        <w:autoSpaceDE w:val="0"/>
        <w:autoSpaceDN w:val="0"/>
        <w:adjustRightInd w:val="0"/>
        <w:textAlignment w:val="baseline"/>
        <w:rPr>
          <w:b/>
        </w:rPr>
      </w:pPr>
      <w:r w:rsidRPr="007C6489">
        <w:rPr>
          <w:b/>
        </w:rPr>
        <w:t xml:space="preserve">MCData </w:t>
      </w:r>
      <w:r>
        <w:rPr>
          <w:b/>
        </w:rPr>
        <w:t>s</w:t>
      </w:r>
      <w:r w:rsidRPr="007C6489">
        <w:rPr>
          <w:b/>
        </w:rPr>
        <w:t>ystem</w:t>
      </w:r>
    </w:p>
    <w:p w14:paraId="42BCF0A5" w14:textId="77777777" w:rsidR="00C336BB" w:rsidRDefault="00C336BB" w:rsidP="00C336BB">
      <w:pPr>
        <w:rPr>
          <w:rFonts w:eastAsia="SimSun"/>
        </w:rPr>
      </w:pPr>
    </w:p>
    <w:p w14:paraId="6568BB03" w14:textId="77777777" w:rsidR="00C336BB" w:rsidRPr="001C090D" w:rsidRDefault="00C336BB" w:rsidP="00C336BB">
      <w:pPr>
        <w:rPr>
          <w:rFonts w:eastAsia="SimSun"/>
          <w:lang w:eastAsia="zh-CN"/>
        </w:rPr>
      </w:pPr>
      <w:r w:rsidRPr="001C090D">
        <w:rPr>
          <w:rFonts w:eastAsia="SimSun"/>
        </w:rPr>
        <w:t>For the purposes of the present document, the following terms and definitions given in 3GPP TS 23.280 [</w:t>
      </w:r>
      <w:r>
        <w:rPr>
          <w:rFonts w:eastAsia="SimSun"/>
        </w:rPr>
        <w:t>5</w:t>
      </w:r>
      <w:r w:rsidRPr="001C090D">
        <w:rPr>
          <w:rFonts w:eastAsia="SimSun"/>
        </w:rPr>
        <w:t>] apply:</w:t>
      </w:r>
    </w:p>
    <w:p w14:paraId="1D9B0E76" w14:textId="77777777" w:rsidR="00630BDF" w:rsidRPr="00234F85" w:rsidRDefault="00630BDF" w:rsidP="00630BDF">
      <w:pPr>
        <w:keepLines/>
        <w:spacing w:after="0"/>
        <w:ind w:left="1702" w:hanging="1418"/>
        <w:rPr>
          <w:b/>
        </w:rPr>
      </w:pPr>
      <w:r w:rsidRPr="00234F85">
        <w:rPr>
          <w:b/>
        </w:rPr>
        <w:t>Ad hoc Group Communication</w:t>
      </w:r>
    </w:p>
    <w:p w14:paraId="7DDB5075" w14:textId="77777777" w:rsidR="00C336BB" w:rsidRDefault="00C336BB" w:rsidP="00C336BB">
      <w:pPr>
        <w:pStyle w:val="EW"/>
        <w:rPr>
          <w:rFonts w:eastAsia="SimSun"/>
          <w:b/>
          <w:bCs/>
          <w:lang w:eastAsia="zh-CN"/>
        </w:rPr>
      </w:pPr>
      <w:r w:rsidRPr="00D95BB2">
        <w:rPr>
          <w:rFonts w:eastAsia="SimSun"/>
          <w:b/>
          <w:bCs/>
          <w:lang w:eastAsia="zh-CN"/>
        </w:rPr>
        <w:t>MC service client</w:t>
      </w:r>
    </w:p>
    <w:p w14:paraId="61AA87B2" w14:textId="77777777" w:rsidR="00C336BB" w:rsidRDefault="00C336BB" w:rsidP="00C336BB">
      <w:pPr>
        <w:pStyle w:val="EW"/>
        <w:rPr>
          <w:rFonts w:eastAsia="SimSun"/>
          <w:b/>
          <w:bCs/>
          <w:lang w:eastAsia="zh-CN"/>
        </w:rPr>
      </w:pPr>
      <w:r w:rsidRPr="005568CC">
        <w:rPr>
          <w:rFonts w:eastAsia="SimSun"/>
          <w:b/>
          <w:bCs/>
          <w:lang w:eastAsia="zh-CN"/>
        </w:rPr>
        <w:t>MC service group</w:t>
      </w:r>
    </w:p>
    <w:p w14:paraId="6624A6C8" w14:textId="77777777" w:rsidR="00C336BB" w:rsidRPr="00A343B3" w:rsidRDefault="00C336BB" w:rsidP="00C336BB">
      <w:pPr>
        <w:pStyle w:val="EW"/>
        <w:rPr>
          <w:rFonts w:eastAsia="SimSun"/>
          <w:b/>
          <w:bCs/>
          <w:lang w:eastAsia="zh-CN"/>
        </w:rPr>
      </w:pPr>
      <w:r w:rsidRPr="00A343B3">
        <w:rPr>
          <w:rFonts w:eastAsia="SimSun"/>
          <w:b/>
          <w:bCs/>
          <w:lang w:eastAsia="zh-CN"/>
        </w:rPr>
        <w:t>MC service group affiliation</w:t>
      </w:r>
    </w:p>
    <w:p w14:paraId="271F2ECF" w14:textId="77777777" w:rsidR="00C336BB" w:rsidRPr="009B3D15" w:rsidRDefault="00C336BB" w:rsidP="00C336BB">
      <w:pPr>
        <w:pStyle w:val="EW"/>
        <w:rPr>
          <w:rFonts w:eastAsia="SimSun"/>
          <w:b/>
          <w:bCs/>
          <w:lang w:val="fr-FR" w:eastAsia="zh-CN"/>
        </w:rPr>
      </w:pPr>
      <w:r w:rsidRPr="009B3D15">
        <w:rPr>
          <w:rFonts w:eastAsia="SimSun"/>
          <w:b/>
          <w:bCs/>
          <w:lang w:val="fr-FR" w:eastAsia="zh-CN"/>
        </w:rPr>
        <w:t>MC service group de-affiliation</w:t>
      </w:r>
    </w:p>
    <w:p w14:paraId="7253811B" w14:textId="77777777" w:rsidR="00C336BB" w:rsidRPr="009B3D15" w:rsidRDefault="00C336BB" w:rsidP="00C336BB">
      <w:pPr>
        <w:pStyle w:val="EW"/>
        <w:rPr>
          <w:rFonts w:eastAsia="SimSun"/>
          <w:b/>
          <w:bCs/>
          <w:lang w:val="fr-FR" w:eastAsia="zh-CN"/>
        </w:rPr>
      </w:pPr>
      <w:r w:rsidRPr="009B3D15">
        <w:rPr>
          <w:rFonts w:eastAsia="SimSun"/>
          <w:b/>
          <w:bCs/>
          <w:lang w:val="fr-FR" w:eastAsia="zh-CN"/>
        </w:rPr>
        <w:t>MC service ID</w:t>
      </w:r>
    </w:p>
    <w:p w14:paraId="088CD4B6" w14:textId="77777777" w:rsidR="00C336BB" w:rsidRPr="00A46115" w:rsidRDefault="00C336BB" w:rsidP="00C336BB">
      <w:pPr>
        <w:pStyle w:val="EW"/>
        <w:rPr>
          <w:rFonts w:eastAsia="SimSun"/>
          <w:b/>
          <w:bCs/>
          <w:lang w:eastAsia="zh-CN"/>
        </w:rPr>
      </w:pPr>
      <w:r>
        <w:rPr>
          <w:rFonts w:eastAsia="SimSun"/>
          <w:b/>
          <w:bCs/>
          <w:lang w:eastAsia="zh-CN"/>
        </w:rPr>
        <w:t>MC service server</w:t>
      </w:r>
    </w:p>
    <w:p w14:paraId="1DC8ECD0" w14:textId="77777777" w:rsidR="00C336BB" w:rsidRDefault="00C336BB" w:rsidP="00C336BB">
      <w:pPr>
        <w:rPr>
          <w:noProof/>
        </w:rPr>
      </w:pPr>
    </w:p>
    <w:p w14:paraId="40319EDC" w14:textId="77777777" w:rsidR="00C336BB" w:rsidRPr="00D2606B" w:rsidRDefault="00C336BB" w:rsidP="00C336BB">
      <w:pPr>
        <w:rPr>
          <w:noProof/>
        </w:rPr>
      </w:pPr>
      <w:r w:rsidRPr="00D2606B">
        <w:rPr>
          <w:noProof/>
        </w:rPr>
        <w:t>For the purposes of the present document, the following terms and definitions given in 3GPP TS 23.203 [14] apply:</w:t>
      </w:r>
    </w:p>
    <w:p w14:paraId="4AA839B5" w14:textId="77777777" w:rsidR="00C336BB" w:rsidRPr="00007D0B" w:rsidRDefault="00C336BB" w:rsidP="00C336BB">
      <w:pPr>
        <w:pStyle w:val="EW"/>
        <w:rPr>
          <w:rFonts w:eastAsia="SimSun"/>
          <w:b/>
          <w:bCs/>
          <w:lang w:eastAsia="zh-CN"/>
        </w:rPr>
      </w:pPr>
      <w:r w:rsidRPr="00D2606B">
        <w:rPr>
          <w:b/>
          <w:bCs/>
          <w:noProof/>
        </w:rPr>
        <w:t>Dynamic PCC rule</w:t>
      </w:r>
    </w:p>
    <w:p w14:paraId="32BAC226" w14:textId="77777777" w:rsidR="00C336BB" w:rsidRPr="004D3578" w:rsidRDefault="00C336BB" w:rsidP="00C336BB">
      <w:pPr>
        <w:pStyle w:val="Heading2"/>
      </w:pPr>
      <w:bookmarkStart w:id="33" w:name="_Toc458172687"/>
      <w:bookmarkStart w:id="34" w:name="_Toc458174178"/>
      <w:bookmarkStart w:id="35" w:name="_Toc193631877"/>
      <w:bookmarkEnd w:id="31"/>
      <w:bookmarkEnd w:id="32"/>
      <w:r w:rsidRPr="004D3578">
        <w:t>3.</w:t>
      </w:r>
      <w:r>
        <w:t>2</w:t>
      </w:r>
      <w:r w:rsidRPr="004D3578">
        <w:tab/>
        <w:t>Abbreviations</w:t>
      </w:r>
      <w:bookmarkEnd w:id="33"/>
      <w:bookmarkEnd w:id="34"/>
      <w:bookmarkEnd w:id="35"/>
    </w:p>
    <w:p w14:paraId="41B70D23" w14:textId="77777777" w:rsidR="00C336BB" w:rsidRPr="004D3578" w:rsidRDefault="00C336BB" w:rsidP="00C336BB">
      <w:pPr>
        <w:keepNext/>
      </w:pPr>
      <w:r w:rsidRPr="004D3578">
        <w:t xml:space="preserve">For the purposes of the present document, the abbreviations given in </w:t>
      </w:r>
      <w:r>
        <w:t xml:space="preserve">3GPP </w:t>
      </w:r>
      <w:r w:rsidRPr="004D3578">
        <w:t xml:space="preserve">TR 21.905 [1] and the following apply. An abbreviation defined in the present document takes precedence over the definition of the same abbreviation, if any, in </w:t>
      </w:r>
      <w:r>
        <w:t>3GPP</w:t>
      </w:r>
      <w:r>
        <w:rPr>
          <w:rFonts w:eastAsia="SimSun" w:hint="cs"/>
          <w:lang w:eastAsia="zh-CN"/>
        </w:rPr>
        <w:t> </w:t>
      </w:r>
      <w:r w:rsidRPr="004D3578">
        <w:t>TR 21.905 [1].</w:t>
      </w:r>
    </w:p>
    <w:p w14:paraId="267FCFAF" w14:textId="77777777" w:rsidR="00C336BB" w:rsidRPr="004D3578" w:rsidRDefault="00C336BB" w:rsidP="00C336BB">
      <w:pPr>
        <w:pStyle w:val="EW"/>
      </w:pPr>
      <w:r>
        <w:t>DS</w:t>
      </w:r>
      <w:r w:rsidRPr="00092ACA">
        <w:tab/>
      </w:r>
      <w:r>
        <w:t>Data Streaming</w:t>
      </w:r>
    </w:p>
    <w:p w14:paraId="104F297F" w14:textId="77777777" w:rsidR="00C336BB" w:rsidRPr="004D3578" w:rsidRDefault="00C336BB" w:rsidP="00C336BB">
      <w:pPr>
        <w:pStyle w:val="EW"/>
      </w:pPr>
      <w:r>
        <w:t>E2EE</w:t>
      </w:r>
      <w:r>
        <w:tab/>
        <w:t>End to End Encryption</w:t>
      </w:r>
    </w:p>
    <w:p w14:paraId="47F79419" w14:textId="77777777" w:rsidR="00C336BB" w:rsidRDefault="00C336BB" w:rsidP="00C336BB">
      <w:pPr>
        <w:pStyle w:val="EW"/>
      </w:pPr>
      <w:r>
        <w:t>FD</w:t>
      </w:r>
      <w:r w:rsidRPr="00092ACA">
        <w:tab/>
      </w:r>
      <w:r>
        <w:t>File Distribution</w:t>
      </w:r>
    </w:p>
    <w:p w14:paraId="7FF96E4D" w14:textId="77777777" w:rsidR="00C336BB" w:rsidRDefault="00C336BB" w:rsidP="00C336BB">
      <w:pPr>
        <w:pStyle w:val="EW"/>
      </w:pPr>
      <w:r>
        <w:t>ITSI</w:t>
      </w:r>
      <w:r>
        <w:tab/>
        <w:t>Individual TETRA Subscriber Identity</w:t>
      </w:r>
    </w:p>
    <w:p w14:paraId="1F097D68" w14:textId="77777777" w:rsidR="00C336BB" w:rsidRDefault="00C336BB" w:rsidP="00C336BB">
      <w:pPr>
        <w:pStyle w:val="EW"/>
      </w:pPr>
      <w:r>
        <w:t>LMR</w:t>
      </w:r>
      <w:r>
        <w:tab/>
        <w:t>Land Mobile Radio</w:t>
      </w:r>
    </w:p>
    <w:p w14:paraId="4A1CB4F4" w14:textId="77777777" w:rsidR="00C336BB" w:rsidRDefault="00C336BB" w:rsidP="00C336BB">
      <w:pPr>
        <w:pStyle w:val="EW"/>
      </w:pPr>
      <w:r>
        <w:t>MC</w:t>
      </w:r>
      <w:r>
        <w:tab/>
        <w:t>Mission Critical</w:t>
      </w:r>
    </w:p>
    <w:p w14:paraId="4A56DAFE" w14:textId="77777777" w:rsidR="00C336BB" w:rsidRDefault="00C336BB" w:rsidP="00C336BB">
      <w:pPr>
        <w:pStyle w:val="EW"/>
      </w:pPr>
      <w:r>
        <w:t>MCData ID</w:t>
      </w:r>
      <w:r>
        <w:tab/>
        <w:t>MCData</w:t>
      </w:r>
      <w:r w:rsidRPr="00445F0C">
        <w:t xml:space="preserve"> user identity</w:t>
      </w:r>
    </w:p>
    <w:p w14:paraId="011C20C3" w14:textId="77777777" w:rsidR="00C336BB" w:rsidRPr="009E117A" w:rsidRDefault="00C336BB" w:rsidP="00C336BB">
      <w:pPr>
        <w:pStyle w:val="EW"/>
      </w:pPr>
      <w:r w:rsidRPr="009E117A">
        <w:t>PCC</w:t>
      </w:r>
      <w:r w:rsidRPr="009E117A">
        <w:tab/>
        <w:t>Policy and Charging Control</w:t>
      </w:r>
    </w:p>
    <w:p w14:paraId="2F218E31" w14:textId="77777777" w:rsidR="00C336BB" w:rsidRPr="009E117A" w:rsidRDefault="00C336BB" w:rsidP="00C336BB">
      <w:pPr>
        <w:pStyle w:val="EW"/>
      </w:pPr>
      <w:r w:rsidRPr="009E117A">
        <w:t>PCRF</w:t>
      </w:r>
      <w:r w:rsidRPr="009E117A">
        <w:tab/>
        <w:t>Policy and Charging Rules Function</w:t>
      </w:r>
    </w:p>
    <w:p w14:paraId="3558ADDE" w14:textId="77777777" w:rsidR="00C336BB" w:rsidRDefault="00C336BB" w:rsidP="00C336BB">
      <w:pPr>
        <w:pStyle w:val="EW"/>
      </w:pPr>
      <w:r w:rsidRPr="009E117A">
        <w:t>QCI</w:t>
      </w:r>
      <w:r w:rsidRPr="009E117A">
        <w:tab/>
        <w:t>QoS Class Identifier</w:t>
      </w:r>
    </w:p>
    <w:p w14:paraId="2612E83E" w14:textId="77777777" w:rsidR="00C336BB" w:rsidRDefault="00C336BB" w:rsidP="00C336BB">
      <w:pPr>
        <w:pStyle w:val="EW"/>
      </w:pPr>
      <w:r>
        <w:t>RSI</w:t>
      </w:r>
      <w:r>
        <w:tab/>
        <w:t>Radio Set Identity</w:t>
      </w:r>
    </w:p>
    <w:p w14:paraId="3E645266" w14:textId="77777777" w:rsidR="00C336BB" w:rsidRDefault="00C336BB" w:rsidP="00C336BB">
      <w:pPr>
        <w:pStyle w:val="EW"/>
      </w:pPr>
      <w:r w:rsidRPr="00185D91">
        <w:t>SDS</w:t>
      </w:r>
      <w:r w:rsidRPr="00185D91">
        <w:tab/>
        <w:t>Short Data S</w:t>
      </w:r>
      <w:r>
        <w:t>er</w:t>
      </w:r>
      <w:r w:rsidRPr="00185D91">
        <w:t>vice</w:t>
      </w:r>
    </w:p>
    <w:p w14:paraId="29B9FA45" w14:textId="77777777" w:rsidR="00C336BB" w:rsidRDefault="00C336BB" w:rsidP="00C336BB">
      <w:pPr>
        <w:pStyle w:val="EW"/>
      </w:pPr>
      <w:r w:rsidRPr="009E117A">
        <w:t>UM</w:t>
      </w:r>
      <w:r w:rsidRPr="009E117A">
        <w:tab/>
        <w:t>Unacknowledged Mode</w:t>
      </w:r>
    </w:p>
    <w:p w14:paraId="5EC2F7BD" w14:textId="77777777" w:rsidR="00C336BB" w:rsidRPr="004D3578" w:rsidRDefault="00C336BB" w:rsidP="00C336BB">
      <w:pPr>
        <w:pStyle w:val="Heading1"/>
      </w:pPr>
      <w:bookmarkStart w:id="36" w:name="_Toc424654350"/>
      <w:bookmarkStart w:id="37" w:name="_Toc428364934"/>
      <w:bookmarkStart w:id="38" w:name="_Toc433209529"/>
      <w:bookmarkStart w:id="39" w:name="_Toc445195215"/>
      <w:bookmarkStart w:id="40" w:name="_Toc445214630"/>
      <w:bookmarkStart w:id="41" w:name="_Toc445869702"/>
      <w:bookmarkStart w:id="42" w:name="_Toc446352347"/>
      <w:bookmarkStart w:id="43" w:name="_Toc446369778"/>
      <w:bookmarkStart w:id="44" w:name="_Toc446371509"/>
      <w:bookmarkStart w:id="45" w:name="_Toc448489299"/>
      <w:bookmarkStart w:id="46" w:name="_Toc458172688"/>
      <w:bookmarkStart w:id="47" w:name="_Toc458174179"/>
      <w:bookmarkStart w:id="48" w:name="_Toc193631878"/>
      <w:r w:rsidRPr="004D3578">
        <w:t>4</w:t>
      </w:r>
      <w:r>
        <w:tab/>
        <w:t>Introduction</w:t>
      </w:r>
      <w:bookmarkEnd w:id="36"/>
      <w:bookmarkEnd w:id="37"/>
      <w:bookmarkEnd w:id="38"/>
      <w:bookmarkEnd w:id="39"/>
      <w:bookmarkEnd w:id="40"/>
      <w:bookmarkEnd w:id="41"/>
      <w:bookmarkEnd w:id="42"/>
      <w:bookmarkEnd w:id="43"/>
      <w:bookmarkEnd w:id="44"/>
      <w:bookmarkEnd w:id="45"/>
      <w:bookmarkEnd w:id="46"/>
      <w:bookmarkEnd w:id="47"/>
      <w:bookmarkEnd w:id="48"/>
    </w:p>
    <w:p w14:paraId="78A70338" w14:textId="77777777" w:rsidR="00C336BB" w:rsidRPr="0044607D" w:rsidRDefault="00C336BB" w:rsidP="00C336BB">
      <w:r w:rsidRPr="003F7CB6">
        <w:t xml:space="preserve">The MCData service </w:t>
      </w:r>
      <w:r>
        <w:t xml:space="preserve">suite </w:t>
      </w:r>
      <w:r w:rsidRPr="003F7CB6">
        <w:t xml:space="preserve">provides a </w:t>
      </w:r>
      <w:r>
        <w:t>set</w:t>
      </w:r>
      <w:r w:rsidRPr="003F7CB6">
        <w:t xml:space="preserve"> of </w:t>
      </w:r>
      <w:r>
        <w:t>generic capabilities and specific</w:t>
      </w:r>
      <w:r w:rsidRPr="003F7CB6">
        <w:t xml:space="preserve"> services </w:t>
      </w:r>
      <w:r>
        <w:t>to enable one-to-one and group data communications between</w:t>
      </w:r>
      <w:r w:rsidRPr="003F7CB6">
        <w:t xml:space="preserve"> </w:t>
      </w:r>
      <w:r>
        <w:t xml:space="preserve">MCData </w:t>
      </w:r>
      <w:r w:rsidRPr="003F7CB6">
        <w:t>user</w:t>
      </w:r>
      <w:r>
        <w:t>s</w:t>
      </w:r>
      <w:r w:rsidRPr="003F7CB6">
        <w:t>.</w:t>
      </w:r>
      <w:r w:rsidRPr="0044607D">
        <w:t xml:space="preserve"> </w:t>
      </w:r>
    </w:p>
    <w:p w14:paraId="3A337B52" w14:textId="77777777" w:rsidR="00C336BB" w:rsidRPr="0044607D" w:rsidRDefault="00C336BB" w:rsidP="00C336BB">
      <w:r w:rsidRPr="0044607D">
        <w:t xml:space="preserve">The </w:t>
      </w:r>
      <w:r>
        <w:t>MCData</w:t>
      </w:r>
      <w:r w:rsidRPr="0044607D">
        <w:t xml:space="preserve"> architecture utilises </w:t>
      </w:r>
      <w:r>
        <w:rPr>
          <w:rFonts w:hint="eastAsia"/>
        </w:rPr>
        <w:t xml:space="preserve">the </w:t>
      </w:r>
      <w:r w:rsidRPr="00245536">
        <w:rPr>
          <w:rFonts w:hint="eastAsia"/>
        </w:rPr>
        <w:t>common functional architecture to support mission critical services over LTE</w:t>
      </w:r>
      <w:r>
        <w:rPr>
          <w:rFonts w:hint="eastAsia"/>
        </w:rPr>
        <w:t xml:space="preserve"> defined in 3GPP</w:t>
      </w:r>
      <w:r>
        <w:t> </w:t>
      </w:r>
      <w:r>
        <w:rPr>
          <w:rFonts w:hint="eastAsia"/>
        </w:rPr>
        <w:t>TS</w:t>
      </w:r>
      <w:r>
        <w:t> </w:t>
      </w:r>
      <w:r>
        <w:rPr>
          <w:rFonts w:hint="eastAsia"/>
        </w:rPr>
        <w:t>23.</w:t>
      </w:r>
      <w:r w:rsidRPr="00245536">
        <w:t>280</w:t>
      </w:r>
      <w:r>
        <w:t> </w:t>
      </w:r>
      <w:r>
        <w:rPr>
          <w:rFonts w:hint="eastAsia"/>
        </w:rPr>
        <w:t>[</w:t>
      </w:r>
      <w:r w:rsidRPr="00245536">
        <w:t>5</w:t>
      </w:r>
      <w:r>
        <w:rPr>
          <w:rFonts w:hint="eastAsia"/>
        </w:rPr>
        <w:t>]</w:t>
      </w:r>
      <w:r w:rsidRPr="00245536">
        <w:rPr>
          <w:rFonts w:hint="eastAsia"/>
        </w:rPr>
        <w:t xml:space="preserve"> and</w:t>
      </w:r>
      <w:r w:rsidRPr="0044607D">
        <w:t xml:space="preserve"> aspects of </w:t>
      </w:r>
      <w:r w:rsidRPr="00E96319">
        <w:t>the IMS architecture</w:t>
      </w:r>
      <w:r w:rsidRPr="0044607D">
        <w:t xml:space="preserve"> defined in 3GPP TS 23.228 [</w:t>
      </w:r>
      <w:r>
        <w:t>6</w:t>
      </w:r>
      <w:r w:rsidRPr="0044607D">
        <w:t>], the Proximity-based Services (ProSe) architecture defined in 3GPP TS 23.303 [</w:t>
      </w:r>
      <w:r>
        <w:t>7</w:t>
      </w:r>
      <w:r w:rsidRPr="0044607D">
        <w:t>], the Group Communication System Enablers for LTE (GCSE_LTE) architecture defined in 3GPP TS 23.468 [</w:t>
      </w:r>
      <w:r>
        <w:t>8</w:t>
      </w:r>
      <w:r w:rsidRPr="0044607D">
        <w:t>]</w:t>
      </w:r>
      <w:r>
        <w:t xml:space="preserve"> defining MBMS support via the MB2 interface, </w:t>
      </w:r>
      <w:r>
        <w:rPr>
          <w:lang w:eastAsia="zh-CN"/>
        </w:rPr>
        <w:t xml:space="preserve">the </w:t>
      </w:r>
      <w:r>
        <w:t>MBMS User Service architecture</w:t>
      </w:r>
      <w:r>
        <w:rPr>
          <w:lang w:eastAsia="zh-CN"/>
        </w:rPr>
        <w:t xml:space="preserve"> defined in 3GPP TS 26.348 [19], </w:t>
      </w:r>
      <w:r>
        <w:rPr>
          <w:rFonts w:cs="Mangal"/>
          <w:lang w:bidi="hi-IN"/>
        </w:rPr>
        <w:t xml:space="preserve">the Security of the Mission Critical Service in </w:t>
      </w:r>
      <w:r>
        <w:t>3GPP</w:t>
      </w:r>
      <w:r>
        <w:rPr>
          <w:rFonts w:eastAsia="SimSun" w:hint="cs"/>
          <w:lang w:eastAsia="zh-CN"/>
        </w:rPr>
        <w:t> </w:t>
      </w:r>
      <w:r>
        <w:t>TS</w:t>
      </w:r>
      <w:r>
        <w:rPr>
          <w:rFonts w:eastAsia="SimSun" w:hint="cs"/>
          <w:lang w:eastAsia="zh-CN"/>
        </w:rPr>
        <w:t> </w:t>
      </w:r>
      <w:r>
        <w:t>33.180 [13]</w:t>
      </w:r>
      <w:r w:rsidRPr="0044607D">
        <w:t xml:space="preserve"> and the PS-PS access transfer procedures defined in 3GPP TS 23.237 [</w:t>
      </w:r>
      <w:r>
        <w:t>9</w:t>
      </w:r>
      <w:r w:rsidRPr="0044607D">
        <w:t xml:space="preserve">] to enable support of the </w:t>
      </w:r>
      <w:r>
        <w:t>MCData</w:t>
      </w:r>
      <w:r w:rsidRPr="0044607D">
        <w:t xml:space="preserve"> service.</w:t>
      </w:r>
    </w:p>
    <w:p w14:paraId="640EDBEB" w14:textId="77777777" w:rsidR="00C336BB" w:rsidRDefault="00C336BB" w:rsidP="00C336BB">
      <w:pPr>
        <w:rPr>
          <w:lang w:eastAsia="zh-CN"/>
        </w:rPr>
      </w:pPr>
      <w:r w:rsidRPr="00E96319">
        <w:t xml:space="preserve">The MCData UE primarily obtains access to the MCData service via E-UTRAN, using the EPS architecture defined in 3GPP TS 23.401 [4]. Certain </w:t>
      </w:r>
      <w:r w:rsidRPr="00245536">
        <w:rPr>
          <w:rFonts w:hint="eastAsia"/>
        </w:rPr>
        <w:t xml:space="preserve">application </w:t>
      </w:r>
      <w:r w:rsidRPr="00E96319">
        <w:t>functions</w:t>
      </w:r>
      <w:r w:rsidRPr="00245536">
        <w:rPr>
          <w:rFonts w:hint="eastAsia"/>
        </w:rPr>
        <w:t xml:space="preserve"> of </w:t>
      </w:r>
      <w:r w:rsidRPr="00245536">
        <w:t>MCData</w:t>
      </w:r>
      <w:r w:rsidRPr="00245536">
        <w:rPr>
          <w:rFonts w:hint="eastAsia"/>
        </w:rPr>
        <w:t xml:space="preserve"> service</w:t>
      </w:r>
      <w:r w:rsidRPr="00E96319">
        <w:t xml:space="preserve"> can be accessed using MCData UEs via non-3GPP access networks.</w:t>
      </w:r>
      <w:r w:rsidRPr="00B807A5">
        <w:rPr>
          <w:rFonts w:hint="eastAsia"/>
          <w:lang w:eastAsia="zh-CN"/>
        </w:rPr>
        <w:t xml:space="preserve"> </w:t>
      </w:r>
    </w:p>
    <w:p w14:paraId="2917AC20" w14:textId="77777777" w:rsidR="00C336BB" w:rsidRDefault="00C336BB" w:rsidP="00C336BB">
      <w:pPr>
        <w:rPr>
          <w:noProof/>
          <w:lang w:eastAsia="zh-CN"/>
        </w:rPr>
      </w:pPr>
      <w:r>
        <w:t>The MC</w:t>
      </w:r>
      <w:r>
        <w:rPr>
          <w:rFonts w:hint="eastAsia"/>
          <w:lang w:eastAsia="zh-CN"/>
        </w:rPr>
        <w:t>Data</w:t>
      </w:r>
      <w:r w:rsidRPr="00AB5FED">
        <w:t xml:space="preserve"> </w:t>
      </w:r>
      <w:r>
        <w:rPr>
          <w:lang w:eastAsia="zh-CN"/>
        </w:rPr>
        <w:t>system provides the function to support interworking with LMR systems defined</w:t>
      </w:r>
      <w:r>
        <w:rPr>
          <w:rFonts w:hint="eastAsia"/>
          <w:lang w:eastAsia="zh-CN"/>
        </w:rPr>
        <w:t xml:space="preserve"> in </w:t>
      </w:r>
      <w:r w:rsidRPr="00D3513E">
        <w:t>3GPP TS </w:t>
      </w:r>
      <w:r>
        <w:t>23</w:t>
      </w:r>
      <w:r w:rsidRPr="00D3513E">
        <w:t>.2</w:t>
      </w:r>
      <w:r>
        <w:t>83</w:t>
      </w:r>
      <w:r>
        <w:rPr>
          <w:lang w:eastAsia="zh-CN"/>
        </w:rPr>
        <w:t xml:space="preserve"> </w:t>
      </w:r>
      <w:r>
        <w:rPr>
          <w:rFonts w:hint="eastAsia"/>
          <w:lang w:eastAsia="zh-CN"/>
        </w:rPr>
        <w:t>[</w:t>
      </w:r>
      <w:r>
        <w:rPr>
          <w:lang w:eastAsia="zh-CN"/>
        </w:rPr>
        <w:t>18</w:t>
      </w:r>
      <w:r>
        <w:rPr>
          <w:rFonts w:hint="eastAsia"/>
          <w:lang w:eastAsia="zh-CN"/>
        </w:rPr>
        <w:t>].</w:t>
      </w:r>
    </w:p>
    <w:p w14:paraId="0C3314BB" w14:textId="77777777" w:rsidR="00C336BB" w:rsidRPr="004D3578" w:rsidRDefault="00C336BB" w:rsidP="00C336BB">
      <w:pPr>
        <w:pStyle w:val="Heading1"/>
      </w:pPr>
      <w:bookmarkStart w:id="49" w:name="_Toc424654351"/>
      <w:bookmarkStart w:id="50" w:name="_Toc428364935"/>
      <w:bookmarkStart w:id="51" w:name="_Toc433209530"/>
      <w:bookmarkStart w:id="52" w:name="_Toc445195216"/>
      <w:bookmarkStart w:id="53" w:name="_Toc445214631"/>
      <w:bookmarkStart w:id="54" w:name="_Toc445869703"/>
      <w:bookmarkStart w:id="55" w:name="_Toc446352348"/>
      <w:bookmarkStart w:id="56" w:name="_Toc446369779"/>
      <w:bookmarkStart w:id="57" w:name="_Toc446371510"/>
      <w:bookmarkStart w:id="58" w:name="_Toc448489300"/>
      <w:bookmarkStart w:id="59" w:name="_Toc458172689"/>
      <w:bookmarkStart w:id="60" w:name="_Toc458174180"/>
      <w:bookmarkStart w:id="61" w:name="_Toc193631879"/>
      <w:r>
        <w:lastRenderedPageBreak/>
        <w:t>5</w:t>
      </w:r>
      <w:r>
        <w:tab/>
      </w:r>
      <w:r>
        <w:rPr>
          <w:rFonts w:hint="eastAsia"/>
          <w:lang w:eastAsia="zh-CN"/>
        </w:rPr>
        <w:t>A</w:t>
      </w:r>
      <w:r w:rsidRPr="009F65EF">
        <w:t>rchitectural requirements</w:t>
      </w:r>
      <w:bookmarkEnd w:id="49"/>
      <w:bookmarkEnd w:id="50"/>
      <w:bookmarkEnd w:id="51"/>
      <w:bookmarkEnd w:id="52"/>
      <w:bookmarkEnd w:id="53"/>
      <w:bookmarkEnd w:id="54"/>
      <w:bookmarkEnd w:id="55"/>
      <w:bookmarkEnd w:id="56"/>
      <w:bookmarkEnd w:id="57"/>
      <w:bookmarkEnd w:id="58"/>
      <w:bookmarkEnd w:id="59"/>
      <w:bookmarkEnd w:id="60"/>
      <w:bookmarkEnd w:id="61"/>
    </w:p>
    <w:p w14:paraId="1EAEF9E4" w14:textId="77777777" w:rsidR="00C336BB" w:rsidRDefault="00C336BB" w:rsidP="00C336BB">
      <w:pPr>
        <w:pStyle w:val="Heading2"/>
      </w:pPr>
      <w:bookmarkStart w:id="62" w:name="_Toc458172691"/>
      <w:bookmarkStart w:id="63" w:name="_Toc458174182"/>
      <w:bookmarkStart w:id="64" w:name="_Toc193631880"/>
      <w:r>
        <w:t>5.1</w:t>
      </w:r>
      <w:r>
        <w:tab/>
        <w:t>Transmission control</w:t>
      </w:r>
      <w:bookmarkEnd w:id="62"/>
      <w:bookmarkEnd w:id="63"/>
      <w:bookmarkEnd w:id="64"/>
    </w:p>
    <w:p w14:paraId="39B55CE5" w14:textId="77777777" w:rsidR="00C336BB" w:rsidRDefault="00C336BB" w:rsidP="00C336BB">
      <w:r>
        <w:t xml:space="preserve">The MCData service supports the ability to transmit </w:t>
      </w:r>
      <w:r w:rsidRPr="006913AA">
        <w:t>SDS messages</w:t>
      </w:r>
      <w:r>
        <w:t xml:space="preserve"> automatically towards the selected recipient user (private communication) or members of the selected MCData group. </w:t>
      </w:r>
      <w:r w:rsidRPr="006913AA">
        <w:t>The MCData server may still reject the sent message (e.g. if there is no authority to send).</w:t>
      </w:r>
      <w:r>
        <w:t xml:space="preserve"> </w:t>
      </w:r>
    </w:p>
    <w:p w14:paraId="7DB99873" w14:textId="77777777" w:rsidR="00C336BB" w:rsidRDefault="00C336BB" w:rsidP="00C336BB">
      <w:r w:rsidRPr="006913AA">
        <w:t>For MCData types other than SDS</w:t>
      </w:r>
      <w:r>
        <w:t xml:space="preserve"> using signalling control plane</w:t>
      </w:r>
      <w:r w:rsidRPr="00BD77E3">
        <w:t>, the MCData service invoke</w:t>
      </w:r>
      <w:r>
        <w:t>s</w:t>
      </w:r>
      <w:r w:rsidRPr="00BD77E3">
        <w:t xml:space="preserve"> a transmission request grant approach before data</w:t>
      </w:r>
      <w:r>
        <w:t xml:space="preserve"> is permitted to be transmitted.</w:t>
      </w:r>
      <w:r w:rsidRPr="009D0BE1">
        <w:t xml:space="preserve"> </w:t>
      </w:r>
      <w:r>
        <w:t xml:space="preserve">The MCData service provides configurable limits for the maximum amount of data for and/or maximum amount of time that an MCData user can transmit in a single request, which may be configured by the MCData administrator. </w:t>
      </w:r>
    </w:p>
    <w:p w14:paraId="541A7D1F" w14:textId="77777777" w:rsidR="00C336BB" w:rsidRDefault="00C336BB" w:rsidP="00C336BB">
      <w:r>
        <w:t>For congestion control, related to transmission requests, the MCData service may perform the following:</w:t>
      </w:r>
    </w:p>
    <w:p w14:paraId="173EE628" w14:textId="77777777" w:rsidR="00C336BB" w:rsidRPr="00245536" w:rsidRDefault="00C336BB" w:rsidP="00C336BB">
      <w:pPr>
        <w:pStyle w:val="B1"/>
      </w:pPr>
      <w:r w:rsidRPr="00205B9F">
        <w:t>-</w:t>
      </w:r>
      <w:r w:rsidRPr="00205B9F">
        <w:tab/>
      </w:r>
      <w:r w:rsidRPr="00245536">
        <w:t xml:space="preserve">reject the data transmission requests and then shall notify the MCData user of the rejection; </w:t>
      </w:r>
    </w:p>
    <w:p w14:paraId="6310427A" w14:textId="77777777" w:rsidR="00C336BB" w:rsidRPr="00245536" w:rsidRDefault="00C336BB" w:rsidP="00C336BB">
      <w:pPr>
        <w:pStyle w:val="B1"/>
      </w:pPr>
      <w:r w:rsidRPr="00205B9F">
        <w:t>-</w:t>
      </w:r>
      <w:r w:rsidRPr="00205B9F">
        <w:tab/>
      </w:r>
      <w:r w:rsidRPr="00245536">
        <w:t xml:space="preserve">queue the data transmission requests; or </w:t>
      </w:r>
    </w:p>
    <w:p w14:paraId="01D33A23" w14:textId="77777777" w:rsidR="00C336BB" w:rsidRPr="00245536" w:rsidRDefault="00C336BB" w:rsidP="00C336BB">
      <w:pPr>
        <w:pStyle w:val="B1"/>
      </w:pPr>
      <w:r w:rsidRPr="00205B9F">
        <w:t>-</w:t>
      </w:r>
      <w:r w:rsidRPr="00205B9F">
        <w:tab/>
      </w:r>
      <w:r w:rsidRPr="00245536">
        <w:t>at any</w:t>
      </w:r>
      <w:r>
        <w:t xml:space="preserve"> </w:t>
      </w:r>
      <w:r w:rsidRPr="00245536">
        <w:t>time, withhold the permission to transmit data automatically.</w:t>
      </w:r>
    </w:p>
    <w:p w14:paraId="1F69EED7" w14:textId="77777777" w:rsidR="00C336BB" w:rsidRDefault="00C336BB" w:rsidP="00C336BB">
      <w:r>
        <w:t>The MCData service shall notify the transmitting MCData group member if there are no other MCData group members affiliated to the MCData group.</w:t>
      </w:r>
    </w:p>
    <w:p w14:paraId="3DFC6255" w14:textId="77777777" w:rsidR="00C336BB" w:rsidRDefault="00C336BB" w:rsidP="00C336BB">
      <w:bookmarkStart w:id="65" w:name="_Toc458172692"/>
      <w:bookmarkStart w:id="66" w:name="_Toc458174183"/>
      <w:r>
        <w:t>The MCData service supports the l</w:t>
      </w:r>
      <w:r w:rsidRPr="00750EC6">
        <w:t xml:space="preserve">ossless communication, </w:t>
      </w:r>
      <w:r>
        <w:t xml:space="preserve">and it </w:t>
      </w:r>
      <w:r w:rsidRPr="00750EC6">
        <w:t>can be configured by the MCData administrator for the private communication and group communication.</w:t>
      </w:r>
      <w:r>
        <w:t xml:space="preserve"> The lossless communication can be supported only if the user has a valid and active MCData message store account. </w:t>
      </w:r>
      <w:r w:rsidRPr="00750EC6">
        <w:t>If the lossless communication is configured for private communication and if the MCData communication cannot be delivered to the MCData user</w:t>
      </w:r>
      <w:r>
        <w:t xml:space="preserve"> </w:t>
      </w:r>
      <w:r w:rsidRPr="00750EC6">
        <w:t xml:space="preserve">(e.g. if the recipient is not available at the time of data delivery or network congestion), it </w:t>
      </w:r>
      <w:r>
        <w:t>shall</w:t>
      </w:r>
      <w:r w:rsidRPr="00750EC6">
        <w:t xml:space="preserve"> be made available to the MCData user by storing it in the MCData user's personal acco</w:t>
      </w:r>
      <w:r>
        <w:t xml:space="preserve">unt in the MCData message store. </w:t>
      </w:r>
      <w:r w:rsidRPr="00750EC6">
        <w:t xml:space="preserve">If a MCData group is configured for lossless communication, all members of the selected MCData group </w:t>
      </w:r>
      <w:r>
        <w:t>shall</w:t>
      </w:r>
      <w:r w:rsidRPr="00750EC6">
        <w:t xml:space="preserve"> receive the MCData communication, at a time dependent on affiliation status. An affiliated group member of this MCData group </w:t>
      </w:r>
      <w:r>
        <w:t>shall</w:t>
      </w:r>
      <w:r w:rsidRPr="00750EC6">
        <w:t xml:space="preserve"> receive the MCData communication when they are sent. A group member that is not affiliated during MCData communication, the MCData communication </w:t>
      </w:r>
      <w:r>
        <w:t>shall</w:t>
      </w:r>
      <w:r w:rsidRPr="00750EC6">
        <w:t xml:space="preserve"> be made available by storing it in the group member</w:t>
      </w:r>
      <w:r w:rsidRPr="00574C94">
        <w:t>'</w:t>
      </w:r>
      <w:r w:rsidRPr="00750EC6">
        <w:t xml:space="preserve">s personal account in the MCData message store. If a MCData group is not configured for lossless communication, only the affiliated members of the selected MCData group </w:t>
      </w:r>
      <w:r>
        <w:t>shall</w:t>
      </w:r>
      <w:r w:rsidRPr="00750EC6">
        <w:t xml:space="preserve"> receive the MCData communication.</w:t>
      </w:r>
    </w:p>
    <w:p w14:paraId="16553883" w14:textId="77777777" w:rsidR="00C336BB" w:rsidRDefault="00C336BB" w:rsidP="00C336BB">
      <w:r>
        <w:t>In order to support lossless communication, below are the conditions that needs to be satisfied:</w:t>
      </w:r>
    </w:p>
    <w:p w14:paraId="5E65C710" w14:textId="77777777" w:rsidR="00C336BB" w:rsidRPr="00F344B2" w:rsidRDefault="00C336BB" w:rsidP="00C336BB">
      <w:pPr>
        <w:pStyle w:val="B1"/>
        <w:rPr>
          <w:rFonts w:eastAsia="SimSun"/>
        </w:rPr>
      </w:pPr>
      <w:r>
        <w:rPr>
          <w:rFonts w:eastAsia="SimSun"/>
        </w:rPr>
        <w:t>-</w:t>
      </w:r>
      <w:r>
        <w:rPr>
          <w:rFonts w:eastAsia="SimSun"/>
        </w:rPr>
        <w:tab/>
      </w:r>
      <w:r w:rsidRPr="00F344B2">
        <w:rPr>
          <w:rFonts w:eastAsia="SimSun"/>
        </w:rPr>
        <w:t>Lossless communication is provisioned</w:t>
      </w:r>
    </w:p>
    <w:p w14:paraId="0192A9FA" w14:textId="77777777" w:rsidR="00C336BB" w:rsidRPr="00F344B2" w:rsidRDefault="00C336BB" w:rsidP="00C336BB">
      <w:pPr>
        <w:pStyle w:val="B1"/>
        <w:rPr>
          <w:rFonts w:eastAsia="SimSun"/>
        </w:rPr>
      </w:pPr>
      <w:r>
        <w:rPr>
          <w:rFonts w:eastAsia="SimSun"/>
        </w:rPr>
        <w:t>-</w:t>
      </w:r>
      <w:r>
        <w:rPr>
          <w:rFonts w:eastAsia="SimSun"/>
        </w:rPr>
        <w:tab/>
      </w:r>
      <w:r w:rsidRPr="00F344B2">
        <w:rPr>
          <w:rFonts w:eastAsia="SimSun"/>
        </w:rPr>
        <w:t xml:space="preserve">MCData user has the valid </w:t>
      </w:r>
      <w:r>
        <w:rPr>
          <w:rFonts w:eastAsia="SimSun"/>
        </w:rPr>
        <w:t>MCData m</w:t>
      </w:r>
      <w:r w:rsidRPr="00F344B2">
        <w:rPr>
          <w:rFonts w:eastAsia="SimSun"/>
        </w:rPr>
        <w:t>essage store account</w:t>
      </w:r>
    </w:p>
    <w:p w14:paraId="728F8447" w14:textId="77777777" w:rsidR="00C336BB" w:rsidRPr="00F344B2" w:rsidRDefault="00C336BB" w:rsidP="00C336BB">
      <w:pPr>
        <w:pStyle w:val="B1"/>
        <w:rPr>
          <w:rFonts w:eastAsia="SimSun"/>
        </w:rPr>
      </w:pPr>
      <w:r>
        <w:rPr>
          <w:rFonts w:eastAsia="SimSun"/>
        </w:rPr>
        <w:t>-</w:t>
      </w:r>
      <w:r>
        <w:rPr>
          <w:rFonts w:eastAsia="SimSun"/>
        </w:rPr>
        <w:tab/>
      </w:r>
      <w:r w:rsidRPr="00F344B2">
        <w:rPr>
          <w:rFonts w:eastAsia="SimSun"/>
        </w:rPr>
        <w:t>Store communication into message store</w:t>
      </w:r>
      <w:r>
        <w:rPr>
          <w:rFonts w:eastAsia="SimSun"/>
        </w:rPr>
        <w:t xml:space="preserve"> configuration parameter is</w:t>
      </w:r>
      <w:r w:rsidRPr="00F344B2">
        <w:rPr>
          <w:rFonts w:eastAsia="SimSun"/>
        </w:rPr>
        <w:t xml:space="preserve"> enabled</w:t>
      </w:r>
    </w:p>
    <w:p w14:paraId="06D29B4C" w14:textId="77777777" w:rsidR="00C336BB" w:rsidRDefault="00C336BB" w:rsidP="00C336BB">
      <w:pPr>
        <w:pStyle w:val="B1"/>
      </w:pPr>
      <w:r>
        <w:rPr>
          <w:rFonts w:eastAsia="SimSun"/>
        </w:rPr>
        <w:t>-</w:t>
      </w:r>
      <w:r>
        <w:rPr>
          <w:rFonts w:eastAsia="SimSun"/>
        </w:rPr>
        <w:tab/>
      </w:r>
      <w:r w:rsidRPr="00F344B2">
        <w:rPr>
          <w:rFonts w:eastAsia="SimSun"/>
        </w:rPr>
        <w:t>MCData user has requested to store the MCData communication into MCData message store</w:t>
      </w:r>
    </w:p>
    <w:p w14:paraId="589C693B" w14:textId="77777777" w:rsidR="00C336BB" w:rsidRDefault="00C336BB" w:rsidP="00C336BB">
      <w:pPr>
        <w:pStyle w:val="Heading2"/>
      </w:pPr>
      <w:bookmarkStart w:id="67" w:name="_Toc193631881"/>
      <w:r>
        <w:t>5.2</w:t>
      </w:r>
      <w:r>
        <w:tab/>
        <w:t>Reception control</w:t>
      </w:r>
      <w:bookmarkEnd w:id="65"/>
      <w:bookmarkEnd w:id="66"/>
      <w:bookmarkEnd w:id="67"/>
    </w:p>
    <w:p w14:paraId="037DE63D" w14:textId="77777777" w:rsidR="00C336BB" w:rsidRDefault="00C336BB" w:rsidP="00C336BB">
      <w:r>
        <w:t>The MCData service shall support the ability to receive small amounts of data automatically.</w:t>
      </w:r>
      <w:r w:rsidDel="003C2CC6">
        <w:t xml:space="preserve"> </w:t>
      </w:r>
      <w:r>
        <w:t>The MCData service may store data waiting for delivery in a temporary store, and notify availability to the receiving MCData users, i.e. deferred delivery. The data which is temporarily stored may be configured with "time to live" value, and subsequently, the data may be purged from the temporary store upon expiry of "time to live".</w:t>
      </w:r>
    </w:p>
    <w:p w14:paraId="0FF6518F" w14:textId="77777777" w:rsidR="00C336BB" w:rsidRDefault="00C336BB" w:rsidP="00C336BB">
      <w:r>
        <w:t>When a MCData user has an active MCData message store account and has activated lossless communication, the MCData service deferred delivery shall not be used when the user is offline.</w:t>
      </w:r>
    </w:p>
    <w:p w14:paraId="77A3928B" w14:textId="77777777" w:rsidR="00C336BB" w:rsidRDefault="00C336BB" w:rsidP="00C336BB">
      <w:r>
        <w:t>The recipient individual user (private communication) or affiliated members of the MCData group(s) shall be notified of the list of available data either on request or periodically.</w:t>
      </w:r>
    </w:p>
    <w:p w14:paraId="5939D628" w14:textId="77777777" w:rsidR="00C336BB" w:rsidRDefault="00C336BB" w:rsidP="00C336BB">
      <w:pPr>
        <w:rPr>
          <w:rFonts w:eastAsia="Malgun Gothic"/>
          <w:color w:val="000000"/>
          <w:lang w:eastAsia="ko-KR"/>
        </w:rPr>
      </w:pPr>
      <w:r w:rsidRPr="005F7ED7">
        <w:rPr>
          <w:rFonts w:eastAsia="Malgun Gothic"/>
          <w:color w:val="000000"/>
          <w:lang w:eastAsia="ko-KR"/>
        </w:rPr>
        <w:t xml:space="preserve">The MCData service shall provide a mechanism for the MCData user to select data to be downloaded from the list corresponding to the temporary store, subject to limitations such as </w:t>
      </w:r>
      <w:r>
        <w:rPr>
          <w:rFonts w:eastAsia="Malgun Gothic"/>
          <w:color w:val="000000"/>
          <w:lang w:eastAsia="ko-KR"/>
        </w:rPr>
        <w:t>expiry</w:t>
      </w:r>
      <w:r w:rsidRPr="005F7ED7">
        <w:rPr>
          <w:rFonts w:eastAsia="Malgun Gothic"/>
          <w:color w:val="000000"/>
          <w:lang w:eastAsia="ko-KR"/>
        </w:rPr>
        <w:t xml:space="preserve"> time and size.</w:t>
      </w:r>
      <w:r w:rsidRPr="00B06A4F">
        <w:rPr>
          <w:rFonts w:eastAsia="Malgun Gothic"/>
          <w:color w:val="000000"/>
          <w:lang w:eastAsia="ko-KR"/>
        </w:rPr>
        <w:t xml:space="preserve"> </w:t>
      </w:r>
    </w:p>
    <w:p w14:paraId="1AD99985" w14:textId="77777777" w:rsidR="00C336BB" w:rsidRPr="00B06A4F" w:rsidRDefault="00C336BB" w:rsidP="00C336BB">
      <w:r>
        <w:lastRenderedPageBreak/>
        <w:t>The MCData service shall support the ability to automatically deliver files with a size less than a configured threshold value (i.e. auto-receive). The data size for auto-receive shall be configured by the MCData administrator.</w:t>
      </w:r>
    </w:p>
    <w:p w14:paraId="28E346C1" w14:textId="77777777" w:rsidR="00C336BB" w:rsidRPr="00261F25" w:rsidRDefault="00C336BB" w:rsidP="00C336BB">
      <w:pPr>
        <w:pStyle w:val="Heading2"/>
      </w:pPr>
      <w:bookmarkStart w:id="68" w:name="_Toc193631882"/>
      <w:bookmarkStart w:id="69" w:name="_Toc453260067"/>
      <w:bookmarkStart w:id="70" w:name="_Toc453260954"/>
      <w:bookmarkStart w:id="71" w:name="_Toc453279691"/>
      <w:bookmarkStart w:id="72" w:name="_Toc454401572"/>
      <w:bookmarkStart w:id="73" w:name="_Toc458172693"/>
      <w:bookmarkStart w:id="74" w:name="_Toc458174184"/>
      <w:r w:rsidRPr="00261F25">
        <w:t>5.</w:t>
      </w:r>
      <w:r>
        <w:t>3</w:t>
      </w:r>
      <w:r>
        <w:tab/>
      </w:r>
      <w:r w:rsidRPr="00B63DD4">
        <w:t>Short Data Service capability</w:t>
      </w:r>
      <w:bookmarkEnd w:id="68"/>
    </w:p>
    <w:p w14:paraId="321E1FDF" w14:textId="77777777" w:rsidR="00C336BB" w:rsidRPr="00261F25" w:rsidRDefault="00C336BB" w:rsidP="00C336BB">
      <w:pPr>
        <w:rPr>
          <w:noProof/>
        </w:rPr>
      </w:pPr>
      <w:r w:rsidRPr="00261F25">
        <w:rPr>
          <w:noProof/>
        </w:rPr>
        <w:t xml:space="preserve">The MCData service shall support SDS capability </w:t>
      </w:r>
      <w:r w:rsidRPr="00B63DD4">
        <w:rPr>
          <w:noProof/>
        </w:rPr>
        <w:t>for</w:t>
      </w:r>
      <w:r w:rsidRPr="00261F25">
        <w:rPr>
          <w:noProof/>
        </w:rPr>
        <w:t xml:space="preserve"> one-to-one and group communications.</w:t>
      </w:r>
    </w:p>
    <w:p w14:paraId="48B98BF9" w14:textId="77777777" w:rsidR="00C336BB" w:rsidRPr="00261F25" w:rsidRDefault="00C336BB" w:rsidP="00C336BB">
      <w:r w:rsidRPr="00096422">
        <w:rPr>
          <w:noProof/>
        </w:rPr>
        <w:t xml:space="preserve">The SDS capability shall support messages with a </w:t>
      </w:r>
      <w:r w:rsidRPr="00B63DD4">
        <w:rPr>
          <w:noProof/>
        </w:rPr>
        <w:t>maximum</w:t>
      </w:r>
      <w:r w:rsidRPr="00261F25">
        <w:rPr>
          <w:noProof/>
        </w:rPr>
        <w:t xml:space="preserve"> payload of at least 1000 bytes. The supported message types shall include text, binary, or hyperlinks.</w:t>
      </w:r>
      <w:r w:rsidRPr="00261F25">
        <w:t xml:space="preserve"> </w:t>
      </w:r>
      <w:r w:rsidRPr="00B63DD4">
        <w:t>Multiple message types may be interleaved within in a single message payload.</w:t>
      </w:r>
      <w:r w:rsidRPr="00261F25">
        <w:t xml:space="preserve"> The payload shall support </w:t>
      </w:r>
      <w:r>
        <w:t xml:space="preserve">inclusion </w:t>
      </w:r>
      <w:r w:rsidRPr="00261F25">
        <w:t>of location information of the sending MCData user</w:t>
      </w:r>
      <w:r>
        <w:t xml:space="preserve">, </w:t>
      </w:r>
      <w:r w:rsidRPr="00641BF0">
        <w:t>with or without user or application provided</w:t>
      </w:r>
      <w:r>
        <w:t xml:space="preserve"> data</w:t>
      </w:r>
      <w:r w:rsidRPr="00261F25">
        <w:t>.</w:t>
      </w:r>
    </w:p>
    <w:p w14:paraId="113BA0C2" w14:textId="77777777" w:rsidR="00C336BB" w:rsidRPr="00096422" w:rsidRDefault="00C336BB" w:rsidP="00C336BB">
      <w:r w:rsidRPr="00096422">
        <w:t>The MCData service shall support messages to be sent over the signalling plane or the media plane.</w:t>
      </w:r>
    </w:p>
    <w:p w14:paraId="3792E906" w14:textId="77777777" w:rsidR="00C336BB" w:rsidRPr="00261F25" w:rsidRDefault="00C336BB" w:rsidP="00C336BB">
      <w:r w:rsidRPr="00096422">
        <w:t xml:space="preserve">The SDS capability shall allow for </w:t>
      </w:r>
      <w:r w:rsidRPr="00B63DD4">
        <w:t>multiple related messages to be correlated and sequenced</w:t>
      </w:r>
      <w:r w:rsidRPr="00261F25">
        <w:t xml:space="preserve"> within the MCData service.</w:t>
      </w:r>
    </w:p>
    <w:p w14:paraId="1A026E03" w14:textId="77777777" w:rsidR="00C336BB" w:rsidRDefault="00C336BB" w:rsidP="00C336BB">
      <w:r w:rsidRPr="00096422">
        <w:t>The MCData user shall be able to selectively request read and delivery receipt indication for the sent messages. The message delivery history information should be made available to an authorized MCData user.</w:t>
      </w:r>
    </w:p>
    <w:p w14:paraId="6A4332F8" w14:textId="77777777" w:rsidR="00C336BB" w:rsidRDefault="00C336BB" w:rsidP="00C336BB">
      <w:r w:rsidRPr="00096422">
        <w:t xml:space="preserve">The MCData service </w:t>
      </w:r>
      <w:r>
        <w:t>may</w:t>
      </w:r>
      <w:r w:rsidRPr="00096422">
        <w:t xml:space="preserve"> support</w:t>
      </w:r>
      <w:r>
        <w:t xml:space="preserve"> aggregation of disposition notifications when SDS messages are sent to multiple recipients.</w:t>
      </w:r>
    </w:p>
    <w:p w14:paraId="2F0731AE" w14:textId="77777777" w:rsidR="00C336BB" w:rsidRDefault="00C336BB" w:rsidP="00C336BB">
      <w:pPr>
        <w:pStyle w:val="Heading2"/>
      </w:pPr>
      <w:bookmarkStart w:id="75" w:name="_Toc193631883"/>
      <w:r>
        <w:t>5.4</w:t>
      </w:r>
      <w:r>
        <w:tab/>
        <w:t xml:space="preserve">File </w:t>
      </w:r>
      <w:r w:rsidRPr="00BB2C51">
        <w:t>distribution capability</w:t>
      </w:r>
      <w:bookmarkEnd w:id="75"/>
    </w:p>
    <w:p w14:paraId="4209B508" w14:textId="77777777" w:rsidR="00C336BB" w:rsidRDefault="00C336BB" w:rsidP="00C336BB">
      <w:pPr>
        <w:rPr>
          <w:noProof/>
          <w:lang w:val="en-US"/>
        </w:rPr>
      </w:pPr>
      <w:r>
        <w:rPr>
          <w:noProof/>
          <w:lang w:val="en-US"/>
        </w:rPr>
        <w:t xml:space="preserve">The MCData service shall support distribution of </w:t>
      </w:r>
      <w:r w:rsidRPr="00BB2C51">
        <w:rPr>
          <w:noProof/>
          <w:lang w:val="en-US"/>
        </w:rPr>
        <w:t>files for one</w:t>
      </w:r>
      <w:r>
        <w:rPr>
          <w:noProof/>
          <w:lang w:val="en-US"/>
        </w:rPr>
        <w:t xml:space="preserve">-to-one and group communications. </w:t>
      </w:r>
    </w:p>
    <w:p w14:paraId="0972BF10" w14:textId="77777777" w:rsidR="00C336BB" w:rsidRDefault="00C336BB" w:rsidP="00C336BB">
      <w:pPr>
        <w:rPr>
          <w:noProof/>
          <w:lang w:val="en-US"/>
        </w:rPr>
      </w:pPr>
      <w:r w:rsidRPr="00B63DD4">
        <w:rPr>
          <w:noProof/>
          <w:lang w:val="en-US"/>
        </w:rPr>
        <w:t xml:space="preserve">The MCData service shall allow the MCData user to send a file or a URL of a file to another MCData user. </w:t>
      </w:r>
      <w:r w:rsidRPr="00261F25">
        <w:rPr>
          <w:noProof/>
          <w:lang w:val="en-US"/>
        </w:rPr>
        <w:t>The source of the file can originate either from an MCData client or from a network functional entity.</w:t>
      </w:r>
      <w:r w:rsidRPr="00096422">
        <w:rPr>
          <w:noProof/>
          <w:lang w:val="en-US"/>
        </w:rPr>
        <w:t xml:space="preserve"> The generated URL shall be a reference to a stored file to allow for subsequent retrieval. The file storage policy may determine the availability of the</w:t>
      </w:r>
      <w:r w:rsidRPr="00BB2C51">
        <w:rPr>
          <w:noProof/>
          <w:lang w:val="en-US"/>
        </w:rPr>
        <w:t xml:space="preserve"> file to be retrieved, and is subject to </w:t>
      </w:r>
      <w:r w:rsidRPr="00B758CE">
        <w:rPr>
          <w:noProof/>
          <w:lang w:val="en-US"/>
        </w:rPr>
        <w:t>expiry</w:t>
      </w:r>
      <w:r w:rsidRPr="00BB2C51">
        <w:rPr>
          <w:noProof/>
          <w:lang w:val="en-US"/>
        </w:rPr>
        <w:t xml:space="preserve"> time and size limitations.</w:t>
      </w:r>
    </w:p>
    <w:p w14:paraId="12188369" w14:textId="77777777" w:rsidR="00C336BB" w:rsidRDefault="00C336BB" w:rsidP="00C336BB">
      <w:pPr>
        <w:rPr>
          <w:noProof/>
          <w:lang w:val="en-US"/>
        </w:rPr>
      </w:pPr>
      <w:r>
        <w:rPr>
          <w:noProof/>
          <w:lang w:val="en-US"/>
        </w:rPr>
        <w:t>When the file delivery request is set by the sending user to mandatory download, the MCData service shall proceed to deliver the file to the recipient when possible. The file distribution mechanisms shall support both unicast and broadcast delivery methods.</w:t>
      </w:r>
    </w:p>
    <w:p w14:paraId="51760845" w14:textId="77777777" w:rsidR="00C336BB" w:rsidRDefault="00C336BB" w:rsidP="00C336BB">
      <w:pPr>
        <w:rPr>
          <w:noProof/>
        </w:rPr>
      </w:pPr>
      <w:r>
        <w:rPr>
          <w:noProof/>
        </w:rPr>
        <w:t>The MCData service shall support aggregation of download completed reports when files are distributed to multiple recipients.</w:t>
      </w:r>
    </w:p>
    <w:p w14:paraId="38281097" w14:textId="77777777" w:rsidR="00C336BB" w:rsidRDefault="00C336BB" w:rsidP="00C336BB">
      <w:pPr>
        <w:rPr>
          <w:noProof/>
          <w:lang w:val="en-US"/>
        </w:rPr>
      </w:pPr>
      <w:r>
        <w:rPr>
          <w:noProof/>
          <w:lang w:val="en-US"/>
        </w:rPr>
        <w:t>The MCData service shall support mechanisms for detection and recovery of lost data. A receiving MCData client should be able to:</w:t>
      </w:r>
    </w:p>
    <w:p w14:paraId="74113C4E" w14:textId="77777777" w:rsidR="00C336BB" w:rsidRDefault="00C336BB" w:rsidP="00C336BB">
      <w:pPr>
        <w:pStyle w:val="B1"/>
        <w:rPr>
          <w:noProof/>
          <w:lang w:val="en-US"/>
        </w:rPr>
      </w:pPr>
      <w:r>
        <w:rPr>
          <w:noProof/>
          <w:lang w:val="en-US"/>
        </w:rPr>
        <w:t>-</w:t>
      </w:r>
      <w:r>
        <w:rPr>
          <w:noProof/>
          <w:lang w:val="en-US"/>
        </w:rPr>
        <w:tab/>
      </w:r>
      <w:r w:rsidRPr="00746471">
        <w:rPr>
          <w:noProof/>
          <w:lang w:val="en-US"/>
        </w:rPr>
        <w:t>detect and report when a transfer did not complete properly and request retransmission;</w:t>
      </w:r>
    </w:p>
    <w:p w14:paraId="5443792A" w14:textId="77777777" w:rsidR="00C336BB" w:rsidRPr="00746471" w:rsidRDefault="00C336BB" w:rsidP="00C336BB">
      <w:pPr>
        <w:pStyle w:val="B1"/>
        <w:rPr>
          <w:noProof/>
          <w:lang w:val="en-US"/>
        </w:rPr>
      </w:pPr>
      <w:r>
        <w:rPr>
          <w:noProof/>
          <w:lang w:val="en-US"/>
        </w:rPr>
        <w:t>-</w:t>
      </w:r>
      <w:r>
        <w:rPr>
          <w:noProof/>
          <w:lang w:val="en-US"/>
        </w:rPr>
        <w:tab/>
      </w:r>
      <w:r w:rsidRPr="00746471">
        <w:rPr>
          <w:noProof/>
          <w:lang w:val="en-US"/>
        </w:rPr>
        <w:t>identify and re-request the missing parts of an incompletely received file; and</w:t>
      </w:r>
    </w:p>
    <w:p w14:paraId="3B8C31C6" w14:textId="77777777" w:rsidR="00C336BB" w:rsidRDefault="00C336BB" w:rsidP="00C336BB">
      <w:pPr>
        <w:pStyle w:val="B1"/>
        <w:rPr>
          <w:noProof/>
          <w:lang w:val="en-US"/>
        </w:rPr>
      </w:pPr>
      <w:r>
        <w:rPr>
          <w:noProof/>
          <w:lang w:val="en-US"/>
        </w:rPr>
        <w:t>-</w:t>
      </w:r>
      <w:r>
        <w:rPr>
          <w:noProof/>
          <w:lang w:val="en-US"/>
        </w:rPr>
        <w:tab/>
      </w:r>
      <w:r w:rsidRPr="00746471">
        <w:rPr>
          <w:noProof/>
          <w:lang w:val="en-US"/>
        </w:rPr>
        <w:t>accept partial retransmissions and use them to reconstitute the original file.</w:t>
      </w:r>
    </w:p>
    <w:p w14:paraId="0C5E59E4" w14:textId="77777777" w:rsidR="00C336BB" w:rsidRDefault="00C336BB" w:rsidP="00C336BB">
      <w:pPr>
        <w:rPr>
          <w:lang w:eastAsia="zh-CN"/>
        </w:rPr>
      </w:pPr>
      <w:r>
        <w:rPr>
          <w:lang w:eastAsia="zh-CN"/>
        </w:rPr>
        <w:t>When employing MBMS delivery:</w:t>
      </w:r>
    </w:p>
    <w:p w14:paraId="1AAB34F4" w14:textId="77777777" w:rsidR="00C336BB" w:rsidRDefault="00C336BB" w:rsidP="00C336BB">
      <w:pPr>
        <w:pStyle w:val="B1"/>
        <w:rPr>
          <w:lang w:eastAsia="zh-CN"/>
        </w:rPr>
      </w:pPr>
      <w:r>
        <w:rPr>
          <w:lang w:eastAsia="zh-CN"/>
        </w:rPr>
        <w:t>-</w:t>
      </w:r>
      <w:r>
        <w:rPr>
          <w:lang w:eastAsia="zh-CN"/>
        </w:rPr>
        <w:tab/>
        <w:t>MCData may use the MB2 interface specified in 3GPP TS 23.468 [8]. See also Group Communication Delivery Method in 3GPP TS 26.346 [21]; or</w:t>
      </w:r>
    </w:p>
    <w:p w14:paraId="351B462A" w14:textId="77777777" w:rsidR="00C336BB" w:rsidRDefault="00C336BB" w:rsidP="00C336BB">
      <w:pPr>
        <w:pStyle w:val="B1"/>
        <w:rPr>
          <w:lang w:eastAsia="zh-CN"/>
        </w:rPr>
      </w:pPr>
      <w:r>
        <w:rPr>
          <w:lang w:eastAsia="zh-CN"/>
        </w:rPr>
        <w:t>-</w:t>
      </w:r>
      <w:r>
        <w:rPr>
          <w:lang w:eastAsia="zh-CN"/>
        </w:rPr>
        <w:tab/>
        <w:t>if MBMS user services and Download Delivery Method (see 3GPP TS 26.346 [21]) are utilized, MCData shall use the xMB interface specified in 3GPP TS 26.348 [19].</w:t>
      </w:r>
    </w:p>
    <w:p w14:paraId="725F84B5" w14:textId="77777777" w:rsidR="00C336BB" w:rsidRDefault="00C336BB" w:rsidP="00C336BB">
      <w:pPr>
        <w:rPr>
          <w:lang w:eastAsia="en-GB"/>
        </w:rPr>
      </w:pPr>
      <w:r>
        <w:rPr>
          <w:lang w:eastAsia="en-GB"/>
        </w:rPr>
        <w:t>For the MBMS path, figure 5.4-1 shows both the MB2 and the xMB interfaces.</w:t>
      </w:r>
    </w:p>
    <w:p w14:paraId="55731095" w14:textId="77777777" w:rsidR="00C336BB" w:rsidRDefault="00C336BB" w:rsidP="00C336BB">
      <w:pPr>
        <w:pStyle w:val="TH"/>
        <w:rPr>
          <w:rFonts w:eastAsia="SimSun"/>
        </w:rPr>
      </w:pPr>
      <w:r>
        <w:rPr>
          <w:rFonts w:eastAsia="SimSun"/>
        </w:rPr>
        <w:object w:dxaOrig="10520" w:dyaOrig="3900" w14:anchorId="27AA1E2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25.95pt;height:194.5pt" o:ole="">
            <v:imagedata r:id="rId11" o:title=""/>
          </v:shape>
          <o:OLEObject Type="Embed" ProgID="Visio.Drawing.11" ShapeID="_x0000_i1025" DrawAspect="Content" ObjectID="_1804365528" r:id="rId12"/>
        </w:object>
      </w:r>
    </w:p>
    <w:p w14:paraId="3A5015A5" w14:textId="77777777" w:rsidR="00C336BB" w:rsidRPr="001D0E49" w:rsidRDefault="00C336BB" w:rsidP="00C336BB">
      <w:pPr>
        <w:pStyle w:val="TF"/>
      </w:pPr>
      <w:r>
        <w:t xml:space="preserve">Figure 5.4-1 MCData on-network architecture </w:t>
      </w:r>
      <w:r w:rsidRPr="00CE77C2">
        <w:t>showing</w:t>
      </w:r>
      <w:r>
        <w:t xml:space="preserve"> the unicast and MBMS delivery paths</w:t>
      </w:r>
    </w:p>
    <w:p w14:paraId="2D5B3BE6" w14:textId="77777777" w:rsidR="00C336BB" w:rsidRPr="001D0E49" w:rsidRDefault="00C336BB" w:rsidP="00C336BB">
      <w:pPr>
        <w:pStyle w:val="NO"/>
        <w:rPr>
          <w:lang w:eastAsia="zh-CN"/>
        </w:rPr>
      </w:pPr>
    </w:p>
    <w:p w14:paraId="2015C20B" w14:textId="77777777" w:rsidR="00C336BB" w:rsidRPr="00261F25" w:rsidRDefault="00C336BB" w:rsidP="00C336BB">
      <w:pPr>
        <w:pStyle w:val="Heading2"/>
      </w:pPr>
      <w:bookmarkStart w:id="76" w:name="_Toc193631884"/>
      <w:r w:rsidRPr="00261F25">
        <w:t>5.</w:t>
      </w:r>
      <w:r>
        <w:t>5</w:t>
      </w:r>
      <w:r>
        <w:tab/>
      </w:r>
      <w:r w:rsidRPr="00261F25">
        <w:t>Data streaming capability</w:t>
      </w:r>
      <w:bookmarkEnd w:id="76"/>
    </w:p>
    <w:p w14:paraId="7DC1F184" w14:textId="77777777" w:rsidR="00C336BB" w:rsidRPr="00096422" w:rsidRDefault="00C336BB" w:rsidP="00C336BB">
      <w:pPr>
        <w:rPr>
          <w:noProof/>
          <w:lang w:val="en-US"/>
        </w:rPr>
      </w:pPr>
      <w:r w:rsidRPr="00096422">
        <w:rPr>
          <w:noProof/>
          <w:lang w:val="en-US"/>
        </w:rPr>
        <w:t xml:space="preserve">The MCData service </w:t>
      </w:r>
      <w:r>
        <w:rPr>
          <w:noProof/>
          <w:lang w:val="en-US"/>
        </w:rPr>
        <w:t xml:space="preserve">may </w:t>
      </w:r>
      <w:r w:rsidRPr="00096422">
        <w:rPr>
          <w:noProof/>
          <w:lang w:val="en-US"/>
        </w:rPr>
        <w:t>support data streaming capability for one-to-one and group communications.</w:t>
      </w:r>
    </w:p>
    <w:p w14:paraId="145B46C6" w14:textId="77777777" w:rsidR="00C336BB" w:rsidRPr="00096422" w:rsidRDefault="00C336BB" w:rsidP="00C336BB">
      <w:pPr>
        <w:rPr>
          <w:noProof/>
          <w:lang w:val="en-US"/>
        </w:rPr>
      </w:pPr>
      <w:r w:rsidRPr="00B63DD4">
        <w:rPr>
          <w:noProof/>
          <w:lang w:val="en-US"/>
        </w:rPr>
        <w:t xml:space="preserve">The MCData service </w:t>
      </w:r>
      <w:r>
        <w:rPr>
          <w:noProof/>
          <w:lang w:val="en-US"/>
        </w:rPr>
        <w:t xml:space="preserve">may </w:t>
      </w:r>
      <w:r w:rsidRPr="00B63DD4">
        <w:rPr>
          <w:noProof/>
          <w:lang w:val="en-US"/>
        </w:rPr>
        <w:t>allow the MCData user to send a data stream or a URL of a data stream to another MCData user</w:t>
      </w:r>
      <w:r w:rsidRPr="00261F25">
        <w:rPr>
          <w:noProof/>
          <w:lang w:val="en-US"/>
        </w:rPr>
        <w:t>. The source of the data stream can originate either from an MCData client or from a network functional entity. For a data stream originating at a network functional entity, the data stre</w:t>
      </w:r>
      <w:r w:rsidRPr="00096422">
        <w:rPr>
          <w:noProof/>
          <w:lang w:val="en-US"/>
        </w:rPr>
        <w:t>am may be provided by an MCData user. The data streaming mechanisms shall support both unicast and broadcast delivery methods.</w:t>
      </w:r>
    </w:p>
    <w:p w14:paraId="0CB6CA1D" w14:textId="77777777" w:rsidR="00C336BB" w:rsidRPr="00261F25" w:rsidRDefault="00C336BB" w:rsidP="00C336BB">
      <w:pPr>
        <w:rPr>
          <w:noProof/>
          <w:lang w:val="en-US"/>
        </w:rPr>
      </w:pPr>
      <w:r w:rsidRPr="006E0CEF">
        <w:rPr>
          <w:noProof/>
          <w:lang w:val="en-US"/>
        </w:rPr>
        <w:t xml:space="preserve">When the data streaming request is set to automatic reception, the MCData service </w:t>
      </w:r>
      <w:r>
        <w:rPr>
          <w:noProof/>
          <w:lang w:val="en-US"/>
        </w:rPr>
        <w:t xml:space="preserve">may </w:t>
      </w:r>
      <w:r w:rsidRPr="006E0CEF">
        <w:rPr>
          <w:noProof/>
          <w:lang w:val="en-US"/>
        </w:rPr>
        <w:t>not require consent from the</w:t>
      </w:r>
      <w:r>
        <w:rPr>
          <w:noProof/>
          <w:lang w:val="en-US"/>
        </w:rPr>
        <w:t xml:space="preserve"> </w:t>
      </w:r>
      <w:r w:rsidRPr="00261F25">
        <w:rPr>
          <w:noProof/>
          <w:lang w:val="en-US"/>
        </w:rPr>
        <w:t xml:space="preserve">receiving MCData user. </w:t>
      </w:r>
    </w:p>
    <w:p w14:paraId="5B746624" w14:textId="77777777" w:rsidR="00C336BB" w:rsidRPr="00096422" w:rsidRDefault="00C336BB" w:rsidP="00C336BB">
      <w:pPr>
        <w:rPr>
          <w:noProof/>
          <w:lang w:val="en-US"/>
        </w:rPr>
      </w:pPr>
      <w:r w:rsidRPr="00096422">
        <w:rPr>
          <w:noProof/>
          <w:lang w:val="en-US"/>
        </w:rPr>
        <w:t xml:space="preserve">The MCData user </w:t>
      </w:r>
      <w:r>
        <w:rPr>
          <w:noProof/>
          <w:lang w:val="en-US"/>
        </w:rPr>
        <w:t xml:space="preserve">may </w:t>
      </w:r>
      <w:r w:rsidRPr="00096422">
        <w:rPr>
          <w:noProof/>
          <w:lang w:val="en-US"/>
        </w:rPr>
        <w:t xml:space="preserve">be able to apply controls (i.e. start, stop, cancel) to the streams, and on a per recipient basis. </w:t>
      </w:r>
    </w:p>
    <w:p w14:paraId="1B7F6858" w14:textId="77777777" w:rsidR="00C336BB" w:rsidRDefault="00C336BB" w:rsidP="00C336BB">
      <w:pPr>
        <w:rPr>
          <w:noProof/>
          <w:lang w:val="en-US"/>
        </w:rPr>
      </w:pPr>
      <w:r w:rsidRPr="00096422">
        <w:rPr>
          <w:noProof/>
          <w:lang w:val="en-US"/>
        </w:rPr>
        <w:t xml:space="preserve">The stream </w:t>
      </w:r>
      <w:r>
        <w:rPr>
          <w:noProof/>
          <w:lang w:val="en-US"/>
        </w:rPr>
        <w:t xml:space="preserve">may </w:t>
      </w:r>
      <w:r w:rsidRPr="00096422">
        <w:rPr>
          <w:noProof/>
          <w:lang w:val="en-US"/>
        </w:rPr>
        <w:t>be terminated through an explicit user control (i.e. stop, cancel operation) or by reaching the end of the</w:t>
      </w:r>
      <w:r w:rsidRPr="00674DD8">
        <w:rPr>
          <w:noProof/>
          <w:lang w:val="en-US"/>
        </w:rPr>
        <w:t xml:space="preserve"> streamed content.</w:t>
      </w:r>
    </w:p>
    <w:p w14:paraId="01D2B5B7" w14:textId="77777777" w:rsidR="00C336BB" w:rsidRDefault="00C336BB" w:rsidP="00C336BB">
      <w:pPr>
        <w:pStyle w:val="Heading2"/>
      </w:pPr>
      <w:bookmarkStart w:id="77" w:name="_Toc193631885"/>
      <w:r>
        <w:t>5.6</w:t>
      </w:r>
      <w:r>
        <w:tab/>
        <w:t>MCData group affiliation and MCData group de-affiliation</w:t>
      </w:r>
      <w:bookmarkEnd w:id="77"/>
    </w:p>
    <w:p w14:paraId="0B91D45F" w14:textId="77777777" w:rsidR="00C336BB" w:rsidRDefault="00C336BB" w:rsidP="00C336BB">
      <w:r>
        <w:t>MCData groups may be configured with one or more MCData sub-services (e.g. SDS, FD, DS) as specified within the MCData service. When an MCData user affiliates to an MCData group, the MCData user is affiliated to each of those MCData sub-services configured in the MCData group. The list of MCData sub-services configured for an MCData group shall be included in the MCData group configuration data.</w:t>
      </w:r>
    </w:p>
    <w:p w14:paraId="748CFE67" w14:textId="77777777" w:rsidR="00C336BB" w:rsidRPr="00C84728" w:rsidRDefault="00C336BB" w:rsidP="00C336BB">
      <w:pPr>
        <w:rPr>
          <w:rFonts w:eastAsia="SimSun"/>
        </w:rPr>
      </w:pPr>
      <w:r>
        <w:rPr>
          <w:rFonts w:eastAsia="SimSun"/>
        </w:rPr>
        <w:t>MCData</w:t>
      </w:r>
      <w:r w:rsidRPr="00FC1A47">
        <w:rPr>
          <w:rFonts w:eastAsia="SimSun"/>
        </w:rPr>
        <w:t xml:space="preserve"> group affiliation shall be as </w:t>
      </w:r>
      <w:r w:rsidRPr="00892233">
        <w:rPr>
          <w:rFonts w:eastAsia="SimSun"/>
        </w:rPr>
        <w:t>specified in clause</w:t>
      </w:r>
      <w:r>
        <w:rPr>
          <w:rFonts w:eastAsia="SimSun"/>
        </w:rPr>
        <w:t> </w:t>
      </w:r>
      <w:r w:rsidRPr="00892233">
        <w:rPr>
          <w:rFonts w:eastAsia="SimSun"/>
        </w:rPr>
        <w:t>5.2.5 of 3GPP TS 23.280 [</w:t>
      </w:r>
      <w:r>
        <w:rPr>
          <w:rFonts w:eastAsia="SimSun"/>
        </w:rPr>
        <w:t>5</w:t>
      </w:r>
      <w:r w:rsidRPr="00892233">
        <w:rPr>
          <w:rFonts w:eastAsia="SimSun"/>
        </w:rPr>
        <w:t>]</w:t>
      </w:r>
      <w:r>
        <w:rPr>
          <w:rFonts w:eastAsia="SimSun"/>
        </w:rPr>
        <w:t>. In addition,</w:t>
      </w:r>
      <w:r w:rsidRPr="00892233">
        <w:rPr>
          <w:rFonts w:eastAsia="SimSun"/>
        </w:rPr>
        <w:t xml:space="preserve"> the </w:t>
      </w:r>
      <w:r w:rsidRPr="00C84728">
        <w:rPr>
          <w:rFonts w:eastAsia="SimSun"/>
        </w:rPr>
        <w:t xml:space="preserve">following </w:t>
      </w:r>
      <w:r>
        <w:rPr>
          <w:rFonts w:eastAsia="SimSun"/>
        </w:rPr>
        <w:t xml:space="preserve">requirements </w:t>
      </w:r>
      <w:r w:rsidRPr="00C84728">
        <w:rPr>
          <w:rFonts w:eastAsia="SimSun"/>
        </w:rPr>
        <w:t xml:space="preserve">shall be </w:t>
      </w:r>
      <w:r>
        <w:rPr>
          <w:rFonts w:eastAsia="SimSun"/>
        </w:rPr>
        <w:t xml:space="preserve">fulfilled </w:t>
      </w:r>
      <w:r w:rsidRPr="00C84728">
        <w:rPr>
          <w:rFonts w:eastAsia="SimSun"/>
        </w:rPr>
        <w:t xml:space="preserve">by the </w:t>
      </w:r>
      <w:r>
        <w:rPr>
          <w:rFonts w:eastAsia="SimSun"/>
        </w:rPr>
        <w:t>MCData</w:t>
      </w:r>
      <w:r w:rsidRPr="00C84728">
        <w:rPr>
          <w:rFonts w:eastAsia="SimSun"/>
        </w:rPr>
        <w:t xml:space="preserve"> service for </w:t>
      </w:r>
      <w:r>
        <w:rPr>
          <w:rFonts w:eastAsia="SimSun"/>
        </w:rPr>
        <w:t>MCData</w:t>
      </w:r>
      <w:r w:rsidRPr="00C84728">
        <w:rPr>
          <w:rFonts w:eastAsia="SimSun"/>
        </w:rPr>
        <w:t xml:space="preserve"> users affiliated to </w:t>
      </w:r>
      <w:r>
        <w:rPr>
          <w:rFonts w:eastAsia="SimSun"/>
        </w:rPr>
        <w:t xml:space="preserve">MCData </w:t>
      </w:r>
      <w:r w:rsidRPr="00C84728">
        <w:rPr>
          <w:rFonts w:eastAsia="SimSun"/>
        </w:rPr>
        <w:t>groups:</w:t>
      </w:r>
    </w:p>
    <w:p w14:paraId="6008A799" w14:textId="77777777" w:rsidR="00C336BB" w:rsidRPr="00D4721F" w:rsidRDefault="00C336BB" w:rsidP="00C336BB">
      <w:pPr>
        <w:pStyle w:val="B1"/>
        <w:rPr>
          <w:rFonts w:eastAsia="SimSun"/>
        </w:rPr>
      </w:pPr>
      <w:r w:rsidRPr="00D4721F">
        <w:rPr>
          <w:rFonts w:eastAsia="SimSun"/>
        </w:rPr>
        <w:t>-</w:t>
      </w:r>
      <w:r w:rsidRPr="00D4721F">
        <w:rPr>
          <w:rFonts w:eastAsia="SimSun"/>
        </w:rPr>
        <w:tab/>
      </w:r>
      <w:r>
        <w:rPr>
          <w:rFonts w:eastAsia="SimSun"/>
        </w:rPr>
        <w:t>MCData</w:t>
      </w:r>
      <w:r w:rsidRPr="00D4721F">
        <w:rPr>
          <w:rFonts w:eastAsia="SimSun"/>
        </w:rPr>
        <w:t xml:space="preserve"> users receive notifications for </w:t>
      </w:r>
      <w:r>
        <w:rPr>
          <w:rFonts w:eastAsia="SimSun"/>
        </w:rPr>
        <w:t xml:space="preserve">participating in MCData sub-services </w:t>
      </w:r>
      <w:r w:rsidRPr="00D4721F">
        <w:rPr>
          <w:rFonts w:eastAsia="SimSun"/>
        </w:rPr>
        <w:t>and invitation</w:t>
      </w:r>
      <w:r>
        <w:rPr>
          <w:rFonts w:eastAsia="SimSun"/>
        </w:rPr>
        <w:t>s</w:t>
      </w:r>
      <w:r w:rsidRPr="00D4721F">
        <w:rPr>
          <w:rFonts w:eastAsia="SimSun"/>
        </w:rPr>
        <w:t xml:space="preserve"> for their affiliated </w:t>
      </w:r>
      <w:r>
        <w:rPr>
          <w:rFonts w:eastAsia="SimSun"/>
        </w:rPr>
        <w:t xml:space="preserve">MCData </w:t>
      </w:r>
      <w:r w:rsidRPr="00D4721F">
        <w:rPr>
          <w:rFonts w:eastAsia="SimSun"/>
        </w:rPr>
        <w:t>group(s).</w:t>
      </w:r>
    </w:p>
    <w:p w14:paraId="471282C1" w14:textId="77777777" w:rsidR="00C336BB" w:rsidRPr="00D4721F" w:rsidRDefault="00C336BB" w:rsidP="00C336BB">
      <w:pPr>
        <w:pStyle w:val="B1"/>
        <w:rPr>
          <w:rFonts w:eastAsia="SimSun"/>
        </w:rPr>
      </w:pPr>
      <w:r w:rsidRPr="00D4721F">
        <w:rPr>
          <w:rFonts w:eastAsia="SimSun"/>
        </w:rPr>
        <w:t>-</w:t>
      </w:r>
      <w:r w:rsidRPr="00D4721F">
        <w:rPr>
          <w:rFonts w:eastAsia="SimSun"/>
        </w:rPr>
        <w:tab/>
      </w:r>
      <w:r>
        <w:rPr>
          <w:rFonts w:eastAsia="SimSun"/>
        </w:rPr>
        <w:t>MCData</w:t>
      </w:r>
      <w:r w:rsidRPr="00D4721F">
        <w:rPr>
          <w:rFonts w:eastAsia="SimSun"/>
        </w:rPr>
        <w:t xml:space="preserve"> users select an affiliated </w:t>
      </w:r>
      <w:r>
        <w:rPr>
          <w:rFonts w:eastAsia="SimSun"/>
        </w:rPr>
        <w:t xml:space="preserve">MCData </w:t>
      </w:r>
      <w:r w:rsidRPr="00D4721F">
        <w:rPr>
          <w:rFonts w:eastAsia="SimSun"/>
        </w:rPr>
        <w:t xml:space="preserve">group to initiate a new </w:t>
      </w:r>
      <w:r>
        <w:rPr>
          <w:rFonts w:eastAsia="SimSun"/>
        </w:rPr>
        <w:t>message, file distribution, data stream, etc</w:t>
      </w:r>
      <w:r w:rsidRPr="00D4721F">
        <w:rPr>
          <w:rFonts w:eastAsia="SimSun"/>
        </w:rPr>
        <w:t>.</w:t>
      </w:r>
    </w:p>
    <w:p w14:paraId="2C2F0EB7" w14:textId="77777777" w:rsidR="00C336BB" w:rsidRPr="00911502" w:rsidRDefault="00C336BB" w:rsidP="00C336BB">
      <w:pPr>
        <w:pStyle w:val="B1"/>
        <w:rPr>
          <w:noProof/>
          <w:lang w:val="en-US"/>
        </w:rPr>
      </w:pPr>
      <w:r w:rsidRPr="00D4721F">
        <w:rPr>
          <w:rFonts w:eastAsia="SimSun"/>
        </w:rPr>
        <w:t>-</w:t>
      </w:r>
      <w:r w:rsidRPr="00D4721F">
        <w:rPr>
          <w:rFonts w:eastAsia="SimSun"/>
        </w:rPr>
        <w:tab/>
      </w:r>
      <w:r>
        <w:rPr>
          <w:rFonts w:eastAsia="SimSun"/>
        </w:rPr>
        <w:t>MCData</w:t>
      </w:r>
      <w:r w:rsidRPr="00D4721F">
        <w:rPr>
          <w:rFonts w:eastAsia="SimSun"/>
        </w:rPr>
        <w:t xml:space="preserve"> users receive </w:t>
      </w:r>
      <w:r>
        <w:rPr>
          <w:rFonts w:eastAsia="SimSun"/>
        </w:rPr>
        <w:t xml:space="preserve">messages, files, data streams, enhanced status updates, etc, </w:t>
      </w:r>
      <w:r w:rsidRPr="00D4721F">
        <w:rPr>
          <w:rFonts w:eastAsia="SimSun"/>
        </w:rPr>
        <w:t xml:space="preserve">from their affiliated </w:t>
      </w:r>
      <w:r>
        <w:rPr>
          <w:rFonts w:eastAsia="SimSun"/>
        </w:rPr>
        <w:t xml:space="preserve">MCData </w:t>
      </w:r>
      <w:r w:rsidRPr="00D4721F">
        <w:rPr>
          <w:rFonts w:eastAsia="SimSun"/>
        </w:rPr>
        <w:t>group(s).</w:t>
      </w:r>
    </w:p>
    <w:p w14:paraId="24544BD6" w14:textId="77777777" w:rsidR="00C336BB" w:rsidRDefault="00C336BB" w:rsidP="00C336BB">
      <w:pPr>
        <w:pStyle w:val="Heading2"/>
      </w:pPr>
      <w:bookmarkStart w:id="78" w:name="_Toc193631886"/>
      <w:r>
        <w:t>5.7</w:t>
      </w:r>
      <w:r>
        <w:tab/>
        <w:t>Conversation management</w:t>
      </w:r>
      <w:bookmarkEnd w:id="78"/>
    </w:p>
    <w:p w14:paraId="50EE23E9" w14:textId="77777777" w:rsidR="00C336BB" w:rsidRDefault="00C336BB" w:rsidP="00C336BB">
      <w:pPr>
        <w:rPr>
          <w:noProof/>
          <w:lang w:val="en-US"/>
        </w:rPr>
      </w:pPr>
      <w:r>
        <w:rPr>
          <w:noProof/>
          <w:lang w:val="en-US"/>
        </w:rPr>
        <w:t>The conversation management:</w:t>
      </w:r>
    </w:p>
    <w:p w14:paraId="5AE4934F" w14:textId="77777777" w:rsidR="00C336BB" w:rsidRDefault="00C336BB" w:rsidP="00C336BB">
      <w:pPr>
        <w:pStyle w:val="B1"/>
        <w:rPr>
          <w:noProof/>
          <w:lang w:val="en-US"/>
        </w:rPr>
      </w:pPr>
      <w:r>
        <w:rPr>
          <w:noProof/>
          <w:lang w:val="en-US"/>
        </w:rPr>
        <w:lastRenderedPageBreak/>
        <w:t>1.</w:t>
      </w:r>
      <w:r>
        <w:rPr>
          <w:noProof/>
          <w:lang w:val="en-US"/>
        </w:rPr>
        <w:tab/>
        <w:t xml:space="preserve">shall include a service indication for conversation management in each SDS and FD transaction. </w:t>
      </w:r>
    </w:p>
    <w:p w14:paraId="0DF42C99" w14:textId="77777777" w:rsidR="00C336BB" w:rsidRDefault="00C336BB" w:rsidP="00C336BB">
      <w:pPr>
        <w:pStyle w:val="B1"/>
        <w:rPr>
          <w:noProof/>
          <w:lang w:val="en-US"/>
        </w:rPr>
      </w:pPr>
      <w:r>
        <w:rPr>
          <w:noProof/>
          <w:lang w:val="en-US"/>
        </w:rPr>
        <w:t>2.</w:t>
      </w:r>
      <w:r>
        <w:rPr>
          <w:noProof/>
          <w:lang w:val="en-US"/>
        </w:rPr>
        <w:tab/>
        <w:t>may be comprised of SDS transactions or FD transactions or a combination of both.</w:t>
      </w:r>
    </w:p>
    <w:p w14:paraId="6B5F9676" w14:textId="77777777" w:rsidR="00C336BB" w:rsidRDefault="00C336BB" w:rsidP="00C336BB">
      <w:pPr>
        <w:pStyle w:val="B1"/>
        <w:rPr>
          <w:noProof/>
          <w:lang w:val="en-US"/>
        </w:rPr>
      </w:pPr>
      <w:r>
        <w:rPr>
          <w:noProof/>
          <w:lang w:val="en-US"/>
        </w:rPr>
        <w:t>3.</w:t>
      </w:r>
      <w:r>
        <w:rPr>
          <w:noProof/>
          <w:lang w:val="en-US"/>
        </w:rPr>
        <w:tab/>
        <w:t xml:space="preserve">shall include a conversation identifier in each SDS and FD transaction. </w:t>
      </w:r>
    </w:p>
    <w:p w14:paraId="4D1C2580" w14:textId="77777777" w:rsidR="00C336BB" w:rsidRDefault="00C336BB" w:rsidP="00C336BB">
      <w:pPr>
        <w:pStyle w:val="B1"/>
        <w:rPr>
          <w:noProof/>
          <w:lang w:val="en-US"/>
        </w:rPr>
      </w:pPr>
      <w:r>
        <w:rPr>
          <w:noProof/>
          <w:lang w:val="en-US"/>
        </w:rPr>
        <w:t>4.</w:t>
      </w:r>
      <w:r>
        <w:rPr>
          <w:noProof/>
          <w:lang w:val="en-US"/>
        </w:rPr>
        <w:tab/>
        <w:t>shall treat conversation between different set of users (either in one-to-one or group) as a separate conversation.</w:t>
      </w:r>
    </w:p>
    <w:p w14:paraId="4BD78A6C" w14:textId="77777777" w:rsidR="00C336BB" w:rsidRDefault="00C336BB" w:rsidP="00C336BB">
      <w:pPr>
        <w:pStyle w:val="B1"/>
        <w:rPr>
          <w:noProof/>
          <w:lang w:val="en-US"/>
        </w:rPr>
      </w:pPr>
      <w:r>
        <w:rPr>
          <w:noProof/>
          <w:lang w:val="en-US"/>
        </w:rPr>
        <w:t>5.</w:t>
      </w:r>
      <w:r>
        <w:rPr>
          <w:noProof/>
          <w:lang w:val="en-US"/>
        </w:rPr>
        <w:tab/>
        <w:t>shall treat conversation between the same set of users (either in one-to-one or group), but with a different conversation identifier as a separate conversation.</w:t>
      </w:r>
    </w:p>
    <w:p w14:paraId="26E632CB" w14:textId="77777777" w:rsidR="00C336BB" w:rsidRPr="007B7CBC" w:rsidRDefault="00C336BB" w:rsidP="00C336BB">
      <w:pPr>
        <w:pStyle w:val="Heading2"/>
        <w:rPr>
          <w:rFonts w:eastAsia="SimSun"/>
        </w:rPr>
      </w:pPr>
      <w:bookmarkStart w:id="79" w:name="_Toc193631887"/>
      <w:r w:rsidRPr="007B7CBC">
        <w:rPr>
          <w:rFonts w:eastAsia="SimSun"/>
        </w:rPr>
        <w:t>5.</w:t>
      </w:r>
      <w:r>
        <w:rPr>
          <w:rFonts w:eastAsia="SimSun"/>
        </w:rPr>
        <w:t>8</w:t>
      </w:r>
      <w:r w:rsidRPr="007B7CBC">
        <w:rPr>
          <w:rFonts w:eastAsia="SimSun"/>
        </w:rPr>
        <w:tab/>
        <w:t>Bearer management</w:t>
      </w:r>
      <w:bookmarkEnd w:id="79"/>
    </w:p>
    <w:p w14:paraId="68375C40" w14:textId="77777777" w:rsidR="00C336BB" w:rsidRPr="007B7CBC" w:rsidRDefault="00C336BB" w:rsidP="00C336BB">
      <w:pPr>
        <w:pStyle w:val="Heading3"/>
        <w:rPr>
          <w:rFonts w:eastAsia="SimSun"/>
        </w:rPr>
      </w:pPr>
      <w:bookmarkStart w:id="80" w:name="_Toc433209545"/>
      <w:bookmarkStart w:id="81" w:name="_Toc460615908"/>
      <w:bookmarkStart w:id="82" w:name="_Toc460616769"/>
      <w:bookmarkStart w:id="83" w:name="_Toc468884366"/>
      <w:bookmarkStart w:id="84" w:name="_Toc193631888"/>
      <w:r w:rsidRPr="007B7CBC">
        <w:rPr>
          <w:rFonts w:eastAsia="SimSun"/>
        </w:rPr>
        <w:t>5.</w:t>
      </w:r>
      <w:r>
        <w:rPr>
          <w:rFonts w:eastAsia="SimSun"/>
        </w:rPr>
        <w:t>8</w:t>
      </w:r>
      <w:r w:rsidRPr="007B7CBC">
        <w:rPr>
          <w:rFonts w:eastAsia="SimSun"/>
        </w:rPr>
        <w:t>.1</w:t>
      </w:r>
      <w:r w:rsidRPr="007B7CBC">
        <w:rPr>
          <w:rFonts w:eastAsia="SimSun"/>
        </w:rPr>
        <w:tab/>
        <w:t>General</w:t>
      </w:r>
      <w:bookmarkEnd w:id="80"/>
      <w:bookmarkEnd w:id="81"/>
      <w:bookmarkEnd w:id="82"/>
      <w:bookmarkEnd w:id="83"/>
      <w:bookmarkEnd w:id="84"/>
    </w:p>
    <w:p w14:paraId="2EDB0088" w14:textId="77777777" w:rsidR="00C336BB" w:rsidRPr="007B7CBC" w:rsidRDefault="00C336BB" w:rsidP="00C336BB">
      <w:pPr>
        <w:rPr>
          <w:rFonts w:eastAsia="SimSun"/>
        </w:rPr>
      </w:pPr>
      <w:r w:rsidRPr="007B7CBC">
        <w:rPr>
          <w:rFonts w:eastAsia="SimSun"/>
        </w:rPr>
        <w:t>The MC</w:t>
      </w:r>
      <w:r>
        <w:rPr>
          <w:rFonts w:eastAsia="SimSun"/>
        </w:rPr>
        <w:t>Data</w:t>
      </w:r>
      <w:r w:rsidRPr="007B7CBC">
        <w:rPr>
          <w:rFonts w:eastAsia="SimSun"/>
        </w:rPr>
        <w:t xml:space="preserve"> UE shall use the APNs as defined in subclause</w:t>
      </w:r>
      <w:r>
        <w:rPr>
          <w:rFonts w:eastAsia="SimSun"/>
        </w:rPr>
        <w:t> </w:t>
      </w:r>
      <w:r w:rsidRPr="007B7CBC">
        <w:rPr>
          <w:rFonts w:eastAsia="SimSun"/>
        </w:rPr>
        <w:t>5.2.7.0</w:t>
      </w:r>
      <w:r>
        <w:rPr>
          <w:rFonts w:eastAsia="SimSun"/>
        </w:rPr>
        <w:t xml:space="preserve"> and table A.6-1</w:t>
      </w:r>
      <w:r w:rsidRPr="00806B1C">
        <w:rPr>
          <w:rFonts w:eastAsia="SimSun"/>
        </w:rPr>
        <w:t xml:space="preserve"> </w:t>
      </w:r>
      <w:r w:rsidRPr="007B7CBC">
        <w:rPr>
          <w:rFonts w:eastAsia="SimSun"/>
        </w:rPr>
        <w:t>of 3GPP TS 23.280 [</w:t>
      </w:r>
      <w:r>
        <w:rPr>
          <w:rFonts w:eastAsia="SimSun"/>
        </w:rPr>
        <w:t>5</w:t>
      </w:r>
      <w:r w:rsidRPr="007B7CBC">
        <w:rPr>
          <w:rFonts w:eastAsia="SimSun"/>
        </w:rPr>
        <w:t>]. The MC</w:t>
      </w:r>
      <w:r>
        <w:rPr>
          <w:rFonts w:eastAsia="SimSun"/>
        </w:rPr>
        <w:t>Data</w:t>
      </w:r>
      <w:r w:rsidRPr="007B7CBC">
        <w:rPr>
          <w:rFonts w:eastAsia="SimSun"/>
        </w:rPr>
        <w:t xml:space="preserve"> UE shall use the MC services APN as defined in subclause</w:t>
      </w:r>
      <w:r>
        <w:rPr>
          <w:rFonts w:eastAsia="SimSun"/>
        </w:rPr>
        <w:t> </w:t>
      </w:r>
      <w:r w:rsidRPr="007B7CBC">
        <w:rPr>
          <w:rFonts w:eastAsia="SimSun"/>
        </w:rPr>
        <w:t>5.2.7.0</w:t>
      </w:r>
      <w:r w:rsidRPr="00197EFF">
        <w:rPr>
          <w:rFonts w:eastAsia="SimSun"/>
        </w:rPr>
        <w:t xml:space="preserve"> </w:t>
      </w:r>
      <w:r>
        <w:rPr>
          <w:rFonts w:eastAsia="SimSun"/>
        </w:rPr>
        <w:t>and table A.6-1</w:t>
      </w:r>
      <w:r w:rsidRPr="007B7CBC">
        <w:rPr>
          <w:rFonts w:eastAsia="SimSun"/>
        </w:rPr>
        <w:t xml:space="preserve"> of 3GPP TS 23.280 [</w:t>
      </w:r>
      <w:r>
        <w:rPr>
          <w:rFonts w:eastAsia="SimSun"/>
        </w:rPr>
        <w:t>5</w:t>
      </w:r>
      <w:r w:rsidRPr="007B7CBC">
        <w:rPr>
          <w:rFonts w:eastAsia="SimSun"/>
        </w:rPr>
        <w:t>] for the SIP-1 reference point.</w:t>
      </w:r>
    </w:p>
    <w:p w14:paraId="22B02FDC" w14:textId="77777777" w:rsidR="00C336BB" w:rsidRPr="007B7CBC" w:rsidRDefault="00C336BB" w:rsidP="00C336BB">
      <w:pPr>
        <w:pStyle w:val="Heading3"/>
        <w:rPr>
          <w:rFonts w:eastAsia="SimSun"/>
        </w:rPr>
      </w:pPr>
      <w:bookmarkStart w:id="85" w:name="_Toc433209546"/>
      <w:bookmarkStart w:id="86" w:name="_Toc460615909"/>
      <w:bookmarkStart w:id="87" w:name="_Toc460616770"/>
      <w:bookmarkStart w:id="88" w:name="_Toc468884367"/>
      <w:bookmarkStart w:id="89" w:name="_Toc193631889"/>
      <w:r w:rsidRPr="007B7CBC">
        <w:rPr>
          <w:rFonts w:eastAsia="SimSun"/>
        </w:rPr>
        <w:t>5.</w:t>
      </w:r>
      <w:r>
        <w:rPr>
          <w:rFonts w:eastAsia="SimSun"/>
        </w:rPr>
        <w:t>8</w:t>
      </w:r>
      <w:r w:rsidRPr="007B7CBC">
        <w:rPr>
          <w:rFonts w:eastAsia="SimSun"/>
        </w:rPr>
        <w:t>.2</w:t>
      </w:r>
      <w:r w:rsidRPr="007B7CBC">
        <w:rPr>
          <w:rFonts w:eastAsia="SimSun"/>
        </w:rPr>
        <w:tab/>
        <w:t>EPS bearer considerations</w:t>
      </w:r>
      <w:bookmarkEnd w:id="85"/>
      <w:bookmarkEnd w:id="86"/>
      <w:bookmarkEnd w:id="87"/>
      <w:bookmarkEnd w:id="88"/>
      <w:bookmarkEnd w:id="89"/>
    </w:p>
    <w:p w14:paraId="5C28C537" w14:textId="77777777" w:rsidR="00C336BB" w:rsidRPr="007B7CBC" w:rsidRDefault="00C336BB" w:rsidP="00C336BB">
      <w:pPr>
        <w:rPr>
          <w:rFonts w:eastAsia="SimSun"/>
        </w:rPr>
      </w:pPr>
      <w:r w:rsidRPr="007B7CBC">
        <w:rPr>
          <w:rFonts w:eastAsia="SimSun"/>
        </w:rPr>
        <w:t>The EPS bearer considerations specified in subclause</w:t>
      </w:r>
      <w:r>
        <w:rPr>
          <w:rFonts w:eastAsia="SimSun"/>
        </w:rPr>
        <w:t> </w:t>
      </w:r>
      <w:r w:rsidRPr="007B7CBC">
        <w:rPr>
          <w:rFonts w:eastAsia="SimSun"/>
        </w:rPr>
        <w:t>5.2.7.2 of 3GPP TS 23.280 [</w:t>
      </w:r>
      <w:r>
        <w:rPr>
          <w:rFonts w:eastAsia="SimSun"/>
        </w:rPr>
        <w:t>5</w:t>
      </w:r>
      <w:r w:rsidRPr="007B7CBC">
        <w:rPr>
          <w:rFonts w:eastAsia="SimSun"/>
        </w:rPr>
        <w:t>] shall apply.</w:t>
      </w:r>
    </w:p>
    <w:p w14:paraId="2322B4F6" w14:textId="77777777" w:rsidR="00C336BB" w:rsidRDefault="00C336BB" w:rsidP="00C336BB">
      <w:pPr>
        <w:pStyle w:val="Heading3"/>
        <w:rPr>
          <w:rFonts w:eastAsia="SimSun"/>
        </w:rPr>
      </w:pPr>
      <w:bookmarkStart w:id="90" w:name="_Toc433209547"/>
      <w:bookmarkStart w:id="91" w:name="_Toc460615912"/>
      <w:bookmarkStart w:id="92" w:name="_Toc460616773"/>
      <w:bookmarkStart w:id="93" w:name="_Toc468884370"/>
      <w:bookmarkStart w:id="94" w:name="_Toc193631890"/>
      <w:r w:rsidRPr="007B7CBC">
        <w:rPr>
          <w:rFonts w:eastAsia="SimSun"/>
        </w:rPr>
        <w:t>5.</w:t>
      </w:r>
      <w:r>
        <w:rPr>
          <w:rFonts w:eastAsia="SimSun"/>
        </w:rPr>
        <w:t>8</w:t>
      </w:r>
      <w:r w:rsidRPr="007B7CBC">
        <w:rPr>
          <w:rFonts w:eastAsia="SimSun"/>
        </w:rPr>
        <w:t>.3</w:t>
      </w:r>
      <w:r w:rsidRPr="007B7CBC">
        <w:rPr>
          <w:rFonts w:eastAsia="SimSun"/>
        </w:rPr>
        <w:tab/>
        <w:t>EPS unicast bearer considerations for MC</w:t>
      </w:r>
      <w:bookmarkEnd w:id="90"/>
      <w:bookmarkEnd w:id="91"/>
      <w:bookmarkEnd w:id="92"/>
      <w:bookmarkEnd w:id="93"/>
      <w:r>
        <w:rPr>
          <w:rFonts w:eastAsia="SimSun"/>
        </w:rPr>
        <w:t>Data</w:t>
      </w:r>
      <w:bookmarkEnd w:id="94"/>
    </w:p>
    <w:p w14:paraId="0584FD04" w14:textId="77777777" w:rsidR="00C336BB" w:rsidRDefault="00C336BB" w:rsidP="00C336BB">
      <w:pPr>
        <w:rPr>
          <w:rFonts w:eastAsia="SimSun"/>
        </w:rPr>
      </w:pPr>
      <w:r>
        <w:rPr>
          <w:rFonts w:eastAsia="SimSun"/>
        </w:rPr>
        <w:t>For an MCData</w:t>
      </w:r>
      <w:r w:rsidRPr="006A4378">
        <w:rPr>
          <w:rFonts w:eastAsia="SimSun"/>
        </w:rPr>
        <w:t xml:space="preserve"> session request, resources shall be requested utilising interac</w:t>
      </w:r>
      <w:r>
        <w:rPr>
          <w:rFonts w:eastAsia="SimSun"/>
        </w:rPr>
        <w:t>tion with dynamic PCC. The MCData</w:t>
      </w:r>
      <w:r w:rsidRPr="006A4378">
        <w:rPr>
          <w:rFonts w:eastAsia="SimSun"/>
        </w:rPr>
        <w:t xml:space="preserve"> system shall request resources over Rx to a PCRF. The dedicated bearer for </w:t>
      </w:r>
      <w:r>
        <w:rPr>
          <w:rFonts w:eastAsia="SimSun"/>
        </w:rPr>
        <w:t xml:space="preserve">MCData media </w:t>
      </w:r>
      <w:r w:rsidRPr="006A4378">
        <w:rPr>
          <w:rFonts w:eastAsia="SimSun"/>
        </w:rPr>
        <w:t>s</w:t>
      </w:r>
      <w:r>
        <w:rPr>
          <w:rFonts w:eastAsia="SimSun"/>
        </w:rPr>
        <w:t>hall utilise the QCI value of 70</w:t>
      </w:r>
      <w:r w:rsidRPr="006A4378">
        <w:rPr>
          <w:rFonts w:eastAsia="SimSun"/>
        </w:rPr>
        <w:t xml:space="preserve"> (as specified in 3GPP</w:t>
      </w:r>
      <w:r>
        <w:rPr>
          <w:rFonts w:eastAsia="SimSun"/>
        </w:rPr>
        <w:t> TS 23.203 </w:t>
      </w:r>
      <w:r w:rsidRPr="006A4378">
        <w:rPr>
          <w:rFonts w:eastAsia="SimSun"/>
        </w:rPr>
        <w:t>[</w:t>
      </w:r>
      <w:r>
        <w:rPr>
          <w:rFonts w:eastAsia="SimSun"/>
        </w:rPr>
        <w:t>14</w:t>
      </w:r>
      <w:r w:rsidRPr="006A4378">
        <w:rPr>
          <w:rFonts w:eastAsia="SimSun"/>
        </w:rPr>
        <w:t xml:space="preserve">]). The request of resources over Rx shall include an application identifier for </w:t>
      </w:r>
      <w:r>
        <w:rPr>
          <w:rFonts w:eastAsia="SimSun"/>
        </w:rPr>
        <w:t xml:space="preserve">MCData </w:t>
      </w:r>
      <w:r w:rsidRPr="006A4378">
        <w:rPr>
          <w:rFonts w:eastAsia="SimSun"/>
        </w:rPr>
        <w:t>in order for the PCRF to evaluate the correct QCI.</w:t>
      </w:r>
    </w:p>
    <w:p w14:paraId="59EB260B" w14:textId="77777777" w:rsidR="00C336BB" w:rsidRPr="00E86D6F" w:rsidRDefault="00C336BB" w:rsidP="00C336BB">
      <w:pPr>
        <w:rPr>
          <w:rFonts w:eastAsia="SimSun"/>
        </w:rPr>
      </w:pPr>
      <w:r w:rsidRPr="003A0E62">
        <w:rPr>
          <w:rFonts w:eastAsia="SimSun"/>
        </w:rPr>
        <w:t xml:space="preserve">The UE is required to support at minimum one bearer, which is used for </w:t>
      </w:r>
      <w:r>
        <w:rPr>
          <w:rFonts w:eastAsia="SimSun"/>
        </w:rPr>
        <w:t>MCData</w:t>
      </w:r>
      <w:r w:rsidRPr="003A0E62">
        <w:rPr>
          <w:rFonts w:eastAsia="SimSun"/>
        </w:rPr>
        <w:t xml:space="preserve"> (see annex A in 3GPP</w:t>
      </w:r>
      <w:r>
        <w:rPr>
          <w:rFonts w:eastAsia="SimSun"/>
        </w:rPr>
        <w:t> TS 36.331 </w:t>
      </w:r>
      <w:r w:rsidRPr="003A0E62">
        <w:rPr>
          <w:rFonts w:eastAsia="SimSun"/>
        </w:rPr>
        <w:t>[</w:t>
      </w:r>
      <w:r>
        <w:rPr>
          <w:rFonts w:eastAsia="SimSun"/>
        </w:rPr>
        <w:t>15</w:t>
      </w:r>
      <w:r w:rsidRPr="003A0E62">
        <w:rPr>
          <w:rFonts w:eastAsia="SimSun"/>
        </w:rPr>
        <w:t>]).</w:t>
      </w:r>
    </w:p>
    <w:p w14:paraId="2D1F588D" w14:textId="77777777" w:rsidR="00C336BB" w:rsidRPr="00AB5FED" w:rsidRDefault="00C336BB" w:rsidP="00C336BB">
      <w:bookmarkStart w:id="95" w:name="_Toc460615913"/>
      <w:bookmarkStart w:id="96" w:name="_Toc460616774"/>
      <w:bookmarkStart w:id="97" w:name="_Toc468884371"/>
      <w:bookmarkStart w:id="98" w:name="_Toc433209548"/>
      <w:r w:rsidRPr="00AB5FED">
        <w:t>Depending on operator policy</w:t>
      </w:r>
      <w:r>
        <w:t>, for media plane</w:t>
      </w:r>
      <w:r w:rsidRPr="00AB5FED">
        <w:t>:</w:t>
      </w:r>
    </w:p>
    <w:p w14:paraId="2694E9EC" w14:textId="77777777" w:rsidR="00C336BB" w:rsidRPr="00AB5FED" w:rsidRDefault="00C336BB" w:rsidP="00C336BB">
      <w:pPr>
        <w:pStyle w:val="B1"/>
      </w:pPr>
      <w:r w:rsidRPr="00AB5FED">
        <w:t>-</w:t>
      </w:r>
      <w:r w:rsidRPr="00AB5FED">
        <w:tab/>
        <w:t xml:space="preserve">the </w:t>
      </w:r>
      <w:r>
        <w:t>MCData</w:t>
      </w:r>
      <w:r w:rsidRPr="00AB5FED">
        <w:t xml:space="preserve"> system may be able to request modification of the priority (ARP) of an existing bearer without the need to initiate a new dedicated GBR bearer; or</w:t>
      </w:r>
    </w:p>
    <w:p w14:paraId="39DECE43" w14:textId="77777777" w:rsidR="00C336BB" w:rsidRPr="00AB5FED" w:rsidRDefault="00C336BB" w:rsidP="00C336BB">
      <w:pPr>
        <w:pStyle w:val="B1"/>
      </w:pPr>
      <w:r w:rsidRPr="00AB5FED">
        <w:t>-</w:t>
      </w:r>
      <w:r w:rsidRPr="00AB5FED">
        <w:tab/>
        <w:t xml:space="preserve">the </w:t>
      </w:r>
      <w:r>
        <w:t xml:space="preserve">allocation of </w:t>
      </w:r>
      <w:r w:rsidRPr="00AB5FED">
        <w:t xml:space="preserve">EPS bearers </w:t>
      </w:r>
      <w:r>
        <w:t xml:space="preserve">of desired priority </w:t>
      </w:r>
      <w:r w:rsidRPr="00AB5FED">
        <w:t xml:space="preserve">for </w:t>
      </w:r>
      <w:r>
        <w:t>MCData</w:t>
      </w:r>
      <w:r w:rsidRPr="00674F3B">
        <w:t xml:space="preserve"> </w:t>
      </w:r>
      <w:r>
        <w:t>communications</w:t>
      </w:r>
      <w:r w:rsidRPr="00AB5FED">
        <w:t xml:space="preserve"> may </w:t>
      </w:r>
      <w:r>
        <w:t>cause the</w:t>
      </w:r>
      <w:r w:rsidRPr="00AB5FED">
        <w:t xml:space="preserve"> pre-emption of lower priority </w:t>
      </w:r>
      <w:r>
        <w:t xml:space="preserve">pre-emptible </w:t>
      </w:r>
      <w:r w:rsidRPr="00AB5FED">
        <w:t>EPS bearers</w:t>
      </w:r>
      <w:r>
        <w:t xml:space="preserve"> (for MCData or for other applications),</w:t>
      </w:r>
      <w:r w:rsidRPr="00AB5FED">
        <w:t xml:space="preserve"> if the maximum number of bearers </w:t>
      </w:r>
      <w:r>
        <w:t xml:space="preserve">or maximum traffic capacity </w:t>
      </w:r>
      <w:r w:rsidRPr="00AB5FED">
        <w:t>has been reached</w:t>
      </w:r>
      <w:r>
        <w:t>,</w:t>
      </w:r>
      <w:r w:rsidRPr="00AB5FED">
        <w:t xml:space="preserve"> in favour of </w:t>
      </w:r>
      <w:r>
        <w:t xml:space="preserve">the newly initiated MCData </w:t>
      </w:r>
      <w:r w:rsidRPr="00AB5FED">
        <w:t>EPS bearer</w:t>
      </w:r>
      <w:r>
        <w:t>.</w:t>
      </w:r>
      <w:r w:rsidRPr="00AB5FED">
        <w:t xml:space="preserve"> </w:t>
      </w:r>
      <w:r>
        <w:t>In this case,</w:t>
      </w:r>
      <w:r w:rsidRPr="00AB5FED">
        <w:t xml:space="preserve"> if the </w:t>
      </w:r>
      <w:r>
        <w:t xml:space="preserve">new </w:t>
      </w:r>
      <w:r w:rsidRPr="00AB5FED">
        <w:t xml:space="preserve">EPS bearer </w:t>
      </w:r>
      <w:r>
        <w:t xml:space="preserve">to be </w:t>
      </w:r>
      <w:r w:rsidRPr="00AB5FED">
        <w:t xml:space="preserve">used for </w:t>
      </w:r>
      <w:r>
        <w:t>MCData</w:t>
      </w:r>
      <w:r w:rsidRPr="00674F3B">
        <w:t xml:space="preserve"> </w:t>
      </w:r>
      <w:r>
        <w:t>communication</w:t>
      </w:r>
      <w:r w:rsidRPr="00AB5FED">
        <w:t xml:space="preserve"> has higher priority level (ARP) than </w:t>
      </w:r>
      <w:r>
        <w:t>other</w:t>
      </w:r>
      <w:r w:rsidRPr="00AB5FED">
        <w:t xml:space="preserve"> bearer(s)</w:t>
      </w:r>
      <w:r>
        <w:t>,</w:t>
      </w:r>
      <w:r w:rsidRPr="00AB5FED">
        <w:t xml:space="preserve"> </w:t>
      </w:r>
      <w:r>
        <w:t xml:space="preserve">is allocated with a capability to pre-empt other bearers </w:t>
      </w:r>
      <w:r w:rsidRPr="00AB5FED">
        <w:t xml:space="preserve">and the </w:t>
      </w:r>
      <w:r>
        <w:t xml:space="preserve">other </w:t>
      </w:r>
      <w:r w:rsidRPr="00AB5FED">
        <w:t>bearer</w:t>
      </w:r>
      <w:r>
        <w:t>(</w:t>
      </w:r>
      <w:r w:rsidRPr="00AB5FED">
        <w:t>s</w:t>
      </w:r>
      <w:r>
        <w:t>)</w:t>
      </w:r>
      <w:r w:rsidRPr="00AB5FED">
        <w:t xml:space="preserve"> are pre-empt</w:t>
      </w:r>
      <w:r>
        <w:t>i</w:t>
      </w:r>
      <w:r w:rsidRPr="00AB5FED">
        <w:t xml:space="preserve">ble, </w:t>
      </w:r>
      <w:r>
        <w:t xml:space="preserve">then </w:t>
      </w:r>
      <w:r w:rsidRPr="00AB5FED">
        <w:t xml:space="preserve">the EPS bearer for </w:t>
      </w:r>
      <w:r>
        <w:t xml:space="preserve">MCData communication </w:t>
      </w:r>
      <w:r w:rsidRPr="00AB5FED">
        <w:t xml:space="preserve">pre-empts one </w:t>
      </w:r>
      <w:r>
        <w:t xml:space="preserve">(or more) </w:t>
      </w:r>
      <w:r w:rsidRPr="00AB5FED">
        <w:t>of the existing EPS bearer</w:t>
      </w:r>
      <w:r>
        <w:t>(</w:t>
      </w:r>
      <w:r w:rsidRPr="00AB5FED">
        <w:t>s</w:t>
      </w:r>
      <w:r>
        <w:t>)</w:t>
      </w:r>
      <w:r w:rsidRPr="00AB5FED">
        <w:t>.</w:t>
      </w:r>
    </w:p>
    <w:p w14:paraId="339BBDC7" w14:textId="77777777" w:rsidR="00C336BB" w:rsidRPr="00AB5FED" w:rsidRDefault="00C336BB" w:rsidP="00C336BB">
      <w:pPr>
        <w:pStyle w:val="NO"/>
        <w:rPr>
          <w:rFonts w:eastAsia="Malgun Gothic"/>
          <w:lang w:eastAsia="ko-KR"/>
        </w:rPr>
      </w:pPr>
      <w:r w:rsidRPr="00AB5FED">
        <w:t>NOTE:</w:t>
      </w:r>
      <w:r w:rsidRPr="00AB5FED">
        <w:tab/>
        <w:t>Operator policy takes into account regional/national requirements.</w:t>
      </w:r>
    </w:p>
    <w:p w14:paraId="78CC422C" w14:textId="77777777" w:rsidR="00C336BB" w:rsidRPr="00E5257F" w:rsidRDefault="00C336BB" w:rsidP="00C336BB">
      <w:r w:rsidRPr="00AB5FED">
        <w:rPr>
          <w:rFonts w:eastAsia="Malgun Gothic" w:hint="eastAsia"/>
          <w:lang w:eastAsia="ko-KR"/>
        </w:rPr>
        <w:t xml:space="preserve">The </w:t>
      </w:r>
      <w:r w:rsidRPr="00AB5FED">
        <w:rPr>
          <w:rFonts w:eastAsia="Malgun Gothic"/>
          <w:lang w:eastAsia="ko-KR"/>
        </w:rPr>
        <w:t>EPS</w:t>
      </w:r>
      <w:r w:rsidRPr="00AB5FED">
        <w:rPr>
          <w:rFonts w:eastAsia="Malgun Gothic" w:hint="eastAsia"/>
          <w:lang w:eastAsia="ko-KR"/>
        </w:rPr>
        <w:t xml:space="preserve"> bearer</w:t>
      </w:r>
      <w:r>
        <w:rPr>
          <w:rFonts w:eastAsia="Malgun Gothic"/>
          <w:lang w:eastAsia="ko-KR"/>
        </w:rPr>
        <w:t>(s)</w:t>
      </w:r>
      <w:r w:rsidRPr="00AB5FED">
        <w:rPr>
          <w:rFonts w:eastAsia="Malgun Gothic" w:hint="eastAsia"/>
          <w:lang w:eastAsia="ko-KR"/>
        </w:rPr>
        <w:t xml:space="preserve"> for </w:t>
      </w:r>
      <w:r>
        <w:rPr>
          <w:rFonts w:eastAsia="Malgun Gothic"/>
          <w:lang w:eastAsia="ko-KR"/>
        </w:rPr>
        <w:t xml:space="preserve">MCData </w:t>
      </w:r>
      <w:r w:rsidRPr="00AB5FED">
        <w:rPr>
          <w:rFonts w:eastAsia="Malgun Gothic" w:hint="eastAsia"/>
          <w:lang w:eastAsia="ko-KR"/>
        </w:rPr>
        <w:t xml:space="preserve">emergency </w:t>
      </w:r>
      <w:r>
        <w:rPr>
          <w:rFonts w:eastAsia="Malgun Gothic"/>
          <w:lang w:eastAsia="ko-KR"/>
        </w:rPr>
        <w:t>communications</w:t>
      </w:r>
      <w:r w:rsidRPr="00AB5FED">
        <w:rPr>
          <w:rFonts w:eastAsia="Malgun Gothic" w:hint="eastAsia"/>
          <w:lang w:eastAsia="ko-KR"/>
        </w:rPr>
        <w:t xml:space="preserve"> shall have highest priority level among </w:t>
      </w:r>
      <w:r>
        <w:rPr>
          <w:rFonts w:eastAsia="Malgun Gothic"/>
          <w:lang w:eastAsia="ko-KR"/>
        </w:rPr>
        <w:t>MCData</w:t>
      </w:r>
      <w:r w:rsidRPr="00AB5FED">
        <w:rPr>
          <w:rFonts w:eastAsia="Malgun Gothic" w:hint="eastAsia"/>
          <w:lang w:eastAsia="ko-KR"/>
        </w:rPr>
        <w:t xml:space="preserve"> </w:t>
      </w:r>
      <w:r>
        <w:rPr>
          <w:rFonts w:eastAsia="Malgun Gothic"/>
          <w:lang w:eastAsia="ko-KR"/>
        </w:rPr>
        <w:t xml:space="preserve">communication </w:t>
      </w:r>
      <w:r w:rsidRPr="00AB5FED">
        <w:rPr>
          <w:rFonts w:eastAsia="Malgun Gothic" w:hint="eastAsia"/>
          <w:lang w:eastAsia="ko-KR"/>
        </w:rPr>
        <w:t xml:space="preserve">types. The </w:t>
      </w:r>
      <w:r w:rsidRPr="00AB5FED">
        <w:rPr>
          <w:rFonts w:eastAsia="Malgun Gothic"/>
          <w:lang w:eastAsia="ko-KR"/>
        </w:rPr>
        <w:t>EPS</w:t>
      </w:r>
      <w:r w:rsidRPr="00AB5FED">
        <w:rPr>
          <w:rFonts w:eastAsia="Malgun Gothic" w:hint="eastAsia"/>
          <w:lang w:eastAsia="ko-KR"/>
        </w:rPr>
        <w:t xml:space="preserve"> bearer</w:t>
      </w:r>
      <w:r>
        <w:rPr>
          <w:rFonts w:eastAsia="Malgun Gothic"/>
          <w:lang w:eastAsia="ko-KR"/>
        </w:rPr>
        <w:t>(s)</w:t>
      </w:r>
      <w:r w:rsidRPr="00AB5FED">
        <w:rPr>
          <w:rFonts w:eastAsia="Malgun Gothic" w:hint="eastAsia"/>
          <w:lang w:eastAsia="ko-KR"/>
        </w:rPr>
        <w:t xml:space="preserve"> for </w:t>
      </w:r>
      <w:r>
        <w:rPr>
          <w:rFonts w:eastAsia="Malgun Gothic"/>
          <w:lang w:eastAsia="ko-KR"/>
        </w:rPr>
        <w:t xml:space="preserve">MCData </w:t>
      </w:r>
      <w:r w:rsidRPr="00AB5FED">
        <w:rPr>
          <w:rFonts w:eastAsia="Malgun Gothic" w:hint="eastAsia"/>
          <w:lang w:eastAsia="ko-KR"/>
        </w:rPr>
        <w:t xml:space="preserve">imminent peril </w:t>
      </w:r>
      <w:r>
        <w:rPr>
          <w:rFonts w:eastAsia="Malgun Gothic"/>
          <w:lang w:eastAsia="ko-KR"/>
        </w:rPr>
        <w:t>communications</w:t>
      </w:r>
      <w:r w:rsidRPr="00AB5FED">
        <w:rPr>
          <w:rFonts w:eastAsia="Malgun Gothic" w:hint="eastAsia"/>
          <w:lang w:eastAsia="ko-KR"/>
        </w:rPr>
        <w:t xml:space="preserve"> shall have higher priority level than for</w:t>
      </w:r>
      <w:r>
        <w:rPr>
          <w:rFonts w:eastAsia="Malgun Gothic"/>
          <w:lang w:eastAsia="ko-KR"/>
        </w:rPr>
        <w:t xml:space="preserve"> normal MCData communications but lower than the priority level for MCData </w:t>
      </w:r>
      <w:r w:rsidRPr="00AB5FED">
        <w:rPr>
          <w:rFonts w:eastAsia="Malgun Gothic" w:hint="eastAsia"/>
          <w:lang w:eastAsia="ko-KR"/>
        </w:rPr>
        <w:t xml:space="preserve">emergency </w:t>
      </w:r>
      <w:r>
        <w:rPr>
          <w:rFonts w:eastAsia="Malgun Gothic"/>
          <w:lang w:eastAsia="ko-KR"/>
        </w:rPr>
        <w:t>communications</w:t>
      </w:r>
      <w:r w:rsidRPr="00AB5FED">
        <w:rPr>
          <w:rFonts w:eastAsia="Malgun Gothic" w:hint="eastAsia"/>
          <w:lang w:eastAsia="ko-KR"/>
        </w:rPr>
        <w:t>.</w:t>
      </w:r>
    </w:p>
    <w:p w14:paraId="4F138BBE" w14:textId="77777777" w:rsidR="00C336BB" w:rsidRPr="007B7CBC" w:rsidRDefault="00C336BB" w:rsidP="00C336BB">
      <w:pPr>
        <w:pStyle w:val="Heading3"/>
        <w:rPr>
          <w:rFonts w:eastAsia="SimSun"/>
        </w:rPr>
      </w:pPr>
      <w:bookmarkStart w:id="99" w:name="_Toc193631891"/>
      <w:r w:rsidRPr="007B7CBC">
        <w:rPr>
          <w:rFonts w:eastAsia="SimSun"/>
        </w:rPr>
        <w:t>5.</w:t>
      </w:r>
      <w:r>
        <w:rPr>
          <w:rFonts w:eastAsia="SimSun"/>
        </w:rPr>
        <w:t>8</w:t>
      </w:r>
      <w:r w:rsidRPr="007B7CBC">
        <w:rPr>
          <w:rFonts w:eastAsia="SimSun"/>
        </w:rPr>
        <w:t>.4</w:t>
      </w:r>
      <w:r w:rsidRPr="007B7CBC">
        <w:rPr>
          <w:rFonts w:eastAsia="SimSun"/>
        </w:rPr>
        <w:tab/>
        <w:t>MBMS bearer management</w:t>
      </w:r>
      <w:bookmarkEnd w:id="95"/>
      <w:bookmarkEnd w:id="96"/>
      <w:bookmarkEnd w:id="97"/>
      <w:bookmarkEnd w:id="99"/>
    </w:p>
    <w:p w14:paraId="3BE4D84F" w14:textId="77777777" w:rsidR="00C336BB" w:rsidRDefault="00C336BB" w:rsidP="00C336BB">
      <w:pPr>
        <w:rPr>
          <w:rFonts w:eastAsia="SimSun"/>
        </w:rPr>
      </w:pPr>
      <w:r w:rsidRPr="007B7CBC">
        <w:rPr>
          <w:rFonts w:eastAsia="SimSun"/>
        </w:rPr>
        <w:t>The MBMS bearer management for MC services is specified in subclause</w:t>
      </w:r>
      <w:r>
        <w:rPr>
          <w:rFonts w:eastAsia="SimSun"/>
        </w:rPr>
        <w:t> </w:t>
      </w:r>
      <w:r w:rsidRPr="007B7CBC">
        <w:rPr>
          <w:rFonts w:eastAsia="SimSun"/>
        </w:rPr>
        <w:t>5.2.7.1 of 3GPP TS 23.280 [</w:t>
      </w:r>
      <w:r>
        <w:rPr>
          <w:rFonts w:eastAsia="SimSun"/>
        </w:rPr>
        <w:t>5</w:t>
      </w:r>
      <w:r w:rsidRPr="007B7CBC">
        <w:rPr>
          <w:rFonts w:eastAsia="SimSun"/>
        </w:rPr>
        <w:t>].</w:t>
      </w:r>
      <w:bookmarkEnd w:id="98"/>
    </w:p>
    <w:p w14:paraId="554B11D6" w14:textId="77777777" w:rsidR="00C336BB" w:rsidRPr="006046C3" w:rsidRDefault="00C336BB" w:rsidP="00C336BB">
      <w:pPr>
        <w:pStyle w:val="Heading2"/>
      </w:pPr>
      <w:bookmarkStart w:id="100" w:name="_Toc193631892"/>
      <w:r w:rsidRPr="006046C3">
        <w:t>5.</w:t>
      </w:r>
      <w:r>
        <w:t>9</w:t>
      </w:r>
      <w:r w:rsidRPr="006046C3">
        <w:tab/>
        <w:t>Disposition</w:t>
      </w:r>
      <w:bookmarkEnd w:id="100"/>
    </w:p>
    <w:p w14:paraId="3BF80EFE" w14:textId="77777777" w:rsidR="00C336BB" w:rsidRPr="006046C3" w:rsidRDefault="00C336BB" w:rsidP="00C336BB">
      <w:r w:rsidRPr="006046C3">
        <w:t>Disposition requests and notifications can be sent "in-band" using the same mechanism used for transport of the data, or can be sent "out-of-band" when the mechanism used for transport of the data is no longer available.</w:t>
      </w:r>
    </w:p>
    <w:p w14:paraId="3663EE5B" w14:textId="77777777" w:rsidR="00C336BB" w:rsidRDefault="00C336BB" w:rsidP="00C336BB">
      <w:r w:rsidRPr="006046C3">
        <w:lastRenderedPageBreak/>
        <w:t>For standalone SDS and FD, the MCData UE shall use the signalling plane for disposition request and disposition notifications. For session SDS, the MCData UE shall use</w:t>
      </w:r>
      <w:r>
        <w:t>:</w:t>
      </w:r>
      <w:r w:rsidRPr="006046C3">
        <w:t xml:space="preserve"> </w:t>
      </w:r>
    </w:p>
    <w:p w14:paraId="32BBE8DC" w14:textId="77777777" w:rsidR="00C336BB" w:rsidRDefault="00C336BB" w:rsidP="00C336BB">
      <w:pPr>
        <w:pStyle w:val="B1"/>
      </w:pPr>
      <w:r>
        <w:t>-</w:t>
      </w:r>
      <w:r>
        <w:tab/>
      </w:r>
      <w:r w:rsidRPr="006046C3">
        <w:t>the media plane for disposition request and disposition notifications</w:t>
      </w:r>
      <w:r>
        <w:t>; and</w:t>
      </w:r>
    </w:p>
    <w:p w14:paraId="6DE1048E" w14:textId="77777777" w:rsidR="00C336BB" w:rsidRDefault="00C336BB" w:rsidP="00C336BB">
      <w:pPr>
        <w:pStyle w:val="B1"/>
      </w:pPr>
      <w:r>
        <w:t>-</w:t>
      </w:r>
      <w:r>
        <w:tab/>
      </w:r>
      <w:r w:rsidRPr="006046C3">
        <w:t>the signalling plane for disposition notifications when the media plane is no longer available.</w:t>
      </w:r>
    </w:p>
    <w:p w14:paraId="6C78A41C" w14:textId="77777777" w:rsidR="00C336BB" w:rsidRDefault="00C336BB" w:rsidP="00C336BB">
      <w:pPr>
        <w:pStyle w:val="Heading2"/>
      </w:pPr>
      <w:bookmarkStart w:id="101" w:name="_Toc193631893"/>
      <w:r>
        <w:t>5.10</w:t>
      </w:r>
      <w:r>
        <w:tab/>
        <w:t>MCData message store</w:t>
      </w:r>
      <w:bookmarkEnd w:id="101"/>
      <w:r>
        <w:t xml:space="preserve"> </w:t>
      </w:r>
    </w:p>
    <w:p w14:paraId="6B3CAEFF" w14:textId="77777777" w:rsidR="00C336BB" w:rsidRDefault="00C336BB" w:rsidP="00C336BB">
      <w:pPr>
        <w:rPr>
          <w:noProof/>
        </w:rPr>
      </w:pPr>
      <w:r>
        <w:rPr>
          <w:noProof/>
        </w:rPr>
        <w:t>MCData message store is used by MCData users to store their MCData communications permanently; it shall provide secured storage area for each authorized MCData user having a user account. The storage area is identified by the MCData user</w:t>
      </w:r>
      <w:r w:rsidRPr="00D85B40">
        <w:rPr>
          <w:noProof/>
        </w:rPr>
        <w:t>'</w:t>
      </w:r>
      <w:r>
        <w:rPr>
          <w:noProof/>
        </w:rPr>
        <w:t>s MCData ID. The MCData message store shall allow an MCData user to access only the storage area that he is authorized to access. A user (i.e. a dispatcher) other than the user account holder shall be able to access the account holder</w:t>
      </w:r>
      <w:r w:rsidRPr="00962D2C">
        <w:rPr>
          <w:noProof/>
        </w:rPr>
        <w:t>'</w:t>
      </w:r>
      <w:r>
        <w:rPr>
          <w:noProof/>
        </w:rPr>
        <w:t>s storage area if authorized.</w:t>
      </w:r>
    </w:p>
    <w:p w14:paraId="12124AF9" w14:textId="77777777" w:rsidR="00C336BB" w:rsidRDefault="00C336BB" w:rsidP="00C336BB">
      <w:pPr>
        <w:rPr>
          <w:noProof/>
        </w:rPr>
      </w:pPr>
      <w:r>
        <w:rPr>
          <w:noProof/>
        </w:rPr>
        <w:t>During an active MCData communication, the participating function on the MCData server of a MCData user participant shall, if the configuration to store the MCData communication is enabled for and if requested by the MCData user, deposit messages and files exchanged in the conversation to the MCData user</w:t>
      </w:r>
      <w:r w:rsidRPr="00D85B40">
        <w:rPr>
          <w:noProof/>
        </w:rPr>
        <w:t>'</w:t>
      </w:r>
      <w:r>
        <w:rPr>
          <w:noProof/>
        </w:rPr>
        <w:t>s storage area in the MCData message store. When depositing the MCData communication into the MCData message store, if no such MCData user account is available on the MCData message store the MCData server shall create the user</w:t>
      </w:r>
      <w:r w:rsidRPr="00240A09">
        <w:rPr>
          <w:noProof/>
        </w:rPr>
        <w:t>'</w:t>
      </w:r>
      <w:r>
        <w:rPr>
          <w:noProof/>
        </w:rPr>
        <w:t>s account first and then deposit the MCData communications. The MCData message store shall support user account creation and deposit MCData communications operations from the MCData server after successful authentication and authorization. The MCData message store shall support the message store client to retrieve, update, delete, search and synchronize MCData communications stored in the MCData message store, after successful authentication and authorization.</w:t>
      </w:r>
      <w:r w:rsidRPr="000923EA">
        <w:rPr>
          <w:noProof/>
        </w:rPr>
        <w:t xml:space="preserve"> </w:t>
      </w:r>
    </w:p>
    <w:p w14:paraId="62D3004E" w14:textId="77777777" w:rsidR="00C336BB" w:rsidRDefault="00C336BB" w:rsidP="00C336BB">
      <w:r>
        <w:rPr>
          <w:noProof/>
        </w:rPr>
        <w:t xml:space="preserve">The MCData user shall have an option if he wants to store the MCData communications in the MCData message store or not. </w:t>
      </w:r>
      <w:r>
        <w:t>Based on the request from MCData user, messages and files exchanged in an active MCData communication shall be stored as objects in the MCData message store. A stored object shall contain the following information:</w:t>
      </w:r>
      <w:r w:rsidRPr="007F6453">
        <w:t xml:space="preserve"> </w:t>
      </w:r>
    </w:p>
    <w:p w14:paraId="53BFA5F9" w14:textId="77777777" w:rsidR="00C336BB" w:rsidRDefault="00C336BB" w:rsidP="00C336BB">
      <w:pPr>
        <w:pStyle w:val="B1"/>
      </w:pPr>
      <w:r>
        <w:t>1.</w:t>
      </w:r>
      <w:r>
        <w:tab/>
        <w:t>The message or file itself; and</w:t>
      </w:r>
    </w:p>
    <w:p w14:paraId="7A4F2209" w14:textId="77777777" w:rsidR="00C336BB" w:rsidRDefault="00C336BB" w:rsidP="00C336BB">
      <w:pPr>
        <w:pStyle w:val="B1"/>
      </w:pPr>
      <w:r>
        <w:t>2.</w:t>
      </w:r>
      <w:r>
        <w:tab/>
        <w:t>Associated metadata, consisting of:</w:t>
      </w:r>
    </w:p>
    <w:p w14:paraId="48D9B8A4" w14:textId="77777777" w:rsidR="00C336BB" w:rsidRDefault="00C336BB" w:rsidP="00C336BB">
      <w:pPr>
        <w:pStyle w:val="B2"/>
      </w:pPr>
      <w:r>
        <w:t>a.</w:t>
      </w:r>
      <w:r>
        <w:tab/>
        <w:t>information retrieved from the information elements of the message or file, such as MCData IDs, Conversation identifier etc.; and</w:t>
      </w:r>
    </w:p>
    <w:p w14:paraId="638D51B4" w14:textId="5B34FD4E" w:rsidR="00C336BB" w:rsidRDefault="00C336BB" w:rsidP="00C336BB">
      <w:pPr>
        <w:pStyle w:val="B2"/>
      </w:pPr>
      <w:r>
        <w:t>b.</w:t>
      </w:r>
      <w:r>
        <w:tab/>
        <w:t>other information, such as</w:t>
      </w:r>
      <w:r w:rsidR="00164BDA" w:rsidRPr="00164BDA">
        <w:t xml:space="preserve"> object identifier,</w:t>
      </w:r>
      <w:r>
        <w:t xml:space="preserve"> content type (message or file), status (</w:t>
      </w:r>
      <w:r w:rsidRPr="00D85B40">
        <w:t>"</w:t>
      </w:r>
      <w:r>
        <w:t>seen</w:t>
      </w:r>
      <w:r w:rsidRPr="00D85B40">
        <w:t>"</w:t>
      </w:r>
      <w:r>
        <w:t xml:space="preserve">, </w:t>
      </w:r>
      <w:r w:rsidRPr="00D85B40">
        <w:t>"</w:t>
      </w:r>
      <w:r>
        <w:t>received by</w:t>
      </w:r>
      <w:r w:rsidRPr="00D85B40">
        <w:t>"</w:t>
      </w:r>
      <w:r>
        <w:t xml:space="preserve">, </w:t>
      </w:r>
      <w:r w:rsidRPr="00D85B40">
        <w:t>"</w:t>
      </w:r>
      <w:r>
        <w:t>read by</w:t>
      </w:r>
      <w:r w:rsidRPr="00D85B40">
        <w:t xml:space="preserve"> "</w:t>
      </w:r>
      <w:r>
        <w:t xml:space="preserve">, </w:t>
      </w:r>
      <w:r w:rsidRPr="00D85B40">
        <w:t>"</w:t>
      </w:r>
      <w:r>
        <w:t>downloaded by</w:t>
      </w:r>
      <w:r w:rsidRPr="00D85B40">
        <w:t xml:space="preserve"> "</w:t>
      </w:r>
      <w:r>
        <w:t xml:space="preserve"> etc).</w:t>
      </w:r>
    </w:p>
    <w:p w14:paraId="3F845655" w14:textId="77777777" w:rsidR="00C336BB" w:rsidRDefault="00C336BB" w:rsidP="00C336BB">
      <w:r>
        <w:t>If a file is distributed indirectly with a URL in a message, when this message is stored in the MCData user</w:t>
      </w:r>
      <w:r w:rsidRPr="004A63BA">
        <w:t>'</w:t>
      </w:r>
      <w:r>
        <w:t>s account in the MCData message store, it could be stored as:</w:t>
      </w:r>
    </w:p>
    <w:p w14:paraId="52F0E2F4" w14:textId="77777777" w:rsidR="00C336BB" w:rsidRDefault="00C336BB" w:rsidP="00C336BB">
      <w:pPr>
        <w:pStyle w:val="B1"/>
      </w:pPr>
      <w:r>
        <w:t>1.</w:t>
      </w:r>
      <w:r>
        <w:tab/>
        <w:t>an object as the original message with the URL; or</w:t>
      </w:r>
    </w:p>
    <w:p w14:paraId="7E3F8FF1" w14:textId="77777777" w:rsidR="00C336BB" w:rsidRDefault="00C336BB" w:rsidP="00C336BB">
      <w:pPr>
        <w:pStyle w:val="B1"/>
      </w:pPr>
      <w:r>
        <w:t>2.</w:t>
      </w:r>
      <w:r>
        <w:tab/>
        <w:t>an object as the message with a revised URL that the URL indicates where the file, retrieved from the MCData content server, is stored separately in the MCData user</w:t>
      </w:r>
      <w:r w:rsidRPr="00125AF6">
        <w:t>'</w:t>
      </w:r>
      <w:r>
        <w:t>s storage account. With proper security and authorization, this URL can be accessible by other network entities such as the MCData content server.</w:t>
      </w:r>
    </w:p>
    <w:p w14:paraId="67820091" w14:textId="77777777" w:rsidR="00C336BB" w:rsidRPr="0035235C" w:rsidRDefault="00C336BB" w:rsidP="00C336BB">
      <w:pPr>
        <w:pStyle w:val="NO"/>
      </w:pPr>
      <w:r w:rsidRPr="0083396F">
        <w:t>NOTE</w:t>
      </w:r>
      <w:r>
        <w:t>:</w:t>
      </w:r>
      <w:r>
        <w:tab/>
        <w:t>It is the decision of SA3 on the mechanism to store an encrypted message or file</w:t>
      </w:r>
      <w:r w:rsidRPr="00807DB5">
        <w:t xml:space="preserve"> </w:t>
      </w:r>
      <w:r>
        <w:t>in the MCData message store.</w:t>
      </w:r>
    </w:p>
    <w:p w14:paraId="015CA9CC" w14:textId="77777777" w:rsidR="00C336BB" w:rsidRDefault="00C336BB" w:rsidP="00C336BB">
      <w:r>
        <w:t xml:space="preserve">When a MCData user logs onto a UE with successful authentication and authorization and obtains the user service profile, the message store client on the UE shall synchronize with the user's account on the MCData message store, either automatically or manually (i.e. interacts with the </w:t>
      </w:r>
      <w:r w:rsidRPr="0083396F">
        <w:t>user on which option to synchronize</w:t>
      </w:r>
      <w:r>
        <w:t xml:space="preserve"> or no synchronization at all), before any MCData service starts.</w:t>
      </w:r>
    </w:p>
    <w:p w14:paraId="5AEAB8E5" w14:textId="77777777" w:rsidR="00C336BB" w:rsidRDefault="00C336BB" w:rsidP="00C336BB">
      <w:pPr>
        <w:pStyle w:val="Heading2"/>
      </w:pPr>
      <w:bookmarkStart w:id="102" w:name="_Toc193631894"/>
      <w:r>
        <w:t>5.11</w:t>
      </w:r>
      <w:r>
        <w:tab/>
        <w:t>IP connectivity (IPcon) capability</w:t>
      </w:r>
      <w:bookmarkEnd w:id="102"/>
    </w:p>
    <w:p w14:paraId="79C41576" w14:textId="77777777" w:rsidR="00C336BB" w:rsidRPr="00784C91" w:rsidRDefault="00C336BB" w:rsidP="00C336BB">
      <w:r>
        <w:rPr>
          <w:lang w:val="en-US" w:eastAsia="zh-CN"/>
        </w:rPr>
        <w:t xml:space="preserve">IP connectivity service enables the exchange of IP Data using MCData transport service and </w:t>
      </w:r>
      <w:r>
        <w:rPr>
          <w:lang w:eastAsia="zh-CN"/>
        </w:rPr>
        <w:t>provides the transport of IP Data for</w:t>
      </w:r>
      <w:r>
        <w:rPr>
          <w:noProof/>
          <w:lang w:val="en-US"/>
        </w:rPr>
        <w:t xml:space="preserve"> e.g. data hosts, servers, etc. that do not have mission critical communication capabilities</w:t>
      </w:r>
      <w:r>
        <w:rPr>
          <w:lang w:val="en-US" w:eastAsia="zh-CN"/>
        </w:rPr>
        <w:t>. The exchange of IP Data is not limited in a transaction.</w:t>
      </w:r>
    </w:p>
    <w:p w14:paraId="7278473A" w14:textId="77777777" w:rsidR="00C336BB" w:rsidRDefault="00C336BB" w:rsidP="00C336BB">
      <w:pPr>
        <w:pStyle w:val="TH"/>
      </w:pPr>
      <w:r>
        <w:object w:dxaOrig="9630" w:dyaOrig="1905" w14:anchorId="44546A08">
          <v:shape id="_x0000_i1026" type="#_x0000_t75" style="width:481.55pt;height:94.9pt" o:ole="">
            <v:imagedata r:id="rId13" o:title=""/>
          </v:shape>
          <o:OLEObject Type="Embed" ProgID="Visio.Drawing.15" ShapeID="_x0000_i1026" DrawAspect="Content" ObjectID="_1804365529" r:id="rId14"/>
        </w:object>
      </w:r>
    </w:p>
    <w:p w14:paraId="0B51638D" w14:textId="77777777" w:rsidR="00C336BB" w:rsidRDefault="00C336BB" w:rsidP="00C336BB">
      <w:pPr>
        <w:pStyle w:val="TF"/>
      </w:pPr>
      <w:r>
        <w:t>Figure 5.11-1: IP connectivity model</w:t>
      </w:r>
    </w:p>
    <w:p w14:paraId="4C64C5DB" w14:textId="77777777" w:rsidR="00C336BB" w:rsidRDefault="00C336BB" w:rsidP="00C336BB">
      <w:pPr>
        <w:rPr>
          <w:rFonts w:eastAsia="Calibri"/>
          <w:lang w:val="en-US"/>
        </w:rPr>
      </w:pPr>
      <w:r>
        <w:rPr>
          <w:rFonts w:eastAsia="Calibri"/>
          <w:lang w:val="en-US"/>
        </w:rPr>
        <w:t>The corresponding MCData client enables bidirectional IP Data communication with the support of the IP connectivity service and thus forms the gateway to data hosts or servers. Therefore, the IP connectivity MCData client requests the MCData transport service with the associated QoS requirement and communication priority.</w:t>
      </w:r>
    </w:p>
    <w:p w14:paraId="51072DC9" w14:textId="77777777" w:rsidR="00C336BB" w:rsidRDefault="00C336BB" w:rsidP="00C336BB">
      <w:pPr>
        <w:rPr>
          <w:noProof/>
        </w:rPr>
      </w:pPr>
      <w:r>
        <w:rPr>
          <w:noProof/>
        </w:rPr>
        <w:t>An authorised MCData client supporting IP connectivity capabilities is able to bar incoming IP connectivity requests either on demand or by providing a list of excluded origins identified by the MCData ID and, if available, by the functional alias.</w:t>
      </w:r>
    </w:p>
    <w:p w14:paraId="1B745FF3" w14:textId="77777777" w:rsidR="00C336BB" w:rsidRDefault="00C336BB" w:rsidP="00C336BB">
      <w:pPr>
        <w:rPr>
          <w:noProof/>
        </w:rPr>
      </w:pPr>
      <w:r>
        <w:rPr>
          <w:noProof/>
        </w:rPr>
        <w:t>For IP connectivity, the MCData server may support following limitation to exchange IP Data:</w:t>
      </w:r>
    </w:p>
    <w:p w14:paraId="5A919E47" w14:textId="77777777" w:rsidR="00C336BB" w:rsidRDefault="00C336BB" w:rsidP="00C336BB">
      <w:pPr>
        <w:pStyle w:val="B1"/>
        <w:rPr>
          <w:noProof/>
        </w:rPr>
      </w:pPr>
      <w:r>
        <w:rPr>
          <w:noProof/>
        </w:rPr>
        <w:t>-</w:t>
      </w:r>
      <w:r>
        <w:rPr>
          <w:noProof/>
        </w:rPr>
        <w:tab/>
        <w:t>limit the total data volume between the authorized MCData clients, divided by transmission and reception;</w:t>
      </w:r>
    </w:p>
    <w:p w14:paraId="1F72020E" w14:textId="77777777" w:rsidR="00C336BB" w:rsidRDefault="00C336BB" w:rsidP="00C336BB">
      <w:pPr>
        <w:pStyle w:val="B1"/>
        <w:rPr>
          <w:noProof/>
        </w:rPr>
      </w:pPr>
      <w:r>
        <w:rPr>
          <w:noProof/>
        </w:rPr>
        <w:t>-</w:t>
      </w:r>
      <w:r>
        <w:rPr>
          <w:noProof/>
        </w:rPr>
        <w:tab/>
      </w:r>
      <w:r>
        <w:t>max time limit, e.g. total minutes or allow exchange between predefined start and end time</w:t>
      </w:r>
      <w:r>
        <w:rPr>
          <w:noProof/>
        </w:rPr>
        <w:t>.</w:t>
      </w:r>
    </w:p>
    <w:p w14:paraId="73C59B04" w14:textId="77777777" w:rsidR="00C336BB" w:rsidRDefault="00C336BB" w:rsidP="00C336BB">
      <w:pPr>
        <w:rPr>
          <w:noProof/>
        </w:rPr>
      </w:pPr>
      <w:r>
        <w:rPr>
          <w:noProof/>
        </w:rPr>
        <w:t>IP connectivity MCData service supports MCData transport services for one-to-one and group communication.</w:t>
      </w:r>
    </w:p>
    <w:p w14:paraId="7ED8D0AD" w14:textId="77777777" w:rsidR="00C336BB" w:rsidRDefault="00C336BB" w:rsidP="00C336BB">
      <w:pPr>
        <w:rPr>
          <w:noProof/>
        </w:rPr>
      </w:pPr>
      <w:r>
        <w:rPr>
          <w:noProof/>
        </w:rPr>
        <w:t>The IP address allocation necessary for user-IP connectivity MCData transport service is independent to the IP address allocation of the individual data hosts attached with the MCData client supporting IP connectivity capabilities. The required IP address pools for the user-IP connectivity MCData service are managed by the IP connectivity MCData transport service.</w:t>
      </w:r>
    </w:p>
    <w:p w14:paraId="5ECA7029" w14:textId="77777777" w:rsidR="00C336BB" w:rsidRDefault="00C336BB" w:rsidP="00C336BB">
      <w:pPr>
        <w:pStyle w:val="NO"/>
      </w:pPr>
      <w:r>
        <w:t>NOTE:</w:t>
      </w:r>
      <w:r>
        <w:tab/>
        <w:t>IP connectivity service on interworking is not covered in the current specification.</w:t>
      </w:r>
    </w:p>
    <w:p w14:paraId="173DC3B7" w14:textId="77777777" w:rsidR="00C336BB" w:rsidRDefault="00C336BB" w:rsidP="00C336BB">
      <w:pPr>
        <w:pStyle w:val="Heading2"/>
      </w:pPr>
      <w:bookmarkStart w:id="103" w:name="_Toc193631895"/>
      <w:r>
        <w:t>5.12</w:t>
      </w:r>
      <w:r>
        <w:tab/>
        <w:t>MBMS user service architecture requirements</w:t>
      </w:r>
      <w:bookmarkEnd w:id="103"/>
    </w:p>
    <w:p w14:paraId="378A0FC2" w14:textId="77777777" w:rsidR="00C336BB" w:rsidRDefault="00C336BB" w:rsidP="00C336BB">
      <w:r>
        <w:t xml:space="preserve">The MBMS user service architecture offers a set of delivery methods to applications, specified in </w:t>
      </w:r>
      <w:r>
        <w:rPr>
          <w:lang w:eastAsia="en-GB"/>
        </w:rPr>
        <w:t>3GPP TS 26.346 [</w:t>
      </w:r>
      <w:r w:rsidRPr="001B0352">
        <w:rPr>
          <w:lang w:eastAsia="en-GB"/>
        </w:rPr>
        <w:t>2</w:t>
      </w:r>
      <w:r>
        <w:rPr>
          <w:lang w:eastAsia="en-GB"/>
        </w:rPr>
        <w:t>1]</w:t>
      </w:r>
      <w:r>
        <w:t>. The MBMS download delivery method is used for the delivery of files over MBMS and provides reliability control by means of forward-error-correction.</w:t>
      </w:r>
    </w:p>
    <w:p w14:paraId="468B5BDE" w14:textId="77777777" w:rsidR="00C336BB" w:rsidRDefault="00C336BB" w:rsidP="00C336BB">
      <w:r>
        <w:t>The MCData File Distribution capability can use the MBMS download delivery method by including, in the MC service-on network architecture (subclause 5.2.6 from 3GPP TS 23.280 [5]), the MBMS user service architecture (3GPP TS 26.346 [21]), with the MCData server assuming the role of the content provider.</w:t>
      </w:r>
    </w:p>
    <w:p w14:paraId="6B503E0B" w14:textId="77777777" w:rsidR="00C336BB" w:rsidRDefault="00C336BB" w:rsidP="00C336BB">
      <w:r>
        <w:t>The MCData server may determine the MBMS broadcast area based on the cell identities of the affiliated group members received over GC1.</w:t>
      </w:r>
    </w:p>
    <w:p w14:paraId="00692981" w14:textId="77777777" w:rsidR="00C336BB" w:rsidRDefault="00C336BB" w:rsidP="00C336BB">
      <w:r>
        <w:t xml:space="preserve">When the xMB interface is used, </w:t>
      </w:r>
      <w:r w:rsidRPr="006E49C6">
        <w:t xml:space="preserve">the MCData server uses the xMB mission critical extension, specified in </w:t>
      </w:r>
      <w:r w:rsidRPr="006E49C6">
        <w:rPr>
          <w:lang w:eastAsia="en-GB"/>
        </w:rPr>
        <w:t>3GPP TS 26.348 [19]</w:t>
      </w:r>
      <w:r>
        <w:rPr>
          <w:lang w:eastAsia="en-GB"/>
        </w:rPr>
        <w:t xml:space="preserve"> </w:t>
      </w:r>
      <w:r>
        <w:t>to control the QoS and the MBMS broadcast ar</w:t>
      </w:r>
      <w:r w:rsidRPr="006E49C6">
        <w:t>ea of the MBMS user services</w:t>
      </w:r>
      <w:r w:rsidRPr="006E49C6">
        <w:rPr>
          <w:lang w:eastAsia="en-GB"/>
        </w:rPr>
        <w:t>.</w:t>
      </w:r>
      <w:r>
        <w:rPr>
          <w:lang w:eastAsia="en-GB"/>
        </w:rPr>
        <w:t xml:space="preserve"> </w:t>
      </w:r>
      <w:r>
        <w:t>The MCData server also provides a file delivery manifest over xMB-C (see subclause 5.6.2 from 3GPP TS</w:t>
      </w:r>
      <w:r>
        <w:rPr>
          <w:lang w:eastAsia="en-GB"/>
        </w:rPr>
        <w:t> </w:t>
      </w:r>
      <w:r>
        <w:t>26.348</w:t>
      </w:r>
      <w:r>
        <w:rPr>
          <w:lang w:eastAsia="en-GB"/>
        </w:rPr>
        <w:t> </w:t>
      </w:r>
      <w:r>
        <w:t>[19]) describing the list of files to be broadcasted, and, for each file, the target completion date and the number of repetitions.</w:t>
      </w:r>
    </w:p>
    <w:p w14:paraId="5D69F6EE" w14:textId="77777777" w:rsidR="00C336BB" w:rsidRDefault="00C336BB" w:rsidP="00C336BB">
      <w:r>
        <w:t>The MBMS user service metadata, which provides the delivery and schedule parameters, are returned to the MCData server after the MBMS session creation or update, under the form of a SA file (annex L.3A from 3GPP TS</w:t>
      </w:r>
      <w:r>
        <w:rPr>
          <w:lang w:eastAsia="en-GB"/>
        </w:rPr>
        <w:t> </w:t>
      </w:r>
      <w:r>
        <w:t>26.346</w:t>
      </w:r>
      <w:r>
        <w:rPr>
          <w:lang w:eastAsia="en-GB"/>
        </w:rPr>
        <w:t> </w:t>
      </w:r>
      <w:r>
        <w:t>[21]). The MCData server signals this SA file, together with the service id and the uri of the file to be received to the targeted MCData clients.</w:t>
      </w:r>
    </w:p>
    <w:p w14:paraId="4532E3BA" w14:textId="77777777" w:rsidR="00C336BB" w:rsidRDefault="00C336BB" w:rsidP="00C336BB">
      <w:pPr>
        <w:pStyle w:val="NO"/>
      </w:pPr>
      <w:r>
        <w:t>NOTE:</w:t>
      </w:r>
      <w:r>
        <w:tab/>
        <w:t>Use of service announcement channel to deliver MBMS user service metadata is not covered in the current specification.</w:t>
      </w:r>
    </w:p>
    <w:p w14:paraId="4C572193" w14:textId="77777777" w:rsidR="00C336BB" w:rsidRDefault="00C336BB" w:rsidP="00C336BB">
      <w:pPr>
        <w:pStyle w:val="Heading2"/>
        <w:rPr>
          <w:lang w:eastAsia="zh-CN"/>
        </w:rPr>
      </w:pPr>
      <w:bookmarkStart w:id="104" w:name="_Toc193631896"/>
      <w:r>
        <w:lastRenderedPageBreak/>
        <w:t>5.13</w:t>
      </w:r>
      <w:r>
        <w:tab/>
        <w:t xml:space="preserve">MBMS </w:t>
      </w:r>
      <w:r w:rsidRPr="00E854F0">
        <w:t>delivery via MB2 interface</w:t>
      </w:r>
      <w:bookmarkEnd w:id="104"/>
    </w:p>
    <w:p w14:paraId="45AFD76C" w14:textId="77777777" w:rsidR="00C336BB" w:rsidRPr="00AA279F" w:rsidRDefault="00C336BB" w:rsidP="00C336BB">
      <w:r>
        <w:t>MBMS delivery via MB2 applies to MCData services that use media plane for user traffic delivery.</w:t>
      </w:r>
    </w:p>
    <w:p w14:paraId="05E82DF8" w14:textId="77777777" w:rsidR="00C336BB" w:rsidRDefault="00C336BB" w:rsidP="00C336BB">
      <w:pPr>
        <w:pStyle w:val="Heading2"/>
      </w:pPr>
      <w:bookmarkStart w:id="105" w:name="_Toc193631897"/>
      <w:r>
        <w:t>5.14</w:t>
      </w:r>
      <w:r>
        <w:tab/>
        <w:t>Delivery Notification</w:t>
      </w:r>
      <w:bookmarkEnd w:id="105"/>
    </w:p>
    <w:p w14:paraId="37382D81" w14:textId="77777777" w:rsidR="00C336BB" w:rsidRDefault="00C336BB" w:rsidP="00C336BB">
      <w:r>
        <w:t>A MCData user may request a delivery report (such as delivered, message read, or file downloaded etc.) when sending a MCData data (i.e. a message or a file). The recipient((s) shall respond with the proper delivery status response(s) (such as delivered, message read, or file downloaded etc.) according to what is requested in the delivery report. The sender of the MCData data may include multiple delivery status (such as delivered, message read, or file downloaded etc.) in the delivery report and the recipient(s) shall respond accordingly.</w:t>
      </w:r>
    </w:p>
    <w:p w14:paraId="0136805D" w14:textId="77777777" w:rsidR="00C336BB" w:rsidRDefault="00C336BB" w:rsidP="00C336BB">
      <w:r>
        <w:t>When the recipient is offline and receives a MCData data with request for delivery report, the delivery status response(s) shall follow one of the two principles below:</w:t>
      </w:r>
    </w:p>
    <w:p w14:paraId="22E722BD" w14:textId="77777777" w:rsidR="00C336BB" w:rsidRDefault="00C336BB" w:rsidP="00C336BB">
      <w:pPr>
        <w:pStyle w:val="B1"/>
      </w:pPr>
      <w:r>
        <w:t>1.</w:t>
      </w:r>
      <w:r>
        <w:tab/>
        <w:t>If the deferred delivery is used to deliver the MCData data, the delivery status response(s) shall be determined and responded by the recipient when the data is delivered. The MCData server may send a provisional delivery status report (such as the recipient is offline and the data will be delivered when the recipient is online or discarded due to timeout etc.) to inform the sender about the data delivery progress.</w:t>
      </w:r>
    </w:p>
    <w:p w14:paraId="182C73EC" w14:textId="77777777" w:rsidR="00C336BB" w:rsidRDefault="00C336BB" w:rsidP="00C336BB">
      <w:pPr>
        <w:pStyle w:val="B1"/>
      </w:pPr>
      <w:r>
        <w:t>2.</w:t>
      </w:r>
      <w:r>
        <w:tab/>
        <w:t>If the data is delivered with lossless communication, the MCData server shall respond with a delivered status report to the sender once the data is deposited into the recipient</w:t>
      </w:r>
      <w:r w:rsidRPr="00E27524">
        <w:t>'</w:t>
      </w:r>
      <w:r>
        <w:t>s MCData message store account. If the message read or file downloaded status is requested, the recipient shall respond it when the data is synced on the user device and processed by the recipient.</w:t>
      </w:r>
    </w:p>
    <w:p w14:paraId="7C67D9BE" w14:textId="77777777" w:rsidR="00C336BB" w:rsidRPr="000A305D" w:rsidRDefault="00C336BB" w:rsidP="00C336BB">
      <w:pPr>
        <w:keepNext/>
        <w:keepLines/>
        <w:pBdr>
          <w:top w:val="single" w:sz="12" w:space="3" w:color="auto"/>
        </w:pBdr>
        <w:spacing w:before="240"/>
        <w:ind w:left="1134" w:hanging="1134"/>
        <w:outlineLvl w:val="0"/>
        <w:rPr>
          <w:rFonts w:ascii="Arial" w:eastAsia="SimSun" w:hAnsi="Arial"/>
          <w:sz w:val="36"/>
          <w:lang w:eastAsia="zh-CN"/>
        </w:rPr>
      </w:pPr>
      <w:r w:rsidRPr="000A305D">
        <w:rPr>
          <w:rFonts w:ascii="Arial" w:eastAsia="SimSun" w:hAnsi="Arial"/>
          <w:sz w:val="36"/>
          <w:lang w:eastAsia="zh-CN"/>
        </w:rPr>
        <w:t>5A</w:t>
      </w:r>
      <w:r w:rsidRPr="000A305D">
        <w:rPr>
          <w:rFonts w:ascii="Arial" w:eastAsia="SimSun" w:hAnsi="Arial"/>
          <w:sz w:val="36"/>
        </w:rPr>
        <w:tab/>
      </w:r>
      <w:r w:rsidRPr="000A305D">
        <w:rPr>
          <w:rFonts w:ascii="Arial" w:eastAsia="SimSun" w:hAnsi="Arial"/>
          <w:sz w:val="36"/>
          <w:lang w:eastAsia="zh-CN"/>
        </w:rPr>
        <w:t>Involved business relationships</w:t>
      </w:r>
    </w:p>
    <w:p w14:paraId="37194EA4" w14:textId="77777777" w:rsidR="00C336BB" w:rsidRPr="003F409D" w:rsidRDefault="00C336BB" w:rsidP="00C336BB">
      <w:pPr>
        <w:rPr>
          <w:rFonts w:eastAsia="SimSun"/>
          <w:lang w:eastAsia="zh-CN"/>
        </w:rPr>
      </w:pPr>
      <w:r w:rsidRPr="000A305D">
        <w:rPr>
          <w:rFonts w:eastAsia="SimSun"/>
          <w:lang w:eastAsia="zh-CN"/>
        </w:rPr>
        <w:t>The description of the involved business relationships for the MC</w:t>
      </w:r>
      <w:r>
        <w:rPr>
          <w:rFonts w:eastAsia="SimSun"/>
          <w:lang w:eastAsia="zh-CN"/>
        </w:rPr>
        <w:t>Data</w:t>
      </w:r>
      <w:r w:rsidRPr="000A305D">
        <w:rPr>
          <w:rFonts w:eastAsia="SimSun"/>
          <w:lang w:eastAsia="zh-CN"/>
        </w:rPr>
        <w:t xml:space="preserve"> service is contained in clause</w:t>
      </w:r>
      <w:r>
        <w:rPr>
          <w:rFonts w:eastAsia="SimSun"/>
          <w:lang w:eastAsia="zh-CN"/>
        </w:rPr>
        <w:t> </w:t>
      </w:r>
      <w:r w:rsidRPr="000A305D">
        <w:rPr>
          <w:rFonts w:eastAsia="SimSun"/>
          <w:lang w:eastAsia="zh-CN"/>
        </w:rPr>
        <w:t>6 of 3GPP TS 23.280 [</w:t>
      </w:r>
      <w:r>
        <w:rPr>
          <w:rFonts w:eastAsia="SimSun"/>
          <w:lang w:eastAsia="zh-CN"/>
        </w:rPr>
        <w:t>5</w:t>
      </w:r>
      <w:r w:rsidRPr="000A305D">
        <w:rPr>
          <w:rFonts w:eastAsia="SimSun"/>
          <w:lang w:eastAsia="zh-CN"/>
        </w:rPr>
        <w:t>].</w:t>
      </w:r>
    </w:p>
    <w:p w14:paraId="60EAA824" w14:textId="77777777" w:rsidR="00C336BB" w:rsidRPr="00BD44AA" w:rsidRDefault="00C336BB" w:rsidP="00C336BB">
      <w:pPr>
        <w:pStyle w:val="Heading1"/>
        <w:rPr>
          <w:lang w:eastAsia="zh-CN"/>
        </w:rPr>
      </w:pPr>
      <w:bookmarkStart w:id="106" w:name="_Toc424654364"/>
      <w:bookmarkStart w:id="107" w:name="_Toc428364950"/>
      <w:bookmarkStart w:id="108" w:name="_Toc433209550"/>
      <w:bookmarkStart w:id="109" w:name="_Toc445195235"/>
      <w:bookmarkStart w:id="110" w:name="_Toc445214643"/>
      <w:bookmarkStart w:id="111" w:name="_Toc445869716"/>
      <w:bookmarkStart w:id="112" w:name="_Toc446352362"/>
      <w:bookmarkStart w:id="113" w:name="_Toc446369791"/>
      <w:bookmarkStart w:id="114" w:name="_Toc446371522"/>
      <w:bookmarkStart w:id="115" w:name="_Toc448489302"/>
      <w:bookmarkStart w:id="116" w:name="_Toc458172694"/>
      <w:bookmarkStart w:id="117" w:name="_Toc458174185"/>
      <w:bookmarkStart w:id="118" w:name="_Toc193631898"/>
      <w:bookmarkEnd w:id="69"/>
      <w:bookmarkEnd w:id="70"/>
      <w:bookmarkEnd w:id="71"/>
      <w:bookmarkEnd w:id="72"/>
      <w:bookmarkEnd w:id="73"/>
      <w:bookmarkEnd w:id="74"/>
      <w:r>
        <w:rPr>
          <w:lang w:eastAsia="zh-CN"/>
        </w:rPr>
        <w:t>6</w:t>
      </w:r>
      <w:r>
        <w:tab/>
      </w:r>
      <w:bookmarkEnd w:id="106"/>
      <w:bookmarkEnd w:id="107"/>
      <w:bookmarkEnd w:id="108"/>
      <w:bookmarkEnd w:id="109"/>
      <w:r>
        <w:rPr>
          <w:rFonts w:hint="eastAsia"/>
          <w:lang w:eastAsia="zh-CN"/>
        </w:rPr>
        <w:t xml:space="preserve">Functional </w:t>
      </w:r>
      <w:bookmarkEnd w:id="110"/>
      <w:bookmarkEnd w:id="111"/>
      <w:bookmarkEnd w:id="112"/>
      <w:bookmarkEnd w:id="113"/>
      <w:bookmarkEnd w:id="114"/>
      <w:bookmarkEnd w:id="115"/>
      <w:r>
        <w:rPr>
          <w:lang w:eastAsia="zh-CN"/>
        </w:rPr>
        <w:t>model</w:t>
      </w:r>
      <w:bookmarkEnd w:id="116"/>
      <w:bookmarkEnd w:id="117"/>
      <w:bookmarkEnd w:id="118"/>
    </w:p>
    <w:p w14:paraId="2541609F" w14:textId="77777777" w:rsidR="00C336BB" w:rsidRDefault="00C336BB" w:rsidP="00C336BB">
      <w:pPr>
        <w:pStyle w:val="Heading2"/>
      </w:pPr>
      <w:bookmarkStart w:id="119" w:name="_Toc424654365"/>
      <w:bookmarkStart w:id="120" w:name="_Toc428364951"/>
      <w:bookmarkStart w:id="121" w:name="_Toc433209551"/>
      <w:bookmarkStart w:id="122" w:name="_Toc454348948"/>
      <w:bookmarkStart w:id="123" w:name="_Toc193631899"/>
      <w:bookmarkStart w:id="124" w:name="_Toc424654367"/>
      <w:bookmarkStart w:id="125" w:name="_Toc428364953"/>
      <w:bookmarkStart w:id="126" w:name="_Toc433209553"/>
      <w:bookmarkStart w:id="127" w:name="_Toc445195238"/>
      <w:bookmarkStart w:id="128" w:name="_Toc445214644"/>
      <w:bookmarkStart w:id="129" w:name="_Toc445869717"/>
      <w:bookmarkStart w:id="130" w:name="_Toc446352363"/>
      <w:bookmarkStart w:id="131" w:name="_Toc446369792"/>
      <w:bookmarkStart w:id="132" w:name="_Toc446371523"/>
      <w:bookmarkStart w:id="133" w:name="_Toc448489303"/>
      <w:bookmarkStart w:id="134" w:name="_Toc458172695"/>
      <w:bookmarkStart w:id="135" w:name="_Toc458174186"/>
      <w:r>
        <w:t>6.1</w:t>
      </w:r>
      <w:r>
        <w:tab/>
      </w:r>
      <w:bookmarkEnd w:id="119"/>
      <w:bookmarkEnd w:id="120"/>
      <w:bookmarkEnd w:id="121"/>
      <w:r>
        <w:t>General</w:t>
      </w:r>
      <w:bookmarkEnd w:id="122"/>
      <w:bookmarkEnd w:id="123"/>
    </w:p>
    <w:p w14:paraId="58246AAF" w14:textId="77777777" w:rsidR="00C336BB" w:rsidRDefault="00C336BB" w:rsidP="00C336BB">
      <w:bookmarkStart w:id="136" w:name="_Toc424654366"/>
      <w:bookmarkStart w:id="137" w:name="_Toc428364952"/>
      <w:bookmarkStart w:id="138" w:name="_Toc433209552"/>
      <w:bookmarkStart w:id="139" w:name="_Toc454348949"/>
      <w:r>
        <w:t>This clause defines the functional model for MCData service.</w:t>
      </w:r>
      <w:r w:rsidRPr="0001093C">
        <w:t xml:space="preserve"> </w:t>
      </w:r>
    </w:p>
    <w:p w14:paraId="081D9AE3" w14:textId="77777777" w:rsidR="00C336BB" w:rsidRPr="0001093C" w:rsidRDefault="00C336BB" w:rsidP="00C336BB">
      <w:pPr>
        <w:spacing w:before="100" w:beforeAutospacing="1" w:after="100" w:afterAutospacing="1"/>
      </w:pPr>
      <w:r>
        <w:t>The security solution for the MCData service, including end-to-end encryption, is specified in 3GPP TS 33.180 [13].</w:t>
      </w:r>
    </w:p>
    <w:p w14:paraId="72CBABBC" w14:textId="77777777" w:rsidR="00C336BB" w:rsidRDefault="00C336BB" w:rsidP="00C336BB">
      <w:pPr>
        <w:pStyle w:val="Heading2"/>
      </w:pPr>
      <w:bookmarkStart w:id="140" w:name="_Toc193631900"/>
      <w:r>
        <w:t>6.2</w:t>
      </w:r>
      <w:r>
        <w:tab/>
      </w:r>
      <w:r w:rsidRPr="0006178D">
        <w:t>Description of the planes</w:t>
      </w:r>
      <w:bookmarkEnd w:id="136"/>
      <w:bookmarkEnd w:id="137"/>
      <w:bookmarkEnd w:id="138"/>
      <w:bookmarkEnd w:id="139"/>
      <w:bookmarkEnd w:id="140"/>
    </w:p>
    <w:p w14:paraId="0A88511F" w14:textId="77777777" w:rsidR="00C336BB" w:rsidRDefault="00C336BB" w:rsidP="00C336BB">
      <w:pPr>
        <w:rPr>
          <w:rFonts w:eastAsia="SimSun"/>
          <w:lang w:eastAsia="zh-CN"/>
        </w:rPr>
      </w:pPr>
      <w:bookmarkStart w:id="141" w:name="_Toc453260071"/>
      <w:bookmarkStart w:id="142" w:name="_Toc453260958"/>
      <w:bookmarkStart w:id="143" w:name="_Toc453279695"/>
      <w:bookmarkStart w:id="144" w:name="_Toc460615919"/>
      <w:bookmarkStart w:id="145" w:name="_Toc460616780"/>
      <w:bookmarkStart w:id="146" w:name="_Toc460662169"/>
      <w:bookmarkStart w:id="147" w:name="_Toc460615925"/>
      <w:bookmarkStart w:id="148" w:name="_Toc460616786"/>
      <w:bookmarkStart w:id="149" w:name="_Toc460662175"/>
      <w:bookmarkStart w:id="150" w:name="_Toc428364954"/>
      <w:bookmarkStart w:id="151" w:name="_Toc433209554"/>
      <w:bookmarkStart w:id="152" w:name="_Toc454348951"/>
      <w:bookmarkStart w:id="153" w:name="_Toc424654411"/>
      <w:bookmarkStart w:id="154" w:name="_Toc428365004"/>
      <w:bookmarkStart w:id="155" w:name="_Toc424654425"/>
      <w:bookmarkStart w:id="156" w:name="_Toc428365012"/>
      <w:bookmarkStart w:id="157" w:name="_Toc433209622"/>
      <w:bookmarkStart w:id="158" w:name="_Toc453260132"/>
      <w:bookmarkStart w:id="159" w:name="_Toc453261019"/>
      <w:bookmarkStart w:id="160" w:name="_Toc453279756"/>
      <w:bookmarkStart w:id="161" w:name="_Toc454401608"/>
      <w:bookmarkStart w:id="162" w:name="_Toc458172698"/>
      <w:bookmarkStart w:id="163" w:name="_Toc458174189"/>
      <w:bookmarkEnd w:id="124"/>
      <w:bookmarkEnd w:id="125"/>
      <w:bookmarkEnd w:id="126"/>
      <w:bookmarkEnd w:id="127"/>
      <w:bookmarkEnd w:id="128"/>
      <w:bookmarkEnd w:id="129"/>
      <w:bookmarkEnd w:id="130"/>
      <w:bookmarkEnd w:id="131"/>
      <w:bookmarkEnd w:id="132"/>
      <w:bookmarkEnd w:id="133"/>
      <w:bookmarkEnd w:id="134"/>
      <w:bookmarkEnd w:id="135"/>
      <w:r w:rsidRPr="00600B96">
        <w:t>The functiona</w:t>
      </w:r>
      <w:r>
        <w:t>l model for the support of MCData</w:t>
      </w:r>
      <w:r w:rsidRPr="00600B96">
        <w:t xml:space="preserve"> is defined as a series of planes to allow for the breakdown of the architectural description.</w:t>
      </w:r>
    </w:p>
    <w:p w14:paraId="2A9CD5A0" w14:textId="77777777" w:rsidR="00C336BB" w:rsidRPr="00C85D3C" w:rsidRDefault="00C336BB" w:rsidP="00C336BB">
      <w:r>
        <w:rPr>
          <w:rFonts w:eastAsia="SimSun" w:hint="eastAsia"/>
          <w:lang w:eastAsia="zh-CN"/>
        </w:rPr>
        <w:t>T</w:t>
      </w:r>
      <w:r>
        <w:t>he description of the planes</w:t>
      </w:r>
      <w:r>
        <w:rPr>
          <w:rFonts w:eastAsia="SimSun" w:hint="eastAsia"/>
          <w:lang w:eastAsia="zh-CN"/>
        </w:rPr>
        <w:t xml:space="preserve"> and the relationship between the planes</w:t>
      </w:r>
      <w:r>
        <w:t xml:space="preserve"> </w:t>
      </w:r>
      <w:r>
        <w:rPr>
          <w:rFonts w:eastAsia="SimSun" w:hint="eastAsia"/>
          <w:lang w:eastAsia="zh-CN"/>
        </w:rPr>
        <w:t>are contained in the common functional architecture to support MC services in 3GPP</w:t>
      </w:r>
      <w:r w:rsidRPr="003E2577">
        <w:t> </w:t>
      </w:r>
      <w:r>
        <w:rPr>
          <w:rFonts w:eastAsia="SimSun" w:hint="eastAsia"/>
          <w:lang w:eastAsia="zh-CN"/>
        </w:rPr>
        <w:t>TS</w:t>
      </w:r>
      <w:r w:rsidRPr="003E2577">
        <w:t> </w:t>
      </w:r>
      <w:r>
        <w:rPr>
          <w:rFonts w:eastAsia="SimSun" w:hint="eastAsia"/>
          <w:lang w:eastAsia="zh-CN"/>
        </w:rPr>
        <w:t>23.280</w:t>
      </w:r>
      <w:r w:rsidRPr="003E2577">
        <w:t> </w:t>
      </w:r>
      <w:r>
        <w:rPr>
          <w:rFonts w:eastAsia="SimSun" w:hint="eastAsia"/>
          <w:lang w:eastAsia="zh-CN"/>
        </w:rPr>
        <w:t>[</w:t>
      </w:r>
      <w:r>
        <w:rPr>
          <w:rFonts w:eastAsia="SimSun"/>
          <w:lang w:eastAsia="zh-CN"/>
        </w:rPr>
        <w:t>5</w:t>
      </w:r>
      <w:r>
        <w:rPr>
          <w:rFonts w:eastAsia="SimSun" w:hint="eastAsia"/>
          <w:lang w:eastAsia="zh-CN"/>
        </w:rPr>
        <w:t>]</w:t>
      </w:r>
      <w:r>
        <w:rPr>
          <w:rFonts w:eastAsia="SimSun"/>
          <w:lang w:eastAsia="zh-CN"/>
        </w:rPr>
        <w:t>.</w:t>
      </w:r>
    </w:p>
    <w:p w14:paraId="5DBC19EA" w14:textId="77777777" w:rsidR="00C336BB" w:rsidRPr="003E5F68" w:rsidRDefault="00C336BB" w:rsidP="00C336BB">
      <w:pPr>
        <w:pStyle w:val="Heading2"/>
      </w:pPr>
      <w:bookmarkStart w:id="164" w:name="_Toc193631901"/>
      <w:r>
        <w:t>6.3</w:t>
      </w:r>
      <w:r w:rsidRPr="003E5F68">
        <w:tab/>
      </w:r>
      <w:r>
        <w:t>Transmission and reception control aspects</w:t>
      </w:r>
      <w:bookmarkEnd w:id="141"/>
      <w:bookmarkEnd w:id="142"/>
      <w:bookmarkEnd w:id="143"/>
      <w:bookmarkEnd w:id="144"/>
      <w:bookmarkEnd w:id="145"/>
      <w:bookmarkEnd w:id="146"/>
      <w:bookmarkEnd w:id="164"/>
    </w:p>
    <w:p w14:paraId="143B0818" w14:textId="77777777" w:rsidR="00C336BB" w:rsidRPr="00600B96" w:rsidRDefault="00C336BB" w:rsidP="00C336BB">
      <w:pPr>
        <w:pStyle w:val="Heading3"/>
      </w:pPr>
      <w:bookmarkStart w:id="165" w:name="_Toc460615920"/>
      <w:bookmarkStart w:id="166" w:name="_Toc460616781"/>
      <w:bookmarkStart w:id="167" w:name="_Toc460662170"/>
      <w:bookmarkStart w:id="168" w:name="_Toc193631902"/>
      <w:r>
        <w:t>6.3</w:t>
      </w:r>
      <w:r w:rsidRPr="00600B96">
        <w:t>.1</w:t>
      </w:r>
      <w:r w:rsidRPr="00600B96">
        <w:tab/>
      </w:r>
      <w:r>
        <w:t>General</w:t>
      </w:r>
      <w:bookmarkEnd w:id="165"/>
      <w:bookmarkEnd w:id="166"/>
      <w:bookmarkEnd w:id="167"/>
      <w:bookmarkEnd w:id="168"/>
    </w:p>
    <w:p w14:paraId="37B22B47" w14:textId="77777777" w:rsidR="00C336BB" w:rsidRDefault="00C336BB" w:rsidP="00C336BB">
      <w:r w:rsidRPr="00F263BC">
        <w:t>The transmission and reception control are functions of the MCData server.</w:t>
      </w:r>
    </w:p>
    <w:p w14:paraId="4933233A" w14:textId="77777777" w:rsidR="00C336BB" w:rsidRDefault="00C336BB" w:rsidP="00C336BB">
      <w:r>
        <w:t xml:space="preserve">For small data transmissions </w:t>
      </w:r>
      <w:r w:rsidRPr="00B62CC9">
        <w:t>there is no need for prior grant of request to transmit. The procedures in the present document describe when data is automatically sent.</w:t>
      </w:r>
    </w:p>
    <w:p w14:paraId="49DB3924" w14:textId="77777777" w:rsidR="00C336BB" w:rsidRPr="00C233B3" w:rsidRDefault="00C336BB" w:rsidP="00C336BB">
      <w:pPr>
        <w:rPr>
          <w:noProof/>
        </w:rPr>
      </w:pPr>
      <w:r>
        <w:lastRenderedPageBreak/>
        <w:t xml:space="preserve">For large data transmissions, i.e. large files, </w:t>
      </w:r>
      <w:r w:rsidRPr="00B62CC9">
        <w:t>the data is transmitted only after request to transmit is granted.</w:t>
      </w:r>
      <w:r>
        <w:t xml:space="preserve"> The data to be transmitted and/or received may be stored in a </w:t>
      </w:r>
      <w:r w:rsidRPr="00F263BC">
        <w:t>data repository associate</w:t>
      </w:r>
      <w:r>
        <w:t>d</w:t>
      </w:r>
      <w:r w:rsidRPr="00F263BC">
        <w:t xml:space="preserve"> with </w:t>
      </w:r>
      <w:r>
        <w:t xml:space="preserve">the </w:t>
      </w:r>
      <w:r w:rsidRPr="00F263BC">
        <w:t xml:space="preserve">transmission </w:t>
      </w:r>
      <w:r>
        <w:t>and reception control functions.</w:t>
      </w:r>
      <w:bookmarkEnd w:id="147"/>
      <w:bookmarkEnd w:id="148"/>
      <w:bookmarkEnd w:id="149"/>
    </w:p>
    <w:p w14:paraId="7A2C0872" w14:textId="77777777" w:rsidR="00C336BB" w:rsidRDefault="00C336BB" w:rsidP="00C336BB">
      <w:pPr>
        <w:pStyle w:val="NO"/>
      </w:pPr>
      <w:r>
        <w:t>NOTE:</w:t>
      </w:r>
      <w:r>
        <w:tab/>
        <w:t>An overview of transmission control process and possible arbitration mechanisms is provided in the Annex B.</w:t>
      </w:r>
    </w:p>
    <w:p w14:paraId="064CEC9D" w14:textId="77777777" w:rsidR="00C336BB" w:rsidRPr="00D73ED4" w:rsidRDefault="00C336BB" w:rsidP="00C336BB">
      <w:pPr>
        <w:pStyle w:val="Heading2"/>
      </w:pPr>
      <w:bookmarkStart w:id="169" w:name="_Toc193631903"/>
      <w:r>
        <w:t>6.4</w:t>
      </w:r>
      <w:r>
        <w:tab/>
        <w:t>Generic functional model</w:t>
      </w:r>
      <w:bookmarkEnd w:id="150"/>
      <w:bookmarkEnd w:id="151"/>
      <w:bookmarkEnd w:id="152"/>
      <w:bookmarkEnd w:id="169"/>
    </w:p>
    <w:p w14:paraId="501DE56D" w14:textId="77777777" w:rsidR="00C336BB" w:rsidRPr="00D73ED4" w:rsidRDefault="00C336BB" w:rsidP="00C336BB">
      <w:pPr>
        <w:pStyle w:val="Heading3"/>
      </w:pPr>
      <w:bookmarkStart w:id="170" w:name="_Toc193631904"/>
      <w:r>
        <w:t>6.4.1</w:t>
      </w:r>
      <w:r>
        <w:tab/>
        <w:t>On-network functional model</w:t>
      </w:r>
      <w:bookmarkEnd w:id="170"/>
    </w:p>
    <w:p w14:paraId="25F76EC0" w14:textId="77777777" w:rsidR="00C336BB" w:rsidRDefault="00C336BB" w:rsidP="00C336BB">
      <w:r w:rsidRPr="00D518E4">
        <w:t>Figure</w:t>
      </w:r>
      <w:r>
        <w:t> 6</w:t>
      </w:r>
      <w:r w:rsidRPr="00D518E4">
        <w:t>.</w:t>
      </w:r>
      <w:r>
        <w:t>4.1</w:t>
      </w:r>
      <w:r w:rsidRPr="00D518E4">
        <w:t xml:space="preserve">-1 shows the </w:t>
      </w:r>
      <w:r>
        <w:t xml:space="preserve">generic application plane </w:t>
      </w:r>
      <w:r w:rsidRPr="00D518E4">
        <w:t>functional model.</w:t>
      </w:r>
    </w:p>
    <w:p w14:paraId="206081A9" w14:textId="77777777" w:rsidR="00C336BB" w:rsidRDefault="00C336BB" w:rsidP="00C336BB">
      <w:pPr>
        <w:pStyle w:val="TH"/>
      </w:pPr>
      <w:r>
        <w:object w:dxaOrig="8970" w:dyaOrig="4755" w14:anchorId="75748BE5">
          <v:shape id="_x0000_i1027" type="#_x0000_t75" style="width:446.95pt;height:237.5pt" o:ole="">
            <v:imagedata r:id="rId15" o:title=""/>
          </v:shape>
          <o:OLEObject Type="Embed" ProgID="Visio.Drawing.11" ShapeID="_x0000_i1027" DrawAspect="Content" ObjectID="_1804365530" r:id="rId16"/>
        </w:object>
      </w:r>
    </w:p>
    <w:p w14:paraId="315AF5EE" w14:textId="77777777" w:rsidR="00C336BB" w:rsidRDefault="00C336BB" w:rsidP="00C336BB">
      <w:pPr>
        <w:pStyle w:val="TF"/>
      </w:pPr>
      <w:r w:rsidRPr="00AE359C">
        <w:t>Figure</w:t>
      </w:r>
      <w:r>
        <w:t> 6</w:t>
      </w:r>
      <w:r w:rsidRPr="00AE359C">
        <w:t>.</w:t>
      </w:r>
      <w:r>
        <w:t>4.1</w:t>
      </w:r>
      <w:r w:rsidRPr="00AE359C">
        <w:t xml:space="preserve">-1: </w:t>
      </w:r>
      <w:r>
        <w:t>Generic application plane f</w:t>
      </w:r>
      <w:r w:rsidRPr="00AE359C">
        <w:t>unctional model</w:t>
      </w:r>
    </w:p>
    <w:p w14:paraId="09997485" w14:textId="77777777" w:rsidR="00C336BB" w:rsidRDefault="00C336BB" w:rsidP="00C336BB">
      <w:r w:rsidRPr="00823619">
        <w:t>In the model shown in figure </w:t>
      </w:r>
      <w:r>
        <w:t>6</w:t>
      </w:r>
      <w:r w:rsidRPr="00823619">
        <w:t>.</w:t>
      </w:r>
      <w:r>
        <w:t>4</w:t>
      </w:r>
      <w:r w:rsidRPr="00823619">
        <w:t>.1-1</w:t>
      </w:r>
      <w:r>
        <w:t>,</w:t>
      </w:r>
      <w:r w:rsidRPr="00823619" w:rsidDel="005B1581">
        <w:t xml:space="preserve"> </w:t>
      </w:r>
      <w:r>
        <w:t>capability functions (SDS, FD, DS, IPcon) of the MCData client and the MCData server along with their reference points (MCData-cap-1 to MCData-cap-n) are described in the respective functional models for each capability</w:t>
      </w:r>
      <w:r w:rsidRPr="00823619">
        <w:t>.</w:t>
      </w:r>
    </w:p>
    <w:p w14:paraId="5F17C99D" w14:textId="77777777" w:rsidR="00C336BB" w:rsidRPr="008926B3" w:rsidRDefault="00C336BB" w:rsidP="00C336BB">
      <w:pPr>
        <w:pStyle w:val="NO"/>
      </w:pPr>
      <w:r>
        <w:t>NOTE 1:</w:t>
      </w:r>
      <w:r>
        <w:tab/>
        <w:t>The security aspects of new network components (MCData message store, Message store client</w:t>
      </w:r>
      <w:r w:rsidRPr="006351AD">
        <w:t xml:space="preserve"> </w:t>
      </w:r>
      <w:r>
        <w:t>and MCData notification server) and the associated new reference points are the responsibility of SA3 and thus outside the scope of the present document.</w:t>
      </w:r>
    </w:p>
    <w:p w14:paraId="2E9E67D3" w14:textId="77777777" w:rsidR="00C336BB" w:rsidRDefault="00C336BB" w:rsidP="00C336BB">
      <w:r w:rsidRPr="00426FF4">
        <w:t>A</w:t>
      </w:r>
      <w:r>
        <w:t>n</w:t>
      </w:r>
      <w:r w:rsidRPr="00426FF4">
        <w:t xml:space="preserve"> MCData server controls the signaling reference points and the corresponding media</w:t>
      </w:r>
      <w:r>
        <w:t xml:space="preserve"> allowing</w:t>
      </w:r>
      <w:r w:rsidRPr="00426FF4">
        <w:t xml:space="preserve"> </w:t>
      </w:r>
      <w:r>
        <w:t xml:space="preserve">different paths for media and </w:t>
      </w:r>
      <w:r w:rsidRPr="00426FF4">
        <w:t>signalling.</w:t>
      </w:r>
      <w:r w:rsidRPr="00CD31F2">
        <w:t xml:space="preserve">The MCData server determines if it needs to stay in the media path based on the feature(s) involved in the MCData communication, e.g., </w:t>
      </w:r>
      <w:r>
        <w:t xml:space="preserve">if the </w:t>
      </w:r>
      <w:r w:rsidRPr="00CD31F2">
        <w:t xml:space="preserve">MCData message store is required in the MCData communication, the MCData server </w:t>
      </w:r>
      <w:r>
        <w:t xml:space="preserve">shall </w:t>
      </w:r>
      <w:r w:rsidRPr="00CD31F2">
        <w:t>remain in the media path.</w:t>
      </w:r>
    </w:p>
    <w:p w14:paraId="0E01D0B0" w14:textId="77777777" w:rsidR="00C336BB" w:rsidRPr="008926B3" w:rsidRDefault="00C336BB" w:rsidP="00C336BB">
      <w:pPr>
        <w:pStyle w:val="NO"/>
      </w:pPr>
      <w:r>
        <w:t>NOTE 2:</w:t>
      </w:r>
      <w:r>
        <w:tab/>
      </w:r>
      <w:r w:rsidRPr="00F73A93">
        <w:t>If the MC</w:t>
      </w:r>
      <w:r>
        <w:t>D</w:t>
      </w:r>
      <w:r w:rsidRPr="00F73A93">
        <w:t xml:space="preserve">ata server is not in the MCData communication media path, </w:t>
      </w:r>
      <w:r>
        <w:t xml:space="preserve">any implications </w:t>
      </w:r>
      <w:r w:rsidRPr="00426FF4">
        <w:t xml:space="preserve">regarding </w:t>
      </w:r>
      <w:r>
        <w:t xml:space="preserve">MC user data </w:t>
      </w:r>
      <w:r w:rsidRPr="00426FF4">
        <w:t>logging are left to implementation.</w:t>
      </w:r>
    </w:p>
    <w:p w14:paraId="76AFAAE7" w14:textId="77777777" w:rsidR="00C336BB" w:rsidRPr="00D73ED4" w:rsidRDefault="00C336BB" w:rsidP="00C336BB">
      <w:pPr>
        <w:pStyle w:val="Heading3"/>
      </w:pPr>
      <w:bookmarkStart w:id="171" w:name="_Toc193631905"/>
      <w:r>
        <w:t>6.4.2</w:t>
      </w:r>
      <w:r>
        <w:tab/>
        <w:t>Off-network functional model</w:t>
      </w:r>
      <w:bookmarkEnd w:id="171"/>
    </w:p>
    <w:p w14:paraId="7BCA48F8" w14:textId="77777777" w:rsidR="008C0154" w:rsidRPr="001A46DB" w:rsidRDefault="008C0154" w:rsidP="008C0154">
      <w:r w:rsidRPr="001A46DB">
        <w:t>Figure 6.</w:t>
      </w:r>
      <w:r>
        <w:t>4</w:t>
      </w:r>
      <w:r w:rsidRPr="001A46DB">
        <w:t>.2-1 shows the functional model for the application plane</w:t>
      </w:r>
      <w:r w:rsidRPr="001A46DB">
        <w:rPr>
          <w:rFonts w:hint="eastAsia"/>
          <w:lang w:eastAsia="zh-CN"/>
        </w:rPr>
        <w:t xml:space="preserve"> of MC</w:t>
      </w:r>
      <w:r>
        <w:rPr>
          <w:lang w:eastAsia="zh-CN"/>
        </w:rPr>
        <w:t>Data</w:t>
      </w:r>
      <w:r w:rsidRPr="001A46DB">
        <w:rPr>
          <w:rFonts w:hint="eastAsia"/>
          <w:lang w:eastAsia="zh-CN"/>
        </w:rPr>
        <w:t xml:space="preserve"> service for o</w:t>
      </w:r>
      <w:r w:rsidRPr="001A46DB">
        <w:rPr>
          <w:lang w:eastAsia="zh-CN"/>
        </w:rPr>
        <w:t>ff</w:t>
      </w:r>
      <w:r w:rsidRPr="001A46DB">
        <w:rPr>
          <w:rFonts w:hint="eastAsia"/>
          <w:lang w:eastAsia="zh-CN"/>
        </w:rPr>
        <w:t>-network operations</w:t>
      </w:r>
      <w:r w:rsidRPr="001A46DB">
        <w:t>.</w:t>
      </w:r>
    </w:p>
    <w:p w14:paraId="1A5E4676" w14:textId="77777777" w:rsidR="008C0154" w:rsidRPr="001A46DB" w:rsidRDefault="008C0154" w:rsidP="00591AB2">
      <w:pPr>
        <w:pStyle w:val="TH"/>
      </w:pPr>
      <w:r w:rsidRPr="001A46DB">
        <w:object w:dxaOrig="10861" w:dyaOrig="4815" w14:anchorId="72ECA6DC">
          <v:shape id="_x0000_i1028" type="#_x0000_t75" style="width:466.6pt;height:207.1pt" o:ole="">
            <v:imagedata r:id="rId17" o:title=""/>
          </v:shape>
          <o:OLEObject Type="Embed" ProgID="Visio.Drawing.11" ShapeID="_x0000_i1028" DrawAspect="Content" ObjectID="_1804365531" r:id="rId18"/>
        </w:object>
      </w:r>
    </w:p>
    <w:p w14:paraId="2DC1D3CB" w14:textId="77777777" w:rsidR="008C0154" w:rsidRPr="001A46DB" w:rsidRDefault="008C0154" w:rsidP="00591AB2">
      <w:pPr>
        <w:pStyle w:val="TF"/>
      </w:pPr>
      <w:r w:rsidRPr="001A46DB">
        <w:t>Figure 6.</w:t>
      </w:r>
      <w:r>
        <w:t>4</w:t>
      </w:r>
      <w:r w:rsidRPr="001A46DB">
        <w:t>.2-1: Functional model for application plane of off-network MC</w:t>
      </w:r>
      <w:r>
        <w:t>Data</w:t>
      </w:r>
      <w:r w:rsidRPr="001A46DB">
        <w:t xml:space="preserve"> service</w:t>
      </w:r>
    </w:p>
    <w:p w14:paraId="4C3C5E3F" w14:textId="77777777" w:rsidR="00C336BB" w:rsidRDefault="00C336BB" w:rsidP="00C336BB">
      <w:pPr>
        <w:pStyle w:val="Heading3"/>
      </w:pPr>
      <w:bookmarkStart w:id="172" w:name="_Toc193631906"/>
      <w:r>
        <w:t>6.4.3</w:t>
      </w:r>
      <w:r>
        <w:tab/>
        <w:t>Functional entities description</w:t>
      </w:r>
      <w:bookmarkEnd w:id="172"/>
    </w:p>
    <w:p w14:paraId="753C7659" w14:textId="77777777" w:rsidR="00860932" w:rsidRPr="008B4148" w:rsidRDefault="00860932" w:rsidP="00860932">
      <w:pPr>
        <w:pStyle w:val="Heading4"/>
      </w:pPr>
      <w:bookmarkStart w:id="173" w:name="_Toc193631907"/>
      <w:r w:rsidRPr="008B4148">
        <w:t>6.</w:t>
      </w:r>
      <w:r>
        <w:t>4</w:t>
      </w:r>
      <w:r w:rsidRPr="008B4148">
        <w:t>.</w:t>
      </w:r>
      <w:r>
        <w:t>3.0</w:t>
      </w:r>
      <w:r w:rsidRPr="008B4148">
        <w:tab/>
        <w:t>General</w:t>
      </w:r>
      <w:bookmarkEnd w:id="173"/>
    </w:p>
    <w:p w14:paraId="2B9520FB" w14:textId="77777777" w:rsidR="00860932" w:rsidRPr="008B4148" w:rsidRDefault="00860932" w:rsidP="00860932">
      <w:r w:rsidRPr="008B4148">
        <w:t>Each subclause is a description of a functional entity and does not imply a physical entity.</w:t>
      </w:r>
    </w:p>
    <w:p w14:paraId="517950B0" w14:textId="77777777" w:rsidR="00C336BB" w:rsidRDefault="00C336BB" w:rsidP="00C336BB">
      <w:pPr>
        <w:pStyle w:val="Heading4"/>
      </w:pPr>
      <w:bookmarkStart w:id="174" w:name="_Toc193631908"/>
      <w:r>
        <w:t>6.4.3.1</w:t>
      </w:r>
      <w:r>
        <w:tab/>
        <w:t>Application plane</w:t>
      </w:r>
      <w:bookmarkEnd w:id="174"/>
    </w:p>
    <w:p w14:paraId="361952EB" w14:textId="77777777" w:rsidR="00C336BB" w:rsidRPr="00823619" w:rsidRDefault="00C336BB" w:rsidP="00C336BB">
      <w:pPr>
        <w:pStyle w:val="Heading5"/>
      </w:pPr>
      <w:bookmarkStart w:id="175" w:name="_Toc424654379"/>
      <w:bookmarkStart w:id="176" w:name="_Toc428364968"/>
      <w:bookmarkStart w:id="177" w:name="_Toc433209568"/>
      <w:bookmarkStart w:id="178" w:name="_Toc454348967"/>
      <w:bookmarkStart w:id="179" w:name="_Toc193631909"/>
      <w:r>
        <w:t>6</w:t>
      </w:r>
      <w:r w:rsidRPr="00823619">
        <w:t>.</w:t>
      </w:r>
      <w:r>
        <w:t>4</w:t>
      </w:r>
      <w:r w:rsidRPr="00823619">
        <w:t>.</w:t>
      </w:r>
      <w:r>
        <w:t>3</w:t>
      </w:r>
      <w:r w:rsidRPr="00823619">
        <w:t>.</w:t>
      </w:r>
      <w:r>
        <w:t>1</w:t>
      </w:r>
      <w:r w:rsidRPr="00823619">
        <w:t>.1</w:t>
      </w:r>
      <w:r w:rsidRPr="00823619">
        <w:tab/>
        <w:t>MCData client</w:t>
      </w:r>
      <w:bookmarkEnd w:id="175"/>
      <w:bookmarkEnd w:id="176"/>
      <w:bookmarkEnd w:id="177"/>
      <w:bookmarkEnd w:id="178"/>
      <w:bookmarkEnd w:id="179"/>
    </w:p>
    <w:p w14:paraId="048ED931" w14:textId="77777777" w:rsidR="00C336BB" w:rsidRDefault="00C336BB" w:rsidP="00C336BB">
      <w:pPr>
        <w:rPr>
          <w:rFonts w:eastAsia="Malgun Gothic"/>
          <w:lang w:eastAsia="ko-KR"/>
        </w:rPr>
      </w:pPr>
      <w:r w:rsidRPr="008D3A1E">
        <w:t xml:space="preserve">The </w:t>
      </w:r>
      <w:r w:rsidRPr="008D3A1E">
        <w:rPr>
          <w:rFonts w:eastAsia="Malgun Gothic" w:hint="eastAsia"/>
          <w:lang w:eastAsia="ko-KR"/>
        </w:rPr>
        <w:t xml:space="preserve">MCData client </w:t>
      </w:r>
      <w:r w:rsidRPr="008D3A1E">
        <w:t>functional entity acts as the user agent for all MCData application transactions.</w:t>
      </w:r>
      <w:r w:rsidRPr="008D3A1E">
        <w:rPr>
          <w:rFonts w:eastAsia="Malgun Gothic" w:hint="eastAsia"/>
          <w:lang w:eastAsia="ko-KR"/>
        </w:rPr>
        <w:t xml:space="preserve"> The client </w:t>
      </w:r>
      <w:r w:rsidRPr="008D3A1E">
        <w:rPr>
          <w:rFonts w:eastAsia="Malgun Gothic"/>
          <w:lang w:eastAsia="ko-KR"/>
        </w:rPr>
        <w:t xml:space="preserve">supports SDS, file distribution, data streaming and IP connectivity MCData capabilities </w:t>
      </w:r>
      <w:r>
        <w:rPr>
          <w:rFonts w:eastAsia="Malgun Gothic"/>
          <w:lang w:eastAsia="ko-KR"/>
        </w:rPr>
        <w:t>utilized by MCData services like</w:t>
      </w:r>
      <w:r w:rsidRPr="008D3A1E">
        <w:rPr>
          <w:rFonts w:eastAsia="Malgun Gothic"/>
          <w:lang w:eastAsia="ko-KR"/>
        </w:rPr>
        <w:t xml:space="preserve"> </w:t>
      </w:r>
      <w:r w:rsidRPr="008D3A1E">
        <w:t>conversation management, robots control, enhanced status, database enquiries and secured internet</w:t>
      </w:r>
      <w:r w:rsidRPr="008D3A1E">
        <w:rPr>
          <w:rFonts w:eastAsia="Malgun Gothic" w:hint="eastAsia"/>
          <w:lang w:eastAsia="ko-KR"/>
        </w:rPr>
        <w:t>.</w:t>
      </w:r>
    </w:p>
    <w:p w14:paraId="772EDBC7" w14:textId="77777777" w:rsidR="00C336BB" w:rsidRDefault="00C336BB" w:rsidP="00C336BB">
      <w:pPr>
        <w:pStyle w:val="Heading5"/>
      </w:pPr>
      <w:bookmarkStart w:id="180" w:name="_Toc193631910"/>
      <w:r>
        <w:t>6</w:t>
      </w:r>
      <w:r w:rsidRPr="00823619">
        <w:t>.</w:t>
      </w:r>
      <w:r>
        <w:t>4</w:t>
      </w:r>
      <w:r w:rsidRPr="00823619">
        <w:t>.</w:t>
      </w:r>
      <w:r>
        <w:t>3</w:t>
      </w:r>
      <w:r w:rsidRPr="00823619">
        <w:t>.</w:t>
      </w:r>
      <w:r>
        <w:t>1</w:t>
      </w:r>
      <w:r w:rsidRPr="00823619">
        <w:t>.</w:t>
      </w:r>
      <w:r>
        <w:t>2</w:t>
      </w:r>
      <w:r w:rsidRPr="00823619">
        <w:tab/>
        <w:t xml:space="preserve">MCData </w:t>
      </w:r>
      <w:r>
        <w:t>server</w:t>
      </w:r>
      <w:bookmarkEnd w:id="180"/>
    </w:p>
    <w:p w14:paraId="5BB25D39" w14:textId="77777777" w:rsidR="00C336BB" w:rsidRPr="00823619" w:rsidRDefault="00C336BB" w:rsidP="00C336BB">
      <w:r w:rsidRPr="00823619">
        <w:t>The MCData server functional entity provides centralised support for MCData services suite.</w:t>
      </w:r>
      <w:r w:rsidRPr="00823619">
        <w:rPr>
          <w:i/>
        </w:rPr>
        <w:t xml:space="preserve"> </w:t>
      </w:r>
      <w:r w:rsidRPr="00823619">
        <w:t>Conversation management, robots, enhanced status, database enquiries and secured internet MCData services requiring one-to-one or group data communication are realized using S</w:t>
      </w:r>
      <w:r w:rsidRPr="00823619">
        <w:rPr>
          <w:rFonts w:eastAsia="Malgun Gothic"/>
          <w:lang w:eastAsia="ko-KR"/>
        </w:rPr>
        <w:t>DS, file distribution, data streaming and IP connectivity MCData communication capabilities</w:t>
      </w:r>
      <w:r w:rsidRPr="00823619">
        <w:t>.</w:t>
      </w:r>
    </w:p>
    <w:p w14:paraId="64AF3E54" w14:textId="77777777" w:rsidR="00C336BB" w:rsidRPr="00823619" w:rsidRDefault="00C336BB" w:rsidP="00C336BB">
      <w:r w:rsidRPr="00823619">
        <w:t>All the MCData clients supporting users belonging to a single group are required to use the same MCData server for that group. An MCData client supporting a user involved in multiple groups can have relationships with multiple MCData servers.</w:t>
      </w:r>
    </w:p>
    <w:p w14:paraId="31F70890" w14:textId="77777777" w:rsidR="00C336BB" w:rsidRPr="00823619" w:rsidRDefault="00C336BB" w:rsidP="00C336BB">
      <w:r>
        <w:t>For MBMS delivery, t</w:t>
      </w:r>
      <w:r w:rsidRPr="00823619">
        <w:t>he MCData server functional entity represents a specific instantiation of the GCS AS described in 3GPP TS 23.468 [</w:t>
      </w:r>
      <w:r>
        <w:t>8</w:t>
      </w:r>
      <w:r w:rsidRPr="00823619">
        <w:t>] to control multicast and unicast operations for group communications.</w:t>
      </w:r>
    </w:p>
    <w:p w14:paraId="6D10534D" w14:textId="77777777" w:rsidR="00C336BB" w:rsidRDefault="00C336BB" w:rsidP="00C336BB">
      <w:r>
        <w:t>If the MBMS user service architecture is utilized, the MCData server functional entity represents a specific instantiation of the content provider as described in 3GPP TS 26.346 [21] to control multicast operations for file distribution.</w:t>
      </w:r>
    </w:p>
    <w:p w14:paraId="2658ACC2" w14:textId="77777777" w:rsidR="00C336BB" w:rsidRPr="00823619" w:rsidRDefault="00C336BB" w:rsidP="00C336BB">
      <w:r w:rsidRPr="00823619">
        <w:t>The MCData server functional entity is supported by the SIP AS functional entity of the signalling control plane.</w:t>
      </w:r>
    </w:p>
    <w:p w14:paraId="32E844A7" w14:textId="77777777" w:rsidR="00C336BB" w:rsidRDefault="00C336BB" w:rsidP="00C336BB">
      <w:r w:rsidRPr="00823619">
        <w:t xml:space="preserve">The MCData server shall support the controlling role and the participating role. The MCData server may perform the controlling role for one-to-one and group data communication. The </w:t>
      </w:r>
      <w:r>
        <w:t>MCData</w:t>
      </w:r>
      <w:r w:rsidRPr="00823619">
        <w:t xml:space="preserve"> server performing the controlling role for a one-to-one or group data communication may also perform a participating role for the same one-to-one or group data communication. For each one-to-one and group data communication, there shall be only one MCData server assuming the controlling role, while one or more MCData servers in participating role may be involved.</w:t>
      </w:r>
    </w:p>
    <w:p w14:paraId="139E7AA9" w14:textId="77777777" w:rsidR="00C336BB" w:rsidRPr="00070FEE" w:rsidRDefault="00C336BB" w:rsidP="00C336BB">
      <w:r w:rsidRPr="00070FEE">
        <w:t>The MCData server performing the controlling role is responsible for:</w:t>
      </w:r>
    </w:p>
    <w:p w14:paraId="41D45D84" w14:textId="77777777" w:rsidR="00C336BB" w:rsidRPr="00070FEE" w:rsidRDefault="00C336BB" w:rsidP="00C336BB">
      <w:pPr>
        <w:pStyle w:val="B1"/>
      </w:pPr>
      <w:r w:rsidRPr="00070FEE">
        <w:lastRenderedPageBreak/>
        <w:t>-</w:t>
      </w:r>
      <w:r w:rsidRPr="00070FEE">
        <w:tab/>
        <w:t>handling transmission and reception control (e.g. policy enforcement for participation in the MCData group communication) towards all the MCData users of the one-to-one and group data communication;</w:t>
      </w:r>
    </w:p>
    <w:p w14:paraId="0B146CAB" w14:textId="77777777" w:rsidR="00C336BB" w:rsidRPr="00070FEE" w:rsidRDefault="00C336BB" w:rsidP="00C336BB">
      <w:pPr>
        <w:pStyle w:val="B1"/>
        <w:rPr>
          <w:lang w:eastAsia="zh-CN"/>
        </w:rPr>
      </w:pPr>
      <w:r w:rsidRPr="00070FEE">
        <w:rPr>
          <w:rFonts w:hint="eastAsia"/>
          <w:lang w:eastAsia="zh-CN"/>
        </w:rPr>
        <w:t>-</w:t>
      </w:r>
      <w:r w:rsidRPr="00070FEE">
        <w:rPr>
          <w:rFonts w:hint="eastAsia"/>
          <w:lang w:eastAsia="zh-CN"/>
        </w:rPr>
        <w:tab/>
        <w:t>interfacing</w:t>
      </w:r>
      <w:r w:rsidRPr="00070FEE">
        <w:rPr>
          <w:lang w:val="en-US" w:eastAsia="zh-CN"/>
        </w:rPr>
        <w:t xml:space="preserve"> with </w:t>
      </w:r>
      <w:r w:rsidRPr="00070FEE">
        <w:t xml:space="preserve">the group management server for group policy and affiliation status </w:t>
      </w:r>
      <w:r w:rsidRPr="00070FEE">
        <w:rPr>
          <w:rFonts w:hint="eastAsia"/>
          <w:lang w:eastAsia="zh-CN"/>
        </w:rPr>
        <w:t xml:space="preserve">information </w:t>
      </w:r>
      <w:r w:rsidRPr="00070FEE">
        <w:t xml:space="preserve">of </w:t>
      </w:r>
      <w:r w:rsidRPr="00070FEE">
        <w:rPr>
          <w:rFonts w:hint="eastAsia"/>
          <w:lang w:eastAsia="zh-CN"/>
        </w:rPr>
        <w:t xml:space="preserve">this </w:t>
      </w:r>
      <w:r w:rsidRPr="00070FEE">
        <w:rPr>
          <w:lang w:eastAsia="zh-CN"/>
        </w:rPr>
        <w:t>MCData</w:t>
      </w:r>
      <w:r w:rsidRPr="00070FEE">
        <w:rPr>
          <w:rFonts w:hint="eastAsia"/>
          <w:lang w:eastAsia="zh-CN"/>
        </w:rPr>
        <w:t xml:space="preserve"> server</w:t>
      </w:r>
      <w:r w:rsidRPr="00070FEE">
        <w:rPr>
          <w:lang w:eastAsia="zh-CN"/>
        </w:rPr>
        <w:t>'</w:t>
      </w:r>
      <w:r w:rsidRPr="00070FEE">
        <w:rPr>
          <w:rFonts w:hint="eastAsia"/>
          <w:lang w:eastAsia="zh-CN"/>
        </w:rPr>
        <w:t>s served affiliated users</w:t>
      </w:r>
      <w:r w:rsidRPr="00070FEE">
        <w:t>;</w:t>
      </w:r>
    </w:p>
    <w:p w14:paraId="29999C30" w14:textId="77777777" w:rsidR="00C336BB" w:rsidRPr="00070FEE" w:rsidRDefault="00C336BB" w:rsidP="00C336BB">
      <w:pPr>
        <w:pStyle w:val="B1"/>
      </w:pPr>
      <w:r w:rsidRPr="00070FEE">
        <w:t>-</w:t>
      </w:r>
      <w:r w:rsidRPr="00070FEE">
        <w:tab/>
        <w:t>managing SDS and FD data distribution during MCData group communication</w:t>
      </w:r>
      <w:r>
        <w:t>; and</w:t>
      </w:r>
    </w:p>
    <w:p w14:paraId="05099C88" w14:textId="77777777" w:rsidR="00C336BB" w:rsidRDefault="00C336BB" w:rsidP="00C336BB">
      <w:pPr>
        <w:pStyle w:val="B1"/>
      </w:pPr>
      <w:r>
        <w:t>-</w:t>
      </w:r>
      <w:r>
        <w:tab/>
        <w:t>managing the MCData transport service for IP connectivity.</w:t>
      </w:r>
    </w:p>
    <w:p w14:paraId="5CC6BEA2" w14:textId="77777777" w:rsidR="00C336BB" w:rsidRPr="00600B96" w:rsidRDefault="00C336BB" w:rsidP="00C336BB">
      <w:r w:rsidRPr="00600B96">
        <w:t xml:space="preserve">The </w:t>
      </w:r>
      <w:r>
        <w:t>MCData</w:t>
      </w:r>
      <w:r w:rsidRPr="00600B96">
        <w:t xml:space="preserve"> server performing the </w:t>
      </w:r>
      <w:r>
        <w:t>participating</w:t>
      </w:r>
      <w:r w:rsidRPr="00600B96">
        <w:t xml:space="preserve"> role is responsible for:</w:t>
      </w:r>
    </w:p>
    <w:p w14:paraId="4F8C33A7" w14:textId="77777777" w:rsidR="00C336BB" w:rsidRPr="00070FEE" w:rsidRDefault="00C336BB" w:rsidP="00C336BB">
      <w:pPr>
        <w:pStyle w:val="B1"/>
      </w:pPr>
      <w:r w:rsidRPr="00070FEE">
        <w:t>-</w:t>
      </w:r>
      <w:r w:rsidRPr="00070FEE">
        <w:tab/>
        <w:t>handling transmission control (e.g. authorization for participation in the MCData group communication) to MCData users of the one-to-one and group data communication;</w:t>
      </w:r>
    </w:p>
    <w:p w14:paraId="50A66F99" w14:textId="77777777" w:rsidR="00C336BB" w:rsidRPr="00070FEE" w:rsidRDefault="00C336BB" w:rsidP="00C336BB">
      <w:pPr>
        <w:pStyle w:val="B1"/>
      </w:pPr>
      <w:r w:rsidRPr="00070FEE">
        <w:t>-</w:t>
      </w:r>
      <w:r w:rsidRPr="00070FEE">
        <w:tab/>
        <w:t>group affiliation support for MCData user, including enforcement of maximum N</w:t>
      </w:r>
      <w:r>
        <w:t>c</w:t>
      </w:r>
      <w:r w:rsidRPr="00070FEE">
        <w:t>2 number of simultaneous group affiliations by a user;</w:t>
      </w:r>
    </w:p>
    <w:p w14:paraId="1C1429EF" w14:textId="77777777" w:rsidR="00C336BB" w:rsidRDefault="00C336BB" w:rsidP="00C336BB">
      <w:pPr>
        <w:pStyle w:val="B1"/>
      </w:pPr>
      <w:r w:rsidRPr="009B0ECA">
        <w:rPr>
          <w:rFonts w:hint="eastAsia"/>
          <w:lang w:eastAsia="zh-CN"/>
        </w:rPr>
        <w:t>-</w:t>
      </w:r>
      <w:r w:rsidRPr="009B0ECA">
        <w:rPr>
          <w:rFonts w:hint="eastAsia"/>
          <w:lang w:eastAsia="zh-CN"/>
        </w:rPr>
        <w:tab/>
        <w:t>interfacing</w:t>
      </w:r>
      <w:r w:rsidRPr="009B0ECA">
        <w:rPr>
          <w:lang w:val="en-US" w:eastAsia="zh-CN"/>
        </w:rPr>
        <w:t xml:space="preserve"> with </w:t>
      </w:r>
      <w:r w:rsidRPr="009B0ECA">
        <w:t xml:space="preserve">the group management server for group policy and affiliation status </w:t>
      </w:r>
      <w:r w:rsidRPr="009B0ECA">
        <w:rPr>
          <w:rFonts w:hint="eastAsia"/>
          <w:lang w:eastAsia="zh-CN"/>
        </w:rPr>
        <w:t xml:space="preserve">information </w:t>
      </w:r>
      <w:r w:rsidRPr="009B0ECA">
        <w:t xml:space="preserve">of </w:t>
      </w:r>
      <w:r w:rsidRPr="009B0ECA">
        <w:rPr>
          <w:rFonts w:hint="eastAsia"/>
          <w:lang w:eastAsia="zh-CN"/>
        </w:rPr>
        <w:t xml:space="preserve">this </w:t>
      </w:r>
      <w:r w:rsidRPr="009B0ECA">
        <w:rPr>
          <w:lang w:eastAsia="zh-CN"/>
        </w:rPr>
        <w:t>MCData</w:t>
      </w:r>
      <w:r w:rsidRPr="009B0ECA">
        <w:rPr>
          <w:rFonts w:hint="eastAsia"/>
          <w:lang w:eastAsia="zh-CN"/>
        </w:rPr>
        <w:t xml:space="preserve"> server</w:t>
      </w:r>
      <w:r w:rsidRPr="009B0ECA">
        <w:rPr>
          <w:lang w:eastAsia="zh-CN"/>
        </w:rPr>
        <w:t>'</w:t>
      </w:r>
      <w:r w:rsidRPr="009B0ECA">
        <w:rPr>
          <w:rFonts w:hint="eastAsia"/>
          <w:lang w:eastAsia="zh-CN"/>
        </w:rPr>
        <w:t>s served affiliated users</w:t>
      </w:r>
      <w:r w:rsidRPr="009B0ECA">
        <w:t>;</w:t>
      </w:r>
    </w:p>
    <w:p w14:paraId="4C997823" w14:textId="77777777" w:rsidR="00C336BB" w:rsidRPr="00070FEE" w:rsidRDefault="00C336BB" w:rsidP="00C336BB">
      <w:pPr>
        <w:pStyle w:val="B1"/>
      </w:pPr>
      <w:r w:rsidRPr="00070FEE">
        <w:t>-</w:t>
      </w:r>
      <w:r w:rsidRPr="00070FEE">
        <w:tab/>
        <w:t>relaying the MCData communication messages between the MCData client and the MCData server performing the controlling role; and</w:t>
      </w:r>
    </w:p>
    <w:p w14:paraId="36A2A70A" w14:textId="77777777" w:rsidR="00C336BB" w:rsidRPr="00823619" w:rsidRDefault="00C336BB" w:rsidP="00C336BB">
      <w:pPr>
        <w:pStyle w:val="B1"/>
      </w:pPr>
      <w:r w:rsidRPr="00070FEE">
        <w:t>-</w:t>
      </w:r>
      <w:r w:rsidRPr="00070FEE">
        <w:tab/>
        <w:t xml:space="preserve">handling reception control (e.g. temporarily storing the data to present to the MCData user </w:t>
      </w:r>
      <w:r>
        <w:t>as required</w:t>
      </w:r>
      <w:r w:rsidRPr="00070FEE">
        <w:t>) to its MCData users of the one-to-one and group data communication.</w:t>
      </w:r>
    </w:p>
    <w:p w14:paraId="18EEF9AF" w14:textId="77777777" w:rsidR="00C336BB" w:rsidRDefault="00C336BB" w:rsidP="00C336BB">
      <w:pPr>
        <w:pStyle w:val="NO"/>
      </w:pPr>
      <w:r w:rsidRPr="00070FEE">
        <w:t>NOTE:</w:t>
      </w:r>
      <w:r w:rsidRPr="00070FEE">
        <w:tab/>
        <w:t xml:space="preserve">The MCData server in the controlling role and the MCData server in the participating role </w:t>
      </w:r>
      <w:r>
        <w:t>can</w:t>
      </w:r>
      <w:r w:rsidRPr="00070FEE">
        <w:t xml:space="preserve"> belong to the same MCData system.</w:t>
      </w:r>
    </w:p>
    <w:p w14:paraId="22ED7A41" w14:textId="77777777" w:rsidR="00C336BB" w:rsidRDefault="00C336BB" w:rsidP="00C336BB">
      <w:pPr>
        <w:pStyle w:val="Heading5"/>
      </w:pPr>
      <w:bookmarkStart w:id="181" w:name="_Toc193631911"/>
      <w:r>
        <w:t>6.4.3.1</w:t>
      </w:r>
      <w:r>
        <w:rPr>
          <w:rFonts w:hint="eastAsia"/>
        </w:rPr>
        <w:t>.</w:t>
      </w:r>
      <w:r>
        <w:t>3</w:t>
      </w:r>
      <w:r>
        <w:tab/>
        <w:t>MCData user database</w:t>
      </w:r>
      <w:bookmarkEnd w:id="181"/>
    </w:p>
    <w:p w14:paraId="0B77D4A0" w14:textId="77777777" w:rsidR="00C336BB" w:rsidRDefault="00C336BB" w:rsidP="00C336BB">
      <w:r>
        <w:rPr>
          <w:lang w:val="nl-NL"/>
        </w:rPr>
        <w:t xml:space="preserve">This functional entity contains information of the MCData user profile associated with an MCData ID that is held by the MCData service provider </w:t>
      </w:r>
      <w:r>
        <w:rPr>
          <w:rFonts w:eastAsia="Malgun Gothic" w:hint="eastAsia"/>
          <w:lang w:eastAsia="ko-KR"/>
        </w:rPr>
        <w:t xml:space="preserve">at </w:t>
      </w:r>
      <w:r>
        <w:rPr>
          <w:rFonts w:eastAsia="Malgun Gothic"/>
          <w:lang w:eastAsia="ko-KR"/>
        </w:rPr>
        <w:t xml:space="preserve">the </w:t>
      </w:r>
      <w:r>
        <w:rPr>
          <w:rFonts w:eastAsia="Malgun Gothic" w:hint="eastAsia"/>
          <w:lang w:eastAsia="ko-KR"/>
        </w:rPr>
        <w:t>application plane</w:t>
      </w:r>
      <w:r>
        <w:t>. The MCData user profile is determined by the mission critical organization, the MCData service provider, and potentially the MCData user.</w:t>
      </w:r>
    </w:p>
    <w:p w14:paraId="0F24BCC5" w14:textId="77777777" w:rsidR="00C336BB" w:rsidRDefault="00C336BB" w:rsidP="00C336BB">
      <w:pPr>
        <w:pStyle w:val="Heading5"/>
      </w:pPr>
      <w:bookmarkStart w:id="182" w:name="_Toc193631912"/>
      <w:r>
        <w:t>6.4.3.1</w:t>
      </w:r>
      <w:r>
        <w:rPr>
          <w:rFonts w:hint="eastAsia"/>
        </w:rPr>
        <w:t>.</w:t>
      </w:r>
      <w:r>
        <w:t>4</w:t>
      </w:r>
      <w:r>
        <w:tab/>
        <w:t>Interworking function to LMR system</w:t>
      </w:r>
      <w:bookmarkEnd w:id="182"/>
    </w:p>
    <w:p w14:paraId="0F6A7F5A" w14:textId="77777777" w:rsidR="00C336BB" w:rsidRDefault="00C336BB" w:rsidP="00C336BB">
      <w:r>
        <w:t xml:space="preserve">The functional entity is specified in </w:t>
      </w:r>
      <w:r w:rsidRPr="00D3513E">
        <w:t>3GPP TS </w:t>
      </w:r>
      <w:r>
        <w:t>23</w:t>
      </w:r>
      <w:r w:rsidRPr="00D3513E">
        <w:t>.2</w:t>
      </w:r>
      <w:r>
        <w:t>83</w:t>
      </w:r>
      <w:r w:rsidDel="00E06E53">
        <w:t xml:space="preserve"> </w:t>
      </w:r>
      <w:r>
        <w:t>[18].</w:t>
      </w:r>
    </w:p>
    <w:p w14:paraId="03A45280" w14:textId="77777777" w:rsidR="00C336BB" w:rsidRDefault="00C336BB" w:rsidP="00C336BB">
      <w:pPr>
        <w:pStyle w:val="Heading5"/>
      </w:pPr>
      <w:bookmarkStart w:id="183" w:name="_Toc193631913"/>
      <w:r>
        <w:t>6.4.3.1</w:t>
      </w:r>
      <w:r>
        <w:rPr>
          <w:rFonts w:hint="eastAsia"/>
        </w:rPr>
        <w:t>.</w:t>
      </w:r>
      <w:r>
        <w:t>5</w:t>
      </w:r>
      <w:r>
        <w:tab/>
        <w:t>MC gateway server</w:t>
      </w:r>
      <w:bookmarkEnd w:id="183"/>
    </w:p>
    <w:p w14:paraId="51FDB1D2" w14:textId="77777777" w:rsidR="00C336BB" w:rsidRDefault="00C336BB" w:rsidP="00C336BB">
      <w:pPr>
        <w:rPr>
          <w:lang w:val="nl-NL"/>
        </w:rPr>
      </w:pPr>
      <w:r w:rsidRPr="00600B96">
        <w:rPr>
          <w:lang w:val="nl-NL"/>
        </w:rPr>
        <w:t>Th</w:t>
      </w:r>
      <w:r>
        <w:rPr>
          <w:lang w:val="nl-NL"/>
        </w:rPr>
        <w:t xml:space="preserve">e MC gateway server provides support for MCData interconnection services with a partner MCData system in a different trust domain whilst providing topology hiding. It acts as a proxy for one or more MCData servers in the partner MCData system without needing to expose the MCData servers in the primary MCData system outside the trusted domain of the primary MCData system. It may be a role of </w:t>
      </w:r>
      <w:r w:rsidRPr="00173EC7">
        <w:rPr>
          <w:lang w:val="nl-NL"/>
        </w:rPr>
        <w:t xml:space="preserve">the </w:t>
      </w:r>
      <w:r>
        <w:rPr>
          <w:lang w:val="nl-NL"/>
        </w:rPr>
        <w:t xml:space="preserve">MCData </w:t>
      </w:r>
      <w:r w:rsidRPr="00173EC7">
        <w:rPr>
          <w:lang w:val="nl-NL"/>
        </w:rPr>
        <w:t xml:space="preserve">server described in subclause </w:t>
      </w:r>
      <w:r>
        <w:rPr>
          <w:lang w:val="nl-NL"/>
        </w:rPr>
        <w:t>6.4.3</w:t>
      </w:r>
      <w:r w:rsidRPr="00173EC7">
        <w:rPr>
          <w:lang w:val="nl-NL"/>
        </w:rPr>
        <w:t>.</w:t>
      </w:r>
      <w:r>
        <w:rPr>
          <w:lang w:val="nl-NL"/>
        </w:rPr>
        <w:t>1</w:t>
      </w:r>
      <w:r w:rsidRPr="00173EC7">
        <w:rPr>
          <w:lang w:val="nl-NL"/>
        </w:rPr>
        <w:t>.2 of the present document.</w:t>
      </w:r>
    </w:p>
    <w:p w14:paraId="0C9B9D68" w14:textId="77777777" w:rsidR="00C336BB" w:rsidRPr="00B807A5" w:rsidRDefault="00C336BB" w:rsidP="00C336BB">
      <w:pPr>
        <w:rPr>
          <w:lang w:eastAsia="zh-CN"/>
        </w:rPr>
      </w:pPr>
      <w:r>
        <w:rPr>
          <w:rFonts w:eastAsia="Malgun Gothic"/>
          <w:lang w:eastAsia="ko-KR"/>
        </w:rPr>
        <w:t xml:space="preserve">The MC gateway server is responsible for relaying call control and transmission control signalling messages, and media between </w:t>
      </w:r>
      <w:r>
        <w:rPr>
          <w:lang w:val="nl-NL"/>
        </w:rPr>
        <w:t xml:space="preserve">MCData </w:t>
      </w:r>
      <w:r>
        <w:rPr>
          <w:rFonts w:eastAsia="Malgun Gothic"/>
          <w:lang w:eastAsia="ko-KR"/>
        </w:rPr>
        <w:t xml:space="preserve">servers within the </w:t>
      </w:r>
      <w:r>
        <w:rPr>
          <w:lang w:val="nl-NL"/>
        </w:rPr>
        <w:t xml:space="preserve">MCData </w:t>
      </w:r>
      <w:r>
        <w:rPr>
          <w:rFonts w:eastAsia="Malgun Gothic"/>
          <w:lang w:eastAsia="ko-KR"/>
        </w:rPr>
        <w:t xml:space="preserve">system and the interconnected </w:t>
      </w:r>
      <w:r>
        <w:rPr>
          <w:lang w:val="nl-NL"/>
        </w:rPr>
        <w:t xml:space="preserve">MCData </w:t>
      </w:r>
      <w:r>
        <w:rPr>
          <w:rFonts w:eastAsia="Malgun Gothic"/>
          <w:lang w:eastAsia="ko-KR"/>
        </w:rPr>
        <w:t>system.</w:t>
      </w:r>
    </w:p>
    <w:p w14:paraId="48F269A2" w14:textId="77777777" w:rsidR="00C336BB" w:rsidRDefault="00C336BB" w:rsidP="00C336BB">
      <w:pPr>
        <w:pStyle w:val="Heading4"/>
      </w:pPr>
      <w:bookmarkStart w:id="184" w:name="_Toc193631914"/>
      <w:r>
        <w:t>6.4.3.2</w:t>
      </w:r>
      <w:r>
        <w:tab/>
        <w:t>Signalling control plane</w:t>
      </w:r>
      <w:bookmarkEnd w:id="184"/>
    </w:p>
    <w:p w14:paraId="16CB574D" w14:textId="77777777" w:rsidR="00C336BB" w:rsidRDefault="00C336BB" w:rsidP="00C336BB">
      <w:r>
        <w:rPr>
          <w:rFonts w:eastAsia="SimSun" w:hint="eastAsia"/>
          <w:lang w:eastAsia="zh-CN"/>
        </w:rPr>
        <w:t>T</w:t>
      </w:r>
      <w:r>
        <w:t xml:space="preserve">he description of the signalling control plane </w:t>
      </w:r>
      <w:r>
        <w:rPr>
          <w:rFonts w:eastAsia="SimSun" w:hint="eastAsia"/>
          <w:lang w:eastAsia="zh-CN"/>
        </w:rPr>
        <w:t>is contained in the common functional architecture to support MC services as specified in 3GPP</w:t>
      </w:r>
      <w:r w:rsidRPr="003E2577">
        <w:t> </w:t>
      </w:r>
      <w:r>
        <w:rPr>
          <w:rFonts w:eastAsia="SimSun" w:hint="eastAsia"/>
          <w:lang w:eastAsia="zh-CN"/>
        </w:rPr>
        <w:t>TS</w:t>
      </w:r>
      <w:r w:rsidRPr="003E2577">
        <w:t> </w:t>
      </w:r>
      <w:r>
        <w:rPr>
          <w:rFonts w:eastAsia="SimSun" w:hint="eastAsia"/>
          <w:lang w:eastAsia="zh-CN"/>
        </w:rPr>
        <w:t>23.280</w:t>
      </w:r>
      <w:r w:rsidRPr="003E2577">
        <w:t> </w:t>
      </w:r>
      <w:r>
        <w:rPr>
          <w:rFonts w:eastAsia="SimSun" w:hint="eastAsia"/>
          <w:lang w:eastAsia="zh-CN"/>
        </w:rPr>
        <w:t>[</w:t>
      </w:r>
      <w:r>
        <w:rPr>
          <w:rFonts w:eastAsia="SimSun"/>
          <w:lang w:eastAsia="zh-CN"/>
        </w:rPr>
        <w:t>5</w:t>
      </w:r>
      <w:r>
        <w:rPr>
          <w:rFonts w:eastAsia="SimSun" w:hint="eastAsia"/>
          <w:lang w:eastAsia="zh-CN"/>
        </w:rPr>
        <w:t>]</w:t>
      </w:r>
      <w:r w:rsidRPr="00600B96">
        <w:t>.</w:t>
      </w:r>
    </w:p>
    <w:p w14:paraId="11E0EA96" w14:textId="77777777" w:rsidR="00C336BB" w:rsidRDefault="00C336BB" w:rsidP="00C336BB">
      <w:pPr>
        <w:pStyle w:val="Heading4"/>
      </w:pPr>
      <w:bookmarkStart w:id="185" w:name="_Toc193631915"/>
      <w:r>
        <w:t>6.4.3.3</w:t>
      </w:r>
      <w:r>
        <w:tab/>
        <w:t>MCData message store</w:t>
      </w:r>
      <w:bookmarkEnd w:id="185"/>
    </w:p>
    <w:p w14:paraId="7C942626" w14:textId="77777777" w:rsidR="00C336BB" w:rsidRDefault="00C336BB" w:rsidP="00C336BB">
      <w:pPr>
        <w:rPr>
          <w:rFonts w:eastAsia="SimSun"/>
          <w:lang w:eastAsia="zh-CN"/>
        </w:rPr>
      </w:pPr>
      <w:r>
        <w:rPr>
          <w:rFonts w:eastAsia="SimSun"/>
          <w:lang w:eastAsia="zh-CN"/>
        </w:rPr>
        <w:t xml:space="preserve">The MCData message store is a network </w:t>
      </w:r>
      <w:r w:rsidRPr="00A53F63">
        <w:rPr>
          <w:rFonts w:eastAsia="SimSun"/>
          <w:lang w:eastAsia="zh-CN"/>
        </w:rPr>
        <w:t>base persistent store</w:t>
      </w:r>
      <w:r>
        <w:rPr>
          <w:rFonts w:eastAsia="SimSun"/>
          <w:lang w:eastAsia="zh-CN"/>
        </w:rPr>
        <w:t xml:space="preserve"> that allows Mission Critical Organization to configure their MCData users to permanently store their MCData communications. Once configured a MCData user will be allocated a secured storage area (i.e. size) in the MCData message store that is only accessible by that configured MCData user and any authorized users. The MCData user can manage how and what will be stored in his personal </w:t>
      </w:r>
      <w:r>
        <w:rPr>
          <w:rFonts w:eastAsia="SimSun"/>
          <w:lang w:eastAsia="zh-CN"/>
        </w:rPr>
        <w:lastRenderedPageBreak/>
        <w:t>message store with the support of management operations such as creating, deleting and merging folders, moving stored messages and files around and synchronization all used devices to provide the same contxt view etc.</w:t>
      </w:r>
    </w:p>
    <w:p w14:paraId="5A887FB5" w14:textId="77777777" w:rsidR="00C336BB" w:rsidRDefault="00C336BB" w:rsidP="00C336BB">
      <w:pPr>
        <w:pStyle w:val="NO"/>
      </w:pPr>
      <w:r>
        <w:t>NOTE: The security aspects of access and management (such as read/write/update/sync etc.) of personal message store are the responsibility of SA3 and thus outside the scope of the present document.</w:t>
      </w:r>
    </w:p>
    <w:p w14:paraId="41981EFE" w14:textId="77777777" w:rsidR="00C336BB" w:rsidRDefault="00C336BB" w:rsidP="00C336BB">
      <w:pPr>
        <w:pStyle w:val="Heading4"/>
      </w:pPr>
      <w:bookmarkStart w:id="186" w:name="_Toc193631916"/>
      <w:r>
        <w:t>6.4.3.4</w:t>
      </w:r>
      <w:r>
        <w:tab/>
        <w:t>Message store client</w:t>
      </w:r>
      <w:bookmarkEnd w:id="186"/>
    </w:p>
    <w:p w14:paraId="03E9C0C2" w14:textId="77777777" w:rsidR="00C336BB" w:rsidRPr="008042A1" w:rsidRDefault="00C336BB" w:rsidP="00C336BB">
      <w:r>
        <w:t>The Message store client is used to support MCData client to manage the MCData communication history stored in MCData message store for a particular MCData user, It supports the secure access to a MCData user</w:t>
      </w:r>
      <w:r w:rsidRPr="00E96319">
        <w:t>'</w:t>
      </w:r>
      <w:r>
        <w:t>s configured MCData message store area and operations relevant to the stored communication history such as folders management and synchronization to the device local message store.</w:t>
      </w:r>
    </w:p>
    <w:p w14:paraId="399474B8" w14:textId="77777777" w:rsidR="00C336BB" w:rsidRDefault="00C336BB" w:rsidP="00C336BB">
      <w:pPr>
        <w:pStyle w:val="Heading4"/>
      </w:pPr>
      <w:bookmarkStart w:id="187" w:name="_Toc193631917"/>
      <w:r>
        <w:t>6.4.3.5</w:t>
      </w:r>
      <w:r>
        <w:tab/>
        <w:t>MCData notification server</w:t>
      </w:r>
      <w:bookmarkEnd w:id="187"/>
    </w:p>
    <w:p w14:paraId="0F4E9110" w14:textId="77777777" w:rsidR="00C336BB" w:rsidRDefault="00C336BB" w:rsidP="00C336BB">
      <w:r>
        <w:t xml:space="preserve">The MCData notification server provides the centralized notification function in the network. The MCData notification server allows an application (e.g. resident in the UE) to create a communication channel to receive real-time notifications from the network in </w:t>
      </w:r>
      <w:r w:rsidRPr="00E01ED3">
        <w:t xml:space="preserve">either </w:t>
      </w:r>
      <w:r w:rsidRPr="00AA27F6">
        <w:t>Pull or Push mode</w:t>
      </w:r>
      <w:r w:rsidRPr="00E01ED3">
        <w:t>. Depending</w:t>
      </w:r>
      <w:r>
        <w:t xml:space="preserve"> on the channel type created, the MCData notification server provides the application a callback endpoint (i.e. URL) and may also provide a channel endpoint (i.e. URL). The application communicates the callback endpoint information to the application server (i.e. network enabler) for it to use in sending to the MCData notification server the events for delivery to the application. Depending on the type of channel created by the application the delivery of the notifications from the MCData notification server to the application may be via a Pull or Push </w:t>
      </w:r>
      <w:r w:rsidRPr="00E01ED3">
        <w:t xml:space="preserve">method. </w:t>
      </w:r>
      <w:r w:rsidRPr="00AA27F6">
        <w:t xml:space="preserve">If Pull method is </w:t>
      </w:r>
      <w:r>
        <w:t>used</w:t>
      </w:r>
      <w:r w:rsidRPr="00AA27F6">
        <w:t>, then the application shall use the provided channel endpoint to pull the notifications</w:t>
      </w:r>
      <w:r>
        <w:t xml:space="preserve"> from the MCData notification server</w:t>
      </w:r>
      <w:r w:rsidRPr="0070469E">
        <w:t>.</w:t>
      </w:r>
      <w:r>
        <w:t xml:space="preserve"> </w:t>
      </w:r>
      <w:r w:rsidRPr="00E01ED3">
        <w:t xml:space="preserve">However, if a </w:t>
      </w:r>
      <w:r w:rsidRPr="00AA27F6">
        <w:t>P</w:t>
      </w:r>
      <w:r w:rsidRPr="00E01ED3">
        <w:t>ush notification delivery is</w:t>
      </w:r>
      <w:r>
        <w:t xml:space="preserve"> used, then the MCData notification server asynchronously delivers the events received from the application server to the application through a PUSH Enabler server. The MCData notification server provides a consistent way to deliver notifications by all services to reduce the complexity of service logic on the application server.</w:t>
      </w:r>
    </w:p>
    <w:p w14:paraId="541FBA99" w14:textId="77777777" w:rsidR="00C336BB" w:rsidRPr="004B46F6" w:rsidRDefault="00C336BB" w:rsidP="00C336BB">
      <w:pPr>
        <w:rPr>
          <w:rFonts w:eastAsia="SimSun"/>
          <w:lang w:val="en-US"/>
        </w:rPr>
      </w:pPr>
      <w:r>
        <w:rPr>
          <w:rFonts w:eastAsia="SimSun"/>
          <w:lang w:val="en-US"/>
        </w:rPr>
        <w:t>It depends on deployment, if multiple MCData notification servers aredeployed.</w:t>
      </w:r>
    </w:p>
    <w:p w14:paraId="60466ABA" w14:textId="77777777" w:rsidR="00C336BB" w:rsidRDefault="00C336BB" w:rsidP="00C336BB">
      <w:pPr>
        <w:pStyle w:val="Heading4"/>
      </w:pPr>
      <w:bookmarkStart w:id="188" w:name="_Toc193631918"/>
      <w:r>
        <w:t>6.4.3.6</w:t>
      </w:r>
      <w:r>
        <w:tab/>
        <w:t>Message notification client</w:t>
      </w:r>
      <w:bookmarkEnd w:id="188"/>
    </w:p>
    <w:p w14:paraId="08795809" w14:textId="77777777" w:rsidR="00C336BB" w:rsidRDefault="00C336BB" w:rsidP="00C336BB">
      <w:r>
        <w:t>The Message notification client is used to request the notification service from the MCData notification server. Once the notification service request is authorized by the MCData notification server, the Message notification client will communicate the callback endpoint, received from the MCData notification server, to the MCData message store to be used for notification message delivery.</w:t>
      </w:r>
    </w:p>
    <w:p w14:paraId="32330B6A" w14:textId="77777777" w:rsidR="00C336BB" w:rsidRDefault="00C336BB" w:rsidP="00C336BB">
      <w:pPr>
        <w:rPr>
          <w:noProof/>
        </w:rPr>
      </w:pPr>
      <w:r>
        <w:rPr>
          <w:noProof/>
        </w:rPr>
        <w:t>When multiple MCData notification servers are deployed, the Message notification client shall select one for notification service at any given time. How the Message notification client selects the appropriate MCData notification server from multiple available MCData notification servers for service is implementation specific.</w:t>
      </w:r>
    </w:p>
    <w:p w14:paraId="6B49B98C" w14:textId="77777777" w:rsidR="00C336BB" w:rsidRDefault="00C336BB" w:rsidP="00C336BB">
      <w:pPr>
        <w:pStyle w:val="Heading3"/>
      </w:pPr>
      <w:bookmarkStart w:id="189" w:name="_Toc193631919"/>
      <w:r>
        <w:t>6.4.4</w:t>
      </w:r>
      <w:r>
        <w:tab/>
        <w:t>R</w:t>
      </w:r>
      <w:r w:rsidRPr="0006178D">
        <w:t>eference points</w:t>
      </w:r>
      <w:bookmarkEnd w:id="189"/>
    </w:p>
    <w:p w14:paraId="06601A1D" w14:textId="77777777" w:rsidR="00C336BB" w:rsidRDefault="00C336BB" w:rsidP="00C336BB">
      <w:pPr>
        <w:pStyle w:val="Heading4"/>
      </w:pPr>
      <w:bookmarkStart w:id="190" w:name="_Toc193631920"/>
      <w:r>
        <w:t>6.4.4.1</w:t>
      </w:r>
      <w:r>
        <w:tab/>
        <w:t>Application plane</w:t>
      </w:r>
      <w:bookmarkEnd w:id="190"/>
    </w:p>
    <w:p w14:paraId="2FD66D87" w14:textId="77777777" w:rsidR="00C336BB" w:rsidRDefault="00C336BB" w:rsidP="00C336BB">
      <w:pPr>
        <w:pStyle w:val="Heading5"/>
      </w:pPr>
      <w:bookmarkStart w:id="191" w:name="_Toc193631921"/>
      <w:bookmarkStart w:id="192" w:name="_Toc460615941"/>
      <w:bookmarkStart w:id="193" w:name="_Toc460616802"/>
      <w:bookmarkStart w:id="194" w:name="_Toc465162395"/>
      <w:bookmarkStart w:id="195" w:name="_Toc424654403"/>
      <w:bookmarkStart w:id="196" w:name="_Toc428364991"/>
      <w:bookmarkStart w:id="197" w:name="_Toc433209595"/>
      <w:bookmarkStart w:id="198" w:name="_Toc454348994"/>
      <w:r>
        <w:t>6.4.4.1.1</w:t>
      </w:r>
      <w:r>
        <w:tab/>
        <w:t>General</w:t>
      </w:r>
      <w:bookmarkEnd w:id="191"/>
    </w:p>
    <w:p w14:paraId="5034A736" w14:textId="77777777" w:rsidR="00C336BB" w:rsidRPr="001419A2" w:rsidRDefault="00C336BB" w:rsidP="00C336BB">
      <w:r w:rsidRPr="00600B96">
        <w:t xml:space="preserve">The reference points for the application plane </w:t>
      </w:r>
      <w:r>
        <w:rPr>
          <w:rFonts w:eastAsia="SimSun" w:hint="eastAsia"/>
          <w:lang w:eastAsia="zh-CN"/>
        </w:rPr>
        <w:t>of MC</w:t>
      </w:r>
      <w:r>
        <w:rPr>
          <w:rFonts w:eastAsia="SimSun"/>
          <w:lang w:eastAsia="zh-CN"/>
        </w:rPr>
        <w:t>Data</w:t>
      </w:r>
      <w:r>
        <w:rPr>
          <w:rFonts w:eastAsia="SimSun" w:hint="eastAsia"/>
          <w:lang w:eastAsia="zh-CN"/>
        </w:rPr>
        <w:t xml:space="preserve"> service </w:t>
      </w:r>
      <w:r w:rsidRPr="00600B96">
        <w:t>are described in the following subclauses.</w:t>
      </w:r>
    </w:p>
    <w:p w14:paraId="0EFFB449" w14:textId="77777777" w:rsidR="00C336BB" w:rsidRPr="00600B96" w:rsidRDefault="00C336BB" w:rsidP="00C336BB">
      <w:pPr>
        <w:pStyle w:val="Heading5"/>
      </w:pPr>
      <w:bookmarkStart w:id="199" w:name="_Toc193631922"/>
      <w:r>
        <w:t>6.4.4.1.2</w:t>
      </w:r>
      <w:r>
        <w:tab/>
        <w:t>Reference point MCData-2 (between the MCData server and the MCData</w:t>
      </w:r>
      <w:r w:rsidRPr="00600B96">
        <w:t xml:space="preserve"> user database)</w:t>
      </w:r>
      <w:bookmarkEnd w:id="192"/>
      <w:bookmarkEnd w:id="193"/>
      <w:bookmarkEnd w:id="194"/>
      <w:bookmarkEnd w:id="199"/>
    </w:p>
    <w:p w14:paraId="02B41D0E" w14:textId="77777777" w:rsidR="00C336BB" w:rsidRDefault="00C336BB" w:rsidP="00C336BB">
      <w:r>
        <w:t>The MCData</w:t>
      </w:r>
      <w:r w:rsidRPr="00600B96">
        <w:t>-2 reference point</w:t>
      </w:r>
      <w:r>
        <w:t>, which exists between the MCData</w:t>
      </w:r>
      <w:r w:rsidRPr="00600B96">
        <w:t xml:space="preserve"> server and the</w:t>
      </w:r>
      <w:r>
        <w:t xml:space="preserve"> MCData</w:t>
      </w:r>
      <w:r w:rsidRPr="00600B96">
        <w:t xml:space="preserve"> user database, is used by the MC</w:t>
      </w:r>
      <w:r>
        <w:t>Data</w:t>
      </w:r>
      <w:r w:rsidRPr="00600B96">
        <w:t xml:space="preserve"> server to obtain information </w:t>
      </w:r>
      <w:r>
        <w:t>about a specific user. The MCData</w:t>
      </w:r>
      <w:r w:rsidRPr="00600B96">
        <w:t xml:space="preserve">-2 reference point utilises </w:t>
      </w:r>
      <w:r>
        <w:t xml:space="preserve">a diameter management application protocol </w:t>
      </w:r>
      <w:r w:rsidRPr="00600B96">
        <w:t>as defined</w:t>
      </w:r>
      <w:r>
        <w:t xml:space="preserve"> in</w:t>
      </w:r>
      <w:r w:rsidRPr="00600B96">
        <w:t xml:space="preserve"> </w:t>
      </w:r>
      <w:r>
        <w:t>3GPP TS 29.283 [12]</w:t>
      </w:r>
      <w:r w:rsidRPr="00600B96">
        <w:t xml:space="preserve"> and shall be intra-network.</w:t>
      </w:r>
    </w:p>
    <w:p w14:paraId="52CB4EF8" w14:textId="77777777" w:rsidR="00C336BB" w:rsidRPr="00600B96" w:rsidRDefault="00C336BB" w:rsidP="00C336BB">
      <w:pPr>
        <w:pStyle w:val="Heading5"/>
      </w:pPr>
      <w:bookmarkStart w:id="200" w:name="_Toc460615942"/>
      <w:bookmarkStart w:id="201" w:name="_Toc460616803"/>
      <w:bookmarkStart w:id="202" w:name="_Toc465162396"/>
      <w:bookmarkStart w:id="203" w:name="_Toc193631923"/>
      <w:r>
        <w:t>6</w:t>
      </w:r>
      <w:r w:rsidRPr="00600B96">
        <w:t>.</w:t>
      </w:r>
      <w:r>
        <w:t>4.4.1.3</w:t>
      </w:r>
      <w:r w:rsidRPr="00600B96">
        <w:tab/>
        <w:t>Reference p</w:t>
      </w:r>
      <w:r>
        <w:t>oint MCData-3 (between the MCData server and the MCData</w:t>
      </w:r>
      <w:r w:rsidRPr="00600B96">
        <w:t xml:space="preserve"> server)</w:t>
      </w:r>
      <w:bookmarkEnd w:id="200"/>
      <w:bookmarkEnd w:id="201"/>
      <w:bookmarkEnd w:id="202"/>
      <w:bookmarkEnd w:id="203"/>
    </w:p>
    <w:p w14:paraId="5CA1525E" w14:textId="77777777" w:rsidR="00C336BB" w:rsidRDefault="00C336BB" w:rsidP="00C336BB">
      <w:r>
        <w:t>The MCData</w:t>
      </w:r>
      <w:r w:rsidRPr="00600B96">
        <w:t>-3 reference point</w:t>
      </w:r>
      <w:r>
        <w:t>, which exists between the MCData server and the MCData server for MCData</w:t>
      </w:r>
      <w:r w:rsidRPr="00600B96">
        <w:t xml:space="preserve"> application s</w:t>
      </w:r>
      <w:r>
        <w:t>ignalling for establishing MCData</w:t>
      </w:r>
      <w:r w:rsidRPr="00600B96">
        <w:t xml:space="preserve"> sessions, shall use the SIP-2 reference point for transport and rout</w:t>
      </w:r>
      <w:r>
        <w:t xml:space="preserve">ing of </w:t>
      </w:r>
      <w:r>
        <w:lastRenderedPageBreak/>
        <w:t>signalling. If each MCData</w:t>
      </w:r>
      <w:r w:rsidRPr="00600B96">
        <w:t xml:space="preserve"> server is served by a d</w:t>
      </w:r>
      <w:r>
        <w:t>ifferent SIP core then the MCData</w:t>
      </w:r>
      <w:r w:rsidRPr="00600B96">
        <w:t xml:space="preserve">-3 reference point shall also use the SIP-3 reference point for transport and routing of signalling. </w:t>
      </w:r>
      <w:r>
        <w:t>Media is</w:t>
      </w:r>
      <w:r w:rsidRPr="00600B96">
        <w:t xml:space="preserve"> also transferred using the MC</w:t>
      </w:r>
      <w:r>
        <w:t>Data</w:t>
      </w:r>
      <w:r w:rsidRPr="00600B96">
        <w:t>-3 reference point.</w:t>
      </w:r>
    </w:p>
    <w:p w14:paraId="33E1BB90" w14:textId="77777777" w:rsidR="00C336BB" w:rsidRPr="00600B96" w:rsidRDefault="00C336BB" w:rsidP="00C336BB">
      <w:pPr>
        <w:pStyle w:val="Heading5"/>
      </w:pPr>
      <w:bookmarkStart w:id="204" w:name="_Toc193631924"/>
      <w:r>
        <w:t>6</w:t>
      </w:r>
      <w:r w:rsidRPr="00600B96">
        <w:t>.</w:t>
      </w:r>
      <w:r>
        <w:t>4.4.1.3A</w:t>
      </w:r>
      <w:r w:rsidRPr="00600B96">
        <w:tab/>
        <w:t>Reference p</w:t>
      </w:r>
      <w:r>
        <w:t>oint MCData-5 (between the MCData server and the EPS</w:t>
      </w:r>
      <w:r w:rsidRPr="00600B96">
        <w:t>)</w:t>
      </w:r>
      <w:bookmarkEnd w:id="204"/>
    </w:p>
    <w:p w14:paraId="75E54DDD" w14:textId="77777777" w:rsidR="00C336BB" w:rsidRPr="00600B96" w:rsidRDefault="00C336BB" w:rsidP="00C336BB">
      <w:r>
        <w:t>The MCData</w:t>
      </w:r>
      <w:r w:rsidRPr="00600B96">
        <w:t>-</w:t>
      </w:r>
      <w:r>
        <w:t>5</w:t>
      </w:r>
      <w:r w:rsidRPr="00600B96">
        <w:t xml:space="preserve"> reference point, which exists between the </w:t>
      </w:r>
      <w:r>
        <w:t xml:space="preserve">MCData server </w:t>
      </w:r>
      <w:r w:rsidRPr="00600B96">
        <w:t xml:space="preserve">and the EPS, is used, subject to the conditions below, by </w:t>
      </w:r>
      <w:r>
        <w:t>the MCData</w:t>
      </w:r>
      <w:r w:rsidRPr="00600B96">
        <w:t xml:space="preserve"> server to obtain unicast bearers with appropriate QoS from the EPS. It utilises the Rx interface of the EPS according to 3GPP TS 23.203 [</w:t>
      </w:r>
      <w:r>
        <w:t>14</w:t>
      </w:r>
      <w:r w:rsidRPr="00600B96">
        <w:t>].</w:t>
      </w:r>
    </w:p>
    <w:p w14:paraId="78E90D38" w14:textId="77777777" w:rsidR="00C336BB" w:rsidRPr="00600B96" w:rsidRDefault="00C336BB" w:rsidP="00C336BB">
      <w:pPr>
        <w:rPr>
          <w:lang w:val="nl-NL"/>
        </w:rPr>
      </w:pPr>
      <w:r>
        <w:rPr>
          <w:lang w:val="nl-NL"/>
        </w:rPr>
        <w:t>MCData-5 is not used when the MCData</w:t>
      </w:r>
      <w:r w:rsidRPr="00600B96">
        <w:rPr>
          <w:lang w:val="nl-NL"/>
        </w:rPr>
        <w:t xml:space="preserve"> service provider and the PLMN operator do not have an operational agreement for QoS control to be </w:t>
      </w:r>
      <w:r>
        <w:rPr>
          <w:lang w:val="nl-NL"/>
        </w:rPr>
        <w:t>provided directly from the MCData</w:t>
      </w:r>
      <w:r w:rsidRPr="00600B96">
        <w:rPr>
          <w:lang w:val="nl-NL"/>
        </w:rPr>
        <w:t xml:space="preserve"> service provider domain.</w:t>
      </w:r>
    </w:p>
    <w:p w14:paraId="1FAD19F4" w14:textId="77777777" w:rsidR="00C336BB" w:rsidRPr="00600B96" w:rsidRDefault="00C336BB" w:rsidP="00C336BB">
      <w:r>
        <w:rPr>
          <w:lang w:val="nl-NL"/>
        </w:rPr>
        <w:t>MCData-5 may be used when the MCData</w:t>
      </w:r>
      <w:r w:rsidRPr="00600B96">
        <w:rPr>
          <w:lang w:val="nl-NL"/>
        </w:rPr>
        <w:t xml:space="preserve"> service provider and the PLMN operator have an operational agreement where QoS control is </w:t>
      </w:r>
      <w:r>
        <w:rPr>
          <w:lang w:val="nl-NL"/>
        </w:rPr>
        <w:t>provided directly from the MCData</w:t>
      </w:r>
      <w:r w:rsidRPr="00600B96">
        <w:rPr>
          <w:lang w:val="nl-NL"/>
        </w:rPr>
        <w:t xml:space="preserve"> service provider domain.</w:t>
      </w:r>
      <w:r w:rsidRPr="00600B96">
        <w:t xml:space="preserve"> </w:t>
      </w:r>
    </w:p>
    <w:p w14:paraId="4EC95BD0" w14:textId="77777777" w:rsidR="00C336BB" w:rsidRDefault="00C336BB" w:rsidP="00C336BB">
      <w:pPr>
        <w:pStyle w:val="NO"/>
      </w:pPr>
      <w:r w:rsidRPr="00600B96">
        <w:t>NOTE:</w:t>
      </w:r>
      <w:r w:rsidRPr="00600B96">
        <w:tab/>
        <w:t xml:space="preserve">Any coordination between the P-CSCF use of Rx </w:t>
      </w:r>
      <w:r>
        <w:t>and the MCData server use of Rx (via MCData-5) from the MCData</w:t>
      </w:r>
      <w:r w:rsidRPr="00600B96">
        <w:t xml:space="preserve"> service provider domain is not specified in this release of this specification.</w:t>
      </w:r>
    </w:p>
    <w:p w14:paraId="1DD420EB" w14:textId="77777777" w:rsidR="00C336BB" w:rsidRPr="00600B96" w:rsidRDefault="00C336BB" w:rsidP="00C336BB">
      <w:pPr>
        <w:pStyle w:val="Heading5"/>
      </w:pPr>
      <w:bookmarkStart w:id="205" w:name="_Toc460615945"/>
      <w:bookmarkStart w:id="206" w:name="_Toc460616806"/>
      <w:bookmarkStart w:id="207" w:name="_Toc465162399"/>
      <w:bookmarkStart w:id="208" w:name="_Toc193631925"/>
      <w:bookmarkEnd w:id="195"/>
      <w:bookmarkEnd w:id="196"/>
      <w:bookmarkEnd w:id="197"/>
      <w:bookmarkEnd w:id="198"/>
      <w:r>
        <w:rPr>
          <w:lang w:eastAsia="zh-CN"/>
        </w:rPr>
        <w:t>6</w:t>
      </w:r>
      <w:r w:rsidRPr="00600B96">
        <w:t>.</w:t>
      </w:r>
      <w:r>
        <w:t>4.4.1.4</w:t>
      </w:r>
      <w:r w:rsidRPr="00600B96">
        <w:tab/>
        <w:t xml:space="preserve">Reference point </w:t>
      </w:r>
      <w:r>
        <w:t>MCData</w:t>
      </w:r>
      <w:r w:rsidRPr="00600B96">
        <w:t>-6 (between the MC</w:t>
      </w:r>
      <w:r>
        <w:t>Data</w:t>
      </w:r>
      <w:r w:rsidRPr="00600B96">
        <w:t xml:space="preserve"> server and the EPS)</w:t>
      </w:r>
      <w:bookmarkEnd w:id="205"/>
      <w:bookmarkEnd w:id="206"/>
      <w:bookmarkEnd w:id="207"/>
      <w:bookmarkEnd w:id="208"/>
    </w:p>
    <w:p w14:paraId="6DFF8F7D" w14:textId="77777777" w:rsidR="00C336BB" w:rsidRDefault="00C336BB" w:rsidP="00C336BB">
      <w:r>
        <w:t>The MCData</w:t>
      </w:r>
      <w:r w:rsidRPr="00600B96">
        <w:t>-6 reference point, which exists between the MC</w:t>
      </w:r>
      <w:r>
        <w:t>Data</w:t>
      </w:r>
      <w:r w:rsidRPr="00600B96">
        <w:t xml:space="preserve"> server and the EPS, is used to request the allocation and activation of multicast transport resources for MC</w:t>
      </w:r>
      <w:r>
        <w:t>Data</w:t>
      </w:r>
      <w:r w:rsidRPr="00600B96">
        <w:t xml:space="preserve"> application usage. The MC</w:t>
      </w:r>
      <w:r>
        <w:t>Data</w:t>
      </w:r>
      <w:r w:rsidRPr="00600B96">
        <w:t xml:space="preserve">-6 reference point uses the MB2-C interface </w:t>
      </w:r>
      <w:r>
        <w:t>as defined in 3GPP TS 29.468 [16</w:t>
      </w:r>
      <w:r w:rsidRPr="00600B96">
        <w:t>].</w:t>
      </w:r>
      <w:r>
        <w:t xml:space="preserve"> The MCData-6 reference point also uses the xMB-C interface as defined in 3GPP TS 29.116 [20] for file distribution.</w:t>
      </w:r>
    </w:p>
    <w:p w14:paraId="0030B07D" w14:textId="77777777" w:rsidR="00C336BB" w:rsidRPr="00600B96" w:rsidRDefault="00C336BB" w:rsidP="00C336BB">
      <w:pPr>
        <w:pStyle w:val="Heading5"/>
      </w:pPr>
      <w:bookmarkStart w:id="209" w:name="_Toc193631926"/>
      <w:r>
        <w:rPr>
          <w:lang w:eastAsia="zh-CN"/>
        </w:rPr>
        <w:t>6</w:t>
      </w:r>
      <w:r w:rsidRPr="00600B96">
        <w:t>.</w:t>
      </w:r>
      <w:r>
        <w:t>4.4.1.5</w:t>
      </w:r>
      <w:r w:rsidRPr="00600B96">
        <w:tab/>
        <w:t xml:space="preserve">Reference point </w:t>
      </w:r>
      <w:r>
        <w:t>IWF-2</w:t>
      </w:r>
      <w:r w:rsidRPr="00600B96">
        <w:t xml:space="preserve"> (between </w:t>
      </w:r>
      <w:r>
        <w:t xml:space="preserve">the interworking function to LMR system and </w:t>
      </w:r>
      <w:r w:rsidRPr="00600B96">
        <w:t>the MC</w:t>
      </w:r>
      <w:r>
        <w:t>Data</w:t>
      </w:r>
      <w:r w:rsidRPr="00600B96">
        <w:t xml:space="preserve"> server)</w:t>
      </w:r>
      <w:bookmarkEnd w:id="209"/>
    </w:p>
    <w:p w14:paraId="66EF6B79" w14:textId="77777777" w:rsidR="00C336BB" w:rsidRDefault="00C336BB" w:rsidP="00C336BB">
      <w:r>
        <w:t>The IWF</w:t>
      </w:r>
      <w:r>
        <w:noBreakHyphen/>
        <w:t>2</w:t>
      </w:r>
      <w:r w:rsidRPr="003E5F68">
        <w:t xml:space="preserve"> reference point</w:t>
      </w:r>
      <w:r>
        <w:t xml:space="preserve"> is specified in </w:t>
      </w:r>
      <w:r w:rsidRPr="00D3513E">
        <w:t>3GPP TS </w:t>
      </w:r>
      <w:r>
        <w:t>23</w:t>
      </w:r>
      <w:r w:rsidRPr="00D3513E">
        <w:t>.2</w:t>
      </w:r>
      <w:r>
        <w:t>83</w:t>
      </w:r>
      <w:r w:rsidDel="00E06E53">
        <w:t xml:space="preserve"> </w:t>
      </w:r>
      <w:r>
        <w:t>[18].</w:t>
      </w:r>
    </w:p>
    <w:p w14:paraId="09FAE66A" w14:textId="77777777" w:rsidR="00C336BB" w:rsidRPr="00600B96" w:rsidRDefault="00C336BB" w:rsidP="00C336BB">
      <w:pPr>
        <w:pStyle w:val="Heading5"/>
      </w:pPr>
      <w:bookmarkStart w:id="210" w:name="_Toc193631927"/>
      <w:r>
        <w:rPr>
          <w:lang w:eastAsia="zh-CN"/>
        </w:rPr>
        <w:t>6</w:t>
      </w:r>
      <w:r w:rsidRPr="00600B96">
        <w:t>.</w:t>
      </w:r>
      <w:r>
        <w:t>4.4.1.6</w:t>
      </w:r>
      <w:r w:rsidRPr="00600B96">
        <w:tab/>
        <w:t xml:space="preserve">Reference point </w:t>
      </w:r>
      <w:r>
        <w:t>MCData-7</w:t>
      </w:r>
      <w:r w:rsidRPr="00600B96">
        <w:t xml:space="preserve"> (</w:t>
      </w:r>
      <w:r>
        <w:t>between the Message store client and MCData message store</w:t>
      </w:r>
      <w:r w:rsidRPr="00600B96">
        <w:t>)</w:t>
      </w:r>
      <w:bookmarkEnd w:id="210"/>
    </w:p>
    <w:p w14:paraId="7966301E" w14:textId="77777777" w:rsidR="00C336BB" w:rsidRDefault="00C336BB" w:rsidP="00C336BB">
      <w:r>
        <w:t xml:space="preserve">The MCData-7 reference point, which exists between the Message store client </w:t>
      </w:r>
      <w:r w:rsidRPr="00600B96">
        <w:t>and the</w:t>
      </w:r>
      <w:r>
        <w:t xml:space="preserve"> MCData message store</w:t>
      </w:r>
      <w:r w:rsidRPr="00600B96">
        <w:t>, is used by the</w:t>
      </w:r>
      <w:r>
        <w:t xml:space="preserve"> Message store client to manage the information stored in the MCData message store, to subscribe to changes in the MCData message store and to synchronize between the MCData client and the MCData message </w:t>
      </w:r>
      <w:r w:rsidRPr="00862847">
        <w:t xml:space="preserve">store. </w:t>
      </w:r>
    </w:p>
    <w:p w14:paraId="6050F744" w14:textId="77777777" w:rsidR="00C336BB" w:rsidRPr="00600B96" w:rsidRDefault="00C336BB" w:rsidP="00C336BB">
      <w:pPr>
        <w:pStyle w:val="Heading5"/>
      </w:pPr>
      <w:bookmarkStart w:id="211" w:name="_Toc193631928"/>
      <w:r>
        <w:rPr>
          <w:lang w:eastAsia="zh-CN"/>
        </w:rPr>
        <w:t>6</w:t>
      </w:r>
      <w:r w:rsidRPr="00600B96">
        <w:t>.</w:t>
      </w:r>
      <w:r>
        <w:t>4.4.1.7</w:t>
      </w:r>
      <w:r w:rsidRPr="00600B96">
        <w:tab/>
        <w:t xml:space="preserve">Reference point </w:t>
      </w:r>
      <w:r>
        <w:t>MCData-8</w:t>
      </w:r>
      <w:r w:rsidRPr="00600B96">
        <w:t xml:space="preserve"> (</w:t>
      </w:r>
      <w:r>
        <w:t>between the MCData message store and McData server</w:t>
      </w:r>
      <w:r w:rsidRPr="00600B96">
        <w:t>)</w:t>
      </w:r>
      <w:bookmarkEnd w:id="211"/>
    </w:p>
    <w:p w14:paraId="1D2ADC06" w14:textId="77777777" w:rsidR="00C336BB" w:rsidRDefault="00C336BB" w:rsidP="00C336BB">
      <w:r>
        <w:t xml:space="preserve">The MCData-8 reference point, which exists between the MCData server </w:t>
      </w:r>
      <w:r w:rsidRPr="00600B96">
        <w:t>and the</w:t>
      </w:r>
      <w:r>
        <w:t xml:space="preserve"> MCData message store</w:t>
      </w:r>
      <w:r w:rsidRPr="00600B96">
        <w:t>, is used by the</w:t>
      </w:r>
      <w:r>
        <w:t xml:space="preserve"> MCData server to access and manage the MCData message store such as creating MCData user folders and depositing the communications history.</w:t>
      </w:r>
    </w:p>
    <w:p w14:paraId="10479060" w14:textId="77777777" w:rsidR="00C336BB" w:rsidRPr="00600B96" w:rsidRDefault="00C336BB" w:rsidP="00C336BB">
      <w:pPr>
        <w:pStyle w:val="Heading5"/>
      </w:pPr>
      <w:bookmarkStart w:id="212" w:name="_Toc534374188"/>
      <w:bookmarkStart w:id="213" w:name="_Toc193631929"/>
      <w:r>
        <w:t>6.4.4.1.8</w:t>
      </w:r>
      <w:r w:rsidRPr="00600B96">
        <w:tab/>
        <w:t xml:space="preserve">Reference point </w:t>
      </w:r>
      <w:r>
        <w:t>MCData-9</w:t>
      </w:r>
      <w:r w:rsidRPr="00600B96">
        <w:t xml:space="preserve"> (between the </w:t>
      </w:r>
      <w:r>
        <w:t xml:space="preserve">MC gateway </w:t>
      </w:r>
      <w:r w:rsidRPr="00600B96">
        <w:t xml:space="preserve">server and the </w:t>
      </w:r>
      <w:r>
        <w:t xml:space="preserve">MC gateway </w:t>
      </w:r>
      <w:r w:rsidRPr="00600B96">
        <w:t>server</w:t>
      </w:r>
      <w:r>
        <w:t xml:space="preserve"> in a different MCData system</w:t>
      </w:r>
      <w:r w:rsidRPr="00600B96">
        <w:t>)</w:t>
      </w:r>
      <w:bookmarkEnd w:id="212"/>
      <w:bookmarkEnd w:id="213"/>
    </w:p>
    <w:p w14:paraId="247A5D36" w14:textId="77777777" w:rsidR="00C336BB" w:rsidRDefault="00C336BB" w:rsidP="00C336BB">
      <w:r w:rsidRPr="00600B96">
        <w:t xml:space="preserve">The </w:t>
      </w:r>
      <w:r>
        <w:t>MCData-9</w:t>
      </w:r>
      <w:r w:rsidRPr="00600B96">
        <w:t xml:space="preserve"> reference point, which exists between the </w:t>
      </w:r>
      <w:r>
        <w:t xml:space="preserve">MC gateway </w:t>
      </w:r>
      <w:r w:rsidRPr="008B70C7">
        <w:t xml:space="preserve">server and the </w:t>
      </w:r>
      <w:r>
        <w:t xml:space="preserve">MC gateway </w:t>
      </w:r>
      <w:r w:rsidRPr="008B70C7">
        <w:t xml:space="preserve">server </w:t>
      </w:r>
      <w:r>
        <w:t xml:space="preserve">in an interconnected MCData system </w:t>
      </w:r>
      <w:r w:rsidRPr="008B70C7">
        <w:t xml:space="preserve">for </w:t>
      </w:r>
      <w:r>
        <w:t>MCData</w:t>
      </w:r>
      <w:r w:rsidRPr="008B70C7">
        <w:t xml:space="preserve"> application signalling for establishing </w:t>
      </w:r>
      <w:r>
        <w:t>MCData</w:t>
      </w:r>
      <w:r w:rsidRPr="008B70C7">
        <w:t xml:space="preserve"> sessions, shall use the SIP</w:t>
      </w:r>
      <w:r>
        <w:noBreakHyphen/>
        <w:t>3</w:t>
      </w:r>
      <w:r w:rsidRPr="008B70C7">
        <w:t xml:space="preserve"> reference point for transport and routing of signalling. </w:t>
      </w:r>
      <w:r>
        <w:t>T</w:t>
      </w:r>
      <w:r w:rsidRPr="008B70C7">
        <w:t xml:space="preserve">he </w:t>
      </w:r>
      <w:r>
        <w:t>MCData</w:t>
      </w:r>
      <w:r w:rsidRPr="008B70C7">
        <w:t>-</w:t>
      </w:r>
      <w:r>
        <w:t>9</w:t>
      </w:r>
      <w:r w:rsidRPr="008B70C7">
        <w:t xml:space="preserve"> referenc</w:t>
      </w:r>
      <w:r>
        <w:t>e point also carries application data where the data size is too great to be transferred on the signalling plane.</w:t>
      </w:r>
    </w:p>
    <w:p w14:paraId="0556AC26" w14:textId="77777777" w:rsidR="00C336BB" w:rsidRPr="00600B96" w:rsidRDefault="00C336BB" w:rsidP="00C336BB">
      <w:pPr>
        <w:pStyle w:val="Heading5"/>
      </w:pPr>
      <w:bookmarkStart w:id="214" w:name="_Toc35890596"/>
      <w:bookmarkStart w:id="215" w:name="_Toc193631930"/>
      <w:r>
        <w:rPr>
          <w:lang w:eastAsia="zh-CN"/>
        </w:rPr>
        <w:t>6</w:t>
      </w:r>
      <w:r w:rsidRPr="00600B96">
        <w:t>.</w:t>
      </w:r>
      <w:r>
        <w:t>4.4.1.9</w:t>
      </w:r>
      <w:r w:rsidRPr="00600B96">
        <w:tab/>
        <w:t xml:space="preserve">Reference point </w:t>
      </w:r>
      <w:r>
        <w:t>MCData-10</w:t>
      </w:r>
      <w:r w:rsidRPr="00600B96">
        <w:t xml:space="preserve"> (</w:t>
      </w:r>
      <w:r>
        <w:t>between the Message notification client and MCData notification server</w:t>
      </w:r>
      <w:r w:rsidRPr="00600B96">
        <w:t>)</w:t>
      </w:r>
      <w:bookmarkEnd w:id="214"/>
      <w:bookmarkEnd w:id="215"/>
    </w:p>
    <w:p w14:paraId="6916E4E0" w14:textId="77777777" w:rsidR="00C336BB" w:rsidRDefault="00C336BB" w:rsidP="00C336BB">
      <w:r>
        <w:t xml:space="preserve">The MCData-10 reference point, which exists between the Message notification client </w:t>
      </w:r>
      <w:r w:rsidRPr="00600B96">
        <w:t>and the</w:t>
      </w:r>
      <w:r>
        <w:t xml:space="preserve"> MCData notification server</w:t>
      </w:r>
      <w:r w:rsidRPr="00600B96">
        <w:t>, is used by the</w:t>
      </w:r>
      <w:r>
        <w:t xml:space="preserve"> Message notification client to create an appropriate notification channel(s) at the MCData notification server in order to direct events from MCData message store to the MCData notification server for subsequent delivery to the Message notification client on the UE. </w:t>
      </w:r>
    </w:p>
    <w:p w14:paraId="2E57529F" w14:textId="77777777" w:rsidR="00C336BB" w:rsidRPr="00600B96" w:rsidRDefault="00C336BB" w:rsidP="00C336BB">
      <w:pPr>
        <w:pStyle w:val="Heading5"/>
      </w:pPr>
      <w:bookmarkStart w:id="216" w:name="_Toc35890597"/>
      <w:bookmarkStart w:id="217" w:name="_Toc193631931"/>
      <w:r>
        <w:lastRenderedPageBreak/>
        <w:t>6.4.4.1.10</w:t>
      </w:r>
      <w:r w:rsidRPr="00600B96">
        <w:tab/>
        <w:t xml:space="preserve">Reference point </w:t>
      </w:r>
      <w:r>
        <w:t>MCData-11</w:t>
      </w:r>
      <w:r w:rsidRPr="00600B96">
        <w:t xml:space="preserve"> (between the </w:t>
      </w:r>
      <w:r>
        <w:t>MCData message store</w:t>
      </w:r>
      <w:r w:rsidRPr="00600B96">
        <w:t xml:space="preserve"> and the </w:t>
      </w:r>
      <w:r>
        <w:t xml:space="preserve">MCData notification </w:t>
      </w:r>
      <w:r w:rsidRPr="00600B96">
        <w:t>server)</w:t>
      </w:r>
      <w:bookmarkEnd w:id="216"/>
      <w:bookmarkEnd w:id="217"/>
    </w:p>
    <w:p w14:paraId="67097128" w14:textId="77777777" w:rsidR="00C336BB" w:rsidRPr="00B07750" w:rsidRDefault="00C336BB" w:rsidP="00C336BB">
      <w:r w:rsidRPr="00600B96">
        <w:t xml:space="preserve">The </w:t>
      </w:r>
      <w:r>
        <w:t>MCData-11</w:t>
      </w:r>
      <w:r w:rsidRPr="00600B96">
        <w:t xml:space="preserve"> reference point</w:t>
      </w:r>
      <w:r>
        <w:t xml:space="preserve">, which exists between the MCData message store and the MCData notification server, is used by the MCData message store to send notification message to the </w:t>
      </w:r>
      <w:r w:rsidRPr="00903DA3">
        <w:t>subscribed</w:t>
      </w:r>
      <w:r>
        <w:t xml:space="preserve"> Message notification client.</w:t>
      </w:r>
    </w:p>
    <w:p w14:paraId="7046EBBD" w14:textId="77777777" w:rsidR="00C336BB" w:rsidRPr="00D73ED4" w:rsidRDefault="00C336BB" w:rsidP="00C336BB">
      <w:pPr>
        <w:pStyle w:val="Heading2"/>
      </w:pPr>
      <w:bookmarkStart w:id="218" w:name="_Toc193631932"/>
      <w:bookmarkStart w:id="219" w:name="_Toc433209555"/>
      <w:bookmarkStart w:id="220" w:name="_Toc454348952"/>
      <w:r>
        <w:t>6.5</w:t>
      </w:r>
      <w:r>
        <w:tab/>
        <w:t>Functional model for short data service</w:t>
      </w:r>
      <w:bookmarkEnd w:id="218"/>
      <w:r>
        <w:t xml:space="preserve"> </w:t>
      </w:r>
    </w:p>
    <w:p w14:paraId="6BCE9430" w14:textId="77777777" w:rsidR="00C336BB" w:rsidRPr="00D73ED4" w:rsidRDefault="00C336BB" w:rsidP="00C336BB">
      <w:pPr>
        <w:pStyle w:val="Heading3"/>
      </w:pPr>
      <w:bookmarkStart w:id="221" w:name="_Toc193631933"/>
      <w:r>
        <w:t>6.5.1</w:t>
      </w:r>
      <w:r>
        <w:tab/>
        <w:t>On-network functional model</w:t>
      </w:r>
      <w:bookmarkEnd w:id="221"/>
    </w:p>
    <w:p w14:paraId="6F17F03E" w14:textId="77777777" w:rsidR="00C336BB" w:rsidRDefault="00C336BB" w:rsidP="00C336BB">
      <w:r w:rsidRPr="00D518E4">
        <w:t>Figure</w:t>
      </w:r>
      <w:r>
        <w:t> 6</w:t>
      </w:r>
      <w:r w:rsidRPr="00D518E4">
        <w:t>.</w:t>
      </w:r>
      <w:r>
        <w:t>5.1</w:t>
      </w:r>
      <w:r w:rsidRPr="00D518E4">
        <w:t xml:space="preserve">-1 shows the </w:t>
      </w:r>
      <w:r>
        <w:t xml:space="preserve">application plane </w:t>
      </w:r>
      <w:r w:rsidRPr="00D518E4">
        <w:t xml:space="preserve">functional model for </w:t>
      </w:r>
      <w:r>
        <w:t>SDS</w:t>
      </w:r>
      <w:r w:rsidRPr="00D518E4">
        <w:t>.</w:t>
      </w:r>
    </w:p>
    <w:p w14:paraId="04686FA4" w14:textId="77777777" w:rsidR="00C336BB" w:rsidRDefault="00C336BB" w:rsidP="00C336BB">
      <w:pPr>
        <w:pStyle w:val="TH"/>
      </w:pPr>
      <w:r>
        <w:object w:dxaOrig="7032" w:dyaOrig="3720" w14:anchorId="1327CBFA">
          <v:shape id="_x0000_i1029" type="#_x0000_t75" style="width:351.1pt;height:185.6pt" o:ole="">
            <v:imagedata r:id="rId19" o:title=""/>
          </v:shape>
          <o:OLEObject Type="Embed" ProgID="Visio.Drawing.11" ShapeID="_x0000_i1029" DrawAspect="Content" ObjectID="_1804365532" r:id="rId20"/>
        </w:object>
      </w:r>
    </w:p>
    <w:p w14:paraId="358F9675" w14:textId="77777777" w:rsidR="00C336BB" w:rsidRDefault="00C336BB" w:rsidP="00C336BB">
      <w:pPr>
        <w:pStyle w:val="TF"/>
      </w:pPr>
      <w:r w:rsidRPr="00AE359C">
        <w:t>Figure</w:t>
      </w:r>
      <w:r>
        <w:t> 6</w:t>
      </w:r>
      <w:r w:rsidRPr="00AE359C">
        <w:t>.</w:t>
      </w:r>
      <w:r>
        <w:t>5.1</w:t>
      </w:r>
      <w:r w:rsidRPr="00AE359C">
        <w:t xml:space="preserve">-1: </w:t>
      </w:r>
      <w:r>
        <w:t>Application plane f</w:t>
      </w:r>
      <w:r w:rsidRPr="00AE359C">
        <w:t xml:space="preserve">unctional model for </w:t>
      </w:r>
      <w:r>
        <w:t>SDS</w:t>
      </w:r>
    </w:p>
    <w:p w14:paraId="608BE2F7" w14:textId="77777777" w:rsidR="00C336BB" w:rsidRPr="00823619" w:rsidRDefault="00C336BB" w:rsidP="00C336BB">
      <w:r w:rsidRPr="00823619">
        <w:t>In the model shown in figure </w:t>
      </w:r>
      <w:r>
        <w:t>6</w:t>
      </w:r>
      <w:r w:rsidRPr="00823619">
        <w:t>.</w:t>
      </w:r>
      <w:r>
        <w:t>5</w:t>
      </w:r>
      <w:r w:rsidRPr="00823619">
        <w:t>.1-1, the following apply:</w:t>
      </w:r>
    </w:p>
    <w:p w14:paraId="718EFD1D" w14:textId="77777777" w:rsidR="00C336BB" w:rsidRPr="00823619" w:rsidRDefault="00C336BB" w:rsidP="00C336BB">
      <w:pPr>
        <w:pStyle w:val="B1"/>
      </w:pPr>
      <w:r w:rsidRPr="00823619">
        <w:t>-</w:t>
      </w:r>
      <w:r w:rsidRPr="00823619">
        <w:tab/>
      </w:r>
      <w:r>
        <w:t xml:space="preserve">MCData-SDS-1 reference point is primarily used </w:t>
      </w:r>
      <w:r w:rsidRPr="00823619">
        <w:t xml:space="preserve">for MCData application signalling </w:t>
      </w:r>
      <w:r>
        <w:t>during</w:t>
      </w:r>
      <w:r w:rsidRPr="00823619">
        <w:t xml:space="preserve"> </w:t>
      </w:r>
      <w:r>
        <w:t>session establishment</w:t>
      </w:r>
      <w:r w:rsidRPr="00823619">
        <w:t xml:space="preserve"> in support of </w:t>
      </w:r>
      <w:r>
        <w:t>SDS data transfer. Secondarily,</w:t>
      </w:r>
      <w:r w:rsidRPr="00823619">
        <w:t xml:space="preserve"> MCData-</w:t>
      </w:r>
      <w:r>
        <w:t>SDS-</w:t>
      </w:r>
      <w:r w:rsidRPr="00823619">
        <w:t xml:space="preserve">1 </w:t>
      </w:r>
      <w:r>
        <w:t xml:space="preserve">reference point </w:t>
      </w:r>
      <w:r w:rsidRPr="00823619">
        <w:t xml:space="preserve">is used for </w:t>
      </w:r>
      <w:r>
        <w:t xml:space="preserve">uplink and downlink </w:t>
      </w:r>
      <w:r w:rsidRPr="00823619">
        <w:t xml:space="preserve">unicast </w:t>
      </w:r>
      <w:r>
        <w:t>SDS data transaction</w:t>
      </w:r>
      <w:r w:rsidRPr="00823619">
        <w:t xml:space="preserve"> </w:t>
      </w:r>
      <w:r>
        <w:t xml:space="preserve">over signalling control plane </w:t>
      </w:r>
      <w:r w:rsidRPr="00823619">
        <w:t xml:space="preserve">by the </w:t>
      </w:r>
      <w:r>
        <w:t>SDS distribution function</w:t>
      </w:r>
      <w:r w:rsidRPr="00823619">
        <w:t xml:space="preserve"> </w:t>
      </w:r>
      <w:r>
        <w:t>of the</w:t>
      </w:r>
      <w:r w:rsidRPr="00823619">
        <w:t xml:space="preserve"> MCData server and </w:t>
      </w:r>
      <w:r>
        <w:t xml:space="preserve">SDS function of the </w:t>
      </w:r>
      <w:r w:rsidRPr="00823619">
        <w:t>MCData client</w:t>
      </w:r>
      <w:r>
        <w:t>.</w:t>
      </w:r>
    </w:p>
    <w:p w14:paraId="15912425" w14:textId="77777777" w:rsidR="00C336BB" w:rsidRPr="00823619" w:rsidRDefault="00C336BB" w:rsidP="00C336BB">
      <w:pPr>
        <w:pStyle w:val="B1"/>
      </w:pPr>
      <w:r w:rsidRPr="00823619">
        <w:t>-</w:t>
      </w:r>
      <w:r w:rsidRPr="00823619">
        <w:tab/>
        <w:t>MCData-</w:t>
      </w:r>
      <w:r>
        <w:t>SDS-2</w:t>
      </w:r>
      <w:r w:rsidRPr="00823619">
        <w:t xml:space="preserve"> </w:t>
      </w:r>
      <w:r>
        <w:t xml:space="preserve">reference point </w:t>
      </w:r>
      <w:r w:rsidRPr="00823619">
        <w:t xml:space="preserve">carries uplink and downlink unicast </w:t>
      </w:r>
      <w:r>
        <w:t>SDS data</w:t>
      </w:r>
      <w:r w:rsidRPr="00823619">
        <w:t xml:space="preserve"> </w:t>
      </w:r>
      <w:r>
        <w:t xml:space="preserve">over media plane </w:t>
      </w:r>
      <w:r w:rsidRPr="00823619">
        <w:t xml:space="preserve">between the </w:t>
      </w:r>
      <w:r>
        <w:t>SDS distribution function</w:t>
      </w:r>
      <w:r w:rsidRPr="00823619">
        <w:t xml:space="preserve"> of the MCData server and the </w:t>
      </w:r>
      <w:r>
        <w:t>SDS function</w:t>
      </w:r>
      <w:r w:rsidRPr="00823619">
        <w:t xml:space="preserve"> of the MCData </w:t>
      </w:r>
      <w:r>
        <w:t>client</w:t>
      </w:r>
      <w:r w:rsidRPr="00823619">
        <w:t>.</w:t>
      </w:r>
    </w:p>
    <w:p w14:paraId="7C24546A" w14:textId="77777777" w:rsidR="00C336BB" w:rsidRDefault="00C336BB" w:rsidP="00C336BB">
      <w:pPr>
        <w:pStyle w:val="B1"/>
      </w:pPr>
      <w:r w:rsidRPr="00823619">
        <w:t>-</w:t>
      </w:r>
      <w:r w:rsidRPr="00823619">
        <w:tab/>
        <w:t>MCData-</w:t>
      </w:r>
      <w:r>
        <w:t>SDS-3</w:t>
      </w:r>
      <w:r w:rsidRPr="00823619">
        <w:t xml:space="preserve"> </w:t>
      </w:r>
      <w:r>
        <w:t xml:space="preserve">reference point </w:t>
      </w:r>
      <w:r w:rsidRPr="00823619">
        <w:t xml:space="preserve">carries downlink multicast </w:t>
      </w:r>
      <w:r>
        <w:t>SDS data over media plane</w:t>
      </w:r>
      <w:r w:rsidRPr="00823619">
        <w:t xml:space="preserve"> from the </w:t>
      </w:r>
      <w:r>
        <w:t>SDS distribution function</w:t>
      </w:r>
      <w:r w:rsidRPr="00823619">
        <w:t xml:space="preserve"> of the MCData server to the </w:t>
      </w:r>
      <w:r>
        <w:t>SDS function</w:t>
      </w:r>
      <w:r w:rsidRPr="00823619">
        <w:t xml:space="preserve"> of the MCData </w:t>
      </w:r>
      <w:r>
        <w:t>client</w:t>
      </w:r>
      <w:r w:rsidRPr="00823619">
        <w:t>.</w:t>
      </w:r>
    </w:p>
    <w:p w14:paraId="18C75076" w14:textId="77777777" w:rsidR="00C336BB" w:rsidRDefault="00C336BB" w:rsidP="00C336BB">
      <w:r>
        <w:t>Examples of SDS data</w:t>
      </w:r>
      <w:r w:rsidRPr="006222C9">
        <w:t xml:space="preserve"> </w:t>
      </w:r>
      <w:r>
        <w:t xml:space="preserve">(in the form of text, binary, application data, URL or combinations of these) are: </w:t>
      </w:r>
    </w:p>
    <w:p w14:paraId="31666C5A" w14:textId="77777777" w:rsidR="00C336BB" w:rsidRPr="00823619" w:rsidRDefault="00C336BB" w:rsidP="00C336BB">
      <w:pPr>
        <w:pStyle w:val="B1"/>
      </w:pPr>
      <w:r w:rsidRPr="00823619">
        <w:t>-</w:t>
      </w:r>
      <w:r w:rsidRPr="00823619">
        <w:tab/>
        <w:t>information pertaining to applications e.g. health parameters of MCData user for situational awareness application;</w:t>
      </w:r>
    </w:p>
    <w:p w14:paraId="415775FD" w14:textId="77777777" w:rsidR="00C336BB" w:rsidRPr="00823619" w:rsidRDefault="00C336BB" w:rsidP="00C336BB">
      <w:pPr>
        <w:pStyle w:val="B1"/>
      </w:pPr>
      <w:r w:rsidRPr="00823619">
        <w:t>-</w:t>
      </w:r>
      <w:r w:rsidRPr="00823619">
        <w:tab/>
        <w:t>information pertaining to enhanced status service;</w:t>
      </w:r>
    </w:p>
    <w:p w14:paraId="535634B7" w14:textId="77777777" w:rsidR="00C336BB" w:rsidRPr="00823619" w:rsidRDefault="00C336BB" w:rsidP="00C336BB">
      <w:pPr>
        <w:pStyle w:val="B1"/>
      </w:pPr>
      <w:r w:rsidRPr="00823619">
        <w:t>-</w:t>
      </w:r>
      <w:r w:rsidRPr="00823619">
        <w:tab/>
        <w:t xml:space="preserve">text </w:t>
      </w:r>
      <w:r>
        <w:t xml:space="preserve">or URL </w:t>
      </w:r>
      <w:r w:rsidRPr="00823619">
        <w:t>data between MCData users;</w:t>
      </w:r>
    </w:p>
    <w:p w14:paraId="2D312719" w14:textId="77777777" w:rsidR="00C336BB" w:rsidRPr="00823619" w:rsidRDefault="00C336BB" w:rsidP="00C336BB">
      <w:pPr>
        <w:pStyle w:val="B1"/>
      </w:pPr>
      <w:r w:rsidRPr="00823619">
        <w:t>-</w:t>
      </w:r>
      <w:r w:rsidRPr="00823619">
        <w:tab/>
        <w:t>application data</w:t>
      </w:r>
      <w:r>
        <w:t xml:space="preserve"> (e.g. health parameters)</w:t>
      </w:r>
      <w:r w:rsidRPr="00823619">
        <w:t xml:space="preserve"> to the MCData user;</w:t>
      </w:r>
    </w:p>
    <w:p w14:paraId="51B5C305" w14:textId="77777777" w:rsidR="00C336BB" w:rsidRPr="00823619" w:rsidRDefault="00C336BB" w:rsidP="00C336BB">
      <w:pPr>
        <w:pStyle w:val="B1"/>
      </w:pPr>
      <w:r w:rsidRPr="00823619">
        <w:t>-</w:t>
      </w:r>
      <w:r w:rsidRPr="00823619">
        <w:tab/>
        <w:t xml:space="preserve">location information (independent or along with user </w:t>
      </w:r>
      <w:r>
        <w:t xml:space="preserve">or application </w:t>
      </w:r>
      <w:r w:rsidRPr="00823619">
        <w:t>provided data);</w:t>
      </w:r>
    </w:p>
    <w:p w14:paraId="450787F5" w14:textId="77777777" w:rsidR="00C336BB" w:rsidRPr="00823619" w:rsidRDefault="00C336BB" w:rsidP="00C336BB">
      <w:pPr>
        <w:pStyle w:val="B1"/>
      </w:pPr>
      <w:r>
        <w:t>-</w:t>
      </w:r>
      <w:r>
        <w:tab/>
        <w:t>command instructions to invoke certain operations on the MCData UE e.g. invoking UE specific applications</w:t>
      </w:r>
      <w:r w:rsidRPr="00823619">
        <w:t>;</w:t>
      </w:r>
      <w:r>
        <w:t xml:space="preserve"> </w:t>
      </w:r>
      <w:r w:rsidRPr="00823619">
        <w:t>and</w:t>
      </w:r>
    </w:p>
    <w:p w14:paraId="4CF7A67B" w14:textId="77777777" w:rsidR="00C336BB" w:rsidRPr="003E1C59" w:rsidRDefault="00C336BB" w:rsidP="00C336BB">
      <w:pPr>
        <w:pStyle w:val="B1"/>
      </w:pPr>
      <w:r w:rsidRPr="00823619">
        <w:t>-</w:t>
      </w:r>
      <w:r w:rsidRPr="00823619">
        <w:tab/>
        <w:t>application plane identities for the MCData user and MCData application.</w:t>
      </w:r>
    </w:p>
    <w:p w14:paraId="53BAACC7" w14:textId="77777777" w:rsidR="00C336BB" w:rsidRPr="00D73ED4" w:rsidRDefault="00C336BB" w:rsidP="00C336BB">
      <w:pPr>
        <w:pStyle w:val="Heading3"/>
      </w:pPr>
      <w:bookmarkStart w:id="222" w:name="_Toc193631934"/>
      <w:r>
        <w:lastRenderedPageBreak/>
        <w:t>6.5.2</w:t>
      </w:r>
      <w:r>
        <w:tab/>
        <w:t>Off-network functional model</w:t>
      </w:r>
      <w:bookmarkEnd w:id="222"/>
    </w:p>
    <w:p w14:paraId="3B831DF1" w14:textId="77777777" w:rsidR="00C336BB" w:rsidRPr="00321005" w:rsidRDefault="00C336BB" w:rsidP="00C336BB">
      <w:r w:rsidRPr="00321005">
        <w:t>Figure </w:t>
      </w:r>
      <w:r>
        <w:t>6</w:t>
      </w:r>
      <w:r w:rsidRPr="00321005">
        <w:t>.5.2-1 shows the off-network application plane functional model for SDS.</w:t>
      </w:r>
    </w:p>
    <w:p w14:paraId="3020839D" w14:textId="77777777" w:rsidR="00C336BB" w:rsidRPr="00321005" w:rsidRDefault="00C336BB" w:rsidP="00C336BB">
      <w:pPr>
        <w:pStyle w:val="TH"/>
      </w:pPr>
      <w:r w:rsidRPr="00321005">
        <w:object w:dxaOrig="7093" w:dyaOrig="4400" w14:anchorId="78C8EBFE">
          <v:shape id="_x0000_i1030" type="#_x0000_t75" style="width:354.4pt;height:220.2pt" o:ole="">
            <v:imagedata r:id="rId21" o:title=""/>
          </v:shape>
          <o:OLEObject Type="Embed" ProgID="Visio.Drawing.11" ShapeID="_x0000_i1030" DrawAspect="Content" ObjectID="_1804365533" r:id="rId22"/>
        </w:object>
      </w:r>
    </w:p>
    <w:p w14:paraId="6A65E870" w14:textId="77777777" w:rsidR="00C336BB" w:rsidRPr="00321005" w:rsidRDefault="00C336BB" w:rsidP="00C336BB">
      <w:pPr>
        <w:pStyle w:val="TF"/>
      </w:pPr>
      <w:r w:rsidRPr="00321005">
        <w:t>Figure </w:t>
      </w:r>
      <w:r>
        <w:t>6</w:t>
      </w:r>
      <w:r w:rsidRPr="00321005">
        <w:t>.5.</w:t>
      </w:r>
      <w:r>
        <w:t>2</w:t>
      </w:r>
      <w:r w:rsidRPr="00321005">
        <w:t>-1: Application plane functional model for SDS</w:t>
      </w:r>
    </w:p>
    <w:p w14:paraId="6292F8B0" w14:textId="77777777" w:rsidR="00C336BB" w:rsidRDefault="00C336BB" w:rsidP="00C336BB">
      <w:pPr>
        <w:pStyle w:val="Heading3"/>
      </w:pPr>
      <w:bookmarkStart w:id="223" w:name="_Toc193631935"/>
      <w:r>
        <w:t>6.5.3</w:t>
      </w:r>
      <w:r>
        <w:tab/>
        <w:t>Functional entities description</w:t>
      </w:r>
      <w:bookmarkEnd w:id="223"/>
    </w:p>
    <w:p w14:paraId="3B5B5646" w14:textId="77777777" w:rsidR="00C336BB" w:rsidRDefault="00C336BB" w:rsidP="00C336BB">
      <w:pPr>
        <w:pStyle w:val="Heading4"/>
      </w:pPr>
      <w:bookmarkStart w:id="224" w:name="_Toc193631936"/>
      <w:r>
        <w:t>6.5.3.1</w:t>
      </w:r>
      <w:r>
        <w:tab/>
        <w:t>Application plane</w:t>
      </w:r>
      <w:bookmarkEnd w:id="224"/>
    </w:p>
    <w:p w14:paraId="3A098935" w14:textId="77777777" w:rsidR="00C336BB" w:rsidRPr="00823619" w:rsidRDefault="00C336BB" w:rsidP="00C336BB">
      <w:pPr>
        <w:pStyle w:val="Heading5"/>
      </w:pPr>
      <w:bookmarkStart w:id="225" w:name="_Toc193631937"/>
      <w:r>
        <w:t>6</w:t>
      </w:r>
      <w:r w:rsidRPr="00823619">
        <w:t>.</w:t>
      </w:r>
      <w:r>
        <w:t>5</w:t>
      </w:r>
      <w:r w:rsidRPr="00823619">
        <w:t>.</w:t>
      </w:r>
      <w:r>
        <w:t>3</w:t>
      </w:r>
      <w:r w:rsidRPr="00823619">
        <w:t>.</w:t>
      </w:r>
      <w:r>
        <w:t>1</w:t>
      </w:r>
      <w:r w:rsidRPr="00823619">
        <w:t>.1</w:t>
      </w:r>
      <w:r w:rsidRPr="00823619">
        <w:tab/>
      </w:r>
      <w:r>
        <w:t>SDS function</w:t>
      </w:r>
      <w:bookmarkEnd w:id="225"/>
    </w:p>
    <w:p w14:paraId="1AE17E90" w14:textId="77777777" w:rsidR="00C336BB" w:rsidRPr="008D3A1E" w:rsidRDefault="00C336BB" w:rsidP="00C336BB">
      <w:r>
        <w:rPr>
          <w:rFonts w:eastAsia="Malgun Gothic"/>
          <w:lang w:eastAsia="ko-KR"/>
        </w:rPr>
        <w:t xml:space="preserve">SDS function of the MCData client is responsible to handle SDS capability related requests and responses. </w:t>
      </w:r>
    </w:p>
    <w:p w14:paraId="57C118A7" w14:textId="77777777" w:rsidR="00C336BB" w:rsidRDefault="00C336BB" w:rsidP="00C336BB">
      <w:pPr>
        <w:pStyle w:val="Heading5"/>
      </w:pPr>
      <w:bookmarkStart w:id="226" w:name="_Toc193631938"/>
      <w:r>
        <w:t>6</w:t>
      </w:r>
      <w:r w:rsidRPr="00823619">
        <w:t>.</w:t>
      </w:r>
      <w:r>
        <w:t>5</w:t>
      </w:r>
      <w:r w:rsidRPr="00823619">
        <w:t>.</w:t>
      </w:r>
      <w:r>
        <w:t>3</w:t>
      </w:r>
      <w:r w:rsidRPr="00823619">
        <w:t>.</w:t>
      </w:r>
      <w:r>
        <w:t>1</w:t>
      </w:r>
      <w:r w:rsidRPr="00823619">
        <w:t>.</w:t>
      </w:r>
      <w:r>
        <w:t>2</w:t>
      </w:r>
      <w:r w:rsidRPr="00823619">
        <w:tab/>
      </w:r>
      <w:r>
        <w:t>SDS distribution function</w:t>
      </w:r>
      <w:bookmarkEnd w:id="226"/>
    </w:p>
    <w:p w14:paraId="25DB9D4E" w14:textId="77777777" w:rsidR="00C336BB" w:rsidRPr="00823619" w:rsidRDefault="00C336BB" w:rsidP="00C336BB">
      <w:bookmarkStart w:id="227" w:name="_Toc428364973"/>
      <w:bookmarkStart w:id="228" w:name="_Toc433209573"/>
      <w:bookmarkStart w:id="229" w:name="_Toc454348972"/>
      <w:r w:rsidRPr="00823619">
        <w:t xml:space="preserve">The </w:t>
      </w:r>
      <w:r>
        <w:t>SDS distribution function</w:t>
      </w:r>
      <w:r w:rsidRPr="00823619">
        <w:t xml:space="preserve"> </w:t>
      </w:r>
      <w:r>
        <w:t xml:space="preserve">of the MCData server </w:t>
      </w:r>
      <w:r w:rsidRPr="00823619">
        <w:t xml:space="preserve">is responsible for the </w:t>
      </w:r>
      <w:r>
        <w:t xml:space="preserve">SDS </w:t>
      </w:r>
      <w:r w:rsidRPr="00823619">
        <w:t xml:space="preserve">data </w:t>
      </w:r>
      <w:r>
        <w:t xml:space="preserve">transaction to MCData </w:t>
      </w:r>
      <w:r w:rsidRPr="00823619">
        <w:t xml:space="preserve">communication participants. The </w:t>
      </w:r>
      <w:r>
        <w:t>SDS distribution function</w:t>
      </w:r>
      <w:r w:rsidRPr="00823619">
        <w:t xml:space="preserve"> </w:t>
      </w:r>
      <w:r>
        <w:t xml:space="preserve">of the MCData server </w:t>
      </w:r>
      <w:r w:rsidRPr="00823619">
        <w:t>provide</w:t>
      </w:r>
      <w:r>
        <w:t>s</w:t>
      </w:r>
      <w:r w:rsidRPr="00823619">
        <w:t xml:space="preserve"> the following functionality:</w:t>
      </w:r>
    </w:p>
    <w:p w14:paraId="752E7C9E" w14:textId="77777777" w:rsidR="00C336BB" w:rsidRPr="00823619" w:rsidRDefault="00C336BB" w:rsidP="00C336BB">
      <w:pPr>
        <w:pStyle w:val="B1"/>
      </w:pPr>
      <w:r w:rsidRPr="00823619">
        <w:t>-</w:t>
      </w:r>
      <w:r w:rsidRPr="00823619">
        <w:tab/>
        <w:t xml:space="preserve">reception of uplink </w:t>
      </w:r>
      <w:r>
        <w:t>SDS data</w:t>
      </w:r>
      <w:r w:rsidRPr="00823619">
        <w:t xml:space="preserve"> </w:t>
      </w:r>
      <w:r>
        <w:t>transaction</w:t>
      </w:r>
      <w:r w:rsidRPr="00823619">
        <w:t xml:space="preserve"> by means of the </w:t>
      </w:r>
      <w:r>
        <w:t>MCData-SDS-1 and MCData</w:t>
      </w:r>
      <w:r w:rsidRPr="00823619">
        <w:t>-</w:t>
      </w:r>
      <w:r>
        <w:t>SDS-2</w:t>
      </w:r>
      <w:r w:rsidRPr="00823619">
        <w:t xml:space="preserve"> reference point</w:t>
      </w:r>
      <w:r>
        <w:t>s</w:t>
      </w:r>
      <w:r w:rsidRPr="00823619">
        <w:t>;</w:t>
      </w:r>
    </w:p>
    <w:p w14:paraId="136FBDF3" w14:textId="77777777" w:rsidR="00C336BB" w:rsidRPr="00823619" w:rsidRDefault="00C336BB" w:rsidP="00C336BB">
      <w:pPr>
        <w:pStyle w:val="B1"/>
      </w:pPr>
      <w:r w:rsidRPr="00823619">
        <w:t>-</w:t>
      </w:r>
      <w:r w:rsidRPr="00823619">
        <w:tab/>
        <w:t xml:space="preserve">replicate the </w:t>
      </w:r>
      <w:r>
        <w:t>SDS data</w:t>
      </w:r>
      <w:r w:rsidRPr="00823619">
        <w:t xml:space="preserve"> as needed for distribution to those </w:t>
      </w:r>
      <w:r>
        <w:t xml:space="preserve">MCData </w:t>
      </w:r>
      <w:r w:rsidRPr="00823619">
        <w:t>communication participants using unicast transport;</w:t>
      </w:r>
    </w:p>
    <w:p w14:paraId="40D6D331" w14:textId="77777777" w:rsidR="00C336BB" w:rsidRPr="00823619" w:rsidRDefault="00C336BB" w:rsidP="00C336BB">
      <w:pPr>
        <w:pStyle w:val="B1"/>
      </w:pPr>
      <w:r w:rsidRPr="00823619">
        <w:t>-</w:t>
      </w:r>
      <w:r w:rsidRPr="00823619">
        <w:tab/>
        <w:t xml:space="preserve">distribute downlink </w:t>
      </w:r>
      <w:r>
        <w:t>data</w:t>
      </w:r>
      <w:r w:rsidRPr="00823619">
        <w:t xml:space="preserve"> by IP unicast transmission to those </w:t>
      </w:r>
      <w:r>
        <w:t xml:space="preserve">MCData </w:t>
      </w:r>
      <w:r w:rsidRPr="00823619">
        <w:t xml:space="preserve">communication participants utilizing unicast transport by means of the </w:t>
      </w:r>
      <w:r>
        <w:t>MCData-SDS-1 and MCData</w:t>
      </w:r>
      <w:r w:rsidRPr="00823619">
        <w:t>-</w:t>
      </w:r>
      <w:r>
        <w:t>SDS-2</w:t>
      </w:r>
      <w:r w:rsidRPr="00823619">
        <w:t xml:space="preserve"> reference point</w:t>
      </w:r>
      <w:r>
        <w:t>s</w:t>
      </w:r>
      <w:r w:rsidRPr="00823619">
        <w:t>;</w:t>
      </w:r>
      <w:r>
        <w:t xml:space="preserve"> and</w:t>
      </w:r>
    </w:p>
    <w:p w14:paraId="0C70D652" w14:textId="77777777" w:rsidR="00C336BB" w:rsidRPr="00823619" w:rsidRDefault="00C336BB" w:rsidP="00C336BB">
      <w:pPr>
        <w:pStyle w:val="B1"/>
      </w:pPr>
      <w:r w:rsidRPr="00823619">
        <w:t>-</w:t>
      </w:r>
      <w:r w:rsidRPr="00823619">
        <w:tab/>
        <w:t xml:space="preserve">distribute downlink </w:t>
      </w:r>
      <w:r>
        <w:t>SDS data</w:t>
      </w:r>
      <w:r w:rsidRPr="00823619">
        <w:t xml:space="preserve"> using multicast downlink transport by means of the </w:t>
      </w:r>
      <w:r>
        <w:t>MCData</w:t>
      </w:r>
      <w:r w:rsidRPr="00823619">
        <w:t>-</w:t>
      </w:r>
      <w:r>
        <w:t>SDS-3 reference point.</w:t>
      </w:r>
    </w:p>
    <w:p w14:paraId="5FDAC142" w14:textId="77777777" w:rsidR="00C336BB" w:rsidRDefault="00C336BB" w:rsidP="00C336BB">
      <w:pPr>
        <w:pStyle w:val="Heading5"/>
      </w:pPr>
      <w:bookmarkStart w:id="230" w:name="_Toc193631939"/>
      <w:bookmarkEnd w:id="227"/>
      <w:bookmarkEnd w:id="228"/>
      <w:bookmarkEnd w:id="229"/>
      <w:r>
        <w:t>6</w:t>
      </w:r>
      <w:r w:rsidRPr="00823619">
        <w:t>.</w:t>
      </w:r>
      <w:r>
        <w:t>5</w:t>
      </w:r>
      <w:r w:rsidRPr="00823619">
        <w:t>.</w:t>
      </w:r>
      <w:r>
        <w:t>3</w:t>
      </w:r>
      <w:r w:rsidRPr="00823619">
        <w:t>.</w:t>
      </w:r>
      <w:r>
        <w:t>1</w:t>
      </w:r>
      <w:r w:rsidRPr="00823619">
        <w:t>.</w:t>
      </w:r>
      <w:r>
        <w:t>3</w:t>
      </w:r>
      <w:r w:rsidRPr="00823619">
        <w:tab/>
      </w:r>
      <w:r>
        <w:t>Transmission/Reception control</w:t>
      </w:r>
      <w:bookmarkEnd w:id="230"/>
    </w:p>
    <w:p w14:paraId="6634E707" w14:textId="77777777" w:rsidR="00C336BB" w:rsidRDefault="00C336BB" w:rsidP="00C336BB">
      <w:r>
        <w:t>This functional entity is responsible for transmission and reception control of MCData SDS data transaction</w:t>
      </w:r>
      <w:r w:rsidRPr="00823619">
        <w:t xml:space="preserve"> </w:t>
      </w:r>
      <w:r>
        <w:t xml:space="preserve">between the sending MCData UE, the MCData server, and the receiving MCData UE. For SDS capability, due to small data size, the SDS messages </w:t>
      </w:r>
      <w:r w:rsidRPr="001A0FCA">
        <w:t>can be automatically sent</w:t>
      </w:r>
      <w:r>
        <w:t xml:space="preserve">. </w:t>
      </w:r>
    </w:p>
    <w:p w14:paraId="168FE085" w14:textId="77777777" w:rsidR="00C336BB" w:rsidRDefault="00C336BB" w:rsidP="00C336BB">
      <w:pPr>
        <w:pStyle w:val="Heading4"/>
      </w:pPr>
      <w:bookmarkStart w:id="231" w:name="_Toc193631940"/>
      <w:r>
        <w:t>6.5.3.2</w:t>
      </w:r>
      <w:r>
        <w:tab/>
        <w:t>Signalling control plane</w:t>
      </w:r>
      <w:bookmarkEnd w:id="231"/>
    </w:p>
    <w:p w14:paraId="28A51427" w14:textId="77777777" w:rsidR="00C336BB" w:rsidRPr="008042A1" w:rsidRDefault="00C336BB" w:rsidP="00C336BB">
      <w:r>
        <w:rPr>
          <w:rFonts w:eastAsia="SimSun" w:hint="eastAsia"/>
          <w:lang w:eastAsia="zh-CN"/>
        </w:rPr>
        <w:t>T</w:t>
      </w:r>
      <w:r>
        <w:t xml:space="preserve">he description of the signalling control plane </w:t>
      </w:r>
      <w:r>
        <w:rPr>
          <w:rFonts w:eastAsia="SimSun" w:hint="eastAsia"/>
          <w:lang w:eastAsia="zh-CN"/>
        </w:rPr>
        <w:t>is contained in the common functional architecture to support MC services as specified in 3GPP</w:t>
      </w:r>
      <w:r w:rsidRPr="003E2577">
        <w:t> </w:t>
      </w:r>
      <w:r>
        <w:rPr>
          <w:rFonts w:eastAsia="SimSun" w:hint="eastAsia"/>
          <w:lang w:eastAsia="zh-CN"/>
        </w:rPr>
        <w:t>TS</w:t>
      </w:r>
      <w:r w:rsidRPr="003E2577">
        <w:t> </w:t>
      </w:r>
      <w:r>
        <w:rPr>
          <w:rFonts w:eastAsia="SimSun" w:hint="eastAsia"/>
          <w:lang w:eastAsia="zh-CN"/>
        </w:rPr>
        <w:t>23.280</w:t>
      </w:r>
      <w:r w:rsidRPr="003E2577">
        <w:t> </w:t>
      </w:r>
      <w:r>
        <w:rPr>
          <w:rFonts w:eastAsia="SimSun" w:hint="eastAsia"/>
          <w:lang w:eastAsia="zh-CN"/>
        </w:rPr>
        <w:t>[</w:t>
      </w:r>
      <w:r>
        <w:rPr>
          <w:rFonts w:eastAsia="SimSun"/>
          <w:lang w:eastAsia="zh-CN"/>
        </w:rPr>
        <w:t>5</w:t>
      </w:r>
      <w:r>
        <w:rPr>
          <w:rFonts w:eastAsia="SimSun" w:hint="eastAsia"/>
          <w:lang w:eastAsia="zh-CN"/>
        </w:rPr>
        <w:t>]</w:t>
      </w:r>
      <w:r w:rsidRPr="00600B96">
        <w:t>.</w:t>
      </w:r>
    </w:p>
    <w:p w14:paraId="6002DABB" w14:textId="77777777" w:rsidR="00C336BB" w:rsidRDefault="00C336BB" w:rsidP="00C336BB">
      <w:pPr>
        <w:pStyle w:val="Heading3"/>
      </w:pPr>
      <w:bookmarkStart w:id="232" w:name="_Toc193631941"/>
      <w:r>
        <w:lastRenderedPageBreak/>
        <w:t>6.5.4</w:t>
      </w:r>
      <w:r>
        <w:tab/>
        <w:t>R</w:t>
      </w:r>
      <w:r w:rsidRPr="0006178D">
        <w:t>eference points</w:t>
      </w:r>
      <w:bookmarkEnd w:id="232"/>
    </w:p>
    <w:p w14:paraId="688E2B79" w14:textId="77777777" w:rsidR="00C336BB" w:rsidRDefault="00C336BB" w:rsidP="00C336BB">
      <w:pPr>
        <w:pStyle w:val="Heading4"/>
      </w:pPr>
      <w:bookmarkStart w:id="233" w:name="_Toc193631942"/>
      <w:r>
        <w:t>6.5.4.1</w:t>
      </w:r>
      <w:r>
        <w:tab/>
        <w:t>Application plane</w:t>
      </w:r>
      <w:bookmarkEnd w:id="233"/>
    </w:p>
    <w:p w14:paraId="31269E3E" w14:textId="77777777" w:rsidR="00C336BB" w:rsidRPr="00823619" w:rsidRDefault="00C336BB" w:rsidP="00C336BB">
      <w:pPr>
        <w:pStyle w:val="Heading5"/>
      </w:pPr>
      <w:bookmarkStart w:id="234" w:name="_Toc193631943"/>
      <w:r>
        <w:t>6</w:t>
      </w:r>
      <w:r w:rsidRPr="00823619">
        <w:t>.</w:t>
      </w:r>
      <w:r>
        <w:t>5</w:t>
      </w:r>
      <w:r w:rsidRPr="00823619">
        <w:t>.</w:t>
      </w:r>
      <w:r>
        <w:t>4</w:t>
      </w:r>
      <w:r w:rsidRPr="00823619">
        <w:t>.</w:t>
      </w:r>
      <w:r>
        <w:t>1.1</w:t>
      </w:r>
      <w:r>
        <w:rPr>
          <w:sz w:val="24"/>
        </w:rPr>
        <w:tab/>
      </w:r>
      <w:r w:rsidRPr="00823619">
        <w:t>Reference point MCData-</w:t>
      </w:r>
      <w:r>
        <w:t>SDS-</w:t>
      </w:r>
      <w:r w:rsidRPr="00823619">
        <w:t xml:space="preserve">1 (between the </w:t>
      </w:r>
      <w:r>
        <w:t xml:space="preserve">SDS distribution function </w:t>
      </w:r>
      <w:r w:rsidRPr="00823619">
        <w:t xml:space="preserve">and </w:t>
      </w:r>
      <w:r>
        <w:t>the SDS function</w:t>
      </w:r>
      <w:r w:rsidRPr="00823619">
        <w:t>)</w:t>
      </w:r>
      <w:bookmarkEnd w:id="234"/>
    </w:p>
    <w:p w14:paraId="31918FD5" w14:textId="77777777" w:rsidR="00C336BB" w:rsidRDefault="00C336BB" w:rsidP="00C336BB">
      <w:bookmarkStart w:id="235" w:name="_Toc428364997"/>
      <w:bookmarkStart w:id="236" w:name="_Toc433209601"/>
      <w:bookmarkStart w:id="237" w:name="_Toc454349000"/>
      <w:r w:rsidRPr="00823619">
        <w:t>MCData-</w:t>
      </w:r>
      <w:r>
        <w:t>SDS-</w:t>
      </w:r>
      <w:r w:rsidRPr="00823619">
        <w:t xml:space="preserve">1 </w:t>
      </w:r>
      <w:r>
        <w:t xml:space="preserve">reference point </w:t>
      </w:r>
      <w:r w:rsidRPr="00823619">
        <w:t xml:space="preserve">is used for </w:t>
      </w:r>
      <w:r>
        <w:t xml:space="preserve">uplink and downlink </w:t>
      </w:r>
      <w:r w:rsidRPr="00823619">
        <w:t xml:space="preserve">unicast </w:t>
      </w:r>
      <w:r>
        <w:t>SDS data transaction</w:t>
      </w:r>
      <w:r w:rsidRPr="00823619">
        <w:t xml:space="preserve"> </w:t>
      </w:r>
      <w:r>
        <w:t xml:space="preserve">over signalling control plane </w:t>
      </w:r>
      <w:r w:rsidRPr="00823619">
        <w:t xml:space="preserve">by the </w:t>
      </w:r>
      <w:r>
        <w:t>SDS distribution function</w:t>
      </w:r>
      <w:r w:rsidRPr="00823619">
        <w:t xml:space="preserve"> </w:t>
      </w:r>
      <w:r>
        <w:t>of the</w:t>
      </w:r>
      <w:r w:rsidRPr="00823619">
        <w:t xml:space="preserve"> MCData server and </w:t>
      </w:r>
      <w:r>
        <w:t xml:space="preserve">SDS function of the </w:t>
      </w:r>
      <w:r w:rsidRPr="00823619">
        <w:t>MCData client</w:t>
      </w:r>
      <w:r>
        <w:t>.</w:t>
      </w:r>
      <w:r w:rsidRPr="00823619">
        <w:t xml:space="preserve"> </w:t>
      </w:r>
      <w:r>
        <w:t xml:space="preserve">This reference point is also used </w:t>
      </w:r>
      <w:r w:rsidRPr="00823619">
        <w:t xml:space="preserve">for MCData application signalling </w:t>
      </w:r>
      <w:r>
        <w:t>during</w:t>
      </w:r>
      <w:r w:rsidRPr="00823619">
        <w:t xml:space="preserve"> </w:t>
      </w:r>
      <w:r>
        <w:t>session establishment</w:t>
      </w:r>
      <w:r w:rsidRPr="00823619">
        <w:t xml:space="preserve"> in support of </w:t>
      </w:r>
      <w:r>
        <w:t>SDS data transfer</w:t>
      </w:r>
      <w:r w:rsidRPr="00823619">
        <w:t>.</w:t>
      </w:r>
      <w:r w:rsidRPr="00823619" w:rsidDel="009E264A">
        <w:t xml:space="preserve"> </w:t>
      </w:r>
    </w:p>
    <w:p w14:paraId="3847BA04" w14:textId="77777777" w:rsidR="00C336BB" w:rsidRPr="00823619" w:rsidRDefault="00C336BB" w:rsidP="00C336BB">
      <w:r w:rsidRPr="00823619">
        <w:t>The MCData-</w:t>
      </w:r>
      <w:r>
        <w:t>SDS-</w:t>
      </w:r>
      <w:r w:rsidRPr="00823619">
        <w:t>1 reference point shall use the SIP-1 and SIP-2 reference points for transport and routing of SIP signalling.</w:t>
      </w:r>
      <w:r>
        <w:t xml:space="preserve"> MCData-SDS-1 reference point can be used when the SDS payload data size does not exceed the </w:t>
      </w:r>
      <w:r>
        <w:rPr>
          <w:lang w:eastAsia="zh-CN"/>
        </w:rPr>
        <w:t>configured maximum payload data size for SDS over signalling control plane,</w:t>
      </w:r>
      <w:r>
        <w:t xml:space="preserve"> otherwise MCData-SDS-2 and MCData-SDS-3 may be used appropriately.</w:t>
      </w:r>
    </w:p>
    <w:p w14:paraId="32B80AEA" w14:textId="77777777" w:rsidR="00C336BB" w:rsidRPr="00823619" w:rsidRDefault="00C336BB" w:rsidP="00C336BB">
      <w:r w:rsidRPr="00823619">
        <w:t>Reference point MCData-</w:t>
      </w:r>
      <w:r>
        <w:t>SDS-</w:t>
      </w:r>
      <w:r w:rsidRPr="00823619">
        <w:t>1 also provide</w:t>
      </w:r>
      <w:r>
        <w:t>s</w:t>
      </w:r>
      <w:r w:rsidRPr="00823619">
        <w:t xml:space="preserve"> </w:t>
      </w:r>
      <w:r>
        <w:t xml:space="preserve">support to </w:t>
      </w:r>
      <w:r w:rsidRPr="006317E0">
        <w:t xml:space="preserve">delivered and read </w:t>
      </w:r>
      <w:r>
        <w:t xml:space="preserve">requests and notifications </w:t>
      </w:r>
      <w:r w:rsidRPr="006317E0">
        <w:t>as appropriate</w:t>
      </w:r>
      <w:r w:rsidRPr="00823619">
        <w:t>.</w:t>
      </w:r>
    </w:p>
    <w:p w14:paraId="59877638" w14:textId="77777777" w:rsidR="00C336BB" w:rsidRPr="006C2BF0" w:rsidRDefault="00C336BB" w:rsidP="00C336BB">
      <w:pPr>
        <w:pStyle w:val="Heading5"/>
      </w:pPr>
      <w:bookmarkStart w:id="238" w:name="_Toc193631944"/>
      <w:r>
        <w:t>6</w:t>
      </w:r>
      <w:r w:rsidRPr="006C2BF0">
        <w:t>.</w:t>
      </w:r>
      <w:r>
        <w:t>5</w:t>
      </w:r>
      <w:r w:rsidRPr="006C2BF0">
        <w:t>.</w:t>
      </w:r>
      <w:r>
        <w:t>4</w:t>
      </w:r>
      <w:r w:rsidRPr="006C2BF0">
        <w:t>.</w:t>
      </w:r>
      <w:r>
        <w:t>1.2</w:t>
      </w:r>
      <w:r w:rsidRPr="006C2BF0">
        <w:tab/>
        <w:t>Reference point MCData-</w:t>
      </w:r>
      <w:r>
        <w:t>SDS-2</w:t>
      </w:r>
      <w:r w:rsidRPr="006C2BF0">
        <w:t xml:space="preserve"> (unicast between the </w:t>
      </w:r>
      <w:r>
        <w:t>SDS</w:t>
      </w:r>
      <w:r w:rsidRPr="006C2BF0">
        <w:t xml:space="preserve"> distribution function and the </w:t>
      </w:r>
      <w:r>
        <w:t>SDS function</w:t>
      </w:r>
      <w:r w:rsidRPr="006C2BF0">
        <w:t>)</w:t>
      </w:r>
      <w:bookmarkEnd w:id="235"/>
      <w:bookmarkEnd w:id="236"/>
      <w:bookmarkEnd w:id="237"/>
      <w:bookmarkEnd w:id="238"/>
    </w:p>
    <w:p w14:paraId="3CCF1990" w14:textId="77777777" w:rsidR="00C336BB" w:rsidRPr="00823619" w:rsidRDefault="00C336BB" w:rsidP="00C336BB">
      <w:r w:rsidRPr="00823619">
        <w:t>The MCData-</w:t>
      </w:r>
      <w:r>
        <w:t>SDS-2</w:t>
      </w:r>
      <w:r w:rsidRPr="00823619">
        <w:t xml:space="preserve"> reference point, which exists between the </w:t>
      </w:r>
      <w:r>
        <w:t>SDS</w:t>
      </w:r>
      <w:r w:rsidRPr="00823619">
        <w:t xml:space="preserve"> distribution function and the SDS function</w:t>
      </w:r>
      <w:r>
        <w:t xml:space="preserve"> of the MCData client</w:t>
      </w:r>
      <w:r w:rsidRPr="00823619">
        <w:t xml:space="preserve">, is used unicast </w:t>
      </w:r>
      <w:r>
        <w:t>SDS data transaction</w:t>
      </w:r>
      <w:r w:rsidRPr="00823619">
        <w:t xml:space="preserve"> </w:t>
      </w:r>
      <w:r>
        <w:t xml:space="preserve">(when the SDS payload data size exceeds the </w:t>
      </w:r>
      <w:r>
        <w:rPr>
          <w:lang w:eastAsia="zh-CN"/>
        </w:rPr>
        <w:t>configured maximum payload data size for SDS over signalling control plane</w:t>
      </w:r>
      <w:r>
        <w:t>)</w:t>
      </w:r>
      <w:r w:rsidRPr="00823619">
        <w:t xml:space="preserve"> between the MCData server and the MCData client. The MCData-</w:t>
      </w:r>
      <w:r>
        <w:t>SDS-2</w:t>
      </w:r>
      <w:r w:rsidRPr="00823619">
        <w:t xml:space="preserve"> reference point uses the SGi reference point defined in 3GPP TS 23.002 [</w:t>
      </w:r>
      <w:r>
        <w:t>10</w:t>
      </w:r>
      <w:r w:rsidRPr="00823619">
        <w:t>].</w:t>
      </w:r>
    </w:p>
    <w:p w14:paraId="70146D45" w14:textId="77777777" w:rsidR="00C336BB" w:rsidRPr="00823619" w:rsidRDefault="00C336BB" w:rsidP="00C336BB">
      <w:r w:rsidRPr="00823619">
        <w:t>Reference point MCData-</w:t>
      </w:r>
      <w:r>
        <w:t>SDS-2</w:t>
      </w:r>
      <w:r w:rsidRPr="00823619">
        <w:t xml:space="preserve"> also provide</w:t>
      </w:r>
      <w:r>
        <w:t>s</w:t>
      </w:r>
      <w:r w:rsidRPr="00823619">
        <w:t xml:space="preserve"> </w:t>
      </w:r>
      <w:r>
        <w:t xml:space="preserve">support to </w:t>
      </w:r>
      <w:r w:rsidRPr="00CF035D">
        <w:t>message thread indication</w:t>
      </w:r>
      <w:r>
        <w:t xml:space="preserve"> using c</w:t>
      </w:r>
      <w:r w:rsidRPr="00823619">
        <w:t>onversation identifier</w:t>
      </w:r>
      <w:r>
        <w:t xml:space="preserve">, delivered and </w:t>
      </w:r>
      <w:r w:rsidRPr="006317E0">
        <w:t xml:space="preserve">read </w:t>
      </w:r>
      <w:r>
        <w:t xml:space="preserve">notifications </w:t>
      </w:r>
      <w:r w:rsidRPr="006317E0">
        <w:t>as appropriate</w:t>
      </w:r>
      <w:r w:rsidRPr="00823619">
        <w:t>.</w:t>
      </w:r>
    </w:p>
    <w:p w14:paraId="5AB0E69A" w14:textId="77777777" w:rsidR="00C336BB" w:rsidRDefault="00C336BB" w:rsidP="00C336BB">
      <w:pPr>
        <w:pStyle w:val="Heading5"/>
      </w:pPr>
      <w:bookmarkStart w:id="239" w:name="_Toc193631945"/>
      <w:r>
        <w:t>6</w:t>
      </w:r>
      <w:r w:rsidRPr="006C2BF0">
        <w:t>.</w:t>
      </w:r>
      <w:r>
        <w:t>5</w:t>
      </w:r>
      <w:r w:rsidRPr="006C2BF0">
        <w:t>.</w:t>
      </w:r>
      <w:r>
        <w:t>4</w:t>
      </w:r>
      <w:r w:rsidRPr="006C2BF0">
        <w:t>.</w:t>
      </w:r>
      <w:r>
        <w:t>1.3</w:t>
      </w:r>
      <w:r w:rsidRPr="006C2BF0">
        <w:tab/>
        <w:t>Reference point MCData-</w:t>
      </w:r>
      <w:r>
        <w:t>SDS-3</w:t>
      </w:r>
      <w:r w:rsidRPr="006C2BF0">
        <w:t xml:space="preserve"> (multicast between the </w:t>
      </w:r>
      <w:r>
        <w:t>SDS</w:t>
      </w:r>
      <w:r w:rsidRPr="006C2BF0">
        <w:t xml:space="preserve"> distribution function </w:t>
      </w:r>
      <w:r>
        <w:t xml:space="preserve">and </w:t>
      </w:r>
      <w:r w:rsidRPr="00554D31">
        <w:t xml:space="preserve">the </w:t>
      </w:r>
      <w:r>
        <w:t>SDS function</w:t>
      </w:r>
      <w:r w:rsidRPr="006C2BF0">
        <w:t>)</w:t>
      </w:r>
      <w:bookmarkEnd w:id="239"/>
    </w:p>
    <w:p w14:paraId="4F8B8992" w14:textId="77777777" w:rsidR="00C336BB" w:rsidRPr="006C2BF0" w:rsidRDefault="00C336BB" w:rsidP="00C336BB">
      <w:r w:rsidRPr="00823619">
        <w:t>The MCData-</w:t>
      </w:r>
      <w:r>
        <w:t>SDS-3</w:t>
      </w:r>
      <w:r w:rsidRPr="00823619">
        <w:t xml:space="preserve"> reference point, which exists between the </w:t>
      </w:r>
      <w:r>
        <w:t>SDS</w:t>
      </w:r>
      <w:r w:rsidRPr="00823619">
        <w:t xml:space="preserve"> distribution function </w:t>
      </w:r>
      <w:r>
        <w:t xml:space="preserve">of the MCData server </w:t>
      </w:r>
      <w:r w:rsidRPr="00823619">
        <w:t>and the SDS function</w:t>
      </w:r>
      <w:r>
        <w:t xml:space="preserve"> of the MCData client</w:t>
      </w:r>
      <w:r w:rsidRPr="00823619">
        <w:t xml:space="preserve">, is used by the </w:t>
      </w:r>
      <w:r>
        <w:t>SDS</w:t>
      </w:r>
      <w:r w:rsidRPr="00823619">
        <w:t xml:space="preserve"> distribution function of the MCData server to send </w:t>
      </w:r>
      <w:r>
        <w:t xml:space="preserve">downlink </w:t>
      </w:r>
      <w:r w:rsidRPr="00823619">
        <w:t xml:space="preserve">multicast </w:t>
      </w:r>
      <w:r>
        <w:t>SDS data</w:t>
      </w:r>
      <w:r w:rsidRPr="00823619">
        <w:t xml:space="preserve"> to the </w:t>
      </w:r>
      <w:r>
        <w:t>SDS function</w:t>
      </w:r>
      <w:r w:rsidRPr="00823619">
        <w:t xml:space="preserve"> of the MCData client. The MCData-</w:t>
      </w:r>
      <w:r>
        <w:t>SDS-3</w:t>
      </w:r>
      <w:r w:rsidRPr="00823619">
        <w:t xml:space="preserve"> reference point uses the MB2-U interface defined in 3GPP TS 23.468 [</w:t>
      </w:r>
      <w:r>
        <w:t>8</w:t>
      </w:r>
      <w:r w:rsidRPr="00823619">
        <w:t>].</w:t>
      </w:r>
    </w:p>
    <w:p w14:paraId="372987E5" w14:textId="77777777" w:rsidR="00C336BB" w:rsidRDefault="00C336BB" w:rsidP="00C336BB">
      <w:pPr>
        <w:pStyle w:val="Heading4"/>
      </w:pPr>
      <w:bookmarkStart w:id="240" w:name="_Toc193631946"/>
      <w:r>
        <w:t>6.5.4.2</w:t>
      </w:r>
      <w:r>
        <w:tab/>
        <w:t>Signalling control plane</w:t>
      </w:r>
      <w:bookmarkEnd w:id="240"/>
    </w:p>
    <w:p w14:paraId="4F4F3E92" w14:textId="77777777" w:rsidR="00C336BB" w:rsidRPr="009C2C99" w:rsidRDefault="00C336BB" w:rsidP="00C336BB">
      <w:r>
        <w:rPr>
          <w:rFonts w:eastAsia="SimSun" w:hint="eastAsia"/>
          <w:lang w:eastAsia="zh-CN"/>
        </w:rPr>
        <w:t>T</w:t>
      </w:r>
      <w:r>
        <w:t xml:space="preserve">he description of the signalling control plane reference points </w:t>
      </w:r>
      <w:r>
        <w:rPr>
          <w:rFonts w:eastAsia="SimSun" w:hint="eastAsia"/>
          <w:lang w:eastAsia="zh-CN"/>
        </w:rPr>
        <w:t>is contained in the common functional architecture to support MC services as specified in 3GPP</w:t>
      </w:r>
      <w:r w:rsidRPr="003E2577">
        <w:t> </w:t>
      </w:r>
      <w:r>
        <w:rPr>
          <w:rFonts w:eastAsia="SimSun" w:hint="eastAsia"/>
          <w:lang w:eastAsia="zh-CN"/>
        </w:rPr>
        <w:t>TS</w:t>
      </w:r>
      <w:r w:rsidRPr="003E2577">
        <w:t> </w:t>
      </w:r>
      <w:r>
        <w:rPr>
          <w:rFonts w:eastAsia="SimSun" w:hint="eastAsia"/>
          <w:lang w:eastAsia="zh-CN"/>
        </w:rPr>
        <w:t>23.280</w:t>
      </w:r>
      <w:r w:rsidRPr="003E2577">
        <w:t> </w:t>
      </w:r>
      <w:r>
        <w:rPr>
          <w:rFonts w:eastAsia="SimSun" w:hint="eastAsia"/>
          <w:lang w:eastAsia="zh-CN"/>
        </w:rPr>
        <w:t>[</w:t>
      </w:r>
      <w:r>
        <w:rPr>
          <w:rFonts w:eastAsia="SimSun"/>
          <w:lang w:eastAsia="zh-CN"/>
        </w:rPr>
        <w:t>5</w:t>
      </w:r>
      <w:r>
        <w:rPr>
          <w:rFonts w:eastAsia="SimSun" w:hint="eastAsia"/>
          <w:lang w:eastAsia="zh-CN"/>
        </w:rPr>
        <w:t>]</w:t>
      </w:r>
      <w:r w:rsidRPr="00600B96">
        <w:t>.</w:t>
      </w:r>
    </w:p>
    <w:p w14:paraId="2E2053D6" w14:textId="77777777" w:rsidR="00C336BB" w:rsidRDefault="00C336BB" w:rsidP="00C336BB">
      <w:pPr>
        <w:pStyle w:val="Heading2"/>
      </w:pPr>
      <w:bookmarkStart w:id="241" w:name="_Toc193631947"/>
      <w:r>
        <w:t>6.6</w:t>
      </w:r>
      <w:r>
        <w:tab/>
      </w:r>
      <w:bookmarkEnd w:id="219"/>
      <w:bookmarkEnd w:id="220"/>
      <w:r>
        <w:t>Functional model for file distribution</w:t>
      </w:r>
      <w:bookmarkEnd w:id="241"/>
    </w:p>
    <w:p w14:paraId="293D08B1" w14:textId="77777777" w:rsidR="00C336BB" w:rsidRPr="00D73ED4" w:rsidRDefault="00C336BB" w:rsidP="00C336BB">
      <w:pPr>
        <w:pStyle w:val="Heading3"/>
      </w:pPr>
      <w:bookmarkStart w:id="242" w:name="_Toc193631948"/>
      <w:r>
        <w:t>6.6.1</w:t>
      </w:r>
      <w:r>
        <w:tab/>
        <w:t>On-network functional model</w:t>
      </w:r>
      <w:bookmarkEnd w:id="242"/>
    </w:p>
    <w:p w14:paraId="258340E0" w14:textId="77777777" w:rsidR="00C336BB" w:rsidRPr="00167861" w:rsidRDefault="00C336BB" w:rsidP="00C336BB">
      <w:r w:rsidRPr="00D518E4">
        <w:t>Figure</w:t>
      </w:r>
      <w:r>
        <w:t> 6</w:t>
      </w:r>
      <w:r w:rsidRPr="00D518E4">
        <w:t>.</w:t>
      </w:r>
      <w:r>
        <w:t>6.1</w:t>
      </w:r>
      <w:r w:rsidRPr="00D518E4">
        <w:t xml:space="preserve">-1 shows the </w:t>
      </w:r>
      <w:r>
        <w:t xml:space="preserve">application plane </w:t>
      </w:r>
      <w:r w:rsidRPr="00D518E4">
        <w:t xml:space="preserve">functional model for </w:t>
      </w:r>
      <w:r>
        <w:t>file distribution</w:t>
      </w:r>
      <w:r w:rsidRPr="00D518E4">
        <w:t>.</w:t>
      </w:r>
    </w:p>
    <w:p w14:paraId="375C8B4C" w14:textId="77777777" w:rsidR="00C336BB" w:rsidRDefault="00C336BB" w:rsidP="00C336BB">
      <w:pPr>
        <w:pStyle w:val="TH"/>
      </w:pPr>
      <w:r>
        <w:object w:dxaOrig="11565" w:dyaOrig="10845" w14:anchorId="4F1255A0">
          <v:shape id="_x0000_i1031" type="#_x0000_t75" style="width:318.4pt;height:298.3pt" o:ole="">
            <v:imagedata r:id="rId23" o:title=""/>
          </v:shape>
          <o:OLEObject Type="Embed" ProgID="Visio.Drawing.11" ShapeID="_x0000_i1031" DrawAspect="Content" ObjectID="_1804365534" r:id="rId24"/>
        </w:object>
      </w:r>
    </w:p>
    <w:p w14:paraId="7458A5BE" w14:textId="77777777" w:rsidR="00C336BB" w:rsidRDefault="00C336BB" w:rsidP="00C336BB">
      <w:pPr>
        <w:pStyle w:val="TF"/>
      </w:pPr>
      <w:r w:rsidRPr="00AE359C">
        <w:t>Figure</w:t>
      </w:r>
      <w:r>
        <w:t> 6</w:t>
      </w:r>
      <w:r w:rsidRPr="00AE359C">
        <w:t>.</w:t>
      </w:r>
      <w:r>
        <w:t>6.1</w:t>
      </w:r>
      <w:r w:rsidRPr="00AE359C">
        <w:t xml:space="preserve">-1: </w:t>
      </w:r>
      <w:r>
        <w:t>Application plane f</w:t>
      </w:r>
      <w:r w:rsidRPr="00AE359C">
        <w:t xml:space="preserve">unctional model for </w:t>
      </w:r>
      <w:r>
        <w:t>file distribution</w:t>
      </w:r>
    </w:p>
    <w:p w14:paraId="07DB60A4" w14:textId="77777777" w:rsidR="00C336BB" w:rsidRPr="00823619" w:rsidRDefault="00C336BB" w:rsidP="00C336BB">
      <w:r w:rsidRPr="00823619">
        <w:t>In the model shown in figure </w:t>
      </w:r>
      <w:r>
        <w:t>6</w:t>
      </w:r>
      <w:r w:rsidRPr="00823619">
        <w:t>.</w:t>
      </w:r>
      <w:r>
        <w:t>6</w:t>
      </w:r>
      <w:r w:rsidRPr="00823619">
        <w:t>.1-1, the following apply:</w:t>
      </w:r>
    </w:p>
    <w:p w14:paraId="06171560" w14:textId="77777777" w:rsidR="00C336BB" w:rsidRPr="00823619" w:rsidRDefault="00C336BB" w:rsidP="00C336BB">
      <w:pPr>
        <w:pStyle w:val="B1"/>
      </w:pPr>
      <w:r w:rsidRPr="00823619">
        <w:t>-</w:t>
      </w:r>
      <w:r w:rsidRPr="00823619">
        <w:tab/>
      </w:r>
      <w:r>
        <w:t>MCData-FD-1</w:t>
      </w:r>
      <w:r w:rsidRPr="00823619">
        <w:t xml:space="preserve"> </w:t>
      </w:r>
      <w:r>
        <w:t xml:space="preserve">reference point </w:t>
      </w:r>
      <w:r w:rsidRPr="00823619">
        <w:t xml:space="preserve">is </w:t>
      </w:r>
      <w:r>
        <w:t>primarily</w:t>
      </w:r>
      <w:r w:rsidRPr="00823619">
        <w:t xml:space="preserve"> used for MCData application signalling for establishing a session in support of MCData</w:t>
      </w:r>
      <w:r>
        <w:t xml:space="preserve"> file distribution</w:t>
      </w:r>
      <w:r w:rsidRPr="00823619">
        <w:t>.</w:t>
      </w:r>
      <w:r w:rsidRPr="00FA05F4">
        <w:t xml:space="preserve"> </w:t>
      </w:r>
      <w:r>
        <w:t>Secondarily, MCData-FD-1</w:t>
      </w:r>
      <w:r w:rsidRPr="00823619">
        <w:t xml:space="preserve"> </w:t>
      </w:r>
      <w:r>
        <w:t>reference point</w:t>
      </w:r>
      <w:r w:rsidRPr="00823619">
        <w:t xml:space="preserve"> </w:t>
      </w:r>
      <w:r>
        <w:t xml:space="preserve">is also </w:t>
      </w:r>
      <w:r w:rsidRPr="00823619">
        <w:t xml:space="preserve">used for both uplink and downlink unicast </w:t>
      </w:r>
      <w:r>
        <w:t>data (e.g., URL associated to file, file download completed report)</w:t>
      </w:r>
      <w:r w:rsidRPr="00823619">
        <w:t>.</w:t>
      </w:r>
    </w:p>
    <w:p w14:paraId="3E9BB447" w14:textId="77777777" w:rsidR="00C336BB" w:rsidRPr="00823619" w:rsidRDefault="00C336BB" w:rsidP="00C336BB">
      <w:pPr>
        <w:pStyle w:val="B1"/>
      </w:pPr>
      <w:r w:rsidRPr="00823619">
        <w:t>-</w:t>
      </w:r>
      <w:r w:rsidRPr="00823619">
        <w:tab/>
        <w:t>MCData</w:t>
      </w:r>
      <w:r>
        <w:t>-FD</w:t>
      </w:r>
      <w:r w:rsidRPr="00823619">
        <w:t>-</w:t>
      </w:r>
      <w:r>
        <w:t>2</w:t>
      </w:r>
      <w:r w:rsidRPr="00823619">
        <w:t xml:space="preserve"> </w:t>
      </w:r>
      <w:r>
        <w:t xml:space="preserve">reference point </w:t>
      </w:r>
      <w:r w:rsidRPr="00823619">
        <w:t xml:space="preserve">carries </w:t>
      </w:r>
      <w:r>
        <w:t>uplink and downlink</w:t>
      </w:r>
      <w:r w:rsidRPr="00823619">
        <w:t xml:space="preserve"> unicast </w:t>
      </w:r>
      <w:r>
        <w:t>file data</w:t>
      </w:r>
      <w:r w:rsidRPr="00823619">
        <w:t xml:space="preserve"> between the </w:t>
      </w:r>
      <w:r>
        <w:t>FD</w:t>
      </w:r>
      <w:r w:rsidRPr="00823619">
        <w:t xml:space="preserve"> function</w:t>
      </w:r>
      <w:r>
        <w:t>s</w:t>
      </w:r>
      <w:r w:rsidRPr="00823619">
        <w:t xml:space="preserve"> of the MCData server and </w:t>
      </w:r>
      <w:r>
        <w:t xml:space="preserve">the </w:t>
      </w:r>
      <w:r w:rsidRPr="00823619">
        <w:t>MCData UE.</w:t>
      </w:r>
    </w:p>
    <w:p w14:paraId="765FEEAB" w14:textId="77777777" w:rsidR="00C336BB" w:rsidRPr="00823619" w:rsidRDefault="00C336BB" w:rsidP="00C336BB">
      <w:pPr>
        <w:pStyle w:val="B1"/>
      </w:pPr>
      <w:r w:rsidRPr="00823619">
        <w:t>-</w:t>
      </w:r>
      <w:r w:rsidRPr="00823619">
        <w:tab/>
        <w:t>MCData</w:t>
      </w:r>
      <w:r>
        <w:t>-FD</w:t>
      </w:r>
      <w:r w:rsidRPr="00823619">
        <w:t>-</w:t>
      </w:r>
      <w:r>
        <w:t>3</w:t>
      </w:r>
      <w:r w:rsidRPr="00823619">
        <w:t xml:space="preserve"> </w:t>
      </w:r>
      <w:r>
        <w:t xml:space="preserve">reference point </w:t>
      </w:r>
      <w:r w:rsidRPr="00823619">
        <w:t xml:space="preserve">carries </w:t>
      </w:r>
      <w:r>
        <w:t xml:space="preserve">downlink </w:t>
      </w:r>
      <w:r w:rsidRPr="00823619">
        <w:t xml:space="preserve">multicast </w:t>
      </w:r>
      <w:r>
        <w:t>file data</w:t>
      </w:r>
      <w:r w:rsidRPr="00823619">
        <w:t xml:space="preserve"> from the </w:t>
      </w:r>
      <w:r>
        <w:t>FD</w:t>
      </w:r>
      <w:r w:rsidRPr="00823619">
        <w:t xml:space="preserve"> function of the MCData server to the </w:t>
      </w:r>
      <w:r>
        <w:t xml:space="preserve">FD function of the </w:t>
      </w:r>
      <w:r w:rsidRPr="00823619">
        <w:t>MCData UE.</w:t>
      </w:r>
    </w:p>
    <w:p w14:paraId="5953FF05" w14:textId="77777777" w:rsidR="00C336BB" w:rsidRDefault="00C336BB" w:rsidP="00C336BB">
      <w:pPr>
        <w:pStyle w:val="B1"/>
      </w:pPr>
      <w:r w:rsidRPr="00823619">
        <w:t>-</w:t>
      </w:r>
      <w:r w:rsidRPr="00823619">
        <w:tab/>
        <w:t>MCData-</w:t>
      </w:r>
      <w:r>
        <w:t>FD-4</w:t>
      </w:r>
      <w:r w:rsidRPr="00823619">
        <w:t xml:space="preserve"> </w:t>
      </w:r>
      <w:r>
        <w:t xml:space="preserve">reference point </w:t>
      </w:r>
      <w:r w:rsidRPr="00823619">
        <w:t xml:space="preserve">carries </w:t>
      </w:r>
      <w:r>
        <w:t>uplink and downlink</w:t>
      </w:r>
      <w:r w:rsidRPr="00823619">
        <w:t xml:space="preserve"> </w:t>
      </w:r>
      <w:r>
        <w:t>unicast file data</w:t>
      </w:r>
      <w:r w:rsidRPr="00823619">
        <w:t xml:space="preserve"> </w:t>
      </w:r>
      <w:r>
        <w:t>between</w:t>
      </w:r>
      <w:r w:rsidRPr="00823619">
        <w:t xml:space="preserve"> the media </w:t>
      </w:r>
      <w:r>
        <w:t>storage</w:t>
      </w:r>
      <w:r w:rsidRPr="00823619">
        <w:t xml:space="preserve"> function of the MCData </w:t>
      </w:r>
      <w:r>
        <w:t>Content</w:t>
      </w:r>
      <w:r w:rsidRPr="00823619">
        <w:t xml:space="preserve"> server </w:t>
      </w:r>
      <w:r>
        <w:t>and</w:t>
      </w:r>
      <w:r w:rsidRPr="00823619">
        <w:t xml:space="preserve"> </w:t>
      </w:r>
      <w:r>
        <w:t xml:space="preserve">the media storage client of the </w:t>
      </w:r>
      <w:r w:rsidRPr="00823619">
        <w:t>MCData UE.</w:t>
      </w:r>
      <w:r w:rsidRPr="00B275AB">
        <w:t xml:space="preserve"> </w:t>
      </w:r>
    </w:p>
    <w:p w14:paraId="066B480C" w14:textId="77777777" w:rsidR="00C336BB" w:rsidRDefault="00C336BB" w:rsidP="00C336BB">
      <w:pPr>
        <w:pStyle w:val="B1"/>
      </w:pPr>
      <w:r>
        <w:t>-</w:t>
      </w:r>
      <w:r>
        <w:tab/>
        <w:t xml:space="preserve">MCData-FD-5 reference point supports </w:t>
      </w:r>
      <w:r w:rsidRPr="00C11403">
        <w:t>the</w:t>
      </w:r>
      <w:r>
        <w:t xml:space="preserve"> MCData server to access the stored files in the MCData content server for certain file distribution functions, such as retrieval a file to be distributed through multicast etc. This reference points also supports any necessary operational requirements.</w:t>
      </w:r>
      <w:r w:rsidRPr="002062DA">
        <w:t xml:space="preserve"> </w:t>
      </w:r>
    </w:p>
    <w:p w14:paraId="5CB7B70B" w14:textId="77777777" w:rsidR="00C336BB" w:rsidRDefault="00C336BB" w:rsidP="00C336BB">
      <w:pPr>
        <w:pStyle w:val="B1"/>
      </w:pPr>
      <w:r>
        <w:t>-</w:t>
      </w:r>
      <w:r>
        <w:tab/>
        <w:t xml:space="preserve">MCData-FD-7 reference point supports </w:t>
      </w:r>
      <w:r w:rsidRPr="00C11403">
        <w:t>the</w:t>
      </w:r>
      <w:r>
        <w:t xml:space="preserve"> upload and download of file data between MCData content server and MCData message store.</w:t>
      </w:r>
    </w:p>
    <w:p w14:paraId="0EF6142A" w14:textId="77777777" w:rsidR="00C336BB" w:rsidRDefault="00C336BB" w:rsidP="00C336BB">
      <w:pPr>
        <w:pStyle w:val="NO"/>
      </w:pPr>
      <w:r>
        <w:t>NOTE</w:t>
      </w:r>
      <w:r w:rsidRPr="00C11403">
        <w:t>:</w:t>
      </w:r>
      <w:r>
        <w:tab/>
      </w:r>
      <w:r w:rsidRPr="00C11403">
        <w:t xml:space="preserve">The security aspects of MCData-FD-5 </w:t>
      </w:r>
      <w:r>
        <w:t xml:space="preserve">and MCData-FD-7 </w:t>
      </w:r>
      <w:r w:rsidRPr="00C11403">
        <w:t>reference point</w:t>
      </w:r>
      <w:r>
        <w:t>s</w:t>
      </w:r>
      <w:r w:rsidRPr="00C11403">
        <w:t xml:space="preserve"> </w:t>
      </w:r>
      <w:r>
        <w:t>are</w:t>
      </w:r>
      <w:r w:rsidRPr="00C11403">
        <w:t xml:space="preserve"> the responsibility of SA3 and </w:t>
      </w:r>
      <w:r>
        <w:t xml:space="preserve">thus </w:t>
      </w:r>
      <w:r w:rsidRPr="00C11403">
        <w:t xml:space="preserve">outside the scope of the present </w:t>
      </w:r>
      <w:r>
        <w:t>document</w:t>
      </w:r>
      <w:r w:rsidRPr="00C11403">
        <w:t xml:space="preserve">. </w:t>
      </w:r>
    </w:p>
    <w:p w14:paraId="117049B4" w14:textId="77777777" w:rsidR="00C336BB" w:rsidRPr="00D73ED4" w:rsidRDefault="00C336BB" w:rsidP="00C336BB">
      <w:pPr>
        <w:pStyle w:val="Heading3"/>
      </w:pPr>
      <w:bookmarkStart w:id="243" w:name="_Toc193631949"/>
      <w:r>
        <w:t>6.6.1a</w:t>
      </w:r>
      <w:r>
        <w:tab/>
        <w:t>On-network functional model for interconnection</w:t>
      </w:r>
      <w:bookmarkEnd w:id="243"/>
    </w:p>
    <w:p w14:paraId="1BC84BF2" w14:textId="77777777" w:rsidR="00C336BB" w:rsidRPr="00167861" w:rsidRDefault="00C336BB" w:rsidP="00C336BB">
      <w:r w:rsidRPr="00D518E4">
        <w:t>Figure</w:t>
      </w:r>
      <w:r>
        <w:t> 6</w:t>
      </w:r>
      <w:r w:rsidRPr="00D518E4">
        <w:t>.</w:t>
      </w:r>
      <w:r>
        <w:t>6.1a</w:t>
      </w:r>
      <w:r w:rsidRPr="00D518E4">
        <w:t xml:space="preserve">-1 shows the </w:t>
      </w:r>
      <w:r>
        <w:t xml:space="preserve">application plane </w:t>
      </w:r>
      <w:r w:rsidRPr="00D518E4">
        <w:t xml:space="preserve">functional model for </w:t>
      </w:r>
      <w:r>
        <w:t>file distribution with interconnection</w:t>
      </w:r>
      <w:r w:rsidRPr="00D518E4">
        <w:t>.</w:t>
      </w:r>
    </w:p>
    <w:p w14:paraId="6E163650" w14:textId="77777777" w:rsidR="00C336BB" w:rsidRDefault="00C336BB" w:rsidP="00C336BB">
      <w:pPr>
        <w:pStyle w:val="TH"/>
      </w:pPr>
      <w:r>
        <w:object w:dxaOrig="21136" w:dyaOrig="11955" w14:anchorId="0D6BB9C3">
          <v:shape id="_x0000_i1032" type="#_x0000_t75" style="width:491.4pt;height:293.6pt" o:ole="">
            <v:imagedata r:id="rId25" o:title=""/>
          </v:shape>
          <o:OLEObject Type="Embed" ProgID="Visio.Drawing.11" ShapeID="_x0000_i1032" DrawAspect="Content" ObjectID="_1804365535" r:id="rId26"/>
        </w:object>
      </w:r>
    </w:p>
    <w:p w14:paraId="652E8C21" w14:textId="77777777" w:rsidR="00C336BB" w:rsidRDefault="00C336BB" w:rsidP="00C336BB">
      <w:pPr>
        <w:pStyle w:val="TF"/>
      </w:pPr>
      <w:r w:rsidRPr="00AE359C">
        <w:t>Figure</w:t>
      </w:r>
      <w:r>
        <w:t> 6</w:t>
      </w:r>
      <w:r w:rsidRPr="00AE359C">
        <w:t>.</w:t>
      </w:r>
      <w:r>
        <w:t>6.1a</w:t>
      </w:r>
      <w:r w:rsidRPr="00AE359C">
        <w:t xml:space="preserve">-1: </w:t>
      </w:r>
      <w:r>
        <w:t>Application plane f</w:t>
      </w:r>
      <w:r w:rsidRPr="00AE359C">
        <w:t xml:space="preserve">unctional model for </w:t>
      </w:r>
      <w:r>
        <w:t>file distribution</w:t>
      </w:r>
    </w:p>
    <w:p w14:paraId="45C2AB93" w14:textId="77777777" w:rsidR="00C336BB" w:rsidRPr="00823619" w:rsidRDefault="00C336BB" w:rsidP="00C336BB">
      <w:r w:rsidRPr="00823619">
        <w:t>In the model shown in figure </w:t>
      </w:r>
      <w:r>
        <w:t>6</w:t>
      </w:r>
      <w:r w:rsidRPr="00823619">
        <w:t>.</w:t>
      </w:r>
      <w:r>
        <w:t>6</w:t>
      </w:r>
      <w:r w:rsidRPr="00823619">
        <w:t>.1</w:t>
      </w:r>
      <w:r>
        <w:t>a</w:t>
      </w:r>
      <w:r w:rsidRPr="00823619">
        <w:t>-1, the following apply:</w:t>
      </w:r>
    </w:p>
    <w:p w14:paraId="583CFB38" w14:textId="77777777" w:rsidR="00C336BB" w:rsidRDefault="00C336BB" w:rsidP="00C336BB">
      <w:pPr>
        <w:pStyle w:val="B1"/>
      </w:pPr>
      <w:r w:rsidRPr="00823619">
        <w:t>-</w:t>
      </w:r>
      <w:r w:rsidRPr="00823619">
        <w:tab/>
      </w:r>
      <w:r>
        <w:t>MCData-FD-1,</w:t>
      </w:r>
      <w:r w:rsidRPr="00823619">
        <w:t xml:space="preserve"> MCData</w:t>
      </w:r>
      <w:r>
        <w:t>-FD</w:t>
      </w:r>
      <w:r w:rsidRPr="00823619">
        <w:t>-</w:t>
      </w:r>
      <w:r>
        <w:t xml:space="preserve">2, </w:t>
      </w:r>
      <w:r w:rsidRPr="00823619">
        <w:t>MCData</w:t>
      </w:r>
      <w:r>
        <w:t>-FD</w:t>
      </w:r>
      <w:r w:rsidRPr="00823619">
        <w:t>-</w:t>
      </w:r>
      <w:r>
        <w:t xml:space="preserve">3, </w:t>
      </w:r>
      <w:r w:rsidRPr="00823619">
        <w:t>MCData-</w:t>
      </w:r>
      <w:r>
        <w:t>FD-4, MCData-FD-5 reference points are described in subclause 6.6.1.</w:t>
      </w:r>
      <w:r w:rsidRPr="00C11403">
        <w:t xml:space="preserve"> </w:t>
      </w:r>
    </w:p>
    <w:p w14:paraId="367E84DC" w14:textId="77777777" w:rsidR="00C336BB" w:rsidRDefault="00C336BB" w:rsidP="00C336BB">
      <w:pPr>
        <w:pStyle w:val="B1"/>
      </w:pPr>
      <w:r>
        <w:t>-</w:t>
      </w:r>
      <w:r>
        <w:tab/>
        <w:t>MCData-7 and MCData-8 reference points are described in subclause 6.4.4.1.</w:t>
      </w:r>
    </w:p>
    <w:p w14:paraId="2EBBCCE1" w14:textId="77777777" w:rsidR="00C336BB" w:rsidRDefault="00C336BB" w:rsidP="00C336BB">
      <w:pPr>
        <w:pStyle w:val="B1"/>
      </w:pPr>
      <w:r>
        <w:t>-</w:t>
      </w:r>
      <w:r>
        <w:tab/>
        <w:t>The MC gateway server is described in subclause 6.4.3.1.5.</w:t>
      </w:r>
    </w:p>
    <w:p w14:paraId="75AFAF39" w14:textId="77777777" w:rsidR="00C336BB" w:rsidRDefault="00C336BB" w:rsidP="00C336BB">
      <w:pPr>
        <w:pStyle w:val="B1"/>
      </w:pPr>
      <w:r>
        <w:t>-</w:t>
      </w:r>
      <w:r>
        <w:tab/>
        <w:t>MCData-3 and MCData-9 allow the MCData server in the primary MCData system to share URLs related to files for upload and download with the MCData server in the partner MCData system.</w:t>
      </w:r>
    </w:p>
    <w:p w14:paraId="6FE21597" w14:textId="77777777" w:rsidR="00C336BB" w:rsidRDefault="00C336BB" w:rsidP="00C336BB">
      <w:pPr>
        <w:pStyle w:val="B1"/>
      </w:pPr>
      <w:r>
        <w:t>-</w:t>
      </w:r>
      <w:r>
        <w:tab/>
        <w:t>MCData-FD-6 allows file contents and metadata to be shared between the MCData content server in the primary MCData system and the MCData content server in the partner MCData system. MCData</w:t>
      </w:r>
      <w:r>
        <w:noBreakHyphen/>
        <w:t>FD</w:t>
      </w:r>
      <w:r>
        <w:noBreakHyphen/>
        <w:t>6 is based on HTTP.</w:t>
      </w:r>
    </w:p>
    <w:p w14:paraId="4F6333AC" w14:textId="77777777" w:rsidR="00C336BB" w:rsidRDefault="00C336BB" w:rsidP="00C336BB">
      <w:pPr>
        <w:pStyle w:val="B1"/>
      </w:pPr>
      <w:r>
        <w:t>-</w:t>
      </w:r>
      <w:r>
        <w:tab/>
      </w:r>
      <w:r w:rsidRPr="00E342CA">
        <w:t>The HTTP proxies are contained in the signalling plane. They provide topology and IP address hiding between MCData systems.</w:t>
      </w:r>
    </w:p>
    <w:p w14:paraId="2BC22407" w14:textId="77777777" w:rsidR="00C336BB" w:rsidRDefault="00C336BB" w:rsidP="00C336BB"/>
    <w:p w14:paraId="51ECF284" w14:textId="77777777" w:rsidR="00C336BB" w:rsidRPr="00D73ED4" w:rsidRDefault="00C336BB" w:rsidP="00C336BB">
      <w:pPr>
        <w:pStyle w:val="Heading3"/>
      </w:pPr>
      <w:bookmarkStart w:id="244" w:name="_Toc193631950"/>
      <w:r>
        <w:t>6.6.2</w:t>
      </w:r>
      <w:r>
        <w:tab/>
        <w:t>Off-network functional model</w:t>
      </w:r>
      <w:bookmarkEnd w:id="244"/>
    </w:p>
    <w:p w14:paraId="0A2080DB" w14:textId="77777777" w:rsidR="00C336BB" w:rsidRPr="00D37A56" w:rsidRDefault="00C336BB" w:rsidP="00C336BB">
      <w:pPr>
        <w:rPr>
          <w:lang w:eastAsia="zh-CN"/>
        </w:rPr>
      </w:pPr>
      <w:r>
        <w:t>Figure 6.</w:t>
      </w:r>
      <w:r>
        <w:rPr>
          <w:rFonts w:hint="eastAsia"/>
          <w:lang w:eastAsia="zh-CN"/>
        </w:rPr>
        <w:t>6</w:t>
      </w:r>
      <w:r w:rsidRPr="00C73492">
        <w:t xml:space="preserve">.2-1 shows the off-network application plane functional model for </w:t>
      </w:r>
      <w:r>
        <w:rPr>
          <w:rFonts w:hint="eastAsia"/>
          <w:lang w:eastAsia="zh-CN"/>
        </w:rPr>
        <w:t>FD</w:t>
      </w:r>
      <w:r w:rsidRPr="00C73492">
        <w:t>.</w:t>
      </w:r>
    </w:p>
    <w:p w14:paraId="1BFC0F4D" w14:textId="77777777" w:rsidR="00C336BB" w:rsidRDefault="00C336BB" w:rsidP="00C336BB">
      <w:pPr>
        <w:pStyle w:val="TH"/>
      </w:pPr>
      <w:r w:rsidRPr="00321005">
        <w:object w:dxaOrig="7093" w:dyaOrig="4400" w14:anchorId="78C2311F">
          <v:shape id="_x0000_i1033" type="#_x0000_t75" style="width:354.4pt;height:220.2pt" o:ole="">
            <v:imagedata r:id="rId27" o:title=""/>
          </v:shape>
          <o:OLEObject Type="Embed" ProgID="Visio.Drawing.11" ShapeID="_x0000_i1033" DrawAspect="Content" ObjectID="_1804365536" r:id="rId28"/>
        </w:object>
      </w:r>
    </w:p>
    <w:p w14:paraId="2FE3CA3A" w14:textId="77777777" w:rsidR="00C336BB" w:rsidRPr="0031152B" w:rsidRDefault="00C336BB" w:rsidP="00C336BB">
      <w:pPr>
        <w:pStyle w:val="TF"/>
        <w:rPr>
          <w:lang w:eastAsia="zh-CN"/>
        </w:rPr>
      </w:pPr>
      <w:r w:rsidRPr="00C73492">
        <w:t>Figure 6.</w:t>
      </w:r>
      <w:r>
        <w:rPr>
          <w:rFonts w:hint="eastAsia"/>
          <w:lang w:eastAsia="zh-CN"/>
        </w:rPr>
        <w:t>6</w:t>
      </w:r>
      <w:r w:rsidRPr="00C73492">
        <w:t xml:space="preserve">.2-1: Application plane functional model for </w:t>
      </w:r>
      <w:r>
        <w:rPr>
          <w:rFonts w:hint="eastAsia"/>
          <w:lang w:eastAsia="zh-CN"/>
        </w:rPr>
        <w:t>FD</w:t>
      </w:r>
    </w:p>
    <w:p w14:paraId="50D1D0F6" w14:textId="77777777" w:rsidR="00C336BB" w:rsidRDefault="00C336BB" w:rsidP="00C336BB"/>
    <w:p w14:paraId="1C4A488F" w14:textId="77777777" w:rsidR="00C336BB" w:rsidRDefault="00C336BB" w:rsidP="00C336BB">
      <w:pPr>
        <w:pStyle w:val="Heading3"/>
      </w:pPr>
      <w:bookmarkStart w:id="245" w:name="_Toc193631951"/>
      <w:r>
        <w:t>6.6.3</w:t>
      </w:r>
      <w:r>
        <w:tab/>
        <w:t>Functional entities description</w:t>
      </w:r>
      <w:bookmarkEnd w:id="245"/>
    </w:p>
    <w:p w14:paraId="68CE4B99" w14:textId="77777777" w:rsidR="00C336BB" w:rsidRDefault="00C336BB" w:rsidP="00C336BB">
      <w:pPr>
        <w:pStyle w:val="Heading4"/>
      </w:pPr>
      <w:bookmarkStart w:id="246" w:name="_Toc193631952"/>
      <w:r>
        <w:t>6.6.3.1</w:t>
      </w:r>
      <w:r>
        <w:tab/>
        <w:t>Application plane</w:t>
      </w:r>
      <w:bookmarkEnd w:id="246"/>
    </w:p>
    <w:p w14:paraId="4D370885" w14:textId="77777777" w:rsidR="00C336BB" w:rsidRPr="00823619" w:rsidRDefault="00C336BB" w:rsidP="00C336BB">
      <w:pPr>
        <w:pStyle w:val="Heading5"/>
      </w:pPr>
      <w:bookmarkStart w:id="247" w:name="_Toc193631953"/>
      <w:r>
        <w:t>6</w:t>
      </w:r>
      <w:r w:rsidRPr="00823619">
        <w:t>.</w:t>
      </w:r>
      <w:r>
        <w:t>6</w:t>
      </w:r>
      <w:r w:rsidRPr="00823619">
        <w:t>.</w:t>
      </w:r>
      <w:r>
        <w:t>3</w:t>
      </w:r>
      <w:r w:rsidRPr="00823619">
        <w:t>.</w:t>
      </w:r>
      <w:r>
        <w:t>1</w:t>
      </w:r>
      <w:r w:rsidRPr="00823619">
        <w:t>.1</w:t>
      </w:r>
      <w:r w:rsidRPr="00823619">
        <w:tab/>
      </w:r>
      <w:r>
        <w:t>FD function</w:t>
      </w:r>
      <w:bookmarkEnd w:id="247"/>
    </w:p>
    <w:p w14:paraId="534EAB49" w14:textId="77777777" w:rsidR="00C336BB" w:rsidRPr="008D3A1E" w:rsidRDefault="00C336BB" w:rsidP="00C336BB">
      <w:r>
        <w:rPr>
          <w:rFonts w:eastAsia="Malgun Gothic"/>
          <w:lang w:eastAsia="ko-KR"/>
        </w:rPr>
        <w:t xml:space="preserve">FD function of the MCData client and the MCData server is responsible to handle file distribution capability related requests and responses. </w:t>
      </w:r>
    </w:p>
    <w:p w14:paraId="0C0DE89D" w14:textId="77777777" w:rsidR="00C336BB" w:rsidRPr="00823619" w:rsidRDefault="00C336BB" w:rsidP="00C336BB">
      <w:r w:rsidRPr="00823619">
        <w:t xml:space="preserve">The </w:t>
      </w:r>
      <w:r>
        <w:t>FD</w:t>
      </w:r>
      <w:r w:rsidRPr="00823619">
        <w:t xml:space="preserve"> function </w:t>
      </w:r>
      <w:r>
        <w:t xml:space="preserve">of the MCData server </w:t>
      </w:r>
      <w:r w:rsidRPr="00823619">
        <w:t xml:space="preserve">is responsible for the distribution of </w:t>
      </w:r>
      <w:r>
        <w:t>file</w:t>
      </w:r>
      <w:r w:rsidRPr="00823619">
        <w:t xml:space="preserve"> to </w:t>
      </w:r>
      <w:r>
        <w:t>the MCData</w:t>
      </w:r>
      <w:r w:rsidRPr="00823619">
        <w:t xml:space="preserve"> communication participants. </w:t>
      </w:r>
      <w:r>
        <w:t xml:space="preserve">The FD function of the MCData server </w:t>
      </w:r>
      <w:r w:rsidRPr="00823619">
        <w:t>provide</w:t>
      </w:r>
      <w:r>
        <w:t>s</w:t>
      </w:r>
      <w:r w:rsidRPr="00823619">
        <w:t xml:space="preserve"> the following functionality:</w:t>
      </w:r>
    </w:p>
    <w:p w14:paraId="0CA18164" w14:textId="77777777" w:rsidR="00C336BB" w:rsidRPr="00823619" w:rsidRDefault="00C336BB" w:rsidP="00C336BB">
      <w:pPr>
        <w:pStyle w:val="B1"/>
      </w:pPr>
      <w:r w:rsidRPr="00823619">
        <w:t>-</w:t>
      </w:r>
      <w:r w:rsidRPr="00823619">
        <w:tab/>
        <w:t xml:space="preserve">reception of uplink </w:t>
      </w:r>
      <w:r>
        <w:t>file</w:t>
      </w:r>
      <w:r w:rsidRPr="00823619">
        <w:t xml:space="preserve"> </w:t>
      </w:r>
      <w:r>
        <w:t>data</w:t>
      </w:r>
      <w:r w:rsidRPr="00823619">
        <w:t xml:space="preserve"> by means of the </w:t>
      </w:r>
      <w:r>
        <w:t>MCData</w:t>
      </w:r>
      <w:r w:rsidRPr="00823619">
        <w:t>-</w:t>
      </w:r>
      <w:r>
        <w:t xml:space="preserve">FD-2 </w:t>
      </w:r>
      <w:r w:rsidRPr="00823619">
        <w:t>reference point;</w:t>
      </w:r>
    </w:p>
    <w:p w14:paraId="2AED8F34" w14:textId="77777777" w:rsidR="00C336BB" w:rsidRPr="00823619" w:rsidRDefault="00C336BB" w:rsidP="00C336BB">
      <w:pPr>
        <w:pStyle w:val="B1"/>
      </w:pPr>
      <w:r w:rsidRPr="00823619">
        <w:t>-</w:t>
      </w:r>
      <w:r w:rsidRPr="00823619">
        <w:tab/>
        <w:t xml:space="preserve">replicate the </w:t>
      </w:r>
      <w:r>
        <w:t>file data</w:t>
      </w:r>
      <w:r w:rsidRPr="00823619">
        <w:t xml:space="preserve"> as needed for distribution to those </w:t>
      </w:r>
      <w:r>
        <w:t xml:space="preserve">MCData </w:t>
      </w:r>
      <w:r w:rsidRPr="00823619">
        <w:t>communication participants using unicast transport;</w:t>
      </w:r>
    </w:p>
    <w:p w14:paraId="769B885E" w14:textId="77777777" w:rsidR="00C336BB" w:rsidRPr="00823619" w:rsidRDefault="00C336BB" w:rsidP="00C336BB">
      <w:pPr>
        <w:pStyle w:val="B1"/>
      </w:pPr>
      <w:r w:rsidRPr="00823619">
        <w:t>-</w:t>
      </w:r>
      <w:r w:rsidRPr="00823619">
        <w:tab/>
        <w:t xml:space="preserve">distribute downlink </w:t>
      </w:r>
      <w:r>
        <w:t>file</w:t>
      </w:r>
      <w:r w:rsidRPr="00823619">
        <w:t xml:space="preserve"> </w:t>
      </w:r>
      <w:r>
        <w:t>data</w:t>
      </w:r>
      <w:r w:rsidRPr="00823619">
        <w:t xml:space="preserve"> by IP unicast transmission to those </w:t>
      </w:r>
      <w:r>
        <w:t xml:space="preserve">MCData </w:t>
      </w:r>
      <w:r w:rsidRPr="00823619">
        <w:t xml:space="preserve">communication participants utilizing unicast transport by means of the </w:t>
      </w:r>
      <w:r>
        <w:t>MCData</w:t>
      </w:r>
      <w:r w:rsidRPr="00823619">
        <w:t>-</w:t>
      </w:r>
      <w:r>
        <w:t>FD-2</w:t>
      </w:r>
      <w:r w:rsidRPr="00823619">
        <w:t xml:space="preserve"> reference point;</w:t>
      </w:r>
      <w:r>
        <w:t xml:space="preserve"> and</w:t>
      </w:r>
    </w:p>
    <w:p w14:paraId="47CB6D1E" w14:textId="77777777" w:rsidR="00C336BB" w:rsidRPr="00823619" w:rsidRDefault="00C336BB" w:rsidP="00C336BB">
      <w:pPr>
        <w:pStyle w:val="B1"/>
      </w:pPr>
      <w:r w:rsidRPr="00823619">
        <w:t>-</w:t>
      </w:r>
      <w:r w:rsidRPr="00823619">
        <w:tab/>
        <w:t xml:space="preserve">distribute downlink </w:t>
      </w:r>
      <w:r>
        <w:t>file data</w:t>
      </w:r>
      <w:r w:rsidRPr="00823619">
        <w:t xml:space="preserve"> using multicast downlink transport by means of the </w:t>
      </w:r>
      <w:r>
        <w:t>MCData</w:t>
      </w:r>
      <w:r w:rsidRPr="00823619">
        <w:t>-</w:t>
      </w:r>
      <w:r>
        <w:t xml:space="preserve">FD-3 </w:t>
      </w:r>
      <w:r w:rsidRPr="00823619">
        <w:t>reference point</w:t>
      </w:r>
      <w:r>
        <w:t>.</w:t>
      </w:r>
    </w:p>
    <w:p w14:paraId="6225F22F" w14:textId="77777777" w:rsidR="00C336BB" w:rsidRPr="00823619" w:rsidRDefault="00C336BB" w:rsidP="00C336BB">
      <w:pPr>
        <w:pStyle w:val="Heading5"/>
      </w:pPr>
      <w:bookmarkStart w:id="248" w:name="_Toc193631954"/>
      <w:r>
        <w:t>6</w:t>
      </w:r>
      <w:r w:rsidRPr="00823619">
        <w:t>.</w:t>
      </w:r>
      <w:r>
        <w:t>6</w:t>
      </w:r>
      <w:r w:rsidRPr="00823619">
        <w:t>.</w:t>
      </w:r>
      <w:r>
        <w:t>3</w:t>
      </w:r>
      <w:r w:rsidRPr="00823619">
        <w:t>.</w:t>
      </w:r>
      <w:r>
        <w:t>1</w:t>
      </w:r>
      <w:r w:rsidRPr="00823619">
        <w:t>.</w:t>
      </w:r>
      <w:r>
        <w:t>2</w:t>
      </w:r>
      <w:r w:rsidRPr="00823619">
        <w:tab/>
      </w:r>
      <w:r>
        <w:t>Media storage</w:t>
      </w:r>
      <w:r w:rsidRPr="00823619">
        <w:t xml:space="preserve"> client</w:t>
      </w:r>
      <w:bookmarkEnd w:id="248"/>
    </w:p>
    <w:p w14:paraId="64C8F08E" w14:textId="77777777" w:rsidR="00C336BB" w:rsidRPr="00823619" w:rsidRDefault="00C336BB" w:rsidP="00C336BB">
      <w:r w:rsidRPr="00823619">
        <w:t xml:space="preserve">The </w:t>
      </w:r>
      <w:r>
        <w:t xml:space="preserve">media storage client is used to support FD function of the MCData client for file distribution capability. FD function of the MCData client interacts with media storage client for uploading and downloading file to or from the media storage function of the MCData content server. </w:t>
      </w:r>
    </w:p>
    <w:p w14:paraId="0BC15E9E" w14:textId="77777777" w:rsidR="00C336BB" w:rsidRDefault="00C336BB" w:rsidP="00C336BB">
      <w:pPr>
        <w:pStyle w:val="Heading5"/>
      </w:pPr>
      <w:bookmarkStart w:id="249" w:name="_Toc193631955"/>
      <w:r>
        <w:t>6</w:t>
      </w:r>
      <w:r w:rsidRPr="00823619">
        <w:t>.</w:t>
      </w:r>
      <w:r>
        <w:t>6</w:t>
      </w:r>
      <w:r w:rsidRPr="00823619">
        <w:t>.</w:t>
      </w:r>
      <w:r>
        <w:t>3</w:t>
      </w:r>
      <w:r w:rsidRPr="00823619">
        <w:t>.</w:t>
      </w:r>
      <w:r>
        <w:t>1</w:t>
      </w:r>
      <w:r w:rsidRPr="00823619">
        <w:t>.</w:t>
      </w:r>
      <w:r>
        <w:t>3</w:t>
      </w:r>
      <w:r w:rsidRPr="00823619">
        <w:tab/>
      </w:r>
      <w:r>
        <w:t>Transmission/Reception control</w:t>
      </w:r>
      <w:bookmarkEnd w:id="249"/>
    </w:p>
    <w:p w14:paraId="14577D83" w14:textId="77777777" w:rsidR="00C336BB" w:rsidRPr="005E146E" w:rsidRDefault="00C336BB" w:rsidP="00C336BB">
      <w:r w:rsidRPr="005E146E">
        <w:t>This functional entity is responsible for transmission and reception control of MCData file data between the sending MCData UE, the MCData server, and the receiving MCData UE. Transmission and reception control function is used to provide arbitration between multiple data requests and apply the necessary policy to ensure that appropriate data is transmitted between the MCData UE. However, when the file distribution requests are exceeding a certain size, it may be necessary to control the data that is transmitted or received by the MCData UEs. The control is subject to criteria like application level priorities (e.g. user priority, group priority), service type, emergency nature of the communication, etc.</w:t>
      </w:r>
    </w:p>
    <w:p w14:paraId="7B76C136" w14:textId="77777777" w:rsidR="00C336BB" w:rsidRDefault="00C336BB" w:rsidP="00C336BB">
      <w:pPr>
        <w:pStyle w:val="Heading5"/>
      </w:pPr>
      <w:bookmarkStart w:id="250" w:name="_Toc193631956"/>
      <w:r>
        <w:lastRenderedPageBreak/>
        <w:t>6</w:t>
      </w:r>
      <w:r w:rsidRPr="00823619">
        <w:t>.</w:t>
      </w:r>
      <w:r>
        <w:t>6</w:t>
      </w:r>
      <w:r w:rsidRPr="00823619">
        <w:t>.</w:t>
      </w:r>
      <w:r>
        <w:t>3</w:t>
      </w:r>
      <w:r w:rsidRPr="00823619">
        <w:t>.</w:t>
      </w:r>
      <w:r>
        <w:t>1</w:t>
      </w:r>
      <w:r w:rsidRPr="00823619">
        <w:t>.</w:t>
      </w:r>
      <w:r>
        <w:t>4</w:t>
      </w:r>
      <w:r w:rsidRPr="00823619">
        <w:tab/>
        <w:t xml:space="preserve">Media </w:t>
      </w:r>
      <w:r>
        <w:t>storage</w:t>
      </w:r>
      <w:r w:rsidRPr="00823619">
        <w:t xml:space="preserve"> function</w:t>
      </w:r>
      <w:bookmarkEnd w:id="250"/>
    </w:p>
    <w:p w14:paraId="15DF1E6B" w14:textId="77777777" w:rsidR="00C336BB" w:rsidRDefault="00C336BB" w:rsidP="00C336BB">
      <w:r w:rsidRPr="00823619">
        <w:t xml:space="preserve">The media </w:t>
      </w:r>
      <w:r>
        <w:t>storage</w:t>
      </w:r>
      <w:r w:rsidRPr="00823619">
        <w:t xml:space="preserve"> function is responsible for the </w:t>
      </w:r>
      <w:r>
        <w:t>storing of media uploaded by the media storage client of the MCData UE in case of MCData file distribution</w:t>
      </w:r>
      <w:r w:rsidRPr="00823619">
        <w:t xml:space="preserve">. </w:t>
      </w:r>
      <w:r>
        <w:t>It also supports download of stored media by the MCData UE in case of file distribution via media storage client.</w:t>
      </w:r>
    </w:p>
    <w:p w14:paraId="2B9EB4A2" w14:textId="77777777" w:rsidR="00C336BB" w:rsidRDefault="00C336BB" w:rsidP="00C336BB">
      <w:r>
        <w:t>The media storage function supports partial download requests of stored media by the MCData UE via media storage client.</w:t>
      </w:r>
    </w:p>
    <w:p w14:paraId="02846274" w14:textId="77777777" w:rsidR="00C336BB" w:rsidRPr="006E5C15" w:rsidRDefault="00C336BB" w:rsidP="00C336BB">
      <w:pPr>
        <w:pStyle w:val="Heading5"/>
      </w:pPr>
      <w:bookmarkStart w:id="251" w:name="_Toc193631957"/>
      <w:r w:rsidRPr="006E5C15">
        <w:t>6.6.3.1.</w:t>
      </w:r>
      <w:r>
        <w:t>5</w:t>
      </w:r>
      <w:r w:rsidRPr="006E5C15">
        <w:tab/>
        <w:t>MCData content server</w:t>
      </w:r>
      <w:bookmarkEnd w:id="251"/>
    </w:p>
    <w:p w14:paraId="2BC1A713" w14:textId="77777777" w:rsidR="00C336BB" w:rsidRPr="006E5C15" w:rsidRDefault="00C336BB" w:rsidP="00C336BB">
      <w:r w:rsidRPr="006E5C15">
        <w:t xml:space="preserve">The MCData content server functional entity provides a repository area in the MCData trust domain allowing authorized MCData users to temporarily store files that are intended to share to other MCData users. It provides common pool of storage area (i.e. size) to all authorized MCData users to use, no personal space is allocated. An authorized MCData user can use the supported operations on the defined reference point to upload shared files and download the files that are shared to him. The MCData server will use the defined reference point to access the files stored in the MCData content server and support the necessary operational </w:t>
      </w:r>
      <w:r>
        <w:t>functionalities</w:t>
      </w:r>
      <w:r w:rsidRPr="006E5C15">
        <w:t xml:space="preserve">. As part of the file life cycle management the temporarily stored files will be removed </w:t>
      </w:r>
      <w:r w:rsidRPr="0063462F">
        <w:t>periodically</w:t>
      </w:r>
      <w:r w:rsidRPr="006E5C15">
        <w:t xml:space="preserve"> based on the Mission Critical service provider policy. An MCData content server may share files with another MCData content server in another MCData system to support interconnection.</w:t>
      </w:r>
    </w:p>
    <w:p w14:paraId="3F3360D1" w14:textId="77777777" w:rsidR="00C336BB" w:rsidRDefault="00C336BB" w:rsidP="00C336BB">
      <w:r w:rsidRPr="006E5C15">
        <w:t>If the MBMS user service architecture described in 3GPP</w:t>
      </w:r>
      <w:r w:rsidRPr="006E5C15">
        <w:rPr>
          <w:lang w:eastAsia="en-GB"/>
        </w:rPr>
        <w:t> </w:t>
      </w:r>
      <w:r w:rsidRPr="006E5C15">
        <w:t>TS</w:t>
      </w:r>
      <w:r w:rsidRPr="006E5C15">
        <w:rPr>
          <w:lang w:eastAsia="en-GB"/>
        </w:rPr>
        <w:t> </w:t>
      </w:r>
      <w:r w:rsidRPr="006E5C15">
        <w:t>26.346</w:t>
      </w:r>
      <w:r w:rsidRPr="006E5C15">
        <w:rPr>
          <w:lang w:eastAsia="en-GB"/>
        </w:rPr>
        <w:t> </w:t>
      </w:r>
      <w:r w:rsidRPr="006E5C15">
        <w:t>[21] is utilized for file distribution, the MCData content server provides the stored file associated to the established MBMS session.</w:t>
      </w:r>
    </w:p>
    <w:p w14:paraId="31160566" w14:textId="77777777" w:rsidR="00C336BB" w:rsidRPr="00823619" w:rsidRDefault="00C336BB" w:rsidP="00C336BB">
      <w:pPr>
        <w:pStyle w:val="NO"/>
      </w:pPr>
      <w:r w:rsidRPr="006E5C15">
        <w:t>NOTE:</w:t>
      </w:r>
      <w:r w:rsidRPr="006E5C15">
        <w:tab/>
        <w:t>The security aspects of the MCData content server and its operational supports are the responsibility of SA3 and thus outside the scope of the present document.</w:t>
      </w:r>
    </w:p>
    <w:p w14:paraId="34D9DADE" w14:textId="77777777" w:rsidR="00C336BB" w:rsidRDefault="00C336BB" w:rsidP="00C336BB">
      <w:pPr>
        <w:pStyle w:val="Heading4"/>
      </w:pPr>
      <w:bookmarkStart w:id="252" w:name="_Toc193631958"/>
      <w:r>
        <w:t>6.6.3.2</w:t>
      </w:r>
      <w:r>
        <w:tab/>
        <w:t>Signalling control plane</w:t>
      </w:r>
      <w:bookmarkEnd w:id="252"/>
    </w:p>
    <w:p w14:paraId="24AE550F" w14:textId="77777777" w:rsidR="00C336BB" w:rsidRPr="00EE4191" w:rsidRDefault="00C336BB" w:rsidP="00C336BB">
      <w:r>
        <w:rPr>
          <w:rFonts w:eastAsia="SimSun" w:hint="eastAsia"/>
          <w:lang w:eastAsia="zh-CN"/>
        </w:rPr>
        <w:t>T</w:t>
      </w:r>
      <w:r>
        <w:t xml:space="preserve">he description of the signalling control plane </w:t>
      </w:r>
      <w:r>
        <w:rPr>
          <w:rFonts w:eastAsia="SimSun" w:hint="eastAsia"/>
          <w:lang w:eastAsia="zh-CN"/>
        </w:rPr>
        <w:t>is contained in the common functional architecture to support MC services as specified in 3GPP</w:t>
      </w:r>
      <w:r w:rsidRPr="003E2577">
        <w:t> </w:t>
      </w:r>
      <w:r>
        <w:rPr>
          <w:rFonts w:eastAsia="SimSun" w:hint="eastAsia"/>
          <w:lang w:eastAsia="zh-CN"/>
        </w:rPr>
        <w:t>TS</w:t>
      </w:r>
      <w:r w:rsidRPr="003E2577">
        <w:t> </w:t>
      </w:r>
      <w:r>
        <w:rPr>
          <w:rFonts w:eastAsia="SimSun" w:hint="eastAsia"/>
          <w:lang w:eastAsia="zh-CN"/>
        </w:rPr>
        <w:t>23.280</w:t>
      </w:r>
      <w:r w:rsidRPr="003E2577">
        <w:t> </w:t>
      </w:r>
      <w:r>
        <w:rPr>
          <w:rFonts w:eastAsia="SimSun" w:hint="eastAsia"/>
          <w:lang w:eastAsia="zh-CN"/>
        </w:rPr>
        <w:t>[</w:t>
      </w:r>
      <w:r>
        <w:rPr>
          <w:rFonts w:eastAsia="SimSun"/>
          <w:lang w:eastAsia="zh-CN"/>
        </w:rPr>
        <w:t>5</w:t>
      </w:r>
      <w:r>
        <w:rPr>
          <w:rFonts w:eastAsia="SimSun" w:hint="eastAsia"/>
          <w:lang w:eastAsia="zh-CN"/>
        </w:rPr>
        <w:t>]</w:t>
      </w:r>
      <w:r w:rsidRPr="00600B96">
        <w:t>.</w:t>
      </w:r>
    </w:p>
    <w:p w14:paraId="4F01F531" w14:textId="77777777" w:rsidR="00C336BB" w:rsidRDefault="00C336BB" w:rsidP="00C336BB">
      <w:pPr>
        <w:pStyle w:val="Heading3"/>
      </w:pPr>
      <w:bookmarkStart w:id="253" w:name="_Toc193631959"/>
      <w:r>
        <w:t>6.6.4</w:t>
      </w:r>
      <w:r>
        <w:tab/>
        <w:t>R</w:t>
      </w:r>
      <w:r w:rsidRPr="0006178D">
        <w:t>eference points</w:t>
      </w:r>
      <w:bookmarkEnd w:id="253"/>
    </w:p>
    <w:p w14:paraId="1928435A" w14:textId="77777777" w:rsidR="00C336BB" w:rsidRDefault="00C336BB" w:rsidP="00C336BB">
      <w:pPr>
        <w:pStyle w:val="Heading4"/>
      </w:pPr>
      <w:bookmarkStart w:id="254" w:name="_Toc193631960"/>
      <w:r>
        <w:t>6.6.4.1</w:t>
      </w:r>
      <w:r>
        <w:tab/>
        <w:t>Application plane</w:t>
      </w:r>
      <w:bookmarkEnd w:id="254"/>
    </w:p>
    <w:p w14:paraId="38AC9269" w14:textId="77777777" w:rsidR="00C336BB" w:rsidRPr="00823619" w:rsidRDefault="00C336BB" w:rsidP="00C336BB">
      <w:pPr>
        <w:pStyle w:val="Heading5"/>
      </w:pPr>
      <w:bookmarkStart w:id="255" w:name="_Toc193631961"/>
      <w:r>
        <w:t>6</w:t>
      </w:r>
      <w:r w:rsidRPr="00823619">
        <w:t>.</w:t>
      </w:r>
      <w:r>
        <w:t>6</w:t>
      </w:r>
      <w:r w:rsidRPr="00823619">
        <w:t>.</w:t>
      </w:r>
      <w:r>
        <w:t>4</w:t>
      </w:r>
      <w:r w:rsidRPr="00823619">
        <w:t>.</w:t>
      </w:r>
      <w:r>
        <w:t>1.1</w:t>
      </w:r>
      <w:r>
        <w:rPr>
          <w:sz w:val="24"/>
        </w:rPr>
        <w:tab/>
      </w:r>
      <w:r w:rsidRPr="00823619">
        <w:t>Reference point MCData-</w:t>
      </w:r>
      <w:r>
        <w:t>FD-</w:t>
      </w:r>
      <w:r w:rsidRPr="00823619">
        <w:t xml:space="preserve">1 (between the </w:t>
      </w:r>
      <w:r>
        <w:t xml:space="preserve">FD functions of the </w:t>
      </w:r>
      <w:r w:rsidRPr="00823619">
        <w:t>MCData client and the MCData server)</w:t>
      </w:r>
      <w:bookmarkEnd w:id="255"/>
    </w:p>
    <w:p w14:paraId="4F79A142" w14:textId="77777777" w:rsidR="00C336BB" w:rsidRPr="00823619" w:rsidRDefault="00C336BB" w:rsidP="00C336BB">
      <w:r>
        <w:t>MCData-FD-1</w:t>
      </w:r>
      <w:r w:rsidRPr="00823619">
        <w:t xml:space="preserve"> </w:t>
      </w:r>
      <w:r>
        <w:t xml:space="preserve">reference point </w:t>
      </w:r>
      <w:r w:rsidRPr="00823619">
        <w:t>is used for MCData application signalling for establishing a session in support of MCData</w:t>
      </w:r>
      <w:r>
        <w:t xml:space="preserve"> file distribution</w:t>
      </w:r>
      <w:r w:rsidRPr="00823619">
        <w:t>.</w:t>
      </w:r>
      <w:r w:rsidRPr="00FA05F4">
        <w:t xml:space="preserve"> </w:t>
      </w:r>
      <w:r w:rsidRPr="00823619">
        <w:t xml:space="preserve">The bearer </w:t>
      </w:r>
      <w:r>
        <w:t xml:space="preserve">is also </w:t>
      </w:r>
      <w:r w:rsidRPr="00823619">
        <w:t xml:space="preserve">used for both uplink and downlink unicast </w:t>
      </w:r>
      <w:r>
        <w:t>data (e.g., URL associated to file, file download completed report)</w:t>
      </w:r>
      <w:r w:rsidRPr="00823619">
        <w:t>.</w:t>
      </w:r>
      <w:r>
        <w:t xml:space="preserve"> </w:t>
      </w:r>
      <w:r w:rsidRPr="00823619">
        <w:t xml:space="preserve">The </w:t>
      </w:r>
      <w:r>
        <w:t>M</w:t>
      </w:r>
      <w:r w:rsidRPr="00823619">
        <w:t>CData-</w:t>
      </w:r>
      <w:r>
        <w:t>FD-</w:t>
      </w:r>
      <w:r w:rsidRPr="00823619">
        <w:t>1 reference point shall use the SIP-1 and SIP-2 reference points for transport and routing of SIP signalling.</w:t>
      </w:r>
      <w:r>
        <w:t xml:space="preserve"> MCData-FD-1 reference point can be used as long as the file size does not exceed the capabilities (e.g. payload or transmission limits) provided by MCData-FD-1.</w:t>
      </w:r>
    </w:p>
    <w:p w14:paraId="082C3606" w14:textId="77777777" w:rsidR="00C336BB" w:rsidRPr="00823619" w:rsidRDefault="00C336BB" w:rsidP="00C336BB">
      <w:r w:rsidRPr="00823619">
        <w:t xml:space="preserve">Messages supported on this interface include the uplink and the downlink unicast </w:t>
      </w:r>
      <w:r>
        <w:t>file transaction</w:t>
      </w:r>
      <w:r w:rsidRPr="00823619">
        <w:t xml:space="preserve"> between the MCData clients in </w:t>
      </w:r>
      <w:r>
        <w:t>MCData</w:t>
      </w:r>
      <w:r w:rsidRPr="00823619">
        <w:t xml:space="preserve"> communication via the MCData server for</w:t>
      </w:r>
      <w:r>
        <w:t>:</w:t>
      </w:r>
    </w:p>
    <w:p w14:paraId="23213DE0" w14:textId="77777777" w:rsidR="00C336BB" w:rsidRPr="00823619" w:rsidRDefault="00C336BB" w:rsidP="00C336BB">
      <w:pPr>
        <w:pStyle w:val="B1"/>
      </w:pPr>
      <w:r w:rsidRPr="00823619">
        <w:t>-</w:t>
      </w:r>
      <w:r w:rsidRPr="00823619">
        <w:tab/>
      </w:r>
      <w:r>
        <w:t>metadata (file size, type etc.) of the file being distributed</w:t>
      </w:r>
      <w:r w:rsidRPr="00823619">
        <w:t>;</w:t>
      </w:r>
    </w:p>
    <w:p w14:paraId="4D4F8EF8" w14:textId="77777777" w:rsidR="00C336BB" w:rsidRPr="00823619" w:rsidRDefault="00C336BB" w:rsidP="00C336BB">
      <w:pPr>
        <w:pStyle w:val="B1"/>
      </w:pPr>
      <w:r w:rsidRPr="00823619">
        <w:t>-</w:t>
      </w:r>
      <w:r w:rsidRPr="00823619">
        <w:tab/>
      </w:r>
      <w:r>
        <w:t>URL of the file being distributed</w:t>
      </w:r>
      <w:r w:rsidRPr="00823619">
        <w:t>;</w:t>
      </w:r>
    </w:p>
    <w:p w14:paraId="002C9CB6" w14:textId="77777777" w:rsidR="00C336BB" w:rsidRPr="00823619" w:rsidRDefault="00C336BB" w:rsidP="00C336BB">
      <w:pPr>
        <w:pStyle w:val="B1"/>
      </w:pPr>
      <w:r w:rsidRPr="00823619">
        <w:t>-</w:t>
      </w:r>
      <w:r w:rsidRPr="00823619">
        <w:tab/>
      </w:r>
      <w:r>
        <w:t>sending download completed report</w:t>
      </w:r>
      <w:r w:rsidRPr="00823619">
        <w:t>;</w:t>
      </w:r>
    </w:p>
    <w:p w14:paraId="4A8492B6" w14:textId="77777777" w:rsidR="00C336BB" w:rsidRPr="00823619" w:rsidRDefault="00C336BB" w:rsidP="00C336BB">
      <w:pPr>
        <w:pStyle w:val="B1"/>
      </w:pPr>
      <w:r w:rsidRPr="00823619">
        <w:t>-</w:t>
      </w:r>
      <w:r w:rsidRPr="00823619">
        <w:tab/>
      </w:r>
      <w:r>
        <w:t>small size file</w:t>
      </w:r>
      <w:r w:rsidRPr="00823619">
        <w:t>;</w:t>
      </w:r>
    </w:p>
    <w:p w14:paraId="5AFD2A7B" w14:textId="77777777" w:rsidR="00C336BB" w:rsidRPr="00823619" w:rsidRDefault="00C336BB" w:rsidP="00C336BB">
      <w:pPr>
        <w:pStyle w:val="B1"/>
      </w:pPr>
      <w:r w:rsidRPr="00823619">
        <w:t>-</w:t>
      </w:r>
      <w:r w:rsidRPr="00823619">
        <w:tab/>
        <w:t>conversation identifier</w:t>
      </w:r>
      <w:r>
        <w:t xml:space="preserve"> for </w:t>
      </w:r>
      <w:r w:rsidRPr="00CF035D">
        <w:t>message thread indication</w:t>
      </w:r>
      <w:r w:rsidRPr="00823619">
        <w:t>; and</w:t>
      </w:r>
    </w:p>
    <w:p w14:paraId="3D539B28" w14:textId="77777777" w:rsidR="00C336BB" w:rsidRPr="00823619" w:rsidRDefault="00C336BB" w:rsidP="00C336BB">
      <w:pPr>
        <w:pStyle w:val="B1"/>
      </w:pPr>
      <w:r w:rsidRPr="00823619">
        <w:t>-</w:t>
      </w:r>
      <w:r w:rsidRPr="00823619">
        <w:tab/>
        <w:t>application plane identities for the MCData user and MCData application.</w:t>
      </w:r>
    </w:p>
    <w:p w14:paraId="4B742BA4" w14:textId="77777777" w:rsidR="00C336BB" w:rsidRPr="00823619" w:rsidRDefault="00C336BB" w:rsidP="00C336BB">
      <w:r w:rsidRPr="00823619">
        <w:t>Messages supported on this interface may also include the MCData client providing the MCData server with</w:t>
      </w:r>
    </w:p>
    <w:p w14:paraId="42BB11D0" w14:textId="77777777" w:rsidR="00C336BB" w:rsidRPr="00823619" w:rsidRDefault="00C336BB" w:rsidP="00C336BB">
      <w:pPr>
        <w:pStyle w:val="B1"/>
      </w:pPr>
      <w:r w:rsidRPr="00823619">
        <w:lastRenderedPageBreak/>
        <w:t>-</w:t>
      </w:r>
      <w:r w:rsidRPr="00823619">
        <w:tab/>
        <w:t xml:space="preserve">MCData application signalling for establishing a </w:t>
      </w:r>
      <w:r>
        <w:t xml:space="preserve">file distribution </w:t>
      </w:r>
      <w:r w:rsidRPr="00823619">
        <w:t>session in support of MCData communication.</w:t>
      </w:r>
    </w:p>
    <w:p w14:paraId="1DA72D3C" w14:textId="77777777" w:rsidR="00C336BB" w:rsidRPr="00092ACA" w:rsidRDefault="00C336BB" w:rsidP="00C336BB">
      <w:pPr>
        <w:pStyle w:val="Heading5"/>
      </w:pPr>
      <w:bookmarkStart w:id="256" w:name="_Toc193631962"/>
      <w:r>
        <w:t>6</w:t>
      </w:r>
      <w:r w:rsidRPr="00092ACA">
        <w:t>.</w:t>
      </w:r>
      <w:r>
        <w:t>6</w:t>
      </w:r>
      <w:r w:rsidRPr="00092ACA">
        <w:t>.</w:t>
      </w:r>
      <w:r>
        <w:t>4</w:t>
      </w:r>
      <w:r w:rsidRPr="00092ACA">
        <w:t>.</w:t>
      </w:r>
      <w:r>
        <w:t>1.2</w:t>
      </w:r>
      <w:r w:rsidRPr="00092ACA">
        <w:tab/>
        <w:t>Reference point MCData-</w:t>
      </w:r>
      <w:r>
        <w:t>FD-2</w:t>
      </w:r>
      <w:r w:rsidRPr="00092ACA">
        <w:t xml:space="preserve"> (unicast between the </w:t>
      </w:r>
      <w:r>
        <w:t xml:space="preserve">FD functions of the </w:t>
      </w:r>
      <w:r w:rsidRPr="00823619">
        <w:t>MCData client and the MCData server</w:t>
      </w:r>
      <w:r w:rsidRPr="00092ACA">
        <w:t>)</w:t>
      </w:r>
      <w:bookmarkEnd w:id="256"/>
    </w:p>
    <w:p w14:paraId="317F1404" w14:textId="77777777" w:rsidR="00C336BB" w:rsidRPr="00823619" w:rsidRDefault="00C336BB" w:rsidP="00C336BB">
      <w:r w:rsidRPr="00823619">
        <w:t xml:space="preserve">The </w:t>
      </w:r>
      <w:r>
        <w:t>MCData-FD-2</w:t>
      </w:r>
      <w:r w:rsidRPr="00823619">
        <w:t xml:space="preserve"> reference point, which exists between the </w:t>
      </w:r>
      <w:r>
        <w:t>FD</w:t>
      </w:r>
      <w:r w:rsidRPr="00823619">
        <w:t xml:space="preserve"> function</w:t>
      </w:r>
      <w:r>
        <w:t xml:space="preserve">s of the </w:t>
      </w:r>
      <w:r w:rsidRPr="00823619">
        <w:t xml:space="preserve">MCData client and the MCData server, is used </w:t>
      </w:r>
      <w:r>
        <w:t>for</w:t>
      </w:r>
      <w:r w:rsidRPr="00823619">
        <w:t xml:space="preserve"> unicast </w:t>
      </w:r>
      <w:r>
        <w:t>file</w:t>
      </w:r>
      <w:r w:rsidRPr="00823619">
        <w:t xml:space="preserve"> </w:t>
      </w:r>
      <w:r>
        <w:t xml:space="preserve">transaction </w:t>
      </w:r>
      <w:r w:rsidRPr="00823619">
        <w:t xml:space="preserve">between MCData server and MCData client. The </w:t>
      </w:r>
      <w:r>
        <w:t>MCData-FD-2</w:t>
      </w:r>
      <w:r w:rsidRPr="00823619">
        <w:t xml:space="preserve"> reference point uses the SGi reference point defined in 3GPP TS 23.002 [</w:t>
      </w:r>
      <w:r>
        <w:t>10</w:t>
      </w:r>
      <w:r w:rsidRPr="00823619">
        <w:t>].</w:t>
      </w:r>
    </w:p>
    <w:p w14:paraId="732FA049" w14:textId="77777777" w:rsidR="00C336BB" w:rsidRDefault="00C336BB" w:rsidP="00C336BB">
      <w:r w:rsidRPr="00823619">
        <w:t xml:space="preserve">Reference point </w:t>
      </w:r>
      <w:r>
        <w:t>MCData-FD-2 supports the following functions:</w:t>
      </w:r>
    </w:p>
    <w:p w14:paraId="052511A0" w14:textId="77777777" w:rsidR="00C336BB" w:rsidRPr="00823619" w:rsidRDefault="00C336BB" w:rsidP="00C336BB">
      <w:pPr>
        <w:pStyle w:val="B1"/>
      </w:pPr>
      <w:r w:rsidRPr="00823619">
        <w:t>-</w:t>
      </w:r>
      <w:r w:rsidRPr="00823619">
        <w:tab/>
      </w:r>
      <w:r>
        <w:t>file being distributed</w:t>
      </w:r>
      <w:r w:rsidRPr="00823619">
        <w:t xml:space="preserve"> </w:t>
      </w:r>
      <w:r>
        <w:t xml:space="preserve">from and </w:t>
      </w:r>
      <w:r w:rsidRPr="00823619">
        <w:t xml:space="preserve">to the MCData </w:t>
      </w:r>
      <w:r>
        <w:t>client</w:t>
      </w:r>
      <w:r w:rsidRPr="00823619">
        <w:t>;</w:t>
      </w:r>
    </w:p>
    <w:p w14:paraId="7A21D966" w14:textId="77777777" w:rsidR="00C336BB" w:rsidRPr="00823619" w:rsidRDefault="00C336BB" w:rsidP="00C336BB">
      <w:pPr>
        <w:pStyle w:val="B1"/>
      </w:pPr>
      <w:r w:rsidRPr="00823619">
        <w:t>-</w:t>
      </w:r>
      <w:r w:rsidRPr="00823619">
        <w:tab/>
        <w:t>conversation identifier</w:t>
      </w:r>
      <w:r w:rsidRPr="00CF035D">
        <w:t xml:space="preserve"> </w:t>
      </w:r>
      <w:r>
        <w:t xml:space="preserve">for </w:t>
      </w:r>
      <w:r w:rsidRPr="00CF035D">
        <w:t>message thread indication</w:t>
      </w:r>
      <w:r w:rsidRPr="00823619">
        <w:t>; and</w:t>
      </w:r>
    </w:p>
    <w:p w14:paraId="7F9E19AF" w14:textId="77777777" w:rsidR="00C336BB" w:rsidRDefault="00C336BB" w:rsidP="00C336BB">
      <w:pPr>
        <w:pStyle w:val="B1"/>
      </w:pPr>
      <w:r w:rsidRPr="00823619">
        <w:t>-</w:t>
      </w:r>
      <w:r w:rsidRPr="00823619">
        <w:tab/>
        <w:t>application plane identities for the MCData user and MCData application.</w:t>
      </w:r>
    </w:p>
    <w:p w14:paraId="6F4C43AF" w14:textId="77777777" w:rsidR="00C336BB" w:rsidRDefault="00C336BB" w:rsidP="00C336BB">
      <w:pPr>
        <w:pStyle w:val="Heading5"/>
      </w:pPr>
      <w:bookmarkStart w:id="257" w:name="_Toc193631963"/>
      <w:r>
        <w:t>6</w:t>
      </w:r>
      <w:r w:rsidRPr="00092ACA">
        <w:t>.</w:t>
      </w:r>
      <w:r>
        <w:t>6</w:t>
      </w:r>
      <w:r w:rsidRPr="00092ACA">
        <w:t>.</w:t>
      </w:r>
      <w:r>
        <w:t>4</w:t>
      </w:r>
      <w:r w:rsidRPr="00092ACA">
        <w:t>.</w:t>
      </w:r>
      <w:r>
        <w:t>1.3</w:t>
      </w:r>
      <w:r w:rsidRPr="00092ACA">
        <w:tab/>
        <w:t>Reference point MCData-</w:t>
      </w:r>
      <w:r>
        <w:t>FD-3</w:t>
      </w:r>
      <w:r w:rsidRPr="00092ACA">
        <w:t xml:space="preserve"> (multicast between the </w:t>
      </w:r>
      <w:r>
        <w:t xml:space="preserve">FD functions of the </w:t>
      </w:r>
      <w:r w:rsidRPr="00823619">
        <w:t>MCData client and the MCData server</w:t>
      </w:r>
      <w:r w:rsidRPr="00092ACA">
        <w:t>)</w:t>
      </w:r>
      <w:bookmarkEnd w:id="257"/>
    </w:p>
    <w:p w14:paraId="5BCD8D2E" w14:textId="77777777" w:rsidR="00C336BB" w:rsidRPr="00823619" w:rsidRDefault="00C336BB" w:rsidP="00C336BB">
      <w:r w:rsidRPr="00823619">
        <w:t xml:space="preserve">The </w:t>
      </w:r>
      <w:r>
        <w:t>MCData-FD-3</w:t>
      </w:r>
      <w:r w:rsidRPr="00823619">
        <w:t xml:space="preserve"> reference point, which exists between the </w:t>
      </w:r>
      <w:r>
        <w:t>FD</w:t>
      </w:r>
      <w:r w:rsidRPr="00823619">
        <w:t xml:space="preserve"> function</w:t>
      </w:r>
      <w:r>
        <w:t xml:space="preserve">s of the </w:t>
      </w:r>
      <w:r w:rsidRPr="00823619">
        <w:t xml:space="preserve">MCData client and the MCData server, is used by the </w:t>
      </w:r>
      <w:r>
        <w:t>FD</w:t>
      </w:r>
      <w:r w:rsidRPr="00823619">
        <w:t xml:space="preserve"> function of the MCData server to send </w:t>
      </w:r>
      <w:r>
        <w:t xml:space="preserve">downlink </w:t>
      </w:r>
      <w:r w:rsidRPr="00823619">
        <w:t xml:space="preserve">multicast </w:t>
      </w:r>
      <w:r>
        <w:t>file data</w:t>
      </w:r>
      <w:r w:rsidRPr="00823619">
        <w:t xml:space="preserve"> to the </w:t>
      </w:r>
      <w:r>
        <w:t>FD</w:t>
      </w:r>
      <w:r w:rsidRPr="00823619">
        <w:t xml:space="preserve"> function of the MCData client. The </w:t>
      </w:r>
      <w:r>
        <w:t>MCData-FD-3</w:t>
      </w:r>
      <w:r w:rsidRPr="00823619">
        <w:t xml:space="preserve"> reference point uses the MB2-U interface defined in 3GPP TS 23.468 [</w:t>
      </w:r>
      <w:r>
        <w:t>8</w:t>
      </w:r>
      <w:r w:rsidRPr="00823619">
        <w:t>]</w:t>
      </w:r>
      <w:r>
        <w:t xml:space="preserve"> or the xMB-U interface as defined in 3GPP TS 26.348 [19]</w:t>
      </w:r>
      <w:r w:rsidRPr="00823619">
        <w:t>.</w:t>
      </w:r>
    </w:p>
    <w:p w14:paraId="77ADFA3F" w14:textId="77777777" w:rsidR="00C336BB" w:rsidRDefault="00C336BB" w:rsidP="00C336BB">
      <w:pPr>
        <w:pStyle w:val="Heading5"/>
      </w:pPr>
      <w:bookmarkStart w:id="258" w:name="_Toc193631964"/>
      <w:r>
        <w:t>6</w:t>
      </w:r>
      <w:r w:rsidRPr="00092ACA">
        <w:t>.</w:t>
      </w:r>
      <w:r>
        <w:t>6</w:t>
      </w:r>
      <w:r w:rsidRPr="00092ACA">
        <w:t>.</w:t>
      </w:r>
      <w:r>
        <w:t>4</w:t>
      </w:r>
      <w:r w:rsidRPr="00092ACA">
        <w:t>.</w:t>
      </w:r>
      <w:r>
        <w:t>1.4</w:t>
      </w:r>
      <w:r w:rsidRPr="00092ACA">
        <w:tab/>
        <w:t>Reference point MCData-</w:t>
      </w:r>
      <w:r>
        <w:t>FD-4</w:t>
      </w:r>
      <w:r w:rsidRPr="00092ACA">
        <w:t xml:space="preserve"> (</w:t>
      </w:r>
      <w:r>
        <w:rPr>
          <w:sz w:val="24"/>
        </w:rPr>
        <w:t>media storage function and media storage client</w:t>
      </w:r>
      <w:r w:rsidRPr="00092ACA">
        <w:t>)</w:t>
      </w:r>
      <w:bookmarkEnd w:id="258"/>
    </w:p>
    <w:p w14:paraId="6866293D" w14:textId="77777777" w:rsidR="00C336BB" w:rsidRDefault="00C336BB" w:rsidP="00C336BB">
      <w:r>
        <w:t>The MCData-FD-4</w:t>
      </w:r>
      <w:r w:rsidRPr="00823619">
        <w:t xml:space="preserve"> reference point, which exists between the media </w:t>
      </w:r>
      <w:r>
        <w:t>storage</w:t>
      </w:r>
      <w:r w:rsidRPr="00823619">
        <w:t xml:space="preserve"> function and the </w:t>
      </w:r>
      <w:r>
        <w:t>media storage client</w:t>
      </w:r>
      <w:r w:rsidRPr="00823619">
        <w:t xml:space="preserve">, is used by the </w:t>
      </w:r>
      <w:r>
        <w:t>media storage client</w:t>
      </w:r>
      <w:r w:rsidRPr="00823619">
        <w:t xml:space="preserve"> </w:t>
      </w:r>
      <w:r>
        <w:t xml:space="preserve">of MCData UE </w:t>
      </w:r>
      <w:r w:rsidRPr="00823619">
        <w:t xml:space="preserve">to </w:t>
      </w:r>
      <w:r>
        <w:t>upload and download</w:t>
      </w:r>
      <w:r w:rsidRPr="00823619">
        <w:t xml:space="preserve"> </w:t>
      </w:r>
      <w:r>
        <w:t xml:space="preserve">file </w:t>
      </w:r>
      <w:r w:rsidRPr="00823619">
        <w:t xml:space="preserve">to the media </w:t>
      </w:r>
      <w:r>
        <w:t>storage</w:t>
      </w:r>
      <w:r w:rsidRPr="00823619">
        <w:t xml:space="preserve"> function of the MCData </w:t>
      </w:r>
      <w:r>
        <w:t>content</w:t>
      </w:r>
      <w:r w:rsidRPr="00823619">
        <w:t xml:space="preserve"> </w:t>
      </w:r>
      <w:r>
        <w:t>server. The MCData-FD-4</w:t>
      </w:r>
      <w:r w:rsidRPr="00823619">
        <w:t xml:space="preserve"> reference point uses the </w:t>
      </w:r>
      <w:r>
        <w:t>HTTP reference point</w:t>
      </w:r>
      <w:r w:rsidRPr="00823619">
        <w:t>.</w:t>
      </w:r>
    </w:p>
    <w:p w14:paraId="3248E7CC" w14:textId="77777777" w:rsidR="00C336BB" w:rsidRDefault="00C336BB" w:rsidP="00C336BB">
      <w:pPr>
        <w:pStyle w:val="Heading5"/>
      </w:pPr>
      <w:bookmarkStart w:id="259" w:name="_Toc193631965"/>
      <w:r>
        <w:t>6</w:t>
      </w:r>
      <w:r w:rsidRPr="00092ACA">
        <w:t>.</w:t>
      </w:r>
      <w:r>
        <w:t>6</w:t>
      </w:r>
      <w:r w:rsidRPr="00092ACA">
        <w:t>.</w:t>
      </w:r>
      <w:r>
        <w:t>4</w:t>
      </w:r>
      <w:r w:rsidRPr="00092ACA">
        <w:t>.</w:t>
      </w:r>
      <w:r>
        <w:t>1.5</w:t>
      </w:r>
      <w:r w:rsidRPr="00092ACA">
        <w:tab/>
        <w:t>Reference point MCData-</w:t>
      </w:r>
      <w:r>
        <w:t>FD-5</w:t>
      </w:r>
      <w:r w:rsidRPr="00092ACA">
        <w:t xml:space="preserve"> (</w:t>
      </w:r>
      <w:r>
        <w:rPr>
          <w:sz w:val="24"/>
        </w:rPr>
        <w:t>FD function and media storage function</w:t>
      </w:r>
      <w:r w:rsidRPr="00092ACA">
        <w:t>)</w:t>
      </w:r>
      <w:bookmarkEnd w:id="259"/>
    </w:p>
    <w:p w14:paraId="31F14065" w14:textId="77777777" w:rsidR="00C336BB" w:rsidRPr="00167861" w:rsidRDefault="00C336BB" w:rsidP="00C336BB">
      <w:r>
        <w:t>The MCData-FD-5</w:t>
      </w:r>
      <w:r w:rsidRPr="00823619">
        <w:t xml:space="preserve"> reference point, which exists between</w:t>
      </w:r>
      <w:r>
        <w:t xml:space="preserve"> FD function and</w:t>
      </w:r>
      <w:r w:rsidRPr="00823619">
        <w:t xml:space="preserve"> the media </w:t>
      </w:r>
      <w:r>
        <w:t>storage</w:t>
      </w:r>
      <w:r w:rsidRPr="00823619">
        <w:t xml:space="preserve"> function, is used by the </w:t>
      </w:r>
      <w:r>
        <w:t>FD function</w:t>
      </w:r>
      <w:r w:rsidRPr="00823619">
        <w:t xml:space="preserve"> </w:t>
      </w:r>
      <w:r>
        <w:t xml:space="preserve">of MCData server </w:t>
      </w:r>
      <w:r w:rsidRPr="00823619">
        <w:t xml:space="preserve">to </w:t>
      </w:r>
      <w:r>
        <w:t>fetch the</w:t>
      </w:r>
      <w:r w:rsidRPr="00823619">
        <w:t xml:space="preserve"> </w:t>
      </w:r>
      <w:r>
        <w:t>file in the MCData content server that was uploaded by the media storage client of a MCData UE for multicast delivery using MBMS. It also supports necessary operational functions such as size check for transmission control etc. The MCData-FD-5</w:t>
      </w:r>
      <w:r w:rsidRPr="00823619">
        <w:t xml:space="preserve"> reference point uses the </w:t>
      </w:r>
      <w:r>
        <w:t>HTTP reference point</w:t>
      </w:r>
      <w:r w:rsidRPr="00823619">
        <w:t>.</w:t>
      </w:r>
    </w:p>
    <w:p w14:paraId="0F4040E1" w14:textId="77777777" w:rsidR="00C336BB" w:rsidRDefault="00C336BB" w:rsidP="00C336BB">
      <w:pPr>
        <w:pStyle w:val="Heading5"/>
      </w:pPr>
      <w:bookmarkStart w:id="260" w:name="_Toc193631966"/>
      <w:r>
        <w:t>6</w:t>
      </w:r>
      <w:r w:rsidRPr="00092ACA">
        <w:t>.</w:t>
      </w:r>
      <w:r>
        <w:t>6</w:t>
      </w:r>
      <w:r w:rsidRPr="00092ACA">
        <w:t>.</w:t>
      </w:r>
      <w:r>
        <w:t>4</w:t>
      </w:r>
      <w:r w:rsidRPr="00092ACA">
        <w:t>.</w:t>
      </w:r>
      <w:r>
        <w:t>1.6</w:t>
      </w:r>
      <w:r w:rsidRPr="00092ACA">
        <w:tab/>
        <w:t>Reference point MCData-</w:t>
      </w:r>
      <w:r>
        <w:t>FD-7</w:t>
      </w:r>
      <w:r w:rsidRPr="00092ACA">
        <w:t xml:space="preserve"> (</w:t>
      </w:r>
      <w:r>
        <w:rPr>
          <w:sz w:val="24"/>
        </w:rPr>
        <w:t>media storage function and MCData message store</w:t>
      </w:r>
      <w:r w:rsidRPr="00092ACA">
        <w:t>)</w:t>
      </w:r>
      <w:bookmarkEnd w:id="260"/>
    </w:p>
    <w:p w14:paraId="2F05B794" w14:textId="77777777" w:rsidR="00C336BB" w:rsidRDefault="00C336BB" w:rsidP="00C336BB">
      <w:r>
        <w:t>The MCData-FD-7</w:t>
      </w:r>
      <w:r w:rsidRPr="00823619">
        <w:t xml:space="preserve"> reference point, which exists between</w:t>
      </w:r>
      <w:r>
        <w:t xml:space="preserve"> media storage function and</w:t>
      </w:r>
      <w:r w:rsidRPr="00823619">
        <w:t xml:space="preserve"> the </w:t>
      </w:r>
      <w:r>
        <w:t>MCData message store</w:t>
      </w:r>
      <w:r w:rsidRPr="00823619">
        <w:t xml:space="preserve">, is used by the </w:t>
      </w:r>
      <w:r>
        <w:t xml:space="preserve">media storage function </w:t>
      </w:r>
      <w:r w:rsidRPr="00823619">
        <w:t xml:space="preserve">to </w:t>
      </w:r>
      <w:r>
        <w:t>fetch the</w:t>
      </w:r>
      <w:r w:rsidRPr="00823619">
        <w:t xml:space="preserve"> </w:t>
      </w:r>
      <w:r>
        <w:t>file residing in the MCData message store and store in its repository for distribution. It is also used by the MCData message store to download the file contents from the media storage function.</w:t>
      </w:r>
    </w:p>
    <w:p w14:paraId="09607951" w14:textId="77777777" w:rsidR="00C336BB" w:rsidRDefault="00C336BB" w:rsidP="00C336BB">
      <w:pPr>
        <w:pStyle w:val="Heading4"/>
      </w:pPr>
      <w:bookmarkStart w:id="261" w:name="_Toc193631967"/>
      <w:r>
        <w:t>6.6.4.2</w:t>
      </w:r>
      <w:r>
        <w:tab/>
        <w:t>Signalling control plane</w:t>
      </w:r>
      <w:bookmarkEnd w:id="261"/>
    </w:p>
    <w:p w14:paraId="551AD604" w14:textId="77777777" w:rsidR="00C336BB" w:rsidRPr="009C2C99" w:rsidRDefault="00C336BB" w:rsidP="00C336BB">
      <w:r>
        <w:rPr>
          <w:rFonts w:eastAsia="SimSun" w:hint="eastAsia"/>
          <w:lang w:eastAsia="zh-CN"/>
        </w:rPr>
        <w:t>T</w:t>
      </w:r>
      <w:r>
        <w:t xml:space="preserve">he description of the signalling control plane reference points </w:t>
      </w:r>
      <w:r>
        <w:rPr>
          <w:rFonts w:eastAsia="SimSun" w:hint="eastAsia"/>
          <w:lang w:eastAsia="zh-CN"/>
        </w:rPr>
        <w:t>is contained in the common functional architecture to support MC services as specified in 3GPP</w:t>
      </w:r>
      <w:r w:rsidRPr="003E2577">
        <w:t> </w:t>
      </w:r>
      <w:r>
        <w:rPr>
          <w:rFonts w:eastAsia="SimSun" w:hint="eastAsia"/>
          <w:lang w:eastAsia="zh-CN"/>
        </w:rPr>
        <w:t>TS</w:t>
      </w:r>
      <w:r w:rsidRPr="003E2577">
        <w:t> </w:t>
      </w:r>
      <w:r>
        <w:rPr>
          <w:rFonts w:eastAsia="SimSun" w:hint="eastAsia"/>
          <w:lang w:eastAsia="zh-CN"/>
        </w:rPr>
        <w:t>23.280</w:t>
      </w:r>
      <w:r w:rsidRPr="003E2577">
        <w:t> </w:t>
      </w:r>
      <w:r>
        <w:rPr>
          <w:rFonts w:eastAsia="SimSun" w:hint="eastAsia"/>
          <w:lang w:eastAsia="zh-CN"/>
        </w:rPr>
        <w:t>[</w:t>
      </w:r>
      <w:r>
        <w:rPr>
          <w:rFonts w:eastAsia="SimSun"/>
          <w:lang w:eastAsia="zh-CN"/>
        </w:rPr>
        <w:t>5</w:t>
      </w:r>
      <w:r>
        <w:rPr>
          <w:rFonts w:eastAsia="SimSun" w:hint="eastAsia"/>
          <w:lang w:eastAsia="zh-CN"/>
        </w:rPr>
        <w:t>]</w:t>
      </w:r>
      <w:r w:rsidRPr="00600B96">
        <w:t>.</w:t>
      </w:r>
    </w:p>
    <w:p w14:paraId="01913D23" w14:textId="77777777" w:rsidR="00C336BB" w:rsidRPr="00D73ED4" w:rsidRDefault="00C336BB" w:rsidP="00C336BB">
      <w:pPr>
        <w:pStyle w:val="Heading2"/>
      </w:pPr>
      <w:bookmarkStart w:id="262" w:name="_Toc193631968"/>
      <w:r>
        <w:t>6.7</w:t>
      </w:r>
      <w:r>
        <w:tab/>
        <w:t>Functional model for data streaming</w:t>
      </w:r>
      <w:bookmarkEnd w:id="262"/>
    </w:p>
    <w:p w14:paraId="3BE3077C" w14:textId="77777777" w:rsidR="00C336BB" w:rsidRPr="00D73ED4" w:rsidRDefault="00C336BB" w:rsidP="00C336BB">
      <w:pPr>
        <w:pStyle w:val="Heading3"/>
      </w:pPr>
      <w:bookmarkStart w:id="263" w:name="_Toc193631969"/>
      <w:r>
        <w:t>6.7.1</w:t>
      </w:r>
      <w:r>
        <w:tab/>
        <w:t>On-network functional model</w:t>
      </w:r>
      <w:bookmarkEnd w:id="263"/>
    </w:p>
    <w:p w14:paraId="0FA2FA7D" w14:textId="77777777" w:rsidR="00C336BB" w:rsidRDefault="00C336BB" w:rsidP="00C336BB">
      <w:pPr>
        <w:pStyle w:val="NO"/>
        <w:rPr>
          <w:noProof/>
        </w:rPr>
      </w:pPr>
      <w:r>
        <w:rPr>
          <w:noProof/>
        </w:rPr>
        <w:t>NOTE:</w:t>
      </w:r>
      <w:r>
        <w:rPr>
          <w:noProof/>
        </w:rPr>
        <w:tab/>
        <w:t>As no detailed procedures are specified in the current specification the DS functional model is for information only.</w:t>
      </w:r>
    </w:p>
    <w:p w14:paraId="7A705590" w14:textId="77777777" w:rsidR="00C336BB" w:rsidRPr="00092ACA" w:rsidRDefault="00C336BB" w:rsidP="00C336BB">
      <w:r w:rsidRPr="00D518E4">
        <w:t>Figure</w:t>
      </w:r>
      <w:r>
        <w:t> 6</w:t>
      </w:r>
      <w:r w:rsidRPr="00D518E4">
        <w:t>.</w:t>
      </w:r>
      <w:r>
        <w:t>7.1</w:t>
      </w:r>
      <w:r w:rsidRPr="00D518E4">
        <w:t xml:space="preserve">-1 shows the </w:t>
      </w:r>
      <w:r>
        <w:t xml:space="preserve">application plane </w:t>
      </w:r>
      <w:r w:rsidRPr="00D518E4">
        <w:t xml:space="preserve">functional model for </w:t>
      </w:r>
      <w:r>
        <w:t>data streaming</w:t>
      </w:r>
      <w:r w:rsidRPr="00D518E4">
        <w:t>.</w:t>
      </w:r>
    </w:p>
    <w:p w14:paraId="428F7271" w14:textId="77777777" w:rsidR="00C336BB" w:rsidRDefault="00C336BB" w:rsidP="00C336BB">
      <w:pPr>
        <w:pStyle w:val="TH"/>
      </w:pPr>
      <w:r>
        <w:object w:dxaOrig="7284" w:dyaOrig="3720" w14:anchorId="4CE376CF">
          <v:shape id="_x0000_i1034" type="#_x0000_t75" style="width:364.7pt;height:185.6pt" o:ole="">
            <v:imagedata r:id="rId29" o:title=""/>
          </v:shape>
          <o:OLEObject Type="Embed" ProgID="Visio.Drawing.11" ShapeID="_x0000_i1034" DrawAspect="Content" ObjectID="_1804365537" r:id="rId30"/>
        </w:object>
      </w:r>
    </w:p>
    <w:p w14:paraId="14264015" w14:textId="77777777" w:rsidR="00C336BB" w:rsidRDefault="00C336BB" w:rsidP="00C336BB">
      <w:pPr>
        <w:pStyle w:val="TF"/>
      </w:pPr>
      <w:r w:rsidRPr="00AE359C">
        <w:t>Figure</w:t>
      </w:r>
      <w:r>
        <w:t> 6</w:t>
      </w:r>
      <w:r w:rsidRPr="00AE359C">
        <w:t>.</w:t>
      </w:r>
      <w:r>
        <w:t>7.1</w:t>
      </w:r>
      <w:r w:rsidRPr="00AE359C">
        <w:t xml:space="preserve">-1: </w:t>
      </w:r>
      <w:r>
        <w:t>Application plane f</w:t>
      </w:r>
      <w:r w:rsidRPr="00AE359C">
        <w:t xml:space="preserve">unctional model for </w:t>
      </w:r>
      <w:r>
        <w:t>data streaming</w:t>
      </w:r>
    </w:p>
    <w:p w14:paraId="1A750FBE" w14:textId="77777777" w:rsidR="00C336BB" w:rsidRDefault="00C336BB" w:rsidP="00C336BB">
      <w:r w:rsidRPr="00823619">
        <w:t>In the model shown in figure </w:t>
      </w:r>
      <w:r>
        <w:t>6</w:t>
      </w:r>
      <w:r w:rsidRPr="00823619">
        <w:t>.</w:t>
      </w:r>
      <w:r>
        <w:t>7</w:t>
      </w:r>
      <w:r w:rsidRPr="00823619">
        <w:t>.1-1, the following apply:</w:t>
      </w:r>
    </w:p>
    <w:p w14:paraId="17E9A2A6" w14:textId="77777777" w:rsidR="00C336BB" w:rsidRPr="00823619" w:rsidRDefault="00C336BB" w:rsidP="00C336BB">
      <w:pPr>
        <w:pStyle w:val="B1"/>
      </w:pPr>
      <w:r w:rsidRPr="00823619">
        <w:t>-</w:t>
      </w:r>
      <w:r w:rsidRPr="00823619">
        <w:tab/>
      </w:r>
      <w:r>
        <w:t>MCData-DS-1</w:t>
      </w:r>
      <w:r w:rsidRPr="00823619">
        <w:t xml:space="preserve"> </w:t>
      </w:r>
      <w:r>
        <w:t xml:space="preserve">reference point </w:t>
      </w:r>
      <w:r w:rsidRPr="00823619">
        <w:t xml:space="preserve">is used </w:t>
      </w:r>
      <w:r>
        <w:t xml:space="preserve">for </w:t>
      </w:r>
      <w:r w:rsidRPr="00823619">
        <w:t>MCData application signalling for establishing a session in support of MCData</w:t>
      </w:r>
      <w:r>
        <w:t xml:space="preserve"> data streaming</w:t>
      </w:r>
      <w:r w:rsidRPr="00823619">
        <w:t>.</w:t>
      </w:r>
      <w:r w:rsidRPr="00FA05F4">
        <w:t xml:space="preserve"> </w:t>
      </w:r>
      <w:r w:rsidRPr="00823619">
        <w:t xml:space="preserve">The bearer is </w:t>
      </w:r>
      <w:r>
        <w:t xml:space="preserve">also </w:t>
      </w:r>
      <w:r w:rsidRPr="00823619">
        <w:t xml:space="preserve">used for both uplink and downlink unicast </w:t>
      </w:r>
      <w:r>
        <w:t>stream download reports (e.g. stream start and stop records)</w:t>
      </w:r>
      <w:r w:rsidRPr="00823619">
        <w:t>.</w:t>
      </w:r>
    </w:p>
    <w:p w14:paraId="79117DBD" w14:textId="77777777" w:rsidR="00C336BB" w:rsidRPr="00823619" w:rsidRDefault="00C336BB" w:rsidP="00C336BB">
      <w:pPr>
        <w:pStyle w:val="B1"/>
      </w:pPr>
      <w:r w:rsidRPr="00823619">
        <w:t>-</w:t>
      </w:r>
      <w:r w:rsidRPr="00823619">
        <w:tab/>
      </w:r>
      <w:r>
        <w:t>MCData-DS-2</w:t>
      </w:r>
      <w:r w:rsidRPr="00823619">
        <w:t xml:space="preserve"> </w:t>
      </w:r>
      <w:r>
        <w:t xml:space="preserve">reference point </w:t>
      </w:r>
      <w:r w:rsidRPr="00823619">
        <w:t xml:space="preserve">carries unicast </w:t>
      </w:r>
      <w:r>
        <w:t>data stream</w:t>
      </w:r>
      <w:r w:rsidRPr="00823619">
        <w:t xml:space="preserve"> between the </w:t>
      </w:r>
      <w:r>
        <w:t>data</w:t>
      </w:r>
      <w:r w:rsidRPr="00823619">
        <w:t xml:space="preserve"> </w:t>
      </w:r>
      <w:r>
        <w:t>streaming and distribution</w:t>
      </w:r>
      <w:r w:rsidRPr="00823619">
        <w:t xml:space="preserve"> function of the MCData server and the </w:t>
      </w:r>
      <w:r>
        <w:t xml:space="preserve">DS function of the </w:t>
      </w:r>
      <w:r w:rsidRPr="00823619">
        <w:t xml:space="preserve">MCData UE. The bearer is used for both uplink and downlink unicast </w:t>
      </w:r>
      <w:r>
        <w:t>data streaming</w:t>
      </w:r>
      <w:r w:rsidRPr="00823619">
        <w:t>.</w:t>
      </w:r>
    </w:p>
    <w:p w14:paraId="2F11A7C8" w14:textId="77777777" w:rsidR="00C336BB" w:rsidRPr="00823619" w:rsidRDefault="00C336BB" w:rsidP="00C336BB">
      <w:pPr>
        <w:pStyle w:val="B1"/>
      </w:pPr>
      <w:r w:rsidRPr="00823619">
        <w:t>-</w:t>
      </w:r>
      <w:r w:rsidRPr="00823619">
        <w:tab/>
      </w:r>
      <w:r>
        <w:t>MCData-DS-3</w:t>
      </w:r>
      <w:r w:rsidRPr="00823619">
        <w:t xml:space="preserve"> </w:t>
      </w:r>
      <w:r>
        <w:t xml:space="preserve">reference point </w:t>
      </w:r>
      <w:r w:rsidRPr="00823619">
        <w:t xml:space="preserve">carries multicast </w:t>
      </w:r>
      <w:r>
        <w:t>data stream</w:t>
      </w:r>
      <w:r w:rsidRPr="00823619">
        <w:t xml:space="preserve"> from the </w:t>
      </w:r>
      <w:r>
        <w:t>data</w:t>
      </w:r>
      <w:r w:rsidRPr="00823619">
        <w:t xml:space="preserve"> </w:t>
      </w:r>
      <w:r>
        <w:t>streaming and distribution</w:t>
      </w:r>
      <w:r w:rsidRPr="00823619">
        <w:t xml:space="preserve"> function of the MCData server to the </w:t>
      </w:r>
      <w:r>
        <w:t xml:space="preserve">DS function of the </w:t>
      </w:r>
      <w:r w:rsidRPr="00823619">
        <w:t xml:space="preserve">MCData UE. The bearer is used for downlink multicast </w:t>
      </w:r>
      <w:r>
        <w:t>data streaming</w:t>
      </w:r>
      <w:r w:rsidRPr="00823619">
        <w:t>.</w:t>
      </w:r>
    </w:p>
    <w:p w14:paraId="535E81B1" w14:textId="77777777" w:rsidR="00C336BB" w:rsidRPr="00D73ED4" w:rsidRDefault="00C336BB" w:rsidP="00C336BB">
      <w:pPr>
        <w:pStyle w:val="Heading3"/>
      </w:pPr>
      <w:bookmarkStart w:id="264" w:name="_Toc193631970"/>
      <w:r>
        <w:t>6.7.2</w:t>
      </w:r>
      <w:r>
        <w:tab/>
        <w:t>Off-network functional model</w:t>
      </w:r>
      <w:bookmarkEnd w:id="264"/>
    </w:p>
    <w:p w14:paraId="6BA23B90" w14:textId="77777777" w:rsidR="00C336BB" w:rsidRDefault="00C336BB" w:rsidP="00C336BB">
      <w:pPr>
        <w:pStyle w:val="Heading3"/>
      </w:pPr>
      <w:bookmarkStart w:id="265" w:name="_Toc193631971"/>
      <w:r>
        <w:t>6.7.3</w:t>
      </w:r>
      <w:r>
        <w:tab/>
        <w:t>Functional entities description</w:t>
      </w:r>
      <w:bookmarkEnd w:id="265"/>
    </w:p>
    <w:p w14:paraId="49D40277" w14:textId="77777777" w:rsidR="00C336BB" w:rsidRDefault="00C336BB" w:rsidP="00C336BB">
      <w:pPr>
        <w:pStyle w:val="Heading4"/>
      </w:pPr>
      <w:bookmarkStart w:id="266" w:name="_Toc193631972"/>
      <w:r>
        <w:t>6.7.3.1</w:t>
      </w:r>
      <w:r>
        <w:tab/>
        <w:t>Application plane</w:t>
      </w:r>
      <w:bookmarkEnd w:id="266"/>
    </w:p>
    <w:p w14:paraId="656F7282" w14:textId="77777777" w:rsidR="00C336BB" w:rsidRPr="00823619" w:rsidRDefault="00C336BB" w:rsidP="00C336BB">
      <w:pPr>
        <w:pStyle w:val="Heading5"/>
      </w:pPr>
      <w:bookmarkStart w:id="267" w:name="_Toc193631973"/>
      <w:r>
        <w:t>6</w:t>
      </w:r>
      <w:r w:rsidRPr="00823619">
        <w:t>.</w:t>
      </w:r>
      <w:r>
        <w:t>7</w:t>
      </w:r>
      <w:r w:rsidRPr="00823619">
        <w:t>.</w:t>
      </w:r>
      <w:r>
        <w:t>3</w:t>
      </w:r>
      <w:r w:rsidRPr="00823619">
        <w:t>.</w:t>
      </w:r>
      <w:r>
        <w:t>1</w:t>
      </w:r>
      <w:r w:rsidRPr="00823619">
        <w:t>.1</w:t>
      </w:r>
      <w:r w:rsidRPr="00823619">
        <w:tab/>
      </w:r>
      <w:r>
        <w:t>DS function</w:t>
      </w:r>
      <w:bookmarkEnd w:id="267"/>
    </w:p>
    <w:p w14:paraId="7F88D8EA" w14:textId="77777777" w:rsidR="00C336BB" w:rsidRPr="00823619" w:rsidRDefault="00C336BB" w:rsidP="00C336BB">
      <w:r>
        <w:t xml:space="preserve">DS function of the MCData client is responsible to handle DS capability related requests and responses for data streaming. FD function may interact with storage entity for retrieving the locally stored data for data streaming. </w:t>
      </w:r>
    </w:p>
    <w:p w14:paraId="3FF6743B" w14:textId="77777777" w:rsidR="00C336BB" w:rsidRDefault="00C336BB" w:rsidP="00C336BB">
      <w:pPr>
        <w:pStyle w:val="Heading5"/>
      </w:pPr>
      <w:bookmarkStart w:id="268" w:name="_Toc193631974"/>
      <w:r>
        <w:t>6</w:t>
      </w:r>
      <w:r w:rsidRPr="00823619">
        <w:t>.</w:t>
      </w:r>
      <w:r>
        <w:t>7</w:t>
      </w:r>
      <w:r w:rsidRPr="00823619">
        <w:t>.</w:t>
      </w:r>
      <w:r>
        <w:t>3</w:t>
      </w:r>
      <w:r w:rsidRPr="00823619">
        <w:t>.</w:t>
      </w:r>
      <w:r>
        <w:t>1</w:t>
      </w:r>
      <w:r w:rsidRPr="00823619">
        <w:t>.</w:t>
      </w:r>
      <w:r>
        <w:t>2</w:t>
      </w:r>
      <w:r w:rsidRPr="00823619">
        <w:tab/>
      </w:r>
      <w:r>
        <w:t>Data streaming and distribution function</w:t>
      </w:r>
      <w:bookmarkEnd w:id="268"/>
    </w:p>
    <w:p w14:paraId="6CD5D293" w14:textId="77777777" w:rsidR="00C336BB" w:rsidRPr="00823619" w:rsidRDefault="00C336BB" w:rsidP="00C336BB">
      <w:r w:rsidRPr="00823619">
        <w:t xml:space="preserve">The </w:t>
      </w:r>
      <w:r>
        <w:t>data</w:t>
      </w:r>
      <w:r w:rsidRPr="00823619">
        <w:t xml:space="preserve"> </w:t>
      </w:r>
      <w:r>
        <w:t>streaming and distribution</w:t>
      </w:r>
      <w:r w:rsidRPr="00823619">
        <w:t xml:space="preserve"> function is responsible for the distribution of </w:t>
      </w:r>
      <w:r>
        <w:t>data stream</w:t>
      </w:r>
      <w:r w:rsidRPr="00823619">
        <w:t xml:space="preserve"> to </w:t>
      </w:r>
      <w:r>
        <w:t>MCData</w:t>
      </w:r>
      <w:r w:rsidRPr="00823619">
        <w:t xml:space="preserve"> communication participants. </w:t>
      </w:r>
      <w:r>
        <w:t>The data streaming and distribution function</w:t>
      </w:r>
      <w:r w:rsidRPr="00823619">
        <w:t xml:space="preserve"> provide</w:t>
      </w:r>
      <w:r>
        <w:t>s</w:t>
      </w:r>
      <w:r w:rsidRPr="00823619">
        <w:t xml:space="preserve"> the following functionality:</w:t>
      </w:r>
    </w:p>
    <w:p w14:paraId="61FC34C1" w14:textId="77777777" w:rsidR="00C336BB" w:rsidRPr="00823619" w:rsidRDefault="00C336BB" w:rsidP="00C336BB">
      <w:pPr>
        <w:pStyle w:val="B1"/>
      </w:pPr>
      <w:r w:rsidRPr="00823619">
        <w:t>-</w:t>
      </w:r>
      <w:r w:rsidRPr="00823619">
        <w:tab/>
        <w:t xml:space="preserve">reception of uplink </w:t>
      </w:r>
      <w:r>
        <w:t>data stream</w:t>
      </w:r>
      <w:r w:rsidRPr="00823619">
        <w:t xml:space="preserve"> transmission by means of the </w:t>
      </w:r>
      <w:r>
        <w:t>MCData</w:t>
      </w:r>
      <w:r w:rsidRPr="00823619">
        <w:t>-</w:t>
      </w:r>
      <w:r>
        <w:t>DS-2</w:t>
      </w:r>
      <w:r w:rsidRPr="00823619">
        <w:t xml:space="preserve"> reference point;</w:t>
      </w:r>
    </w:p>
    <w:p w14:paraId="2380CAEC" w14:textId="77777777" w:rsidR="00C336BB" w:rsidRPr="00823619" w:rsidRDefault="00C336BB" w:rsidP="00C336BB">
      <w:pPr>
        <w:pStyle w:val="B1"/>
      </w:pPr>
      <w:r w:rsidRPr="00823619">
        <w:t>-</w:t>
      </w:r>
      <w:r w:rsidRPr="00823619">
        <w:tab/>
        <w:t xml:space="preserve">replicate the </w:t>
      </w:r>
      <w:r>
        <w:t>data stream</w:t>
      </w:r>
      <w:r w:rsidRPr="00823619">
        <w:t xml:space="preserve"> as needed for distribution to those </w:t>
      </w:r>
      <w:r>
        <w:t xml:space="preserve">MCData </w:t>
      </w:r>
      <w:r w:rsidRPr="00823619">
        <w:t>communication participants using unicast transport;</w:t>
      </w:r>
    </w:p>
    <w:p w14:paraId="1EF58E69" w14:textId="77777777" w:rsidR="00C336BB" w:rsidRPr="00823619" w:rsidRDefault="00C336BB" w:rsidP="00C336BB">
      <w:pPr>
        <w:pStyle w:val="B1"/>
      </w:pPr>
      <w:r w:rsidRPr="00823619">
        <w:t>-</w:t>
      </w:r>
      <w:r w:rsidRPr="00823619">
        <w:tab/>
        <w:t xml:space="preserve">distribute downlink </w:t>
      </w:r>
      <w:r>
        <w:t>data stream</w:t>
      </w:r>
      <w:r w:rsidRPr="00823619">
        <w:t xml:space="preserve"> by IP unicast transmission to those </w:t>
      </w:r>
      <w:r>
        <w:t xml:space="preserve">MCData </w:t>
      </w:r>
      <w:r w:rsidRPr="00823619">
        <w:t xml:space="preserve">communication participants utilizing unicast transport by means of </w:t>
      </w:r>
      <w:r>
        <w:t xml:space="preserve">MCData-DS-2 </w:t>
      </w:r>
      <w:r w:rsidRPr="00823619">
        <w:t>reference point;</w:t>
      </w:r>
      <w:r>
        <w:t xml:space="preserve"> and</w:t>
      </w:r>
    </w:p>
    <w:p w14:paraId="4D652158" w14:textId="77777777" w:rsidR="00C336BB" w:rsidRPr="00823619" w:rsidRDefault="00C336BB" w:rsidP="00C336BB">
      <w:pPr>
        <w:pStyle w:val="B1"/>
      </w:pPr>
      <w:r w:rsidRPr="00823619">
        <w:t>-</w:t>
      </w:r>
      <w:r w:rsidRPr="00823619">
        <w:tab/>
        <w:t xml:space="preserve">distribute downlink </w:t>
      </w:r>
      <w:r>
        <w:t>data stream</w:t>
      </w:r>
      <w:r w:rsidRPr="00823619">
        <w:t xml:space="preserve"> using multicast downlink transport by means of the </w:t>
      </w:r>
      <w:r>
        <w:t xml:space="preserve">MCData-DS-3 </w:t>
      </w:r>
      <w:r w:rsidRPr="00823619">
        <w:t>reference point.</w:t>
      </w:r>
    </w:p>
    <w:p w14:paraId="3BBD0695" w14:textId="77777777" w:rsidR="00C336BB" w:rsidRDefault="00C336BB" w:rsidP="00C336BB">
      <w:pPr>
        <w:pStyle w:val="Heading5"/>
      </w:pPr>
      <w:bookmarkStart w:id="269" w:name="_Toc193631975"/>
      <w:r>
        <w:lastRenderedPageBreak/>
        <w:t>6</w:t>
      </w:r>
      <w:r w:rsidRPr="00823619">
        <w:t>.</w:t>
      </w:r>
      <w:r>
        <w:t>7</w:t>
      </w:r>
      <w:r w:rsidRPr="00823619">
        <w:t>.</w:t>
      </w:r>
      <w:r>
        <w:t>3</w:t>
      </w:r>
      <w:r w:rsidRPr="00823619">
        <w:t>.</w:t>
      </w:r>
      <w:r>
        <w:t>1</w:t>
      </w:r>
      <w:r w:rsidRPr="00823619">
        <w:t>.</w:t>
      </w:r>
      <w:r>
        <w:t>3</w:t>
      </w:r>
      <w:r w:rsidRPr="00823619">
        <w:tab/>
      </w:r>
      <w:r>
        <w:t>Transmission/Reception control</w:t>
      </w:r>
      <w:bookmarkEnd w:id="269"/>
    </w:p>
    <w:p w14:paraId="5DB26542" w14:textId="77777777" w:rsidR="00C336BB" w:rsidRPr="005E146E" w:rsidRDefault="00C336BB" w:rsidP="00C336BB">
      <w:r w:rsidRPr="005E146E">
        <w:t>This functional entity is responsible for transmission and reception control of data stream between the sending MCData UE, the MCData server, and the receiving MCData UE. Transmission and reception control function is used to provide arbitration between multiple data requests and apply the necessary policy to ensure that appropriate data is transmitted between the MCData UE</w:t>
      </w:r>
      <w:r>
        <w:t>s</w:t>
      </w:r>
      <w:r w:rsidRPr="005E146E">
        <w:t>.</w:t>
      </w:r>
    </w:p>
    <w:p w14:paraId="1FE37ABB" w14:textId="77777777" w:rsidR="00C336BB" w:rsidRDefault="00C336BB" w:rsidP="00C336BB">
      <w:pPr>
        <w:pStyle w:val="Heading4"/>
      </w:pPr>
      <w:bookmarkStart w:id="270" w:name="_Toc193631976"/>
      <w:r>
        <w:t>6.7.3.2</w:t>
      </w:r>
      <w:r>
        <w:tab/>
        <w:t>Signalling control plane</w:t>
      </w:r>
      <w:bookmarkEnd w:id="270"/>
    </w:p>
    <w:p w14:paraId="74E82508" w14:textId="77777777" w:rsidR="00C336BB" w:rsidRPr="00EE4191" w:rsidRDefault="00C336BB" w:rsidP="00C336BB">
      <w:r>
        <w:rPr>
          <w:rFonts w:eastAsia="SimSun" w:hint="eastAsia"/>
          <w:lang w:eastAsia="zh-CN"/>
        </w:rPr>
        <w:t>T</w:t>
      </w:r>
      <w:r>
        <w:t xml:space="preserve">he description of the signalling control plane </w:t>
      </w:r>
      <w:r>
        <w:rPr>
          <w:rFonts w:eastAsia="SimSun" w:hint="eastAsia"/>
          <w:lang w:eastAsia="zh-CN"/>
        </w:rPr>
        <w:t>is contained in the common functional architecture to support MC services as specified in 3GPP</w:t>
      </w:r>
      <w:r w:rsidRPr="003E2577">
        <w:t> </w:t>
      </w:r>
      <w:r>
        <w:rPr>
          <w:rFonts w:eastAsia="SimSun" w:hint="eastAsia"/>
          <w:lang w:eastAsia="zh-CN"/>
        </w:rPr>
        <w:t>TS</w:t>
      </w:r>
      <w:r w:rsidRPr="003E2577">
        <w:t> </w:t>
      </w:r>
      <w:r>
        <w:rPr>
          <w:rFonts w:eastAsia="SimSun" w:hint="eastAsia"/>
          <w:lang w:eastAsia="zh-CN"/>
        </w:rPr>
        <w:t>23.280</w:t>
      </w:r>
      <w:r w:rsidRPr="003E2577">
        <w:t> </w:t>
      </w:r>
      <w:r>
        <w:rPr>
          <w:rFonts w:eastAsia="SimSun" w:hint="eastAsia"/>
          <w:lang w:eastAsia="zh-CN"/>
        </w:rPr>
        <w:t>[</w:t>
      </w:r>
      <w:r>
        <w:rPr>
          <w:rFonts w:eastAsia="SimSun"/>
          <w:lang w:eastAsia="zh-CN"/>
        </w:rPr>
        <w:t>5</w:t>
      </w:r>
      <w:r>
        <w:rPr>
          <w:rFonts w:eastAsia="SimSun" w:hint="eastAsia"/>
          <w:lang w:eastAsia="zh-CN"/>
        </w:rPr>
        <w:t>]</w:t>
      </w:r>
      <w:r w:rsidRPr="00600B96">
        <w:t>.</w:t>
      </w:r>
    </w:p>
    <w:p w14:paraId="08E1A097" w14:textId="77777777" w:rsidR="00C336BB" w:rsidRPr="00B07750" w:rsidRDefault="00C336BB" w:rsidP="00C336BB">
      <w:pPr>
        <w:pStyle w:val="Heading3"/>
      </w:pPr>
      <w:bookmarkStart w:id="271" w:name="_Toc193631977"/>
      <w:r>
        <w:t>6.7.4</w:t>
      </w:r>
      <w:r>
        <w:tab/>
        <w:t>R</w:t>
      </w:r>
      <w:r w:rsidRPr="0006178D">
        <w:t>eference points</w:t>
      </w:r>
      <w:bookmarkEnd w:id="271"/>
    </w:p>
    <w:p w14:paraId="52DA7DEC" w14:textId="77777777" w:rsidR="00C336BB" w:rsidRDefault="00C336BB" w:rsidP="00C336BB">
      <w:pPr>
        <w:pStyle w:val="Heading4"/>
      </w:pPr>
      <w:bookmarkStart w:id="272" w:name="_Toc193631978"/>
      <w:r>
        <w:t>6.7.4.1</w:t>
      </w:r>
      <w:r>
        <w:tab/>
        <w:t>Application plane</w:t>
      </w:r>
      <w:bookmarkEnd w:id="272"/>
    </w:p>
    <w:p w14:paraId="231DA200" w14:textId="77777777" w:rsidR="00C336BB" w:rsidRPr="00823619" w:rsidRDefault="00C336BB" w:rsidP="00C336BB">
      <w:pPr>
        <w:pStyle w:val="Heading5"/>
      </w:pPr>
      <w:bookmarkStart w:id="273" w:name="_Toc193631979"/>
      <w:r>
        <w:t>6</w:t>
      </w:r>
      <w:r w:rsidRPr="00823619">
        <w:t>.</w:t>
      </w:r>
      <w:r>
        <w:t>7</w:t>
      </w:r>
      <w:r w:rsidRPr="00823619">
        <w:t>.</w:t>
      </w:r>
      <w:r>
        <w:t>4</w:t>
      </w:r>
      <w:r w:rsidRPr="00823619">
        <w:t>.</w:t>
      </w:r>
      <w:r>
        <w:t>1.1</w:t>
      </w:r>
      <w:r>
        <w:rPr>
          <w:sz w:val="24"/>
        </w:rPr>
        <w:tab/>
      </w:r>
      <w:r w:rsidRPr="00823619">
        <w:t>Reference point MCData-</w:t>
      </w:r>
      <w:r>
        <w:t>DS-</w:t>
      </w:r>
      <w:r w:rsidRPr="00823619">
        <w:t xml:space="preserve">1 (between the </w:t>
      </w:r>
      <w:r>
        <w:t>data</w:t>
      </w:r>
      <w:r w:rsidRPr="00092ACA">
        <w:t xml:space="preserve"> </w:t>
      </w:r>
      <w:r>
        <w:t>streaming and distribution</w:t>
      </w:r>
      <w:r w:rsidRPr="00092ACA">
        <w:t xml:space="preserve"> function and the </w:t>
      </w:r>
      <w:r>
        <w:t>DS function</w:t>
      </w:r>
      <w:r w:rsidRPr="00823619">
        <w:t>)</w:t>
      </w:r>
      <w:bookmarkEnd w:id="273"/>
    </w:p>
    <w:p w14:paraId="42DC969E" w14:textId="77777777" w:rsidR="00C336BB" w:rsidRPr="00823619" w:rsidRDefault="00C336BB" w:rsidP="00C336BB">
      <w:r>
        <w:t>MCData-DS-1</w:t>
      </w:r>
      <w:r w:rsidRPr="00823619">
        <w:t xml:space="preserve"> </w:t>
      </w:r>
      <w:r>
        <w:t xml:space="preserve">reference point </w:t>
      </w:r>
      <w:r w:rsidRPr="00823619">
        <w:t xml:space="preserve">is used </w:t>
      </w:r>
      <w:r>
        <w:t xml:space="preserve">for </w:t>
      </w:r>
      <w:r w:rsidRPr="00823619">
        <w:t>MCData application signalling for establishing a session in support of MCData</w:t>
      </w:r>
      <w:r>
        <w:t xml:space="preserve"> data streaming</w:t>
      </w:r>
      <w:r w:rsidRPr="00823619">
        <w:t>.</w:t>
      </w:r>
      <w:r w:rsidRPr="00FA05F4">
        <w:t xml:space="preserve"> </w:t>
      </w:r>
      <w:r w:rsidRPr="00823619">
        <w:t xml:space="preserve">The bearer is </w:t>
      </w:r>
      <w:r>
        <w:t xml:space="preserve">also </w:t>
      </w:r>
      <w:r w:rsidRPr="00823619">
        <w:t xml:space="preserve">used for both uplink and downlink unicast </w:t>
      </w:r>
      <w:r>
        <w:t>stream download reports (e.g., stream start and stop records)</w:t>
      </w:r>
      <w:r w:rsidRPr="00823619">
        <w:t xml:space="preserve">. The </w:t>
      </w:r>
      <w:r>
        <w:t>MCData-DS-1</w:t>
      </w:r>
      <w:r w:rsidRPr="00823619">
        <w:t xml:space="preserve"> reference point shall use the SIP-1 and SIP-2 reference points for transport and routing of SIP signalling.</w:t>
      </w:r>
    </w:p>
    <w:p w14:paraId="238B0337" w14:textId="77777777" w:rsidR="00C336BB" w:rsidRPr="00823619" w:rsidRDefault="00C336BB" w:rsidP="00C336BB">
      <w:r w:rsidRPr="00823619">
        <w:t>Messages supported on this interface include</w:t>
      </w:r>
      <w:r>
        <w:t>s</w:t>
      </w:r>
      <w:r w:rsidRPr="00823619">
        <w:t xml:space="preserve"> the uplink and the downlink unicast </w:t>
      </w:r>
      <w:r>
        <w:t>data stream</w:t>
      </w:r>
      <w:r w:rsidRPr="00823619">
        <w:t xml:space="preserve"> between the MCData clients </w:t>
      </w:r>
      <w:r>
        <w:t>MCData</w:t>
      </w:r>
      <w:r w:rsidRPr="00823619">
        <w:t xml:space="preserve"> communication via the MCData server for</w:t>
      </w:r>
    </w:p>
    <w:p w14:paraId="27072A53" w14:textId="77777777" w:rsidR="00C336BB" w:rsidRPr="00823619" w:rsidRDefault="00C336BB" w:rsidP="00C336BB">
      <w:pPr>
        <w:pStyle w:val="B1"/>
      </w:pPr>
      <w:r w:rsidRPr="00823619">
        <w:t>-</w:t>
      </w:r>
      <w:r w:rsidRPr="00823619">
        <w:tab/>
      </w:r>
      <w:r>
        <w:t>metadata of the data being streamed</w:t>
      </w:r>
      <w:r w:rsidRPr="00823619">
        <w:t>;</w:t>
      </w:r>
    </w:p>
    <w:p w14:paraId="58EF87B8" w14:textId="77777777" w:rsidR="00C336BB" w:rsidRPr="00823619" w:rsidRDefault="00C336BB" w:rsidP="00C336BB">
      <w:pPr>
        <w:pStyle w:val="B1"/>
      </w:pPr>
      <w:r w:rsidRPr="00823619">
        <w:t>-</w:t>
      </w:r>
      <w:r w:rsidRPr="00823619">
        <w:tab/>
      </w:r>
      <w:r>
        <w:t>URL of the data being streamed</w:t>
      </w:r>
      <w:r w:rsidRPr="00823619">
        <w:t>;</w:t>
      </w:r>
    </w:p>
    <w:p w14:paraId="78368850" w14:textId="77777777" w:rsidR="00C336BB" w:rsidRPr="00823619" w:rsidRDefault="00C336BB" w:rsidP="00C336BB">
      <w:pPr>
        <w:pStyle w:val="B1"/>
      </w:pPr>
      <w:r w:rsidRPr="00823619">
        <w:t>-</w:t>
      </w:r>
      <w:r w:rsidRPr="00823619">
        <w:tab/>
      </w:r>
      <w:r>
        <w:t>sending stream download report</w:t>
      </w:r>
      <w:r w:rsidRPr="00823619">
        <w:t>;</w:t>
      </w:r>
    </w:p>
    <w:p w14:paraId="5F186989" w14:textId="77777777" w:rsidR="00C336BB" w:rsidRPr="00823619" w:rsidRDefault="00C336BB" w:rsidP="00C336BB">
      <w:pPr>
        <w:pStyle w:val="B1"/>
      </w:pPr>
      <w:r w:rsidRPr="00823619">
        <w:t>-</w:t>
      </w:r>
      <w:r w:rsidRPr="00823619">
        <w:tab/>
        <w:t>conversation identifier</w:t>
      </w:r>
      <w:r>
        <w:t xml:space="preserve"> for </w:t>
      </w:r>
      <w:r w:rsidRPr="00CF035D">
        <w:t>message thread indication</w:t>
      </w:r>
      <w:r w:rsidRPr="00823619">
        <w:t>; and</w:t>
      </w:r>
    </w:p>
    <w:p w14:paraId="46958C01" w14:textId="77777777" w:rsidR="00C336BB" w:rsidRPr="00823619" w:rsidRDefault="00C336BB" w:rsidP="00C336BB">
      <w:pPr>
        <w:pStyle w:val="B1"/>
      </w:pPr>
      <w:r w:rsidRPr="00823619">
        <w:t>-</w:t>
      </w:r>
      <w:r w:rsidRPr="00823619">
        <w:tab/>
        <w:t>application plane identities for the MCData user and MCData application.</w:t>
      </w:r>
    </w:p>
    <w:p w14:paraId="7228D708" w14:textId="77777777" w:rsidR="00C336BB" w:rsidRPr="00823619" w:rsidRDefault="00C336BB" w:rsidP="00C336BB">
      <w:r w:rsidRPr="00823619">
        <w:t>Messages supported on this interface may also include the MCData client providing the MCData server with</w:t>
      </w:r>
    </w:p>
    <w:p w14:paraId="23CE317D" w14:textId="77777777" w:rsidR="00C336BB" w:rsidRPr="00823619" w:rsidRDefault="00C336BB" w:rsidP="00C336BB">
      <w:pPr>
        <w:pStyle w:val="B1"/>
      </w:pPr>
      <w:r w:rsidRPr="00823619">
        <w:t>-</w:t>
      </w:r>
      <w:r w:rsidRPr="00823619">
        <w:tab/>
        <w:t xml:space="preserve">MCData application signalling for establishing a </w:t>
      </w:r>
      <w:r>
        <w:t xml:space="preserve">UE data streaming </w:t>
      </w:r>
      <w:r w:rsidRPr="00823619">
        <w:t xml:space="preserve">session in support </w:t>
      </w:r>
      <w:r>
        <w:t xml:space="preserve">of </w:t>
      </w:r>
      <w:r w:rsidRPr="00823619">
        <w:t>MCData communication.</w:t>
      </w:r>
    </w:p>
    <w:p w14:paraId="384D4B52" w14:textId="77777777" w:rsidR="00C336BB" w:rsidRPr="00092ACA" w:rsidRDefault="00C336BB" w:rsidP="00C336BB">
      <w:pPr>
        <w:pStyle w:val="Heading5"/>
      </w:pPr>
      <w:bookmarkStart w:id="274" w:name="_Toc193631980"/>
      <w:r>
        <w:t>6</w:t>
      </w:r>
      <w:r w:rsidRPr="00092ACA">
        <w:t>.</w:t>
      </w:r>
      <w:r>
        <w:t>7</w:t>
      </w:r>
      <w:r w:rsidRPr="00092ACA">
        <w:t>.</w:t>
      </w:r>
      <w:r>
        <w:t>4</w:t>
      </w:r>
      <w:r w:rsidRPr="00092ACA">
        <w:t>.</w:t>
      </w:r>
      <w:r>
        <w:t>1.2</w:t>
      </w:r>
      <w:r w:rsidRPr="00092ACA">
        <w:tab/>
        <w:t>Reference point MCData-</w:t>
      </w:r>
      <w:r>
        <w:t>DS-2</w:t>
      </w:r>
      <w:r w:rsidRPr="00092ACA">
        <w:t xml:space="preserve"> (unicast between the </w:t>
      </w:r>
      <w:r>
        <w:t>data</w:t>
      </w:r>
      <w:r w:rsidRPr="00092ACA">
        <w:t xml:space="preserve"> </w:t>
      </w:r>
      <w:r>
        <w:t>streaming and distribution</w:t>
      </w:r>
      <w:r w:rsidRPr="00092ACA">
        <w:t xml:space="preserve"> function and the </w:t>
      </w:r>
      <w:r>
        <w:t>DS function</w:t>
      </w:r>
      <w:r w:rsidRPr="00092ACA">
        <w:t>)</w:t>
      </w:r>
      <w:bookmarkEnd w:id="274"/>
    </w:p>
    <w:p w14:paraId="084F6A80" w14:textId="77777777" w:rsidR="00C336BB" w:rsidRPr="00823619" w:rsidRDefault="00C336BB" w:rsidP="00C336BB">
      <w:r w:rsidRPr="00823619">
        <w:t xml:space="preserve">The </w:t>
      </w:r>
      <w:r>
        <w:t>MCData-DS-2</w:t>
      </w:r>
      <w:r w:rsidRPr="00823619">
        <w:t xml:space="preserve"> reference point, which exists between the </w:t>
      </w:r>
      <w:r>
        <w:t>data</w:t>
      </w:r>
      <w:r w:rsidRPr="00823619">
        <w:t xml:space="preserve"> </w:t>
      </w:r>
      <w:r>
        <w:t>streaming and distribution</w:t>
      </w:r>
      <w:r w:rsidRPr="00092ACA">
        <w:t xml:space="preserve"> </w:t>
      </w:r>
      <w:r w:rsidRPr="00823619">
        <w:t xml:space="preserve">function and the </w:t>
      </w:r>
      <w:r>
        <w:t>DS</w:t>
      </w:r>
      <w:r w:rsidRPr="00823619">
        <w:t xml:space="preserve"> function, is used to unicast </w:t>
      </w:r>
      <w:r>
        <w:t xml:space="preserve">data stream </w:t>
      </w:r>
      <w:r w:rsidRPr="00823619">
        <w:t xml:space="preserve">between the </w:t>
      </w:r>
      <w:r>
        <w:t>data</w:t>
      </w:r>
      <w:r w:rsidRPr="00823619">
        <w:t xml:space="preserve"> </w:t>
      </w:r>
      <w:r>
        <w:t>streaming and distribution</w:t>
      </w:r>
      <w:r w:rsidRPr="00823619">
        <w:t xml:space="preserve"> function of the MCData server and the </w:t>
      </w:r>
      <w:r>
        <w:t>DS</w:t>
      </w:r>
      <w:r w:rsidRPr="00823619">
        <w:t xml:space="preserve"> function of the MCData client. The </w:t>
      </w:r>
      <w:r>
        <w:t>MCData-DS-2</w:t>
      </w:r>
      <w:r w:rsidRPr="00823619">
        <w:t xml:space="preserve"> reference point uses the SGi reference point defined in 3GPP TS 23.002 [</w:t>
      </w:r>
      <w:r>
        <w:t>10</w:t>
      </w:r>
      <w:r w:rsidRPr="00823619">
        <w:t>].</w:t>
      </w:r>
    </w:p>
    <w:p w14:paraId="69B55E94" w14:textId="77777777" w:rsidR="00C336BB" w:rsidRDefault="00C336BB" w:rsidP="00C336BB">
      <w:r>
        <w:t>MCData-DS-2 supports the following functions:</w:t>
      </w:r>
    </w:p>
    <w:p w14:paraId="6DFA48CD" w14:textId="77777777" w:rsidR="00C336BB" w:rsidRPr="00823619" w:rsidRDefault="00C336BB" w:rsidP="00C336BB">
      <w:pPr>
        <w:pStyle w:val="B1"/>
      </w:pPr>
      <w:r w:rsidRPr="00823619">
        <w:t>-</w:t>
      </w:r>
      <w:r w:rsidRPr="00823619">
        <w:tab/>
      </w:r>
      <w:r>
        <w:t>stream data from MCData UE</w:t>
      </w:r>
      <w:r w:rsidRPr="00823619">
        <w:t>;</w:t>
      </w:r>
    </w:p>
    <w:p w14:paraId="35C7D609" w14:textId="77777777" w:rsidR="00C336BB" w:rsidRPr="00A01F3D" w:rsidRDefault="00C336BB" w:rsidP="00C336BB">
      <w:pPr>
        <w:pStyle w:val="B1"/>
      </w:pPr>
      <w:r w:rsidRPr="00A01F3D">
        <w:t>-</w:t>
      </w:r>
      <w:r w:rsidRPr="00A01F3D">
        <w:tab/>
        <w:t>stream data from network;</w:t>
      </w:r>
    </w:p>
    <w:p w14:paraId="4E6AF0F5" w14:textId="77777777" w:rsidR="00C336BB" w:rsidRPr="00A01F3D" w:rsidRDefault="00C336BB" w:rsidP="00C336BB">
      <w:pPr>
        <w:pStyle w:val="B1"/>
      </w:pPr>
      <w:r w:rsidRPr="00A01F3D">
        <w:t>-</w:t>
      </w:r>
      <w:r w:rsidRPr="00A01F3D">
        <w:tab/>
      </w:r>
      <w:r>
        <w:t>data stream</w:t>
      </w:r>
      <w:r w:rsidRPr="00A01F3D">
        <w:t xml:space="preserve"> controls from the authorized MCData UE;</w:t>
      </w:r>
    </w:p>
    <w:p w14:paraId="77AAD119" w14:textId="77777777" w:rsidR="00C336BB" w:rsidRPr="00823619" w:rsidRDefault="00C336BB" w:rsidP="00C336BB">
      <w:pPr>
        <w:pStyle w:val="B1"/>
      </w:pPr>
      <w:r w:rsidRPr="00823619">
        <w:t>-</w:t>
      </w:r>
      <w:r w:rsidRPr="00823619">
        <w:tab/>
      </w:r>
      <w:r>
        <w:t>stream data stream controls from the MCData UE over uplink</w:t>
      </w:r>
      <w:r w:rsidRPr="00823619">
        <w:t>;</w:t>
      </w:r>
    </w:p>
    <w:p w14:paraId="6F24B413" w14:textId="77777777" w:rsidR="00C336BB" w:rsidRPr="00823619" w:rsidRDefault="00C336BB" w:rsidP="00C336BB">
      <w:pPr>
        <w:pStyle w:val="B1"/>
      </w:pPr>
      <w:r w:rsidRPr="00823619">
        <w:t>-</w:t>
      </w:r>
      <w:r w:rsidRPr="00823619">
        <w:tab/>
      </w:r>
      <w:r>
        <w:t>start and stop data stream from MCData UE over downlink</w:t>
      </w:r>
      <w:r w:rsidRPr="00823619">
        <w:t>;</w:t>
      </w:r>
    </w:p>
    <w:p w14:paraId="6E1D30D0" w14:textId="77777777" w:rsidR="00C336BB" w:rsidRPr="00823619" w:rsidRDefault="00C336BB" w:rsidP="00C336BB">
      <w:pPr>
        <w:pStyle w:val="B1"/>
      </w:pPr>
      <w:r w:rsidRPr="00823619">
        <w:t>-</w:t>
      </w:r>
      <w:r w:rsidRPr="00823619">
        <w:tab/>
        <w:t>conversation identifier</w:t>
      </w:r>
      <w:r>
        <w:t xml:space="preserve"> for </w:t>
      </w:r>
      <w:r w:rsidRPr="00CF035D">
        <w:t>message thread indication</w:t>
      </w:r>
      <w:r w:rsidRPr="00823619">
        <w:t>; and</w:t>
      </w:r>
    </w:p>
    <w:p w14:paraId="70E69BC3" w14:textId="77777777" w:rsidR="00C336BB" w:rsidRPr="00823619" w:rsidRDefault="00C336BB" w:rsidP="00C336BB">
      <w:pPr>
        <w:pStyle w:val="B1"/>
      </w:pPr>
      <w:r w:rsidRPr="00823619">
        <w:lastRenderedPageBreak/>
        <w:t>-</w:t>
      </w:r>
      <w:r w:rsidRPr="00823619">
        <w:tab/>
        <w:t>application plane identities for the MCData user and MCData application.</w:t>
      </w:r>
    </w:p>
    <w:p w14:paraId="59F27FF3" w14:textId="77777777" w:rsidR="00C336BB" w:rsidRDefault="00C336BB" w:rsidP="00C336BB">
      <w:pPr>
        <w:pStyle w:val="Heading5"/>
      </w:pPr>
      <w:bookmarkStart w:id="275" w:name="_Toc193631981"/>
      <w:r>
        <w:t>6</w:t>
      </w:r>
      <w:r w:rsidRPr="00092ACA">
        <w:t>.</w:t>
      </w:r>
      <w:r>
        <w:t>7</w:t>
      </w:r>
      <w:r w:rsidRPr="00092ACA">
        <w:t>.</w:t>
      </w:r>
      <w:r>
        <w:t>4</w:t>
      </w:r>
      <w:r w:rsidRPr="00092ACA">
        <w:t>.</w:t>
      </w:r>
      <w:r>
        <w:t>1.3</w:t>
      </w:r>
      <w:r w:rsidRPr="00092ACA">
        <w:tab/>
        <w:t>Reference point MCData-</w:t>
      </w:r>
      <w:r>
        <w:t>DS-3</w:t>
      </w:r>
      <w:r w:rsidRPr="00092ACA">
        <w:t xml:space="preserve"> (multicast between the </w:t>
      </w:r>
      <w:r>
        <w:t>data</w:t>
      </w:r>
      <w:r w:rsidRPr="00092ACA">
        <w:t xml:space="preserve"> </w:t>
      </w:r>
      <w:r>
        <w:t>streaming and distribution</w:t>
      </w:r>
      <w:r w:rsidRPr="00092ACA">
        <w:t xml:space="preserve"> function and the </w:t>
      </w:r>
      <w:r>
        <w:t>DS function</w:t>
      </w:r>
      <w:r w:rsidRPr="00092ACA">
        <w:t>)</w:t>
      </w:r>
      <w:bookmarkEnd w:id="275"/>
    </w:p>
    <w:p w14:paraId="47236DB6" w14:textId="77777777" w:rsidR="00C336BB" w:rsidRPr="00823619" w:rsidRDefault="00C336BB" w:rsidP="00C336BB">
      <w:r w:rsidRPr="00823619">
        <w:t>The MCData-</w:t>
      </w:r>
      <w:r>
        <w:t>DS-3</w:t>
      </w:r>
      <w:r w:rsidRPr="00823619">
        <w:t xml:space="preserve"> reference point, which exists between the </w:t>
      </w:r>
      <w:r>
        <w:t>data</w:t>
      </w:r>
      <w:r w:rsidRPr="00823619">
        <w:t xml:space="preserve"> </w:t>
      </w:r>
      <w:r>
        <w:t>streaming and distribution</w:t>
      </w:r>
      <w:r w:rsidRPr="00092ACA">
        <w:t xml:space="preserve"> </w:t>
      </w:r>
      <w:r w:rsidRPr="00823619">
        <w:t xml:space="preserve">function and the </w:t>
      </w:r>
      <w:r>
        <w:t>DS</w:t>
      </w:r>
      <w:r w:rsidRPr="00823619">
        <w:t xml:space="preserve"> function, is used by the </w:t>
      </w:r>
      <w:r>
        <w:t>data</w:t>
      </w:r>
      <w:r w:rsidRPr="00823619">
        <w:t xml:space="preserve"> </w:t>
      </w:r>
      <w:r>
        <w:t>streaming and distribution</w:t>
      </w:r>
      <w:r w:rsidRPr="00092ACA">
        <w:t xml:space="preserve"> </w:t>
      </w:r>
      <w:r w:rsidRPr="00823619">
        <w:t xml:space="preserve">function of the MCData server to send multicast </w:t>
      </w:r>
      <w:r>
        <w:t>data stream</w:t>
      </w:r>
      <w:r w:rsidRPr="00823619">
        <w:t xml:space="preserve"> to the </w:t>
      </w:r>
      <w:r>
        <w:t>DS</w:t>
      </w:r>
      <w:r w:rsidRPr="00823619">
        <w:t xml:space="preserve"> function of the MCData client. The MCData-</w:t>
      </w:r>
      <w:r>
        <w:t>DS-3</w:t>
      </w:r>
      <w:r w:rsidRPr="00823619">
        <w:t xml:space="preserve"> reference point uses the MB2-U interface</w:t>
      </w:r>
      <w:r>
        <w:t xml:space="preserve"> defined in 3GPP TS 23.468 [8]</w:t>
      </w:r>
      <w:r w:rsidRPr="00823619">
        <w:t>.</w:t>
      </w:r>
    </w:p>
    <w:p w14:paraId="3534B031" w14:textId="77777777" w:rsidR="00C336BB" w:rsidRDefault="00C336BB" w:rsidP="00C336BB">
      <w:pPr>
        <w:pStyle w:val="Heading4"/>
      </w:pPr>
      <w:bookmarkStart w:id="276" w:name="_Toc193631982"/>
      <w:r>
        <w:t>6.7.4.2</w:t>
      </w:r>
      <w:r>
        <w:tab/>
        <w:t>Signalling control plane</w:t>
      </w:r>
      <w:bookmarkEnd w:id="276"/>
    </w:p>
    <w:p w14:paraId="41580FCF" w14:textId="77777777" w:rsidR="00C336BB" w:rsidRDefault="00C336BB" w:rsidP="00C336BB">
      <w:r>
        <w:rPr>
          <w:rFonts w:eastAsia="SimSun" w:hint="eastAsia"/>
          <w:lang w:eastAsia="zh-CN"/>
        </w:rPr>
        <w:t>T</w:t>
      </w:r>
      <w:r>
        <w:t xml:space="preserve">he description of the signalling control plane reference points </w:t>
      </w:r>
      <w:r>
        <w:rPr>
          <w:rFonts w:eastAsia="SimSun" w:hint="eastAsia"/>
          <w:lang w:eastAsia="zh-CN"/>
        </w:rPr>
        <w:t>is contained in the common functional architecture to support MC services as specified in 3GPP</w:t>
      </w:r>
      <w:r w:rsidRPr="003E2577">
        <w:t> </w:t>
      </w:r>
      <w:r>
        <w:rPr>
          <w:rFonts w:eastAsia="SimSun" w:hint="eastAsia"/>
          <w:lang w:eastAsia="zh-CN"/>
        </w:rPr>
        <w:t>TS</w:t>
      </w:r>
      <w:r w:rsidRPr="003E2577">
        <w:t> </w:t>
      </w:r>
      <w:r>
        <w:rPr>
          <w:rFonts w:eastAsia="SimSun" w:hint="eastAsia"/>
          <w:lang w:eastAsia="zh-CN"/>
        </w:rPr>
        <w:t>23.280</w:t>
      </w:r>
      <w:r w:rsidRPr="003E2577">
        <w:t> </w:t>
      </w:r>
      <w:r>
        <w:rPr>
          <w:rFonts w:eastAsia="SimSun" w:hint="eastAsia"/>
          <w:lang w:eastAsia="zh-CN"/>
        </w:rPr>
        <w:t>[</w:t>
      </w:r>
      <w:r>
        <w:rPr>
          <w:rFonts w:eastAsia="SimSun"/>
          <w:lang w:eastAsia="zh-CN"/>
        </w:rPr>
        <w:t>5</w:t>
      </w:r>
      <w:r>
        <w:rPr>
          <w:rFonts w:eastAsia="SimSun" w:hint="eastAsia"/>
          <w:lang w:eastAsia="zh-CN"/>
        </w:rPr>
        <w:t>]</w:t>
      </w:r>
      <w:r w:rsidRPr="00600B96">
        <w:t>.</w:t>
      </w:r>
    </w:p>
    <w:p w14:paraId="6A634107" w14:textId="77777777" w:rsidR="00C336BB" w:rsidRDefault="00C336BB" w:rsidP="00C336BB">
      <w:pPr>
        <w:pStyle w:val="Heading2"/>
      </w:pPr>
      <w:bookmarkStart w:id="277" w:name="_Toc193631983"/>
      <w:r>
        <w:t>6.8</w:t>
      </w:r>
      <w:r>
        <w:tab/>
        <w:t>Functional model for IP connectivity</w:t>
      </w:r>
      <w:bookmarkEnd w:id="277"/>
    </w:p>
    <w:p w14:paraId="7CC298A9" w14:textId="77777777" w:rsidR="00C336BB" w:rsidRDefault="00C336BB" w:rsidP="00C336BB">
      <w:pPr>
        <w:pStyle w:val="Heading3"/>
      </w:pPr>
      <w:bookmarkStart w:id="278" w:name="_Toc193631984"/>
      <w:r>
        <w:t>6.8.1</w:t>
      </w:r>
      <w:r>
        <w:tab/>
        <w:t>On-network functional model</w:t>
      </w:r>
      <w:bookmarkEnd w:id="278"/>
    </w:p>
    <w:p w14:paraId="5067738B" w14:textId="77777777" w:rsidR="00C336BB" w:rsidRDefault="00C336BB" w:rsidP="00C336BB">
      <w:r>
        <w:t>Figure 6.8.1-1 shows the application plane functional model for User-IP connectivity.</w:t>
      </w:r>
    </w:p>
    <w:p w14:paraId="2BC887EB" w14:textId="77777777" w:rsidR="00C336BB" w:rsidRDefault="00C336BB" w:rsidP="00C336BB">
      <w:pPr>
        <w:pStyle w:val="TH"/>
      </w:pPr>
      <w:r>
        <w:object w:dxaOrig="7812" w:dyaOrig="3588" w14:anchorId="4D51C97A">
          <v:shape id="_x0000_i1035" type="#_x0000_t75" style="width:390.4pt;height:179.55pt" o:ole="">
            <v:imagedata r:id="rId31" o:title=""/>
          </v:shape>
          <o:OLEObject Type="Embed" ProgID="Visio.Drawing.15" ShapeID="_x0000_i1035" DrawAspect="Content" ObjectID="_1804365538" r:id="rId32"/>
        </w:object>
      </w:r>
    </w:p>
    <w:p w14:paraId="471315D7" w14:textId="77777777" w:rsidR="00C336BB" w:rsidRDefault="00C336BB" w:rsidP="00C336BB">
      <w:pPr>
        <w:pStyle w:val="TF"/>
      </w:pPr>
      <w:r>
        <w:t>Figure 6.8.1-1: Application plane functional model for IP connectivity</w:t>
      </w:r>
    </w:p>
    <w:p w14:paraId="4239C048" w14:textId="77777777" w:rsidR="00C336BB" w:rsidRDefault="00C336BB" w:rsidP="00C336BB">
      <w:r>
        <w:t>In the model shown in figure 6.8.1-1, the following apply:</w:t>
      </w:r>
    </w:p>
    <w:p w14:paraId="3C926891" w14:textId="77777777" w:rsidR="00C336BB" w:rsidRDefault="00C336BB" w:rsidP="00C336BB">
      <w:pPr>
        <w:pStyle w:val="B1"/>
      </w:pPr>
      <w:r>
        <w:t>-</w:t>
      </w:r>
      <w:r>
        <w:tab/>
        <w:t>MCData-IPcon-1 reference point is used for MCData application signalling for establishing a session in support of MCData IP connectivity.</w:t>
      </w:r>
    </w:p>
    <w:p w14:paraId="57C2576B" w14:textId="77777777" w:rsidR="00C336BB" w:rsidRDefault="00C336BB" w:rsidP="00C336BB">
      <w:pPr>
        <w:pStyle w:val="B1"/>
      </w:pPr>
      <w:r>
        <w:t>-</w:t>
      </w:r>
      <w:r>
        <w:tab/>
        <w:t>MCData-IPcon-2 reference point carries bidirectional IP Data for point-to-point MCData IP connectivity over the media plane between the U-IPcon distribution function of the MCData server and the IPcon function of the MCData client(s).</w:t>
      </w:r>
    </w:p>
    <w:p w14:paraId="55A08E6B" w14:textId="77777777" w:rsidR="00C336BB" w:rsidRDefault="00C336BB" w:rsidP="00C336BB">
      <w:pPr>
        <w:pStyle w:val="B1"/>
      </w:pPr>
      <w:r>
        <w:t>-</w:t>
      </w:r>
      <w:r>
        <w:tab/>
        <w:t>MCData-IPcon-3 reference point is used by the IP-con distribution function of the MCData server to send unidirectional downlink IP Data to the IP-con function of the MCData clients.</w:t>
      </w:r>
    </w:p>
    <w:p w14:paraId="0B8483F4" w14:textId="77777777" w:rsidR="00C336BB" w:rsidRDefault="00C336BB" w:rsidP="00C336BB">
      <w:pPr>
        <w:pStyle w:val="B1"/>
      </w:pPr>
      <w:r>
        <w:t>-</w:t>
      </w:r>
      <w:r>
        <w:tab/>
        <w:t>IPcon-host reference point is used for a data host, e.g. server, to use IP connectivity service capabilities. This reference point is outside the scope of the present document.</w:t>
      </w:r>
    </w:p>
    <w:p w14:paraId="75C6DC63" w14:textId="77777777" w:rsidR="00C336BB" w:rsidRDefault="00C336BB" w:rsidP="00C336BB">
      <w:pPr>
        <w:pStyle w:val="Heading3"/>
      </w:pPr>
      <w:bookmarkStart w:id="279" w:name="_Toc193631985"/>
      <w:r>
        <w:lastRenderedPageBreak/>
        <w:t>6.8.2</w:t>
      </w:r>
      <w:r>
        <w:tab/>
        <w:t>Off-network functional model</w:t>
      </w:r>
      <w:bookmarkEnd w:id="279"/>
    </w:p>
    <w:p w14:paraId="6901BD5F" w14:textId="77777777" w:rsidR="00C336BB" w:rsidRDefault="00C336BB" w:rsidP="00C336BB">
      <w:pPr>
        <w:pStyle w:val="Heading3"/>
      </w:pPr>
      <w:bookmarkStart w:id="280" w:name="_Toc193631986"/>
      <w:r>
        <w:t>6.8.3</w:t>
      </w:r>
      <w:r>
        <w:tab/>
        <w:t>Functional entities description</w:t>
      </w:r>
      <w:bookmarkEnd w:id="280"/>
    </w:p>
    <w:p w14:paraId="02CAC5A6" w14:textId="77777777" w:rsidR="00C336BB" w:rsidRDefault="00C336BB" w:rsidP="00C336BB">
      <w:pPr>
        <w:pStyle w:val="Heading4"/>
      </w:pPr>
      <w:bookmarkStart w:id="281" w:name="_Toc193631987"/>
      <w:r>
        <w:t>6.8.3.1</w:t>
      </w:r>
      <w:r>
        <w:tab/>
        <w:t>Application plane</w:t>
      </w:r>
      <w:bookmarkEnd w:id="281"/>
    </w:p>
    <w:p w14:paraId="380D2681" w14:textId="77777777" w:rsidR="00C336BB" w:rsidRDefault="00C336BB" w:rsidP="00C336BB">
      <w:pPr>
        <w:pStyle w:val="Heading5"/>
      </w:pPr>
      <w:bookmarkStart w:id="282" w:name="_Toc193631988"/>
      <w:r>
        <w:t>6.8.3.1.1</w:t>
      </w:r>
      <w:r>
        <w:tab/>
        <w:t>IP connectivity function</w:t>
      </w:r>
      <w:bookmarkEnd w:id="282"/>
    </w:p>
    <w:p w14:paraId="6B8AFB5B" w14:textId="77777777" w:rsidR="00C336BB" w:rsidRDefault="00C336BB" w:rsidP="00C336BB">
      <w:r>
        <w:rPr>
          <w:rFonts w:eastAsia="Malgun Gothic"/>
          <w:lang w:eastAsia="ko-KR"/>
        </w:rPr>
        <w:t xml:space="preserve">IP connectivity function of the MCData client is responsible to handle IPcon capability related requests and responses. </w:t>
      </w:r>
    </w:p>
    <w:p w14:paraId="4DD9B065" w14:textId="77777777" w:rsidR="00C336BB" w:rsidRDefault="00C336BB" w:rsidP="00C336BB">
      <w:pPr>
        <w:pStyle w:val="Heading5"/>
      </w:pPr>
      <w:bookmarkStart w:id="283" w:name="_Toc193631989"/>
      <w:r>
        <w:t>6.8.3.1.2</w:t>
      </w:r>
      <w:r>
        <w:tab/>
        <w:t>IPcon distribution function</w:t>
      </w:r>
      <w:bookmarkEnd w:id="283"/>
    </w:p>
    <w:p w14:paraId="3350E08B" w14:textId="77777777" w:rsidR="00C336BB" w:rsidRDefault="00C336BB" w:rsidP="00C336BB">
      <w:r>
        <w:t>The IPcon distribution function of the MCData server is responsible for the distribution of IP Data to MCData communication participants. The IPcon distribution function of the MCData server provides the following functionality:</w:t>
      </w:r>
    </w:p>
    <w:p w14:paraId="40C303C5" w14:textId="77777777" w:rsidR="00C336BB" w:rsidRDefault="00C336BB" w:rsidP="00C336BB">
      <w:pPr>
        <w:pStyle w:val="B1"/>
      </w:pPr>
      <w:r>
        <w:t>-</w:t>
      </w:r>
      <w:r>
        <w:tab/>
        <w:t>reception of uplink IP Data transmission by means of the MCData-IPcon-2 reference points;</w:t>
      </w:r>
    </w:p>
    <w:p w14:paraId="14747D27" w14:textId="77777777" w:rsidR="00C336BB" w:rsidRDefault="00C336BB" w:rsidP="00C336BB">
      <w:pPr>
        <w:pStyle w:val="B1"/>
      </w:pPr>
      <w:r>
        <w:t>-</w:t>
      </w:r>
      <w:r>
        <w:tab/>
        <w:t>replicate the IP Data as needed for distribution to those MCData communication participants using unicast transport;</w:t>
      </w:r>
    </w:p>
    <w:p w14:paraId="53F1F9D0" w14:textId="77777777" w:rsidR="00C336BB" w:rsidRDefault="00C336BB" w:rsidP="00C336BB">
      <w:pPr>
        <w:pStyle w:val="B1"/>
      </w:pPr>
      <w:r>
        <w:t>-</w:t>
      </w:r>
      <w:r>
        <w:tab/>
        <w:t>distribute downlink data by IP unicast transmission to those MCData communication participants utilizing unicast transport by means of the MCData-IPcon-2 reference points; and</w:t>
      </w:r>
    </w:p>
    <w:p w14:paraId="050986B2" w14:textId="77777777" w:rsidR="00C336BB" w:rsidRDefault="00C336BB" w:rsidP="00C336BB">
      <w:pPr>
        <w:pStyle w:val="B1"/>
      </w:pPr>
      <w:r>
        <w:t>-</w:t>
      </w:r>
      <w:r>
        <w:tab/>
        <w:t>distribute downlink IP Data using multicast downlink transport by means of the MCData-IPcon-3 reference point.</w:t>
      </w:r>
    </w:p>
    <w:p w14:paraId="5980FDE1" w14:textId="77777777" w:rsidR="00C336BB" w:rsidRDefault="00C336BB" w:rsidP="00C336BB">
      <w:pPr>
        <w:pStyle w:val="Heading5"/>
      </w:pPr>
      <w:bookmarkStart w:id="284" w:name="_Toc193631990"/>
      <w:r>
        <w:t>6.8.3.1.3</w:t>
      </w:r>
      <w:r>
        <w:tab/>
        <w:t>Transmission/Reception control</w:t>
      </w:r>
      <w:bookmarkEnd w:id="284"/>
    </w:p>
    <w:p w14:paraId="449888D0" w14:textId="77777777" w:rsidR="00C336BB" w:rsidRDefault="00C336BB" w:rsidP="00C336BB">
      <w:r>
        <w:t xml:space="preserve">This functional entity is responsible for transmission and reception control of IP Data transaction between the sending MCData client, the MCData server, and the receiving MCData client. Transmission and reception control function is used to provide arbitration between multiple data requests and apply the necessary policy to ensure that appropriate IP Data are transmitted between the MCData clients. </w:t>
      </w:r>
    </w:p>
    <w:p w14:paraId="2AC578DE" w14:textId="77777777" w:rsidR="00C336BB" w:rsidRDefault="00C336BB" w:rsidP="00C336BB">
      <w:pPr>
        <w:pStyle w:val="Heading4"/>
      </w:pPr>
      <w:bookmarkStart w:id="285" w:name="_Toc193631991"/>
      <w:r>
        <w:t>6.8.3.2</w:t>
      </w:r>
      <w:r>
        <w:tab/>
        <w:t>Signalling control plane</w:t>
      </w:r>
      <w:bookmarkEnd w:id="285"/>
    </w:p>
    <w:p w14:paraId="74BAA64D" w14:textId="77777777" w:rsidR="00C336BB" w:rsidRDefault="00C336BB" w:rsidP="00C336BB">
      <w:r>
        <w:rPr>
          <w:rFonts w:eastAsia="SimSun"/>
          <w:lang w:eastAsia="zh-CN"/>
        </w:rPr>
        <w:t>T</w:t>
      </w:r>
      <w:r>
        <w:t xml:space="preserve">he description of the signalling control plane </w:t>
      </w:r>
      <w:r>
        <w:rPr>
          <w:rFonts w:eastAsia="SimSun"/>
          <w:lang w:eastAsia="zh-CN"/>
        </w:rPr>
        <w:t>is contained in the common functional architecture to support MC services as specified in 3GPP</w:t>
      </w:r>
      <w:r>
        <w:t> </w:t>
      </w:r>
      <w:r>
        <w:rPr>
          <w:rFonts w:eastAsia="SimSun"/>
          <w:lang w:eastAsia="zh-CN"/>
        </w:rPr>
        <w:t>TS</w:t>
      </w:r>
      <w:r>
        <w:t> </w:t>
      </w:r>
      <w:r>
        <w:rPr>
          <w:rFonts w:eastAsia="SimSun"/>
          <w:lang w:eastAsia="zh-CN"/>
        </w:rPr>
        <w:t>23.280</w:t>
      </w:r>
      <w:r>
        <w:t> </w:t>
      </w:r>
      <w:r>
        <w:rPr>
          <w:rFonts w:eastAsia="SimSun"/>
          <w:lang w:eastAsia="zh-CN"/>
        </w:rPr>
        <w:t>[5]</w:t>
      </w:r>
      <w:r>
        <w:t>.</w:t>
      </w:r>
    </w:p>
    <w:p w14:paraId="378AC704" w14:textId="77777777" w:rsidR="00C336BB" w:rsidRDefault="00C336BB" w:rsidP="00C336BB">
      <w:pPr>
        <w:pStyle w:val="Heading3"/>
      </w:pPr>
      <w:bookmarkStart w:id="286" w:name="_Toc193631992"/>
      <w:r>
        <w:t>6.8.4</w:t>
      </w:r>
      <w:r>
        <w:tab/>
        <w:t>Reference points</w:t>
      </w:r>
      <w:bookmarkEnd w:id="286"/>
    </w:p>
    <w:p w14:paraId="6201C5C9" w14:textId="77777777" w:rsidR="00C336BB" w:rsidRDefault="00C336BB" w:rsidP="00C336BB">
      <w:pPr>
        <w:pStyle w:val="Heading4"/>
      </w:pPr>
      <w:bookmarkStart w:id="287" w:name="_Toc193631993"/>
      <w:r>
        <w:t>6.8.4.1</w:t>
      </w:r>
      <w:r>
        <w:tab/>
        <w:t>Application plane</w:t>
      </w:r>
      <w:bookmarkEnd w:id="287"/>
    </w:p>
    <w:p w14:paraId="790D87FB" w14:textId="77777777" w:rsidR="00C336BB" w:rsidRDefault="00C336BB" w:rsidP="00C336BB">
      <w:pPr>
        <w:pStyle w:val="Heading5"/>
      </w:pPr>
      <w:bookmarkStart w:id="288" w:name="_Toc193631994"/>
      <w:r>
        <w:t>6.8.4.1.1</w:t>
      </w:r>
      <w:r>
        <w:rPr>
          <w:sz w:val="24"/>
        </w:rPr>
        <w:tab/>
      </w:r>
      <w:r>
        <w:t>Reference point MCData-IPcon-1 (between the IPcon distribution function and the U-IPcon function)</w:t>
      </w:r>
      <w:bookmarkEnd w:id="288"/>
    </w:p>
    <w:p w14:paraId="1726B1D4" w14:textId="77777777" w:rsidR="00C336BB" w:rsidRDefault="00C336BB" w:rsidP="00C336BB">
      <w:r>
        <w:t>MCData-IPcon-1 reference point is used for MCData application signalling for establishing a session in support of MCData IP connectivity.</w:t>
      </w:r>
    </w:p>
    <w:p w14:paraId="4280DF6B" w14:textId="77777777" w:rsidR="00C336BB" w:rsidRDefault="00C336BB" w:rsidP="00C336BB">
      <w:pPr>
        <w:pStyle w:val="Heading5"/>
      </w:pPr>
      <w:bookmarkStart w:id="289" w:name="_Toc193631995"/>
      <w:r>
        <w:t>6.8.4.1.2</w:t>
      </w:r>
      <w:r>
        <w:tab/>
        <w:t>Reference point MCData-IPcon-2 (unicast between the U-IPcon distribution function and the U-IPcon function)</w:t>
      </w:r>
      <w:bookmarkEnd w:id="289"/>
    </w:p>
    <w:p w14:paraId="6507D7B2" w14:textId="77777777" w:rsidR="00C336BB" w:rsidRDefault="00C336BB" w:rsidP="00C336BB">
      <w:r>
        <w:t>MCData-IPcon-2 reference point carries bidirectional IP Data for point-to-point MCData IP connectivity over the media plane between the IPcon distribution function of the MCData server and the IPcon function of the MCData client(s).</w:t>
      </w:r>
    </w:p>
    <w:p w14:paraId="78EAC0F8" w14:textId="77777777" w:rsidR="00C336BB" w:rsidRDefault="00C336BB" w:rsidP="00C336BB">
      <w:pPr>
        <w:pStyle w:val="Heading5"/>
      </w:pPr>
      <w:bookmarkStart w:id="290" w:name="_Toc193631996"/>
      <w:r>
        <w:lastRenderedPageBreak/>
        <w:t>6.8.4.1.3</w:t>
      </w:r>
      <w:r>
        <w:tab/>
        <w:t>Reference point MCData-IPcon-3 (multicast between the IPcon distribution function and the IPcon function)</w:t>
      </w:r>
      <w:bookmarkEnd w:id="290"/>
    </w:p>
    <w:p w14:paraId="60F9ED37" w14:textId="77777777" w:rsidR="00C336BB" w:rsidRDefault="00C336BB" w:rsidP="00C336BB">
      <w:r>
        <w:t>MCData-IPcon-3 reference point carries downlink unidirectional IP Data over the media plane between the IPcon distribution function of the MCData server and the IPcon function of the MCData client(s).</w:t>
      </w:r>
    </w:p>
    <w:p w14:paraId="6F0E5263" w14:textId="77777777" w:rsidR="00C336BB" w:rsidRDefault="00C336BB" w:rsidP="00C336BB">
      <w:pPr>
        <w:pStyle w:val="Heading4"/>
      </w:pPr>
      <w:bookmarkStart w:id="291" w:name="_Toc193631997"/>
      <w:r>
        <w:t>6.8.4.2</w:t>
      </w:r>
      <w:r>
        <w:tab/>
        <w:t>Signalling control plane</w:t>
      </w:r>
      <w:bookmarkEnd w:id="291"/>
    </w:p>
    <w:p w14:paraId="137B8007" w14:textId="77777777" w:rsidR="00C336BB" w:rsidRDefault="00C336BB" w:rsidP="00C336BB">
      <w:pPr>
        <w:rPr>
          <w:noProof/>
        </w:rPr>
      </w:pPr>
      <w:r>
        <w:rPr>
          <w:rFonts w:eastAsia="SimSun"/>
          <w:lang w:eastAsia="zh-CN"/>
        </w:rPr>
        <w:t>T</w:t>
      </w:r>
      <w:r>
        <w:t xml:space="preserve">he description of the signalling control plane reference points </w:t>
      </w:r>
      <w:r>
        <w:rPr>
          <w:rFonts w:eastAsia="SimSun"/>
          <w:lang w:eastAsia="zh-CN"/>
        </w:rPr>
        <w:t>is contained in the common functional architecture to support MC services as specified in 3GPP</w:t>
      </w:r>
      <w:r>
        <w:t> </w:t>
      </w:r>
      <w:r>
        <w:rPr>
          <w:rFonts w:eastAsia="SimSun"/>
          <w:lang w:eastAsia="zh-CN"/>
        </w:rPr>
        <w:t>TS</w:t>
      </w:r>
      <w:r>
        <w:t> </w:t>
      </w:r>
      <w:r>
        <w:rPr>
          <w:rFonts w:eastAsia="SimSun"/>
          <w:lang w:eastAsia="zh-CN"/>
        </w:rPr>
        <w:t>23.280</w:t>
      </w:r>
      <w:r>
        <w:t> </w:t>
      </w:r>
      <w:r>
        <w:rPr>
          <w:rFonts w:eastAsia="SimSun"/>
          <w:lang w:eastAsia="zh-CN"/>
        </w:rPr>
        <w:t>[5]</w:t>
      </w:r>
      <w:r>
        <w:t>.</w:t>
      </w:r>
    </w:p>
    <w:p w14:paraId="03EB3AED" w14:textId="77777777" w:rsidR="00C336BB" w:rsidRPr="000A305D" w:rsidRDefault="00C336BB" w:rsidP="00C336BB">
      <w:pPr>
        <w:keepNext/>
        <w:keepLines/>
        <w:pBdr>
          <w:top w:val="single" w:sz="12" w:space="3" w:color="auto"/>
        </w:pBdr>
        <w:spacing w:before="240"/>
        <w:ind w:left="1134" w:hanging="1134"/>
        <w:outlineLvl w:val="0"/>
        <w:rPr>
          <w:rFonts w:ascii="Arial" w:eastAsia="SimSun" w:hAnsi="Arial"/>
          <w:sz w:val="36"/>
          <w:lang w:eastAsia="zh-CN"/>
        </w:rPr>
      </w:pPr>
      <w:r w:rsidRPr="000A305D">
        <w:rPr>
          <w:rFonts w:ascii="Arial" w:eastAsia="SimSun" w:hAnsi="Arial"/>
          <w:sz w:val="36"/>
          <w:lang w:eastAsia="zh-CN"/>
        </w:rPr>
        <w:t>6A</w:t>
      </w:r>
      <w:r w:rsidRPr="000A305D">
        <w:rPr>
          <w:rFonts w:ascii="Arial" w:eastAsia="SimSun" w:hAnsi="Arial"/>
          <w:sz w:val="36"/>
          <w:lang w:eastAsia="zh-CN"/>
        </w:rPr>
        <w:tab/>
        <w:t>Identities</w:t>
      </w:r>
    </w:p>
    <w:p w14:paraId="72405A48" w14:textId="77777777" w:rsidR="00C336BB" w:rsidRPr="000A305D" w:rsidRDefault="00C336BB" w:rsidP="00C336BB">
      <w:pPr>
        <w:rPr>
          <w:rFonts w:eastAsia="SimSun"/>
          <w:lang w:eastAsia="zh-CN"/>
        </w:rPr>
      </w:pPr>
      <w:r w:rsidRPr="000A305D">
        <w:rPr>
          <w:rFonts w:eastAsia="SimSun"/>
          <w:lang w:eastAsia="zh-CN"/>
        </w:rPr>
        <w:t xml:space="preserve">The </w:t>
      </w:r>
      <w:r>
        <w:rPr>
          <w:rFonts w:eastAsia="SimSun"/>
          <w:lang w:eastAsia="zh-CN"/>
        </w:rPr>
        <w:t>MCData</w:t>
      </w:r>
      <w:r w:rsidRPr="000A305D">
        <w:rPr>
          <w:rFonts w:eastAsia="SimSun"/>
          <w:lang w:eastAsia="zh-CN"/>
        </w:rPr>
        <w:t xml:space="preserve"> service specific identities (e.g. MC</w:t>
      </w:r>
      <w:r>
        <w:rPr>
          <w:rFonts w:eastAsia="SimSun"/>
          <w:lang w:eastAsia="zh-CN"/>
        </w:rPr>
        <w:t>Data</w:t>
      </w:r>
      <w:r w:rsidRPr="000A305D">
        <w:rPr>
          <w:rFonts w:eastAsia="SimSun"/>
          <w:lang w:eastAsia="zh-CN"/>
        </w:rPr>
        <w:t xml:space="preserve"> ID, MC</w:t>
      </w:r>
      <w:r>
        <w:rPr>
          <w:rFonts w:eastAsia="SimSun"/>
          <w:lang w:eastAsia="zh-CN"/>
        </w:rPr>
        <w:t>Data</w:t>
      </w:r>
      <w:r w:rsidRPr="000A305D">
        <w:rPr>
          <w:rFonts w:eastAsia="SimSun"/>
          <w:lang w:eastAsia="zh-CN"/>
        </w:rPr>
        <w:t xml:space="preserve"> group ID) are described in clause</w:t>
      </w:r>
      <w:r>
        <w:rPr>
          <w:rFonts w:eastAsia="SimSun"/>
          <w:lang w:eastAsia="zh-CN"/>
        </w:rPr>
        <w:t> </w:t>
      </w:r>
      <w:r w:rsidRPr="000A305D">
        <w:rPr>
          <w:rFonts w:eastAsia="SimSun"/>
          <w:lang w:eastAsia="zh-CN"/>
        </w:rPr>
        <w:t>8 of 3GPP TS 23.280</w:t>
      </w:r>
      <w:r>
        <w:rPr>
          <w:rFonts w:eastAsia="SimSun"/>
          <w:lang w:eastAsia="zh-CN"/>
        </w:rPr>
        <w:t> </w:t>
      </w:r>
      <w:r w:rsidRPr="000A305D">
        <w:rPr>
          <w:rFonts w:eastAsia="SimSun"/>
          <w:lang w:eastAsia="zh-CN"/>
        </w:rPr>
        <w:t>[</w:t>
      </w:r>
      <w:r>
        <w:rPr>
          <w:rFonts w:eastAsia="SimSun"/>
          <w:lang w:eastAsia="zh-CN"/>
        </w:rPr>
        <w:t>5</w:t>
      </w:r>
      <w:r w:rsidRPr="000A305D">
        <w:rPr>
          <w:rFonts w:eastAsia="SimSun"/>
          <w:lang w:eastAsia="zh-CN"/>
        </w:rPr>
        <w:t>].</w:t>
      </w:r>
    </w:p>
    <w:p w14:paraId="29D4613C" w14:textId="77777777" w:rsidR="00C336BB" w:rsidRPr="000A305D" w:rsidRDefault="00C336BB" w:rsidP="00C336BB">
      <w:pPr>
        <w:keepNext/>
        <w:keepLines/>
        <w:pBdr>
          <w:top w:val="single" w:sz="12" w:space="3" w:color="auto"/>
        </w:pBdr>
        <w:spacing w:before="240"/>
        <w:ind w:left="1134" w:hanging="1134"/>
        <w:outlineLvl w:val="0"/>
        <w:rPr>
          <w:rFonts w:ascii="Arial" w:eastAsia="SimSun" w:hAnsi="Arial"/>
          <w:sz w:val="36"/>
          <w:lang w:eastAsia="zh-CN"/>
        </w:rPr>
      </w:pPr>
      <w:r w:rsidRPr="000A305D">
        <w:rPr>
          <w:rFonts w:ascii="Arial" w:eastAsia="SimSun" w:hAnsi="Arial"/>
          <w:sz w:val="36"/>
          <w:lang w:eastAsia="zh-CN"/>
        </w:rPr>
        <w:t>6B</w:t>
      </w:r>
      <w:r w:rsidRPr="000A305D">
        <w:rPr>
          <w:rFonts w:ascii="Arial" w:eastAsia="SimSun" w:hAnsi="Arial"/>
          <w:sz w:val="36"/>
          <w:lang w:eastAsia="zh-CN"/>
        </w:rPr>
        <w:tab/>
        <w:t>Application of functional model to deployments</w:t>
      </w:r>
    </w:p>
    <w:p w14:paraId="53A315FC" w14:textId="77777777" w:rsidR="00C336BB" w:rsidRPr="00306E3A" w:rsidRDefault="00C336BB" w:rsidP="00C336BB">
      <w:pPr>
        <w:rPr>
          <w:rFonts w:eastAsia="SimSun"/>
          <w:lang w:eastAsia="zh-CN"/>
        </w:rPr>
      </w:pPr>
      <w:r w:rsidRPr="000A305D">
        <w:rPr>
          <w:rFonts w:eastAsia="SimSun"/>
          <w:lang w:eastAsia="zh-CN"/>
        </w:rPr>
        <w:t>The application of the functional model to deployments, and description of various deployment scenarios for the MC</w:t>
      </w:r>
      <w:r>
        <w:rPr>
          <w:rFonts w:eastAsia="SimSun"/>
          <w:lang w:eastAsia="zh-CN"/>
        </w:rPr>
        <w:t xml:space="preserve">Data </w:t>
      </w:r>
      <w:r w:rsidRPr="000A305D">
        <w:rPr>
          <w:rFonts w:eastAsia="SimSun"/>
          <w:lang w:eastAsia="zh-CN"/>
        </w:rPr>
        <w:t>service, can be found in clause</w:t>
      </w:r>
      <w:r>
        <w:rPr>
          <w:rFonts w:eastAsia="SimSun"/>
          <w:lang w:eastAsia="zh-CN"/>
        </w:rPr>
        <w:t> </w:t>
      </w:r>
      <w:r w:rsidRPr="000A305D">
        <w:rPr>
          <w:rFonts w:eastAsia="SimSun"/>
          <w:lang w:eastAsia="zh-CN"/>
        </w:rPr>
        <w:t>9 of 3GPP TS 23.280</w:t>
      </w:r>
      <w:r>
        <w:rPr>
          <w:rFonts w:eastAsia="SimSun"/>
          <w:lang w:eastAsia="zh-CN"/>
        </w:rPr>
        <w:t> </w:t>
      </w:r>
      <w:r w:rsidRPr="000A305D">
        <w:rPr>
          <w:rFonts w:eastAsia="SimSun"/>
          <w:lang w:eastAsia="zh-CN"/>
        </w:rPr>
        <w:t>[</w:t>
      </w:r>
      <w:r>
        <w:rPr>
          <w:rFonts w:eastAsia="SimSun"/>
          <w:lang w:eastAsia="zh-CN"/>
        </w:rPr>
        <w:t>5].</w:t>
      </w:r>
    </w:p>
    <w:p w14:paraId="328F408F" w14:textId="77777777" w:rsidR="00C336BB" w:rsidRPr="00265F58" w:rsidRDefault="00C336BB" w:rsidP="00C336BB">
      <w:pPr>
        <w:pStyle w:val="Heading1"/>
      </w:pPr>
      <w:bookmarkStart w:id="292" w:name="_Toc424654454"/>
      <w:bookmarkStart w:id="293" w:name="_Toc428365038"/>
      <w:bookmarkStart w:id="294" w:name="_Toc433209659"/>
      <w:bookmarkStart w:id="295" w:name="_Toc445195356"/>
      <w:bookmarkStart w:id="296" w:name="_Toc445214675"/>
      <w:bookmarkStart w:id="297" w:name="_Toc445869748"/>
      <w:bookmarkStart w:id="298" w:name="_Toc446352399"/>
      <w:bookmarkStart w:id="299" w:name="_Toc446369831"/>
      <w:bookmarkStart w:id="300" w:name="_Toc446371562"/>
      <w:bookmarkStart w:id="301" w:name="_Toc448489306"/>
      <w:bookmarkStart w:id="302" w:name="_Toc458172700"/>
      <w:bookmarkStart w:id="303" w:name="_Toc458174191"/>
      <w:bookmarkStart w:id="304" w:name="_Toc193631998"/>
      <w:bookmarkEnd w:id="153"/>
      <w:bookmarkEnd w:id="154"/>
      <w:bookmarkEnd w:id="155"/>
      <w:bookmarkEnd w:id="156"/>
      <w:bookmarkEnd w:id="157"/>
      <w:bookmarkEnd w:id="158"/>
      <w:bookmarkEnd w:id="159"/>
      <w:bookmarkEnd w:id="160"/>
      <w:bookmarkEnd w:id="161"/>
      <w:bookmarkEnd w:id="162"/>
      <w:bookmarkEnd w:id="163"/>
      <w:r>
        <w:rPr>
          <w:lang w:eastAsia="zh-CN"/>
        </w:rPr>
        <w:t>7</w:t>
      </w:r>
      <w:r>
        <w:tab/>
      </w:r>
      <w:r w:rsidRPr="00265F58">
        <w:t>Procedures and information flows</w:t>
      </w:r>
      <w:bookmarkEnd w:id="292"/>
      <w:bookmarkEnd w:id="293"/>
      <w:bookmarkEnd w:id="294"/>
      <w:bookmarkEnd w:id="295"/>
      <w:bookmarkEnd w:id="296"/>
      <w:bookmarkEnd w:id="297"/>
      <w:bookmarkEnd w:id="298"/>
      <w:bookmarkEnd w:id="299"/>
      <w:bookmarkEnd w:id="300"/>
      <w:bookmarkEnd w:id="301"/>
      <w:bookmarkEnd w:id="302"/>
      <w:bookmarkEnd w:id="303"/>
      <w:bookmarkEnd w:id="304"/>
    </w:p>
    <w:p w14:paraId="3CAC89E3" w14:textId="77777777" w:rsidR="00C336BB" w:rsidRDefault="00C336BB" w:rsidP="00C336BB">
      <w:pPr>
        <w:pStyle w:val="Heading2"/>
      </w:pPr>
      <w:bookmarkStart w:id="305" w:name="_Toc193631999"/>
      <w:bookmarkStart w:id="306" w:name="_Toc428365163"/>
      <w:bookmarkStart w:id="307" w:name="_Toc433209862"/>
      <w:bookmarkStart w:id="308" w:name="_Toc424654461"/>
      <w:bookmarkStart w:id="309" w:name="_Toc428365045"/>
      <w:bookmarkStart w:id="310" w:name="_Toc433209680"/>
      <w:bookmarkStart w:id="311" w:name="_Toc445195382"/>
      <w:bookmarkStart w:id="312" w:name="_Toc445869749"/>
      <w:bookmarkStart w:id="313" w:name="_Toc446352400"/>
      <w:bookmarkStart w:id="314" w:name="_Toc446369832"/>
      <w:bookmarkStart w:id="315" w:name="_Toc446371563"/>
      <w:bookmarkStart w:id="316" w:name="_Toc448489307"/>
      <w:bookmarkStart w:id="317" w:name="_Toc458172701"/>
      <w:bookmarkStart w:id="318" w:name="_Toc458174192"/>
      <w:r>
        <w:t>7.1</w:t>
      </w:r>
      <w:r>
        <w:tab/>
        <w:t>MCData service configuration</w:t>
      </w:r>
      <w:bookmarkEnd w:id="305"/>
    </w:p>
    <w:p w14:paraId="42329E6F" w14:textId="77777777" w:rsidR="00C336BB" w:rsidRDefault="00C336BB" w:rsidP="00C336BB">
      <w:r>
        <w:t>The MCData service shall support the procedures and related information flows as specified in subclause</w:t>
      </w:r>
      <w:r>
        <w:rPr>
          <w:rFonts w:eastAsia="SimSun" w:hint="cs"/>
          <w:lang w:eastAsia="zh-CN"/>
        </w:rPr>
        <w:t> </w:t>
      </w:r>
      <w:r>
        <w:t>10.1 and Annex A of 3GPP</w:t>
      </w:r>
      <w:r>
        <w:rPr>
          <w:rFonts w:eastAsia="SimSun" w:hint="cs"/>
          <w:lang w:eastAsia="zh-CN"/>
        </w:rPr>
        <w:t> </w:t>
      </w:r>
      <w:r>
        <w:t>TS</w:t>
      </w:r>
      <w:r>
        <w:rPr>
          <w:rFonts w:eastAsia="SimSun" w:hint="cs"/>
          <w:lang w:eastAsia="zh-CN"/>
        </w:rPr>
        <w:t> </w:t>
      </w:r>
      <w:r>
        <w:t>23.280</w:t>
      </w:r>
      <w:r>
        <w:rPr>
          <w:rFonts w:eastAsia="SimSun" w:hint="cs"/>
          <w:lang w:eastAsia="zh-CN"/>
        </w:rPr>
        <w:t> </w:t>
      </w:r>
      <w:r>
        <w:t>[5] with the following clarifications:</w:t>
      </w:r>
    </w:p>
    <w:p w14:paraId="2AF4E16A" w14:textId="77777777" w:rsidR="00C336BB" w:rsidRDefault="00C336BB" w:rsidP="00C336BB">
      <w:pPr>
        <w:pStyle w:val="B1"/>
      </w:pPr>
      <w:r>
        <w:t>-</w:t>
      </w:r>
      <w:r>
        <w:tab/>
        <w:t>The MC service client is the MCData client;</w:t>
      </w:r>
    </w:p>
    <w:p w14:paraId="0F78783A" w14:textId="77777777" w:rsidR="00C336BB" w:rsidRDefault="00C336BB" w:rsidP="00C336BB">
      <w:pPr>
        <w:pStyle w:val="B1"/>
      </w:pPr>
      <w:r>
        <w:t>-</w:t>
      </w:r>
      <w:r>
        <w:tab/>
        <w:t>The MC service server is the MCData server;</w:t>
      </w:r>
    </w:p>
    <w:p w14:paraId="1BA8FEF2" w14:textId="77777777" w:rsidR="00C336BB" w:rsidRDefault="00C336BB" w:rsidP="00C336BB">
      <w:pPr>
        <w:pStyle w:val="B1"/>
      </w:pPr>
      <w:r>
        <w:t>-</w:t>
      </w:r>
      <w:r>
        <w:tab/>
        <w:t>The MC service ID is the MCData ID; and</w:t>
      </w:r>
    </w:p>
    <w:p w14:paraId="3D495465" w14:textId="77777777" w:rsidR="00C336BB" w:rsidRDefault="00C336BB" w:rsidP="00C336BB">
      <w:pPr>
        <w:pStyle w:val="B1"/>
      </w:pPr>
      <w:r>
        <w:t>-</w:t>
      </w:r>
      <w:r>
        <w:tab/>
        <w:t>The MC service user profile index is the MCData user profile index.</w:t>
      </w:r>
    </w:p>
    <w:p w14:paraId="41376F4C" w14:textId="77777777" w:rsidR="00C336BB" w:rsidRDefault="00C336BB" w:rsidP="00C336BB">
      <w:pPr>
        <w:pStyle w:val="Heading2"/>
      </w:pPr>
      <w:bookmarkStart w:id="319" w:name="_Toc193632000"/>
      <w:bookmarkEnd w:id="306"/>
      <w:bookmarkEnd w:id="307"/>
      <w:r>
        <w:t>7.2</w:t>
      </w:r>
      <w:r>
        <w:tab/>
        <w:t>Affiliation and de-affiliation to/from MCData group(s)</w:t>
      </w:r>
      <w:bookmarkEnd w:id="319"/>
    </w:p>
    <w:p w14:paraId="06B590D4" w14:textId="77777777" w:rsidR="00C336BB" w:rsidRDefault="00C336BB" w:rsidP="00C336BB">
      <w:r w:rsidRPr="00362476">
        <w:t xml:space="preserve">The </w:t>
      </w:r>
      <w:r>
        <w:t>MCData</w:t>
      </w:r>
      <w:r w:rsidRPr="00362476">
        <w:t xml:space="preserve"> service shall support the procedures and related information flows as specified in subclause</w:t>
      </w:r>
      <w:r>
        <w:rPr>
          <w:rFonts w:eastAsia="SimSun" w:hint="cs"/>
          <w:lang w:eastAsia="zh-CN"/>
        </w:rPr>
        <w:t> </w:t>
      </w:r>
      <w:r w:rsidRPr="00362476">
        <w:t>10.</w:t>
      </w:r>
      <w:r>
        <w:t>8</w:t>
      </w:r>
      <w:r w:rsidRPr="00362476">
        <w:t xml:space="preserve"> of 3GPP TS 23.280 [</w:t>
      </w:r>
      <w:r>
        <w:t>5</w:t>
      </w:r>
      <w:r w:rsidRPr="00362476">
        <w:t>]</w:t>
      </w:r>
      <w:r>
        <w:t xml:space="preserve"> with the following clarifications:</w:t>
      </w:r>
    </w:p>
    <w:p w14:paraId="7E81BCCD" w14:textId="77777777" w:rsidR="00C336BB" w:rsidRDefault="00C336BB" w:rsidP="00C336BB">
      <w:pPr>
        <w:pStyle w:val="B1"/>
      </w:pPr>
      <w:r>
        <w:t>-</w:t>
      </w:r>
      <w:r>
        <w:tab/>
        <w:t>The MC service client is the MCData client;</w:t>
      </w:r>
    </w:p>
    <w:p w14:paraId="5234EF9F" w14:textId="77777777" w:rsidR="00C336BB" w:rsidRDefault="00C336BB" w:rsidP="00C336BB">
      <w:pPr>
        <w:pStyle w:val="B1"/>
      </w:pPr>
      <w:r>
        <w:t>-</w:t>
      </w:r>
      <w:r>
        <w:tab/>
        <w:t>The MC service server is the MCData server;</w:t>
      </w:r>
    </w:p>
    <w:p w14:paraId="53D97702" w14:textId="77777777" w:rsidR="00C336BB" w:rsidRDefault="00C336BB" w:rsidP="00C336BB">
      <w:pPr>
        <w:pStyle w:val="B1"/>
      </w:pPr>
      <w:r>
        <w:t>-</w:t>
      </w:r>
      <w:r>
        <w:tab/>
        <w:t>The MC service group is the MCData group;</w:t>
      </w:r>
    </w:p>
    <w:p w14:paraId="58B7762B" w14:textId="77777777" w:rsidR="00C336BB" w:rsidRDefault="00C336BB" w:rsidP="00C336BB">
      <w:pPr>
        <w:pStyle w:val="B1"/>
      </w:pPr>
      <w:r>
        <w:t>-</w:t>
      </w:r>
      <w:r>
        <w:tab/>
        <w:t>The MC service ID is the MCData ID; and</w:t>
      </w:r>
    </w:p>
    <w:p w14:paraId="113D45C9" w14:textId="77777777" w:rsidR="00C336BB" w:rsidRPr="00362476" w:rsidRDefault="00C336BB" w:rsidP="00C336BB">
      <w:pPr>
        <w:pStyle w:val="B1"/>
      </w:pPr>
      <w:r>
        <w:t>-</w:t>
      </w:r>
      <w:r>
        <w:tab/>
        <w:t>The MC service group ID is the MCData group ID.</w:t>
      </w:r>
    </w:p>
    <w:p w14:paraId="76AAF4A7" w14:textId="77777777" w:rsidR="00C336BB" w:rsidRPr="00A47809" w:rsidRDefault="00C336BB" w:rsidP="00C336BB">
      <w:r w:rsidRPr="00A47809">
        <w:t>When an MCData user has affiliated to an MCData group then the MCData user can send and receive MCData related media for that MCData group. When an MCData user has de affiliated from an MCData group then the MCData user cannot send and receive MCData related media to and from that MCData group.</w:t>
      </w:r>
    </w:p>
    <w:p w14:paraId="17789332" w14:textId="77777777" w:rsidR="00C336BB" w:rsidRPr="006C2C43" w:rsidRDefault="00C336BB" w:rsidP="00C336BB">
      <w:pPr>
        <w:pStyle w:val="Heading2"/>
      </w:pPr>
      <w:bookmarkStart w:id="320" w:name="_Toc193632001"/>
      <w:r>
        <w:lastRenderedPageBreak/>
        <w:t>7</w:t>
      </w:r>
      <w:r w:rsidRPr="008F6E2F">
        <w:t>.</w:t>
      </w:r>
      <w:r>
        <w:t>3</w:t>
      </w:r>
      <w:r w:rsidRPr="006C2C43">
        <w:tab/>
        <w:t>Use of MBMS transmission (on-network)</w:t>
      </w:r>
      <w:bookmarkEnd w:id="320"/>
    </w:p>
    <w:p w14:paraId="07B3A7A1" w14:textId="77777777" w:rsidR="00C336BB" w:rsidRPr="006C2C43" w:rsidRDefault="00C336BB" w:rsidP="00C336BB">
      <w:pPr>
        <w:pStyle w:val="Heading3"/>
      </w:pPr>
      <w:bookmarkStart w:id="321" w:name="_Toc193632002"/>
      <w:r>
        <w:t>7</w:t>
      </w:r>
      <w:r w:rsidRPr="006C2C43">
        <w:t>.</w:t>
      </w:r>
      <w:r>
        <w:t>3</w:t>
      </w:r>
      <w:r w:rsidRPr="006C2C43">
        <w:t>.1</w:t>
      </w:r>
      <w:r w:rsidRPr="006C2C43">
        <w:tab/>
        <w:t>Information flows for MBMS Transmission</w:t>
      </w:r>
      <w:bookmarkEnd w:id="321"/>
    </w:p>
    <w:p w14:paraId="12328363" w14:textId="77777777" w:rsidR="00C336BB" w:rsidRPr="006C2C43" w:rsidRDefault="00C336BB" w:rsidP="00C336BB">
      <w:r w:rsidRPr="006C2C43">
        <w:t>Information flows for generic MBMS procedures are defined in 3GPP TS 23.280 [</w:t>
      </w:r>
      <w:r>
        <w:t>5</w:t>
      </w:r>
      <w:r w:rsidRPr="006C2C43">
        <w:t>].</w:t>
      </w:r>
    </w:p>
    <w:p w14:paraId="36E733C6" w14:textId="77777777" w:rsidR="00C336BB" w:rsidRPr="00AE6CC6" w:rsidRDefault="00C336BB" w:rsidP="00C336BB">
      <w:pPr>
        <w:pStyle w:val="Heading3"/>
      </w:pPr>
      <w:bookmarkStart w:id="322" w:name="_Toc193632003"/>
      <w:r>
        <w:t>7</w:t>
      </w:r>
      <w:r w:rsidRPr="00AE6CC6">
        <w:t>.</w:t>
      </w:r>
      <w:r>
        <w:t>3</w:t>
      </w:r>
      <w:r w:rsidRPr="00AE6CC6">
        <w:t>.2</w:t>
      </w:r>
      <w:r w:rsidRPr="00AE6CC6">
        <w:tab/>
        <w:t xml:space="preserve">Use of </w:t>
      </w:r>
      <w:r w:rsidRPr="00AE6CC6">
        <w:rPr>
          <w:lang w:eastAsia="zh-CN"/>
        </w:rPr>
        <w:t>p</w:t>
      </w:r>
      <w:r w:rsidRPr="00AE6CC6">
        <w:t>re-established MBMS bearers</w:t>
      </w:r>
      <w:bookmarkEnd w:id="322"/>
    </w:p>
    <w:p w14:paraId="5EB9FF5B" w14:textId="77777777" w:rsidR="00C336BB" w:rsidRPr="00F26BD9" w:rsidRDefault="00C336BB" w:rsidP="00C336BB">
      <w:pPr>
        <w:rPr>
          <w:rFonts w:eastAsia="SimSun"/>
        </w:rPr>
      </w:pPr>
      <w:r>
        <w:rPr>
          <w:noProof/>
          <w:lang w:eastAsia="ko-KR"/>
        </w:rPr>
        <w:t>The MCData service shall support the procedure for using pre-established MBMS bearers as specified in 3GPP TS 23.280 [5]</w:t>
      </w:r>
      <w:r w:rsidRPr="00F26BD9">
        <w:t xml:space="preserve"> </w:t>
      </w:r>
      <w:r w:rsidRPr="00F26BD9">
        <w:rPr>
          <w:rFonts w:eastAsia="SimSun"/>
        </w:rPr>
        <w:t>with the following clarifications:</w:t>
      </w:r>
    </w:p>
    <w:p w14:paraId="20862A64" w14:textId="77777777" w:rsidR="00C336BB" w:rsidRPr="00A47809" w:rsidRDefault="00C336BB" w:rsidP="00C336BB">
      <w:pPr>
        <w:pStyle w:val="B1"/>
      </w:pPr>
      <w:r w:rsidRPr="00A47809">
        <w:t>-</w:t>
      </w:r>
      <w:r w:rsidRPr="00A47809">
        <w:tab/>
        <w:t>The MC service client is the MCData client;</w:t>
      </w:r>
    </w:p>
    <w:p w14:paraId="5614FA1F" w14:textId="77777777" w:rsidR="00C336BB" w:rsidRPr="00A47809" w:rsidRDefault="00C336BB" w:rsidP="00C336BB">
      <w:pPr>
        <w:pStyle w:val="B1"/>
      </w:pPr>
      <w:r w:rsidRPr="00A47809">
        <w:t>-</w:t>
      </w:r>
      <w:r w:rsidRPr="00A47809">
        <w:tab/>
        <w:t>The MC service server is the MCData server; and</w:t>
      </w:r>
    </w:p>
    <w:p w14:paraId="7DCC4F26" w14:textId="77777777" w:rsidR="00C336BB" w:rsidRPr="00A47809" w:rsidRDefault="00C336BB" w:rsidP="00C336BB">
      <w:pPr>
        <w:pStyle w:val="B1"/>
      </w:pPr>
      <w:r w:rsidRPr="00A47809">
        <w:t>-</w:t>
      </w:r>
      <w:r w:rsidRPr="00A47809">
        <w:tab/>
        <w:t>The MC service ID is the MCData ID.</w:t>
      </w:r>
    </w:p>
    <w:p w14:paraId="2205677B" w14:textId="77777777" w:rsidR="00C336BB" w:rsidRDefault="00C336BB" w:rsidP="00C336BB">
      <w:pPr>
        <w:rPr>
          <w:noProof/>
          <w:lang w:eastAsia="ko-KR"/>
        </w:rPr>
      </w:pPr>
      <w:r>
        <w:rPr>
          <w:noProof/>
          <w:lang w:eastAsia="ko-KR"/>
        </w:rPr>
        <w:t xml:space="preserve">The MCData service shall use the MCData-6, MCData-SDS-1, </w:t>
      </w:r>
      <w:r w:rsidRPr="0038201D">
        <w:rPr>
          <w:noProof/>
          <w:lang w:eastAsia="ko-KR"/>
        </w:rPr>
        <w:t>MCData-SDS-2,</w:t>
      </w:r>
      <w:r>
        <w:rPr>
          <w:noProof/>
          <w:lang w:eastAsia="ko-KR"/>
        </w:rPr>
        <w:t xml:space="preserve"> MCData-SDS-3, MCData-FD-1, MCData</w:t>
      </w:r>
      <w:r>
        <w:rPr>
          <w:noProof/>
          <w:lang w:eastAsia="ko-KR"/>
        </w:rPr>
        <w:noBreakHyphen/>
        <w:t>FD-3, MCData-DS-1 and MCData</w:t>
      </w:r>
      <w:r>
        <w:rPr>
          <w:noProof/>
          <w:lang w:eastAsia="ko-KR"/>
        </w:rPr>
        <w:noBreakHyphen/>
        <w:t>DS-3 reference points for this procedure.</w:t>
      </w:r>
    </w:p>
    <w:p w14:paraId="445FAB21" w14:textId="77777777" w:rsidR="00C336BB" w:rsidRPr="006C2C43" w:rsidRDefault="00C336BB" w:rsidP="00C336BB">
      <w:r w:rsidRPr="00AE6CC6">
        <w:t>MC</w:t>
      </w:r>
      <w:r>
        <w:t>Data</w:t>
      </w:r>
      <w:r w:rsidRPr="00AE6CC6">
        <w:t xml:space="preserve"> may use pre-established MBMS bearer for </w:t>
      </w:r>
      <w:r>
        <w:t xml:space="preserve">the MCData features short data service, file distribution and data streaming. </w:t>
      </w:r>
      <w:r w:rsidRPr="006C2C43">
        <w:t xml:space="preserve">The MBMS bearer can be used by any group. Depending on the capacity of the MBMS bearer, the bearer can be used to broadcast one or more </w:t>
      </w:r>
      <w:r>
        <w:t>services in parallel.</w:t>
      </w:r>
    </w:p>
    <w:p w14:paraId="2534FBD7" w14:textId="77777777" w:rsidR="00C336BB" w:rsidRPr="006C2C43" w:rsidRDefault="00C336BB" w:rsidP="00C336BB">
      <w:r w:rsidRPr="006C2C43">
        <w:t xml:space="preserve">Both the media packets as well as </w:t>
      </w:r>
      <w:r>
        <w:t>application level</w:t>
      </w:r>
      <w:r w:rsidRPr="006C2C43">
        <w:t xml:space="preserve"> control </w:t>
      </w:r>
      <w:r>
        <w:t>signalling</w:t>
      </w:r>
      <w:r w:rsidRPr="006C2C43">
        <w:t xml:space="preserve"> </w:t>
      </w:r>
      <w:r>
        <w:t>(e.g. transmission control</w:t>
      </w:r>
      <w:r>
        <w:rPr>
          <w:noProof/>
          <w:lang w:eastAsia="ko-KR"/>
        </w:rPr>
        <w:t xml:space="preserve">) </w:t>
      </w:r>
      <w:r w:rsidRPr="006C2C43">
        <w:t xml:space="preserve">to the receiving users </w:t>
      </w:r>
      <w:r>
        <w:t>may be</w:t>
      </w:r>
      <w:r w:rsidRPr="006C2C43">
        <w:t xml:space="preserve"> sent on the MBMS bearer. Optionally</w:t>
      </w:r>
      <w:r>
        <w:t>,</w:t>
      </w:r>
      <w:r w:rsidRPr="006C2C43">
        <w:t xml:space="preserve"> a separate MBMS bearer could be used for the </w:t>
      </w:r>
      <w:r>
        <w:t>application level</w:t>
      </w:r>
      <w:r w:rsidRPr="006C2C43">
        <w:t xml:space="preserve"> control </w:t>
      </w:r>
      <w:r>
        <w:t>signalling (e.g. transmission control)</w:t>
      </w:r>
      <w:r w:rsidRPr="006C2C43">
        <w:t>, due to different bearer characteristic requirements.</w:t>
      </w:r>
    </w:p>
    <w:p w14:paraId="7CAE1B54" w14:textId="77777777" w:rsidR="00C336BB" w:rsidRPr="00AE6CC6" w:rsidRDefault="00C336BB" w:rsidP="00C336BB">
      <w:pPr>
        <w:pStyle w:val="Heading3"/>
      </w:pPr>
      <w:bookmarkStart w:id="323" w:name="_Toc193632004"/>
      <w:r>
        <w:t>7</w:t>
      </w:r>
      <w:r w:rsidRPr="006C2C43">
        <w:t>.</w:t>
      </w:r>
      <w:r>
        <w:t>3</w:t>
      </w:r>
      <w:r w:rsidRPr="006C2C43">
        <w:t>.3</w:t>
      </w:r>
      <w:r w:rsidRPr="006C2C43">
        <w:tab/>
      </w:r>
      <w:r w:rsidRPr="00B665D3">
        <w:t xml:space="preserve">Use of </w:t>
      </w:r>
      <w:r w:rsidRPr="00B665D3">
        <w:rPr>
          <w:lang w:eastAsia="zh-CN"/>
        </w:rPr>
        <w:t>d</w:t>
      </w:r>
      <w:r w:rsidRPr="00AE6CC6">
        <w:t>ynamic MBMS bearer establishment</w:t>
      </w:r>
      <w:bookmarkEnd w:id="323"/>
    </w:p>
    <w:p w14:paraId="3E5B5682" w14:textId="77777777" w:rsidR="00C336BB" w:rsidRPr="00F26BD9" w:rsidRDefault="00C336BB" w:rsidP="00C336BB">
      <w:pPr>
        <w:rPr>
          <w:rFonts w:eastAsia="SimSun"/>
        </w:rPr>
      </w:pPr>
      <w:r>
        <w:rPr>
          <w:noProof/>
          <w:lang w:eastAsia="ko-KR"/>
        </w:rPr>
        <w:t xml:space="preserve">The MCData service shall support the procedure for using dynamic MBMS bearers as specified 3GPP TS 23.280 [5] </w:t>
      </w:r>
      <w:r w:rsidRPr="00F26BD9">
        <w:rPr>
          <w:rFonts w:eastAsia="SimSun"/>
        </w:rPr>
        <w:t>with the following clarifications:</w:t>
      </w:r>
    </w:p>
    <w:p w14:paraId="51128FC5" w14:textId="77777777" w:rsidR="00C336BB" w:rsidRPr="00A47809" w:rsidRDefault="00C336BB" w:rsidP="00C336BB">
      <w:pPr>
        <w:pStyle w:val="B1"/>
      </w:pPr>
      <w:r w:rsidRPr="00A47809">
        <w:t>-</w:t>
      </w:r>
      <w:r w:rsidRPr="00A47809">
        <w:tab/>
        <w:t>The MC service client is the MCData client;</w:t>
      </w:r>
    </w:p>
    <w:p w14:paraId="50224A8A" w14:textId="77777777" w:rsidR="00C336BB" w:rsidRPr="00A47809" w:rsidRDefault="00C336BB" w:rsidP="00C336BB">
      <w:pPr>
        <w:pStyle w:val="B1"/>
      </w:pPr>
      <w:r w:rsidRPr="00A47809">
        <w:t>-</w:t>
      </w:r>
      <w:r w:rsidRPr="00A47809">
        <w:tab/>
        <w:t>The MC service server is the MCData server; and</w:t>
      </w:r>
    </w:p>
    <w:p w14:paraId="4E925F08" w14:textId="77777777" w:rsidR="00C336BB" w:rsidRPr="00A47809" w:rsidRDefault="00C336BB" w:rsidP="00C336BB">
      <w:pPr>
        <w:pStyle w:val="B1"/>
      </w:pPr>
      <w:r w:rsidRPr="00A47809">
        <w:t>-</w:t>
      </w:r>
      <w:r w:rsidRPr="00A47809">
        <w:tab/>
        <w:t>The MC service ID is the MCData ID.</w:t>
      </w:r>
    </w:p>
    <w:p w14:paraId="60549A02" w14:textId="77777777" w:rsidR="00C336BB" w:rsidRDefault="00C336BB" w:rsidP="00C336BB">
      <w:pPr>
        <w:rPr>
          <w:noProof/>
          <w:lang w:eastAsia="ko-KR"/>
        </w:rPr>
      </w:pPr>
      <w:r>
        <w:rPr>
          <w:noProof/>
          <w:lang w:eastAsia="ko-KR"/>
        </w:rPr>
        <w:t>The MCData service shall use the MCData-6, MCData-SDS-1, MCData-SDS-3, MCData-FD-1, MCData</w:t>
      </w:r>
      <w:r>
        <w:rPr>
          <w:noProof/>
          <w:lang w:eastAsia="ko-KR"/>
        </w:rPr>
        <w:noBreakHyphen/>
        <w:t>FD-3, MCData-DS-1 and MCData-DS-3 reference points for this procedure.</w:t>
      </w:r>
    </w:p>
    <w:p w14:paraId="28A53258" w14:textId="77777777" w:rsidR="00C336BB" w:rsidRDefault="00C336BB" w:rsidP="00C336BB">
      <w:r w:rsidRPr="00AE6CC6">
        <w:t>MC</w:t>
      </w:r>
      <w:r>
        <w:t>Data</w:t>
      </w:r>
      <w:r w:rsidRPr="00AE6CC6">
        <w:t xml:space="preserve"> may use </w:t>
      </w:r>
      <w:r>
        <w:t>dynamic</w:t>
      </w:r>
      <w:r w:rsidRPr="00AE6CC6">
        <w:t xml:space="preserve"> MBMS bearer for </w:t>
      </w:r>
      <w:r>
        <w:t xml:space="preserve">the MCData features short data service, file distribution and data streaming. </w:t>
      </w:r>
      <w:r w:rsidRPr="006C2C43">
        <w:t xml:space="preserve">The MBMS bearer can be used by any group. Depending on the capacity of the MBMS bearer, the bearer can be used to broadcast one or more </w:t>
      </w:r>
      <w:r>
        <w:t>services in parallel.</w:t>
      </w:r>
    </w:p>
    <w:p w14:paraId="648917DC" w14:textId="77777777" w:rsidR="00C336BB" w:rsidRPr="006C2C43" w:rsidRDefault="00C336BB" w:rsidP="00C336BB">
      <w:r w:rsidRPr="006C2C43">
        <w:t xml:space="preserve">Both the media packets as well as </w:t>
      </w:r>
      <w:r>
        <w:t xml:space="preserve">application level </w:t>
      </w:r>
      <w:r w:rsidRPr="006C2C43">
        <w:t xml:space="preserve">control </w:t>
      </w:r>
      <w:r>
        <w:t>signalling</w:t>
      </w:r>
      <w:r w:rsidRPr="006C2C43">
        <w:t xml:space="preserve"> </w:t>
      </w:r>
      <w:r>
        <w:t>(e.g. transmission control</w:t>
      </w:r>
      <w:r>
        <w:rPr>
          <w:noProof/>
          <w:lang w:eastAsia="ko-KR"/>
        </w:rPr>
        <w:t xml:space="preserve">) </w:t>
      </w:r>
      <w:r w:rsidRPr="006C2C43">
        <w:t xml:space="preserve">to the receiving users </w:t>
      </w:r>
      <w:r>
        <w:t>may be</w:t>
      </w:r>
      <w:r w:rsidRPr="006C2C43">
        <w:t xml:space="preserve"> sent on the MBMS bearer. Optionally</w:t>
      </w:r>
      <w:r>
        <w:t>,</w:t>
      </w:r>
      <w:r w:rsidRPr="006C2C43">
        <w:t xml:space="preserve"> a separate MBMS bearer could be used for the </w:t>
      </w:r>
      <w:r>
        <w:t>application level</w:t>
      </w:r>
      <w:r w:rsidRPr="006C2C43">
        <w:t xml:space="preserve"> control </w:t>
      </w:r>
      <w:r>
        <w:t>signalling (e.g. transmission control)</w:t>
      </w:r>
      <w:r w:rsidRPr="006C2C43">
        <w:t>, due to different bearer characteristic requirements.</w:t>
      </w:r>
    </w:p>
    <w:p w14:paraId="7A652E1B" w14:textId="77777777" w:rsidR="00C336BB" w:rsidRPr="006C2C43" w:rsidRDefault="00C336BB" w:rsidP="00C336BB">
      <w:pPr>
        <w:pStyle w:val="Heading3"/>
      </w:pPr>
      <w:bookmarkStart w:id="324" w:name="_Toc193632005"/>
      <w:r>
        <w:t>7</w:t>
      </w:r>
      <w:r w:rsidRPr="008F6E2F">
        <w:t>.</w:t>
      </w:r>
      <w:r>
        <w:t>3</w:t>
      </w:r>
      <w:r w:rsidRPr="008F6E2F">
        <w:t>.</w:t>
      </w:r>
      <w:r>
        <w:t>4</w:t>
      </w:r>
      <w:r w:rsidRPr="002B6981">
        <w:rPr>
          <w:lang w:eastAsia="zh-CN"/>
        </w:rPr>
        <w:tab/>
      </w:r>
      <w:r w:rsidRPr="008F6E2F">
        <w:t>Swit</w:t>
      </w:r>
      <w:r w:rsidRPr="008F6E2F">
        <w:rPr>
          <w:lang w:eastAsia="zh-CN"/>
        </w:rPr>
        <w:t>c</w:t>
      </w:r>
      <w:r w:rsidRPr="006C2C43">
        <w:t>h</w:t>
      </w:r>
      <w:r w:rsidRPr="006C2C43">
        <w:rPr>
          <w:lang w:eastAsia="zh-CN"/>
        </w:rPr>
        <w:t>ing</w:t>
      </w:r>
      <w:r w:rsidRPr="006C2C43">
        <w:t xml:space="preserve"> from MBMS </w:t>
      </w:r>
      <w:r w:rsidRPr="006C2C43">
        <w:rPr>
          <w:lang w:eastAsia="zh-CN"/>
        </w:rPr>
        <w:t>bearer</w:t>
      </w:r>
      <w:r w:rsidRPr="006C2C43">
        <w:t xml:space="preserve"> to unicast </w:t>
      </w:r>
      <w:r w:rsidRPr="006C2C43">
        <w:rPr>
          <w:lang w:eastAsia="zh-CN"/>
        </w:rPr>
        <w:t>bearer</w:t>
      </w:r>
      <w:bookmarkEnd w:id="324"/>
    </w:p>
    <w:p w14:paraId="16A6C430" w14:textId="77777777" w:rsidR="00C336BB" w:rsidRPr="00F26BD9" w:rsidRDefault="00C336BB" w:rsidP="00C336BB">
      <w:pPr>
        <w:rPr>
          <w:rFonts w:eastAsia="SimSun"/>
        </w:rPr>
      </w:pPr>
      <w:r>
        <w:rPr>
          <w:noProof/>
          <w:lang w:eastAsia="ko-KR"/>
        </w:rPr>
        <w:t>The MCData service shall support the procedure for s</w:t>
      </w:r>
      <w:r w:rsidRPr="00AB5FED">
        <w:t>wit</w:t>
      </w:r>
      <w:r w:rsidRPr="00AB5FED">
        <w:rPr>
          <w:lang w:eastAsia="zh-CN"/>
        </w:rPr>
        <w:t>c</w:t>
      </w:r>
      <w:r w:rsidRPr="00AB5FED">
        <w:t>h</w:t>
      </w:r>
      <w:r w:rsidRPr="00AB5FED">
        <w:rPr>
          <w:lang w:eastAsia="zh-CN"/>
        </w:rPr>
        <w:t>ing</w:t>
      </w:r>
      <w:r w:rsidRPr="00AB5FED">
        <w:t xml:space="preserve"> from MBMS </w:t>
      </w:r>
      <w:r w:rsidRPr="00AB5FED">
        <w:rPr>
          <w:lang w:eastAsia="zh-CN"/>
        </w:rPr>
        <w:t>bearer</w:t>
      </w:r>
      <w:r w:rsidRPr="00AB5FED">
        <w:t xml:space="preserve"> to unicast </w:t>
      </w:r>
      <w:r w:rsidRPr="00AB5FED">
        <w:rPr>
          <w:lang w:eastAsia="zh-CN"/>
        </w:rPr>
        <w:t>bearer</w:t>
      </w:r>
      <w:r>
        <w:rPr>
          <w:noProof/>
          <w:lang w:eastAsia="ko-KR"/>
        </w:rPr>
        <w:t xml:space="preserve"> as specified 3GPP TS 23.280 [5] </w:t>
      </w:r>
      <w:r w:rsidRPr="00F26BD9">
        <w:rPr>
          <w:rFonts w:eastAsia="SimSun"/>
        </w:rPr>
        <w:t>with the following clarifications:</w:t>
      </w:r>
    </w:p>
    <w:p w14:paraId="16C11B04" w14:textId="77777777" w:rsidR="00C336BB" w:rsidRPr="00A47809" w:rsidRDefault="00C336BB" w:rsidP="00C336BB">
      <w:pPr>
        <w:pStyle w:val="B1"/>
      </w:pPr>
      <w:r w:rsidRPr="00A47809">
        <w:t>-</w:t>
      </w:r>
      <w:r w:rsidRPr="00A47809">
        <w:tab/>
        <w:t>The MC service client is the MCData client;</w:t>
      </w:r>
    </w:p>
    <w:p w14:paraId="09361710" w14:textId="77777777" w:rsidR="00C336BB" w:rsidRPr="00A47809" w:rsidRDefault="00C336BB" w:rsidP="00C336BB">
      <w:pPr>
        <w:pStyle w:val="B1"/>
      </w:pPr>
      <w:r w:rsidRPr="00A47809">
        <w:t>-</w:t>
      </w:r>
      <w:r w:rsidRPr="00A47809">
        <w:tab/>
        <w:t>The MC service server is the MCData server; and</w:t>
      </w:r>
    </w:p>
    <w:p w14:paraId="7B1F7389" w14:textId="77777777" w:rsidR="00C336BB" w:rsidRPr="00A47809" w:rsidRDefault="00C336BB" w:rsidP="00C336BB">
      <w:pPr>
        <w:pStyle w:val="B1"/>
      </w:pPr>
      <w:r w:rsidRPr="00A47809">
        <w:t>-</w:t>
      </w:r>
      <w:r w:rsidRPr="00A47809">
        <w:tab/>
        <w:t>The MC service ID is the MCData ID.</w:t>
      </w:r>
    </w:p>
    <w:p w14:paraId="00A04DDA" w14:textId="77777777" w:rsidR="00C336BB" w:rsidRDefault="00C336BB" w:rsidP="00C336BB">
      <w:pPr>
        <w:rPr>
          <w:noProof/>
          <w:lang w:eastAsia="ko-KR"/>
        </w:rPr>
      </w:pPr>
      <w:r>
        <w:rPr>
          <w:noProof/>
          <w:lang w:eastAsia="ko-KR"/>
        </w:rPr>
        <w:t>The MCData service shall use the MCData-SDS-1, MCData-SDS-</w:t>
      </w:r>
      <w:r w:rsidRPr="00C37F67">
        <w:rPr>
          <w:noProof/>
          <w:lang w:eastAsia="ko-KR"/>
        </w:rPr>
        <w:t>2,</w:t>
      </w:r>
      <w:r>
        <w:rPr>
          <w:noProof/>
          <w:lang w:eastAsia="ko-KR"/>
        </w:rPr>
        <w:t xml:space="preserve"> MCData-FD-1, MCData</w:t>
      </w:r>
      <w:r>
        <w:rPr>
          <w:noProof/>
          <w:lang w:eastAsia="ko-KR"/>
        </w:rPr>
        <w:noBreakHyphen/>
        <w:t>FD-3, MCData-DS-1 and MCData</w:t>
      </w:r>
      <w:r>
        <w:rPr>
          <w:noProof/>
          <w:lang w:eastAsia="ko-KR"/>
        </w:rPr>
        <w:noBreakHyphen/>
        <w:t>DS-3 reference points for this procedure.</w:t>
      </w:r>
    </w:p>
    <w:p w14:paraId="20D75A12" w14:textId="77777777" w:rsidR="00C336BB" w:rsidRDefault="00C336BB" w:rsidP="00C336BB">
      <w:pPr>
        <w:pStyle w:val="Heading3"/>
        <w:rPr>
          <w:lang w:eastAsia="zh-CN"/>
        </w:rPr>
      </w:pPr>
      <w:bookmarkStart w:id="325" w:name="_Toc193632006"/>
      <w:r>
        <w:lastRenderedPageBreak/>
        <w:t>7.3.5</w:t>
      </w:r>
      <w:r>
        <w:tab/>
        <w:t xml:space="preserve">Use of </w:t>
      </w:r>
      <w:r>
        <w:rPr>
          <w:lang w:eastAsia="zh-CN"/>
        </w:rPr>
        <w:t>MBMS user services for file distribution</w:t>
      </w:r>
      <w:bookmarkEnd w:id="325"/>
    </w:p>
    <w:p w14:paraId="00A72F06" w14:textId="77777777" w:rsidR="00C336BB" w:rsidRDefault="00C336BB" w:rsidP="00C336BB">
      <w:pPr>
        <w:pStyle w:val="Heading4"/>
        <w:rPr>
          <w:rFonts w:eastAsia="SimSun"/>
        </w:rPr>
      </w:pPr>
      <w:bookmarkStart w:id="326" w:name="_Toc193632007"/>
      <w:r>
        <w:rPr>
          <w:rFonts w:eastAsia="SimSun"/>
        </w:rPr>
        <w:t>7.3.5.1</w:t>
      </w:r>
      <w:r>
        <w:rPr>
          <w:rFonts w:eastAsia="SimSun"/>
        </w:rPr>
        <w:tab/>
        <w:t>General</w:t>
      </w:r>
      <w:bookmarkEnd w:id="326"/>
    </w:p>
    <w:p w14:paraId="28C3A6ED" w14:textId="77777777" w:rsidR="00C336BB" w:rsidRDefault="00C336BB" w:rsidP="00C336BB">
      <w:pPr>
        <w:rPr>
          <w:lang w:val="nl-NL"/>
        </w:rPr>
      </w:pPr>
      <w:r>
        <w:t xml:space="preserve">This subclause defines information flows and procedures for usage of MBMS user services that applies to MCData file distribution. </w:t>
      </w:r>
      <w:r>
        <w:rPr>
          <w:lang w:val="nl-NL"/>
        </w:rPr>
        <w:t>MBMS user services can be used for any MC service group.</w:t>
      </w:r>
    </w:p>
    <w:p w14:paraId="74E79498" w14:textId="77777777" w:rsidR="00C336BB" w:rsidRDefault="00C336BB" w:rsidP="00C336BB">
      <w:r w:rsidRPr="00AB2012">
        <w:t xml:space="preserve">The MBMS user service architecture is described in </w:t>
      </w:r>
      <w:r>
        <w:t>3GPP TS 26.346 [</w:t>
      </w:r>
      <w:r w:rsidRPr="00AB2012">
        <w:t>21].</w:t>
      </w:r>
    </w:p>
    <w:p w14:paraId="733C8BA5" w14:textId="77777777" w:rsidR="00C336BB" w:rsidRDefault="00C336BB" w:rsidP="00C336BB">
      <w:pPr>
        <w:pStyle w:val="NO"/>
        <w:rPr>
          <w:rFonts w:eastAsia="SimSun"/>
        </w:rPr>
      </w:pPr>
      <w:r>
        <w:rPr>
          <w:rFonts w:eastAsia="SimSun"/>
        </w:rPr>
        <w:t>NOTE:</w:t>
      </w:r>
      <w:r>
        <w:rPr>
          <w:rFonts w:eastAsia="SimSun"/>
        </w:rPr>
        <w:tab/>
        <w:t>The current specification does not cover MCData end-to-end encryption file distribution using MBMS when the BM-SC is in the MCData system trust domain.</w:t>
      </w:r>
    </w:p>
    <w:p w14:paraId="74C61FAA" w14:textId="77777777" w:rsidR="00C336BB" w:rsidRDefault="00C336BB" w:rsidP="00C336BB">
      <w:pPr>
        <w:pStyle w:val="Heading4"/>
        <w:rPr>
          <w:lang w:eastAsia="zh-CN"/>
        </w:rPr>
      </w:pPr>
      <w:bookmarkStart w:id="327" w:name="_Toc193632008"/>
      <w:r>
        <w:rPr>
          <w:rFonts w:eastAsia="SimSun"/>
        </w:rPr>
        <w:t>7.3.5.2</w:t>
      </w:r>
      <w:r>
        <w:rPr>
          <w:rFonts w:eastAsia="SimSun"/>
        </w:rPr>
        <w:tab/>
      </w:r>
      <w:r>
        <w:rPr>
          <w:lang w:eastAsia="zh-CN"/>
        </w:rPr>
        <w:t>Information flows for MBMS user service usage</w:t>
      </w:r>
      <w:bookmarkEnd w:id="327"/>
    </w:p>
    <w:p w14:paraId="6FB9BE28" w14:textId="77777777" w:rsidR="00C336BB" w:rsidRDefault="00C336BB" w:rsidP="00C336BB">
      <w:pPr>
        <w:pStyle w:val="Heading5"/>
        <w:rPr>
          <w:rFonts w:eastAsia="SimSun"/>
        </w:rPr>
      </w:pPr>
      <w:bookmarkStart w:id="328" w:name="_Toc193632009"/>
      <w:r>
        <w:rPr>
          <w:rFonts w:eastAsia="SimSun"/>
        </w:rPr>
        <w:t>7.3.5.2.1</w:t>
      </w:r>
      <w:r>
        <w:rPr>
          <w:rFonts w:eastAsia="SimSun"/>
        </w:rPr>
        <w:tab/>
        <w:t>MBMS user service announcement</w:t>
      </w:r>
      <w:bookmarkEnd w:id="328"/>
    </w:p>
    <w:p w14:paraId="43C0F90B" w14:textId="77777777" w:rsidR="00C336BB" w:rsidRDefault="00C336BB" w:rsidP="00C336BB">
      <w:pPr>
        <w:rPr>
          <w:rFonts w:eastAsia="SimSun"/>
        </w:rPr>
      </w:pPr>
      <w:r>
        <w:t>Table 7.3.5.2.1</w:t>
      </w:r>
      <w:r>
        <w:rPr>
          <w:lang w:eastAsia="zh-CN"/>
        </w:rPr>
        <w:t>-1</w:t>
      </w:r>
      <w:r>
        <w:t xml:space="preserve"> describes the information flow MBMS </w:t>
      </w:r>
      <w:r>
        <w:rPr>
          <w:lang w:eastAsia="zh-CN"/>
        </w:rPr>
        <w:t xml:space="preserve">bearer </w:t>
      </w:r>
      <w:r>
        <w:t xml:space="preserve">announcement from the </w:t>
      </w:r>
      <w:r>
        <w:rPr>
          <w:lang w:eastAsia="zh-CN"/>
        </w:rPr>
        <w:t>MCData server</w:t>
      </w:r>
      <w:r>
        <w:t xml:space="preserve"> to the </w:t>
      </w:r>
      <w:r>
        <w:rPr>
          <w:lang w:eastAsia="zh-CN"/>
        </w:rPr>
        <w:t>MCData client</w:t>
      </w:r>
      <w:r>
        <w:t>.</w:t>
      </w:r>
    </w:p>
    <w:p w14:paraId="5D1F0638" w14:textId="77777777" w:rsidR="00C336BB" w:rsidRDefault="00C336BB" w:rsidP="00C336BB">
      <w:pPr>
        <w:pStyle w:val="TH"/>
        <w:rPr>
          <w:lang w:eastAsia="zh-CN"/>
        </w:rPr>
      </w:pPr>
      <w:r>
        <w:t xml:space="preserve">Table 7.3.5.2.1-1: </w:t>
      </w:r>
      <w:r>
        <w:rPr>
          <w:lang w:eastAsia="zh-CN"/>
        </w:rPr>
        <w:t>MBMS user service announcement</w:t>
      </w:r>
    </w:p>
    <w:tbl>
      <w:tblPr>
        <w:tblW w:w="8640" w:type="dxa"/>
        <w:jc w:val="center"/>
        <w:tblLayout w:type="fixed"/>
        <w:tblLook w:val="04A0" w:firstRow="1" w:lastRow="0" w:firstColumn="1" w:lastColumn="0" w:noHBand="0" w:noVBand="1"/>
      </w:tblPr>
      <w:tblGrid>
        <w:gridCol w:w="2880"/>
        <w:gridCol w:w="1440"/>
        <w:gridCol w:w="4320"/>
      </w:tblGrid>
      <w:tr w:rsidR="00C336BB" w14:paraId="329F7904" w14:textId="77777777" w:rsidTr="00DA72C9">
        <w:trPr>
          <w:jc w:val="center"/>
        </w:trPr>
        <w:tc>
          <w:tcPr>
            <w:tcW w:w="2880" w:type="dxa"/>
            <w:tcBorders>
              <w:top w:val="single" w:sz="4" w:space="0" w:color="000000"/>
              <w:left w:val="single" w:sz="4" w:space="0" w:color="000000"/>
              <w:bottom w:val="single" w:sz="4" w:space="0" w:color="000000"/>
              <w:right w:val="nil"/>
            </w:tcBorders>
            <w:hideMark/>
          </w:tcPr>
          <w:p w14:paraId="0A3E696A" w14:textId="77777777" w:rsidR="00C336BB" w:rsidRDefault="00C336BB" w:rsidP="00DA72C9">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175EBD89" w14:textId="77777777" w:rsidR="00C336BB" w:rsidRDefault="00C336BB" w:rsidP="00DA72C9">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899E2D3" w14:textId="77777777" w:rsidR="00C336BB" w:rsidRDefault="00C336BB" w:rsidP="00DA72C9">
            <w:pPr>
              <w:pStyle w:val="TAH"/>
            </w:pPr>
            <w:r>
              <w:t>Description</w:t>
            </w:r>
          </w:p>
        </w:tc>
      </w:tr>
      <w:tr w:rsidR="00C336BB" w14:paraId="39AD901B" w14:textId="77777777" w:rsidTr="00DA72C9">
        <w:trPr>
          <w:jc w:val="center"/>
        </w:trPr>
        <w:tc>
          <w:tcPr>
            <w:tcW w:w="2880" w:type="dxa"/>
            <w:tcBorders>
              <w:top w:val="single" w:sz="4" w:space="0" w:color="000000"/>
              <w:left w:val="single" w:sz="4" w:space="0" w:color="000000"/>
              <w:bottom w:val="single" w:sz="4" w:space="0" w:color="000000"/>
              <w:right w:val="nil"/>
            </w:tcBorders>
            <w:hideMark/>
          </w:tcPr>
          <w:p w14:paraId="2AF2696B" w14:textId="77777777" w:rsidR="00C336BB" w:rsidRDefault="00C336BB" w:rsidP="00DA72C9">
            <w:pPr>
              <w:pStyle w:val="TAL"/>
            </w:pPr>
            <w:r>
              <w:t>MBMS user service id</w:t>
            </w:r>
          </w:p>
        </w:tc>
        <w:tc>
          <w:tcPr>
            <w:tcW w:w="1440" w:type="dxa"/>
            <w:tcBorders>
              <w:top w:val="single" w:sz="4" w:space="0" w:color="000000"/>
              <w:left w:val="single" w:sz="4" w:space="0" w:color="000000"/>
              <w:bottom w:val="single" w:sz="4" w:space="0" w:color="000000"/>
              <w:right w:val="nil"/>
            </w:tcBorders>
            <w:hideMark/>
          </w:tcPr>
          <w:p w14:paraId="30C2F4FB" w14:textId="77777777" w:rsidR="00C336BB" w:rsidRDefault="00C336BB" w:rsidP="00DA72C9">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23D031F" w14:textId="77777777" w:rsidR="00C336BB" w:rsidRDefault="00C336BB" w:rsidP="00DA72C9">
            <w:pPr>
              <w:pStyle w:val="TAL"/>
            </w:pPr>
            <w:r>
              <w:t>Id of the MBMS user service</w:t>
            </w:r>
          </w:p>
        </w:tc>
      </w:tr>
      <w:tr w:rsidR="00C336BB" w14:paraId="3C6D0268" w14:textId="77777777" w:rsidTr="00DA72C9">
        <w:trPr>
          <w:jc w:val="center"/>
        </w:trPr>
        <w:tc>
          <w:tcPr>
            <w:tcW w:w="2880" w:type="dxa"/>
            <w:tcBorders>
              <w:top w:val="single" w:sz="4" w:space="0" w:color="000000"/>
              <w:left w:val="single" w:sz="4" w:space="0" w:color="000000"/>
              <w:bottom w:val="single" w:sz="4" w:space="0" w:color="000000"/>
              <w:right w:val="nil"/>
            </w:tcBorders>
            <w:hideMark/>
          </w:tcPr>
          <w:p w14:paraId="527E3F76" w14:textId="77777777" w:rsidR="00C336BB" w:rsidRDefault="00C336BB" w:rsidP="00DA72C9">
            <w:pPr>
              <w:pStyle w:val="TAL"/>
            </w:pPr>
            <w:r>
              <w:t>SA file</w:t>
            </w:r>
          </w:p>
        </w:tc>
        <w:tc>
          <w:tcPr>
            <w:tcW w:w="1440" w:type="dxa"/>
            <w:tcBorders>
              <w:top w:val="single" w:sz="4" w:space="0" w:color="000000"/>
              <w:left w:val="single" w:sz="4" w:space="0" w:color="000000"/>
              <w:bottom w:val="single" w:sz="4" w:space="0" w:color="000000"/>
              <w:right w:val="nil"/>
            </w:tcBorders>
            <w:hideMark/>
          </w:tcPr>
          <w:p w14:paraId="50558209" w14:textId="77777777" w:rsidR="00C336BB" w:rsidRDefault="00C336BB" w:rsidP="00DA72C9">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7B6A69E2" w14:textId="77777777" w:rsidR="00C336BB" w:rsidRDefault="00C336BB" w:rsidP="00DA72C9">
            <w:pPr>
              <w:pStyle w:val="TAL"/>
            </w:pPr>
            <w:r>
              <w:t>The service announcement file as returned in the create/update session response (subclause 5.4 in 3GPP TS 26.348 [</w:t>
            </w:r>
            <w:r>
              <w:rPr>
                <w:lang w:val="en-US"/>
              </w:rPr>
              <w:t>19</w:t>
            </w:r>
            <w:r>
              <w:t>]) (</w:t>
            </w:r>
            <w:r>
              <w:rPr>
                <w:lang w:val="en-US"/>
              </w:rPr>
              <w:t xml:space="preserve">see </w:t>
            </w:r>
            <w:r>
              <w:t>NOTE)</w:t>
            </w:r>
          </w:p>
        </w:tc>
      </w:tr>
      <w:tr w:rsidR="00C336BB" w14:paraId="662A9B26" w14:textId="77777777" w:rsidTr="00DA72C9">
        <w:trPr>
          <w:jc w:val="center"/>
        </w:trPr>
        <w:tc>
          <w:tcPr>
            <w:tcW w:w="2880" w:type="dxa"/>
            <w:tcBorders>
              <w:top w:val="single" w:sz="4" w:space="0" w:color="000000"/>
              <w:left w:val="single" w:sz="4" w:space="0" w:color="000000"/>
              <w:bottom w:val="single" w:sz="4" w:space="0" w:color="000000"/>
              <w:right w:val="nil"/>
            </w:tcBorders>
            <w:hideMark/>
          </w:tcPr>
          <w:p w14:paraId="3D021AA3" w14:textId="77777777" w:rsidR="00C336BB" w:rsidRDefault="00C336BB" w:rsidP="00DA72C9">
            <w:pPr>
              <w:pStyle w:val="TAL"/>
            </w:pPr>
            <w:r>
              <w:t>Monitoring state</w:t>
            </w:r>
          </w:p>
        </w:tc>
        <w:tc>
          <w:tcPr>
            <w:tcW w:w="1440" w:type="dxa"/>
            <w:tcBorders>
              <w:top w:val="single" w:sz="4" w:space="0" w:color="000000"/>
              <w:left w:val="single" w:sz="4" w:space="0" w:color="000000"/>
              <w:bottom w:val="single" w:sz="4" w:space="0" w:color="000000"/>
              <w:right w:val="nil"/>
            </w:tcBorders>
            <w:hideMark/>
          </w:tcPr>
          <w:p w14:paraId="14C4A44D" w14:textId="77777777" w:rsidR="00C336BB" w:rsidRDefault="00C336BB" w:rsidP="00DA72C9">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56DFE394" w14:textId="77777777" w:rsidR="00C336BB" w:rsidRDefault="00C336BB" w:rsidP="00DA72C9">
            <w:pPr>
              <w:pStyle w:val="TAL"/>
            </w:pPr>
            <w:r>
              <w:t xml:space="preserve">The monitoring state is used to control if the client is actively monitoring the reception </w:t>
            </w:r>
            <w:r>
              <w:rPr>
                <w:lang w:eastAsia="zh-CN"/>
              </w:rPr>
              <w:t>quality</w:t>
            </w:r>
            <w:r>
              <w:t xml:space="preserve"> or the MBMS bearer used by the MBMS user service.</w:t>
            </w:r>
          </w:p>
        </w:tc>
      </w:tr>
      <w:tr w:rsidR="00C336BB" w14:paraId="28368FD4" w14:textId="77777777" w:rsidTr="00DA72C9">
        <w:trPr>
          <w:jc w:val="center"/>
        </w:trPr>
        <w:tc>
          <w:tcPr>
            <w:tcW w:w="2880" w:type="dxa"/>
            <w:tcBorders>
              <w:top w:val="single" w:sz="4" w:space="0" w:color="000000"/>
              <w:left w:val="single" w:sz="4" w:space="0" w:color="000000"/>
              <w:bottom w:val="single" w:sz="4" w:space="0" w:color="000000"/>
              <w:right w:val="nil"/>
            </w:tcBorders>
            <w:hideMark/>
          </w:tcPr>
          <w:p w14:paraId="0B8F00B6" w14:textId="77777777" w:rsidR="00C336BB" w:rsidRDefault="00C336BB" w:rsidP="00DA72C9">
            <w:pPr>
              <w:pStyle w:val="TAL"/>
            </w:pPr>
            <w:r>
              <w:t xml:space="preserve">Unicast status </w:t>
            </w:r>
          </w:p>
        </w:tc>
        <w:tc>
          <w:tcPr>
            <w:tcW w:w="1440" w:type="dxa"/>
            <w:tcBorders>
              <w:top w:val="single" w:sz="4" w:space="0" w:color="000000"/>
              <w:left w:val="single" w:sz="4" w:space="0" w:color="000000"/>
              <w:bottom w:val="single" w:sz="4" w:space="0" w:color="000000"/>
              <w:right w:val="nil"/>
            </w:tcBorders>
            <w:hideMark/>
          </w:tcPr>
          <w:p w14:paraId="081AFBEB" w14:textId="77777777" w:rsidR="00C336BB" w:rsidRDefault="00C336BB" w:rsidP="00DA72C9">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0E3F29E3" w14:textId="77777777" w:rsidR="00C336BB" w:rsidRDefault="00C336BB" w:rsidP="00DA72C9">
            <w:pPr>
              <w:pStyle w:val="TAL"/>
            </w:pPr>
            <w:r>
              <w:t>An indication that the listening status of the unicast bearer is requested.</w:t>
            </w:r>
          </w:p>
        </w:tc>
      </w:tr>
      <w:tr w:rsidR="00C336BB" w14:paraId="2540503B"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503891DB" w14:textId="77777777" w:rsidR="00C336BB" w:rsidRDefault="00C336BB" w:rsidP="00DA72C9">
            <w:pPr>
              <w:pStyle w:val="TAN"/>
            </w:pPr>
            <w:r>
              <w:t>NOTE:</w:t>
            </w:r>
            <w:r>
              <w:tab/>
              <w:t>The SA file provides the TMGI, the list of MBMS service area identifiers, the frequency and the delivery parameters.</w:t>
            </w:r>
          </w:p>
        </w:tc>
      </w:tr>
    </w:tbl>
    <w:p w14:paraId="2F52C0D3" w14:textId="77777777" w:rsidR="00C336BB" w:rsidRDefault="00C336BB" w:rsidP="00C336BB">
      <w:pPr>
        <w:rPr>
          <w:rFonts w:eastAsia="SimSun"/>
          <w:lang w:val="en-US" w:eastAsia="zh-CN"/>
        </w:rPr>
      </w:pPr>
    </w:p>
    <w:p w14:paraId="14BC2CE1" w14:textId="77777777" w:rsidR="00C336BB" w:rsidRDefault="00C336BB" w:rsidP="00C336BB">
      <w:pPr>
        <w:pStyle w:val="Heading4"/>
        <w:rPr>
          <w:lang w:eastAsia="zh-CN"/>
        </w:rPr>
      </w:pPr>
      <w:bookmarkStart w:id="329" w:name="_Toc193632010"/>
      <w:r>
        <w:rPr>
          <w:rFonts w:eastAsia="SimSun"/>
        </w:rPr>
        <w:t>7.3.5.3</w:t>
      </w:r>
      <w:r>
        <w:rPr>
          <w:rFonts w:eastAsia="SimSun"/>
        </w:rPr>
        <w:tab/>
        <w:t>P</w:t>
      </w:r>
      <w:r>
        <w:t>rocedures for MBMS user service usage</w:t>
      </w:r>
      <w:bookmarkEnd w:id="329"/>
    </w:p>
    <w:p w14:paraId="12127F7E" w14:textId="77777777" w:rsidR="00C336BB" w:rsidRDefault="00C336BB" w:rsidP="00C336BB">
      <w:pPr>
        <w:pStyle w:val="Heading5"/>
      </w:pPr>
      <w:bookmarkStart w:id="330" w:name="_Toc193632011"/>
      <w:r>
        <w:rPr>
          <w:rFonts w:eastAsia="SimSun"/>
        </w:rPr>
        <w:t>7.3.5.3.1</w:t>
      </w:r>
      <w:r>
        <w:rPr>
          <w:rFonts w:eastAsia="SimSun"/>
        </w:rPr>
        <w:tab/>
      </w:r>
      <w:r>
        <w:t xml:space="preserve">Use of </w:t>
      </w:r>
      <w:r>
        <w:rPr>
          <w:lang w:eastAsia="zh-CN"/>
        </w:rPr>
        <w:t>p</w:t>
      </w:r>
      <w:r>
        <w:t>re-established MBMS user services</w:t>
      </w:r>
      <w:bookmarkEnd w:id="330"/>
    </w:p>
    <w:p w14:paraId="6AB1D0C0" w14:textId="77777777" w:rsidR="00C336BB" w:rsidRDefault="00C336BB" w:rsidP="00C336BB">
      <w:pPr>
        <w:pStyle w:val="Heading6"/>
        <w:rPr>
          <w:rFonts w:eastAsia="SimSun"/>
        </w:rPr>
      </w:pPr>
      <w:bookmarkStart w:id="331" w:name="_Toc193632012"/>
      <w:r>
        <w:rPr>
          <w:rFonts w:eastAsia="SimSun"/>
        </w:rPr>
        <w:t>7.3.5.3.1.1</w:t>
      </w:r>
      <w:r>
        <w:rPr>
          <w:rFonts w:eastAsia="SimSun"/>
        </w:rPr>
        <w:tab/>
        <w:t>General</w:t>
      </w:r>
      <w:bookmarkEnd w:id="331"/>
    </w:p>
    <w:p w14:paraId="42A236A2" w14:textId="77777777" w:rsidR="00C336BB" w:rsidRDefault="00C336BB" w:rsidP="00C336BB">
      <w:pPr>
        <w:rPr>
          <w:rFonts w:eastAsia="SimSun"/>
          <w:lang w:eastAsia="zh-CN"/>
        </w:rPr>
      </w:pPr>
      <w:r>
        <w:t xml:space="preserve">In this scenario, the MCData server pre-establishes MBMS user service(s) in certain pre-configured areas before the initiation of a group file distribution. When a user originates a request for a file distribution in one of these areas, the MCData server can use the pre-established MBMS user service(s) for the DL </w:t>
      </w:r>
      <w:r>
        <w:rPr>
          <w:lang w:eastAsia="zh-CN"/>
        </w:rPr>
        <w:t>media transmission.</w:t>
      </w:r>
    </w:p>
    <w:p w14:paraId="6416B95E" w14:textId="77777777" w:rsidR="00C336BB" w:rsidRDefault="00C336BB" w:rsidP="00C336BB">
      <w:pPr>
        <w:rPr>
          <w:lang w:eastAsia="zh-CN"/>
        </w:rPr>
      </w:pPr>
      <w:r>
        <w:rPr>
          <w:lang w:eastAsia="zh-CN"/>
        </w:rPr>
        <w:t>The MBMS user service can be announced prior to the file distribution or within the signalling message for the file distribution.</w:t>
      </w:r>
    </w:p>
    <w:p w14:paraId="56D24727" w14:textId="77777777" w:rsidR="00C336BB" w:rsidRDefault="00C336BB" w:rsidP="00C336BB">
      <w:r>
        <w:rPr>
          <w:lang w:eastAsia="zh-CN"/>
        </w:rPr>
        <w:t xml:space="preserve">The MBMS user service does not transmit </w:t>
      </w:r>
      <w:r>
        <w:t>application level control signalling. An MBMS bearer could be used for the application level control messages according to the generic MBMS procedures defined in 3GPP TS 23.280 [5].</w:t>
      </w:r>
    </w:p>
    <w:p w14:paraId="5C00949C" w14:textId="77777777" w:rsidR="00C336BB" w:rsidRDefault="00C336BB" w:rsidP="00C336BB">
      <w:pPr>
        <w:pStyle w:val="Heading6"/>
        <w:rPr>
          <w:rFonts w:eastAsia="SimSun"/>
          <w:lang w:eastAsia="zh-CN"/>
        </w:rPr>
      </w:pPr>
      <w:bookmarkStart w:id="332" w:name="_Toc193632013"/>
      <w:r>
        <w:rPr>
          <w:rFonts w:eastAsia="SimSun"/>
        </w:rPr>
        <w:t>7.3.5.3.1.2</w:t>
      </w:r>
      <w:r>
        <w:rPr>
          <w:rFonts w:eastAsia="SimSun"/>
        </w:rPr>
        <w:tab/>
      </w:r>
      <w:r>
        <w:rPr>
          <w:rFonts w:eastAsia="SimSun"/>
          <w:lang w:eastAsia="zh-CN"/>
        </w:rPr>
        <w:t>Procedure</w:t>
      </w:r>
      <w:bookmarkEnd w:id="332"/>
    </w:p>
    <w:p w14:paraId="1D51FEAA" w14:textId="77777777" w:rsidR="00C336BB" w:rsidRDefault="00C336BB" w:rsidP="00C336BB">
      <w:pPr>
        <w:pStyle w:val="EditorsNote"/>
      </w:pPr>
      <w:r>
        <w:t>Editor</w:t>
      </w:r>
      <w:r w:rsidRPr="008E70CE">
        <w:t>'</w:t>
      </w:r>
      <w:r>
        <w:t xml:space="preserve">s note: The procedure in this clause needs to be revised considering that MBMS user services, as specified in 3GPP TS 26.346 [21], cannot be supported over the MB2 interface. </w:t>
      </w:r>
    </w:p>
    <w:p w14:paraId="6DA37900" w14:textId="77777777" w:rsidR="00C336BB" w:rsidRDefault="00C336BB" w:rsidP="00C336BB">
      <w:pPr>
        <w:rPr>
          <w:rFonts w:eastAsia="SimSun"/>
          <w:lang w:eastAsia="zh-CN"/>
        </w:rPr>
      </w:pPr>
      <w:r>
        <w:t xml:space="preserve">The procedure </w:t>
      </w:r>
      <w:r>
        <w:rPr>
          <w:lang w:eastAsia="zh-CN"/>
        </w:rPr>
        <w:t xml:space="preserve">figure 7.3.5.3.1.2-1 </w:t>
      </w:r>
      <w:r>
        <w:t>shows only</w:t>
      </w:r>
      <w:r>
        <w:rPr>
          <w:lang w:eastAsia="zh-CN"/>
        </w:rPr>
        <w:t xml:space="preserve"> one of the</w:t>
      </w:r>
      <w:r>
        <w:t xml:space="preserve"> receiving MCData clients using an MBMS user service.</w:t>
      </w:r>
    </w:p>
    <w:p w14:paraId="3365EC83" w14:textId="77777777" w:rsidR="00C336BB" w:rsidRDefault="00C336BB" w:rsidP="00C336BB">
      <w:r>
        <w:t>Pre-condition</w:t>
      </w:r>
      <w:r>
        <w:rPr>
          <w:lang w:eastAsia="zh-CN"/>
        </w:rPr>
        <w:t>s</w:t>
      </w:r>
      <w:r>
        <w:t>:</w:t>
      </w:r>
    </w:p>
    <w:p w14:paraId="682F2CA3" w14:textId="77777777" w:rsidR="00C336BB" w:rsidRDefault="00C336BB" w:rsidP="00C336BB">
      <w:pPr>
        <w:pStyle w:val="B1"/>
        <w:rPr>
          <w:lang w:eastAsia="zh-CN"/>
        </w:rPr>
      </w:pPr>
      <w:r>
        <w:t>-</w:t>
      </w:r>
      <w:r>
        <w:tab/>
      </w:r>
      <w:r>
        <w:rPr>
          <w:lang w:eastAsia="zh-CN"/>
        </w:rPr>
        <w:t>T</w:t>
      </w:r>
      <w:r>
        <w:t>he participating users are already affiliated.</w:t>
      </w:r>
    </w:p>
    <w:p w14:paraId="74D05B41" w14:textId="77777777" w:rsidR="00C336BB" w:rsidRDefault="00C336BB" w:rsidP="00C336BB">
      <w:pPr>
        <w:pStyle w:val="TH"/>
        <w:rPr>
          <w:lang w:eastAsia="zh-CN"/>
        </w:rPr>
      </w:pPr>
      <w:r>
        <w:rPr>
          <w:rFonts w:eastAsia="SimSun"/>
          <w:lang w:eastAsia="zh-CN"/>
        </w:rPr>
        <w:object w:dxaOrig="7755" w:dyaOrig="6960" w14:anchorId="55AB24D6">
          <v:shape id="_x0000_i1036" type="#_x0000_t75" style="width:389pt;height:347.85pt" o:ole="">
            <v:imagedata r:id="rId33" o:title=""/>
          </v:shape>
          <o:OLEObject Type="Embed" ProgID="Visio.Drawing.11" ShapeID="_x0000_i1036" DrawAspect="Content" ObjectID="_1804365539" r:id="rId34"/>
        </w:object>
      </w:r>
    </w:p>
    <w:p w14:paraId="7849B7FB" w14:textId="77777777" w:rsidR="00C336BB" w:rsidRDefault="00C336BB" w:rsidP="00C336BB">
      <w:pPr>
        <w:pStyle w:val="TF"/>
      </w:pPr>
      <w:r>
        <w:t xml:space="preserve">Figure </w:t>
      </w:r>
      <w:r>
        <w:rPr>
          <w:lang w:eastAsia="zh-CN"/>
        </w:rPr>
        <w:t>7.3.5.3.1.2-1</w:t>
      </w:r>
      <w:r>
        <w:t xml:space="preserve">: Use of </w:t>
      </w:r>
      <w:r>
        <w:rPr>
          <w:lang w:eastAsia="zh-CN"/>
        </w:rPr>
        <w:t>p</w:t>
      </w:r>
      <w:r>
        <w:t xml:space="preserve">re-established MBMS </w:t>
      </w:r>
      <w:r>
        <w:rPr>
          <w:lang w:eastAsia="zh-CN"/>
        </w:rPr>
        <w:t>user service</w:t>
      </w:r>
    </w:p>
    <w:p w14:paraId="3F2423A0" w14:textId="77777777" w:rsidR="00C336BB" w:rsidRDefault="00C336BB" w:rsidP="00C336BB">
      <w:pPr>
        <w:pStyle w:val="B1"/>
      </w:pPr>
      <w:r>
        <w:rPr>
          <w:lang w:eastAsia="zh-CN"/>
        </w:rPr>
        <w:t>1.</w:t>
      </w:r>
      <w:r>
        <w:rPr>
          <w:lang w:eastAsia="zh-CN"/>
        </w:rPr>
        <w:tab/>
        <w:t>The MCData server determines to create an MBMS user service with a given</w:t>
      </w:r>
      <w:r>
        <w:t xml:space="preserve"> MBMS user service id. If the MCData server makes use of the xMB interface, the MCData server creates an MBMS user service over xMB-C (subclause 5.3 from </w:t>
      </w:r>
      <w:r w:rsidRPr="006E49C6">
        <w:rPr>
          <w:lang w:eastAsia="en-GB"/>
        </w:rPr>
        <w:t>3GPP TS 26.348 [19]</w:t>
      </w:r>
      <w:r>
        <w:t>).</w:t>
      </w:r>
    </w:p>
    <w:p w14:paraId="68778C50" w14:textId="77777777" w:rsidR="00C336BB" w:rsidRDefault="00C336BB" w:rsidP="00C336BB">
      <w:pPr>
        <w:pStyle w:val="NO"/>
      </w:pPr>
      <w:r>
        <w:t>NOTE 1:</w:t>
      </w:r>
      <w:r>
        <w:tab/>
        <w:t xml:space="preserve">The procedure to determine the </w:t>
      </w:r>
      <w:r>
        <w:rPr>
          <w:rFonts w:eastAsia="Malgun Gothic"/>
        </w:rPr>
        <w:t>creation</w:t>
      </w:r>
      <w:r>
        <w:t xml:space="preserve"> of MBMS </w:t>
      </w:r>
      <w:r>
        <w:rPr>
          <w:rFonts w:eastAsia="Malgun Gothic"/>
        </w:rPr>
        <w:t>user services</w:t>
      </w:r>
      <w:r>
        <w:t xml:space="preserve"> is implementation specific. </w:t>
      </w:r>
    </w:p>
    <w:p w14:paraId="4D4EB513" w14:textId="77777777" w:rsidR="00C336BB" w:rsidRDefault="00C336BB" w:rsidP="00C336BB">
      <w:pPr>
        <w:pStyle w:val="B1"/>
      </w:pPr>
      <w:r>
        <w:rPr>
          <w:lang w:eastAsia="zh-CN"/>
        </w:rPr>
        <w:t>2.</w:t>
      </w:r>
      <w:r>
        <w:rPr>
          <w:lang w:eastAsia="zh-CN"/>
        </w:rPr>
        <w:tab/>
      </w:r>
      <w:r>
        <w:t xml:space="preserve">If the MCData server makes use of the xMB interface, </w:t>
      </w:r>
      <w:r>
        <w:rPr>
          <w:lang w:eastAsia="zh-CN"/>
        </w:rPr>
        <w:t xml:space="preserve">the MCData server </w:t>
      </w:r>
      <w:r>
        <w:t xml:space="preserve">creates an MBMS session over xMB-C for the MBMS user service (subclause 5.4 from </w:t>
      </w:r>
      <w:r w:rsidRPr="006E49C6">
        <w:rPr>
          <w:lang w:eastAsia="en-GB"/>
        </w:rPr>
        <w:t>3GPP TS 26.348 [19]</w:t>
      </w:r>
      <w:r>
        <w:t>), with the type set to "Files" to use the MBMS download delivery method.</w:t>
      </w:r>
      <w:r>
        <w:rPr>
          <w:lang w:eastAsia="zh-CN"/>
        </w:rPr>
        <w:t xml:space="preserve"> </w:t>
      </w:r>
      <w:r>
        <w:t>Additionally, the MCData server defines</w:t>
      </w:r>
      <w:r w:rsidRPr="0011769E">
        <w:rPr>
          <w:lang w:eastAsia="en-GB"/>
        </w:rPr>
        <w:t xml:space="preserve"> </w:t>
      </w:r>
      <w:r>
        <w:rPr>
          <w:lang w:eastAsia="en-GB"/>
        </w:rPr>
        <w:t>the ingest mode, pull or push, to provide the file into the BM</w:t>
      </w:r>
      <w:r>
        <w:rPr>
          <w:lang w:eastAsia="en-GB"/>
        </w:rPr>
        <w:noBreakHyphen/>
        <w:t>SC via xMB</w:t>
      </w:r>
      <w:r>
        <w:rPr>
          <w:lang w:eastAsia="en-GB"/>
        </w:rPr>
        <w:noBreakHyphen/>
        <w:t>U.</w:t>
      </w:r>
      <w:r>
        <w:rPr>
          <w:lang w:eastAsia="zh-CN"/>
        </w:rPr>
        <w:t xml:space="preserve"> </w:t>
      </w:r>
      <w:r>
        <w:t>This MBMS session will be used for file distribution. In response, the MCData server gets the TMGI of the MBMS bearer used for the MBMS session, and the SA file containing the metadata of the MBMS user service. When the push ingest mode is used, as part of the response from the BM</w:t>
      </w:r>
      <w:r>
        <w:rPr>
          <w:lang w:eastAsia="en-GB"/>
        </w:rPr>
        <w:noBreakHyphen/>
      </w:r>
      <w:r>
        <w:t>SC the MCData server also obtains the</w:t>
      </w:r>
      <w:r w:rsidRPr="0011769E">
        <w:t xml:space="preserve"> URL to be used to push the file</w:t>
      </w:r>
      <w:r>
        <w:t>.</w:t>
      </w:r>
    </w:p>
    <w:p w14:paraId="5F8575D6" w14:textId="77777777" w:rsidR="00C336BB" w:rsidRDefault="00C336BB" w:rsidP="00C336BB">
      <w:pPr>
        <w:pStyle w:val="B1"/>
      </w:pPr>
      <w:r>
        <w:rPr>
          <w:lang w:eastAsia="zh-CN"/>
        </w:rPr>
        <w:t>3a.</w:t>
      </w:r>
      <w:r>
        <w:rPr>
          <w:lang w:eastAsia="zh-CN"/>
        </w:rPr>
        <w:tab/>
      </w:r>
      <w:r>
        <w:t xml:space="preserve">Else, the </w:t>
      </w:r>
      <w:r>
        <w:rPr>
          <w:lang w:eastAsia="zh-CN"/>
        </w:rPr>
        <w:t xml:space="preserve">MCData server </w:t>
      </w:r>
      <w:r>
        <w:t xml:space="preserve">activates an MBMS bearer over MB2-C for the MBMS user service. </w:t>
      </w:r>
    </w:p>
    <w:p w14:paraId="1E068E14" w14:textId="77777777" w:rsidR="00C336BB" w:rsidRDefault="00C336BB" w:rsidP="00C336BB">
      <w:pPr>
        <w:pStyle w:val="B1"/>
      </w:pPr>
      <w:r>
        <w:t>3b.</w:t>
      </w:r>
      <w:r>
        <w:tab/>
        <w:t>The MCData server, if not already in the possession of the SA file, generates the SA file containing the metadata of the MBMS user service.</w:t>
      </w:r>
    </w:p>
    <w:p w14:paraId="7C8547FD" w14:textId="77777777" w:rsidR="00C336BB" w:rsidRDefault="00C336BB" w:rsidP="00C336BB">
      <w:pPr>
        <w:pStyle w:val="B1"/>
      </w:pPr>
      <w:r>
        <w:rPr>
          <w:lang w:eastAsia="zh-CN"/>
        </w:rPr>
        <w:t>4.</w:t>
      </w:r>
      <w:r>
        <w:rPr>
          <w:lang w:eastAsia="zh-CN"/>
        </w:rPr>
        <w:tab/>
      </w:r>
      <w:r>
        <w:t xml:space="preserve">The </w:t>
      </w:r>
      <w:r>
        <w:rPr>
          <w:lang w:eastAsia="zh-CN"/>
        </w:rPr>
        <w:t>MCData server</w:t>
      </w:r>
      <w:r>
        <w:t xml:space="preserve"> passes using control plane signalling the MBMS user service info for the service description associated with the pre-established MBMS user service to the</w:t>
      </w:r>
      <w:r>
        <w:rPr>
          <w:lang w:eastAsia="zh-CN"/>
        </w:rPr>
        <w:t xml:space="preserve"> MCData </w:t>
      </w:r>
      <w:r>
        <w:t xml:space="preserve">client. The </w:t>
      </w:r>
      <w:r>
        <w:rPr>
          <w:lang w:eastAsia="zh-CN"/>
        </w:rPr>
        <w:t>MCData client</w:t>
      </w:r>
      <w:r>
        <w:t xml:space="preserve"> obtains the TMGI, identifying the MBMS bearer, from the SA file included in the MBMS user service description.</w:t>
      </w:r>
    </w:p>
    <w:p w14:paraId="2027B3FE" w14:textId="77777777" w:rsidR="00C336BB" w:rsidRDefault="00C336BB" w:rsidP="00C336BB">
      <w:pPr>
        <w:pStyle w:val="B1"/>
        <w:rPr>
          <w:lang w:eastAsia="zh-CN"/>
        </w:rPr>
      </w:pPr>
      <w:r>
        <w:rPr>
          <w:lang w:eastAsia="zh-CN"/>
        </w:rPr>
        <w:t>5.</w:t>
      </w:r>
      <w:r>
        <w:rPr>
          <w:lang w:eastAsia="zh-CN"/>
        </w:rPr>
        <w:tab/>
      </w:r>
      <w:r>
        <w:t>Th</w:t>
      </w:r>
      <w:r>
        <w:rPr>
          <w:lang w:eastAsia="zh-CN"/>
        </w:rPr>
        <w:t xml:space="preserve">e MCData </w:t>
      </w:r>
      <w:r>
        <w:t>client stores the information associated with the MBMS user service.</w:t>
      </w:r>
      <w:r>
        <w:rPr>
          <w:rFonts w:eastAsia="Malgun Gothic"/>
          <w:lang w:eastAsia="ko-KR"/>
        </w:rPr>
        <w:t xml:space="preserve"> The MCData client uses the TMGI and other MBMS user service related information to activate the monitoring of the MBMS bearer.</w:t>
      </w:r>
    </w:p>
    <w:p w14:paraId="2E30CD26" w14:textId="77777777" w:rsidR="00C336BB" w:rsidRDefault="00C336BB" w:rsidP="00C336BB">
      <w:pPr>
        <w:pStyle w:val="B1"/>
      </w:pPr>
      <w:r>
        <w:t>6.</w:t>
      </w:r>
      <w:r>
        <w:tab/>
        <w:t xml:space="preserve">The MCData client that enters or is in the service area of at least one announced TMGI indicates to the MCData server that the MCData client is able to receive file distributed over MBMS, whereby the MCData server may decide to use this MBMS user service instead of unicast bearer for MC communication sessions. </w:t>
      </w:r>
    </w:p>
    <w:p w14:paraId="213AF549" w14:textId="77777777" w:rsidR="00C336BB" w:rsidRDefault="00C336BB" w:rsidP="00C336BB">
      <w:pPr>
        <w:pStyle w:val="NO"/>
      </w:pPr>
      <w:r>
        <w:lastRenderedPageBreak/>
        <w:t>NOTE 2:</w:t>
      </w:r>
      <w:r>
        <w:tab/>
        <w:t>Step 4 is optional for the MCData UE on subsequent MBMS user service announcements.</w:t>
      </w:r>
    </w:p>
    <w:p w14:paraId="6DE0BA1F" w14:textId="77777777" w:rsidR="00C336BB" w:rsidRDefault="00C336BB" w:rsidP="00C336BB">
      <w:pPr>
        <w:pStyle w:val="NO"/>
        <w:rPr>
          <w:lang w:eastAsia="zh-CN"/>
        </w:rPr>
      </w:pPr>
      <w:r>
        <w:t>NOTE 3:</w:t>
      </w:r>
      <w:r>
        <w:tab/>
        <w:t>The information flow is specified in subclause 10.7.2.2 from 3GPP TS 23.280 [5].</w:t>
      </w:r>
    </w:p>
    <w:p w14:paraId="615137D6" w14:textId="77777777" w:rsidR="00C336BB" w:rsidRDefault="00C336BB" w:rsidP="00C336BB">
      <w:pPr>
        <w:pStyle w:val="B1"/>
      </w:pPr>
      <w:r>
        <w:rPr>
          <w:lang w:eastAsia="zh-CN"/>
        </w:rPr>
        <w:t>7.</w:t>
      </w:r>
      <w:r>
        <w:rPr>
          <w:lang w:eastAsia="zh-CN"/>
        </w:rPr>
        <w:tab/>
      </w:r>
      <w:r>
        <w:t>If the MCData server makes use of the xMB interface and</w:t>
      </w:r>
      <w:r>
        <w:rPr>
          <w:lang w:eastAsia="zh-CN"/>
        </w:rPr>
        <w:t xml:space="preserve"> wants to deliver a file to a group, the MCData server </w:t>
      </w:r>
      <w:r>
        <w:t xml:space="preserve">updates the MBMS session to provide the file list when the pull ingest mode is defined. </w:t>
      </w:r>
      <w:r>
        <w:rPr>
          <w:lang w:eastAsia="en-GB"/>
        </w:rPr>
        <w:t xml:space="preserve">As described in </w:t>
      </w:r>
      <w:r>
        <w:t>3GPP TS 26.348 [</w:t>
      </w:r>
      <w:r>
        <w:rPr>
          <w:lang w:eastAsia="en-GB"/>
        </w:rPr>
        <w:t>19], the file list includes, among other information, the file URL to be used by the BM</w:t>
      </w:r>
      <w:r>
        <w:rPr>
          <w:lang w:eastAsia="en-GB"/>
        </w:rPr>
        <w:noBreakHyphen/>
        <w:t>SC to fetch the file and the earliest fetch time</w:t>
      </w:r>
      <w:r>
        <w:t>.</w:t>
      </w:r>
    </w:p>
    <w:p w14:paraId="03D80142" w14:textId="77777777" w:rsidR="00C336BB" w:rsidRDefault="00C336BB" w:rsidP="00C336BB">
      <w:pPr>
        <w:pStyle w:val="B1"/>
      </w:pPr>
      <w:r>
        <w:rPr>
          <w:lang w:eastAsia="zh-CN"/>
        </w:rPr>
        <w:t>8</w:t>
      </w:r>
      <w:r>
        <w:rPr>
          <w:rFonts w:eastAsia="Malgun Gothic"/>
          <w:lang w:eastAsia="ko-KR"/>
        </w:rPr>
        <w:t>.</w:t>
      </w:r>
      <w:r>
        <w:rPr>
          <w:rFonts w:eastAsia="Malgun Gothic"/>
          <w:lang w:eastAsia="ko-KR"/>
        </w:rPr>
        <w:tab/>
        <w:t>The MCData server signals the file transmission over the MBMS user service to the</w:t>
      </w:r>
      <w:r>
        <w:t xml:space="preserve"> targeted MCData clients.</w:t>
      </w:r>
      <w:r w:rsidRPr="00AF1BDD">
        <w:t xml:space="preserve"> </w:t>
      </w:r>
    </w:p>
    <w:p w14:paraId="10B505C4" w14:textId="77777777" w:rsidR="00C336BB" w:rsidRDefault="00C336BB" w:rsidP="00C336BB">
      <w:pPr>
        <w:pStyle w:val="NO"/>
      </w:pPr>
      <w:bookmarkStart w:id="333" w:name="_Hlk45033086"/>
      <w:r>
        <w:t>NOTE 4:</w:t>
      </w:r>
      <w:r>
        <w:tab/>
        <w:t>After step 8, the file can be provided for distribution over the MBMS session. If the pull ingest mode is defined, the BM</w:t>
      </w:r>
      <w:r>
        <w:rPr>
          <w:lang w:eastAsia="en-GB"/>
        </w:rPr>
        <w:noBreakHyphen/>
      </w:r>
      <w:r>
        <w:t>SC fetches the file from the indicated file URL. If the push ingest mode is defined, the MCData server can start pushing the file to the corresponding URL.</w:t>
      </w:r>
      <w:bookmarkEnd w:id="333"/>
    </w:p>
    <w:p w14:paraId="0BAAD9F1" w14:textId="77777777" w:rsidR="00C336BB" w:rsidRDefault="00C336BB" w:rsidP="00C336BB">
      <w:pPr>
        <w:pStyle w:val="B1"/>
      </w:pPr>
      <w:r>
        <w:rPr>
          <w:lang w:eastAsia="zh-CN"/>
        </w:rPr>
        <w:t>9</w:t>
      </w:r>
      <w:r>
        <w:rPr>
          <w:rFonts w:eastAsia="Malgun Gothic"/>
          <w:lang w:eastAsia="ko-KR"/>
        </w:rPr>
        <w:t>.</w:t>
      </w:r>
      <w:r>
        <w:rPr>
          <w:rFonts w:eastAsia="Malgun Gothic"/>
          <w:lang w:eastAsia="ko-KR"/>
        </w:rPr>
        <w:tab/>
        <w:t>The file, transmitted with the MBMS download delivery method, is received by the MCData clients</w:t>
      </w:r>
      <w:r>
        <w:t>. If the MCData server does not make use of the xMB interface, the MCData server fragments the file to be sent, applies error correction according to the MBMS download delivery method (</w:t>
      </w:r>
      <w:r w:rsidRPr="006E49C6">
        <w:rPr>
          <w:lang w:eastAsia="en-GB"/>
        </w:rPr>
        <w:t>3GPP TS 26.34</w:t>
      </w:r>
      <w:r>
        <w:rPr>
          <w:lang w:eastAsia="en-GB"/>
        </w:rPr>
        <w:t>6</w:t>
      </w:r>
      <w:r w:rsidRPr="006E49C6">
        <w:rPr>
          <w:lang w:eastAsia="en-GB"/>
        </w:rPr>
        <w:t> [</w:t>
      </w:r>
      <w:r>
        <w:rPr>
          <w:lang w:eastAsia="en-GB"/>
        </w:rPr>
        <w:t>21</w:t>
      </w:r>
      <w:r w:rsidRPr="006E49C6">
        <w:rPr>
          <w:lang w:eastAsia="en-GB"/>
        </w:rPr>
        <w:t>]</w:t>
      </w:r>
      <w:r>
        <w:t>) and sent the FLUTE packets over MB2-U.</w:t>
      </w:r>
    </w:p>
    <w:p w14:paraId="3477ACB2" w14:textId="77777777" w:rsidR="00C336BB" w:rsidRDefault="00C336BB" w:rsidP="00C336BB">
      <w:pPr>
        <w:pStyle w:val="Heading5"/>
        <w:rPr>
          <w:rFonts w:eastAsia="SimSun"/>
        </w:rPr>
      </w:pPr>
      <w:bookmarkStart w:id="334" w:name="_Toc193632014"/>
      <w:bookmarkStart w:id="335" w:name="_Toc468105479"/>
      <w:bookmarkStart w:id="336" w:name="_Toc468110574"/>
      <w:bookmarkStart w:id="337" w:name="_Toc525309199"/>
      <w:r>
        <w:rPr>
          <w:rFonts w:eastAsia="SimSun"/>
        </w:rPr>
        <w:t>7.3.5.3.2</w:t>
      </w:r>
      <w:r>
        <w:rPr>
          <w:rFonts w:eastAsia="SimSun"/>
          <w:lang w:eastAsia="zh-CN"/>
        </w:rPr>
        <w:tab/>
      </w:r>
      <w:r>
        <w:rPr>
          <w:rFonts w:eastAsia="SimSun"/>
        </w:rPr>
        <w:t xml:space="preserve">Use of </w:t>
      </w:r>
      <w:r>
        <w:rPr>
          <w:rFonts w:eastAsia="SimSun"/>
          <w:lang w:eastAsia="zh-CN"/>
        </w:rPr>
        <w:t>d</w:t>
      </w:r>
      <w:r>
        <w:rPr>
          <w:rFonts w:eastAsia="SimSun"/>
        </w:rPr>
        <w:t>ynamic MBMS user service establishment</w:t>
      </w:r>
      <w:bookmarkEnd w:id="334"/>
    </w:p>
    <w:p w14:paraId="6E2900B4" w14:textId="77777777" w:rsidR="00C336BB" w:rsidRDefault="00C336BB" w:rsidP="00C336BB">
      <w:pPr>
        <w:pStyle w:val="EditorsNote"/>
      </w:pPr>
      <w:r>
        <w:t>Editor</w:t>
      </w:r>
      <w:r w:rsidRPr="006D0896">
        <w:t>'</w:t>
      </w:r>
      <w:r>
        <w:t>s note: The procedure in this clause needs to be revised considering that MBMS user services, as specified in 3GPP TS 26.346 [21], cannot be supported over the MB2 interface.</w:t>
      </w:r>
    </w:p>
    <w:p w14:paraId="360CE3A4" w14:textId="77777777" w:rsidR="00C336BB" w:rsidRDefault="00C336BB" w:rsidP="00C336BB">
      <w:pPr>
        <w:rPr>
          <w:rFonts w:eastAsia="SimSun"/>
        </w:rPr>
      </w:pPr>
      <w:r>
        <w:t xml:space="preserve">In this scenario depicted in figure 7.3.5.3.2-1, the </w:t>
      </w:r>
      <w:r>
        <w:rPr>
          <w:lang w:eastAsia="zh-CN"/>
        </w:rPr>
        <w:t>MCData server</w:t>
      </w:r>
      <w:r>
        <w:t xml:space="preserve"> decides to establish an MBMS user service for the distribution of a given file. The MBMS user service is announced to the MCData client, together with the file information to be received.</w:t>
      </w:r>
    </w:p>
    <w:p w14:paraId="2785D3EF" w14:textId="77777777" w:rsidR="00C336BB" w:rsidRDefault="00C336BB" w:rsidP="00C336BB">
      <w:pPr>
        <w:pStyle w:val="NO"/>
        <w:rPr>
          <w:lang w:eastAsia="zh-CN"/>
        </w:rPr>
      </w:pPr>
      <w:r>
        <w:t>NOTE 1:</w:t>
      </w:r>
      <w:r>
        <w:tab/>
        <w:t xml:space="preserve">The </w:t>
      </w:r>
      <w:r>
        <w:rPr>
          <w:lang w:eastAsia="zh-CN"/>
        </w:rPr>
        <w:t>MCData server</w:t>
      </w:r>
      <w:r>
        <w:t xml:space="preserve"> logic for determining when to establish the new MBMS </w:t>
      </w:r>
      <w:r>
        <w:rPr>
          <w:lang w:eastAsia="zh-CN"/>
        </w:rPr>
        <w:t>user service</w:t>
      </w:r>
      <w:r>
        <w:t xml:space="preserve"> is implementation specific. For example, the </w:t>
      </w:r>
      <w:r>
        <w:rPr>
          <w:lang w:eastAsia="zh-CN"/>
        </w:rPr>
        <w:t xml:space="preserve">MCData server </w:t>
      </w:r>
      <w:r>
        <w:t>could decide to establish the MBMS delivery based on the location of the UE's that are a part of the targeted group.</w:t>
      </w:r>
    </w:p>
    <w:bookmarkEnd w:id="335"/>
    <w:bookmarkEnd w:id="336"/>
    <w:bookmarkEnd w:id="337"/>
    <w:p w14:paraId="54204AFE" w14:textId="77777777" w:rsidR="00C336BB" w:rsidRDefault="00C336BB" w:rsidP="00C336BB">
      <w:pPr>
        <w:pStyle w:val="TH"/>
      </w:pPr>
      <w:r>
        <w:rPr>
          <w:rFonts w:eastAsia="SimSun"/>
          <w:lang w:eastAsia="zh-CN"/>
        </w:rPr>
        <w:object w:dxaOrig="7755" w:dyaOrig="6390" w14:anchorId="21B10594">
          <v:shape id="_x0000_i1037" type="#_x0000_t75" style="width:389pt;height:319.8pt" o:ole="">
            <v:imagedata r:id="rId35" o:title=""/>
          </v:shape>
          <o:OLEObject Type="Embed" ProgID="Visio.Drawing.11" ShapeID="_x0000_i1037" DrawAspect="Content" ObjectID="_1804365540" r:id="rId36"/>
        </w:object>
      </w:r>
    </w:p>
    <w:p w14:paraId="75E9E3F0" w14:textId="77777777" w:rsidR="00C336BB" w:rsidRDefault="00C336BB" w:rsidP="00C336BB">
      <w:pPr>
        <w:pStyle w:val="TF"/>
      </w:pPr>
      <w:r>
        <w:t>Figure 7.3.5.3.2-1: Use of dynamic MBMS user service establishment</w:t>
      </w:r>
    </w:p>
    <w:p w14:paraId="28DA5D15" w14:textId="77777777" w:rsidR="00C336BB" w:rsidRDefault="00C336BB" w:rsidP="00C336BB">
      <w:pPr>
        <w:pStyle w:val="B1"/>
      </w:pPr>
      <w:r>
        <w:rPr>
          <w:lang w:eastAsia="zh-CN"/>
        </w:rPr>
        <w:lastRenderedPageBreak/>
        <w:t>1.</w:t>
      </w:r>
      <w:r>
        <w:rPr>
          <w:lang w:eastAsia="zh-CN"/>
        </w:rPr>
        <w:tab/>
        <w:t>The MCData server determines to create a MBMS user service with a given</w:t>
      </w:r>
      <w:r>
        <w:t xml:space="preserve"> an MBMS user service id for the group communication session. If the MCData server makes use of the xMB interface, the MCData server creates an MBMS user service over xMB-C (subclause 5.3 from </w:t>
      </w:r>
      <w:r w:rsidRPr="006E49C6">
        <w:rPr>
          <w:lang w:eastAsia="en-GB"/>
        </w:rPr>
        <w:t>3GPP TS 26.348 [19]</w:t>
      </w:r>
      <w:r>
        <w:t>).</w:t>
      </w:r>
    </w:p>
    <w:p w14:paraId="5C31C1DF" w14:textId="77777777" w:rsidR="00C336BB" w:rsidRDefault="00C336BB" w:rsidP="00C336BB">
      <w:pPr>
        <w:pStyle w:val="B1"/>
      </w:pPr>
      <w:r>
        <w:rPr>
          <w:lang w:eastAsia="zh-CN"/>
        </w:rPr>
        <w:t>2.</w:t>
      </w:r>
      <w:r>
        <w:rPr>
          <w:lang w:eastAsia="zh-CN"/>
        </w:rPr>
        <w:tab/>
      </w:r>
      <w:r>
        <w:t xml:space="preserve">If the MCData server makes use of the xMB interface, </w:t>
      </w:r>
      <w:r>
        <w:rPr>
          <w:lang w:eastAsia="zh-CN"/>
        </w:rPr>
        <w:t xml:space="preserve">the MCData server </w:t>
      </w:r>
      <w:r>
        <w:t xml:space="preserve">creates a MBMS session for the MBMS user service (subclause 5.4 from </w:t>
      </w:r>
      <w:r w:rsidRPr="006E49C6">
        <w:rPr>
          <w:lang w:eastAsia="en-GB"/>
        </w:rPr>
        <w:t>3GPP TS 26.348 [19]</w:t>
      </w:r>
      <w:r>
        <w:t>), with the type set to "Files" to use the MBMS download delivery method. Additionally, the MCData server defines</w:t>
      </w:r>
      <w:r w:rsidRPr="0011769E">
        <w:rPr>
          <w:lang w:eastAsia="en-GB"/>
        </w:rPr>
        <w:t xml:space="preserve"> </w:t>
      </w:r>
      <w:r>
        <w:rPr>
          <w:lang w:eastAsia="en-GB"/>
        </w:rPr>
        <w:t>the ingest mode, pull or push, to provide the file into the BM</w:t>
      </w:r>
      <w:r>
        <w:rPr>
          <w:lang w:eastAsia="en-GB"/>
        </w:rPr>
        <w:noBreakHyphen/>
        <w:t>SC via xMB</w:t>
      </w:r>
      <w:r>
        <w:rPr>
          <w:lang w:eastAsia="en-GB"/>
        </w:rPr>
        <w:noBreakHyphen/>
        <w:t xml:space="preserve">U. When the pull ingest mode is defined, the MCData server </w:t>
      </w:r>
      <w:r>
        <w:t>provides the file list. T</w:t>
      </w:r>
      <w:r>
        <w:rPr>
          <w:lang w:eastAsia="en-GB"/>
        </w:rPr>
        <w:t>he file list includes, among other information, the file URL to be used by the BM</w:t>
      </w:r>
      <w:r>
        <w:rPr>
          <w:lang w:eastAsia="en-GB"/>
        </w:rPr>
        <w:noBreakHyphen/>
        <w:t>SC to fetch the file and the earliest fetch time</w:t>
      </w:r>
      <w:r>
        <w:t>.</w:t>
      </w:r>
      <w:r>
        <w:rPr>
          <w:lang w:eastAsia="zh-CN"/>
        </w:rPr>
        <w:t xml:space="preserve"> </w:t>
      </w:r>
      <w:r>
        <w:t>In response, the MCData server gets the TMGI of the MBMS bearer used for the MBMS session and the SA file containing the metadata of the MBMS user service. When the pull ingest mode is defined, the MCData server also obtains the scheduling parameter for the file delivery. When the push ingest mode is used, as part of the response from the BM</w:t>
      </w:r>
      <w:r>
        <w:rPr>
          <w:lang w:eastAsia="en-GB"/>
        </w:rPr>
        <w:noBreakHyphen/>
      </w:r>
      <w:r>
        <w:t>SC the MCData server obtains the</w:t>
      </w:r>
      <w:r w:rsidRPr="0011769E">
        <w:t xml:space="preserve"> URL to be used to push the file</w:t>
      </w:r>
      <w:r>
        <w:t>.</w:t>
      </w:r>
    </w:p>
    <w:p w14:paraId="7BE780A5" w14:textId="77777777" w:rsidR="00C336BB" w:rsidRDefault="00C336BB" w:rsidP="00C336BB">
      <w:pPr>
        <w:pStyle w:val="B1"/>
      </w:pPr>
      <w:r>
        <w:rPr>
          <w:lang w:eastAsia="zh-CN"/>
        </w:rPr>
        <w:t>3a.</w:t>
      </w:r>
      <w:r>
        <w:rPr>
          <w:lang w:eastAsia="zh-CN"/>
        </w:rPr>
        <w:tab/>
      </w:r>
      <w:r>
        <w:t xml:space="preserve">Else, the </w:t>
      </w:r>
      <w:r>
        <w:rPr>
          <w:lang w:eastAsia="zh-CN"/>
        </w:rPr>
        <w:t xml:space="preserve">MCData server </w:t>
      </w:r>
      <w:r>
        <w:t xml:space="preserve">activates an MBMS bearer over MB2-C for the MBMS user service. </w:t>
      </w:r>
    </w:p>
    <w:p w14:paraId="7B3F24B6" w14:textId="77777777" w:rsidR="00C336BB" w:rsidRDefault="00C336BB" w:rsidP="00C336BB">
      <w:pPr>
        <w:pStyle w:val="B1"/>
      </w:pPr>
      <w:r>
        <w:t>3b.</w:t>
      </w:r>
      <w:r>
        <w:tab/>
        <w:t>The MCData server, if not already in the possession of the SA file, generates the SA file containing the metadata of the MBMS user service.</w:t>
      </w:r>
    </w:p>
    <w:p w14:paraId="4070542D" w14:textId="77777777" w:rsidR="00C336BB" w:rsidRDefault="00C336BB" w:rsidP="00C336BB">
      <w:pPr>
        <w:pStyle w:val="B1"/>
      </w:pPr>
      <w:r>
        <w:rPr>
          <w:lang w:eastAsia="zh-CN"/>
        </w:rPr>
        <w:t>4.</w:t>
      </w:r>
      <w:r>
        <w:rPr>
          <w:lang w:eastAsia="zh-CN"/>
        </w:rPr>
        <w:tab/>
      </w:r>
      <w:r>
        <w:t xml:space="preserve">The </w:t>
      </w:r>
      <w:r>
        <w:rPr>
          <w:lang w:eastAsia="zh-CN"/>
        </w:rPr>
        <w:t>MCData server</w:t>
      </w:r>
      <w:r>
        <w:t xml:space="preserve"> passes</w:t>
      </w:r>
      <w:r w:rsidRPr="00371BF0">
        <w:t xml:space="preserve"> </w:t>
      </w:r>
      <w:r>
        <w:t>using control plane signalling the SA file to the</w:t>
      </w:r>
      <w:r>
        <w:rPr>
          <w:lang w:eastAsia="zh-CN"/>
        </w:rPr>
        <w:t xml:space="preserve"> MCData </w:t>
      </w:r>
      <w:r>
        <w:t xml:space="preserve">client. The </w:t>
      </w:r>
      <w:r>
        <w:rPr>
          <w:lang w:eastAsia="zh-CN"/>
        </w:rPr>
        <w:t>MCData client</w:t>
      </w:r>
      <w:r>
        <w:t xml:space="preserve"> obtains the TMGI, identifying the MBMS bearer, from the SA file included in the MBMS user service description.</w:t>
      </w:r>
    </w:p>
    <w:p w14:paraId="305A1824" w14:textId="77777777" w:rsidR="00C336BB" w:rsidRDefault="00C336BB" w:rsidP="00C336BB">
      <w:pPr>
        <w:pStyle w:val="B1"/>
        <w:rPr>
          <w:lang w:eastAsia="zh-CN"/>
        </w:rPr>
      </w:pPr>
      <w:r>
        <w:rPr>
          <w:lang w:eastAsia="zh-CN"/>
        </w:rPr>
        <w:t>5.</w:t>
      </w:r>
      <w:r>
        <w:rPr>
          <w:lang w:eastAsia="zh-CN"/>
        </w:rPr>
        <w:tab/>
      </w:r>
      <w:r>
        <w:t>Th</w:t>
      </w:r>
      <w:r>
        <w:rPr>
          <w:lang w:eastAsia="zh-CN"/>
        </w:rPr>
        <w:t xml:space="preserve">e MCData </w:t>
      </w:r>
      <w:r>
        <w:t>client stores the information associated with the MBMS user service.</w:t>
      </w:r>
      <w:r>
        <w:rPr>
          <w:rFonts w:eastAsia="Malgun Gothic"/>
          <w:lang w:eastAsia="ko-KR"/>
        </w:rPr>
        <w:t xml:space="preserve"> The MCData client uses the TMGI and other MBMS user service related information to activate the monitoring of the MBMS bearer.</w:t>
      </w:r>
    </w:p>
    <w:p w14:paraId="0B5CF619" w14:textId="77777777" w:rsidR="00C336BB" w:rsidRDefault="00C336BB" w:rsidP="00C336BB">
      <w:pPr>
        <w:pStyle w:val="B1"/>
      </w:pPr>
      <w:r>
        <w:t>6.</w:t>
      </w:r>
      <w:r>
        <w:tab/>
        <w:t xml:space="preserve">The MCData client that enters or is in the service area of at least one announced TMGI indicates to the MCData server that the MCData client is able to receive file distributed over MBMS, whereby the MCData server may decide to use this MBMS user service instead of unicast bearer for MC communication sessions. </w:t>
      </w:r>
    </w:p>
    <w:p w14:paraId="0859C878" w14:textId="77777777" w:rsidR="00C336BB" w:rsidRDefault="00C336BB" w:rsidP="00C336BB">
      <w:pPr>
        <w:pStyle w:val="B1"/>
      </w:pPr>
      <w:r>
        <w:rPr>
          <w:lang w:eastAsia="zh-CN"/>
        </w:rPr>
        <w:t>7</w:t>
      </w:r>
      <w:r>
        <w:rPr>
          <w:rFonts w:eastAsia="Malgun Gothic"/>
          <w:lang w:eastAsia="ko-KR"/>
        </w:rPr>
        <w:t>.</w:t>
      </w:r>
      <w:r>
        <w:rPr>
          <w:rFonts w:eastAsia="Malgun Gothic"/>
          <w:lang w:eastAsia="ko-KR"/>
        </w:rPr>
        <w:tab/>
        <w:t>The MCData server signals the file transmission over the MBMS user service to the</w:t>
      </w:r>
      <w:r>
        <w:t xml:space="preserve"> targeted MCData clients.</w:t>
      </w:r>
      <w:r w:rsidRPr="00653AA1">
        <w:t xml:space="preserve"> </w:t>
      </w:r>
    </w:p>
    <w:p w14:paraId="776C5D96" w14:textId="77777777" w:rsidR="00C336BB" w:rsidRDefault="00C336BB" w:rsidP="00C336BB">
      <w:pPr>
        <w:pStyle w:val="NO"/>
      </w:pPr>
      <w:r>
        <w:t>NOTE 2:</w:t>
      </w:r>
      <w:r>
        <w:tab/>
        <w:t>After step 7, the file can be provided for distribution over the MBMS session. If the pull ingest mode is defined, the BM</w:t>
      </w:r>
      <w:r>
        <w:rPr>
          <w:lang w:eastAsia="en-GB"/>
        </w:rPr>
        <w:noBreakHyphen/>
      </w:r>
      <w:r>
        <w:t>SC fetches the file from the indicated file URL. If the push ingest mode is defined, the MCData server can start pushing the file to the corresponding URL.</w:t>
      </w:r>
    </w:p>
    <w:p w14:paraId="134F33F6" w14:textId="77777777" w:rsidR="00C336BB" w:rsidRDefault="00C336BB" w:rsidP="00C336BB">
      <w:pPr>
        <w:pStyle w:val="B1"/>
      </w:pPr>
      <w:r>
        <w:rPr>
          <w:lang w:eastAsia="zh-CN"/>
        </w:rPr>
        <w:t>8</w:t>
      </w:r>
      <w:r>
        <w:rPr>
          <w:rFonts w:eastAsia="Malgun Gothic"/>
          <w:lang w:eastAsia="ko-KR"/>
        </w:rPr>
        <w:t>.</w:t>
      </w:r>
      <w:r>
        <w:rPr>
          <w:rFonts w:eastAsia="Malgun Gothic"/>
          <w:lang w:eastAsia="ko-KR"/>
        </w:rPr>
        <w:tab/>
        <w:t>The file, transmitted with the MBMS download delivery method, is received by the MCData clients</w:t>
      </w:r>
      <w:r>
        <w:t>. If the MCData server does not make use of the xMB interface, the MCData server fragments the file to be sent, applies error correction according to the MBMS download delivery method (</w:t>
      </w:r>
      <w:r w:rsidRPr="006E49C6">
        <w:rPr>
          <w:lang w:eastAsia="en-GB"/>
        </w:rPr>
        <w:t>3GPP TS 26.34</w:t>
      </w:r>
      <w:r>
        <w:rPr>
          <w:lang w:eastAsia="en-GB"/>
        </w:rPr>
        <w:t>6</w:t>
      </w:r>
      <w:r w:rsidRPr="006E49C6">
        <w:rPr>
          <w:lang w:eastAsia="en-GB"/>
        </w:rPr>
        <w:t> [</w:t>
      </w:r>
      <w:r>
        <w:rPr>
          <w:lang w:eastAsia="en-GB"/>
        </w:rPr>
        <w:t>21</w:t>
      </w:r>
      <w:r w:rsidRPr="006E49C6">
        <w:rPr>
          <w:lang w:eastAsia="en-GB"/>
        </w:rPr>
        <w:t>]</w:t>
      </w:r>
      <w:r>
        <w:t>) and sent the FLUTE packets over MB2-U.</w:t>
      </w:r>
    </w:p>
    <w:p w14:paraId="60893091" w14:textId="77777777" w:rsidR="00C336BB" w:rsidRPr="00AB2012" w:rsidRDefault="00C336BB" w:rsidP="00C336BB">
      <w:pPr>
        <w:pStyle w:val="Heading5"/>
        <w:rPr>
          <w:rFonts w:eastAsia="SimSun"/>
        </w:rPr>
      </w:pPr>
      <w:bookmarkStart w:id="338" w:name="_Toc38385406"/>
      <w:bookmarkStart w:id="339" w:name="_Toc193632015"/>
      <w:r w:rsidRPr="00AB2012">
        <w:rPr>
          <w:rFonts w:eastAsia="SimSun"/>
        </w:rPr>
        <w:t>7.3.5.3.</w:t>
      </w:r>
      <w:r>
        <w:rPr>
          <w:rFonts w:eastAsia="SimSun"/>
        </w:rPr>
        <w:t>3</w:t>
      </w:r>
      <w:r w:rsidRPr="00AB2012">
        <w:rPr>
          <w:rFonts w:eastAsia="SimSun"/>
          <w:lang w:eastAsia="zh-CN"/>
        </w:rPr>
        <w:tab/>
      </w:r>
      <w:bookmarkEnd w:id="338"/>
      <w:r w:rsidRPr="00AB2012">
        <w:rPr>
          <w:rFonts w:eastAsia="SimSun"/>
        </w:rPr>
        <w:t>Providing stored files in the MCData content server for distribution over MBMS</w:t>
      </w:r>
      <w:bookmarkEnd w:id="339"/>
    </w:p>
    <w:p w14:paraId="0A192077" w14:textId="77777777" w:rsidR="00C336BB" w:rsidRPr="00AB2012" w:rsidRDefault="00C336BB" w:rsidP="00C336BB">
      <w:pPr>
        <w:pStyle w:val="Heading6"/>
        <w:rPr>
          <w:rFonts w:eastAsia="SimSun"/>
        </w:rPr>
      </w:pPr>
      <w:bookmarkStart w:id="340" w:name="_Toc38385404"/>
      <w:bookmarkStart w:id="341" w:name="_Toc193632016"/>
      <w:r w:rsidRPr="00AB2012">
        <w:rPr>
          <w:rFonts w:eastAsia="SimSun"/>
        </w:rPr>
        <w:t>7.3.5.3.</w:t>
      </w:r>
      <w:r>
        <w:rPr>
          <w:rFonts w:eastAsia="SimSun"/>
        </w:rPr>
        <w:t>3</w:t>
      </w:r>
      <w:r w:rsidRPr="00AB2012">
        <w:rPr>
          <w:rFonts w:eastAsia="SimSun"/>
        </w:rPr>
        <w:t>.1</w:t>
      </w:r>
      <w:r w:rsidRPr="00AB2012">
        <w:rPr>
          <w:rFonts w:eastAsia="SimSun"/>
        </w:rPr>
        <w:tab/>
        <w:t>General</w:t>
      </w:r>
      <w:bookmarkEnd w:id="340"/>
      <w:bookmarkEnd w:id="341"/>
    </w:p>
    <w:p w14:paraId="00FF3D64" w14:textId="77777777" w:rsidR="00C336BB" w:rsidRPr="00AB2012" w:rsidRDefault="00C336BB" w:rsidP="00C336BB">
      <w:r w:rsidRPr="00AB2012">
        <w:t>As described in clause 6.6.3.1.5, the MCData content server provides a repository area where authorized MCData users temporarily store files that are intended to be shared with other MCData users. The distribution of such files targeting a group of MCData users can be performed over MBMS.</w:t>
      </w:r>
    </w:p>
    <w:p w14:paraId="5AE2D5BB" w14:textId="77777777" w:rsidR="00C336BB" w:rsidRDefault="00C336BB" w:rsidP="00C336BB">
      <w:r w:rsidRPr="00AB2012">
        <w:t xml:space="preserve">For the case that the MBMS user service architecture is used over the xMB interface (specified in </w:t>
      </w:r>
      <w:r>
        <w:t>3GPP TS 26.348 [</w:t>
      </w:r>
      <w:r w:rsidRPr="00AB2012">
        <w:t>19]), two ingest modes, push and pull, can be defined by the MCData server to ingest the file into the BM</w:t>
      </w:r>
      <w:r>
        <w:noBreakHyphen/>
      </w:r>
      <w:r w:rsidRPr="00AB2012">
        <w:t>SC for distribution over the MBMS sessions.</w:t>
      </w:r>
    </w:p>
    <w:p w14:paraId="4B2E4DD0" w14:textId="77777777" w:rsidR="00C336BB" w:rsidRPr="00AB2012" w:rsidRDefault="00C336BB" w:rsidP="00C336BB">
      <w:pPr>
        <w:pStyle w:val="NO"/>
      </w:pPr>
      <w:r w:rsidRPr="00AB2012">
        <w:t>NOTE:</w:t>
      </w:r>
      <w:r w:rsidRPr="00AB2012">
        <w:tab/>
      </w:r>
      <w:r>
        <w:t>It is implementation specific if the</w:t>
      </w:r>
      <w:r w:rsidRPr="00AB2012">
        <w:t xml:space="preserve"> MCData server </w:t>
      </w:r>
      <w:r>
        <w:t>uses pull or push ingest mode to ingest the file</w:t>
      </w:r>
      <w:r w:rsidRPr="003E11BA">
        <w:t xml:space="preserve"> </w:t>
      </w:r>
      <w:r w:rsidRPr="00AB2012">
        <w:t>into the BM</w:t>
      </w:r>
      <w:r>
        <w:noBreakHyphen/>
      </w:r>
      <w:r w:rsidRPr="00AB2012">
        <w:t>SC</w:t>
      </w:r>
      <w:r>
        <w:t xml:space="preserve"> over the xMB interface</w:t>
      </w:r>
      <w:r w:rsidRPr="00AB2012">
        <w:t>.</w:t>
      </w:r>
    </w:p>
    <w:p w14:paraId="4A6BF290" w14:textId="77777777" w:rsidR="00C336BB" w:rsidRPr="00AB2012" w:rsidRDefault="00C336BB" w:rsidP="00C336BB">
      <w:pPr>
        <w:pStyle w:val="Heading6"/>
        <w:rPr>
          <w:rFonts w:eastAsia="SimSun"/>
          <w:lang w:eastAsia="zh-CN"/>
        </w:rPr>
      </w:pPr>
      <w:bookmarkStart w:id="342" w:name="_Toc38385405"/>
      <w:bookmarkStart w:id="343" w:name="_Toc193632017"/>
      <w:r w:rsidRPr="00AB2012">
        <w:rPr>
          <w:rFonts w:eastAsia="SimSun"/>
        </w:rPr>
        <w:t>7.3.5.3.</w:t>
      </w:r>
      <w:r>
        <w:rPr>
          <w:rFonts w:eastAsia="SimSun"/>
        </w:rPr>
        <w:t>3</w:t>
      </w:r>
      <w:r w:rsidRPr="00AB2012">
        <w:rPr>
          <w:rFonts w:eastAsia="SimSun"/>
        </w:rPr>
        <w:t>.2</w:t>
      </w:r>
      <w:r w:rsidRPr="00AB2012">
        <w:rPr>
          <w:rFonts w:eastAsia="SimSun"/>
        </w:rPr>
        <w:tab/>
      </w:r>
      <w:bookmarkEnd w:id="342"/>
      <w:r w:rsidRPr="00AB2012">
        <w:rPr>
          <w:rFonts w:eastAsia="SimSun"/>
        </w:rPr>
        <w:t xml:space="preserve">File fetching by the </w:t>
      </w:r>
      <w:r w:rsidRPr="00AB2012">
        <w:rPr>
          <w:rFonts w:eastAsia="SimSun"/>
          <w:lang w:eastAsia="zh-CN"/>
        </w:rPr>
        <w:t>MCData server</w:t>
      </w:r>
      <w:bookmarkEnd w:id="343"/>
    </w:p>
    <w:p w14:paraId="2A455B86" w14:textId="77777777" w:rsidR="00C336BB" w:rsidRPr="00AB2012" w:rsidRDefault="00C336BB" w:rsidP="00C336BB">
      <w:r w:rsidRPr="00AB2012">
        <w:t xml:space="preserve">A file can be fetched by the MCData server from the MCData content server over the MCData-FD-5 reference point using the file URL provided by MCData users. The MCData server, thus, enables via the </w:t>
      </w:r>
      <w:r>
        <w:t>xMB</w:t>
      </w:r>
      <w:r>
        <w:noBreakHyphen/>
      </w:r>
      <w:r w:rsidRPr="00AB2012">
        <w:t xml:space="preserve">U interface that the file is ingested, either by pull or push, into the </w:t>
      </w:r>
      <w:r>
        <w:t>BM</w:t>
      </w:r>
      <w:r>
        <w:noBreakHyphen/>
      </w:r>
      <w:r w:rsidRPr="00AB2012">
        <w:t>SC for distribution over MBMS.</w:t>
      </w:r>
    </w:p>
    <w:p w14:paraId="41D4FC05" w14:textId="77777777" w:rsidR="00C336BB" w:rsidRPr="00AB2012" w:rsidRDefault="00C336BB" w:rsidP="00C336BB">
      <w:pPr>
        <w:pStyle w:val="NO"/>
      </w:pPr>
      <w:r w:rsidRPr="00AB2012">
        <w:lastRenderedPageBreak/>
        <w:t>NOTE 1:</w:t>
      </w:r>
      <w:r w:rsidRPr="00AB2012">
        <w:tab/>
        <w:t xml:space="preserve">The file also becomes available for the case that the MCData server decides to distribute the file over </w:t>
      </w:r>
      <w:r>
        <w:t>the MB2 interface</w:t>
      </w:r>
      <w:r w:rsidRPr="00AB2012">
        <w:t xml:space="preserve"> to MCData users from the target MCData group.</w:t>
      </w:r>
    </w:p>
    <w:p w14:paraId="22D52B94" w14:textId="77777777" w:rsidR="00C336BB" w:rsidRPr="00AB2012" w:rsidRDefault="00C336BB" w:rsidP="00C336BB">
      <w:r w:rsidRPr="00AB2012">
        <w:t xml:space="preserve">When the MCData server defines a pull ingest mode, the MCData server provides via the </w:t>
      </w:r>
      <w:r>
        <w:t>xMB</w:t>
      </w:r>
      <w:r>
        <w:noBreakHyphen/>
      </w:r>
      <w:r w:rsidRPr="00AB2012">
        <w:t xml:space="preserve">C interface the resource location from which the </w:t>
      </w:r>
      <w:r>
        <w:t>BM</w:t>
      </w:r>
      <w:r>
        <w:noBreakHyphen/>
      </w:r>
      <w:r w:rsidRPr="00AB2012">
        <w:t xml:space="preserve">SC will fetch the file as well as other session properties (e.g. file earliest fetch time), as described in </w:t>
      </w:r>
      <w:r>
        <w:t>3GPP TS 26.348 [</w:t>
      </w:r>
      <w:r w:rsidRPr="00AB2012">
        <w:t>19].</w:t>
      </w:r>
    </w:p>
    <w:p w14:paraId="66F5857C" w14:textId="77777777" w:rsidR="00C336BB" w:rsidRPr="00AB2012" w:rsidRDefault="00C336BB" w:rsidP="00C336BB">
      <w:r w:rsidRPr="00AB2012">
        <w:t xml:space="preserve">When the MCData server defines a push ingest mode, the MCData server directly ingests into the </w:t>
      </w:r>
      <w:r>
        <w:t>BM</w:t>
      </w:r>
      <w:r>
        <w:noBreakHyphen/>
      </w:r>
      <w:r w:rsidRPr="00AB2012">
        <w:t xml:space="preserve">SC via the </w:t>
      </w:r>
      <w:r>
        <w:t>xMB</w:t>
      </w:r>
      <w:r>
        <w:noBreakHyphen/>
      </w:r>
      <w:r w:rsidRPr="00AB2012">
        <w:t xml:space="preserve">U interface the file obtained from the MCData content server. The </w:t>
      </w:r>
      <w:r>
        <w:t>BM</w:t>
      </w:r>
      <w:r>
        <w:noBreakHyphen/>
      </w:r>
      <w:r w:rsidRPr="00AB2012">
        <w:t>SC provide</w:t>
      </w:r>
      <w:r>
        <w:t>s</w:t>
      </w:r>
      <w:r w:rsidRPr="00AB2012">
        <w:t xml:space="preserve"> to the MCData server the URL to be used to push the file(s).</w:t>
      </w:r>
    </w:p>
    <w:p w14:paraId="740ED324" w14:textId="77777777" w:rsidR="00C336BB" w:rsidRPr="00AB2012" w:rsidRDefault="00C336BB" w:rsidP="00C336BB">
      <w:pPr>
        <w:pStyle w:val="NO"/>
      </w:pPr>
      <w:r w:rsidRPr="00AB2012">
        <w:t>NOTE 2:</w:t>
      </w:r>
      <w:r w:rsidRPr="00AB2012">
        <w:tab/>
        <w:t xml:space="preserve">For the push ingest mode, the MCData server is always the functional entity ingesting the file content into the </w:t>
      </w:r>
      <w:r>
        <w:t>BM</w:t>
      </w:r>
      <w:r>
        <w:noBreakHyphen/>
      </w:r>
      <w:r w:rsidRPr="00AB2012">
        <w:t xml:space="preserve">SC via the </w:t>
      </w:r>
      <w:r>
        <w:t>xMB</w:t>
      </w:r>
      <w:r>
        <w:noBreakHyphen/>
      </w:r>
      <w:r w:rsidRPr="00AB2012">
        <w:t>U interface.</w:t>
      </w:r>
    </w:p>
    <w:p w14:paraId="77C6F7E6" w14:textId="77777777" w:rsidR="00C336BB" w:rsidRPr="00AB2012" w:rsidRDefault="00C336BB" w:rsidP="00C336BB">
      <w:pPr>
        <w:rPr>
          <w:rFonts w:eastAsia="SimSun"/>
          <w:lang w:eastAsia="zh-CN"/>
        </w:rPr>
      </w:pPr>
      <w:r w:rsidRPr="00AB2012">
        <w:t xml:space="preserve">The procedure in </w:t>
      </w:r>
      <w:r w:rsidRPr="00AB2012">
        <w:rPr>
          <w:lang w:eastAsia="zh-CN"/>
        </w:rPr>
        <w:t>figure 7.3.5.3.</w:t>
      </w:r>
      <w:r>
        <w:rPr>
          <w:lang w:eastAsia="zh-CN"/>
        </w:rPr>
        <w:t>3</w:t>
      </w:r>
      <w:r w:rsidRPr="00AB2012">
        <w:rPr>
          <w:lang w:eastAsia="zh-CN"/>
        </w:rPr>
        <w:t xml:space="preserve">.2-1 </w:t>
      </w:r>
      <w:r w:rsidRPr="00AB2012">
        <w:t>describes the case where the file to be distributed over MBMS is fetched by the MCData server from the MCData content server.</w:t>
      </w:r>
    </w:p>
    <w:p w14:paraId="27211B15" w14:textId="77777777" w:rsidR="00C336BB" w:rsidRPr="00AB2012" w:rsidRDefault="00C336BB" w:rsidP="00C336BB">
      <w:r w:rsidRPr="00AB2012">
        <w:t>Pre-condition</w:t>
      </w:r>
      <w:r w:rsidRPr="00AB2012">
        <w:rPr>
          <w:lang w:eastAsia="zh-CN"/>
        </w:rPr>
        <w:t>s</w:t>
      </w:r>
      <w:r w:rsidRPr="00AB2012">
        <w:t>:</w:t>
      </w:r>
    </w:p>
    <w:p w14:paraId="3C18B717" w14:textId="77777777" w:rsidR="00C336BB" w:rsidRPr="00AB2012" w:rsidRDefault="00C336BB" w:rsidP="00C336BB">
      <w:pPr>
        <w:pStyle w:val="B1"/>
      </w:pPr>
      <w:r w:rsidRPr="00AB2012">
        <w:t>-</w:t>
      </w:r>
      <w:r w:rsidRPr="00AB2012">
        <w:tab/>
        <w:t>The MCData users on the MCData client 1 to n belong to the same MCData group and are already registered and affiliated for receiving MCData service.</w:t>
      </w:r>
    </w:p>
    <w:p w14:paraId="1B34CB9E" w14:textId="77777777" w:rsidR="00C336BB" w:rsidRDefault="00C336BB" w:rsidP="00C336BB">
      <w:pPr>
        <w:pStyle w:val="B1"/>
      </w:pPr>
      <w:r w:rsidRPr="00AB2012">
        <w:t>-</w:t>
      </w:r>
      <w:r w:rsidRPr="00AB2012">
        <w:tab/>
      </w:r>
      <w:r w:rsidRPr="00AB2012">
        <w:rPr>
          <w:lang w:eastAsia="zh-CN"/>
        </w:rPr>
        <w:t>T</w:t>
      </w:r>
      <w:r w:rsidRPr="00AB2012">
        <w:t>he file to be distributed is uploaded to the MCData content server.</w:t>
      </w:r>
    </w:p>
    <w:p w14:paraId="53743334" w14:textId="77777777" w:rsidR="00C336BB" w:rsidRPr="00AB2012" w:rsidRDefault="00C336BB" w:rsidP="00C336BB">
      <w:pPr>
        <w:pStyle w:val="B1"/>
        <w:rPr>
          <w:lang w:eastAsia="zh-CN"/>
        </w:rPr>
      </w:pPr>
      <w:r>
        <w:t>-</w:t>
      </w:r>
      <w:r>
        <w:tab/>
        <w:t>The BM</w:t>
      </w:r>
      <w:r>
        <w:noBreakHyphen/>
        <w:t>SC has the necessary permissions to fetch a file from the MCData system.</w:t>
      </w:r>
    </w:p>
    <w:p w14:paraId="2BDD44AF" w14:textId="77777777" w:rsidR="00C336BB" w:rsidRPr="00AB2012" w:rsidRDefault="00C336BB" w:rsidP="00C336BB">
      <w:pPr>
        <w:pStyle w:val="TH"/>
        <w:rPr>
          <w:lang w:eastAsia="zh-CN"/>
        </w:rPr>
      </w:pPr>
      <w:r>
        <w:rPr>
          <w:lang w:eastAsia="zh-CN"/>
        </w:rPr>
        <w:object w:dxaOrig="9050" w:dyaOrig="5821" w14:anchorId="1F2FBE75">
          <v:shape id="_x0000_i1038" type="#_x0000_t75" style="width:452.1pt;height:290.8pt" o:ole="">
            <v:imagedata r:id="rId37" o:title=""/>
          </v:shape>
          <o:OLEObject Type="Embed" ProgID="Visio.Drawing.11" ShapeID="_x0000_i1038" DrawAspect="Content" ObjectID="_1804365541" r:id="rId38"/>
        </w:object>
      </w:r>
    </w:p>
    <w:p w14:paraId="62A0AB8A" w14:textId="77777777" w:rsidR="00C336BB" w:rsidRPr="00AB2012" w:rsidRDefault="00C336BB" w:rsidP="00C336BB">
      <w:pPr>
        <w:pStyle w:val="TF"/>
      </w:pPr>
      <w:r w:rsidRPr="00AB2012">
        <w:t xml:space="preserve">Figure </w:t>
      </w:r>
      <w:r w:rsidRPr="00AB2012">
        <w:rPr>
          <w:lang w:eastAsia="zh-CN"/>
        </w:rPr>
        <w:t>7.3.5.3.</w:t>
      </w:r>
      <w:r>
        <w:rPr>
          <w:lang w:eastAsia="zh-CN"/>
        </w:rPr>
        <w:t>3</w:t>
      </w:r>
      <w:r w:rsidRPr="00AB2012">
        <w:rPr>
          <w:lang w:eastAsia="zh-CN"/>
        </w:rPr>
        <w:t>.2-1</w:t>
      </w:r>
      <w:r w:rsidRPr="00AB2012">
        <w:t>: File fetching by the MCData server for file distribution over MBMS</w:t>
      </w:r>
    </w:p>
    <w:p w14:paraId="48E1AF4A" w14:textId="77777777" w:rsidR="00C336BB" w:rsidRPr="00AB2012" w:rsidRDefault="00C336BB" w:rsidP="00C336BB">
      <w:pPr>
        <w:pStyle w:val="B1"/>
      </w:pPr>
      <w:r w:rsidRPr="00AB2012">
        <w:t>1.</w:t>
      </w:r>
      <w:r w:rsidRPr="00AB2012">
        <w:tab/>
        <w:t>The MCData server receives a request from the MCData client 1 to distribute a file to a target MCData group. The MCData file distribution request contains the resource location (i.e. the file URL) in the MCData content server.</w:t>
      </w:r>
    </w:p>
    <w:p w14:paraId="150E81C7" w14:textId="77777777" w:rsidR="00C336BB" w:rsidRPr="00AB2012" w:rsidRDefault="00C336BB" w:rsidP="00C336BB">
      <w:pPr>
        <w:pStyle w:val="B1"/>
      </w:pPr>
      <w:r w:rsidRPr="00AB2012">
        <w:t>2.</w:t>
      </w:r>
      <w:r w:rsidRPr="00AB2012">
        <w:tab/>
        <w:t>The MCData server decides to fetch the file from the MCData content server via the MCData-FD-5 reference point.</w:t>
      </w:r>
    </w:p>
    <w:p w14:paraId="6895653D" w14:textId="77777777" w:rsidR="00C336BB" w:rsidRPr="00AB2012" w:rsidRDefault="00C336BB" w:rsidP="00C336BB">
      <w:pPr>
        <w:pStyle w:val="B1"/>
      </w:pPr>
      <w:r w:rsidRPr="00AB2012">
        <w:t>3.</w:t>
      </w:r>
      <w:r w:rsidRPr="00AB2012">
        <w:tab/>
        <w:t xml:space="preserve">The MCData server creates an MBMS service and session for file delivery using xMB procedures via the </w:t>
      </w:r>
      <w:r>
        <w:t>xMB</w:t>
      </w:r>
      <w:r>
        <w:noBreakHyphen/>
      </w:r>
      <w:r w:rsidRPr="00AB2012">
        <w:t xml:space="preserve">C interface, as described in </w:t>
      </w:r>
      <w:r>
        <w:t>3GPP TS 26.348 [</w:t>
      </w:r>
      <w:r w:rsidRPr="00AB2012">
        <w:t xml:space="preserve">19]. The MCData server indicates, among other session properties, the ingest mode. For the case of pull ingest mode, the MCData server provides the file URL from </w:t>
      </w:r>
      <w:r w:rsidRPr="00AB2012">
        <w:lastRenderedPageBreak/>
        <w:t xml:space="preserve">which the </w:t>
      </w:r>
      <w:r>
        <w:t>BM</w:t>
      </w:r>
      <w:r>
        <w:noBreakHyphen/>
      </w:r>
      <w:r w:rsidRPr="00AB2012">
        <w:t xml:space="preserve">SC will fetch the file. For the case of push ingest mode, the </w:t>
      </w:r>
      <w:r>
        <w:t>BM</w:t>
      </w:r>
      <w:r>
        <w:noBreakHyphen/>
      </w:r>
      <w:r w:rsidRPr="00AB2012">
        <w:t>SC provides to the MCData server the URL to be used to push the file into the MBMS session.</w:t>
      </w:r>
    </w:p>
    <w:p w14:paraId="4659CCF8" w14:textId="77777777" w:rsidR="00C336BB" w:rsidRPr="00AB2012" w:rsidRDefault="00C336BB" w:rsidP="00C336BB">
      <w:pPr>
        <w:pStyle w:val="NO"/>
      </w:pPr>
      <w:r w:rsidRPr="00AB2012">
        <w:t>NOTE 3:</w:t>
      </w:r>
      <w:r w:rsidRPr="00AB2012">
        <w:tab/>
        <w:t xml:space="preserve">Step 3 may also occur before step 2. </w:t>
      </w:r>
    </w:p>
    <w:p w14:paraId="7E1930F0" w14:textId="77777777" w:rsidR="00C336BB" w:rsidRPr="00AB2012" w:rsidRDefault="00C336BB" w:rsidP="00C336BB">
      <w:pPr>
        <w:pStyle w:val="B1"/>
      </w:pPr>
      <w:r w:rsidRPr="00AB2012">
        <w:t>4.</w:t>
      </w:r>
      <w:r w:rsidRPr="00AB2012">
        <w:tab/>
        <w:t>The MCData server provides to the MCData users from the target MCData group the application signalling related to the MBMS session and the file distribution.</w:t>
      </w:r>
    </w:p>
    <w:p w14:paraId="27776824" w14:textId="77777777" w:rsidR="00C336BB" w:rsidRPr="00AB2012" w:rsidRDefault="00C336BB" w:rsidP="00C336BB">
      <w:pPr>
        <w:pStyle w:val="B1"/>
      </w:pPr>
      <w:r w:rsidRPr="00AB2012">
        <w:t>5a.</w:t>
      </w:r>
      <w:r w:rsidRPr="00AB2012">
        <w:tab/>
        <w:t xml:space="preserve">For the case that the file is ingested into the </w:t>
      </w:r>
      <w:r>
        <w:t>BM</w:t>
      </w:r>
      <w:r>
        <w:noBreakHyphen/>
      </w:r>
      <w:r w:rsidRPr="00AB2012">
        <w:t xml:space="preserve">SC based on the push ingest mode, the MCData server pushes the file to the URL indicated by the </w:t>
      </w:r>
      <w:r>
        <w:t>BM</w:t>
      </w:r>
      <w:r>
        <w:noBreakHyphen/>
      </w:r>
      <w:r w:rsidRPr="00AB2012">
        <w:t>SC.</w:t>
      </w:r>
    </w:p>
    <w:p w14:paraId="2AE2F7C9" w14:textId="77777777" w:rsidR="00C336BB" w:rsidRPr="00AB2012" w:rsidRDefault="00C336BB" w:rsidP="00C336BB">
      <w:pPr>
        <w:pStyle w:val="B1"/>
      </w:pPr>
      <w:r w:rsidRPr="00AB2012">
        <w:t>5b.</w:t>
      </w:r>
      <w:r w:rsidRPr="00AB2012">
        <w:tab/>
        <w:t xml:space="preserve">For the case that the file is ingested into the </w:t>
      </w:r>
      <w:r>
        <w:t>BM</w:t>
      </w:r>
      <w:r>
        <w:noBreakHyphen/>
      </w:r>
      <w:r w:rsidRPr="00AB2012">
        <w:t xml:space="preserve">SC based on the pull ingest mode, the </w:t>
      </w:r>
      <w:r>
        <w:t>BM</w:t>
      </w:r>
      <w:r>
        <w:noBreakHyphen/>
      </w:r>
      <w:r w:rsidRPr="00AB2012">
        <w:t>SC pulls the file from the provided file URL.</w:t>
      </w:r>
    </w:p>
    <w:p w14:paraId="6048912A" w14:textId="77777777" w:rsidR="00C336BB" w:rsidRPr="00AB2012" w:rsidRDefault="00C336BB" w:rsidP="00C336BB">
      <w:pPr>
        <w:pStyle w:val="B1"/>
      </w:pPr>
      <w:r w:rsidRPr="00AB2012">
        <w:t>6.</w:t>
      </w:r>
      <w:r w:rsidRPr="00AB2012">
        <w:tab/>
        <w:t xml:space="preserve">The </w:t>
      </w:r>
      <w:r>
        <w:t>BM</w:t>
      </w:r>
      <w:r>
        <w:noBreakHyphen/>
      </w:r>
      <w:r w:rsidRPr="00AB2012">
        <w:t xml:space="preserve">SC distributes the file over the established MBMS session. When the target MCData clients have activated the reception for that service and are located within the MBMS area coverage, the MCData clients receive the file. </w:t>
      </w:r>
    </w:p>
    <w:p w14:paraId="5AF5EC78" w14:textId="77777777" w:rsidR="00C336BB" w:rsidRPr="00AB2012" w:rsidRDefault="00C336BB" w:rsidP="00C336BB">
      <w:pPr>
        <w:pStyle w:val="Heading6"/>
        <w:rPr>
          <w:rFonts w:eastAsia="SimSun"/>
          <w:lang w:eastAsia="zh-CN"/>
        </w:rPr>
      </w:pPr>
      <w:bookmarkStart w:id="344" w:name="_Toc193632018"/>
      <w:r w:rsidRPr="00AB2012">
        <w:rPr>
          <w:rFonts w:eastAsia="SimSun"/>
        </w:rPr>
        <w:t>7.3.5.3.</w:t>
      </w:r>
      <w:r>
        <w:rPr>
          <w:rFonts w:eastAsia="SimSun"/>
        </w:rPr>
        <w:t>3</w:t>
      </w:r>
      <w:r w:rsidRPr="00AB2012">
        <w:rPr>
          <w:rFonts w:eastAsia="SimSun"/>
        </w:rPr>
        <w:t>.3</w:t>
      </w:r>
      <w:r w:rsidRPr="00AB2012">
        <w:rPr>
          <w:rFonts w:eastAsia="SimSun"/>
        </w:rPr>
        <w:tab/>
        <w:t xml:space="preserve">File fetching by the </w:t>
      </w:r>
      <w:r>
        <w:rPr>
          <w:rFonts w:eastAsia="SimSun"/>
          <w:lang w:eastAsia="zh-CN"/>
        </w:rPr>
        <w:t>BM</w:t>
      </w:r>
      <w:r>
        <w:rPr>
          <w:rFonts w:eastAsia="SimSun"/>
          <w:lang w:eastAsia="zh-CN"/>
        </w:rPr>
        <w:noBreakHyphen/>
      </w:r>
      <w:r w:rsidRPr="00AB2012">
        <w:rPr>
          <w:rFonts w:eastAsia="SimSun"/>
          <w:lang w:eastAsia="zh-CN"/>
        </w:rPr>
        <w:t>SC</w:t>
      </w:r>
      <w:bookmarkEnd w:id="344"/>
    </w:p>
    <w:p w14:paraId="277DAD3C" w14:textId="77777777" w:rsidR="00C336BB" w:rsidRPr="00AB2012" w:rsidRDefault="00C336BB" w:rsidP="00C336BB">
      <w:pPr>
        <w:rPr>
          <w:rFonts w:eastAsia="SimSun"/>
          <w:lang w:eastAsia="zh-CN"/>
        </w:rPr>
      </w:pPr>
      <w:r w:rsidRPr="00AB2012">
        <w:rPr>
          <w:rFonts w:eastAsia="SimSun"/>
          <w:lang w:eastAsia="zh-CN"/>
        </w:rPr>
        <w:t xml:space="preserve">When the MCData server defines a pull ingest mode, the MCData server can alternatively provide to the </w:t>
      </w:r>
      <w:r>
        <w:rPr>
          <w:rFonts w:eastAsia="SimSun"/>
          <w:lang w:eastAsia="zh-CN"/>
        </w:rPr>
        <w:t>BM</w:t>
      </w:r>
      <w:r>
        <w:rPr>
          <w:rFonts w:eastAsia="SimSun"/>
          <w:lang w:eastAsia="zh-CN"/>
        </w:rPr>
        <w:noBreakHyphen/>
      </w:r>
      <w:r w:rsidRPr="00AB2012">
        <w:rPr>
          <w:rFonts w:eastAsia="SimSun"/>
          <w:lang w:eastAsia="zh-CN"/>
        </w:rPr>
        <w:t xml:space="preserve">SC the resource location in the MCData content server (i.e. the file URL contained within the received file distribution request). The </w:t>
      </w:r>
      <w:r>
        <w:rPr>
          <w:rFonts w:eastAsia="SimSun"/>
          <w:lang w:eastAsia="zh-CN"/>
        </w:rPr>
        <w:t>BM</w:t>
      </w:r>
      <w:r>
        <w:rPr>
          <w:rFonts w:eastAsia="SimSun"/>
          <w:lang w:eastAsia="zh-CN"/>
        </w:rPr>
        <w:noBreakHyphen/>
      </w:r>
      <w:r w:rsidRPr="00AB2012">
        <w:rPr>
          <w:rFonts w:eastAsia="SimSun"/>
          <w:lang w:eastAsia="zh-CN"/>
        </w:rPr>
        <w:t>SC, thus, will directly fetch the file from the MCData content server.</w:t>
      </w:r>
    </w:p>
    <w:p w14:paraId="1B6B9105" w14:textId="77777777" w:rsidR="00C336BB" w:rsidRPr="00AB2012" w:rsidRDefault="00C336BB" w:rsidP="00C336BB">
      <w:pPr>
        <w:pStyle w:val="NO"/>
      </w:pPr>
      <w:r w:rsidRPr="00AB2012">
        <w:t>NOTE 1:</w:t>
      </w:r>
      <w:r w:rsidRPr="00AB2012">
        <w:tab/>
        <w:t xml:space="preserve">In order to the enable that the </w:t>
      </w:r>
      <w:r>
        <w:t>BM</w:t>
      </w:r>
      <w:r>
        <w:noBreakHyphen/>
      </w:r>
      <w:r w:rsidRPr="00AB2012">
        <w:t xml:space="preserve">SC fetches the file from the MCData content server, the MCData content server supports the </w:t>
      </w:r>
      <w:r>
        <w:t>xMB</w:t>
      </w:r>
      <w:r>
        <w:noBreakHyphen/>
      </w:r>
      <w:r w:rsidRPr="00AB2012">
        <w:t xml:space="preserve">U interface to the </w:t>
      </w:r>
      <w:r>
        <w:t>BM</w:t>
      </w:r>
      <w:r>
        <w:noBreakHyphen/>
      </w:r>
      <w:r w:rsidRPr="00AB2012">
        <w:t>SC.</w:t>
      </w:r>
    </w:p>
    <w:p w14:paraId="08A72577" w14:textId="77777777" w:rsidR="00C336BB" w:rsidRPr="00AB2012" w:rsidRDefault="00C336BB" w:rsidP="00C336BB">
      <w:pPr>
        <w:pStyle w:val="NO"/>
      </w:pPr>
      <w:r w:rsidRPr="00AB2012">
        <w:t>NOTE 2:</w:t>
      </w:r>
      <w:r w:rsidRPr="00AB2012">
        <w:tab/>
        <w:t xml:space="preserve">For the case that the file is ingested into the </w:t>
      </w:r>
      <w:r>
        <w:t>BM</w:t>
      </w:r>
      <w:r>
        <w:noBreakHyphen/>
      </w:r>
      <w:r w:rsidRPr="00AB2012">
        <w:t xml:space="preserve">SC from the MCData content server, only the pull ingest mode is supported. When push ingest mode is required, the procedure is described in clause </w:t>
      </w:r>
      <w:r w:rsidRPr="00AB2012">
        <w:rPr>
          <w:lang w:eastAsia="zh-CN"/>
        </w:rPr>
        <w:t>7.3.5.3.</w:t>
      </w:r>
      <w:r>
        <w:rPr>
          <w:lang w:eastAsia="zh-CN"/>
        </w:rPr>
        <w:t>3</w:t>
      </w:r>
      <w:r w:rsidRPr="00AB2012">
        <w:rPr>
          <w:lang w:eastAsia="zh-CN"/>
        </w:rPr>
        <w:t>.2</w:t>
      </w:r>
      <w:r w:rsidRPr="00AB2012">
        <w:t xml:space="preserve">. </w:t>
      </w:r>
    </w:p>
    <w:p w14:paraId="0F5505FF" w14:textId="77777777" w:rsidR="00C336BB" w:rsidRPr="00AB2012" w:rsidRDefault="00C336BB" w:rsidP="00C336BB">
      <w:pPr>
        <w:rPr>
          <w:rFonts w:eastAsia="SimSun"/>
          <w:lang w:eastAsia="zh-CN"/>
        </w:rPr>
      </w:pPr>
      <w:r w:rsidRPr="00AB2012">
        <w:t xml:space="preserve">The procedure in </w:t>
      </w:r>
      <w:r w:rsidRPr="00AB2012">
        <w:rPr>
          <w:lang w:eastAsia="zh-CN"/>
        </w:rPr>
        <w:t>figure 7.3.5.3.</w:t>
      </w:r>
      <w:r>
        <w:rPr>
          <w:lang w:eastAsia="zh-CN"/>
        </w:rPr>
        <w:t>3</w:t>
      </w:r>
      <w:r w:rsidRPr="00AB2012">
        <w:rPr>
          <w:lang w:eastAsia="zh-CN"/>
        </w:rPr>
        <w:t xml:space="preserve">.3-1 </w:t>
      </w:r>
      <w:r w:rsidRPr="00AB2012">
        <w:t xml:space="preserve">describes the case where the file to be distributed over MBMS is fetched by the </w:t>
      </w:r>
      <w:r>
        <w:t>BM</w:t>
      </w:r>
      <w:r>
        <w:noBreakHyphen/>
      </w:r>
      <w:r w:rsidRPr="00AB2012">
        <w:t>SC from the MCData content server.</w:t>
      </w:r>
    </w:p>
    <w:p w14:paraId="4BD3D137" w14:textId="77777777" w:rsidR="00C336BB" w:rsidRPr="00AB2012" w:rsidRDefault="00C336BB" w:rsidP="00C336BB">
      <w:r w:rsidRPr="00AB2012">
        <w:t>Pre-condition</w:t>
      </w:r>
      <w:r w:rsidRPr="00AB2012">
        <w:rPr>
          <w:lang w:eastAsia="zh-CN"/>
        </w:rPr>
        <w:t>s</w:t>
      </w:r>
      <w:r w:rsidRPr="00AB2012">
        <w:t>:</w:t>
      </w:r>
    </w:p>
    <w:p w14:paraId="180E130F" w14:textId="77777777" w:rsidR="00C336BB" w:rsidRPr="00AB2012" w:rsidRDefault="00C336BB" w:rsidP="00C336BB">
      <w:pPr>
        <w:pStyle w:val="B1"/>
      </w:pPr>
      <w:r w:rsidRPr="00AB2012">
        <w:t>-</w:t>
      </w:r>
      <w:r w:rsidRPr="00AB2012">
        <w:tab/>
        <w:t>The MCData users on the MCData client 1 to n belong to the same MCData group and are already registered and affiliated for receiving MCData service.</w:t>
      </w:r>
    </w:p>
    <w:p w14:paraId="6EFDE563" w14:textId="77777777" w:rsidR="00C336BB" w:rsidRDefault="00C336BB" w:rsidP="00C336BB">
      <w:pPr>
        <w:pStyle w:val="B1"/>
      </w:pPr>
      <w:r w:rsidRPr="00AB2012">
        <w:t>-</w:t>
      </w:r>
      <w:r w:rsidRPr="00AB2012">
        <w:tab/>
      </w:r>
      <w:r w:rsidRPr="00AB2012">
        <w:rPr>
          <w:lang w:eastAsia="zh-CN"/>
        </w:rPr>
        <w:t>T</w:t>
      </w:r>
      <w:r w:rsidRPr="00AB2012">
        <w:t>he file to be distributed is uploaded to the MCData content server.</w:t>
      </w:r>
    </w:p>
    <w:p w14:paraId="1D55F6FC" w14:textId="77777777" w:rsidR="00C336BB" w:rsidRPr="00AB2012" w:rsidRDefault="00C336BB" w:rsidP="00C336BB">
      <w:pPr>
        <w:pStyle w:val="B1"/>
        <w:rPr>
          <w:lang w:eastAsia="zh-CN"/>
        </w:rPr>
      </w:pPr>
      <w:r>
        <w:t>-</w:t>
      </w:r>
      <w:r>
        <w:tab/>
        <w:t>The BM</w:t>
      </w:r>
      <w:r>
        <w:noBreakHyphen/>
        <w:t>SC has the necessary permissions to fetch a file from the MCData system.</w:t>
      </w:r>
    </w:p>
    <w:p w14:paraId="05F0EA4E" w14:textId="77777777" w:rsidR="00C336BB" w:rsidRPr="00AB2012" w:rsidRDefault="00C336BB" w:rsidP="00C336BB">
      <w:pPr>
        <w:pStyle w:val="TH"/>
        <w:rPr>
          <w:lang w:eastAsia="zh-CN"/>
        </w:rPr>
      </w:pPr>
      <w:r>
        <w:rPr>
          <w:lang w:eastAsia="zh-CN"/>
        </w:rPr>
        <w:object w:dxaOrig="8801" w:dyaOrig="4970" w14:anchorId="05AA511E">
          <v:shape id="_x0000_i1039" type="#_x0000_t75" style="width:439.95pt;height:248.25pt" o:ole="">
            <v:imagedata r:id="rId39" o:title=""/>
          </v:shape>
          <o:OLEObject Type="Embed" ProgID="Visio.Drawing.11" ShapeID="_x0000_i1039" DrawAspect="Content" ObjectID="_1804365542" r:id="rId40"/>
        </w:object>
      </w:r>
    </w:p>
    <w:p w14:paraId="06597420" w14:textId="77777777" w:rsidR="00C336BB" w:rsidRPr="00AB2012" w:rsidRDefault="00C336BB" w:rsidP="00C336BB">
      <w:pPr>
        <w:pStyle w:val="TF"/>
      </w:pPr>
      <w:r w:rsidRPr="00AB2012">
        <w:t xml:space="preserve">Figure </w:t>
      </w:r>
      <w:r w:rsidRPr="00AB2012">
        <w:rPr>
          <w:lang w:eastAsia="zh-CN"/>
        </w:rPr>
        <w:t>7.3.5.3.</w:t>
      </w:r>
      <w:r>
        <w:rPr>
          <w:lang w:eastAsia="zh-CN"/>
        </w:rPr>
        <w:t>3</w:t>
      </w:r>
      <w:r w:rsidRPr="00AB2012">
        <w:rPr>
          <w:lang w:eastAsia="zh-CN"/>
        </w:rPr>
        <w:t>.3-1</w:t>
      </w:r>
      <w:r w:rsidRPr="00AB2012">
        <w:t xml:space="preserve">: File fetching by the </w:t>
      </w:r>
      <w:r>
        <w:t>BM</w:t>
      </w:r>
      <w:r>
        <w:noBreakHyphen/>
      </w:r>
      <w:r w:rsidRPr="00AB2012">
        <w:t>SC for file distribution over MBMS</w:t>
      </w:r>
    </w:p>
    <w:p w14:paraId="30C8B589" w14:textId="77777777" w:rsidR="00C336BB" w:rsidRPr="00AB2012" w:rsidRDefault="00C336BB" w:rsidP="00C336BB">
      <w:pPr>
        <w:pStyle w:val="B1"/>
      </w:pPr>
      <w:r w:rsidRPr="00AB2012">
        <w:t>1.</w:t>
      </w:r>
      <w:r w:rsidRPr="00AB2012">
        <w:tab/>
        <w:t>The MCData server receives a request from the MCData client 1 to distribute a file to a target MCData group. The MCData file distribution request contains the resource location (i.e. the file URL) in the MCData content server.</w:t>
      </w:r>
    </w:p>
    <w:p w14:paraId="1EE90E4E" w14:textId="77777777" w:rsidR="00C336BB" w:rsidRPr="00AB2012" w:rsidRDefault="00C336BB" w:rsidP="00C336BB">
      <w:pPr>
        <w:pStyle w:val="B1"/>
      </w:pPr>
      <w:r w:rsidRPr="00AB2012">
        <w:t>2.</w:t>
      </w:r>
      <w:r w:rsidRPr="00AB2012">
        <w:tab/>
        <w:t xml:space="preserve">The MCData server creates an MBMS service and session for file delivery using xMB procedures via the </w:t>
      </w:r>
      <w:r>
        <w:t>xMB</w:t>
      </w:r>
      <w:r>
        <w:noBreakHyphen/>
      </w:r>
      <w:r w:rsidRPr="00AB2012">
        <w:t xml:space="preserve">C interface, as described in </w:t>
      </w:r>
      <w:r>
        <w:t>3GPP TS 26.348 [</w:t>
      </w:r>
      <w:r w:rsidRPr="00AB2012">
        <w:t xml:space="preserve">19]. The MCData server defines, among other session properties, the ingest mode to pull. The MCData server provides the file URL from which the </w:t>
      </w:r>
      <w:r>
        <w:t>BM</w:t>
      </w:r>
      <w:r>
        <w:noBreakHyphen/>
      </w:r>
      <w:r w:rsidRPr="00AB2012">
        <w:t>SC will fetch the file from the MCData content server.</w:t>
      </w:r>
    </w:p>
    <w:p w14:paraId="6DD68F63" w14:textId="77777777" w:rsidR="00C336BB" w:rsidRPr="00AB2012" w:rsidRDefault="00C336BB" w:rsidP="00C336BB">
      <w:pPr>
        <w:pStyle w:val="B1"/>
      </w:pPr>
      <w:r w:rsidRPr="00AB2012">
        <w:t>3.</w:t>
      </w:r>
      <w:r w:rsidRPr="00AB2012">
        <w:tab/>
        <w:t>The MCData server provides to the MCData users from the target MCData group the application signalling related to the MBMS session and the file distribution.</w:t>
      </w:r>
    </w:p>
    <w:p w14:paraId="5B47CCFD" w14:textId="77777777" w:rsidR="00C336BB" w:rsidRPr="00AB2012" w:rsidRDefault="00C336BB" w:rsidP="00C336BB">
      <w:pPr>
        <w:pStyle w:val="B1"/>
      </w:pPr>
      <w:r w:rsidRPr="00AB2012">
        <w:t>4.</w:t>
      </w:r>
      <w:r w:rsidRPr="00AB2012">
        <w:tab/>
        <w:t xml:space="preserve">The </w:t>
      </w:r>
      <w:r>
        <w:t>BM</w:t>
      </w:r>
      <w:r>
        <w:noBreakHyphen/>
      </w:r>
      <w:r w:rsidRPr="00AB2012">
        <w:t xml:space="preserve">SC fetches the file from the MCData content server via the </w:t>
      </w:r>
      <w:r>
        <w:t>xMB</w:t>
      </w:r>
      <w:r>
        <w:noBreakHyphen/>
      </w:r>
      <w:r w:rsidRPr="00AB2012">
        <w:t>U interface.</w:t>
      </w:r>
    </w:p>
    <w:p w14:paraId="6C8FE1D8" w14:textId="77777777" w:rsidR="00C336BB" w:rsidRDefault="00C336BB" w:rsidP="00C336BB">
      <w:pPr>
        <w:pStyle w:val="B1"/>
      </w:pPr>
      <w:r w:rsidRPr="00AB2012">
        <w:t>5.</w:t>
      </w:r>
      <w:r w:rsidRPr="00AB2012">
        <w:tab/>
        <w:t xml:space="preserve">The </w:t>
      </w:r>
      <w:r>
        <w:t>BM</w:t>
      </w:r>
      <w:r>
        <w:noBreakHyphen/>
      </w:r>
      <w:r w:rsidRPr="00AB2012">
        <w:t xml:space="preserve">SC distributes the file over the established MBMS session. When the target MCData clients have activated the reception for that service and are located within the MBMS area coverage, the MCData clients receive the file. </w:t>
      </w:r>
    </w:p>
    <w:p w14:paraId="3CB66489" w14:textId="77777777" w:rsidR="00F076AE" w:rsidRPr="00DB3D1B" w:rsidRDefault="00F076AE" w:rsidP="00F076AE">
      <w:pPr>
        <w:pStyle w:val="Heading3"/>
      </w:pPr>
      <w:bookmarkStart w:id="345" w:name="_Toc91749833"/>
      <w:bookmarkStart w:id="346" w:name="_Toc98840502"/>
      <w:bookmarkStart w:id="347" w:name="_Toc193632019"/>
      <w:r>
        <w:rPr>
          <w:lang w:eastAsia="zh-CN"/>
        </w:rPr>
        <w:t>7.3.6</w:t>
      </w:r>
      <w:r>
        <w:rPr>
          <w:lang w:eastAsia="zh-CN"/>
        </w:rPr>
        <w:tab/>
      </w:r>
      <w:r>
        <w:rPr>
          <w:lang w:val="en-US"/>
        </w:rPr>
        <w:t xml:space="preserve">Group communication connect and disconnect over </w:t>
      </w:r>
      <w:r w:rsidRPr="00AB5FED">
        <w:rPr>
          <w:lang w:val="en-US"/>
        </w:rPr>
        <w:t>MBMS bearer</w:t>
      </w:r>
      <w:r>
        <w:rPr>
          <w:lang w:val="en-US"/>
        </w:rPr>
        <w:t xml:space="preserve"> procedures</w:t>
      </w:r>
      <w:bookmarkEnd w:id="345"/>
      <w:bookmarkEnd w:id="346"/>
      <w:bookmarkEnd w:id="347"/>
    </w:p>
    <w:p w14:paraId="3C3BABA5" w14:textId="77777777" w:rsidR="00F076AE" w:rsidRDefault="00F076AE" w:rsidP="00F076AE">
      <w:pPr>
        <w:pStyle w:val="Heading4"/>
      </w:pPr>
      <w:bookmarkStart w:id="348" w:name="_Toc193632020"/>
      <w:r>
        <w:rPr>
          <w:lang w:eastAsia="zh-CN"/>
        </w:rPr>
        <w:t>7.3.6</w:t>
      </w:r>
      <w:r>
        <w:rPr>
          <w:rFonts w:hint="eastAsia"/>
        </w:rPr>
        <w:t>.</w:t>
      </w:r>
      <w:r>
        <w:t>1</w:t>
      </w:r>
      <w:r>
        <w:rPr>
          <w:rFonts w:hint="eastAsia"/>
        </w:rPr>
        <w:tab/>
      </w:r>
      <w:r>
        <w:t>General</w:t>
      </w:r>
      <w:bookmarkEnd w:id="348"/>
    </w:p>
    <w:p w14:paraId="5834A48B" w14:textId="64F297C2" w:rsidR="00F076AE" w:rsidRDefault="00F076AE" w:rsidP="00F076AE">
      <w:pPr>
        <w:rPr>
          <w:lang w:val="en-US"/>
        </w:rPr>
      </w:pPr>
      <w:r w:rsidRPr="00AB5FED">
        <w:rPr>
          <w:lang w:val="en-US"/>
        </w:rPr>
        <w:t>MBMS bearer</w:t>
      </w:r>
      <w:r>
        <w:rPr>
          <w:lang w:val="en-US"/>
        </w:rPr>
        <w:t xml:space="preserve"> can be used for MCData group </w:t>
      </w:r>
      <w:r w:rsidRPr="00070FEE">
        <w:t>communication</w:t>
      </w:r>
      <w:r>
        <w:rPr>
          <w:lang w:val="en-US"/>
        </w:rPr>
        <w:t xml:space="preserve">. One </w:t>
      </w:r>
      <w:r w:rsidRPr="00AB5FED">
        <w:rPr>
          <w:lang w:val="en-US"/>
        </w:rPr>
        <w:t>MBMS bearer</w:t>
      </w:r>
      <w:r>
        <w:rPr>
          <w:lang w:val="en-US"/>
        </w:rPr>
        <w:t xml:space="preserve"> is not permanently associated to one specific group or group </w:t>
      </w:r>
      <w:r w:rsidRPr="00070FEE">
        <w:t>communication</w:t>
      </w:r>
      <w:r>
        <w:rPr>
          <w:lang w:val="en-US"/>
        </w:rPr>
        <w:t xml:space="preserve">. </w:t>
      </w:r>
      <w:r w:rsidRPr="00AB5FED">
        <w:rPr>
          <w:rFonts w:eastAsia="Malgun Gothic"/>
          <w:lang w:val="en-US" w:eastAsia="ko-KR"/>
        </w:rPr>
        <w:t xml:space="preserve">Before sending </w:t>
      </w:r>
      <w:r>
        <w:rPr>
          <w:rFonts w:eastAsia="Malgun Gothic"/>
          <w:lang w:val="en-US" w:eastAsia="ko-KR"/>
        </w:rPr>
        <w:t>data</w:t>
      </w:r>
      <w:r w:rsidRPr="00AB5FED">
        <w:rPr>
          <w:rFonts w:eastAsia="Malgun Gothic"/>
          <w:lang w:val="en-US" w:eastAsia="ko-KR"/>
        </w:rPr>
        <w:t xml:space="preserve"> packets of a group </w:t>
      </w:r>
      <w:r w:rsidRPr="00070FEE">
        <w:t>communication</w:t>
      </w:r>
      <w:r w:rsidRPr="00AB5FED">
        <w:rPr>
          <w:rFonts w:eastAsia="Malgun Gothic"/>
          <w:lang w:val="en-US" w:eastAsia="ko-KR"/>
        </w:rPr>
        <w:t xml:space="preserve"> over MBMS bearer, the MC</w:t>
      </w:r>
      <w:r>
        <w:rPr>
          <w:rFonts w:eastAsia="Malgun Gothic"/>
          <w:lang w:val="en-US" w:eastAsia="ko-KR"/>
        </w:rPr>
        <w:t>Data</w:t>
      </w:r>
      <w:r w:rsidRPr="00AB5FED">
        <w:rPr>
          <w:rFonts w:eastAsia="Malgun Gothic"/>
          <w:lang w:val="en-US" w:eastAsia="ko-KR"/>
        </w:rPr>
        <w:t xml:space="preserve"> server shall send the association information between group </w:t>
      </w:r>
      <w:r w:rsidRPr="00070FEE">
        <w:t>communication</w:t>
      </w:r>
      <w:r w:rsidRPr="00AB5FED">
        <w:rPr>
          <w:rFonts w:eastAsia="Malgun Gothic"/>
          <w:lang w:val="en-US" w:eastAsia="ko-KR"/>
        </w:rPr>
        <w:t xml:space="preserve"> and the MBMS bearer.</w:t>
      </w:r>
      <w:r w:rsidRPr="00AB5FED">
        <w:rPr>
          <w:lang w:val="en-US"/>
        </w:rPr>
        <w:t xml:space="preserve"> The group </w:t>
      </w:r>
      <w:r>
        <w:rPr>
          <w:lang w:val="en-US"/>
        </w:rPr>
        <w:t>session</w:t>
      </w:r>
      <w:r w:rsidRPr="00AB5FED">
        <w:rPr>
          <w:lang w:val="en-US"/>
        </w:rPr>
        <w:t xml:space="preserve"> setup procedure indicates the media stream within one MBMS bearer that is used for the specific group </w:t>
      </w:r>
      <w:r w:rsidRPr="00070FEE">
        <w:t>communication</w:t>
      </w:r>
      <w:r w:rsidRPr="00AB5FED">
        <w:rPr>
          <w:lang w:val="en-US"/>
        </w:rPr>
        <w:t xml:space="preserve">. When the group </w:t>
      </w:r>
      <w:r w:rsidRPr="00070FEE">
        <w:t>communication</w:t>
      </w:r>
      <w:r w:rsidRPr="00AB5FED">
        <w:rPr>
          <w:lang w:val="en-US"/>
        </w:rPr>
        <w:t xml:space="preserve"> over the MBMS bearer is finished, this temporary association information of an </w:t>
      </w:r>
      <w:r w:rsidR="00652B9A" w:rsidRPr="00652B9A">
        <w:rPr>
          <w:lang w:val="en-US"/>
        </w:rPr>
        <w:t>MCData</w:t>
      </w:r>
      <w:r w:rsidR="00652B9A">
        <w:rPr>
          <w:lang w:val="en-US"/>
        </w:rPr>
        <w:t xml:space="preserve"> </w:t>
      </w:r>
      <w:r w:rsidRPr="00AB5FED">
        <w:rPr>
          <w:lang w:val="en-US"/>
        </w:rPr>
        <w:t xml:space="preserve">group </w:t>
      </w:r>
      <w:r w:rsidRPr="00070FEE">
        <w:t>communication</w:t>
      </w:r>
      <w:r w:rsidRPr="00AB5FED">
        <w:rPr>
          <w:lang w:val="en-US"/>
        </w:rPr>
        <w:t xml:space="preserve"> to specific resources on a MBMS bearer is undone.</w:t>
      </w:r>
      <w:r>
        <w:t>The procedure in clause 7.3.6 requires that the group session is setup before the data transmission starts. This eliminates the need for the receiving clients to continuously use a unicast bearer.</w:t>
      </w:r>
      <w:r>
        <w:rPr>
          <w:lang w:val="en-US"/>
        </w:rPr>
        <w:t xml:space="preserve"> Prior to </w:t>
      </w:r>
      <w:r>
        <w:t>group session setup</w:t>
      </w:r>
      <w:r>
        <w:rPr>
          <w:lang w:val="en-US"/>
        </w:rPr>
        <w:t xml:space="preserve">, the </w:t>
      </w:r>
      <w:r w:rsidRPr="00AB5FED">
        <w:rPr>
          <w:lang w:val="en-US"/>
        </w:rPr>
        <w:t>MBMS bearer</w:t>
      </w:r>
      <w:r>
        <w:rPr>
          <w:lang w:val="en-US"/>
        </w:rPr>
        <w:t xml:space="preserve"> is activated and announced to the MCData clients.</w:t>
      </w:r>
    </w:p>
    <w:p w14:paraId="76994CE6" w14:textId="77777777" w:rsidR="00F076AE" w:rsidRPr="00B931C4" w:rsidRDefault="00F076AE" w:rsidP="00F076AE">
      <w:pPr>
        <w:pStyle w:val="NO"/>
        <w:overflowPunct w:val="0"/>
        <w:autoSpaceDE w:val="0"/>
        <w:autoSpaceDN w:val="0"/>
        <w:adjustRightInd w:val="0"/>
        <w:textAlignment w:val="baseline"/>
      </w:pPr>
      <w:r>
        <w:t>NOTE</w:t>
      </w:r>
      <w:r w:rsidRPr="006A0A3E">
        <w:t>:</w:t>
      </w:r>
      <w:r w:rsidRPr="006A0A3E">
        <w:tab/>
        <w:t xml:space="preserve">It is implementation-specific that one </w:t>
      </w:r>
      <w:r w:rsidRPr="00AB5FED">
        <w:rPr>
          <w:lang w:val="en-US"/>
        </w:rPr>
        <w:t>MBMS bearer</w:t>
      </w:r>
      <w:r w:rsidRPr="006A0A3E">
        <w:t xml:space="preserve"> can be re-assigned to different groups, or is associated to only one group.</w:t>
      </w:r>
    </w:p>
    <w:p w14:paraId="7227FCAD" w14:textId="77777777" w:rsidR="00F076AE" w:rsidRDefault="00F076AE" w:rsidP="00F076AE">
      <w:pPr>
        <w:pStyle w:val="Heading4"/>
        <w:rPr>
          <w:lang w:val="en-US"/>
        </w:rPr>
      </w:pPr>
      <w:bookmarkStart w:id="349" w:name="_Toc193632021"/>
      <w:r>
        <w:rPr>
          <w:lang w:eastAsia="zh-CN"/>
        </w:rPr>
        <w:lastRenderedPageBreak/>
        <w:t>7.3.6</w:t>
      </w:r>
      <w:r>
        <w:rPr>
          <w:lang w:val="en-US"/>
        </w:rPr>
        <w:t>.2</w:t>
      </w:r>
      <w:r w:rsidRPr="00C205C9">
        <w:rPr>
          <w:lang w:val="en-US"/>
        </w:rPr>
        <w:tab/>
        <w:t>Procedure</w:t>
      </w:r>
      <w:bookmarkEnd w:id="349"/>
    </w:p>
    <w:p w14:paraId="0315730F" w14:textId="77777777" w:rsidR="00F076AE" w:rsidRDefault="00F076AE" w:rsidP="00F076AE">
      <w:pPr>
        <w:rPr>
          <w:lang w:val="en-US"/>
        </w:rPr>
      </w:pPr>
      <w:r>
        <w:t>The procedure in this clause uses an establishment of group communication as described in clause 7</w:t>
      </w:r>
      <w:r w:rsidRPr="008F117B">
        <w:t>.</w:t>
      </w:r>
      <w:r>
        <w:t>4</w:t>
      </w:r>
      <w:r w:rsidRPr="008F117B">
        <w:t>.2.</w:t>
      </w:r>
      <w:r>
        <w:t>7</w:t>
      </w:r>
      <w:r>
        <w:rPr>
          <w:lang w:val="en-US"/>
        </w:rPr>
        <w:t xml:space="preserve">. Similary, the procedure defined in this clause is also applicable for the group communication established </w:t>
      </w:r>
      <w:r>
        <w:t>as described in clause 7</w:t>
      </w:r>
      <w:r w:rsidRPr="008F117B">
        <w:t>.</w:t>
      </w:r>
      <w:r>
        <w:t>4</w:t>
      </w:r>
      <w:r w:rsidRPr="008F117B">
        <w:t>.2.</w:t>
      </w:r>
      <w:r>
        <w:t>6.</w:t>
      </w:r>
    </w:p>
    <w:p w14:paraId="68EBC3D0" w14:textId="77777777" w:rsidR="00F076AE" w:rsidRDefault="00F076AE" w:rsidP="00F076AE">
      <w:pPr>
        <w:pStyle w:val="Heading5"/>
        <w:rPr>
          <w:lang w:val="en-US"/>
        </w:rPr>
      </w:pPr>
      <w:bookmarkStart w:id="350" w:name="_Toc193632022"/>
      <w:r>
        <w:rPr>
          <w:lang w:eastAsia="zh-CN"/>
        </w:rPr>
        <w:t>7.3.6</w:t>
      </w:r>
      <w:r>
        <w:rPr>
          <w:rFonts w:hint="eastAsia"/>
          <w:lang w:eastAsia="zh-CN"/>
        </w:rPr>
        <w:t>.</w:t>
      </w:r>
      <w:r>
        <w:rPr>
          <w:lang w:eastAsia="zh-CN"/>
        </w:rPr>
        <w:t>2.</w:t>
      </w:r>
      <w:r>
        <w:rPr>
          <w:rFonts w:hint="eastAsia"/>
          <w:lang w:eastAsia="zh-CN"/>
        </w:rPr>
        <w:t>1</w:t>
      </w:r>
      <w:r>
        <w:rPr>
          <w:lang w:val="en-US"/>
        </w:rPr>
        <w:tab/>
        <w:t xml:space="preserve">Group communication connect over MBMS </w:t>
      </w:r>
      <w:r w:rsidRPr="00AB5FED">
        <w:rPr>
          <w:lang w:val="en-US"/>
        </w:rPr>
        <w:t>bearer</w:t>
      </w:r>
      <w:bookmarkEnd w:id="350"/>
    </w:p>
    <w:p w14:paraId="37C3F9B4" w14:textId="77777777" w:rsidR="00F076AE" w:rsidRDefault="00F076AE" w:rsidP="00F076AE">
      <w:pPr>
        <w:rPr>
          <w:lang w:val="en-US"/>
        </w:rPr>
      </w:pPr>
      <w:r>
        <w:rPr>
          <w:lang w:val="en-US"/>
        </w:rPr>
        <w:t xml:space="preserve">Pre-conditions: </w:t>
      </w:r>
    </w:p>
    <w:p w14:paraId="744F3186" w14:textId="77777777" w:rsidR="00F076AE" w:rsidRDefault="00F076AE" w:rsidP="00F076AE">
      <w:pPr>
        <w:pStyle w:val="B1"/>
        <w:rPr>
          <w:lang w:val="en-US"/>
        </w:rPr>
      </w:pPr>
      <w:r>
        <w:rPr>
          <w:lang w:val="en-US"/>
        </w:rPr>
        <w:t>-</w:t>
      </w:r>
      <w:r>
        <w:rPr>
          <w:lang w:val="en-US"/>
        </w:rPr>
        <w:tab/>
        <w:t xml:space="preserve">The MCData clients 1 to n are registered and affiliated to the same MCData group X. </w:t>
      </w:r>
    </w:p>
    <w:p w14:paraId="1D2BD84B" w14:textId="77777777" w:rsidR="00F076AE" w:rsidRDefault="00F076AE" w:rsidP="00F076AE">
      <w:pPr>
        <w:pStyle w:val="B1"/>
        <w:rPr>
          <w:lang w:val="en-US"/>
        </w:rPr>
      </w:pPr>
      <w:r>
        <w:t>-</w:t>
      </w:r>
      <w:r>
        <w:tab/>
      </w:r>
      <w:r>
        <w:rPr>
          <w:lang w:val="en-US"/>
        </w:rPr>
        <w:t xml:space="preserve">The MCData </w:t>
      </w:r>
      <w:r>
        <w:t xml:space="preserve">server has decided to use an MBMS </w:t>
      </w:r>
      <w:r w:rsidRPr="00AB5FED">
        <w:rPr>
          <w:lang w:val="en-US"/>
        </w:rPr>
        <w:t>bearer</w:t>
      </w:r>
      <w:r w:rsidRPr="006A0A3E">
        <w:t xml:space="preserve"> </w:t>
      </w:r>
      <w:r>
        <w:t xml:space="preserve">for the </w:t>
      </w:r>
      <w:r>
        <w:rPr>
          <w:lang w:val="en-US"/>
        </w:rPr>
        <w:t xml:space="preserve">MCData </w:t>
      </w:r>
      <w:r>
        <w:t xml:space="preserve">service group communication associated with to the </w:t>
      </w:r>
      <w:r>
        <w:rPr>
          <w:lang w:val="en-US"/>
        </w:rPr>
        <w:t xml:space="preserve">MCData </w:t>
      </w:r>
      <w:r>
        <w:t>group X.</w:t>
      </w:r>
    </w:p>
    <w:p w14:paraId="36157D67" w14:textId="77777777" w:rsidR="00F076AE" w:rsidRDefault="00F076AE" w:rsidP="00F076AE">
      <w:pPr>
        <w:pStyle w:val="TH"/>
      </w:pPr>
      <w:r>
        <w:object w:dxaOrig="8400" w:dyaOrig="5616" w14:anchorId="6480CFF2">
          <v:shape id="_x0000_i1040" type="#_x0000_t75" style="width:394.6pt;height:263.7pt" o:ole="">
            <v:imagedata r:id="rId41" o:title=""/>
          </v:shape>
          <o:OLEObject Type="Embed" ProgID="Visio.Drawing.15" ShapeID="_x0000_i1040" DrawAspect="Content" ObjectID="_1804365543" r:id="rId42"/>
        </w:object>
      </w:r>
    </w:p>
    <w:p w14:paraId="7178AF2F" w14:textId="77777777" w:rsidR="00F076AE" w:rsidRDefault="00F076AE" w:rsidP="00F076AE">
      <w:pPr>
        <w:pStyle w:val="TF"/>
      </w:pPr>
      <w:r>
        <w:t>Figure </w:t>
      </w:r>
      <w:r>
        <w:rPr>
          <w:lang w:eastAsia="zh-CN"/>
        </w:rPr>
        <w:t>7.3.6</w:t>
      </w:r>
      <w:r>
        <w:rPr>
          <w:rFonts w:hint="eastAsia"/>
          <w:lang w:eastAsia="zh-CN"/>
        </w:rPr>
        <w:t>.</w:t>
      </w:r>
      <w:r>
        <w:rPr>
          <w:lang w:eastAsia="zh-CN"/>
        </w:rPr>
        <w:t>2.</w:t>
      </w:r>
      <w:r>
        <w:rPr>
          <w:rFonts w:hint="eastAsia"/>
          <w:lang w:eastAsia="zh-CN"/>
        </w:rPr>
        <w:t>1</w:t>
      </w:r>
      <w:r>
        <w:t xml:space="preserve">-1: Group </w:t>
      </w:r>
      <w:r>
        <w:rPr>
          <w:lang w:val="en-US"/>
        </w:rPr>
        <w:t>communication</w:t>
      </w:r>
      <w:r>
        <w:t xml:space="preserve"> connect on MBMS bearer.</w:t>
      </w:r>
    </w:p>
    <w:p w14:paraId="3DE584F4" w14:textId="77777777" w:rsidR="00F076AE" w:rsidRDefault="00F076AE" w:rsidP="00F076AE">
      <w:pPr>
        <w:pStyle w:val="B1"/>
      </w:pPr>
      <w:r>
        <w:t>1.</w:t>
      </w:r>
      <w:r>
        <w:tab/>
      </w:r>
      <w:r w:rsidRPr="00AB5FED">
        <w:t>Activation and announcement of MBMS bearer availability.</w:t>
      </w:r>
      <w:r>
        <w:t xml:space="preserve"> </w:t>
      </w:r>
    </w:p>
    <w:p w14:paraId="292A4741" w14:textId="77777777" w:rsidR="00F076AE" w:rsidRDefault="00F076AE" w:rsidP="00F076AE">
      <w:pPr>
        <w:pStyle w:val="NO"/>
      </w:pPr>
      <w:r>
        <w:t>NOTE 1:</w:t>
      </w:r>
      <w:r>
        <w:tab/>
      </w:r>
      <w:r w:rsidRPr="00AB5FED">
        <w:t>The procedure does not include the steps for MC</w:t>
      </w:r>
      <w:r>
        <w:t>Data</w:t>
      </w:r>
      <w:r w:rsidRPr="00AB5FED">
        <w:t xml:space="preserve"> client location reporting, or for MBMS capability information exchange</w:t>
      </w:r>
      <w:r>
        <w:t>.</w:t>
      </w:r>
    </w:p>
    <w:p w14:paraId="55FC4E72" w14:textId="77777777" w:rsidR="00F076AE" w:rsidRDefault="00F076AE" w:rsidP="00F076AE">
      <w:pPr>
        <w:pStyle w:val="B1"/>
      </w:pPr>
      <w:r>
        <w:t>2.</w:t>
      </w:r>
      <w:r>
        <w:tab/>
        <w:t xml:space="preserve">The </w:t>
      </w:r>
      <w:r>
        <w:rPr>
          <w:lang w:val="en-US"/>
        </w:rPr>
        <w:t xml:space="preserve">MCData </w:t>
      </w:r>
      <w:r>
        <w:t xml:space="preserve">client 1 initiates a group communication by sending a MCData group data request over a unicast PDN </w:t>
      </w:r>
      <w:r>
        <w:rPr>
          <w:lang w:val="en-US"/>
        </w:rPr>
        <w:t>connection</w:t>
      </w:r>
      <w:r>
        <w:t xml:space="preserve"> towards the </w:t>
      </w:r>
      <w:r>
        <w:rPr>
          <w:lang w:val="en-US"/>
        </w:rPr>
        <w:t xml:space="preserve">MCData </w:t>
      </w:r>
      <w:r>
        <w:t>server.</w:t>
      </w:r>
    </w:p>
    <w:p w14:paraId="4B5A5058" w14:textId="77777777" w:rsidR="00F076AE" w:rsidRDefault="00F076AE" w:rsidP="00F076AE">
      <w:pPr>
        <w:pStyle w:val="B1"/>
      </w:pPr>
      <w:r>
        <w:t>3</w:t>
      </w:r>
      <w:r w:rsidRPr="008F117B">
        <w:t>.</w:t>
      </w:r>
      <w:r w:rsidRPr="008F117B">
        <w:tab/>
        <w:t xml:space="preserve">MCData server initiates the MCData </w:t>
      </w:r>
      <w:r>
        <w:t>group</w:t>
      </w:r>
      <w:r w:rsidRPr="008F117B">
        <w:t xml:space="preserve"> data request towards </w:t>
      </w:r>
      <w:r>
        <w:t>each</w:t>
      </w:r>
      <w:r w:rsidRPr="008F117B">
        <w:t xml:space="preserve"> </w:t>
      </w:r>
      <w:r>
        <w:rPr>
          <w:lang w:val="en-US"/>
        </w:rPr>
        <w:t xml:space="preserve">MCData </w:t>
      </w:r>
      <w:r>
        <w:t>clients 2 to n</w:t>
      </w:r>
      <w:r w:rsidRPr="008F117B">
        <w:t>.</w:t>
      </w:r>
      <w:r w:rsidRPr="000C78A8">
        <w:t xml:space="preserve"> </w:t>
      </w:r>
    </w:p>
    <w:p w14:paraId="62C90D25" w14:textId="77777777" w:rsidR="00F076AE" w:rsidRPr="008F117B" w:rsidRDefault="00F076AE" w:rsidP="00F076AE">
      <w:pPr>
        <w:pStyle w:val="B1"/>
      </w:pPr>
      <w:r>
        <w:t>4</w:t>
      </w:r>
      <w:r w:rsidRPr="008F117B">
        <w:t>.</w:t>
      </w:r>
      <w:r w:rsidRPr="008F117B">
        <w:tab/>
        <w:t>The receiving MCData client</w:t>
      </w:r>
      <w:r>
        <w:t>s</w:t>
      </w:r>
      <w:r w:rsidRPr="008F117B">
        <w:t xml:space="preserve"> 2 </w:t>
      </w:r>
      <w:r>
        <w:t xml:space="preserve">to n </w:t>
      </w:r>
      <w:r w:rsidRPr="008F117B">
        <w:t>optionally notif</w:t>
      </w:r>
      <w:r>
        <w:t>y</w:t>
      </w:r>
      <w:r w:rsidRPr="008F117B">
        <w:t xml:space="preserve"> the user about the incoming MCData session data request.</w:t>
      </w:r>
    </w:p>
    <w:p w14:paraId="560A21BA" w14:textId="77777777" w:rsidR="00F076AE" w:rsidRPr="008F117B" w:rsidRDefault="00F076AE" w:rsidP="00F076AE">
      <w:pPr>
        <w:pStyle w:val="B1"/>
      </w:pPr>
      <w:r>
        <w:t>5</w:t>
      </w:r>
      <w:r w:rsidRPr="008F117B">
        <w:t>.</w:t>
      </w:r>
      <w:r w:rsidRPr="008F117B">
        <w:tab/>
        <w:t>The receiving MCData client 2</w:t>
      </w:r>
      <w:r>
        <w:t xml:space="preserve"> to n</w:t>
      </w:r>
      <w:r w:rsidRPr="008F117B">
        <w:t xml:space="preserve"> accept</w:t>
      </w:r>
      <w:r>
        <w:t xml:space="preserve"> or reject</w:t>
      </w:r>
      <w:r w:rsidRPr="008F117B">
        <w:t xml:space="preserve"> the MCData </w:t>
      </w:r>
      <w:r>
        <w:t>group</w:t>
      </w:r>
      <w:r w:rsidRPr="008F117B">
        <w:t xml:space="preserve"> data request and </w:t>
      </w:r>
      <w:r>
        <w:t>the corresponding result is in the</w:t>
      </w:r>
      <w:r w:rsidRPr="008F117B">
        <w:t xml:space="preserve"> MCData </w:t>
      </w:r>
      <w:r>
        <w:t>group</w:t>
      </w:r>
      <w:r w:rsidRPr="008F117B">
        <w:t xml:space="preserve"> data response towards MCData server.</w:t>
      </w:r>
    </w:p>
    <w:p w14:paraId="5DBCBBE1" w14:textId="77777777" w:rsidR="00F076AE" w:rsidRDefault="00F076AE" w:rsidP="00F076AE">
      <w:pPr>
        <w:pStyle w:val="B1"/>
      </w:pPr>
      <w:r>
        <w:t>6.</w:t>
      </w:r>
      <w:r>
        <w:tab/>
      </w:r>
      <w:r w:rsidRPr="00AB5FED">
        <w:t xml:space="preserve">The </w:t>
      </w:r>
      <w:r w:rsidRPr="008F117B">
        <w:t xml:space="preserve">MCData </w:t>
      </w:r>
      <w:r w:rsidRPr="00AB5FED">
        <w:t xml:space="preserve">server will send a MapGroupToBearer message over a previously activated MBMS bearer to all users that will receive the </w:t>
      </w:r>
      <w:r>
        <w:t>communication</w:t>
      </w:r>
      <w:r w:rsidRPr="00AB5FED">
        <w:t xml:space="preserve"> over an MBMS bearer. The MapGroupToBearer message includes association information between the group </w:t>
      </w:r>
      <w:r>
        <w:t>communication</w:t>
      </w:r>
      <w:r w:rsidRPr="00AB5FED">
        <w:t xml:space="preserve"> and MBMS bearer. The MapGroupToBearer message includes </w:t>
      </w:r>
      <w:r w:rsidRPr="008F117B">
        <w:t xml:space="preserve">MCData </w:t>
      </w:r>
      <w:r w:rsidRPr="00AB5FED">
        <w:t xml:space="preserve">group ID and information about the media stream identifier of the activated MBMS bearer and may include the identifier (i.e. the TMGI) of the MBMS bearer broadcasting the </w:t>
      </w:r>
      <w:r>
        <w:t>communication</w:t>
      </w:r>
      <w:r w:rsidRPr="00AB5FED">
        <w:t>.</w:t>
      </w:r>
      <w:r>
        <w:t xml:space="preserve"> </w:t>
      </w:r>
    </w:p>
    <w:p w14:paraId="2C808261" w14:textId="77777777" w:rsidR="00F076AE" w:rsidRDefault="00F076AE" w:rsidP="00F076AE">
      <w:pPr>
        <w:pStyle w:val="B1"/>
      </w:pPr>
      <w:r>
        <w:t>7.</w:t>
      </w:r>
      <w:r>
        <w:tab/>
        <w:t xml:space="preserve">The </w:t>
      </w:r>
      <w:r>
        <w:rPr>
          <w:lang w:val="en-US"/>
        </w:rPr>
        <w:t xml:space="preserve">MCData </w:t>
      </w:r>
      <w:r>
        <w:t xml:space="preserve">clients 2 to n </w:t>
      </w:r>
      <w:r>
        <w:rPr>
          <w:rFonts w:eastAsia="SimSun"/>
        </w:rPr>
        <w:t xml:space="preserve">process the </w:t>
      </w:r>
      <w:r w:rsidRPr="00AB5FED">
        <w:t xml:space="preserve">MapGroupToBearer </w:t>
      </w:r>
      <w:r>
        <w:rPr>
          <w:rFonts w:eastAsia="SimSun"/>
        </w:rPr>
        <w:t xml:space="preserve">information and may </w:t>
      </w:r>
      <w:r>
        <w:t xml:space="preserve">send a </w:t>
      </w:r>
      <w:r w:rsidRPr="00AB5FED">
        <w:t xml:space="preserve">MapGroupToBearer </w:t>
      </w:r>
      <w:r>
        <w:t xml:space="preserve">Ack back to the </w:t>
      </w:r>
      <w:r>
        <w:rPr>
          <w:lang w:val="en-US"/>
        </w:rPr>
        <w:t xml:space="preserve">MCData </w:t>
      </w:r>
      <w:r>
        <w:t>server if required.</w:t>
      </w:r>
    </w:p>
    <w:p w14:paraId="59167C55" w14:textId="77777777" w:rsidR="00F076AE" w:rsidRDefault="00F076AE" w:rsidP="00F076AE">
      <w:pPr>
        <w:pStyle w:val="B1"/>
        <w:rPr>
          <w:rFonts w:eastAsia="SimSun"/>
        </w:rPr>
      </w:pPr>
      <w:r>
        <w:rPr>
          <w:rFonts w:eastAsia="SimSun"/>
        </w:rPr>
        <w:lastRenderedPageBreak/>
        <w:t>8.</w:t>
      </w:r>
      <w:r>
        <w:rPr>
          <w:rFonts w:eastAsia="SimSun"/>
        </w:rPr>
        <w:tab/>
      </w:r>
      <w:r w:rsidRPr="008F117B">
        <w:t xml:space="preserve">MCData server forwards the </w:t>
      </w:r>
      <w:r>
        <w:t xml:space="preserve">MCData group data response received from </w:t>
      </w:r>
      <w:r w:rsidRPr="008F117B">
        <w:t xml:space="preserve">MCData client 2 </w:t>
      </w:r>
      <w:r>
        <w:t xml:space="preserve">to n </w:t>
      </w:r>
      <w:r w:rsidRPr="008F117B">
        <w:t>to the MCData user initiating the MCData session data request.</w:t>
      </w:r>
      <w:r>
        <w:rPr>
          <w:rFonts w:eastAsia="SimSun"/>
        </w:rPr>
        <w:t xml:space="preserve"> </w:t>
      </w:r>
    </w:p>
    <w:p w14:paraId="4EACB274" w14:textId="77777777" w:rsidR="00F076AE" w:rsidRDefault="00F076AE" w:rsidP="00F076AE">
      <w:pPr>
        <w:pStyle w:val="B1"/>
      </w:pPr>
      <w:r>
        <w:t>NOTE 2:</w:t>
      </w:r>
      <w:r>
        <w:tab/>
        <w:t>The steps 3 to 5 and steps 6 to 7 can occur in any order, and prior to step 9 depending on the conditions to proceed with the data transmission.</w:t>
      </w:r>
    </w:p>
    <w:p w14:paraId="5246E35B" w14:textId="77777777" w:rsidR="00F076AE" w:rsidRDefault="00F076AE" w:rsidP="00F076AE">
      <w:pPr>
        <w:pStyle w:val="B1"/>
        <w:rPr>
          <w:rFonts w:eastAsia="SimSun"/>
        </w:rPr>
      </w:pPr>
      <w:r>
        <w:rPr>
          <w:rFonts w:eastAsia="SimSun"/>
        </w:rPr>
        <w:t>9.</w:t>
      </w:r>
      <w:r>
        <w:rPr>
          <w:rFonts w:eastAsia="SimSun"/>
        </w:rPr>
        <w:tab/>
      </w:r>
      <w:r>
        <w:rPr>
          <w:lang w:val="en-US"/>
        </w:rPr>
        <w:t xml:space="preserve">MCData </w:t>
      </w:r>
      <w:r>
        <w:rPr>
          <w:rFonts w:eastAsia="SimSun"/>
        </w:rPr>
        <w:t xml:space="preserve">client 1 sends the MC data over uplink unicast PDN </w:t>
      </w:r>
      <w:r>
        <w:rPr>
          <w:lang w:val="en-US"/>
        </w:rPr>
        <w:t>connection</w:t>
      </w:r>
      <w:r>
        <w:rPr>
          <w:rFonts w:eastAsia="SimSun"/>
        </w:rPr>
        <w:t xml:space="preserve"> towards the </w:t>
      </w:r>
      <w:r>
        <w:rPr>
          <w:lang w:val="en-US"/>
        </w:rPr>
        <w:t xml:space="preserve">MCData </w:t>
      </w:r>
      <w:r>
        <w:rPr>
          <w:rFonts w:eastAsia="SimSun"/>
        </w:rPr>
        <w:t xml:space="preserve">server. </w:t>
      </w:r>
    </w:p>
    <w:p w14:paraId="048D0463" w14:textId="77777777" w:rsidR="00F076AE" w:rsidRDefault="00F076AE" w:rsidP="00F076AE">
      <w:pPr>
        <w:pStyle w:val="B1"/>
        <w:rPr>
          <w:rFonts w:eastAsia="SimSun"/>
        </w:rPr>
      </w:pPr>
      <w:r>
        <w:rPr>
          <w:rFonts w:eastAsia="SimSun"/>
        </w:rPr>
        <w:t>10.</w:t>
      </w:r>
      <w:r>
        <w:rPr>
          <w:rFonts w:eastAsia="SimSun"/>
        </w:rPr>
        <w:tab/>
        <w:t xml:space="preserve">The </w:t>
      </w:r>
      <w:r>
        <w:rPr>
          <w:lang w:val="en-US"/>
        </w:rPr>
        <w:t xml:space="preserve">MCData </w:t>
      </w:r>
      <w:r>
        <w:rPr>
          <w:rFonts w:eastAsia="SimSun"/>
        </w:rPr>
        <w:t xml:space="preserve">server sends the MC data over the indicated stream within the associated MBMS bearer to the </w:t>
      </w:r>
      <w:r>
        <w:rPr>
          <w:lang w:val="en-US"/>
        </w:rPr>
        <w:t xml:space="preserve">MCData </w:t>
      </w:r>
      <w:r>
        <w:rPr>
          <w:rFonts w:eastAsia="SimSun"/>
        </w:rPr>
        <w:t xml:space="preserve">clients 2 to n. </w:t>
      </w:r>
    </w:p>
    <w:p w14:paraId="77E15AA1" w14:textId="77777777" w:rsidR="00F076AE" w:rsidRPr="00C10015" w:rsidRDefault="00F076AE" w:rsidP="00F076AE">
      <w:pPr>
        <w:pStyle w:val="Heading5"/>
      </w:pPr>
      <w:bookmarkStart w:id="351" w:name="_Toc193632023"/>
      <w:r>
        <w:rPr>
          <w:lang w:eastAsia="zh-CN"/>
        </w:rPr>
        <w:t>7.3.6</w:t>
      </w:r>
      <w:r>
        <w:rPr>
          <w:rFonts w:hint="eastAsia"/>
          <w:lang w:eastAsia="zh-CN"/>
        </w:rPr>
        <w:t>.</w:t>
      </w:r>
      <w:r>
        <w:rPr>
          <w:lang w:eastAsia="zh-CN"/>
        </w:rPr>
        <w:t>2.</w:t>
      </w:r>
      <w:r>
        <w:rPr>
          <w:rFonts w:hint="eastAsia"/>
          <w:lang w:eastAsia="zh-CN"/>
        </w:rPr>
        <w:t>2</w:t>
      </w:r>
      <w:r w:rsidRPr="00C10015">
        <w:tab/>
        <w:t xml:space="preserve">Group </w:t>
      </w:r>
      <w:r>
        <w:rPr>
          <w:lang w:val="en-US"/>
        </w:rPr>
        <w:t>communication</w:t>
      </w:r>
      <w:r w:rsidRPr="00C10015">
        <w:t xml:space="preserve"> disconnect from </w:t>
      </w:r>
      <w:r>
        <w:rPr>
          <w:lang w:val="en-US"/>
        </w:rPr>
        <w:t xml:space="preserve">MBMS </w:t>
      </w:r>
      <w:r w:rsidRPr="00AB5FED">
        <w:rPr>
          <w:lang w:val="en-US"/>
        </w:rPr>
        <w:t>bearer</w:t>
      </w:r>
      <w:bookmarkEnd w:id="351"/>
    </w:p>
    <w:p w14:paraId="1B5EC38F" w14:textId="77777777" w:rsidR="00F076AE" w:rsidRDefault="00F076AE" w:rsidP="00F076AE">
      <w:pPr>
        <w:rPr>
          <w:lang w:val="en-US"/>
        </w:rPr>
      </w:pPr>
      <w:r>
        <w:rPr>
          <w:lang w:val="en-US"/>
        </w:rPr>
        <w:t xml:space="preserve">Figure </w:t>
      </w:r>
      <w:r>
        <w:rPr>
          <w:lang w:eastAsia="zh-CN"/>
        </w:rPr>
        <w:t>7.3.6</w:t>
      </w:r>
      <w:r>
        <w:rPr>
          <w:rFonts w:hint="eastAsia"/>
          <w:lang w:eastAsia="zh-CN"/>
        </w:rPr>
        <w:t>.</w:t>
      </w:r>
      <w:r>
        <w:rPr>
          <w:lang w:eastAsia="zh-CN"/>
        </w:rPr>
        <w:t>2.</w:t>
      </w:r>
      <w:r>
        <w:rPr>
          <w:rFonts w:hint="eastAsia"/>
          <w:lang w:eastAsia="zh-CN"/>
        </w:rPr>
        <w:t>2</w:t>
      </w:r>
      <w:r>
        <w:t xml:space="preserve">-1 </w:t>
      </w:r>
      <w:r w:rsidRPr="00AB5FED">
        <w:t>shows the high level procedure where an UnmapGroupFromBearer message is sent by the MC</w:t>
      </w:r>
      <w:r>
        <w:t>Data</w:t>
      </w:r>
      <w:r w:rsidRPr="00AB5FED">
        <w:t xml:space="preserve"> server to the MC</w:t>
      </w:r>
      <w:r>
        <w:t>Data</w:t>
      </w:r>
      <w:r w:rsidRPr="00AB5FED">
        <w:t xml:space="preserve"> clients to indicate that the MC</w:t>
      </w:r>
      <w:r>
        <w:t>Data</w:t>
      </w:r>
      <w:r w:rsidRPr="00AB5FED">
        <w:t xml:space="preserve"> group </w:t>
      </w:r>
      <w:r>
        <w:rPr>
          <w:lang w:val="en-US"/>
        </w:rPr>
        <w:t>communication</w:t>
      </w:r>
      <w:r w:rsidRPr="00C10015">
        <w:t xml:space="preserve"> </w:t>
      </w:r>
      <w:r w:rsidRPr="00AB5FED">
        <w:t>is being dissociated from the MBMS bearer.</w:t>
      </w:r>
    </w:p>
    <w:p w14:paraId="1D80FC2C" w14:textId="77777777" w:rsidR="00F076AE" w:rsidRDefault="00F076AE" w:rsidP="00F076AE">
      <w:pPr>
        <w:pStyle w:val="TH"/>
      </w:pPr>
      <w:r>
        <w:object w:dxaOrig="8400" w:dyaOrig="4872" w14:anchorId="07BCFA77">
          <v:shape id="_x0000_i1041" type="#_x0000_t75" style="width:374.95pt;height:219.25pt" o:ole="">
            <v:imagedata r:id="rId43" o:title=""/>
          </v:shape>
          <o:OLEObject Type="Embed" ProgID="Visio.Drawing.15" ShapeID="_x0000_i1041" DrawAspect="Content" ObjectID="_1804365544" r:id="rId44"/>
        </w:object>
      </w:r>
    </w:p>
    <w:p w14:paraId="7856F8CD" w14:textId="77777777" w:rsidR="00F076AE" w:rsidRDefault="00F076AE" w:rsidP="00F076AE">
      <w:pPr>
        <w:pStyle w:val="TF"/>
      </w:pPr>
      <w:r>
        <w:t>Figure </w:t>
      </w:r>
      <w:r>
        <w:rPr>
          <w:lang w:eastAsia="zh-CN"/>
        </w:rPr>
        <w:t>7.3.6</w:t>
      </w:r>
      <w:r>
        <w:rPr>
          <w:rFonts w:hint="eastAsia"/>
          <w:lang w:eastAsia="zh-CN"/>
        </w:rPr>
        <w:t>.</w:t>
      </w:r>
      <w:r>
        <w:rPr>
          <w:lang w:eastAsia="zh-CN"/>
        </w:rPr>
        <w:t>2.</w:t>
      </w:r>
      <w:r>
        <w:rPr>
          <w:rFonts w:hint="eastAsia"/>
          <w:lang w:eastAsia="zh-CN"/>
        </w:rPr>
        <w:t>2</w:t>
      </w:r>
      <w:r>
        <w:t xml:space="preserve">-1: Group </w:t>
      </w:r>
      <w:r>
        <w:rPr>
          <w:lang w:val="en-US"/>
        </w:rPr>
        <w:t>communication</w:t>
      </w:r>
      <w:r>
        <w:t xml:space="preserve"> disconnect on MBMS bearer.</w:t>
      </w:r>
    </w:p>
    <w:p w14:paraId="3B93C1FD" w14:textId="77777777" w:rsidR="00F076AE" w:rsidRDefault="00F076AE" w:rsidP="00F076AE">
      <w:pPr>
        <w:pStyle w:val="B1"/>
      </w:pPr>
      <w:r>
        <w:t>1.</w:t>
      </w:r>
      <w:r>
        <w:tab/>
        <w:t xml:space="preserve">The MC group communication is taking place over MBMS </w:t>
      </w:r>
      <w:r w:rsidRPr="00AB5FED">
        <w:t>bearer</w:t>
      </w:r>
      <w:r>
        <w:t xml:space="preserve">. </w:t>
      </w:r>
      <w:r w:rsidRPr="009C5F81">
        <w:t xml:space="preserve">MCData </w:t>
      </w:r>
      <w:r>
        <w:t xml:space="preserve">client 1 is sending the MC data over a unicast PDN </w:t>
      </w:r>
      <w:r>
        <w:rPr>
          <w:lang w:val="en-US"/>
        </w:rPr>
        <w:t>connection</w:t>
      </w:r>
      <w:r>
        <w:t xml:space="preserve"> to the </w:t>
      </w:r>
      <w:r w:rsidRPr="009C5F81">
        <w:t xml:space="preserve">MCData </w:t>
      </w:r>
      <w:r>
        <w:t xml:space="preserve">server. </w:t>
      </w:r>
    </w:p>
    <w:p w14:paraId="2E85E7F2" w14:textId="77777777" w:rsidR="00F076AE" w:rsidRDefault="00F076AE" w:rsidP="00F076AE">
      <w:pPr>
        <w:pStyle w:val="B1"/>
      </w:pPr>
      <w:r>
        <w:t>2.</w:t>
      </w:r>
      <w:r>
        <w:tab/>
        <w:t xml:space="preserve">The </w:t>
      </w:r>
      <w:r w:rsidRPr="009C5F81">
        <w:t xml:space="preserve">MCData </w:t>
      </w:r>
      <w:r>
        <w:t xml:space="preserve">server sends the MC data over the MBMS </w:t>
      </w:r>
      <w:r w:rsidRPr="00AB5FED">
        <w:t xml:space="preserve">bearer </w:t>
      </w:r>
      <w:r>
        <w:t xml:space="preserve">to </w:t>
      </w:r>
      <w:r w:rsidRPr="009C5F81">
        <w:t xml:space="preserve">MCData </w:t>
      </w:r>
      <w:r>
        <w:t xml:space="preserve">clients 2 to n. </w:t>
      </w:r>
    </w:p>
    <w:p w14:paraId="621FEB01" w14:textId="77777777" w:rsidR="00F076AE" w:rsidRDefault="00F076AE" w:rsidP="00F076AE">
      <w:pPr>
        <w:pStyle w:val="B1"/>
      </w:pPr>
      <w:r>
        <w:t>3.</w:t>
      </w:r>
      <w:r>
        <w:tab/>
        <w:t xml:space="preserve">After the MC data transmission is over, i.e., no further data to be sent over the group communication, the </w:t>
      </w:r>
      <w:r w:rsidRPr="009C5F81">
        <w:t xml:space="preserve">MCData </w:t>
      </w:r>
      <w:r>
        <w:t>server sends an UnMapGroupFromB</w:t>
      </w:r>
      <w:r w:rsidRPr="00AB5FED">
        <w:t>earer</w:t>
      </w:r>
      <w:r>
        <w:t xml:space="preserve"> to de-associate the group </w:t>
      </w:r>
      <w:r>
        <w:rPr>
          <w:lang w:val="en-US"/>
        </w:rPr>
        <w:t>communication</w:t>
      </w:r>
      <w:r>
        <w:t xml:space="preserve"> from the MBMS </w:t>
      </w:r>
      <w:r w:rsidRPr="00AB5FED">
        <w:t>bearer</w:t>
      </w:r>
      <w:r>
        <w:t xml:space="preserve">. </w:t>
      </w:r>
    </w:p>
    <w:p w14:paraId="66D816CC" w14:textId="77777777" w:rsidR="00C336BB" w:rsidRDefault="00C336BB" w:rsidP="00C336BB">
      <w:pPr>
        <w:pStyle w:val="Heading2"/>
        <w:rPr>
          <w:lang w:eastAsia="zh-CN"/>
        </w:rPr>
      </w:pPr>
      <w:bookmarkStart w:id="352" w:name="_Toc193632024"/>
      <w:r>
        <w:rPr>
          <w:lang w:eastAsia="zh-CN"/>
        </w:rPr>
        <w:t>7</w:t>
      </w:r>
      <w:r>
        <w:t>.</w:t>
      </w:r>
      <w:r>
        <w:rPr>
          <w:lang w:eastAsia="zh-CN"/>
        </w:rPr>
        <w:t>4</w:t>
      </w:r>
      <w:r>
        <w:tab/>
      </w:r>
      <w:bookmarkEnd w:id="308"/>
      <w:bookmarkEnd w:id="309"/>
      <w:bookmarkEnd w:id="310"/>
      <w:bookmarkEnd w:id="311"/>
      <w:bookmarkEnd w:id="312"/>
      <w:bookmarkEnd w:id="313"/>
      <w:bookmarkEnd w:id="314"/>
      <w:bookmarkEnd w:id="315"/>
      <w:bookmarkEnd w:id="316"/>
      <w:bookmarkEnd w:id="317"/>
      <w:bookmarkEnd w:id="318"/>
      <w:r>
        <w:rPr>
          <w:lang w:eastAsia="zh-CN"/>
        </w:rPr>
        <w:t>Short data service</w:t>
      </w:r>
      <w:bookmarkEnd w:id="352"/>
    </w:p>
    <w:p w14:paraId="0AEF8FB7" w14:textId="77777777" w:rsidR="00C336BB" w:rsidRDefault="00C336BB" w:rsidP="00C336BB">
      <w:pPr>
        <w:pStyle w:val="Heading3"/>
      </w:pPr>
      <w:bookmarkStart w:id="353" w:name="_Toc424654462"/>
      <w:bookmarkStart w:id="354" w:name="_Toc428365046"/>
      <w:bookmarkStart w:id="355" w:name="_Toc433209681"/>
      <w:bookmarkStart w:id="356" w:name="_Toc445463694"/>
      <w:bookmarkStart w:id="357" w:name="_Toc446352401"/>
      <w:bookmarkStart w:id="358" w:name="_Toc446369833"/>
      <w:bookmarkStart w:id="359" w:name="_Toc446371564"/>
      <w:bookmarkStart w:id="360" w:name="_Toc448489308"/>
      <w:bookmarkStart w:id="361" w:name="_Toc458172702"/>
      <w:bookmarkStart w:id="362" w:name="_Toc458174193"/>
      <w:bookmarkStart w:id="363" w:name="_Toc193632025"/>
      <w:bookmarkStart w:id="364" w:name="_Toc424654473"/>
      <w:bookmarkStart w:id="365" w:name="_Toc428365060"/>
      <w:bookmarkStart w:id="366" w:name="_Toc433209702"/>
      <w:bookmarkStart w:id="367" w:name="_Toc445195408"/>
      <w:r>
        <w:rPr>
          <w:lang w:eastAsia="zh-CN"/>
        </w:rPr>
        <w:t>7</w:t>
      </w:r>
      <w:r>
        <w:t>.</w:t>
      </w:r>
      <w:r>
        <w:rPr>
          <w:lang w:eastAsia="zh-CN"/>
        </w:rPr>
        <w:t>4</w:t>
      </w:r>
      <w:r>
        <w:t>.1</w:t>
      </w:r>
      <w:r>
        <w:tab/>
        <w:t>General</w:t>
      </w:r>
      <w:bookmarkEnd w:id="353"/>
      <w:bookmarkEnd w:id="354"/>
      <w:bookmarkEnd w:id="355"/>
      <w:bookmarkEnd w:id="356"/>
      <w:bookmarkEnd w:id="357"/>
      <w:bookmarkEnd w:id="358"/>
      <w:bookmarkEnd w:id="359"/>
      <w:bookmarkEnd w:id="360"/>
      <w:bookmarkEnd w:id="361"/>
      <w:bookmarkEnd w:id="362"/>
      <w:bookmarkEnd w:id="363"/>
    </w:p>
    <w:p w14:paraId="23691FC5" w14:textId="77777777" w:rsidR="00C336BB" w:rsidRDefault="00C336BB" w:rsidP="00C336BB">
      <w:pPr>
        <w:rPr>
          <w:lang w:eastAsia="zh-CN"/>
        </w:rPr>
      </w:pPr>
      <w:bookmarkStart w:id="368" w:name="_Toc433209682"/>
      <w:bookmarkStart w:id="369" w:name="_Toc445463695"/>
      <w:bookmarkStart w:id="370" w:name="_Toc446352402"/>
      <w:bookmarkStart w:id="371" w:name="_Toc446369834"/>
      <w:bookmarkStart w:id="372" w:name="_Toc446371565"/>
      <w:bookmarkStart w:id="373" w:name="_Toc424758301"/>
      <w:bookmarkStart w:id="374" w:name="_Toc424654463"/>
      <w:bookmarkStart w:id="375" w:name="_Toc428365047"/>
      <w:r>
        <w:rPr>
          <w:lang w:eastAsia="zh-CN"/>
        </w:rPr>
        <w:t>There are several procedures how an SDS message can be transported from the sender to the recipient. All of the following factors are used by MCData client for selecting appropriate SDS procedures:</w:t>
      </w:r>
    </w:p>
    <w:p w14:paraId="12F49C90" w14:textId="77777777" w:rsidR="00C336BB" w:rsidRPr="00823619" w:rsidRDefault="00C336BB" w:rsidP="00C336BB">
      <w:pPr>
        <w:pStyle w:val="B1"/>
      </w:pPr>
      <w:r w:rsidRPr="00823619">
        <w:t>-</w:t>
      </w:r>
      <w:r w:rsidRPr="00823619">
        <w:tab/>
      </w:r>
      <w:r w:rsidRPr="009A08B4">
        <w:t xml:space="preserve">Whether </w:t>
      </w:r>
      <w:r>
        <w:rPr>
          <w:lang w:eastAsia="zh-CN"/>
        </w:rPr>
        <w:t>the data to transfer is within</w:t>
      </w:r>
      <w:r>
        <w:t xml:space="preserve"> or outside </w:t>
      </w:r>
      <w:r>
        <w:rPr>
          <w:lang w:eastAsia="zh-CN"/>
        </w:rPr>
        <w:t>the SDS data size limit to transport over signalling control plane</w:t>
      </w:r>
      <w:r w:rsidRPr="00823619">
        <w:t>;</w:t>
      </w:r>
    </w:p>
    <w:p w14:paraId="4D270B8A" w14:textId="77777777" w:rsidR="00C336BB" w:rsidRPr="00823619" w:rsidRDefault="00C336BB" w:rsidP="00C336BB">
      <w:pPr>
        <w:pStyle w:val="B1"/>
      </w:pPr>
      <w:r w:rsidRPr="00823619">
        <w:t>-</w:t>
      </w:r>
      <w:r w:rsidRPr="00823619">
        <w:tab/>
      </w:r>
      <w:r w:rsidRPr="009A08B4">
        <w:t>Whether the MCData user has only one SDS transaction or multiple SDS transactions</w:t>
      </w:r>
      <w:r w:rsidRPr="00823619">
        <w:t>;</w:t>
      </w:r>
    </w:p>
    <w:p w14:paraId="6DF2950E" w14:textId="77777777" w:rsidR="00C336BB" w:rsidRDefault="00C336BB" w:rsidP="00C336BB">
      <w:pPr>
        <w:pStyle w:val="B1"/>
      </w:pPr>
      <w:r w:rsidRPr="00823619">
        <w:t>-</w:t>
      </w:r>
      <w:r w:rsidRPr="00823619">
        <w:tab/>
      </w:r>
      <w:r w:rsidRPr="009A08B4">
        <w:t>Whether MCData user</w:t>
      </w:r>
      <w:r>
        <w:t>, optionally using its associated and activated functional alias,</w:t>
      </w:r>
      <w:r w:rsidRPr="009A08B4">
        <w:t xml:space="preserve"> is targeting SDS transaction to another MCData user or MCData group</w:t>
      </w:r>
      <w:r w:rsidRPr="00823619">
        <w:t>;</w:t>
      </w:r>
    </w:p>
    <w:p w14:paraId="0E4D37D2" w14:textId="77777777" w:rsidR="00C336BB" w:rsidRDefault="00C336BB" w:rsidP="00C336BB">
      <w:pPr>
        <w:pStyle w:val="B1"/>
      </w:pPr>
      <w:r>
        <w:lastRenderedPageBreak/>
        <w:t>-</w:t>
      </w:r>
      <w:r>
        <w:tab/>
        <w:t>Whether MCData UE is on-network or off-network; and</w:t>
      </w:r>
    </w:p>
    <w:p w14:paraId="43631EF9" w14:textId="77777777" w:rsidR="00C336BB" w:rsidRDefault="00C336BB" w:rsidP="00C336BB">
      <w:pPr>
        <w:pStyle w:val="B1"/>
      </w:pPr>
      <w:r>
        <w:t>-</w:t>
      </w:r>
      <w:r>
        <w:tab/>
        <w:t>Security reasons.</w:t>
      </w:r>
    </w:p>
    <w:p w14:paraId="4CA80C53" w14:textId="77777777" w:rsidR="00C336BB" w:rsidRDefault="00C336BB" w:rsidP="00C336BB">
      <w:pPr>
        <w:pStyle w:val="Heading3"/>
        <w:rPr>
          <w:lang w:eastAsia="zh-CN"/>
        </w:rPr>
      </w:pPr>
      <w:bookmarkStart w:id="376" w:name="_Toc193632026"/>
      <w:r>
        <w:rPr>
          <w:lang w:eastAsia="zh-CN"/>
        </w:rPr>
        <w:t>7.4.2</w:t>
      </w:r>
      <w:r>
        <w:rPr>
          <w:lang w:eastAsia="zh-CN"/>
        </w:rPr>
        <w:tab/>
        <w:t>Short data service for on-network</w:t>
      </w:r>
      <w:bookmarkEnd w:id="376"/>
    </w:p>
    <w:p w14:paraId="65EDAC22" w14:textId="77777777" w:rsidR="00C336BB" w:rsidRDefault="00C336BB" w:rsidP="00C336BB">
      <w:pPr>
        <w:rPr>
          <w:lang w:eastAsia="zh-CN"/>
        </w:rPr>
      </w:pPr>
      <w:r w:rsidRPr="0052003A">
        <w:rPr>
          <w:lang w:eastAsia="zh-CN"/>
        </w:rPr>
        <w:t>The procedure</w:t>
      </w:r>
      <w:r>
        <w:rPr>
          <w:lang w:eastAsia="zh-CN"/>
        </w:rPr>
        <w:t>s described in the following subclauses are limited to single MCData system only.</w:t>
      </w:r>
    </w:p>
    <w:p w14:paraId="69F18857" w14:textId="77777777" w:rsidR="00C336BB" w:rsidRDefault="00C336BB" w:rsidP="00C336BB">
      <w:pPr>
        <w:pStyle w:val="Heading4"/>
        <w:rPr>
          <w:lang w:eastAsia="zh-CN"/>
        </w:rPr>
      </w:pPr>
      <w:bookmarkStart w:id="377" w:name="_Toc448489309"/>
      <w:bookmarkStart w:id="378" w:name="_Toc458172703"/>
      <w:bookmarkStart w:id="379" w:name="_Toc458174194"/>
      <w:bookmarkStart w:id="380" w:name="_Toc193632027"/>
      <w:r>
        <w:rPr>
          <w:lang w:eastAsia="zh-CN"/>
        </w:rPr>
        <w:t>7</w:t>
      </w:r>
      <w:r>
        <w:t>.</w:t>
      </w:r>
      <w:r>
        <w:rPr>
          <w:lang w:eastAsia="zh-CN"/>
        </w:rPr>
        <w:t>4</w:t>
      </w:r>
      <w:r>
        <w:t>.2.1</w:t>
      </w:r>
      <w:r>
        <w:tab/>
        <w:t xml:space="preserve">Information flows for </w:t>
      </w:r>
      <w:bookmarkEnd w:id="368"/>
      <w:bookmarkEnd w:id="369"/>
      <w:bookmarkEnd w:id="370"/>
      <w:bookmarkEnd w:id="371"/>
      <w:bookmarkEnd w:id="372"/>
      <w:bookmarkEnd w:id="377"/>
      <w:bookmarkEnd w:id="378"/>
      <w:bookmarkEnd w:id="379"/>
      <w:r>
        <w:rPr>
          <w:lang w:eastAsia="zh-CN"/>
        </w:rPr>
        <w:t>short data service</w:t>
      </w:r>
      <w:bookmarkEnd w:id="380"/>
    </w:p>
    <w:p w14:paraId="72085256" w14:textId="77777777" w:rsidR="00C336BB" w:rsidRDefault="00C336BB" w:rsidP="00C336BB">
      <w:pPr>
        <w:pStyle w:val="Heading5"/>
        <w:rPr>
          <w:rFonts w:eastAsia="SimSun"/>
          <w:b/>
          <w:bCs/>
          <w:i/>
          <w:iCs/>
        </w:rPr>
      </w:pPr>
      <w:bookmarkStart w:id="381" w:name="_Toc193632028"/>
      <w:bookmarkStart w:id="382" w:name="_Toc433209683"/>
      <w:bookmarkEnd w:id="373"/>
      <w:r w:rsidRPr="003354E6">
        <w:rPr>
          <w:rFonts w:eastAsia="SimSun"/>
        </w:rPr>
        <w:t>7.4.2.1.1</w:t>
      </w:r>
      <w:r w:rsidRPr="003354E6">
        <w:rPr>
          <w:rFonts w:eastAsia="SimSun"/>
        </w:rPr>
        <w:tab/>
      </w:r>
      <w:r>
        <w:rPr>
          <w:rFonts w:eastAsia="SimSun"/>
        </w:rPr>
        <w:t>MCData standalone data request</w:t>
      </w:r>
      <w:bookmarkEnd w:id="381"/>
    </w:p>
    <w:p w14:paraId="444B9A30" w14:textId="77777777" w:rsidR="00C336BB" w:rsidRDefault="00C336BB" w:rsidP="00C336BB">
      <w:r w:rsidRPr="009E0655">
        <w:t>Table </w:t>
      </w:r>
      <w:r>
        <w:t>7.4.2.1</w:t>
      </w:r>
      <w:r w:rsidRPr="005D0A05">
        <w:rPr>
          <w:lang w:eastAsia="ko-KR"/>
        </w:rPr>
        <w:t>.</w:t>
      </w:r>
      <w:r>
        <w:rPr>
          <w:lang w:eastAsia="ko-KR"/>
        </w:rPr>
        <w:t>1</w:t>
      </w:r>
      <w:r w:rsidRPr="009E0655">
        <w:t xml:space="preserve">-1 describes the information flow for the </w:t>
      </w:r>
      <w:r>
        <w:rPr>
          <w:lang w:eastAsia="ko-KR"/>
        </w:rPr>
        <w:t>MCData standalone data request</w:t>
      </w:r>
      <w:r>
        <w:t xml:space="preserve"> sent </w:t>
      </w:r>
      <w:r w:rsidRPr="009E0655">
        <w:t xml:space="preserve">from the </w:t>
      </w:r>
      <w:r>
        <w:t>MCData</w:t>
      </w:r>
      <w:r w:rsidRPr="009E0655">
        <w:t xml:space="preserve"> client to </w:t>
      </w:r>
      <w:r>
        <w:t>the MCData server and from the MCData server to an</w:t>
      </w:r>
      <w:r w:rsidRPr="009E0655">
        <w:t xml:space="preserve">other </w:t>
      </w:r>
      <w:r>
        <w:t>MCData</w:t>
      </w:r>
      <w:r w:rsidRPr="009E0655">
        <w:t xml:space="preserve"> client.</w:t>
      </w:r>
    </w:p>
    <w:p w14:paraId="23670179" w14:textId="77777777" w:rsidR="00C336BB" w:rsidRDefault="00C336BB" w:rsidP="00C336BB">
      <w:pPr>
        <w:pStyle w:val="TH"/>
      </w:pPr>
      <w:r>
        <w:t>Table 7.4.2.1</w:t>
      </w:r>
      <w:r w:rsidRPr="009E0655">
        <w:t>.</w:t>
      </w:r>
      <w:r>
        <w:t>1</w:t>
      </w:r>
      <w:r w:rsidRPr="009E0655">
        <w:t>-</w:t>
      </w:r>
      <w:r>
        <w:t xml:space="preserve">1: </w:t>
      </w:r>
      <w:r>
        <w:rPr>
          <w:lang w:eastAsia="ko-KR"/>
        </w:rPr>
        <w:t>MCData standalone data request</w:t>
      </w:r>
      <w:r>
        <w:rPr>
          <w:lang w:val="it-CH" w:eastAsia="ko-KR"/>
        </w:rPr>
        <w:t xml:space="preserve"> (MCData client to MCData server)</w:t>
      </w:r>
    </w:p>
    <w:tbl>
      <w:tblPr>
        <w:tblW w:w="8640" w:type="dxa"/>
        <w:jc w:val="center"/>
        <w:tblLayout w:type="fixed"/>
        <w:tblLook w:val="0000" w:firstRow="0" w:lastRow="0" w:firstColumn="0" w:lastColumn="0" w:noHBand="0" w:noVBand="0"/>
      </w:tblPr>
      <w:tblGrid>
        <w:gridCol w:w="3042"/>
        <w:gridCol w:w="993"/>
        <w:gridCol w:w="4605"/>
      </w:tblGrid>
      <w:tr w:rsidR="00C336BB" w14:paraId="5EDFC35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1B05739"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250EFE80"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B463157" w14:textId="77777777" w:rsidR="00C336BB" w:rsidRDefault="00C336BB" w:rsidP="00DA72C9">
            <w:pPr>
              <w:pStyle w:val="TAH"/>
            </w:pPr>
            <w:r>
              <w:t>Description</w:t>
            </w:r>
          </w:p>
        </w:tc>
      </w:tr>
      <w:tr w:rsidR="00C336BB" w14:paraId="12853AC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955367F"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65187CD4"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779B0EC" w14:textId="77777777" w:rsidR="00C336BB" w:rsidRPr="002C7CB4" w:rsidRDefault="00C336BB" w:rsidP="00DA72C9">
            <w:pPr>
              <w:pStyle w:val="TAL"/>
            </w:pPr>
            <w:r w:rsidRPr="002C7CB4">
              <w:t>The identity of the MCData user sending data</w:t>
            </w:r>
          </w:p>
        </w:tc>
      </w:tr>
      <w:tr w:rsidR="00C336BB" w14:paraId="79F9715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C2BE30B" w14:textId="77777777" w:rsidR="00C336BB" w:rsidRPr="002C7CB4" w:rsidRDefault="00C336BB" w:rsidP="00DA72C9">
            <w:pPr>
              <w:pStyle w:val="TAL"/>
            </w:pPr>
            <w:r>
              <w:t>Functional alias</w:t>
            </w:r>
          </w:p>
        </w:tc>
        <w:tc>
          <w:tcPr>
            <w:tcW w:w="993" w:type="dxa"/>
            <w:tcBorders>
              <w:top w:val="single" w:sz="4" w:space="0" w:color="000000"/>
              <w:left w:val="single" w:sz="4" w:space="0" w:color="000000"/>
              <w:bottom w:val="single" w:sz="4" w:space="0" w:color="000000"/>
            </w:tcBorders>
            <w:shd w:val="clear" w:color="auto" w:fill="auto"/>
          </w:tcPr>
          <w:p w14:paraId="5AB1EA2C"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6717744" w14:textId="77777777" w:rsidR="00C336BB" w:rsidRPr="002C7CB4" w:rsidRDefault="00C336BB" w:rsidP="00DA72C9">
            <w:pPr>
              <w:pStyle w:val="TAL"/>
            </w:pPr>
            <w:r>
              <w:t>The associated functional alias of the MCData user sending data.</w:t>
            </w:r>
          </w:p>
        </w:tc>
      </w:tr>
      <w:tr w:rsidR="00C336BB" w14:paraId="128672C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17F4B82" w14:textId="77777777" w:rsidR="00C336BB" w:rsidRPr="002C7CB4" w:rsidRDefault="00C336BB" w:rsidP="00DA72C9">
            <w:pPr>
              <w:pStyle w:val="TAL"/>
              <w:rPr>
                <w:lang w:eastAsia="zh-CN"/>
              </w:rPr>
            </w:pPr>
            <w:r w:rsidRPr="002C7CB4">
              <w:t>MCData ID</w:t>
            </w:r>
            <w:r>
              <w:t> (</w:t>
            </w:r>
            <w:r>
              <w:rPr>
                <w:lang w:val="en-US"/>
              </w:rPr>
              <w:t>see </w:t>
            </w:r>
            <w:r>
              <w:t>NOTE</w:t>
            </w:r>
            <w:r>
              <w:rPr>
                <w:lang w:val="en-US"/>
              </w:rPr>
              <w:t> 1</w:t>
            </w:r>
            <w:r>
              <w:t>)</w:t>
            </w:r>
          </w:p>
        </w:tc>
        <w:tc>
          <w:tcPr>
            <w:tcW w:w="993" w:type="dxa"/>
            <w:tcBorders>
              <w:top w:val="single" w:sz="4" w:space="0" w:color="000000"/>
              <w:left w:val="single" w:sz="4" w:space="0" w:color="000000"/>
              <w:bottom w:val="single" w:sz="4" w:space="0" w:color="000000"/>
            </w:tcBorders>
            <w:shd w:val="clear" w:color="auto" w:fill="auto"/>
          </w:tcPr>
          <w:p w14:paraId="3B80C020" w14:textId="77777777" w:rsidR="00C336BB" w:rsidRPr="002C7CB4" w:rsidRDefault="00C336BB" w:rsidP="00DA72C9">
            <w:pPr>
              <w:pStyle w:val="TAL"/>
              <w:rPr>
                <w:lang w:eastAsia="zh-CN"/>
              </w:rPr>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55755E1" w14:textId="77777777" w:rsidR="00C336BB" w:rsidRPr="002C7CB4" w:rsidRDefault="00C336BB" w:rsidP="00DA72C9">
            <w:pPr>
              <w:pStyle w:val="TAL"/>
              <w:rPr>
                <w:lang w:eastAsia="zh-CN"/>
              </w:rPr>
            </w:pPr>
            <w:r w:rsidRPr="002C7CB4">
              <w:t>The identity of the MCData user towards which the data is sent</w:t>
            </w:r>
          </w:p>
        </w:tc>
      </w:tr>
      <w:tr w:rsidR="00C336BB" w14:paraId="6893EBA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AEF090D" w14:textId="77777777" w:rsidR="00C336BB" w:rsidRPr="002C7CB4" w:rsidRDefault="00C336BB" w:rsidP="00DA72C9">
            <w:pPr>
              <w:pStyle w:val="TAL"/>
            </w:pPr>
            <w:r>
              <w:t>Functional alias (</w:t>
            </w:r>
            <w:r>
              <w:rPr>
                <w:lang w:val="en-US"/>
              </w:rPr>
              <w:t>see </w:t>
            </w:r>
            <w:r>
              <w:t>NOTE</w:t>
            </w:r>
            <w:r>
              <w:rPr>
                <w:lang w:val="en-US"/>
              </w:rPr>
              <w:t> 1</w:t>
            </w:r>
            <w:r>
              <w:t>)</w:t>
            </w:r>
          </w:p>
        </w:tc>
        <w:tc>
          <w:tcPr>
            <w:tcW w:w="993" w:type="dxa"/>
            <w:tcBorders>
              <w:top w:val="single" w:sz="4" w:space="0" w:color="000000"/>
              <w:left w:val="single" w:sz="4" w:space="0" w:color="000000"/>
              <w:bottom w:val="single" w:sz="4" w:space="0" w:color="000000"/>
            </w:tcBorders>
            <w:shd w:val="clear" w:color="auto" w:fill="auto"/>
          </w:tcPr>
          <w:p w14:paraId="4F3B04C0"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632091A" w14:textId="77777777" w:rsidR="00C336BB" w:rsidRPr="002C7CB4" w:rsidRDefault="00C336BB" w:rsidP="00DA72C9">
            <w:pPr>
              <w:pStyle w:val="TAL"/>
            </w:pPr>
            <w:r>
              <w:t>The associated functional alias of the MCData user identity towards which the data is sent.</w:t>
            </w:r>
          </w:p>
        </w:tc>
      </w:tr>
      <w:tr w:rsidR="00C336BB" w14:paraId="0FD064E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DC380BE"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14:paraId="202EB92A"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B824651" w14:textId="77777777" w:rsidR="00C336BB" w:rsidRPr="002C7CB4" w:rsidRDefault="00C336BB" w:rsidP="00DA72C9">
            <w:pPr>
              <w:pStyle w:val="TAL"/>
            </w:pPr>
            <w:r w:rsidRPr="002C7CB4">
              <w:t>Identifies the conversation</w:t>
            </w:r>
          </w:p>
        </w:tc>
      </w:tr>
      <w:tr w:rsidR="00C336BB" w14:paraId="1BBCBAD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8BB8C5E" w14:textId="77777777" w:rsidR="00C336BB" w:rsidRPr="002C7CB4" w:rsidRDefault="00C336BB" w:rsidP="00DA72C9">
            <w:pPr>
              <w:pStyle w:val="TAL"/>
            </w:pPr>
            <w:r w:rsidRPr="002C7CB4">
              <w:t>Transaction Identifier</w:t>
            </w:r>
          </w:p>
        </w:tc>
        <w:tc>
          <w:tcPr>
            <w:tcW w:w="993" w:type="dxa"/>
            <w:tcBorders>
              <w:top w:val="single" w:sz="4" w:space="0" w:color="000000"/>
              <w:left w:val="single" w:sz="4" w:space="0" w:color="000000"/>
              <w:bottom w:val="single" w:sz="4" w:space="0" w:color="000000"/>
            </w:tcBorders>
            <w:shd w:val="clear" w:color="auto" w:fill="auto"/>
          </w:tcPr>
          <w:p w14:paraId="5E04D08E"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9C1D2B1" w14:textId="77777777" w:rsidR="00C336BB" w:rsidRPr="002C7CB4" w:rsidRDefault="00C336BB" w:rsidP="00DA72C9">
            <w:pPr>
              <w:pStyle w:val="TAL"/>
            </w:pPr>
            <w:r w:rsidRPr="002C7CB4">
              <w:t>Identifies the MCData transaction</w:t>
            </w:r>
          </w:p>
        </w:tc>
      </w:tr>
      <w:tr w:rsidR="00C336BB" w14:paraId="3103EDC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258FC10" w14:textId="77777777" w:rsidR="00C336BB" w:rsidRPr="002C7CB4" w:rsidRDefault="00C336BB" w:rsidP="00DA72C9">
            <w:pPr>
              <w:pStyle w:val="TAL"/>
            </w:pPr>
            <w:r w:rsidRPr="002C7CB4">
              <w:t>Reply Identifier</w:t>
            </w:r>
          </w:p>
        </w:tc>
        <w:tc>
          <w:tcPr>
            <w:tcW w:w="993" w:type="dxa"/>
            <w:tcBorders>
              <w:top w:val="single" w:sz="4" w:space="0" w:color="000000"/>
              <w:left w:val="single" w:sz="4" w:space="0" w:color="000000"/>
              <w:bottom w:val="single" w:sz="4" w:space="0" w:color="000000"/>
            </w:tcBorders>
            <w:shd w:val="clear" w:color="auto" w:fill="auto"/>
          </w:tcPr>
          <w:p w14:paraId="1ACAB480"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D7B5F4D" w14:textId="77777777" w:rsidR="00C336BB" w:rsidRPr="002C7CB4" w:rsidRDefault="00C336BB" w:rsidP="00DA72C9">
            <w:pPr>
              <w:pStyle w:val="TAL"/>
            </w:pPr>
            <w:r w:rsidRPr="002C7CB4">
              <w:t>Identifies the original MCData transaction to which the current transaction is a reply to</w:t>
            </w:r>
          </w:p>
        </w:tc>
      </w:tr>
      <w:tr w:rsidR="00C336BB" w14:paraId="60D56B9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EC5DF34" w14:textId="77777777" w:rsidR="00C336BB" w:rsidRPr="002C7CB4" w:rsidRDefault="00C336BB" w:rsidP="00DA72C9">
            <w:pPr>
              <w:pStyle w:val="TAL"/>
            </w:pPr>
            <w:r w:rsidRPr="00AB5FED">
              <w:t>Emergency indicator</w:t>
            </w:r>
          </w:p>
        </w:tc>
        <w:tc>
          <w:tcPr>
            <w:tcW w:w="993" w:type="dxa"/>
            <w:tcBorders>
              <w:top w:val="single" w:sz="4" w:space="0" w:color="000000"/>
              <w:left w:val="single" w:sz="4" w:space="0" w:color="000000"/>
              <w:bottom w:val="single" w:sz="4" w:space="0" w:color="000000"/>
            </w:tcBorders>
            <w:shd w:val="clear" w:color="auto" w:fill="auto"/>
          </w:tcPr>
          <w:p w14:paraId="0810CE06"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7BC60AC" w14:textId="77777777" w:rsidR="00C336BB" w:rsidRPr="002C7CB4" w:rsidRDefault="00C336BB" w:rsidP="00DA72C9">
            <w:pPr>
              <w:pStyle w:val="TAL"/>
            </w:pPr>
            <w:r>
              <w:t>Indicates that the data request is for MCData emergency communication</w:t>
            </w:r>
          </w:p>
        </w:tc>
      </w:tr>
      <w:tr w:rsidR="00C336BB" w14:paraId="651A6E3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68C85A5" w14:textId="77777777" w:rsidR="00C336BB" w:rsidRPr="002C7CB4" w:rsidRDefault="00C336BB" w:rsidP="00DA72C9">
            <w:pPr>
              <w:pStyle w:val="TAL"/>
            </w:pPr>
            <w:r w:rsidRPr="002C7CB4">
              <w:t>Disposition Type</w:t>
            </w:r>
          </w:p>
        </w:tc>
        <w:tc>
          <w:tcPr>
            <w:tcW w:w="993" w:type="dxa"/>
            <w:tcBorders>
              <w:top w:val="single" w:sz="4" w:space="0" w:color="000000"/>
              <w:left w:val="single" w:sz="4" w:space="0" w:color="000000"/>
              <w:bottom w:val="single" w:sz="4" w:space="0" w:color="000000"/>
            </w:tcBorders>
            <w:shd w:val="clear" w:color="auto" w:fill="auto"/>
          </w:tcPr>
          <w:p w14:paraId="07F00155"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D6FCD0F" w14:textId="77777777" w:rsidR="00C336BB" w:rsidRPr="002C7CB4" w:rsidRDefault="00C336BB" w:rsidP="00DA72C9">
            <w:pPr>
              <w:pStyle w:val="TAL"/>
            </w:pPr>
            <w:r w:rsidRPr="002C7CB4">
              <w:t>Indicates the disposition type expected from the receiver (i.e., delivered or read or both)</w:t>
            </w:r>
          </w:p>
        </w:tc>
      </w:tr>
      <w:tr w:rsidR="00C336BB" w14:paraId="45ECDAA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20450C3" w14:textId="77777777" w:rsidR="00C336BB" w:rsidRPr="002C7CB4" w:rsidRDefault="00C336BB" w:rsidP="00DA72C9">
            <w:pPr>
              <w:pStyle w:val="TAL"/>
            </w:pPr>
            <w:r w:rsidRPr="002C7CB4">
              <w:t>Payload Destination Type</w:t>
            </w:r>
          </w:p>
        </w:tc>
        <w:tc>
          <w:tcPr>
            <w:tcW w:w="993" w:type="dxa"/>
            <w:tcBorders>
              <w:top w:val="single" w:sz="4" w:space="0" w:color="000000"/>
              <w:left w:val="single" w:sz="4" w:space="0" w:color="000000"/>
              <w:bottom w:val="single" w:sz="4" w:space="0" w:color="000000"/>
            </w:tcBorders>
            <w:shd w:val="clear" w:color="auto" w:fill="auto"/>
          </w:tcPr>
          <w:p w14:paraId="3A9B1591"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A973583" w14:textId="77777777" w:rsidR="00C336BB" w:rsidRPr="002C7CB4" w:rsidRDefault="00C336BB" w:rsidP="00DA72C9">
            <w:pPr>
              <w:pStyle w:val="TAL"/>
            </w:pPr>
            <w:r w:rsidRPr="002C7CB4">
              <w:t xml:space="preserve">Indicates whether the payload is for application consumption or MCData </w:t>
            </w:r>
            <w:r>
              <w:t>user</w:t>
            </w:r>
            <w:r w:rsidRPr="002C7CB4">
              <w:t xml:space="preserve"> consumption</w:t>
            </w:r>
          </w:p>
        </w:tc>
      </w:tr>
      <w:tr w:rsidR="00C336BB" w14:paraId="7A5D703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A8C0584" w14:textId="77777777" w:rsidR="00C336BB" w:rsidRPr="002C7CB4" w:rsidRDefault="00C336BB" w:rsidP="00DA72C9">
            <w:pPr>
              <w:pStyle w:val="TAL"/>
            </w:pPr>
            <w:r>
              <w:t>Location</w:t>
            </w:r>
          </w:p>
        </w:tc>
        <w:tc>
          <w:tcPr>
            <w:tcW w:w="993" w:type="dxa"/>
            <w:tcBorders>
              <w:top w:val="single" w:sz="4" w:space="0" w:color="000000"/>
              <w:left w:val="single" w:sz="4" w:space="0" w:color="000000"/>
              <w:bottom w:val="single" w:sz="4" w:space="0" w:color="000000"/>
            </w:tcBorders>
            <w:shd w:val="clear" w:color="auto" w:fill="auto"/>
          </w:tcPr>
          <w:p w14:paraId="58BC672D"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ECF1B76" w14:textId="77777777" w:rsidR="00C336BB" w:rsidRPr="002C7CB4" w:rsidRDefault="00C336BB" w:rsidP="00DA72C9">
            <w:pPr>
              <w:pStyle w:val="TAL"/>
            </w:pPr>
            <w:r>
              <w:t>Location of the Originating MCData user sending the SDS</w:t>
            </w:r>
            <w:r>
              <w:rPr>
                <w:lang w:val="en-IN"/>
              </w:rPr>
              <w:t xml:space="preserve"> message</w:t>
            </w:r>
          </w:p>
        </w:tc>
      </w:tr>
      <w:tr w:rsidR="00C336BB" w14:paraId="43AF1FE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DA68222" w14:textId="77777777" w:rsidR="00C336BB" w:rsidRPr="002C7CB4" w:rsidRDefault="00C336BB" w:rsidP="00DA72C9">
            <w:pPr>
              <w:pStyle w:val="TAL"/>
            </w:pPr>
            <w:r w:rsidRPr="002C7CB4">
              <w:t>Application identifier (see NOTE</w:t>
            </w:r>
            <w:r>
              <w:t> 2</w:t>
            </w:r>
            <w:r w:rsidRPr="002C7CB4">
              <w:t>)</w:t>
            </w:r>
          </w:p>
        </w:tc>
        <w:tc>
          <w:tcPr>
            <w:tcW w:w="993" w:type="dxa"/>
            <w:tcBorders>
              <w:top w:val="single" w:sz="4" w:space="0" w:color="000000"/>
              <w:left w:val="single" w:sz="4" w:space="0" w:color="000000"/>
              <w:bottom w:val="single" w:sz="4" w:space="0" w:color="000000"/>
            </w:tcBorders>
            <w:shd w:val="clear" w:color="auto" w:fill="auto"/>
          </w:tcPr>
          <w:p w14:paraId="27DB4D50"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331AC63" w14:textId="77777777" w:rsidR="00C336BB" w:rsidRPr="002C7CB4" w:rsidRDefault="00C336BB" w:rsidP="00DA72C9">
            <w:pPr>
              <w:pStyle w:val="TAL"/>
            </w:pPr>
            <w:r w:rsidRPr="002C7CB4">
              <w:t>Identifies the application for which the payload is intended (e.g. text string, port address, URI)</w:t>
            </w:r>
          </w:p>
        </w:tc>
      </w:tr>
      <w:tr w:rsidR="00C336BB" w14:paraId="6FD1303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0674412" w14:textId="77777777" w:rsidR="00C336BB" w:rsidRPr="002C7CB4" w:rsidRDefault="00C336BB" w:rsidP="00DA72C9">
            <w:pPr>
              <w:pStyle w:val="TAL"/>
            </w:pPr>
            <w:r>
              <w:t>Application metadata container</w:t>
            </w:r>
          </w:p>
        </w:tc>
        <w:tc>
          <w:tcPr>
            <w:tcW w:w="993" w:type="dxa"/>
            <w:tcBorders>
              <w:top w:val="single" w:sz="4" w:space="0" w:color="000000"/>
              <w:left w:val="single" w:sz="4" w:space="0" w:color="000000"/>
              <w:bottom w:val="single" w:sz="4" w:space="0" w:color="000000"/>
            </w:tcBorders>
            <w:shd w:val="clear" w:color="auto" w:fill="auto"/>
          </w:tcPr>
          <w:p w14:paraId="04AB4301"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9363662" w14:textId="77777777" w:rsidR="00C336BB" w:rsidRPr="002C7CB4" w:rsidRDefault="00C336BB" w:rsidP="00DA72C9">
            <w:pPr>
              <w:pStyle w:val="TAL"/>
            </w:pPr>
            <w:r>
              <w:t>Implementation specific information that is communicated to the recipient</w:t>
            </w:r>
          </w:p>
        </w:tc>
      </w:tr>
      <w:tr w:rsidR="00C336BB" w14:paraId="455CD10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7333C97" w14:textId="77777777" w:rsidR="00C336BB" w:rsidRPr="002C7CB4" w:rsidRDefault="00C336BB" w:rsidP="00DA72C9">
            <w:pPr>
              <w:pStyle w:val="TAL"/>
            </w:pPr>
            <w:r w:rsidRPr="002C7CB4">
              <w:t>Payload</w:t>
            </w:r>
          </w:p>
        </w:tc>
        <w:tc>
          <w:tcPr>
            <w:tcW w:w="993" w:type="dxa"/>
            <w:tcBorders>
              <w:top w:val="single" w:sz="4" w:space="0" w:color="000000"/>
              <w:left w:val="single" w:sz="4" w:space="0" w:color="000000"/>
              <w:bottom w:val="single" w:sz="4" w:space="0" w:color="000000"/>
            </w:tcBorders>
            <w:shd w:val="clear" w:color="auto" w:fill="auto"/>
          </w:tcPr>
          <w:p w14:paraId="13A856E2"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C19D067" w14:textId="77777777" w:rsidR="00C336BB" w:rsidRPr="002C7CB4" w:rsidRDefault="00C336BB" w:rsidP="00DA72C9">
            <w:pPr>
              <w:pStyle w:val="TAL"/>
            </w:pPr>
            <w:r w:rsidRPr="002C7CB4">
              <w:t>SDS content</w:t>
            </w:r>
          </w:p>
        </w:tc>
      </w:tr>
      <w:tr w:rsidR="00C336BB" w14:paraId="79549395"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4CB58E1" w14:textId="49EEEDE9" w:rsidR="00C336BB" w:rsidRDefault="00C336BB" w:rsidP="00DA72C9">
            <w:pPr>
              <w:pStyle w:val="TAN"/>
            </w:pPr>
            <w:r w:rsidRPr="002C7CB4">
              <w:t>NOTE</w:t>
            </w:r>
            <w:r>
              <w:t> 1</w:t>
            </w:r>
            <w:r w:rsidRPr="002C7CB4">
              <w:t>:</w:t>
            </w:r>
            <w:r w:rsidRPr="002C7CB4">
              <w:tab/>
            </w:r>
            <w:r w:rsidR="007729FE" w:rsidRPr="007729FE">
              <w:t>At least one identity</w:t>
            </w:r>
            <w:r w:rsidR="007729FE">
              <w:t xml:space="preserve"> shall </w:t>
            </w:r>
            <w:r>
              <w:t>be present</w:t>
            </w:r>
            <w:r>
              <w:rPr>
                <w:lang w:val="en-IN"/>
              </w:rPr>
              <w:t>.</w:t>
            </w:r>
            <w:r w:rsidR="007729FE">
              <w:t xml:space="preserve"> </w:t>
            </w:r>
            <w:r w:rsidR="007729FE" w:rsidRPr="007729FE">
              <w:rPr>
                <w:lang w:val="en-IN"/>
              </w:rPr>
              <w:t>If both are present the MCData ID shall be used to route the request and the functional alias is just for information.</w:t>
            </w:r>
          </w:p>
          <w:p w14:paraId="581D5BB8" w14:textId="77777777" w:rsidR="00C336BB" w:rsidRPr="002C7CB4" w:rsidRDefault="00C336BB" w:rsidP="00DA72C9">
            <w:pPr>
              <w:pStyle w:val="TAN"/>
            </w:pPr>
            <w:r>
              <w:t>NOTE 2:</w:t>
            </w:r>
            <w:r>
              <w:tab/>
            </w:r>
            <w:r w:rsidRPr="002C7CB4">
              <w:t>The application identifier shall be included only if the payload destination type indicates that the payload is for application consumption</w:t>
            </w:r>
            <w:r>
              <w:rPr>
                <w:lang w:val="en-US"/>
              </w:rPr>
              <w:t>.</w:t>
            </w:r>
          </w:p>
        </w:tc>
      </w:tr>
    </w:tbl>
    <w:p w14:paraId="3CAEB0FE" w14:textId="77777777" w:rsidR="00C336BB" w:rsidRDefault="00C336BB" w:rsidP="00C336BB">
      <w:pPr>
        <w:rPr>
          <w:rFonts w:eastAsia="SimSun"/>
        </w:rPr>
      </w:pPr>
    </w:p>
    <w:p w14:paraId="14C8CF7A" w14:textId="77777777" w:rsidR="00C336BB" w:rsidRDefault="00C336BB" w:rsidP="00C336BB">
      <w:pPr>
        <w:pStyle w:val="TH"/>
        <w:rPr>
          <w:lang w:val="it-CH"/>
        </w:rPr>
      </w:pPr>
      <w:r>
        <w:rPr>
          <w:lang w:val="it-CH"/>
        </w:rPr>
        <w:lastRenderedPageBreak/>
        <w:t xml:space="preserve">Table 7.4.2.1.1-2: </w:t>
      </w:r>
      <w:r>
        <w:rPr>
          <w:lang w:val="it-CH" w:eastAsia="ko-KR"/>
        </w:rPr>
        <w:t>MCData standalone data request (MCData server to MCData client)</w:t>
      </w:r>
    </w:p>
    <w:tbl>
      <w:tblPr>
        <w:tblW w:w="8640" w:type="dxa"/>
        <w:jc w:val="center"/>
        <w:tblLayout w:type="fixed"/>
        <w:tblLook w:val="04A0" w:firstRow="1" w:lastRow="0" w:firstColumn="1" w:lastColumn="0" w:noHBand="0" w:noVBand="1"/>
      </w:tblPr>
      <w:tblGrid>
        <w:gridCol w:w="3042"/>
        <w:gridCol w:w="993"/>
        <w:gridCol w:w="4605"/>
      </w:tblGrid>
      <w:tr w:rsidR="00C336BB" w14:paraId="44FB74D9"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76CC2E91"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right w:val="nil"/>
            </w:tcBorders>
            <w:hideMark/>
          </w:tcPr>
          <w:p w14:paraId="12237A2C"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hideMark/>
          </w:tcPr>
          <w:p w14:paraId="7612A972" w14:textId="77777777" w:rsidR="00C336BB" w:rsidRDefault="00C336BB" w:rsidP="00DA72C9">
            <w:pPr>
              <w:pStyle w:val="TAH"/>
            </w:pPr>
            <w:r>
              <w:t>Description</w:t>
            </w:r>
          </w:p>
        </w:tc>
      </w:tr>
      <w:tr w:rsidR="00C336BB" w14:paraId="1AF6946D"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7DBE7B2D" w14:textId="77777777" w:rsidR="00C336BB" w:rsidRDefault="00C336BB" w:rsidP="00DA72C9">
            <w:pPr>
              <w:pStyle w:val="TAL"/>
              <w:rPr>
                <w:lang w:eastAsia="zh-CN"/>
              </w:rPr>
            </w:pPr>
            <w:r>
              <w:t>MCData ID</w:t>
            </w:r>
          </w:p>
        </w:tc>
        <w:tc>
          <w:tcPr>
            <w:tcW w:w="993" w:type="dxa"/>
            <w:tcBorders>
              <w:top w:val="single" w:sz="4" w:space="0" w:color="000000"/>
              <w:left w:val="single" w:sz="4" w:space="0" w:color="000000"/>
              <w:bottom w:val="single" w:sz="4" w:space="0" w:color="000000"/>
              <w:right w:val="nil"/>
            </w:tcBorders>
            <w:hideMark/>
          </w:tcPr>
          <w:p w14:paraId="0F885F18"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7DB4C500" w14:textId="77777777" w:rsidR="00C336BB" w:rsidRDefault="00C336BB" w:rsidP="00DA72C9">
            <w:pPr>
              <w:pStyle w:val="TAL"/>
            </w:pPr>
            <w:r>
              <w:t>The identity of the MCData user sending data</w:t>
            </w:r>
          </w:p>
        </w:tc>
      </w:tr>
      <w:tr w:rsidR="00C336BB" w14:paraId="1C299EE4"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00A8E428" w14:textId="77777777" w:rsidR="00C336BB" w:rsidRDefault="00C336BB" w:rsidP="00DA72C9">
            <w:pPr>
              <w:pStyle w:val="TAL"/>
              <w:rPr>
                <w:lang w:eastAsia="zh-CN"/>
              </w:rPr>
            </w:pPr>
            <w:r>
              <w:t>MCData ID</w:t>
            </w:r>
          </w:p>
        </w:tc>
        <w:tc>
          <w:tcPr>
            <w:tcW w:w="993" w:type="dxa"/>
            <w:tcBorders>
              <w:top w:val="single" w:sz="4" w:space="0" w:color="000000"/>
              <w:left w:val="single" w:sz="4" w:space="0" w:color="000000"/>
              <w:bottom w:val="single" w:sz="4" w:space="0" w:color="000000"/>
              <w:right w:val="nil"/>
            </w:tcBorders>
            <w:hideMark/>
          </w:tcPr>
          <w:p w14:paraId="6A457BBD" w14:textId="77777777" w:rsidR="00C336BB" w:rsidRDefault="00C336BB" w:rsidP="00DA72C9">
            <w:pPr>
              <w:pStyle w:val="TAL"/>
              <w:rPr>
                <w:lang w:eastAsia="zh-CN"/>
              </w:rPr>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06A8FE1F" w14:textId="77777777" w:rsidR="00C336BB" w:rsidRDefault="00C336BB" w:rsidP="00DA72C9">
            <w:pPr>
              <w:pStyle w:val="TAL"/>
              <w:rPr>
                <w:lang w:eastAsia="zh-CN"/>
              </w:rPr>
            </w:pPr>
            <w:r>
              <w:t>The identity of the MCData user towards which the data is sent</w:t>
            </w:r>
          </w:p>
        </w:tc>
      </w:tr>
      <w:tr w:rsidR="00C336BB" w14:paraId="588EA0BC"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03C14A14" w14:textId="77777777" w:rsidR="00C336BB" w:rsidRDefault="00C336BB" w:rsidP="00DA72C9">
            <w:pPr>
              <w:pStyle w:val="TAL"/>
            </w:pPr>
            <w:r>
              <w:t>Conversation Identifier</w:t>
            </w:r>
          </w:p>
        </w:tc>
        <w:tc>
          <w:tcPr>
            <w:tcW w:w="993" w:type="dxa"/>
            <w:tcBorders>
              <w:top w:val="single" w:sz="4" w:space="0" w:color="000000"/>
              <w:left w:val="single" w:sz="4" w:space="0" w:color="000000"/>
              <w:bottom w:val="single" w:sz="4" w:space="0" w:color="000000"/>
              <w:right w:val="nil"/>
            </w:tcBorders>
            <w:hideMark/>
          </w:tcPr>
          <w:p w14:paraId="29438C0D"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1F609DB3" w14:textId="77777777" w:rsidR="00C336BB" w:rsidRDefault="00C336BB" w:rsidP="00DA72C9">
            <w:pPr>
              <w:pStyle w:val="TAL"/>
            </w:pPr>
            <w:r>
              <w:t>Identifies the conversation</w:t>
            </w:r>
          </w:p>
        </w:tc>
      </w:tr>
      <w:tr w:rsidR="00C336BB" w14:paraId="0598BCC2"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72B93BCA" w14:textId="77777777" w:rsidR="00C336BB" w:rsidRDefault="00C336BB" w:rsidP="00DA72C9">
            <w:pPr>
              <w:pStyle w:val="TAL"/>
            </w:pPr>
            <w:r>
              <w:t>Transaction Identifier</w:t>
            </w:r>
          </w:p>
        </w:tc>
        <w:tc>
          <w:tcPr>
            <w:tcW w:w="993" w:type="dxa"/>
            <w:tcBorders>
              <w:top w:val="single" w:sz="4" w:space="0" w:color="000000"/>
              <w:left w:val="single" w:sz="4" w:space="0" w:color="000000"/>
              <w:bottom w:val="single" w:sz="4" w:space="0" w:color="000000"/>
              <w:right w:val="nil"/>
            </w:tcBorders>
            <w:hideMark/>
          </w:tcPr>
          <w:p w14:paraId="47379903"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3AF5DFD5" w14:textId="77777777" w:rsidR="00C336BB" w:rsidRDefault="00C336BB" w:rsidP="00DA72C9">
            <w:pPr>
              <w:pStyle w:val="TAL"/>
            </w:pPr>
            <w:r>
              <w:t>Identifies the MCData transaction</w:t>
            </w:r>
          </w:p>
        </w:tc>
      </w:tr>
      <w:tr w:rsidR="00C336BB" w14:paraId="177D94F7"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4F8E11CD" w14:textId="77777777" w:rsidR="00C336BB" w:rsidRDefault="00C336BB" w:rsidP="00DA72C9">
            <w:pPr>
              <w:pStyle w:val="TAL"/>
            </w:pPr>
            <w:r>
              <w:t>Reply Identifier</w:t>
            </w:r>
          </w:p>
        </w:tc>
        <w:tc>
          <w:tcPr>
            <w:tcW w:w="993" w:type="dxa"/>
            <w:tcBorders>
              <w:top w:val="single" w:sz="4" w:space="0" w:color="000000"/>
              <w:left w:val="single" w:sz="4" w:space="0" w:color="000000"/>
              <w:bottom w:val="single" w:sz="4" w:space="0" w:color="000000"/>
              <w:right w:val="nil"/>
            </w:tcBorders>
            <w:hideMark/>
          </w:tcPr>
          <w:p w14:paraId="184DCF93"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7C20F5AB" w14:textId="77777777" w:rsidR="00C336BB" w:rsidRDefault="00C336BB" w:rsidP="00DA72C9">
            <w:pPr>
              <w:pStyle w:val="TAL"/>
            </w:pPr>
            <w:r>
              <w:t>Identifies the original MCData transaction to which the current transaction is a reply to</w:t>
            </w:r>
          </w:p>
        </w:tc>
      </w:tr>
      <w:tr w:rsidR="00C336BB" w14:paraId="369B390E" w14:textId="77777777" w:rsidTr="00DA72C9">
        <w:trPr>
          <w:jc w:val="center"/>
        </w:trPr>
        <w:tc>
          <w:tcPr>
            <w:tcW w:w="3042" w:type="dxa"/>
            <w:tcBorders>
              <w:top w:val="single" w:sz="4" w:space="0" w:color="000000"/>
              <w:left w:val="single" w:sz="4" w:space="0" w:color="000000"/>
              <w:bottom w:val="single" w:sz="4" w:space="0" w:color="000000"/>
              <w:right w:val="nil"/>
            </w:tcBorders>
          </w:tcPr>
          <w:p w14:paraId="47C87450" w14:textId="77777777" w:rsidR="00C336BB" w:rsidRDefault="00C336BB" w:rsidP="00DA72C9">
            <w:pPr>
              <w:pStyle w:val="TAL"/>
            </w:pPr>
            <w:r w:rsidRPr="00AB5FED">
              <w:t>Emergency indicator</w:t>
            </w:r>
          </w:p>
        </w:tc>
        <w:tc>
          <w:tcPr>
            <w:tcW w:w="993" w:type="dxa"/>
            <w:tcBorders>
              <w:top w:val="single" w:sz="4" w:space="0" w:color="000000"/>
              <w:left w:val="single" w:sz="4" w:space="0" w:color="000000"/>
              <w:bottom w:val="single" w:sz="4" w:space="0" w:color="000000"/>
              <w:right w:val="nil"/>
            </w:tcBorders>
          </w:tcPr>
          <w:p w14:paraId="7022FDD2"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09705C8D" w14:textId="77777777" w:rsidR="00C336BB" w:rsidRDefault="00C336BB" w:rsidP="00DA72C9">
            <w:pPr>
              <w:pStyle w:val="TAL"/>
            </w:pPr>
            <w:r>
              <w:t>Indicates that the data request is for MCData emergency communication</w:t>
            </w:r>
          </w:p>
        </w:tc>
      </w:tr>
      <w:tr w:rsidR="00C336BB" w14:paraId="3FE93611"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7BE8B1E3" w14:textId="77777777" w:rsidR="00C336BB" w:rsidRDefault="00C336BB" w:rsidP="00DA72C9">
            <w:pPr>
              <w:pStyle w:val="TAL"/>
            </w:pPr>
            <w:r>
              <w:t>Disposition Type</w:t>
            </w:r>
          </w:p>
        </w:tc>
        <w:tc>
          <w:tcPr>
            <w:tcW w:w="993" w:type="dxa"/>
            <w:tcBorders>
              <w:top w:val="single" w:sz="4" w:space="0" w:color="000000"/>
              <w:left w:val="single" w:sz="4" w:space="0" w:color="000000"/>
              <w:bottom w:val="single" w:sz="4" w:space="0" w:color="000000"/>
              <w:right w:val="nil"/>
            </w:tcBorders>
            <w:hideMark/>
          </w:tcPr>
          <w:p w14:paraId="28FD4F92"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18E2627E" w14:textId="77777777" w:rsidR="00C336BB" w:rsidRDefault="00C336BB" w:rsidP="00DA72C9">
            <w:pPr>
              <w:pStyle w:val="TAL"/>
            </w:pPr>
            <w:r>
              <w:t>Indicates the disposition type expected from the receiver (i.e., delivered or read or both)</w:t>
            </w:r>
          </w:p>
        </w:tc>
      </w:tr>
      <w:tr w:rsidR="00C336BB" w14:paraId="02E33088"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70CC1027" w14:textId="77777777" w:rsidR="00C336BB" w:rsidRDefault="00C336BB" w:rsidP="00DA72C9">
            <w:pPr>
              <w:pStyle w:val="TAL"/>
            </w:pPr>
            <w:r>
              <w:t>Payload Destination Type</w:t>
            </w:r>
          </w:p>
        </w:tc>
        <w:tc>
          <w:tcPr>
            <w:tcW w:w="993" w:type="dxa"/>
            <w:tcBorders>
              <w:top w:val="single" w:sz="4" w:space="0" w:color="000000"/>
              <w:left w:val="single" w:sz="4" w:space="0" w:color="000000"/>
              <w:bottom w:val="single" w:sz="4" w:space="0" w:color="000000"/>
              <w:right w:val="nil"/>
            </w:tcBorders>
            <w:hideMark/>
          </w:tcPr>
          <w:p w14:paraId="5F948A2C"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6085AA4D" w14:textId="77777777" w:rsidR="00C336BB" w:rsidRDefault="00C336BB" w:rsidP="00DA72C9">
            <w:pPr>
              <w:pStyle w:val="TAL"/>
            </w:pPr>
            <w:r>
              <w:t>Indicates whether the payload is for application consumption or MCData client consumption</w:t>
            </w:r>
          </w:p>
        </w:tc>
      </w:tr>
      <w:tr w:rsidR="00C336BB" w14:paraId="3947A393" w14:textId="77777777" w:rsidTr="00DA72C9">
        <w:trPr>
          <w:jc w:val="center"/>
        </w:trPr>
        <w:tc>
          <w:tcPr>
            <w:tcW w:w="3042" w:type="dxa"/>
            <w:tcBorders>
              <w:top w:val="single" w:sz="4" w:space="0" w:color="000000"/>
              <w:left w:val="single" w:sz="4" w:space="0" w:color="000000"/>
              <w:bottom w:val="single" w:sz="4" w:space="0" w:color="000000"/>
              <w:right w:val="nil"/>
            </w:tcBorders>
          </w:tcPr>
          <w:p w14:paraId="60C97BBD" w14:textId="77777777" w:rsidR="00C336BB" w:rsidRDefault="00C336BB" w:rsidP="00DA72C9">
            <w:pPr>
              <w:pStyle w:val="TAL"/>
            </w:pPr>
            <w:r>
              <w:rPr>
                <w:lang w:eastAsia="zh-CN"/>
              </w:rPr>
              <w:t>Location</w:t>
            </w:r>
          </w:p>
        </w:tc>
        <w:tc>
          <w:tcPr>
            <w:tcW w:w="993" w:type="dxa"/>
            <w:tcBorders>
              <w:top w:val="single" w:sz="4" w:space="0" w:color="000000"/>
              <w:left w:val="single" w:sz="4" w:space="0" w:color="000000"/>
              <w:bottom w:val="single" w:sz="4" w:space="0" w:color="000000"/>
              <w:right w:val="nil"/>
            </w:tcBorders>
          </w:tcPr>
          <w:p w14:paraId="2C9CF38E"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1C385CAA" w14:textId="77777777" w:rsidR="00C336BB" w:rsidRDefault="00C336BB" w:rsidP="00DA72C9">
            <w:pPr>
              <w:pStyle w:val="TAL"/>
            </w:pPr>
            <w:r>
              <w:t>Location of the Originating MCData user sending the SDS message</w:t>
            </w:r>
          </w:p>
        </w:tc>
      </w:tr>
      <w:tr w:rsidR="00C336BB" w14:paraId="2AA3A59B"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0C5B12A0" w14:textId="77777777" w:rsidR="00C336BB" w:rsidRDefault="00C336BB" w:rsidP="00DA72C9">
            <w:pPr>
              <w:pStyle w:val="TAL"/>
            </w:pPr>
            <w:r>
              <w:t>Application identifier (see NOTE)</w:t>
            </w:r>
          </w:p>
        </w:tc>
        <w:tc>
          <w:tcPr>
            <w:tcW w:w="993" w:type="dxa"/>
            <w:tcBorders>
              <w:top w:val="single" w:sz="4" w:space="0" w:color="000000"/>
              <w:left w:val="single" w:sz="4" w:space="0" w:color="000000"/>
              <w:bottom w:val="single" w:sz="4" w:space="0" w:color="000000"/>
              <w:right w:val="nil"/>
            </w:tcBorders>
            <w:hideMark/>
          </w:tcPr>
          <w:p w14:paraId="1CE63DE6"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47E155C1" w14:textId="77777777" w:rsidR="00C336BB" w:rsidRDefault="00C336BB" w:rsidP="00DA72C9">
            <w:pPr>
              <w:pStyle w:val="TAL"/>
            </w:pPr>
            <w:r>
              <w:t>Identifies the application for which the payload is intended (e.g. text string, port address, URI)</w:t>
            </w:r>
          </w:p>
        </w:tc>
      </w:tr>
      <w:tr w:rsidR="00C336BB" w14:paraId="094CA343" w14:textId="77777777" w:rsidTr="00DA72C9">
        <w:trPr>
          <w:jc w:val="center"/>
        </w:trPr>
        <w:tc>
          <w:tcPr>
            <w:tcW w:w="3042" w:type="dxa"/>
            <w:tcBorders>
              <w:top w:val="single" w:sz="4" w:space="0" w:color="000000"/>
              <w:left w:val="single" w:sz="4" w:space="0" w:color="000000"/>
              <w:bottom w:val="single" w:sz="4" w:space="0" w:color="000000"/>
              <w:right w:val="nil"/>
            </w:tcBorders>
          </w:tcPr>
          <w:p w14:paraId="6314F2A3" w14:textId="77777777" w:rsidR="00C336BB" w:rsidRDefault="00C336BB" w:rsidP="00DA72C9">
            <w:pPr>
              <w:pStyle w:val="TAL"/>
            </w:pPr>
            <w:r>
              <w:t>Application metadata container</w:t>
            </w:r>
          </w:p>
        </w:tc>
        <w:tc>
          <w:tcPr>
            <w:tcW w:w="993" w:type="dxa"/>
            <w:tcBorders>
              <w:top w:val="single" w:sz="4" w:space="0" w:color="000000"/>
              <w:left w:val="single" w:sz="4" w:space="0" w:color="000000"/>
              <w:bottom w:val="single" w:sz="4" w:space="0" w:color="000000"/>
              <w:right w:val="nil"/>
            </w:tcBorders>
          </w:tcPr>
          <w:p w14:paraId="35AD546C"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558C7AB7" w14:textId="77777777" w:rsidR="00C336BB" w:rsidRDefault="00C336BB" w:rsidP="00DA72C9">
            <w:pPr>
              <w:pStyle w:val="TAL"/>
            </w:pPr>
            <w:r>
              <w:t>Implementation specific information that is communicated to the recipient</w:t>
            </w:r>
          </w:p>
        </w:tc>
      </w:tr>
      <w:tr w:rsidR="00C336BB" w14:paraId="34207B84"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5C200094" w14:textId="77777777" w:rsidR="00C336BB" w:rsidRDefault="00C336BB" w:rsidP="00DA72C9">
            <w:pPr>
              <w:pStyle w:val="TAL"/>
            </w:pPr>
            <w:r>
              <w:t>Payload</w:t>
            </w:r>
          </w:p>
        </w:tc>
        <w:tc>
          <w:tcPr>
            <w:tcW w:w="993" w:type="dxa"/>
            <w:tcBorders>
              <w:top w:val="single" w:sz="4" w:space="0" w:color="000000"/>
              <w:left w:val="single" w:sz="4" w:space="0" w:color="000000"/>
              <w:bottom w:val="single" w:sz="4" w:space="0" w:color="000000"/>
              <w:right w:val="nil"/>
            </w:tcBorders>
            <w:hideMark/>
          </w:tcPr>
          <w:p w14:paraId="52C3134B"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20C802CF" w14:textId="77777777" w:rsidR="00C336BB" w:rsidRDefault="00C336BB" w:rsidP="00DA72C9">
            <w:pPr>
              <w:pStyle w:val="TAL"/>
            </w:pPr>
            <w:r>
              <w:t>SDS content</w:t>
            </w:r>
          </w:p>
        </w:tc>
      </w:tr>
      <w:tr w:rsidR="00164BDA" w14:paraId="09F2E981" w14:textId="77777777" w:rsidTr="00DA72C9">
        <w:trPr>
          <w:jc w:val="center"/>
        </w:trPr>
        <w:tc>
          <w:tcPr>
            <w:tcW w:w="3042" w:type="dxa"/>
            <w:tcBorders>
              <w:top w:val="single" w:sz="4" w:space="0" w:color="000000"/>
              <w:left w:val="single" w:sz="4" w:space="0" w:color="000000"/>
              <w:bottom w:val="single" w:sz="4" w:space="0" w:color="000000"/>
              <w:right w:val="nil"/>
            </w:tcBorders>
          </w:tcPr>
          <w:p w14:paraId="63FB9A0B" w14:textId="2BFFF30E" w:rsidR="00164BDA" w:rsidRDefault="00164BDA" w:rsidP="00164BDA">
            <w:pPr>
              <w:pStyle w:val="TAL"/>
            </w:pPr>
            <w:r w:rsidRPr="000F6E57">
              <w:t>Object Identifier</w:t>
            </w:r>
          </w:p>
        </w:tc>
        <w:tc>
          <w:tcPr>
            <w:tcW w:w="993" w:type="dxa"/>
            <w:tcBorders>
              <w:top w:val="single" w:sz="4" w:space="0" w:color="000000"/>
              <w:left w:val="single" w:sz="4" w:space="0" w:color="000000"/>
              <w:bottom w:val="single" w:sz="4" w:space="0" w:color="000000"/>
              <w:right w:val="nil"/>
            </w:tcBorders>
          </w:tcPr>
          <w:p w14:paraId="465186AA" w14:textId="151C1EF4" w:rsidR="00164BDA" w:rsidRDefault="00164BDA" w:rsidP="00164BDA">
            <w:pPr>
              <w:pStyle w:val="TAL"/>
            </w:pPr>
            <w:r w:rsidRPr="000F6E57">
              <w:t>O</w:t>
            </w:r>
          </w:p>
        </w:tc>
        <w:tc>
          <w:tcPr>
            <w:tcW w:w="4605" w:type="dxa"/>
            <w:tcBorders>
              <w:top w:val="single" w:sz="4" w:space="0" w:color="000000"/>
              <w:left w:val="single" w:sz="4" w:space="0" w:color="000000"/>
              <w:bottom w:val="single" w:sz="4" w:space="0" w:color="000000"/>
              <w:right w:val="single" w:sz="4" w:space="0" w:color="000000"/>
            </w:tcBorders>
          </w:tcPr>
          <w:p w14:paraId="40A80C76" w14:textId="72DC3953" w:rsidR="00164BDA" w:rsidRDefault="00164BDA" w:rsidP="00164BDA">
            <w:pPr>
              <w:pStyle w:val="TAL"/>
            </w:pPr>
            <w:r w:rsidRPr="000F6E57">
              <w:t>If the message is stored in the Message Store of the user account, the object identifier generated by the Message Store is communicated to the MCData client to use to retrieve this particular message in the Message Store.</w:t>
            </w:r>
          </w:p>
        </w:tc>
      </w:tr>
      <w:tr w:rsidR="00C336BB" w14:paraId="7C801ECD"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5D2F5942" w14:textId="77777777" w:rsidR="00C336BB" w:rsidRDefault="00C336BB" w:rsidP="00DA72C9">
            <w:pPr>
              <w:pStyle w:val="TAN"/>
            </w:pPr>
            <w:r>
              <w:t>NOTE:</w:t>
            </w:r>
            <w:r>
              <w:tab/>
              <w:t>The application identifier shall be included only if the payload destination type indicates that the payload is for application consumption.</w:t>
            </w:r>
          </w:p>
        </w:tc>
      </w:tr>
    </w:tbl>
    <w:p w14:paraId="5A2A98E7" w14:textId="77777777" w:rsidR="00C336BB" w:rsidRPr="00184E27" w:rsidRDefault="00C336BB" w:rsidP="00C336BB">
      <w:pPr>
        <w:rPr>
          <w:rFonts w:eastAsia="SimSun"/>
        </w:rPr>
      </w:pPr>
    </w:p>
    <w:p w14:paraId="2F38CEA1" w14:textId="77777777" w:rsidR="00C336BB" w:rsidRPr="00AC69EA" w:rsidRDefault="00C336BB" w:rsidP="00C336BB">
      <w:pPr>
        <w:pStyle w:val="Heading5"/>
        <w:rPr>
          <w:rFonts w:eastAsia="SimSun"/>
        </w:rPr>
      </w:pPr>
      <w:bookmarkStart w:id="383" w:name="_Toc193632029"/>
      <w:r w:rsidRPr="003354E6">
        <w:rPr>
          <w:rFonts w:eastAsia="SimSun"/>
        </w:rPr>
        <w:t>7.4.2.1.</w:t>
      </w:r>
      <w:r>
        <w:rPr>
          <w:rFonts w:eastAsia="SimSun"/>
        </w:rPr>
        <w:t>2</w:t>
      </w:r>
      <w:r w:rsidRPr="003354E6">
        <w:rPr>
          <w:rFonts w:eastAsia="SimSun"/>
        </w:rPr>
        <w:tab/>
      </w:r>
      <w:r>
        <w:rPr>
          <w:rFonts w:eastAsia="SimSun"/>
        </w:rPr>
        <w:t>MCData data disposition notification</w:t>
      </w:r>
      <w:bookmarkEnd w:id="383"/>
    </w:p>
    <w:p w14:paraId="315BC1DE" w14:textId="77777777" w:rsidR="00C336BB" w:rsidRDefault="00C336BB" w:rsidP="00C336BB">
      <w:r w:rsidRPr="009E0655">
        <w:t>Table </w:t>
      </w:r>
      <w:r>
        <w:t>7.4.2.1</w:t>
      </w:r>
      <w:r w:rsidRPr="005D0A05">
        <w:rPr>
          <w:lang w:eastAsia="ko-KR"/>
        </w:rPr>
        <w:t>.</w:t>
      </w:r>
      <w:r>
        <w:rPr>
          <w:lang w:eastAsia="ko-KR"/>
        </w:rPr>
        <w:t>2</w:t>
      </w:r>
      <w:r w:rsidRPr="009E0655">
        <w:t xml:space="preserve">-1 describes the information flow for the </w:t>
      </w:r>
      <w:r>
        <w:rPr>
          <w:lang w:eastAsia="ko-KR"/>
        </w:rPr>
        <w:t>MCData data disposition notification</w:t>
      </w:r>
      <w:r>
        <w:t xml:space="preserve"> sent </w:t>
      </w:r>
      <w:r w:rsidRPr="009E0655">
        <w:t xml:space="preserve">from the </w:t>
      </w:r>
      <w:r>
        <w:t>MCData</w:t>
      </w:r>
      <w:r w:rsidRPr="009E0655">
        <w:t xml:space="preserve"> client to </w:t>
      </w:r>
      <w:r>
        <w:t>the MCData server</w:t>
      </w:r>
      <w:r w:rsidRPr="009E0655">
        <w:t>.</w:t>
      </w:r>
    </w:p>
    <w:p w14:paraId="28293126" w14:textId="77777777" w:rsidR="00C336BB" w:rsidRDefault="00C336BB" w:rsidP="00C336BB">
      <w:pPr>
        <w:pStyle w:val="TH"/>
      </w:pPr>
      <w:r>
        <w:t>Table 7.4.2.1</w:t>
      </w:r>
      <w:r w:rsidRPr="009E0655">
        <w:t>.</w:t>
      </w:r>
      <w:r>
        <w:t>2</w:t>
      </w:r>
      <w:r w:rsidRPr="009E0655">
        <w:t>-</w:t>
      </w:r>
      <w:r>
        <w:t xml:space="preserve">1: </w:t>
      </w:r>
      <w:r>
        <w:rPr>
          <w:lang w:eastAsia="ko-KR"/>
        </w:rPr>
        <w:t>MCData data disposition notification</w:t>
      </w:r>
    </w:p>
    <w:tbl>
      <w:tblPr>
        <w:tblW w:w="8640" w:type="dxa"/>
        <w:jc w:val="center"/>
        <w:tblLayout w:type="fixed"/>
        <w:tblLook w:val="0000" w:firstRow="0" w:lastRow="0" w:firstColumn="0" w:lastColumn="0" w:noHBand="0" w:noVBand="0"/>
      </w:tblPr>
      <w:tblGrid>
        <w:gridCol w:w="3042"/>
        <w:gridCol w:w="1008"/>
        <w:gridCol w:w="4590"/>
      </w:tblGrid>
      <w:tr w:rsidR="00C336BB" w14:paraId="545911D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F4F4DEE" w14:textId="77777777" w:rsidR="00C336BB" w:rsidRDefault="00C336BB" w:rsidP="00DA72C9">
            <w:pPr>
              <w:pStyle w:val="TAH"/>
            </w:pPr>
            <w:r>
              <w:t>Information element</w:t>
            </w:r>
          </w:p>
        </w:tc>
        <w:tc>
          <w:tcPr>
            <w:tcW w:w="1008" w:type="dxa"/>
            <w:tcBorders>
              <w:top w:val="single" w:sz="4" w:space="0" w:color="000000"/>
              <w:left w:val="single" w:sz="4" w:space="0" w:color="000000"/>
              <w:bottom w:val="single" w:sz="4" w:space="0" w:color="000000"/>
            </w:tcBorders>
            <w:shd w:val="clear" w:color="auto" w:fill="auto"/>
          </w:tcPr>
          <w:p w14:paraId="306D761C" w14:textId="77777777" w:rsidR="00C336BB" w:rsidRDefault="00C336BB" w:rsidP="00DA72C9">
            <w:pPr>
              <w:pStyle w:val="TAH"/>
            </w:pPr>
            <w:r>
              <w:t>Status</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7258D10F" w14:textId="77777777" w:rsidR="00C336BB" w:rsidRDefault="00C336BB" w:rsidP="00DA72C9">
            <w:pPr>
              <w:pStyle w:val="TAH"/>
            </w:pPr>
            <w:r>
              <w:t>Description</w:t>
            </w:r>
          </w:p>
        </w:tc>
      </w:tr>
      <w:tr w:rsidR="00C336BB" w14:paraId="2CD8162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80DC2B6"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42F3B202"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1A00D42A" w14:textId="77777777" w:rsidR="00C336BB" w:rsidRPr="002C7CB4" w:rsidRDefault="00C336BB" w:rsidP="00DA72C9">
            <w:pPr>
              <w:pStyle w:val="TAL"/>
              <w:rPr>
                <w:lang w:eastAsia="zh-CN"/>
              </w:rPr>
            </w:pPr>
            <w:r w:rsidRPr="002C7CB4">
              <w:t>The identity of the MCData user towards which the notification is sent</w:t>
            </w:r>
          </w:p>
        </w:tc>
      </w:tr>
      <w:tr w:rsidR="00C336BB" w14:paraId="300212C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8D63678"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4CF4A02A"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5FB14DC9" w14:textId="77777777" w:rsidR="00C336BB" w:rsidRPr="002C7CB4" w:rsidRDefault="00C336BB" w:rsidP="00DA72C9">
            <w:pPr>
              <w:pStyle w:val="TAL"/>
            </w:pPr>
            <w:r w:rsidRPr="002C7CB4">
              <w:t>The identity of the MCData user sending notification</w:t>
            </w:r>
          </w:p>
        </w:tc>
      </w:tr>
      <w:tr w:rsidR="00C336BB" w14:paraId="418B9A4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A963DD2" w14:textId="77777777" w:rsidR="00C336BB" w:rsidRPr="002C7CB4" w:rsidRDefault="00C336BB" w:rsidP="00DA72C9">
            <w:pPr>
              <w:pStyle w:val="TAL"/>
            </w:pPr>
            <w:r w:rsidRPr="002C7CB4">
              <w:t>Conversation Identifier</w:t>
            </w:r>
          </w:p>
        </w:tc>
        <w:tc>
          <w:tcPr>
            <w:tcW w:w="1008" w:type="dxa"/>
            <w:tcBorders>
              <w:top w:val="single" w:sz="4" w:space="0" w:color="000000"/>
              <w:left w:val="single" w:sz="4" w:space="0" w:color="000000"/>
              <w:bottom w:val="single" w:sz="4" w:space="0" w:color="000000"/>
            </w:tcBorders>
            <w:shd w:val="clear" w:color="auto" w:fill="auto"/>
          </w:tcPr>
          <w:p w14:paraId="50CE749C"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1B5C5DEA" w14:textId="77777777" w:rsidR="00C336BB" w:rsidRPr="002C7CB4" w:rsidRDefault="00C336BB" w:rsidP="00DA72C9">
            <w:pPr>
              <w:pStyle w:val="TAL"/>
            </w:pPr>
            <w:r w:rsidRPr="002C7CB4">
              <w:t>Identifies the conversation</w:t>
            </w:r>
          </w:p>
        </w:tc>
      </w:tr>
      <w:tr w:rsidR="00C336BB" w14:paraId="441F911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3AB299B" w14:textId="77777777" w:rsidR="00C336BB" w:rsidRPr="002C7CB4" w:rsidRDefault="00C336BB" w:rsidP="00DA72C9">
            <w:pPr>
              <w:pStyle w:val="TAL"/>
            </w:pPr>
            <w:r w:rsidRPr="002C7CB4">
              <w:t>Disposition association</w:t>
            </w:r>
          </w:p>
        </w:tc>
        <w:tc>
          <w:tcPr>
            <w:tcW w:w="1008" w:type="dxa"/>
            <w:tcBorders>
              <w:top w:val="single" w:sz="4" w:space="0" w:color="000000"/>
              <w:left w:val="single" w:sz="4" w:space="0" w:color="000000"/>
              <w:bottom w:val="single" w:sz="4" w:space="0" w:color="000000"/>
            </w:tcBorders>
            <w:shd w:val="clear" w:color="auto" w:fill="auto"/>
          </w:tcPr>
          <w:p w14:paraId="7867EA89"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459D71B2" w14:textId="77777777" w:rsidR="00C336BB" w:rsidRPr="002C7CB4" w:rsidRDefault="00C336BB" w:rsidP="00DA72C9">
            <w:pPr>
              <w:pStyle w:val="TAL"/>
            </w:pPr>
            <w:r w:rsidRPr="002C7CB4">
              <w:t>Identity of the original MCData transaction</w:t>
            </w:r>
          </w:p>
        </w:tc>
      </w:tr>
      <w:tr w:rsidR="00C336BB" w14:paraId="66F9B63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A0E91AD" w14:textId="77777777" w:rsidR="00C336BB" w:rsidRPr="002C7CB4" w:rsidRDefault="00C336BB" w:rsidP="00DA72C9">
            <w:pPr>
              <w:pStyle w:val="TAL"/>
            </w:pPr>
            <w:r w:rsidRPr="002C7CB4">
              <w:t>Disposition</w:t>
            </w:r>
          </w:p>
        </w:tc>
        <w:tc>
          <w:tcPr>
            <w:tcW w:w="1008" w:type="dxa"/>
            <w:tcBorders>
              <w:top w:val="single" w:sz="4" w:space="0" w:color="000000"/>
              <w:left w:val="single" w:sz="4" w:space="0" w:color="000000"/>
              <w:bottom w:val="single" w:sz="4" w:space="0" w:color="000000"/>
            </w:tcBorders>
            <w:shd w:val="clear" w:color="auto" w:fill="auto"/>
          </w:tcPr>
          <w:p w14:paraId="6BF75DA8"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0BD0DEA2" w14:textId="77777777" w:rsidR="00C336BB" w:rsidRPr="002C7CB4" w:rsidRDefault="00C336BB" w:rsidP="00DA72C9">
            <w:pPr>
              <w:pStyle w:val="TAL"/>
            </w:pPr>
            <w:r w:rsidRPr="002C7CB4">
              <w:t>Disposition which is delivered or read or both</w:t>
            </w:r>
          </w:p>
        </w:tc>
      </w:tr>
    </w:tbl>
    <w:p w14:paraId="14CFE26D" w14:textId="77777777" w:rsidR="00C336BB" w:rsidRPr="00184E27" w:rsidRDefault="00C336BB" w:rsidP="00C336BB">
      <w:pPr>
        <w:rPr>
          <w:rFonts w:eastAsia="SimSun"/>
        </w:rPr>
      </w:pPr>
    </w:p>
    <w:p w14:paraId="062E3AE8" w14:textId="77777777" w:rsidR="00C336BB" w:rsidRPr="00AC69EA" w:rsidRDefault="00C336BB" w:rsidP="00C336BB">
      <w:pPr>
        <w:pStyle w:val="Heading5"/>
        <w:rPr>
          <w:rFonts w:eastAsia="SimSun"/>
        </w:rPr>
      </w:pPr>
      <w:bookmarkStart w:id="384" w:name="_Toc193632030"/>
      <w:r w:rsidRPr="003354E6">
        <w:rPr>
          <w:rFonts w:eastAsia="SimSun"/>
        </w:rPr>
        <w:t>7.4.2.1.</w:t>
      </w:r>
      <w:r>
        <w:rPr>
          <w:rFonts w:eastAsia="SimSun"/>
        </w:rPr>
        <w:t>3</w:t>
      </w:r>
      <w:r w:rsidRPr="003354E6">
        <w:rPr>
          <w:rFonts w:eastAsia="SimSun"/>
        </w:rPr>
        <w:tab/>
      </w:r>
      <w:r>
        <w:rPr>
          <w:rFonts w:eastAsia="SimSun"/>
        </w:rPr>
        <w:t>MCData standalone session data request</w:t>
      </w:r>
      <w:bookmarkEnd w:id="384"/>
    </w:p>
    <w:p w14:paraId="36967873" w14:textId="77777777" w:rsidR="00C336BB" w:rsidRDefault="00C336BB" w:rsidP="00C336BB">
      <w:r w:rsidRPr="009E0655">
        <w:t>Table </w:t>
      </w:r>
      <w:r>
        <w:t>7.4.2.1</w:t>
      </w:r>
      <w:r w:rsidRPr="005D0A05">
        <w:rPr>
          <w:lang w:eastAsia="ko-KR"/>
        </w:rPr>
        <w:t>.</w:t>
      </w:r>
      <w:r>
        <w:rPr>
          <w:lang w:eastAsia="ko-KR"/>
        </w:rPr>
        <w:t>3</w:t>
      </w:r>
      <w:r w:rsidRPr="009E0655">
        <w:t xml:space="preserve">-1 describes the information flow for the </w:t>
      </w:r>
      <w:r>
        <w:rPr>
          <w:lang w:eastAsia="ko-KR"/>
        </w:rPr>
        <w:t>MCData standalone session data request</w:t>
      </w:r>
      <w:r>
        <w:t xml:space="preserve"> sent </w:t>
      </w:r>
      <w:r w:rsidRPr="009E0655">
        <w:t xml:space="preserve">from the </w:t>
      </w:r>
      <w:r>
        <w:t>MCData</w:t>
      </w:r>
      <w:r w:rsidRPr="009E0655">
        <w:t xml:space="preserve"> client to </w:t>
      </w:r>
      <w:r>
        <w:t>the MCData server and from the MCData server to an</w:t>
      </w:r>
      <w:r w:rsidRPr="009E0655">
        <w:t xml:space="preserve">other </w:t>
      </w:r>
      <w:r>
        <w:t>MCData</w:t>
      </w:r>
      <w:r w:rsidRPr="009E0655">
        <w:t xml:space="preserve"> client.</w:t>
      </w:r>
    </w:p>
    <w:p w14:paraId="4597A706" w14:textId="77777777" w:rsidR="00C336BB" w:rsidRDefault="00C336BB" w:rsidP="00C336BB">
      <w:pPr>
        <w:pStyle w:val="TH"/>
      </w:pPr>
      <w:r>
        <w:lastRenderedPageBreak/>
        <w:t>Table 7.4.2.1</w:t>
      </w:r>
      <w:r w:rsidRPr="009E0655">
        <w:t>.</w:t>
      </w:r>
      <w:r>
        <w:t>3</w:t>
      </w:r>
      <w:r w:rsidRPr="009E0655">
        <w:t>-</w:t>
      </w:r>
      <w:r>
        <w:t xml:space="preserve">1: </w:t>
      </w:r>
      <w:r>
        <w:rPr>
          <w:lang w:eastAsia="ko-KR"/>
        </w:rPr>
        <w:t>MCData standalone session data request</w:t>
      </w:r>
      <w:r>
        <w:rPr>
          <w:lang w:val="it-CH" w:eastAsia="ko-KR"/>
        </w:rPr>
        <w:t xml:space="preserve"> (MCData client to MCData server)</w:t>
      </w:r>
    </w:p>
    <w:tbl>
      <w:tblPr>
        <w:tblW w:w="8640" w:type="dxa"/>
        <w:jc w:val="center"/>
        <w:tblLayout w:type="fixed"/>
        <w:tblLook w:val="0000" w:firstRow="0" w:lastRow="0" w:firstColumn="0" w:lastColumn="0" w:noHBand="0" w:noVBand="0"/>
      </w:tblPr>
      <w:tblGrid>
        <w:gridCol w:w="3042"/>
        <w:gridCol w:w="994"/>
        <w:gridCol w:w="4604"/>
      </w:tblGrid>
      <w:tr w:rsidR="00C336BB" w14:paraId="0379963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5EF6373"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shd w:val="clear" w:color="auto" w:fill="auto"/>
          </w:tcPr>
          <w:p w14:paraId="2BC71D8D"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0C57DD9" w14:textId="77777777" w:rsidR="00C336BB" w:rsidRDefault="00C336BB" w:rsidP="00DA72C9">
            <w:pPr>
              <w:pStyle w:val="TAH"/>
            </w:pPr>
            <w:r>
              <w:t>Description</w:t>
            </w:r>
          </w:p>
        </w:tc>
      </w:tr>
      <w:tr w:rsidR="00C336BB" w14:paraId="4AEB469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A84B882"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00A74F16"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D91BC23" w14:textId="77777777" w:rsidR="00C336BB" w:rsidRPr="002C7CB4" w:rsidRDefault="00C336BB" w:rsidP="00DA72C9">
            <w:pPr>
              <w:pStyle w:val="TAL"/>
            </w:pPr>
            <w:r w:rsidRPr="002C7CB4">
              <w:t>The identity of the MCData user sending data</w:t>
            </w:r>
          </w:p>
        </w:tc>
      </w:tr>
      <w:tr w:rsidR="00C336BB" w14:paraId="5084E74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EFFAC7D" w14:textId="77777777" w:rsidR="00C336BB" w:rsidRPr="002C7CB4" w:rsidRDefault="00C336BB" w:rsidP="00DA72C9">
            <w:pPr>
              <w:pStyle w:val="TAL"/>
            </w:pPr>
            <w:r>
              <w:t>Functional alias</w:t>
            </w:r>
          </w:p>
        </w:tc>
        <w:tc>
          <w:tcPr>
            <w:tcW w:w="994" w:type="dxa"/>
            <w:tcBorders>
              <w:top w:val="single" w:sz="4" w:space="0" w:color="000000"/>
              <w:left w:val="single" w:sz="4" w:space="0" w:color="000000"/>
              <w:bottom w:val="single" w:sz="4" w:space="0" w:color="000000"/>
            </w:tcBorders>
            <w:shd w:val="clear" w:color="auto" w:fill="auto"/>
          </w:tcPr>
          <w:p w14:paraId="71891E36"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458DF8D" w14:textId="77777777" w:rsidR="00C336BB" w:rsidRPr="002C7CB4" w:rsidRDefault="00C336BB" w:rsidP="00DA72C9">
            <w:pPr>
              <w:pStyle w:val="TAL"/>
            </w:pPr>
            <w:r>
              <w:t>The associated functional alias of the MCData user sending data.</w:t>
            </w:r>
          </w:p>
        </w:tc>
      </w:tr>
      <w:tr w:rsidR="00C336BB" w14:paraId="4A20699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5A9A4CD" w14:textId="77777777" w:rsidR="00C336BB" w:rsidRPr="002C7CB4" w:rsidRDefault="00C336BB" w:rsidP="00DA72C9">
            <w:pPr>
              <w:pStyle w:val="TAL"/>
              <w:rPr>
                <w:lang w:eastAsia="zh-CN"/>
              </w:rPr>
            </w:pPr>
            <w:r w:rsidRPr="002C7CB4">
              <w:t>MCData ID</w:t>
            </w:r>
            <w:r>
              <w:t xml:space="preserve"> (</w:t>
            </w:r>
            <w:r>
              <w:rPr>
                <w:lang w:val="en-US"/>
              </w:rPr>
              <w:t xml:space="preserve">see </w:t>
            </w:r>
            <w:r>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282418AD" w14:textId="77777777" w:rsidR="00C336BB" w:rsidRPr="002C7CB4" w:rsidRDefault="00C336BB" w:rsidP="00DA72C9">
            <w:pPr>
              <w:pStyle w:val="TAL"/>
              <w:rPr>
                <w:lang w:eastAsia="zh-CN"/>
              </w:rPr>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BD37446" w14:textId="77777777" w:rsidR="00C336BB" w:rsidRPr="002C7CB4" w:rsidRDefault="00C336BB" w:rsidP="00DA72C9">
            <w:pPr>
              <w:pStyle w:val="TAL"/>
              <w:rPr>
                <w:lang w:eastAsia="zh-CN"/>
              </w:rPr>
            </w:pPr>
            <w:r w:rsidRPr="002C7CB4">
              <w:t>The identity of the MCData user towards which the data is sent</w:t>
            </w:r>
          </w:p>
        </w:tc>
      </w:tr>
      <w:tr w:rsidR="00C336BB" w14:paraId="1D4B29F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87F7642" w14:textId="77777777" w:rsidR="00C336BB" w:rsidRPr="002C7CB4" w:rsidRDefault="00C336BB" w:rsidP="00DA72C9">
            <w:pPr>
              <w:pStyle w:val="TAL"/>
            </w:pPr>
            <w:r>
              <w:t>Functional alias (</w:t>
            </w:r>
            <w:r>
              <w:rPr>
                <w:lang w:val="en-US"/>
              </w:rPr>
              <w:t>see </w:t>
            </w:r>
            <w:r>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2CE8A8DB"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4A29C18" w14:textId="77777777" w:rsidR="00C336BB" w:rsidRPr="002C7CB4" w:rsidRDefault="00C336BB" w:rsidP="00DA72C9">
            <w:pPr>
              <w:pStyle w:val="TAL"/>
            </w:pPr>
            <w:r>
              <w:t>The associated functional alias of the MCData user identity towards which the data is sent.</w:t>
            </w:r>
          </w:p>
        </w:tc>
      </w:tr>
      <w:tr w:rsidR="00C336BB" w14:paraId="381FFAB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7951209"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shd w:val="clear" w:color="auto" w:fill="auto"/>
          </w:tcPr>
          <w:p w14:paraId="5CE1DD67"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FF7951A" w14:textId="77777777" w:rsidR="00C336BB" w:rsidRPr="002C7CB4" w:rsidRDefault="00C336BB" w:rsidP="00DA72C9">
            <w:pPr>
              <w:pStyle w:val="TAL"/>
            </w:pPr>
            <w:r w:rsidRPr="002C7CB4">
              <w:t>Identifies the conversation</w:t>
            </w:r>
          </w:p>
        </w:tc>
      </w:tr>
      <w:tr w:rsidR="00C336BB" w14:paraId="6F00C28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DE2D48A" w14:textId="77777777" w:rsidR="00C336BB" w:rsidRPr="002C7CB4" w:rsidRDefault="00C336BB" w:rsidP="00DA72C9">
            <w:pPr>
              <w:pStyle w:val="TAL"/>
            </w:pPr>
            <w:r w:rsidRPr="002C7CB4">
              <w:t>Transaction Identifier</w:t>
            </w:r>
          </w:p>
        </w:tc>
        <w:tc>
          <w:tcPr>
            <w:tcW w:w="994" w:type="dxa"/>
            <w:tcBorders>
              <w:top w:val="single" w:sz="4" w:space="0" w:color="000000"/>
              <w:left w:val="single" w:sz="4" w:space="0" w:color="000000"/>
              <w:bottom w:val="single" w:sz="4" w:space="0" w:color="000000"/>
            </w:tcBorders>
            <w:shd w:val="clear" w:color="auto" w:fill="auto"/>
          </w:tcPr>
          <w:p w14:paraId="42008E98"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A6B3C9B" w14:textId="77777777" w:rsidR="00C336BB" w:rsidRPr="002C7CB4" w:rsidRDefault="00C336BB" w:rsidP="00DA72C9">
            <w:pPr>
              <w:pStyle w:val="TAL"/>
            </w:pPr>
            <w:r w:rsidRPr="002C7CB4">
              <w:t>Identifies the MCData transaction</w:t>
            </w:r>
          </w:p>
        </w:tc>
      </w:tr>
      <w:tr w:rsidR="00C336BB" w14:paraId="7614B30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B347690" w14:textId="77777777" w:rsidR="00C336BB" w:rsidRPr="002C7CB4" w:rsidRDefault="00C336BB" w:rsidP="00DA72C9">
            <w:pPr>
              <w:pStyle w:val="TAL"/>
            </w:pPr>
            <w:r w:rsidRPr="002C7CB4">
              <w:t>Reply Identifier</w:t>
            </w:r>
          </w:p>
        </w:tc>
        <w:tc>
          <w:tcPr>
            <w:tcW w:w="994" w:type="dxa"/>
            <w:tcBorders>
              <w:top w:val="single" w:sz="4" w:space="0" w:color="000000"/>
              <w:left w:val="single" w:sz="4" w:space="0" w:color="000000"/>
              <w:bottom w:val="single" w:sz="4" w:space="0" w:color="000000"/>
            </w:tcBorders>
            <w:shd w:val="clear" w:color="auto" w:fill="auto"/>
          </w:tcPr>
          <w:p w14:paraId="76B535F8"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0E46C1F" w14:textId="77777777" w:rsidR="00C336BB" w:rsidRPr="002C7CB4" w:rsidRDefault="00C336BB" w:rsidP="00DA72C9">
            <w:pPr>
              <w:pStyle w:val="TAL"/>
            </w:pPr>
            <w:r w:rsidRPr="002C7CB4">
              <w:t>Identifies the original MCData transaction to which the current transaction is a reply to</w:t>
            </w:r>
          </w:p>
        </w:tc>
      </w:tr>
      <w:tr w:rsidR="00C336BB" w14:paraId="4F7A7D0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3243416" w14:textId="77777777" w:rsidR="00C336BB" w:rsidRPr="002C7CB4" w:rsidRDefault="00C336BB" w:rsidP="00DA72C9">
            <w:pPr>
              <w:pStyle w:val="TAL"/>
            </w:pPr>
            <w:r w:rsidRPr="002C7CB4">
              <w:t>Transaction type</w:t>
            </w:r>
          </w:p>
        </w:tc>
        <w:tc>
          <w:tcPr>
            <w:tcW w:w="994" w:type="dxa"/>
            <w:tcBorders>
              <w:top w:val="single" w:sz="4" w:space="0" w:color="000000"/>
              <w:left w:val="single" w:sz="4" w:space="0" w:color="000000"/>
              <w:bottom w:val="single" w:sz="4" w:space="0" w:color="000000"/>
            </w:tcBorders>
            <w:shd w:val="clear" w:color="auto" w:fill="auto"/>
          </w:tcPr>
          <w:p w14:paraId="6EEEFA3E"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1031CF3" w14:textId="77777777" w:rsidR="00C336BB" w:rsidRPr="002C7CB4" w:rsidRDefault="00C336BB" w:rsidP="00DA72C9">
            <w:pPr>
              <w:pStyle w:val="TAL"/>
            </w:pPr>
            <w:r w:rsidRPr="002C7CB4">
              <w:t>Standalone transaction</w:t>
            </w:r>
          </w:p>
        </w:tc>
      </w:tr>
      <w:tr w:rsidR="00C336BB" w14:paraId="1D369CA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91A6A54" w14:textId="77777777" w:rsidR="00C336BB" w:rsidRPr="002C7CB4" w:rsidRDefault="00C336BB" w:rsidP="00DA72C9">
            <w:pPr>
              <w:pStyle w:val="TAL"/>
            </w:pPr>
            <w:r w:rsidRPr="00AB5FED">
              <w:t>Emergency indicator</w:t>
            </w:r>
          </w:p>
        </w:tc>
        <w:tc>
          <w:tcPr>
            <w:tcW w:w="994" w:type="dxa"/>
            <w:tcBorders>
              <w:top w:val="single" w:sz="4" w:space="0" w:color="000000"/>
              <w:left w:val="single" w:sz="4" w:space="0" w:color="000000"/>
              <w:bottom w:val="single" w:sz="4" w:space="0" w:color="000000"/>
            </w:tcBorders>
            <w:shd w:val="clear" w:color="auto" w:fill="auto"/>
          </w:tcPr>
          <w:p w14:paraId="756DDF9F"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328BF11" w14:textId="77777777" w:rsidR="00C336BB" w:rsidRPr="002C7CB4" w:rsidRDefault="00C336BB" w:rsidP="00DA72C9">
            <w:pPr>
              <w:pStyle w:val="TAL"/>
            </w:pPr>
            <w:r>
              <w:t>Indicates that the data request is for MCData emergency communication</w:t>
            </w:r>
          </w:p>
        </w:tc>
      </w:tr>
      <w:tr w:rsidR="00C336BB" w14:paraId="337CFC8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324BCAF" w14:textId="77777777" w:rsidR="00C336BB" w:rsidRPr="002C7CB4" w:rsidRDefault="00C336BB" w:rsidP="00DA72C9">
            <w:pPr>
              <w:pStyle w:val="TAL"/>
            </w:pPr>
            <w:r w:rsidRPr="002C7CB4">
              <w:t>Disposition Type</w:t>
            </w:r>
          </w:p>
        </w:tc>
        <w:tc>
          <w:tcPr>
            <w:tcW w:w="994" w:type="dxa"/>
            <w:tcBorders>
              <w:top w:val="single" w:sz="4" w:space="0" w:color="000000"/>
              <w:left w:val="single" w:sz="4" w:space="0" w:color="000000"/>
              <w:bottom w:val="single" w:sz="4" w:space="0" w:color="000000"/>
            </w:tcBorders>
            <w:shd w:val="clear" w:color="auto" w:fill="auto"/>
          </w:tcPr>
          <w:p w14:paraId="436775BE"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31CD0A3" w14:textId="77777777" w:rsidR="00C336BB" w:rsidRPr="002C7CB4" w:rsidRDefault="00C336BB" w:rsidP="00DA72C9">
            <w:pPr>
              <w:pStyle w:val="TAL"/>
            </w:pPr>
            <w:r w:rsidRPr="002C7CB4">
              <w:t>Indicates the disposition type expected from the receiver (i.e., delivered or read or both)</w:t>
            </w:r>
          </w:p>
        </w:tc>
      </w:tr>
      <w:tr w:rsidR="00C336BB" w14:paraId="11F777D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CF0452B" w14:textId="77777777" w:rsidR="00C336BB" w:rsidRPr="002C7CB4" w:rsidRDefault="00C336BB" w:rsidP="00DA72C9">
            <w:pPr>
              <w:pStyle w:val="TAL"/>
            </w:pPr>
            <w:r w:rsidRPr="002C7CB4">
              <w:t>Payload Destination Type</w:t>
            </w:r>
          </w:p>
        </w:tc>
        <w:tc>
          <w:tcPr>
            <w:tcW w:w="994" w:type="dxa"/>
            <w:tcBorders>
              <w:top w:val="single" w:sz="4" w:space="0" w:color="000000"/>
              <w:left w:val="single" w:sz="4" w:space="0" w:color="000000"/>
              <w:bottom w:val="single" w:sz="4" w:space="0" w:color="000000"/>
            </w:tcBorders>
            <w:shd w:val="clear" w:color="auto" w:fill="auto"/>
          </w:tcPr>
          <w:p w14:paraId="089A6E12"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77D6E26" w14:textId="77777777" w:rsidR="00C336BB" w:rsidRPr="002C7CB4" w:rsidRDefault="00C336BB" w:rsidP="00DA72C9">
            <w:pPr>
              <w:pStyle w:val="TAL"/>
            </w:pPr>
            <w:r w:rsidRPr="002C7CB4">
              <w:t>Indicates whether the SDS payload is for application consumption or MCData user consumption</w:t>
            </w:r>
          </w:p>
        </w:tc>
      </w:tr>
      <w:tr w:rsidR="00C336BB" w14:paraId="7B60541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DBCD98E" w14:textId="77777777" w:rsidR="00C336BB" w:rsidRPr="002C7CB4" w:rsidRDefault="00C336BB" w:rsidP="00DA72C9">
            <w:pPr>
              <w:pStyle w:val="TAL"/>
            </w:pPr>
            <w:r>
              <w:rPr>
                <w:lang w:eastAsia="zh-CN"/>
              </w:rPr>
              <w:t>Location</w:t>
            </w:r>
          </w:p>
        </w:tc>
        <w:tc>
          <w:tcPr>
            <w:tcW w:w="994" w:type="dxa"/>
            <w:tcBorders>
              <w:top w:val="single" w:sz="4" w:space="0" w:color="000000"/>
              <w:left w:val="single" w:sz="4" w:space="0" w:color="000000"/>
              <w:bottom w:val="single" w:sz="4" w:space="0" w:color="000000"/>
            </w:tcBorders>
            <w:shd w:val="clear" w:color="auto" w:fill="auto"/>
          </w:tcPr>
          <w:p w14:paraId="30F2F8C0"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43DA142" w14:textId="77777777" w:rsidR="00C336BB" w:rsidRPr="002C7CB4" w:rsidRDefault="00C336BB" w:rsidP="00DA72C9">
            <w:pPr>
              <w:pStyle w:val="TAL"/>
            </w:pPr>
            <w:r>
              <w:t>Location of the Originating MCData user sending the SDS message</w:t>
            </w:r>
          </w:p>
        </w:tc>
      </w:tr>
      <w:tr w:rsidR="00C336BB" w14:paraId="1430579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985EA04" w14:textId="77777777" w:rsidR="00C336BB" w:rsidRPr="002C7CB4" w:rsidRDefault="00C336BB" w:rsidP="00DA72C9">
            <w:pPr>
              <w:pStyle w:val="TAL"/>
            </w:pPr>
            <w:r w:rsidRPr="002C7CB4">
              <w:rPr>
                <w:lang w:eastAsia="zh-CN"/>
              </w:rPr>
              <w:t>Application identifier (see NOTE</w:t>
            </w:r>
            <w:r>
              <w:rPr>
                <w:lang w:eastAsia="zh-CN"/>
              </w:rPr>
              <w:t> 2</w:t>
            </w:r>
            <w:r w:rsidRPr="002C7CB4">
              <w:rPr>
                <w:lang w:eastAsia="zh-CN"/>
              </w:rPr>
              <w:t>)</w:t>
            </w:r>
          </w:p>
        </w:tc>
        <w:tc>
          <w:tcPr>
            <w:tcW w:w="994" w:type="dxa"/>
            <w:tcBorders>
              <w:top w:val="single" w:sz="4" w:space="0" w:color="000000"/>
              <w:left w:val="single" w:sz="4" w:space="0" w:color="000000"/>
              <w:bottom w:val="single" w:sz="4" w:space="0" w:color="000000"/>
            </w:tcBorders>
            <w:shd w:val="clear" w:color="auto" w:fill="auto"/>
          </w:tcPr>
          <w:p w14:paraId="616F6D33"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ABD1DE4" w14:textId="77777777" w:rsidR="00C336BB" w:rsidRPr="002C7CB4" w:rsidRDefault="00C336BB" w:rsidP="00DA72C9">
            <w:pPr>
              <w:pStyle w:val="TAL"/>
            </w:pPr>
            <w:r w:rsidRPr="002C7CB4">
              <w:t>Identifies the application for which the payload is intended (e.g. text string, port address, URI)</w:t>
            </w:r>
          </w:p>
        </w:tc>
      </w:tr>
      <w:tr w:rsidR="00C336BB" w14:paraId="06385BE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D9C482B" w14:textId="77777777" w:rsidR="00C336BB" w:rsidRPr="002C7CB4" w:rsidRDefault="00C336BB" w:rsidP="00DA72C9">
            <w:pPr>
              <w:pStyle w:val="TAL"/>
              <w:rPr>
                <w:lang w:eastAsia="zh-CN"/>
              </w:rPr>
            </w:pPr>
            <w:r>
              <w:rPr>
                <w:lang w:eastAsia="zh-CN"/>
              </w:rPr>
              <w:t>Requested Priority</w:t>
            </w:r>
          </w:p>
        </w:tc>
        <w:tc>
          <w:tcPr>
            <w:tcW w:w="994" w:type="dxa"/>
            <w:tcBorders>
              <w:top w:val="single" w:sz="4" w:space="0" w:color="000000"/>
              <w:left w:val="single" w:sz="4" w:space="0" w:color="000000"/>
              <w:bottom w:val="single" w:sz="4" w:space="0" w:color="000000"/>
            </w:tcBorders>
            <w:shd w:val="clear" w:color="auto" w:fill="auto"/>
          </w:tcPr>
          <w:p w14:paraId="0F896214"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484658B" w14:textId="77777777" w:rsidR="00C336BB" w:rsidRPr="002C7CB4" w:rsidRDefault="00C336BB" w:rsidP="00DA72C9">
            <w:pPr>
              <w:pStyle w:val="TAL"/>
            </w:pPr>
            <w:r>
              <w:rPr>
                <w:rFonts w:cs="Arial"/>
                <w:kern w:val="2"/>
                <w:szCs w:val="18"/>
              </w:rPr>
              <w:t>Application priority level requested for this</w:t>
            </w:r>
            <w:r>
              <w:rPr>
                <w:rFonts w:cs="Arial"/>
                <w:kern w:val="2"/>
                <w:szCs w:val="18"/>
                <w:lang w:eastAsia="zh-CN"/>
              </w:rPr>
              <w:t xml:space="preserve"> </w:t>
            </w:r>
            <w:r>
              <w:rPr>
                <w:rFonts w:cs="Arial"/>
                <w:kern w:val="2"/>
                <w:szCs w:val="18"/>
              </w:rPr>
              <w:t>communication.</w:t>
            </w:r>
          </w:p>
        </w:tc>
      </w:tr>
      <w:tr w:rsidR="00C336BB" w14:paraId="578F0AE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B29FDDD" w14:textId="77777777" w:rsidR="00C336BB" w:rsidRDefault="00C336BB" w:rsidP="00DA72C9">
            <w:pPr>
              <w:pStyle w:val="TAL"/>
              <w:rPr>
                <w:lang w:eastAsia="zh-CN"/>
              </w:rPr>
            </w:pPr>
            <w:r>
              <w:t>Application metadata container</w:t>
            </w:r>
          </w:p>
        </w:tc>
        <w:tc>
          <w:tcPr>
            <w:tcW w:w="994" w:type="dxa"/>
            <w:tcBorders>
              <w:top w:val="single" w:sz="4" w:space="0" w:color="000000"/>
              <w:left w:val="single" w:sz="4" w:space="0" w:color="000000"/>
              <w:bottom w:val="single" w:sz="4" w:space="0" w:color="000000"/>
            </w:tcBorders>
            <w:shd w:val="clear" w:color="auto" w:fill="auto"/>
          </w:tcPr>
          <w:p w14:paraId="54FCDE6D"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3EDDEF5" w14:textId="77777777" w:rsidR="00C336BB" w:rsidRDefault="00C336BB" w:rsidP="00DA72C9">
            <w:pPr>
              <w:pStyle w:val="TAL"/>
              <w:rPr>
                <w:rFonts w:cs="Arial"/>
                <w:kern w:val="2"/>
                <w:szCs w:val="18"/>
              </w:rPr>
            </w:pPr>
            <w:r>
              <w:t>Implementation specific information that is communicated to the recipient</w:t>
            </w:r>
          </w:p>
        </w:tc>
      </w:tr>
      <w:tr w:rsidR="00C336BB" w14:paraId="1623FED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5A359ED" w14:textId="77777777" w:rsidR="00C336BB" w:rsidRPr="002C7CB4" w:rsidRDefault="00C336BB" w:rsidP="00DA72C9">
            <w:pPr>
              <w:pStyle w:val="TAL"/>
            </w:pPr>
            <w:r w:rsidRPr="002C7CB4">
              <w:rPr>
                <w:rFonts w:hint="eastAsia"/>
                <w:lang w:eastAsia="zh-CN"/>
              </w:rPr>
              <w:t>SDP offer</w:t>
            </w:r>
          </w:p>
        </w:tc>
        <w:tc>
          <w:tcPr>
            <w:tcW w:w="994" w:type="dxa"/>
            <w:tcBorders>
              <w:top w:val="single" w:sz="4" w:space="0" w:color="000000"/>
              <w:left w:val="single" w:sz="4" w:space="0" w:color="000000"/>
              <w:bottom w:val="single" w:sz="4" w:space="0" w:color="000000"/>
            </w:tcBorders>
            <w:shd w:val="clear" w:color="auto" w:fill="auto"/>
          </w:tcPr>
          <w:p w14:paraId="06BDB08B"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62A7700" w14:textId="77777777" w:rsidR="00C336BB" w:rsidRPr="002C7CB4" w:rsidRDefault="00C336BB" w:rsidP="00DA72C9">
            <w:pPr>
              <w:pStyle w:val="TAL"/>
            </w:pPr>
            <w:r w:rsidRPr="002C7CB4">
              <w:t>Media parameters offered</w:t>
            </w:r>
          </w:p>
        </w:tc>
      </w:tr>
      <w:tr w:rsidR="00C336BB" w14:paraId="6CBA8042"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DF333CC" w14:textId="552E8638" w:rsidR="00C336BB" w:rsidRDefault="00C336BB" w:rsidP="00DA72C9">
            <w:pPr>
              <w:pStyle w:val="TAN"/>
            </w:pPr>
            <w:r w:rsidRPr="002C7CB4">
              <w:t>NOTE</w:t>
            </w:r>
            <w:r>
              <w:t> 1</w:t>
            </w:r>
            <w:r w:rsidRPr="002C7CB4">
              <w:t>:</w:t>
            </w:r>
            <w:r w:rsidRPr="002C7CB4">
              <w:tab/>
            </w:r>
            <w:r w:rsidR="007729FE" w:rsidRPr="007729FE">
              <w:t xml:space="preserve">At least one identity </w:t>
            </w:r>
            <w:r w:rsidR="007729FE">
              <w:t xml:space="preserve">shall </w:t>
            </w:r>
            <w:r>
              <w:t>be present.</w:t>
            </w:r>
            <w:r w:rsidR="007729FE">
              <w:t xml:space="preserve"> </w:t>
            </w:r>
            <w:r w:rsidR="007729FE" w:rsidRPr="007729FE">
              <w:t>If both are present the MCData ID shall be used to route the request and the functional alias is just for information.</w:t>
            </w:r>
          </w:p>
          <w:p w14:paraId="761708D3" w14:textId="77777777" w:rsidR="00C336BB" w:rsidRPr="002C7CB4" w:rsidRDefault="00C336BB" w:rsidP="00DA72C9">
            <w:pPr>
              <w:pStyle w:val="TAN"/>
            </w:pPr>
            <w:r>
              <w:t>NOTE</w:t>
            </w:r>
            <w:r>
              <w:rPr>
                <w:lang w:val="en-US"/>
              </w:rPr>
              <w:t> </w:t>
            </w:r>
            <w:r>
              <w:t>2:</w:t>
            </w:r>
            <w:r>
              <w:tab/>
            </w:r>
            <w:r w:rsidRPr="002C7CB4">
              <w:t>The application identifier shall be included only if the payload destination type indicates that the SDS message is for application consumption</w:t>
            </w:r>
            <w:r>
              <w:rPr>
                <w:lang w:val="en-US"/>
              </w:rPr>
              <w:t>.</w:t>
            </w:r>
          </w:p>
        </w:tc>
      </w:tr>
    </w:tbl>
    <w:p w14:paraId="49D75CB0" w14:textId="77777777" w:rsidR="00C336BB" w:rsidRDefault="00C336BB" w:rsidP="00C336BB"/>
    <w:p w14:paraId="660B9763" w14:textId="77777777" w:rsidR="00C336BB" w:rsidRDefault="00C336BB" w:rsidP="00C336BB">
      <w:pPr>
        <w:pStyle w:val="TH"/>
        <w:rPr>
          <w:lang w:val="it-CH"/>
        </w:rPr>
      </w:pPr>
      <w:r>
        <w:rPr>
          <w:lang w:val="it-CH"/>
        </w:rPr>
        <w:t xml:space="preserve">Table 7.4.2.1.3-2: </w:t>
      </w:r>
      <w:r>
        <w:rPr>
          <w:lang w:val="it-CH" w:eastAsia="ko-KR"/>
        </w:rPr>
        <w:t>MCData standalone session data request (MCData server to MCData client)</w:t>
      </w:r>
    </w:p>
    <w:tbl>
      <w:tblPr>
        <w:tblW w:w="8640" w:type="dxa"/>
        <w:jc w:val="center"/>
        <w:tblLayout w:type="fixed"/>
        <w:tblLook w:val="04A0" w:firstRow="1" w:lastRow="0" w:firstColumn="1" w:lastColumn="0" w:noHBand="0" w:noVBand="1"/>
      </w:tblPr>
      <w:tblGrid>
        <w:gridCol w:w="3042"/>
        <w:gridCol w:w="994"/>
        <w:gridCol w:w="4604"/>
      </w:tblGrid>
      <w:tr w:rsidR="00C336BB" w14:paraId="6B483050"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65BBADCB"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right w:val="nil"/>
            </w:tcBorders>
            <w:hideMark/>
          </w:tcPr>
          <w:p w14:paraId="6C07361C"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hideMark/>
          </w:tcPr>
          <w:p w14:paraId="6BB3C98E" w14:textId="77777777" w:rsidR="00C336BB" w:rsidRDefault="00C336BB" w:rsidP="00DA72C9">
            <w:pPr>
              <w:pStyle w:val="TAH"/>
            </w:pPr>
            <w:r>
              <w:t>Description</w:t>
            </w:r>
          </w:p>
        </w:tc>
      </w:tr>
      <w:tr w:rsidR="00C336BB" w14:paraId="56534FA3"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4B726446" w14:textId="77777777" w:rsidR="00C336BB" w:rsidRDefault="00C336BB" w:rsidP="00DA72C9">
            <w:pPr>
              <w:pStyle w:val="TAL"/>
              <w:rPr>
                <w:lang w:eastAsia="zh-CN"/>
              </w:rPr>
            </w:pPr>
            <w:r>
              <w:t>MCData ID</w:t>
            </w:r>
          </w:p>
        </w:tc>
        <w:tc>
          <w:tcPr>
            <w:tcW w:w="994" w:type="dxa"/>
            <w:tcBorders>
              <w:top w:val="single" w:sz="4" w:space="0" w:color="000000"/>
              <w:left w:val="single" w:sz="4" w:space="0" w:color="000000"/>
              <w:bottom w:val="single" w:sz="4" w:space="0" w:color="000000"/>
              <w:right w:val="nil"/>
            </w:tcBorders>
            <w:hideMark/>
          </w:tcPr>
          <w:p w14:paraId="7E7DAAF7"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3614C842" w14:textId="77777777" w:rsidR="00C336BB" w:rsidRDefault="00C336BB" w:rsidP="00DA72C9">
            <w:pPr>
              <w:pStyle w:val="TAL"/>
            </w:pPr>
            <w:r>
              <w:t>The identity of the MCData user sending data</w:t>
            </w:r>
          </w:p>
        </w:tc>
      </w:tr>
      <w:tr w:rsidR="00C336BB" w14:paraId="3908801B"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5522FAE1" w14:textId="77777777" w:rsidR="00C336BB" w:rsidRDefault="00C336BB" w:rsidP="00DA72C9">
            <w:pPr>
              <w:pStyle w:val="TAL"/>
              <w:rPr>
                <w:lang w:eastAsia="zh-CN"/>
              </w:rPr>
            </w:pPr>
            <w:r>
              <w:t>MCData ID</w:t>
            </w:r>
          </w:p>
        </w:tc>
        <w:tc>
          <w:tcPr>
            <w:tcW w:w="994" w:type="dxa"/>
            <w:tcBorders>
              <w:top w:val="single" w:sz="4" w:space="0" w:color="000000"/>
              <w:left w:val="single" w:sz="4" w:space="0" w:color="000000"/>
              <w:bottom w:val="single" w:sz="4" w:space="0" w:color="000000"/>
              <w:right w:val="nil"/>
            </w:tcBorders>
            <w:hideMark/>
          </w:tcPr>
          <w:p w14:paraId="39FF5B56" w14:textId="77777777" w:rsidR="00C336BB" w:rsidRDefault="00C336BB" w:rsidP="00DA72C9">
            <w:pPr>
              <w:pStyle w:val="TAL"/>
              <w:rPr>
                <w:lang w:eastAsia="zh-CN"/>
              </w:rPr>
            </w:pPr>
            <w:r>
              <w:rPr>
                <w:lang w:val="en-US"/>
              </w:rPr>
              <w:t>M</w:t>
            </w:r>
          </w:p>
        </w:tc>
        <w:tc>
          <w:tcPr>
            <w:tcW w:w="4604" w:type="dxa"/>
            <w:tcBorders>
              <w:top w:val="single" w:sz="4" w:space="0" w:color="000000"/>
              <w:left w:val="single" w:sz="4" w:space="0" w:color="000000"/>
              <w:bottom w:val="single" w:sz="4" w:space="0" w:color="000000"/>
              <w:right w:val="single" w:sz="4" w:space="0" w:color="000000"/>
            </w:tcBorders>
            <w:hideMark/>
          </w:tcPr>
          <w:p w14:paraId="145FC4AB" w14:textId="77777777" w:rsidR="00C336BB" w:rsidRDefault="00C336BB" w:rsidP="00DA72C9">
            <w:pPr>
              <w:pStyle w:val="TAL"/>
              <w:rPr>
                <w:lang w:eastAsia="zh-CN"/>
              </w:rPr>
            </w:pPr>
            <w:r>
              <w:t>The identity of the MCData user towards which the data is sent</w:t>
            </w:r>
          </w:p>
        </w:tc>
      </w:tr>
      <w:tr w:rsidR="00C336BB" w14:paraId="1FA570B6"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16275730" w14:textId="77777777" w:rsidR="00C336BB" w:rsidRDefault="00C336BB" w:rsidP="00DA72C9">
            <w:pPr>
              <w:pStyle w:val="TAL"/>
            </w:pPr>
            <w:r>
              <w:t>Conversation Identifier</w:t>
            </w:r>
          </w:p>
        </w:tc>
        <w:tc>
          <w:tcPr>
            <w:tcW w:w="994" w:type="dxa"/>
            <w:tcBorders>
              <w:top w:val="single" w:sz="4" w:space="0" w:color="000000"/>
              <w:left w:val="single" w:sz="4" w:space="0" w:color="000000"/>
              <w:bottom w:val="single" w:sz="4" w:space="0" w:color="000000"/>
              <w:right w:val="nil"/>
            </w:tcBorders>
            <w:hideMark/>
          </w:tcPr>
          <w:p w14:paraId="7E489BEF"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42931550" w14:textId="77777777" w:rsidR="00C336BB" w:rsidRDefault="00C336BB" w:rsidP="00DA72C9">
            <w:pPr>
              <w:pStyle w:val="TAL"/>
            </w:pPr>
            <w:r>
              <w:t>Identifies the conversation</w:t>
            </w:r>
          </w:p>
        </w:tc>
      </w:tr>
      <w:tr w:rsidR="00C336BB" w14:paraId="25B85FDE"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28E1B702" w14:textId="77777777" w:rsidR="00C336BB" w:rsidRDefault="00C336BB" w:rsidP="00DA72C9">
            <w:pPr>
              <w:pStyle w:val="TAL"/>
            </w:pPr>
            <w:r>
              <w:t>Transaction Identifier</w:t>
            </w:r>
          </w:p>
        </w:tc>
        <w:tc>
          <w:tcPr>
            <w:tcW w:w="994" w:type="dxa"/>
            <w:tcBorders>
              <w:top w:val="single" w:sz="4" w:space="0" w:color="000000"/>
              <w:left w:val="single" w:sz="4" w:space="0" w:color="000000"/>
              <w:bottom w:val="single" w:sz="4" w:space="0" w:color="000000"/>
              <w:right w:val="nil"/>
            </w:tcBorders>
            <w:hideMark/>
          </w:tcPr>
          <w:p w14:paraId="763686BD"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24DBF7A6" w14:textId="77777777" w:rsidR="00C336BB" w:rsidRDefault="00C336BB" w:rsidP="00DA72C9">
            <w:pPr>
              <w:pStyle w:val="TAL"/>
            </w:pPr>
            <w:r>
              <w:t>Identifies the MCData transaction</w:t>
            </w:r>
          </w:p>
        </w:tc>
      </w:tr>
      <w:tr w:rsidR="00C336BB" w14:paraId="77BEE81B"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2D4282D8" w14:textId="77777777" w:rsidR="00C336BB" w:rsidRDefault="00C336BB" w:rsidP="00DA72C9">
            <w:pPr>
              <w:pStyle w:val="TAL"/>
            </w:pPr>
            <w:r>
              <w:t>Reply Identifier</w:t>
            </w:r>
          </w:p>
        </w:tc>
        <w:tc>
          <w:tcPr>
            <w:tcW w:w="994" w:type="dxa"/>
            <w:tcBorders>
              <w:top w:val="single" w:sz="4" w:space="0" w:color="000000"/>
              <w:left w:val="single" w:sz="4" w:space="0" w:color="000000"/>
              <w:bottom w:val="single" w:sz="4" w:space="0" w:color="000000"/>
              <w:right w:val="nil"/>
            </w:tcBorders>
            <w:hideMark/>
          </w:tcPr>
          <w:p w14:paraId="6BA25EF9"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hideMark/>
          </w:tcPr>
          <w:p w14:paraId="4F2273BD" w14:textId="77777777" w:rsidR="00C336BB" w:rsidRDefault="00C336BB" w:rsidP="00DA72C9">
            <w:pPr>
              <w:pStyle w:val="TAL"/>
            </w:pPr>
            <w:r>
              <w:t>Identifies the original MCData transaction to which the current transaction is a reply to</w:t>
            </w:r>
          </w:p>
        </w:tc>
      </w:tr>
      <w:tr w:rsidR="00C336BB" w14:paraId="54416DC3" w14:textId="77777777" w:rsidTr="00DA72C9">
        <w:trPr>
          <w:jc w:val="center"/>
        </w:trPr>
        <w:tc>
          <w:tcPr>
            <w:tcW w:w="3042" w:type="dxa"/>
            <w:tcBorders>
              <w:top w:val="single" w:sz="4" w:space="0" w:color="000000"/>
              <w:left w:val="single" w:sz="4" w:space="0" w:color="000000"/>
              <w:bottom w:val="single" w:sz="4" w:space="0" w:color="000000"/>
              <w:right w:val="nil"/>
            </w:tcBorders>
          </w:tcPr>
          <w:p w14:paraId="71DB5AD4" w14:textId="77777777" w:rsidR="00C336BB" w:rsidRDefault="00C336BB" w:rsidP="00DA72C9">
            <w:pPr>
              <w:pStyle w:val="TAL"/>
            </w:pPr>
            <w:r w:rsidRPr="00AB5FED">
              <w:t>Emergency indicator</w:t>
            </w:r>
          </w:p>
        </w:tc>
        <w:tc>
          <w:tcPr>
            <w:tcW w:w="994" w:type="dxa"/>
            <w:tcBorders>
              <w:top w:val="single" w:sz="4" w:space="0" w:color="000000"/>
              <w:left w:val="single" w:sz="4" w:space="0" w:color="000000"/>
              <w:bottom w:val="single" w:sz="4" w:space="0" w:color="000000"/>
              <w:right w:val="nil"/>
            </w:tcBorders>
          </w:tcPr>
          <w:p w14:paraId="07385D26"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185A1E19" w14:textId="77777777" w:rsidR="00C336BB" w:rsidRDefault="00C336BB" w:rsidP="00DA72C9">
            <w:pPr>
              <w:pStyle w:val="TAL"/>
            </w:pPr>
            <w:r>
              <w:t>Indicates that the data request is for MCData emergency communication</w:t>
            </w:r>
          </w:p>
        </w:tc>
      </w:tr>
      <w:tr w:rsidR="00C336BB" w14:paraId="497D39DF"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6D1CB305" w14:textId="77777777" w:rsidR="00C336BB" w:rsidRDefault="00C336BB" w:rsidP="00DA72C9">
            <w:pPr>
              <w:pStyle w:val="TAL"/>
            </w:pPr>
            <w:r>
              <w:t>Transaction type</w:t>
            </w:r>
          </w:p>
        </w:tc>
        <w:tc>
          <w:tcPr>
            <w:tcW w:w="994" w:type="dxa"/>
            <w:tcBorders>
              <w:top w:val="single" w:sz="4" w:space="0" w:color="000000"/>
              <w:left w:val="single" w:sz="4" w:space="0" w:color="000000"/>
              <w:bottom w:val="single" w:sz="4" w:space="0" w:color="000000"/>
              <w:right w:val="nil"/>
            </w:tcBorders>
            <w:hideMark/>
          </w:tcPr>
          <w:p w14:paraId="010CB737"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5FDD57C6" w14:textId="77777777" w:rsidR="00C336BB" w:rsidRDefault="00C336BB" w:rsidP="00DA72C9">
            <w:pPr>
              <w:pStyle w:val="TAL"/>
            </w:pPr>
            <w:r>
              <w:t>Standalone transaction</w:t>
            </w:r>
          </w:p>
        </w:tc>
      </w:tr>
      <w:tr w:rsidR="00C336BB" w14:paraId="0FE1162C"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6421F760" w14:textId="77777777" w:rsidR="00C336BB" w:rsidRDefault="00C336BB" w:rsidP="00DA72C9">
            <w:pPr>
              <w:pStyle w:val="TAL"/>
            </w:pPr>
            <w:r>
              <w:t>Disposition Type</w:t>
            </w:r>
          </w:p>
        </w:tc>
        <w:tc>
          <w:tcPr>
            <w:tcW w:w="994" w:type="dxa"/>
            <w:tcBorders>
              <w:top w:val="single" w:sz="4" w:space="0" w:color="000000"/>
              <w:left w:val="single" w:sz="4" w:space="0" w:color="000000"/>
              <w:bottom w:val="single" w:sz="4" w:space="0" w:color="000000"/>
              <w:right w:val="nil"/>
            </w:tcBorders>
            <w:hideMark/>
          </w:tcPr>
          <w:p w14:paraId="061C1624"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hideMark/>
          </w:tcPr>
          <w:p w14:paraId="7E8A04A4" w14:textId="77777777" w:rsidR="00C336BB" w:rsidRDefault="00C336BB" w:rsidP="00DA72C9">
            <w:pPr>
              <w:pStyle w:val="TAL"/>
            </w:pPr>
            <w:r>
              <w:t>Indicates the disposition type expected from the receiver (i.e., delivered or read or both)</w:t>
            </w:r>
          </w:p>
        </w:tc>
      </w:tr>
      <w:tr w:rsidR="00C336BB" w14:paraId="3A1AF808"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491C3C92" w14:textId="77777777" w:rsidR="00C336BB" w:rsidRDefault="00C336BB" w:rsidP="00DA72C9">
            <w:pPr>
              <w:pStyle w:val="TAL"/>
            </w:pPr>
            <w:r>
              <w:t>Payload Destination Type</w:t>
            </w:r>
          </w:p>
        </w:tc>
        <w:tc>
          <w:tcPr>
            <w:tcW w:w="994" w:type="dxa"/>
            <w:tcBorders>
              <w:top w:val="single" w:sz="4" w:space="0" w:color="000000"/>
              <w:left w:val="single" w:sz="4" w:space="0" w:color="000000"/>
              <w:bottom w:val="single" w:sz="4" w:space="0" w:color="000000"/>
              <w:right w:val="nil"/>
            </w:tcBorders>
            <w:hideMark/>
          </w:tcPr>
          <w:p w14:paraId="5B4C9BC8"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25013355" w14:textId="77777777" w:rsidR="00C336BB" w:rsidRDefault="00C336BB" w:rsidP="00DA72C9">
            <w:pPr>
              <w:pStyle w:val="TAL"/>
            </w:pPr>
            <w:r>
              <w:t>Indicates whether the SDS payload is for application consumption or MCData user consumption</w:t>
            </w:r>
          </w:p>
        </w:tc>
      </w:tr>
      <w:tr w:rsidR="00C336BB" w14:paraId="46656F50" w14:textId="77777777" w:rsidTr="00DA72C9">
        <w:trPr>
          <w:jc w:val="center"/>
        </w:trPr>
        <w:tc>
          <w:tcPr>
            <w:tcW w:w="3042" w:type="dxa"/>
            <w:tcBorders>
              <w:top w:val="single" w:sz="4" w:space="0" w:color="000000"/>
              <w:left w:val="single" w:sz="4" w:space="0" w:color="000000"/>
              <w:bottom w:val="single" w:sz="4" w:space="0" w:color="000000"/>
              <w:right w:val="nil"/>
            </w:tcBorders>
          </w:tcPr>
          <w:p w14:paraId="37AA0E91" w14:textId="77777777" w:rsidR="00C336BB" w:rsidRDefault="00C336BB" w:rsidP="00DA72C9">
            <w:pPr>
              <w:pStyle w:val="TAL"/>
            </w:pPr>
            <w:r>
              <w:rPr>
                <w:lang w:eastAsia="zh-CN"/>
              </w:rPr>
              <w:t>Location</w:t>
            </w:r>
          </w:p>
        </w:tc>
        <w:tc>
          <w:tcPr>
            <w:tcW w:w="994" w:type="dxa"/>
            <w:tcBorders>
              <w:top w:val="single" w:sz="4" w:space="0" w:color="000000"/>
              <w:left w:val="single" w:sz="4" w:space="0" w:color="000000"/>
              <w:bottom w:val="single" w:sz="4" w:space="0" w:color="000000"/>
              <w:right w:val="nil"/>
            </w:tcBorders>
          </w:tcPr>
          <w:p w14:paraId="11FDAB58"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4BA2FA34" w14:textId="77777777" w:rsidR="00C336BB" w:rsidRDefault="00C336BB" w:rsidP="00DA72C9">
            <w:pPr>
              <w:pStyle w:val="TAL"/>
            </w:pPr>
            <w:r>
              <w:t>Location of the Originating MCData user sending the SDS message</w:t>
            </w:r>
          </w:p>
        </w:tc>
      </w:tr>
      <w:tr w:rsidR="00C336BB" w14:paraId="189C30D7"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3C6C2269" w14:textId="77777777" w:rsidR="00C336BB" w:rsidRDefault="00C336BB" w:rsidP="00DA72C9">
            <w:pPr>
              <w:pStyle w:val="TAL"/>
            </w:pPr>
            <w:r>
              <w:rPr>
                <w:lang w:eastAsia="zh-CN"/>
              </w:rPr>
              <w:t>Application identifier (see NOTE)</w:t>
            </w:r>
          </w:p>
        </w:tc>
        <w:tc>
          <w:tcPr>
            <w:tcW w:w="994" w:type="dxa"/>
            <w:tcBorders>
              <w:top w:val="single" w:sz="4" w:space="0" w:color="000000"/>
              <w:left w:val="single" w:sz="4" w:space="0" w:color="000000"/>
              <w:bottom w:val="single" w:sz="4" w:space="0" w:color="000000"/>
              <w:right w:val="nil"/>
            </w:tcBorders>
            <w:hideMark/>
          </w:tcPr>
          <w:p w14:paraId="1B70E186"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hideMark/>
          </w:tcPr>
          <w:p w14:paraId="5488A12D" w14:textId="77777777" w:rsidR="00C336BB" w:rsidRDefault="00C336BB" w:rsidP="00DA72C9">
            <w:pPr>
              <w:pStyle w:val="TAL"/>
            </w:pPr>
            <w:r>
              <w:t>Identifies the application for which the payload is intended (e.g. text string, port address, URI)</w:t>
            </w:r>
          </w:p>
        </w:tc>
      </w:tr>
      <w:tr w:rsidR="00C336BB" w14:paraId="501E5A0B" w14:textId="77777777" w:rsidTr="00DA72C9">
        <w:trPr>
          <w:jc w:val="center"/>
        </w:trPr>
        <w:tc>
          <w:tcPr>
            <w:tcW w:w="3042" w:type="dxa"/>
            <w:tcBorders>
              <w:top w:val="single" w:sz="4" w:space="0" w:color="000000"/>
              <w:left w:val="single" w:sz="4" w:space="0" w:color="000000"/>
              <w:bottom w:val="single" w:sz="4" w:space="0" w:color="000000"/>
              <w:right w:val="nil"/>
            </w:tcBorders>
          </w:tcPr>
          <w:p w14:paraId="3B0A5464" w14:textId="77777777" w:rsidR="00C336BB" w:rsidRDefault="00C336BB" w:rsidP="00DA72C9">
            <w:pPr>
              <w:pStyle w:val="TAL"/>
              <w:rPr>
                <w:lang w:eastAsia="zh-CN"/>
              </w:rPr>
            </w:pPr>
            <w:r>
              <w:t>Application metadata container</w:t>
            </w:r>
          </w:p>
        </w:tc>
        <w:tc>
          <w:tcPr>
            <w:tcW w:w="994" w:type="dxa"/>
            <w:tcBorders>
              <w:top w:val="single" w:sz="4" w:space="0" w:color="000000"/>
              <w:left w:val="single" w:sz="4" w:space="0" w:color="000000"/>
              <w:bottom w:val="single" w:sz="4" w:space="0" w:color="000000"/>
              <w:right w:val="nil"/>
            </w:tcBorders>
          </w:tcPr>
          <w:p w14:paraId="16544138"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3956C05C" w14:textId="77777777" w:rsidR="00C336BB" w:rsidRDefault="00C336BB" w:rsidP="00DA72C9">
            <w:pPr>
              <w:pStyle w:val="TAL"/>
            </w:pPr>
            <w:r>
              <w:t>Implementation specific information that is communicated to the recipient</w:t>
            </w:r>
          </w:p>
        </w:tc>
      </w:tr>
      <w:tr w:rsidR="00C336BB" w14:paraId="65ABD302"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377142EB" w14:textId="77777777" w:rsidR="00C336BB" w:rsidRDefault="00C336BB" w:rsidP="00DA72C9">
            <w:pPr>
              <w:pStyle w:val="TAL"/>
            </w:pPr>
            <w:r>
              <w:rPr>
                <w:lang w:eastAsia="zh-CN"/>
              </w:rPr>
              <w:t>SDP offer</w:t>
            </w:r>
          </w:p>
        </w:tc>
        <w:tc>
          <w:tcPr>
            <w:tcW w:w="994" w:type="dxa"/>
            <w:tcBorders>
              <w:top w:val="single" w:sz="4" w:space="0" w:color="000000"/>
              <w:left w:val="single" w:sz="4" w:space="0" w:color="000000"/>
              <w:bottom w:val="single" w:sz="4" w:space="0" w:color="000000"/>
              <w:right w:val="nil"/>
            </w:tcBorders>
            <w:hideMark/>
          </w:tcPr>
          <w:p w14:paraId="0F2112EE"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02DFFAF9" w14:textId="77777777" w:rsidR="00C336BB" w:rsidRDefault="00C336BB" w:rsidP="00DA72C9">
            <w:pPr>
              <w:pStyle w:val="TAL"/>
            </w:pPr>
            <w:r>
              <w:t>Media parameters offered</w:t>
            </w:r>
          </w:p>
        </w:tc>
      </w:tr>
      <w:tr w:rsidR="00C336BB" w14:paraId="0247EDCC"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0BCAE88C" w14:textId="77777777" w:rsidR="00C336BB" w:rsidRDefault="00C336BB" w:rsidP="00DA72C9">
            <w:pPr>
              <w:pStyle w:val="TAN"/>
            </w:pPr>
            <w:r>
              <w:t>NOTE:</w:t>
            </w:r>
            <w:r>
              <w:tab/>
              <w:t>The application identifier shall be included only if the payload destination type indicates that the SDS message is for application consumption.</w:t>
            </w:r>
          </w:p>
        </w:tc>
      </w:tr>
    </w:tbl>
    <w:p w14:paraId="1C7A61A9" w14:textId="77777777" w:rsidR="00C336BB" w:rsidRDefault="00C336BB" w:rsidP="00C336BB"/>
    <w:p w14:paraId="1E014CDE" w14:textId="77777777" w:rsidR="00C336BB" w:rsidRPr="00AC69EA" w:rsidRDefault="00C336BB" w:rsidP="00C336BB">
      <w:pPr>
        <w:pStyle w:val="Heading5"/>
        <w:rPr>
          <w:rFonts w:eastAsia="SimSun"/>
        </w:rPr>
      </w:pPr>
      <w:bookmarkStart w:id="385" w:name="_Toc193632031"/>
      <w:r w:rsidRPr="003354E6">
        <w:rPr>
          <w:rFonts w:eastAsia="SimSun"/>
        </w:rPr>
        <w:lastRenderedPageBreak/>
        <w:t>7.4.2.1.</w:t>
      </w:r>
      <w:r>
        <w:rPr>
          <w:rFonts w:eastAsia="SimSun"/>
        </w:rPr>
        <w:t>4</w:t>
      </w:r>
      <w:r w:rsidRPr="003354E6">
        <w:rPr>
          <w:rFonts w:eastAsia="SimSun"/>
        </w:rPr>
        <w:tab/>
      </w:r>
      <w:r>
        <w:rPr>
          <w:rFonts w:eastAsia="SimSun"/>
        </w:rPr>
        <w:t>MCData standalone session data response</w:t>
      </w:r>
      <w:bookmarkEnd w:id="385"/>
    </w:p>
    <w:p w14:paraId="32EE9B2B" w14:textId="77777777" w:rsidR="00C336BB" w:rsidRDefault="00C336BB" w:rsidP="00C336BB">
      <w:r w:rsidRPr="009E0655">
        <w:t>Table </w:t>
      </w:r>
      <w:r>
        <w:t>7.4.2.1</w:t>
      </w:r>
      <w:r w:rsidRPr="005D0A05">
        <w:rPr>
          <w:lang w:eastAsia="ko-KR"/>
        </w:rPr>
        <w:t>.</w:t>
      </w:r>
      <w:r>
        <w:rPr>
          <w:lang w:eastAsia="ko-KR"/>
        </w:rPr>
        <w:t>4</w:t>
      </w:r>
      <w:r w:rsidRPr="009E0655">
        <w:t xml:space="preserve">-1 describes the information flow for the </w:t>
      </w:r>
      <w:r>
        <w:rPr>
          <w:lang w:eastAsia="ko-KR"/>
        </w:rPr>
        <w:t>MCData standalone session data response</w:t>
      </w:r>
      <w:r>
        <w:t xml:space="preserve"> sent </w:t>
      </w:r>
      <w:r w:rsidRPr="009E0655">
        <w:t xml:space="preserve">from the </w:t>
      </w:r>
      <w:r>
        <w:t>MCData</w:t>
      </w:r>
      <w:r w:rsidRPr="009E0655">
        <w:t xml:space="preserve"> client to </w:t>
      </w:r>
      <w:r>
        <w:t>the MCData server and from the MCData server to an</w:t>
      </w:r>
      <w:r w:rsidRPr="009E0655">
        <w:t xml:space="preserve">other </w:t>
      </w:r>
      <w:r>
        <w:t>MCData</w:t>
      </w:r>
      <w:r w:rsidRPr="009E0655">
        <w:t xml:space="preserve"> client.</w:t>
      </w:r>
    </w:p>
    <w:p w14:paraId="06C39525" w14:textId="77777777" w:rsidR="00C336BB" w:rsidRDefault="00C336BB" w:rsidP="00C336BB">
      <w:pPr>
        <w:pStyle w:val="TH"/>
      </w:pPr>
      <w:r>
        <w:t>Table 7.4.2.1</w:t>
      </w:r>
      <w:r w:rsidRPr="009E0655">
        <w:t>.</w:t>
      </w:r>
      <w:r>
        <w:t>4</w:t>
      </w:r>
      <w:r w:rsidRPr="009E0655">
        <w:t>-</w:t>
      </w:r>
      <w:r>
        <w:t xml:space="preserve">1: </w:t>
      </w:r>
      <w:r>
        <w:rPr>
          <w:lang w:eastAsia="ko-KR"/>
        </w:rPr>
        <w:t>MCData standalone session data response</w:t>
      </w:r>
    </w:p>
    <w:tbl>
      <w:tblPr>
        <w:tblW w:w="8640" w:type="dxa"/>
        <w:jc w:val="center"/>
        <w:tblLayout w:type="fixed"/>
        <w:tblLook w:val="0000" w:firstRow="0" w:lastRow="0" w:firstColumn="0" w:lastColumn="0" w:noHBand="0" w:noVBand="0"/>
      </w:tblPr>
      <w:tblGrid>
        <w:gridCol w:w="3042"/>
        <w:gridCol w:w="980"/>
        <w:gridCol w:w="4618"/>
      </w:tblGrid>
      <w:tr w:rsidR="00C336BB" w14:paraId="1C4F27D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83D5BB9" w14:textId="77777777" w:rsidR="00C336BB" w:rsidRDefault="00C336BB" w:rsidP="00DA72C9">
            <w:pPr>
              <w:pStyle w:val="TAH"/>
            </w:pPr>
            <w:r>
              <w:t>Information element</w:t>
            </w:r>
          </w:p>
        </w:tc>
        <w:tc>
          <w:tcPr>
            <w:tcW w:w="980" w:type="dxa"/>
            <w:tcBorders>
              <w:top w:val="single" w:sz="4" w:space="0" w:color="000000"/>
              <w:left w:val="single" w:sz="4" w:space="0" w:color="000000"/>
              <w:bottom w:val="single" w:sz="4" w:space="0" w:color="000000"/>
            </w:tcBorders>
            <w:shd w:val="clear" w:color="auto" w:fill="auto"/>
          </w:tcPr>
          <w:p w14:paraId="04F4934A" w14:textId="77777777" w:rsidR="00C336BB" w:rsidRDefault="00C336BB" w:rsidP="00DA72C9">
            <w:pPr>
              <w:pStyle w:val="TAH"/>
            </w:pPr>
            <w:r>
              <w:t>Status</w:t>
            </w:r>
          </w:p>
        </w:tc>
        <w:tc>
          <w:tcPr>
            <w:tcW w:w="4618" w:type="dxa"/>
            <w:tcBorders>
              <w:top w:val="single" w:sz="4" w:space="0" w:color="000000"/>
              <w:left w:val="single" w:sz="4" w:space="0" w:color="000000"/>
              <w:bottom w:val="single" w:sz="4" w:space="0" w:color="000000"/>
              <w:right w:val="single" w:sz="4" w:space="0" w:color="000000"/>
            </w:tcBorders>
            <w:shd w:val="clear" w:color="auto" w:fill="auto"/>
          </w:tcPr>
          <w:p w14:paraId="35C33182" w14:textId="77777777" w:rsidR="00C336BB" w:rsidRDefault="00C336BB" w:rsidP="00DA72C9">
            <w:pPr>
              <w:pStyle w:val="TAH"/>
            </w:pPr>
            <w:r>
              <w:t>Description</w:t>
            </w:r>
          </w:p>
        </w:tc>
      </w:tr>
      <w:tr w:rsidR="00C336BB" w14:paraId="74A4BCF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3B80DE4" w14:textId="77777777" w:rsidR="00C336BB" w:rsidRPr="002C7CB4" w:rsidRDefault="00C336BB" w:rsidP="00DA72C9">
            <w:pPr>
              <w:pStyle w:val="TAL"/>
              <w:rPr>
                <w:lang w:eastAsia="zh-CN"/>
              </w:rPr>
            </w:pPr>
            <w:r w:rsidRPr="002C7CB4">
              <w:t>MCData ID</w:t>
            </w:r>
          </w:p>
        </w:tc>
        <w:tc>
          <w:tcPr>
            <w:tcW w:w="980" w:type="dxa"/>
            <w:tcBorders>
              <w:top w:val="single" w:sz="4" w:space="0" w:color="000000"/>
              <w:left w:val="single" w:sz="4" w:space="0" w:color="000000"/>
              <w:bottom w:val="single" w:sz="4" w:space="0" w:color="000000"/>
            </w:tcBorders>
            <w:shd w:val="clear" w:color="auto" w:fill="auto"/>
          </w:tcPr>
          <w:p w14:paraId="66F9B2CD" w14:textId="77777777" w:rsidR="00C336BB" w:rsidRPr="002C7CB4" w:rsidRDefault="00C336BB" w:rsidP="00DA72C9">
            <w:pPr>
              <w:pStyle w:val="TAL"/>
            </w:pPr>
            <w:r w:rsidRPr="002C7CB4">
              <w:t>M</w:t>
            </w:r>
          </w:p>
        </w:tc>
        <w:tc>
          <w:tcPr>
            <w:tcW w:w="4618" w:type="dxa"/>
            <w:tcBorders>
              <w:top w:val="single" w:sz="4" w:space="0" w:color="000000"/>
              <w:left w:val="single" w:sz="4" w:space="0" w:color="000000"/>
              <w:bottom w:val="single" w:sz="4" w:space="0" w:color="000000"/>
              <w:right w:val="single" w:sz="4" w:space="0" w:color="000000"/>
            </w:tcBorders>
            <w:shd w:val="clear" w:color="auto" w:fill="auto"/>
          </w:tcPr>
          <w:p w14:paraId="144D4D8C" w14:textId="77777777" w:rsidR="00C336BB" w:rsidRPr="002C7CB4" w:rsidRDefault="00C336BB" w:rsidP="00DA72C9">
            <w:pPr>
              <w:pStyle w:val="TAL"/>
            </w:pPr>
            <w:r w:rsidRPr="002C7CB4">
              <w:t>The identity of the MCData user receiving data</w:t>
            </w:r>
          </w:p>
        </w:tc>
      </w:tr>
      <w:tr w:rsidR="00C336BB" w14:paraId="29B0F16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EF31A89" w14:textId="77777777" w:rsidR="00C336BB" w:rsidRPr="002C7CB4" w:rsidRDefault="00C336BB" w:rsidP="00DA72C9">
            <w:pPr>
              <w:pStyle w:val="TAL"/>
              <w:rPr>
                <w:lang w:eastAsia="zh-CN"/>
              </w:rPr>
            </w:pPr>
            <w:r w:rsidRPr="002C7CB4">
              <w:t>MCData ID</w:t>
            </w:r>
          </w:p>
        </w:tc>
        <w:tc>
          <w:tcPr>
            <w:tcW w:w="980" w:type="dxa"/>
            <w:tcBorders>
              <w:top w:val="single" w:sz="4" w:space="0" w:color="000000"/>
              <w:left w:val="single" w:sz="4" w:space="0" w:color="000000"/>
              <w:bottom w:val="single" w:sz="4" w:space="0" w:color="000000"/>
            </w:tcBorders>
            <w:shd w:val="clear" w:color="auto" w:fill="auto"/>
          </w:tcPr>
          <w:p w14:paraId="7F4DF7DF" w14:textId="77777777" w:rsidR="00C336BB" w:rsidRPr="002C7CB4" w:rsidRDefault="00C336BB" w:rsidP="00DA72C9">
            <w:pPr>
              <w:pStyle w:val="TAL"/>
              <w:rPr>
                <w:lang w:eastAsia="zh-CN"/>
              </w:rPr>
            </w:pPr>
            <w:r w:rsidRPr="002C7CB4">
              <w:t>M</w:t>
            </w:r>
          </w:p>
        </w:tc>
        <w:tc>
          <w:tcPr>
            <w:tcW w:w="4618" w:type="dxa"/>
            <w:tcBorders>
              <w:top w:val="single" w:sz="4" w:space="0" w:color="000000"/>
              <w:left w:val="single" w:sz="4" w:space="0" w:color="000000"/>
              <w:bottom w:val="single" w:sz="4" w:space="0" w:color="000000"/>
              <w:right w:val="single" w:sz="4" w:space="0" w:color="000000"/>
            </w:tcBorders>
            <w:shd w:val="clear" w:color="auto" w:fill="auto"/>
          </w:tcPr>
          <w:p w14:paraId="6D2B1AD3" w14:textId="77777777" w:rsidR="00C336BB" w:rsidRPr="002C7CB4" w:rsidRDefault="00C336BB" w:rsidP="00DA72C9">
            <w:pPr>
              <w:pStyle w:val="TAL"/>
              <w:rPr>
                <w:lang w:eastAsia="zh-CN"/>
              </w:rPr>
            </w:pPr>
            <w:r w:rsidRPr="002C7CB4">
              <w:t>The identity of the MCData user sent data</w:t>
            </w:r>
          </w:p>
        </w:tc>
      </w:tr>
      <w:tr w:rsidR="00C336BB" w14:paraId="1BF627B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42929A0" w14:textId="77777777" w:rsidR="00C336BB" w:rsidRPr="002C7CB4" w:rsidRDefault="00C336BB" w:rsidP="00DA72C9">
            <w:pPr>
              <w:pStyle w:val="TAL"/>
            </w:pPr>
            <w:r w:rsidRPr="002C7CB4">
              <w:t>Conversation Identifier</w:t>
            </w:r>
          </w:p>
        </w:tc>
        <w:tc>
          <w:tcPr>
            <w:tcW w:w="980" w:type="dxa"/>
            <w:tcBorders>
              <w:top w:val="single" w:sz="4" w:space="0" w:color="000000"/>
              <w:left w:val="single" w:sz="4" w:space="0" w:color="000000"/>
              <w:bottom w:val="single" w:sz="4" w:space="0" w:color="000000"/>
            </w:tcBorders>
            <w:shd w:val="clear" w:color="auto" w:fill="auto"/>
          </w:tcPr>
          <w:p w14:paraId="3A2E9D9E" w14:textId="77777777" w:rsidR="00C336BB" w:rsidRPr="002C7CB4" w:rsidRDefault="00C336BB" w:rsidP="00DA72C9">
            <w:pPr>
              <w:pStyle w:val="TAL"/>
            </w:pPr>
            <w:r w:rsidRPr="002C7CB4">
              <w:t>M</w:t>
            </w:r>
          </w:p>
        </w:tc>
        <w:tc>
          <w:tcPr>
            <w:tcW w:w="4618" w:type="dxa"/>
            <w:tcBorders>
              <w:top w:val="single" w:sz="4" w:space="0" w:color="000000"/>
              <w:left w:val="single" w:sz="4" w:space="0" w:color="000000"/>
              <w:bottom w:val="single" w:sz="4" w:space="0" w:color="000000"/>
              <w:right w:val="single" w:sz="4" w:space="0" w:color="000000"/>
            </w:tcBorders>
            <w:shd w:val="clear" w:color="auto" w:fill="auto"/>
          </w:tcPr>
          <w:p w14:paraId="29617C9C" w14:textId="77777777" w:rsidR="00C336BB" w:rsidRPr="002C7CB4" w:rsidRDefault="00C336BB" w:rsidP="00DA72C9">
            <w:pPr>
              <w:pStyle w:val="TAL"/>
            </w:pPr>
            <w:r w:rsidRPr="002C7CB4">
              <w:t>Identifies the conversation</w:t>
            </w:r>
          </w:p>
        </w:tc>
      </w:tr>
      <w:tr w:rsidR="00C336BB" w14:paraId="4068CFF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D5E766A" w14:textId="77777777" w:rsidR="00C336BB" w:rsidRPr="002C7CB4" w:rsidRDefault="00C336BB" w:rsidP="00DA72C9">
            <w:pPr>
              <w:pStyle w:val="TAL"/>
            </w:pPr>
            <w:r w:rsidRPr="002C7CB4">
              <w:rPr>
                <w:rFonts w:hint="eastAsia"/>
              </w:rPr>
              <w:t xml:space="preserve">SDP </w:t>
            </w:r>
            <w:r w:rsidRPr="002C7CB4">
              <w:t>answer</w:t>
            </w:r>
          </w:p>
        </w:tc>
        <w:tc>
          <w:tcPr>
            <w:tcW w:w="980" w:type="dxa"/>
            <w:tcBorders>
              <w:top w:val="single" w:sz="4" w:space="0" w:color="000000"/>
              <w:left w:val="single" w:sz="4" w:space="0" w:color="000000"/>
              <w:bottom w:val="single" w:sz="4" w:space="0" w:color="000000"/>
            </w:tcBorders>
            <w:shd w:val="clear" w:color="auto" w:fill="auto"/>
          </w:tcPr>
          <w:p w14:paraId="3BF19FAB" w14:textId="77777777" w:rsidR="00C336BB" w:rsidRPr="002C7CB4" w:rsidRDefault="00C336BB" w:rsidP="00DA72C9">
            <w:pPr>
              <w:pStyle w:val="TAL"/>
            </w:pPr>
            <w:r w:rsidRPr="002C7CB4">
              <w:t>M</w:t>
            </w:r>
          </w:p>
        </w:tc>
        <w:tc>
          <w:tcPr>
            <w:tcW w:w="4618" w:type="dxa"/>
            <w:tcBorders>
              <w:top w:val="single" w:sz="4" w:space="0" w:color="000000"/>
              <w:left w:val="single" w:sz="4" w:space="0" w:color="000000"/>
              <w:bottom w:val="single" w:sz="4" w:space="0" w:color="000000"/>
              <w:right w:val="single" w:sz="4" w:space="0" w:color="000000"/>
            </w:tcBorders>
            <w:shd w:val="clear" w:color="auto" w:fill="auto"/>
          </w:tcPr>
          <w:p w14:paraId="3F8730D2" w14:textId="77777777" w:rsidR="00C336BB" w:rsidRPr="002C7CB4" w:rsidRDefault="00C336BB" w:rsidP="00DA72C9">
            <w:pPr>
              <w:pStyle w:val="TAL"/>
            </w:pPr>
            <w:r w:rsidRPr="002C7CB4">
              <w:t>Media parameters selected</w:t>
            </w:r>
          </w:p>
        </w:tc>
      </w:tr>
      <w:tr w:rsidR="00C336BB" w14:paraId="12D1B5F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00005BD" w14:textId="77777777" w:rsidR="00C336BB" w:rsidRPr="002C7CB4" w:rsidRDefault="00C336BB" w:rsidP="00DA72C9">
            <w:pPr>
              <w:pStyle w:val="TAL"/>
            </w:pPr>
            <w:r>
              <w:t>Establishment reason</w:t>
            </w:r>
          </w:p>
        </w:tc>
        <w:tc>
          <w:tcPr>
            <w:tcW w:w="980" w:type="dxa"/>
            <w:tcBorders>
              <w:top w:val="single" w:sz="4" w:space="0" w:color="000000"/>
              <w:left w:val="single" w:sz="4" w:space="0" w:color="000000"/>
              <w:bottom w:val="single" w:sz="4" w:space="0" w:color="000000"/>
            </w:tcBorders>
            <w:shd w:val="clear" w:color="auto" w:fill="auto"/>
          </w:tcPr>
          <w:p w14:paraId="6BE8DB8E" w14:textId="77777777" w:rsidR="00C336BB" w:rsidRPr="002C7CB4" w:rsidRDefault="00C336BB" w:rsidP="00DA72C9">
            <w:pPr>
              <w:pStyle w:val="TAL"/>
            </w:pPr>
            <w:r>
              <w:t>M</w:t>
            </w:r>
          </w:p>
        </w:tc>
        <w:tc>
          <w:tcPr>
            <w:tcW w:w="4618" w:type="dxa"/>
            <w:tcBorders>
              <w:top w:val="single" w:sz="4" w:space="0" w:color="000000"/>
              <w:left w:val="single" w:sz="4" w:space="0" w:color="000000"/>
              <w:bottom w:val="single" w:sz="4" w:space="0" w:color="000000"/>
              <w:right w:val="single" w:sz="4" w:space="0" w:color="000000"/>
            </w:tcBorders>
            <w:shd w:val="clear" w:color="auto" w:fill="auto"/>
          </w:tcPr>
          <w:p w14:paraId="5F3BC3C1" w14:textId="77777777" w:rsidR="00C336BB" w:rsidRPr="002C7CB4" w:rsidRDefault="00C336BB" w:rsidP="00DA72C9">
            <w:pPr>
              <w:pStyle w:val="TAL"/>
            </w:pPr>
            <w:r>
              <w:t>Reason for establishment or rejection</w:t>
            </w:r>
          </w:p>
        </w:tc>
      </w:tr>
    </w:tbl>
    <w:p w14:paraId="123F231F" w14:textId="77777777" w:rsidR="00C336BB" w:rsidRDefault="00C336BB" w:rsidP="00C336BB">
      <w:pPr>
        <w:pStyle w:val="NO"/>
        <w:ind w:left="0" w:firstLine="0"/>
      </w:pPr>
    </w:p>
    <w:p w14:paraId="1B3313F0" w14:textId="77777777" w:rsidR="00C336BB" w:rsidRPr="00AC69EA" w:rsidRDefault="00C336BB" w:rsidP="00C336BB">
      <w:pPr>
        <w:pStyle w:val="Heading5"/>
        <w:rPr>
          <w:rFonts w:eastAsia="SimSun"/>
        </w:rPr>
      </w:pPr>
      <w:bookmarkStart w:id="386" w:name="_Toc193632032"/>
      <w:r w:rsidRPr="003354E6">
        <w:rPr>
          <w:rFonts w:eastAsia="SimSun"/>
        </w:rPr>
        <w:t>7.4.2.1.</w:t>
      </w:r>
      <w:r>
        <w:rPr>
          <w:rFonts w:eastAsia="SimSun"/>
        </w:rPr>
        <w:t>5</w:t>
      </w:r>
      <w:r w:rsidRPr="003354E6">
        <w:rPr>
          <w:rFonts w:eastAsia="SimSun"/>
        </w:rPr>
        <w:tab/>
      </w:r>
      <w:r>
        <w:rPr>
          <w:rFonts w:eastAsia="SimSun"/>
        </w:rPr>
        <w:t>MCData session data request</w:t>
      </w:r>
      <w:bookmarkEnd w:id="386"/>
    </w:p>
    <w:p w14:paraId="11909018" w14:textId="77777777" w:rsidR="00C336BB" w:rsidRDefault="00C336BB" w:rsidP="00C336BB">
      <w:r w:rsidRPr="009E0655">
        <w:t>Table </w:t>
      </w:r>
      <w:r>
        <w:t>7.4.2.1</w:t>
      </w:r>
      <w:r w:rsidRPr="005D0A05">
        <w:rPr>
          <w:lang w:eastAsia="ko-KR"/>
        </w:rPr>
        <w:t>.</w:t>
      </w:r>
      <w:r>
        <w:rPr>
          <w:lang w:eastAsia="ko-KR"/>
        </w:rPr>
        <w:t>5</w:t>
      </w:r>
      <w:r w:rsidRPr="009E0655">
        <w:t xml:space="preserve">-1 describes the information flow for the </w:t>
      </w:r>
      <w:r>
        <w:rPr>
          <w:lang w:eastAsia="ko-KR"/>
        </w:rPr>
        <w:t>MCData session data request</w:t>
      </w:r>
      <w:r>
        <w:t xml:space="preserve"> sent </w:t>
      </w:r>
      <w:r w:rsidRPr="009E0655">
        <w:t xml:space="preserve">from the </w:t>
      </w:r>
      <w:r>
        <w:t>MCData</w:t>
      </w:r>
      <w:r w:rsidRPr="009E0655">
        <w:t xml:space="preserve"> client to </w:t>
      </w:r>
      <w:r>
        <w:t>the MCData server and from the MCData server to an</w:t>
      </w:r>
      <w:r w:rsidRPr="009E0655">
        <w:t xml:space="preserve">other </w:t>
      </w:r>
      <w:r>
        <w:t>MCData</w:t>
      </w:r>
      <w:r w:rsidRPr="009E0655">
        <w:t xml:space="preserve"> client.</w:t>
      </w:r>
    </w:p>
    <w:p w14:paraId="71F49B25" w14:textId="77777777" w:rsidR="00C336BB" w:rsidRDefault="00C336BB" w:rsidP="00C336BB">
      <w:pPr>
        <w:pStyle w:val="TH"/>
      </w:pPr>
      <w:r>
        <w:t>Table 7.4.2.1</w:t>
      </w:r>
      <w:r w:rsidRPr="009E0655">
        <w:t>.</w:t>
      </w:r>
      <w:r>
        <w:t>5</w:t>
      </w:r>
      <w:r w:rsidRPr="009E0655">
        <w:t>-</w:t>
      </w:r>
      <w:r>
        <w:t xml:space="preserve">1: </w:t>
      </w:r>
      <w:r>
        <w:rPr>
          <w:lang w:eastAsia="ko-KR"/>
        </w:rPr>
        <w:t>MCData session data request</w:t>
      </w:r>
      <w:r>
        <w:rPr>
          <w:lang w:val="en-US" w:eastAsia="ko-KR"/>
        </w:rPr>
        <w:t xml:space="preserve"> (MCData client to MCData server)</w:t>
      </w:r>
    </w:p>
    <w:tbl>
      <w:tblPr>
        <w:tblW w:w="8640" w:type="dxa"/>
        <w:jc w:val="center"/>
        <w:tblLayout w:type="fixed"/>
        <w:tblLook w:val="0000" w:firstRow="0" w:lastRow="0" w:firstColumn="0" w:lastColumn="0" w:noHBand="0" w:noVBand="0"/>
      </w:tblPr>
      <w:tblGrid>
        <w:gridCol w:w="3042"/>
        <w:gridCol w:w="994"/>
        <w:gridCol w:w="4604"/>
      </w:tblGrid>
      <w:tr w:rsidR="00C336BB" w14:paraId="06542A5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FF0BDA5"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shd w:val="clear" w:color="auto" w:fill="auto"/>
          </w:tcPr>
          <w:p w14:paraId="61A84FA9"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104F5BE" w14:textId="77777777" w:rsidR="00C336BB" w:rsidRDefault="00C336BB" w:rsidP="00DA72C9">
            <w:pPr>
              <w:pStyle w:val="TAH"/>
            </w:pPr>
            <w:r>
              <w:t>Description</w:t>
            </w:r>
          </w:p>
        </w:tc>
      </w:tr>
      <w:tr w:rsidR="00C336BB" w14:paraId="02F89EB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5E99E9A"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4E7666F7"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F58F696" w14:textId="77777777" w:rsidR="00C336BB" w:rsidRPr="002C7CB4" w:rsidRDefault="00C336BB" w:rsidP="00DA72C9">
            <w:pPr>
              <w:pStyle w:val="TAL"/>
            </w:pPr>
            <w:r w:rsidRPr="002C7CB4">
              <w:t>The identity of the MCData user sending data</w:t>
            </w:r>
          </w:p>
        </w:tc>
      </w:tr>
      <w:tr w:rsidR="00C336BB" w14:paraId="451426B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6ED1A70" w14:textId="77777777" w:rsidR="00C336BB" w:rsidRPr="002C7CB4" w:rsidRDefault="00C336BB" w:rsidP="00DA72C9">
            <w:pPr>
              <w:pStyle w:val="TAL"/>
            </w:pPr>
            <w:r>
              <w:t>Functional alias</w:t>
            </w:r>
          </w:p>
        </w:tc>
        <w:tc>
          <w:tcPr>
            <w:tcW w:w="994" w:type="dxa"/>
            <w:tcBorders>
              <w:top w:val="single" w:sz="4" w:space="0" w:color="000000"/>
              <w:left w:val="single" w:sz="4" w:space="0" w:color="000000"/>
              <w:bottom w:val="single" w:sz="4" w:space="0" w:color="000000"/>
            </w:tcBorders>
            <w:shd w:val="clear" w:color="auto" w:fill="auto"/>
          </w:tcPr>
          <w:p w14:paraId="211BF343"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8502123" w14:textId="77777777" w:rsidR="00C336BB" w:rsidRPr="002C7CB4" w:rsidRDefault="00C336BB" w:rsidP="00DA72C9">
            <w:pPr>
              <w:pStyle w:val="TAL"/>
            </w:pPr>
            <w:r>
              <w:t>The associated functional alias of the MCData user sending data.</w:t>
            </w:r>
          </w:p>
        </w:tc>
      </w:tr>
      <w:tr w:rsidR="00C336BB" w14:paraId="5106B12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11DFCA5" w14:textId="77777777" w:rsidR="00C336BB" w:rsidRPr="002C7CB4" w:rsidRDefault="00C336BB" w:rsidP="00DA72C9">
            <w:pPr>
              <w:pStyle w:val="TAL"/>
              <w:rPr>
                <w:lang w:eastAsia="zh-CN"/>
              </w:rPr>
            </w:pPr>
            <w:r w:rsidRPr="002C7CB4">
              <w:t>MCData ID</w:t>
            </w:r>
            <w:r>
              <w:t xml:space="preserve"> (</w:t>
            </w:r>
            <w:r>
              <w:rPr>
                <w:lang w:val="en-US"/>
              </w:rPr>
              <w:t>see </w:t>
            </w:r>
            <w:r>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66720853" w14:textId="77777777" w:rsidR="00C336BB" w:rsidRPr="002C7CB4" w:rsidRDefault="00C336BB" w:rsidP="00DA72C9">
            <w:pPr>
              <w:pStyle w:val="TAL"/>
              <w:rPr>
                <w:lang w:eastAsia="zh-CN"/>
              </w:rPr>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FB655CF" w14:textId="77777777" w:rsidR="00C336BB" w:rsidRPr="002C7CB4" w:rsidRDefault="00C336BB" w:rsidP="00DA72C9">
            <w:pPr>
              <w:pStyle w:val="TAL"/>
              <w:rPr>
                <w:lang w:eastAsia="zh-CN"/>
              </w:rPr>
            </w:pPr>
            <w:r w:rsidRPr="002C7CB4">
              <w:t>The identity of the MCData user towards which the data is sent</w:t>
            </w:r>
          </w:p>
        </w:tc>
      </w:tr>
      <w:tr w:rsidR="00C336BB" w14:paraId="4D53B26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8C60B0B" w14:textId="77777777" w:rsidR="00C336BB" w:rsidRPr="002C7CB4" w:rsidRDefault="00C336BB" w:rsidP="00DA72C9">
            <w:pPr>
              <w:pStyle w:val="TAL"/>
            </w:pPr>
            <w:r>
              <w:t>Functional alias (</w:t>
            </w:r>
            <w:r>
              <w:rPr>
                <w:lang w:val="en-US"/>
              </w:rPr>
              <w:t>see </w:t>
            </w:r>
            <w:r>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30A2667C"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1427371" w14:textId="77777777" w:rsidR="00C336BB" w:rsidRPr="002C7CB4" w:rsidRDefault="00C336BB" w:rsidP="00DA72C9">
            <w:pPr>
              <w:pStyle w:val="TAL"/>
            </w:pPr>
            <w:r>
              <w:t>The associated functional alias of the MCData user identity towards which the data is sent.</w:t>
            </w:r>
          </w:p>
        </w:tc>
      </w:tr>
      <w:tr w:rsidR="00C336BB" w14:paraId="1E9558F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EF113E2"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shd w:val="clear" w:color="auto" w:fill="auto"/>
          </w:tcPr>
          <w:p w14:paraId="21948A7D"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A919887" w14:textId="77777777" w:rsidR="00C336BB" w:rsidRPr="002C7CB4" w:rsidRDefault="00C336BB" w:rsidP="00DA72C9">
            <w:pPr>
              <w:pStyle w:val="TAL"/>
            </w:pPr>
            <w:r w:rsidRPr="002C7CB4">
              <w:t>Identifies the conversation</w:t>
            </w:r>
          </w:p>
        </w:tc>
      </w:tr>
      <w:tr w:rsidR="00C336BB" w14:paraId="128E739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28216F3" w14:textId="77777777" w:rsidR="00C336BB" w:rsidRPr="002C7CB4" w:rsidRDefault="00C336BB" w:rsidP="00DA72C9">
            <w:pPr>
              <w:pStyle w:val="TAL"/>
            </w:pPr>
            <w:r w:rsidRPr="002C7CB4">
              <w:t>Transaction Identifier</w:t>
            </w:r>
          </w:p>
        </w:tc>
        <w:tc>
          <w:tcPr>
            <w:tcW w:w="994" w:type="dxa"/>
            <w:tcBorders>
              <w:top w:val="single" w:sz="4" w:space="0" w:color="000000"/>
              <w:left w:val="single" w:sz="4" w:space="0" w:color="000000"/>
              <w:bottom w:val="single" w:sz="4" w:space="0" w:color="000000"/>
            </w:tcBorders>
            <w:shd w:val="clear" w:color="auto" w:fill="auto"/>
          </w:tcPr>
          <w:p w14:paraId="33B75CB8"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C6CBCA9" w14:textId="77777777" w:rsidR="00C336BB" w:rsidRPr="002C7CB4" w:rsidRDefault="00C336BB" w:rsidP="00DA72C9">
            <w:pPr>
              <w:pStyle w:val="TAL"/>
            </w:pPr>
            <w:r w:rsidRPr="002C7CB4">
              <w:t>Identifies the MCData transaction</w:t>
            </w:r>
          </w:p>
        </w:tc>
      </w:tr>
      <w:tr w:rsidR="00C336BB" w14:paraId="0DD313C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DF62E2A" w14:textId="77777777" w:rsidR="00C336BB" w:rsidRPr="002C7CB4" w:rsidRDefault="00C336BB" w:rsidP="00DA72C9">
            <w:pPr>
              <w:pStyle w:val="TAL"/>
            </w:pPr>
            <w:r w:rsidRPr="002C7CB4">
              <w:t>Reply Identifier</w:t>
            </w:r>
          </w:p>
        </w:tc>
        <w:tc>
          <w:tcPr>
            <w:tcW w:w="994" w:type="dxa"/>
            <w:tcBorders>
              <w:top w:val="single" w:sz="4" w:space="0" w:color="000000"/>
              <w:left w:val="single" w:sz="4" w:space="0" w:color="000000"/>
              <w:bottom w:val="single" w:sz="4" w:space="0" w:color="000000"/>
            </w:tcBorders>
            <w:shd w:val="clear" w:color="auto" w:fill="auto"/>
          </w:tcPr>
          <w:p w14:paraId="6856032E"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6C4FAB7" w14:textId="77777777" w:rsidR="00C336BB" w:rsidRPr="002C7CB4" w:rsidRDefault="00C336BB" w:rsidP="00DA72C9">
            <w:pPr>
              <w:pStyle w:val="TAL"/>
            </w:pPr>
            <w:r w:rsidRPr="002C7CB4">
              <w:t>Identifies the original MCData transaction to which the current transaction is a reply to</w:t>
            </w:r>
          </w:p>
        </w:tc>
      </w:tr>
      <w:tr w:rsidR="00C336BB" w14:paraId="2760D62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5A97B59" w14:textId="77777777" w:rsidR="00C336BB" w:rsidRPr="002C7CB4" w:rsidRDefault="00C336BB" w:rsidP="00DA72C9">
            <w:pPr>
              <w:pStyle w:val="TAL"/>
            </w:pPr>
            <w:r w:rsidRPr="002C7CB4">
              <w:t>Transaction type</w:t>
            </w:r>
          </w:p>
        </w:tc>
        <w:tc>
          <w:tcPr>
            <w:tcW w:w="994" w:type="dxa"/>
            <w:tcBorders>
              <w:top w:val="single" w:sz="4" w:space="0" w:color="000000"/>
              <w:left w:val="single" w:sz="4" w:space="0" w:color="000000"/>
              <w:bottom w:val="single" w:sz="4" w:space="0" w:color="000000"/>
            </w:tcBorders>
            <w:shd w:val="clear" w:color="auto" w:fill="auto"/>
          </w:tcPr>
          <w:p w14:paraId="01EDF3EE"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0B3A8D6" w14:textId="77777777" w:rsidR="00C336BB" w:rsidRPr="002C7CB4" w:rsidRDefault="00C336BB" w:rsidP="00DA72C9">
            <w:pPr>
              <w:pStyle w:val="TAL"/>
            </w:pPr>
            <w:r w:rsidRPr="002C7CB4">
              <w:t>Session based transactions</w:t>
            </w:r>
          </w:p>
        </w:tc>
      </w:tr>
      <w:tr w:rsidR="00C336BB" w14:paraId="4535AC9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903D6A1" w14:textId="77777777" w:rsidR="00C336BB" w:rsidRPr="002C7CB4" w:rsidRDefault="00C336BB" w:rsidP="00DA72C9">
            <w:pPr>
              <w:pStyle w:val="TAL"/>
            </w:pPr>
            <w:r w:rsidRPr="00AB5FED">
              <w:t>Emergency indicator</w:t>
            </w:r>
          </w:p>
        </w:tc>
        <w:tc>
          <w:tcPr>
            <w:tcW w:w="994" w:type="dxa"/>
            <w:tcBorders>
              <w:top w:val="single" w:sz="4" w:space="0" w:color="000000"/>
              <w:left w:val="single" w:sz="4" w:space="0" w:color="000000"/>
              <w:bottom w:val="single" w:sz="4" w:space="0" w:color="000000"/>
            </w:tcBorders>
            <w:shd w:val="clear" w:color="auto" w:fill="auto"/>
          </w:tcPr>
          <w:p w14:paraId="334DB721"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7774242" w14:textId="77777777" w:rsidR="00C336BB" w:rsidRPr="002C7CB4" w:rsidRDefault="00C336BB" w:rsidP="00DA72C9">
            <w:pPr>
              <w:pStyle w:val="TAL"/>
            </w:pPr>
            <w:r>
              <w:t>Indicates that the data request is for MCData emergency communication</w:t>
            </w:r>
          </w:p>
        </w:tc>
      </w:tr>
      <w:tr w:rsidR="00C336BB" w:rsidRPr="00B02676" w14:paraId="5686462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72A71FF" w14:textId="77777777" w:rsidR="00C336BB" w:rsidRPr="002C7CB4" w:rsidRDefault="00C336BB" w:rsidP="00DA72C9">
            <w:pPr>
              <w:pStyle w:val="TAL"/>
            </w:pPr>
            <w:r w:rsidRPr="002C7CB4">
              <w:t>Disposition Type</w:t>
            </w:r>
          </w:p>
        </w:tc>
        <w:tc>
          <w:tcPr>
            <w:tcW w:w="994" w:type="dxa"/>
            <w:tcBorders>
              <w:top w:val="single" w:sz="4" w:space="0" w:color="000000"/>
              <w:left w:val="single" w:sz="4" w:space="0" w:color="000000"/>
              <w:bottom w:val="single" w:sz="4" w:space="0" w:color="000000"/>
            </w:tcBorders>
            <w:shd w:val="clear" w:color="auto" w:fill="auto"/>
          </w:tcPr>
          <w:p w14:paraId="7264215F"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6611C45" w14:textId="77777777" w:rsidR="00C336BB" w:rsidRPr="002C7CB4" w:rsidRDefault="00C336BB" w:rsidP="00DA72C9">
            <w:pPr>
              <w:pStyle w:val="TAL"/>
            </w:pPr>
            <w:r w:rsidRPr="002C7CB4">
              <w:t>Indicates the disposition type expected from the receiver (i.e., delivered or read or both)</w:t>
            </w:r>
          </w:p>
        </w:tc>
      </w:tr>
      <w:tr w:rsidR="00C336BB" w14:paraId="456A9FC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83D2944" w14:textId="77777777" w:rsidR="00C336BB" w:rsidRPr="002C7CB4" w:rsidRDefault="00C336BB" w:rsidP="00DA72C9">
            <w:pPr>
              <w:pStyle w:val="TAL"/>
            </w:pPr>
            <w:r w:rsidRPr="002C7CB4">
              <w:t>Payload Destination Type</w:t>
            </w:r>
          </w:p>
        </w:tc>
        <w:tc>
          <w:tcPr>
            <w:tcW w:w="994" w:type="dxa"/>
            <w:tcBorders>
              <w:top w:val="single" w:sz="4" w:space="0" w:color="000000"/>
              <w:left w:val="single" w:sz="4" w:space="0" w:color="000000"/>
              <w:bottom w:val="single" w:sz="4" w:space="0" w:color="000000"/>
            </w:tcBorders>
            <w:shd w:val="clear" w:color="auto" w:fill="auto"/>
          </w:tcPr>
          <w:p w14:paraId="5D650844"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7FB0E92" w14:textId="77777777" w:rsidR="00C336BB" w:rsidRPr="002C7CB4" w:rsidRDefault="00C336BB" w:rsidP="00DA72C9">
            <w:pPr>
              <w:pStyle w:val="TAL"/>
            </w:pPr>
            <w:r w:rsidRPr="002C7CB4">
              <w:t>Indicates whether the SDS payload is for application consumption or MCData user consumption</w:t>
            </w:r>
          </w:p>
        </w:tc>
      </w:tr>
      <w:tr w:rsidR="00C336BB" w14:paraId="75AC52B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6814E1F" w14:textId="77777777" w:rsidR="00C336BB" w:rsidRPr="002C7CB4" w:rsidRDefault="00C336BB" w:rsidP="00DA72C9">
            <w:pPr>
              <w:pStyle w:val="TAL"/>
            </w:pPr>
            <w:r>
              <w:rPr>
                <w:lang w:eastAsia="zh-CN"/>
              </w:rPr>
              <w:t>Location</w:t>
            </w:r>
          </w:p>
        </w:tc>
        <w:tc>
          <w:tcPr>
            <w:tcW w:w="994" w:type="dxa"/>
            <w:tcBorders>
              <w:top w:val="single" w:sz="4" w:space="0" w:color="000000"/>
              <w:left w:val="single" w:sz="4" w:space="0" w:color="000000"/>
              <w:bottom w:val="single" w:sz="4" w:space="0" w:color="000000"/>
            </w:tcBorders>
            <w:shd w:val="clear" w:color="auto" w:fill="auto"/>
          </w:tcPr>
          <w:p w14:paraId="499EBC26"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9A4E32E" w14:textId="77777777" w:rsidR="00C336BB" w:rsidRPr="002C7CB4" w:rsidRDefault="00C336BB" w:rsidP="00DA72C9">
            <w:pPr>
              <w:pStyle w:val="TAL"/>
            </w:pPr>
            <w:r>
              <w:t>Location of the Originating MCData user sending the SDS message</w:t>
            </w:r>
          </w:p>
        </w:tc>
      </w:tr>
      <w:tr w:rsidR="00C336BB" w14:paraId="2C484E1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EED6196" w14:textId="77777777" w:rsidR="00C336BB" w:rsidRPr="002C7CB4" w:rsidRDefault="00C336BB" w:rsidP="00DA72C9">
            <w:pPr>
              <w:pStyle w:val="TAL"/>
            </w:pPr>
            <w:r w:rsidRPr="002C7CB4">
              <w:rPr>
                <w:lang w:eastAsia="zh-CN"/>
              </w:rPr>
              <w:t>Application identifier (see NOTE</w:t>
            </w:r>
            <w:r>
              <w:rPr>
                <w:lang w:eastAsia="zh-CN"/>
              </w:rPr>
              <w:t> 2</w:t>
            </w:r>
            <w:r w:rsidRPr="002C7CB4">
              <w:rPr>
                <w:lang w:eastAsia="zh-CN"/>
              </w:rPr>
              <w:t>)</w:t>
            </w:r>
          </w:p>
        </w:tc>
        <w:tc>
          <w:tcPr>
            <w:tcW w:w="994" w:type="dxa"/>
            <w:tcBorders>
              <w:top w:val="single" w:sz="4" w:space="0" w:color="000000"/>
              <w:left w:val="single" w:sz="4" w:space="0" w:color="000000"/>
              <w:bottom w:val="single" w:sz="4" w:space="0" w:color="000000"/>
            </w:tcBorders>
            <w:shd w:val="clear" w:color="auto" w:fill="auto"/>
          </w:tcPr>
          <w:p w14:paraId="23C59920"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E902E2C" w14:textId="77777777" w:rsidR="00C336BB" w:rsidRPr="002C7CB4" w:rsidRDefault="00C336BB" w:rsidP="00DA72C9">
            <w:pPr>
              <w:pStyle w:val="TAL"/>
            </w:pPr>
            <w:r w:rsidRPr="002C7CB4">
              <w:t>Identifies the application for which the payload is intended (e.g. text string, port address, URI)</w:t>
            </w:r>
          </w:p>
        </w:tc>
      </w:tr>
      <w:tr w:rsidR="00C336BB" w14:paraId="3CCEFCA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CE97963" w14:textId="77777777" w:rsidR="00C336BB" w:rsidRPr="002C7CB4" w:rsidRDefault="00C336BB" w:rsidP="00DA72C9">
            <w:pPr>
              <w:pStyle w:val="TAL"/>
              <w:rPr>
                <w:lang w:eastAsia="zh-CN"/>
              </w:rPr>
            </w:pPr>
            <w:r>
              <w:t>Application metadata container</w:t>
            </w:r>
          </w:p>
        </w:tc>
        <w:tc>
          <w:tcPr>
            <w:tcW w:w="994" w:type="dxa"/>
            <w:tcBorders>
              <w:top w:val="single" w:sz="4" w:space="0" w:color="000000"/>
              <w:left w:val="single" w:sz="4" w:space="0" w:color="000000"/>
              <w:bottom w:val="single" w:sz="4" w:space="0" w:color="000000"/>
            </w:tcBorders>
            <w:shd w:val="clear" w:color="auto" w:fill="auto"/>
          </w:tcPr>
          <w:p w14:paraId="53E2B669"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B7CC644" w14:textId="77777777" w:rsidR="00C336BB" w:rsidRPr="002C7CB4" w:rsidRDefault="00C336BB" w:rsidP="00DA72C9">
            <w:pPr>
              <w:pStyle w:val="TAL"/>
            </w:pPr>
            <w:r>
              <w:t>Implementation specific information that is communicated to the recipient</w:t>
            </w:r>
          </w:p>
        </w:tc>
      </w:tr>
      <w:tr w:rsidR="00C336BB" w14:paraId="56BB6A7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BBFD70D" w14:textId="77777777" w:rsidR="00C336BB" w:rsidRPr="002C7CB4" w:rsidRDefault="00C336BB" w:rsidP="00DA72C9">
            <w:pPr>
              <w:pStyle w:val="TAL"/>
            </w:pPr>
            <w:r w:rsidRPr="002C7CB4">
              <w:rPr>
                <w:rFonts w:hint="eastAsia"/>
                <w:lang w:eastAsia="zh-CN"/>
              </w:rPr>
              <w:t>SDP offer</w:t>
            </w:r>
          </w:p>
        </w:tc>
        <w:tc>
          <w:tcPr>
            <w:tcW w:w="994" w:type="dxa"/>
            <w:tcBorders>
              <w:top w:val="single" w:sz="4" w:space="0" w:color="000000"/>
              <w:left w:val="single" w:sz="4" w:space="0" w:color="000000"/>
              <w:bottom w:val="single" w:sz="4" w:space="0" w:color="000000"/>
            </w:tcBorders>
            <w:shd w:val="clear" w:color="auto" w:fill="auto"/>
          </w:tcPr>
          <w:p w14:paraId="39AA10FF"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C5AE977" w14:textId="77777777" w:rsidR="00C336BB" w:rsidRPr="002C7CB4" w:rsidRDefault="00C336BB" w:rsidP="00DA72C9">
            <w:pPr>
              <w:pStyle w:val="TAL"/>
            </w:pPr>
            <w:r w:rsidRPr="002C7CB4">
              <w:t>Media parameters offered</w:t>
            </w:r>
          </w:p>
        </w:tc>
      </w:tr>
      <w:tr w:rsidR="00C336BB" w14:paraId="4732BAB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EF0818A" w14:textId="77777777" w:rsidR="00C336BB" w:rsidRPr="002C7CB4" w:rsidRDefault="00C336BB" w:rsidP="00DA72C9">
            <w:pPr>
              <w:pStyle w:val="TAL"/>
              <w:rPr>
                <w:lang w:eastAsia="zh-CN"/>
              </w:rPr>
            </w:pPr>
            <w:r w:rsidRPr="00DC298D">
              <w:rPr>
                <w:rFonts w:cs="Arial"/>
                <w:kern w:val="2"/>
                <w:szCs w:val="18"/>
              </w:rPr>
              <w:t>Requested priority</w:t>
            </w:r>
          </w:p>
        </w:tc>
        <w:tc>
          <w:tcPr>
            <w:tcW w:w="994" w:type="dxa"/>
            <w:tcBorders>
              <w:top w:val="single" w:sz="4" w:space="0" w:color="000000"/>
              <w:left w:val="single" w:sz="4" w:space="0" w:color="000000"/>
              <w:bottom w:val="single" w:sz="4" w:space="0" w:color="000000"/>
            </w:tcBorders>
            <w:shd w:val="clear" w:color="auto" w:fill="auto"/>
          </w:tcPr>
          <w:p w14:paraId="1BA68651" w14:textId="77777777" w:rsidR="00C336BB" w:rsidRPr="002C7CB4" w:rsidRDefault="00C336BB" w:rsidP="00DA72C9">
            <w:pPr>
              <w:pStyle w:val="TAL"/>
            </w:pPr>
            <w:r w:rsidRPr="00DC298D">
              <w:rPr>
                <w:rFonts w:cs="Arial"/>
                <w:kern w:val="2"/>
                <w:szCs w:val="18"/>
              </w:rP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E7B9C94" w14:textId="77777777" w:rsidR="00C336BB" w:rsidRPr="002C7CB4" w:rsidRDefault="00C336BB" w:rsidP="00DA72C9">
            <w:pPr>
              <w:pStyle w:val="TAL"/>
            </w:pPr>
            <w:r w:rsidRPr="00DC298D">
              <w:rPr>
                <w:rFonts w:cs="Arial"/>
                <w:kern w:val="2"/>
                <w:szCs w:val="18"/>
              </w:rPr>
              <w:t>Application priority level requested for this</w:t>
            </w:r>
            <w:r w:rsidRPr="00DC298D">
              <w:rPr>
                <w:rFonts w:cs="Arial" w:hint="eastAsia"/>
                <w:kern w:val="2"/>
                <w:szCs w:val="18"/>
                <w:lang w:eastAsia="zh-CN"/>
              </w:rPr>
              <w:t xml:space="preserve"> communication session</w:t>
            </w:r>
          </w:p>
        </w:tc>
      </w:tr>
      <w:tr w:rsidR="00C336BB" w14:paraId="5C8E98E4"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03226B3" w14:textId="515CEBBD" w:rsidR="00C336BB" w:rsidRDefault="00C336BB" w:rsidP="00DA72C9">
            <w:pPr>
              <w:pStyle w:val="TAN"/>
            </w:pPr>
            <w:r w:rsidRPr="002C7CB4">
              <w:t>NOTE</w:t>
            </w:r>
            <w:r>
              <w:t> 1</w:t>
            </w:r>
            <w:r w:rsidRPr="002C7CB4">
              <w:t>:</w:t>
            </w:r>
            <w:r w:rsidRPr="002C7CB4">
              <w:tab/>
            </w:r>
            <w:r w:rsidR="007729FE" w:rsidRPr="007729FE">
              <w:t>At least one identity</w:t>
            </w:r>
            <w:r w:rsidR="007729FE">
              <w:t xml:space="preserve"> shall </w:t>
            </w:r>
            <w:r>
              <w:t>be present.</w:t>
            </w:r>
            <w:r w:rsidR="007729FE">
              <w:t xml:space="preserve"> </w:t>
            </w:r>
            <w:r w:rsidR="007729FE" w:rsidRPr="007729FE">
              <w:t>If both are present the MCData ID shall be used to route the request and the functional alias is just for information.</w:t>
            </w:r>
          </w:p>
          <w:p w14:paraId="1F034C30" w14:textId="77777777" w:rsidR="00C336BB" w:rsidRPr="002C7CB4" w:rsidRDefault="00C336BB" w:rsidP="00DA72C9">
            <w:pPr>
              <w:pStyle w:val="TAN"/>
            </w:pPr>
            <w:r>
              <w:t>NOTE 2:</w:t>
            </w:r>
            <w:r>
              <w:tab/>
            </w:r>
            <w:r w:rsidRPr="002C7CB4">
              <w:t>The application identifier shall be included only if the payload destination type indicates that the SDS message is for application consumption</w:t>
            </w:r>
            <w:r>
              <w:rPr>
                <w:lang w:val="en-US"/>
              </w:rPr>
              <w:t>.</w:t>
            </w:r>
          </w:p>
        </w:tc>
      </w:tr>
    </w:tbl>
    <w:p w14:paraId="658C47AE" w14:textId="77777777" w:rsidR="00C336BB" w:rsidRDefault="00C336BB" w:rsidP="00C336BB"/>
    <w:p w14:paraId="51A6CAC8" w14:textId="77777777" w:rsidR="00C336BB" w:rsidRDefault="00C336BB" w:rsidP="00C336BB">
      <w:pPr>
        <w:pStyle w:val="TH"/>
        <w:rPr>
          <w:lang w:val="en-US"/>
        </w:rPr>
      </w:pPr>
      <w:r>
        <w:rPr>
          <w:lang w:val="en-US"/>
        </w:rPr>
        <w:lastRenderedPageBreak/>
        <w:t xml:space="preserve">Table 7.4.2.1.5-2: </w:t>
      </w:r>
      <w:r>
        <w:rPr>
          <w:lang w:val="en-US" w:eastAsia="ko-KR"/>
        </w:rPr>
        <w:t>MCData session data request (MCData server to MCData client)</w:t>
      </w:r>
    </w:p>
    <w:tbl>
      <w:tblPr>
        <w:tblW w:w="8640" w:type="dxa"/>
        <w:jc w:val="center"/>
        <w:tblLayout w:type="fixed"/>
        <w:tblLook w:val="04A0" w:firstRow="1" w:lastRow="0" w:firstColumn="1" w:lastColumn="0" w:noHBand="0" w:noVBand="1"/>
      </w:tblPr>
      <w:tblGrid>
        <w:gridCol w:w="3042"/>
        <w:gridCol w:w="994"/>
        <w:gridCol w:w="4604"/>
      </w:tblGrid>
      <w:tr w:rsidR="00C336BB" w14:paraId="16B01E90"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06BE3C11"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right w:val="nil"/>
            </w:tcBorders>
            <w:hideMark/>
          </w:tcPr>
          <w:p w14:paraId="4B1310BF"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hideMark/>
          </w:tcPr>
          <w:p w14:paraId="35764E8C" w14:textId="77777777" w:rsidR="00C336BB" w:rsidRDefault="00C336BB" w:rsidP="00DA72C9">
            <w:pPr>
              <w:pStyle w:val="TAH"/>
            </w:pPr>
            <w:r>
              <w:t>Description</w:t>
            </w:r>
          </w:p>
        </w:tc>
      </w:tr>
      <w:tr w:rsidR="00C336BB" w14:paraId="4D6FC5ED"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7D913BA6" w14:textId="77777777" w:rsidR="00C336BB" w:rsidRDefault="00C336BB" w:rsidP="00DA72C9">
            <w:pPr>
              <w:pStyle w:val="TAL"/>
              <w:rPr>
                <w:lang w:eastAsia="zh-CN"/>
              </w:rPr>
            </w:pPr>
            <w:r>
              <w:t>MCData ID</w:t>
            </w:r>
          </w:p>
        </w:tc>
        <w:tc>
          <w:tcPr>
            <w:tcW w:w="994" w:type="dxa"/>
            <w:tcBorders>
              <w:top w:val="single" w:sz="4" w:space="0" w:color="000000"/>
              <w:left w:val="single" w:sz="4" w:space="0" w:color="000000"/>
              <w:bottom w:val="single" w:sz="4" w:space="0" w:color="000000"/>
              <w:right w:val="nil"/>
            </w:tcBorders>
            <w:hideMark/>
          </w:tcPr>
          <w:p w14:paraId="47AA3821"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68382852" w14:textId="77777777" w:rsidR="00C336BB" w:rsidRDefault="00C336BB" w:rsidP="00DA72C9">
            <w:pPr>
              <w:pStyle w:val="TAL"/>
            </w:pPr>
            <w:r>
              <w:t>The identity of the MCData user sending data</w:t>
            </w:r>
          </w:p>
        </w:tc>
      </w:tr>
      <w:tr w:rsidR="00C336BB" w14:paraId="39B47EBB"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540903C4" w14:textId="77777777" w:rsidR="00C336BB" w:rsidRDefault="00C336BB" w:rsidP="00DA72C9">
            <w:pPr>
              <w:pStyle w:val="TAL"/>
              <w:rPr>
                <w:lang w:eastAsia="zh-CN"/>
              </w:rPr>
            </w:pPr>
            <w:r>
              <w:t>MCData ID</w:t>
            </w:r>
          </w:p>
        </w:tc>
        <w:tc>
          <w:tcPr>
            <w:tcW w:w="994" w:type="dxa"/>
            <w:tcBorders>
              <w:top w:val="single" w:sz="4" w:space="0" w:color="000000"/>
              <w:left w:val="single" w:sz="4" w:space="0" w:color="000000"/>
              <w:bottom w:val="single" w:sz="4" w:space="0" w:color="000000"/>
              <w:right w:val="nil"/>
            </w:tcBorders>
            <w:hideMark/>
          </w:tcPr>
          <w:p w14:paraId="78E25AE7" w14:textId="77777777" w:rsidR="00C336BB" w:rsidRDefault="00C336BB" w:rsidP="00DA72C9">
            <w:pPr>
              <w:pStyle w:val="TAL"/>
              <w:rPr>
                <w:lang w:eastAsia="zh-CN"/>
              </w:rPr>
            </w:pPr>
            <w:r>
              <w:t>O</w:t>
            </w:r>
          </w:p>
        </w:tc>
        <w:tc>
          <w:tcPr>
            <w:tcW w:w="4604" w:type="dxa"/>
            <w:tcBorders>
              <w:top w:val="single" w:sz="4" w:space="0" w:color="000000"/>
              <w:left w:val="single" w:sz="4" w:space="0" w:color="000000"/>
              <w:bottom w:val="single" w:sz="4" w:space="0" w:color="000000"/>
              <w:right w:val="single" w:sz="4" w:space="0" w:color="000000"/>
            </w:tcBorders>
            <w:hideMark/>
          </w:tcPr>
          <w:p w14:paraId="1EC654EB" w14:textId="77777777" w:rsidR="00C336BB" w:rsidRDefault="00C336BB" w:rsidP="00DA72C9">
            <w:pPr>
              <w:pStyle w:val="TAL"/>
              <w:rPr>
                <w:lang w:eastAsia="zh-CN"/>
              </w:rPr>
            </w:pPr>
            <w:r>
              <w:t>The identity of the MCData user towards which the data is sent</w:t>
            </w:r>
          </w:p>
        </w:tc>
      </w:tr>
      <w:tr w:rsidR="00C336BB" w14:paraId="720E7715"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5C6EB116" w14:textId="77777777" w:rsidR="00C336BB" w:rsidRDefault="00C336BB" w:rsidP="00DA72C9">
            <w:pPr>
              <w:pStyle w:val="TAL"/>
            </w:pPr>
            <w:r>
              <w:t>Conversation Identifier</w:t>
            </w:r>
          </w:p>
        </w:tc>
        <w:tc>
          <w:tcPr>
            <w:tcW w:w="994" w:type="dxa"/>
            <w:tcBorders>
              <w:top w:val="single" w:sz="4" w:space="0" w:color="000000"/>
              <w:left w:val="single" w:sz="4" w:space="0" w:color="000000"/>
              <w:bottom w:val="single" w:sz="4" w:space="0" w:color="000000"/>
              <w:right w:val="nil"/>
            </w:tcBorders>
            <w:hideMark/>
          </w:tcPr>
          <w:p w14:paraId="1D8C7B13"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315A58D3" w14:textId="77777777" w:rsidR="00C336BB" w:rsidRDefault="00C336BB" w:rsidP="00DA72C9">
            <w:pPr>
              <w:pStyle w:val="TAL"/>
            </w:pPr>
            <w:r>
              <w:t>Identifies the conversation</w:t>
            </w:r>
          </w:p>
        </w:tc>
      </w:tr>
      <w:tr w:rsidR="00C336BB" w14:paraId="4FF7B3D1"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2FFB5811" w14:textId="77777777" w:rsidR="00C336BB" w:rsidRDefault="00C336BB" w:rsidP="00DA72C9">
            <w:pPr>
              <w:pStyle w:val="TAL"/>
            </w:pPr>
            <w:r>
              <w:t>Transaction Identifier</w:t>
            </w:r>
          </w:p>
        </w:tc>
        <w:tc>
          <w:tcPr>
            <w:tcW w:w="994" w:type="dxa"/>
            <w:tcBorders>
              <w:top w:val="single" w:sz="4" w:space="0" w:color="000000"/>
              <w:left w:val="single" w:sz="4" w:space="0" w:color="000000"/>
              <w:bottom w:val="single" w:sz="4" w:space="0" w:color="000000"/>
              <w:right w:val="nil"/>
            </w:tcBorders>
            <w:hideMark/>
          </w:tcPr>
          <w:p w14:paraId="586E4C55"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1A732FA6" w14:textId="77777777" w:rsidR="00C336BB" w:rsidRDefault="00C336BB" w:rsidP="00DA72C9">
            <w:pPr>
              <w:pStyle w:val="TAL"/>
            </w:pPr>
            <w:r>
              <w:t>Identifies the MCData transaction</w:t>
            </w:r>
          </w:p>
        </w:tc>
      </w:tr>
      <w:tr w:rsidR="00C336BB" w14:paraId="0BF3320F"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6CBA41D3" w14:textId="77777777" w:rsidR="00C336BB" w:rsidRDefault="00C336BB" w:rsidP="00DA72C9">
            <w:pPr>
              <w:pStyle w:val="TAL"/>
            </w:pPr>
            <w:r>
              <w:t>Reply Identifier</w:t>
            </w:r>
          </w:p>
        </w:tc>
        <w:tc>
          <w:tcPr>
            <w:tcW w:w="994" w:type="dxa"/>
            <w:tcBorders>
              <w:top w:val="single" w:sz="4" w:space="0" w:color="000000"/>
              <w:left w:val="single" w:sz="4" w:space="0" w:color="000000"/>
              <w:bottom w:val="single" w:sz="4" w:space="0" w:color="000000"/>
              <w:right w:val="nil"/>
            </w:tcBorders>
            <w:hideMark/>
          </w:tcPr>
          <w:p w14:paraId="407C20E1"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hideMark/>
          </w:tcPr>
          <w:p w14:paraId="750640DC" w14:textId="77777777" w:rsidR="00C336BB" w:rsidRDefault="00C336BB" w:rsidP="00DA72C9">
            <w:pPr>
              <w:pStyle w:val="TAL"/>
            </w:pPr>
            <w:r>
              <w:t>Identifies the original MCData transaction to which the current transaction is a reply to</w:t>
            </w:r>
          </w:p>
        </w:tc>
      </w:tr>
      <w:tr w:rsidR="00C336BB" w14:paraId="3F2E7C57"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0BD41FED" w14:textId="77777777" w:rsidR="00C336BB" w:rsidRDefault="00C336BB" w:rsidP="00DA72C9">
            <w:pPr>
              <w:pStyle w:val="TAL"/>
            </w:pPr>
            <w:r>
              <w:t>Transaction type</w:t>
            </w:r>
          </w:p>
        </w:tc>
        <w:tc>
          <w:tcPr>
            <w:tcW w:w="994" w:type="dxa"/>
            <w:tcBorders>
              <w:top w:val="single" w:sz="4" w:space="0" w:color="000000"/>
              <w:left w:val="single" w:sz="4" w:space="0" w:color="000000"/>
              <w:bottom w:val="single" w:sz="4" w:space="0" w:color="000000"/>
              <w:right w:val="nil"/>
            </w:tcBorders>
            <w:hideMark/>
          </w:tcPr>
          <w:p w14:paraId="63D97C98"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298DC796" w14:textId="77777777" w:rsidR="00C336BB" w:rsidRDefault="00C336BB" w:rsidP="00DA72C9">
            <w:pPr>
              <w:pStyle w:val="TAL"/>
            </w:pPr>
            <w:r>
              <w:t>Session based transactions</w:t>
            </w:r>
          </w:p>
        </w:tc>
      </w:tr>
      <w:tr w:rsidR="00C336BB" w14:paraId="6D3C7483" w14:textId="77777777" w:rsidTr="00DA72C9">
        <w:trPr>
          <w:jc w:val="center"/>
        </w:trPr>
        <w:tc>
          <w:tcPr>
            <w:tcW w:w="3042" w:type="dxa"/>
            <w:tcBorders>
              <w:top w:val="single" w:sz="4" w:space="0" w:color="000000"/>
              <w:left w:val="single" w:sz="4" w:space="0" w:color="000000"/>
              <w:bottom w:val="single" w:sz="4" w:space="0" w:color="000000"/>
              <w:right w:val="nil"/>
            </w:tcBorders>
          </w:tcPr>
          <w:p w14:paraId="7564EDF1" w14:textId="77777777" w:rsidR="00C336BB" w:rsidRDefault="00C336BB" w:rsidP="00DA72C9">
            <w:pPr>
              <w:pStyle w:val="TAL"/>
            </w:pPr>
            <w:r w:rsidRPr="00AB5FED">
              <w:t>Emergency indicator</w:t>
            </w:r>
          </w:p>
        </w:tc>
        <w:tc>
          <w:tcPr>
            <w:tcW w:w="994" w:type="dxa"/>
            <w:tcBorders>
              <w:top w:val="single" w:sz="4" w:space="0" w:color="000000"/>
              <w:left w:val="single" w:sz="4" w:space="0" w:color="000000"/>
              <w:bottom w:val="single" w:sz="4" w:space="0" w:color="000000"/>
              <w:right w:val="nil"/>
            </w:tcBorders>
          </w:tcPr>
          <w:p w14:paraId="3C093CAC"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496971B8" w14:textId="77777777" w:rsidR="00C336BB" w:rsidRDefault="00C336BB" w:rsidP="00DA72C9">
            <w:pPr>
              <w:pStyle w:val="TAL"/>
            </w:pPr>
            <w:r>
              <w:t>Indicates that the data request is for MCData emergency communication</w:t>
            </w:r>
          </w:p>
        </w:tc>
      </w:tr>
      <w:tr w:rsidR="00C336BB" w14:paraId="3DF56D00"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434EA92B" w14:textId="77777777" w:rsidR="00C336BB" w:rsidRDefault="00C336BB" w:rsidP="00DA72C9">
            <w:pPr>
              <w:pStyle w:val="TAL"/>
            </w:pPr>
            <w:r>
              <w:t>Disposition Type</w:t>
            </w:r>
          </w:p>
        </w:tc>
        <w:tc>
          <w:tcPr>
            <w:tcW w:w="994" w:type="dxa"/>
            <w:tcBorders>
              <w:top w:val="single" w:sz="4" w:space="0" w:color="000000"/>
              <w:left w:val="single" w:sz="4" w:space="0" w:color="000000"/>
              <w:bottom w:val="single" w:sz="4" w:space="0" w:color="000000"/>
              <w:right w:val="nil"/>
            </w:tcBorders>
            <w:hideMark/>
          </w:tcPr>
          <w:p w14:paraId="3BBCBFE5"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hideMark/>
          </w:tcPr>
          <w:p w14:paraId="531A95E6" w14:textId="77777777" w:rsidR="00C336BB" w:rsidRDefault="00C336BB" w:rsidP="00DA72C9">
            <w:pPr>
              <w:pStyle w:val="TAL"/>
            </w:pPr>
            <w:r>
              <w:t>Indicates the disposition type expected from the receiver (i.e., delivered or read or both)</w:t>
            </w:r>
          </w:p>
        </w:tc>
      </w:tr>
      <w:tr w:rsidR="00C336BB" w14:paraId="10A0C397" w14:textId="77777777" w:rsidTr="00DA72C9">
        <w:trPr>
          <w:jc w:val="center"/>
        </w:trPr>
        <w:tc>
          <w:tcPr>
            <w:tcW w:w="3042" w:type="dxa"/>
            <w:tcBorders>
              <w:top w:val="single" w:sz="4" w:space="0" w:color="000000"/>
              <w:left w:val="single" w:sz="4" w:space="0" w:color="000000"/>
              <w:bottom w:val="single" w:sz="4" w:space="0" w:color="000000"/>
              <w:right w:val="nil"/>
            </w:tcBorders>
          </w:tcPr>
          <w:p w14:paraId="0B6367AE" w14:textId="77777777" w:rsidR="00C336BB" w:rsidRDefault="00C336BB" w:rsidP="00DA72C9">
            <w:pPr>
              <w:pStyle w:val="TAL"/>
            </w:pPr>
            <w:r>
              <w:rPr>
                <w:lang w:eastAsia="zh-CN"/>
              </w:rPr>
              <w:t>Location</w:t>
            </w:r>
          </w:p>
        </w:tc>
        <w:tc>
          <w:tcPr>
            <w:tcW w:w="994" w:type="dxa"/>
            <w:tcBorders>
              <w:top w:val="single" w:sz="4" w:space="0" w:color="000000"/>
              <w:left w:val="single" w:sz="4" w:space="0" w:color="000000"/>
              <w:bottom w:val="single" w:sz="4" w:space="0" w:color="000000"/>
              <w:right w:val="nil"/>
            </w:tcBorders>
          </w:tcPr>
          <w:p w14:paraId="7F8D270B"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651FD0F9" w14:textId="77777777" w:rsidR="00C336BB" w:rsidRDefault="00C336BB" w:rsidP="00DA72C9">
            <w:pPr>
              <w:pStyle w:val="TAL"/>
            </w:pPr>
            <w:r>
              <w:t>Location of the Originating MCData user sending the SDS message</w:t>
            </w:r>
          </w:p>
        </w:tc>
      </w:tr>
      <w:tr w:rsidR="00C336BB" w14:paraId="23E96395"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027C3740" w14:textId="77777777" w:rsidR="00C336BB" w:rsidRDefault="00C336BB" w:rsidP="00DA72C9">
            <w:pPr>
              <w:pStyle w:val="TAL"/>
            </w:pPr>
            <w:r>
              <w:t>Payload Destination Type</w:t>
            </w:r>
          </w:p>
        </w:tc>
        <w:tc>
          <w:tcPr>
            <w:tcW w:w="994" w:type="dxa"/>
            <w:tcBorders>
              <w:top w:val="single" w:sz="4" w:space="0" w:color="000000"/>
              <w:left w:val="single" w:sz="4" w:space="0" w:color="000000"/>
              <w:bottom w:val="single" w:sz="4" w:space="0" w:color="000000"/>
              <w:right w:val="nil"/>
            </w:tcBorders>
            <w:hideMark/>
          </w:tcPr>
          <w:p w14:paraId="726038FC"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7077183A" w14:textId="77777777" w:rsidR="00C336BB" w:rsidRDefault="00C336BB" w:rsidP="00DA72C9">
            <w:pPr>
              <w:pStyle w:val="TAL"/>
            </w:pPr>
            <w:r>
              <w:t>Indicates whether the SDS payload is for application consumption or MCData user consumption</w:t>
            </w:r>
          </w:p>
        </w:tc>
      </w:tr>
      <w:tr w:rsidR="00C336BB" w14:paraId="428ACB01"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4B9DFE01" w14:textId="77777777" w:rsidR="00C336BB" w:rsidRDefault="00C336BB" w:rsidP="00DA72C9">
            <w:pPr>
              <w:pStyle w:val="TAL"/>
            </w:pPr>
            <w:r>
              <w:rPr>
                <w:lang w:eastAsia="zh-CN"/>
              </w:rPr>
              <w:t>Application identifier (see NOTE)</w:t>
            </w:r>
          </w:p>
        </w:tc>
        <w:tc>
          <w:tcPr>
            <w:tcW w:w="994" w:type="dxa"/>
            <w:tcBorders>
              <w:top w:val="single" w:sz="4" w:space="0" w:color="000000"/>
              <w:left w:val="single" w:sz="4" w:space="0" w:color="000000"/>
              <w:bottom w:val="single" w:sz="4" w:space="0" w:color="000000"/>
              <w:right w:val="nil"/>
            </w:tcBorders>
            <w:hideMark/>
          </w:tcPr>
          <w:p w14:paraId="07265305"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hideMark/>
          </w:tcPr>
          <w:p w14:paraId="644B9472" w14:textId="77777777" w:rsidR="00C336BB" w:rsidRDefault="00C336BB" w:rsidP="00DA72C9">
            <w:pPr>
              <w:pStyle w:val="TAL"/>
            </w:pPr>
            <w:r>
              <w:t>Identifies the application for which the payload is intended (e.g. text string, port address, URI)</w:t>
            </w:r>
          </w:p>
        </w:tc>
      </w:tr>
      <w:tr w:rsidR="00C336BB" w14:paraId="177A7DBD" w14:textId="77777777" w:rsidTr="00DA72C9">
        <w:trPr>
          <w:jc w:val="center"/>
        </w:trPr>
        <w:tc>
          <w:tcPr>
            <w:tcW w:w="3042" w:type="dxa"/>
            <w:tcBorders>
              <w:top w:val="single" w:sz="4" w:space="0" w:color="000000"/>
              <w:left w:val="single" w:sz="4" w:space="0" w:color="000000"/>
              <w:bottom w:val="single" w:sz="4" w:space="0" w:color="000000"/>
              <w:right w:val="nil"/>
            </w:tcBorders>
          </w:tcPr>
          <w:p w14:paraId="619ACD49" w14:textId="77777777" w:rsidR="00C336BB" w:rsidRDefault="00C336BB" w:rsidP="00DA72C9">
            <w:pPr>
              <w:pStyle w:val="TAL"/>
              <w:rPr>
                <w:lang w:eastAsia="zh-CN"/>
              </w:rPr>
            </w:pPr>
            <w:r>
              <w:t>Application metadata container</w:t>
            </w:r>
          </w:p>
        </w:tc>
        <w:tc>
          <w:tcPr>
            <w:tcW w:w="994" w:type="dxa"/>
            <w:tcBorders>
              <w:top w:val="single" w:sz="4" w:space="0" w:color="000000"/>
              <w:left w:val="single" w:sz="4" w:space="0" w:color="000000"/>
              <w:bottom w:val="single" w:sz="4" w:space="0" w:color="000000"/>
              <w:right w:val="nil"/>
            </w:tcBorders>
          </w:tcPr>
          <w:p w14:paraId="0AC26741"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5EFFD425" w14:textId="77777777" w:rsidR="00C336BB" w:rsidRDefault="00C336BB" w:rsidP="00DA72C9">
            <w:pPr>
              <w:pStyle w:val="TAL"/>
            </w:pPr>
            <w:r>
              <w:t>Implementation specific information that is communicated to the recipient</w:t>
            </w:r>
          </w:p>
        </w:tc>
      </w:tr>
      <w:tr w:rsidR="00C336BB" w14:paraId="2A25E637"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51367D85" w14:textId="77777777" w:rsidR="00C336BB" w:rsidRDefault="00C336BB" w:rsidP="00DA72C9">
            <w:pPr>
              <w:pStyle w:val="TAL"/>
            </w:pPr>
            <w:r>
              <w:rPr>
                <w:lang w:eastAsia="zh-CN"/>
              </w:rPr>
              <w:t>SDP offer</w:t>
            </w:r>
          </w:p>
        </w:tc>
        <w:tc>
          <w:tcPr>
            <w:tcW w:w="994" w:type="dxa"/>
            <w:tcBorders>
              <w:top w:val="single" w:sz="4" w:space="0" w:color="000000"/>
              <w:left w:val="single" w:sz="4" w:space="0" w:color="000000"/>
              <w:bottom w:val="single" w:sz="4" w:space="0" w:color="000000"/>
              <w:right w:val="nil"/>
            </w:tcBorders>
            <w:hideMark/>
          </w:tcPr>
          <w:p w14:paraId="327A4A8F"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188B115D" w14:textId="77777777" w:rsidR="00C336BB" w:rsidRDefault="00C336BB" w:rsidP="00DA72C9">
            <w:pPr>
              <w:pStyle w:val="TAL"/>
            </w:pPr>
            <w:r>
              <w:t>Media parameters offered</w:t>
            </w:r>
          </w:p>
        </w:tc>
      </w:tr>
      <w:tr w:rsidR="00C336BB" w14:paraId="47F4C983"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0AFDA61F" w14:textId="77777777" w:rsidR="00C336BB" w:rsidRDefault="00C336BB" w:rsidP="00DA72C9">
            <w:pPr>
              <w:pStyle w:val="TAL"/>
              <w:rPr>
                <w:lang w:eastAsia="zh-CN"/>
              </w:rPr>
            </w:pPr>
            <w:r>
              <w:rPr>
                <w:rFonts w:cs="Arial"/>
                <w:kern w:val="2"/>
                <w:szCs w:val="18"/>
              </w:rPr>
              <w:t>Requested priority</w:t>
            </w:r>
          </w:p>
        </w:tc>
        <w:tc>
          <w:tcPr>
            <w:tcW w:w="994" w:type="dxa"/>
            <w:tcBorders>
              <w:top w:val="single" w:sz="4" w:space="0" w:color="000000"/>
              <w:left w:val="single" w:sz="4" w:space="0" w:color="000000"/>
              <w:bottom w:val="single" w:sz="4" w:space="0" w:color="000000"/>
              <w:right w:val="nil"/>
            </w:tcBorders>
            <w:hideMark/>
          </w:tcPr>
          <w:p w14:paraId="3FDABA72" w14:textId="77777777" w:rsidR="00C336BB" w:rsidRDefault="00C336BB" w:rsidP="00DA72C9">
            <w:pPr>
              <w:pStyle w:val="TAL"/>
            </w:pPr>
            <w:r>
              <w:rPr>
                <w:rFonts w:cs="Arial"/>
                <w:kern w:val="2"/>
                <w:szCs w:val="18"/>
              </w:rPr>
              <w:t>O</w:t>
            </w:r>
          </w:p>
        </w:tc>
        <w:tc>
          <w:tcPr>
            <w:tcW w:w="4604" w:type="dxa"/>
            <w:tcBorders>
              <w:top w:val="single" w:sz="4" w:space="0" w:color="000000"/>
              <w:left w:val="single" w:sz="4" w:space="0" w:color="000000"/>
              <w:bottom w:val="single" w:sz="4" w:space="0" w:color="000000"/>
              <w:right w:val="single" w:sz="4" w:space="0" w:color="000000"/>
            </w:tcBorders>
            <w:hideMark/>
          </w:tcPr>
          <w:p w14:paraId="452F7052" w14:textId="77777777" w:rsidR="00C336BB" w:rsidRDefault="00C336BB" w:rsidP="00DA72C9">
            <w:pPr>
              <w:pStyle w:val="TAL"/>
            </w:pPr>
            <w:r>
              <w:rPr>
                <w:rFonts w:cs="Arial"/>
                <w:kern w:val="2"/>
                <w:szCs w:val="18"/>
              </w:rPr>
              <w:t>Application priority level requested for this</w:t>
            </w:r>
            <w:r>
              <w:rPr>
                <w:rFonts w:cs="Arial"/>
                <w:kern w:val="2"/>
                <w:szCs w:val="18"/>
                <w:lang w:eastAsia="zh-CN"/>
              </w:rPr>
              <w:t xml:space="preserve"> communication session</w:t>
            </w:r>
          </w:p>
        </w:tc>
      </w:tr>
      <w:tr w:rsidR="00C336BB" w14:paraId="7849BC0B"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14E38A9F" w14:textId="77777777" w:rsidR="00C336BB" w:rsidRDefault="00C336BB" w:rsidP="00DA72C9">
            <w:pPr>
              <w:pStyle w:val="TAN"/>
            </w:pPr>
            <w:r>
              <w:t>NOTE:</w:t>
            </w:r>
            <w:r>
              <w:tab/>
              <w:t>The application identifier shall be included only if the payload destination type indicates that the SDS message is for application consumption.</w:t>
            </w:r>
          </w:p>
        </w:tc>
      </w:tr>
    </w:tbl>
    <w:p w14:paraId="3FBFDA5F" w14:textId="77777777" w:rsidR="00C336BB" w:rsidRDefault="00C336BB" w:rsidP="00C336BB"/>
    <w:p w14:paraId="3E294966" w14:textId="77777777" w:rsidR="00C336BB" w:rsidRPr="00AC69EA" w:rsidRDefault="00C336BB" w:rsidP="00C336BB">
      <w:pPr>
        <w:pStyle w:val="Heading5"/>
        <w:rPr>
          <w:rFonts w:eastAsia="SimSun"/>
        </w:rPr>
      </w:pPr>
      <w:bookmarkStart w:id="387" w:name="_Toc193632033"/>
      <w:r w:rsidRPr="003354E6">
        <w:rPr>
          <w:rFonts w:eastAsia="SimSun"/>
        </w:rPr>
        <w:t>7.4.2.1.</w:t>
      </w:r>
      <w:r>
        <w:rPr>
          <w:rFonts w:eastAsia="SimSun"/>
        </w:rPr>
        <w:t>6</w:t>
      </w:r>
      <w:r w:rsidRPr="003354E6">
        <w:rPr>
          <w:rFonts w:eastAsia="SimSun"/>
        </w:rPr>
        <w:tab/>
      </w:r>
      <w:r>
        <w:rPr>
          <w:rFonts w:eastAsia="SimSun"/>
        </w:rPr>
        <w:t>MCData session data response</w:t>
      </w:r>
      <w:bookmarkEnd w:id="387"/>
    </w:p>
    <w:p w14:paraId="50F1B48E" w14:textId="77777777" w:rsidR="00C336BB" w:rsidRDefault="00C336BB" w:rsidP="00C336BB">
      <w:r w:rsidRPr="009E0655">
        <w:t>Table </w:t>
      </w:r>
      <w:r>
        <w:t>7.4.2.1</w:t>
      </w:r>
      <w:r w:rsidRPr="005D0A05">
        <w:rPr>
          <w:lang w:eastAsia="ko-KR"/>
        </w:rPr>
        <w:t>.</w:t>
      </w:r>
      <w:r>
        <w:rPr>
          <w:lang w:eastAsia="ko-KR"/>
        </w:rPr>
        <w:t>6</w:t>
      </w:r>
      <w:r w:rsidRPr="009E0655">
        <w:t xml:space="preserve">-1 describes the information flow for the </w:t>
      </w:r>
      <w:r>
        <w:rPr>
          <w:lang w:eastAsia="ko-KR"/>
        </w:rPr>
        <w:t>MCData session data response</w:t>
      </w:r>
      <w:r>
        <w:t xml:space="preserve"> sent </w:t>
      </w:r>
      <w:r w:rsidRPr="009E0655">
        <w:t xml:space="preserve">from the </w:t>
      </w:r>
      <w:r>
        <w:t>MCData</w:t>
      </w:r>
      <w:r w:rsidRPr="009E0655">
        <w:t xml:space="preserve"> client to </w:t>
      </w:r>
      <w:r>
        <w:t>the MCData server and from the MCData server to an</w:t>
      </w:r>
      <w:r w:rsidRPr="009E0655">
        <w:t xml:space="preserve">other </w:t>
      </w:r>
      <w:r>
        <w:t>MCData</w:t>
      </w:r>
      <w:r w:rsidRPr="009E0655">
        <w:t xml:space="preserve"> client.</w:t>
      </w:r>
    </w:p>
    <w:p w14:paraId="63A89801" w14:textId="77777777" w:rsidR="00C336BB" w:rsidRDefault="00C336BB" w:rsidP="00C336BB">
      <w:pPr>
        <w:pStyle w:val="TH"/>
      </w:pPr>
      <w:r>
        <w:t>Table 7.4.2.1</w:t>
      </w:r>
      <w:r w:rsidRPr="009E0655">
        <w:t>.</w:t>
      </w:r>
      <w:r>
        <w:t>6</w:t>
      </w:r>
      <w:r w:rsidRPr="009E0655">
        <w:t>-</w:t>
      </w:r>
      <w:r>
        <w:t xml:space="preserve">1: </w:t>
      </w:r>
      <w:r>
        <w:rPr>
          <w:lang w:eastAsia="ko-KR"/>
        </w:rPr>
        <w:t>MCData session data response</w:t>
      </w:r>
    </w:p>
    <w:tbl>
      <w:tblPr>
        <w:tblW w:w="8640" w:type="dxa"/>
        <w:jc w:val="center"/>
        <w:tblLayout w:type="fixed"/>
        <w:tblLook w:val="0000" w:firstRow="0" w:lastRow="0" w:firstColumn="0" w:lastColumn="0" w:noHBand="0" w:noVBand="0"/>
      </w:tblPr>
      <w:tblGrid>
        <w:gridCol w:w="3042"/>
        <w:gridCol w:w="980"/>
        <w:gridCol w:w="4618"/>
      </w:tblGrid>
      <w:tr w:rsidR="00C336BB" w14:paraId="5288BB3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5DC5832" w14:textId="77777777" w:rsidR="00C336BB" w:rsidRDefault="00C336BB" w:rsidP="00DA72C9">
            <w:pPr>
              <w:pStyle w:val="TAH"/>
            </w:pPr>
            <w:r>
              <w:t>Information element</w:t>
            </w:r>
          </w:p>
        </w:tc>
        <w:tc>
          <w:tcPr>
            <w:tcW w:w="980" w:type="dxa"/>
            <w:tcBorders>
              <w:top w:val="single" w:sz="4" w:space="0" w:color="000000"/>
              <w:left w:val="single" w:sz="4" w:space="0" w:color="000000"/>
              <w:bottom w:val="single" w:sz="4" w:space="0" w:color="000000"/>
            </w:tcBorders>
            <w:shd w:val="clear" w:color="auto" w:fill="auto"/>
          </w:tcPr>
          <w:p w14:paraId="01305D58" w14:textId="77777777" w:rsidR="00C336BB" w:rsidRDefault="00C336BB" w:rsidP="00DA72C9">
            <w:pPr>
              <w:pStyle w:val="TAH"/>
            </w:pPr>
            <w:r>
              <w:t>Status</w:t>
            </w:r>
          </w:p>
        </w:tc>
        <w:tc>
          <w:tcPr>
            <w:tcW w:w="4618" w:type="dxa"/>
            <w:tcBorders>
              <w:top w:val="single" w:sz="4" w:space="0" w:color="000000"/>
              <w:left w:val="single" w:sz="4" w:space="0" w:color="000000"/>
              <w:bottom w:val="single" w:sz="4" w:space="0" w:color="000000"/>
              <w:right w:val="single" w:sz="4" w:space="0" w:color="000000"/>
            </w:tcBorders>
            <w:shd w:val="clear" w:color="auto" w:fill="auto"/>
          </w:tcPr>
          <w:p w14:paraId="3779B104" w14:textId="77777777" w:rsidR="00C336BB" w:rsidRDefault="00C336BB" w:rsidP="00DA72C9">
            <w:pPr>
              <w:pStyle w:val="TAH"/>
            </w:pPr>
            <w:r>
              <w:t>Description</w:t>
            </w:r>
          </w:p>
        </w:tc>
      </w:tr>
      <w:tr w:rsidR="00C336BB" w14:paraId="741A32D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282632D" w14:textId="77777777" w:rsidR="00C336BB" w:rsidRPr="002C7CB4" w:rsidRDefault="00C336BB" w:rsidP="00DA72C9">
            <w:pPr>
              <w:pStyle w:val="TAL"/>
              <w:rPr>
                <w:lang w:eastAsia="zh-CN"/>
              </w:rPr>
            </w:pPr>
            <w:r w:rsidRPr="002C7CB4">
              <w:t>MCData ID</w:t>
            </w:r>
          </w:p>
        </w:tc>
        <w:tc>
          <w:tcPr>
            <w:tcW w:w="980" w:type="dxa"/>
            <w:tcBorders>
              <w:top w:val="single" w:sz="4" w:space="0" w:color="000000"/>
              <w:left w:val="single" w:sz="4" w:space="0" w:color="000000"/>
              <w:bottom w:val="single" w:sz="4" w:space="0" w:color="000000"/>
            </w:tcBorders>
            <w:shd w:val="clear" w:color="auto" w:fill="auto"/>
          </w:tcPr>
          <w:p w14:paraId="3F239269" w14:textId="77777777" w:rsidR="00C336BB" w:rsidRPr="002C7CB4" w:rsidRDefault="00C336BB" w:rsidP="00DA72C9">
            <w:pPr>
              <w:pStyle w:val="TAL"/>
            </w:pPr>
            <w:r w:rsidRPr="002C7CB4">
              <w:t>M</w:t>
            </w:r>
          </w:p>
        </w:tc>
        <w:tc>
          <w:tcPr>
            <w:tcW w:w="4618" w:type="dxa"/>
            <w:tcBorders>
              <w:top w:val="single" w:sz="4" w:space="0" w:color="000000"/>
              <w:left w:val="single" w:sz="4" w:space="0" w:color="000000"/>
              <w:bottom w:val="single" w:sz="4" w:space="0" w:color="000000"/>
              <w:right w:val="single" w:sz="4" w:space="0" w:color="000000"/>
            </w:tcBorders>
            <w:shd w:val="clear" w:color="auto" w:fill="auto"/>
          </w:tcPr>
          <w:p w14:paraId="52B4908C" w14:textId="77777777" w:rsidR="00C336BB" w:rsidRPr="002C7CB4" w:rsidRDefault="00C336BB" w:rsidP="00DA72C9">
            <w:pPr>
              <w:pStyle w:val="TAL"/>
            </w:pPr>
            <w:r w:rsidRPr="002C7CB4">
              <w:t>The identity of the MCData user receiving data</w:t>
            </w:r>
          </w:p>
        </w:tc>
      </w:tr>
      <w:tr w:rsidR="00C336BB" w14:paraId="7955B47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C1E0042" w14:textId="77777777" w:rsidR="00C336BB" w:rsidRPr="002C7CB4" w:rsidRDefault="00C336BB" w:rsidP="00DA72C9">
            <w:pPr>
              <w:pStyle w:val="TAL"/>
              <w:rPr>
                <w:lang w:eastAsia="zh-CN"/>
              </w:rPr>
            </w:pPr>
            <w:r w:rsidRPr="002C7CB4">
              <w:t>MCData ID</w:t>
            </w:r>
          </w:p>
        </w:tc>
        <w:tc>
          <w:tcPr>
            <w:tcW w:w="980" w:type="dxa"/>
            <w:tcBorders>
              <w:top w:val="single" w:sz="4" w:space="0" w:color="000000"/>
              <w:left w:val="single" w:sz="4" w:space="0" w:color="000000"/>
              <w:bottom w:val="single" w:sz="4" w:space="0" w:color="000000"/>
            </w:tcBorders>
            <w:shd w:val="clear" w:color="auto" w:fill="auto"/>
          </w:tcPr>
          <w:p w14:paraId="15FCB1D4" w14:textId="77777777" w:rsidR="00C336BB" w:rsidRPr="002C7CB4" w:rsidRDefault="00C336BB" w:rsidP="00DA72C9">
            <w:pPr>
              <w:pStyle w:val="TAL"/>
              <w:rPr>
                <w:lang w:eastAsia="zh-CN"/>
              </w:rPr>
            </w:pPr>
            <w:r w:rsidRPr="002C7CB4">
              <w:t>M</w:t>
            </w:r>
          </w:p>
        </w:tc>
        <w:tc>
          <w:tcPr>
            <w:tcW w:w="4618" w:type="dxa"/>
            <w:tcBorders>
              <w:top w:val="single" w:sz="4" w:space="0" w:color="000000"/>
              <w:left w:val="single" w:sz="4" w:space="0" w:color="000000"/>
              <w:bottom w:val="single" w:sz="4" w:space="0" w:color="000000"/>
              <w:right w:val="single" w:sz="4" w:space="0" w:color="000000"/>
            </w:tcBorders>
            <w:shd w:val="clear" w:color="auto" w:fill="auto"/>
          </w:tcPr>
          <w:p w14:paraId="1A3EE14B" w14:textId="77777777" w:rsidR="00C336BB" w:rsidRPr="002C7CB4" w:rsidRDefault="00C336BB" w:rsidP="00DA72C9">
            <w:pPr>
              <w:pStyle w:val="TAL"/>
              <w:rPr>
                <w:lang w:eastAsia="zh-CN"/>
              </w:rPr>
            </w:pPr>
            <w:r w:rsidRPr="002C7CB4">
              <w:t>The identity of the MCData user sent data</w:t>
            </w:r>
          </w:p>
        </w:tc>
      </w:tr>
      <w:tr w:rsidR="00C336BB" w14:paraId="685848F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7F9183D" w14:textId="77777777" w:rsidR="00C336BB" w:rsidRPr="002C7CB4" w:rsidRDefault="00C336BB" w:rsidP="00DA72C9">
            <w:pPr>
              <w:pStyle w:val="TAL"/>
            </w:pPr>
            <w:r w:rsidRPr="002C7CB4">
              <w:t>Conversation Identifier</w:t>
            </w:r>
          </w:p>
        </w:tc>
        <w:tc>
          <w:tcPr>
            <w:tcW w:w="980" w:type="dxa"/>
            <w:tcBorders>
              <w:top w:val="single" w:sz="4" w:space="0" w:color="000000"/>
              <w:left w:val="single" w:sz="4" w:space="0" w:color="000000"/>
              <w:bottom w:val="single" w:sz="4" w:space="0" w:color="000000"/>
            </w:tcBorders>
            <w:shd w:val="clear" w:color="auto" w:fill="auto"/>
          </w:tcPr>
          <w:p w14:paraId="5A23C249" w14:textId="77777777" w:rsidR="00C336BB" w:rsidRPr="002C7CB4" w:rsidRDefault="00C336BB" w:rsidP="00DA72C9">
            <w:pPr>
              <w:pStyle w:val="TAL"/>
            </w:pPr>
            <w:r w:rsidRPr="002C7CB4">
              <w:t>M</w:t>
            </w:r>
          </w:p>
        </w:tc>
        <w:tc>
          <w:tcPr>
            <w:tcW w:w="4618" w:type="dxa"/>
            <w:tcBorders>
              <w:top w:val="single" w:sz="4" w:space="0" w:color="000000"/>
              <w:left w:val="single" w:sz="4" w:space="0" w:color="000000"/>
              <w:bottom w:val="single" w:sz="4" w:space="0" w:color="000000"/>
              <w:right w:val="single" w:sz="4" w:space="0" w:color="000000"/>
            </w:tcBorders>
            <w:shd w:val="clear" w:color="auto" w:fill="auto"/>
          </w:tcPr>
          <w:p w14:paraId="28E15A77" w14:textId="77777777" w:rsidR="00C336BB" w:rsidRPr="002C7CB4" w:rsidRDefault="00C336BB" w:rsidP="00DA72C9">
            <w:pPr>
              <w:pStyle w:val="TAL"/>
            </w:pPr>
            <w:r w:rsidRPr="002C7CB4">
              <w:t>Identifies the conversation</w:t>
            </w:r>
          </w:p>
        </w:tc>
      </w:tr>
      <w:tr w:rsidR="00C336BB" w14:paraId="647AE79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DF32ADB" w14:textId="77777777" w:rsidR="00C336BB" w:rsidRPr="002C7CB4" w:rsidRDefault="00C336BB" w:rsidP="00DA72C9">
            <w:pPr>
              <w:pStyle w:val="TAL"/>
            </w:pPr>
            <w:r w:rsidRPr="002C7CB4">
              <w:rPr>
                <w:rFonts w:hint="eastAsia"/>
              </w:rPr>
              <w:t xml:space="preserve">SDP </w:t>
            </w:r>
            <w:r w:rsidRPr="002C7CB4">
              <w:t>answer</w:t>
            </w:r>
          </w:p>
        </w:tc>
        <w:tc>
          <w:tcPr>
            <w:tcW w:w="980" w:type="dxa"/>
            <w:tcBorders>
              <w:top w:val="single" w:sz="4" w:space="0" w:color="000000"/>
              <w:left w:val="single" w:sz="4" w:space="0" w:color="000000"/>
              <w:bottom w:val="single" w:sz="4" w:space="0" w:color="000000"/>
            </w:tcBorders>
            <w:shd w:val="clear" w:color="auto" w:fill="auto"/>
          </w:tcPr>
          <w:p w14:paraId="14BFDD37" w14:textId="77777777" w:rsidR="00C336BB" w:rsidRPr="002C7CB4" w:rsidRDefault="00C336BB" w:rsidP="00DA72C9">
            <w:pPr>
              <w:pStyle w:val="TAL"/>
            </w:pPr>
            <w:r w:rsidRPr="002C7CB4">
              <w:t>M</w:t>
            </w:r>
          </w:p>
        </w:tc>
        <w:tc>
          <w:tcPr>
            <w:tcW w:w="4618" w:type="dxa"/>
            <w:tcBorders>
              <w:top w:val="single" w:sz="4" w:space="0" w:color="000000"/>
              <w:left w:val="single" w:sz="4" w:space="0" w:color="000000"/>
              <w:bottom w:val="single" w:sz="4" w:space="0" w:color="000000"/>
              <w:right w:val="single" w:sz="4" w:space="0" w:color="000000"/>
            </w:tcBorders>
            <w:shd w:val="clear" w:color="auto" w:fill="auto"/>
          </w:tcPr>
          <w:p w14:paraId="1F964FAA" w14:textId="77777777" w:rsidR="00C336BB" w:rsidRPr="002C7CB4" w:rsidRDefault="00C336BB" w:rsidP="00DA72C9">
            <w:pPr>
              <w:pStyle w:val="TAL"/>
            </w:pPr>
            <w:r w:rsidRPr="002C7CB4">
              <w:t>Media parameters selected</w:t>
            </w:r>
          </w:p>
        </w:tc>
      </w:tr>
    </w:tbl>
    <w:p w14:paraId="5A12E2CB" w14:textId="77777777" w:rsidR="00C336BB" w:rsidRDefault="00C336BB" w:rsidP="00C336BB">
      <w:pPr>
        <w:pStyle w:val="NO"/>
        <w:ind w:left="0" w:firstLine="0"/>
      </w:pPr>
    </w:p>
    <w:p w14:paraId="21937145" w14:textId="77777777" w:rsidR="00C336BB" w:rsidRPr="00AC69EA" w:rsidRDefault="00C336BB" w:rsidP="00C336BB">
      <w:pPr>
        <w:pStyle w:val="Heading5"/>
        <w:rPr>
          <w:rFonts w:eastAsia="SimSun"/>
        </w:rPr>
      </w:pPr>
      <w:bookmarkStart w:id="388" w:name="_Toc193632034"/>
      <w:r w:rsidRPr="003354E6">
        <w:rPr>
          <w:rFonts w:eastAsia="SimSun"/>
        </w:rPr>
        <w:t>7.4.2.1.</w:t>
      </w:r>
      <w:r>
        <w:rPr>
          <w:rFonts w:eastAsia="SimSun"/>
        </w:rPr>
        <w:t>7</w:t>
      </w:r>
      <w:r w:rsidRPr="003354E6">
        <w:rPr>
          <w:rFonts w:eastAsia="SimSun"/>
        </w:rPr>
        <w:tab/>
      </w:r>
      <w:r w:rsidRPr="005412BD">
        <w:rPr>
          <w:rFonts w:eastAsia="SimSun"/>
        </w:rPr>
        <w:t>MCData</w:t>
      </w:r>
      <w:r>
        <w:rPr>
          <w:rFonts w:eastAsia="SimSun"/>
        </w:rPr>
        <w:t xml:space="preserve"> group standalone data request (MCData</w:t>
      </w:r>
      <w:r w:rsidRPr="00C71270">
        <w:rPr>
          <w:rFonts w:eastAsia="SimSun"/>
        </w:rPr>
        <w:t xml:space="preserve"> client – </w:t>
      </w:r>
      <w:r>
        <w:rPr>
          <w:rFonts w:eastAsia="SimSun"/>
        </w:rPr>
        <w:t>MCData</w:t>
      </w:r>
      <w:r w:rsidRPr="00C71270">
        <w:rPr>
          <w:rFonts w:eastAsia="SimSun"/>
        </w:rPr>
        <w:t xml:space="preserve"> server</w:t>
      </w:r>
      <w:r>
        <w:rPr>
          <w:rFonts w:eastAsia="SimSun"/>
        </w:rPr>
        <w:t>)</w:t>
      </w:r>
      <w:bookmarkEnd w:id="388"/>
    </w:p>
    <w:p w14:paraId="306D30A5" w14:textId="77777777" w:rsidR="00C336BB" w:rsidRDefault="00C336BB" w:rsidP="00C336BB">
      <w:r w:rsidRPr="009E0655">
        <w:t>Table </w:t>
      </w:r>
      <w:r>
        <w:t>7.4.2.1</w:t>
      </w:r>
      <w:r w:rsidRPr="005D0A05">
        <w:rPr>
          <w:lang w:eastAsia="ko-KR"/>
        </w:rPr>
        <w:t>.</w:t>
      </w:r>
      <w:r>
        <w:rPr>
          <w:lang w:eastAsia="ko-KR"/>
        </w:rPr>
        <w:t>7</w:t>
      </w:r>
      <w:r w:rsidRPr="009E0655">
        <w:t xml:space="preserve">-1 describes the information flow for the </w:t>
      </w:r>
      <w:r>
        <w:rPr>
          <w:lang w:eastAsia="ko-KR"/>
        </w:rPr>
        <w:t>MCData group standalone data request</w:t>
      </w:r>
      <w:r>
        <w:t xml:space="preserve"> </w:t>
      </w:r>
      <w:r>
        <w:rPr>
          <w:lang w:eastAsia="ko-KR"/>
        </w:rPr>
        <w:t xml:space="preserve">(in subclause 7.4.2.5.2) </w:t>
      </w:r>
      <w:r>
        <w:t xml:space="preserve">sent </w:t>
      </w:r>
      <w:r w:rsidRPr="009E0655">
        <w:t xml:space="preserve">from the </w:t>
      </w:r>
      <w:r>
        <w:t>MCData</w:t>
      </w:r>
      <w:r w:rsidRPr="009E0655">
        <w:t xml:space="preserve"> client to </w:t>
      </w:r>
      <w:r>
        <w:t xml:space="preserve">the </w:t>
      </w:r>
      <w:r w:rsidRPr="005412BD">
        <w:t>MCData</w:t>
      </w:r>
      <w:r w:rsidRPr="009E0655">
        <w:t xml:space="preserve"> </w:t>
      </w:r>
      <w:r>
        <w:t>server</w:t>
      </w:r>
      <w:r w:rsidRPr="009E0655">
        <w:t>.</w:t>
      </w:r>
    </w:p>
    <w:p w14:paraId="67EFF5D7" w14:textId="77777777" w:rsidR="00C336BB" w:rsidRDefault="00C336BB" w:rsidP="00C336BB">
      <w:pPr>
        <w:pStyle w:val="TH"/>
      </w:pPr>
      <w:r>
        <w:lastRenderedPageBreak/>
        <w:t>Table 7.4.2.1</w:t>
      </w:r>
      <w:r w:rsidRPr="009E0655">
        <w:t>.</w:t>
      </w:r>
      <w:r>
        <w:t>7</w:t>
      </w:r>
      <w:r w:rsidRPr="009E0655">
        <w:t>-</w:t>
      </w:r>
      <w:r>
        <w:t xml:space="preserve">1: </w:t>
      </w:r>
      <w:r>
        <w:rPr>
          <w:lang w:eastAsia="ko-KR"/>
        </w:rPr>
        <w:t xml:space="preserve">MCData group standalone data request </w:t>
      </w:r>
      <w:r w:rsidRPr="0030372A">
        <w:rPr>
          <w:lang w:eastAsia="ko-KR"/>
        </w:rPr>
        <w:t>(MCData client – MCData server)</w:t>
      </w:r>
    </w:p>
    <w:tbl>
      <w:tblPr>
        <w:tblW w:w="8640" w:type="dxa"/>
        <w:jc w:val="center"/>
        <w:tblLayout w:type="fixed"/>
        <w:tblLook w:val="0000" w:firstRow="0" w:lastRow="0" w:firstColumn="0" w:lastColumn="0" w:noHBand="0" w:noVBand="0"/>
      </w:tblPr>
      <w:tblGrid>
        <w:gridCol w:w="3042"/>
        <w:gridCol w:w="993"/>
        <w:gridCol w:w="4605"/>
      </w:tblGrid>
      <w:tr w:rsidR="00C336BB" w14:paraId="58F3423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BB73961"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3F213D3E"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93748DD" w14:textId="77777777" w:rsidR="00C336BB" w:rsidRDefault="00C336BB" w:rsidP="00DA72C9">
            <w:pPr>
              <w:pStyle w:val="TAH"/>
            </w:pPr>
            <w:r>
              <w:t>Description</w:t>
            </w:r>
          </w:p>
        </w:tc>
      </w:tr>
      <w:tr w:rsidR="00C336BB" w14:paraId="7335D21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740229B"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427C59FE"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7953C44" w14:textId="77777777" w:rsidR="00C336BB" w:rsidRPr="002C7CB4" w:rsidRDefault="00C336BB" w:rsidP="00DA72C9">
            <w:pPr>
              <w:pStyle w:val="TAL"/>
            </w:pPr>
            <w:r w:rsidRPr="002C7CB4">
              <w:t>The identity of the MCData user sending data</w:t>
            </w:r>
          </w:p>
        </w:tc>
      </w:tr>
      <w:tr w:rsidR="00C336BB" w14:paraId="5EB20A2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2CACBCC" w14:textId="77777777" w:rsidR="00C336BB" w:rsidRPr="002C7CB4" w:rsidRDefault="00C336BB" w:rsidP="00DA72C9">
            <w:pPr>
              <w:pStyle w:val="TAL"/>
            </w:pPr>
            <w:r>
              <w:t>Functional alias</w:t>
            </w:r>
          </w:p>
        </w:tc>
        <w:tc>
          <w:tcPr>
            <w:tcW w:w="993" w:type="dxa"/>
            <w:tcBorders>
              <w:top w:val="single" w:sz="4" w:space="0" w:color="000000"/>
              <w:left w:val="single" w:sz="4" w:space="0" w:color="000000"/>
              <w:bottom w:val="single" w:sz="4" w:space="0" w:color="000000"/>
            </w:tcBorders>
            <w:shd w:val="clear" w:color="auto" w:fill="auto"/>
          </w:tcPr>
          <w:p w14:paraId="68F93789"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BD4684C" w14:textId="77777777" w:rsidR="00C336BB" w:rsidRPr="002C7CB4" w:rsidRDefault="00C336BB" w:rsidP="00DA72C9">
            <w:pPr>
              <w:pStyle w:val="TAL"/>
            </w:pPr>
            <w:r>
              <w:t>The associated functional alias of the MCData user sending data.</w:t>
            </w:r>
          </w:p>
        </w:tc>
      </w:tr>
      <w:tr w:rsidR="00C336BB" w14:paraId="615106D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F3CF64D" w14:textId="77777777" w:rsidR="00C336BB" w:rsidRPr="002C7CB4" w:rsidRDefault="00C336BB" w:rsidP="00DA72C9">
            <w:pPr>
              <w:pStyle w:val="TAL"/>
            </w:pPr>
            <w:r w:rsidRPr="002C7CB4">
              <w:t>MCData group ID</w:t>
            </w:r>
          </w:p>
        </w:tc>
        <w:tc>
          <w:tcPr>
            <w:tcW w:w="993" w:type="dxa"/>
            <w:tcBorders>
              <w:top w:val="single" w:sz="4" w:space="0" w:color="000000"/>
              <w:left w:val="single" w:sz="4" w:space="0" w:color="000000"/>
              <w:bottom w:val="single" w:sz="4" w:space="0" w:color="000000"/>
            </w:tcBorders>
            <w:shd w:val="clear" w:color="auto" w:fill="auto"/>
          </w:tcPr>
          <w:p w14:paraId="10C1CA48"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579EB9E" w14:textId="77777777" w:rsidR="00C336BB" w:rsidRPr="002C7CB4" w:rsidRDefault="00C336BB" w:rsidP="00DA72C9">
            <w:pPr>
              <w:pStyle w:val="TAL"/>
            </w:pPr>
            <w:r w:rsidRPr="002C7CB4">
              <w:t>The MCData group ID to which the data is to be sent</w:t>
            </w:r>
          </w:p>
        </w:tc>
      </w:tr>
      <w:tr w:rsidR="00C336BB" w14:paraId="080F272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C7FEBB9"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14:paraId="528309F3"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8217EEE" w14:textId="77777777" w:rsidR="00C336BB" w:rsidRPr="002C7CB4" w:rsidRDefault="00C336BB" w:rsidP="00DA72C9">
            <w:pPr>
              <w:pStyle w:val="TAL"/>
            </w:pPr>
            <w:r w:rsidRPr="002C7CB4">
              <w:t>Identifies the conversation</w:t>
            </w:r>
          </w:p>
        </w:tc>
      </w:tr>
      <w:tr w:rsidR="00C336BB" w14:paraId="5F2A628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85E1A4C" w14:textId="77777777" w:rsidR="00C336BB" w:rsidRPr="002C7CB4" w:rsidRDefault="00C336BB" w:rsidP="00DA72C9">
            <w:pPr>
              <w:pStyle w:val="TAL"/>
            </w:pPr>
            <w:r w:rsidRPr="002C7CB4">
              <w:t>Transaction Identifier</w:t>
            </w:r>
          </w:p>
        </w:tc>
        <w:tc>
          <w:tcPr>
            <w:tcW w:w="993" w:type="dxa"/>
            <w:tcBorders>
              <w:top w:val="single" w:sz="4" w:space="0" w:color="000000"/>
              <w:left w:val="single" w:sz="4" w:space="0" w:color="000000"/>
              <w:bottom w:val="single" w:sz="4" w:space="0" w:color="000000"/>
            </w:tcBorders>
            <w:shd w:val="clear" w:color="auto" w:fill="auto"/>
          </w:tcPr>
          <w:p w14:paraId="5D23BD9C"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F2DE802" w14:textId="77777777" w:rsidR="00C336BB" w:rsidRPr="002C7CB4" w:rsidRDefault="00C336BB" w:rsidP="00DA72C9">
            <w:pPr>
              <w:pStyle w:val="TAL"/>
            </w:pPr>
            <w:r w:rsidRPr="002C7CB4">
              <w:t>Identifies the MCData transaction</w:t>
            </w:r>
          </w:p>
        </w:tc>
      </w:tr>
      <w:tr w:rsidR="00C336BB" w14:paraId="6BED77A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811B72A" w14:textId="77777777" w:rsidR="00C336BB" w:rsidRPr="002C7CB4" w:rsidRDefault="00C336BB" w:rsidP="00DA72C9">
            <w:pPr>
              <w:pStyle w:val="TAL"/>
            </w:pPr>
            <w:r w:rsidRPr="002C7CB4">
              <w:t>Reply Identifier</w:t>
            </w:r>
          </w:p>
        </w:tc>
        <w:tc>
          <w:tcPr>
            <w:tcW w:w="993" w:type="dxa"/>
            <w:tcBorders>
              <w:top w:val="single" w:sz="4" w:space="0" w:color="000000"/>
              <w:left w:val="single" w:sz="4" w:space="0" w:color="000000"/>
              <w:bottom w:val="single" w:sz="4" w:space="0" w:color="000000"/>
            </w:tcBorders>
            <w:shd w:val="clear" w:color="auto" w:fill="auto"/>
          </w:tcPr>
          <w:p w14:paraId="5AACD153"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2E73BCA" w14:textId="77777777" w:rsidR="00C336BB" w:rsidRPr="002C7CB4" w:rsidRDefault="00C336BB" w:rsidP="00DA72C9">
            <w:pPr>
              <w:pStyle w:val="TAL"/>
            </w:pPr>
            <w:r w:rsidRPr="002C7CB4">
              <w:t>Identifies the original MCData transaction to which the current transaction is a reply to</w:t>
            </w:r>
          </w:p>
        </w:tc>
      </w:tr>
      <w:tr w:rsidR="00C336BB" w14:paraId="30478A0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014B94F" w14:textId="77777777" w:rsidR="00C336BB" w:rsidRPr="002C7CB4" w:rsidRDefault="00C336BB" w:rsidP="00DA72C9">
            <w:pPr>
              <w:pStyle w:val="TAL"/>
            </w:pPr>
            <w:r w:rsidRPr="00AB5FED">
              <w:t>Emergency indicator</w:t>
            </w:r>
            <w:r>
              <w:t xml:space="preserve"> (see</w:t>
            </w:r>
            <w:r>
              <w:rPr>
                <w:lang w:val="en-US"/>
              </w:rPr>
              <w:t> </w:t>
            </w:r>
            <w:r w:rsidRPr="002C7CB4">
              <w:t>NOTE</w:t>
            </w:r>
            <w:r>
              <w:rPr>
                <w:lang w:val="en-US"/>
              </w:rPr>
              <w:t> 1</w:t>
            </w:r>
            <w:r>
              <w:t>)</w:t>
            </w:r>
          </w:p>
        </w:tc>
        <w:tc>
          <w:tcPr>
            <w:tcW w:w="993" w:type="dxa"/>
            <w:tcBorders>
              <w:top w:val="single" w:sz="4" w:space="0" w:color="000000"/>
              <w:left w:val="single" w:sz="4" w:space="0" w:color="000000"/>
              <w:bottom w:val="single" w:sz="4" w:space="0" w:color="000000"/>
            </w:tcBorders>
            <w:shd w:val="clear" w:color="auto" w:fill="auto"/>
          </w:tcPr>
          <w:p w14:paraId="0615CB9E"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D311D8E" w14:textId="77777777" w:rsidR="00C336BB" w:rsidRPr="002C7CB4" w:rsidRDefault="00C336BB" w:rsidP="00DA72C9">
            <w:pPr>
              <w:pStyle w:val="TAL"/>
            </w:pPr>
            <w:r>
              <w:t>Indicates that the data request is for MCData emergency communication</w:t>
            </w:r>
          </w:p>
        </w:tc>
      </w:tr>
      <w:tr w:rsidR="00C336BB" w14:paraId="6D1CDD4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3882123" w14:textId="77777777" w:rsidR="00C336BB" w:rsidRPr="002C7CB4" w:rsidRDefault="00C336BB" w:rsidP="00DA72C9">
            <w:pPr>
              <w:pStyle w:val="TAL"/>
            </w:pPr>
            <w:r w:rsidRPr="00AB5FED">
              <w:t>Alert indicator</w:t>
            </w:r>
            <w:r>
              <w:t xml:space="preserve"> (see</w:t>
            </w:r>
            <w:r>
              <w:rPr>
                <w:lang w:val="en-US"/>
              </w:rPr>
              <w:t> </w:t>
            </w:r>
            <w:r w:rsidRPr="002C7CB4">
              <w:t>NOTE</w:t>
            </w:r>
            <w:r>
              <w:rPr>
                <w:lang w:val="en-US"/>
              </w:rPr>
              <w:t> 2</w:t>
            </w:r>
            <w:r>
              <w:t>)</w:t>
            </w:r>
          </w:p>
        </w:tc>
        <w:tc>
          <w:tcPr>
            <w:tcW w:w="993" w:type="dxa"/>
            <w:tcBorders>
              <w:top w:val="single" w:sz="4" w:space="0" w:color="000000"/>
              <w:left w:val="single" w:sz="4" w:space="0" w:color="000000"/>
              <w:bottom w:val="single" w:sz="4" w:space="0" w:color="000000"/>
            </w:tcBorders>
            <w:shd w:val="clear" w:color="auto" w:fill="auto"/>
          </w:tcPr>
          <w:p w14:paraId="586C24B0"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7C86022" w14:textId="77777777" w:rsidR="00C336BB" w:rsidRPr="002C7CB4" w:rsidRDefault="00C336BB" w:rsidP="00DA72C9">
            <w:pPr>
              <w:pStyle w:val="TAL"/>
            </w:pPr>
            <w:r w:rsidRPr="00AB5FED">
              <w:t>Indicates whether an emergency alert is to be sent</w:t>
            </w:r>
          </w:p>
        </w:tc>
      </w:tr>
      <w:tr w:rsidR="00C336BB" w14:paraId="7596F61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761E056" w14:textId="77777777" w:rsidR="00C336BB" w:rsidRPr="002C7CB4" w:rsidRDefault="00C336BB" w:rsidP="00DA72C9">
            <w:pPr>
              <w:pStyle w:val="TAL"/>
            </w:pPr>
            <w:r w:rsidRPr="00AB5FED">
              <w:t>Imminent peril indicator</w:t>
            </w:r>
            <w:r>
              <w:t xml:space="preserve"> (see</w:t>
            </w:r>
            <w:r>
              <w:rPr>
                <w:lang w:val="en-US"/>
              </w:rPr>
              <w:t> </w:t>
            </w:r>
            <w:r w:rsidRPr="002C7CB4">
              <w:t>NOTE</w:t>
            </w:r>
            <w:r>
              <w:rPr>
                <w:lang w:val="en-US"/>
              </w:rPr>
              <w:t> 1</w:t>
            </w:r>
            <w:r>
              <w:t>)</w:t>
            </w:r>
          </w:p>
        </w:tc>
        <w:tc>
          <w:tcPr>
            <w:tcW w:w="993" w:type="dxa"/>
            <w:tcBorders>
              <w:top w:val="single" w:sz="4" w:space="0" w:color="000000"/>
              <w:left w:val="single" w:sz="4" w:space="0" w:color="000000"/>
              <w:bottom w:val="single" w:sz="4" w:space="0" w:color="000000"/>
            </w:tcBorders>
            <w:shd w:val="clear" w:color="auto" w:fill="auto"/>
          </w:tcPr>
          <w:p w14:paraId="50E7FA50"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E7ABC4E" w14:textId="77777777" w:rsidR="00C336BB" w:rsidRPr="002C7CB4" w:rsidRDefault="00C336BB" w:rsidP="00DA72C9">
            <w:pPr>
              <w:pStyle w:val="TAL"/>
            </w:pPr>
            <w:r>
              <w:t>Indicates that the data request is for MCData imminent peril communication</w:t>
            </w:r>
          </w:p>
        </w:tc>
      </w:tr>
      <w:tr w:rsidR="00C336BB" w14:paraId="5DFE61B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B6BD701" w14:textId="77777777" w:rsidR="00C336BB" w:rsidRPr="002C7CB4" w:rsidRDefault="00C336BB" w:rsidP="00DA72C9">
            <w:pPr>
              <w:pStyle w:val="TAL"/>
            </w:pPr>
            <w:r w:rsidRPr="002C7CB4">
              <w:t>Disposition Type</w:t>
            </w:r>
          </w:p>
        </w:tc>
        <w:tc>
          <w:tcPr>
            <w:tcW w:w="993" w:type="dxa"/>
            <w:tcBorders>
              <w:top w:val="single" w:sz="4" w:space="0" w:color="000000"/>
              <w:left w:val="single" w:sz="4" w:space="0" w:color="000000"/>
              <w:bottom w:val="single" w:sz="4" w:space="0" w:color="000000"/>
            </w:tcBorders>
            <w:shd w:val="clear" w:color="auto" w:fill="auto"/>
          </w:tcPr>
          <w:p w14:paraId="33240493"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7D0529F" w14:textId="77777777" w:rsidR="00C336BB" w:rsidRPr="002C7CB4" w:rsidRDefault="00C336BB" w:rsidP="00DA72C9">
            <w:pPr>
              <w:pStyle w:val="TAL"/>
            </w:pPr>
            <w:r w:rsidRPr="002C7CB4">
              <w:t>Indicates the disposition type expected from the receiver (i.e., delivered or read or both)</w:t>
            </w:r>
          </w:p>
        </w:tc>
      </w:tr>
      <w:tr w:rsidR="00C336BB" w14:paraId="5FFD58C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2F7C662" w14:textId="77777777" w:rsidR="00C336BB" w:rsidRPr="0088179D" w:rsidRDefault="00C336BB" w:rsidP="00DA72C9">
            <w:pPr>
              <w:pStyle w:val="TAL"/>
            </w:pPr>
            <w:r w:rsidRPr="0088179D">
              <w:t>MCData ID list (see</w:t>
            </w:r>
            <w:r w:rsidRPr="0088179D">
              <w:rPr>
                <w:lang w:val="en-US"/>
              </w:rPr>
              <w:t> </w:t>
            </w:r>
            <w:r w:rsidRPr="0088179D">
              <w:t>NOTE</w:t>
            </w:r>
            <w:r w:rsidRPr="0088179D">
              <w:rPr>
                <w:lang w:val="en-US"/>
              </w:rPr>
              <w:t> 4</w:t>
            </w:r>
            <w:r w:rsidRPr="0088179D">
              <w:t>)</w:t>
            </w:r>
          </w:p>
        </w:tc>
        <w:tc>
          <w:tcPr>
            <w:tcW w:w="993" w:type="dxa"/>
            <w:tcBorders>
              <w:top w:val="single" w:sz="4" w:space="0" w:color="000000"/>
              <w:left w:val="single" w:sz="4" w:space="0" w:color="000000"/>
              <w:bottom w:val="single" w:sz="4" w:space="0" w:color="000000"/>
            </w:tcBorders>
            <w:shd w:val="clear" w:color="auto" w:fill="auto"/>
          </w:tcPr>
          <w:p w14:paraId="76825EB6" w14:textId="77777777" w:rsidR="00C336BB" w:rsidRPr="0088179D" w:rsidRDefault="00C336BB" w:rsidP="00DA72C9">
            <w:pPr>
              <w:pStyle w:val="TAL"/>
            </w:pPr>
            <w:r w:rsidRPr="0088179D">
              <w:t xml:space="preserve">O </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2786668" w14:textId="77777777" w:rsidR="00C336BB" w:rsidRPr="0088179D" w:rsidRDefault="00C336BB" w:rsidP="00DA72C9">
            <w:pPr>
              <w:pStyle w:val="TAL"/>
            </w:pPr>
            <w:r w:rsidRPr="0088179D">
              <w:t xml:space="preserve">The </w:t>
            </w:r>
            <w:r w:rsidRPr="0088179D">
              <w:rPr>
                <w:rFonts w:hint="eastAsia"/>
                <w:lang w:eastAsia="zh-CN"/>
              </w:rPr>
              <w:t>specified</w:t>
            </w:r>
            <w:r w:rsidRPr="0088179D">
              <w:t xml:space="preserve"> MCData users who should send a disposition notification message</w:t>
            </w:r>
            <w:r w:rsidRPr="0088179D">
              <w:rPr>
                <w:rFonts w:hint="eastAsia"/>
                <w:lang w:eastAsia="zh-CN"/>
              </w:rPr>
              <w:t>.</w:t>
            </w:r>
          </w:p>
        </w:tc>
      </w:tr>
      <w:tr w:rsidR="00C336BB" w14:paraId="6885E96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542CE11" w14:textId="77777777" w:rsidR="00C336BB" w:rsidRPr="002C7CB4" w:rsidRDefault="00C336BB" w:rsidP="00DA72C9">
            <w:pPr>
              <w:pStyle w:val="TAL"/>
            </w:pPr>
            <w:r w:rsidRPr="002C7CB4">
              <w:t>Payload Destination Type</w:t>
            </w:r>
          </w:p>
        </w:tc>
        <w:tc>
          <w:tcPr>
            <w:tcW w:w="993" w:type="dxa"/>
            <w:tcBorders>
              <w:top w:val="single" w:sz="4" w:space="0" w:color="000000"/>
              <w:left w:val="single" w:sz="4" w:space="0" w:color="000000"/>
              <w:bottom w:val="single" w:sz="4" w:space="0" w:color="000000"/>
            </w:tcBorders>
            <w:shd w:val="clear" w:color="auto" w:fill="auto"/>
          </w:tcPr>
          <w:p w14:paraId="3EE82683"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B1A3C3D" w14:textId="77777777" w:rsidR="00C336BB" w:rsidRPr="002C7CB4" w:rsidRDefault="00C336BB" w:rsidP="00DA72C9">
            <w:pPr>
              <w:pStyle w:val="TAL"/>
            </w:pPr>
            <w:r w:rsidRPr="002C7CB4">
              <w:t xml:space="preserve">Indicates whether the payload is for application consumption or MCData </w:t>
            </w:r>
            <w:r>
              <w:t>user</w:t>
            </w:r>
            <w:r w:rsidRPr="002C7CB4">
              <w:t xml:space="preserve"> consumption</w:t>
            </w:r>
          </w:p>
        </w:tc>
      </w:tr>
      <w:tr w:rsidR="00C336BB" w14:paraId="69B3187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4579DA2" w14:textId="77777777" w:rsidR="00C336BB" w:rsidRPr="002C7CB4" w:rsidRDefault="00C336BB" w:rsidP="00DA72C9">
            <w:pPr>
              <w:pStyle w:val="TAL"/>
            </w:pPr>
            <w:r>
              <w:t>Location</w:t>
            </w:r>
          </w:p>
        </w:tc>
        <w:tc>
          <w:tcPr>
            <w:tcW w:w="993" w:type="dxa"/>
            <w:tcBorders>
              <w:top w:val="single" w:sz="4" w:space="0" w:color="000000"/>
              <w:left w:val="single" w:sz="4" w:space="0" w:color="000000"/>
              <w:bottom w:val="single" w:sz="4" w:space="0" w:color="000000"/>
            </w:tcBorders>
            <w:shd w:val="clear" w:color="auto" w:fill="auto"/>
          </w:tcPr>
          <w:p w14:paraId="604736CD"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70E467E" w14:textId="77777777" w:rsidR="00C336BB" w:rsidRPr="002C7CB4" w:rsidRDefault="00C336BB" w:rsidP="00DA72C9">
            <w:pPr>
              <w:pStyle w:val="TAL"/>
            </w:pPr>
            <w:r>
              <w:t>Location of the Originating MCData user sending the SDS</w:t>
            </w:r>
          </w:p>
        </w:tc>
      </w:tr>
      <w:tr w:rsidR="00C336BB" w14:paraId="4D96CB6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6BDFB53" w14:textId="77777777" w:rsidR="00C336BB" w:rsidRPr="002C7CB4" w:rsidRDefault="00C336BB" w:rsidP="00DA72C9">
            <w:pPr>
              <w:pStyle w:val="TAL"/>
            </w:pPr>
            <w:r w:rsidRPr="002C7CB4">
              <w:t>Application identifier (see NOTE</w:t>
            </w:r>
            <w:r>
              <w:t> 3</w:t>
            </w:r>
            <w:r w:rsidRPr="002C7CB4">
              <w:t>)</w:t>
            </w:r>
          </w:p>
        </w:tc>
        <w:tc>
          <w:tcPr>
            <w:tcW w:w="993" w:type="dxa"/>
            <w:tcBorders>
              <w:top w:val="single" w:sz="4" w:space="0" w:color="000000"/>
              <w:left w:val="single" w:sz="4" w:space="0" w:color="000000"/>
              <w:bottom w:val="single" w:sz="4" w:space="0" w:color="000000"/>
            </w:tcBorders>
            <w:shd w:val="clear" w:color="auto" w:fill="auto"/>
          </w:tcPr>
          <w:p w14:paraId="115F692F"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452F53C" w14:textId="77777777" w:rsidR="00C336BB" w:rsidRPr="002C7CB4" w:rsidRDefault="00C336BB" w:rsidP="00DA72C9">
            <w:pPr>
              <w:pStyle w:val="TAL"/>
            </w:pPr>
            <w:r w:rsidRPr="002C7CB4">
              <w:t>Identifies the application for which the payload is intended (e.g. text string, port address, URI)</w:t>
            </w:r>
          </w:p>
        </w:tc>
      </w:tr>
      <w:tr w:rsidR="00C336BB" w14:paraId="424FD87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D04EDC7" w14:textId="77777777" w:rsidR="00C336BB" w:rsidRPr="002C7CB4" w:rsidRDefault="00C336BB" w:rsidP="00DA72C9">
            <w:pPr>
              <w:pStyle w:val="TAL"/>
            </w:pPr>
            <w:r>
              <w:t>Application metadata container</w:t>
            </w:r>
          </w:p>
        </w:tc>
        <w:tc>
          <w:tcPr>
            <w:tcW w:w="993" w:type="dxa"/>
            <w:tcBorders>
              <w:top w:val="single" w:sz="4" w:space="0" w:color="000000"/>
              <w:left w:val="single" w:sz="4" w:space="0" w:color="000000"/>
              <w:bottom w:val="single" w:sz="4" w:space="0" w:color="000000"/>
            </w:tcBorders>
            <w:shd w:val="clear" w:color="auto" w:fill="auto"/>
          </w:tcPr>
          <w:p w14:paraId="3122C535"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DF45AE5" w14:textId="77777777" w:rsidR="00C336BB" w:rsidRPr="002C7CB4" w:rsidRDefault="00C336BB" w:rsidP="00DA72C9">
            <w:pPr>
              <w:pStyle w:val="TAL"/>
            </w:pPr>
            <w:r>
              <w:t>Implementation specific information that is communicated to the recipient</w:t>
            </w:r>
          </w:p>
        </w:tc>
      </w:tr>
      <w:tr w:rsidR="00C336BB" w14:paraId="3622A8B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C2FF578" w14:textId="77777777" w:rsidR="00C336BB" w:rsidRPr="002C7CB4" w:rsidRDefault="00C336BB" w:rsidP="00DA72C9">
            <w:pPr>
              <w:pStyle w:val="TAL"/>
            </w:pPr>
            <w:r w:rsidRPr="002C7CB4">
              <w:t>Payload</w:t>
            </w:r>
          </w:p>
        </w:tc>
        <w:tc>
          <w:tcPr>
            <w:tcW w:w="993" w:type="dxa"/>
            <w:tcBorders>
              <w:top w:val="single" w:sz="4" w:space="0" w:color="000000"/>
              <w:left w:val="single" w:sz="4" w:space="0" w:color="000000"/>
              <w:bottom w:val="single" w:sz="4" w:space="0" w:color="000000"/>
            </w:tcBorders>
            <w:shd w:val="clear" w:color="auto" w:fill="auto"/>
          </w:tcPr>
          <w:p w14:paraId="26E8C4D4"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AD3B063" w14:textId="77777777" w:rsidR="00C336BB" w:rsidRPr="002C7CB4" w:rsidRDefault="00C336BB" w:rsidP="00DA72C9">
            <w:pPr>
              <w:pStyle w:val="TAL"/>
            </w:pPr>
            <w:r w:rsidRPr="002C7CB4">
              <w:t>SDS content</w:t>
            </w:r>
          </w:p>
        </w:tc>
      </w:tr>
      <w:tr w:rsidR="00C336BB" w14:paraId="7C524894"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AAF841E" w14:textId="77777777" w:rsidR="00C336BB" w:rsidRDefault="00C336BB" w:rsidP="00DA72C9">
            <w:pPr>
              <w:pStyle w:val="TAN"/>
            </w:pPr>
            <w:r w:rsidRPr="002C7CB4">
              <w:t>NOTE</w:t>
            </w:r>
            <w:r>
              <w:rPr>
                <w:lang w:val="en-US"/>
              </w:rPr>
              <w:t> 1</w:t>
            </w:r>
            <w:r w:rsidRPr="002C7CB4">
              <w:t>:</w:t>
            </w:r>
            <w:r w:rsidRPr="002C7CB4">
              <w:tab/>
            </w:r>
            <w:r>
              <w:t>If used, only one of these</w:t>
            </w:r>
            <w:r w:rsidRPr="002C7CB4">
              <w:t xml:space="preserve"> </w:t>
            </w:r>
            <w:r>
              <w:t>information elements</w:t>
            </w:r>
            <w:r w:rsidRPr="002C7CB4">
              <w:t xml:space="preserve"> shall be </w:t>
            </w:r>
            <w:r>
              <w:t>present</w:t>
            </w:r>
            <w:r w:rsidRPr="002C7CB4">
              <w:t>.</w:t>
            </w:r>
          </w:p>
          <w:p w14:paraId="6A6C549A" w14:textId="77777777" w:rsidR="00C336BB" w:rsidRDefault="00C336BB" w:rsidP="00DA72C9">
            <w:pPr>
              <w:pStyle w:val="TAN"/>
            </w:pPr>
            <w:r w:rsidRPr="002C7CB4">
              <w:t>NOTE</w:t>
            </w:r>
            <w:r>
              <w:rPr>
                <w:lang w:val="en-US"/>
              </w:rPr>
              <w:t> 2</w:t>
            </w:r>
            <w:r w:rsidRPr="002C7CB4">
              <w:t>:</w:t>
            </w:r>
            <w:r w:rsidRPr="002C7CB4">
              <w:tab/>
            </w:r>
            <w:r>
              <w:t>This</w:t>
            </w:r>
            <w:r w:rsidRPr="002C7CB4">
              <w:t xml:space="preserve"> </w:t>
            </w:r>
            <w:r>
              <w:t>information element</w:t>
            </w:r>
            <w:r w:rsidRPr="002C7CB4">
              <w:t xml:space="preserve"> </w:t>
            </w:r>
            <w:r>
              <w:t>may</w:t>
            </w:r>
            <w:r w:rsidRPr="002C7CB4">
              <w:t xml:space="preserve"> be </w:t>
            </w:r>
            <w:r>
              <w:t>present only when Emergency indicator is present</w:t>
            </w:r>
            <w:r w:rsidRPr="002C7CB4">
              <w:t>.</w:t>
            </w:r>
          </w:p>
          <w:p w14:paraId="58F692C0" w14:textId="77777777" w:rsidR="00C336BB" w:rsidRDefault="00C336BB" w:rsidP="00DA72C9">
            <w:pPr>
              <w:pStyle w:val="TAN"/>
            </w:pPr>
            <w:r w:rsidRPr="002C7CB4">
              <w:t>NOTE</w:t>
            </w:r>
            <w:r>
              <w:t> 3</w:t>
            </w:r>
            <w:r w:rsidRPr="002C7CB4">
              <w:t>:</w:t>
            </w:r>
            <w:r w:rsidRPr="002C7CB4">
              <w:tab/>
              <w:t>The application identifier shall be included only if the payload destination type indicates that the SDS message is for application consumption.</w:t>
            </w:r>
          </w:p>
          <w:p w14:paraId="0668C4CB" w14:textId="77777777" w:rsidR="00C336BB" w:rsidRPr="002C7CB4" w:rsidRDefault="00C336BB" w:rsidP="00DA72C9">
            <w:pPr>
              <w:pStyle w:val="TAN"/>
            </w:pPr>
            <w:r w:rsidRPr="002C7CB4">
              <w:t>NOTE</w:t>
            </w:r>
            <w:r>
              <w:t> 4</w:t>
            </w:r>
            <w:r w:rsidRPr="002C7CB4">
              <w:t>:</w:t>
            </w:r>
            <w:r w:rsidRPr="002C7CB4">
              <w:tab/>
            </w:r>
            <w:r w:rsidRPr="003C3DC7">
              <w:t xml:space="preserve">If </w:t>
            </w:r>
            <w:r w:rsidRPr="002C7CB4">
              <w:t>Disposition Type</w:t>
            </w:r>
            <w:r>
              <w:t xml:space="preserve"> IE</w:t>
            </w:r>
            <w:r w:rsidRPr="003C3DC7">
              <w:t xml:space="preserve"> is not present, this IE shall not be present. If </w:t>
            </w:r>
            <w:r w:rsidRPr="002C7CB4">
              <w:t>Disposition Type</w:t>
            </w:r>
            <w:r>
              <w:t xml:space="preserve"> IE </w:t>
            </w:r>
            <w:r w:rsidRPr="00556621">
              <w:t>is</w:t>
            </w:r>
            <w:r>
              <w:t xml:space="preserve"> </w:t>
            </w:r>
            <w:r w:rsidRPr="003C3DC7">
              <w:t xml:space="preserve">present but this IE is </w:t>
            </w:r>
            <w:r w:rsidRPr="007E776E">
              <w:t>not</w:t>
            </w:r>
            <w:r>
              <w:t xml:space="preserve">, </w:t>
            </w:r>
            <w:r w:rsidRPr="00C9693B">
              <w:t>which</w:t>
            </w:r>
            <w:r w:rsidRPr="003C3DC7">
              <w:t xml:space="preserve"> </w:t>
            </w:r>
            <w:r>
              <w:t>i</w:t>
            </w:r>
            <w:r w:rsidRPr="002C7CB4">
              <w:t>ndicates</w:t>
            </w:r>
            <w:r w:rsidRPr="003C3DC7">
              <w:t xml:space="preserve"> that all </w:t>
            </w:r>
            <w:r w:rsidRPr="002C7CB4">
              <w:t>receiver</w:t>
            </w:r>
            <w:r w:rsidRPr="003C3DC7">
              <w:t>s shall respond with disposition notification message</w:t>
            </w:r>
            <w:r>
              <w:t>.</w:t>
            </w:r>
          </w:p>
        </w:tc>
      </w:tr>
    </w:tbl>
    <w:p w14:paraId="7BB755BD" w14:textId="77777777" w:rsidR="00C336BB" w:rsidRDefault="00C336BB" w:rsidP="00C336BB">
      <w:pPr>
        <w:pStyle w:val="NO"/>
        <w:ind w:left="0" w:firstLine="0"/>
      </w:pPr>
    </w:p>
    <w:p w14:paraId="43613D27" w14:textId="77777777" w:rsidR="00C336BB" w:rsidRPr="00AC69EA" w:rsidRDefault="00C336BB" w:rsidP="00C336BB">
      <w:pPr>
        <w:pStyle w:val="Heading5"/>
        <w:rPr>
          <w:rFonts w:eastAsia="SimSun"/>
        </w:rPr>
      </w:pPr>
      <w:bookmarkStart w:id="389" w:name="_Toc193632035"/>
      <w:r w:rsidRPr="003354E6">
        <w:rPr>
          <w:rFonts w:eastAsia="SimSun"/>
        </w:rPr>
        <w:t>7.4.2.1.</w:t>
      </w:r>
      <w:r>
        <w:rPr>
          <w:rFonts w:eastAsia="SimSun"/>
        </w:rPr>
        <w:t>8</w:t>
      </w:r>
      <w:r w:rsidRPr="003354E6">
        <w:rPr>
          <w:rFonts w:eastAsia="SimSun"/>
        </w:rPr>
        <w:tab/>
      </w:r>
      <w:r>
        <w:rPr>
          <w:rFonts w:eastAsia="SimSun"/>
        </w:rPr>
        <w:t>MCData group standalone data request (MCData</w:t>
      </w:r>
      <w:r w:rsidRPr="00C71270">
        <w:rPr>
          <w:rFonts w:eastAsia="SimSun"/>
        </w:rPr>
        <w:t xml:space="preserve"> </w:t>
      </w:r>
      <w:r>
        <w:rPr>
          <w:rFonts w:eastAsia="SimSun"/>
        </w:rPr>
        <w:t>server</w:t>
      </w:r>
      <w:r w:rsidRPr="00C71270">
        <w:rPr>
          <w:rFonts w:eastAsia="SimSun"/>
        </w:rPr>
        <w:t xml:space="preserve"> – </w:t>
      </w:r>
      <w:r>
        <w:rPr>
          <w:rFonts w:eastAsia="SimSun"/>
        </w:rPr>
        <w:t>MCData</w:t>
      </w:r>
      <w:r w:rsidRPr="00C71270">
        <w:rPr>
          <w:rFonts w:eastAsia="SimSun"/>
        </w:rPr>
        <w:t xml:space="preserve"> </w:t>
      </w:r>
      <w:r>
        <w:rPr>
          <w:rFonts w:eastAsia="SimSun"/>
        </w:rPr>
        <w:t>client)</w:t>
      </w:r>
      <w:bookmarkEnd w:id="389"/>
    </w:p>
    <w:p w14:paraId="0473E700" w14:textId="77777777" w:rsidR="00C336BB" w:rsidRDefault="00C336BB" w:rsidP="00C336BB">
      <w:r w:rsidRPr="009E0655">
        <w:t>Table </w:t>
      </w:r>
      <w:r>
        <w:t>7.4.2.1</w:t>
      </w:r>
      <w:r w:rsidRPr="005D0A05">
        <w:rPr>
          <w:lang w:eastAsia="ko-KR"/>
        </w:rPr>
        <w:t>.</w:t>
      </w:r>
      <w:r>
        <w:rPr>
          <w:lang w:eastAsia="ko-KR"/>
        </w:rPr>
        <w:t>8</w:t>
      </w:r>
      <w:r w:rsidRPr="009E0655">
        <w:t xml:space="preserve">-1 describes the information flow for the </w:t>
      </w:r>
      <w:r>
        <w:rPr>
          <w:lang w:eastAsia="ko-KR"/>
        </w:rPr>
        <w:t>MCData group standalone data request (in subclause 7.4.2.5.2)</w:t>
      </w:r>
      <w:r>
        <w:t xml:space="preserve"> sent </w:t>
      </w:r>
      <w:r w:rsidRPr="009E0655">
        <w:t xml:space="preserve">from the </w:t>
      </w:r>
      <w:r>
        <w:t>MCData</w:t>
      </w:r>
      <w:r w:rsidRPr="009E0655">
        <w:t xml:space="preserve"> </w:t>
      </w:r>
      <w:r>
        <w:t>server</w:t>
      </w:r>
      <w:r w:rsidRPr="009E0655">
        <w:t xml:space="preserve"> to </w:t>
      </w:r>
      <w:r>
        <w:t>the MCData</w:t>
      </w:r>
      <w:r w:rsidRPr="009E0655">
        <w:t xml:space="preserve"> </w:t>
      </w:r>
      <w:r>
        <w:t>client</w:t>
      </w:r>
      <w:r w:rsidRPr="009E0655">
        <w:t>.</w:t>
      </w:r>
    </w:p>
    <w:p w14:paraId="6D7198B4" w14:textId="77777777" w:rsidR="00C336BB" w:rsidRDefault="00C336BB" w:rsidP="00C336BB">
      <w:pPr>
        <w:pStyle w:val="TH"/>
      </w:pPr>
      <w:r>
        <w:lastRenderedPageBreak/>
        <w:t>Table 7.4.2.1</w:t>
      </w:r>
      <w:r w:rsidRPr="009E0655">
        <w:t>.</w:t>
      </w:r>
      <w:r>
        <w:t>8</w:t>
      </w:r>
      <w:r w:rsidRPr="009E0655">
        <w:t>-</w:t>
      </w:r>
      <w:r>
        <w:t xml:space="preserve">1: </w:t>
      </w:r>
      <w:r>
        <w:rPr>
          <w:lang w:eastAsia="ko-KR"/>
        </w:rPr>
        <w:t xml:space="preserve">MCData group standalone data request </w:t>
      </w:r>
      <w:r>
        <w:rPr>
          <w:rFonts w:eastAsia="SimSun"/>
        </w:rPr>
        <w:t>(MCData</w:t>
      </w:r>
      <w:r w:rsidRPr="00C71270">
        <w:rPr>
          <w:rFonts w:eastAsia="SimSun"/>
        </w:rPr>
        <w:t xml:space="preserve"> </w:t>
      </w:r>
      <w:r>
        <w:rPr>
          <w:rFonts w:eastAsia="SimSun"/>
        </w:rPr>
        <w:t>server</w:t>
      </w:r>
      <w:r w:rsidRPr="00C71270">
        <w:rPr>
          <w:rFonts w:eastAsia="SimSun"/>
        </w:rPr>
        <w:t xml:space="preserve"> – </w:t>
      </w:r>
      <w:r>
        <w:rPr>
          <w:rFonts w:eastAsia="SimSun"/>
        </w:rPr>
        <w:t>MCData</w:t>
      </w:r>
      <w:r w:rsidRPr="00C71270">
        <w:rPr>
          <w:rFonts w:eastAsia="SimSun"/>
        </w:rPr>
        <w:t xml:space="preserve"> </w:t>
      </w:r>
      <w:r>
        <w:rPr>
          <w:rFonts w:eastAsia="SimSun"/>
        </w:rPr>
        <w:t>client)</w:t>
      </w:r>
    </w:p>
    <w:tbl>
      <w:tblPr>
        <w:tblW w:w="8640" w:type="dxa"/>
        <w:jc w:val="center"/>
        <w:tblLayout w:type="fixed"/>
        <w:tblLook w:val="0000" w:firstRow="0" w:lastRow="0" w:firstColumn="0" w:lastColumn="0" w:noHBand="0" w:noVBand="0"/>
      </w:tblPr>
      <w:tblGrid>
        <w:gridCol w:w="3042"/>
        <w:gridCol w:w="993"/>
        <w:gridCol w:w="4605"/>
      </w:tblGrid>
      <w:tr w:rsidR="00C336BB" w14:paraId="1CFF68C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9FC29F3"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19E23329"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5D1643E" w14:textId="77777777" w:rsidR="00C336BB" w:rsidRDefault="00C336BB" w:rsidP="00DA72C9">
            <w:pPr>
              <w:pStyle w:val="TAH"/>
            </w:pPr>
            <w:r>
              <w:t>Description</w:t>
            </w:r>
          </w:p>
        </w:tc>
      </w:tr>
      <w:tr w:rsidR="00C336BB" w14:paraId="25C400E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D63745C"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3B73ADA3"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FD9133D" w14:textId="77777777" w:rsidR="00C336BB" w:rsidRPr="002C7CB4" w:rsidRDefault="00C336BB" w:rsidP="00DA72C9">
            <w:pPr>
              <w:pStyle w:val="TAL"/>
            </w:pPr>
            <w:r w:rsidRPr="002C7CB4">
              <w:t>The identity of the MCData user sending data</w:t>
            </w:r>
          </w:p>
        </w:tc>
      </w:tr>
      <w:tr w:rsidR="00C336BB" w14:paraId="082118D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B62528F" w14:textId="77777777" w:rsidR="00C336BB" w:rsidRPr="002C7CB4" w:rsidRDefault="00C336BB" w:rsidP="00DA72C9">
            <w:pPr>
              <w:pStyle w:val="TAL"/>
            </w:pPr>
            <w:r>
              <w:t>Functional alias</w:t>
            </w:r>
          </w:p>
        </w:tc>
        <w:tc>
          <w:tcPr>
            <w:tcW w:w="993" w:type="dxa"/>
            <w:tcBorders>
              <w:top w:val="single" w:sz="4" w:space="0" w:color="000000"/>
              <w:left w:val="single" w:sz="4" w:space="0" w:color="000000"/>
              <w:bottom w:val="single" w:sz="4" w:space="0" w:color="000000"/>
            </w:tcBorders>
            <w:shd w:val="clear" w:color="auto" w:fill="auto"/>
          </w:tcPr>
          <w:p w14:paraId="36063934"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7CD401B" w14:textId="77777777" w:rsidR="00C336BB" w:rsidRPr="002C7CB4" w:rsidRDefault="00C336BB" w:rsidP="00DA72C9">
            <w:pPr>
              <w:pStyle w:val="TAL"/>
            </w:pPr>
            <w:r>
              <w:t>The associated functional alias of the MCData user sending data.</w:t>
            </w:r>
          </w:p>
        </w:tc>
      </w:tr>
      <w:tr w:rsidR="00C336BB" w14:paraId="43DFB8D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8C29917" w14:textId="77777777" w:rsidR="00C336BB" w:rsidRPr="002C7CB4" w:rsidRDefault="00C336BB" w:rsidP="00DA72C9">
            <w:pPr>
              <w:pStyle w:val="TAL"/>
            </w:pPr>
            <w:r w:rsidRPr="002C7CB4">
              <w:t>MCData group ID</w:t>
            </w:r>
          </w:p>
        </w:tc>
        <w:tc>
          <w:tcPr>
            <w:tcW w:w="993" w:type="dxa"/>
            <w:tcBorders>
              <w:top w:val="single" w:sz="4" w:space="0" w:color="000000"/>
              <w:left w:val="single" w:sz="4" w:space="0" w:color="000000"/>
              <w:bottom w:val="single" w:sz="4" w:space="0" w:color="000000"/>
            </w:tcBorders>
            <w:shd w:val="clear" w:color="auto" w:fill="auto"/>
          </w:tcPr>
          <w:p w14:paraId="5C77EEE8"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0151553" w14:textId="77777777" w:rsidR="00C336BB" w:rsidRPr="002C7CB4" w:rsidRDefault="00C336BB" w:rsidP="00DA72C9">
            <w:pPr>
              <w:pStyle w:val="TAL"/>
            </w:pPr>
            <w:r w:rsidRPr="002C7CB4">
              <w:t>The MCData group ID to which the data is to be sent</w:t>
            </w:r>
          </w:p>
        </w:tc>
      </w:tr>
      <w:tr w:rsidR="00C336BB" w14:paraId="6431900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8C3DA76"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0CA0E917" w14:textId="77777777" w:rsidR="00C336BB" w:rsidRPr="002C7CB4" w:rsidRDefault="00C336BB" w:rsidP="00DA72C9">
            <w:pPr>
              <w:pStyle w:val="TAL"/>
              <w:rPr>
                <w:lang w:eastAsia="zh-CN"/>
              </w:rPr>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41AD387" w14:textId="77777777" w:rsidR="00C336BB" w:rsidRPr="002C7CB4" w:rsidRDefault="00C336BB" w:rsidP="00DA72C9">
            <w:pPr>
              <w:pStyle w:val="TAL"/>
              <w:rPr>
                <w:lang w:eastAsia="zh-CN"/>
              </w:rPr>
            </w:pPr>
            <w:r w:rsidRPr="002C7CB4">
              <w:t>The identity of the MCData user towards which the data is sent</w:t>
            </w:r>
          </w:p>
        </w:tc>
      </w:tr>
      <w:tr w:rsidR="00C336BB" w14:paraId="673A795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C700A6D"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14:paraId="514CF148"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FD13066" w14:textId="77777777" w:rsidR="00C336BB" w:rsidRPr="002C7CB4" w:rsidRDefault="00C336BB" w:rsidP="00DA72C9">
            <w:pPr>
              <w:pStyle w:val="TAL"/>
            </w:pPr>
            <w:r w:rsidRPr="002C7CB4">
              <w:t>Identifies the conversation</w:t>
            </w:r>
          </w:p>
        </w:tc>
      </w:tr>
      <w:tr w:rsidR="00C336BB" w14:paraId="6B217DD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94DF8F7" w14:textId="77777777" w:rsidR="00C336BB" w:rsidRPr="002C7CB4" w:rsidRDefault="00C336BB" w:rsidP="00DA72C9">
            <w:pPr>
              <w:pStyle w:val="TAL"/>
            </w:pPr>
            <w:r w:rsidRPr="002C7CB4">
              <w:t>Transaction Identifier</w:t>
            </w:r>
          </w:p>
        </w:tc>
        <w:tc>
          <w:tcPr>
            <w:tcW w:w="993" w:type="dxa"/>
            <w:tcBorders>
              <w:top w:val="single" w:sz="4" w:space="0" w:color="000000"/>
              <w:left w:val="single" w:sz="4" w:space="0" w:color="000000"/>
              <w:bottom w:val="single" w:sz="4" w:space="0" w:color="000000"/>
            </w:tcBorders>
            <w:shd w:val="clear" w:color="auto" w:fill="auto"/>
          </w:tcPr>
          <w:p w14:paraId="4F54E6F5"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72D2CEF" w14:textId="77777777" w:rsidR="00C336BB" w:rsidRPr="002C7CB4" w:rsidRDefault="00C336BB" w:rsidP="00DA72C9">
            <w:pPr>
              <w:pStyle w:val="TAL"/>
            </w:pPr>
            <w:r w:rsidRPr="002C7CB4">
              <w:t>Identifies the MCData transaction</w:t>
            </w:r>
          </w:p>
        </w:tc>
      </w:tr>
      <w:tr w:rsidR="00C336BB" w14:paraId="0CFA8F2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EE4FFE9" w14:textId="77777777" w:rsidR="00C336BB" w:rsidRPr="002C7CB4" w:rsidRDefault="00C336BB" w:rsidP="00DA72C9">
            <w:pPr>
              <w:pStyle w:val="TAL"/>
            </w:pPr>
            <w:r w:rsidRPr="002C7CB4">
              <w:t>Reply Identifier</w:t>
            </w:r>
          </w:p>
        </w:tc>
        <w:tc>
          <w:tcPr>
            <w:tcW w:w="993" w:type="dxa"/>
            <w:tcBorders>
              <w:top w:val="single" w:sz="4" w:space="0" w:color="000000"/>
              <w:left w:val="single" w:sz="4" w:space="0" w:color="000000"/>
              <w:bottom w:val="single" w:sz="4" w:space="0" w:color="000000"/>
            </w:tcBorders>
            <w:shd w:val="clear" w:color="auto" w:fill="auto"/>
          </w:tcPr>
          <w:p w14:paraId="323A7C04"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8B46E5D" w14:textId="77777777" w:rsidR="00C336BB" w:rsidRPr="002C7CB4" w:rsidRDefault="00C336BB" w:rsidP="00DA72C9">
            <w:pPr>
              <w:pStyle w:val="TAL"/>
            </w:pPr>
            <w:r w:rsidRPr="002C7CB4">
              <w:t>Identifies the original MCData transaction to which the current transaction is a reply to</w:t>
            </w:r>
          </w:p>
        </w:tc>
      </w:tr>
      <w:tr w:rsidR="00C336BB" w14:paraId="1FA3E79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352627A" w14:textId="77777777" w:rsidR="00C336BB" w:rsidRPr="002C7CB4" w:rsidRDefault="00C336BB" w:rsidP="00DA72C9">
            <w:pPr>
              <w:pStyle w:val="TAL"/>
            </w:pPr>
            <w:r w:rsidRPr="00AB5FED">
              <w:t>Emergency indicator</w:t>
            </w:r>
            <w:r>
              <w:t xml:space="preserve"> (see</w:t>
            </w:r>
            <w:r>
              <w:rPr>
                <w:lang w:val="en-US"/>
              </w:rPr>
              <w:t> </w:t>
            </w:r>
            <w:r w:rsidRPr="002C7CB4">
              <w:t>NOTE</w:t>
            </w:r>
            <w:r>
              <w:rPr>
                <w:lang w:val="en-US"/>
              </w:rPr>
              <w:t> 1</w:t>
            </w:r>
            <w:r>
              <w:t>)</w:t>
            </w:r>
          </w:p>
        </w:tc>
        <w:tc>
          <w:tcPr>
            <w:tcW w:w="993" w:type="dxa"/>
            <w:tcBorders>
              <w:top w:val="single" w:sz="4" w:space="0" w:color="000000"/>
              <w:left w:val="single" w:sz="4" w:space="0" w:color="000000"/>
              <w:bottom w:val="single" w:sz="4" w:space="0" w:color="000000"/>
            </w:tcBorders>
            <w:shd w:val="clear" w:color="auto" w:fill="auto"/>
          </w:tcPr>
          <w:p w14:paraId="0A98823E"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7C9468A" w14:textId="77777777" w:rsidR="00C336BB" w:rsidRPr="002C7CB4" w:rsidRDefault="00C336BB" w:rsidP="00DA72C9">
            <w:pPr>
              <w:pStyle w:val="TAL"/>
            </w:pPr>
            <w:r>
              <w:t>Indicates that the data request is for MCData emergency communication</w:t>
            </w:r>
          </w:p>
        </w:tc>
      </w:tr>
      <w:tr w:rsidR="00C336BB" w14:paraId="77BCA62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DF7DFFC" w14:textId="77777777" w:rsidR="00C336BB" w:rsidRPr="002C7CB4" w:rsidRDefault="00C336BB" w:rsidP="00DA72C9">
            <w:pPr>
              <w:pStyle w:val="TAL"/>
            </w:pPr>
            <w:r w:rsidRPr="00AB5FED">
              <w:t>Alert indicator</w:t>
            </w:r>
            <w:r>
              <w:t xml:space="preserve"> (see </w:t>
            </w:r>
            <w:r w:rsidRPr="002C7CB4">
              <w:t>NOTE</w:t>
            </w:r>
            <w:r>
              <w:rPr>
                <w:lang w:val="en-US"/>
              </w:rPr>
              <w:t> 2</w:t>
            </w:r>
            <w:r>
              <w:t>)</w:t>
            </w:r>
          </w:p>
        </w:tc>
        <w:tc>
          <w:tcPr>
            <w:tcW w:w="993" w:type="dxa"/>
            <w:tcBorders>
              <w:top w:val="single" w:sz="4" w:space="0" w:color="000000"/>
              <w:left w:val="single" w:sz="4" w:space="0" w:color="000000"/>
              <w:bottom w:val="single" w:sz="4" w:space="0" w:color="000000"/>
            </w:tcBorders>
            <w:shd w:val="clear" w:color="auto" w:fill="auto"/>
          </w:tcPr>
          <w:p w14:paraId="5958A61E"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8E9ADC8" w14:textId="77777777" w:rsidR="00C336BB" w:rsidRPr="002C7CB4" w:rsidRDefault="00C336BB" w:rsidP="00DA72C9">
            <w:pPr>
              <w:pStyle w:val="TAL"/>
            </w:pPr>
            <w:r w:rsidRPr="00AB5FED">
              <w:t>Indicates whether an emergency alert is to be sent</w:t>
            </w:r>
          </w:p>
        </w:tc>
      </w:tr>
      <w:tr w:rsidR="00C336BB" w14:paraId="7967193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B3FE1FE" w14:textId="77777777" w:rsidR="00C336BB" w:rsidRPr="002C7CB4" w:rsidRDefault="00C336BB" w:rsidP="00DA72C9">
            <w:pPr>
              <w:pStyle w:val="TAL"/>
            </w:pPr>
            <w:r w:rsidRPr="00AB5FED">
              <w:t>Imminent peril indicator</w:t>
            </w:r>
            <w:r>
              <w:t xml:space="preserve"> (see</w:t>
            </w:r>
            <w:r>
              <w:rPr>
                <w:lang w:val="en-US"/>
              </w:rPr>
              <w:t> </w:t>
            </w:r>
            <w:r w:rsidRPr="002C7CB4">
              <w:t>NOTE</w:t>
            </w:r>
            <w:r>
              <w:rPr>
                <w:lang w:val="en-US"/>
              </w:rPr>
              <w:t> 1</w:t>
            </w:r>
            <w:r>
              <w:t>)</w:t>
            </w:r>
          </w:p>
        </w:tc>
        <w:tc>
          <w:tcPr>
            <w:tcW w:w="993" w:type="dxa"/>
            <w:tcBorders>
              <w:top w:val="single" w:sz="4" w:space="0" w:color="000000"/>
              <w:left w:val="single" w:sz="4" w:space="0" w:color="000000"/>
              <w:bottom w:val="single" w:sz="4" w:space="0" w:color="000000"/>
            </w:tcBorders>
            <w:shd w:val="clear" w:color="auto" w:fill="auto"/>
          </w:tcPr>
          <w:p w14:paraId="7CCD986C"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65D6E8D" w14:textId="77777777" w:rsidR="00C336BB" w:rsidRPr="002C7CB4" w:rsidRDefault="00C336BB" w:rsidP="00DA72C9">
            <w:pPr>
              <w:pStyle w:val="TAL"/>
            </w:pPr>
            <w:r>
              <w:t>Indicates that the data request is for MCData imminent peril communication</w:t>
            </w:r>
          </w:p>
        </w:tc>
      </w:tr>
      <w:tr w:rsidR="00C336BB" w14:paraId="24B24BA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33F7F3F" w14:textId="77777777" w:rsidR="00C336BB" w:rsidRPr="002C7CB4" w:rsidRDefault="00C336BB" w:rsidP="00DA72C9">
            <w:pPr>
              <w:pStyle w:val="TAL"/>
            </w:pPr>
            <w:r w:rsidRPr="002C7CB4">
              <w:t>Disposition Type</w:t>
            </w:r>
          </w:p>
        </w:tc>
        <w:tc>
          <w:tcPr>
            <w:tcW w:w="993" w:type="dxa"/>
            <w:tcBorders>
              <w:top w:val="single" w:sz="4" w:space="0" w:color="000000"/>
              <w:left w:val="single" w:sz="4" w:space="0" w:color="000000"/>
              <w:bottom w:val="single" w:sz="4" w:space="0" w:color="000000"/>
            </w:tcBorders>
            <w:shd w:val="clear" w:color="auto" w:fill="auto"/>
          </w:tcPr>
          <w:p w14:paraId="360137C7"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7C5A75B" w14:textId="77777777" w:rsidR="00C336BB" w:rsidRPr="002C7CB4" w:rsidRDefault="00C336BB" w:rsidP="00DA72C9">
            <w:pPr>
              <w:pStyle w:val="TAL"/>
            </w:pPr>
            <w:r w:rsidRPr="002C7CB4">
              <w:t>Indicates the disposition type expected from the receiver (i.e., delivered or read or both)</w:t>
            </w:r>
          </w:p>
        </w:tc>
      </w:tr>
      <w:tr w:rsidR="00C336BB" w14:paraId="1D45B67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70C9689" w14:textId="77777777" w:rsidR="00C336BB" w:rsidRPr="002C7CB4" w:rsidRDefault="00C336BB" w:rsidP="00DA72C9">
            <w:pPr>
              <w:pStyle w:val="TAL"/>
            </w:pPr>
            <w:r w:rsidRPr="00F86F96">
              <w:t>MCData ID list (see NOTE 4)</w:t>
            </w:r>
          </w:p>
        </w:tc>
        <w:tc>
          <w:tcPr>
            <w:tcW w:w="993" w:type="dxa"/>
            <w:tcBorders>
              <w:top w:val="single" w:sz="4" w:space="0" w:color="000000"/>
              <w:left w:val="single" w:sz="4" w:space="0" w:color="000000"/>
              <w:bottom w:val="single" w:sz="4" w:space="0" w:color="000000"/>
            </w:tcBorders>
            <w:shd w:val="clear" w:color="auto" w:fill="auto"/>
          </w:tcPr>
          <w:p w14:paraId="68F7FC4E" w14:textId="77777777" w:rsidR="00C336BB" w:rsidRPr="002C7CB4" w:rsidRDefault="00C336BB" w:rsidP="00DA72C9">
            <w:pPr>
              <w:pStyle w:val="TAL"/>
            </w:pPr>
            <w:r w:rsidRPr="00F86F96">
              <w:t xml:space="preserve">O </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C9723D1" w14:textId="77777777" w:rsidR="00C336BB" w:rsidRPr="002C7CB4" w:rsidRDefault="00C336BB" w:rsidP="00DA72C9">
            <w:pPr>
              <w:pStyle w:val="TAL"/>
            </w:pPr>
            <w:r w:rsidRPr="00F86F96">
              <w:t>The specified MCData users who should send disposition notification message.</w:t>
            </w:r>
          </w:p>
        </w:tc>
      </w:tr>
      <w:tr w:rsidR="00C336BB" w14:paraId="71CE19A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676774F" w14:textId="77777777" w:rsidR="00C336BB" w:rsidRPr="002C7CB4" w:rsidRDefault="00C336BB" w:rsidP="00DA72C9">
            <w:pPr>
              <w:pStyle w:val="TAL"/>
            </w:pPr>
            <w:r w:rsidRPr="002C7CB4">
              <w:t>Payload Destination Type</w:t>
            </w:r>
          </w:p>
        </w:tc>
        <w:tc>
          <w:tcPr>
            <w:tcW w:w="993" w:type="dxa"/>
            <w:tcBorders>
              <w:top w:val="single" w:sz="4" w:space="0" w:color="000000"/>
              <w:left w:val="single" w:sz="4" w:space="0" w:color="000000"/>
              <w:bottom w:val="single" w:sz="4" w:space="0" w:color="000000"/>
            </w:tcBorders>
            <w:shd w:val="clear" w:color="auto" w:fill="auto"/>
          </w:tcPr>
          <w:p w14:paraId="59CBD762"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C12A197" w14:textId="77777777" w:rsidR="00C336BB" w:rsidRPr="002C7CB4" w:rsidRDefault="00C336BB" w:rsidP="00DA72C9">
            <w:pPr>
              <w:pStyle w:val="TAL"/>
            </w:pPr>
            <w:r w:rsidRPr="002C7CB4">
              <w:t xml:space="preserve">Indicates whether the payload is for application consumption or MCData </w:t>
            </w:r>
            <w:r>
              <w:t>user</w:t>
            </w:r>
            <w:r w:rsidRPr="002C7CB4">
              <w:t xml:space="preserve"> consumption</w:t>
            </w:r>
          </w:p>
        </w:tc>
      </w:tr>
      <w:tr w:rsidR="00C336BB" w14:paraId="1047A91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ABA5EC1" w14:textId="77777777" w:rsidR="00C336BB" w:rsidRPr="002C7CB4" w:rsidRDefault="00C336BB" w:rsidP="00DA72C9">
            <w:pPr>
              <w:pStyle w:val="TAL"/>
            </w:pPr>
            <w:r>
              <w:t>Location</w:t>
            </w:r>
          </w:p>
        </w:tc>
        <w:tc>
          <w:tcPr>
            <w:tcW w:w="993" w:type="dxa"/>
            <w:tcBorders>
              <w:top w:val="single" w:sz="4" w:space="0" w:color="000000"/>
              <w:left w:val="single" w:sz="4" w:space="0" w:color="000000"/>
              <w:bottom w:val="single" w:sz="4" w:space="0" w:color="000000"/>
            </w:tcBorders>
            <w:shd w:val="clear" w:color="auto" w:fill="auto"/>
          </w:tcPr>
          <w:p w14:paraId="2AD1D22E"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E78EDCD" w14:textId="77777777" w:rsidR="00C336BB" w:rsidRPr="002C7CB4" w:rsidRDefault="00C336BB" w:rsidP="00DA72C9">
            <w:pPr>
              <w:pStyle w:val="TAL"/>
            </w:pPr>
            <w:r>
              <w:t>Location of the Originating MCData user sending the SDS</w:t>
            </w:r>
          </w:p>
        </w:tc>
      </w:tr>
      <w:tr w:rsidR="00C336BB" w14:paraId="0BEB1E1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82DB19E" w14:textId="77777777" w:rsidR="00C336BB" w:rsidRPr="002C7CB4" w:rsidRDefault="00C336BB" w:rsidP="00DA72C9">
            <w:pPr>
              <w:pStyle w:val="TAL"/>
            </w:pPr>
            <w:r w:rsidRPr="002C7CB4">
              <w:t>Application identifier (see NOTE</w:t>
            </w:r>
            <w:r>
              <w:t> 3</w:t>
            </w:r>
            <w:r w:rsidRPr="002C7CB4">
              <w:t>)</w:t>
            </w:r>
          </w:p>
        </w:tc>
        <w:tc>
          <w:tcPr>
            <w:tcW w:w="993" w:type="dxa"/>
            <w:tcBorders>
              <w:top w:val="single" w:sz="4" w:space="0" w:color="000000"/>
              <w:left w:val="single" w:sz="4" w:space="0" w:color="000000"/>
              <w:bottom w:val="single" w:sz="4" w:space="0" w:color="000000"/>
            </w:tcBorders>
            <w:shd w:val="clear" w:color="auto" w:fill="auto"/>
          </w:tcPr>
          <w:p w14:paraId="7C03B5F7"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568AE15" w14:textId="77777777" w:rsidR="00C336BB" w:rsidRPr="002C7CB4" w:rsidRDefault="00C336BB" w:rsidP="00DA72C9">
            <w:pPr>
              <w:pStyle w:val="TAL"/>
            </w:pPr>
            <w:r w:rsidRPr="002C7CB4">
              <w:t>Identifies the application for which the payload is intended (e.g. text string, port address, URI)</w:t>
            </w:r>
          </w:p>
        </w:tc>
      </w:tr>
      <w:tr w:rsidR="00C336BB" w14:paraId="14D7C28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5EE369D" w14:textId="77777777" w:rsidR="00C336BB" w:rsidRPr="002C7CB4" w:rsidRDefault="00C336BB" w:rsidP="00DA72C9">
            <w:pPr>
              <w:pStyle w:val="TAL"/>
            </w:pPr>
            <w:r>
              <w:t>Application metadata container</w:t>
            </w:r>
          </w:p>
        </w:tc>
        <w:tc>
          <w:tcPr>
            <w:tcW w:w="993" w:type="dxa"/>
            <w:tcBorders>
              <w:top w:val="single" w:sz="4" w:space="0" w:color="000000"/>
              <w:left w:val="single" w:sz="4" w:space="0" w:color="000000"/>
              <w:bottom w:val="single" w:sz="4" w:space="0" w:color="000000"/>
            </w:tcBorders>
            <w:shd w:val="clear" w:color="auto" w:fill="auto"/>
          </w:tcPr>
          <w:p w14:paraId="2EB21235"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07147AF" w14:textId="77777777" w:rsidR="00C336BB" w:rsidRPr="002C7CB4" w:rsidRDefault="00C336BB" w:rsidP="00DA72C9">
            <w:pPr>
              <w:pStyle w:val="TAL"/>
            </w:pPr>
            <w:r>
              <w:t>Implementation specific information that is communicated to the recipient</w:t>
            </w:r>
          </w:p>
        </w:tc>
      </w:tr>
      <w:tr w:rsidR="00C336BB" w14:paraId="6ECD122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44F0A4B" w14:textId="77777777" w:rsidR="00C336BB" w:rsidRPr="002C7CB4" w:rsidRDefault="00C336BB" w:rsidP="00DA72C9">
            <w:pPr>
              <w:pStyle w:val="TAL"/>
            </w:pPr>
            <w:r w:rsidRPr="002C7CB4">
              <w:t>Payload</w:t>
            </w:r>
          </w:p>
        </w:tc>
        <w:tc>
          <w:tcPr>
            <w:tcW w:w="993" w:type="dxa"/>
            <w:tcBorders>
              <w:top w:val="single" w:sz="4" w:space="0" w:color="000000"/>
              <w:left w:val="single" w:sz="4" w:space="0" w:color="000000"/>
              <w:bottom w:val="single" w:sz="4" w:space="0" w:color="000000"/>
            </w:tcBorders>
            <w:shd w:val="clear" w:color="auto" w:fill="auto"/>
          </w:tcPr>
          <w:p w14:paraId="574A9C46"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45A1463" w14:textId="77777777" w:rsidR="00C336BB" w:rsidRPr="002C7CB4" w:rsidRDefault="00C336BB" w:rsidP="00DA72C9">
            <w:pPr>
              <w:pStyle w:val="TAL"/>
            </w:pPr>
            <w:r w:rsidRPr="002C7CB4">
              <w:t>SDS content</w:t>
            </w:r>
          </w:p>
        </w:tc>
      </w:tr>
      <w:tr w:rsidR="00C336BB" w14:paraId="053D1C1B"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C3E2321" w14:textId="77777777" w:rsidR="00C336BB" w:rsidRDefault="00C336BB" w:rsidP="00DA72C9">
            <w:pPr>
              <w:pStyle w:val="TAN"/>
            </w:pPr>
            <w:r w:rsidRPr="002C7CB4">
              <w:t>NOTE</w:t>
            </w:r>
            <w:r>
              <w:rPr>
                <w:lang w:val="en-US"/>
              </w:rPr>
              <w:t> 1</w:t>
            </w:r>
            <w:r w:rsidRPr="002C7CB4">
              <w:t>:</w:t>
            </w:r>
            <w:r w:rsidRPr="002C7CB4">
              <w:tab/>
            </w:r>
            <w:r>
              <w:t>If used, only one of these</w:t>
            </w:r>
            <w:r w:rsidRPr="002C7CB4">
              <w:t xml:space="preserve"> </w:t>
            </w:r>
            <w:r>
              <w:t>information elements</w:t>
            </w:r>
            <w:r w:rsidRPr="002C7CB4">
              <w:t xml:space="preserve"> shall be</w:t>
            </w:r>
            <w:r>
              <w:t xml:space="preserve"> present</w:t>
            </w:r>
            <w:r w:rsidRPr="002C7CB4">
              <w:t>.</w:t>
            </w:r>
          </w:p>
          <w:p w14:paraId="06D6956A" w14:textId="77777777" w:rsidR="00C336BB" w:rsidRDefault="00C336BB" w:rsidP="00DA72C9">
            <w:pPr>
              <w:pStyle w:val="TAN"/>
            </w:pPr>
            <w:r w:rsidRPr="002C7CB4">
              <w:t>NOTE</w:t>
            </w:r>
            <w:r>
              <w:rPr>
                <w:lang w:val="en-US"/>
              </w:rPr>
              <w:t> 2</w:t>
            </w:r>
            <w:r w:rsidRPr="002C7CB4">
              <w:t>:</w:t>
            </w:r>
            <w:r w:rsidRPr="002C7CB4">
              <w:tab/>
            </w:r>
            <w:r>
              <w:t>This</w:t>
            </w:r>
            <w:r w:rsidRPr="002C7CB4">
              <w:t xml:space="preserve"> </w:t>
            </w:r>
            <w:r>
              <w:t>information element</w:t>
            </w:r>
            <w:r w:rsidRPr="002C7CB4">
              <w:t xml:space="preserve"> </w:t>
            </w:r>
            <w:r>
              <w:t>may</w:t>
            </w:r>
            <w:r w:rsidRPr="002C7CB4">
              <w:t xml:space="preserve"> be </w:t>
            </w:r>
            <w:r>
              <w:t>present only when Emergency indicator is present</w:t>
            </w:r>
            <w:r w:rsidRPr="002C7CB4">
              <w:t>.</w:t>
            </w:r>
          </w:p>
          <w:p w14:paraId="712EB09D" w14:textId="77777777" w:rsidR="00C336BB" w:rsidRDefault="00C336BB" w:rsidP="00DA72C9">
            <w:pPr>
              <w:pStyle w:val="TAN"/>
            </w:pPr>
            <w:r w:rsidRPr="002C7CB4">
              <w:t>NOTE</w:t>
            </w:r>
            <w:r>
              <w:t> 3</w:t>
            </w:r>
            <w:r w:rsidRPr="002C7CB4">
              <w:t>:</w:t>
            </w:r>
            <w:r w:rsidRPr="002C7CB4">
              <w:tab/>
              <w:t>The application identifier shall be included only if the payload destination type indicates that the payload is for application consumption.</w:t>
            </w:r>
          </w:p>
          <w:p w14:paraId="273A5E37" w14:textId="77777777" w:rsidR="00C336BB" w:rsidRPr="002C7CB4" w:rsidRDefault="00C336BB" w:rsidP="00DA72C9">
            <w:pPr>
              <w:pStyle w:val="TAN"/>
            </w:pPr>
            <w:r w:rsidRPr="002C7CB4">
              <w:t>NOTE</w:t>
            </w:r>
            <w:r>
              <w:t> 4</w:t>
            </w:r>
            <w:r w:rsidRPr="002C7CB4">
              <w:t>:</w:t>
            </w:r>
            <w:r w:rsidRPr="002C7CB4">
              <w:tab/>
            </w:r>
            <w:r w:rsidRPr="003C3DC7">
              <w:t xml:space="preserve">If </w:t>
            </w:r>
            <w:r w:rsidRPr="002C7CB4">
              <w:t>Disposition Type</w:t>
            </w:r>
            <w:r>
              <w:t xml:space="preserve"> IE</w:t>
            </w:r>
            <w:r w:rsidRPr="003C3DC7">
              <w:t xml:space="preserve"> is not present, this IE shall not be present. If </w:t>
            </w:r>
            <w:r w:rsidRPr="002C7CB4">
              <w:t>Disposition Type</w:t>
            </w:r>
            <w:r>
              <w:t xml:space="preserve"> IE </w:t>
            </w:r>
            <w:r w:rsidRPr="00556621">
              <w:t>is</w:t>
            </w:r>
            <w:r>
              <w:t xml:space="preserve"> </w:t>
            </w:r>
            <w:r w:rsidRPr="003C3DC7">
              <w:t xml:space="preserve">present but this IE is </w:t>
            </w:r>
            <w:r w:rsidRPr="007E776E">
              <w:t>not</w:t>
            </w:r>
            <w:r>
              <w:t xml:space="preserve">, </w:t>
            </w:r>
            <w:r w:rsidRPr="00C9693B">
              <w:t>which</w:t>
            </w:r>
            <w:r w:rsidRPr="003C3DC7">
              <w:t xml:space="preserve"> </w:t>
            </w:r>
            <w:r>
              <w:t>i</w:t>
            </w:r>
            <w:r w:rsidRPr="002C7CB4">
              <w:t>ndicates</w:t>
            </w:r>
            <w:r w:rsidRPr="003C3DC7">
              <w:t xml:space="preserve"> that all </w:t>
            </w:r>
            <w:r w:rsidRPr="002C7CB4">
              <w:t>receiver</w:t>
            </w:r>
            <w:r w:rsidRPr="003C3DC7">
              <w:t>s shall respond with disposition notification message</w:t>
            </w:r>
            <w:r>
              <w:t>.</w:t>
            </w:r>
          </w:p>
        </w:tc>
      </w:tr>
    </w:tbl>
    <w:p w14:paraId="146BED29" w14:textId="77777777" w:rsidR="00C336BB" w:rsidRPr="00184E27" w:rsidRDefault="00C336BB" w:rsidP="00C336BB">
      <w:pPr>
        <w:rPr>
          <w:rFonts w:eastAsia="SimSun"/>
        </w:rPr>
      </w:pPr>
    </w:p>
    <w:p w14:paraId="0B75FDF6" w14:textId="77777777" w:rsidR="00C336BB" w:rsidRPr="00AC69EA" w:rsidRDefault="00C336BB" w:rsidP="00C336BB">
      <w:pPr>
        <w:pStyle w:val="Heading5"/>
        <w:rPr>
          <w:rFonts w:eastAsia="SimSun"/>
        </w:rPr>
      </w:pPr>
      <w:bookmarkStart w:id="390" w:name="_Toc193632036"/>
      <w:r w:rsidRPr="003354E6">
        <w:rPr>
          <w:rFonts w:eastAsia="SimSun"/>
        </w:rPr>
        <w:t>7.4.2.1.</w:t>
      </w:r>
      <w:r>
        <w:rPr>
          <w:rFonts w:eastAsia="SimSun"/>
        </w:rPr>
        <w:t>9</w:t>
      </w:r>
      <w:r w:rsidRPr="003354E6">
        <w:rPr>
          <w:rFonts w:eastAsia="SimSun"/>
        </w:rPr>
        <w:tab/>
      </w:r>
      <w:r>
        <w:rPr>
          <w:rFonts w:eastAsia="SimSun"/>
        </w:rPr>
        <w:t>MCData data disposition notification</w:t>
      </w:r>
      <w:r w:rsidRPr="0011500C">
        <w:rPr>
          <w:rFonts w:eastAsia="SimSun"/>
        </w:rPr>
        <w:t xml:space="preserve"> </w:t>
      </w:r>
      <w:r>
        <w:rPr>
          <w:rFonts w:eastAsia="SimSun"/>
        </w:rPr>
        <w:t>(MCData</w:t>
      </w:r>
      <w:r w:rsidRPr="00C71270">
        <w:rPr>
          <w:rFonts w:eastAsia="SimSun"/>
        </w:rPr>
        <w:t xml:space="preserve"> </w:t>
      </w:r>
      <w:r>
        <w:rPr>
          <w:rFonts w:eastAsia="SimSun"/>
        </w:rPr>
        <w:t>server</w:t>
      </w:r>
      <w:r w:rsidRPr="00C71270">
        <w:rPr>
          <w:rFonts w:eastAsia="SimSun"/>
        </w:rPr>
        <w:t xml:space="preserve"> – </w:t>
      </w:r>
      <w:r>
        <w:rPr>
          <w:rFonts w:eastAsia="SimSun"/>
        </w:rPr>
        <w:t>MCData</w:t>
      </w:r>
      <w:r w:rsidRPr="00C71270">
        <w:rPr>
          <w:rFonts w:eastAsia="SimSun"/>
        </w:rPr>
        <w:t xml:space="preserve"> </w:t>
      </w:r>
      <w:r>
        <w:rPr>
          <w:rFonts w:eastAsia="SimSun"/>
        </w:rPr>
        <w:t>client)</w:t>
      </w:r>
      <w:bookmarkEnd w:id="390"/>
    </w:p>
    <w:p w14:paraId="489C8575" w14:textId="77777777" w:rsidR="00C336BB" w:rsidRDefault="00C336BB" w:rsidP="00C336BB">
      <w:r w:rsidRPr="009E0655">
        <w:t>Table </w:t>
      </w:r>
      <w:r>
        <w:t>7.4.2.1</w:t>
      </w:r>
      <w:r w:rsidRPr="005D0A05">
        <w:rPr>
          <w:lang w:eastAsia="ko-KR"/>
        </w:rPr>
        <w:t>.</w:t>
      </w:r>
      <w:r>
        <w:rPr>
          <w:lang w:eastAsia="ko-KR"/>
        </w:rPr>
        <w:t>9</w:t>
      </w:r>
      <w:r w:rsidRPr="009E0655">
        <w:t xml:space="preserve">-1 describes the information flow for the </w:t>
      </w:r>
      <w:r>
        <w:rPr>
          <w:lang w:eastAsia="ko-KR"/>
        </w:rPr>
        <w:t>MCData data disposition notification(s)</w:t>
      </w:r>
      <w:r>
        <w:t xml:space="preserve"> sent </w:t>
      </w:r>
      <w:r w:rsidRPr="009E0655">
        <w:t xml:space="preserve">from the </w:t>
      </w:r>
      <w:r>
        <w:t>MCData</w:t>
      </w:r>
      <w:r w:rsidRPr="009E0655">
        <w:t xml:space="preserve"> </w:t>
      </w:r>
      <w:r>
        <w:t>server</w:t>
      </w:r>
      <w:r w:rsidRPr="009E0655">
        <w:t xml:space="preserve"> to </w:t>
      </w:r>
      <w:r>
        <w:t>the MCData</w:t>
      </w:r>
      <w:r w:rsidRPr="009E0655">
        <w:t xml:space="preserve"> client.</w:t>
      </w:r>
    </w:p>
    <w:p w14:paraId="37B8B119" w14:textId="77777777" w:rsidR="00C336BB" w:rsidRPr="003A4F26" w:rsidRDefault="00C336BB" w:rsidP="00C336BB">
      <w:pPr>
        <w:pStyle w:val="TH"/>
      </w:pPr>
      <w:r>
        <w:t>Table 7.4.2.1</w:t>
      </w:r>
      <w:r w:rsidRPr="009E0655">
        <w:t>.</w:t>
      </w:r>
      <w:r>
        <w:t>9</w:t>
      </w:r>
      <w:r w:rsidRPr="009E0655">
        <w:t>-</w:t>
      </w:r>
      <w:r>
        <w:t xml:space="preserve">1: </w:t>
      </w:r>
      <w:r>
        <w:rPr>
          <w:lang w:eastAsia="ko-KR"/>
        </w:rPr>
        <w:t>MCData data disposition notification(s)</w:t>
      </w:r>
      <w:r w:rsidRPr="003A4F26">
        <w:rPr>
          <w:rFonts w:eastAsia="SimSun"/>
        </w:rPr>
        <w:t xml:space="preserve"> </w:t>
      </w:r>
      <w:r>
        <w:rPr>
          <w:rFonts w:eastAsia="SimSun"/>
        </w:rPr>
        <w:t>(MCData</w:t>
      </w:r>
      <w:r w:rsidRPr="00C71270">
        <w:rPr>
          <w:rFonts w:eastAsia="SimSun"/>
        </w:rPr>
        <w:t xml:space="preserve"> </w:t>
      </w:r>
      <w:r>
        <w:rPr>
          <w:rFonts w:eastAsia="SimSun"/>
        </w:rPr>
        <w:t>server</w:t>
      </w:r>
      <w:r w:rsidRPr="00C71270">
        <w:rPr>
          <w:rFonts w:eastAsia="SimSun"/>
        </w:rPr>
        <w:t xml:space="preserve"> – </w:t>
      </w:r>
      <w:r>
        <w:rPr>
          <w:rFonts w:eastAsia="SimSun"/>
        </w:rPr>
        <w:t>MCData</w:t>
      </w:r>
      <w:r w:rsidRPr="00C71270">
        <w:rPr>
          <w:rFonts w:eastAsia="SimSun"/>
        </w:rPr>
        <w:t xml:space="preserve"> </w:t>
      </w:r>
      <w:r>
        <w:rPr>
          <w:rFonts w:eastAsia="SimSun"/>
        </w:rPr>
        <w:t>client)</w:t>
      </w:r>
    </w:p>
    <w:tbl>
      <w:tblPr>
        <w:tblW w:w="8640" w:type="dxa"/>
        <w:jc w:val="center"/>
        <w:tblLayout w:type="fixed"/>
        <w:tblLook w:val="0000" w:firstRow="0" w:lastRow="0" w:firstColumn="0" w:lastColumn="0" w:noHBand="0" w:noVBand="0"/>
      </w:tblPr>
      <w:tblGrid>
        <w:gridCol w:w="3042"/>
        <w:gridCol w:w="1008"/>
        <w:gridCol w:w="4590"/>
      </w:tblGrid>
      <w:tr w:rsidR="00C336BB" w14:paraId="7E6DE47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36ECC85" w14:textId="77777777" w:rsidR="00C336BB" w:rsidRDefault="00C336BB" w:rsidP="00DA72C9">
            <w:pPr>
              <w:pStyle w:val="TAH"/>
            </w:pPr>
            <w:r>
              <w:t>Information element</w:t>
            </w:r>
          </w:p>
        </w:tc>
        <w:tc>
          <w:tcPr>
            <w:tcW w:w="1008" w:type="dxa"/>
            <w:tcBorders>
              <w:top w:val="single" w:sz="4" w:space="0" w:color="000000"/>
              <w:left w:val="single" w:sz="4" w:space="0" w:color="000000"/>
              <w:bottom w:val="single" w:sz="4" w:space="0" w:color="000000"/>
            </w:tcBorders>
            <w:shd w:val="clear" w:color="auto" w:fill="auto"/>
          </w:tcPr>
          <w:p w14:paraId="0CA8EC40" w14:textId="77777777" w:rsidR="00C336BB" w:rsidRDefault="00C336BB" w:rsidP="00DA72C9">
            <w:pPr>
              <w:pStyle w:val="TAH"/>
            </w:pPr>
            <w:r>
              <w:t>Status</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477C163C" w14:textId="77777777" w:rsidR="00C336BB" w:rsidRDefault="00C336BB" w:rsidP="00DA72C9">
            <w:pPr>
              <w:pStyle w:val="TAH"/>
            </w:pPr>
            <w:r>
              <w:t>Description</w:t>
            </w:r>
          </w:p>
        </w:tc>
      </w:tr>
      <w:tr w:rsidR="00C336BB" w14:paraId="773AE0D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8E2C647"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0EDD8735"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6398C7EE" w14:textId="77777777" w:rsidR="00C336BB" w:rsidRPr="002C7CB4" w:rsidRDefault="00C336BB" w:rsidP="00DA72C9">
            <w:pPr>
              <w:pStyle w:val="TAL"/>
              <w:rPr>
                <w:lang w:eastAsia="zh-CN"/>
              </w:rPr>
            </w:pPr>
            <w:r w:rsidRPr="002C7CB4">
              <w:t>The identity of the MCData user towards which the notification is sent</w:t>
            </w:r>
          </w:p>
        </w:tc>
      </w:tr>
      <w:tr w:rsidR="00C336BB" w14:paraId="77E463E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8D03062"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55DCF3BF"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187FBF8E" w14:textId="77777777" w:rsidR="00C336BB" w:rsidRPr="002C7CB4" w:rsidRDefault="00C336BB" w:rsidP="00DA72C9">
            <w:pPr>
              <w:pStyle w:val="TAL"/>
            </w:pPr>
            <w:r w:rsidRPr="002C7CB4">
              <w:t>The identity of the MCData user sending notification</w:t>
            </w:r>
          </w:p>
        </w:tc>
      </w:tr>
      <w:tr w:rsidR="00C336BB" w14:paraId="329F288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FD99366" w14:textId="77777777" w:rsidR="00C336BB" w:rsidRPr="002C7CB4" w:rsidRDefault="00C336BB" w:rsidP="00DA72C9">
            <w:pPr>
              <w:pStyle w:val="TAL"/>
            </w:pPr>
            <w:r w:rsidRPr="002C7CB4">
              <w:t>Conversation Identifier</w:t>
            </w:r>
          </w:p>
        </w:tc>
        <w:tc>
          <w:tcPr>
            <w:tcW w:w="1008" w:type="dxa"/>
            <w:tcBorders>
              <w:top w:val="single" w:sz="4" w:space="0" w:color="000000"/>
              <w:left w:val="single" w:sz="4" w:space="0" w:color="000000"/>
              <w:bottom w:val="single" w:sz="4" w:space="0" w:color="000000"/>
            </w:tcBorders>
            <w:shd w:val="clear" w:color="auto" w:fill="auto"/>
          </w:tcPr>
          <w:p w14:paraId="28F87AE9"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5F9001BA" w14:textId="77777777" w:rsidR="00C336BB" w:rsidRPr="002C7CB4" w:rsidRDefault="00C336BB" w:rsidP="00DA72C9">
            <w:pPr>
              <w:pStyle w:val="TAL"/>
            </w:pPr>
            <w:r w:rsidRPr="002C7CB4">
              <w:t>Identifies the conversation</w:t>
            </w:r>
          </w:p>
        </w:tc>
      </w:tr>
      <w:tr w:rsidR="00C336BB" w14:paraId="13E570B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EE32C86" w14:textId="77777777" w:rsidR="00C336BB" w:rsidRPr="002C7CB4" w:rsidRDefault="00C336BB" w:rsidP="00DA72C9">
            <w:pPr>
              <w:pStyle w:val="TAL"/>
            </w:pPr>
            <w:r w:rsidRPr="002C7CB4">
              <w:t>Disposition association</w:t>
            </w:r>
          </w:p>
        </w:tc>
        <w:tc>
          <w:tcPr>
            <w:tcW w:w="1008" w:type="dxa"/>
            <w:tcBorders>
              <w:top w:val="single" w:sz="4" w:space="0" w:color="000000"/>
              <w:left w:val="single" w:sz="4" w:space="0" w:color="000000"/>
              <w:bottom w:val="single" w:sz="4" w:space="0" w:color="000000"/>
            </w:tcBorders>
            <w:shd w:val="clear" w:color="auto" w:fill="auto"/>
          </w:tcPr>
          <w:p w14:paraId="0C2FC3DC"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1F7984B9" w14:textId="77777777" w:rsidR="00C336BB" w:rsidRPr="002C7CB4" w:rsidRDefault="00C336BB" w:rsidP="00DA72C9">
            <w:pPr>
              <w:pStyle w:val="TAL"/>
            </w:pPr>
            <w:r w:rsidRPr="002C7CB4">
              <w:t>Identity of the original MCData transaction</w:t>
            </w:r>
          </w:p>
        </w:tc>
      </w:tr>
      <w:tr w:rsidR="00C336BB" w14:paraId="0852AF8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4220F92" w14:textId="77777777" w:rsidR="00C336BB" w:rsidRPr="002C7CB4" w:rsidRDefault="00C336BB" w:rsidP="00DA72C9">
            <w:pPr>
              <w:pStyle w:val="TAL"/>
            </w:pPr>
            <w:r w:rsidRPr="002C7CB4">
              <w:t>Disposition</w:t>
            </w:r>
          </w:p>
        </w:tc>
        <w:tc>
          <w:tcPr>
            <w:tcW w:w="1008" w:type="dxa"/>
            <w:tcBorders>
              <w:top w:val="single" w:sz="4" w:space="0" w:color="000000"/>
              <w:left w:val="single" w:sz="4" w:space="0" w:color="000000"/>
              <w:bottom w:val="single" w:sz="4" w:space="0" w:color="000000"/>
            </w:tcBorders>
            <w:shd w:val="clear" w:color="auto" w:fill="auto"/>
          </w:tcPr>
          <w:p w14:paraId="09BC2DE2"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1338E26A" w14:textId="77777777" w:rsidR="00C336BB" w:rsidRPr="002C7CB4" w:rsidRDefault="00C336BB" w:rsidP="00DA72C9">
            <w:pPr>
              <w:pStyle w:val="TAL"/>
            </w:pPr>
            <w:r w:rsidRPr="002C7CB4">
              <w:t>Disposition which is delivered or read or both</w:t>
            </w:r>
          </w:p>
        </w:tc>
      </w:tr>
    </w:tbl>
    <w:p w14:paraId="6724E8FE" w14:textId="77777777" w:rsidR="00C336BB" w:rsidRPr="0011500C" w:rsidRDefault="00C336BB" w:rsidP="00C336BB">
      <w:pPr>
        <w:pStyle w:val="NO"/>
        <w:ind w:left="0" w:firstLine="0"/>
      </w:pPr>
    </w:p>
    <w:p w14:paraId="0E0B4A65" w14:textId="77777777" w:rsidR="00C336BB" w:rsidRPr="00AC69EA" w:rsidRDefault="00C336BB" w:rsidP="00C336BB">
      <w:pPr>
        <w:pStyle w:val="Heading5"/>
        <w:rPr>
          <w:rFonts w:eastAsia="SimSun"/>
        </w:rPr>
      </w:pPr>
      <w:bookmarkStart w:id="391" w:name="_Toc193632037"/>
      <w:r w:rsidRPr="003354E6">
        <w:rPr>
          <w:rFonts w:eastAsia="SimSun"/>
        </w:rPr>
        <w:t>7.4.2.1.</w:t>
      </w:r>
      <w:r>
        <w:rPr>
          <w:rFonts w:eastAsia="SimSun"/>
        </w:rPr>
        <w:t>9A</w:t>
      </w:r>
      <w:r w:rsidRPr="003354E6">
        <w:rPr>
          <w:rFonts w:eastAsia="SimSun"/>
        </w:rPr>
        <w:tab/>
      </w:r>
      <w:r>
        <w:rPr>
          <w:rFonts w:eastAsia="SimSun"/>
        </w:rPr>
        <w:t>MCData aggregated data disposition notification</w:t>
      </w:r>
      <w:bookmarkEnd w:id="391"/>
    </w:p>
    <w:p w14:paraId="6231AA4E" w14:textId="77777777" w:rsidR="00C336BB" w:rsidRDefault="00C336BB" w:rsidP="00C336BB">
      <w:r w:rsidRPr="009E0655">
        <w:t>Table </w:t>
      </w:r>
      <w:r>
        <w:t>7.4.2.1</w:t>
      </w:r>
      <w:r w:rsidRPr="005D0A05">
        <w:rPr>
          <w:lang w:eastAsia="ko-KR"/>
        </w:rPr>
        <w:t>.</w:t>
      </w:r>
      <w:r>
        <w:rPr>
          <w:lang w:eastAsia="ko-KR"/>
        </w:rPr>
        <w:t>9A</w:t>
      </w:r>
      <w:r w:rsidRPr="009E0655">
        <w:t xml:space="preserve">-1 describes the information flow for the </w:t>
      </w:r>
      <w:r>
        <w:rPr>
          <w:lang w:eastAsia="ko-KR"/>
        </w:rPr>
        <w:t>MCData aggregated data disposition notification</w:t>
      </w:r>
      <w:r>
        <w:t xml:space="preserve"> sent </w:t>
      </w:r>
      <w:r w:rsidRPr="009E0655">
        <w:t xml:space="preserve">from the </w:t>
      </w:r>
      <w:r>
        <w:t>MCData</w:t>
      </w:r>
      <w:r w:rsidRPr="009E0655">
        <w:t xml:space="preserve"> </w:t>
      </w:r>
      <w:r>
        <w:t>server</w:t>
      </w:r>
      <w:r w:rsidRPr="009E0655">
        <w:t xml:space="preserve"> to </w:t>
      </w:r>
      <w:r>
        <w:t>the MCData</w:t>
      </w:r>
      <w:r w:rsidRPr="009E0655">
        <w:t xml:space="preserve"> client</w:t>
      </w:r>
      <w:r>
        <w:t>, indicating the result of a request for an SDS delivery to an MCData group</w:t>
      </w:r>
      <w:r w:rsidRPr="009E0655">
        <w:t>.</w:t>
      </w:r>
    </w:p>
    <w:p w14:paraId="265F5338" w14:textId="77777777" w:rsidR="00C336BB" w:rsidRPr="003A4F26" w:rsidRDefault="00C336BB" w:rsidP="00C336BB">
      <w:pPr>
        <w:pStyle w:val="TH"/>
      </w:pPr>
      <w:r>
        <w:lastRenderedPageBreak/>
        <w:t>Table 7.4.2.1</w:t>
      </w:r>
      <w:r w:rsidRPr="009E0655">
        <w:t>.</w:t>
      </w:r>
      <w:r>
        <w:t>9A</w:t>
      </w:r>
      <w:r w:rsidRPr="009E0655">
        <w:t>-</w:t>
      </w:r>
      <w:r>
        <w:t xml:space="preserve">1: </w:t>
      </w:r>
      <w:r>
        <w:rPr>
          <w:lang w:eastAsia="ko-KR"/>
        </w:rPr>
        <w:t>MCData aggregated data disposition notification</w:t>
      </w:r>
      <w:r w:rsidRPr="003A4F26">
        <w:rPr>
          <w:rFonts w:eastAsia="SimSun"/>
        </w:rPr>
        <w:t xml:space="preserve"> </w:t>
      </w:r>
    </w:p>
    <w:tbl>
      <w:tblPr>
        <w:tblW w:w="8640" w:type="dxa"/>
        <w:jc w:val="center"/>
        <w:tblLayout w:type="fixed"/>
        <w:tblLook w:val="0000" w:firstRow="0" w:lastRow="0" w:firstColumn="0" w:lastColumn="0" w:noHBand="0" w:noVBand="0"/>
      </w:tblPr>
      <w:tblGrid>
        <w:gridCol w:w="3042"/>
        <w:gridCol w:w="1008"/>
        <w:gridCol w:w="4590"/>
      </w:tblGrid>
      <w:tr w:rsidR="00C336BB" w14:paraId="0EF6AF2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2085FDD" w14:textId="77777777" w:rsidR="00C336BB" w:rsidRDefault="00C336BB" w:rsidP="00DA72C9">
            <w:pPr>
              <w:pStyle w:val="TAH"/>
            </w:pPr>
            <w:r>
              <w:t>Information element</w:t>
            </w:r>
          </w:p>
        </w:tc>
        <w:tc>
          <w:tcPr>
            <w:tcW w:w="1008" w:type="dxa"/>
            <w:tcBorders>
              <w:top w:val="single" w:sz="4" w:space="0" w:color="000000"/>
              <w:left w:val="single" w:sz="4" w:space="0" w:color="000000"/>
              <w:bottom w:val="single" w:sz="4" w:space="0" w:color="000000"/>
            </w:tcBorders>
            <w:shd w:val="clear" w:color="auto" w:fill="auto"/>
          </w:tcPr>
          <w:p w14:paraId="065276EF" w14:textId="77777777" w:rsidR="00C336BB" w:rsidRDefault="00C336BB" w:rsidP="00DA72C9">
            <w:pPr>
              <w:pStyle w:val="TAH"/>
            </w:pPr>
            <w:r>
              <w:t>Status</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24A9538B" w14:textId="77777777" w:rsidR="00C336BB" w:rsidRDefault="00C336BB" w:rsidP="00DA72C9">
            <w:pPr>
              <w:pStyle w:val="TAH"/>
            </w:pPr>
            <w:r>
              <w:t>Description</w:t>
            </w:r>
          </w:p>
        </w:tc>
      </w:tr>
      <w:tr w:rsidR="00C336BB" w14:paraId="590105D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8A917DF"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7A059728"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4384CEDE" w14:textId="77777777" w:rsidR="00C336BB" w:rsidRPr="002C7CB4" w:rsidRDefault="00C336BB" w:rsidP="00DA72C9">
            <w:pPr>
              <w:pStyle w:val="TAL"/>
              <w:rPr>
                <w:lang w:eastAsia="zh-CN"/>
              </w:rPr>
            </w:pPr>
            <w:r w:rsidRPr="002C7CB4">
              <w:t>The identity of the MCData user towards which the notification is sent</w:t>
            </w:r>
          </w:p>
        </w:tc>
      </w:tr>
      <w:tr w:rsidR="00C336BB" w14:paraId="345D615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74B1315" w14:textId="77777777" w:rsidR="00C336BB" w:rsidRPr="002C7CB4" w:rsidRDefault="00C336BB" w:rsidP="00DA72C9">
            <w:pPr>
              <w:pStyle w:val="TAL"/>
              <w:rPr>
                <w:lang w:eastAsia="zh-CN"/>
              </w:rPr>
            </w:pPr>
            <w:r>
              <w:t>Number of Aggregated Notifications</w:t>
            </w:r>
          </w:p>
        </w:tc>
        <w:tc>
          <w:tcPr>
            <w:tcW w:w="1008" w:type="dxa"/>
            <w:tcBorders>
              <w:top w:val="single" w:sz="4" w:space="0" w:color="000000"/>
              <w:left w:val="single" w:sz="4" w:space="0" w:color="000000"/>
              <w:bottom w:val="single" w:sz="4" w:space="0" w:color="000000"/>
            </w:tcBorders>
            <w:shd w:val="clear" w:color="auto" w:fill="auto"/>
          </w:tcPr>
          <w:p w14:paraId="3627C2A7"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2E635916" w14:textId="77777777" w:rsidR="00C336BB" w:rsidRPr="002C7CB4" w:rsidRDefault="00C336BB" w:rsidP="00DA72C9">
            <w:pPr>
              <w:pStyle w:val="TAL"/>
            </w:pPr>
            <w:r>
              <w:t xml:space="preserve">Total number of received individual notifications </w:t>
            </w:r>
          </w:p>
        </w:tc>
      </w:tr>
      <w:tr w:rsidR="00C336BB" w14:paraId="6C96200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D6CBB05" w14:textId="77777777" w:rsidR="00C336BB" w:rsidRDefault="00C336BB" w:rsidP="00DA72C9">
            <w:pPr>
              <w:pStyle w:val="TAL"/>
            </w:pPr>
            <w:r>
              <w:t xml:space="preserve">Number of </w:t>
            </w:r>
            <w:r w:rsidRPr="00600451">
              <w:t>"</w:t>
            </w:r>
            <w:r>
              <w:t>Read</w:t>
            </w:r>
            <w:r w:rsidRPr="00600451">
              <w:t>"</w:t>
            </w:r>
            <w:r>
              <w:t xml:space="preserve"> Notifications</w:t>
            </w:r>
          </w:p>
        </w:tc>
        <w:tc>
          <w:tcPr>
            <w:tcW w:w="1008" w:type="dxa"/>
            <w:tcBorders>
              <w:top w:val="single" w:sz="4" w:space="0" w:color="000000"/>
              <w:left w:val="single" w:sz="4" w:space="0" w:color="000000"/>
              <w:bottom w:val="single" w:sz="4" w:space="0" w:color="000000"/>
            </w:tcBorders>
            <w:shd w:val="clear" w:color="auto" w:fill="auto"/>
          </w:tcPr>
          <w:p w14:paraId="4F4F9C49" w14:textId="77777777" w:rsidR="00C336BB" w:rsidRPr="002C7CB4" w:rsidRDefault="00C336BB" w:rsidP="00DA72C9">
            <w:pPr>
              <w:pStyle w:val="TAL"/>
            </w:pPr>
            <w:r>
              <w:t>O</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3C2B84E5" w14:textId="77777777" w:rsidR="00C336BB" w:rsidRDefault="00C336BB" w:rsidP="00DA72C9">
            <w:pPr>
              <w:pStyle w:val="TAL"/>
            </w:pPr>
            <w:r>
              <w:t xml:space="preserve">Number of MCData users who only reported the </w:t>
            </w:r>
            <w:r w:rsidRPr="00600451">
              <w:t>"</w:t>
            </w:r>
            <w:r>
              <w:t>read</w:t>
            </w:r>
            <w:r w:rsidRPr="00600451">
              <w:t>"</w:t>
            </w:r>
            <w:r>
              <w:t xml:space="preserve"> disposition</w:t>
            </w:r>
          </w:p>
        </w:tc>
      </w:tr>
      <w:tr w:rsidR="00C336BB" w14:paraId="16D135E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656A5E5" w14:textId="77777777" w:rsidR="00C336BB" w:rsidRDefault="00C336BB" w:rsidP="00DA72C9">
            <w:pPr>
              <w:pStyle w:val="TAL"/>
            </w:pPr>
            <w:r>
              <w:t xml:space="preserve">Number of </w:t>
            </w:r>
            <w:r w:rsidRPr="00600451">
              <w:t>"</w:t>
            </w:r>
            <w:r>
              <w:t>Delivered</w:t>
            </w:r>
            <w:r w:rsidRPr="00600451">
              <w:t>"</w:t>
            </w:r>
            <w:r>
              <w:t xml:space="preserve"> Notifications</w:t>
            </w:r>
          </w:p>
        </w:tc>
        <w:tc>
          <w:tcPr>
            <w:tcW w:w="1008" w:type="dxa"/>
            <w:tcBorders>
              <w:top w:val="single" w:sz="4" w:space="0" w:color="000000"/>
              <w:left w:val="single" w:sz="4" w:space="0" w:color="000000"/>
              <w:bottom w:val="single" w:sz="4" w:space="0" w:color="000000"/>
            </w:tcBorders>
            <w:shd w:val="clear" w:color="auto" w:fill="auto"/>
          </w:tcPr>
          <w:p w14:paraId="552732CF" w14:textId="77777777" w:rsidR="00C336BB" w:rsidRPr="002C7CB4" w:rsidRDefault="00C336BB" w:rsidP="00DA72C9">
            <w:pPr>
              <w:pStyle w:val="TAL"/>
            </w:pPr>
            <w:r>
              <w:t>O</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5BD50943" w14:textId="77777777" w:rsidR="00C336BB" w:rsidRDefault="00C336BB" w:rsidP="00DA72C9">
            <w:pPr>
              <w:pStyle w:val="TAL"/>
            </w:pPr>
            <w:r>
              <w:t xml:space="preserve">Number of MCData users who only reported the </w:t>
            </w:r>
            <w:r w:rsidRPr="00600451">
              <w:t>"</w:t>
            </w:r>
            <w:r>
              <w:t>delivered</w:t>
            </w:r>
            <w:r w:rsidRPr="00600451">
              <w:t>"</w:t>
            </w:r>
            <w:r>
              <w:t xml:space="preserve"> disposition</w:t>
            </w:r>
          </w:p>
        </w:tc>
      </w:tr>
      <w:tr w:rsidR="00C336BB" w14:paraId="5C3A53D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30E4565" w14:textId="77777777" w:rsidR="00C336BB" w:rsidRPr="002C7CB4" w:rsidRDefault="00C336BB" w:rsidP="00DA72C9">
            <w:pPr>
              <w:pStyle w:val="TAL"/>
            </w:pPr>
            <w:r w:rsidRPr="002C7CB4">
              <w:t>Conversation Identifier</w:t>
            </w:r>
          </w:p>
        </w:tc>
        <w:tc>
          <w:tcPr>
            <w:tcW w:w="1008" w:type="dxa"/>
            <w:tcBorders>
              <w:top w:val="single" w:sz="4" w:space="0" w:color="000000"/>
              <w:left w:val="single" w:sz="4" w:space="0" w:color="000000"/>
              <w:bottom w:val="single" w:sz="4" w:space="0" w:color="000000"/>
            </w:tcBorders>
            <w:shd w:val="clear" w:color="auto" w:fill="auto"/>
          </w:tcPr>
          <w:p w14:paraId="05892968"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7A063C0A" w14:textId="77777777" w:rsidR="00C336BB" w:rsidRPr="002C7CB4" w:rsidRDefault="00C336BB" w:rsidP="00DA72C9">
            <w:pPr>
              <w:pStyle w:val="TAL"/>
            </w:pPr>
            <w:r w:rsidRPr="002C7CB4">
              <w:t>Identifies the conversation</w:t>
            </w:r>
          </w:p>
        </w:tc>
      </w:tr>
      <w:tr w:rsidR="00C336BB" w14:paraId="2201F74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4AFB4BA" w14:textId="77777777" w:rsidR="00C336BB" w:rsidRPr="002C7CB4" w:rsidRDefault="00C336BB" w:rsidP="00DA72C9">
            <w:pPr>
              <w:pStyle w:val="TAL"/>
            </w:pPr>
            <w:r w:rsidRPr="002C7CB4">
              <w:t>Disposition association</w:t>
            </w:r>
          </w:p>
        </w:tc>
        <w:tc>
          <w:tcPr>
            <w:tcW w:w="1008" w:type="dxa"/>
            <w:tcBorders>
              <w:top w:val="single" w:sz="4" w:space="0" w:color="000000"/>
              <w:left w:val="single" w:sz="4" w:space="0" w:color="000000"/>
              <w:bottom w:val="single" w:sz="4" w:space="0" w:color="000000"/>
            </w:tcBorders>
            <w:shd w:val="clear" w:color="auto" w:fill="auto"/>
          </w:tcPr>
          <w:p w14:paraId="23B517F1"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75644041" w14:textId="77777777" w:rsidR="00C336BB" w:rsidRPr="002C7CB4" w:rsidRDefault="00C336BB" w:rsidP="00DA72C9">
            <w:pPr>
              <w:pStyle w:val="TAL"/>
            </w:pPr>
            <w:r w:rsidRPr="002C7CB4">
              <w:t>Identity of the original MCData transaction</w:t>
            </w:r>
          </w:p>
        </w:tc>
      </w:tr>
      <w:tr w:rsidR="00C336BB" w14:paraId="2B0A6C4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078F7D9" w14:textId="77777777" w:rsidR="00C336BB" w:rsidRPr="002C7CB4" w:rsidRDefault="00C336BB" w:rsidP="00DA72C9">
            <w:pPr>
              <w:pStyle w:val="TAL"/>
            </w:pPr>
            <w:r w:rsidRPr="00600451">
              <w:t>"</w:t>
            </w:r>
            <w:r>
              <w:t>Read</w:t>
            </w:r>
            <w:r w:rsidRPr="00600451">
              <w:t>"</w:t>
            </w:r>
            <w:r>
              <w:t xml:space="preserve"> MCData ID list</w:t>
            </w:r>
          </w:p>
        </w:tc>
        <w:tc>
          <w:tcPr>
            <w:tcW w:w="1008" w:type="dxa"/>
            <w:tcBorders>
              <w:top w:val="single" w:sz="4" w:space="0" w:color="000000"/>
              <w:left w:val="single" w:sz="4" w:space="0" w:color="000000"/>
              <w:bottom w:val="single" w:sz="4" w:space="0" w:color="000000"/>
            </w:tcBorders>
            <w:shd w:val="clear" w:color="auto" w:fill="auto"/>
          </w:tcPr>
          <w:p w14:paraId="7BC9267B" w14:textId="77777777" w:rsidR="00C336BB" w:rsidRPr="002C7CB4" w:rsidRDefault="00C336BB" w:rsidP="00DA72C9">
            <w:pPr>
              <w:pStyle w:val="TAL"/>
            </w:pPr>
            <w:r>
              <w:t>O</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6ED6370A" w14:textId="77777777" w:rsidR="00C336BB" w:rsidRPr="002C7CB4" w:rsidRDefault="00C336BB" w:rsidP="00DA72C9">
            <w:pPr>
              <w:pStyle w:val="TAL"/>
            </w:pPr>
            <w:r>
              <w:t xml:space="preserve">List, partial or full, of MCData users who only reported the </w:t>
            </w:r>
            <w:r w:rsidRPr="00A4633F">
              <w:t>"</w:t>
            </w:r>
            <w:r>
              <w:t>read</w:t>
            </w:r>
            <w:r w:rsidRPr="00A4633F">
              <w:t>"</w:t>
            </w:r>
            <w:r>
              <w:t xml:space="preserve"> disposition</w:t>
            </w:r>
          </w:p>
        </w:tc>
      </w:tr>
      <w:tr w:rsidR="00C336BB" w14:paraId="4E77CC0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9E98E94" w14:textId="77777777" w:rsidR="00C336BB" w:rsidRPr="002C7CB4" w:rsidRDefault="00C336BB" w:rsidP="00DA72C9">
            <w:pPr>
              <w:pStyle w:val="TAL"/>
            </w:pPr>
            <w:r w:rsidRPr="00FC5F2A">
              <w:t>"</w:t>
            </w:r>
            <w:r>
              <w:t>Delivered</w:t>
            </w:r>
            <w:r w:rsidRPr="00FC5F2A">
              <w:t>"</w:t>
            </w:r>
            <w:r>
              <w:t xml:space="preserve"> MCData ID list</w:t>
            </w:r>
          </w:p>
        </w:tc>
        <w:tc>
          <w:tcPr>
            <w:tcW w:w="1008" w:type="dxa"/>
            <w:tcBorders>
              <w:top w:val="single" w:sz="4" w:space="0" w:color="000000"/>
              <w:left w:val="single" w:sz="4" w:space="0" w:color="000000"/>
              <w:bottom w:val="single" w:sz="4" w:space="0" w:color="000000"/>
            </w:tcBorders>
            <w:shd w:val="clear" w:color="auto" w:fill="auto"/>
          </w:tcPr>
          <w:p w14:paraId="200F9DFB" w14:textId="77777777" w:rsidR="00C336BB" w:rsidRPr="002C7CB4" w:rsidRDefault="00C336BB" w:rsidP="00DA72C9">
            <w:pPr>
              <w:pStyle w:val="TAL"/>
            </w:pPr>
            <w:r>
              <w:t>O</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122C7456" w14:textId="77777777" w:rsidR="00C336BB" w:rsidRPr="002C7CB4" w:rsidRDefault="00C336BB" w:rsidP="00DA72C9">
            <w:pPr>
              <w:pStyle w:val="TAL"/>
            </w:pPr>
            <w:r>
              <w:t xml:space="preserve">List, partial or full, of MCData users who only reported the </w:t>
            </w:r>
            <w:r w:rsidRPr="00FC5F2A">
              <w:t>"</w:t>
            </w:r>
            <w:r>
              <w:t>delivered</w:t>
            </w:r>
            <w:r w:rsidRPr="00FC5F2A">
              <w:t>"</w:t>
            </w:r>
            <w:r>
              <w:t xml:space="preserve"> disposition</w:t>
            </w:r>
          </w:p>
        </w:tc>
      </w:tr>
    </w:tbl>
    <w:p w14:paraId="64DAF8A4" w14:textId="77777777" w:rsidR="00C336BB" w:rsidRDefault="00C336BB" w:rsidP="00C336BB">
      <w:pPr>
        <w:rPr>
          <w:noProof/>
        </w:rPr>
      </w:pPr>
    </w:p>
    <w:p w14:paraId="3F818C16" w14:textId="77777777" w:rsidR="00C336BB" w:rsidRPr="00AC69EA" w:rsidRDefault="00C336BB" w:rsidP="00C336BB">
      <w:pPr>
        <w:pStyle w:val="Heading5"/>
        <w:rPr>
          <w:rFonts w:eastAsia="SimSun"/>
        </w:rPr>
      </w:pPr>
      <w:bookmarkStart w:id="392" w:name="_Toc193632038"/>
      <w:r w:rsidRPr="003354E6">
        <w:rPr>
          <w:rFonts w:eastAsia="SimSun"/>
        </w:rPr>
        <w:t>7.4.2.1.</w:t>
      </w:r>
      <w:r>
        <w:rPr>
          <w:rFonts w:eastAsia="SimSun"/>
        </w:rPr>
        <w:t>10</w:t>
      </w:r>
      <w:r w:rsidRPr="003354E6">
        <w:rPr>
          <w:rFonts w:eastAsia="SimSun"/>
        </w:rPr>
        <w:tab/>
      </w:r>
      <w:r w:rsidRPr="006A1151">
        <w:rPr>
          <w:rFonts w:eastAsia="SimSun"/>
        </w:rPr>
        <w:t>MCData</w:t>
      </w:r>
      <w:r>
        <w:rPr>
          <w:rFonts w:eastAsia="SimSun"/>
        </w:rPr>
        <w:t xml:space="preserve"> group session standalone data request (MCData client </w:t>
      </w:r>
      <w:r w:rsidRPr="00AB5FED">
        <w:t>–</w:t>
      </w:r>
      <w:r>
        <w:rPr>
          <w:rFonts w:eastAsia="SimSun"/>
        </w:rPr>
        <w:t xml:space="preserve"> MCData server)</w:t>
      </w:r>
      <w:bookmarkEnd w:id="392"/>
    </w:p>
    <w:p w14:paraId="67E80008" w14:textId="77777777" w:rsidR="00C336BB" w:rsidRDefault="00C336BB" w:rsidP="00C336BB">
      <w:r w:rsidRPr="009E0655">
        <w:t>Table </w:t>
      </w:r>
      <w:r>
        <w:t>7.4.2.1</w:t>
      </w:r>
      <w:r w:rsidRPr="005D0A05">
        <w:rPr>
          <w:lang w:eastAsia="ko-KR"/>
        </w:rPr>
        <w:t>.</w:t>
      </w:r>
      <w:r>
        <w:rPr>
          <w:lang w:eastAsia="ko-KR"/>
        </w:rPr>
        <w:t>10</w:t>
      </w:r>
      <w:r w:rsidRPr="009E0655">
        <w:t xml:space="preserve">-1 describes the information flow for the </w:t>
      </w:r>
      <w:r>
        <w:rPr>
          <w:lang w:eastAsia="ko-KR"/>
        </w:rPr>
        <w:t>MCData group session standalone data request (in subclause 7.4.2.6.2)</w:t>
      </w:r>
      <w:r>
        <w:t xml:space="preserve"> sent </w:t>
      </w:r>
      <w:r w:rsidRPr="009E0655">
        <w:t xml:space="preserve">from the </w:t>
      </w:r>
      <w:r>
        <w:t>MCData</w:t>
      </w:r>
      <w:r w:rsidRPr="009E0655">
        <w:t xml:space="preserve"> client to </w:t>
      </w:r>
      <w:r>
        <w:t>the MCData</w:t>
      </w:r>
      <w:r w:rsidRPr="009E0655">
        <w:t xml:space="preserve"> </w:t>
      </w:r>
      <w:r>
        <w:t>server</w:t>
      </w:r>
      <w:r w:rsidRPr="009E0655">
        <w:t>.</w:t>
      </w:r>
    </w:p>
    <w:p w14:paraId="4A561D27" w14:textId="77777777" w:rsidR="00C336BB" w:rsidRDefault="00C336BB" w:rsidP="00C336BB">
      <w:pPr>
        <w:pStyle w:val="TH"/>
      </w:pPr>
      <w:r>
        <w:t>Table 7.4.2.1</w:t>
      </w:r>
      <w:r w:rsidRPr="009E0655">
        <w:t>.</w:t>
      </w:r>
      <w:r>
        <w:t>10</w:t>
      </w:r>
      <w:r w:rsidRPr="009E0655">
        <w:t>-</w:t>
      </w:r>
      <w:r>
        <w:t xml:space="preserve">1: </w:t>
      </w:r>
      <w:r>
        <w:rPr>
          <w:lang w:eastAsia="ko-KR"/>
        </w:rPr>
        <w:t xml:space="preserve">MCData group session standalone data request </w:t>
      </w:r>
      <w:r>
        <w:rPr>
          <w:rFonts w:eastAsia="SimSun"/>
        </w:rPr>
        <w:t>(MCData</w:t>
      </w:r>
      <w:r w:rsidRPr="00C71270">
        <w:rPr>
          <w:rFonts w:eastAsia="SimSun"/>
        </w:rPr>
        <w:t xml:space="preserve"> client – </w:t>
      </w:r>
      <w:r>
        <w:rPr>
          <w:rFonts w:eastAsia="SimSun"/>
        </w:rPr>
        <w:t>MCData</w:t>
      </w:r>
      <w:r w:rsidRPr="00C71270">
        <w:rPr>
          <w:rFonts w:eastAsia="SimSun"/>
        </w:rPr>
        <w:t xml:space="preserve"> server</w:t>
      </w:r>
      <w:r>
        <w:rPr>
          <w:rFonts w:eastAsia="SimSun"/>
        </w:rPr>
        <w:t>)</w:t>
      </w:r>
    </w:p>
    <w:tbl>
      <w:tblPr>
        <w:tblW w:w="8640" w:type="dxa"/>
        <w:jc w:val="center"/>
        <w:tblLayout w:type="fixed"/>
        <w:tblLook w:val="0000" w:firstRow="0" w:lastRow="0" w:firstColumn="0" w:lastColumn="0" w:noHBand="0" w:noVBand="0"/>
      </w:tblPr>
      <w:tblGrid>
        <w:gridCol w:w="3042"/>
        <w:gridCol w:w="994"/>
        <w:gridCol w:w="4604"/>
      </w:tblGrid>
      <w:tr w:rsidR="00C336BB" w14:paraId="7AADCD7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4A950BC"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shd w:val="clear" w:color="auto" w:fill="auto"/>
          </w:tcPr>
          <w:p w14:paraId="4E8B27E5"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B864FBC" w14:textId="77777777" w:rsidR="00C336BB" w:rsidRDefault="00C336BB" w:rsidP="00DA72C9">
            <w:pPr>
              <w:pStyle w:val="TAH"/>
            </w:pPr>
            <w:r>
              <w:t>Description</w:t>
            </w:r>
          </w:p>
        </w:tc>
      </w:tr>
      <w:tr w:rsidR="00C336BB" w14:paraId="1E12D01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8AF4256"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7690D8CC"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DD9F82E" w14:textId="77777777" w:rsidR="00C336BB" w:rsidRPr="002C7CB4" w:rsidRDefault="00C336BB" w:rsidP="00DA72C9">
            <w:pPr>
              <w:pStyle w:val="TAL"/>
            </w:pPr>
            <w:r w:rsidRPr="002C7CB4">
              <w:t>The identity of the MCData user sending data</w:t>
            </w:r>
          </w:p>
        </w:tc>
      </w:tr>
      <w:tr w:rsidR="00C336BB" w14:paraId="581FD91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2C67C04" w14:textId="77777777" w:rsidR="00C336BB" w:rsidRPr="002C7CB4" w:rsidRDefault="00C336BB" w:rsidP="00DA72C9">
            <w:pPr>
              <w:pStyle w:val="TAL"/>
            </w:pPr>
            <w:r>
              <w:t>Functional alias</w:t>
            </w:r>
          </w:p>
        </w:tc>
        <w:tc>
          <w:tcPr>
            <w:tcW w:w="994" w:type="dxa"/>
            <w:tcBorders>
              <w:top w:val="single" w:sz="4" w:space="0" w:color="000000"/>
              <w:left w:val="single" w:sz="4" w:space="0" w:color="000000"/>
              <w:bottom w:val="single" w:sz="4" w:space="0" w:color="000000"/>
            </w:tcBorders>
            <w:shd w:val="clear" w:color="auto" w:fill="auto"/>
          </w:tcPr>
          <w:p w14:paraId="239087FC"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ABDA2EA" w14:textId="77777777" w:rsidR="00C336BB" w:rsidRPr="002C7CB4" w:rsidRDefault="00C336BB" w:rsidP="00DA72C9">
            <w:pPr>
              <w:pStyle w:val="TAL"/>
            </w:pPr>
            <w:r>
              <w:t>The associated functional alias of the MCData user sending data.</w:t>
            </w:r>
          </w:p>
        </w:tc>
      </w:tr>
      <w:tr w:rsidR="00C336BB" w14:paraId="3B06C8B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8D7A7A9" w14:textId="77777777" w:rsidR="00C336BB" w:rsidRPr="002C7CB4" w:rsidRDefault="00C336BB" w:rsidP="00DA72C9">
            <w:pPr>
              <w:pStyle w:val="TAL"/>
            </w:pPr>
            <w:r w:rsidRPr="002C7CB4">
              <w:t>MCData group ID</w:t>
            </w:r>
          </w:p>
        </w:tc>
        <w:tc>
          <w:tcPr>
            <w:tcW w:w="994" w:type="dxa"/>
            <w:tcBorders>
              <w:top w:val="single" w:sz="4" w:space="0" w:color="000000"/>
              <w:left w:val="single" w:sz="4" w:space="0" w:color="000000"/>
              <w:bottom w:val="single" w:sz="4" w:space="0" w:color="000000"/>
            </w:tcBorders>
            <w:shd w:val="clear" w:color="auto" w:fill="auto"/>
          </w:tcPr>
          <w:p w14:paraId="6447DE9A"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4339C7A" w14:textId="77777777" w:rsidR="00C336BB" w:rsidRPr="002C7CB4" w:rsidRDefault="00C336BB" w:rsidP="00DA72C9">
            <w:pPr>
              <w:pStyle w:val="TAL"/>
            </w:pPr>
            <w:r w:rsidRPr="002C7CB4">
              <w:t>The MCData group ID to which the data is to be sent</w:t>
            </w:r>
          </w:p>
        </w:tc>
      </w:tr>
      <w:tr w:rsidR="00C336BB" w14:paraId="5B97B33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E4DF603"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shd w:val="clear" w:color="auto" w:fill="auto"/>
          </w:tcPr>
          <w:p w14:paraId="5FE37E0C"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5676B9A" w14:textId="77777777" w:rsidR="00C336BB" w:rsidRPr="002C7CB4" w:rsidRDefault="00C336BB" w:rsidP="00DA72C9">
            <w:pPr>
              <w:pStyle w:val="TAL"/>
            </w:pPr>
            <w:r w:rsidRPr="002C7CB4">
              <w:t>Identifies the conversation</w:t>
            </w:r>
          </w:p>
        </w:tc>
      </w:tr>
      <w:tr w:rsidR="00C336BB" w14:paraId="7C087CF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5C3D8CA" w14:textId="77777777" w:rsidR="00C336BB" w:rsidRPr="002C7CB4" w:rsidRDefault="00C336BB" w:rsidP="00DA72C9">
            <w:pPr>
              <w:pStyle w:val="TAL"/>
            </w:pPr>
            <w:r w:rsidRPr="002C7CB4">
              <w:t>Transaction Identifier</w:t>
            </w:r>
          </w:p>
        </w:tc>
        <w:tc>
          <w:tcPr>
            <w:tcW w:w="994" w:type="dxa"/>
            <w:tcBorders>
              <w:top w:val="single" w:sz="4" w:space="0" w:color="000000"/>
              <w:left w:val="single" w:sz="4" w:space="0" w:color="000000"/>
              <w:bottom w:val="single" w:sz="4" w:space="0" w:color="000000"/>
            </w:tcBorders>
            <w:shd w:val="clear" w:color="auto" w:fill="auto"/>
          </w:tcPr>
          <w:p w14:paraId="2560AEFA"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9256E63" w14:textId="77777777" w:rsidR="00C336BB" w:rsidRPr="002C7CB4" w:rsidRDefault="00C336BB" w:rsidP="00DA72C9">
            <w:pPr>
              <w:pStyle w:val="TAL"/>
            </w:pPr>
            <w:r w:rsidRPr="002C7CB4">
              <w:t>Identifies the MCData transaction</w:t>
            </w:r>
          </w:p>
        </w:tc>
      </w:tr>
      <w:tr w:rsidR="00C336BB" w14:paraId="20B8578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CAF07FD" w14:textId="77777777" w:rsidR="00C336BB" w:rsidRPr="002C7CB4" w:rsidRDefault="00C336BB" w:rsidP="00DA72C9">
            <w:pPr>
              <w:pStyle w:val="TAL"/>
            </w:pPr>
            <w:r w:rsidRPr="002C7CB4">
              <w:t>Reply Identifier</w:t>
            </w:r>
          </w:p>
        </w:tc>
        <w:tc>
          <w:tcPr>
            <w:tcW w:w="994" w:type="dxa"/>
            <w:tcBorders>
              <w:top w:val="single" w:sz="4" w:space="0" w:color="000000"/>
              <w:left w:val="single" w:sz="4" w:space="0" w:color="000000"/>
              <w:bottom w:val="single" w:sz="4" w:space="0" w:color="000000"/>
            </w:tcBorders>
            <w:shd w:val="clear" w:color="auto" w:fill="auto"/>
          </w:tcPr>
          <w:p w14:paraId="11D26348"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F378A10" w14:textId="77777777" w:rsidR="00C336BB" w:rsidRPr="002C7CB4" w:rsidRDefault="00C336BB" w:rsidP="00DA72C9">
            <w:pPr>
              <w:pStyle w:val="TAL"/>
            </w:pPr>
            <w:r w:rsidRPr="002C7CB4">
              <w:t>Identifies the original MCData transaction to which the current transaction is a reply to</w:t>
            </w:r>
          </w:p>
        </w:tc>
      </w:tr>
      <w:tr w:rsidR="00C336BB" w14:paraId="37B4A63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B0306CC" w14:textId="77777777" w:rsidR="00C336BB" w:rsidRPr="002C7CB4" w:rsidRDefault="00C336BB" w:rsidP="00DA72C9">
            <w:pPr>
              <w:pStyle w:val="TAL"/>
            </w:pPr>
            <w:r w:rsidRPr="002C7CB4">
              <w:t>Transaction type</w:t>
            </w:r>
          </w:p>
        </w:tc>
        <w:tc>
          <w:tcPr>
            <w:tcW w:w="994" w:type="dxa"/>
            <w:tcBorders>
              <w:top w:val="single" w:sz="4" w:space="0" w:color="000000"/>
              <w:left w:val="single" w:sz="4" w:space="0" w:color="000000"/>
              <w:bottom w:val="single" w:sz="4" w:space="0" w:color="000000"/>
            </w:tcBorders>
            <w:shd w:val="clear" w:color="auto" w:fill="auto"/>
          </w:tcPr>
          <w:p w14:paraId="1E28ACC2"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978507E" w14:textId="77777777" w:rsidR="00C336BB" w:rsidRPr="002C7CB4" w:rsidRDefault="00C336BB" w:rsidP="00DA72C9">
            <w:pPr>
              <w:pStyle w:val="TAL"/>
            </w:pPr>
            <w:r w:rsidRPr="002C7CB4">
              <w:t>Standalone transaction</w:t>
            </w:r>
          </w:p>
        </w:tc>
      </w:tr>
      <w:tr w:rsidR="00C336BB" w14:paraId="6776E7B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859B83E" w14:textId="77777777" w:rsidR="00C336BB" w:rsidRPr="002C7CB4" w:rsidRDefault="00C336BB" w:rsidP="00DA72C9">
            <w:pPr>
              <w:pStyle w:val="TAL"/>
            </w:pPr>
            <w:r w:rsidRPr="00AB5FED">
              <w:t>Emergency indicator</w:t>
            </w:r>
            <w:r>
              <w:t xml:space="preserve"> (see</w:t>
            </w:r>
            <w:r>
              <w:rPr>
                <w:lang w:val="en-US"/>
              </w:rPr>
              <w:t> </w:t>
            </w:r>
            <w:r w:rsidRPr="002C7CB4">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14FDECB5"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C6E887C" w14:textId="77777777" w:rsidR="00C336BB" w:rsidRPr="002C7CB4" w:rsidRDefault="00C336BB" w:rsidP="00DA72C9">
            <w:pPr>
              <w:pStyle w:val="TAL"/>
            </w:pPr>
            <w:r>
              <w:t>Indicates that the data request is for MCData emergency communication</w:t>
            </w:r>
          </w:p>
        </w:tc>
      </w:tr>
      <w:tr w:rsidR="00C336BB" w14:paraId="520C5D1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7A5570A" w14:textId="77777777" w:rsidR="00C336BB" w:rsidRPr="002C7CB4" w:rsidRDefault="00C336BB" w:rsidP="00DA72C9">
            <w:pPr>
              <w:pStyle w:val="TAL"/>
            </w:pPr>
            <w:r w:rsidRPr="00AB5FED">
              <w:t>Alert indicator</w:t>
            </w:r>
            <w:r>
              <w:t xml:space="preserve"> (see</w:t>
            </w:r>
            <w:r>
              <w:rPr>
                <w:lang w:val="en-US"/>
              </w:rPr>
              <w:t> </w:t>
            </w:r>
            <w:r w:rsidRPr="002C7CB4">
              <w:t>NOTE</w:t>
            </w:r>
            <w:r>
              <w:rPr>
                <w:lang w:val="en-US"/>
              </w:rPr>
              <w:t> 2</w:t>
            </w:r>
            <w:r>
              <w:t>)</w:t>
            </w:r>
          </w:p>
        </w:tc>
        <w:tc>
          <w:tcPr>
            <w:tcW w:w="994" w:type="dxa"/>
            <w:tcBorders>
              <w:top w:val="single" w:sz="4" w:space="0" w:color="000000"/>
              <w:left w:val="single" w:sz="4" w:space="0" w:color="000000"/>
              <w:bottom w:val="single" w:sz="4" w:space="0" w:color="000000"/>
            </w:tcBorders>
            <w:shd w:val="clear" w:color="auto" w:fill="auto"/>
          </w:tcPr>
          <w:p w14:paraId="7D08ED80"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A8C43A8" w14:textId="77777777" w:rsidR="00C336BB" w:rsidRPr="002C7CB4" w:rsidRDefault="00C336BB" w:rsidP="00DA72C9">
            <w:pPr>
              <w:pStyle w:val="TAL"/>
            </w:pPr>
            <w:r w:rsidRPr="00AB5FED">
              <w:t>Indicates whether an emergency alert is to be sent</w:t>
            </w:r>
          </w:p>
        </w:tc>
      </w:tr>
      <w:tr w:rsidR="00C336BB" w14:paraId="6749413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F5D46FA" w14:textId="77777777" w:rsidR="00C336BB" w:rsidRPr="002C7CB4" w:rsidRDefault="00C336BB" w:rsidP="00DA72C9">
            <w:pPr>
              <w:pStyle w:val="TAL"/>
            </w:pPr>
            <w:r w:rsidRPr="00AB5FED">
              <w:t>Imminent peril indicator</w:t>
            </w:r>
            <w:r>
              <w:t xml:space="preserve"> (see</w:t>
            </w:r>
            <w:r>
              <w:rPr>
                <w:lang w:val="en-US"/>
              </w:rPr>
              <w:t> </w:t>
            </w:r>
            <w:r w:rsidRPr="002C7CB4">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7878C10E"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B9326ED" w14:textId="77777777" w:rsidR="00C336BB" w:rsidRPr="002C7CB4" w:rsidRDefault="00C336BB" w:rsidP="00DA72C9">
            <w:pPr>
              <w:pStyle w:val="TAL"/>
            </w:pPr>
            <w:r>
              <w:t>Indicates that the data request is for MCData imminent peril communication</w:t>
            </w:r>
          </w:p>
        </w:tc>
      </w:tr>
      <w:tr w:rsidR="00C336BB" w14:paraId="342DB8D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057C323" w14:textId="77777777" w:rsidR="00C336BB" w:rsidRPr="002C7CB4" w:rsidRDefault="00C336BB" w:rsidP="00DA72C9">
            <w:pPr>
              <w:pStyle w:val="TAL"/>
            </w:pPr>
            <w:r w:rsidRPr="002C7CB4">
              <w:t>Disposition Type</w:t>
            </w:r>
          </w:p>
        </w:tc>
        <w:tc>
          <w:tcPr>
            <w:tcW w:w="994" w:type="dxa"/>
            <w:tcBorders>
              <w:top w:val="single" w:sz="4" w:space="0" w:color="000000"/>
              <w:left w:val="single" w:sz="4" w:space="0" w:color="000000"/>
              <w:bottom w:val="single" w:sz="4" w:space="0" w:color="000000"/>
            </w:tcBorders>
            <w:shd w:val="clear" w:color="auto" w:fill="auto"/>
          </w:tcPr>
          <w:p w14:paraId="41E5B543"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46790E0" w14:textId="77777777" w:rsidR="00C336BB" w:rsidRPr="002C7CB4" w:rsidRDefault="00C336BB" w:rsidP="00DA72C9">
            <w:pPr>
              <w:pStyle w:val="TAL"/>
            </w:pPr>
            <w:r w:rsidRPr="002C7CB4">
              <w:t>Indicates the disposition type expected from the receiver (i.e., delivered or read or both)</w:t>
            </w:r>
          </w:p>
        </w:tc>
      </w:tr>
      <w:tr w:rsidR="00C336BB" w14:paraId="76425BC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91802CA" w14:textId="77777777" w:rsidR="00C336BB" w:rsidRPr="002C7CB4" w:rsidRDefault="00C336BB" w:rsidP="00DA72C9">
            <w:pPr>
              <w:pStyle w:val="TAL"/>
            </w:pPr>
            <w:r w:rsidRPr="002C7CB4">
              <w:t>Payload Destination Type</w:t>
            </w:r>
          </w:p>
        </w:tc>
        <w:tc>
          <w:tcPr>
            <w:tcW w:w="994" w:type="dxa"/>
            <w:tcBorders>
              <w:top w:val="single" w:sz="4" w:space="0" w:color="000000"/>
              <w:left w:val="single" w:sz="4" w:space="0" w:color="000000"/>
              <w:bottom w:val="single" w:sz="4" w:space="0" w:color="000000"/>
            </w:tcBorders>
            <w:shd w:val="clear" w:color="auto" w:fill="auto"/>
          </w:tcPr>
          <w:p w14:paraId="092FE98F"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E1FD530" w14:textId="77777777" w:rsidR="00C336BB" w:rsidRPr="002C7CB4" w:rsidRDefault="00C336BB" w:rsidP="00DA72C9">
            <w:pPr>
              <w:pStyle w:val="TAL"/>
            </w:pPr>
            <w:r w:rsidRPr="002C7CB4">
              <w:t>Indicates whether the payload is for application consumption or MCData user consumption</w:t>
            </w:r>
          </w:p>
        </w:tc>
      </w:tr>
      <w:tr w:rsidR="00C336BB" w14:paraId="64D5E42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AC84DEA" w14:textId="77777777" w:rsidR="00C336BB" w:rsidRPr="002C7CB4" w:rsidRDefault="00C336BB" w:rsidP="00DA72C9">
            <w:pPr>
              <w:pStyle w:val="TAL"/>
            </w:pPr>
            <w:r>
              <w:rPr>
                <w:lang w:eastAsia="zh-CN"/>
              </w:rPr>
              <w:t>Location</w:t>
            </w:r>
          </w:p>
        </w:tc>
        <w:tc>
          <w:tcPr>
            <w:tcW w:w="994" w:type="dxa"/>
            <w:tcBorders>
              <w:top w:val="single" w:sz="4" w:space="0" w:color="000000"/>
              <w:left w:val="single" w:sz="4" w:space="0" w:color="000000"/>
              <w:bottom w:val="single" w:sz="4" w:space="0" w:color="000000"/>
            </w:tcBorders>
            <w:shd w:val="clear" w:color="auto" w:fill="auto"/>
          </w:tcPr>
          <w:p w14:paraId="2161FBD3"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706A432" w14:textId="77777777" w:rsidR="00C336BB" w:rsidRPr="002C7CB4" w:rsidRDefault="00C336BB" w:rsidP="00DA72C9">
            <w:pPr>
              <w:pStyle w:val="TAL"/>
            </w:pPr>
            <w:r>
              <w:t>Location of the Originating MCData user sending the SDS message</w:t>
            </w:r>
          </w:p>
        </w:tc>
      </w:tr>
      <w:tr w:rsidR="00C336BB" w14:paraId="65960CC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C9DE19C" w14:textId="77777777" w:rsidR="00C336BB" w:rsidRPr="002C7CB4" w:rsidRDefault="00C336BB" w:rsidP="00DA72C9">
            <w:pPr>
              <w:pStyle w:val="TAL"/>
            </w:pPr>
            <w:r>
              <w:rPr>
                <w:lang w:eastAsia="zh-CN"/>
              </w:rPr>
              <w:br/>
            </w:r>
            <w:r w:rsidRPr="002C7CB4">
              <w:rPr>
                <w:lang w:eastAsia="zh-CN"/>
              </w:rPr>
              <w:t>Application identifier (see NOTE</w:t>
            </w:r>
            <w:r>
              <w:rPr>
                <w:lang w:eastAsia="zh-CN"/>
              </w:rPr>
              <w:t> 3</w:t>
            </w:r>
            <w:r w:rsidRPr="002C7CB4">
              <w:rPr>
                <w:lang w:eastAsia="zh-CN"/>
              </w:rPr>
              <w:t>)</w:t>
            </w:r>
          </w:p>
        </w:tc>
        <w:tc>
          <w:tcPr>
            <w:tcW w:w="994" w:type="dxa"/>
            <w:tcBorders>
              <w:top w:val="single" w:sz="4" w:space="0" w:color="000000"/>
              <w:left w:val="single" w:sz="4" w:space="0" w:color="000000"/>
              <w:bottom w:val="single" w:sz="4" w:space="0" w:color="000000"/>
            </w:tcBorders>
            <w:shd w:val="clear" w:color="auto" w:fill="auto"/>
          </w:tcPr>
          <w:p w14:paraId="4FE52824"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541BA55" w14:textId="77777777" w:rsidR="00C336BB" w:rsidRPr="002C7CB4" w:rsidRDefault="00C336BB" w:rsidP="00DA72C9">
            <w:pPr>
              <w:pStyle w:val="TAL"/>
            </w:pPr>
            <w:r w:rsidRPr="002C7CB4">
              <w:t>Identifies the application for which the payload is intended (e.g. text string, port address, URI</w:t>
            </w:r>
            <w:r>
              <w:t>, attached data hosts</w:t>
            </w:r>
            <w:r w:rsidRPr="002C7CB4">
              <w:t>)</w:t>
            </w:r>
          </w:p>
        </w:tc>
      </w:tr>
      <w:tr w:rsidR="00C336BB" w14:paraId="04F3C84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874BCC1" w14:textId="77777777" w:rsidR="00C336BB" w:rsidRDefault="00C336BB" w:rsidP="00DA72C9">
            <w:pPr>
              <w:pStyle w:val="TAL"/>
              <w:rPr>
                <w:lang w:eastAsia="zh-CN"/>
              </w:rPr>
            </w:pPr>
            <w:r>
              <w:t>Application metadata container</w:t>
            </w:r>
          </w:p>
        </w:tc>
        <w:tc>
          <w:tcPr>
            <w:tcW w:w="994" w:type="dxa"/>
            <w:tcBorders>
              <w:top w:val="single" w:sz="4" w:space="0" w:color="000000"/>
              <w:left w:val="single" w:sz="4" w:space="0" w:color="000000"/>
              <w:bottom w:val="single" w:sz="4" w:space="0" w:color="000000"/>
            </w:tcBorders>
            <w:shd w:val="clear" w:color="auto" w:fill="auto"/>
          </w:tcPr>
          <w:p w14:paraId="417A1420"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362EB91" w14:textId="77777777" w:rsidR="00C336BB" w:rsidRPr="002C7CB4" w:rsidRDefault="00C336BB" w:rsidP="00DA72C9">
            <w:pPr>
              <w:pStyle w:val="TAL"/>
            </w:pPr>
            <w:r>
              <w:t>Implementation specific information that is communicated to the recipient</w:t>
            </w:r>
          </w:p>
        </w:tc>
      </w:tr>
      <w:tr w:rsidR="00C336BB" w14:paraId="7472CD8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7574B40" w14:textId="77777777" w:rsidR="00C336BB" w:rsidRPr="002C7CB4" w:rsidRDefault="00C336BB" w:rsidP="00DA72C9">
            <w:pPr>
              <w:pStyle w:val="TAL"/>
            </w:pPr>
            <w:r w:rsidRPr="002C7CB4">
              <w:rPr>
                <w:rFonts w:hint="eastAsia"/>
                <w:lang w:eastAsia="zh-CN"/>
              </w:rPr>
              <w:t>SDP offer</w:t>
            </w:r>
          </w:p>
        </w:tc>
        <w:tc>
          <w:tcPr>
            <w:tcW w:w="994" w:type="dxa"/>
            <w:tcBorders>
              <w:top w:val="single" w:sz="4" w:space="0" w:color="000000"/>
              <w:left w:val="single" w:sz="4" w:space="0" w:color="000000"/>
              <w:bottom w:val="single" w:sz="4" w:space="0" w:color="000000"/>
            </w:tcBorders>
            <w:shd w:val="clear" w:color="auto" w:fill="auto"/>
          </w:tcPr>
          <w:p w14:paraId="0AEE889B"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BFB582E" w14:textId="77777777" w:rsidR="00C336BB" w:rsidRPr="002C7CB4" w:rsidRDefault="00C336BB" w:rsidP="00DA72C9">
            <w:pPr>
              <w:pStyle w:val="TAL"/>
            </w:pPr>
            <w:r w:rsidRPr="002C7CB4">
              <w:t>Media parameters offered</w:t>
            </w:r>
          </w:p>
        </w:tc>
      </w:tr>
      <w:tr w:rsidR="00C336BB" w14:paraId="1152434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3448957" w14:textId="77777777" w:rsidR="00C336BB" w:rsidRPr="002C7CB4" w:rsidRDefault="00C336BB" w:rsidP="00DA72C9">
            <w:pPr>
              <w:pStyle w:val="TAL"/>
              <w:rPr>
                <w:lang w:eastAsia="zh-CN"/>
              </w:rPr>
            </w:pPr>
            <w:r w:rsidRPr="00DC298D">
              <w:rPr>
                <w:rFonts w:cs="Arial"/>
                <w:kern w:val="2"/>
                <w:szCs w:val="18"/>
              </w:rPr>
              <w:t>Requested priority</w:t>
            </w:r>
          </w:p>
        </w:tc>
        <w:tc>
          <w:tcPr>
            <w:tcW w:w="994" w:type="dxa"/>
            <w:tcBorders>
              <w:top w:val="single" w:sz="4" w:space="0" w:color="000000"/>
              <w:left w:val="single" w:sz="4" w:space="0" w:color="000000"/>
              <w:bottom w:val="single" w:sz="4" w:space="0" w:color="000000"/>
            </w:tcBorders>
            <w:shd w:val="clear" w:color="auto" w:fill="auto"/>
          </w:tcPr>
          <w:p w14:paraId="2755B6D5" w14:textId="77777777" w:rsidR="00C336BB" w:rsidRPr="002C7CB4" w:rsidRDefault="00C336BB" w:rsidP="00DA72C9">
            <w:pPr>
              <w:pStyle w:val="TAL"/>
            </w:pPr>
            <w:r w:rsidRPr="00DC298D">
              <w:rPr>
                <w:rFonts w:cs="Arial"/>
                <w:kern w:val="2"/>
                <w:szCs w:val="18"/>
              </w:rP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E53D655" w14:textId="77777777" w:rsidR="00C336BB" w:rsidRPr="002C7CB4" w:rsidRDefault="00C336BB" w:rsidP="00DA72C9">
            <w:pPr>
              <w:pStyle w:val="TAL"/>
            </w:pPr>
            <w:r w:rsidRPr="00DC298D">
              <w:rPr>
                <w:rFonts w:cs="Arial"/>
                <w:kern w:val="2"/>
                <w:szCs w:val="18"/>
              </w:rPr>
              <w:t>Application priority level requested for this</w:t>
            </w:r>
            <w:r w:rsidRPr="00DC298D">
              <w:rPr>
                <w:rFonts w:cs="Arial" w:hint="eastAsia"/>
                <w:kern w:val="2"/>
                <w:szCs w:val="18"/>
                <w:lang w:eastAsia="zh-CN"/>
              </w:rPr>
              <w:t xml:space="preserve"> </w:t>
            </w:r>
            <w:r w:rsidRPr="00DC298D">
              <w:rPr>
                <w:rFonts w:cs="Arial"/>
                <w:kern w:val="2"/>
                <w:szCs w:val="18"/>
              </w:rPr>
              <w:t>c</w:t>
            </w:r>
            <w:r w:rsidRPr="00DC298D">
              <w:rPr>
                <w:rFonts w:cs="Arial" w:hint="eastAsia"/>
                <w:kern w:val="2"/>
                <w:szCs w:val="18"/>
                <w:lang w:eastAsia="zh-CN"/>
              </w:rPr>
              <w:t>ommunication session</w:t>
            </w:r>
          </w:p>
        </w:tc>
      </w:tr>
      <w:tr w:rsidR="00C336BB" w14:paraId="0F3D7BF2"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BEB26A7" w14:textId="77777777" w:rsidR="00C336BB" w:rsidRDefault="00C336BB" w:rsidP="00DA72C9">
            <w:pPr>
              <w:pStyle w:val="TAN"/>
            </w:pPr>
            <w:r w:rsidRPr="002C7CB4">
              <w:t>NOTE</w:t>
            </w:r>
            <w:r>
              <w:rPr>
                <w:lang w:val="en-US"/>
              </w:rPr>
              <w:t> 1</w:t>
            </w:r>
            <w:r w:rsidRPr="002C7CB4">
              <w:t>:</w:t>
            </w:r>
            <w:r w:rsidRPr="002C7CB4">
              <w:tab/>
            </w:r>
            <w:r>
              <w:t>If used, only one of these</w:t>
            </w:r>
            <w:r w:rsidRPr="002C7CB4">
              <w:t xml:space="preserve"> </w:t>
            </w:r>
            <w:r>
              <w:t>information elements</w:t>
            </w:r>
            <w:r w:rsidRPr="002C7CB4">
              <w:t xml:space="preserve"> shall be</w:t>
            </w:r>
            <w:r>
              <w:t xml:space="preserve"> present</w:t>
            </w:r>
            <w:r w:rsidRPr="002C7CB4">
              <w:t>.</w:t>
            </w:r>
          </w:p>
          <w:p w14:paraId="273688D2" w14:textId="77777777" w:rsidR="00C336BB" w:rsidRDefault="00C336BB" w:rsidP="00DA72C9">
            <w:pPr>
              <w:pStyle w:val="TAN"/>
            </w:pPr>
            <w:r w:rsidRPr="002C7CB4">
              <w:t>NOTE</w:t>
            </w:r>
            <w:r>
              <w:rPr>
                <w:lang w:val="en-US"/>
              </w:rPr>
              <w:t> 2</w:t>
            </w:r>
            <w:r w:rsidRPr="002C7CB4">
              <w:t>:</w:t>
            </w:r>
            <w:r w:rsidRPr="002C7CB4">
              <w:tab/>
            </w:r>
            <w:r>
              <w:t>This</w:t>
            </w:r>
            <w:r w:rsidRPr="002C7CB4">
              <w:t xml:space="preserve"> </w:t>
            </w:r>
            <w:r>
              <w:t>information element</w:t>
            </w:r>
            <w:r w:rsidRPr="002C7CB4">
              <w:t xml:space="preserve"> </w:t>
            </w:r>
            <w:r>
              <w:t>may</w:t>
            </w:r>
            <w:r w:rsidRPr="002C7CB4">
              <w:t xml:space="preserve"> be </w:t>
            </w:r>
            <w:r>
              <w:t>present only when Emergency indicator is present</w:t>
            </w:r>
            <w:r w:rsidRPr="002C7CB4">
              <w:t>.</w:t>
            </w:r>
          </w:p>
          <w:p w14:paraId="722BA3F2" w14:textId="77777777" w:rsidR="00C336BB" w:rsidRPr="002C7CB4" w:rsidRDefault="00C336BB" w:rsidP="00DA72C9">
            <w:pPr>
              <w:pStyle w:val="TAN"/>
            </w:pPr>
            <w:r w:rsidRPr="002C7CB4">
              <w:t>NOTE</w:t>
            </w:r>
            <w:r>
              <w:t> 3</w:t>
            </w:r>
            <w:r w:rsidRPr="002C7CB4">
              <w:t>:</w:t>
            </w:r>
            <w:r w:rsidRPr="002C7CB4">
              <w:tab/>
              <w:t>The application identifier shall be included only if the payload destination type indicates that the SDS message is for application consumption</w:t>
            </w:r>
            <w:r>
              <w:t xml:space="preserve"> or IP data in IP connectivity sessions are for data host consumption</w:t>
            </w:r>
            <w:r w:rsidRPr="002C7CB4">
              <w:t>.</w:t>
            </w:r>
          </w:p>
        </w:tc>
      </w:tr>
    </w:tbl>
    <w:p w14:paraId="44C89E4C" w14:textId="77777777" w:rsidR="00C336BB" w:rsidRDefault="00C336BB" w:rsidP="00C336BB">
      <w:pPr>
        <w:pStyle w:val="NO"/>
        <w:ind w:left="0" w:firstLine="0"/>
      </w:pPr>
    </w:p>
    <w:p w14:paraId="5F6DA9F7" w14:textId="77777777" w:rsidR="00C336BB" w:rsidRPr="00AC69EA" w:rsidRDefault="00C336BB" w:rsidP="00C336BB">
      <w:pPr>
        <w:pStyle w:val="Heading5"/>
        <w:rPr>
          <w:rFonts w:eastAsia="SimSun"/>
        </w:rPr>
      </w:pPr>
      <w:bookmarkStart w:id="393" w:name="_Toc193632039"/>
      <w:r w:rsidRPr="003354E6">
        <w:rPr>
          <w:rFonts w:eastAsia="SimSun"/>
        </w:rPr>
        <w:lastRenderedPageBreak/>
        <w:t>7.4.2.1.</w:t>
      </w:r>
      <w:r>
        <w:rPr>
          <w:rFonts w:eastAsia="SimSun"/>
        </w:rPr>
        <w:t>11</w:t>
      </w:r>
      <w:r w:rsidRPr="003354E6">
        <w:rPr>
          <w:rFonts w:eastAsia="SimSun"/>
        </w:rPr>
        <w:tab/>
      </w:r>
      <w:r w:rsidRPr="006A1151">
        <w:rPr>
          <w:rFonts w:eastAsia="SimSun"/>
        </w:rPr>
        <w:t>MCData</w:t>
      </w:r>
      <w:r>
        <w:rPr>
          <w:rFonts w:eastAsia="SimSun"/>
        </w:rPr>
        <w:t xml:space="preserve"> group session standalone data request (MCData server – MCData client)</w:t>
      </w:r>
      <w:bookmarkEnd w:id="393"/>
    </w:p>
    <w:p w14:paraId="0D1E5934" w14:textId="77777777" w:rsidR="00C336BB" w:rsidRDefault="00C336BB" w:rsidP="00C336BB">
      <w:r w:rsidRPr="009E0655">
        <w:t>Table </w:t>
      </w:r>
      <w:r>
        <w:t>7.4.2.1</w:t>
      </w:r>
      <w:r w:rsidRPr="005D0A05">
        <w:rPr>
          <w:lang w:eastAsia="ko-KR"/>
        </w:rPr>
        <w:t>.</w:t>
      </w:r>
      <w:r>
        <w:rPr>
          <w:lang w:eastAsia="ko-KR"/>
        </w:rPr>
        <w:t>11</w:t>
      </w:r>
      <w:r w:rsidRPr="009E0655">
        <w:t xml:space="preserve">-1 describes the information flow for the </w:t>
      </w:r>
      <w:r>
        <w:rPr>
          <w:lang w:eastAsia="ko-KR"/>
        </w:rPr>
        <w:t>MCData group session standalone data request</w:t>
      </w:r>
      <w:r>
        <w:t xml:space="preserve"> </w:t>
      </w:r>
      <w:r>
        <w:rPr>
          <w:lang w:eastAsia="ko-KR"/>
        </w:rPr>
        <w:t xml:space="preserve">(in subclause 7.4.2.6.2) </w:t>
      </w:r>
      <w:r>
        <w:t xml:space="preserve">sent </w:t>
      </w:r>
      <w:r w:rsidRPr="009E0655">
        <w:t xml:space="preserve">from the </w:t>
      </w:r>
      <w:r>
        <w:t>MCData</w:t>
      </w:r>
      <w:r w:rsidRPr="009E0655">
        <w:t xml:space="preserve"> </w:t>
      </w:r>
      <w:r>
        <w:t>server</w:t>
      </w:r>
      <w:r w:rsidRPr="009E0655">
        <w:t xml:space="preserve"> to </w:t>
      </w:r>
      <w:r>
        <w:t>the MCData</w:t>
      </w:r>
      <w:r w:rsidRPr="009E0655">
        <w:t xml:space="preserve"> client.</w:t>
      </w:r>
    </w:p>
    <w:p w14:paraId="6050C5A7" w14:textId="77777777" w:rsidR="00C336BB" w:rsidRDefault="00C336BB" w:rsidP="00C336BB">
      <w:pPr>
        <w:pStyle w:val="TH"/>
      </w:pPr>
      <w:r>
        <w:t>Table 7.4.2.1</w:t>
      </w:r>
      <w:r w:rsidRPr="009E0655">
        <w:t>.</w:t>
      </w:r>
      <w:r>
        <w:t>11</w:t>
      </w:r>
      <w:r w:rsidRPr="009E0655">
        <w:t>-</w:t>
      </w:r>
      <w:r>
        <w:t xml:space="preserve">1: </w:t>
      </w:r>
      <w:r>
        <w:rPr>
          <w:lang w:eastAsia="ko-KR"/>
        </w:rPr>
        <w:t xml:space="preserve">MCData group session standalone data request </w:t>
      </w:r>
      <w:r>
        <w:rPr>
          <w:rFonts w:eastAsia="SimSun"/>
        </w:rPr>
        <w:t>(MCData server – MCData client)</w:t>
      </w:r>
    </w:p>
    <w:tbl>
      <w:tblPr>
        <w:tblW w:w="8640" w:type="dxa"/>
        <w:jc w:val="center"/>
        <w:tblLayout w:type="fixed"/>
        <w:tblLook w:val="0000" w:firstRow="0" w:lastRow="0" w:firstColumn="0" w:lastColumn="0" w:noHBand="0" w:noVBand="0"/>
      </w:tblPr>
      <w:tblGrid>
        <w:gridCol w:w="3042"/>
        <w:gridCol w:w="994"/>
        <w:gridCol w:w="4604"/>
      </w:tblGrid>
      <w:tr w:rsidR="00C336BB" w14:paraId="7521BBE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5BB867D"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shd w:val="clear" w:color="auto" w:fill="auto"/>
          </w:tcPr>
          <w:p w14:paraId="562335B0"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FCF7755" w14:textId="77777777" w:rsidR="00C336BB" w:rsidRDefault="00C336BB" w:rsidP="00DA72C9">
            <w:pPr>
              <w:pStyle w:val="TAH"/>
            </w:pPr>
            <w:r>
              <w:t>Description</w:t>
            </w:r>
          </w:p>
        </w:tc>
      </w:tr>
      <w:tr w:rsidR="00C336BB" w14:paraId="14C3279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A32D727"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7B74B03B"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699C90F" w14:textId="77777777" w:rsidR="00C336BB" w:rsidRPr="002C7CB4" w:rsidRDefault="00C336BB" w:rsidP="00DA72C9">
            <w:pPr>
              <w:pStyle w:val="TAL"/>
            </w:pPr>
            <w:r w:rsidRPr="002C7CB4">
              <w:t>The identity of the MCData user sending data</w:t>
            </w:r>
          </w:p>
        </w:tc>
      </w:tr>
      <w:tr w:rsidR="00C336BB" w14:paraId="28F820D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DD23E85" w14:textId="77777777" w:rsidR="00C336BB" w:rsidRPr="002C7CB4" w:rsidRDefault="00C336BB" w:rsidP="00DA72C9">
            <w:pPr>
              <w:pStyle w:val="TAL"/>
            </w:pPr>
            <w:r>
              <w:t>Functional alias</w:t>
            </w:r>
          </w:p>
        </w:tc>
        <w:tc>
          <w:tcPr>
            <w:tcW w:w="994" w:type="dxa"/>
            <w:tcBorders>
              <w:top w:val="single" w:sz="4" w:space="0" w:color="000000"/>
              <w:left w:val="single" w:sz="4" w:space="0" w:color="000000"/>
              <w:bottom w:val="single" w:sz="4" w:space="0" w:color="000000"/>
            </w:tcBorders>
            <w:shd w:val="clear" w:color="auto" w:fill="auto"/>
          </w:tcPr>
          <w:p w14:paraId="25B5416B"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59B7C30" w14:textId="77777777" w:rsidR="00C336BB" w:rsidRPr="002C7CB4" w:rsidRDefault="00C336BB" w:rsidP="00DA72C9">
            <w:pPr>
              <w:pStyle w:val="TAL"/>
            </w:pPr>
            <w:r>
              <w:t>The associated functional alias of the MCData user sending data.</w:t>
            </w:r>
          </w:p>
        </w:tc>
      </w:tr>
      <w:tr w:rsidR="00C336BB" w14:paraId="69088FE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211BFE9" w14:textId="77777777" w:rsidR="00C336BB" w:rsidRPr="002C7CB4" w:rsidRDefault="00C336BB" w:rsidP="00DA72C9">
            <w:pPr>
              <w:pStyle w:val="TAL"/>
            </w:pPr>
            <w:r w:rsidRPr="002C7CB4">
              <w:t>MCData group ID</w:t>
            </w:r>
          </w:p>
        </w:tc>
        <w:tc>
          <w:tcPr>
            <w:tcW w:w="994" w:type="dxa"/>
            <w:tcBorders>
              <w:top w:val="single" w:sz="4" w:space="0" w:color="000000"/>
              <w:left w:val="single" w:sz="4" w:space="0" w:color="000000"/>
              <w:bottom w:val="single" w:sz="4" w:space="0" w:color="000000"/>
            </w:tcBorders>
            <w:shd w:val="clear" w:color="auto" w:fill="auto"/>
          </w:tcPr>
          <w:p w14:paraId="0DFC30A1"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EE241F1" w14:textId="77777777" w:rsidR="00C336BB" w:rsidRPr="002C7CB4" w:rsidRDefault="00C336BB" w:rsidP="00DA72C9">
            <w:pPr>
              <w:pStyle w:val="TAL"/>
            </w:pPr>
            <w:r w:rsidRPr="002C7CB4">
              <w:t>The MCData group ID to which the data is to be sent</w:t>
            </w:r>
          </w:p>
        </w:tc>
      </w:tr>
      <w:tr w:rsidR="00C336BB" w14:paraId="64D7363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88519C3"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753A11F2" w14:textId="77777777" w:rsidR="00C336BB" w:rsidRPr="002C7CB4" w:rsidRDefault="00C336BB" w:rsidP="00DA72C9">
            <w:pPr>
              <w:pStyle w:val="TAL"/>
              <w:rPr>
                <w:lang w:eastAsia="zh-CN"/>
              </w:rPr>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FCF7563" w14:textId="77777777" w:rsidR="00C336BB" w:rsidRPr="002C7CB4" w:rsidRDefault="00C336BB" w:rsidP="00DA72C9">
            <w:pPr>
              <w:pStyle w:val="TAL"/>
              <w:rPr>
                <w:lang w:eastAsia="zh-CN"/>
              </w:rPr>
            </w:pPr>
            <w:r w:rsidRPr="002C7CB4">
              <w:t>The identity of the MCData user towards which the data is sent</w:t>
            </w:r>
          </w:p>
        </w:tc>
      </w:tr>
      <w:tr w:rsidR="00C336BB" w14:paraId="36A29B7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F471733"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shd w:val="clear" w:color="auto" w:fill="auto"/>
          </w:tcPr>
          <w:p w14:paraId="5551BCBE"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BC2AE39" w14:textId="77777777" w:rsidR="00C336BB" w:rsidRPr="002C7CB4" w:rsidRDefault="00C336BB" w:rsidP="00DA72C9">
            <w:pPr>
              <w:pStyle w:val="TAL"/>
            </w:pPr>
            <w:r w:rsidRPr="002C7CB4">
              <w:t>Identifies the conversation</w:t>
            </w:r>
          </w:p>
        </w:tc>
      </w:tr>
      <w:tr w:rsidR="00C336BB" w14:paraId="2E4CE76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7323CFB" w14:textId="77777777" w:rsidR="00C336BB" w:rsidRPr="002C7CB4" w:rsidRDefault="00C336BB" w:rsidP="00DA72C9">
            <w:pPr>
              <w:pStyle w:val="TAL"/>
            </w:pPr>
            <w:r w:rsidRPr="002C7CB4">
              <w:t>Transaction Identifier</w:t>
            </w:r>
          </w:p>
        </w:tc>
        <w:tc>
          <w:tcPr>
            <w:tcW w:w="994" w:type="dxa"/>
            <w:tcBorders>
              <w:top w:val="single" w:sz="4" w:space="0" w:color="000000"/>
              <w:left w:val="single" w:sz="4" w:space="0" w:color="000000"/>
              <w:bottom w:val="single" w:sz="4" w:space="0" w:color="000000"/>
            </w:tcBorders>
            <w:shd w:val="clear" w:color="auto" w:fill="auto"/>
          </w:tcPr>
          <w:p w14:paraId="7D5A377B"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90F62C5" w14:textId="77777777" w:rsidR="00C336BB" w:rsidRPr="002C7CB4" w:rsidRDefault="00C336BB" w:rsidP="00DA72C9">
            <w:pPr>
              <w:pStyle w:val="TAL"/>
            </w:pPr>
            <w:r w:rsidRPr="002C7CB4">
              <w:t>Identifies the MCData transaction</w:t>
            </w:r>
          </w:p>
        </w:tc>
      </w:tr>
      <w:tr w:rsidR="00C336BB" w14:paraId="4FBADC0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756FB7D" w14:textId="77777777" w:rsidR="00C336BB" w:rsidRPr="002C7CB4" w:rsidRDefault="00C336BB" w:rsidP="00DA72C9">
            <w:pPr>
              <w:pStyle w:val="TAL"/>
            </w:pPr>
            <w:r w:rsidRPr="002C7CB4">
              <w:t>Reply Identifier</w:t>
            </w:r>
          </w:p>
        </w:tc>
        <w:tc>
          <w:tcPr>
            <w:tcW w:w="994" w:type="dxa"/>
            <w:tcBorders>
              <w:top w:val="single" w:sz="4" w:space="0" w:color="000000"/>
              <w:left w:val="single" w:sz="4" w:space="0" w:color="000000"/>
              <w:bottom w:val="single" w:sz="4" w:space="0" w:color="000000"/>
            </w:tcBorders>
            <w:shd w:val="clear" w:color="auto" w:fill="auto"/>
          </w:tcPr>
          <w:p w14:paraId="3EFAE1C5"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9B429F8" w14:textId="77777777" w:rsidR="00C336BB" w:rsidRPr="002C7CB4" w:rsidRDefault="00C336BB" w:rsidP="00DA72C9">
            <w:pPr>
              <w:pStyle w:val="TAL"/>
            </w:pPr>
            <w:r w:rsidRPr="002C7CB4">
              <w:t>Identifies the original MCData transaction to which the current transaction is a reply to</w:t>
            </w:r>
          </w:p>
        </w:tc>
      </w:tr>
      <w:tr w:rsidR="00C336BB" w14:paraId="74F3EF5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E9880BD" w14:textId="77777777" w:rsidR="00C336BB" w:rsidRPr="002C7CB4" w:rsidRDefault="00C336BB" w:rsidP="00DA72C9">
            <w:pPr>
              <w:pStyle w:val="TAL"/>
            </w:pPr>
            <w:r w:rsidRPr="002C7CB4">
              <w:t>Transaction type</w:t>
            </w:r>
          </w:p>
        </w:tc>
        <w:tc>
          <w:tcPr>
            <w:tcW w:w="994" w:type="dxa"/>
            <w:tcBorders>
              <w:top w:val="single" w:sz="4" w:space="0" w:color="000000"/>
              <w:left w:val="single" w:sz="4" w:space="0" w:color="000000"/>
              <w:bottom w:val="single" w:sz="4" w:space="0" w:color="000000"/>
            </w:tcBorders>
            <w:shd w:val="clear" w:color="auto" w:fill="auto"/>
          </w:tcPr>
          <w:p w14:paraId="4B8FBE55"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4859D64" w14:textId="77777777" w:rsidR="00C336BB" w:rsidRPr="002C7CB4" w:rsidRDefault="00C336BB" w:rsidP="00DA72C9">
            <w:pPr>
              <w:pStyle w:val="TAL"/>
            </w:pPr>
            <w:r w:rsidRPr="002C7CB4">
              <w:t>Standalone transaction</w:t>
            </w:r>
          </w:p>
        </w:tc>
      </w:tr>
      <w:tr w:rsidR="00C336BB" w14:paraId="315A594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D322A5C" w14:textId="77777777" w:rsidR="00C336BB" w:rsidRPr="002C7CB4" w:rsidRDefault="00C336BB" w:rsidP="00DA72C9">
            <w:pPr>
              <w:pStyle w:val="TAL"/>
            </w:pPr>
            <w:r w:rsidRPr="00AB5FED">
              <w:t>Emergency indicator</w:t>
            </w:r>
            <w:r>
              <w:t xml:space="preserve"> (see</w:t>
            </w:r>
            <w:r>
              <w:rPr>
                <w:lang w:val="en-US"/>
              </w:rPr>
              <w:t> </w:t>
            </w:r>
            <w:r w:rsidRPr="002C7CB4">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188FDD2C"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2249AFA" w14:textId="77777777" w:rsidR="00C336BB" w:rsidRPr="002C7CB4" w:rsidRDefault="00C336BB" w:rsidP="00DA72C9">
            <w:pPr>
              <w:pStyle w:val="TAL"/>
            </w:pPr>
            <w:r>
              <w:t>Indicates that the data request is for MCData emergency communication</w:t>
            </w:r>
          </w:p>
        </w:tc>
      </w:tr>
      <w:tr w:rsidR="00C336BB" w14:paraId="0F37AAF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2203802" w14:textId="77777777" w:rsidR="00C336BB" w:rsidRPr="002C7CB4" w:rsidRDefault="00C336BB" w:rsidP="00DA72C9">
            <w:pPr>
              <w:pStyle w:val="TAL"/>
            </w:pPr>
            <w:r w:rsidRPr="00AB5FED">
              <w:t>Alert indicator</w:t>
            </w:r>
            <w:r>
              <w:t xml:space="preserve"> (see</w:t>
            </w:r>
            <w:r>
              <w:rPr>
                <w:lang w:val="en-US"/>
              </w:rPr>
              <w:t> </w:t>
            </w:r>
            <w:r w:rsidRPr="002C7CB4">
              <w:t>NOTE</w:t>
            </w:r>
            <w:r>
              <w:rPr>
                <w:lang w:val="en-US"/>
              </w:rPr>
              <w:t> 2</w:t>
            </w:r>
            <w:r>
              <w:t>)</w:t>
            </w:r>
          </w:p>
        </w:tc>
        <w:tc>
          <w:tcPr>
            <w:tcW w:w="994" w:type="dxa"/>
            <w:tcBorders>
              <w:top w:val="single" w:sz="4" w:space="0" w:color="000000"/>
              <w:left w:val="single" w:sz="4" w:space="0" w:color="000000"/>
              <w:bottom w:val="single" w:sz="4" w:space="0" w:color="000000"/>
            </w:tcBorders>
            <w:shd w:val="clear" w:color="auto" w:fill="auto"/>
          </w:tcPr>
          <w:p w14:paraId="5911938B"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2562E37" w14:textId="77777777" w:rsidR="00C336BB" w:rsidRPr="002C7CB4" w:rsidRDefault="00C336BB" w:rsidP="00DA72C9">
            <w:pPr>
              <w:pStyle w:val="TAL"/>
            </w:pPr>
            <w:r w:rsidRPr="00AB5FED">
              <w:t>Indicates whether an emergency alert is to be sent</w:t>
            </w:r>
          </w:p>
        </w:tc>
      </w:tr>
      <w:tr w:rsidR="00C336BB" w14:paraId="49CBA28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5A71F18" w14:textId="77777777" w:rsidR="00C336BB" w:rsidRPr="002C7CB4" w:rsidRDefault="00C336BB" w:rsidP="00DA72C9">
            <w:pPr>
              <w:pStyle w:val="TAL"/>
            </w:pPr>
            <w:r w:rsidRPr="00AB5FED">
              <w:t>Imminent peril indicator</w:t>
            </w:r>
            <w:r>
              <w:t xml:space="preserve"> (see</w:t>
            </w:r>
            <w:r>
              <w:rPr>
                <w:lang w:val="en-US"/>
              </w:rPr>
              <w:t> </w:t>
            </w:r>
            <w:r w:rsidRPr="002C7CB4">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5760D999"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988A26B" w14:textId="77777777" w:rsidR="00C336BB" w:rsidRPr="002C7CB4" w:rsidRDefault="00C336BB" w:rsidP="00DA72C9">
            <w:pPr>
              <w:pStyle w:val="TAL"/>
            </w:pPr>
            <w:r>
              <w:t>Indicates that the data request is for MCData imminent peril communication</w:t>
            </w:r>
          </w:p>
        </w:tc>
      </w:tr>
      <w:tr w:rsidR="00C336BB" w14:paraId="5110FD8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42830ED" w14:textId="77777777" w:rsidR="00C336BB" w:rsidRPr="002C7CB4" w:rsidRDefault="00C336BB" w:rsidP="00DA72C9">
            <w:pPr>
              <w:pStyle w:val="TAL"/>
            </w:pPr>
            <w:r w:rsidRPr="002C7CB4">
              <w:t>Disposition Type</w:t>
            </w:r>
          </w:p>
        </w:tc>
        <w:tc>
          <w:tcPr>
            <w:tcW w:w="994" w:type="dxa"/>
            <w:tcBorders>
              <w:top w:val="single" w:sz="4" w:space="0" w:color="000000"/>
              <w:left w:val="single" w:sz="4" w:space="0" w:color="000000"/>
              <w:bottom w:val="single" w:sz="4" w:space="0" w:color="000000"/>
            </w:tcBorders>
            <w:shd w:val="clear" w:color="auto" w:fill="auto"/>
          </w:tcPr>
          <w:p w14:paraId="34E9B9EF"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58EC465" w14:textId="77777777" w:rsidR="00C336BB" w:rsidRPr="002C7CB4" w:rsidRDefault="00C336BB" w:rsidP="00DA72C9">
            <w:pPr>
              <w:pStyle w:val="TAL"/>
            </w:pPr>
            <w:r w:rsidRPr="002C7CB4">
              <w:t>Indicates the disposition type expected from the receiver (i.e., delivered or read or both)</w:t>
            </w:r>
          </w:p>
        </w:tc>
      </w:tr>
      <w:tr w:rsidR="00C336BB" w14:paraId="2D06BB7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3DA1B27" w14:textId="77777777" w:rsidR="00C336BB" w:rsidRPr="002C7CB4" w:rsidRDefault="00C336BB" w:rsidP="00DA72C9">
            <w:pPr>
              <w:pStyle w:val="TAL"/>
            </w:pPr>
            <w:r w:rsidRPr="002C7CB4">
              <w:t>Payload Destination Type</w:t>
            </w:r>
          </w:p>
        </w:tc>
        <w:tc>
          <w:tcPr>
            <w:tcW w:w="994" w:type="dxa"/>
            <w:tcBorders>
              <w:top w:val="single" w:sz="4" w:space="0" w:color="000000"/>
              <w:left w:val="single" w:sz="4" w:space="0" w:color="000000"/>
              <w:bottom w:val="single" w:sz="4" w:space="0" w:color="000000"/>
            </w:tcBorders>
            <w:shd w:val="clear" w:color="auto" w:fill="auto"/>
          </w:tcPr>
          <w:p w14:paraId="3150601D"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384142B" w14:textId="77777777" w:rsidR="00C336BB" w:rsidRPr="002C7CB4" w:rsidRDefault="00C336BB" w:rsidP="00DA72C9">
            <w:pPr>
              <w:pStyle w:val="TAL"/>
            </w:pPr>
            <w:r w:rsidRPr="002C7CB4">
              <w:t>Indicates whether the payload is for application consumption or MCData user consumption</w:t>
            </w:r>
          </w:p>
        </w:tc>
      </w:tr>
      <w:tr w:rsidR="00C336BB" w14:paraId="79941DC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651C7C6" w14:textId="77777777" w:rsidR="00C336BB" w:rsidRPr="002C7CB4" w:rsidRDefault="00C336BB" w:rsidP="00DA72C9">
            <w:pPr>
              <w:pStyle w:val="TAL"/>
            </w:pPr>
            <w:r>
              <w:rPr>
                <w:lang w:eastAsia="zh-CN"/>
              </w:rPr>
              <w:t>Location</w:t>
            </w:r>
          </w:p>
        </w:tc>
        <w:tc>
          <w:tcPr>
            <w:tcW w:w="994" w:type="dxa"/>
            <w:tcBorders>
              <w:top w:val="single" w:sz="4" w:space="0" w:color="000000"/>
              <w:left w:val="single" w:sz="4" w:space="0" w:color="000000"/>
              <w:bottom w:val="single" w:sz="4" w:space="0" w:color="000000"/>
            </w:tcBorders>
            <w:shd w:val="clear" w:color="auto" w:fill="auto"/>
          </w:tcPr>
          <w:p w14:paraId="3A69DC15"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A2CF3DD" w14:textId="77777777" w:rsidR="00C336BB" w:rsidRPr="002C7CB4" w:rsidRDefault="00C336BB" w:rsidP="00DA72C9">
            <w:pPr>
              <w:pStyle w:val="TAL"/>
            </w:pPr>
            <w:r>
              <w:t>Location of the Originating MCData user sending the SDS message</w:t>
            </w:r>
          </w:p>
        </w:tc>
      </w:tr>
      <w:tr w:rsidR="00C336BB" w14:paraId="6471C28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24759D9" w14:textId="77777777" w:rsidR="00C336BB" w:rsidRPr="002C7CB4" w:rsidRDefault="00C336BB" w:rsidP="00DA72C9">
            <w:pPr>
              <w:pStyle w:val="TAL"/>
            </w:pPr>
            <w:r w:rsidRPr="002C7CB4">
              <w:rPr>
                <w:lang w:eastAsia="zh-CN"/>
              </w:rPr>
              <w:t>Application identifier (see NOTE</w:t>
            </w:r>
            <w:r>
              <w:rPr>
                <w:lang w:eastAsia="zh-CN"/>
              </w:rPr>
              <w:t> 3</w:t>
            </w:r>
            <w:r w:rsidRPr="002C7CB4">
              <w:rPr>
                <w:lang w:eastAsia="zh-CN"/>
              </w:rPr>
              <w:t>)</w:t>
            </w:r>
          </w:p>
        </w:tc>
        <w:tc>
          <w:tcPr>
            <w:tcW w:w="994" w:type="dxa"/>
            <w:tcBorders>
              <w:top w:val="single" w:sz="4" w:space="0" w:color="000000"/>
              <w:left w:val="single" w:sz="4" w:space="0" w:color="000000"/>
              <w:bottom w:val="single" w:sz="4" w:space="0" w:color="000000"/>
            </w:tcBorders>
            <w:shd w:val="clear" w:color="auto" w:fill="auto"/>
          </w:tcPr>
          <w:p w14:paraId="464EABBB"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31EECDD" w14:textId="77777777" w:rsidR="00C336BB" w:rsidRPr="002C7CB4" w:rsidRDefault="00C336BB" w:rsidP="00DA72C9">
            <w:pPr>
              <w:pStyle w:val="TAL"/>
            </w:pPr>
            <w:r w:rsidRPr="002C7CB4">
              <w:t>Identifies the application for which the payload is intended (e.g. text string, port address, URI</w:t>
            </w:r>
            <w:r>
              <w:t>, attached data hosts</w:t>
            </w:r>
            <w:r w:rsidRPr="002C7CB4">
              <w:t>)</w:t>
            </w:r>
          </w:p>
        </w:tc>
      </w:tr>
      <w:tr w:rsidR="00C336BB" w14:paraId="6D45A38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B3FE877" w14:textId="77777777" w:rsidR="00C336BB" w:rsidRPr="002C7CB4" w:rsidRDefault="00C336BB" w:rsidP="00DA72C9">
            <w:pPr>
              <w:pStyle w:val="TAL"/>
              <w:rPr>
                <w:lang w:eastAsia="zh-CN"/>
              </w:rPr>
            </w:pPr>
            <w:r>
              <w:t>Application metadata container</w:t>
            </w:r>
          </w:p>
        </w:tc>
        <w:tc>
          <w:tcPr>
            <w:tcW w:w="994" w:type="dxa"/>
            <w:tcBorders>
              <w:top w:val="single" w:sz="4" w:space="0" w:color="000000"/>
              <w:left w:val="single" w:sz="4" w:space="0" w:color="000000"/>
              <w:bottom w:val="single" w:sz="4" w:space="0" w:color="000000"/>
            </w:tcBorders>
            <w:shd w:val="clear" w:color="auto" w:fill="auto"/>
          </w:tcPr>
          <w:p w14:paraId="5DC60501"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0BAE73C" w14:textId="77777777" w:rsidR="00C336BB" w:rsidRPr="002C7CB4" w:rsidRDefault="00C336BB" w:rsidP="00DA72C9">
            <w:pPr>
              <w:pStyle w:val="TAL"/>
            </w:pPr>
            <w:r>
              <w:t>Implementation specific information that is communicated to the recipient</w:t>
            </w:r>
          </w:p>
        </w:tc>
      </w:tr>
      <w:tr w:rsidR="00C336BB" w14:paraId="0501128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39FCE8F" w14:textId="77777777" w:rsidR="00C336BB" w:rsidRPr="002C7CB4" w:rsidRDefault="00C336BB" w:rsidP="00DA72C9">
            <w:pPr>
              <w:pStyle w:val="TAL"/>
            </w:pPr>
            <w:r w:rsidRPr="002C7CB4">
              <w:rPr>
                <w:rFonts w:hint="eastAsia"/>
                <w:lang w:eastAsia="zh-CN"/>
              </w:rPr>
              <w:t>SDP offer</w:t>
            </w:r>
          </w:p>
        </w:tc>
        <w:tc>
          <w:tcPr>
            <w:tcW w:w="994" w:type="dxa"/>
            <w:tcBorders>
              <w:top w:val="single" w:sz="4" w:space="0" w:color="000000"/>
              <w:left w:val="single" w:sz="4" w:space="0" w:color="000000"/>
              <w:bottom w:val="single" w:sz="4" w:space="0" w:color="000000"/>
            </w:tcBorders>
            <w:shd w:val="clear" w:color="auto" w:fill="auto"/>
          </w:tcPr>
          <w:p w14:paraId="44C40D4E"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03F3C82" w14:textId="77777777" w:rsidR="00C336BB" w:rsidRPr="002C7CB4" w:rsidRDefault="00C336BB" w:rsidP="00DA72C9">
            <w:pPr>
              <w:pStyle w:val="TAL"/>
            </w:pPr>
            <w:r w:rsidRPr="002C7CB4">
              <w:t>Media parameters offered</w:t>
            </w:r>
          </w:p>
        </w:tc>
      </w:tr>
      <w:tr w:rsidR="00C336BB" w14:paraId="674AEEFD"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530B3F1" w14:textId="77777777" w:rsidR="00C336BB" w:rsidRDefault="00C336BB" w:rsidP="00DA72C9">
            <w:pPr>
              <w:pStyle w:val="TAN"/>
            </w:pPr>
            <w:r w:rsidRPr="002C7CB4">
              <w:t>NOTE</w:t>
            </w:r>
            <w:r>
              <w:rPr>
                <w:lang w:val="en-US"/>
              </w:rPr>
              <w:t> 1</w:t>
            </w:r>
            <w:r w:rsidRPr="002C7CB4">
              <w:t>:</w:t>
            </w:r>
            <w:r w:rsidRPr="002C7CB4">
              <w:tab/>
            </w:r>
            <w:r>
              <w:t>If used, only one of these</w:t>
            </w:r>
            <w:r w:rsidRPr="002C7CB4">
              <w:t xml:space="preserve"> </w:t>
            </w:r>
            <w:r>
              <w:t>information elements</w:t>
            </w:r>
            <w:r w:rsidRPr="002C7CB4">
              <w:t xml:space="preserve"> shall be</w:t>
            </w:r>
            <w:r>
              <w:t xml:space="preserve"> present</w:t>
            </w:r>
            <w:r w:rsidRPr="002C7CB4">
              <w:t>.</w:t>
            </w:r>
          </w:p>
          <w:p w14:paraId="0873D170" w14:textId="77777777" w:rsidR="00C336BB" w:rsidRDefault="00C336BB" w:rsidP="00DA72C9">
            <w:pPr>
              <w:pStyle w:val="TAN"/>
            </w:pPr>
            <w:r w:rsidRPr="002C7CB4">
              <w:t>NOTE</w:t>
            </w:r>
            <w:r>
              <w:rPr>
                <w:lang w:val="en-US"/>
              </w:rPr>
              <w:t> 2</w:t>
            </w:r>
            <w:r w:rsidRPr="002C7CB4">
              <w:t>:</w:t>
            </w:r>
            <w:r w:rsidRPr="002C7CB4">
              <w:tab/>
            </w:r>
            <w:r>
              <w:t>This</w:t>
            </w:r>
            <w:r w:rsidRPr="002C7CB4">
              <w:t xml:space="preserve"> </w:t>
            </w:r>
            <w:r>
              <w:t>information element</w:t>
            </w:r>
            <w:r w:rsidRPr="002C7CB4">
              <w:t xml:space="preserve"> </w:t>
            </w:r>
            <w:r>
              <w:t>may</w:t>
            </w:r>
            <w:r w:rsidRPr="002C7CB4">
              <w:t xml:space="preserve"> be </w:t>
            </w:r>
            <w:r>
              <w:t>present only when Emergency indicator is present</w:t>
            </w:r>
            <w:r w:rsidRPr="002C7CB4">
              <w:t>.</w:t>
            </w:r>
          </w:p>
          <w:p w14:paraId="5E366198" w14:textId="77777777" w:rsidR="00C336BB" w:rsidRPr="002C7CB4" w:rsidRDefault="00C336BB" w:rsidP="00DA72C9">
            <w:pPr>
              <w:pStyle w:val="TAN"/>
            </w:pPr>
            <w:r w:rsidRPr="002C7CB4">
              <w:t>NOTE</w:t>
            </w:r>
            <w:r>
              <w:t> 3</w:t>
            </w:r>
            <w:r w:rsidRPr="002C7CB4">
              <w:t>:</w:t>
            </w:r>
            <w:r w:rsidRPr="002C7CB4">
              <w:tab/>
              <w:t>The application identifier shall be included only if the payload destination type indicates that the SDS message is for application consumption</w:t>
            </w:r>
            <w:r>
              <w:t xml:space="preserve"> or IP data in IP connectivity sessions are for data host consumption</w:t>
            </w:r>
            <w:r w:rsidRPr="002C7CB4">
              <w:t>.</w:t>
            </w:r>
          </w:p>
        </w:tc>
      </w:tr>
    </w:tbl>
    <w:p w14:paraId="40BF59E5" w14:textId="77777777" w:rsidR="00C336BB" w:rsidRDefault="00C336BB" w:rsidP="00C336BB">
      <w:pPr>
        <w:pStyle w:val="NO"/>
        <w:ind w:left="0" w:firstLine="0"/>
      </w:pPr>
    </w:p>
    <w:p w14:paraId="07E874F2" w14:textId="77777777" w:rsidR="00C336BB" w:rsidRPr="00AC69EA" w:rsidRDefault="00C336BB" w:rsidP="00C336BB">
      <w:pPr>
        <w:pStyle w:val="Heading5"/>
        <w:rPr>
          <w:rFonts w:eastAsia="SimSun"/>
        </w:rPr>
      </w:pPr>
      <w:bookmarkStart w:id="394" w:name="_Toc193632040"/>
      <w:r w:rsidRPr="003354E6">
        <w:rPr>
          <w:rFonts w:eastAsia="SimSun"/>
        </w:rPr>
        <w:t>7.4.2.1.</w:t>
      </w:r>
      <w:r>
        <w:rPr>
          <w:rFonts w:eastAsia="SimSun"/>
        </w:rPr>
        <w:t>12</w:t>
      </w:r>
      <w:r w:rsidRPr="003354E6">
        <w:rPr>
          <w:rFonts w:eastAsia="SimSun"/>
        </w:rPr>
        <w:tab/>
      </w:r>
      <w:r>
        <w:rPr>
          <w:rFonts w:eastAsia="SimSun"/>
        </w:rPr>
        <w:t>MCData group session standalone data response</w:t>
      </w:r>
      <w:bookmarkEnd w:id="394"/>
    </w:p>
    <w:p w14:paraId="7BDB17B7" w14:textId="77777777" w:rsidR="00C336BB" w:rsidRDefault="00C336BB" w:rsidP="00C336BB">
      <w:r w:rsidRPr="009E0655">
        <w:t>Table </w:t>
      </w:r>
      <w:r>
        <w:t>7.4.2.1</w:t>
      </w:r>
      <w:r w:rsidRPr="005D0A05">
        <w:rPr>
          <w:lang w:eastAsia="ko-KR"/>
        </w:rPr>
        <w:t>.</w:t>
      </w:r>
      <w:r>
        <w:rPr>
          <w:lang w:eastAsia="ko-KR"/>
        </w:rPr>
        <w:t>12</w:t>
      </w:r>
      <w:r w:rsidRPr="009E0655">
        <w:t xml:space="preserve">-1 describes the information flow for the </w:t>
      </w:r>
      <w:r>
        <w:rPr>
          <w:lang w:eastAsia="ko-KR"/>
        </w:rPr>
        <w:t>MCData group standalone data response (in subclause 7.4.2.6.2)</w:t>
      </w:r>
      <w:r>
        <w:t xml:space="preserve"> sent </w:t>
      </w:r>
      <w:r w:rsidRPr="009E0655">
        <w:t xml:space="preserve">from the </w:t>
      </w:r>
      <w:r>
        <w:t>MCData</w:t>
      </w:r>
      <w:r w:rsidRPr="009E0655">
        <w:t xml:space="preserve"> client to </w:t>
      </w:r>
      <w:r>
        <w:t>the MCData server and from the MCData server to an</w:t>
      </w:r>
      <w:r w:rsidRPr="009E0655">
        <w:t xml:space="preserve">other </w:t>
      </w:r>
      <w:r>
        <w:t>MCData</w:t>
      </w:r>
      <w:r w:rsidRPr="009E0655">
        <w:t xml:space="preserve"> client.</w:t>
      </w:r>
    </w:p>
    <w:p w14:paraId="1F29C357" w14:textId="77777777" w:rsidR="00C336BB" w:rsidRDefault="00C336BB" w:rsidP="00C336BB">
      <w:pPr>
        <w:pStyle w:val="TH"/>
      </w:pPr>
      <w:r>
        <w:t>Table 7.4.2.1</w:t>
      </w:r>
      <w:r w:rsidRPr="009E0655">
        <w:t>.</w:t>
      </w:r>
      <w:r>
        <w:t>12</w:t>
      </w:r>
      <w:r w:rsidRPr="009E0655">
        <w:t>-</w:t>
      </w:r>
      <w:r>
        <w:t xml:space="preserve">1: </w:t>
      </w:r>
      <w:r>
        <w:rPr>
          <w:lang w:eastAsia="ko-KR"/>
        </w:rPr>
        <w:t>MCData group session standalone data response</w:t>
      </w:r>
    </w:p>
    <w:tbl>
      <w:tblPr>
        <w:tblW w:w="8640" w:type="dxa"/>
        <w:jc w:val="center"/>
        <w:tblLayout w:type="fixed"/>
        <w:tblLook w:val="0000" w:firstRow="0" w:lastRow="0" w:firstColumn="0" w:lastColumn="0" w:noHBand="0" w:noVBand="0"/>
      </w:tblPr>
      <w:tblGrid>
        <w:gridCol w:w="3042"/>
        <w:gridCol w:w="980"/>
        <w:gridCol w:w="13"/>
        <w:gridCol w:w="4605"/>
      </w:tblGrid>
      <w:tr w:rsidR="00C336BB" w14:paraId="1903425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0379DD3" w14:textId="77777777" w:rsidR="00C336BB" w:rsidRDefault="00C336BB" w:rsidP="00DA72C9">
            <w:pPr>
              <w:pStyle w:val="TAH"/>
            </w:pPr>
            <w:r>
              <w:t>Information element</w:t>
            </w:r>
          </w:p>
        </w:tc>
        <w:tc>
          <w:tcPr>
            <w:tcW w:w="980" w:type="dxa"/>
            <w:tcBorders>
              <w:top w:val="single" w:sz="4" w:space="0" w:color="000000"/>
              <w:left w:val="single" w:sz="4" w:space="0" w:color="000000"/>
              <w:bottom w:val="single" w:sz="4" w:space="0" w:color="000000"/>
            </w:tcBorders>
            <w:shd w:val="clear" w:color="auto" w:fill="auto"/>
          </w:tcPr>
          <w:p w14:paraId="10AE6A7E" w14:textId="77777777" w:rsidR="00C336BB" w:rsidRDefault="00C336BB" w:rsidP="00DA72C9">
            <w:pPr>
              <w:pStyle w:val="TAH"/>
            </w:pPr>
            <w:r>
              <w:t>Status</w:t>
            </w:r>
          </w:p>
        </w:tc>
        <w:tc>
          <w:tcPr>
            <w:tcW w:w="4618" w:type="dxa"/>
            <w:gridSpan w:val="2"/>
            <w:tcBorders>
              <w:top w:val="single" w:sz="4" w:space="0" w:color="000000"/>
              <w:left w:val="single" w:sz="4" w:space="0" w:color="000000"/>
              <w:bottom w:val="single" w:sz="4" w:space="0" w:color="000000"/>
              <w:right w:val="single" w:sz="4" w:space="0" w:color="000000"/>
            </w:tcBorders>
            <w:shd w:val="clear" w:color="auto" w:fill="auto"/>
          </w:tcPr>
          <w:p w14:paraId="0E381827" w14:textId="77777777" w:rsidR="00C336BB" w:rsidRDefault="00C336BB" w:rsidP="00DA72C9">
            <w:pPr>
              <w:pStyle w:val="TAH"/>
            </w:pPr>
            <w:r>
              <w:t>Description</w:t>
            </w:r>
          </w:p>
        </w:tc>
      </w:tr>
      <w:tr w:rsidR="00C336BB" w14:paraId="2AA79E2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D1604D0" w14:textId="77777777" w:rsidR="00C336BB" w:rsidRPr="002C7CB4" w:rsidRDefault="00C336BB" w:rsidP="00DA72C9">
            <w:pPr>
              <w:pStyle w:val="TAL"/>
              <w:rPr>
                <w:lang w:eastAsia="zh-CN"/>
              </w:rPr>
            </w:pPr>
            <w:r w:rsidRPr="002C7CB4">
              <w:t>MCData ID</w:t>
            </w:r>
          </w:p>
        </w:tc>
        <w:tc>
          <w:tcPr>
            <w:tcW w:w="980" w:type="dxa"/>
            <w:tcBorders>
              <w:top w:val="single" w:sz="4" w:space="0" w:color="000000"/>
              <w:left w:val="single" w:sz="4" w:space="0" w:color="000000"/>
              <w:bottom w:val="single" w:sz="4" w:space="0" w:color="000000"/>
            </w:tcBorders>
            <w:shd w:val="clear" w:color="auto" w:fill="auto"/>
          </w:tcPr>
          <w:p w14:paraId="40C37249" w14:textId="77777777" w:rsidR="00C336BB" w:rsidRPr="002C7CB4" w:rsidRDefault="00C336BB" w:rsidP="00DA72C9">
            <w:pPr>
              <w:pStyle w:val="TAL"/>
            </w:pPr>
            <w:r w:rsidRPr="002C7CB4">
              <w:t>M</w:t>
            </w:r>
          </w:p>
        </w:tc>
        <w:tc>
          <w:tcPr>
            <w:tcW w:w="4618" w:type="dxa"/>
            <w:gridSpan w:val="2"/>
            <w:tcBorders>
              <w:top w:val="single" w:sz="4" w:space="0" w:color="000000"/>
              <w:left w:val="single" w:sz="4" w:space="0" w:color="000000"/>
              <w:bottom w:val="single" w:sz="4" w:space="0" w:color="000000"/>
              <w:right w:val="single" w:sz="4" w:space="0" w:color="000000"/>
            </w:tcBorders>
            <w:shd w:val="clear" w:color="auto" w:fill="auto"/>
          </w:tcPr>
          <w:p w14:paraId="25042261" w14:textId="77777777" w:rsidR="00C336BB" w:rsidRPr="002C7CB4" w:rsidRDefault="00C336BB" w:rsidP="00DA72C9">
            <w:pPr>
              <w:pStyle w:val="TAL"/>
            </w:pPr>
            <w:r w:rsidRPr="002C7CB4">
              <w:t>The identity of the MCData user receiving data</w:t>
            </w:r>
          </w:p>
        </w:tc>
      </w:tr>
      <w:tr w:rsidR="00C336BB" w14:paraId="4B5D44A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B6A4F59" w14:textId="77777777" w:rsidR="00C336BB" w:rsidRPr="002C7CB4" w:rsidRDefault="00C336BB" w:rsidP="00DA72C9">
            <w:pPr>
              <w:pStyle w:val="TAL"/>
            </w:pPr>
            <w:r w:rsidRPr="002C7CB4">
              <w:t>MCData group ID</w:t>
            </w:r>
          </w:p>
        </w:tc>
        <w:tc>
          <w:tcPr>
            <w:tcW w:w="993" w:type="dxa"/>
            <w:gridSpan w:val="2"/>
            <w:tcBorders>
              <w:top w:val="single" w:sz="4" w:space="0" w:color="000000"/>
              <w:left w:val="single" w:sz="4" w:space="0" w:color="000000"/>
              <w:bottom w:val="single" w:sz="4" w:space="0" w:color="000000"/>
            </w:tcBorders>
            <w:shd w:val="clear" w:color="auto" w:fill="auto"/>
          </w:tcPr>
          <w:p w14:paraId="3872F0BC"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C8A2940" w14:textId="77777777" w:rsidR="00C336BB" w:rsidRPr="002C7CB4" w:rsidRDefault="00C336BB" w:rsidP="00DA72C9">
            <w:pPr>
              <w:pStyle w:val="TAL"/>
            </w:pPr>
            <w:r w:rsidRPr="002C7CB4">
              <w:t>The MCData group ID to which the data is to be sent</w:t>
            </w:r>
          </w:p>
        </w:tc>
      </w:tr>
      <w:tr w:rsidR="00C336BB" w14:paraId="2326D38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41EC029" w14:textId="77777777" w:rsidR="00C336BB" w:rsidRPr="002C7CB4" w:rsidRDefault="00C336BB" w:rsidP="00DA72C9">
            <w:pPr>
              <w:pStyle w:val="TAL"/>
              <w:rPr>
                <w:lang w:eastAsia="zh-CN"/>
              </w:rPr>
            </w:pPr>
            <w:r w:rsidRPr="002C7CB4">
              <w:t>MCData ID</w:t>
            </w:r>
          </w:p>
        </w:tc>
        <w:tc>
          <w:tcPr>
            <w:tcW w:w="980" w:type="dxa"/>
            <w:tcBorders>
              <w:top w:val="single" w:sz="4" w:space="0" w:color="000000"/>
              <w:left w:val="single" w:sz="4" w:space="0" w:color="000000"/>
              <w:bottom w:val="single" w:sz="4" w:space="0" w:color="000000"/>
            </w:tcBorders>
            <w:shd w:val="clear" w:color="auto" w:fill="auto"/>
          </w:tcPr>
          <w:p w14:paraId="3ABEBF69" w14:textId="77777777" w:rsidR="00C336BB" w:rsidRPr="002C7CB4" w:rsidRDefault="00C336BB" w:rsidP="00DA72C9">
            <w:pPr>
              <w:pStyle w:val="TAL"/>
              <w:rPr>
                <w:lang w:eastAsia="zh-CN"/>
              </w:rPr>
            </w:pPr>
            <w:r w:rsidRPr="002C7CB4">
              <w:t>M</w:t>
            </w:r>
          </w:p>
        </w:tc>
        <w:tc>
          <w:tcPr>
            <w:tcW w:w="4618" w:type="dxa"/>
            <w:gridSpan w:val="2"/>
            <w:tcBorders>
              <w:top w:val="single" w:sz="4" w:space="0" w:color="000000"/>
              <w:left w:val="single" w:sz="4" w:space="0" w:color="000000"/>
              <w:bottom w:val="single" w:sz="4" w:space="0" w:color="000000"/>
              <w:right w:val="single" w:sz="4" w:space="0" w:color="000000"/>
            </w:tcBorders>
            <w:shd w:val="clear" w:color="auto" w:fill="auto"/>
          </w:tcPr>
          <w:p w14:paraId="42C1E2CE" w14:textId="77777777" w:rsidR="00C336BB" w:rsidRPr="002C7CB4" w:rsidRDefault="00C336BB" w:rsidP="00DA72C9">
            <w:pPr>
              <w:pStyle w:val="TAL"/>
              <w:rPr>
                <w:lang w:eastAsia="zh-CN"/>
              </w:rPr>
            </w:pPr>
            <w:r w:rsidRPr="002C7CB4">
              <w:t>The identity of the MCData user sent data</w:t>
            </w:r>
          </w:p>
        </w:tc>
      </w:tr>
      <w:tr w:rsidR="00C336BB" w14:paraId="1ED329F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38CA719" w14:textId="77777777" w:rsidR="00C336BB" w:rsidRPr="002C7CB4" w:rsidRDefault="00C336BB" w:rsidP="00DA72C9">
            <w:pPr>
              <w:pStyle w:val="TAL"/>
            </w:pPr>
            <w:r w:rsidRPr="002C7CB4">
              <w:t>Conversation Identifier</w:t>
            </w:r>
          </w:p>
        </w:tc>
        <w:tc>
          <w:tcPr>
            <w:tcW w:w="980" w:type="dxa"/>
            <w:tcBorders>
              <w:top w:val="single" w:sz="4" w:space="0" w:color="000000"/>
              <w:left w:val="single" w:sz="4" w:space="0" w:color="000000"/>
              <w:bottom w:val="single" w:sz="4" w:space="0" w:color="000000"/>
            </w:tcBorders>
            <w:shd w:val="clear" w:color="auto" w:fill="auto"/>
          </w:tcPr>
          <w:p w14:paraId="65F33C80" w14:textId="77777777" w:rsidR="00C336BB" w:rsidRPr="002C7CB4" w:rsidRDefault="00C336BB" w:rsidP="00DA72C9">
            <w:pPr>
              <w:pStyle w:val="TAL"/>
            </w:pPr>
            <w:r w:rsidRPr="002C7CB4">
              <w:t>M</w:t>
            </w:r>
          </w:p>
        </w:tc>
        <w:tc>
          <w:tcPr>
            <w:tcW w:w="4618" w:type="dxa"/>
            <w:gridSpan w:val="2"/>
            <w:tcBorders>
              <w:top w:val="single" w:sz="4" w:space="0" w:color="000000"/>
              <w:left w:val="single" w:sz="4" w:space="0" w:color="000000"/>
              <w:bottom w:val="single" w:sz="4" w:space="0" w:color="000000"/>
              <w:right w:val="single" w:sz="4" w:space="0" w:color="000000"/>
            </w:tcBorders>
            <w:shd w:val="clear" w:color="auto" w:fill="auto"/>
          </w:tcPr>
          <w:p w14:paraId="3F64F336" w14:textId="77777777" w:rsidR="00C336BB" w:rsidRPr="002C7CB4" w:rsidRDefault="00C336BB" w:rsidP="00DA72C9">
            <w:pPr>
              <w:pStyle w:val="TAL"/>
            </w:pPr>
            <w:r w:rsidRPr="002C7CB4">
              <w:t>Identifies the conversation</w:t>
            </w:r>
          </w:p>
        </w:tc>
      </w:tr>
      <w:tr w:rsidR="00C336BB" w14:paraId="085A1B0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5FEEB23" w14:textId="77777777" w:rsidR="00C336BB" w:rsidRPr="002C7CB4" w:rsidRDefault="00C336BB" w:rsidP="00DA72C9">
            <w:pPr>
              <w:pStyle w:val="TAL"/>
            </w:pPr>
            <w:r w:rsidRPr="002C7CB4">
              <w:rPr>
                <w:rFonts w:hint="eastAsia"/>
              </w:rPr>
              <w:t xml:space="preserve">SDP </w:t>
            </w:r>
            <w:r w:rsidRPr="002C7CB4">
              <w:t>answer</w:t>
            </w:r>
          </w:p>
        </w:tc>
        <w:tc>
          <w:tcPr>
            <w:tcW w:w="980" w:type="dxa"/>
            <w:tcBorders>
              <w:top w:val="single" w:sz="4" w:space="0" w:color="000000"/>
              <w:left w:val="single" w:sz="4" w:space="0" w:color="000000"/>
              <w:bottom w:val="single" w:sz="4" w:space="0" w:color="000000"/>
            </w:tcBorders>
            <w:shd w:val="clear" w:color="auto" w:fill="auto"/>
          </w:tcPr>
          <w:p w14:paraId="3F8F6CD7" w14:textId="77777777" w:rsidR="00C336BB" w:rsidRPr="002C7CB4" w:rsidRDefault="00C336BB" w:rsidP="00DA72C9">
            <w:pPr>
              <w:pStyle w:val="TAL"/>
            </w:pPr>
            <w:r w:rsidRPr="002C7CB4">
              <w:t>M</w:t>
            </w:r>
          </w:p>
        </w:tc>
        <w:tc>
          <w:tcPr>
            <w:tcW w:w="4618" w:type="dxa"/>
            <w:gridSpan w:val="2"/>
            <w:tcBorders>
              <w:top w:val="single" w:sz="4" w:space="0" w:color="000000"/>
              <w:left w:val="single" w:sz="4" w:space="0" w:color="000000"/>
              <w:bottom w:val="single" w:sz="4" w:space="0" w:color="000000"/>
              <w:right w:val="single" w:sz="4" w:space="0" w:color="000000"/>
            </w:tcBorders>
            <w:shd w:val="clear" w:color="auto" w:fill="auto"/>
          </w:tcPr>
          <w:p w14:paraId="7C4F46BF" w14:textId="77777777" w:rsidR="00C336BB" w:rsidRPr="002C7CB4" w:rsidRDefault="00C336BB" w:rsidP="00DA72C9">
            <w:pPr>
              <w:pStyle w:val="TAL"/>
            </w:pPr>
            <w:r w:rsidRPr="002C7CB4">
              <w:t>Media parameters selected</w:t>
            </w:r>
          </w:p>
        </w:tc>
      </w:tr>
    </w:tbl>
    <w:p w14:paraId="03CAB488" w14:textId="77777777" w:rsidR="00C336BB" w:rsidRDefault="00C336BB" w:rsidP="00C336BB">
      <w:pPr>
        <w:pStyle w:val="NO"/>
        <w:ind w:left="0" w:firstLine="0"/>
      </w:pPr>
    </w:p>
    <w:p w14:paraId="127C7D9B" w14:textId="77777777" w:rsidR="00C336BB" w:rsidRPr="00AC69EA" w:rsidRDefault="00C336BB" w:rsidP="00C336BB">
      <w:pPr>
        <w:pStyle w:val="Heading5"/>
        <w:rPr>
          <w:rFonts w:eastAsia="SimSun"/>
        </w:rPr>
      </w:pPr>
      <w:bookmarkStart w:id="395" w:name="_Toc193632041"/>
      <w:r w:rsidRPr="003354E6">
        <w:rPr>
          <w:rFonts w:eastAsia="SimSun"/>
        </w:rPr>
        <w:t>7.4.2.1.</w:t>
      </w:r>
      <w:r>
        <w:rPr>
          <w:rFonts w:eastAsia="SimSun"/>
        </w:rPr>
        <w:t>13</w:t>
      </w:r>
      <w:r w:rsidRPr="003354E6">
        <w:rPr>
          <w:rFonts w:eastAsia="SimSun"/>
        </w:rPr>
        <w:tab/>
      </w:r>
      <w:r>
        <w:rPr>
          <w:rFonts w:eastAsia="SimSun"/>
        </w:rPr>
        <w:t>MCData group data request (MCData client – MCData server)</w:t>
      </w:r>
      <w:bookmarkEnd w:id="395"/>
    </w:p>
    <w:p w14:paraId="4CEB5FA0" w14:textId="77777777" w:rsidR="00C336BB" w:rsidRDefault="00C336BB" w:rsidP="00C336BB">
      <w:r w:rsidRPr="009E0655">
        <w:t>Table </w:t>
      </w:r>
      <w:r>
        <w:t>7.4.2.1</w:t>
      </w:r>
      <w:r w:rsidRPr="005D0A05">
        <w:rPr>
          <w:lang w:eastAsia="ko-KR"/>
        </w:rPr>
        <w:t>.</w:t>
      </w:r>
      <w:r>
        <w:rPr>
          <w:lang w:eastAsia="ko-KR"/>
        </w:rPr>
        <w:t>13</w:t>
      </w:r>
      <w:r w:rsidRPr="009E0655">
        <w:t xml:space="preserve">-1 describes the information flow for the </w:t>
      </w:r>
      <w:r>
        <w:rPr>
          <w:lang w:eastAsia="ko-KR"/>
        </w:rPr>
        <w:t>MCData group data request</w:t>
      </w:r>
      <w:r>
        <w:t xml:space="preserve"> sent </w:t>
      </w:r>
      <w:r w:rsidRPr="009E0655">
        <w:t xml:space="preserve">from the </w:t>
      </w:r>
      <w:r>
        <w:t>MCData</w:t>
      </w:r>
      <w:r w:rsidRPr="009E0655">
        <w:t xml:space="preserve"> client to </w:t>
      </w:r>
      <w:r>
        <w:t>the MCData</w:t>
      </w:r>
      <w:r w:rsidRPr="009E0655">
        <w:t xml:space="preserve"> </w:t>
      </w:r>
      <w:r>
        <w:t>server</w:t>
      </w:r>
      <w:r w:rsidRPr="009E0655">
        <w:t>.</w:t>
      </w:r>
    </w:p>
    <w:p w14:paraId="7CC05F6D" w14:textId="77777777" w:rsidR="00C336BB" w:rsidRDefault="00C336BB" w:rsidP="00C336BB">
      <w:pPr>
        <w:pStyle w:val="TH"/>
      </w:pPr>
      <w:r>
        <w:lastRenderedPageBreak/>
        <w:t>Table 7.4.2.1</w:t>
      </w:r>
      <w:r w:rsidRPr="009E0655">
        <w:t>.</w:t>
      </w:r>
      <w:r>
        <w:t>13</w:t>
      </w:r>
      <w:r w:rsidRPr="009E0655">
        <w:t>-</w:t>
      </w:r>
      <w:r>
        <w:t xml:space="preserve">1: </w:t>
      </w:r>
      <w:r>
        <w:rPr>
          <w:lang w:eastAsia="ko-KR"/>
        </w:rPr>
        <w:t>MCData group data request (</w:t>
      </w:r>
      <w:r>
        <w:rPr>
          <w:rFonts w:eastAsia="SimSun"/>
        </w:rPr>
        <w:t>MCData client – MCData server)</w:t>
      </w:r>
    </w:p>
    <w:tbl>
      <w:tblPr>
        <w:tblW w:w="8640" w:type="dxa"/>
        <w:jc w:val="center"/>
        <w:tblLayout w:type="fixed"/>
        <w:tblLook w:val="0000" w:firstRow="0" w:lastRow="0" w:firstColumn="0" w:lastColumn="0" w:noHBand="0" w:noVBand="0"/>
      </w:tblPr>
      <w:tblGrid>
        <w:gridCol w:w="3042"/>
        <w:gridCol w:w="994"/>
        <w:gridCol w:w="4604"/>
      </w:tblGrid>
      <w:tr w:rsidR="00C336BB" w14:paraId="3A0109C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B19E4C9"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shd w:val="clear" w:color="auto" w:fill="auto"/>
          </w:tcPr>
          <w:p w14:paraId="2B6AED87"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0272D48" w14:textId="77777777" w:rsidR="00C336BB" w:rsidRDefault="00C336BB" w:rsidP="00DA72C9">
            <w:pPr>
              <w:pStyle w:val="TAH"/>
            </w:pPr>
            <w:r>
              <w:t>Description</w:t>
            </w:r>
          </w:p>
        </w:tc>
      </w:tr>
      <w:tr w:rsidR="00C336BB" w14:paraId="55BD4FF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4E21E31"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01AD2F65"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BFFF740" w14:textId="77777777" w:rsidR="00C336BB" w:rsidRPr="002C7CB4" w:rsidRDefault="00C336BB" w:rsidP="00DA72C9">
            <w:pPr>
              <w:pStyle w:val="TAL"/>
            </w:pPr>
            <w:r w:rsidRPr="002C7CB4">
              <w:t>The identity of the MCData user sending data</w:t>
            </w:r>
          </w:p>
        </w:tc>
      </w:tr>
      <w:tr w:rsidR="00C336BB" w14:paraId="51A606A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AB23928" w14:textId="77777777" w:rsidR="00C336BB" w:rsidRPr="002C7CB4" w:rsidRDefault="00C336BB" w:rsidP="00DA72C9">
            <w:pPr>
              <w:pStyle w:val="TAL"/>
            </w:pPr>
            <w:r>
              <w:t>Functional alias</w:t>
            </w:r>
          </w:p>
        </w:tc>
        <w:tc>
          <w:tcPr>
            <w:tcW w:w="994" w:type="dxa"/>
            <w:tcBorders>
              <w:top w:val="single" w:sz="4" w:space="0" w:color="000000"/>
              <w:left w:val="single" w:sz="4" w:space="0" w:color="000000"/>
              <w:bottom w:val="single" w:sz="4" w:space="0" w:color="000000"/>
            </w:tcBorders>
            <w:shd w:val="clear" w:color="auto" w:fill="auto"/>
          </w:tcPr>
          <w:p w14:paraId="02479FBB"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0C78780" w14:textId="77777777" w:rsidR="00C336BB" w:rsidRPr="002C7CB4" w:rsidRDefault="00C336BB" w:rsidP="00DA72C9">
            <w:pPr>
              <w:pStyle w:val="TAL"/>
            </w:pPr>
            <w:r>
              <w:t>The associated functional alias of the MCData user sending data.</w:t>
            </w:r>
          </w:p>
        </w:tc>
      </w:tr>
      <w:tr w:rsidR="00C336BB" w14:paraId="6D681A9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95B0F22" w14:textId="77777777" w:rsidR="00C336BB" w:rsidRPr="002C7CB4" w:rsidRDefault="00C336BB" w:rsidP="00DA72C9">
            <w:pPr>
              <w:pStyle w:val="TAL"/>
              <w:rPr>
                <w:lang w:eastAsia="zh-CN"/>
              </w:rPr>
            </w:pPr>
            <w:r w:rsidRPr="002C7CB4">
              <w:t>MCData group ID</w:t>
            </w:r>
          </w:p>
        </w:tc>
        <w:tc>
          <w:tcPr>
            <w:tcW w:w="994" w:type="dxa"/>
            <w:tcBorders>
              <w:top w:val="single" w:sz="4" w:space="0" w:color="000000"/>
              <w:left w:val="single" w:sz="4" w:space="0" w:color="000000"/>
              <w:bottom w:val="single" w:sz="4" w:space="0" w:color="000000"/>
            </w:tcBorders>
            <w:shd w:val="clear" w:color="auto" w:fill="auto"/>
          </w:tcPr>
          <w:p w14:paraId="656087F5" w14:textId="77777777" w:rsidR="00C336BB" w:rsidRPr="002C7CB4" w:rsidRDefault="00C336BB" w:rsidP="00DA72C9">
            <w:pPr>
              <w:pStyle w:val="TAL"/>
              <w:rPr>
                <w:lang w:eastAsia="zh-CN"/>
              </w:rPr>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34C9E77" w14:textId="77777777" w:rsidR="00C336BB" w:rsidRPr="002C7CB4" w:rsidRDefault="00C336BB" w:rsidP="00DA72C9">
            <w:pPr>
              <w:pStyle w:val="TAL"/>
              <w:rPr>
                <w:lang w:eastAsia="zh-CN"/>
              </w:rPr>
            </w:pPr>
            <w:r w:rsidRPr="002C7CB4">
              <w:t>The MCData group ID to which the data is to be sent</w:t>
            </w:r>
          </w:p>
        </w:tc>
      </w:tr>
      <w:tr w:rsidR="00C336BB" w14:paraId="188601B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DD1DBA4"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shd w:val="clear" w:color="auto" w:fill="auto"/>
          </w:tcPr>
          <w:p w14:paraId="06E3FDEB"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390E3F4" w14:textId="77777777" w:rsidR="00C336BB" w:rsidRPr="002C7CB4" w:rsidRDefault="00C336BB" w:rsidP="00DA72C9">
            <w:pPr>
              <w:pStyle w:val="TAL"/>
            </w:pPr>
            <w:r w:rsidRPr="002C7CB4">
              <w:t>Identifies the conversation</w:t>
            </w:r>
          </w:p>
        </w:tc>
      </w:tr>
      <w:tr w:rsidR="00C336BB" w14:paraId="1DAFF1F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7FC05D1" w14:textId="77777777" w:rsidR="00C336BB" w:rsidRPr="002C7CB4" w:rsidRDefault="00C336BB" w:rsidP="00DA72C9">
            <w:pPr>
              <w:pStyle w:val="TAL"/>
            </w:pPr>
            <w:r w:rsidRPr="002C7CB4">
              <w:t>Transaction Identifier</w:t>
            </w:r>
          </w:p>
        </w:tc>
        <w:tc>
          <w:tcPr>
            <w:tcW w:w="994" w:type="dxa"/>
            <w:tcBorders>
              <w:top w:val="single" w:sz="4" w:space="0" w:color="000000"/>
              <w:left w:val="single" w:sz="4" w:space="0" w:color="000000"/>
              <w:bottom w:val="single" w:sz="4" w:space="0" w:color="000000"/>
            </w:tcBorders>
            <w:shd w:val="clear" w:color="auto" w:fill="auto"/>
          </w:tcPr>
          <w:p w14:paraId="4A78224E"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DC8DC14" w14:textId="77777777" w:rsidR="00C336BB" w:rsidRPr="002C7CB4" w:rsidRDefault="00C336BB" w:rsidP="00DA72C9">
            <w:pPr>
              <w:pStyle w:val="TAL"/>
            </w:pPr>
            <w:r w:rsidRPr="002C7CB4">
              <w:t>Identifies the MCData transaction</w:t>
            </w:r>
          </w:p>
        </w:tc>
      </w:tr>
      <w:tr w:rsidR="00C336BB" w14:paraId="56F2BC2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1E3412B" w14:textId="77777777" w:rsidR="00C336BB" w:rsidRPr="002C7CB4" w:rsidRDefault="00C336BB" w:rsidP="00DA72C9">
            <w:pPr>
              <w:pStyle w:val="TAL"/>
            </w:pPr>
            <w:r w:rsidRPr="002C7CB4">
              <w:t>Reply Identifier</w:t>
            </w:r>
          </w:p>
        </w:tc>
        <w:tc>
          <w:tcPr>
            <w:tcW w:w="994" w:type="dxa"/>
            <w:tcBorders>
              <w:top w:val="single" w:sz="4" w:space="0" w:color="000000"/>
              <w:left w:val="single" w:sz="4" w:space="0" w:color="000000"/>
              <w:bottom w:val="single" w:sz="4" w:space="0" w:color="000000"/>
            </w:tcBorders>
            <w:shd w:val="clear" w:color="auto" w:fill="auto"/>
          </w:tcPr>
          <w:p w14:paraId="0647C253"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9F6AA5F" w14:textId="77777777" w:rsidR="00C336BB" w:rsidRPr="002C7CB4" w:rsidRDefault="00C336BB" w:rsidP="00DA72C9">
            <w:pPr>
              <w:pStyle w:val="TAL"/>
            </w:pPr>
            <w:r w:rsidRPr="002C7CB4">
              <w:t>Identifies the original MCData transaction to which the current transaction is a reply to</w:t>
            </w:r>
          </w:p>
        </w:tc>
      </w:tr>
      <w:tr w:rsidR="00C336BB" w14:paraId="6A9B85B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9299B03" w14:textId="77777777" w:rsidR="00C336BB" w:rsidRPr="002C7CB4" w:rsidRDefault="00C336BB" w:rsidP="00DA72C9">
            <w:pPr>
              <w:pStyle w:val="TAL"/>
            </w:pPr>
            <w:r w:rsidRPr="002C7CB4">
              <w:t>Transaction type</w:t>
            </w:r>
          </w:p>
        </w:tc>
        <w:tc>
          <w:tcPr>
            <w:tcW w:w="994" w:type="dxa"/>
            <w:tcBorders>
              <w:top w:val="single" w:sz="4" w:space="0" w:color="000000"/>
              <w:left w:val="single" w:sz="4" w:space="0" w:color="000000"/>
              <w:bottom w:val="single" w:sz="4" w:space="0" w:color="000000"/>
            </w:tcBorders>
            <w:shd w:val="clear" w:color="auto" w:fill="auto"/>
          </w:tcPr>
          <w:p w14:paraId="0C2C896D"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3A0CB14" w14:textId="77777777" w:rsidR="00C336BB" w:rsidRPr="002C7CB4" w:rsidRDefault="00C336BB" w:rsidP="00DA72C9">
            <w:pPr>
              <w:pStyle w:val="TAL"/>
            </w:pPr>
            <w:r w:rsidRPr="002C7CB4">
              <w:t>Session based transactions</w:t>
            </w:r>
          </w:p>
        </w:tc>
      </w:tr>
      <w:tr w:rsidR="00C336BB" w14:paraId="04803C5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B66D52A" w14:textId="77777777" w:rsidR="00C336BB" w:rsidRPr="002C7CB4" w:rsidRDefault="00C336BB" w:rsidP="00DA72C9">
            <w:pPr>
              <w:pStyle w:val="TAL"/>
            </w:pPr>
            <w:r w:rsidRPr="00AB5FED">
              <w:t>Emergency indicator</w:t>
            </w:r>
            <w:r>
              <w:t xml:space="preserve"> (see</w:t>
            </w:r>
            <w:r>
              <w:rPr>
                <w:lang w:val="en-US"/>
              </w:rPr>
              <w:t> </w:t>
            </w:r>
            <w:r w:rsidRPr="002C7CB4">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630C91DC"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4448A72" w14:textId="77777777" w:rsidR="00C336BB" w:rsidRPr="002C7CB4" w:rsidRDefault="00C336BB" w:rsidP="00DA72C9">
            <w:pPr>
              <w:pStyle w:val="TAL"/>
            </w:pPr>
            <w:r>
              <w:t>Indicates that the data request is for MCData emergency communication</w:t>
            </w:r>
          </w:p>
        </w:tc>
      </w:tr>
      <w:tr w:rsidR="00C336BB" w14:paraId="1E4FE95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6979213" w14:textId="77777777" w:rsidR="00C336BB" w:rsidRPr="002C7CB4" w:rsidRDefault="00C336BB" w:rsidP="00DA72C9">
            <w:pPr>
              <w:pStyle w:val="TAL"/>
            </w:pPr>
            <w:r w:rsidRPr="00AB5FED">
              <w:t>Alert indicator</w:t>
            </w:r>
            <w:r>
              <w:t xml:space="preserve"> (see</w:t>
            </w:r>
            <w:r>
              <w:rPr>
                <w:lang w:val="en-US"/>
              </w:rPr>
              <w:t> </w:t>
            </w:r>
            <w:r w:rsidRPr="002C7CB4">
              <w:t>NOTE</w:t>
            </w:r>
            <w:r>
              <w:rPr>
                <w:lang w:val="en-US"/>
              </w:rPr>
              <w:t> 2</w:t>
            </w:r>
            <w:r>
              <w:t>)</w:t>
            </w:r>
          </w:p>
        </w:tc>
        <w:tc>
          <w:tcPr>
            <w:tcW w:w="994" w:type="dxa"/>
            <w:tcBorders>
              <w:top w:val="single" w:sz="4" w:space="0" w:color="000000"/>
              <w:left w:val="single" w:sz="4" w:space="0" w:color="000000"/>
              <w:bottom w:val="single" w:sz="4" w:space="0" w:color="000000"/>
            </w:tcBorders>
            <w:shd w:val="clear" w:color="auto" w:fill="auto"/>
          </w:tcPr>
          <w:p w14:paraId="3FCBACC8"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3B0523F" w14:textId="77777777" w:rsidR="00C336BB" w:rsidRPr="002C7CB4" w:rsidRDefault="00C336BB" w:rsidP="00DA72C9">
            <w:pPr>
              <w:pStyle w:val="TAL"/>
            </w:pPr>
            <w:r w:rsidRPr="00AB5FED">
              <w:t>Indicates whether an emergency alert is to be sent</w:t>
            </w:r>
          </w:p>
        </w:tc>
      </w:tr>
      <w:tr w:rsidR="00C336BB" w14:paraId="7E8AB5B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AB7A01E" w14:textId="77777777" w:rsidR="00C336BB" w:rsidRPr="002C7CB4" w:rsidRDefault="00C336BB" w:rsidP="00DA72C9">
            <w:pPr>
              <w:pStyle w:val="TAL"/>
            </w:pPr>
            <w:r w:rsidRPr="00AB5FED">
              <w:t>Imminent peril indicator</w:t>
            </w:r>
            <w:r>
              <w:t xml:space="preserve"> (see</w:t>
            </w:r>
            <w:r>
              <w:rPr>
                <w:lang w:val="en-US"/>
              </w:rPr>
              <w:t> </w:t>
            </w:r>
            <w:r w:rsidRPr="002C7CB4">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7186A637"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5A38DFB" w14:textId="77777777" w:rsidR="00C336BB" w:rsidRPr="002C7CB4" w:rsidRDefault="00C336BB" w:rsidP="00DA72C9">
            <w:pPr>
              <w:pStyle w:val="TAL"/>
            </w:pPr>
            <w:r>
              <w:t>Indicates that the data request is for MCData imminent peril communication</w:t>
            </w:r>
          </w:p>
        </w:tc>
      </w:tr>
      <w:tr w:rsidR="00C336BB" w:rsidRPr="003232BD" w14:paraId="246D316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A6A1E06" w14:textId="77777777" w:rsidR="00C336BB" w:rsidRPr="002C7CB4" w:rsidRDefault="00C336BB" w:rsidP="00DA72C9">
            <w:pPr>
              <w:pStyle w:val="TAL"/>
            </w:pPr>
            <w:r w:rsidRPr="002C7CB4">
              <w:t>Disposition Type</w:t>
            </w:r>
          </w:p>
        </w:tc>
        <w:tc>
          <w:tcPr>
            <w:tcW w:w="994" w:type="dxa"/>
            <w:tcBorders>
              <w:top w:val="single" w:sz="4" w:space="0" w:color="000000"/>
              <w:left w:val="single" w:sz="4" w:space="0" w:color="000000"/>
              <w:bottom w:val="single" w:sz="4" w:space="0" w:color="000000"/>
            </w:tcBorders>
            <w:shd w:val="clear" w:color="auto" w:fill="auto"/>
          </w:tcPr>
          <w:p w14:paraId="440E9F6D"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006EAE0" w14:textId="77777777" w:rsidR="00C336BB" w:rsidRPr="002C7CB4" w:rsidRDefault="00C336BB" w:rsidP="00DA72C9">
            <w:pPr>
              <w:pStyle w:val="TAL"/>
            </w:pPr>
            <w:r w:rsidRPr="002C7CB4">
              <w:t>Indicates the disposition type expected from the receiver (i.e., delivered or read or both)</w:t>
            </w:r>
          </w:p>
        </w:tc>
      </w:tr>
      <w:tr w:rsidR="00C336BB" w14:paraId="0BAB893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C0DCFDC" w14:textId="77777777" w:rsidR="00C336BB" w:rsidRPr="002C7CB4" w:rsidRDefault="00C336BB" w:rsidP="00DA72C9">
            <w:pPr>
              <w:pStyle w:val="TAL"/>
            </w:pPr>
            <w:r w:rsidRPr="002C7CB4">
              <w:t>Payload Destination Type</w:t>
            </w:r>
          </w:p>
        </w:tc>
        <w:tc>
          <w:tcPr>
            <w:tcW w:w="994" w:type="dxa"/>
            <w:tcBorders>
              <w:top w:val="single" w:sz="4" w:space="0" w:color="000000"/>
              <w:left w:val="single" w:sz="4" w:space="0" w:color="000000"/>
              <w:bottom w:val="single" w:sz="4" w:space="0" w:color="000000"/>
            </w:tcBorders>
            <w:shd w:val="clear" w:color="auto" w:fill="auto"/>
          </w:tcPr>
          <w:p w14:paraId="08EBE0F3"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C217C54" w14:textId="77777777" w:rsidR="00C336BB" w:rsidRPr="002C7CB4" w:rsidRDefault="00C336BB" w:rsidP="00DA72C9">
            <w:pPr>
              <w:pStyle w:val="TAL"/>
            </w:pPr>
            <w:r w:rsidRPr="002C7CB4">
              <w:t>Indicates whether the SDS payload is for application consumption or MCData user consumption</w:t>
            </w:r>
          </w:p>
        </w:tc>
      </w:tr>
      <w:tr w:rsidR="00C336BB" w14:paraId="5B4E257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EBCEA7C" w14:textId="77777777" w:rsidR="00C336BB" w:rsidRPr="002C7CB4" w:rsidRDefault="00C336BB" w:rsidP="00DA72C9">
            <w:pPr>
              <w:pStyle w:val="TAL"/>
            </w:pPr>
            <w:r>
              <w:rPr>
                <w:lang w:eastAsia="zh-CN"/>
              </w:rPr>
              <w:t>Location</w:t>
            </w:r>
          </w:p>
        </w:tc>
        <w:tc>
          <w:tcPr>
            <w:tcW w:w="994" w:type="dxa"/>
            <w:tcBorders>
              <w:top w:val="single" w:sz="4" w:space="0" w:color="000000"/>
              <w:left w:val="single" w:sz="4" w:space="0" w:color="000000"/>
              <w:bottom w:val="single" w:sz="4" w:space="0" w:color="000000"/>
            </w:tcBorders>
            <w:shd w:val="clear" w:color="auto" w:fill="auto"/>
          </w:tcPr>
          <w:p w14:paraId="407C8484"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3F4A442" w14:textId="77777777" w:rsidR="00C336BB" w:rsidRPr="002C7CB4" w:rsidRDefault="00C336BB" w:rsidP="00DA72C9">
            <w:pPr>
              <w:pStyle w:val="TAL"/>
            </w:pPr>
            <w:r>
              <w:t>Location of the Originating MCData user sending the SDS message</w:t>
            </w:r>
          </w:p>
        </w:tc>
      </w:tr>
      <w:tr w:rsidR="00C336BB" w14:paraId="14DE26E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FFFDD28" w14:textId="77777777" w:rsidR="00C336BB" w:rsidRPr="002C7CB4" w:rsidRDefault="00C336BB" w:rsidP="00DA72C9">
            <w:pPr>
              <w:pStyle w:val="TAL"/>
            </w:pPr>
            <w:r w:rsidRPr="002C7CB4">
              <w:rPr>
                <w:lang w:eastAsia="zh-CN"/>
              </w:rPr>
              <w:t>Application identifier (see</w:t>
            </w:r>
            <w:r>
              <w:rPr>
                <w:lang w:eastAsia="zh-CN"/>
              </w:rPr>
              <w:t> </w:t>
            </w:r>
            <w:r w:rsidRPr="002C7CB4">
              <w:rPr>
                <w:lang w:eastAsia="zh-CN"/>
              </w:rPr>
              <w:t>NOTE</w:t>
            </w:r>
            <w:r>
              <w:rPr>
                <w:lang w:eastAsia="zh-CN"/>
              </w:rPr>
              <w:t> 3</w:t>
            </w:r>
            <w:r w:rsidRPr="002C7CB4">
              <w:rPr>
                <w:lang w:eastAsia="zh-CN"/>
              </w:rPr>
              <w:t>)</w:t>
            </w:r>
          </w:p>
        </w:tc>
        <w:tc>
          <w:tcPr>
            <w:tcW w:w="994" w:type="dxa"/>
            <w:tcBorders>
              <w:top w:val="single" w:sz="4" w:space="0" w:color="000000"/>
              <w:left w:val="single" w:sz="4" w:space="0" w:color="000000"/>
              <w:bottom w:val="single" w:sz="4" w:space="0" w:color="000000"/>
            </w:tcBorders>
            <w:shd w:val="clear" w:color="auto" w:fill="auto"/>
          </w:tcPr>
          <w:p w14:paraId="75D437B2"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969A4A4" w14:textId="77777777" w:rsidR="00C336BB" w:rsidRPr="002C7CB4" w:rsidRDefault="00C336BB" w:rsidP="00DA72C9">
            <w:pPr>
              <w:pStyle w:val="TAL"/>
            </w:pPr>
            <w:r w:rsidRPr="002C7CB4">
              <w:t>Identifies the application for which the payload is intended (e.g. text string, port address, URI)</w:t>
            </w:r>
          </w:p>
        </w:tc>
      </w:tr>
      <w:tr w:rsidR="00C336BB" w14:paraId="592A288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98676E2" w14:textId="77777777" w:rsidR="00C336BB" w:rsidRPr="002C7CB4" w:rsidRDefault="00C336BB" w:rsidP="00DA72C9">
            <w:pPr>
              <w:pStyle w:val="TAL"/>
              <w:rPr>
                <w:lang w:eastAsia="zh-CN"/>
              </w:rPr>
            </w:pPr>
            <w:r>
              <w:t>Application metadata container</w:t>
            </w:r>
          </w:p>
        </w:tc>
        <w:tc>
          <w:tcPr>
            <w:tcW w:w="994" w:type="dxa"/>
            <w:tcBorders>
              <w:top w:val="single" w:sz="4" w:space="0" w:color="000000"/>
              <w:left w:val="single" w:sz="4" w:space="0" w:color="000000"/>
              <w:bottom w:val="single" w:sz="4" w:space="0" w:color="000000"/>
            </w:tcBorders>
            <w:shd w:val="clear" w:color="auto" w:fill="auto"/>
          </w:tcPr>
          <w:p w14:paraId="268B7A38"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FDC8013" w14:textId="77777777" w:rsidR="00C336BB" w:rsidRPr="002C7CB4" w:rsidRDefault="00C336BB" w:rsidP="00DA72C9">
            <w:pPr>
              <w:pStyle w:val="TAL"/>
            </w:pPr>
            <w:r>
              <w:t>Implementation specific information that is communicated to the recipient</w:t>
            </w:r>
          </w:p>
        </w:tc>
      </w:tr>
      <w:tr w:rsidR="00C336BB" w14:paraId="677FC3A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1628649" w14:textId="77777777" w:rsidR="00C336BB" w:rsidRPr="002C7CB4" w:rsidRDefault="00C336BB" w:rsidP="00DA72C9">
            <w:pPr>
              <w:pStyle w:val="TAL"/>
            </w:pPr>
            <w:r w:rsidRPr="002C7CB4">
              <w:rPr>
                <w:rFonts w:hint="eastAsia"/>
                <w:lang w:eastAsia="zh-CN"/>
              </w:rPr>
              <w:t>SDP offer</w:t>
            </w:r>
          </w:p>
        </w:tc>
        <w:tc>
          <w:tcPr>
            <w:tcW w:w="994" w:type="dxa"/>
            <w:tcBorders>
              <w:top w:val="single" w:sz="4" w:space="0" w:color="000000"/>
              <w:left w:val="single" w:sz="4" w:space="0" w:color="000000"/>
              <w:bottom w:val="single" w:sz="4" w:space="0" w:color="000000"/>
            </w:tcBorders>
            <w:shd w:val="clear" w:color="auto" w:fill="auto"/>
          </w:tcPr>
          <w:p w14:paraId="7BC668EC"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5B40DBD" w14:textId="77777777" w:rsidR="00C336BB" w:rsidRPr="002C7CB4" w:rsidRDefault="00C336BB" w:rsidP="00DA72C9">
            <w:pPr>
              <w:pStyle w:val="TAL"/>
            </w:pPr>
            <w:r w:rsidRPr="002C7CB4">
              <w:t>Media parameters offered</w:t>
            </w:r>
          </w:p>
        </w:tc>
      </w:tr>
      <w:tr w:rsidR="00C336BB" w14:paraId="5118E96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B80EBA1" w14:textId="77777777" w:rsidR="00C336BB" w:rsidRPr="002C7CB4" w:rsidRDefault="00C336BB" w:rsidP="00DA72C9">
            <w:pPr>
              <w:pStyle w:val="TAL"/>
              <w:rPr>
                <w:lang w:eastAsia="zh-CN"/>
              </w:rPr>
            </w:pPr>
            <w:r w:rsidRPr="00DC298D">
              <w:rPr>
                <w:rFonts w:cs="Arial"/>
                <w:kern w:val="2"/>
                <w:szCs w:val="18"/>
              </w:rPr>
              <w:t>Requested priority</w:t>
            </w:r>
          </w:p>
        </w:tc>
        <w:tc>
          <w:tcPr>
            <w:tcW w:w="994" w:type="dxa"/>
            <w:tcBorders>
              <w:top w:val="single" w:sz="4" w:space="0" w:color="000000"/>
              <w:left w:val="single" w:sz="4" w:space="0" w:color="000000"/>
              <w:bottom w:val="single" w:sz="4" w:space="0" w:color="000000"/>
            </w:tcBorders>
            <w:shd w:val="clear" w:color="auto" w:fill="auto"/>
          </w:tcPr>
          <w:p w14:paraId="0BDC47CC" w14:textId="77777777" w:rsidR="00C336BB" w:rsidRPr="002C7CB4" w:rsidRDefault="00C336BB" w:rsidP="00DA72C9">
            <w:pPr>
              <w:pStyle w:val="TAL"/>
            </w:pPr>
            <w:r w:rsidRPr="00DC298D">
              <w:rPr>
                <w:rFonts w:cs="Arial"/>
                <w:kern w:val="2"/>
                <w:szCs w:val="18"/>
              </w:rP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CBB1B74" w14:textId="77777777" w:rsidR="00C336BB" w:rsidRPr="002C7CB4" w:rsidRDefault="00C336BB" w:rsidP="00DA72C9">
            <w:pPr>
              <w:pStyle w:val="TAL"/>
            </w:pPr>
            <w:r w:rsidRPr="00DC298D">
              <w:rPr>
                <w:rFonts w:cs="Arial"/>
                <w:kern w:val="2"/>
                <w:szCs w:val="18"/>
              </w:rPr>
              <w:t>Application priority level requested for this</w:t>
            </w:r>
            <w:r w:rsidRPr="00DC298D">
              <w:rPr>
                <w:rFonts w:cs="Arial" w:hint="eastAsia"/>
                <w:kern w:val="2"/>
                <w:szCs w:val="18"/>
                <w:lang w:eastAsia="zh-CN"/>
              </w:rPr>
              <w:t xml:space="preserve"> communication session</w:t>
            </w:r>
          </w:p>
        </w:tc>
      </w:tr>
      <w:tr w:rsidR="00C336BB" w14:paraId="34985D4F"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3BF4ACB" w14:textId="77777777" w:rsidR="00C336BB" w:rsidRDefault="00C336BB" w:rsidP="00DA72C9">
            <w:pPr>
              <w:pStyle w:val="TAN"/>
            </w:pPr>
            <w:r w:rsidRPr="002C7CB4">
              <w:t>NOTE</w:t>
            </w:r>
            <w:r>
              <w:rPr>
                <w:lang w:val="en-US"/>
              </w:rPr>
              <w:t> 1</w:t>
            </w:r>
            <w:r w:rsidRPr="002C7CB4">
              <w:t>:</w:t>
            </w:r>
            <w:r w:rsidRPr="002C7CB4">
              <w:tab/>
            </w:r>
            <w:r>
              <w:t>If used, only one of these</w:t>
            </w:r>
            <w:r w:rsidRPr="002C7CB4">
              <w:t xml:space="preserve"> </w:t>
            </w:r>
            <w:r>
              <w:t>information elements</w:t>
            </w:r>
            <w:r w:rsidRPr="002C7CB4">
              <w:t xml:space="preserve"> shall be</w:t>
            </w:r>
            <w:r>
              <w:t xml:space="preserve"> present</w:t>
            </w:r>
            <w:r w:rsidRPr="002C7CB4">
              <w:t>.</w:t>
            </w:r>
          </w:p>
          <w:p w14:paraId="1CA52BEF" w14:textId="77777777" w:rsidR="00C336BB" w:rsidRDefault="00C336BB" w:rsidP="00DA72C9">
            <w:pPr>
              <w:pStyle w:val="TAN"/>
            </w:pPr>
            <w:r w:rsidRPr="002C7CB4">
              <w:t>NOTE</w:t>
            </w:r>
            <w:r>
              <w:rPr>
                <w:lang w:val="en-US"/>
              </w:rPr>
              <w:t> 2</w:t>
            </w:r>
            <w:r w:rsidRPr="002C7CB4">
              <w:t>:</w:t>
            </w:r>
            <w:r w:rsidRPr="002C7CB4">
              <w:tab/>
            </w:r>
            <w:r>
              <w:t>This</w:t>
            </w:r>
            <w:r w:rsidRPr="002C7CB4">
              <w:t xml:space="preserve"> </w:t>
            </w:r>
            <w:r>
              <w:t>information element</w:t>
            </w:r>
            <w:r w:rsidRPr="002C7CB4">
              <w:t xml:space="preserve"> </w:t>
            </w:r>
            <w:r>
              <w:t>may</w:t>
            </w:r>
            <w:r w:rsidRPr="002C7CB4">
              <w:t xml:space="preserve"> be </w:t>
            </w:r>
            <w:r>
              <w:t>present only when Emergency indicator is present</w:t>
            </w:r>
            <w:r w:rsidRPr="002C7CB4">
              <w:t>.</w:t>
            </w:r>
          </w:p>
          <w:p w14:paraId="07932FAB" w14:textId="77777777" w:rsidR="00C336BB" w:rsidRPr="002C7CB4" w:rsidRDefault="00C336BB" w:rsidP="00DA72C9">
            <w:pPr>
              <w:pStyle w:val="TAN"/>
            </w:pPr>
            <w:r w:rsidRPr="002C7CB4">
              <w:t>NOTE</w:t>
            </w:r>
            <w:r>
              <w:t> 3</w:t>
            </w:r>
            <w:r w:rsidRPr="002C7CB4">
              <w:t>:</w:t>
            </w:r>
            <w:r w:rsidRPr="002C7CB4">
              <w:tab/>
              <w:t>The application identifier shall be included only if the payload destination type indicates that the SDS message is for application consumption.</w:t>
            </w:r>
          </w:p>
        </w:tc>
      </w:tr>
    </w:tbl>
    <w:p w14:paraId="54405D4A" w14:textId="77777777" w:rsidR="00C336BB" w:rsidRDefault="00C336BB" w:rsidP="00C336BB">
      <w:pPr>
        <w:pStyle w:val="NO"/>
        <w:ind w:left="0" w:firstLine="0"/>
      </w:pPr>
    </w:p>
    <w:p w14:paraId="4447C590" w14:textId="77777777" w:rsidR="00C336BB" w:rsidRPr="00AC69EA" w:rsidRDefault="00C336BB" w:rsidP="00C336BB">
      <w:pPr>
        <w:pStyle w:val="Heading5"/>
        <w:rPr>
          <w:rFonts w:eastAsia="SimSun"/>
        </w:rPr>
      </w:pPr>
      <w:bookmarkStart w:id="396" w:name="_Toc193632042"/>
      <w:r w:rsidRPr="003354E6">
        <w:rPr>
          <w:rFonts w:eastAsia="SimSun"/>
        </w:rPr>
        <w:t>7.4.2.1.</w:t>
      </w:r>
      <w:r>
        <w:rPr>
          <w:rFonts w:eastAsia="SimSun"/>
        </w:rPr>
        <w:t>14</w:t>
      </w:r>
      <w:r w:rsidRPr="003354E6">
        <w:rPr>
          <w:rFonts w:eastAsia="SimSun"/>
        </w:rPr>
        <w:tab/>
      </w:r>
      <w:r>
        <w:rPr>
          <w:rFonts w:eastAsia="SimSun"/>
        </w:rPr>
        <w:t>MCData group data request (MCData server – MCData client)</w:t>
      </w:r>
      <w:bookmarkEnd w:id="396"/>
    </w:p>
    <w:p w14:paraId="1072EB73" w14:textId="77777777" w:rsidR="00C336BB" w:rsidRDefault="00C336BB" w:rsidP="00C336BB">
      <w:r w:rsidRPr="009E0655">
        <w:t>Table </w:t>
      </w:r>
      <w:r>
        <w:t>7.4.2.1</w:t>
      </w:r>
      <w:r w:rsidRPr="005D0A05">
        <w:rPr>
          <w:lang w:eastAsia="ko-KR"/>
        </w:rPr>
        <w:t>.</w:t>
      </w:r>
      <w:r>
        <w:rPr>
          <w:lang w:eastAsia="ko-KR"/>
        </w:rPr>
        <w:t>14</w:t>
      </w:r>
      <w:r w:rsidRPr="009E0655">
        <w:t xml:space="preserve">-1 describes the information flow for the </w:t>
      </w:r>
      <w:r>
        <w:rPr>
          <w:lang w:eastAsia="ko-KR"/>
        </w:rPr>
        <w:t>MCData group data request</w:t>
      </w:r>
      <w:r>
        <w:t xml:space="preserve"> sent </w:t>
      </w:r>
      <w:r w:rsidRPr="009E0655">
        <w:t xml:space="preserve">from the </w:t>
      </w:r>
      <w:r>
        <w:t>MCData</w:t>
      </w:r>
      <w:r w:rsidRPr="009E0655">
        <w:t xml:space="preserve"> </w:t>
      </w:r>
      <w:r>
        <w:t>server</w:t>
      </w:r>
      <w:r w:rsidRPr="009E0655">
        <w:t xml:space="preserve"> to </w:t>
      </w:r>
      <w:r>
        <w:t>the MCData</w:t>
      </w:r>
      <w:r w:rsidRPr="009E0655">
        <w:t xml:space="preserve"> </w:t>
      </w:r>
      <w:r>
        <w:t>client</w:t>
      </w:r>
      <w:r w:rsidRPr="009E0655">
        <w:t>.</w:t>
      </w:r>
    </w:p>
    <w:p w14:paraId="23BF4EDB" w14:textId="77777777" w:rsidR="00C336BB" w:rsidRDefault="00C336BB" w:rsidP="00C336BB">
      <w:pPr>
        <w:pStyle w:val="TH"/>
      </w:pPr>
      <w:r>
        <w:lastRenderedPageBreak/>
        <w:t>Table 7.4.2.1</w:t>
      </w:r>
      <w:r w:rsidRPr="009E0655">
        <w:t>.</w:t>
      </w:r>
      <w:r>
        <w:t>14</w:t>
      </w:r>
      <w:r w:rsidRPr="009E0655">
        <w:t>-</w:t>
      </w:r>
      <w:r>
        <w:t xml:space="preserve">1: </w:t>
      </w:r>
      <w:r>
        <w:rPr>
          <w:lang w:eastAsia="ko-KR"/>
        </w:rPr>
        <w:t xml:space="preserve">MCData group data request </w:t>
      </w:r>
      <w:r>
        <w:rPr>
          <w:rFonts w:eastAsia="SimSun"/>
        </w:rPr>
        <w:t>(MCData server – MCData client)</w:t>
      </w:r>
    </w:p>
    <w:tbl>
      <w:tblPr>
        <w:tblW w:w="8640" w:type="dxa"/>
        <w:jc w:val="center"/>
        <w:tblLayout w:type="fixed"/>
        <w:tblLook w:val="0000" w:firstRow="0" w:lastRow="0" w:firstColumn="0" w:lastColumn="0" w:noHBand="0" w:noVBand="0"/>
      </w:tblPr>
      <w:tblGrid>
        <w:gridCol w:w="3042"/>
        <w:gridCol w:w="994"/>
        <w:gridCol w:w="4604"/>
      </w:tblGrid>
      <w:tr w:rsidR="00C336BB" w14:paraId="7DA8F39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D40E43F"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shd w:val="clear" w:color="auto" w:fill="auto"/>
          </w:tcPr>
          <w:p w14:paraId="3D814A09"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4020C92" w14:textId="77777777" w:rsidR="00C336BB" w:rsidRDefault="00C336BB" w:rsidP="00DA72C9">
            <w:pPr>
              <w:pStyle w:val="TAH"/>
            </w:pPr>
            <w:r>
              <w:t>Description</w:t>
            </w:r>
          </w:p>
        </w:tc>
      </w:tr>
      <w:tr w:rsidR="00C336BB" w14:paraId="608EAE7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595A452"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68CDCE1B"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A68C65D" w14:textId="77777777" w:rsidR="00C336BB" w:rsidRPr="002C7CB4" w:rsidRDefault="00C336BB" w:rsidP="00DA72C9">
            <w:pPr>
              <w:pStyle w:val="TAL"/>
            </w:pPr>
            <w:r w:rsidRPr="002C7CB4">
              <w:t>The identity of the MCData user sending data</w:t>
            </w:r>
          </w:p>
        </w:tc>
      </w:tr>
      <w:tr w:rsidR="00C336BB" w14:paraId="7C12F54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CC89693" w14:textId="77777777" w:rsidR="00C336BB" w:rsidRPr="002C7CB4" w:rsidRDefault="00C336BB" w:rsidP="00DA72C9">
            <w:pPr>
              <w:pStyle w:val="TAL"/>
            </w:pPr>
            <w:r>
              <w:t>Functional alias</w:t>
            </w:r>
          </w:p>
        </w:tc>
        <w:tc>
          <w:tcPr>
            <w:tcW w:w="994" w:type="dxa"/>
            <w:tcBorders>
              <w:top w:val="single" w:sz="4" w:space="0" w:color="000000"/>
              <w:left w:val="single" w:sz="4" w:space="0" w:color="000000"/>
              <w:bottom w:val="single" w:sz="4" w:space="0" w:color="000000"/>
            </w:tcBorders>
            <w:shd w:val="clear" w:color="auto" w:fill="auto"/>
          </w:tcPr>
          <w:p w14:paraId="164562D7"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EED98FC" w14:textId="77777777" w:rsidR="00C336BB" w:rsidRPr="002C7CB4" w:rsidRDefault="00C336BB" w:rsidP="00DA72C9">
            <w:pPr>
              <w:pStyle w:val="TAL"/>
            </w:pPr>
            <w:r>
              <w:t>The associated functional alias of the MCData user sending data.</w:t>
            </w:r>
          </w:p>
        </w:tc>
      </w:tr>
      <w:tr w:rsidR="00C336BB" w14:paraId="1EAB56A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E59919E" w14:textId="77777777" w:rsidR="00C336BB" w:rsidRPr="002C7CB4" w:rsidRDefault="00C336BB" w:rsidP="00DA72C9">
            <w:pPr>
              <w:pStyle w:val="TAL"/>
              <w:rPr>
                <w:lang w:eastAsia="zh-CN"/>
              </w:rPr>
            </w:pPr>
            <w:r w:rsidRPr="002C7CB4">
              <w:t>MCData group ID</w:t>
            </w:r>
          </w:p>
        </w:tc>
        <w:tc>
          <w:tcPr>
            <w:tcW w:w="994" w:type="dxa"/>
            <w:tcBorders>
              <w:top w:val="single" w:sz="4" w:space="0" w:color="000000"/>
              <w:left w:val="single" w:sz="4" w:space="0" w:color="000000"/>
              <w:bottom w:val="single" w:sz="4" w:space="0" w:color="000000"/>
            </w:tcBorders>
            <w:shd w:val="clear" w:color="auto" w:fill="auto"/>
          </w:tcPr>
          <w:p w14:paraId="4D3443F9" w14:textId="77777777" w:rsidR="00C336BB" w:rsidRPr="002C7CB4" w:rsidRDefault="00C336BB" w:rsidP="00DA72C9">
            <w:pPr>
              <w:pStyle w:val="TAL"/>
              <w:rPr>
                <w:lang w:eastAsia="zh-CN"/>
              </w:rPr>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9207EBF" w14:textId="77777777" w:rsidR="00C336BB" w:rsidRPr="002C7CB4" w:rsidRDefault="00C336BB" w:rsidP="00DA72C9">
            <w:pPr>
              <w:pStyle w:val="TAL"/>
              <w:rPr>
                <w:lang w:eastAsia="zh-CN"/>
              </w:rPr>
            </w:pPr>
            <w:r w:rsidRPr="002C7CB4">
              <w:t>The MCData group ID to which the data is to be sent</w:t>
            </w:r>
          </w:p>
        </w:tc>
      </w:tr>
      <w:tr w:rsidR="00C336BB" w14:paraId="1F7A959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E291D44"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7A547B30" w14:textId="77777777" w:rsidR="00C336BB" w:rsidRPr="002C7CB4" w:rsidRDefault="00C336BB" w:rsidP="00DA72C9">
            <w:pPr>
              <w:pStyle w:val="TAL"/>
              <w:rPr>
                <w:lang w:eastAsia="zh-CN"/>
              </w:rPr>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606D734" w14:textId="77777777" w:rsidR="00C336BB" w:rsidRPr="002C7CB4" w:rsidRDefault="00C336BB" w:rsidP="00DA72C9">
            <w:pPr>
              <w:pStyle w:val="TAL"/>
              <w:rPr>
                <w:lang w:eastAsia="zh-CN"/>
              </w:rPr>
            </w:pPr>
            <w:r w:rsidRPr="002C7CB4">
              <w:t>The identity of the recipient MCData user</w:t>
            </w:r>
          </w:p>
        </w:tc>
      </w:tr>
      <w:tr w:rsidR="00C336BB" w14:paraId="067645F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CCAC349"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shd w:val="clear" w:color="auto" w:fill="auto"/>
          </w:tcPr>
          <w:p w14:paraId="49B2AF25"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6F6004C" w14:textId="77777777" w:rsidR="00C336BB" w:rsidRPr="002C7CB4" w:rsidRDefault="00C336BB" w:rsidP="00DA72C9">
            <w:pPr>
              <w:pStyle w:val="TAL"/>
            </w:pPr>
            <w:r w:rsidRPr="002C7CB4">
              <w:t>Identifies the conversation</w:t>
            </w:r>
          </w:p>
        </w:tc>
      </w:tr>
      <w:tr w:rsidR="00C336BB" w14:paraId="1D15BDA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267E7B6" w14:textId="77777777" w:rsidR="00C336BB" w:rsidRPr="002C7CB4" w:rsidRDefault="00C336BB" w:rsidP="00DA72C9">
            <w:pPr>
              <w:pStyle w:val="TAL"/>
            </w:pPr>
            <w:r w:rsidRPr="002C7CB4">
              <w:t>Transaction Identifier</w:t>
            </w:r>
          </w:p>
        </w:tc>
        <w:tc>
          <w:tcPr>
            <w:tcW w:w="994" w:type="dxa"/>
            <w:tcBorders>
              <w:top w:val="single" w:sz="4" w:space="0" w:color="000000"/>
              <w:left w:val="single" w:sz="4" w:space="0" w:color="000000"/>
              <w:bottom w:val="single" w:sz="4" w:space="0" w:color="000000"/>
            </w:tcBorders>
            <w:shd w:val="clear" w:color="auto" w:fill="auto"/>
          </w:tcPr>
          <w:p w14:paraId="6730DAB3"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842FDF6" w14:textId="77777777" w:rsidR="00C336BB" w:rsidRPr="002C7CB4" w:rsidRDefault="00C336BB" w:rsidP="00DA72C9">
            <w:pPr>
              <w:pStyle w:val="TAL"/>
            </w:pPr>
            <w:r w:rsidRPr="002C7CB4">
              <w:t>Identifies the MCData transaction</w:t>
            </w:r>
          </w:p>
        </w:tc>
      </w:tr>
      <w:tr w:rsidR="00C336BB" w14:paraId="587C0D0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6199019" w14:textId="77777777" w:rsidR="00C336BB" w:rsidRPr="002C7CB4" w:rsidRDefault="00C336BB" w:rsidP="00DA72C9">
            <w:pPr>
              <w:pStyle w:val="TAL"/>
            </w:pPr>
            <w:r w:rsidRPr="002C7CB4">
              <w:t>Reply Identifier</w:t>
            </w:r>
          </w:p>
        </w:tc>
        <w:tc>
          <w:tcPr>
            <w:tcW w:w="994" w:type="dxa"/>
            <w:tcBorders>
              <w:top w:val="single" w:sz="4" w:space="0" w:color="000000"/>
              <w:left w:val="single" w:sz="4" w:space="0" w:color="000000"/>
              <w:bottom w:val="single" w:sz="4" w:space="0" w:color="000000"/>
            </w:tcBorders>
            <w:shd w:val="clear" w:color="auto" w:fill="auto"/>
          </w:tcPr>
          <w:p w14:paraId="7DBA0684"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498E452" w14:textId="77777777" w:rsidR="00C336BB" w:rsidRPr="002C7CB4" w:rsidRDefault="00C336BB" w:rsidP="00DA72C9">
            <w:pPr>
              <w:pStyle w:val="TAL"/>
            </w:pPr>
            <w:r w:rsidRPr="002C7CB4">
              <w:t>Identifies the original MCData transaction to which the current transaction is a reply to</w:t>
            </w:r>
          </w:p>
        </w:tc>
      </w:tr>
      <w:tr w:rsidR="00C336BB" w14:paraId="027BDBD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A0DC82D" w14:textId="77777777" w:rsidR="00C336BB" w:rsidRPr="002C7CB4" w:rsidRDefault="00C336BB" w:rsidP="00DA72C9">
            <w:pPr>
              <w:pStyle w:val="TAL"/>
            </w:pPr>
            <w:r w:rsidRPr="002C7CB4">
              <w:t>Transaction type</w:t>
            </w:r>
          </w:p>
        </w:tc>
        <w:tc>
          <w:tcPr>
            <w:tcW w:w="994" w:type="dxa"/>
            <w:tcBorders>
              <w:top w:val="single" w:sz="4" w:space="0" w:color="000000"/>
              <w:left w:val="single" w:sz="4" w:space="0" w:color="000000"/>
              <w:bottom w:val="single" w:sz="4" w:space="0" w:color="000000"/>
            </w:tcBorders>
            <w:shd w:val="clear" w:color="auto" w:fill="auto"/>
          </w:tcPr>
          <w:p w14:paraId="6DC52403"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F0373BC" w14:textId="77777777" w:rsidR="00C336BB" w:rsidRPr="002C7CB4" w:rsidRDefault="00C336BB" w:rsidP="00DA72C9">
            <w:pPr>
              <w:pStyle w:val="TAL"/>
            </w:pPr>
            <w:r w:rsidRPr="002C7CB4">
              <w:t>Session based transactions</w:t>
            </w:r>
          </w:p>
        </w:tc>
      </w:tr>
      <w:tr w:rsidR="00C336BB" w14:paraId="0B6739E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4ACF009" w14:textId="77777777" w:rsidR="00C336BB" w:rsidRPr="002C7CB4" w:rsidRDefault="00C336BB" w:rsidP="00DA72C9">
            <w:pPr>
              <w:pStyle w:val="TAL"/>
            </w:pPr>
            <w:r w:rsidRPr="00AB5FED">
              <w:t>Emergency indicator</w:t>
            </w:r>
            <w:r>
              <w:t xml:space="preserve"> (see</w:t>
            </w:r>
            <w:r>
              <w:rPr>
                <w:lang w:val="en-US"/>
              </w:rPr>
              <w:t> </w:t>
            </w:r>
            <w:r w:rsidRPr="002C7CB4">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598186ED"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9221407" w14:textId="77777777" w:rsidR="00C336BB" w:rsidRPr="002C7CB4" w:rsidRDefault="00C336BB" w:rsidP="00DA72C9">
            <w:pPr>
              <w:pStyle w:val="TAL"/>
            </w:pPr>
            <w:r>
              <w:t>Indicates that the data request is for MCData emergency communication</w:t>
            </w:r>
          </w:p>
        </w:tc>
      </w:tr>
      <w:tr w:rsidR="00C336BB" w14:paraId="7AE97C1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224C882" w14:textId="77777777" w:rsidR="00C336BB" w:rsidRPr="002C7CB4" w:rsidRDefault="00C336BB" w:rsidP="00DA72C9">
            <w:pPr>
              <w:pStyle w:val="TAL"/>
            </w:pPr>
            <w:r w:rsidRPr="00AB5FED">
              <w:t>Alert indicator</w:t>
            </w:r>
            <w:r>
              <w:t xml:space="preserve"> (see</w:t>
            </w:r>
            <w:r>
              <w:rPr>
                <w:lang w:val="en-US"/>
              </w:rPr>
              <w:t> </w:t>
            </w:r>
            <w:r w:rsidRPr="002C7CB4">
              <w:t>NOTE</w:t>
            </w:r>
            <w:r>
              <w:rPr>
                <w:lang w:val="en-US"/>
              </w:rPr>
              <w:t> 2</w:t>
            </w:r>
            <w:r>
              <w:t>)</w:t>
            </w:r>
          </w:p>
        </w:tc>
        <w:tc>
          <w:tcPr>
            <w:tcW w:w="994" w:type="dxa"/>
            <w:tcBorders>
              <w:top w:val="single" w:sz="4" w:space="0" w:color="000000"/>
              <w:left w:val="single" w:sz="4" w:space="0" w:color="000000"/>
              <w:bottom w:val="single" w:sz="4" w:space="0" w:color="000000"/>
            </w:tcBorders>
            <w:shd w:val="clear" w:color="auto" w:fill="auto"/>
          </w:tcPr>
          <w:p w14:paraId="282CCD30"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9C8797C" w14:textId="77777777" w:rsidR="00C336BB" w:rsidRPr="002C7CB4" w:rsidRDefault="00C336BB" w:rsidP="00DA72C9">
            <w:pPr>
              <w:pStyle w:val="TAL"/>
            </w:pPr>
            <w:r w:rsidRPr="00AB5FED">
              <w:t>Indicates whether an emergency alert is to be sent</w:t>
            </w:r>
          </w:p>
        </w:tc>
      </w:tr>
      <w:tr w:rsidR="00C336BB" w14:paraId="6125561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A4A435D" w14:textId="77777777" w:rsidR="00C336BB" w:rsidRPr="002C7CB4" w:rsidRDefault="00C336BB" w:rsidP="00DA72C9">
            <w:pPr>
              <w:pStyle w:val="TAL"/>
            </w:pPr>
            <w:r w:rsidRPr="00AB5FED">
              <w:t>Imminent peril indicator</w:t>
            </w:r>
            <w:r>
              <w:t xml:space="preserve"> (see</w:t>
            </w:r>
            <w:r>
              <w:rPr>
                <w:lang w:val="en-US"/>
              </w:rPr>
              <w:t> </w:t>
            </w:r>
            <w:r w:rsidRPr="002C7CB4">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3E072BDD"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42A9866" w14:textId="77777777" w:rsidR="00C336BB" w:rsidRPr="002C7CB4" w:rsidRDefault="00C336BB" w:rsidP="00DA72C9">
            <w:pPr>
              <w:pStyle w:val="TAL"/>
            </w:pPr>
            <w:r>
              <w:t>Indicates that the data request is for MCData imminent peril communication</w:t>
            </w:r>
          </w:p>
        </w:tc>
      </w:tr>
      <w:tr w:rsidR="00C336BB" w:rsidRPr="00520AAE" w14:paraId="1652AEE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064DD23" w14:textId="77777777" w:rsidR="00C336BB" w:rsidRPr="002C7CB4" w:rsidRDefault="00C336BB" w:rsidP="00DA72C9">
            <w:pPr>
              <w:pStyle w:val="TAL"/>
            </w:pPr>
            <w:r w:rsidRPr="002C7CB4">
              <w:t>Disposition Type</w:t>
            </w:r>
          </w:p>
        </w:tc>
        <w:tc>
          <w:tcPr>
            <w:tcW w:w="994" w:type="dxa"/>
            <w:tcBorders>
              <w:top w:val="single" w:sz="4" w:space="0" w:color="000000"/>
              <w:left w:val="single" w:sz="4" w:space="0" w:color="000000"/>
              <w:bottom w:val="single" w:sz="4" w:space="0" w:color="000000"/>
            </w:tcBorders>
            <w:shd w:val="clear" w:color="auto" w:fill="auto"/>
          </w:tcPr>
          <w:p w14:paraId="688482AC"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E95DD2C" w14:textId="77777777" w:rsidR="00C336BB" w:rsidRPr="002C7CB4" w:rsidRDefault="00C336BB" w:rsidP="00DA72C9">
            <w:pPr>
              <w:pStyle w:val="TAL"/>
            </w:pPr>
            <w:r w:rsidRPr="002C7CB4">
              <w:t>Indicates the disposition type expected from the receiver (i.e., delivered or read or both)</w:t>
            </w:r>
          </w:p>
        </w:tc>
      </w:tr>
      <w:tr w:rsidR="00C336BB" w14:paraId="1109B61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D0CF6E2" w14:textId="77777777" w:rsidR="00C336BB" w:rsidRPr="002C7CB4" w:rsidRDefault="00C336BB" w:rsidP="00DA72C9">
            <w:pPr>
              <w:pStyle w:val="TAL"/>
            </w:pPr>
            <w:r w:rsidRPr="002C7CB4">
              <w:t>Payload Destination Type</w:t>
            </w:r>
          </w:p>
        </w:tc>
        <w:tc>
          <w:tcPr>
            <w:tcW w:w="994" w:type="dxa"/>
            <w:tcBorders>
              <w:top w:val="single" w:sz="4" w:space="0" w:color="000000"/>
              <w:left w:val="single" w:sz="4" w:space="0" w:color="000000"/>
              <w:bottom w:val="single" w:sz="4" w:space="0" w:color="000000"/>
            </w:tcBorders>
            <w:shd w:val="clear" w:color="auto" w:fill="auto"/>
          </w:tcPr>
          <w:p w14:paraId="75683EEC"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B42E9A2" w14:textId="77777777" w:rsidR="00C336BB" w:rsidRPr="002C7CB4" w:rsidRDefault="00C336BB" w:rsidP="00DA72C9">
            <w:pPr>
              <w:pStyle w:val="TAL"/>
            </w:pPr>
            <w:r w:rsidRPr="002C7CB4">
              <w:t>Indicates whether the SDS payload is for application consumption or MCData user consumption</w:t>
            </w:r>
          </w:p>
        </w:tc>
      </w:tr>
      <w:tr w:rsidR="00C336BB" w14:paraId="3BC9EE7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C9C03DF" w14:textId="77777777" w:rsidR="00C336BB" w:rsidRPr="002C7CB4" w:rsidRDefault="00C336BB" w:rsidP="00DA72C9">
            <w:pPr>
              <w:pStyle w:val="TAL"/>
            </w:pPr>
            <w:r>
              <w:rPr>
                <w:lang w:eastAsia="zh-CN"/>
              </w:rPr>
              <w:t>Location</w:t>
            </w:r>
          </w:p>
        </w:tc>
        <w:tc>
          <w:tcPr>
            <w:tcW w:w="994" w:type="dxa"/>
            <w:tcBorders>
              <w:top w:val="single" w:sz="4" w:space="0" w:color="000000"/>
              <w:left w:val="single" w:sz="4" w:space="0" w:color="000000"/>
              <w:bottom w:val="single" w:sz="4" w:space="0" w:color="000000"/>
            </w:tcBorders>
            <w:shd w:val="clear" w:color="auto" w:fill="auto"/>
          </w:tcPr>
          <w:p w14:paraId="484D6897"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CB235E1" w14:textId="77777777" w:rsidR="00C336BB" w:rsidRPr="002C7CB4" w:rsidRDefault="00C336BB" w:rsidP="00DA72C9">
            <w:pPr>
              <w:pStyle w:val="TAL"/>
            </w:pPr>
            <w:r>
              <w:t>Location of the Originating MCData user sending the SDS message</w:t>
            </w:r>
          </w:p>
        </w:tc>
      </w:tr>
      <w:tr w:rsidR="00C336BB" w14:paraId="420BBAC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CCD9954" w14:textId="77777777" w:rsidR="00C336BB" w:rsidRPr="002C7CB4" w:rsidRDefault="00C336BB" w:rsidP="00DA72C9">
            <w:pPr>
              <w:pStyle w:val="TAL"/>
            </w:pPr>
            <w:r w:rsidRPr="002C7CB4">
              <w:rPr>
                <w:lang w:eastAsia="zh-CN"/>
              </w:rPr>
              <w:t>Application identifier (see</w:t>
            </w:r>
            <w:r>
              <w:rPr>
                <w:lang w:eastAsia="zh-CN"/>
              </w:rPr>
              <w:t> </w:t>
            </w:r>
            <w:r w:rsidRPr="002C7CB4">
              <w:rPr>
                <w:lang w:eastAsia="zh-CN"/>
              </w:rPr>
              <w:t>NOTE</w:t>
            </w:r>
            <w:r>
              <w:rPr>
                <w:lang w:eastAsia="zh-CN"/>
              </w:rPr>
              <w:t> 3</w:t>
            </w:r>
            <w:r w:rsidRPr="002C7CB4">
              <w:rPr>
                <w:lang w:eastAsia="zh-CN"/>
              </w:rPr>
              <w:t>)</w:t>
            </w:r>
          </w:p>
        </w:tc>
        <w:tc>
          <w:tcPr>
            <w:tcW w:w="994" w:type="dxa"/>
            <w:tcBorders>
              <w:top w:val="single" w:sz="4" w:space="0" w:color="000000"/>
              <w:left w:val="single" w:sz="4" w:space="0" w:color="000000"/>
              <w:bottom w:val="single" w:sz="4" w:space="0" w:color="000000"/>
            </w:tcBorders>
            <w:shd w:val="clear" w:color="auto" w:fill="auto"/>
          </w:tcPr>
          <w:p w14:paraId="06800668"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88283EB" w14:textId="77777777" w:rsidR="00C336BB" w:rsidRPr="002C7CB4" w:rsidRDefault="00C336BB" w:rsidP="00DA72C9">
            <w:pPr>
              <w:pStyle w:val="TAL"/>
            </w:pPr>
            <w:r w:rsidRPr="002C7CB4">
              <w:t>Identifies the application for which the payload is intended (e.g. text string, port address, URI)</w:t>
            </w:r>
          </w:p>
        </w:tc>
      </w:tr>
      <w:tr w:rsidR="00C336BB" w14:paraId="5D63507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709D14A" w14:textId="77777777" w:rsidR="00C336BB" w:rsidRPr="002C7CB4" w:rsidRDefault="00C336BB" w:rsidP="00DA72C9">
            <w:pPr>
              <w:pStyle w:val="TAL"/>
              <w:rPr>
                <w:lang w:eastAsia="zh-CN"/>
              </w:rPr>
            </w:pPr>
            <w:r>
              <w:t>Application metadata container</w:t>
            </w:r>
          </w:p>
        </w:tc>
        <w:tc>
          <w:tcPr>
            <w:tcW w:w="994" w:type="dxa"/>
            <w:tcBorders>
              <w:top w:val="single" w:sz="4" w:space="0" w:color="000000"/>
              <w:left w:val="single" w:sz="4" w:space="0" w:color="000000"/>
              <w:bottom w:val="single" w:sz="4" w:space="0" w:color="000000"/>
            </w:tcBorders>
            <w:shd w:val="clear" w:color="auto" w:fill="auto"/>
          </w:tcPr>
          <w:p w14:paraId="2EAEF207"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887D0D6" w14:textId="77777777" w:rsidR="00C336BB" w:rsidRPr="002C7CB4" w:rsidRDefault="00C336BB" w:rsidP="00DA72C9">
            <w:pPr>
              <w:pStyle w:val="TAL"/>
            </w:pPr>
            <w:r>
              <w:t>Implementation specific information that is communicated to the recipient</w:t>
            </w:r>
          </w:p>
        </w:tc>
      </w:tr>
      <w:tr w:rsidR="00C336BB" w14:paraId="3721692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613FF2A" w14:textId="77777777" w:rsidR="00C336BB" w:rsidRPr="002C7CB4" w:rsidRDefault="00C336BB" w:rsidP="00DA72C9">
            <w:pPr>
              <w:pStyle w:val="TAL"/>
            </w:pPr>
            <w:r w:rsidRPr="002C7CB4">
              <w:rPr>
                <w:rFonts w:hint="eastAsia"/>
                <w:lang w:eastAsia="zh-CN"/>
              </w:rPr>
              <w:t>SDP offer</w:t>
            </w:r>
          </w:p>
        </w:tc>
        <w:tc>
          <w:tcPr>
            <w:tcW w:w="994" w:type="dxa"/>
            <w:tcBorders>
              <w:top w:val="single" w:sz="4" w:space="0" w:color="000000"/>
              <w:left w:val="single" w:sz="4" w:space="0" w:color="000000"/>
              <w:bottom w:val="single" w:sz="4" w:space="0" w:color="000000"/>
            </w:tcBorders>
            <w:shd w:val="clear" w:color="auto" w:fill="auto"/>
          </w:tcPr>
          <w:p w14:paraId="0830BEBC"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111E8EB" w14:textId="77777777" w:rsidR="00C336BB" w:rsidRPr="002C7CB4" w:rsidRDefault="00C336BB" w:rsidP="00DA72C9">
            <w:pPr>
              <w:pStyle w:val="TAL"/>
            </w:pPr>
            <w:r w:rsidRPr="002C7CB4">
              <w:t>Media parameters offered</w:t>
            </w:r>
          </w:p>
        </w:tc>
      </w:tr>
      <w:tr w:rsidR="00C336BB" w14:paraId="63060F61"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7CC82BF" w14:textId="77777777" w:rsidR="00C336BB" w:rsidRDefault="00C336BB" w:rsidP="00DA72C9">
            <w:pPr>
              <w:pStyle w:val="TAN"/>
            </w:pPr>
            <w:r w:rsidRPr="002C7CB4">
              <w:t>NOTE</w:t>
            </w:r>
            <w:r>
              <w:rPr>
                <w:lang w:val="en-US"/>
              </w:rPr>
              <w:t> 1</w:t>
            </w:r>
            <w:r w:rsidRPr="002C7CB4">
              <w:t>:</w:t>
            </w:r>
            <w:r w:rsidRPr="002C7CB4">
              <w:tab/>
            </w:r>
            <w:r>
              <w:t>If used, only one of these</w:t>
            </w:r>
            <w:r w:rsidRPr="002C7CB4">
              <w:t xml:space="preserve"> </w:t>
            </w:r>
            <w:r>
              <w:t>information elements</w:t>
            </w:r>
            <w:r w:rsidRPr="002C7CB4">
              <w:t xml:space="preserve"> shall be</w:t>
            </w:r>
            <w:r>
              <w:t xml:space="preserve"> present</w:t>
            </w:r>
            <w:r w:rsidRPr="002C7CB4">
              <w:t>.</w:t>
            </w:r>
          </w:p>
          <w:p w14:paraId="1BC090FC" w14:textId="77777777" w:rsidR="00C336BB" w:rsidRDefault="00C336BB" w:rsidP="00DA72C9">
            <w:pPr>
              <w:pStyle w:val="TAN"/>
            </w:pPr>
            <w:r w:rsidRPr="002C7CB4">
              <w:t>NOTE</w:t>
            </w:r>
            <w:r>
              <w:rPr>
                <w:lang w:val="en-US"/>
              </w:rPr>
              <w:t> 2</w:t>
            </w:r>
            <w:r w:rsidRPr="002C7CB4">
              <w:t>:</w:t>
            </w:r>
            <w:r w:rsidRPr="002C7CB4">
              <w:tab/>
            </w:r>
            <w:r>
              <w:t>This</w:t>
            </w:r>
            <w:r w:rsidRPr="002C7CB4">
              <w:t xml:space="preserve"> </w:t>
            </w:r>
            <w:r>
              <w:t>information element</w:t>
            </w:r>
            <w:r w:rsidRPr="002C7CB4">
              <w:t xml:space="preserve"> </w:t>
            </w:r>
            <w:r>
              <w:t>may</w:t>
            </w:r>
            <w:r w:rsidRPr="002C7CB4">
              <w:t xml:space="preserve"> be </w:t>
            </w:r>
            <w:r>
              <w:t>present only when Emergency indicator is present</w:t>
            </w:r>
            <w:r w:rsidRPr="002C7CB4">
              <w:t>.</w:t>
            </w:r>
          </w:p>
          <w:p w14:paraId="4586E4D8" w14:textId="77777777" w:rsidR="00C336BB" w:rsidRPr="002C7CB4" w:rsidRDefault="00C336BB" w:rsidP="00DA72C9">
            <w:pPr>
              <w:pStyle w:val="TAN"/>
            </w:pPr>
            <w:r w:rsidRPr="002C7CB4">
              <w:t>NOTE</w:t>
            </w:r>
            <w:r>
              <w:t xml:space="preserve"> 3</w:t>
            </w:r>
            <w:r w:rsidRPr="002C7CB4">
              <w:t>:</w:t>
            </w:r>
            <w:r w:rsidRPr="002C7CB4">
              <w:tab/>
              <w:t>The application identifier shall be included only if the payload destination type indicates that the SDS message is for application consumption.</w:t>
            </w:r>
          </w:p>
        </w:tc>
      </w:tr>
    </w:tbl>
    <w:p w14:paraId="7A88DF11" w14:textId="77777777" w:rsidR="00C336BB" w:rsidRDefault="00C336BB" w:rsidP="00C336BB">
      <w:pPr>
        <w:pStyle w:val="NO"/>
        <w:ind w:left="0" w:firstLine="0"/>
      </w:pPr>
    </w:p>
    <w:p w14:paraId="6FE27F6A" w14:textId="77777777" w:rsidR="00C336BB" w:rsidRPr="00AC69EA" w:rsidRDefault="00C336BB" w:rsidP="00C336BB">
      <w:pPr>
        <w:pStyle w:val="Heading5"/>
        <w:rPr>
          <w:rFonts w:eastAsia="SimSun"/>
        </w:rPr>
      </w:pPr>
      <w:bookmarkStart w:id="397" w:name="_Toc193632043"/>
      <w:r w:rsidRPr="003354E6">
        <w:rPr>
          <w:rFonts w:eastAsia="SimSun"/>
        </w:rPr>
        <w:t>7.4.2.1.</w:t>
      </w:r>
      <w:r>
        <w:rPr>
          <w:rFonts w:eastAsia="SimSun"/>
        </w:rPr>
        <w:t>15</w:t>
      </w:r>
      <w:r w:rsidRPr="003354E6">
        <w:rPr>
          <w:rFonts w:eastAsia="SimSun"/>
        </w:rPr>
        <w:tab/>
      </w:r>
      <w:r>
        <w:rPr>
          <w:rFonts w:eastAsia="SimSun"/>
        </w:rPr>
        <w:t>MCData group data response</w:t>
      </w:r>
      <w:bookmarkEnd w:id="397"/>
    </w:p>
    <w:p w14:paraId="5F3F099B" w14:textId="77777777" w:rsidR="00C336BB" w:rsidRDefault="00C336BB" w:rsidP="00C336BB">
      <w:r w:rsidRPr="009E0655">
        <w:t>Table </w:t>
      </w:r>
      <w:r>
        <w:t>7.4.2.1</w:t>
      </w:r>
      <w:r w:rsidRPr="005D0A05">
        <w:rPr>
          <w:lang w:eastAsia="ko-KR"/>
        </w:rPr>
        <w:t>.</w:t>
      </w:r>
      <w:r>
        <w:rPr>
          <w:lang w:eastAsia="ko-KR"/>
        </w:rPr>
        <w:t>15</w:t>
      </w:r>
      <w:r w:rsidRPr="009E0655">
        <w:t xml:space="preserve">-1 describes the information flow for the </w:t>
      </w:r>
      <w:r>
        <w:rPr>
          <w:lang w:eastAsia="ko-KR"/>
        </w:rPr>
        <w:t>MCData group data response</w:t>
      </w:r>
      <w:r>
        <w:t xml:space="preserve"> sent </w:t>
      </w:r>
      <w:r w:rsidRPr="009E0655">
        <w:t xml:space="preserve">from the </w:t>
      </w:r>
      <w:r>
        <w:t>MCData</w:t>
      </w:r>
      <w:r w:rsidRPr="009E0655">
        <w:t xml:space="preserve"> client to </w:t>
      </w:r>
      <w:r>
        <w:t>the MCData server and from the MCData server to an</w:t>
      </w:r>
      <w:r w:rsidRPr="009E0655">
        <w:t xml:space="preserve">other </w:t>
      </w:r>
      <w:r>
        <w:t>MCData</w:t>
      </w:r>
      <w:r w:rsidRPr="009E0655">
        <w:t xml:space="preserve"> client.</w:t>
      </w:r>
    </w:p>
    <w:p w14:paraId="10606224" w14:textId="77777777" w:rsidR="00C336BB" w:rsidRDefault="00C336BB" w:rsidP="00C336BB">
      <w:pPr>
        <w:pStyle w:val="TH"/>
      </w:pPr>
      <w:r>
        <w:t>Table 7.4.2.1</w:t>
      </w:r>
      <w:r w:rsidRPr="009E0655">
        <w:t>.</w:t>
      </w:r>
      <w:r>
        <w:t>15</w:t>
      </w:r>
      <w:r w:rsidRPr="009E0655">
        <w:t>-</w:t>
      </w:r>
      <w:r>
        <w:t xml:space="preserve">1: </w:t>
      </w:r>
      <w:r>
        <w:rPr>
          <w:lang w:eastAsia="ko-KR"/>
        </w:rPr>
        <w:t>MCData group data response</w:t>
      </w:r>
    </w:p>
    <w:tbl>
      <w:tblPr>
        <w:tblW w:w="8640" w:type="dxa"/>
        <w:jc w:val="center"/>
        <w:tblLayout w:type="fixed"/>
        <w:tblLook w:val="0000" w:firstRow="0" w:lastRow="0" w:firstColumn="0" w:lastColumn="0" w:noHBand="0" w:noVBand="0"/>
      </w:tblPr>
      <w:tblGrid>
        <w:gridCol w:w="3042"/>
        <w:gridCol w:w="980"/>
        <w:gridCol w:w="14"/>
        <w:gridCol w:w="4604"/>
      </w:tblGrid>
      <w:tr w:rsidR="00C336BB" w14:paraId="2600550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CA1C8F5" w14:textId="77777777" w:rsidR="00C336BB" w:rsidRDefault="00C336BB" w:rsidP="00DA72C9">
            <w:pPr>
              <w:pStyle w:val="TAH"/>
            </w:pPr>
            <w:r>
              <w:t>Information element</w:t>
            </w:r>
          </w:p>
        </w:tc>
        <w:tc>
          <w:tcPr>
            <w:tcW w:w="980" w:type="dxa"/>
            <w:tcBorders>
              <w:top w:val="single" w:sz="4" w:space="0" w:color="000000"/>
              <w:left w:val="single" w:sz="4" w:space="0" w:color="000000"/>
              <w:bottom w:val="single" w:sz="4" w:space="0" w:color="000000"/>
            </w:tcBorders>
            <w:shd w:val="clear" w:color="auto" w:fill="auto"/>
          </w:tcPr>
          <w:p w14:paraId="45A73C97" w14:textId="77777777" w:rsidR="00C336BB" w:rsidRDefault="00C336BB" w:rsidP="00DA72C9">
            <w:pPr>
              <w:pStyle w:val="TAH"/>
            </w:pPr>
            <w:r>
              <w:t>Status</w:t>
            </w:r>
          </w:p>
        </w:tc>
        <w:tc>
          <w:tcPr>
            <w:tcW w:w="4618" w:type="dxa"/>
            <w:gridSpan w:val="2"/>
            <w:tcBorders>
              <w:top w:val="single" w:sz="4" w:space="0" w:color="000000"/>
              <w:left w:val="single" w:sz="4" w:space="0" w:color="000000"/>
              <w:bottom w:val="single" w:sz="4" w:space="0" w:color="000000"/>
              <w:right w:val="single" w:sz="4" w:space="0" w:color="000000"/>
            </w:tcBorders>
            <w:shd w:val="clear" w:color="auto" w:fill="auto"/>
          </w:tcPr>
          <w:p w14:paraId="3BCC41AD" w14:textId="77777777" w:rsidR="00C336BB" w:rsidRDefault="00C336BB" w:rsidP="00DA72C9">
            <w:pPr>
              <w:pStyle w:val="TAH"/>
            </w:pPr>
            <w:r>
              <w:t>Description</w:t>
            </w:r>
          </w:p>
        </w:tc>
      </w:tr>
      <w:tr w:rsidR="00C336BB" w14:paraId="099F7CF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5C9C1F4" w14:textId="77777777" w:rsidR="00C336BB" w:rsidRPr="002C7CB4" w:rsidRDefault="00C336BB" w:rsidP="00DA72C9">
            <w:pPr>
              <w:pStyle w:val="TAL"/>
              <w:rPr>
                <w:lang w:eastAsia="zh-CN"/>
              </w:rPr>
            </w:pPr>
            <w:r w:rsidRPr="002C7CB4">
              <w:t>MCData ID</w:t>
            </w:r>
          </w:p>
        </w:tc>
        <w:tc>
          <w:tcPr>
            <w:tcW w:w="980" w:type="dxa"/>
            <w:tcBorders>
              <w:top w:val="single" w:sz="4" w:space="0" w:color="000000"/>
              <w:left w:val="single" w:sz="4" w:space="0" w:color="000000"/>
              <w:bottom w:val="single" w:sz="4" w:space="0" w:color="000000"/>
            </w:tcBorders>
            <w:shd w:val="clear" w:color="auto" w:fill="auto"/>
          </w:tcPr>
          <w:p w14:paraId="5822AF7D" w14:textId="77777777" w:rsidR="00C336BB" w:rsidRPr="002C7CB4" w:rsidRDefault="00C336BB" w:rsidP="00DA72C9">
            <w:pPr>
              <w:pStyle w:val="TAL"/>
            </w:pPr>
            <w:r w:rsidRPr="002C7CB4">
              <w:t>M</w:t>
            </w:r>
          </w:p>
        </w:tc>
        <w:tc>
          <w:tcPr>
            <w:tcW w:w="4618" w:type="dxa"/>
            <w:gridSpan w:val="2"/>
            <w:tcBorders>
              <w:top w:val="single" w:sz="4" w:space="0" w:color="000000"/>
              <w:left w:val="single" w:sz="4" w:space="0" w:color="000000"/>
              <w:bottom w:val="single" w:sz="4" w:space="0" w:color="000000"/>
              <w:right w:val="single" w:sz="4" w:space="0" w:color="000000"/>
            </w:tcBorders>
            <w:shd w:val="clear" w:color="auto" w:fill="auto"/>
          </w:tcPr>
          <w:p w14:paraId="45B3465F" w14:textId="77777777" w:rsidR="00C336BB" w:rsidRPr="002C7CB4" w:rsidRDefault="00C336BB" w:rsidP="00DA72C9">
            <w:pPr>
              <w:pStyle w:val="TAL"/>
            </w:pPr>
            <w:r w:rsidRPr="002C7CB4">
              <w:t>The identity of the MCData user receiving data</w:t>
            </w:r>
          </w:p>
        </w:tc>
      </w:tr>
      <w:tr w:rsidR="00C336BB" w14:paraId="41DC48A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688AF2C" w14:textId="77777777" w:rsidR="00C336BB" w:rsidRPr="002C7CB4" w:rsidRDefault="00C336BB" w:rsidP="00DA72C9">
            <w:pPr>
              <w:pStyle w:val="TAL"/>
              <w:rPr>
                <w:lang w:eastAsia="zh-CN"/>
              </w:rPr>
            </w:pPr>
            <w:r w:rsidRPr="002C7CB4">
              <w:t>MCData group ID</w:t>
            </w:r>
          </w:p>
        </w:tc>
        <w:tc>
          <w:tcPr>
            <w:tcW w:w="994" w:type="dxa"/>
            <w:gridSpan w:val="2"/>
            <w:tcBorders>
              <w:top w:val="single" w:sz="4" w:space="0" w:color="000000"/>
              <w:left w:val="single" w:sz="4" w:space="0" w:color="000000"/>
              <w:bottom w:val="single" w:sz="4" w:space="0" w:color="000000"/>
            </w:tcBorders>
            <w:shd w:val="clear" w:color="auto" w:fill="auto"/>
          </w:tcPr>
          <w:p w14:paraId="04B4F65E" w14:textId="77777777" w:rsidR="00C336BB" w:rsidRPr="002C7CB4" w:rsidRDefault="00C336BB" w:rsidP="00DA72C9">
            <w:pPr>
              <w:pStyle w:val="TAL"/>
              <w:rPr>
                <w:lang w:eastAsia="zh-CN"/>
              </w:rPr>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D5C1D49" w14:textId="77777777" w:rsidR="00C336BB" w:rsidRPr="002C7CB4" w:rsidRDefault="00C336BB" w:rsidP="00DA72C9">
            <w:pPr>
              <w:pStyle w:val="TAL"/>
              <w:rPr>
                <w:lang w:eastAsia="zh-CN"/>
              </w:rPr>
            </w:pPr>
            <w:r w:rsidRPr="002C7CB4">
              <w:t>The MCData group ID to which the data is to be sent</w:t>
            </w:r>
          </w:p>
        </w:tc>
      </w:tr>
      <w:tr w:rsidR="00C336BB" w14:paraId="1066130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ADBB497" w14:textId="77777777" w:rsidR="00C336BB" w:rsidRPr="002C7CB4" w:rsidRDefault="00C336BB" w:rsidP="00DA72C9">
            <w:pPr>
              <w:pStyle w:val="TAL"/>
              <w:rPr>
                <w:lang w:eastAsia="zh-CN"/>
              </w:rPr>
            </w:pPr>
            <w:r w:rsidRPr="002C7CB4">
              <w:t>MCData ID</w:t>
            </w:r>
          </w:p>
        </w:tc>
        <w:tc>
          <w:tcPr>
            <w:tcW w:w="980" w:type="dxa"/>
            <w:tcBorders>
              <w:top w:val="single" w:sz="4" w:space="0" w:color="000000"/>
              <w:left w:val="single" w:sz="4" w:space="0" w:color="000000"/>
              <w:bottom w:val="single" w:sz="4" w:space="0" w:color="000000"/>
            </w:tcBorders>
            <w:shd w:val="clear" w:color="auto" w:fill="auto"/>
          </w:tcPr>
          <w:p w14:paraId="19ABC5BF" w14:textId="77777777" w:rsidR="00C336BB" w:rsidRPr="002C7CB4" w:rsidRDefault="00C336BB" w:rsidP="00DA72C9">
            <w:pPr>
              <w:pStyle w:val="TAL"/>
              <w:rPr>
                <w:lang w:eastAsia="zh-CN"/>
              </w:rPr>
            </w:pPr>
            <w:r w:rsidRPr="002C7CB4">
              <w:t>M</w:t>
            </w:r>
          </w:p>
        </w:tc>
        <w:tc>
          <w:tcPr>
            <w:tcW w:w="4618" w:type="dxa"/>
            <w:gridSpan w:val="2"/>
            <w:tcBorders>
              <w:top w:val="single" w:sz="4" w:space="0" w:color="000000"/>
              <w:left w:val="single" w:sz="4" w:space="0" w:color="000000"/>
              <w:bottom w:val="single" w:sz="4" w:space="0" w:color="000000"/>
              <w:right w:val="single" w:sz="4" w:space="0" w:color="000000"/>
            </w:tcBorders>
            <w:shd w:val="clear" w:color="auto" w:fill="auto"/>
          </w:tcPr>
          <w:p w14:paraId="6DCDEF66" w14:textId="77777777" w:rsidR="00C336BB" w:rsidRPr="002C7CB4" w:rsidRDefault="00C336BB" w:rsidP="00DA72C9">
            <w:pPr>
              <w:pStyle w:val="TAL"/>
              <w:rPr>
                <w:lang w:eastAsia="zh-CN"/>
              </w:rPr>
            </w:pPr>
            <w:r w:rsidRPr="002C7CB4">
              <w:t>The identity of the MCData user sent data</w:t>
            </w:r>
          </w:p>
        </w:tc>
      </w:tr>
      <w:tr w:rsidR="00C336BB" w14:paraId="4308744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6F5518E" w14:textId="77777777" w:rsidR="00C336BB" w:rsidRPr="002C7CB4" w:rsidRDefault="00C336BB" w:rsidP="00DA72C9">
            <w:pPr>
              <w:pStyle w:val="TAL"/>
            </w:pPr>
            <w:r w:rsidRPr="002C7CB4">
              <w:t>Conversation Identifier</w:t>
            </w:r>
          </w:p>
        </w:tc>
        <w:tc>
          <w:tcPr>
            <w:tcW w:w="980" w:type="dxa"/>
            <w:tcBorders>
              <w:top w:val="single" w:sz="4" w:space="0" w:color="000000"/>
              <w:left w:val="single" w:sz="4" w:space="0" w:color="000000"/>
              <w:bottom w:val="single" w:sz="4" w:space="0" w:color="000000"/>
            </w:tcBorders>
            <w:shd w:val="clear" w:color="auto" w:fill="auto"/>
          </w:tcPr>
          <w:p w14:paraId="7C469624" w14:textId="77777777" w:rsidR="00C336BB" w:rsidRPr="002C7CB4" w:rsidRDefault="00C336BB" w:rsidP="00DA72C9">
            <w:pPr>
              <w:pStyle w:val="TAL"/>
            </w:pPr>
            <w:r w:rsidRPr="002C7CB4">
              <w:t>M</w:t>
            </w:r>
          </w:p>
        </w:tc>
        <w:tc>
          <w:tcPr>
            <w:tcW w:w="4618" w:type="dxa"/>
            <w:gridSpan w:val="2"/>
            <w:tcBorders>
              <w:top w:val="single" w:sz="4" w:space="0" w:color="000000"/>
              <w:left w:val="single" w:sz="4" w:space="0" w:color="000000"/>
              <w:bottom w:val="single" w:sz="4" w:space="0" w:color="000000"/>
              <w:right w:val="single" w:sz="4" w:space="0" w:color="000000"/>
            </w:tcBorders>
            <w:shd w:val="clear" w:color="auto" w:fill="auto"/>
          </w:tcPr>
          <w:p w14:paraId="3AFACFF3" w14:textId="77777777" w:rsidR="00C336BB" w:rsidRPr="002C7CB4" w:rsidRDefault="00C336BB" w:rsidP="00DA72C9">
            <w:pPr>
              <w:pStyle w:val="TAL"/>
            </w:pPr>
            <w:r w:rsidRPr="002C7CB4">
              <w:t>Identifies the conversation</w:t>
            </w:r>
          </w:p>
        </w:tc>
      </w:tr>
      <w:tr w:rsidR="00C336BB" w14:paraId="090AA82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661507C" w14:textId="77777777" w:rsidR="00C336BB" w:rsidRPr="002C7CB4" w:rsidRDefault="00C336BB" w:rsidP="00DA72C9">
            <w:pPr>
              <w:pStyle w:val="TAL"/>
            </w:pPr>
            <w:r w:rsidRPr="002C7CB4">
              <w:rPr>
                <w:rFonts w:hint="eastAsia"/>
              </w:rPr>
              <w:t xml:space="preserve">SDP </w:t>
            </w:r>
            <w:r w:rsidRPr="002C7CB4">
              <w:t>answer</w:t>
            </w:r>
          </w:p>
        </w:tc>
        <w:tc>
          <w:tcPr>
            <w:tcW w:w="980" w:type="dxa"/>
            <w:tcBorders>
              <w:top w:val="single" w:sz="4" w:space="0" w:color="000000"/>
              <w:left w:val="single" w:sz="4" w:space="0" w:color="000000"/>
              <w:bottom w:val="single" w:sz="4" w:space="0" w:color="000000"/>
            </w:tcBorders>
            <w:shd w:val="clear" w:color="auto" w:fill="auto"/>
          </w:tcPr>
          <w:p w14:paraId="4E598195" w14:textId="77777777" w:rsidR="00C336BB" w:rsidRPr="002C7CB4" w:rsidRDefault="00C336BB" w:rsidP="00DA72C9">
            <w:pPr>
              <w:pStyle w:val="TAL"/>
            </w:pPr>
            <w:r w:rsidRPr="002C7CB4">
              <w:t>M</w:t>
            </w:r>
          </w:p>
        </w:tc>
        <w:tc>
          <w:tcPr>
            <w:tcW w:w="4618" w:type="dxa"/>
            <w:gridSpan w:val="2"/>
            <w:tcBorders>
              <w:top w:val="single" w:sz="4" w:space="0" w:color="000000"/>
              <w:left w:val="single" w:sz="4" w:space="0" w:color="000000"/>
              <w:bottom w:val="single" w:sz="4" w:space="0" w:color="000000"/>
              <w:right w:val="single" w:sz="4" w:space="0" w:color="000000"/>
            </w:tcBorders>
            <w:shd w:val="clear" w:color="auto" w:fill="auto"/>
          </w:tcPr>
          <w:p w14:paraId="5ACD177B" w14:textId="77777777" w:rsidR="00C336BB" w:rsidRPr="002C7CB4" w:rsidRDefault="00C336BB" w:rsidP="00DA72C9">
            <w:pPr>
              <w:pStyle w:val="TAL"/>
            </w:pPr>
            <w:r w:rsidRPr="002C7CB4">
              <w:t>Media parameters selected</w:t>
            </w:r>
          </w:p>
        </w:tc>
      </w:tr>
    </w:tbl>
    <w:p w14:paraId="78E25555" w14:textId="77777777" w:rsidR="00C336BB" w:rsidRDefault="00C336BB" w:rsidP="00C336BB">
      <w:pPr>
        <w:pStyle w:val="NO"/>
        <w:ind w:left="0" w:firstLine="0"/>
      </w:pPr>
    </w:p>
    <w:p w14:paraId="1DF0844F" w14:textId="77777777" w:rsidR="00C336BB" w:rsidRPr="00AC69EA" w:rsidRDefault="00C336BB" w:rsidP="00C336BB">
      <w:pPr>
        <w:pStyle w:val="Heading5"/>
        <w:rPr>
          <w:rFonts w:eastAsia="SimSun"/>
        </w:rPr>
      </w:pPr>
      <w:bookmarkStart w:id="398" w:name="_Toc193632044"/>
      <w:r w:rsidRPr="003354E6">
        <w:rPr>
          <w:rFonts w:eastAsia="SimSun"/>
        </w:rPr>
        <w:t>7.4.2.1.</w:t>
      </w:r>
      <w:r>
        <w:rPr>
          <w:rFonts w:eastAsia="SimSun"/>
        </w:rPr>
        <w:t>16</w:t>
      </w:r>
      <w:r w:rsidRPr="003354E6">
        <w:rPr>
          <w:rFonts w:eastAsia="SimSun"/>
        </w:rPr>
        <w:tab/>
      </w:r>
      <w:r>
        <w:rPr>
          <w:rFonts w:eastAsia="SimSun"/>
        </w:rPr>
        <w:t>MCData one-to-one SDS communication upgrade request</w:t>
      </w:r>
      <w:bookmarkEnd w:id="398"/>
    </w:p>
    <w:p w14:paraId="2F1089DD" w14:textId="77777777" w:rsidR="00C336BB" w:rsidRDefault="00C336BB" w:rsidP="00C336BB">
      <w:r w:rsidRPr="009E0655">
        <w:t>Table </w:t>
      </w:r>
      <w:r>
        <w:t>7.4.2.1</w:t>
      </w:r>
      <w:r w:rsidRPr="005D0A05">
        <w:rPr>
          <w:lang w:eastAsia="ko-KR"/>
        </w:rPr>
        <w:t>.</w:t>
      </w:r>
      <w:r>
        <w:rPr>
          <w:lang w:eastAsia="ko-KR"/>
        </w:rPr>
        <w:t>16</w:t>
      </w:r>
      <w:r w:rsidRPr="009E0655">
        <w:t xml:space="preserve">-1 describes the information flow for the </w:t>
      </w:r>
      <w:r w:rsidRPr="00E6767D">
        <w:rPr>
          <w:lang w:eastAsia="ko-KR"/>
        </w:rPr>
        <w:t xml:space="preserve">MCData one-to-one SDS </w:t>
      </w:r>
      <w:r>
        <w:rPr>
          <w:rFonts w:eastAsia="SimSun"/>
        </w:rPr>
        <w:t xml:space="preserve">communication </w:t>
      </w:r>
      <w:r w:rsidRPr="00E6767D">
        <w:rPr>
          <w:lang w:eastAsia="ko-KR"/>
        </w:rPr>
        <w:t xml:space="preserve">upgrade request </w:t>
      </w:r>
      <w:r>
        <w:t xml:space="preserve">sent </w:t>
      </w:r>
      <w:r w:rsidRPr="009E0655">
        <w:t xml:space="preserve">from the </w:t>
      </w:r>
      <w:r>
        <w:t>MCData</w:t>
      </w:r>
      <w:r w:rsidRPr="009E0655">
        <w:t xml:space="preserve"> client to </w:t>
      </w:r>
      <w:r>
        <w:t>the MCData server and from the MCData server to an</w:t>
      </w:r>
      <w:r w:rsidRPr="009E0655">
        <w:t xml:space="preserve">other </w:t>
      </w:r>
      <w:r>
        <w:t>MCData</w:t>
      </w:r>
      <w:r w:rsidRPr="009E0655">
        <w:t xml:space="preserve"> client.</w:t>
      </w:r>
    </w:p>
    <w:p w14:paraId="2885C1D9" w14:textId="77777777" w:rsidR="00C336BB" w:rsidRDefault="00C336BB" w:rsidP="00C336BB">
      <w:pPr>
        <w:pStyle w:val="TH"/>
      </w:pPr>
      <w:r>
        <w:lastRenderedPageBreak/>
        <w:t>Table 7.4.2.1</w:t>
      </w:r>
      <w:r w:rsidRPr="009E0655">
        <w:t>.</w:t>
      </w:r>
      <w:r>
        <w:t>16</w:t>
      </w:r>
      <w:r w:rsidRPr="009E0655">
        <w:t>-</w:t>
      </w:r>
      <w:r>
        <w:t xml:space="preserve">1: </w:t>
      </w:r>
      <w:r>
        <w:rPr>
          <w:rFonts w:eastAsia="SimSun"/>
        </w:rPr>
        <w:t>MCData one-to-one SDS communication upgrade request</w:t>
      </w:r>
    </w:p>
    <w:tbl>
      <w:tblPr>
        <w:tblW w:w="8640" w:type="dxa"/>
        <w:jc w:val="center"/>
        <w:tblLayout w:type="fixed"/>
        <w:tblLook w:val="0000" w:firstRow="0" w:lastRow="0" w:firstColumn="0" w:lastColumn="0" w:noHBand="0" w:noVBand="0"/>
      </w:tblPr>
      <w:tblGrid>
        <w:gridCol w:w="3042"/>
        <w:gridCol w:w="994"/>
        <w:gridCol w:w="4604"/>
      </w:tblGrid>
      <w:tr w:rsidR="00C336BB" w14:paraId="5A30961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E6A5E27"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shd w:val="clear" w:color="auto" w:fill="auto"/>
          </w:tcPr>
          <w:p w14:paraId="41AABA1C"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DB2AA00" w14:textId="77777777" w:rsidR="00C336BB" w:rsidRDefault="00C336BB" w:rsidP="00DA72C9">
            <w:pPr>
              <w:pStyle w:val="TAH"/>
            </w:pPr>
            <w:r>
              <w:t>Description</w:t>
            </w:r>
          </w:p>
        </w:tc>
      </w:tr>
      <w:tr w:rsidR="00C336BB" w14:paraId="4B2DFF4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4FA02BD"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5647CA1A"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B211F30" w14:textId="77777777" w:rsidR="00C336BB" w:rsidRDefault="00C336BB" w:rsidP="00DA72C9">
            <w:pPr>
              <w:pStyle w:val="TAL"/>
            </w:pPr>
            <w:r w:rsidRPr="002C7CB4">
              <w:t>The identity of the MCData user sending data</w:t>
            </w:r>
            <w:r>
              <w:t xml:space="preserve"> (when initiated by MCData client);</w:t>
            </w:r>
          </w:p>
          <w:p w14:paraId="60B642D0" w14:textId="77777777" w:rsidR="00C336BB" w:rsidRPr="002C7CB4" w:rsidRDefault="00C336BB" w:rsidP="00DA72C9">
            <w:pPr>
              <w:pStyle w:val="TAL"/>
            </w:pPr>
            <w:r>
              <w:t>The identity of the MCData user receiving data (when initiated by MCData server).</w:t>
            </w:r>
          </w:p>
        </w:tc>
      </w:tr>
      <w:tr w:rsidR="00C336BB" w14:paraId="3DC2940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EA62459" w14:textId="77777777" w:rsidR="00C336BB" w:rsidRPr="002C7CB4" w:rsidRDefault="00C336BB" w:rsidP="00DA72C9">
            <w:pPr>
              <w:pStyle w:val="TAL"/>
            </w:pPr>
            <w:r>
              <w:t>Functional alias</w:t>
            </w:r>
          </w:p>
        </w:tc>
        <w:tc>
          <w:tcPr>
            <w:tcW w:w="994" w:type="dxa"/>
            <w:tcBorders>
              <w:top w:val="single" w:sz="4" w:space="0" w:color="000000"/>
              <w:left w:val="single" w:sz="4" w:space="0" w:color="000000"/>
              <w:bottom w:val="single" w:sz="4" w:space="0" w:color="000000"/>
            </w:tcBorders>
            <w:shd w:val="clear" w:color="auto" w:fill="auto"/>
          </w:tcPr>
          <w:p w14:paraId="06CD4BF8"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CE81036" w14:textId="77777777" w:rsidR="00C336BB" w:rsidRPr="002C7CB4" w:rsidRDefault="00C336BB" w:rsidP="00DA72C9">
            <w:pPr>
              <w:pStyle w:val="TAL"/>
            </w:pPr>
            <w:r>
              <w:t>The associated functional alias of the MCData user sending data or receiving data.</w:t>
            </w:r>
          </w:p>
        </w:tc>
      </w:tr>
      <w:tr w:rsidR="00C336BB" w14:paraId="188F607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CB6858B"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shd w:val="clear" w:color="auto" w:fill="auto"/>
          </w:tcPr>
          <w:p w14:paraId="312E28FF"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2E79015" w14:textId="77777777" w:rsidR="00C336BB" w:rsidRPr="002C7CB4" w:rsidRDefault="00C336BB" w:rsidP="00DA72C9">
            <w:pPr>
              <w:pStyle w:val="TAL"/>
            </w:pPr>
            <w:r w:rsidRPr="002C7CB4">
              <w:t>Identifies the conversation</w:t>
            </w:r>
          </w:p>
        </w:tc>
      </w:tr>
      <w:tr w:rsidR="00C336BB" w14:paraId="21EC706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F7502E8" w14:textId="77777777" w:rsidR="00C336BB" w:rsidRPr="002C7CB4" w:rsidRDefault="00C336BB" w:rsidP="00DA72C9">
            <w:pPr>
              <w:pStyle w:val="TAL"/>
            </w:pPr>
            <w:r w:rsidRPr="00AB5FED">
              <w:t>Emergency indicator</w:t>
            </w:r>
          </w:p>
        </w:tc>
        <w:tc>
          <w:tcPr>
            <w:tcW w:w="994" w:type="dxa"/>
            <w:tcBorders>
              <w:top w:val="single" w:sz="4" w:space="0" w:color="000000"/>
              <w:left w:val="single" w:sz="4" w:space="0" w:color="000000"/>
              <w:bottom w:val="single" w:sz="4" w:space="0" w:color="000000"/>
            </w:tcBorders>
            <w:shd w:val="clear" w:color="auto" w:fill="auto"/>
          </w:tcPr>
          <w:p w14:paraId="56FD6F46" w14:textId="77777777" w:rsidR="00C336BB" w:rsidRPr="002C7CB4"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3A2A6F9" w14:textId="77777777" w:rsidR="00C336BB" w:rsidRPr="002C7CB4" w:rsidRDefault="00C336BB" w:rsidP="00DA72C9">
            <w:pPr>
              <w:pStyle w:val="TAL"/>
            </w:pPr>
            <w:r>
              <w:t>Indicates that the data request is for MCData emergency communication</w:t>
            </w:r>
          </w:p>
        </w:tc>
      </w:tr>
    </w:tbl>
    <w:p w14:paraId="06A1FADD" w14:textId="77777777" w:rsidR="00C336BB" w:rsidRPr="00E41A7E" w:rsidRDefault="00C336BB" w:rsidP="00C336BB">
      <w:pPr>
        <w:rPr>
          <w:noProof/>
        </w:rPr>
      </w:pPr>
    </w:p>
    <w:p w14:paraId="0F21AE08" w14:textId="77777777" w:rsidR="00C336BB" w:rsidRPr="00AC69EA" w:rsidRDefault="00C336BB" w:rsidP="00C336BB">
      <w:pPr>
        <w:pStyle w:val="Heading5"/>
        <w:rPr>
          <w:rFonts w:eastAsia="SimSun"/>
        </w:rPr>
      </w:pPr>
      <w:bookmarkStart w:id="399" w:name="_Toc193632045"/>
      <w:r w:rsidRPr="003354E6">
        <w:rPr>
          <w:rFonts w:eastAsia="SimSun"/>
        </w:rPr>
        <w:t>7.4.2.1.</w:t>
      </w:r>
      <w:r>
        <w:rPr>
          <w:rFonts w:eastAsia="SimSun"/>
        </w:rPr>
        <w:t>17</w:t>
      </w:r>
      <w:r w:rsidRPr="003354E6">
        <w:rPr>
          <w:rFonts w:eastAsia="SimSun"/>
        </w:rPr>
        <w:tab/>
      </w:r>
      <w:r>
        <w:rPr>
          <w:rFonts w:eastAsia="SimSun"/>
        </w:rPr>
        <w:t>MCData one-to-one SDS communication upgrade response</w:t>
      </w:r>
      <w:bookmarkEnd w:id="399"/>
    </w:p>
    <w:p w14:paraId="1A1E0FCC" w14:textId="77777777" w:rsidR="00C336BB" w:rsidRDefault="00C336BB" w:rsidP="00C336BB">
      <w:r w:rsidRPr="009E0655">
        <w:t>Table </w:t>
      </w:r>
      <w:r>
        <w:t>7.4.2.1</w:t>
      </w:r>
      <w:r w:rsidRPr="005D0A05">
        <w:rPr>
          <w:lang w:eastAsia="ko-KR"/>
        </w:rPr>
        <w:t>.</w:t>
      </w:r>
      <w:r>
        <w:rPr>
          <w:lang w:eastAsia="ko-KR"/>
        </w:rPr>
        <w:t>17</w:t>
      </w:r>
      <w:r w:rsidRPr="009E0655">
        <w:t xml:space="preserve">-1 describes the information flow for the </w:t>
      </w:r>
      <w:r w:rsidRPr="00E6767D">
        <w:rPr>
          <w:lang w:eastAsia="ko-KR"/>
        </w:rPr>
        <w:t xml:space="preserve">MCData one-to-one SDS </w:t>
      </w:r>
      <w:r>
        <w:rPr>
          <w:rFonts w:eastAsia="SimSun"/>
        </w:rPr>
        <w:t xml:space="preserve">communication </w:t>
      </w:r>
      <w:r w:rsidRPr="00E6767D">
        <w:rPr>
          <w:lang w:eastAsia="ko-KR"/>
        </w:rPr>
        <w:t xml:space="preserve">upgrade </w:t>
      </w:r>
      <w:r>
        <w:rPr>
          <w:lang w:eastAsia="ko-KR"/>
        </w:rPr>
        <w:t>response</w:t>
      </w:r>
      <w:r w:rsidRPr="00E6767D">
        <w:rPr>
          <w:lang w:eastAsia="ko-KR"/>
        </w:rPr>
        <w:t xml:space="preserve"> </w:t>
      </w:r>
      <w:r>
        <w:t xml:space="preserve">sent </w:t>
      </w:r>
      <w:r w:rsidRPr="009E0655">
        <w:t xml:space="preserve">from the </w:t>
      </w:r>
      <w:r>
        <w:t>MCData</w:t>
      </w:r>
      <w:r w:rsidRPr="009E0655">
        <w:t xml:space="preserve"> client to </w:t>
      </w:r>
      <w:r>
        <w:t>the MCData server and from the MCData server to an</w:t>
      </w:r>
      <w:r w:rsidRPr="009E0655">
        <w:t xml:space="preserve">other </w:t>
      </w:r>
      <w:r>
        <w:t>MCData</w:t>
      </w:r>
      <w:r w:rsidRPr="009E0655">
        <w:t xml:space="preserve"> client.</w:t>
      </w:r>
    </w:p>
    <w:p w14:paraId="0E50C301" w14:textId="77777777" w:rsidR="00C336BB" w:rsidRDefault="00C336BB" w:rsidP="00C336BB">
      <w:pPr>
        <w:pStyle w:val="TH"/>
      </w:pPr>
      <w:r>
        <w:t>Table 7.4.2.1</w:t>
      </w:r>
      <w:r w:rsidRPr="009E0655">
        <w:t>.</w:t>
      </w:r>
      <w:r>
        <w:t>17</w:t>
      </w:r>
      <w:r w:rsidRPr="009E0655">
        <w:t>-</w:t>
      </w:r>
      <w:r>
        <w:t xml:space="preserve">1: </w:t>
      </w:r>
      <w:r>
        <w:rPr>
          <w:rFonts w:eastAsia="SimSun"/>
        </w:rPr>
        <w:t>MCData one-to-one SDS communication upgrade response</w:t>
      </w:r>
    </w:p>
    <w:tbl>
      <w:tblPr>
        <w:tblW w:w="8640" w:type="dxa"/>
        <w:jc w:val="center"/>
        <w:tblLayout w:type="fixed"/>
        <w:tblLook w:val="0000" w:firstRow="0" w:lastRow="0" w:firstColumn="0" w:lastColumn="0" w:noHBand="0" w:noVBand="0"/>
      </w:tblPr>
      <w:tblGrid>
        <w:gridCol w:w="3042"/>
        <w:gridCol w:w="994"/>
        <w:gridCol w:w="4604"/>
      </w:tblGrid>
      <w:tr w:rsidR="00C336BB" w14:paraId="51944B7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B55B230"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shd w:val="clear" w:color="auto" w:fill="auto"/>
          </w:tcPr>
          <w:p w14:paraId="31A1B773"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40792B7" w14:textId="77777777" w:rsidR="00C336BB" w:rsidRDefault="00C336BB" w:rsidP="00DA72C9">
            <w:pPr>
              <w:pStyle w:val="TAH"/>
            </w:pPr>
            <w:r>
              <w:t>Description</w:t>
            </w:r>
          </w:p>
        </w:tc>
      </w:tr>
      <w:tr w:rsidR="00C336BB" w14:paraId="566B8C0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11F53DE"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69E1445C"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2088007" w14:textId="77777777" w:rsidR="00C336BB" w:rsidRDefault="00C336BB" w:rsidP="00DA72C9">
            <w:pPr>
              <w:pStyle w:val="TAL"/>
            </w:pPr>
            <w:r w:rsidRPr="002C7CB4">
              <w:t>The identity of the MCData user sending data</w:t>
            </w:r>
            <w:r>
              <w:t xml:space="preserve"> (when initiated by MCData client);</w:t>
            </w:r>
          </w:p>
          <w:p w14:paraId="1B2430A9" w14:textId="77777777" w:rsidR="00C336BB" w:rsidRPr="002C7CB4" w:rsidRDefault="00C336BB" w:rsidP="00DA72C9">
            <w:pPr>
              <w:pStyle w:val="TAL"/>
            </w:pPr>
            <w:r>
              <w:t>The identity of the MCData user receiving data (when initiated by MCData server).</w:t>
            </w:r>
          </w:p>
        </w:tc>
      </w:tr>
      <w:tr w:rsidR="00C336BB" w14:paraId="5FFB3FC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6E6CD37"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shd w:val="clear" w:color="auto" w:fill="auto"/>
          </w:tcPr>
          <w:p w14:paraId="0F5BA26E"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9731BB8" w14:textId="77777777" w:rsidR="00C336BB" w:rsidRPr="002C7CB4" w:rsidRDefault="00C336BB" w:rsidP="00DA72C9">
            <w:pPr>
              <w:pStyle w:val="TAL"/>
            </w:pPr>
            <w:r w:rsidRPr="002C7CB4">
              <w:t>Identifies the conversation</w:t>
            </w:r>
          </w:p>
        </w:tc>
      </w:tr>
    </w:tbl>
    <w:p w14:paraId="44CB9322" w14:textId="77777777" w:rsidR="00C336BB" w:rsidRDefault="00C336BB" w:rsidP="00C336BB">
      <w:pPr>
        <w:rPr>
          <w:lang w:eastAsia="zh-CN"/>
        </w:rPr>
      </w:pPr>
    </w:p>
    <w:p w14:paraId="50D85C43" w14:textId="77777777" w:rsidR="00C336BB" w:rsidRPr="00AC69EA" w:rsidRDefault="00C336BB" w:rsidP="00C336BB">
      <w:pPr>
        <w:pStyle w:val="Heading5"/>
        <w:rPr>
          <w:rFonts w:eastAsia="SimSun"/>
        </w:rPr>
      </w:pPr>
      <w:bookmarkStart w:id="400" w:name="_Toc193632046"/>
      <w:r w:rsidRPr="003354E6">
        <w:rPr>
          <w:rFonts w:eastAsia="SimSun"/>
        </w:rPr>
        <w:t>7.4.2.1.</w:t>
      </w:r>
      <w:r>
        <w:rPr>
          <w:rFonts w:eastAsia="SimSun"/>
        </w:rPr>
        <w:t>18</w:t>
      </w:r>
      <w:r w:rsidRPr="003354E6">
        <w:rPr>
          <w:rFonts w:eastAsia="SimSun"/>
        </w:rPr>
        <w:tab/>
      </w:r>
      <w:r>
        <w:rPr>
          <w:rFonts w:eastAsia="SimSun"/>
        </w:rPr>
        <w:t>MCData group SDS communication upgrade request</w:t>
      </w:r>
      <w:bookmarkEnd w:id="400"/>
    </w:p>
    <w:p w14:paraId="1758592C" w14:textId="77777777" w:rsidR="00C336BB" w:rsidRDefault="00C336BB" w:rsidP="00C336BB">
      <w:r w:rsidRPr="009E0655">
        <w:t>Table </w:t>
      </w:r>
      <w:r w:rsidRPr="003354E6">
        <w:rPr>
          <w:rFonts w:eastAsia="SimSun"/>
        </w:rPr>
        <w:t>7.4.2.1.</w:t>
      </w:r>
      <w:r>
        <w:rPr>
          <w:rFonts w:eastAsia="SimSun"/>
        </w:rPr>
        <w:t>18</w:t>
      </w:r>
      <w:r w:rsidRPr="009E0655">
        <w:t xml:space="preserve">-1 describes the information flow for the </w:t>
      </w:r>
      <w:r>
        <w:rPr>
          <w:rFonts w:eastAsia="SimSun"/>
        </w:rPr>
        <w:t>MCData group SDS communication upgrade request</w:t>
      </w:r>
      <w:r>
        <w:t xml:space="preserve"> sent </w:t>
      </w:r>
      <w:r w:rsidRPr="009E0655">
        <w:t xml:space="preserve">from the </w:t>
      </w:r>
      <w:r>
        <w:t>MCData</w:t>
      </w:r>
      <w:r w:rsidRPr="009E0655">
        <w:t xml:space="preserve"> client to </w:t>
      </w:r>
      <w:r>
        <w:t>the MCData server and from the MCData server to an</w:t>
      </w:r>
      <w:r w:rsidRPr="009E0655">
        <w:t xml:space="preserve">other </w:t>
      </w:r>
      <w:r>
        <w:t>MCData</w:t>
      </w:r>
      <w:r w:rsidRPr="009E0655">
        <w:t xml:space="preserve"> client.</w:t>
      </w:r>
    </w:p>
    <w:p w14:paraId="3361B6DD" w14:textId="77777777" w:rsidR="00C336BB" w:rsidRDefault="00C336BB" w:rsidP="00C336BB">
      <w:pPr>
        <w:pStyle w:val="TH"/>
      </w:pPr>
      <w:r>
        <w:t>Table </w:t>
      </w:r>
      <w:r w:rsidRPr="003354E6">
        <w:rPr>
          <w:rFonts w:eastAsia="SimSun"/>
        </w:rPr>
        <w:t>7.4.2.1.</w:t>
      </w:r>
      <w:r>
        <w:rPr>
          <w:rFonts w:eastAsia="SimSun"/>
        </w:rPr>
        <w:t>18</w:t>
      </w:r>
      <w:r w:rsidRPr="009E0655">
        <w:t>-</w:t>
      </w:r>
      <w:r>
        <w:t xml:space="preserve">1: </w:t>
      </w:r>
      <w:r>
        <w:rPr>
          <w:rFonts w:eastAsia="SimSun"/>
        </w:rPr>
        <w:t xml:space="preserve">MCData group SDS communication upgrade request </w:t>
      </w:r>
      <w:r w:rsidRPr="004C136E">
        <w:rPr>
          <w:rFonts w:eastAsia="SimSun"/>
        </w:rPr>
        <w:t>(MCData client to MCData server)</w:t>
      </w:r>
    </w:p>
    <w:tbl>
      <w:tblPr>
        <w:tblW w:w="8640" w:type="dxa"/>
        <w:jc w:val="center"/>
        <w:tblLayout w:type="fixed"/>
        <w:tblLook w:val="0000" w:firstRow="0" w:lastRow="0" w:firstColumn="0" w:lastColumn="0" w:noHBand="0" w:noVBand="0"/>
      </w:tblPr>
      <w:tblGrid>
        <w:gridCol w:w="3042"/>
        <w:gridCol w:w="994"/>
        <w:gridCol w:w="4604"/>
      </w:tblGrid>
      <w:tr w:rsidR="00C336BB" w14:paraId="7233545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6B119DF"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shd w:val="clear" w:color="auto" w:fill="auto"/>
          </w:tcPr>
          <w:p w14:paraId="133A54D5"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FD53A88" w14:textId="77777777" w:rsidR="00C336BB" w:rsidRDefault="00C336BB" w:rsidP="00DA72C9">
            <w:pPr>
              <w:pStyle w:val="TAH"/>
            </w:pPr>
            <w:r>
              <w:t>Description</w:t>
            </w:r>
          </w:p>
        </w:tc>
      </w:tr>
      <w:tr w:rsidR="00C336BB" w14:paraId="13A10E1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6384F46"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29460207"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DC898F6" w14:textId="77777777" w:rsidR="00C336BB" w:rsidRPr="002C7CB4" w:rsidRDefault="00C336BB" w:rsidP="00DA72C9">
            <w:pPr>
              <w:pStyle w:val="TAL"/>
            </w:pPr>
            <w:r w:rsidRPr="002C7CB4">
              <w:t xml:space="preserve">The identity of the MCData user sending </w:t>
            </w:r>
            <w:r>
              <w:rPr>
                <w:lang w:val="en-IN"/>
              </w:rPr>
              <w:t>upgrade request</w:t>
            </w:r>
          </w:p>
        </w:tc>
      </w:tr>
      <w:tr w:rsidR="00C336BB" w14:paraId="0E3CD83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4A5E0B8" w14:textId="77777777" w:rsidR="00C336BB" w:rsidRPr="002C7CB4" w:rsidRDefault="00C336BB" w:rsidP="00DA72C9">
            <w:pPr>
              <w:pStyle w:val="TAL"/>
            </w:pPr>
            <w:r>
              <w:t>Functional alias</w:t>
            </w:r>
          </w:p>
        </w:tc>
        <w:tc>
          <w:tcPr>
            <w:tcW w:w="994" w:type="dxa"/>
            <w:tcBorders>
              <w:top w:val="single" w:sz="4" w:space="0" w:color="000000"/>
              <w:left w:val="single" w:sz="4" w:space="0" w:color="000000"/>
              <w:bottom w:val="single" w:sz="4" w:space="0" w:color="000000"/>
            </w:tcBorders>
            <w:shd w:val="clear" w:color="auto" w:fill="auto"/>
          </w:tcPr>
          <w:p w14:paraId="0AAAC951"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4F9CD11" w14:textId="77777777" w:rsidR="00C336BB" w:rsidRPr="002C7CB4" w:rsidRDefault="00C336BB" w:rsidP="00DA72C9">
            <w:pPr>
              <w:pStyle w:val="TAL"/>
            </w:pPr>
            <w:r>
              <w:t>The associated functional alias of the MCData user sending data or receiving data.</w:t>
            </w:r>
          </w:p>
        </w:tc>
      </w:tr>
      <w:tr w:rsidR="00C336BB" w14:paraId="25146E6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F3ED9E5" w14:textId="77777777" w:rsidR="00C336BB" w:rsidRDefault="00C336BB" w:rsidP="00DA72C9">
            <w:pPr>
              <w:pStyle w:val="TAL"/>
            </w:pPr>
            <w:r>
              <w:t>MCData</w:t>
            </w:r>
            <w:r w:rsidRPr="00AB5FED">
              <w:t xml:space="preserve"> group ID</w:t>
            </w:r>
          </w:p>
        </w:tc>
        <w:tc>
          <w:tcPr>
            <w:tcW w:w="994" w:type="dxa"/>
            <w:tcBorders>
              <w:top w:val="single" w:sz="4" w:space="0" w:color="000000"/>
              <w:left w:val="single" w:sz="4" w:space="0" w:color="000000"/>
              <w:bottom w:val="single" w:sz="4" w:space="0" w:color="000000"/>
            </w:tcBorders>
            <w:shd w:val="clear" w:color="auto" w:fill="auto"/>
          </w:tcPr>
          <w:p w14:paraId="3939F6F7" w14:textId="77777777" w:rsidR="00C336BB" w:rsidRDefault="00C336BB" w:rsidP="00DA72C9">
            <w:pPr>
              <w:pStyle w:val="TAL"/>
            </w:pPr>
            <w:r w:rsidRPr="00AB5FED">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FC43439" w14:textId="77777777" w:rsidR="00C336BB" w:rsidRDefault="00C336BB" w:rsidP="00DA72C9">
            <w:pPr>
              <w:pStyle w:val="TAL"/>
            </w:pPr>
            <w:r w:rsidRPr="00AB5FED">
              <w:t xml:space="preserve">The </w:t>
            </w:r>
            <w:r>
              <w:t>MCData</w:t>
            </w:r>
            <w:r w:rsidRPr="00AB5FED">
              <w:t xml:space="preserve"> group ID</w:t>
            </w:r>
            <w:r>
              <w:t xml:space="preserve"> on which the </w:t>
            </w:r>
            <w:r w:rsidRPr="00AB5FED">
              <w:t xml:space="preserve">emergency </w:t>
            </w:r>
            <w:r>
              <w:t xml:space="preserve">upgrade request </w:t>
            </w:r>
            <w:r w:rsidRPr="00AB5FED">
              <w:t xml:space="preserve">is </w:t>
            </w:r>
            <w:r>
              <w:t>made</w:t>
            </w:r>
          </w:p>
        </w:tc>
      </w:tr>
      <w:tr w:rsidR="00C336BB" w14:paraId="19DCB65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BDB9339"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shd w:val="clear" w:color="auto" w:fill="auto"/>
          </w:tcPr>
          <w:p w14:paraId="51ABC194"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52E3CBB" w14:textId="77777777" w:rsidR="00C336BB" w:rsidRPr="002C7CB4" w:rsidRDefault="00C336BB" w:rsidP="00DA72C9">
            <w:pPr>
              <w:pStyle w:val="TAL"/>
            </w:pPr>
            <w:r w:rsidRPr="002C7CB4">
              <w:t>Identifies the conversation</w:t>
            </w:r>
          </w:p>
        </w:tc>
      </w:tr>
      <w:tr w:rsidR="00C336BB" w14:paraId="18EFD46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34BEA5E" w14:textId="77777777" w:rsidR="00C336BB" w:rsidRPr="002C7CB4" w:rsidRDefault="00C336BB" w:rsidP="00DA72C9">
            <w:pPr>
              <w:pStyle w:val="TAL"/>
            </w:pPr>
            <w:r w:rsidRPr="00AB5FED">
              <w:t>Emergency indicator</w:t>
            </w:r>
            <w:r>
              <w:t xml:space="preserve"> (see </w:t>
            </w:r>
            <w:r w:rsidRPr="002C7CB4">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526AEBEB"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AE9730E" w14:textId="77777777" w:rsidR="00C336BB" w:rsidRPr="002C7CB4" w:rsidRDefault="00C336BB" w:rsidP="00DA72C9">
            <w:pPr>
              <w:pStyle w:val="TAL"/>
            </w:pPr>
            <w:r>
              <w:t>Indicates that the data request is for MCData emergency communication</w:t>
            </w:r>
          </w:p>
        </w:tc>
      </w:tr>
      <w:tr w:rsidR="00C336BB" w14:paraId="7FC26D7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3B33D1E" w14:textId="77777777" w:rsidR="00C336BB" w:rsidRPr="00AB5FED" w:rsidRDefault="00C336BB" w:rsidP="00DA72C9">
            <w:pPr>
              <w:pStyle w:val="TAL"/>
            </w:pPr>
            <w:r w:rsidRPr="00AB5FED">
              <w:t>Alert indicator</w:t>
            </w:r>
            <w:r>
              <w:t xml:space="preserve"> (see</w:t>
            </w:r>
            <w:r>
              <w:rPr>
                <w:lang w:val="en-US"/>
              </w:rPr>
              <w:t> </w:t>
            </w:r>
            <w:r w:rsidRPr="002C7CB4">
              <w:t>NOTE</w:t>
            </w:r>
            <w:r>
              <w:rPr>
                <w:lang w:val="en-US"/>
              </w:rPr>
              <w:t> 2</w:t>
            </w:r>
            <w:r>
              <w:t>)</w:t>
            </w:r>
          </w:p>
        </w:tc>
        <w:tc>
          <w:tcPr>
            <w:tcW w:w="994" w:type="dxa"/>
            <w:tcBorders>
              <w:top w:val="single" w:sz="4" w:space="0" w:color="000000"/>
              <w:left w:val="single" w:sz="4" w:space="0" w:color="000000"/>
              <w:bottom w:val="single" w:sz="4" w:space="0" w:color="000000"/>
            </w:tcBorders>
            <w:shd w:val="clear" w:color="auto" w:fill="auto"/>
          </w:tcPr>
          <w:p w14:paraId="4E3C845C"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2AE9CCF" w14:textId="77777777" w:rsidR="00C336BB" w:rsidRDefault="00C336BB" w:rsidP="00DA72C9">
            <w:pPr>
              <w:pStyle w:val="TAL"/>
            </w:pPr>
            <w:r w:rsidRPr="00AB5FED">
              <w:t>Indicates whether an emergency alert is to be sent</w:t>
            </w:r>
          </w:p>
        </w:tc>
      </w:tr>
      <w:tr w:rsidR="00C336BB" w14:paraId="0E9D858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0ED6364" w14:textId="77777777" w:rsidR="00C336BB" w:rsidRPr="00AB5FED" w:rsidRDefault="00C336BB" w:rsidP="00DA72C9">
            <w:pPr>
              <w:pStyle w:val="TAL"/>
            </w:pPr>
            <w:r w:rsidRPr="00AB5FED">
              <w:t>Imminent peril indicator</w:t>
            </w:r>
            <w:r>
              <w:t xml:space="preserve"> (see</w:t>
            </w:r>
            <w:r>
              <w:rPr>
                <w:lang w:val="en-US"/>
              </w:rPr>
              <w:t> </w:t>
            </w:r>
            <w:r w:rsidRPr="002C7CB4">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0E0ACDEB"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F8A7B00" w14:textId="77777777" w:rsidR="00C336BB" w:rsidRDefault="00C336BB" w:rsidP="00DA72C9">
            <w:pPr>
              <w:pStyle w:val="TAL"/>
            </w:pPr>
            <w:r>
              <w:t>Indicates that the data request is for MCData imminent peril communication</w:t>
            </w:r>
          </w:p>
        </w:tc>
      </w:tr>
      <w:tr w:rsidR="00C336BB" w:rsidRPr="00FF3402" w14:paraId="7E4016E0"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C18F778" w14:textId="77777777" w:rsidR="00C336BB" w:rsidRDefault="00C336BB" w:rsidP="00DA72C9">
            <w:pPr>
              <w:pStyle w:val="TAN"/>
            </w:pPr>
            <w:r w:rsidRPr="002C7CB4">
              <w:t>NOTE</w:t>
            </w:r>
            <w:r>
              <w:rPr>
                <w:lang w:val="en-US"/>
              </w:rPr>
              <w:t> 1</w:t>
            </w:r>
            <w:r w:rsidRPr="002C7CB4">
              <w:t>:</w:t>
            </w:r>
            <w:r w:rsidRPr="002C7CB4">
              <w:tab/>
            </w:r>
            <w:r>
              <w:t>If used, only one of these</w:t>
            </w:r>
            <w:r w:rsidRPr="002C7CB4">
              <w:t xml:space="preserve"> </w:t>
            </w:r>
            <w:r>
              <w:t>information elements</w:t>
            </w:r>
            <w:r w:rsidRPr="002C7CB4">
              <w:t xml:space="preserve"> shall be </w:t>
            </w:r>
            <w:r>
              <w:t>present</w:t>
            </w:r>
            <w:r w:rsidRPr="002C7CB4">
              <w:t>.</w:t>
            </w:r>
          </w:p>
          <w:p w14:paraId="74DA857E" w14:textId="77777777" w:rsidR="00C336BB" w:rsidRPr="00BA59C0" w:rsidRDefault="00C336BB" w:rsidP="00DA72C9">
            <w:pPr>
              <w:pStyle w:val="TAN"/>
            </w:pPr>
            <w:r w:rsidRPr="002C7CB4">
              <w:t>NOTE</w:t>
            </w:r>
            <w:r>
              <w:rPr>
                <w:lang w:val="en-US"/>
              </w:rPr>
              <w:t> 2</w:t>
            </w:r>
            <w:r w:rsidRPr="002C7CB4">
              <w:t>:</w:t>
            </w:r>
            <w:r w:rsidRPr="002C7CB4">
              <w:tab/>
            </w:r>
            <w:r>
              <w:t>This</w:t>
            </w:r>
            <w:r w:rsidRPr="002C7CB4">
              <w:t xml:space="preserve"> </w:t>
            </w:r>
            <w:r>
              <w:t>information element</w:t>
            </w:r>
            <w:r w:rsidRPr="002C7CB4">
              <w:t xml:space="preserve"> </w:t>
            </w:r>
            <w:r>
              <w:t>may</w:t>
            </w:r>
            <w:r w:rsidRPr="002C7CB4">
              <w:t xml:space="preserve"> be </w:t>
            </w:r>
            <w:r>
              <w:t>present only when Emergency indicator is present</w:t>
            </w:r>
            <w:r w:rsidRPr="002C7CB4">
              <w:t>.</w:t>
            </w:r>
          </w:p>
        </w:tc>
      </w:tr>
    </w:tbl>
    <w:p w14:paraId="7BBA82FC" w14:textId="77777777" w:rsidR="00C336BB" w:rsidRDefault="00C336BB" w:rsidP="00C336BB"/>
    <w:p w14:paraId="3D40083D" w14:textId="77777777" w:rsidR="00C336BB" w:rsidRDefault="00C336BB" w:rsidP="00C336BB">
      <w:pPr>
        <w:pStyle w:val="TH"/>
      </w:pPr>
      <w:r>
        <w:lastRenderedPageBreak/>
        <w:t>Table </w:t>
      </w:r>
      <w:r w:rsidRPr="003354E6">
        <w:rPr>
          <w:rFonts w:eastAsia="SimSun"/>
        </w:rPr>
        <w:t>7.4.2.1.</w:t>
      </w:r>
      <w:r>
        <w:rPr>
          <w:rFonts w:eastAsia="SimSun"/>
        </w:rPr>
        <w:t>18</w:t>
      </w:r>
      <w:r w:rsidRPr="009E0655">
        <w:t>-</w:t>
      </w:r>
      <w:r>
        <w:t xml:space="preserve">2: </w:t>
      </w:r>
      <w:r>
        <w:rPr>
          <w:rFonts w:eastAsia="SimSun"/>
        </w:rPr>
        <w:t>MCData group SDS communication upgrade request (MCData server to MCData client)</w:t>
      </w:r>
    </w:p>
    <w:tbl>
      <w:tblPr>
        <w:tblW w:w="8640" w:type="dxa"/>
        <w:jc w:val="center"/>
        <w:tblLayout w:type="fixed"/>
        <w:tblLook w:val="0000" w:firstRow="0" w:lastRow="0" w:firstColumn="0" w:lastColumn="0" w:noHBand="0" w:noVBand="0"/>
      </w:tblPr>
      <w:tblGrid>
        <w:gridCol w:w="3042"/>
        <w:gridCol w:w="994"/>
        <w:gridCol w:w="4604"/>
      </w:tblGrid>
      <w:tr w:rsidR="00C336BB" w14:paraId="1BECD05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C88EE64"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shd w:val="clear" w:color="auto" w:fill="auto"/>
          </w:tcPr>
          <w:p w14:paraId="0C2E5131"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7ED76A0" w14:textId="77777777" w:rsidR="00C336BB" w:rsidRDefault="00C336BB" w:rsidP="00DA72C9">
            <w:pPr>
              <w:pStyle w:val="TAH"/>
            </w:pPr>
            <w:r>
              <w:t>Description</w:t>
            </w:r>
          </w:p>
        </w:tc>
      </w:tr>
      <w:tr w:rsidR="00C336BB" w14:paraId="0700B2C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7004E06"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11BE2887"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7258F8B" w14:textId="77777777" w:rsidR="00C336BB" w:rsidRPr="002C7CB4" w:rsidRDefault="00C336BB" w:rsidP="00DA72C9">
            <w:pPr>
              <w:pStyle w:val="TAL"/>
            </w:pPr>
            <w:r w:rsidRPr="002C7CB4">
              <w:t xml:space="preserve">The identity of the MCData user sending </w:t>
            </w:r>
            <w:r>
              <w:rPr>
                <w:lang w:val="en-IN"/>
              </w:rPr>
              <w:t>upgrade request</w:t>
            </w:r>
          </w:p>
        </w:tc>
      </w:tr>
      <w:tr w:rsidR="00C336BB" w14:paraId="06E5A4E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0D7F3C8" w14:textId="77777777" w:rsidR="00C336BB" w:rsidRPr="002C7CB4" w:rsidRDefault="00C336BB" w:rsidP="00DA72C9">
            <w:pPr>
              <w:pStyle w:val="TAL"/>
            </w:pPr>
            <w:r>
              <w:t>Functional alias</w:t>
            </w:r>
          </w:p>
        </w:tc>
        <w:tc>
          <w:tcPr>
            <w:tcW w:w="994" w:type="dxa"/>
            <w:tcBorders>
              <w:top w:val="single" w:sz="4" w:space="0" w:color="000000"/>
              <w:left w:val="single" w:sz="4" w:space="0" w:color="000000"/>
              <w:bottom w:val="single" w:sz="4" w:space="0" w:color="000000"/>
            </w:tcBorders>
            <w:shd w:val="clear" w:color="auto" w:fill="auto"/>
          </w:tcPr>
          <w:p w14:paraId="37B017EC"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9929185" w14:textId="77777777" w:rsidR="00C336BB" w:rsidRPr="002C7CB4" w:rsidRDefault="00C336BB" w:rsidP="00DA72C9">
            <w:pPr>
              <w:pStyle w:val="TAL"/>
            </w:pPr>
            <w:r>
              <w:t>The associated functional alias of the MCData user sending data or receiving data.</w:t>
            </w:r>
          </w:p>
        </w:tc>
      </w:tr>
      <w:tr w:rsidR="00C336BB" w14:paraId="0B03F26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2F35ED3" w14:textId="77777777" w:rsidR="00C336BB" w:rsidRDefault="00C336BB" w:rsidP="00DA72C9">
            <w:pPr>
              <w:pStyle w:val="TAL"/>
            </w:pPr>
            <w:r>
              <w:t>MCData</w:t>
            </w:r>
            <w:r w:rsidRPr="00AB5FED">
              <w:t xml:space="preserve"> group ID</w:t>
            </w:r>
          </w:p>
        </w:tc>
        <w:tc>
          <w:tcPr>
            <w:tcW w:w="994" w:type="dxa"/>
            <w:tcBorders>
              <w:top w:val="single" w:sz="4" w:space="0" w:color="000000"/>
              <w:left w:val="single" w:sz="4" w:space="0" w:color="000000"/>
              <w:bottom w:val="single" w:sz="4" w:space="0" w:color="000000"/>
            </w:tcBorders>
            <w:shd w:val="clear" w:color="auto" w:fill="auto"/>
          </w:tcPr>
          <w:p w14:paraId="3D898DA2" w14:textId="77777777" w:rsidR="00C336BB" w:rsidRDefault="00C336BB" w:rsidP="00DA72C9">
            <w:pPr>
              <w:pStyle w:val="TAL"/>
            </w:pPr>
            <w:r w:rsidRPr="00AB5FED">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10B568B" w14:textId="77777777" w:rsidR="00C336BB" w:rsidRDefault="00C336BB" w:rsidP="00DA72C9">
            <w:pPr>
              <w:pStyle w:val="TAL"/>
            </w:pPr>
            <w:r w:rsidRPr="00AB5FED">
              <w:t xml:space="preserve">The </w:t>
            </w:r>
            <w:r>
              <w:t>MCData</w:t>
            </w:r>
            <w:r w:rsidRPr="00AB5FED">
              <w:t xml:space="preserve"> group ID</w:t>
            </w:r>
            <w:r>
              <w:t xml:space="preserve"> on which the </w:t>
            </w:r>
            <w:r w:rsidRPr="00AB5FED">
              <w:t xml:space="preserve">emergency </w:t>
            </w:r>
            <w:r>
              <w:t xml:space="preserve">upgrade request </w:t>
            </w:r>
            <w:r w:rsidRPr="00AB5FED">
              <w:t xml:space="preserve">is </w:t>
            </w:r>
            <w:r>
              <w:t>made</w:t>
            </w:r>
          </w:p>
        </w:tc>
      </w:tr>
      <w:tr w:rsidR="00C336BB" w14:paraId="1142FFC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1774671" w14:textId="77777777" w:rsidR="00C336BB" w:rsidRDefault="00C336BB" w:rsidP="00DA72C9">
            <w:pPr>
              <w:pStyle w:val="TAL"/>
            </w:pPr>
            <w:r>
              <w:t>MCData ID</w:t>
            </w:r>
          </w:p>
        </w:tc>
        <w:tc>
          <w:tcPr>
            <w:tcW w:w="994" w:type="dxa"/>
            <w:tcBorders>
              <w:top w:val="single" w:sz="4" w:space="0" w:color="000000"/>
              <w:left w:val="single" w:sz="4" w:space="0" w:color="000000"/>
              <w:bottom w:val="single" w:sz="4" w:space="0" w:color="000000"/>
            </w:tcBorders>
            <w:shd w:val="clear" w:color="auto" w:fill="auto"/>
          </w:tcPr>
          <w:p w14:paraId="47D61B8A" w14:textId="77777777" w:rsidR="00C336BB" w:rsidRPr="00AB5FED"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BEB69B3" w14:textId="77777777" w:rsidR="00C336BB" w:rsidRPr="00AB5FED" w:rsidRDefault="00C336BB" w:rsidP="00DA72C9">
            <w:pPr>
              <w:pStyle w:val="TAL"/>
            </w:pPr>
            <w:r>
              <w:t>The identity of the MCData user receiving the upgrade request</w:t>
            </w:r>
          </w:p>
        </w:tc>
      </w:tr>
      <w:tr w:rsidR="00C336BB" w14:paraId="7435AC2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25C140B"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shd w:val="clear" w:color="auto" w:fill="auto"/>
          </w:tcPr>
          <w:p w14:paraId="3179C928"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826D13C" w14:textId="77777777" w:rsidR="00C336BB" w:rsidRPr="002C7CB4" w:rsidRDefault="00C336BB" w:rsidP="00DA72C9">
            <w:pPr>
              <w:pStyle w:val="TAL"/>
            </w:pPr>
            <w:r w:rsidRPr="002C7CB4">
              <w:t>Identifies the conversation</w:t>
            </w:r>
          </w:p>
        </w:tc>
      </w:tr>
      <w:tr w:rsidR="00C336BB" w14:paraId="470ABD0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A197D2D" w14:textId="77777777" w:rsidR="00C336BB" w:rsidRPr="002C7CB4" w:rsidRDefault="00C336BB" w:rsidP="00DA72C9">
            <w:pPr>
              <w:pStyle w:val="TAL"/>
            </w:pPr>
            <w:r w:rsidRPr="00AB5FED">
              <w:t>Emergency indicator</w:t>
            </w:r>
            <w:r>
              <w:t xml:space="preserve"> (see </w:t>
            </w:r>
            <w:r w:rsidRPr="002C7CB4">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4EE405AF"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CBAD85A" w14:textId="77777777" w:rsidR="00C336BB" w:rsidRPr="002C7CB4" w:rsidRDefault="00C336BB" w:rsidP="00DA72C9">
            <w:pPr>
              <w:pStyle w:val="TAL"/>
            </w:pPr>
            <w:r>
              <w:t>Indicates that the data request is for MCData emergency communication</w:t>
            </w:r>
          </w:p>
        </w:tc>
      </w:tr>
      <w:tr w:rsidR="00C336BB" w14:paraId="57DB463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2018DB5" w14:textId="77777777" w:rsidR="00C336BB" w:rsidRPr="00AB5FED" w:rsidRDefault="00C336BB" w:rsidP="00DA72C9">
            <w:pPr>
              <w:pStyle w:val="TAL"/>
            </w:pPr>
            <w:r w:rsidRPr="00AB5FED">
              <w:t>Alert indicator</w:t>
            </w:r>
            <w:r>
              <w:t xml:space="preserve"> (see</w:t>
            </w:r>
            <w:r>
              <w:rPr>
                <w:lang w:val="en-US"/>
              </w:rPr>
              <w:t> </w:t>
            </w:r>
            <w:r w:rsidRPr="002C7CB4">
              <w:t>NOTE</w:t>
            </w:r>
            <w:r>
              <w:rPr>
                <w:lang w:val="en-US"/>
              </w:rPr>
              <w:t> 2</w:t>
            </w:r>
            <w:r>
              <w:t>)</w:t>
            </w:r>
          </w:p>
        </w:tc>
        <w:tc>
          <w:tcPr>
            <w:tcW w:w="994" w:type="dxa"/>
            <w:tcBorders>
              <w:top w:val="single" w:sz="4" w:space="0" w:color="000000"/>
              <w:left w:val="single" w:sz="4" w:space="0" w:color="000000"/>
              <w:bottom w:val="single" w:sz="4" w:space="0" w:color="000000"/>
            </w:tcBorders>
            <w:shd w:val="clear" w:color="auto" w:fill="auto"/>
          </w:tcPr>
          <w:p w14:paraId="10A61107"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DE7FCD5" w14:textId="77777777" w:rsidR="00C336BB" w:rsidRDefault="00C336BB" w:rsidP="00DA72C9">
            <w:pPr>
              <w:pStyle w:val="TAL"/>
            </w:pPr>
            <w:r w:rsidRPr="00AB5FED">
              <w:t>Indicates whether an emergency alert is to be sent</w:t>
            </w:r>
          </w:p>
        </w:tc>
      </w:tr>
      <w:tr w:rsidR="00C336BB" w14:paraId="4CB37A2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2211608" w14:textId="77777777" w:rsidR="00C336BB" w:rsidRPr="00AB5FED" w:rsidRDefault="00C336BB" w:rsidP="00DA72C9">
            <w:pPr>
              <w:pStyle w:val="TAL"/>
            </w:pPr>
            <w:r w:rsidRPr="00AB5FED">
              <w:t>Imminent peril indicator</w:t>
            </w:r>
            <w:r>
              <w:t xml:space="preserve"> (see</w:t>
            </w:r>
            <w:r>
              <w:rPr>
                <w:lang w:val="en-US"/>
              </w:rPr>
              <w:t> </w:t>
            </w:r>
            <w:r w:rsidRPr="002C7CB4">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1A56DBEB"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13F83E4" w14:textId="77777777" w:rsidR="00C336BB" w:rsidRDefault="00C336BB" w:rsidP="00DA72C9">
            <w:pPr>
              <w:pStyle w:val="TAL"/>
            </w:pPr>
            <w:r>
              <w:t>Indicates that the data request is for MCData imminent peril communication</w:t>
            </w:r>
          </w:p>
        </w:tc>
      </w:tr>
      <w:tr w:rsidR="00C336BB" w:rsidRPr="00FF3402" w14:paraId="36FDD34E"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C62DA9B" w14:textId="77777777" w:rsidR="00C336BB" w:rsidRDefault="00C336BB" w:rsidP="00DA72C9">
            <w:pPr>
              <w:pStyle w:val="TAN"/>
            </w:pPr>
            <w:r w:rsidRPr="002C7CB4">
              <w:t>NOTE</w:t>
            </w:r>
            <w:r>
              <w:rPr>
                <w:lang w:val="en-US"/>
              </w:rPr>
              <w:t> 1</w:t>
            </w:r>
            <w:r w:rsidRPr="002C7CB4">
              <w:t>:</w:t>
            </w:r>
            <w:r w:rsidRPr="002C7CB4">
              <w:tab/>
            </w:r>
            <w:r>
              <w:t>If used, only one of these</w:t>
            </w:r>
            <w:r w:rsidRPr="002C7CB4">
              <w:t xml:space="preserve"> </w:t>
            </w:r>
            <w:r>
              <w:t>information elements</w:t>
            </w:r>
            <w:r w:rsidRPr="002C7CB4">
              <w:t xml:space="preserve"> shall be </w:t>
            </w:r>
            <w:r>
              <w:t>present</w:t>
            </w:r>
            <w:r w:rsidRPr="002C7CB4">
              <w:t>.</w:t>
            </w:r>
          </w:p>
          <w:p w14:paraId="17692003" w14:textId="77777777" w:rsidR="00C336BB" w:rsidRPr="00BA59C0" w:rsidRDefault="00C336BB" w:rsidP="00DA72C9">
            <w:pPr>
              <w:pStyle w:val="TAN"/>
            </w:pPr>
            <w:r w:rsidRPr="002C7CB4">
              <w:t>NOTE</w:t>
            </w:r>
            <w:r>
              <w:rPr>
                <w:lang w:val="en-US"/>
              </w:rPr>
              <w:t> 2</w:t>
            </w:r>
            <w:r w:rsidRPr="002C7CB4">
              <w:t>:</w:t>
            </w:r>
            <w:r w:rsidRPr="002C7CB4">
              <w:tab/>
            </w:r>
            <w:r>
              <w:t>This</w:t>
            </w:r>
            <w:r w:rsidRPr="002C7CB4">
              <w:t xml:space="preserve"> </w:t>
            </w:r>
            <w:r>
              <w:t>information element</w:t>
            </w:r>
            <w:r w:rsidRPr="002C7CB4">
              <w:t xml:space="preserve"> </w:t>
            </w:r>
            <w:r>
              <w:t>may</w:t>
            </w:r>
            <w:r w:rsidRPr="002C7CB4">
              <w:t xml:space="preserve"> be </w:t>
            </w:r>
            <w:r>
              <w:t>present only when Emergency indicator is present</w:t>
            </w:r>
            <w:r w:rsidRPr="002C7CB4">
              <w:t>.</w:t>
            </w:r>
          </w:p>
        </w:tc>
      </w:tr>
    </w:tbl>
    <w:p w14:paraId="42A0245D" w14:textId="77777777" w:rsidR="00C336BB" w:rsidRPr="00E41A7E" w:rsidRDefault="00C336BB" w:rsidP="00C336BB">
      <w:pPr>
        <w:rPr>
          <w:noProof/>
        </w:rPr>
      </w:pPr>
    </w:p>
    <w:p w14:paraId="149FD323" w14:textId="77777777" w:rsidR="00C336BB" w:rsidRPr="00AC69EA" w:rsidRDefault="00C336BB" w:rsidP="00C336BB">
      <w:pPr>
        <w:pStyle w:val="Heading5"/>
        <w:rPr>
          <w:rFonts w:eastAsia="SimSun"/>
        </w:rPr>
      </w:pPr>
      <w:bookmarkStart w:id="401" w:name="_Toc193632047"/>
      <w:r w:rsidRPr="003354E6">
        <w:rPr>
          <w:rFonts w:eastAsia="SimSun"/>
        </w:rPr>
        <w:t>7.4.2.1.</w:t>
      </w:r>
      <w:r>
        <w:rPr>
          <w:rFonts w:eastAsia="SimSun"/>
        </w:rPr>
        <w:t>19</w:t>
      </w:r>
      <w:r w:rsidRPr="003354E6">
        <w:rPr>
          <w:rFonts w:eastAsia="SimSun"/>
        </w:rPr>
        <w:tab/>
      </w:r>
      <w:r>
        <w:rPr>
          <w:rFonts w:eastAsia="SimSun"/>
        </w:rPr>
        <w:t>MCData group SDS communication upgrade response</w:t>
      </w:r>
      <w:bookmarkEnd w:id="401"/>
    </w:p>
    <w:p w14:paraId="5273A6E7" w14:textId="77777777" w:rsidR="00C336BB" w:rsidRDefault="00C336BB" w:rsidP="00C336BB">
      <w:r w:rsidRPr="009E0655">
        <w:t>Table </w:t>
      </w:r>
      <w:r w:rsidRPr="003354E6">
        <w:rPr>
          <w:rFonts w:eastAsia="SimSun"/>
        </w:rPr>
        <w:t>7.4.2.1.</w:t>
      </w:r>
      <w:r>
        <w:rPr>
          <w:rFonts w:eastAsia="SimSun"/>
        </w:rPr>
        <w:t>19</w:t>
      </w:r>
      <w:r w:rsidRPr="009E0655">
        <w:t xml:space="preserve">-1 describes the information flow for the </w:t>
      </w:r>
      <w:r>
        <w:rPr>
          <w:rFonts w:eastAsia="SimSun"/>
        </w:rPr>
        <w:t>MCData group SDS communication upgrade response</w:t>
      </w:r>
      <w:r>
        <w:t xml:space="preserve"> sent </w:t>
      </w:r>
      <w:r w:rsidRPr="009E0655">
        <w:t xml:space="preserve">from the </w:t>
      </w:r>
      <w:r>
        <w:t>MCData</w:t>
      </w:r>
      <w:r w:rsidRPr="009E0655">
        <w:t xml:space="preserve"> client to </w:t>
      </w:r>
      <w:r>
        <w:t>the MCData server and from the MCData server to an</w:t>
      </w:r>
      <w:r w:rsidRPr="009E0655">
        <w:t xml:space="preserve">other </w:t>
      </w:r>
      <w:r>
        <w:t>MCData</w:t>
      </w:r>
      <w:r w:rsidRPr="009E0655">
        <w:t xml:space="preserve"> client.</w:t>
      </w:r>
    </w:p>
    <w:p w14:paraId="39D6C6CF" w14:textId="77777777" w:rsidR="00C336BB" w:rsidRDefault="00C336BB" w:rsidP="00C336BB">
      <w:pPr>
        <w:pStyle w:val="TH"/>
      </w:pPr>
      <w:r>
        <w:t>Table </w:t>
      </w:r>
      <w:r w:rsidRPr="003354E6">
        <w:rPr>
          <w:rFonts w:eastAsia="SimSun"/>
        </w:rPr>
        <w:t>7.4.2.1.</w:t>
      </w:r>
      <w:r>
        <w:rPr>
          <w:rFonts w:eastAsia="SimSun"/>
        </w:rPr>
        <w:t>19</w:t>
      </w:r>
      <w:r w:rsidRPr="009E0655">
        <w:t>-</w:t>
      </w:r>
      <w:r>
        <w:t xml:space="preserve">1: </w:t>
      </w:r>
      <w:r>
        <w:rPr>
          <w:rFonts w:eastAsia="SimSun"/>
        </w:rPr>
        <w:t>MCData group SDS communication upgrade response</w:t>
      </w:r>
    </w:p>
    <w:tbl>
      <w:tblPr>
        <w:tblW w:w="8640" w:type="dxa"/>
        <w:jc w:val="center"/>
        <w:tblLayout w:type="fixed"/>
        <w:tblLook w:val="0000" w:firstRow="0" w:lastRow="0" w:firstColumn="0" w:lastColumn="0" w:noHBand="0" w:noVBand="0"/>
      </w:tblPr>
      <w:tblGrid>
        <w:gridCol w:w="3042"/>
        <w:gridCol w:w="994"/>
        <w:gridCol w:w="4604"/>
      </w:tblGrid>
      <w:tr w:rsidR="00C336BB" w14:paraId="684B771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F95B356"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shd w:val="clear" w:color="auto" w:fill="auto"/>
          </w:tcPr>
          <w:p w14:paraId="2D0DD6AA"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6F10B4F" w14:textId="77777777" w:rsidR="00C336BB" w:rsidRDefault="00C336BB" w:rsidP="00DA72C9">
            <w:pPr>
              <w:pStyle w:val="TAH"/>
            </w:pPr>
            <w:r>
              <w:t>Description</w:t>
            </w:r>
          </w:p>
        </w:tc>
      </w:tr>
      <w:tr w:rsidR="00C336BB" w14:paraId="6558035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2259430"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66B2CA8E"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411909C" w14:textId="77777777" w:rsidR="00C336BB" w:rsidRDefault="00C336BB" w:rsidP="00DA72C9">
            <w:pPr>
              <w:pStyle w:val="TAL"/>
            </w:pPr>
            <w:r w:rsidRPr="002C7CB4">
              <w:t>The identity of the MCData user sending data</w:t>
            </w:r>
            <w:r>
              <w:t xml:space="preserve"> (when initiated by MCData client);</w:t>
            </w:r>
          </w:p>
          <w:p w14:paraId="60E5A782" w14:textId="77777777" w:rsidR="00C336BB" w:rsidRPr="002C7CB4" w:rsidRDefault="00C336BB" w:rsidP="00DA72C9">
            <w:pPr>
              <w:pStyle w:val="TAL"/>
            </w:pPr>
            <w:r>
              <w:t>The identi</w:t>
            </w:r>
            <w:r>
              <w:rPr>
                <w:lang w:val="en-US"/>
              </w:rPr>
              <w:t>t</w:t>
            </w:r>
            <w:r>
              <w:t>y of the MCData user receiving data (when initiated by MCData server).</w:t>
            </w:r>
          </w:p>
        </w:tc>
      </w:tr>
      <w:tr w:rsidR="00C336BB" w14:paraId="0B7B17B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C85D827" w14:textId="77777777" w:rsidR="00C336BB" w:rsidRDefault="00C336BB" w:rsidP="00DA72C9">
            <w:pPr>
              <w:pStyle w:val="TAL"/>
            </w:pPr>
            <w:r>
              <w:t>MCData</w:t>
            </w:r>
            <w:r w:rsidRPr="00AB5FED">
              <w:t xml:space="preserve"> group ID</w:t>
            </w:r>
          </w:p>
        </w:tc>
        <w:tc>
          <w:tcPr>
            <w:tcW w:w="994" w:type="dxa"/>
            <w:tcBorders>
              <w:top w:val="single" w:sz="4" w:space="0" w:color="000000"/>
              <w:left w:val="single" w:sz="4" w:space="0" w:color="000000"/>
              <w:bottom w:val="single" w:sz="4" w:space="0" w:color="000000"/>
            </w:tcBorders>
            <w:shd w:val="clear" w:color="auto" w:fill="auto"/>
          </w:tcPr>
          <w:p w14:paraId="35C25A69" w14:textId="77777777" w:rsidR="00C336BB" w:rsidRDefault="00C336BB" w:rsidP="00DA72C9">
            <w:pPr>
              <w:pStyle w:val="TAL"/>
            </w:pPr>
            <w:r w:rsidRPr="00AB5FED">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C134CED" w14:textId="77777777" w:rsidR="00C336BB" w:rsidRDefault="00C336BB" w:rsidP="00DA72C9">
            <w:pPr>
              <w:pStyle w:val="TAL"/>
            </w:pPr>
            <w:r w:rsidRPr="00AB5FED">
              <w:t xml:space="preserve">The </w:t>
            </w:r>
            <w:r>
              <w:t>MCData</w:t>
            </w:r>
            <w:r w:rsidRPr="00AB5FED">
              <w:t xml:space="preserve"> group ID</w:t>
            </w:r>
            <w:r>
              <w:t xml:space="preserve"> on which the </w:t>
            </w:r>
            <w:r w:rsidRPr="00AB5FED">
              <w:t xml:space="preserve">emergency </w:t>
            </w:r>
            <w:r>
              <w:t xml:space="preserve">upgrade request </w:t>
            </w:r>
            <w:r w:rsidRPr="00AB5FED">
              <w:t xml:space="preserve">is </w:t>
            </w:r>
            <w:r>
              <w:t>made</w:t>
            </w:r>
          </w:p>
        </w:tc>
      </w:tr>
      <w:tr w:rsidR="00C336BB" w14:paraId="77B7E92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C486A85"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shd w:val="clear" w:color="auto" w:fill="auto"/>
          </w:tcPr>
          <w:p w14:paraId="512B30E7"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0FFFDCA" w14:textId="77777777" w:rsidR="00C336BB" w:rsidRPr="002C7CB4" w:rsidRDefault="00C336BB" w:rsidP="00DA72C9">
            <w:pPr>
              <w:pStyle w:val="TAL"/>
            </w:pPr>
            <w:r w:rsidRPr="002C7CB4">
              <w:t>Identifies the conversation</w:t>
            </w:r>
          </w:p>
        </w:tc>
      </w:tr>
    </w:tbl>
    <w:p w14:paraId="65775A0C" w14:textId="77777777" w:rsidR="00C336BB" w:rsidRPr="00E41A7E" w:rsidRDefault="00C336BB" w:rsidP="00C336BB">
      <w:pPr>
        <w:rPr>
          <w:noProof/>
        </w:rPr>
      </w:pPr>
    </w:p>
    <w:p w14:paraId="2EC6799E" w14:textId="77777777" w:rsidR="00C336BB" w:rsidRPr="00AB5FED" w:rsidRDefault="00C336BB" w:rsidP="00C336BB">
      <w:pPr>
        <w:pStyle w:val="Heading5"/>
      </w:pPr>
      <w:bookmarkStart w:id="402" w:name="_Toc433209742"/>
      <w:bookmarkStart w:id="403" w:name="_Toc460616014"/>
      <w:bookmarkStart w:id="404" w:name="_Toc460616875"/>
      <w:bookmarkStart w:id="405" w:name="_Toc11744156"/>
      <w:bookmarkStart w:id="406" w:name="_Toc193632048"/>
      <w:r w:rsidRPr="003354E6">
        <w:rPr>
          <w:rFonts w:eastAsia="SimSun"/>
        </w:rPr>
        <w:t>7.4.2.1.</w:t>
      </w:r>
      <w:r>
        <w:rPr>
          <w:rFonts w:eastAsia="SimSun"/>
        </w:rPr>
        <w:t>20</w:t>
      </w:r>
      <w:r w:rsidRPr="00AB5FED">
        <w:tab/>
        <w:t>MC</w:t>
      </w:r>
      <w:r>
        <w:t>Data group SDS</w:t>
      </w:r>
      <w:r w:rsidRPr="00AB5FED">
        <w:t xml:space="preserve"> </w:t>
      </w:r>
      <w:r>
        <w:rPr>
          <w:rFonts w:eastAsia="SimSun"/>
        </w:rPr>
        <w:t xml:space="preserve">communication </w:t>
      </w:r>
      <w:r>
        <w:t>in-progress priority</w:t>
      </w:r>
      <w:r w:rsidRPr="00AB5FED">
        <w:t xml:space="preserve"> </w:t>
      </w:r>
      <w:r>
        <w:t>state</w:t>
      </w:r>
      <w:r w:rsidRPr="00AB5FED">
        <w:t xml:space="preserve"> cancel request</w:t>
      </w:r>
      <w:bookmarkEnd w:id="402"/>
      <w:bookmarkEnd w:id="403"/>
      <w:bookmarkEnd w:id="404"/>
      <w:bookmarkEnd w:id="405"/>
      <w:bookmarkEnd w:id="406"/>
    </w:p>
    <w:p w14:paraId="0F347486" w14:textId="77777777" w:rsidR="00C336BB" w:rsidRDefault="00C336BB" w:rsidP="00C336BB">
      <w:r w:rsidRPr="00AB5FED">
        <w:t>Table </w:t>
      </w:r>
      <w:r w:rsidRPr="003354E6">
        <w:rPr>
          <w:rFonts w:eastAsia="SimSun"/>
        </w:rPr>
        <w:t>7.4.2.1.</w:t>
      </w:r>
      <w:r>
        <w:rPr>
          <w:rFonts w:eastAsia="SimSun"/>
        </w:rPr>
        <w:t>20</w:t>
      </w:r>
      <w:r w:rsidRPr="00AB5FED">
        <w:t xml:space="preserve">-1 describes the information </w:t>
      </w:r>
      <w:r>
        <w:t xml:space="preserve">for the </w:t>
      </w:r>
      <w:r w:rsidRPr="00AB5FED">
        <w:t>MC</w:t>
      </w:r>
      <w:r>
        <w:t>Data group SDS</w:t>
      </w:r>
      <w:r w:rsidRPr="00AB5FED">
        <w:t xml:space="preserve"> </w:t>
      </w:r>
      <w:r>
        <w:rPr>
          <w:rFonts w:eastAsia="SimSun"/>
        </w:rPr>
        <w:t xml:space="preserve">communication </w:t>
      </w:r>
      <w:r>
        <w:t>in-progress priority</w:t>
      </w:r>
      <w:r w:rsidRPr="00AB5FED">
        <w:t xml:space="preserve"> </w:t>
      </w:r>
      <w:r>
        <w:t>state</w:t>
      </w:r>
      <w:r w:rsidRPr="00AB5FED">
        <w:t xml:space="preserve"> cancel request</w:t>
      </w:r>
      <w:r>
        <w:t xml:space="preserve"> sent </w:t>
      </w:r>
      <w:r w:rsidRPr="00AB5FED">
        <w:t>from the MC</w:t>
      </w:r>
      <w:r>
        <w:t>Data</w:t>
      </w:r>
      <w:r w:rsidRPr="00AB5FED">
        <w:t xml:space="preserve"> client to the MC</w:t>
      </w:r>
      <w:r>
        <w:t>Data</w:t>
      </w:r>
      <w:r w:rsidRPr="00AB5FED">
        <w:t xml:space="preserve"> server</w:t>
      </w:r>
      <w:r>
        <w:t xml:space="preserve"> and from the MCData server to an</w:t>
      </w:r>
      <w:r w:rsidRPr="009E0655">
        <w:t xml:space="preserve">other </w:t>
      </w:r>
      <w:r>
        <w:t>MCData</w:t>
      </w:r>
      <w:r w:rsidRPr="009E0655">
        <w:t xml:space="preserve"> client</w:t>
      </w:r>
      <w:r w:rsidRPr="00AB5FED">
        <w:t>.</w:t>
      </w:r>
    </w:p>
    <w:p w14:paraId="6A66EF26" w14:textId="77777777" w:rsidR="00C336BB" w:rsidRPr="00AB5FED" w:rsidRDefault="00C336BB" w:rsidP="00C336BB">
      <w:pPr>
        <w:pStyle w:val="TH"/>
      </w:pPr>
      <w:r w:rsidRPr="00AB5FED">
        <w:t>Table </w:t>
      </w:r>
      <w:r w:rsidRPr="003354E6">
        <w:rPr>
          <w:rFonts w:eastAsia="SimSun"/>
        </w:rPr>
        <w:t>7.4.2.1.</w:t>
      </w:r>
      <w:r>
        <w:rPr>
          <w:rFonts w:eastAsia="SimSun"/>
        </w:rPr>
        <w:t>20</w:t>
      </w:r>
      <w:r w:rsidRPr="00AB5FED">
        <w:t>-1</w:t>
      </w:r>
      <w:r>
        <w:t>:</w:t>
      </w:r>
      <w:r w:rsidRPr="00AB5FED">
        <w:t xml:space="preserve"> MC</w:t>
      </w:r>
      <w:r>
        <w:t>Data group SDS</w:t>
      </w:r>
      <w:r w:rsidRPr="00AB5FED">
        <w:t xml:space="preserve"> </w:t>
      </w:r>
      <w:r>
        <w:rPr>
          <w:rFonts w:eastAsia="SimSun"/>
        </w:rPr>
        <w:t xml:space="preserve">communication </w:t>
      </w:r>
      <w:r>
        <w:t>in-progress priority</w:t>
      </w:r>
      <w:r w:rsidRPr="00AB5FED">
        <w:t xml:space="preserve"> </w:t>
      </w:r>
      <w:r>
        <w:t>state</w:t>
      </w:r>
      <w:r w:rsidRPr="00AB5FED">
        <w:t xml:space="preserve"> cancel request</w:t>
      </w:r>
      <w:r>
        <w:t xml:space="preserve"> (MCData client to MCData server)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934"/>
        <w:gridCol w:w="990"/>
        <w:gridCol w:w="4562"/>
      </w:tblGrid>
      <w:tr w:rsidR="00C336BB" w:rsidRPr="00AB5FED" w14:paraId="4980DA1D"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F18709" w14:textId="77777777" w:rsidR="00C336BB" w:rsidRPr="00AB5FED" w:rsidRDefault="00C336BB" w:rsidP="00DA72C9">
            <w:pPr>
              <w:pStyle w:val="TAH"/>
              <w:rPr>
                <w:lang w:eastAsia="ja-JP"/>
              </w:rPr>
            </w:pPr>
            <w:r w:rsidRPr="00AB5FED">
              <w:t>Information Element</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D60BE9" w14:textId="77777777" w:rsidR="00C336BB" w:rsidRPr="00AB5FED" w:rsidRDefault="00C336BB" w:rsidP="00DA72C9">
            <w:pPr>
              <w:pStyle w:val="TAH"/>
              <w:rPr>
                <w:lang w:eastAsia="ja-JP"/>
              </w:rPr>
            </w:pPr>
            <w:r w:rsidRPr="00AB5FED">
              <w:t>Status</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93A07E" w14:textId="77777777" w:rsidR="00C336BB" w:rsidRPr="00AB5FED" w:rsidRDefault="00C336BB" w:rsidP="00DA72C9">
            <w:pPr>
              <w:pStyle w:val="TAH"/>
              <w:rPr>
                <w:lang w:eastAsia="ja-JP"/>
              </w:rPr>
            </w:pPr>
            <w:r w:rsidRPr="00AB5FED">
              <w:t>Description</w:t>
            </w:r>
          </w:p>
        </w:tc>
      </w:tr>
      <w:tr w:rsidR="00C336BB" w:rsidRPr="00AB5FED" w14:paraId="7075D170"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3C6A4A" w14:textId="77777777" w:rsidR="00C336BB" w:rsidRPr="00AB5FED" w:rsidRDefault="00C336BB" w:rsidP="00DA72C9">
            <w:pPr>
              <w:pStyle w:val="TAL"/>
              <w:rPr>
                <w:lang w:eastAsia="ja-JP"/>
              </w:rPr>
            </w:pPr>
            <w:r w:rsidRPr="00AB5FED">
              <w:t>MC</w:t>
            </w:r>
            <w:r>
              <w:t>Data</w:t>
            </w:r>
            <w:r w:rsidRPr="00AB5FED">
              <w:t xml:space="preserve"> ID</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C69E54" w14:textId="77777777" w:rsidR="00C336BB" w:rsidRPr="00AB5FED" w:rsidRDefault="00C336BB" w:rsidP="00DA72C9">
            <w:pPr>
              <w:pStyle w:val="TAL"/>
              <w:rPr>
                <w:lang w:eastAsia="ja-JP"/>
              </w:rPr>
            </w:pPr>
            <w:r w:rsidRPr="00AB5FED">
              <w:t>M</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B4E9B1" w14:textId="77777777" w:rsidR="00C336BB" w:rsidRPr="00AB5FED" w:rsidRDefault="00C336BB" w:rsidP="00DA72C9">
            <w:pPr>
              <w:pStyle w:val="TAL"/>
              <w:rPr>
                <w:lang w:eastAsia="ja-JP"/>
              </w:rPr>
            </w:pPr>
            <w:r w:rsidRPr="00AB5FED">
              <w:t>The identity of the cancelling party</w:t>
            </w:r>
          </w:p>
        </w:tc>
      </w:tr>
      <w:tr w:rsidR="00C336BB" w:rsidRPr="00AB5FED" w14:paraId="25BE605B"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F0A0FB" w14:textId="77777777" w:rsidR="00C336BB" w:rsidRPr="00AB5FED" w:rsidRDefault="00C336BB" w:rsidP="00DA72C9">
            <w:pPr>
              <w:pStyle w:val="TAL"/>
              <w:rPr>
                <w:lang w:eastAsia="ja-JP"/>
              </w:rPr>
            </w:pPr>
            <w:r w:rsidRPr="00AB5FED">
              <w:t>MC</w:t>
            </w:r>
            <w:r>
              <w:t>Data</w:t>
            </w:r>
            <w:r w:rsidRPr="00AB5FED">
              <w:t xml:space="preserve"> group ID</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5CC196" w14:textId="77777777" w:rsidR="00C336BB" w:rsidRPr="00AB5FED" w:rsidRDefault="00C336BB" w:rsidP="00DA72C9">
            <w:pPr>
              <w:pStyle w:val="TAL"/>
              <w:rPr>
                <w:lang w:eastAsia="ja-JP"/>
              </w:rPr>
            </w:pPr>
            <w:r w:rsidRPr="00AB5FED">
              <w:t>M</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7B4978" w14:textId="77777777" w:rsidR="00C336BB" w:rsidRPr="00AB5FED" w:rsidRDefault="00C336BB" w:rsidP="00DA72C9">
            <w:pPr>
              <w:pStyle w:val="TAL"/>
              <w:rPr>
                <w:lang w:eastAsia="ja-JP"/>
              </w:rPr>
            </w:pPr>
            <w:r w:rsidRPr="00AB5FED">
              <w:t xml:space="preserve">The </w:t>
            </w:r>
            <w:r>
              <w:t>MCData</w:t>
            </w:r>
            <w:r w:rsidRPr="00AB5FED">
              <w:t xml:space="preserve"> group ID</w:t>
            </w:r>
            <w:r>
              <w:t xml:space="preserve"> on which the MCData</w:t>
            </w:r>
            <w:r w:rsidRPr="00AB5FED">
              <w:t xml:space="preserve"> </w:t>
            </w:r>
            <w:r>
              <w:t xml:space="preserve">in-progress </w:t>
            </w:r>
            <w:r w:rsidRPr="00AB5FED">
              <w:t xml:space="preserve">emergency </w:t>
            </w:r>
            <w:r>
              <w:t xml:space="preserve">state </w:t>
            </w:r>
            <w:r w:rsidRPr="00AB5FED">
              <w:t xml:space="preserve">is </w:t>
            </w:r>
            <w:r>
              <w:t>to be cancelled.</w:t>
            </w:r>
          </w:p>
        </w:tc>
      </w:tr>
      <w:tr w:rsidR="00C336BB" w:rsidRPr="00AB5FED" w14:paraId="00214279"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833BC8" w14:textId="77777777" w:rsidR="00C336BB" w:rsidRPr="00AB5FED" w:rsidRDefault="00C336BB" w:rsidP="00DA72C9">
            <w:pPr>
              <w:pStyle w:val="TAL"/>
              <w:rPr>
                <w:lang w:eastAsia="ja-JP"/>
              </w:rPr>
            </w:pPr>
            <w:r w:rsidRPr="00AB5FED">
              <w:t>Emergency indicator</w:t>
            </w:r>
            <w:r>
              <w:t xml:space="preserve"> (see</w:t>
            </w:r>
            <w:r>
              <w:rPr>
                <w:lang w:val="en-US"/>
              </w:rPr>
              <w:t> </w:t>
            </w:r>
            <w:r w:rsidRPr="002C7CB4">
              <w:t>NOTE</w:t>
            </w:r>
            <w:r>
              <w:rPr>
                <w:lang w:val="en-US"/>
              </w:rPr>
              <w:t> 1</w:t>
            </w:r>
            <w:r>
              <w:t>)</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992E64" w14:textId="77777777" w:rsidR="00C336BB" w:rsidRPr="00AB5FED" w:rsidRDefault="00C336BB" w:rsidP="00DA72C9">
            <w:pPr>
              <w:pStyle w:val="TAL"/>
              <w:rPr>
                <w:lang w:eastAsia="ja-JP"/>
              </w:rPr>
            </w:pPr>
            <w:r>
              <w:t>O</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9577CA" w14:textId="77777777" w:rsidR="00C336BB" w:rsidRPr="00AB5FED" w:rsidRDefault="00C336BB" w:rsidP="00DA72C9">
            <w:pPr>
              <w:pStyle w:val="TAL"/>
              <w:rPr>
                <w:lang w:eastAsia="ja-JP"/>
              </w:rPr>
            </w:pPr>
            <w:r>
              <w:t>Indicates that the data request is for MCData emergency communication</w:t>
            </w:r>
          </w:p>
        </w:tc>
      </w:tr>
      <w:tr w:rsidR="00C336BB" w:rsidRPr="00AB5FED" w14:paraId="2F78657C"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FFD761" w14:textId="77777777" w:rsidR="00C336BB" w:rsidRPr="00AB5FED" w:rsidRDefault="00C336BB" w:rsidP="00DA72C9">
            <w:pPr>
              <w:pStyle w:val="TAL"/>
            </w:pPr>
            <w:r w:rsidRPr="00AB5FED">
              <w:t>Alert indicator</w:t>
            </w:r>
            <w:r>
              <w:t xml:space="preserve"> (see</w:t>
            </w:r>
            <w:r>
              <w:rPr>
                <w:lang w:val="en-US"/>
              </w:rPr>
              <w:t> </w:t>
            </w:r>
            <w:r w:rsidRPr="002C7CB4">
              <w:t>NOTE</w:t>
            </w:r>
            <w:r>
              <w:rPr>
                <w:lang w:val="en-US"/>
              </w:rPr>
              <w:t> 2</w:t>
            </w:r>
            <w:r>
              <w:t>)</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F65949" w14:textId="77777777" w:rsidR="00C336BB" w:rsidRPr="00AB5FED" w:rsidRDefault="00C336BB" w:rsidP="00DA72C9">
            <w:pPr>
              <w:pStyle w:val="TAL"/>
            </w:pPr>
            <w:r>
              <w:t>O</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CC44CE" w14:textId="77777777" w:rsidR="00C336BB" w:rsidRPr="00AB5FED" w:rsidRDefault="00C336BB" w:rsidP="00DA72C9">
            <w:pPr>
              <w:pStyle w:val="TAL"/>
            </w:pPr>
            <w:r w:rsidRPr="00AB5FED">
              <w:t>Indicates whether an emergency alert is to be sent</w:t>
            </w:r>
          </w:p>
        </w:tc>
      </w:tr>
      <w:tr w:rsidR="00C336BB" w:rsidRPr="00AB5FED" w14:paraId="7D2DDF82"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DA06EF" w14:textId="77777777" w:rsidR="00C336BB" w:rsidRPr="00AB5FED" w:rsidRDefault="00C336BB" w:rsidP="00DA72C9">
            <w:pPr>
              <w:pStyle w:val="TAL"/>
            </w:pPr>
            <w:r w:rsidRPr="00AB5FED">
              <w:t>Imminent peril indicator</w:t>
            </w:r>
            <w:r>
              <w:t xml:space="preserve"> (see</w:t>
            </w:r>
            <w:r>
              <w:rPr>
                <w:lang w:val="en-US"/>
              </w:rPr>
              <w:t> </w:t>
            </w:r>
            <w:r w:rsidRPr="002C7CB4">
              <w:t>NOTE</w:t>
            </w:r>
            <w:r>
              <w:rPr>
                <w:lang w:val="en-US"/>
              </w:rPr>
              <w:t> 1</w:t>
            </w:r>
            <w:r>
              <w:t>)</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48E434" w14:textId="77777777" w:rsidR="00C336BB" w:rsidRPr="00AB5FED" w:rsidRDefault="00C336BB" w:rsidP="00DA72C9">
            <w:pPr>
              <w:pStyle w:val="TAL"/>
            </w:pPr>
            <w:r>
              <w:t>O</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676F83" w14:textId="77777777" w:rsidR="00C336BB" w:rsidRPr="00AB5FED" w:rsidRDefault="00C336BB" w:rsidP="00DA72C9">
            <w:pPr>
              <w:pStyle w:val="TAL"/>
            </w:pPr>
            <w:r>
              <w:t>Indicates that the data request is for MCData imminent peril communication</w:t>
            </w:r>
          </w:p>
        </w:tc>
      </w:tr>
      <w:tr w:rsidR="00C336BB" w:rsidRPr="002C7CB4" w14:paraId="5954BC6A"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E48625" w14:textId="77777777" w:rsidR="00C336BB" w:rsidRPr="002C7CB4" w:rsidRDefault="00C336BB" w:rsidP="00DA72C9">
            <w:pPr>
              <w:pStyle w:val="TAL"/>
            </w:pPr>
            <w:r w:rsidRPr="002C7CB4">
              <w:t>Conversation Identifier</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FB2676" w14:textId="77777777" w:rsidR="00C336BB" w:rsidRPr="002C7CB4" w:rsidRDefault="00C336BB" w:rsidP="00DA72C9">
            <w:pPr>
              <w:pStyle w:val="TAL"/>
            </w:pPr>
            <w:r w:rsidRPr="002C7CB4">
              <w:t>M</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FF61B8" w14:textId="77777777" w:rsidR="00C336BB" w:rsidRPr="002C7CB4" w:rsidRDefault="00C336BB" w:rsidP="00DA72C9">
            <w:pPr>
              <w:pStyle w:val="TAL"/>
            </w:pPr>
            <w:r w:rsidRPr="002C7CB4">
              <w:t>Identifies the conversation</w:t>
            </w:r>
          </w:p>
        </w:tc>
      </w:tr>
      <w:tr w:rsidR="00C336BB" w:rsidRPr="002C7CB4" w14:paraId="012896B7" w14:textId="77777777" w:rsidTr="00DA72C9">
        <w:trPr>
          <w:jc w:val="center"/>
        </w:trPr>
        <w:tc>
          <w:tcPr>
            <w:tcW w:w="8486"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CD0FEB" w14:textId="77777777" w:rsidR="00C336BB" w:rsidRDefault="00C336BB" w:rsidP="00DA72C9">
            <w:pPr>
              <w:pStyle w:val="TAN"/>
            </w:pPr>
            <w:r w:rsidRPr="002C7CB4">
              <w:t>NOTE</w:t>
            </w:r>
            <w:r>
              <w:rPr>
                <w:lang w:val="en-US"/>
              </w:rPr>
              <w:t> 1</w:t>
            </w:r>
            <w:r w:rsidRPr="002C7CB4">
              <w:t>:</w:t>
            </w:r>
            <w:r w:rsidRPr="002C7CB4">
              <w:tab/>
            </w:r>
            <w:r>
              <w:t>If used, only one of these</w:t>
            </w:r>
            <w:r w:rsidRPr="002C7CB4">
              <w:t xml:space="preserve"> </w:t>
            </w:r>
            <w:r>
              <w:t>information elements</w:t>
            </w:r>
            <w:r w:rsidRPr="002C7CB4">
              <w:t xml:space="preserve"> shall be </w:t>
            </w:r>
            <w:r>
              <w:t>present</w:t>
            </w:r>
            <w:r w:rsidRPr="002C7CB4">
              <w:t>.</w:t>
            </w:r>
          </w:p>
          <w:p w14:paraId="2FE862F1" w14:textId="77777777" w:rsidR="00C336BB" w:rsidRPr="002C7CB4" w:rsidRDefault="00C336BB" w:rsidP="00DA72C9">
            <w:pPr>
              <w:pStyle w:val="TAL"/>
            </w:pPr>
            <w:r w:rsidRPr="002C7CB4">
              <w:t>NOTE</w:t>
            </w:r>
            <w:r>
              <w:rPr>
                <w:lang w:val="en-US"/>
              </w:rPr>
              <w:t> 2</w:t>
            </w:r>
            <w:r w:rsidRPr="002C7CB4">
              <w:t>:</w:t>
            </w:r>
            <w:r w:rsidRPr="002C7CB4">
              <w:tab/>
            </w:r>
            <w:r>
              <w:t>This</w:t>
            </w:r>
            <w:r w:rsidRPr="002C7CB4">
              <w:t xml:space="preserve"> </w:t>
            </w:r>
            <w:r>
              <w:t>information element</w:t>
            </w:r>
            <w:r w:rsidRPr="002C7CB4">
              <w:t xml:space="preserve"> </w:t>
            </w:r>
            <w:r>
              <w:t>may</w:t>
            </w:r>
            <w:r w:rsidRPr="002C7CB4">
              <w:t xml:space="preserve"> be </w:t>
            </w:r>
            <w:r>
              <w:t>present only when Emergency indicator is present</w:t>
            </w:r>
            <w:r w:rsidRPr="002C7CB4">
              <w:t>.</w:t>
            </w:r>
          </w:p>
        </w:tc>
      </w:tr>
    </w:tbl>
    <w:p w14:paraId="0D2A91D2" w14:textId="77777777" w:rsidR="00C336BB" w:rsidRDefault="00C336BB" w:rsidP="00C336BB"/>
    <w:p w14:paraId="3528E6A1" w14:textId="77777777" w:rsidR="00C336BB" w:rsidRPr="00AB5FED" w:rsidRDefault="00C336BB" w:rsidP="00C336BB">
      <w:pPr>
        <w:pStyle w:val="TH"/>
      </w:pPr>
      <w:r w:rsidRPr="00AB5FED">
        <w:lastRenderedPageBreak/>
        <w:t>Table </w:t>
      </w:r>
      <w:r w:rsidRPr="003354E6">
        <w:rPr>
          <w:rFonts w:eastAsia="SimSun"/>
        </w:rPr>
        <w:t>7.4.2.1.</w:t>
      </w:r>
      <w:r>
        <w:rPr>
          <w:rFonts w:eastAsia="SimSun"/>
        </w:rPr>
        <w:t>20</w:t>
      </w:r>
      <w:r>
        <w:t>-2</w:t>
      </w:r>
      <w:r w:rsidRPr="00AB5FED">
        <w:t xml:space="preserve"> MC</w:t>
      </w:r>
      <w:r>
        <w:t>Data group SDS</w:t>
      </w:r>
      <w:r w:rsidRPr="00AB5FED">
        <w:t xml:space="preserve"> </w:t>
      </w:r>
      <w:r>
        <w:rPr>
          <w:rFonts w:eastAsia="SimSun"/>
        </w:rPr>
        <w:t xml:space="preserve">communication </w:t>
      </w:r>
      <w:r>
        <w:t>in-progress priority</w:t>
      </w:r>
      <w:r w:rsidRPr="00AB5FED">
        <w:t xml:space="preserve"> </w:t>
      </w:r>
      <w:r>
        <w:t>state</w:t>
      </w:r>
      <w:r w:rsidRPr="00AB5FED">
        <w:t xml:space="preserve"> cancel request</w:t>
      </w:r>
      <w:r>
        <w:t xml:space="preserve"> (MCData server to MCData client)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934"/>
        <w:gridCol w:w="990"/>
        <w:gridCol w:w="4562"/>
      </w:tblGrid>
      <w:tr w:rsidR="00C336BB" w:rsidRPr="00AB5FED" w14:paraId="54E34D1D"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247C73" w14:textId="77777777" w:rsidR="00C336BB" w:rsidRPr="00AB5FED" w:rsidRDefault="00C336BB" w:rsidP="00DA72C9">
            <w:pPr>
              <w:pStyle w:val="TAH"/>
              <w:rPr>
                <w:lang w:eastAsia="ja-JP"/>
              </w:rPr>
            </w:pPr>
            <w:r w:rsidRPr="00AB5FED">
              <w:t>Information Element</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C734AF" w14:textId="77777777" w:rsidR="00C336BB" w:rsidRPr="00AB5FED" w:rsidRDefault="00C336BB" w:rsidP="00DA72C9">
            <w:pPr>
              <w:pStyle w:val="TAH"/>
              <w:rPr>
                <w:lang w:eastAsia="ja-JP"/>
              </w:rPr>
            </w:pPr>
            <w:r w:rsidRPr="00AB5FED">
              <w:t>Status</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3D0B32" w14:textId="77777777" w:rsidR="00C336BB" w:rsidRPr="00AB5FED" w:rsidRDefault="00C336BB" w:rsidP="00DA72C9">
            <w:pPr>
              <w:pStyle w:val="TAH"/>
              <w:rPr>
                <w:lang w:eastAsia="ja-JP"/>
              </w:rPr>
            </w:pPr>
            <w:r w:rsidRPr="00AB5FED">
              <w:t>Description</w:t>
            </w:r>
          </w:p>
        </w:tc>
      </w:tr>
      <w:tr w:rsidR="00C336BB" w:rsidRPr="00AB5FED" w14:paraId="73A0B0CE"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12241C" w14:textId="77777777" w:rsidR="00C336BB" w:rsidRPr="00AB5FED" w:rsidRDefault="00C336BB" w:rsidP="00DA72C9">
            <w:pPr>
              <w:pStyle w:val="TAL"/>
              <w:rPr>
                <w:lang w:eastAsia="ja-JP"/>
              </w:rPr>
            </w:pPr>
            <w:r w:rsidRPr="00AB5FED">
              <w:t>MC</w:t>
            </w:r>
            <w:r>
              <w:t>Data</w:t>
            </w:r>
            <w:r w:rsidRPr="00AB5FED">
              <w:t xml:space="preserve"> ID</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000017" w14:textId="77777777" w:rsidR="00C336BB" w:rsidRPr="00AB5FED" w:rsidRDefault="00C336BB" w:rsidP="00DA72C9">
            <w:pPr>
              <w:pStyle w:val="TAL"/>
              <w:rPr>
                <w:lang w:eastAsia="ja-JP"/>
              </w:rPr>
            </w:pPr>
            <w:r w:rsidRPr="00AB5FED">
              <w:t>M</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105BDB" w14:textId="77777777" w:rsidR="00C336BB" w:rsidRPr="00AB5FED" w:rsidRDefault="00C336BB" w:rsidP="00DA72C9">
            <w:pPr>
              <w:pStyle w:val="TAL"/>
              <w:rPr>
                <w:lang w:eastAsia="ja-JP"/>
              </w:rPr>
            </w:pPr>
            <w:r w:rsidRPr="00AB5FED">
              <w:t>The identity of the cancelling party</w:t>
            </w:r>
          </w:p>
        </w:tc>
      </w:tr>
      <w:tr w:rsidR="00C336BB" w:rsidRPr="00AB5FED" w14:paraId="4D6F8A64"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ABBD47" w14:textId="77777777" w:rsidR="00C336BB" w:rsidRPr="00AB5FED" w:rsidRDefault="00C336BB" w:rsidP="00DA72C9">
            <w:pPr>
              <w:pStyle w:val="TAL"/>
              <w:rPr>
                <w:lang w:eastAsia="ja-JP"/>
              </w:rPr>
            </w:pPr>
            <w:r w:rsidRPr="00AB5FED">
              <w:t>MC</w:t>
            </w:r>
            <w:r>
              <w:t>Data</w:t>
            </w:r>
            <w:r w:rsidRPr="00AB5FED">
              <w:t xml:space="preserve"> group ID</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89431B" w14:textId="77777777" w:rsidR="00C336BB" w:rsidRPr="00AB5FED" w:rsidRDefault="00C336BB" w:rsidP="00DA72C9">
            <w:pPr>
              <w:pStyle w:val="TAL"/>
              <w:rPr>
                <w:lang w:eastAsia="ja-JP"/>
              </w:rPr>
            </w:pPr>
            <w:r w:rsidRPr="00AB5FED">
              <w:t>M</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E03574" w14:textId="77777777" w:rsidR="00C336BB" w:rsidRPr="00AB5FED" w:rsidRDefault="00C336BB" w:rsidP="00DA72C9">
            <w:pPr>
              <w:pStyle w:val="TAL"/>
              <w:rPr>
                <w:lang w:eastAsia="ja-JP"/>
              </w:rPr>
            </w:pPr>
            <w:r w:rsidRPr="00AB5FED">
              <w:t xml:space="preserve">The </w:t>
            </w:r>
            <w:r>
              <w:t>MCData</w:t>
            </w:r>
            <w:r w:rsidRPr="00AB5FED">
              <w:t xml:space="preserve"> group ID</w:t>
            </w:r>
            <w:r>
              <w:t xml:space="preserve"> on which the MCData</w:t>
            </w:r>
            <w:r w:rsidRPr="00AB5FED">
              <w:t xml:space="preserve"> </w:t>
            </w:r>
            <w:r>
              <w:t xml:space="preserve">in-progress </w:t>
            </w:r>
            <w:r w:rsidRPr="00AB5FED">
              <w:t xml:space="preserve">emergency </w:t>
            </w:r>
            <w:r>
              <w:t xml:space="preserve">state </w:t>
            </w:r>
            <w:r w:rsidRPr="00AB5FED">
              <w:t xml:space="preserve">is </w:t>
            </w:r>
            <w:r>
              <w:t>to be cancelled.</w:t>
            </w:r>
          </w:p>
        </w:tc>
      </w:tr>
      <w:tr w:rsidR="00C336BB" w:rsidRPr="00AB5FED" w14:paraId="01918C13"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1D03DB" w14:textId="77777777" w:rsidR="00C336BB" w:rsidRPr="009A3D45" w:rsidRDefault="00C336BB" w:rsidP="00DA72C9">
            <w:pPr>
              <w:pStyle w:val="TAL"/>
              <w:rPr>
                <w:lang w:val="en-IN"/>
              </w:rPr>
            </w:pPr>
            <w:r>
              <w:rPr>
                <w:lang w:val="en-IN"/>
              </w:rPr>
              <w:t xml:space="preserve">MCData ID </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29C71F" w14:textId="77777777" w:rsidR="00C336BB" w:rsidRPr="009A3D45" w:rsidRDefault="00C336BB" w:rsidP="00DA72C9">
            <w:pPr>
              <w:pStyle w:val="TAL"/>
              <w:rPr>
                <w:lang w:val="en-IN"/>
              </w:rPr>
            </w:pPr>
            <w:r>
              <w:rPr>
                <w:lang w:val="en-IN"/>
              </w:rPr>
              <w:t>M</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C8AC94" w14:textId="77777777" w:rsidR="00C336BB" w:rsidRPr="009A3D45" w:rsidRDefault="00C336BB" w:rsidP="00DA72C9">
            <w:pPr>
              <w:pStyle w:val="TAL"/>
              <w:rPr>
                <w:lang w:val="en-IN"/>
              </w:rPr>
            </w:pPr>
            <w:r>
              <w:rPr>
                <w:lang w:val="en-IN"/>
              </w:rPr>
              <w:t>The identity of the recipient MCData user</w:t>
            </w:r>
          </w:p>
        </w:tc>
      </w:tr>
      <w:tr w:rsidR="00C336BB" w:rsidRPr="00AB5FED" w14:paraId="2BAAFA27"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B7745E" w14:textId="77777777" w:rsidR="00C336BB" w:rsidRPr="00AB5FED" w:rsidRDefault="00C336BB" w:rsidP="00DA72C9">
            <w:pPr>
              <w:pStyle w:val="TAL"/>
              <w:rPr>
                <w:lang w:eastAsia="ja-JP"/>
              </w:rPr>
            </w:pPr>
            <w:r w:rsidRPr="00AB5FED">
              <w:t>Emergency indicator</w:t>
            </w:r>
            <w:r>
              <w:t xml:space="preserve"> (see</w:t>
            </w:r>
            <w:r>
              <w:rPr>
                <w:lang w:val="en-US"/>
              </w:rPr>
              <w:t> </w:t>
            </w:r>
            <w:r w:rsidRPr="002C7CB4">
              <w:t>NOTE</w:t>
            </w:r>
            <w:r>
              <w:rPr>
                <w:lang w:val="en-US"/>
              </w:rPr>
              <w:t> 1</w:t>
            </w:r>
            <w:r>
              <w:t>)</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F80E38" w14:textId="77777777" w:rsidR="00C336BB" w:rsidRPr="00AB5FED" w:rsidRDefault="00C336BB" w:rsidP="00DA72C9">
            <w:pPr>
              <w:pStyle w:val="TAL"/>
              <w:rPr>
                <w:lang w:eastAsia="ja-JP"/>
              </w:rPr>
            </w:pPr>
            <w:r>
              <w:t>O</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465801" w14:textId="77777777" w:rsidR="00C336BB" w:rsidRPr="00AB5FED" w:rsidRDefault="00C336BB" w:rsidP="00DA72C9">
            <w:pPr>
              <w:pStyle w:val="TAL"/>
              <w:rPr>
                <w:lang w:eastAsia="ja-JP"/>
              </w:rPr>
            </w:pPr>
            <w:r>
              <w:t>Indicates that the data request is for MCData emergency communication</w:t>
            </w:r>
          </w:p>
        </w:tc>
      </w:tr>
      <w:tr w:rsidR="00C336BB" w:rsidRPr="00AB5FED" w14:paraId="3D9BBCBF"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4B7133" w14:textId="77777777" w:rsidR="00C336BB" w:rsidRPr="00AB5FED" w:rsidRDefault="00C336BB" w:rsidP="00DA72C9">
            <w:pPr>
              <w:pStyle w:val="TAL"/>
            </w:pPr>
            <w:r w:rsidRPr="00AB5FED">
              <w:t>Alert indicator</w:t>
            </w:r>
            <w:r>
              <w:t xml:space="preserve"> (see</w:t>
            </w:r>
            <w:r>
              <w:rPr>
                <w:lang w:val="en-US"/>
              </w:rPr>
              <w:t> </w:t>
            </w:r>
            <w:r w:rsidRPr="002C7CB4">
              <w:t>NOTE</w:t>
            </w:r>
            <w:r>
              <w:rPr>
                <w:lang w:val="en-US"/>
              </w:rPr>
              <w:t> 2</w:t>
            </w:r>
            <w:r>
              <w:t>)</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4292DC" w14:textId="77777777" w:rsidR="00C336BB" w:rsidRPr="00AB5FED" w:rsidRDefault="00C336BB" w:rsidP="00DA72C9">
            <w:pPr>
              <w:pStyle w:val="TAL"/>
            </w:pPr>
            <w:r>
              <w:t>O</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08D9E4" w14:textId="77777777" w:rsidR="00C336BB" w:rsidRPr="00AB5FED" w:rsidRDefault="00C336BB" w:rsidP="00DA72C9">
            <w:pPr>
              <w:pStyle w:val="TAL"/>
            </w:pPr>
            <w:r w:rsidRPr="00AB5FED">
              <w:t>Indicates whether an emergency alert is to be sent</w:t>
            </w:r>
          </w:p>
        </w:tc>
      </w:tr>
      <w:tr w:rsidR="00C336BB" w:rsidRPr="00AB5FED" w14:paraId="358013DF"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A4B8B7" w14:textId="77777777" w:rsidR="00C336BB" w:rsidRPr="00AB5FED" w:rsidRDefault="00C336BB" w:rsidP="00DA72C9">
            <w:pPr>
              <w:pStyle w:val="TAL"/>
            </w:pPr>
            <w:r w:rsidRPr="00AB5FED">
              <w:t>Imminent peril indicator</w:t>
            </w:r>
            <w:r>
              <w:t xml:space="preserve"> (see</w:t>
            </w:r>
            <w:r>
              <w:rPr>
                <w:lang w:val="en-US"/>
              </w:rPr>
              <w:t> </w:t>
            </w:r>
            <w:r w:rsidRPr="002C7CB4">
              <w:t>NOTE</w:t>
            </w:r>
            <w:r>
              <w:rPr>
                <w:lang w:val="en-US"/>
              </w:rPr>
              <w:t> 1</w:t>
            </w:r>
            <w:r>
              <w:t>)</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4F0957" w14:textId="77777777" w:rsidR="00C336BB" w:rsidRPr="00AB5FED" w:rsidRDefault="00C336BB" w:rsidP="00DA72C9">
            <w:pPr>
              <w:pStyle w:val="TAL"/>
            </w:pPr>
            <w:r>
              <w:t>O</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2625AC" w14:textId="77777777" w:rsidR="00C336BB" w:rsidRPr="00AB5FED" w:rsidRDefault="00C336BB" w:rsidP="00DA72C9">
            <w:pPr>
              <w:pStyle w:val="TAL"/>
            </w:pPr>
            <w:r>
              <w:t>Indicates that the data request is for MCData imminent peril communication</w:t>
            </w:r>
          </w:p>
        </w:tc>
      </w:tr>
      <w:tr w:rsidR="00C336BB" w:rsidRPr="002C7CB4" w14:paraId="52177301"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872A6E" w14:textId="77777777" w:rsidR="00C336BB" w:rsidRPr="002C7CB4" w:rsidRDefault="00C336BB" w:rsidP="00DA72C9">
            <w:pPr>
              <w:pStyle w:val="TAL"/>
            </w:pPr>
            <w:r w:rsidRPr="002C7CB4">
              <w:t>Conversation Identifier</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737E54" w14:textId="77777777" w:rsidR="00C336BB" w:rsidRPr="002C7CB4" w:rsidRDefault="00C336BB" w:rsidP="00DA72C9">
            <w:pPr>
              <w:pStyle w:val="TAL"/>
            </w:pPr>
            <w:r w:rsidRPr="002C7CB4">
              <w:t>M</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C2111E" w14:textId="77777777" w:rsidR="00C336BB" w:rsidRPr="002C7CB4" w:rsidRDefault="00C336BB" w:rsidP="00DA72C9">
            <w:pPr>
              <w:pStyle w:val="TAL"/>
            </w:pPr>
            <w:r w:rsidRPr="002C7CB4">
              <w:t>Identifies the conversation</w:t>
            </w:r>
          </w:p>
        </w:tc>
      </w:tr>
      <w:tr w:rsidR="00C336BB" w:rsidRPr="002C7CB4" w14:paraId="2F5F2D9A" w14:textId="77777777" w:rsidTr="00DA72C9">
        <w:trPr>
          <w:jc w:val="center"/>
        </w:trPr>
        <w:tc>
          <w:tcPr>
            <w:tcW w:w="8486"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A3D5A9" w14:textId="77777777" w:rsidR="00C336BB" w:rsidRDefault="00C336BB" w:rsidP="00DA72C9">
            <w:pPr>
              <w:pStyle w:val="TAN"/>
            </w:pPr>
            <w:r w:rsidRPr="002C7CB4">
              <w:t>NOTE</w:t>
            </w:r>
            <w:r>
              <w:rPr>
                <w:lang w:val="en-US"/>
              </w:rPr>
              <w:t> 1</w:t>
            </w:r>
            <w:r w:rsidRPr="002C7CB4">
              <w:t>:</w:t>
            </w:r>
            <w:r w:rsidRPr="002C7CB4">
              <w:tab/>
            </w:r>
            <w:r>
              <w:t>If used, only one of these</w:t>
            </w:r>
            <w:r w:rsidRPr="002C7CB4">
              <w:t xml:space="preserve"> </w:t>
            </w:r>
            <w:r>
              <w:t>information elements</w:t>
            </w:r>
            <w:r w:rsidRPr="002C7CB4">
              <w:t xml:space="preserve"> shall be </w:t>
            </w:r>
            <w:r>
              <w:t>present</w:t>
            </w:r>
            <w:r w:rsidRPr="002C7CB4">
              <w:t>.</w:t>
            </w:r>
          </w:p>
          <w:p w14:paraId="7048AE9A" w14:textId="77777777" w:rsidR="00C336BB" w:rsidRPr="002C7CB4" w:rsidRDefault="00C336BB" w:rsidP="00DA72C9">
            <w:pPr>
              <w:pStyle w:val="TAL"/>
            </w:pPr>
            <w:r w:rsidRPr="002C7CB4">
              <w:t>NOTE</w:t>
            </w:r>
            <w:r>
              <w:rPr>
                <w:lang w:val="en-US"/>
              </w:rPr>
              <w:t> 2</w:t>
            </w:r>
            <w:r w:rsidRPr="002C7CB4">
              <w:t>:</w:t>
            </w:r>
            <w:r w:rsidRPr="002C7CB4">
              <w:tab/>
            </w:r>
            <w:r>
              <w:t>This</w:t>
            </w:r>
            <w:r w:rsidRPr="002C7CB4">
              <w:t xml:space="preserve"> </w:t>
            </w:r>
            <w:r>
              <w:t>information element</w:t>
            </w:r>
            <w:r w:rsidRPr="002C7CB4">
              <w:t xml:space="preserve"> </w:t>
            </w:r>
            <w:r>
              <w:t>may</w:t>
            </w:r>
            <w:r w:rsidRPr="002C7CB4">
              <w:t xml:space="preserve"> be </w:t>
            </w:r>
            <w:r>
              <w:t>present only when Emergency indicator is present</w:t>
            </w:r>
            <w:r w:rsidRPr="002C7CB4">
              <w:t>.</w:t>
            </w:r>
          </w:p>
        </w:tc>
      </w:tr>
    </w:tbl>
    <w:p w14:paraId="716536E6" w14:textId="77777777" w:rsidR="00C336BB" w:rsidRDefault="00C336BB" w:rsidP="00C336BB">
      <w:pPr>
        <w:rPr>
          <w:lang w:eastAsia="zh-CN"/>
        </w:rPr>
      </w:pPr>
    </w:p>
    <w:p w14:paraId="52F7FA1C" w14:textId="77777777" w:rsidR="00C336BB" w:rsidRPr="00AB5FED" w:rsidRDefault="00C336BB" w:rsidP="00C336BB">
      <w:pPr>
        <w:pStyle w:val="Heading5"/>
      </w:pPr>
      <w:bookmarkStart w:id="407" w:name="_Toc446052904"/>
      <w:bookmarkStart w:id="408" w:name="_Toc460616015"/>
      <w:bookmarkStart w:id="409" w:name="_Toc460616876"/>
      <w:bookmarkStart w:id="410" w:name="_Toc11744157"/>
      <w:bookmarkStart w:id="411" w:name="_Toc193632049"/>
      <w:r w:rsidRPr="003354E6">
        <w:rPr>
          <w:rFonts w:eastAsia="SimSun"/>
        </w:rPr>
        <w:t>7.4.2.1.</w:t>
      </w:r>
      <w:r>
        <w:rPr>
          <w:rFonts w:eastAsia="SimSun"/>
        </w:rPr>
        <w:t>21</w:t>
      </w:r>
      <w:r w:rsidRPr="00AB5FED">
        <w:tab/>
      </w:r>
      <w:bookmarkEnd w:id="407"/>
      <w:r w:rsidRPr="00AB5FED">
        <w:t>MC</w:t>
      </w:r>
      <w:r>
        <w:t>Data group SDS</w:t>
      </w:r>
      <w:r w:rsidRPr="00AB5FED">
        <w:t xml:space="preserve"> </w:t>
      </w:r>
      <w:r>
        <w:rPr>
          <w:rFonts w:eastAsia="SimSun"/>
        </w:rPr>
        <w:t xml:space="preserve">communication </w:t>
      </w:r>
      <w:r>
        <w:t>in-progress priority</w:t>
      </w:r>
      <w:r w:rsidRPr="00AB5FED">
        <w:t xml:space="preserve"> </w:t>
      </w:r>
      <w:r>
        <w:t>state</w:t>
      </w:r>
      <w:r w:rsidRPr="00AB5FED">
        <w:t xml:space="preserve"> cancel response</w:t>
      </w:r>
      <w:bookmarkEnd w:id="408"/>
      <w:bookmarkEnd w:id="409"/>
      <w:bookmarkEnd w:id="410"/>
      <w:bookmarkEnd w:id="411"/>
    </w:p>
    <w:p w14:paraId="0E42D506" w14:textId="77777777" w:rsidR="00C336BB" w:rsidRDefault="00C336BB" w:rsidP="00C336BB">
      <w:r w:rsidRPr="00AB5FED">
        <w:t>Table </w:t>
      </w:r>
      <w:r w:rsidRPr="003354E6">
        <w:rPr>
          <w:rFonts w:eastAsia="SimSun"/>
        </w:rPr>
        <w:t>7.4.2.1.</w:t>
      </w:r>
      <w:r>
        <w:rPr>
          <w:rFonts w:eastAsia="SimSun"/>
        </w:rPr>
        <w:t>21</w:t>
      </w:r>
      <w:r w:rsidRPr="00AB5FED">
        <w:t xml:space="preserve">-1 describes the information flow </w:t>
      </w:r>
      <w:r>
        <w:t xml:space="preserve">for the </w:t>
      </w:r>
      <w:r w:rsidRPr="00AB5FED">
        <w:t>MC</w:t>
      </w:r>
      <w:r>
        <w:t>Data group SDS</w:t>
      </w:r>
      <w:r w:rsidRPr="00AB5FED">
        <w:t xml:space="preserve"> </w:t>
      </w:r>
      <w:r>
        <w:rPr>
          <w:rFonts w:eastAsia="SimSun"/>
        </w:rPr>
        <w:t xml:space="preserve">communication </w:t>
      </w:r>
      <w:r>
        <w:t>in-progress priority</w:t>
      </w:r>
      <w:r w:rsidRPr="00AB5FED">
        <w:t xml:space="preserve"> </w:t>
      </w:r>
      <w:r>
        <w:t>state</w:t>
      </w:r>
      <w:r w:rsidRPr="00AB5FED">
        <w:t xml:space="preserve"> cancel response</w:t>
      </w:r>
      <w:r>
        <w:t xml:space="preserve"> sent</w:t>
      </w:r>
      <w:r w:rsidRPr="00AB5FED">
        <w:t xml:space="preserve"> from the </w:t>
      </w:r>
      <w:r>
        <w:t>MCData</w:t>
      </w:r>
      <w:r w:rsidRPr="00AB5FED">
        <w:t xml:space="preserve"> server to the </w:t>
      </w:r>
      <w:r>
        <w:t>MCData</w:t>
      </w:r>
      <w:r w:rsidRPr="00AB5FED">
        <w:t xml:space="preserve"> client.</w:t>
      </w:r>
      <w:r w:rsidRPr="000032DA">
        <w:t xml:space="preserve"> </w:t>
      </w:r>
    </w:p>
    <w:p w14:paraId="34F2FA48" w14:textId="77777777" w:rsidR="00C336BB" w:rsidRPr="00AB5FED" w:rsidRDefault="00C336BB" w:rsidP="00C336BB">
      <w:pPr>
        <w:pStyle w:val="TH"/>
      </w:pPr>
      <w:r w:rsidRPr="00AB5FED">
        <w:t>Table </w:t>
      </w:r>
      <w:r w:rsidRPr="003354E6">
        <w:rPr>
          <w:rFonts w:eastAsia="SimSun"/>
        </w:rPr>
        <w:t>7.4.2.1.</w:t>
      </w:r>
      <w:r>
        <w:rPr>
          <w:rFonts w:eastAsia="SimSun"/>
        </w:rPr>
        <w:t>21</w:t>
      </w:r>
      <w:r w:rsidRPr="00AB5FED">
        <w:t>-1</w:t>
      </w:r>
      <w:r>
        <w:t>:</w:t>
      </w:r>
      <w:r w:rsidRPr="00AB5FED">
        <w:t xml:space="preserve"> MC</w:t>
      </w:r>
      <w:r>
        <w:t>Data group SDS</w:t>
      </w:r>
      <w:r w:rsidRPr="00AB5FED">
        <w:t xml:space="preserve"> </w:t>
      </w:r>
      <w:r>
        <w:rPr>
          <w:rFonts w:eastAsia="SimSun"/>
        </w:rPr>
        <w:t xml:space="preserve">communication </w:t>
      </w:r>
      <w:r>
        <w:t>in-progress priority</w:t>
      </w:r>
      <w:r w:rsidRPr="00AB5FED">
        <w:t xml:space="preserve"> </w:t>
      </w:r>
      <w:r>
        <w:t>state</w:t>
      </w:r>
      <w:r w:rsidRPr="00AB5FED">
        <w:t xml:space="preserve"> cancel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939"/>
        <w:gridCol w:w="1092"/>
        <w:gridCol w:w="4670"/>
      </w:tblGrid>
      <w:tr w:rsidR="00C336BB" w:rsidRPr="00AB5FED" w14:paraId="65685515" w14:textId="77777777" w:rsidTr="00DA72C9">
        <w:trPr>
          <w:jc w:val="center"/>
        </w:trPr>
        <w:tc>
          <w:tcPr>
            <w:tcW w:w="293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787159" w14:textId="77777777" w:rsidR="00C336BB" w:rsidRPr="00AB5FED" w:rsidRDefault="00C336BB" w:rsidP="00DA72C9">
            <w:pPr>
              <w:pStyle w:val="TAH"/>
              <w:rPr>
                <w:lang w:eastAsia="ja-JP"/>
              </w:rPr>
            </w:pPr>
            <w:r w:rsidRPr="00AB5FED">
              <w:t>Information Element</w:t>
            </w:r>
          </w:p>
        </w:tc>
        <w:tc>
          <w:tcPr>
            <w:tcW w:w="10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A15153" w14:textId="77777777" w:rsidR="00C336BB" w:rsidRPr="00AB5FED" w:rsidRDefault="00C336BB" w:rsidP="00DA72C9">
            <w:pPr>
              <w:pStyle w:val="TAH"/>
              <w:rPr>
                <w:lang w:eastAsia="ja-JP"/>
              </w:rPr>
            </w:pPr>
            <w:r w:rsidRPr="00AB5FED">
              <w:t>Status</w:t>
            </w:r>
          </w:p>
        </w:tc>
        <w:tc>
          <w:tcPr>
            <w:tcW w:w="46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B9CFDF" w14:textId="77777777" w:rsidR="00C336BB" w:rsidRPr="00AB5FED" w:rsidRDefault="00C336BB" w:rsidP="00DA72C9">
            <w:pPr>
              <w:pStyle w:val="TAH"/>
              <w:rPr>
                <w:lang w:eastAsia="ja-JP"/>
              </w:rPr>
            </w:pPr>
            <w:r w:rsidRPr="00AB5FED">
              <w:t>Description</w:t>
            </w:r>
          </w:p>
        </w:tc>
      </w:tr>
      <w:tr w:rsidR="00C336BB" w:rsidRPr="00AB5FED" w14:paraId="47936255" w14:textId="77777777" w:rsidTr="00DA72C9">
        <w:trPr>
          <w:jc w:val="center"/>
        </w:trPr>
        <w:tc>
          <w:tcPr>
            <w:tcW w:w="293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94F3DF" w14:textId="77777777" w:rsidR="00C336BB" w:rsidRPr="00AB5FED" w:rsidRDefault="00C336BB" w:rsidP="00DA72C9">
            <w:pPr>
              <w:pStyle w:val="TAL"/>
              <w:rPr>
                <w:lang w:eastAsia="ja-JP"/>
              </w:rPr>
            </w:pPr>
            <w:r w:rsidRPr="00AB5FED">
              <w:t>MC</w:t>
            </w:r>
            <w:r>
              <w:t xml:space="preserve">Data </w:t>
            </w:r>
            <w:r w:rsidRPr="00AB5FED">
              <w:t>ID</w:t>
            </w:r>
          </w:p>
        </w:tc>
        <w:tc>
          <w:tcPr>
            <w:tcW w:w="10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5CABC5" w14:textId="77777777" w:rsidR="00C336BB" w:rsidRPr="00AB5FED" w:rsidRDefault="00C336BB" w:rsidP="00DA72C9">
            <w:pPr>
              <w:pStyle w:val="TAL"/>
              <w:rPr>
                <w:lang w:eastAsia="ja-JP"/>
              </w:rPr>
            </w:pPr>
            <w:r w:rsidRPr="00AB5FED">
              <w:t>M</w:t>
            </w:r>
          </w:p>
        </w:tc>
        <w:tc>
          <w:tcPr>
            <w:tcW w:w="46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3684D9" w14:textId="77777777" w:rsidR="00C336BB" w:rsidRPr="00AB5FED" w:rsidRDefault="00C336BB" w:rsidP="00DA72C9">
            <w:pPr>
              <w:pStyle w:val="TAL"/>
              <w:rPr>
                <w:lang w:eastAsia="ja-JP"/>
              </w:rPr>
            </w:pPr>
            <w:r w:rsidRPr="00AB5FED">
              <w:t>The identity of the cancelling party</w:t>
            </w:r>
          </w:p>
        </w:tc>
      </w:tr>
      <w:tr w:rsidR="00C336BB" w:rsidRPr="00AB5FED" w14:paraId="0AB394FC" w14:textId="77777777" w:rsidTr="00DA72C9">
        <w:trPr>
          <w:jc w:val="center"/>
        </w:trPr>
        <w:tc>
          <w:tcPr>
            <w:tcW w:w="293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302720" w14:textId="77777777" w:rsidR="00C336BB" w:rsidRPr="00AB5FED" w:rsidRDefault="00C336BB" w:rsidP="00DA72C9">
            <w:pPr>
              <w:pStyle w:val="TAL"/>
              <w:rPr>
                <w:lang w:eastAsia="ja-JP"/>
              </w:rPr>
            </w:pPr>
            <w:r>
              <w:t>MCData</w:t>
            </w:r>
            <w:r w:rsidRPr="00AB5FED">
              <w:t xml:space="preserve"> group ID</w:t>
            </w:r>
          </w:p>
        </w:tc>
        <w:tc>
          <w:tcPr>
            <w:tcW w:w="10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59E511" w14:textId="77777777" w:rsidR="00C336BB" w:rsidRPr="00AB5FED" w:rsidRDefault="00C336BB" w:rsidP="00DA72C9">
            <w:pPr>
              <w:pStyle w:val="TAL"/>
              <w:rPr>
                <w:lang w:eastAsia="ja-JP"/>
              </w:rPr>
            </w:pPr>
            <w:r w:rsidRPr="00AB5FED">
              <w:t>M</w:t>
            </w:r>
          </w:p>
        </w:tc>
        <w:tc>
          <w:tcPr>
            <w:tcW w:w="46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B5B37D" w14:textId="77777777" w:rsidR="00C336BB" w:rsidRPr="00AB5FED" w:rsidRDefault="00C336BB" w:rsidP="00DA72C9">
            <w:pPr>
              <w:pStyle w:val="TAL"/>
              <w:rPr>
                <w:lang w:eastAsia="ja-JP"/>
              </w:rPr>
            </w:pPr>
            <w:r w:rsidRPr="00AB5FED">
              <w:t>The MC</w:t>
            </w:r>
            <w:r>
              <w:t>Data</w:t>
            </w:r>
            <w:r w:rsidRPr="00AB5FED">
              <w:t xml:space="preserve"> group</w:t>
            </w:r>
            <w:r>
              <w:t xml:space="preserve"> ID on which the MCData</w:t>
            </w:r>
            <w:r w:rsidRPr="00AB5FED">
              <w:t xml:space="preserve"> </w:t>
            </w:r>
            <w:r>
              <w:t xml:space="preserve">in-progress </w:t>
            </w:r>
            <w:r w:rsidRPr="00AB5FED">
              <w:t xml:space="preserve">emergency </w:t>
            </w:r>
            <w:r>
              <w:t xml:space="preserve">in-progress </w:t>
            </w:r>
            <w:r w:rsidRPr="00AB5FED">
              <w:t xml:space="preserve">is </w:t>
            </w:r>
            <w:r>
              <w:t>to be cancelled.</w:t>
            </w:r>
          </w:p>
        </w:tc>
      </w:tr>
      <w:tr w:rsidR="00C336BB" w:rsidRPr="002C7CB4" w14:paraId="45E30428" w14:textId="77777777" w:rsidTr="00DA72C9">
        <w:trPr>
          <w:jc w:val="center"/>
        </w:trPr>
        <w:tc>
          <w:tcPr>
            <w:tcW w:w="293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674178" w14:textId="77777777" w:rsidR="00C336BB" w:rsidRPr="002C7CB4" w:rsidRDefault="00C336BB" w:rsidP="00DA72C9">
            <w:pPr>
              <w:pStyle w:val="TAL"/>
            </w:pPr>
            <w:r w:rsidRPr="002C7CB4">
              <w:t>Conversation Identifier</w:t>
            </w:r>
          </w:p>
        </w:tc>
        <w:tc>
          <w:tcPr>
            <w:tcW w:w="10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475BBA" w14:textId="77777777" w:rsidR="00C336BB" w:rsidRPr="002C7CB4" w:rsidRDefault="00C336BB" w:rsidP="00DA72C9">
            <w:pPr>
              <w:pStyle w:val="TAL"/>
            </w:pPr>
            <w:r w:rsidRPr="002C7CB4">
              <w:t>M</w:t>
            </w:r>
          </w:p>
        </w:tc>
        <w:tc>
          <w:tcPr>
            <w:tcW w:w="46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96E52E" w14:textId="77777777" w:rsidR="00C336BB" w:rsidRPr="002C7CB4" w:rsidRDefault="00C336BB" w:rsidP="00DA72C9">
            <w:pPr>
              <w:pStyle w:val="TAL"/>
            </w:pPr>
            <w:r w:rsidRPr="002C7CB4">
              <w:t>Identifies the conversation</w:t>
            </w:r>
          </w:p>
        </w:tc>
      </w:tr>
    </w:tbl>
    <w:p w14:paraId="31234255" w14:textId="77777777" w:rsidR="00C336BB" w:rsidRDefault="00C336BB" w:rsidP="00C336BB">
      <w:pPr>
        <w:rPr>
          <w:lang w:eastAsia="zh-CN"/>
        </w:rPr>
      </w:pPr>
    </w:p>
    <w:p w14:paraId="30B47B84" w14:textId="77777777" w:rsidR="00C336BB" w:rsidRPr="00903CFB" w:rsidRDefault="00C336BB" w:rsidP="00C336BB">
      <w:pPr>
        <w:pStyle w:val="Heading5"/>
      </w:pPr>
      <w:bookmarkStart w:id="412" w:name="_Toc45530999"/>
      <w:bookmarkStart w:id="413" w:name="_Toc193632050"/>
      <w:r>
        <w:t>7</w:t>
      </w:r>
      <w:r w:rsidRPr="00903CFB">
        <w:t>.</w:t>
      </w:r>
      <w:r>
        <w:t>4.</w:t>
      </w:r>
      <w:r w:rsidRPr="00903CFB">
        <w:t>2.</w:t>
      </w:r>
      <w:r>
        <w:t>1</w:t>
      </w:r>
      <w:r w:rsidRPr="00903CFB">
        <w:t>.</w:t>
      </w:r>
      <w:r>
        <w:t>22</w:t>
      </w:r>
      <w:r w:rsidRPr="00903CFB">
        <w:tab/>
        <w:t>MC</w:t>
      </w:r>
      <w:r>
        <w:t>Data</w:t>
      </w:r>
      <w:r w:rsidRPr="00903CFB">
        <w:t xml:space="preserve"> </w:t>
      </w:r>
      <w:r>
        <w:t>functional alias</w:t>
      </w:r>
      <w:r w:rsidRPr="00903CFB">
        <w:t xml:space="preserve"> </w:t>
      </w:r>
      <w:r>
        <w:t>resolution response</w:t>
      </w:r>
      <w:bookmarkEnd w:id="412"/>
      <w:bookmarkEnd w:id="413"/>
    </w:p>
    <w:p w14:paraId="16F3391E" w14:textId="77777777" w:rsidR="00C336BB" w:rsidRPr="00903CFB" w:rsidRDefault="00C336BB" w:rsidP="00C336BB">
      <w:r w:rsidRPr="00903CFB">
        <w:t>Table </w:t>
      </w:r>
      <w:r>
        <w:t>7</w:t>
      </w:r>
      <w:r w:rsidRPr="00903CFB">
        <w:t>.</w:t>
      </w:r>
      <w:r>
        <w:t>4.</w:t>
      </w:r>
      <w:r w:rsidRPr="00903CFB">
        <w:t>2.</w:t>
      </w:r>
      <w:r>
        <w:t>1</w:t>
      </w:r>
      <w:r w:rsidRPr="00903CFB">
        <w:t>.</w:t>
      </w:r>
      <w:r>
        <w:t>22</w:t>
      </w:r>
      <w:r w:rsidRPr="00903CFB">
        <w:t>-1 describes the information flow MC</w:t>
      </w:r>
      <w:r>
        <w:t>Data</w:t>
      </w:r>
      <w:r w:rsidRPr="00903CFB">
        <w:t xml:space="preserve"> </w:t>
      </w:r>
      <w:r>
        <w:t>functional alias resolution response</w:t>
      </w:r>
      <w:r w:rsidRPr="00903CFB">
        <w:t xml:space="preserve"> from the MC</w:t>
      </w:r>
      <w:r>
        <w:t>Data</w:t>
      </w:r>
      <w:r w:rsidRPr="00903CFB">
        <w:t xml:space="preserve"> server to the MC</w:t>
      </w:r>
      <w:r>
        <w:t>Data</w:t>
      </w:r>
      <w:r w:rsidRPr="00903CFB">
        <w:t xml:space="preserve"> client.</w:t>
      </w:r>
    </w:p>
    <w:p w14:paraId="0BE2F64A" w14:textId="77777777" w:rsidR="00C336BB" w:rsidRPr="0055302A" w:rsidRDefault="00C336BB" w:rsidP="00C336BB">
      <w:pPr>
        <w:pStyle w:val="TH"/>
      </w:pPr>
      <w:r w:rsidRPr="00903CFB">
        <w:t>Table </w:t>
      </w:r>
      <w:r>
        <w:t>7</w:t>
      </w:r>
      <w:r w:rsidRPr="00903CFB">
        <w:t>.</w:t>
      </w:r>
      <w:r>
        <w:t>4.</w:t>
      </w:r>
      <w:r w:rsidRPr="00903CFB">
        <w:t>2.</w:t>
      </w:r>
      <w:r>
        <w:t>1</w:t>
      </w:r>
      <w:r w:rsidRPr="00903CFB">
        <w:t>.</w:t>
      </w:r>
      <w:r>
        <w:t>22</w:t>
      </w:r>
      <w:r w:rsidRPr="00903CFB">
        <w:t>-1: MC</w:t>
      </w:r>
      <w:r>
        <w:t>Data functional alias resolution response</w:t>
      </w:r>
      <w:r w:rsidRPr="00903CFB">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336BB" w:rsidRPr="0055302A" w14:paraId="62B23E80" w14:textId="77777777" w:rsidTr="00DA72C9">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0F25D0" w14:textId="77777777" w:rsidR="00C336BB" w:rsidRPr="0055302A" w:rsidRDefault="00C336BB" w:rsidP="00DA72C9">
            <w:pPr>
              <w:pStyle w:val="TAH"/>
            </w:pPr>
            <w:r w:rsidRPr="00903CFB">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2A677D" w14:textId="77777777" w:rsidR="00C336BB" w:rsidRPr="0055302A" w:rsidRDefault="00C336BB" w:rsidP="00DA72C9">
            <w:pPr>
              <w:pStyle w:val="TAH"/>
            </w:pPr>
            <w:r w:rsidRPr="00903CFB">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D118D4" w14:textId="77777777" w:rsidR="00C336BB" w:rsidRPr="0055302A" w:rsidRDefault="00C336BB" w:rsidP="00DA72C9">
            <w:pPr>
              <w:pStyle w:val="TAH"/>
            </w:pPr>
            <w:r w:rsidRPr="00903CFB">
              <w:t>Description</w:t>
            </w:r>
          </w:p>
        </w:tc>
      </w:tr>
      <w:tr w:rsidR="00C336BB" w:rsidRPr="0055302A" w14:paraId="5B8DE991" w14:textId="77777777" w:rsidTr="00DA72C9">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14AB42" w14:textId="77777777" w:rsidR="00C336BB" w:rsidRPr="00903CFB" w:rsidRDefault="00C336BB" w:rsidP="00DA72C9">
            <w:pPr>
              <w:pStyle w:val="TAL"/>
            </w:pPr>
            <w:r w:rsidRPr="00903CFB">
              <w:t>MC</w:t>
            </w:r>
            <w:r>
              <w:t>Data</w:t>
            </w:r>
            <w:r w:rsidRPr="00903CFB">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FAFF5C" w14:textId="77777777" w:rsidR="00C336BB" w:rsidRPr="00903CFB" w:rsidRDefault="00C336BB" w:rsidP="00DA72C9">
            <w:pPr>
              <w:pStyle w:val="TAL"/>
            </w:pPr>
            <w:r w:rsidRPr="00903CFB">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2333FB" w14:textId="77777777" w:rsidR="00C336BB" w:rsidRPr="00903CFB" w:rsidRDefault="00C336BB" w:rsidP="00DA72C9">
            <w:pPr>
              <w:pStyle w:val="TAL"/>
            </w:pPr>
            <w:r w:rsidRPr="00903CFB">
              <w:t xml:space="preserve">The </w:t>
            </w:r>
            <w:r>
              <w:t xml:space="preserve">identity of the </w:t>
            </w:r>
            <w:r>
              <w:rPr>
                <w:rFonts w:hint="eastAsia"/>
              </w:rPr>
              <w:t>MCData</w:t>
            </w:r>
            <w:r w:rsidRPr="00903CFB">
              <w:rPr>
                <w:rFonts w:hint="eastAsia"/>
              </w:rPr>
              <w:t xml:space="preserve"> </w:t>
            </w:r>
            <w:r>
              <w:t>user sending the data</w:t>
            </w:r>
          </w:p>
        </w:tc>
      </w:tr>
      <w:tr w:rsidR="00C336BB" w:rsidRPr="0055302A" w14:paraId="42AF6FDC" w14:textId="77777777" w:rsidTr="00DA72C9">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464128" w14:textId="77777777" w:rsidR="00C336BB" w:rsidRPr="00903CFB" w:rsidRDefault="00C336BB" w:rsidP="00DA72C9">
            <w:pPr>
              <w:pStyle w:val="TAL"/>
            </w:pPr>
            <w:r w:rsidRPr="00903CFB">
              <w:t>MC</w:t>
            </w:r>
            <w:r>
              <w:t>Data</w:t>
            </w:r>
            <w:r w:rsidRPr="00903CFB">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3E8170" w14:textId="77777777" w:rsidR="00C336BB" w:rsidRPr="00903CFB" w:rsidRDefault="00C336BB" w:rsidP="00DA72C9">
            <w:pPr>
              <w:pStyle w:val="TAL"/>
            </w:pPr>
            <w:r w:rsidRPr="00903CFB">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F85A5D" w14:textId="77777777" w:rsidR="00C336BB" w:rsidRPr="00903CFB" w:rsidRDefault="00C336BB" w:rsidP="00DA72C9">
            <w:pPr>
              <w:pStyle w:val="TAL"/>
            </w:pPr>
            <w:r w:rsidRPr="00903CFB">
              <w:t>The</w:t>
            </w:r>
            <w:r>
              <w:t xml:space="preserve"> corresponding </w:t>
            </w:r>
            <w:r w:rsidRPr="00903CFB">
              <w:rPr>
                <w:rFonts w:hint="eastAsia"/>
              </w:rPr>
              <w:t>MC</w:t>
            </w:r>
            <w:r>
              <w:t>Data</w:t>
            </w:r>
            <w:r w:rsidRPr="00903CFB">
              <w:rPr>
                <w:rFonts w:hint="eastAsia"/>
              </w:rPr>
              <w:t xml:space="preserve"> ID</w:t>
            </w:r>
            <w:r w:rsidRPr="00903CFB">
              <w:t xml:space="preserve"> of the </w:t>
            </w:r>
            <w:r>
              <w:t>functional alias resolved by MCData server</w:t>
            </w:r>
          </w:p>
        </w:tc>
      </w:tr>
    </w:tbl>
    <w:p w14:paraId="5F632F19" w14:textId="77777777" w:rsidR="00C336BB" w:rsidRDefault="00C336BB" w:rsidP="00C336BB">
      <w:pPr>
        <w:rPr>
          <w:lang w:eastAsia="zh-CN"/>
        </w:rPr>
      </w:pPr>
    </w:p>
    <w:p w14:paraId="7B12CCA9" w14:textId="77777777" w:rsidR="00C336BB" w:rsidRDefault="00C336BB" w:rsidP="00C336BB">
      <w:pPr>
        <w:pStyle w:val="Heading4"/>
        <w:rPr>
          <w:lang w:eastAsia="zh-CN"/>
        </w:rPr>
      </w:pPr>
      <w:bookmarkStart w:id="414" w:name="_Toc193632051"/>
      <w:r>
        <w:rPr>
          <w:lang w:eastAsia="zh-CN"/>
        </w:rPr>
        <w:t>7</w:t>
      </w:r>
      <w:r>
        <w:t>.</w:t>
      </w:r>
      <w:r>
        <w:rPr>
          <w:lang w:eastAsia="zh-CN"/>
        </w:rPr>
        <w:t>4</w:t>
      </w:r>
      <w:r>
        <w:t>.2.2</w:t>
      </w:r>
      <w:r>
        <w:tab/>
      </w:r>
      <w:r>
        <w:rPr>
          <w:lang w:eastAsia="zh-CN"/>
        </w:rPr>
        <w:t>One-to-one standalone short data service using signalling control plane</w:t>
      </w:r>
      <w:bookmarkEnd w:id="414"/>
    </w:p>
    <w:p w14:paraId="1B4275E5" w14:textId="77777777" w:rsidR="00C336BB" w:rsidRDefault="00C336BB" w:rsidP="00C336BB">
      <w:pPr>
        <w:pStyle w:val="Heading5"/>
        <w:rPr>
          <w:lang w:eastAsia="zh-CN"/>
        </w:rPr>
      </w:pPr>
      <w:bookmarkStart w:id="415" w:name="_Toc193632052"/>
      <w:r>
        <w:rPr>
          <w:lang w:eastAsia="zh-CN"/>
        </w:rPr>
        <w:t>7</w:t>
      </w:r>
      <w:r>
        <w:t>.</w:t>
      </w:r>
      <w:r>
        <w:rPr>
          <w:lang w:eastAsia="zh-CN"/>
        </w:rPr>
        <w:t>4</w:t>
      </w:r>
      <w:r>
        <w:t>.2.2.</w:t>
      </w:r>
      <w:r>
        <w:rPr>
          <w:rFonts w:hint="eastAsia"/>
          <w:lang w:eastAsia="zh-CN"/>
        </w:rPr>
        <w:t>1</w:t>
      </w:r>
      <w:r>
        <w:tab/>
      </w:r>
      <w:r>
        <w:rPr>
          <w:rFonts w:hint="eastAsia"/>
          <w:lang w:eastAsia="zh-CN"/>
        </w:rPr>
        <w:t>General</w:t>
      </w:r>
      <w:bookmarkEnd w:id="415"/>
    </w:p>
    <w:p w14:paraId="5FB18777" w14:textId="77777777" w:rsidR="00C336BB" w:rsidRPr="002E2A88" w:rsidRDefault="00C336BB" w:rsidP="00C336BB">
      <w:pPr>
        <w:rPr>
          <w:lang w:eastAsia="zh-CN"/>
        </w:rPr>
      </w:pPr>
      <w:r>
        <w:rPr>
          <w:lang w:eastAsia="zh-CN"/>
        </w:rPr>
        <w:t>A MCData user initiates a standalone SDS data transfer with another MCData user. For the SDS data transfer signalling plane is used.</w:t>
      </w:r>
      <w:r w:rsidRPr="00F31AFC">
        <w:rPr>
          <w:lang w:eastAsia="zh-CN"/>
        </w:rPr>
        <w:t xml:space="preserve"> </w:t>
      </w:r>
      <w:r>
        <w:rPr>
          <w:lang w:eastAsia="zh-CN"/>
        </w:rPr>
        <w:t>The target MCData user may be addressed using the functional alias that can be shared with other MCData users.</w:t>
      </w:r>
    </w:p>
    <w:p w14:paraId="38A6BFB1" w14:textId="77777777" w:rsidR="00C336BB" w:rsidRDefault="00C336BB" w:rsidP="00C336BB">
      <w:pPr>
        <w:pStyle w:val="Heading5"/>
        <w:rPr>
          <w:lang w:eastAsia="zh-CN"/>
        </w:rPr>
      </w:pPr>
      <w:bookmarkStart w:id="416" w:name="_Toc193632053"/>
      <w:r>
        <w:rPr>
          <w:lang w:eastAsia="zh-CN"/>
        </w:rPr>
        <w:t>7.4</w:t>
      </w:r>
      <w:r>
        <w:t>.2.2.</w:t>
      </w:r>
      <w:r>
        <w:rPr>
          <w:rFonts w:hint="eastAsia"/>
          <w:lang w:eastAsia="zh-CN"/>
        </w:rPr>
        <w:t>2</w:t>
      </w:r>
      <w:r>
        <w:tab/>
      </w:r>
      <w:r>
        <w:rPr>
          <w:rFonts w:hint="eastAsia"/>
          <w:lang w:eastAsia="zh-CN"/>
        </w:rPr>
        <w:t>Procedure</w:t>
      </w:r>
      <w:bookmarkEnd w:id="416"/>
    </w:p>
    <w:p w14:paraId="7014AC82" w14:textId="77777777" w:rsidR="00C336BB" w:rsidRDefault="00C336BB" w:rsidP="00C336BB">
      <w:pPr>
        <w:rPr>
          <w:lang w:eastAsia="zh-CN"/>
        </w:rPr>
      </w:pPr>
      <w:r w:rsidRPr="0052003A">
        <w:rPr>
          <w:lang w:eastAsia="zh-CN"/>
        </w:rPr>
        <w:t>The procedure</w:t>
      </w:r>
      <w:r>
        <w:rPr>
          <w:lang w:eastAsia="zh-CN"/>
        </w:rPr>
        <w:t xml:space="preserve"> in figure 7.4.2.2.2-1 describes</w:t>
      </w:r>
      <w:r w:rsidRPr="0052003A">
        <w:rPr>
          <w:lang w:eastAsia="zh-CN"/>
        </w:rPr>
        <w:t xml:space="preserve"> the case where an </w:t>
      </w:r>
      <w:r>
        <w:rPr>
          <w:lang w:eastAsia="zh-CN"/>
        </w:rPr>
        <w:t>MCData</w:t>
      </w:r>
      <w:r w:rsidRPr="0052003A">
        <w:rPr>
          <w:lang w:eastAsia="zh-CN"/>
        </w:rPr>
        <w:t xml:space="preserve"> user is initiating </w:t>
      </w:r>
      <w:r>
        <w:rPr>
          <w:lang w:eastAsia="zh-CN"/>
        </w:rPr>
        <w:t>one-to-one MCData data</w:t>
      </w:r>
      <w:r w:rsidRPr="0052003A">
        <w:rPr>
          <w:lang w:eastAsia="zh-CN"/>
        </w:rPr>
        <w:t xml:space="preserve"> </w:t>
      </w:r>
      <w:r>
        <w:rPr>
          <w:lang w:eastAsia="zh-CN"/>
        </w:rPr>
        <w:t xml:space="preserve">communication </w:t>
      </w:r>
      <w:r w:rsidRPr="0052003A">
        <w:rPr>
          <w:lang w:eastAsia="zh-CN"/>
        </w:rPr>
        <w:t xml:space="preserve">for </w:t>
      </w:r>
      <w:r>
        <w:rPr>
          <w:lang w:eastAsia="zh-CN"/>
        </w:rPr>
        <w:t>sending standalone SDS data to other MCData</w:t>
      </w:r>
      <w:r w:rsidRPr="0052003A">
        <w:rPr>
          <w:lang w:eastAsia="zh-CN"/>
        </w:rPr>
        <w:t xml:space="preserve"> user, with or without </w:t>
      </w:r>
      <w:r>
        <w:rPr>
          <w:lang w:eastAsia="zh-CN"/>
        </w:rPr>
        <w:t>disposition request</w:t>
      </w:r>
      <w:r w:rsidRPr="0052003A">
        <w:rPr>
          <w:lang w:eastAsia="zh-CN"/>
        </w:rPr>
        <w:t xml:space="preserve">. </w:t>
      </w:r>
      <w:r>
        <w:rPr>
          <w:lang w:eastAsia="zh-CN"/>
        </w:rPr>
        <w:t xml:space="preserve">Standalone refers to sending unidirectional data </w:t>
      </w:r>
      <w:r w:rsidRPr="001C0298">
        <w:rPr>
          <w:lang w:eastAsia="zh-CN"/>
        </w:rPr>
        <w:t>in one transaction</w:t>
      </w:r>
      <w:r>
        <w:rPr>
          <w:lang w:eastAsia="zh-CN"/>
        </w:rPr>
        <w:t>.</w:t>
      </w:r>
    </w:p>
    <w:p w14:paraId="642AF4CE" w14:textId="77777777" w:rsidR="00C336BB" w:rsidRDefault="00C336BB" w:rsidP="00C336BB">
      <w:r>
        <w:t>Pre-conditions:</w:t>
      </w:r>
    </w:p>
    <w:p w14:paraId="5EFE6D28" w14:textId="77777777" w:rsidR="00C336BB" w:rsidRDefault="00C336BB" w:rsidP="00C336BB">
      <w:pPr>
        <w:pStyle w:val="B1"/>
      </w:pPr>
      <w:r>
        <w:lastRenderedPageBreak/>
        <w:t>1.</w:t>
      </w:r>
      <w:r>
        <w:tab/>
      </w:r>
      <w:r>
        <w:rPr>
          <w:lang w:eastAsia="zh-CN"/>
        </w:rPr>
        <w:t>The SDS payload data size is below the configured maximum payload data size for SDS over signalling control plane.</w:t>
      </w:r>
      <w:r w:rsidRPr="008156E8">
        <w:t xml:space="preserve"> </w:t>
      </w:r>
    </w:p>
    <w:p w14:paraId="61AE8E11" w14:textId="77777777" w:rsidR="00C336BB" w:rsidRDefault="00C336BB" w:rsidP="00C336BB">
      <w:pPr>
        <w:pStyle w:val="B1"/>
      </w:pPr>
      <w:r>
        <w:t>2.</w:t>
      </w:r>
      <w:r>
        <w:tab/>
        <w:t>MCData users on MCData client 1 and MCData client 2 are already registered for receiving MCData service.</w:t>
      </w:r>
    </w:p>
    <w:p w14:paraId="008D09A8" w14:textId="77777777" w:rsidR="00C336BB" w:rsidRDefault="00C336BB" w:rsidP="00C336BB">
      <w:pPr>
        <w:pStyle w:val="B1"/>
      </w:pPr>
      <w:r>
        <w:t>3.</w:t>
      </w:r>
      <w:r>
        <w:tab/>
        <w:t>MCData client 1 and MCData client 2 belong to the same MCData system.</w:t>
      </w:r>
    </w:p>
    <w:p w14:paraId="3DB81F97" w14:textId="77777777" w:rsidR="00C336BB" w:rsidRDefault="00C336BB" w:rsidP="00C336BB">
      <w:pPr>
        <w:pStyle w:val="B1"/>
      </w:pPr>
      <w:r>
        <w:t>4.</w:t>
      </w:r>
      <w:r>
        <w:tab/>
        <w:t>Optionally, the MCData client may have activated functional alias to be used.</w:t>
      </w:r>
    </w:p>
    <w:p w14:paraId="5BA0A81D" w14:textId="77777777" w:rsidR="00C336BB" w:rsidRDefault="00C336BB" w:rsidP="00C336BB">
      <w:pPr>
        <w:pStyle w:val="B1"/>
      </w:pPr>
      <w:r>
        <w:t>5.</w:t>
      </w:r>
      <w:r>
        <w:tab/>
        <w:t>The MCData server may have subscribed to the MCData functional alias controlling server within the MC system for functional alias activation/de-activation updates.</w:t>
      </w:r>
    </w:p>
    <w:p w14:paraId="3D5E580C" w14:textId="77777777" w:rsidR="00C336BB" w:rsidRDefault="00C336BB" w:rsidP="00C336BB">
      <w:pPr>
        <w:pStyle w:val="TH"/>
      </w:pPr>
    </w:p>
    <w:p w14:paraId="67649355" w14:textId="77777777" w:rsidR="00C336BB" w:rsidRDefault="00C336BB" w:rsidP="00C336BB">
      <w:pPr>
        <w:pStyle w:val="TH"/>
      </w:pPr>
      <w:r>
        <w:object w:dxaOrig="7500" w:dyaOrig="5064" w14:anchorId="71F6B1BB">
          <v:shape id="_x0000_i1042" type="#_x0000_t75" style="width:375.9pt;height:253.4pt" o:ole="">
            <v:imagedata r:id="rId45" o:title=""/>
          </v:shape>
          <o:OLEObject Type="Embed" ProgID="Visio.Drawing.15" ShapeID="_x0000_i1042" DrawAspect="Content" ObjectID="_1804365545" r:id="rId46"/>
        </w:object>
      </w:r>
    </w:p>
    <w:p w14:paraId="18750EF4" w14:textId="77777777" w:rsidR="00C336BB" w:rsidRDefault="00C336BB" w:rsidP="00C336BB">
      <w:pPr>
        <w:pStyle w:val="TF"/>
      </w:pPr>
      <w:r>
        <w:t>Figure 7.4</w:t>
      </w:r>
      <w:r w:rsidRPr="00A92C50">
        <w:t>.2.</w:t>
      </w:r>
      <w:r>
        <w:t>2.2</w:t>
      </w:r>
      <w:r w:rsidRPr="00A92C50">
        <w:t>-1</w:t>
      </w:r>
      <w:r>
        <w:t xml:space="preserve">: </w:t>
      </w:r>
      <w:r>
        <w:rPr>
          <w:lang w:eastAsia="zh-CN"/>
        </w:rPr>
        <w:t>One-to-one standalone short data service using signalling control plane</w:t>
      </w:r>
    </w:p>
    <w:p w14:paraId="5DCB6FC5" w14:textId="77777777" w:rsidR="00C336BB" w:rsidRDefault="00C336BB" w:rsidP="00C336BB">
      <w:pPr>
        <w:pStyle w:val="B1"/>
      </w:pPr>
      <w:r>
        <w:t>1.</w:t>
      </w:r>
      <w:r>
        <w:tab/>
        <w:t>The user at MCData client 1 initiates an SDS data transfer for the chosen MCData user.</w:t>
      </w:r>
    </w:p>
    <w:p w14:paraId="608BBD32" w14:textId="77777777" w:rsidR="00C336BB" w:rsidRDefault="00C336BB" w:rsidP="00C336BB">
      <w:pPr>
        <w:pStyle w:val="B1"/>
      </w:pPr>
      <w:r>
        <w:t>2.</w:t>
      </w:r>
      <w:r>
        <w:tab/>
        <w:t>MCData client 1 sends a MCData standalone data request towards the MCData server. The MCData standalone data request contains</w:t>
      </w:r>
      <w:r w:rsidRPr="00823619">
        <w:t xml:space="preserve"> conversation identifier</w:t>
      </w:r>
      <w:r w:rsidRPr="00CF035D">
        <w:t xml:space="preserve"> </w:t>
      </w:r>
      <w:r>
        <w:t xml:space="preserve">for </w:t>
      </w:r>
      <w:r w:rsidRPr="00CF035D">
        <w:t>message thread indication</w:t>
      </w:r>
      <w:r>
        <w:t>. The MCData standalone data request may include additional implementation specific information in the application metadata container. The MCData</w:t>
      </w:r>
      <w:r w:rsidRPr="003E311A">
        <w:t xml:space="preserve"> </w:t>
      </w:r>
      <w:r>
        <w:t>standalone data request may contain disposition request if indicated by the user at MCData client 1.</w:t>
      </w:r>
      <w:bookmarkStart w:id="417" w:name="_Hlk5893861"/>
      <w:r w:rsidRPr="00E31BAA">
        <w:t xml:space="preserve"> </w:t>
      </w:r>
      <w:r>
        <w:t>MCData user at MCData client 1 may include a functional alias within the SDS data transfer</w:t>
      </w:r>
      <w:bookmarkEnd w:id="417"/>
      <w:r>
        <w:t xml:space="preserve"> and addresses the target MCData client 2 using a functional alias.</w:t>
      </w:r>
    </w:p>
    <w:p w14:paraId="6BE5FED4" w14:textId="77777777" w:rsidR="00C336BB" w:rsidRDefault="00C336BB" w:rsidP="00C336BB">
      <w:pPr>
        <w:pStyle w:val="B2"/>
      </w:pPr>
      <w:r>
        <w:t>a)</w:t>
      </w:r>
      <w:r>
        <w:tab/>
        <w:t>If t</w:t>
      </w:r>
      <w:r w:rsidRPr="00AB5FED">
        <w:t xml:space="preserve">he </w:t>
      </w:r>
      <w:r>
        <w:t>MCData user at the MCData</w:t>
      </w:r>
      <w:r w:rsidRPr="00AB5FED">
        <w:t xml:space="preserve"> client</w:t>
      </w:r>
      <w:r>
        <w:t xml:space="preserve"> 1 initiates an MCData</w:t>
      </w:r>
      <w:r w:rsidRPr="00AB5FED">
        <w:t xml:space="preserve"> emergency </w:t>
      </w:r>
      <w:r>
        <w:t>short data service communication or MCData emergency state is already set for the MCData client 1 (due to previously triggered MCData emergency alert):</w:t>
      </w:r>
    </w:p>
    <w:p w14:paraId="716DF8C8" w14:textId="77777777" w:rsidR="00C336BB" w:rsidRDefault="00C336BB" w:rsidP="00C336BB">
      <w:pPr>
        <w:pStyle w:val="B3"/>
      </w:pPr>
      <w:r>
        <w:t>i)</w:t>
      </w:r>
      <w:r>
        <w:tab/>
        <w:t>The MCData standalone data request shall contain emergency indicator; and</w:t>
      </w:r>
    </w:p>
    <w:p w14:paraId="22EE14E8" w14:textId="77777777" w:rsidR="00C336BB" w:rsidRDefault="00C336BB" w:rsidP="00C336BB">
      <w:pPr>
        <w:pStyle w:val="B3"/>
      </w:pPr>
      <w:r>
        <w:t>ii)</w:t>
      </w:r>
      <w:r>
        <w:tab/>
        <w:t>If MCData emergency state is not set already, MCData</w:t>
      </w:r>
      <w:r w:rsidRPr="00D64DE6">
        <w:t xml:space="preserve"> client</w:t>
      </w:r>
      <w:r>
        <w:t xml:space="preserve"> 1 sets its MCData</w:t>
      </w:r>
      <w:r w:rsidRPr="00D64DE6">
        <w:t xml:space="preserve"> emergency state.</w:t>
      </w:r>
      <w:r>
        <w:t xml:space="preserve"> </w:t>
      </w:r>
      <w:r w:rsidRPr="00EB6F76">
        <w:t xml:space="preserve">The </w:t>
      </w:r>
      <w:r>
        <w:t>MCData</w:t>
      </w:r>
      <w:r w:rsidRPr="00EB6F76">
        <w:t xml:space="preserve"> emergency state </w:t>
      </w:r>
      <w:r>
        <w:t xml:space="preserve">of MCData client 1 </w:t>
      </w:r>
      <w:r w:rsidRPr="00EB6F76">
        <w:t>is retained until explicitly cancelled</w:t>
      </w:r>
      <w:r>
        <w:t xml:space="preserve"> by the user of MCData client 1.</w:t>
      </w:r>
      <w:r w:rsidRPr="00496CED">
        <w:t xml:space="preserve"> </w:t>
      </w:r>
    </w:p>
    <w:p w14:paraId="22A4D2B0" w14:textId="77777777" w:rsidR="00C336BB" w:rsidRDefault="00C336BB" w:rsidP="00C336BB">
      <w:pPr>
        <w:pStyle w:val="NO"/>
      </w:pPr>
      <w:r>
        <w:t>NOTE 1:</w:t>
      </w:r>
      <w:r>
        <w:tab/>
        <w:t>While MCData client 1 is in the emergency state, all types of MCData one-to-one and group communications initiated by MCData client 1 are initiated as MCData emergency communications.</w:t>
      </w:r>
    </w:p>
    <w:p w14:paraId="28336B94" w14:textId="77777777" w:rsidR="00C336BB" w:rsidRDefault="00C336BB" w:rsidP="00C336BB">
      <w:pPr>
        <w:pStyle w:val="B1"/>
      </w:pPr>
      <w:r>
        <w:t>3.</w:t>
      </w:r>
      <w:r>
        <w:tab/>
        <w:t>MCData server checks whether the MCData user at MCData client 1 is authorized to send MCData standalone data request.</w:t>
      </w:r>
      <w:r w:rsidRPr="00BF574F">
        <w:t xml:space="preserve"> </w:t>
      </w:r>
      <w:r>
        <w:t>MCData server verifies whether the provided functional alias of MCData client 1, if present, can be used and has been activated for the user. The MCData</w:t>
      </w:r>
      <w:r w:rsidRPr="00BF574F">
        <w:t xml:space="preserve"> server also checks whether</w:t>
      </w:r>
      <w:r>
        <w:t xml:space="preserve"> any policy is to be asserted </w:t>
      </w:r>
      <w:r w:rsidRPr="003D5F72">
        <w:t xml:space="preserve">to </w:t>
      </w:r>
      <w:r w:rsidRPr="003D5F72">
        <w:lastRenderedPageBreak/>
        <w:t>limit certain types of message or content to certain members due, for example, to location or user privilege</w:t>
      </w:r>
      <w:r>
        <w:t xml:space="preserve"> or affiliation</w:t>
      </w:r>
      <w:r w:rsidRPr="00BF574F">
        <w:t>.</w:t>
      </w:r>
      <w:r w:rsidRPr="00BA4FA1">
        <w:t xml:space="preserve"> </w:t>
      </w:r>
      <w:r>
        <w:t>If functional alias is used to address that target MCData user, the MCData server resolves the functional alias to the corresponding MCData ID(s) for which the functional alias</w:t>
      </w:r>
      <w:r w:rsidRPr="002842C3">
        <w:t xml:space="preserve"> </w:t>
      </w:r>
      <w:r>
        <w:t xml:space="preserve">is active and proceed with step 4 otherwise proceed with step 6. </w:t>
      </w:r>
      <w:r>
        <w:rPr>
          <w:lang w:val="en-US"/>
        </w:rPr>
        <w:t>The MCData server allows only two participating MCData clients for a standalone short data service.</w:t>
      </w:r>
    </w:p>
    <w:p w14:paraId="57B2C4BC" w14:textId="77777777" w:rsidR="00C336BB" w:rsidRDefault="00C336BB" w:rsidP="00C336BB">
      <w:pPr>
        <w:pStyle w:val="NO"/>
      </w:pPr>
      <w:r>
        <w:t>NOTE 2:</w:t>
      </w:r>
      <w:r>
        <w:tab/>
        <w:t xml:space="preserve">The MCData server prioritizes the </w:t>
      </w:r>
      <w:r w:rsidRPr="006F4B44">
        <w:t>MCData emergency communication</w:t>
      </w:r>
      <w:r>
        <w:t xml:space="preserve"> over the other MCData communication. How the MCData s</w:t>
      </w:r>
      <w:r w:rsidRPr="00C56F85">
        <w:t>erver prioritiz</w:t>
      </w:r>
      <w:r>
        <w:t>es</w:t>
      </w:r>
      <w:r w:rsidRPr="00C56F85">
        <w:t xml:space="preserve"> </w:t>
      </w:r>
      <w:r w:rsidRPr="006F4B44">
        <w:t>MCData emergency communication</w:t>
      </w:r>
      <w:r>
        <w:t xml:space="preserve"> </w:t>
      </w:r>
      <w:r w:rsidRPr="00C56F85">
        <w:t xml:space="preserve">is </w:t>
      </w:r>
      <w:r>
        <w:t>not in the scope of the present document.</w:t>
      </w:r>
    </w:p>
    <w:p w14:paraId="57BB9819" w14:textId="77777777" w:rsidR="00FD465B" w:rsidRDefault="00C336BB" w:rsidP="00C336BB">
      <w:pPr>
        <w:pStyle w:val="B1"/>
      </w:pPr>
      <w:r w:rsidRPr="00E87CAD">
        <w:t xml:space="preserve">NOTE </w:t>
      </w:r>
      <w:r>
        <w:t>3</w:t>
      </w:r>
      <w:r w:rsidRPr="00E87CAD">
        <w:t>:</w:t>
      </w:r>
      <w:r>
        <w:tab/>
        <w:t>If the MCData</w:t>
      </w:r>
      <w:r w:rsidRPr="00E87CAD">
        <w:t xml:space="preserve"> server detects that the functional alias used as the target of the </w:t>
      </w:r>
      <w:r>
        <w:t>SDS data transfer</w:t>
      </w:r>
      <w:r w:rsidRPr="00E87CAD">
        <w:t xml:space="preserve"> request is simultaneously active for multiple </w:t>
      </w:r>
      <w:r>
        <w:t xml:space="preserve">MCData </w:t>
      </w:r>
      <w:r w:rsidRPr="00E87CAD">
        <w:t>users</w:t>
      </w:r>
      <w:r>
        <w:t>,</w:t>
      </w:r>
      <w:r w:rsidRPr="00E87CAD">
        <w:t xml:space="preserve"> then the </w:t>
      </w:r>
      <w:r>
        <w:t>MCData</w:t>
      </w:r>
      <w:r w:rsidRPr="00E87CAD">
        <w:t xml:space="preserve"> server can proceed by selecting an appropria</w:t>
      </w:r>
      <w:r>
        <w:t>te MCData</w:t>
      </w:r>
      <w:r w:rsidRPr="00E87CAD">
        <w:t xml:space="preserve"> ID based on some </w:t>
      </w:r>
      <w:r>
        <w:t xml:space="preserve">selection </w:t>
      </w:r>
      <w:r w:rsidRPr="00E87CAD">
        <w:t>criteri</w:t>
      </w:r>
      <w:r>
        <w:t>a.</w:t>
      </w:r>
      <w:r w:rsidRPr="00E87CAD">
        <w:t xml:space="preserve"> The selection of an appropriate MC</w:t>
      </w:r>
      <w:r>
        <w:t>Data</w:t>
      </w:r>
      <w:r w:rsidRPr="00E87CAD">
        <w:t xml:space="preserve"> ID is left to implementation</w:t>
      </w:r>
      <w:r>
        <w:t>.</w:t>
      </w:r>
      <w:r w:rsidRPr="00147602">
        <w:t xml:space="preserve"> </w:t>
      </w:r>
      <w:r w:rsidRPr="0037144C">
        <w:t>These selection criteria can include rejection of t</w:t>
      </w:r>
      <w:r>
        <w:t>he SDS data transfer request, if no suitable MCData ID</w:t>
      </w:r>
      <w:r w:rsidRPr="0037144C">
        <w:t xml:space="preserve"> is selected.</w:t>
      </w:r>
    </w:p>
    <w:p w14:paraId="00325471" w14:textId="33FBA37C" w:rsidR="00C336BB" w:rsidRDefault="00C336BB" w:rsidP="00C336BB">
      <w:pPr>
        <w:pStyle w:val="B1"/>
      </w:pPr>
      <w:r>
        <w:t xml:space="preserve">4. The MCData server responds back to MCData client 1 </w:t>
      </w:r>
      <w:r w:rsidRPr="00DB07A6">
        <w:t xml:space="preserve">with a </w:t>
      </w:r>
      <w:r>
        <w:t>functional alias</w:t>
      </w:r>
      <w:r w:rsidRPr="00DB07A6">
        <w:t xml:space="preserve"> resolution response message that contains the resolved MC</w:t>
      </w:r>
      <w:r>
        <w:t>Data</w:t>
      </w:r>
      <w:r w:rsidRPr="00DB07A6">
        <w:t xml:space="preserve"> ID</w:t>
      </w:r>
      <w:r>
        <w:t>.</w:t>
      </w:r>
    </w:p>
    <w:p w14:paraId="25DE14FF" w14:textId="08F61699" w:rsidR="00C336BB" w:rsidRPr="00F15B95" w:rsidRDefault="00C336BB" w:rsidP="00C336BB">
      <w:pPr>
        <w:pStyle w:val="B1"/>
      </w:pPr>
      <w:r>
        <w:t>5.</w:t>
      </w:r>
      <w:r>
        <w:tab/>
        <w:t xml:space="preserve">If the MCData server replies with a MCData functional alias resolution response message, the </w:t>
      </w:r>
      <w:r w:rsidRPr="002710B4">
        <w:t>MC</w:t>
      </w:r>
      <w:r>
        <w:t>Data</w:t>
      </w:r>
      <w:r w:rsidRPr="002710B4">
        <w:t xml:space="preserve"> client</w:t>
      </w:r>
      <w:r w:rsidR="00FD465B">
        <w:t> </w:t>
      </w:r>
      <w:r w:rsidRPr="002710B4">
        <w:t xml:space="preserve">1 </w:t>
      </w:r>
      <w:r w:rsidR="00FD465B" w:rsidRPr="00FD465B">
        <w:t xml:space="preserve">assumes the MCData standalone data request in step 2 is rejected and </w:t>
      </w:r>
      <w:r w:rsidRPr="002710B4">
        <w:t>sends a</w:t>
      </w:r>
      <w:r>
        <w:t xml:space="preserve"> new </w:t>
      </w:r>
      <w:r w:rsidRPr="002710B4">
        <w:t>MC</w:t>
      </w:r>
      <w:r>
        <w:t xml:space="preserve">Data standalone data </w:t>
      </w:r>
      <w:r w:rsidRPr="002710B4">
        <w:t xml:space="preserve">request </w:t>
      </w:r>
      <w:r>
        <w:t>towards the</w:t>
      </w:r>
      <w:r w:rsidRPr="002710B4">
        <w:t xml:space="preserve"> </w:t>
      </w:r>
      <w:r>
        <w:t xml:space="preserve">resolved </w:t>
      </w:r>
      <w:r w:rsidRPr="002710B4">
        <w:t>MC</w:t>
      </w:r>
      <w:r>
        <w:t>Data</w:t>
      </w:r>
      <w:r w:rsidRPr="002710B4">
        <w:t xml:space="preserve"> ID</w:t>
      </w:r>
      <w:r>
        <w:t>.</w:t>
      </w:r>
    </w:p>
    <w:p w14:paraId="53D838FA" w14:textId="77777777" w:rsidR="00C336BB" w:rsidRDefault="00C336BB" w:rsidP="00C336BB">
      <w:pPr>
        <w:pStyle w:val="B1"/>
      </w:pPr>
      <w:r>
        <w:t>6.</w:t>
      </w:r>
      <w:r>
        <w:tab/>
        <w:t>MCData server initiates the MCData standalone data request towards the MCData user that is determined based on step 3.</w:t>
      </w:r>
      <w:r w:rsidRPr="00285A49">
        <w:t xml:space="preserve"> </w:t>
      </w:r>
      <w:r>
        <w:t>The MCData standalone data request towards the MCData user contains the emergency indicator if it is present in the received MCData standalone data request from MCData client 1.</w:t>
      </w:r>
    </w:p>
    <w:p w14:paraId="290EBBD8" w14:textId="77777777" w:rsidR="00C336BB" w:rsidRDefault="00C336BB" w:rsidP="00C336BB">
      <w:pPr>
        <w:pStyle w:val="NO"/>
      </w:pPr>
      <w:r>
        <w:t>NOTE 4:</w:t>
      </w:r>
      <w:r>
        <w:tab/>
        <w:t>MCData client 2 does not set its emergency state as a result of receiving the MCData standalone data request containing the emergency indicator.</w:t>
      </w:r>
    </w:p>
    <w:p w14:paraId="35490BF6" w14:textId="77777777" w:rsidR="00C336BB" w:rsidRDefault="00C336BB" w:rsidP="00C336BB">
      <w:pPr>
        <w:pStyle w:val="B1"/>
      </w:pPr>
      <w:r>
        <w:t>7</w:t>
      </w:r>
      <w:r w:rsidRPr="001C0298">
        <w:t>.</w:t>
      </w:r>
      <w:r w:rsidRPr="001C0298">
        <w:tab/>
        <w:t>If the payload is for MCData user consumption (e.g. is not application data, is not command instructions, etc.) then the MCData user of MCData client 2 may be notified</w:t>
      </w:r>
      <w:r>
        <w:t>.</w:t>
      </w:r>
      <w:r w:rsidRPr="001C0298">
        <w:t xml:space="preserve"> </w:t>
      </w:r>
      <w:r>
        <w:t>O</w:t>
      </w:r>
      <w:r w:rsidRPr="001C0298">
        <w:t xml:space="preserve">therwise </w:t>
      </w:r>
      <w:r>
        <w:t>if the payload is not for MCData user consumption, then</w:t>
      </w:r>
      <w:r w:rsidRPr="001C0298">
        <w:t xml:space="preserve"> the MCData user </w:t>
      </w:r>
      <w:r w:rsidRPr="007C6489">
        <w:t xml:space="preserve">of MCData client 2 </w:t>
      </w:r>
      <w:r w:rsidRPr="001C0298">
        <w:t xml:space="preserve">shall not be notified. </w:t>
      </w:r>
      <w:r>
        <w:t>The action taken when the payload contains application data or command instructions are specific based on the contents of the payload. Payload c</w:t>
      </w:r>
      <w:r w:rsidRPr="0002246D">
        <w:t xml:space="preserve">ontent received </w:t>
      </w:r>
      <w:r>
        <w:t>by MCData client 2</w:t>
      </w:r>
      <w:r w:rsidRPr="0002246D">
        <w:t xml:space="preserve"> </w:t>
      </w:r>
      <w:r>
        <w:t xml:space="preserve">which is </w:t>
      </w:r>
      <w:r w:rsidRPr="0002246D">
        <w:t xml:space="preserve">addressed to a known local </w:t>
      </w:r>
      <w:r>
        <w:t xml:space="preserve">non-MCData </w:t>
      </w:r>
      <w:r w:rsidRPr="0002246D">
        <w:t xml:space="preserve">application that is not yet running shall cause the </w:t>
      </w:r>
      <w:r>
        <w:t>MCData client 2</w:t>
      </w:r>
      <w:r w:rsidRPr="0002246D">
        <w:t xml:space="preserve"> to start the local </w:t>
      </w:r>
      <w:r>
        <w:t xml:space="preserve">non-MCData </w:t>
      </w:r>
      <w:r w:rsidRPr="0002246D">
        <w:t xml:space="preserve">application </w:t>
      </w:r>
      <w:r>
        <w:t xml:space="preserve">(i.e., remote start application) </w:t>
      </w:r>
      <w:r w:rsidRPr="0002246D">
        <w:t xml:space="preserve">and </w:t>
      </w:r>
      <w:r>
        <w:t xml:space="preserve">shall </w:t>
      </w:r>
      <w:r w:rsidRPr="0002246D">
        <w:t xml:space="preserve">pass the </w:t>
      </w:r>
      <w:r>
        <w:t xml:space="preserve">payload </w:t>
      </w:r>
      <w:r w:rsidRPr="0002246D">
        <w:t xml:space="preserve">content to the </w:t>
      </w:r>
      <w:r>
        <w:t xml:space="preserve">just started application. </w:t>
      </w:r>
    </w:p>
    <w:p w14:paraId="4E5CA293" w14:textId="77777777" w:rsidR="00C336BB" w:rsidRDefault="00C336BB" w:rsidP="00C336BB">
      <w:pPr>
        <w:pStyle w:val="B1"/>
      </w:pPr>
      <w:r>
        <w:t>8.</w:t>
      </w:r>
      <w:r>
        <w:tab/>
        <w:t>If the MCData data disposition for delivery was requested by the user at MCData client 1, then the receiving MCData client initiates a MCData data disposition notification for delivery report. The MCData data disposition notification from MCData client</w:t>
      </w:r>
      <w:r w:rsidRPr="006A1574">
        <w:t xml:space="preserve"> </w:t>
      </w:r>
      <w:r>
        <w:t>may be stored by the MCData server for disposition</w:t>
      </w:r>
      <w:r w:rsidRPr="001A0FCA">
        <w:t xml:space="preserve"> history interrogation </w:t>
      </w:r>
      <w:r>
        <w:t>from</w:t>
      </w:r>
      <w:r w:rsidRPr="001A0FCA">
        <w:t xml:space="preserve"> authorized </w:t>
      </w:r>
      <w:r>
        <w:t xml:space="preserve">MCData </w:t>
      </w:r>
      <w:r w:rsidRPr="001A0FCA">
        <w:t>users</w:t>
      </w:r>
      <w:r>
        <w:t>.</w:t>
      </w:r>
    </w:p>
    <w:p w14:paraId="52D5C2CF" w14:textId="77777777" w:rsidR="00C336BB" w:rsidRDefault="00C336BB" w:rsidP="00C336BB">
      <w:pPr>
        <w:ind w:left="568" w:hanging="284"/>
      </w:pPr>
      <w:r>
        <w:t>9.</w:t>
      </w:r>
      <w:r>
        <w:tab/>
        <w:t>MCData data disposition notification is sent to the disposition requesting user at MCData client 1.</w:t>
      </w:r>
    </w:p>
    <w:p w14:paraId="6D9F5E22" w14:textId="77777777" w:rsidR="00C336BB" w:rsidRDefault="00C336BB" w:rsidP="00C336BB">
      <w:pPr>
        <w:ind w:left="568" w:hanging="284"/>
      </w:pPr>
      <w:r>
        <w:t>10.</w:t>
      </w:r>
      <w:r>
        <w:tab/>
        <w:t>If the MCData data disposition for read was requested by the user at MCData client 1, then once the receiving user reads the data, the receiving MCData client 2 initiates a MCData data disposition notification for</w:t>
      </w:r>
      <w:r w:rsidRPr="006A1574">
        <w:t xml:space="preserve"> read report. The MCData data disposition notification from MCData </w:t>
      </w:r>
      <w:r>
        <w:t>client</w:t>
      </w:r>
      <w:r w:rsidRPr="006A1574">
        <w:t xml:space="preserve"> </w:t>
      </w:r>
      <w:r>
        <w:t xml:space="preserve">2 </w:t>
      </w:r>
      <w:r w:rsidRPr="006A1574">
        <w:t>may be stored by the MCData server for disposition history interrogation from authorized MCData users.</w:t>
      </w:r>
    </w:p>
    <w:p w14:paraId="15EB1D83" w14:textId="77777777" w:rsidR="00C336BB" w:rsidRPr="005C4936" w:rsidRDefault="00C336BB" w:rsidP="00C336BB">
      <w:pPr>
        <w:ind w:left="568" w:hanging="284"/>
        <w:rPr>
          <w:noProof/>
          <w:lang w:val="en-US"/>
        </w:rPr>
      </w:pPr>
      <w:r>
        <w:t>11.</w:t>
      </w:r>
      <w:r w:rsidRPr="006A1574">
        <w:tab/>
        <w:t>MCData data disposition notification is sent to the disposition requesting user at MCData client 1.</w:t>
      </w:r>
    </w:p>
    <w:p w14:paraId="77D7F870" w14:textId="77777777" w:rsidR="00C336BB" w:rsidRDefault="00C336BB" w:rsidP="00C336BB">
      <w:pPr>
        <w:pStyle w:val="Heading4"/>
        <w:rPr>
          <w:lang w:eastAsia="zh-CN"/>
        </w:rPr>
      </w:pPr>
      <w:bookmarkStart w:id="418" w:name="_Toc193632054"/>
      <w:bookmarkStart w:id="419" w:name="_Toc445463708"/>
      <w:bookmarkStart w:id="420" w:name="_Toc446352415"/>
      <w:bookmarkStart w:id="421" w:name="_Toc446369847"/>
      <w:bookmarkStart w:id="422" w:name="_Toc446371578"/>
      <w:bookmarkStart w:id="423" w:name="_Toc448489310"/>
      <w:bookmarkStart w:id="424" w:name="_Toc458172704"/>
      <w:bookmarkStart w:id="425" w:name="_Toc458174195"/>
      <w:r>
        <w:rPr>
          <w:lang w:eastAsia="zh-CN"/>
        </w:rPr>
        <w:t>7.4</w:t>
      </w:r>
      <w:r>
        <w:t>.2.3</w:t>
      </w:r>
      <w:r>
        <w:tab/>
        <w:t xml:space="preserve">One-to-one standalone </w:t>
      </w:r>
      <w:r>
        <w:rPr>
          <w:lang w:eastAsia="zh-CN"/>
        </w:rPr>
        <w:t>short data service using media plane</w:t>
      </w:r>
      <w:bookmarkEnd w:id="418"/>
    </w:p>
    <w:p w14:paraId="3362D653" w14:textId="77777777" w:rsidR="00C336BB" w:rsidRDefault="00C336BB" w:rsidP="00C336BB">
      <w:pPr>
        <w:pStyle w:val="Heading5"/>
        <w:rPr>
          <w:lang w:eastAsia="zh-CN"/>
        </w:rPr>
      </w:pPr>
      <w:bookmarkStart w:id="426" w:name="_Toc193632055"/>
      <w:r>
        <w:rPr>
          <w:lang w:eastAsia="zh-CN"/>
        </w:rPr>
        <w:t>7.4</w:t>
      </w:r>
      <w:r>
        <w:t>.2.3.</w:t>
      </w:r>
      <w:r>
        <w:rPr>
          <w:rFonts w:hint="eastAsia"/>
          <w:lang w:eastAsia="zh-CN"/>
        </w:rPr>
        <w:t>1</w:t>
      </w:r>
      <w:r>
        <w:tab/>
      </w:r>
      <w:r>
        <w:rPr>
          <w:rFonts w:hint="eastAsia"/>
          <w:lang w:eastAsia="zh-CN"/>
        </w:rPr>
        <w:t>General</w:t>
      </w:r>
      <w:bookmarkEnd w:id="426"/>
    </w:p>
    <w:p w14:paraId="71C50EE2" w14:textId="77777777" w:rsidR="00C336BB" w:rsidRPr="002E2A88" w:rsidRDefault="00C336BB" w:rsidP="00C336BB">
      <w:pPr>
        <w:rPr>
          <w:lang w:eastAsia="zh-CN"/>
        </w:rPr>
      </w:pPr>
      <w:r>
        <w:rPr>
          <w:lang w:eastAsia="zh-CN"/>
        </w:rPr>
        <w:t>A MCData user initiates a standalone SDS data transfer with another MCData user. For the SDS data transfer media plane is used.</w:t>
      </w:r>
      <w:r w:rsidRPr="00957222">
        <w:rPr>
          <w:lang w:eastAsia="zh-CN"/>
        </w:rPr>
        <w:t xml:space="preserve"> </w:t>
      </w:r>
      <w:r>
        <w:rPr>
          <w:lang w:eastAsia="zh-CN"/>
        </w:rPr>
        <w:t>The target MCData user may be addressed using the functional alias that can be shared with other MCData users.</w:t>
      </w:r>
    </w:p>
    <w:p w14:paraId="2FD8E10C" w14:textId="77777777" w:rsidR="00C336BB" w:rsidRDefault="00C336BB" w:rsidP="00C336BB">
      <w:pPr>
        <w:pStyle w:val="Heading5"/>
        <w:rPr>
          <w:lang w:eastAsia="zh-CN"/>
        </w:rPr>
      </w:pPr>
      <w:bookmarkStart w:id="427" w:name="_Toc193632056"/>
      <w:r>
        <w:rPr>
          <w:lang w:eastAsia="zh-CN"/>
        </w:rPr>
        <w:lastRenderedPageBreak/>
        <w:t>7.4.2.3</w:t>
      </w:r>
      <w:r>
        <w:t>.</w:t>
      </w:r>
      <w:r>
        <w:rPr>
          <w:rFonts w:hint="eastAsia"/>
          <w:lang w:eastAsia="zh-CN"/>
        </w:rPr>
        <w:t>2</w:t>
      </w:r>
      <w:r>
        <w:tab/>
      </w:r>
      <w:r>
        <w:rPr>
          <w:rFonts w:hint="eastAsia"/>
          <w:lang w:eastAsia="zh-CN"/>
        </w:rPr>
        <w:t>Procedure</w:t>
      </w:r>
      <w:bookmarkEnd w:id="427"/>
    </w:p>
    <w:p w14:paraId="2E3E6765" w14:textId="77777777" w:rsidR="00C336BB" w:rsidRPr="0052003A" w:rsidRDefault="00C336BB" w:rsidP="00C336BB">
      <w:pPr>
        <w:rPr>
          <w:lang w:eastAsia="zh-CN"/>
        </w:rPr>
      </w:pPr>
      <w:r w:rsidRPr="0052003A">
        <w:rPr>
          <w:lang w:eastAsia="zh-CN"/>
        </w:rPr>
        <w:t>The procedure</w:t>
      </w:r>
      <w:r>
        <w:rPr>
          <w:lang w:eastAsia="zh-CN"/>
        </w:rPr>
        <w:t xml:space="preserve"> in figure 7.4.2.3.2-1 describes</w:t>
      </w:r>
      <w:r w:rsidRPr="0052003A">
        <w:rPr>
          <w:lang w:eastAsia="zh-CN"/>
        </w:rPr>
        <w:t xml:space="preserve"> the case where an </w:t>
      </w:r>
      <w:r>
        <w:rPr>
          <w:lang w:eastAsia="zh-CN"/>
        </w:rPr>
        <w:t>MCData</w:t>
      </w:r>
      <w:r w:rsidRPr="0052003A">
        <w:rPr>
          <w:lang w:eastAsia="zh-CN"/>
        </w:rPr>
        <w:t xml:space="preserve"> user is initiating </w:t>
      </w:r>
      <w:r>
        <w:rPr>
          <w:lang w:eastAsia="zh-CN"/>
        </w:rPr>
        <w:t>one-to-one MCData</w:t>
      </w:r>
      <w:r w:rsidRPr="0052003A" w:rsidDel="00BF7B97">
        <w:rPr>
          <w:lang w:eastAsia="zh-CN"/>
        </w:rPr>
        <w:t xml:space="preserve"> </w:t>
      </w:r>
      <w:r>
        <w:rPr>
          <w:lang w:eastAsia="zh-CN"/>
        </w:rPr>
        <w:t>data</w:t>
      </w:r>
      <w:r w:rsidRPr="0052003A">
        <w:rPr>
          <w:lang w:eastAsia="zh-CN"/>
        </w:rPr>
        <w:t xml:space="preserve"> </w:t>
      </w:r>
      <w:r>
        <w:rPr>
          <w:lang w:eastAsia="zh-CN"/>
        </w:rPr>
        <w:t xml:space="preserve">communication </w:t>
      </w:r>
      <w:r w:rsidRPr="0052003A">
        <w:rPr>
          <w:lang w:eastAsia="zh-CN"/>
        </w:rPr>
        <w:t xml:space="preserve">for </w:t>
      </w:r>
      <w:r>
        <w:rPr>
          <w:lang w:eastAsia="zh-CN"/>
        </w:rPr>
        <w:t>sending standalone SDS data to other MCData</w:t>
      </w:r>
      <w:r w:rsidRPr="0052003A">
        <w:rPr>
          <w:lang w:eastAsia="zh-CN"/>
        </w:rPr>
        <w:t xml:space="preserve"> user, with or without </w:t>
      </w:r>
      <w:r>
        <w:rPr>
          <w:lang w:eastAsia="zh-CN"/>
        </w:rPr>
        <w:t>disposition request</w:t>
      </w:r>
      <w:r w:rsidRPr="0052003A">
        <w:rPr>
          <w:lang w:eastAsia="zh-CN"/>
        </w:rPr>
        <w:t xml:space="preserve">. </w:t>
      </w:r>
      <w:r>
        <w:rPr>
          <w:lang w:eastAsia="zh-CN"/>
        </w:rPr>
        <w:t>Standalone refers to sending unidirectional data in one transaction. The SDS payload data size is assumed to be above the configured maximum payload data size for SDS over signalling control plane.</w:t>
      </w:r>
    </w:p>
    <w:p w14:paraId="2B1165F5" w14:textId="77777777" w:rsidR="00C336BB" w:rsidRDefault="00C336BB" w:rsidP="00C336BB">
      <w:r>
        <w:t>Pre-conditions:</w:t>
      </w:r>
    </w:p>
    <w:p w14:paraId="558140CB" w14:textId="77777777" w:rsidR="00C336BB" w:rsidRDefault="00C336BB" w:rsidP="00C336BB">
      <w:pPr>
        <w:pStyle w:val="B1"/>
      </w:pPr>
      <w:r>
        <w:t>1.</w:t>
      </w:r>
      <w:r>
        <w:tab/>
        <w:t>MCData users on MCData client 1 and MCData client 2 are already registered for receiving MCData service.</w:t>
      </w:r>
    </w:p>
    <w:p w14:paraId="5A9F8EF3" w14:textId="77777777" w:rsidR="00C336BB" w:rsidRDefault="00C336BB" w:rsidP="00C336BB">
      <w:pPr>
        <w:pStyle w:val="B1"/>
      </w:pPr>
      <w:r w:rsidRPr="00261F25">
        <w:t>2.</w:t>
      </w:r>
      <w:r w:rsidRPr="00096422">
        <w:tab/>
        <w:t>MCData client 1 and MCData client 2 belong to the same MCData system.</w:t>
      </w:r>
      <w:r w:rsidDel="00B63DD4">
        <w:t xml:space="preserve"> </w:t>
      </w:r>
    </w:p>
    <w:p w14:paraId="363BED00" w14:textId="77777777" w:rsidR="00C336BB" w:rsidRDefault="00C336BB" w:rsidP="00C336BB">
      <w:pPr>
        <w:pStyle w:val="B1"/>
      </w:pPr>
      <w:r>
        <w:t>3.</w:t>
      </w:r>
      <w:r>
        <w:tab/>
        <w:t>Optionally, the MCData client may have an activated functional alias to be used.</w:t>
      </w:r>
    </w:p>
    <w:p w14:paraId="33FFE1FB" w14:textId="77777777" w:rsidR="00C336BB" w:rsidRDefault="00C336BB" w:rsidP="00C336BB">
      <w:pPr>
        <w:pStyle w:val="B1"/>
      </w:pPr>
      <w:r>
        <w:t>4.</w:t>
      </w:r>
      <w:r>
        <w:tab/>
        <w:t>The MCData server may have subscribed to the MCData functional alias controlling server within the MC system for functional alias activation/de-activation updates.</w:t>
      </w:r>
    </w:p>
    <w:p w14:paraId="7A8D30DF" w14:textId="77777777" w:rsidR="00C336BB" w:rsidRDefault="00C336BB" w:rsidP="00C336BB">
      <w:pPr>
        <w:pStyle w:val="TH"/>
      </w:pPr>
      <w:r>
        <w:object w:dxaOrig="7476" w:dyaOrig="6708" w14:anchorId="200D37DD">
          <v:shape id="_x0000_i1043" type="#_x0000_t75" style="width:374.5pt;height:335.7pt" o:ole="">
            <v:imagedata r:id="rId47" o:title=""/>
          </v:shape>
          <o:OLEObject Type="Embed" ProgID="Visio.Drawing.15" ShapeID="_x0000_i1043" DrawAspect="Content" ObjectID="_1804365546" r:id="rId48"/>
        </w:object>
      </w:r>
    </w:p>
    <w:p w14:paraId="1598E149" w14:textId="77777777" w:rsidR="00C336BB" w:rsidRDefault="00C336BB" w:rsidP="00C336BB">
      <w:pPr>
        <w:pStyle w:val="TF"/>
      </w:pPr>
      <w:r>
        <w:t>Figure 7.4</w:t>
      </w:r>
      <w:r w:rsidRPr="00A92C50">
        <w:t>.2.</w:t>
      </w:r>
      <w:r>
        <w:t>3.2</w:t>
      </w:r>
      <w:r w:rsidRPr="00A92C50">
        <w:t>-1</w:t>
      </w:r>
      <w:r>
        <w:t xml:space="preserve">: One-to-one standalone </w:t>
      </w:r>
      <w:r>
        <w:rPr>
          <w:lang w:eastAsia="zh-CN"/>
        </w:rPr>
        <w:t>short data service using media plane</w:t>
      </w:r>
    </w:p>
    <w:p w14:paraId="2507742E" w14:textId="77777777" w:rsidR="00C336BB" w:rsidRDefault="00C336BB" w:rsidP="00C336BB">
      <w:pPr>
        <w:pStyle w:val="B1"/>
      </w:pPr>
      <w:r>
        <w:t>1.</w:t>
      </w:r>
      <w:r>
        <w:tab/>
      </w:r>
      <w:r w:rsidRPr="000F5340">
        <w:t>User at MCData cli</w:t>
      </w:r>
      <w:r>
        <w:t xml:space="preserve">ent 1 would like to initiate an SDS </w:t>
      </w:r>
      <w:r w:rsidRPr="000F5340">
        <w:t xml:space="preserve">data </w:t>
      </w:r>
      <w:r>
        <w:t>transfer</w:t>
      </w:r>
      <w:r w:rsidRPr="000F5340">
        <w:t xml:space="preserve"> request for the chosen MCData user. </w:t>
      </w:r>
    </w:p>
    <w:p w14:paraId="2A00C734" w14:textId="77777777" w:rsidR="00C336BB" w:rsidRDefault="00C336BB" w:rsidP="00C336BB">
      <w:pPr>
        <w:pStyle w:val="B1"/>
      </w:pPr>
      <w:r>
        <w:t>2.</w:t>
      </w:r>
      <w:r>
        <w:tab/>
      </w:r>
      <w:r w:rsidRPr="00277961">
        <w:t xml:space="preserve">MCData client 1 sends a MCData standalone session data request towards the MCData server. </w:t>
      </w:r>
      <w:r>
        <w:t>The MCData</w:t>
      </w:r>
      <w:r w:rsidRPr="003E311A">
        <w:t xml:space="preserve"> </w:t>
      </w:r>
      <w:r>
        <w:t>standalone session data request contains one MCData user for one-to-one data communication as selected by the user at MCData client 1</w:t>
      </w:r>
      <w:r w:rsidRPr="00BF574F">
        <w:t>.</w:t>
      </w:r>
      <w:r>
        <w:t xml:space="preserve"> </w:t>
      </w:r>
      <w:r w:rsidRPr="00277961">
        <w:t>The MCData standalone session data request contains conversation identifier</w:t>
      </w:r>
      <w:r>
        <w:t xml:space="preserve"> for message thread indication. The MCData standalone session data request may include additional implementation specific information in the application metadata container.</w:t>
      </w:r>
      <w:r>
        <w:rPr>
          <w:b/>
          <w:bCs/>
        </w:rPr>
        <w:t xml:space="preserve"> </w:t>
      </w:r>
      <w:r w:rsidRPr="00277961">
        <w:t>The MCData data request may contain disposition request if indicated by the user at MCData client 1.</w:t>
      </w:r>
      <w:r w:rsidRPr="00E31BAA">
        <w:t xml:space="preserve"> </w:t>
      </w:r>
      <w:r>
        <w:t>MCData user at MCData client 1 may include a functional alias within the SDS data transfer and addresses the target MCData client 2 using a functional alias.</w:t>
      </w:r>
    </w:p>
    <w:p w14:paraId="7AE6DC18" w14:textId="77777777" w:rsidR="00C336BB" w:rsidRDefault="00C336BB" w:rsidP="00C336BB">
      <w:pPr>
        <w:pStyle w:val="B2"/>
      </w:pPr>
      <w:r>
        <w:t>a)</w:t>
      </w:r>
      <w:r>
        <w:tab/>
        <w:t>If t</w:t>
      </w:r>
      <w:r w:rsidRPr="00AB5FED">
        <w:t xml:space="preserve">he </w:t>
      </w:r>
      <w:r>
        <w:t>MCData user at the MCData</w:t>
      </w:r>
      <w:r w:rsidRPr="00AB5FED">
        <w:t xml:space="preserve"> client</w:t>
      </w:r>
      <w:r>
        <w:t xml:space="preserve"> 1 initiates an MCData</w:t>
      </w:r>
      <w:r w:rsidRPr="00AB5FED">
        <w:t xml:space="preserve"> emergency </w:t>
      </w:r>
      <w:r>
        <w:t>short data service communication or MCData emergency state is already set for the MCData client 1 (due to previously triggered MCData emergency alert):</w:t>
      </w:r>
    </w:p>
    <w:p w14:paraId="05968C7E" w14:textId="77777777" w:rsidR="00C336BB" w:rsidRDefault="00C336BB" w:rsidP="00C336BB">
      <w:pPr>
        <w:pStyle w:val="B3"/>
      </w:pPr>
      <w:r>
        <w:lastRenderedPageBreak/>
        <w:t>i)</w:t>
      </w:r>
      <w:r>
        <w:tab/>
        <w:t xml:space="preserve">The </w:t>
      </w:r>
      <w:r w:rsidRPr="00277961">
        <w:t xml:space="preserve">MCData standalone session data request </w:t>
      </w:r>
      <w:r>
        <w:t>shall contain emergency indicator; and</w:t>
      </w:r>
    </w:p>
    <w:p w14:paraId="7B987657" w14:textId="77777777" w:rsidR="00C336BB" w:rsidRDefault="00C336BB" w:rsidP="00C336BB">
      <w:pPr>
        <w:pStyle w:val="B3"/>
      </w:pPr>
      <w:r>
        <w:t>ii)</w:t>
      </w:r>
      <w:r>
        <w:tab/>
        <w:t>If MCData emergency state is not set already, MCData</w:t>
      </w:r>
      <w:r w:rsidRPr="00D64DE6">
        <w:t xml:space="preserve"> client</w:t>
      </w:r>
      <w:r>
        <w:t xml:space="preserve"> 1 sets its MCData</w:t>
      </w:r>
      <w:r w:rsidRPr="00D64DE6">
        <w:t xml:space="preserve"> emergency state.</w:t>
      </w:r>
      <w:r>
        <w:t xml:space="preserve"> </w:t>
      </w:r>
      <w:r w:rsidRPr="00EB6F76">
        <w:t xml:space="preserve">The </w:t>
      </w:r>
      <w:r>
        <w:t>MCData</w:t>
      </w:r>
      <w:r w:rsidRPr="00EB6F76">
        <w:t xml:space="preserve"> emergency state </w:t>
      </w:r>
      <w:r>
        <w:t xml:space="preserve">of MCData client 1 </w:t>
      </w:r>
      <w:r w:rsidRPr="00EB6F76">
        <w:t>is retained until explicitly cancelled</w:t>
      </w:r>
      <w:r>
        <w:t xml:space="preserve"> by the user of MCData client 1.</w:t>
      </w:r>
      <w:r w:rsidRPr="0076244B">
        <w:t xml:space="preserve"> </w:t>
      </w:r>
    </w:p>
    <w:p w14:paraId="2300ED21" w14:textId="77777777" w:rsidR="00C336BB" w:rsidRDefault="00C336BB" w:rsidP="00C336BB">
      <w:pPr>
        <w:pStyle w:val="NO"/>
      </w:pPr>
      <w:r>
        <w:t>NOTE 1:</w:t>
      </w:r>
      <w:r>
        <w:tab/>
        <w:t>While MCData client 1 is in the emergency state, all types of MCData one-to-one and group communications initiated by MCData client 1 are initiated as MCData emergency communications.</w:t>
      </w:r>
    </w:p>
    <w:p w14:paraId="7595D8D6" w14:textId="77777777" w:rsidR="00C336BB" w:rsidRDefault="00C336BB" w:rsidP="00C336BB">
      <w:pPr>
        <w:pStyle w:val="B1"/>
      </w:pPr>
      <w:r>
        <w:t>3.</w:t>
      </w:r>
      <w:r>
        <w:tab/>
      </w:r>
      <w:r w:rsidRPr="00277961">
        <w:t>MCData server checks whether the MCData user at MCData client 1 is authorized to send MCData standalone session data request.</w:t>
      </w:r>
      <w:r w:rsidRPr="00E31BAA">
        <w:t xml:space="preserve"> </w:t>
      </w:r>
      <w:r>
        <w:t>MCData server verifies whether the provided functional alias of MCData client 1, if present, can be used and has been activated for the user.</w:t>
      </w:r>
      <w:r w:rsidRPr="00277961">
        <w:t xml:space="preserve"> The MCData server also checks whether any policy is to be asserted to limit certain types of message or content to certain members due, for example, to location or user privilege. MCData server determines the eligible MCData user(s) after policy assertion for sending the MCData standalone session data request.</w:t>
      </w:r>
      <w:r>
        <w:t xml:space="preserve"> If functional alias is used to address that target MCData user, the MCData server resolves the functional alias to the corresponding MCData ID(s) for which the functional alias</w:t>
      </w:r>
      <w:r w:rsidRPr="0084524A">
        <w:t xml:space="preserve"> </w:t>
      </w:r>
      <w:r>
        <w:t xml:space="preserve">is active and proceed with step 4 otherwise proceed with step 6. The resulting list contains all associated MCData IDs/MCData users that share this functional alias. </w:t>
      </w:r>
      <w:r>
        <w:rPr>
          <w:lang w:val="en-US"/>
        </w:rPr>
        <w:t xml:space="preserve">The MCData server allows only two participating MCData clients for a standalone short data service. </w:t>
      </w:r>
    </w:p>
    <w:p w14:paraId="10AC7F62" w14:textId="77777777" w:rsidR="00C336BB" w:rsidRPr="00E5257F" w:rsidRDefault="00C336BB" w:rsidP="00C336BB">
      <w:pPr>
        <w:pStyle w:val="NO"/>
        <w:rPr>
          <w:noProof/>
          <w:lang w:val="en-US"/>
        </w:rPr>
      </w:pPr>
      <w:r>
        <w:t>NOTE 2:</w:t>
      </w:r>
      <w:r>
        <w:tab/>
        <w:t xml:space="preserve">The MCData server prioritizes the </w:t>
      </w:r>
      <w:r w:rsidRPr="006F4B44">
        <w:t>MCData emergency communication</w:t>
      </w:r>
      <w:r>
        <w:t xml:space="preserve"> over the other MCData communication. How the MCData s</w:t>
      </w:r>
      <w:r w:rsidRPr="00C56F85">
        <w:t>erver prioritiz</w:t>
      </w:r>
      <w:r>
        <w:t>es</w:t>
      </w:r>
      <w:r w:rsidRPr="00C56F85">
        <w:t xml:space="preserve"> </w:t>
      </w:r>
      <w:r w:rsidRPr="006F4B44">
        <w:t>MCData emergency communication</w:t>
      </w:r>
      <w:r>
        <w:t xml:space="preserve"> </w:t>
      </w:r>
      <w:r w:rsidRPr="00C56F85">
        <w:t xml:space="preserve">is </w:t>
      </w:r>
      <w:r>
        <w:t>not in the scope of the present document.</w:t>
      </w:r>
    </w:p>
    <w:p w14:paraId="449F8CF9" w14:textId="77777777" w:rsidR="00C336BB" w:rsidRDefault="00C336BB" w:rsidP="00C336BB">
      <w:pPr>
        <w:pStyle w:val="B1"/>
      </w:pPr>
      <w:r>
        <w:t>4.</w:t>
      </w:r>
      <w:r>
        <w:tab/>
        <w:t xml:space="preserve">The MCData server responds back to MCData client 1 </w:t>
      </w:r>
      <w:r w:rsidRPr="00DB07A6">
        <w:t xml:space="preserve">with a </w:t>
      </w:r>
      <w:r>
        <w:t>functional alias</w:t>
      </w:r>
      <w:r w:rsidRPr="00DB07A6">
        <w:t xml:space="preserve"> resolution response message that contains the resolved MC</w:t>
      </w:r>
      <w:r>
        <w:t>Data</w:t>
      </w:r>
      <w:r w:rsidRPr="00DB07A6">
        <w:t xml:space="preserve"> ID</w:t>
      </w:r>
      <w:r>
        <w:t>.</w:t>
      </w:r>
    </w:p>
    <w:p w14:paraId="37EFF30A" w14:textId="77777777" w:rsidR="00C336BB" w:rsidRDefault="00C336BB" w:rsidP="00C336BB">
      <w:pPr>
        <w:pStyle w:val="NO"/>
      </w:pPr>
      <w:r w:rsidRPr="00E87CAD">
        <w:t xml:space="preserve">NOTE </w:t>
      </w:r>
      <w:r>
        <w:t>3</w:t>
      </w:r>
      <w:r w:rsidRPr="00E87CAD">
        <w:t>:</w:t>
      </w:r>
      <w:r>
        <w:tab/>
        <w:t>If the MCData</w:t>
      </w:r>
      <w:r w:rsidRPr="00E87CAD">
        <w:t xml:space="preserve"> server detects that the functional alias used as the target of the</w:t>
      </w:r>
      <w:r>
        <w:t xml:space="preserve"> MCData standalone session data </w:t>
      </w:r>
      <w:r w:rsidRPr="00E87CAD">
        <w:t xml:space="preserve">request is simultaneously active for multiple </w:t>
      </w:r>
      <w:r>
        <w:t xml:space="preserve">MCData </w:t>
      </w:r>
      <w:r w:rsidRPr="00E87CAD">
        <w:t>users</w:t>
      </w:r>
      <w:r>
        <w:t>,</w:t>
      </w:r>
      <w:r w:rsidRPr="00E87CAD">
        <w:t xml:space="preserve"> then the </w:t>
      </w:r>
      <w:r>
        <w:t>MCData</w:t>
      </w:r>
      <w:r w:rsidRPr="00E87CAD">
        <w:t xml:space="preserve"> server can proceed by selecting an appropria</w:t>
      </w:r>
      <w:r>
        <w:t>te MCData</w:t>
      </w:r>
      <w:r w:rsidRPr="00E87CAD">
        <w:t xml:space="preserve"> ID based on some </w:t>
      </w:r>
      <w:r>
        <w:t xml:space="preserve">selection </w:t>
      </w:r>
      <w:r w:rsidRPr="00E87CAD">
        <w:t>criteri</w:t>
      </w:r>
      <w:r>
        <w:t>a.</w:t>
      </w:r>
      <w:r w:rsidRPr="00E87CAD">
        <w:t xml:space="preserve"> The selection of an appropriate MC</w:t>
      </w:r>
      <w:r>
        <w:t>Data</w:t>
      </w:r>
      <w:r w:rsidRPr="00E87CAD">
        <w:t xml:space="preserve"> ID is left to implementation</w:t>
      </w:r>
      <w:r>
        <w:t>.</w:t>
      </w:r>
      <w:r w:rsidRPr="00147602">
        <w:t xml:space="preserve"> </w:t>
      </w:r>
      <w:r w:rsidRPr="0037144C">
        <w:t>These selection criteria can include rejection of t</w:t>
      </w:r>
      <w:r>
        <w:t xml:space="preserve">he MCData standalone session data </w:t>
      </w:r>
      <w:r w:rsidRPr="00E87CAD">
        <w:t>request</w:t>
      </w:r>
      <w:r>
        <w:t>, if no suitable MCData ID</w:t>
      </w:r>
      <w:r w:rsidRPr="0037144C">
        <w:t xml:space="preserve"> is selected.</w:t>
      </w:r>
    </w:p>
    <w:p w14:paraId="0B4BA486" w14:textId="63CDB3BC" w:rsidR="00C336BB" w:rsidRDefault="00C336BB" w:rsidP="00C336BB">
      <w:pPr>
        <w:pStyle w:val="B1"/>
      </w:pPr>
      <w:r>
        <w:t>5.</w:t>
      </w:r>
      <w:r>
        <w:tab/>
        <w:t xml:space="preserve">If the MCData server replies with a MCData functional alias resolution response message, the </w:t>
      </w:r>
      <w:r w:rsidRPr="002710B4">
        <w:t>MC</w:t>
      </w:r>
      <w:r>
        <w:t>Data</w:t>
      </w:r>
      <w:r w:rsidRPr="002710B4">
        <w:t xml:space="preserve"> client</w:t>
      </w:r>
      <w:r w:rsidR="00FD465B">
        <w:t> </w:t>
      </w:r>
      <w:r w:rsidRPr="002710B4">
        <w:t xml:space="preserve">1 </w:t>
      </w:r>
      <w:r w:rsidR="00FD465B">
        <w:t>abandons</w:t>
      </w:r>
      <w:r w:rsidR="00FD465B" w:rsidRPr="00BB085B">
        <w:t xml:space="preserve"> the MCData standalone session data request in step 2 and </w:t>
      </w:r>
      <w:r w:rsidRPr="002710B4">
        <w:t>sends a</w:t>
      </w:r>
      <w:r>
        <w:t xml:space="preserve"> new </w:t>
      </w:r>
      <w:r w:rsidRPr="002710B4">
        <w:t>MC</w:t>
      </w:r>
      <w:r>
        <w:t xml:space="preserve">Data standalone session data </w:t>
      </w:r>
      <w:r w:rsidRPr="002710B4">
        <w:t xml:space="preserve">request </w:t>
      </w:r>
      <w:r>
        <w:t>towards the</w:t>
      </w:r>
      <w:r w:rsidRPr="002710B4">
        <w:t xml:space="preserve"> </w:t>
      </w:r>
      <w:r>
        <w:t xml:space="preserve">resolved </w:t>
      </w:r>
      <w:r w:rsidRPr="002710B4">
        <w:t>MC</w:t>
      </w:r>
      <w:r>
        <w:t>Data</w:t>
      </w:r>
      <w:r w:rsidRPr="002710B4">
        <w:t xml:space="preserve"> ID</w:t>
      </w:r>
      <w:r>
        <w:t>.</w:t>
      </w:r>
    </w:p>
    <w:p w14:paraId="6FF34CA5" w14:textId="77777777" w:rsidR="00C336BB" w:rsidRDefault="00C336BB" w:rsidP="00C336BB">
      <w:pPr>
        <w:pStyle w:val="B1"/>
      </w:pPr>
      <w:r>
        <w:t>6.</w:t>
      </w:r>
      <w:r>
        <w:tab/>
      </w:r>
      <w:r w:rsidRPr="00277961">
        <w:t>MCData server initiates the MCData standalone session data request towards the MCData user</w:t>
      </w:r>
      <w:r>
        <w:t>s determined</w:t>
      </w:r>
      <w:r w:rsidRPr="00277961">
        <w:t>.</w:t>
      </w:r>
      <w:r w:rsidRPr="00285A49">
        <w:t xml:space="preserve"> </w:t>
      </w:r>
      <w:r>
        <w:t>The MCData standalone session data request towards the MCData user contains</w:t>
      </w:r>
      <w:r w:rsidRPr="00D305DF">
        <w:t xml:space="preserve"> </w:t>
      </w:r>
      <w:r>
        <w:t xml:space="preserve">an emergency indicator if it is present in the received </w:t>
      </w:r>
      <w:r w:rsidRPr="00277961">
        <w:t>MCData standalone session data request</w:t>
      </w:r>
      <w:r>
        <w:t xml:space="preserve"> from MCData client 1.</w:t>
      </w:r>
    </w:p>
    <w:p w14:paraId="63D036F9" w14:textId="77777777" w:rsidR="00C336BB" w:rsidRDefault="00C336BB" w:rsidP="00C336BB">
      <w:pPr>
        <w:pStyle w:val="NO"/>
        <w:rPr>
          <w:lang w:val="en-US"/>
        </w:rPr>
      </w:pPr>
      <w:bookmarkStart w:id="428" w:name="_Hlk13669885"/>
      <w:r>
        <w:rPr>
          <w:lang w:val="en-US"/>
        </w:rPr>
        <w:t>NOTE 4:</w:t>
      </w:r>
      <w:r>
        <w:rPr>
          <w:lang w:val="en-US"/>
        </w:rPr>
        <w:tab/>
        <w:t>MCData client 2 corresponds to the MCData user(s) after resolution of the functional alias.</w:t>
      </w:r>
      <w:bookmarkEnd w:id="428"/>
      <w:r w:rsidRPr="0076244B">
        <w:rPr>
          <w:lang w:val="en-US"/>
        </w:rPr>
        <w:t xml:space="preserve"> </w:t>
      </w:r>
    </w:p>
    <w:p w14:paraId="45D9D0FD" w14:textId="77777777" w:rsidR="00C336BB" w:rsidRPr="003D16C1" w:rsidRDefault="00C336BB" w:rsidP="00C336BB">
      <w:pPr>
        <w:pStyle w:val="NO"/>
        <w:rPr>
          <w:lang w:val="en-US"/>
        </w:rPr>
      </w:pPr>
      <w:r>
        <w:t>NOTE 5:</w:t>
      </w:r>
      <w:r>
        <w:tab/>
        <w:t>MCData client 2 does not set its emergency state as a result of receiving the MCData standalone session data request containing the emergency indicator.</w:t>
      </w:r>
    </w:p>
    <w:p w14:paraId="50334E47" w14:textId="77777777" w:rsidR="00C336BB" w:rsidRDefault="00C336BB" w:rsidP="00C336BB">
      <w:pPr>
        <w:pStyle w:val="B1"/>
      </w:pPr>
      <w:r>
        <w:t>7.</w:t>
      </w:r>
      <w:r>
        <w:tab/>
      </w:r>
      <w:r w:rsidRPr="00277961">
        <w:t xml:space="preserve">The receiving MCData client 2 </w:t>
      </w:r>
      <w:r>
        <w:t xml:space="preserve">automatically </w:t>
      </w:r>
      <w:r w:rsidRPr="00277961">
        <w:t>accepts the MCData standalone session data request and responds with MCData standalone session data response towards MCData server.</w:t>
      </w:r>
    </w:p>
    <w:p w14:paraId="5B4EE7DC" w14:textId="77777777" w:rsidR="00C336BB" w:rsidRDefault="00C336BB" w:rsidP="00C336BB">
      <w:pPr>
        <w:pStyle w:val="B1"/>
      </w:pPr>
      <w:r>
        <w:t>8.</w:t>
      </w:r>
      <w:r>
        <w:tab/>
      </w:r>
      <w:r w:rsidRPr="00795EB2">
        <w:t xml:space="preserve">MCData server forwards the MCData client 2 accepted response to the MCData </w:t>
      </w:r>
      <w:r>
        <w:t xml:space="preserve">Client 1 </w:t>
      </w:r>
      <w:r w:rsidRPr="00795EB2">
        <w:t xml:space="preserve">initiating the </w:t>
      </w:r>
      <w:r>
        <w:t xml:space="preserve">MCData </w:t>
      </w:r>
      <w:r w:rsidRPr="00795EB2">
        <w:t>standalone session data</w:t>
      </w:r>
      <w:r>
        <w:t xml:space="preserve"> request</w:t>
      </w:r>
      <w:r w:rsidRPr="00795EB2">
        <w:t>.</w:t>
      </w:r>
    </w:p>
    <w:p w14:paraId="7D21DC9A" w14:textId="77777777" w:rsidR="00C336BB" w:rsidRDefault="00C336BB" w:rsidP="00C336BB">
      <w:pPr>
        <w:pStyle w:val="B1"/>
      </w:pPr>
      <w:r>
        <w:t>9.</w:t>
      </w:r>
      <w:r>
        <w:tab/>
      </w:r>
      <w:r w:rsidRPr="00277961">
        <w:t xml:space="preserve">MCData client 1 and MCData client 2 have successfully established media plane for data communication and the MCData client 1 transmits the </w:t>
      </w:r>
      <w:r>
        <w:t xml:space="preserve">SDS </w:t>
      </w:r>
      <w:r w:rsidRPr="00277961">
        <w:t>data.</w:t>
      </w:r>
    </w:p>
    <w:p w14:paraId="1718FF8D" w14:textId="77777777" w:rsidR="00C336BB" w:rsidRDefault="00C336BB" w:rsidP="00C336BB">
      <w:pPr>
        <w:ind w:left="568" w:hanging="284"/>
      </w:pPr>
      <w:r>
        <w:t>10</w:t>
      </w:r>
      <w:r w:rsidRPr="00E83FF0">
        <w:t>.</w:t>
      </w:r>
      <w:r w:rsidRPr="00E83FF0">
        <w:tab/>
        <w:t xml:space="preserve">If the payload is for MCData user consumption (e.g. is not application data, is not command instructions, etc.) then the MCData user </w:t>
      </w:r>
      <w:r w:rsidRPr="007C6489">
        <w:t xml:space="preserve">of MCData client 2 </w:t>
      </w:r>
      <w:r w:rsidRPr="00E83FF0">
        <w:t>may be notified</w:t>
      </w:r>
      <w:r>
        <w:t>. O</w:t>
      </w:r>
      <w:r w:rsidRPr="00E83FF0">
        <w:t xml:space="preserve">therwise </w:t>
      </w:r>
      <w:r>
        <w:t xml:space="preserve">if the payload is not for MCData user consumption, then </w:t>
      </w:r>
      <w:r w:rsidRPr="00E83FF0">
        <w:t xml:space="preserve">the MCData user </w:t>
      </w:r>
      <w:r w:rsidRPr="007C6489">
        <w:t xml:space="preserve">of MCData client 2 </w:t>
      </w:r>
      <w:r w:rsidRPr="00E83FF0">
        <w:t xml:space="preserve">shall not be notified. </w:t>
      </w:r>
      <w:r>
        <w:t>The action taken when the payload contains application data or command instructions are specific based on the contents of the payload. Payload c</w:t>
      </w:r>
      <w:r w:rsidRPr="0002246D">
        <w:t xml:space="preserve">ontent received </w:t>
      </w:r>
      <w:r>
        <w:t>by MCData client 2</w:t>
      </w:r>
      <w:r w:rsidRPr="0002246D">
        <w:t xml:space="preserve"> </w:t>
      </w:r>
      <w:r>
        <w:t xml:space="preserve">which is </w:t>
      </w:r>
      <w:r w:rsidRPr="0002246D">
        <w:t xml:space="preserve">addressed to a known local </w:t>
      </w:r>
      <w:r>
        <w:t xml:space="preserve">non-MCData </w:t>
      </w:r>
      <w:r w:rsidRPr="0002246D">
        <w:t xml:space="preserve">application that is not yet running shall cause the </w:t>
      </w:r>
      <w:r>
        <w:t>MCData client 2</w:t>
      </w:r>
      <w:r w:rsidRPr="0002246D">
        <w:t xml:space="preserve"> to start the local </w:t>
      </w:r>
      <w:r>
        <w:t xml:space="preserve">non-MCData </w:t>
      </w:r>
      <w:r w:rsidRPr="0002246D">
        <w:t xml:space="preserve">application </w:t>
      </w:r>
      <w:r>
        <w:t xml:space="preserve">(i.e., remote start application) </w:t>
      </w:r>
      <w:r w:rsidRPr="0002246D">
        <w:t xml:space="preserve">and </w:t>
      </w:r>
      <w:r>
        <w:t xml:space="preserve">shall </w:t>
      </w:r>
      <w:r w:rsidRPr="0002246D">
        <w:t xml:space="preserve">pass the </w:t>
      </w:r>
      <w:r>
        <w:t xml:space="preserve">payload </w:t>
      </w:r>
      <w:r w:rsidRPr="0002246D">
        <w:t xml:space="preserve">content to the </w:t>
      </w:r>
      <w:r>
        <w:t>just started application.</w:t>
      </w:r>
    </w:p>
    <w:p w14:paraId="35108496" w14:textId="77777777" w:rsidR="00C336BB" w:rsidRDefault="00C336BB" w:rsidP="00C336BB">
      <w:pPr>
        <w:ind w:left="568" w:hanging="284"/>
      </w:pPr>
      <w:r>
        <w:t>11.</w:t>
      </w:r>
      <w:r>
        <w:tab/>
        <w:t xml:space="preserve">If the MCData data disposition for delivery was requested by the user at MCData client 1, then the receiving MCData client initiates a MCData data disposition notification for delivery report. The MCData data disposition </w:t>
      </w:r>
      <w:r>
        <w:lastRenderedPageBreak/>
        <w:t>notification from MCData client 2 may be stored by the MCData server for disposition</w:t>
      </w:r>
      <w:r w:rsidRPr="001A0FCA">
        <w:t xml:space="preserve"> history interrogation </w:t>
      </w:r>
      <w:r>
        <w:t>from</w:t>
      </w:r>
      <w:r w:rsidRPr="001A0FCA">
        <w:t xml:space="preserve"> authorized </w:t>
      </w:r>
      <w:r>
        <w:t xml:space="preserve">MCData </w:t>
      </w:r>
      <w:r w:rsidRPr="001A0FCA">
        <w:t>users</w:t>
      </w:r>
      <w:r>
        <w:t>.</w:t>
      </w:r>
    </w:p>
    <w:p w14:paraId="55BB4974" w14:textId="77777777" w:rsidR="00C336BB" w:rsidRDefault="00C336BB" w:rsidP="00C336BB">
      <w:pPr>
        <w:pStyle w:val="B1"/>
      </w:pPr>
      <w:r>
        <w:t>12.</w:t>
      </w:r>
      <w:r>
        <w:tab/>
        <w:t xml:space="preserve">MCData data disposition notification is sent to </w:t>
      </w:r>
      <w:r w:rsidRPr="00277961">
        <w:t>the disposition requesting user at MCData client 1.</w:t>
      </w:r>
    </w:p>
    <w:p w14:paraId="0CFDD49D" w14:textId="77777777" w:rsidR="00C336BB" w:rsidRDefault="00C336BB" w:rsidP="00C336BB">
      <w:pPr>
        <w:ind w:left="568" w:hanging="284"/>
      </w:pPr>
      <w:r>
        <w:t xml:space="preserve">13. </w:t>
      </w:r>
      <w:r w:rsidRPr="006A1574">
        <w:t xml:space="preserve">If </w:t>
      </w:r>
      <w:r>
        <w:t xml:space="preserve">the </w:t>
      </w:r>
      <w:r w:rsidRPr="006A1574">
        <w:t xml:space="preserve">MCData disposition </w:t>
      </w:r>
      <w:r>
        <w:t xml:space="preserve">for read </w:t>
      </w:r>
      <w:r w:rsidRPr="006A1574">
        <w:t xml:space="preserve">was requested by the user at MCData client 1, then </w:t>
      </w:r>
      <w:r>
        <w:t xml:space="preserve">once the receiving user reads the data, </w:t>
      </w:r>
      <w:r w:rsidRPr="006A1574">
        <w:t xml:space="preserve">the receiving MCData client </w:t>
      </w:r>
      <w:r>
        <w:t xml:space="preserve">2 </w:t>
      </w:r>
      <w:r w:rsidRPr="006A1574">
        <w:t xml:space="preserve">initiates a MCData disposition notification </w:t>
      </w:r>
      <w:r>
        <w:t>for read report. The MCData data disposition notification from MCData client 2 may be stored by the MCData server for disposition</w:t>
      </w:r>
      <w:r w:rsidRPr="001A0FCA">
        <w:t xml:space="preserve"> history interrogation </w:t>
      </w:r>
      <w:r>
        <w:t>from</w:t>
      </w:r>
      <w:r w:rsidRPr="001A0FCA">
        <w:t xml:space="preserve"> authorized </w:t>
      </w:r>
      <w:r>
        <w:t xml:space="preserve">MCData </w:t>
      </w:r>
      <w:r w:rsidRPr="001A0FCA">
        <w:t>users</w:t>
      </w:r>
      <w:r>
        <w:t>.</w:t>
      </w:r>
    </w:p>
    <w:p w14:paraId="00D24CFA" w14:textId="77777777" w:rsidR="00C336BB" w:rsidRDefault="00C336BB" w:rsidP="00C336BB">
      <w:pPr>
        <w:ind w:left="568" w:hanging="284"/>
      </w:pPr>
      <w:r>
        <w:t>14.</w:t>
      </w:r>
      <w:r>
        <w:tab/>
        <w:t>MCData data disposition notification is sent to</w:t>
      </w:r>
      <w:r w:rsidRPr="00277961" w:rsidDel="00F97E1F">
        <w:t xml:space="preserve"> </w:t>
      </w:r>
      <w:r w:rsidRPr="006A1574">
        <w:t>the disposition requesting user at MCData client 1.</w:t>
      </w:r>
    </w:p>
    <w:p w14:paraId="1EDFC04E" w14:textId="77777777" w:rsidR="00C336BB" w:rsidRPr="00092ACA" w:rsidRDefault="00C336BB" w:rsidP="00C336BB">
      <w:pPr>
        <w:pStyle w:val="Heading4"/>
      </w:pPr>
      <w:bookmarkStart w:id="429" w:name="_Toc193632057"/>
      <w:r>
        <w:t>7.4</w:t>
      </w:r>
      <w:r w:rsidRPr="00092ACA">
        <w:t>.</w:t>
      </w:r>
      <w:r>
        <w:t>2.4</w:t>
      </w:r>
      <w:r w:rsidRPr="00092ACA">
        <w:tab/>
      </w:r>
      <w:r>
        <w:t>One-to-one short data</w:t>
      </w:r>
      <w:r w:rsidRPr="00092ACA">
        <w:t xml:space="preserve"> </w:t>
      </w:r>
      <w:r>
        <w:t xml:space="preserve">service </w:t>
      </w:r>
      <w:r w:rsidRPr="00092ACA">
        <w:t>session</w:t>
      </w:r>
      <w:bookmarkEnd w:id="429"/>
    </w:p>
    <w:p w14:paraId="08E12DA2" w14:textId="77777777" w:rsidR="00C336BB" w:rsidRDefault="00C336BB" w:rsidP="00C336BB">
      <w:pPr>
        <w:pStyle w:val="Heading5"/>
        <w:rPr>
          <w:lang w:eastAsia="zh-CN"/>
        </w:rPr>
      </w:pPr>
      <w:bookmarkStart w:id="430" w:name="_Toc193632058"/>
      <w:r>
        <w:rPr>
          <w:lang w:eastAsia="zh-CN"/>
        </w:rPr>
        <w:t>7.4.2</w:t>
      </w:r>
      <w:r>
        <w:t>.</w:t>
      </w:r>
      <w:r>
        <w:rPr>
          <w:lang w:eastAsia="zh-CN"/>
        </w:rPr>
        <w:t>4.1</w:t>
      </w:r>
      <w:r>
        <w:tab/>
      </w:r>
      <w:r>
        <w:rPr>
          <w:rFonts w:hint="eastAsia"/>
          <w:lang w:eastAsia="zh-CN"/>
        </w:rPr>
        <w:t>General</w:t>
      </w:r>
      <w:bookmarkEnd w:id="430"/>
    </w:p>
    <w:p w14:paraId="41A04ECB" w14:textId="77777777" w:rsidR="00C336BB" w:rsidRPr="002E2A88" w:rsidRDefault="00C336BB" w:rsidP="00C336BB">
      <w:pPr>
        <w:rPr>
          <w:lang w:eastAsia="zh-CN"/>
        </w:rPr>
      </w:pPr>
      <w:r>
        <w:rPr>
          <w:lang w:eastAsia="zh-CN"/>
        </w:rPr>
        <w:t>A MCData user triggers an establishment of a MCData session with another MCData user for the exchange of SDS data.</w:t>
      </w:r>
      <w:r w:rsidRPr="00F070F1">
        <w:rPr>
          <w:lang w:eastAsia="zh-CN"/>
        </w:rPr>
        <w:t xml:space="preserve"> </w:t>
      </w:r>
      <w:r>
        <w:rPr>
          <w:lang w:eastAsia="zh-CN"/>
        </w:rPr>
        <w:t>The target MCData user may be addressed using the functional alias that can be shared with other MCData users.</w:t>
      </w:r>
    </w:p>
    <w:p w14:paraId="3DFBA703" w14:textId="77777777" w:rsidR="00C336BB" w:rsidRDefault="00C336BB" w:rsidP="00C336BB">
      <w:pPr>
        <w:pStyle w:val="Heading5"/>
        <w:rPr>
          <w:lang w:eastAsia="zh-CN"/>
        </w:rPr>
      </w:pPr>
      <w:bookmarkStart w:id="431" w:name="_Toc193632059"/>
      <w:r>
        <w:rPr>
          <w:lang w:eastAsia="zh-CN"/>
        </w:rPr>
        <w:t>7.4.2</w:t>
      </w:r>
      <w:r>
        <w:t>.</w:t>
      </w:r>
      <w:r>
        <w:rPr>
          <w:lang w:eastAsia="zh-CN"/>
        </w:rPr>
        <w:t>4.2</w:t>
      </w:r>
      <w:r>
        <w:tab/>
      </w:r>
      <w:r>
        <w:rPr>
          <w:rFonts w:hint="eastAsia"/>
          <w:lang w:eastAsia="zh-CN"/>
        </w:rPr>
        <w:t>Procedure</w:t>
      </w:r>
      <w:bookmarkEnd w:id="431"/>
    </w:p>
    <w:p w14:paraId="7A42F767" w14:textId="77777777" w:rsidR="00C336BB" w:rsidRPr="0052003A" w:rsidRDefault="00C336BB" w:rsidP="00C336BB">
      <w:pPr>
        <w:rPr>
          <w:lang w:eastAsia="zh-CN"/>
        </w:rPr>
      </w:pPr>
      <w:r w:rsidRPr="0052003A">
        <w:rPr>
          <w:lang w:eastAsia="zh-CN"/>
        </w:rPr>
        <w:t>The procedure</w:t>
      </w:r>
      <w:r>
        <w:rPr>
          <w:lang w:eastAsia="zh-CN"/>
        </w:rPr>
        <w:t xml:space="preserve"> in figure 7.4.2.4.2-1 describes</w:t>
      </w:r>
      <w:r w:rsidRPr="0052003A">
        <w:rPr>
          <w:lang w:eastAsia="zh-CN"/>
        </w:rPr>
        <w:t xml:space="preserve"> the case where an </w:t>
      </w:r>
      <w:r w:rsidRPr="00277961">
        <w:t xml:space="preserve">MCData user is initiating data communication session </w:t>
      </w:r>
      <w:r>
        <w:t xml:space="preserve">with another MCData user </w:t>
      </w:r>
      <w:r w:rsidRPr="00277961">
        <w:t xml:space="preserve">for exchanging </w:t>
      </w:r>
      <w:r>
        <w:t xml:space="preserve">at least one SDS </w:t>
      </w:r>
      <w:r w:rsidRPr="00277961">
        <w:t xml:space="preserve">data </w:t>
      </w:r>
      <w:r>
        <w:t xml:space="preserve">transaction </w:t>
      </w:r>
      <w:r w:rsidRPr="00277961">
        <w:t xml:space="preserve">between </w:t>
      </w:r>
      <w:r>
        <w:t>them</w:t>
      </w:r>
      <w:r w:rsidRPr="00277961">
        <w:t>, with or without disposition request</w:t>
      </w:r>
      <w:r>
        <w:t xml:space="preserve"> using </w:t>
      </w:r>
      <w:r>
        <w:rPr>
          <w:lang w:eastAsia="zh-CN"/>
        </w:rPr>
        <w:t>MCData-SDS-1 and MCData-SDS-2 or MCData-SDS-3 reference points</w:t>
      </w:r>
      <w:r w:rsidRPr="00277961">
        <w:t>.</w:t>
      </w:r>
    </w:p>
    <w:p w14:paraId="761A1809" w14:textId="77777777" w:rsidR="00C336BB" w:rsidRDefault="00C336BB" w:rsidP="00C336BB">
      <w:r>
        <w:t>Pre-conditions:</w:t>
      </w:r>
    </w:p>
    <w:p w14:paraId="62190794" w14:textId="77777777" w:rsidR="00C336BB" w:rsidRDefault="00C336BB" w:rsidP="00C336BB">
      <w:pPr>
        <w:pStyle w:val="B1"/>
      </w:pPr>
      <w:r>
        <w:t>1.</w:t>
      </w:r>
      <w:r>
        <w:tab/>
      </w:r>
      <w:r w:rsidRPr="005C7122">
        <w:t>MCData users on MCData client 1 and MCData client 2 are already registered for receiving MCData service.</w:t>
      </w:r>
    </w:p>
    <w:p w14:paraId="7544B1C6" w14:textId="77777777" w:rsidR="00C336BB" w:rsidRDefault="00C336BB" w:rsidP="00C336BB">
      <w:pPr>
        <w:pStyle w:val="B1"/>
      </w:pPr>
      <w:r>
        <w:t>2.</w:t>
      </w:r>
      <w:r>
        <w:tab/>
        <w:t>Optionally, the MCData client may have activated functional alias to be used.</w:t>
      </w:r>
    </w:p>
    <w:p w14:paraId="6764E02E" w14:textId="77777777" w:rsidR="00C336BB" w:rsidRDefault="00C336BB" w:rsidP="00C336BB">
      <w:pPr>
        <w:pStyle w:val="B1"/>
      </w:pPr>
      <w:r>
        <w:t>3.</w:t>
      </w:r>
      <w:r>
        <w:tab/>
        <w:t>The MCData server may have subscribed to the MCData functional alias controlling server within the MC system for functional alias activation/de-activation updates.</w:t>
      </w:r>
    </w:p>
    <w:p w14:paraId="23F92A3E" w14:textId="77777777" w:rsidR="00C336BB" w:rsidRDefault="00C336BB" w:rsidP="00C336BB">
      <w:pPr>
        <w:pStyle w:val="TH"/>
      </w:pPr>
      <w:r>
        <w:object w:dxaOrig="7476" w:dyaOrig="6948" w14:anchorId="3624E68A">
          <v:shape id="_x0000_i1044" type="#_x0000_t75" style="width:374.5pt;height:347.4pt" o:ole="">
            <v:imagedata r:id="rId49" o:title=""/>
          </v:shape>
          <o:OLEObject Type="Embed" ProgID="Visio.Drawing.15" ShapeID="_x0000_i1044" DrawAspect="Content" ObjectID="_1804365547" r:id="rId50"/>
        </w:object>
      </w:r>
    </w:p>
    <w:p w14:paraId="28D644B9" w14:textId="77777777" w:rsidR="00C336BB" w:rsidRDefault="00C336BB" w:rsidP="00C336BB">
      <w:pPr>
        <w:pStyle w:val="TF"/>
      </w:pPr>
      <w:r>
        <w:t>Figure 7.4</w:t>
      </w:r>
      <w:r w:rsidRPr="00A92C50">
        <w:t>.2.</w:t>
      </w:r>
      <w:r>
        <w:t>4.2</w:t>
      </w:r>
      <w:r w:rsidRPr="00A92C50">
        <w:t>-1</w:t>
      </w:r>
      <w:r>
        <w:t>: One-to-one short data</w:t>
      </w:r>
      <w:r w:rsidRPr="00092ACA">
        <w:t xml:space="preserve"> </w:t>
      </w:r>
      <w:r>
        <w:t xml:space="preserve">service </w:t>
      </w:r>
      <w:r w:rsidRPr="00092ACA">
        <w:t>session</w:t>
      </w:r>
    </w:p>
    <w:p w14:paraId="3F172986" w14:textId="77777777" w:rsidR="00C336BB" w:rsidRDefault="00C336BB" w:rsidP="00C336BB">
      <w:pPr>
        <w:pStyle w:val="B1"/>
      </w:pPr>
      <w:r>
        <w:t>1.</w:t>
      </w:r>
      <w:r>
        <w:tab/>
      </w:r>
      <w:r w:rsidRPr="005C7122">
        <w:t>User at MCData client 1 would like to initiate a</w:t>
      </w:r>
      <w:r>
        <w:t>n</w:t>
      </w:r>
      <w:r w:rsidRPr="005C7122">
        <w:t xml:space="preserve"> </w:t>
      </w:r>
      <w:r>
        <w:t xml:space="preserve">SDS </w:t>
      </w:r>
      <w:r w:rsidRPr="005C7122">
        <w:t>data communication session request for the chosen MCData user.</w:t>
      </w:r>
    </w:p>
    <w:p w14:paraId="76A0DBFC" w14:textId="77777777" w:rsidR="00C336BB" w:rsidRDefault="00C336BB" w:rsidP="00C336BB">
      <w:pPr>
        <w:pStyle w:val="B1"/>
      </w:pPr>
      <w:r>
        <w:t>2.</w:t>
      </w:r>
      <w:r>
        <w:tab/>
        <w:t>MCData client 1 sends a MCData session data request towards the MCData server. The MCData</w:t>
      </w:r>
      <w:r w:rsidRPr="003E311A">
        <w:t xml:space="preserve"> </w:t>
      </w:r>
      <w:r>
        <w:t xml:space="preserve">session data request contains one MCData user for </w:t>
      </w:r>
      <w:r w:rsidRPr="00734FD6">
        <w:t>one-to-one data</w:t>
      </w:r>
      <w:r>
        <w:t xml:space="preserve"> communication as selected by the user at MCData client 1</w:t>
      </w:r>
      <w:r w:rsidRPr="00BF574F">
        <w:t>.</w:t>
      </w:r>
      <w:r>
        <w:t xml:space="preserve"> The MCData session data request contains conversation identifier for message thread indication.</w:t>
      </w:r>
      <w:r w:rsidRPr="004D70E4">
        <w:t xml:space="preserve"> </w:t>
      </w:r>
      <w:r>
        <w:t>The MCData session data request may include additional implementation specific information in the application metadata container. MCData user at MCData client 1 may include a functional alias within the SDS data transfer and addresses the target MCData client 2 using a functional alias.</w:t>
      </w:r>
    </w:p>
    <w:p w14:paraId="14243861" w14:textId="77777777" w:rsidR="00C336BB" w:rsidRDefault="00C336BB" w:rsidP="00C336BB">
      <w:pPr>
        <w:pStyle w:val="B2"/>
      </w:pPr>
      <w:r>
        <w:t>a)</w:t>
      </w:r>
      <w:r>
        <w:tab/>
        <w:t>If t</w:t>
      </w:r>
      <w:r w:rsidRPr="00AB5FED">
        <w:t xml:space="preserve">he </w:t>
      </w:r>
      <w:r>
        <w:t>MCData user at the MCData</w:t>
      </w:r>
      <w:r w:rsidRPr="00AB5FED">
        <w:t xml:space="preserve"> client</w:t>
      </w:r>
      <w:r>
        <w:t xml:space="preserve"> 1 initiates an MCData</w:t>
      </w:r>
      <w:r w:rsidRPr="00AB5FED">
        <w:t xml:space="preserve"> emergency </w:t>
      </w:r>
      <w:r>
        <w:t>short data service communication or MCData emergency state is already set for the MCData client 1 (due to previously triggered MCData emergency alert):</w:t>
      </w:r>
    </w:p>
    <w:p w14:paraId="4C938F05" w14:textId="77777777" w:rsidR="00C336BB" w:rsidRDefault="00C336BB" w:rsidP="00C336BB">
      <w:pPr>
        <w:pStyle w:val="B3"/>
      </w:pPr>
      <w:r>
        <w:t>i)</w:t>
      </w:r>
      <w:r>
        <w:tab/>
        <w:t>The MCData session data request shall contain emergency indicator; and</w:t>
      </w:r>
    </w:p>
    <w:p w14:paraId="53E28BFB" w14:textId="77777777" w:rsidR="00C336BB" w:rsidRDefault="00C336BB" w:rsidP="00C336BB">
      <w:pPr>
        <w:pStyle w:val="B3"/>
      </w:pPr>
      <w:r>
        <w:t>ii)</w:t>
      </w:r>
      <w:r>
        <w:tab/>
        <w:t>If MCData emergency state is not set already, MCData</w:t>
      </w:r>
      <w:r w:rsidRPr="00D64DE6">
        <w:t xml:space="preserve"> client</w:t>
      </w:r>
      <w:r>
        <w:t xml:space="preserve"> 1 sets its MCData</w:t>
      </w:r>
      <w:r w:rsidRPr="00D64DE6">
        <w:t xml:space="preserve"> emergency state.</w:t>
      </w:r>
      <w:r>
        <w:t xml:space="preserve"> </w:t>
      </w:r>
      <w:r w:rsidRPr="00EB6F76">
        <w:t xml:space="preserve">The </w:t>
      </w:r>
      <w:r>
        <w:t>MCData</w:t>
      </w:r>
      <w:r w:rsidRPr="00EB6F76">
        <w:t xml:space="preserve"> emergency state </w:t>
      </w:r>
      <w:r>
        <w:t xml:space="preserve">of MCData client </w:t>
      </w:r>
      <w:r w:rsidRPr="00EB6F76">
        <w:t>is retained until explicitly cancelled</w:t>
      </w:r>
      <w:r>
        <w:t xml:space="preserve"> by the user of MCData client 1.</w:t>
      </w:r>
      <w:r w:rsidRPr="0076244B">
        <w:t xml:space="preserve"> </w:t>
      </w:r>
    </w:p>
    <w:p w14:paraId="3520FBDE" w14:textId="77777777" w:rsidR="00C336BB" w:rsidRDefault="00C336BB" w:rsidP="00C336BB">
      <w:pPr>
        <w:pStyle w:val="NO"/>
      </w:pPr>
      <w:r>
        <w:t>NOTE 1:</w:t>
      </w:r>
      <w:r>
        <w:tab/>
        <w:t>While MCData client 1 is in the emergency state, all types of MCData one-to-one and group communications initiated by MCData client 1 are initiated as MCData emergency communications.</w:t>
      </w:r>
    </w:p>
    <w:p w14:paraId="4D6B4BC3" w14:textId="77777777" w:rsidR="00C336BB" w:rsidRDefault="00C336BB" w:rsidP="00C336BB">
      <w:pPr>
        <w:pStyle w:val="B1"/>
      </w:pPr>
      <w:r>
        <w:t>3.</w:t>
      </w:r>
      <w:r>
        <w:tab/>
        <w:t xml:space="preserve">MCData server checks whether the MCData user at MCData client 1 is authorized to send MCData session data request. The MCData server also checks whether any policy is to be asserted to limit certain types of message or content to certain members due, for example, to location or user privilege. MCData server determines the eligible MCData user(s) after policy assertion for sending the MCData session data request. MCData server also verifies whether the provided functional alias of MCData client 1, if present, can be used and has been activated for the user. If functional alias is used to address that target MCData user, the MCData server resolves the functional alias to the corresponding MCData ID(s) for which the functional alias is active and proceed with step </w:t>
      </w:r>
      <w:r>
        <w:lastRenderedPageBreak/>
        <w:t xml:space="preserve">4 otherwise proceed with step 6. </w:t>
      </w:r>
      <w:r>
        <w:rPr>
          <w:lang w:val="en-US"/>
        </w:rPr>
        <w:t xml:space="preserve">The MCData server allows only two participating MCData clients for a standalone short data service. </w:t>
      </w:r>
    </w:p>
    <w:p w14:paraId="2846690F" w14:textId="77777777" w:rsidR="00C336BB" w:rsidRDefault="00C336BB" w:rsidP="00C336BB">
      <w:pPr>
        <w:pStyle w:val="NO"/>
      </w:pPr>
      <w:r>
        <w:t>NOTE 2:</w:t>
      </w:r>
      <w:r>
        <w:tab/>
        <w:t xml:space="preserve">The MCData server prioritizes the </w:t>
      </w:r>
      <w:r w:rsidRPr="006F4B44">
        <w:t>MCData emergency communication</w:t>
      </w:r>
      <w:r>
        <w:t xml:space="preserve"> over the other MCData communication. How the MCData s</w:t>
      </w:r>
      <w:r w:rsidRPr="00C56F85">
        <w:t>erver prioritiz</w:t>
      </w:r>
      <w:r>
        <w:t>es</w:t>
      </w:r>
      <w:r w:rsidRPr="00C56F85">
        <w:t xml:space="preserve"> </w:t>
      </w:r>
      <w:r w:rsidRPr="006F4B44">
        <w:t>MCData emergency communication</w:t>
      </w:r>
      <w:r>
        <w:t xml:space="preserve"> </w:t>
      </w:r>
      <w:r w:rsidRPr="00C56F85">
        <w:t xml:space="preserve">is </w:t>
      </w:r>
      <w:r>
        <w:t>not in the scope of the present document.</w:t>
      </w:r>
      <w:r w:rsidRPr="005B4D0A">
        <w:t xml:space="preserve"> </w:t>
      </w:r>
    </w:p>
    <w:p w14:paraId="30392989" w14:textId="77777777" w:rsidR="00C336BB" w:rsidRDefault="00C336BB" w:rsidP="00C336BB">
      <w:pPr>
        <w:pStyle w:val="NO"/>
      </w:pPr>
      <w:r w:rsidRPr="00E87CAD">
        <w:t xml:space="preserve">NOTE </w:t>
      </w:r>
      <w:r>
        <w:t>3</w:t>
      </w:r>
      <w:r w:rsidRPr="00E87CAD">
        <w:t>:</w:t>
      </w:r>
      <w:r>
        <w:tab/>
        <w:t>If the MCData</w:t>
      </w:r>
      <w:r w:rsidRPr="00E87CAD">
        <w:t xml:space="preserve"> server detects that the functional alias used as the target of the </w:t>
      </w:r>
      <w:r>
        <w:t>MCData session data</w:t>
      </w:r>
      <w:r w:rsidRPr="00E87CAD">
        <w:t xml:space="preserve"> request is simultaneously active for multiple </w:t>
      </w:r>
      <w:r>
        <w:t xml:space="preserve">MCData </w:t>
      </w:r>
      <w:r w:rsidRPr="00E87CAD">
        <w:t>users</w:t>
      </w:r>
      <w:r>
        <w:t>,</w:t>
      </w:r>
      <w:r w:rsidRPr="00E87CAD">
        <w:t xml:space="preserve"> then the </w:t>
      </w:r>
      <w:r>
        <w:t>MCData</w:t>
      </w:r>
      <w:r w:rsidRPr="00E87CAD">
        <w:t xml:space="preserve"> server can proceed by selecting an appropria</w:t>
      </w:r>
      <w:r>
        <w:t>te MCData</w:t>
      </w:r>
      <w:r w:rsidRPr="00E87CAD">
        <w:t xml:space="preserve"> ID based on some </w:t>
      </w:r>
      <w:r>
        <w:t xml:space="preserve">selection </w:t>
      </w:r>
      <w:r w:rsidRPr="00E87CAD">
        <w:t>criteri</w:t>
      </w:r>
      <w:r>
        <w:t>a.</w:t>
      </w:r>
      <w:r w:rsidRPr="00E87CAD">
        <w:t xml:space="preserve"> The selection of an appropriate MC</w:t>
      </w:r>
      <w:r>
        <w:t>Data</w:t>
      </w:r>
      <w:r w:rsidRPr="00E87CAD">
        <w:t xml:space="preserve"> ID is left to implementation</w:t>
      </w:r>
      <w:r>
        <w:t>.</w:t>
      </w:r>
      <w:r w:rsidRPr="00147602">
        <w:t xml:space="preserve"> </w:t>
      </w:r>
      <w:r w:rsidRPr="0037144C">
        <w:t>These selection criteria can include rejection of t</w:t>
      </w:r>
      <w:r>
        <w:t>he SDS data transfer request, if no suitable MCData ID</w:t>
      </w:r>
      <w:r w:rsidRPr="0037144C">
        <w:t xml:space="preserve"> is selected.</w:t>
      </w:r>
    </w:p>
    <w:p w14:paraId="1BFB3261" w14:textId="77777777" w:rsidR="00C336BB" w:rsidRDefault="00C336BB" w:rsidP="00C336BB">
      <w:pPr>
        <w:pStyle w:val="B1"/>
      </w:pPr>
      <w:r>
        <w:t>4.</w:t>
      </w:r>
      <w:r>
        <w:tab/>
        <w:t xml:space="preserve">The MCData server responds </w:t>
      </w:r>
      <w:r w:rsidRPr="00DB07A6">
        <w:t xml:space="preserve">back </w:t>
      </w:r>
      <w:r>
        <w:t xml:space="preserve">to MCData client 1 </w:t>
      </w:r>
      <w:r w:rsidRPr="00DB07A6">
        <w:t xml:space="preserve">with a </w:t>
      </w:r>
      <w:r>
        <w:t>functional alias</w:t>
      </w:r>
      <w:r w:rsidRPr="00DB07A6">
        <w:t xml:space="preserve"> resolution response message that contains the resolved MC</w:t>
      </w:r>
      <w:r>
        <w:t>Data</w:t>
      </w:r>
      <w:r w:rsidRPr="00DB07A6">
        <w:t xml:space="preserve"> ID</w:t>
      </w:r>
      <w:r>
        <w:t>.</w:t>
      </w:r>
    </w:p>
    <w:p w14:paraId="0EC88344" w14:textId="6575306D" w:rsidR="00C336BB" w:rsidRPr="00F15B95" w:rsidRDefault="00C336BB" w:rsidP="00C336BB">
      <w:pPr>
        <w:pStyle w:val="B1"/>
      </w:pPr>
      <w:r>
        <w:t>5.</w:t>
      </w:r>
      <w:r>
        <w:tab/>
        <w:t xml:space="preserve">If the MCData server replies with a MCData functional alias resolution response message, the </w:t>
      </w:r>
      <w:r w:rsidRPr="002710B4">
        <w:t>MC</w:t>
      </w:r>
      <w:r>
        <w:t>Data</w:t>
      </w:r>
      <w:r w:rsidRPr="002710B4">
        <w:t xml:space="preserve"> client</w:t>
      </w:r>
      <w:r w:rsidR="00FD465B">
        <w:t> </w:t>
      </w:r>
      <w:r w:rsidRPr="002710B4">
        <w:t xml:space="preserve">1 </w:t>
      </w:r>
      <w:r w:rsidR="00FD465B">
        <w:t>abandons</w:t>
      </w:r>
      <w:r w:rsidR="00FD465B" w:rsidRPr="00E57501">
        <w:t xml:space="preserve"> the MCData session data request in step 2 and </w:t>
      </w:r>
      <w:r w:rsidRPr="002710B4">
        <w:t>sends a</w:t>
      </w:r>
      <w:r>
        <w:t xml:space="preserve"> new </w:t>
      </w:r>
      <w:r w:rsidRPr="002710B4">
        <w:t>MC</w:t>
      </w:r>
      <w:r>
        <w:t>Data session data</w:t>
      </w:r>
      <w:r w:rsidRPr="002710B4">
        <w:t xml:space="preserve"> request </w:t>
      </w:r>
      <w:r>
        <w:t>towards the</w:t>
      </w:r>
      <w:r w:rsidRPr="002710B4">
        <w:t xml:space="preserve"> </w:t>
      </w:r>
      <w:r>
        <w:t xml:space="preserve">resolved </w:t>
      </w:r>
      <w:r w:rsidRPr="002710B4">
        <w:t>MC</w:t>
      </w:r>
      <w:r>
        <w:t>Data</w:t>
      </w:r>
      <w:r w:rsidRPr="002710B4">
        <w:t xml:space="preserve"> ID</w:t>
      </w:r>
      <w:r>
        <w:t>.</w:t>
      </w:r>
    </w:p>
    <w:p w14:paraId="3D607AE1" w14:textId="77777777" w:rsidR="00C336BB" w:rsidRDefault="00C336BB" w:rsidP="00C336BB">
      <w:pPr>
        <w:pStyle w:val="B1"/>
      </w:pPr>
      <w:r>
        <w:t>6.</w:t>
      </w:r>
      <w:r>
        <w:tab/>
        <w:t>MCData server initiates the MCData session data request towards the MCData users determined.</w:t>
      </w:r>
      <w:r w:rsidRPr="006A5116">
        <w:t xml:space="preserve"> </w:t>
      </w:r>
      <w:r>
        <w:t>The MCData session data request towards the MCData user contains</w:t>
      </w:r>
      <w:r w:rsidRPr="003A0E16">
        <w:t xml:space="preserve"> </w:t>
      </w:r>
      <w:r>
        <w:t>the emergency indicator if it is present in the received MCData session data request from MCData client 1.</w:t>
      </w:r>
      <w:r w:rsidRPr="00F070F1">
        <w:t xml:space="preserve"> </w:t>
      </w:r>
    </w:p>
    <w:p w14:paraId="3956E5E7" w14:textId="77777777" w:rsidR="00C336BB" w:rsidRDefault="00C336BB" w:rsidP="00C336BB">
      <w:pPr>
        <w:pStyle w:val="NO"/>
        <w:rPr>
          <w:lang w:val="en-US"/>
        </w:rPr>
      </w:pPr>
      <w:r>
        <w:rPr>
          <w:lang w:val="en-US"/>
        </w:rPr>
        <w:t>NOTE 4:</w:t>
      </w:r>
      <w:r>
        <w:rPr>
          <w:lang w:val="en-US"/>
        </w:rPr>
        <w:tab/>
        <w:t>MCData client 2 corresponds to the MCData user(s) after resolution of the functional alias.</w:t>
      </w:r>
      <w:r w:rsidRPr="0076244B">
        <w:rPr>
          <w:lang w:val="en-US"/>
        </w:rPr>
        <w:t xml:space="preserve"> </w:t>
      </w:r>
    </w:p>
    <w:p w14:paraId="55BE926D" w14:textId="77777777" w:rsidR="00C336BB" w:rsidRDefault="00C336BB" w:rsidP="00C336BB">
      <w:pPr>
        <w:pStyle w:val="NO"/>
      </w:pPr>
      <w:r>
        <w:t>NOTE 5:</w:t>
      </w:r>
      <w:r>
        <w:tab/>
        <w:t>MCData client 2 does not set its emergency state as a result of receiving the MCData session data request containing the emergency indicator.</w:t>
      </w:r>
    </w:p>
    <w:p w14:paraId="0B0452B1" w14:textId="77777777" w:rsidR="00C336BB" w:rsidRDefault="00C336BB" w:rsidP="00C336BB">
      <w:pPr>
        <w:pStyle w:val="B1"/>
      </w:pPr>
      <w:r>
        <w:t>7.</w:t>
      </w:r>
      <w:r>
        <w:tab/>
        <w:t>If the emergency indicator is present, the receiving MCData client 2 notifies the user about the incoming MCData session data request.</w:t>
      </w:r>
    </w:p>
    <w:p w14:paraId="3FE503C7" w14:textId="77777777" w:rsidR="00C336BB" w:rsidRDefault="00C336BB" w:rsidP="00C336BB">
      <w:pPr>
        <w:pStyle w:val="B1"/>
      </w:pPr>
      <w:r>
        <w:t>8.</w:t>
      </w:r>
      <w:r>
        <w:tab/>
        <w:t>The receiving MCData client 2 accepts the MCData session data request and responds with MCData session data response towards MCData server.</w:t>
      </w:r>
    </w:p>
    <w:p w14:paraId="4FCEBAF7" w14:textId="77777777" w:rsidR="00C336BB" w:rsidRDefault="00C336BB" w:rsidP="00C336BB">
      <w:pPr>
        <w:pStyle w:val="B1"/>
      </w:pPr>
      <w:r>
        <w:t>9.</w:t>
      </w:r>
      <w:r>
        <w:tab/>
        <w:t>MCData server forwards the MCData client 2 accepted response to the MCData user initiating the MCData session data request</w:t>
      </w:r>
      <w:r w:rsidRPr="00277961">
        <w:t>.</w:t>
      </w:r>
    </w:p>
    <w:p w14:paraId="48E76F1F" w14:textId="77777777" w:rsidR="00C336BB" w:rsidRDefault="00C336BB" w:rsidP="00C336BB">
      <w:pPr>
        <w:pStyle w:val="B1"/>
      </w:pPr>
      <w:r>
        <w:t>10. and 11.</w:t>
      </w:r>
      <w:r>
        <w:tab/>
        <w:t>MCData client 1 and MCData client 2 have successfully established media plane for data communication and either MCData client can transmit SDS data. The MCData data request may contain disposition request if indicated by the client sending data. If MCData data disposition was requested by the user, then the receiving MCData client initiates a MCData data disposition notification for delivery, read reports to the disposition requesting user. The MCData data disposition notification from MCData user may be stored by the MCData server for disposition history interrogation from authorized users.</w:t>
      </w:r>
    </w:p>
    <w:p w14:paraId="719EC67C" w14:textId="77777777" w:rsidR="00C336BB" w:rsidRPr="00734FD6" w:rsidRDefault="00C336BB" w:rsidP="00C336BB">
      <w:pPr>
        <w:pStyle w:val="B1"/>
      </w:pPr>
      <w:r>
        <w:t>12</w:t>
      </w:r>
      <w:r w:rsidRPr="00734FD6">
        <w:t>. and 1</w:t>
      </w:r>
      <w:r>
        <w:t>3</w:t>
      </w:r>
      <w:r w:rsidRPr="00734FD6">
        <w:t>.</w:t>
      </w:r>
      <w:r>
        <w:tab/>
      </w:r>
      <w:r w:rsidRPr="00734FD6">
        <w:t xml:space="preserve">If the payload is for MCData user consumption (e.g. is not application data, is not command instructions, etc.) then the MCData user </w:t>
      </w:r>
      <w:r w:rsidRPr="007C6489">
        <w:t xml:space="preserve">of MCData client 2 </w:t>
      </w:r>
      <w:r w:rsidRPr="00734FD6">
        <w:t xml:space="preserve">may be notified, otherwise the MCData user </w:t>
      </w:r>
      <w:r w:rsidRPr="007C6489">
        <w:t xml:space="preserve">of MCData client 2 </w:t>
      </w:r>
      <w:r w:rsidRPr="00734FD6">
        <w:t>shall not be notified.</w:t>
      </w:r>
    </w:p>
    <w:p w14:paraId="73317529" w14:textId="77777777" w:rsidR="00C336BB" w:rsidRDefault="00C336BB" w:rsidP="00C336BB">
      <w:pPr>
        <w:pStyle w:val="B1"/>
      </w:pPr>
      <w:r>
        <w:t xml:space="preserve">14. </w:t>
      </w:r>
      <w:r>
        <w:rPr>
          <w:noProof/>
          <w:lang w:eastAsia="zh-CN"/>
        </w:rPr>
        <w:t xml:space="preserve">After SDS data transaction is complete, the established </w:t>
      </w:r>
      <w:r>
        <w:t>media plane is released.</w:t>
      </w:r>
    </w:p>
    <w:p w14:paraId="4B68984F" w14:textId="77777777" w:rsidR="00C336BB" w:rsidRDefault="00C336BB" w:rsidP="00C336BB">
      <w:pPr>
        <w:pStyle w:val="Heading4"/>
        <w:rPr>
          <w:lang w:eastAsia="zh-CN"/>
        </w:rPr>
      </w:pPr>
      <w:bookmarkStart w:id="432" w:name="_Toc193632060"/>
      <w:r>
        <w:rPr>
          <w:lang w:eastAsia="zh-CN"/>
        </w:rPr>
        <w:t>7</w:t>
      </w:r>
      <w:r>
        <w:t>.</w:t>
      </w:r>
      <w:r>
        <w:rPr>
          <w:lang w:eastAsia="zh-CN"/>
        </w:rPr>
        <w:t>4</w:t>
      </w:r>
      <w:r>
        <w:t>.2.5</w:t>
      </w:r>
      <w:r>
        <w:tab/>
        <w:t>G</w:t>
      </w:r>
      <w:r>
        <w:rPr>
          <w:lang w:eastAsia="zh-CN"/>
        </w:rPr>
        <w:t>roup standalone short data service using signalling control plane</w:t>
      </w:r>
      <w:bookmarkEnd w:id="432"/>
    </w:p>
    <w:p w14:paraId="06A7F6A1" w14:textId="77777777" w:rsidR="00C336BB" w:rsidRDefault="00C336BB" w:rsidP="00C336BB">
      <w:pPr>
        <w:pStyle w:val="Heading5"/>
        <w:rPr>
          <w:lang w:eastAsia="zh-CN"/>
        </w:rPr>
      </w:pPr>
      <w:bookmarkStart w:id="433" w:name="_Toc193632061"/>
      <w:r>
        <w:rPr>
          <w:lang w:eastAsia="zh-CN"/>
        </w:rPr>
        <w:t>7</w:t>
      </w:r>
      <w:r>
        <w:t>.</w:t>
      </w:r>
      <w:r>
        <w:rPr>
          <w:lang w:eastAsia="zh-CN"/>
        </w:rPr>
        <w:t>4</w:t>
      </w:r>
      <w:r>
        <w:t>.2.5.</w:t>
      </w:r>
      <w:r>
        <w:rPr>
          <w:rFonts w:hint="eastAsia"/>
          <w:lang w:eastAsia="zh-CN"/>
        </w:rPr>
        <w:t>1</w:t>
      </w:r>
      <w:r>
        <w:tab/>
      </w:r>
      <w:r>
        <w:rPr>
          <w:rFonts w:hint="eastAsia"/>
          <w:lang w:eastAsia="zh-CN"/>
        </w:rPr>
        <w:t>General</w:t>
      </w:r>
      <w:bookmarkEnd w:id="433"/>
    </w:p>
    <w:p w14:paraId="74AD2F7D" w14:textId="77777777" w:rsidR="00C336BB" w:rsidRDefault="00C336BB" w:rsidP="00C336BB">
      <w:pPr>
        <w:rPr>
          <w:lang w:eastAsia="zh-CN"/>
        </w:rPr>
      </w:pPr>
      <w:r w:rsidRPr="00997BB9">
        <w:rPr>
          <w:lang w:eastAsia="zh-CN"/>
        </w:rPr>
        <w:t xml:space="preserve">The initiation of a </w:t>
      </w:r>
      <w:r>
        <w:rPr>
          <w:lang w:eastAsia="zh-CN"/>
        </w:rPr>
        <w:t xml:space="preserve">group standalone SDS to a selected </w:t>
      </w:r>
      <w:r w:rsidRPr="00997BB9">
        <w:rPr>
          <w:lang w:eastAsia="zh-CN"/>
        </w:rPr>
        <w:t>group results in affiliated group members receiving the SDS data.</w:t>
      </w:r>
      <w:r w:rsidRPr="00C677D5">
        <w:rPr>
          <w:lang w:eastAsia="zh-CN"/>
        </w:rPr>
        <w:t xml:space="preserve"> </w:t>
      </w:r>
      <w:r>
        <w:rPr>
          <w:lang w:eastAsia="zh-CN"/>
        </w:rPr>
        <w:t>The SDS payload data size is assumed to be below the configured maximum payload data size for SDS over signalling control plane.</w:t>
      </w:r>
    </w:p>
    <w:p w14:paraId="3303C6AC" w14:textId="77777777" w:rsidR="00C336BB" w:rsidRDefault="00C336BB" w:rsidP="00C336BB">
      <w:pPr>
        <w:pStyle w:val="Heading5"/>
        <w:rPr>
          <w:lang w:eastAsia="zh-CN"/>
        </w:rPr>
      </w:pPr>
      <w:bookmarkStart w:id="434" w:name="_Toc193632062"/>
      <w:r>
        <w:rPr>
          <w:lang w:eastAsia="zh-CN"/>
        </w:rPr>
        <w:t>7</w:t>
      </w:r>
      <w:r>
        <w:t>.</w:t>
      </w:r>
      <w:r>
        <w:rPr>
          <w:lang w:eastAsia="zh-CN"/>
        </w:rPr>
        <w:t>4</w:t>
      </w:r>
      <w:r>
        <w:t>.2.5.</w:t>
      </w:r>
      <w:r>
        <w:rPr>
          <w:rFonts w:hint="eastAsia"/>
          <w:lang w:eastAsia="zh-CN"/>
        </w:rPr>
        <w:t>2</w:t>
      </w:r>
      <w:r>
        <w:tab/>
      </w:r>
      <w:r>
        <w:rPr>
          <w:rFonts w:hint="eastAsia"/>
          <w:lang w:eastAsia="zh-CN"/>
        </w:rPr>
        <w:t>Procedure</w:t>
      </w:r>
      <w:bookmarkEnd w:id="434"/>
    </w:p>
    <w:p w14:paraId="32E97C7E" w14:textId="77777777" w:rsidR="00C336BB" w:rsidRDefault="00C336BB" w:rsidP="00C336BB">
      <w:pPr>
        <w:rPr>
          <w:lang w:eastAsia="zh-CN"/>
        </w:rPr>
      </w:pPr>
      <w:r w:rsidRPr="0052003A">
        <w:rPr>
          <w:lang w:eastAsia="zh-CN"/>
        </w:rPr>
        <w:t>The procedure</w:t>
      </w:r>
      <w:r>
        <w:rPr>
          <w:lang w:eastAsia="zh-CN"/>
        </w:rPr>
        <w:t xml:space="preserve"> in figure</w:t>
      </w:r>
      <w:r>
        <w:rPr>
          <w:rFonts w:eastAsia="SimSun" w:hint="cs"/>
          <w:lang w:eastAsia="zh-CN"/>
        </w:rPr>
        <w:t> </w:t>
      </w:r>
      <w:r>
        <w:rPr>
          <w:lang w:eastAsia="zh-CN"/>
        </w:rPr>
        <w:t>7.4.2.5.2-1 describes</w:t>
      </w:r>
      <w:r w:rsidRPr="0052003A">
        <w:rPr>
          <w:lang w:eastAsia="zh-CN"/>
        </w:rPr>
        <w:t xml:space="preserve"> the case where an </w:t>
      </w:r>
      <w:r>
        <w:rPr>
          <w:lang w:eastAsia="zh-CN"/>
        </w:rPr>
        <w:t>MCData</w:t>
      </w:r>
      <w:r w:rsidRPr="0052003A">
        <w:rPr>
          <w:lang w:eastAsia="zh-CN"/>
        </w:rPr>
        <w:t xml:space="preserve"> user is initiating </w:t>
      </w:r>
      <w:r>
        <w:rPr>
          <w:lang w:eastAsia="zh-CN"/>
        </w:rPr>
        <w:t>group standalone MCData data</w:t>
      </w:r>
      <w:r w:rsidRPr="0052003A">
        <w:rPr>
          <w:lang w:eastAsia="zh-CN"/>
        </w:rPr>
        <w:t xml:space="preserve"> </w:t>
      </w:r>
      <w:r>
        <w:rPr>
          <w:lang w:eastAsia="zh-CN"/>
        </w:rPr>
        <w:t xml:space="preserve">communication </w:t>
      </w:r>
      <w:r w:rsidRPr="0052003A">
        <w:rPr>
          <w:lang w:eastAsia="zh-CN"/>
        </w:rPr>
        <w:t xml:space="preserve">with or without </w:t>
      </w:r>
      <w:r>
        <w:rPr>
          <w:lang w:eastAsia="zh-CN"/>
        </w:rPr>
        <w:t xml:space="preserve">disposition request, to a group. </w:t>
      </w:r>
    </w:p>
    <w:p w14:paraId="4259B69B" w14:textId="77777777" w:rsidR="00C336BB" w:rsidRDefault="00C336BB" w:rsidP="00C336BB">
      <w:r>
        <w:lastRenderedPageBreak/>
        <w:t>Pre-conditions:</w:t>
      </w:r>
    </w:p>
    <w:p w14:paraId="06BF2111" w14:textId="77777777" w:rsidR="00C336BB" w:rsidRDefault="00C336BB" w:rsidP="00C336BB">
      <w:pPr>
        <w:pStyle w:val="B1"/>
      </w:pPr>
      <w:r>
        <w:t>1.</w:t>
      </w:r>
      <w:r>
        <w:tab/>
        <w:t>MCData users on MCData clients 1 to n belong to the same group and are already registered for receiving MCData service and affiliated.</w:t>
      </w:r>
    </w:p>
    <w:p w14:paraId="6D644AF6" w14:textId="77777777" w:rsidR="00C336BB" w:rsidRDefault="00C336BB" w:rsidP="00C336BB">
      <w:pPr>
        <w:pStyle w:val="B1"/>
      </w:pPr>
      <w:r>
        <w:t>2.</w:t>
      </w:r>
      <w:r>
        <w:tab/>
        <w:t>Optionally, the MCData client may have activated functional alias to be used.</w:t>
      </w:r>
    </w:p>
    <w:p w14:paraId="3B9CABA4" w14:textId="77777777" w:rsidR="00C336BB" w:rsidRDefault="00C336BB" w:rsidP="00C336BB">
      <w:pPr>
        <w:pStyle w:val="B1"/>
      </w:pPr>
      <w:r>
        <w:t>3.</w:t>
      </w:r>
      <w:r>
        <w:tab/>
        <w:t>The MCData server may have subscribed to the MCData functional alias controlling server within the MC system for functional alias activation/de-activation updates.</w:t>
      </w:r>
    </w:p>
    <w:p w14:paraId="04717831" w14:textId="77777777" w:rsidR="00C336BB" w:rsidRDefault="00C336BB" w:rsidP="00C336BB">
      <w:pPr>
        <w:pStyle w:val="TH"/>
      </w:pPr>
      <w:r>
        <w:object w:dxaOrig="6971" w:dyaOrig="6340" w14:anchorId="40ACFA06">
          <v:shape id="_x0000_i1045" type="#_x0000_t75" style="width:348.8pt;height:316.5pt" o:ole="">
            <v:imagedata r:id="rId51" o:title=""/>
          </v:shape>
          <o:OLEObject Type="Embed" ProgID="Visio.Drawing.11" ShapeID="_x0000_i1045" DrawAspect="Content" ObjectID="_1804365548" r:id="rId52"/>
        </w:object>
      </w:r>
    </w:p>
    <w:p w14:paraId="101C9977" w14:textId="77777777" w:rsidR="00C336BB" w:rsidRDefault="00C336BB" w:rsidP="00C336BB">
      <w:pPr>
        <w:pStyle w:val="TF"/>
      </w:pPr>
      <w:r>
        <w:t>Figure 7</w:t>
      </w:r>
      <w:r w:rsidRPr="00A92C50">
        <w:t>.</w:t>
      </w:r>
      <w:r>
        <w:t>4</w:t>
      </w:r>
      <w:r w:rsidRPr="00A92C50">
        <w:t>.2.</w:t>
      </w:r>
      <w:r>
        <w:t>5.2</w:t>
      </w:r>
      <w:r w:rsidRPr="00A92C50">
        <w:t>-1</w:t>
      </w:r>
      <w:r>
        <w:t xml:space="preserve">: </w:t>
      </w:r>
      <w:r>
        <w:rPr>
          <w:lang w:eastAsia="zh-CN"/>
        </w:rPr>
        <w:t>Group standalone SDS using signalling control plane</w:t>
      </w:r>
    </w:p>
    <w:p w14:paraId="34381D68" w14:textId="77777777" w:rsidR="00C336BB" w:rsidRDefault="00C336BB" w:rsidP="00C336BB">
      <w:pPr>
        <w:pStyle w:val="B1"/>
      </w:pPr>
      <w:r>
        <w:t>1.</w:t>
      </w:r>
      <w:r>
        <w:tab/>
        <w:t>The user at MCData client 1 initiates an SDS data transfer to multiple MCData users selecting a pre-configured group (identified by MCData group ID) and optionally particular members from that group.</w:t>
      </w:r>
    </w:p>
    <w:p w14:paraId="67CCFAF1" w14:textId="77777777" w:rsidR="00C336BB" w:rsidRDefault="00C336BB" w:rsidP="00C336BB">
      <w:pPr>
        <w:pStyle w:val="B1"/>
      </w:pPr>
      <w:r>
        <w:t>2.</w:t>
      </w:r>
      <w:r>
        <w:tab/>
        <w:t>MCData client 1 sends a MCData group standalone data request towards the MCData server. The MCData</w:t>
      </w:r>
      <w:r w:rsidRPr="003E311A">
        <w:t xml:space="preserve"> </w:t>
      </w:r>
      <w:r>
        <w:t>group data request contains MCData group ID as selected by the user at MCData client 1</w:t>
      </w:r>
      <w:r w:rsidRPr="00BF574F">
        <w:t>.</w:t>
      </w:r>
      <w:r>
        <w:t xml:space="preserve"> The MCData group standalone data request contains</w:t>
      </w:r>
      <w:r w:rsidRPr="00823619">
        <w:t xml:space="preserve"> conversation identifier</w:t>
      </w:r>
      <w:r w:rsidRPr="00CF035D">
        <w:t xml:space="preserve"> </w:t>
      </w:r>
      <w:r>
        <w:t xml:space="preserve">for </w:t>
      </w:r>
      <w:r w:rsidRPr="00CF035D">
        <w:t>message thread indication</w:t>
      </w:r>
      <w:r>
        <w:t>. The MCData session data request may include additional implementation specific information in the application metadata container. The MCData</w:t>
      </w:r>
      <w:r w:rsidRPr="003E311A">
        <w:t xml:space="preserve"> </w:t>
      </w:r>
      <w:r>
        <w:t>group standalone data request may contain disposition request if indicated by the user at MCData client 1.</w:t>
      </w:r>
      <w:r w:rsidRPr="004D70E4">
        <w:t xml:space="preserve"> </w:t>
      </w:r>
      <w:r>
        <w:t>MCData user at MCData client 1 may include a functional alias within the SDS data transfer.</w:t>
      </w:r>
    </w:p>
    <w:p w14:paraId="3DC3D96D" w14:textId="77777777" w:rsidR="00C336BB" w:rsidRDefault="00C336BB" w:rsidP="00C336BB">
      <w:pPr>
        <w:pStyle w:val="B2"/>
        <w:ind w:left="567" w:firstLine="0"/>
      </w:pPr>
      <w:r>
        <w:t>If t</w:t>
      </w:r>
      <w:r w:rsidRPr="00AB5FED">
        <w:t xml:space="preserve">he </w:t>
      </w:r>
      <w:r>
        <w:t>MCData user at MCData</w:t>
      </w:r>
      <w:r w:rsidRPr="00AB5FED">
        <w:t xml:space="preserve"> client</w:t>
      </w:r>
      <w:r>
        <w:t xml:space="preserve"> 1 initiates an MCData</w:t>
      </w:r>
      <w:r w:rsidRPr="00AB5FED">
        <w:t xml:space="preserve"> emergency </w:t>
      </w:r>
      <w:r>
        <w:t>short data service communication or the MCData emergency state is already set for the MCData client 1 (due to a previously triggered MCData emergency alert):</w:t>
      </w:r>
    </w:p>
    <w:p w14:paraId="1D78F754" w14:textId="77777777" w:rsidR="00C336BB" w:rsidRDefault="00C336BB" w:rsidP="00C336BB">
      <w:pPr>
        <w:pStyle w:val="B3"/>
      </w:pPr>
      <w:r>
        <w:t>i)</w:t>
      </w:r>
      <w:r>
        <w:tab/>
        <w:t>the MCData group standalone data request shall contain an emergency indicator;</w:t>
      </w:r>
    </w:p>
    <w:p w14:paraId="44B504FE" w14:textId="77777777" w:rsidR="00C336BB" w:rsidRDefault="00C336BB" w:rsidP="00C336BB">
      <w:pPr>
        <w:pStyle w:val="B3"/>
      </w:pPr>
      <w:r>
        <w:t>ii)</w:t>
      </w:r>
      <w:r>
        <w:tab/>
        <w:t>the MCData group standalone data request shall set an alert indicator if configured to send an MCData</w:t>
      </w:r>
      <w:r w:rsidRPr="00AB5FED">
        <w:t xml:space="preserve"> emergency alert</w:t>
      </w:r>
      <w:r>
        <w:t xml:space="preserve"> while initiating an MCData standalone data request for the emergency short data service communication;</w:t>
      </w:r>
    </w:p>
    <w:p w14:paraId="6F8D55F1" w14:textId="5D44D8CC" w:rsidR="00C336BB" w:rsidRDefault="00C336BB" w:rsidP="00C336BB">
      <w:pPr>
        <w:pStyle w:val="B3"/>
      </w:pPr>
      <w:r>
        <w:t>iii)</w:t>
      </w:r>
      <w:r>
        <w:tab/>
        <w:t>if the MCData emergency state is not set already, MCData</w:t>
      </w:r>
      <w:r w:rsidRPr="00D64DE6">
        <w:t xml:space="preserve"> client</w:t>
      </w:r>
      <w:r>
        <w:t xml:space="preserve"> 1 sets its MCData</w:t>
      </w:r>
      <w:r w:rsidRPr="00D64DE6">
        <w:t xml:space="preserve"> emergency state.</w:t>
      </w:r>
      <w:r>
        <w:t xml:space="preserve"> </w:t>
      </w:r>
      <w:r w:rsidRPr="00EB6F76">
        <w:t xml:space="preserve">The </w:t>
      </w:r>
      <w:r w:rsidR="00652B9A" w:rsidRPr="00652B9A">
        <w:t>MCData</w:t>
      </w:r>
      <w:r w:rsidR="00652B9A">
        <w:t xml:space="preserve"> </w:t>
      </w:r>
      <w:r w:rsidRPr="00EB6F76">
        <w:t>emergency state is retained until explicitly cancelled</w:t>
      </w:r>
      <w:r>
        <w:t>; and</w:t>
      </w:r>
    </w:p>
    <w:p w14:paraId="1C26FE4E" w14:textId="77777777" w:rsidR="00C336BB" w:rsidRDefault="00C336BB" w:rsidP="00C336BB">
      <w:pPr>
        <w:pStyle w:val="B3"/>
      </w:pPr>
      <w:r>
        <w:lastRenderedPageBreak/>
        <w:t>iv)</w:t>
      </w:r>
      <w:r>
        <w:tab/>
        <w:t>o</w:t>
      </w:r>
      <w:r w:rsidRPr="00D559B0">
        <w:t xml:space="preserve">nce an MCData emergency communication has been initiated, the MCData group is considered to be in an in-progress </w:t>
      </w:r>
      <w:r>
        <w:t>emergency state until cancelled.</w:t>
      </w:r>
    </w:p>
    <w:p w14:paraId="1EF6C4A3" w14:textId="77777777" w:rsidR="00C336BB" w:rsidRDefault="00C336BB" w:rsidP="00C336BB">
      <w:pPr>
        <w:pStyle w:val="B2"/>
      </w:pPr>
      <w:r>
        <w:t>If t</w:t>
      </w:r>
      <w:r w:rsidRPr="00AB5FED">
        <w:t xml:space="preserve">he </w:t>
      </w:r>
      <w:r>
        <w:t>MCData user at MCData</w:t>
      </w:r>
      <w:r w:rsidRPr="00AB5FED">
        <w:t xml:space="preserve"> client</w:t>
      </w:r>
      <w:r>
        <w:t xml:space="preserve"> 1 initiates an MCData</w:t>
      </w:r>
      <w:r w:rsidRPr="00AB5FED">
        <w:t xml:space="preserve"> </w:t>
      </w:r>
      <w:r>
        <w:t>imminent peril</w:t>
      </w:r>
      <w:r w:rsidRPr="00AB5FED">
        <w:t xml:space="preserve"> </w:t>
      </w:r>
      <w:r>
        <w:t>short data service communication:</w:t>
      </w:r>
    </w:p>
    <w:p w14:paraId="7BE273EF" w14:textId="77777777" w:rsidR="00C336BB" w:rsidRDefault="00C336BB" w:rsidP="00C336BB">
      <w:pPr>
        <w:pStyle w:val="B3"/>
      </w:pPr>
      <w:r>
        <w:t>i)</w:t>
      </w:r>
      <w:r>
        <w:tab/>
        <w:t xml:space="preserve">the MCData group standalone data request shall contain imminent peril indicator; and </w:t>
      </w:r>
    </w:p>
    <w:p w14:paraId="3986860B" w14:textId="77777777" w:rsidR="00C336BB" w:rsidRDefault="00C336BB" w:rsidP="00C336BB">
      <w:pPr>
        <w:pStyle w:val="B3"/>
      </w:pPr>
      <w:r>
        <w:t>ii)</w:t>
      </w:r>
      <w:r>
        <w:tab/>
        <w:t>o</w:t>
      </w:r>
      <w:r w:rsidRPr="00D559B0">
        <w:t xml:space="preserve">nce an MCData </w:t>
      </w:r>
      <w:r>
        <w:t>imminent peril</w:t>
      </w:r>
      <w:r w:rsidRPr="00D559B0">
        <w:t xml:space="preserve"> communication has been initiated, the MCData group is considered to be in an in-progress </w:t>
      </w:r>
      <w:r>
        <w:t>imminent peril state until cancelled.</w:t>
      </w:r>
    </w:p>
    <w:p w14:paraId="78D13553" w14:textId="77777777" w:rsidR="00C336BB" w:rsidRDefault="00C336BB" w:rsidP="00C336BB">
      <w:pPr>
        <w:pStyle w:val="B1"/>
      </w:pPr>
      <w:r w:rsidRPr="00121626">
        <w:t>2a.</w:t>
      </w:r>
      <w:r w:rsidRPr="00121626">
        <w:tab/>
        <w:t>If</w:t>
      </w:r>
      <w:r>
        <w:t xml:space="preserve"> either emergency indicator or imminent peril indicator is present in the received MCData group standalone data request, t</w:t>
      </w:r>
      <w:r w:rsidRPr="006D3D2F">
        <w:t xml:space="preserve">he MCData server implicitly affiliates MCData client 1 to the </w:t>
      </w:r>
      <w:r>
        <w:t>MCData</w:t>
      </w:r>
      <w:r w:rsidRPr="006D3D2F">
        <w:t xml:space="preserve"> group if the client is not already affiliated</w:t>
      </w:r>
      <w:r>
        <w:t>.</w:t>
      </w:r>
    </w:p>
    <w:p w14:paraId="0CF7AF7C" w14:textId="77777777" w:rsidR="00C336BB" w:rsidRDefault="00C336BB" w:rsidP="00C336BB">
      <w:pPr>
        <w:pStyle w:val="B1"/>
      </w:pPr>
      <w:r>
        <w:t>3.</w:t>
      </w:r>
      <w:r>
        <w:tab/>
        <w:t>MCData server checks whether the MCData user at MCData client 1 is authorized to send MCData group standalone data request.</w:t>
      </w:r>
      <w:r w:rsidRPr="00BF574F">
        <w:t xml:space="preserve"> </w:t>
      </w:r>
      <w:r>
        <w:t>The MCData server resolves the MCData group ID to determine the members of that group and their affiliation status, based on the information from the group management server. The MCData</w:t>
      </w:r>
      <w:r w:rsidRPr="00BF574F">
        <w:t xml:space="preserve"> server also checks whether</w:t>
      </w:r>
      <w:r>
        <w:t xml:space="preserve"> any policy is to be asserted </w:t>
      </w:r>
      <w:r w:rsidRPr="003D5F72">
        <w:t>to limit certain types of message or content to certain members due, for example, to location or user privilege</w:t>
      </w:r>
      <w:r>
        <w:t xml:space="preserve"> or affiliation</w:t>
      </w:r>
      <w:r w:rsidRPr="00BF574F">
        <w:t>.</w:t>
      </w:r>
      <w:r>
        <w:t xml:space="preserve"> </w:t>
      </w:r>
      <w:bookmarkStart w:id="435" w:name="_Hlk5901862"/>
      <w:r>
        <w:t>MCData server also verifies whether the provided functional alias, if present, can be used and has been activated for the user.</w:t>
      </w:r>
      <w:bookmarkEnd w:id="435"/>
    </w:p>
    <w:p w14:paraId="1513E51E" w14:textId="77777777" w:rsidR="00C336BB" w:rsidRDefault="00C336BB" w:rsidP="00C336BB">
      <w:pPr>
        <w:pStyle w:val="B2"/>
      </w:pPr>
      <w:r>
        <w:t>i)</w:t>
      </w:r>
      <w:r>
        <w:tab/>
        <w:t>If an emergency indicator is present in the received MCData group standalone data request and if the MCData group is not in the in-progress emergency state, the MCData group is considered to be in the in-progress emergency state until cancelled; and</w:t>
      </w:r>
    </w:p>
    <w:p w14:paraId="374964CC" w14:textId="77777777" w:rsidR="00C336BB" w:rsidRDefault="00C336BB" w:rsidP="00C336BB">
      <w:pPr>
        <w:pStyle w:val="B2"/>
      </w:pPr>
      <w:r>
        <w:t>ii)</w:t>
      </w:r>
      <w:r>
        <w:tab/>
        <w:t xml:space="preserve">If an imminent peril indicator is present in the received MCData group standalone data request and if the MCData group is not in the </w:t>
      </w:r>
      <w:r w:rsidRPr="00D559B0">
        <w:t xml:space="preserve">in-progress </w:t>
      </w:r>
      <w:r>
        <w:t>imminent peril state, the MCData group is considered to be in the in-progress imminent peril state until cancelled.</w:t>
      </w:r>
    </w:p>
    <w:p w14:paraId="15ACC918" w14:textId="77777777" w:rsidR="00C336BB" w:rsidRDefault="00C336BB" w:rsidP="00C336BB">
      <w:pPr>
        <w:pStyle w:val="B1"/>
      </w:pPr>
      <w:r>
        <w:t>4.</w:t>
      </w:r>
      <w:r>
        <w:tab/>
        <w:t>MCData server initiates the MCData group standalone data request towards each MCData client determined in Step 3.</w:t>
      </w:r>
      <w:r w:rsidRPr="002A6785">
        <w:t xml:space="preserve"> </w:t>
      </w:r>
      <w:r w:rsidRPr="00510D07">
        <w:t>The MCData ID list shall not be included in a unicast downlink delivery to an individual MCData client. The Disposition Type IE shall not be included in a unicast downlink delivery to MCData clients who are not in the MCData ID list in step 2.</w:t>
      </w:r>
      <w:r>
        <w:t xml:space="preserve"> The MCData group standalone data request towards each MCData client contains:</w:t>
      </w:r>
    </w:p>
    <w:p w14:paraId="20AB4F2C" w14:textId="77777777" w:rsidR="00C336BB" w:rsidRDefault="00C336BB" w:rsidP="00C336BB">
      <w:pPr>
        <w:pStyle w:val="B2"/>
      </w:pPr>
      <w:r>
        <w:t>i)</w:t>
      </w:r>
      <w:r>
        <w:tab/>
        <w:t>an emergency indicator, if it is present in the received MCData group standalone data request from the MCData client 1;</w:t>
      </w:r>
    </w:p>
    <w:p w14:paraId="67092053" w14:textId="77777777" w:rsidR="00C336BB" w:rsidRDefault="00C336BB" w:rsidP="00C336BB">
      <w:pPr>
        <w:pStyle w:val="B2"/>
      </w:pPr>
      <w:r>
        <w:t>ii)</w:t>
      </w:r>
      <w:r>
        <w:tab/>
        <w:t>an imminent peril indicator, if it is present in the received MCData group standalone data request from the MCData client 1; and</w:t>
      </w:r>
    </w:p>
    <w:p w14:paraId="642A0C15" w14:textId="77777777" w:rsidR="00C336BB" w:rsidRDefault="00C336BB" w:rsidP="00C336BB">
      <w:pPr>
        <w:pStyle w:val="B2"/>
      </w:pPr>
      <w:r>
        <w:t>iii)</w:t>
      </w:r>
      <w:r>
        <w:tab/>
        <w:t>an alert indicator, if requested to initiate an emergency alert in the received MCData group standalone data request from the MCData client 1.</w:t>
      </w:r>
    </w:p>
    <w:p w14:paraId="3C1E6C1A" w14:textId="77777777" w:rsidR="00C336BB" w:rsidRDefault="00C336BB" w:rsidP="00C336BB">
      <w:pPr>
        <w:pStyle w:val="B1"/>
      </w:pPr>
      <w:r w:rsidRPr="001C0298">
        <w:t>5.</w:t>
      </w:r>
      <w:r w:rsidRPr="001C0298">
        <w:tab/>
        <w:t>If the payload is for MCData user consumption (e.g. is not application data, is not command instructions, etc.) then the MCData user of MCData client</w:t>
      </w:r>
      <w:r>
        <w:t>s</w:t>
      </w:r>
      <w:r w:rsidRPr="001C0298">
        <w:t xml:space="preserve"> 2 </w:t>
      </w:r>
      <w:r>
        <w:t xml:space="preserve">to n </w:t>
      </w:r>
      <w:r w:rsidRPr="001C0298">
        <w:t>may be notified</w:t>
      </w:r>
      <w:r>
        <w:t>. O</w:t>
      </w:r>
      <w:r w:rsidRPr="001C0298">
        <w:t xml:space="preserve">therwise </w:t>
      </w:r>
      <w:r>
        <w:t>if the payload is not for MCData user consumption, then</w:t>
      </w:r>
      <w:r w:rsidRPr="001C0298">
        <w:t xml:space="preserve"> the MCData user </w:t>
      </w:r>
      <w:r w:rsidRPr="007C6489">
        <w:t>of MCData client</w:t>
      </w:r>
      <w:r>
        <w:t>s</w:t>
      </w:r>
      <w:r w:rsidRPr="007C6489">
        <w:t xml:space="preserve"> 2</w:t>
      </w:r>
      <w:r>
        <w:t xml:space="preserve"> to n</w:t>
      </w:r>
      <w:r w:rsidRPr="007C6489">
        <w:t xml:space="preserve"> </w:t>
      </w:r>
      <w:r w:rsidRPr="001C0298">
        <w:t>shall not be notified.</w:t>
      </w:r>
      <w:r w:rsidRPr="00187BD4">
        <w:t xml:space="preserve"> </w:t>
      </w:r>
      <w:r>
        <w:t>The action taken when the payload contains application data or command instructions are specific based on the contents of the payload. Payload c</w:t>
      </w:r>
      <w:r w:rsidRPr="0002246D">
        <w:t xml:space="preserve">ontent received </w:t>
      </w:r>
      <w:r>
        <w:t>by MCData client 2</w:t>
      </w:r>
      <w:r w:rsidRPr="0002246D">
        <w:t xml:space="preserve"> </w:t>
      </w:r>
      <w:r>
        <w:t xml:space="preserve">which is </w:t>
      </w:r>
      <w:r w:rsidRPr="0002246D">
        <w:t xml:space="preserve">addressed to a known local </w:t>
      </w:r>
      <w:r>
        <w:t xml:space="preserve">non-MCData </w:t>
      </w:r>
      <w:r w:rsidRPr="0002246D">
        <w:t xml:space="preserve">application that is not yet running shall cause the </w:t>
      </w:r>
      <w:r>
        <w:t>MCData client 2</w:t>
      </w:r>
      <w:r w:rsidRPr="0002246D">
        <w:t xml:space="preserve"> to start the local </w:t>
      </w:r>
      <w:r>
        <w:t xml:space="preserve">non-MCData </w:t>
      </w:r>
      <w:r w:rsidRPr="0002246D">
        <w:t xml:space="preserve">application </w:t>
      </w:r>
      <w:r>
        <w:t xml:space="preserve">(i.e., remote start application) </w:t>
      </w:r>
      <w:r w:rsidRPr="0002246D">
        <w:t xml:space="preserve">and </w:t>
      </w:r>
      <w:r>
        <w:t xml:space="preserve">shall </w:t>
      </w:r>
      <w:r w:rsidRPr="0002246D">
        <w:t xml:space="preserve">pass the </w:t>
      </w:r>
      <w:r>
        <w:t xml:space="preserve">payload </w:t>
      </w:r>
      <w:r w:rsidRPr="0002246D">
        <w:t xml:space="preserve">content to the </w:t>
      </w:r>
      <w:r>
        <w:t>just started application.</w:t>
      </w:r>
    </w:p>
    <w:p w14:paraId="7625FF8D" w14:textId="77777777" w:rsidR="00C336BB" w:rsidRDefault="00C336BB" w:rsidP="00C336BB">
      <w:pPr>
        <w:pStyle w:val="B1"/>
      </w:pPr>
      <w:r>
        <w:t>6.</w:t>
      </w:r>
      <w:r>
        <w:tab/>
        <w:t>If the MCData data disposition for delivery was requested by the user at MCData client 1, then the receiving MCData client(s) initiates a MCData data disposition notification for delivery report.</w:t>
      </w:r>
    </w:p>
    <w:p w14:paraId="2AC9C9D2" w14:textId="77777777" w:rsidR="00C336BB" w:rsidRDefault="00C336BB" w:rsidP="00C336BB">
      <w:pPr>
        <w:pStyle w:val="B1"/>
      </w:pPr>
      <w:r>
        <w:t>7.</w:t>
      </w:r>
      <w:r>
        <w:tab/>
        <w:t>If the MCData data disposition for read was requested by the user at MCData client 1, then once the receiving user reads the data, the receiving MCData client 2 initiates a MCData data disposition notification for read report.</w:t>
      </w:r>
    </w:p>
    <w:p w14:paraId="1A505209" w14:textId="77777777" w:rsidR="00C336BB" w:rsidRDefault="00C336BB" w:rsidP="00C336BB">
      <w:pPr>
        <w:pStyle w:val="NO"/>
      </w:pPr>
      <w:r>
        <w:t>NOTE 1:</w:t>
      </w:r>
      <w:r>
        <w:tab/>
      </w:r>
      <w:r>
        <w:rPr>
          <w:rFonts w:hint="eastAsia"/>
        </w:rPr>
        <w:t>On receiving MCData group standalone data request over MBMS,</w:t>
      </w:r>
      <w:r>
        <w:t xml:space="preserve"> the receiving MCData client(s) shall check if the MCData ID list IE is included </w:t>
      </w:r>
      <w:r w:rsidRPr="004B46F6">
        <w:t>the receiving MCData client shall check if its own MCData ID is in the list.</w:t>
      </w:r>
      <w:r w:rsidRPr="0048204D">
        <w:t xml:space="preserve"> </w:t>
      </w:r>
      <w:r>
        <w:t>I</w:t>
      </w:r>
      <w:r w:rsidRPr="0048204D">
        <w:t xml:space="preserve">f not, </w:t>
      </w:r>
      <w:r>
        <w:t>step 6 and 7 are not required.</w:t>
      </w:r>
    </w:p>
    <w:p w14:paraId="1667E775" w14:textId="77777777" w:rsidR="00C336BB" w:rsidRDefault="00C336BB" w:rsidP="00C336BB">
      <w:pPr>
        <w:pStyle w:val="B1"/>
      </w:pPr>
      <w:r>
        <w:t>8.</w:t>
      </w:r>
      <w:r>
        <w:tab/>
        <w:t>The MCData data disposition notification(s) from MCData client may be stored by the MCData server for disposition</w:t>
      </w:r>
      <w:r w:rsidRPr="001A0FCA">
        <w:t xml:space="preserve"> history interrogation </w:t>
      </w:r>
      <w:r>
        <w:t>from</w:t>
      </w:r>
      <w:r w:rsidRPr="001A0FCA">
        <w:t xml:space="preserve"> authorized </w:t>
      </w:r>
      <w:r>
        <w:t xml:space="preserve">MCData </w:t>
      </w:r>
      <w:r w:rsidRPr="001A0FCA">
        <w:t>users</w:t>
      </w:r>
      <w:r>
        <w:t xml:space="preserve">. </w:t>
      </w:r>
      <w:r w:rsidRPr="00092ACA">
        <w:t xml:space="preserve">The MCData </w:t>
      </w:r>
      <w:r>
        <w:t xml:space="preserve">data disposition notification(s) </w:t>
      </w:r>
      <w:r w:rsidRPr="00092ACA">
        <w:t>from each MCData user may be aggregated.</w:t>
      </w:r>
    </w:p>
    <w:p w14:paraId="2B273238" w14:textId="77777777" w:rsidR="00C336BB" w:rsidRPr="005C4936" w:rsidRDefault="00C336BB" w:rsidP="00C336BB">
      <w:pPr>
        <w:pStyle w:val="B1"/>
        <w:rPr>
          <w:noProof/>
          <w:lang w:val="en-US"/>
        </w:rPr>
      </w:pPr>
      <w:r>
        <w:lastRenderedPageBreak/>
        <w:t>9.</w:t>
      </w:r>
      <w:r>
        <w:tab/>
      </w:r>
      <w:r w:rsidRPr="00092ACA">
        <w:t xml:space="preserve">Aggregated or individual </w:t>
      </w:r>
      <w:r>
        <w:t>MCData data disposition notification(s) is sent to the disposition requesting user at MCData client 1.</w:t>
      </w:r>
    </w:p>
    <w:p w14:paraId="19BE6976" w14:textId="77777777" w:rsidR="00C336BB" w:rsidRDefault="00C336BB" w:rsidP="00C336BB">
      <w:pPr>
        <w:pStyle w:val="Heading4"/>
        <w:rPr>
          <w:lang w:eastAsia="zh-CN"/>
        </w:rPr>
      </w:pPr>
      <w:bookmarkStart w:id="436" w:name="_Toc193632063"/>
      <w:r>
        <w:rPr>
          <w:lang w:eastAsia="zh-CN"/>
        </w:rPr>
        <w:t>7</w:t>
      </w:r>
      <w:r>
        <w:t>.</w:t>
      </w:r>
      <w:r>
        <w:rPr>
          <w:lang w:eastAsia="zh-CN"/>
        </w:rPr>
        <w:t>4</w:t>
      </w:r>
      <w:r>
        <w:t>.2.6</w:t>
      </w:r>
      <w:r>
        <w:tab/>
        <w:t xml:space="preserve">Group standalone </w:t>
      </w:r>
      <w:r>
        <w:rPr>
          <w:lang w:eastAsia="zh-CN"/>
        </w:rPr>
        <w:t>short data service using media plane</w:t>
      </w:r>
      <w:bookmarkEnd w:id="436"/>
    </w:p>
    <w:p w14:paraId="38E0828C" w14:textId="77777777" w:rsidR="00C336BB" w:rsidRDefault="00C336BB" w:rsidP="00C336BB">
      <w:pPr>
        <w:pStyle w:val="Heading5"/>
        <w:rPr>
          <w:lang w:eastAsia="zh-CN"/>
        </w:rPr>
      </w:pPr>
      <w:bookmarkStart w:id="437" w:name="_Toc193632064"/>
      <w:r>
        <w:rPr>
          <w:lang w:eastAsia="zh-CN"/>
        </w:rPr>
        <w:t>7</w:t>
      </w:r>
      <w:r>
        <w:t>.</w:t>
      </w:r>
      <w:r>
        <w:rPr>
          <w:lang w:eastAsia="zh-CN"/>
        </w:rPr>
        <w:t>4</w:t>
      </w:r>
      <w:r>
        <w:t>.2.6.</w:t>
      </w:r>
      <w:r>
        <w:rPr>
          <w:rFonts w:hint="eastAsia"/>
          <w:lang w:eastAsia="zh-CN"/>
        </w:rPr>
        <w:t>1</w:t>
      </w:r>
      <w:r>
        <w:tab/>
      </w:r>
      <w:r>
        <w:rPr>
          <w:rFonts w:hint="eastAsia"/>
          <w:lang w:eastAsia="zh-CN"/>
        </w:rPr>
        <w:t>General</w:t>
      </w:r>
      <w:bookmarkEnd w:id="437"/>
    </w:p>
    <w:p w14:paraId="17FD14EC" w14:textId="77777777" w:rsidR="00C336BB" w:rsidRDefault="00C336BB" w:rsidP="00C336BB">
      <w:pPr>
        <w:rPr>
          <w:lang w:eastAsia="zh-CN"/>
        </w:rPr>
      </w:pPr>
      <w:r w:rsidRPr="00997BB9">
        <w:rPr>
          <w:lang w:eastAsia="zh-CN"/>
        </w:rPr>
        <w:t xml:space="preserve">The initiation of a </w:t>
      </w:r>
      <w:r>
        <w:rPr>
          <w:lang w:eastAsia="zh-CN"/>
        </w:rPr>
        <w:t xml:space="preserve">group standalone SDS to a selected </w:t>
      </w:r>
      <w:r w:rsidRPr="00997BB9">
        <w:rPr>
          <w:lang w:eastAsia="zh-CN"/>
        </w:rPr>
        <w:t>group results in affiliated group members receiving the SDS data.</w:t>
      </w:r>
      <w:r w:rsidRPr="00C677D5">
        <w:rPr>
          <w:lang w:eastAsia="zh-CN"/>
        </w:rPr>
        <w:t xml:space="preserve"> </w:t>
      </w:r>
      <w:r>
        <w:rPr>
          <w:lang w:eastAsia="zh-CN"/>
        </w:rPr>
        <w:t>The SDS payload data size is assumed to be above the configured maximum payload data size for SDS over signalling control plane.</w:t>
      </w:r>
    </w:p>
    <w:p w14:paraId="63184FF7" w14:textId="77777777" w:rsidR="00C336BB" w:rsidRDefault="00C336BB" w:rsidP="00C336BB">
      <w:pPr>
        <w:pStyle w:val="Heading5"/>
        <w:rPr>
          <w:lang w:eastAsia="zh-CN"/>
        </w:rPr>
      </w:pPr>
      <w:bookmarkStart w:id="438" w:name="_Toc193632065"/>
      <w:r>
        <w:rPr>
          <w:lang w:eastAsia="zh-CN"/>
        </w:rPr>
        <w:t>7</w:t>
      </w:r>
      <w:r>
        <w:t>.</w:t>
      </w:r>
      <w:r>
        <w:rPr>
          <w:lang w:eastAsia="zh-CN"/>
        </w:rPr>
        <w:t>4.2.6</w:t>
      </w:r>
      <w:r>
        <w:t>.</w:t>
      </w:r>
      <w:r>
        <w:rPr>
          <w:rFonts w:hint="eastAsia"/>
          <w:lang w:eastAsia="zh-CN"/>
        </w:rPr>
        <w:t>2</w:t>
      </w:r>
      <w:r>
        <w:tab/>
      </w:r>
      <w:r>
        <w:rPr>
          <w:rFonts w:hint="eastAsia"/>
          <w:lang w:eastAsia="zh-CN"/>
        </w:rPr>
        <w:t>Procedure</w:t>
      </w:r>
      <w:bookmarkEnd w:id="438"/>
    </w:p>
    <w:p w14:paraId="36C09358" w14:textId="77777777" w:rsidR="00C336BB" w:rsidRPr="0052003A" w:rsidRDefault="00C336BB" w:rsidP="00C336BB">
      <w:pPr>
        <w:rPr>
          <w:lang w:eastAsia="zh-CN"/>
        </w:rPr>
      </w:pPr>
      <w:r w:rsidRPr="0052003A">
        <w:rPr>
          <w:lang w:eastAsia="zh-CN"/>
        </w:rPr>
        <w:t>The procedure</w:t>
      </w:r>
      <w:r>
        <w:rPr>
          <w:lang w:eastAsia="zh-CN"/>
        </w:rPr>
        <w:t xml:space="preserve"> in figure</w:t>
      </w:r>
      <w:r>
        <w:rPr>
          <w:rFonts w:eastAsia="SimSun" w:hint="cs"/>
          <w:lang w:eastAsia="zh-CN"/>
        </w:rPr>
        <w:t> </w:t>
      </w:r>
      <w:r>
        <w:rPr>
          <w:lang w:eastAsia="zh-CN"/>
        </w:rPr>
        <w:t>7.4.2.6.2-1 describes</w:t>
      </w:r>
      <w:r w:rsidRPr="0052003A">
        <w:rPr>
          <w:lang w:eastAsia="zh-CN"/>
        </w:rPr>
        <w:t xml:space="preserve"> the case where an </w:t>
      </w:r>
      <w:r>
        <w:rPr>
          <w:lang w:eastAsia="zh-CN"/>
        </w:rPr>
        <w:t>MCData</w:t>
      </w:r>
      <w:r w:rsidRPr="0052003A">
        <w:rPr>
          <w:lang w:eastAsia="zh-CN"/>
        </w:rPr>
        <w:t xml:space="preserve"> user is initiating </w:t>
      </w:r>
      <w:r>
        <w:t xml:space="preserve">group standalone </w:t>
      </w:r>
      <w:r>
        <w:rPr>
          <w:lang w:eastAsia="zh-CN"/>
        </w:rPr>
        <w:t>MCData</w:t>
      </w:r>
      <w:r w:rsidRPr="0052003A" w:rsidDel="00BF7B97">
        <w:rPr>
          <w:lang w:eastAsia="zh-CN"/>
        </w:rPr>
        <w:t xml:space="preserve"> </w:t>
      </w:r>
      <w:r>
        <w:rPr>
          <w:lang w:eastAsia="zh-CN"/>
        </w:rPr>
        <w:t>data</w:t>
      </w:r>
      <w:r w:rsidRPr="0052003A">
        <w:rPr>
          <w:lang w:eastAsia="zh-CN"/>
        </w:rPr>
        <w:t xml:space="preserve"> </w:t>
      </w:r>
      <w:r>
        <w:rPr>
          <w:lang w:eastAsia="zh-CN"/>
        </w:rPr>
        <w:t xml:space="preserve">communication </w:t>
      </w:r>
      <w:r w:rsidRPr="0052003A">
        <w:rPr>
          <w:lang w:eastAsia="zh-CN"/>
        </w:rPr>
        <w:t xml:space="preserve">with or without </w:t>
      </w:r>
      <w:r>
        <w:rPr>
          <w:lang w:eastAsia="zh-CN"/>
        </w:rPr>
        <w:t xml:space="preserve">disposition request to a group. </w:t>
      </w:r>
    </w:p>
    <w:p w14:paraId="14E15DEE" w14:textId="77777777" w:rsidR="00C336BB" w:rsidRDefault="00C336BB" w:rsidP="00C336BB">
      <w:r>
        <w:t>Pre-conditions:</w:t>
      </w:r>
    </w:p>
    <w:p w14:paraId="24DD2777" w14:textId="77777777" w:rsidR="00C336BB" w:rsidRDefault="00C336BB" w:rsidP="00C336BB">
      <w:pPr>
        <w:pStyle w:val="B1"/>
      </w:pPr>
      <w:r>
        <w:t>1.</w:t>
      </w:r>
      <w:r>
        <w:tab/>
        <w:t>MCData users on MCData client 1 to n belong to the same group and are already registered for receiving MCData service and affiliated.</w:t>
      </w:r>
    </w:p>
    <w:p w14:paraId="533FB5F4" w14:textId="77777777" w:rsidR="00C336BB" w:rsidRDefault="00C336BB" w:rsidP="00C336BB">
      <w:pPr>
        <w:pStyle w:val="B1"/>
      </w:pPr>
      <w:r>
        <w:t>2.</w:t>
      </w:r>
      <w:r>
        <w:tab/>
        <w:t>Optionally, the MCData client may have activated functional alias to be used.</w:t>
      </w:r>
    </w:p>
    <w:p w14:paraId="4E34348C" w14:textId="77777777" w:rsidR="00C336BB" w:rsidRDefault="00C336BB" w:rsidP="00C336BB">
      <w:pPr>
        <w:pStyle w:val="B1"/>
      </w:pPr>
      <w:r>
        <w:t>3.</w:t>
      </w:r>
      <w:r>
        <w:tab/>
        <w:t>The MCData server may have subscribed to the MCData functional alias controlling server within the MC system for functional alias activation/de-activation updates.</w:t>
      </w:r>
    </w:p>
    <w:p w14:paraId="43D0AFB5" w14:textId="77777777" w:rsidR="00C336BB" w:rsidRDefault="00C336BB" w:rsidP="00C336BB">
      <w:pPr>
        <w:pStyle w:val="TH"/>
      </w:pPr>
      <w:r>
        <w:object w:dxaOrig="7371" w:dyaOrig="7941" w14:anchorId="4700935E">
          <v:shape id="_x0000_i1046" type="#_x0000_t75" style="width:368.4pt;height:396.45pt" o:ole="">
            <v:imagedata r:id="rId53" o:title=""/>
          </v:shape>
          <o:OLEObject Type="Embed" ProgID="Visio.Drawing.11" ShapeID="_x0000_i1046" DrawAspect="Content" ObjectID="_1804365549" r:id="rId54"/>
        </w:object>
      </w:r>
    </w:p>
    <w:p w14:paraId="37F18C38" w14:textId="77777777" w:rsidR="00C336BB" w:rsidRDefault="00C336BB" w:rsidP="00C336BB">
      <w:pPr>
        <w:pStyle w:val="TF"/>
      </w:pPr>
      <w:r>
        <w:t>Figure 7</w:t>
      </w:r>
      <w:r w:rsidRPr="00A92C50">
        <w:t>.</w:t>
      </w:r>
      <w:r>
        <w:t>4</w:t>
      </w:r>
      <w:r w:rsidRPr="00A92C50">
        <w:t>.2.</w:t>
      </w:r>
      <w:r>
        <w:t>6.2</w:t>
      </w:r>
      <w:r w:rsidRPr="00A92C50">
        <w:t>-1</w:t>
      </w:r>
      <w:r>
        <w:t>: G</w:t>
      </w:r>
      <w:r w:rsidRPr="008C434C">
        <w:t>roup standalone</w:t>
      </w:r>
      <w:r>
        <w:t xml:space="preserve"> </w:t>
      </w:r>
      <w:r>
        <w:rPr>
          <w:lang w:eastAsia="zh-CN"/>
        </w:rPr>
        <w:t>SDS using media plane</w:t>
      </w:r>
    </w:p>
    <w:p w14:paraId="489D1589" w14:textId="77777777" w:rsidR="00C336BB" w:rsidRDefault="00C336BB" w:rsidP="00C336BB">
      <w:pPr>
        <w:pStyle w:val="B1"/>
      </w:pPr>
      <w:r>
        <w:t>1.</w:t>
      </w:r>
      <w:r>
        <w:tab/>
      </w:r>
      <w:r w:rsidRPr="000F5340">
        <w:t>User at MCData cli</w:t>
      </w:r>
      <w:r>
        <w:t xml:space="preserve">ent 1 would like to initiate a SDS </w:t>
      </w:r>
      <w:r w:rsidRPr="000F5340">
        <w:t xml:space="preserve">data </w:t>
      </w:r>
      <w:r>
        <w:t>transfer</w:t>
      </w:r>
      <w:r w:rsidRPr="000F5340">
        <w:t xml:space="preserve"> request </w:t>
      </w:r>
      <w:r>
        <w:t>to multiple MCData users selecting a pre-configured group (identified by MCData group ID) and optionally particular members from that group</w:t>
      </w:r>
      <w:r w:rsidRPr="000F5340">
        <w:t xml:space="preserve">. </w:t>
      </w:r>
    </w:p>
    <w:p w14:paraId="4D5016C4" w14:textId="77777777" w:rsidR="00C336BB" w:rsidRDefault="00C336BB" w:rsidP="00C336BB">
      <w:pPr>
        <w:pStyle w:val="B1"/>
      </w:pPr>
      <w:r>
        <w:t>2.</w:t>
      </w:r>
      <w:r>
        <w:tab/>
      </w:r>
      <w:r w:rsidRPr="00277961">
        <w:t xml:space="preserve">MCData client 1 sends a MCData </w:t>
      </w:r>
      <w:r w:rsidRPr="00903982">
        <w:t xml:space="preserve">group </w:t>
      </w:r>
      <w:r>
        <w:t xml:space="preserve">session </w:t>
      </w:r>
      <w:r w:rsidRPr="00903982">
        <w:t>standalone</w:t>
      </w:r>
      <w:r>
        <w:t xml:space="preserve"> </w:t>
      </w:r>
      <w:r w:rsidRPr="00277961">
        <w:t xml:space="preserve">data request towards the MCData server. </w:t>
      </w:r>
      <w:r>
        <w:t>The MCData</w:t>
      </w:r>
      <w:r w:rsidRPr="003E311A">
        <w:t xml:space="preserve"> </w:t>
      </w:r>
      <w:r w:rsidRPr="00903982">
        <w:t xml:space="preserve">group </w:t>
      </w:r>
      <w:r>
        <w:t xml:space="preserve">session </w:t>
      </w:r>
      <w:r w:rsidRPr="00903982">
        <w:t>standalone</w:t>
      </w:r>
      <w:r>
        <w:t xml:space="preserve"> data request contains target recipient(s) as selected by the user at MCData client 1</w:t>
      </w:r>
      <w:r w:rsidRPr="00BF574F">
        <w:t>.</w:t>
      </w:r>
      <w:r>
        <w:t xml:space="preserve"> </w:t>
      </w:r>
      <w:r w:rsidRPr="00277961">
        <w:t xml:space="preserve">The MCData </w:t>
      </w:r>
      <w:r>
        <w:t xml:space="preserve">session </w:t>
      </w:r>
      <w:r w:rsidRPr="00903982">
        <w:t>group standalone</w:t>
      </w:r>
      <w:r>
        <w:t xml:space="preserve"> </w:t>
      </w:r>
      <w:r w:rsidRPr="00277961">
        <w:t>data request contains conversation identifier</w:t>
      </w:r>
      <w:r>
        <w:t xml:space="preserve"> for message thread indication. The MCData session group standalone data request may include additional implementation specific information in the application metadata container. The MCData</w:t>
      </w:r>
      <w:r w:rsidRPr="003E311A">
        <w:t xml:space="preserve"> </w:t>
      </w:r>
      <w:r>
        <w:t xml:space="preserve">session </w:t>
      </w:r>
      <w:r w:rsidRPr="00903982">
        <w:t>group standalone</w:t>
      </w:r>
      <w:r>
        <w:t xml:space="preserve"> data request may contain disposition request if indicated by the user at MCData client 1.</w:t>
      </w:r>
      <w:r w:rsidRPr="004D70E4">
        <w:t xml:space="preserve"> </w:t>
      </w:r>
      <w:r>
        <w:t>MCData user at MCData client 1 may include a functional alias within the SDS data transfer.</w:t>
      </w:r>
      <w:r w:rsidRPr="000F0FBE">
        <w:t xml:space="preserve"> </w:t>
      </w:r>
    </w:p>
    <w:p w14:paraId="1486298F" w14:textId="77777777" w:rsidR="00C336BB" w:rsidRDefault="00C336BB" w:rsidP="00C336BB">
      <w:pPr>
        <w:pStyle w:val="B2"/>
      </w:pPr>
      <w:r>
        <w:t>If t</w:t>
      </w:r>
      <w:r w:rsidRPr="00AB5FED">
        <w:t xml:space="preserve">he </w:t>
      </w:r>
      <w:r>
        <w:t>MCData user at MCData</w:t>
      </w:r>
      <w:r w:rsidRPr="00AB5FED">
        <w:t xml:space="preserve"> client</w:t>
      </w:r>
      <w:r>
        <w:t xml:space="preserve"> 1 initiates an MCData</w:t>
      </w:r>
      <w:r w:rsidRPr="00AB5FED">
        <w:t xml:space="preserve"> emergency </w:t>
      </w:r>
      <w:r>
        <w:t>short data service communication or the MCData emergency state is already set for MCData client 1 (due to a previously triggered MCData emergency alert):</w:t>
      </w:r>
    </w:p>
    <w:p w14:paraId="79F509F2" w14:textId="77777777" w:rsidR="00C336BB" w:rsidRDefault="00C336BB" w:rsidP="00C336BB">
      <w:pPr>
        <w:pStyle w:val="B3"/>
      </w:pPr>
      <w:r>
        <w:t>i)</w:t>
      </w:r>
      <w:r>
        <w:tab/>
        <w:t xml:space="preserve">the </w:t>
      </w:r>
      <w:r w:rsidRPr="00277961">
        <w:t xml:space="preserve">MCData </w:t>
      </w:r>
      <w:r w:rsidRPr="00903982">
        <w:t xml:space="preserve">group </w:t>
      </w:r>
      <w:r>
        <w:t xml:space="preserve">session </w:t>
      </w:r>
      <w:r w:rsidRPr="00903982">
        <w:t>standalone</w:t>
      </w:r>
      <w:r>
        <w:t xml:space="preserve"> </w:t>
      </w:r>
      <w:r w:rsidRPr="00277961">
        <w:t xml:space="preserve">data request </w:t>
      </w:r>
      <w:r>
        <w:t>shall contain an emergency indicator;</w:t>
      </w:r>
    </w:p>
    <w:p w14:paraId="488B6F31" w14:textId="77777777" w:rsidR="00C336BB" w:rsidRDefault="00C336BB" w:rsidP="00C336BB">
      <w:pPr>
        <w:pStyle w:val="B3"/>
      </w:pPr>
      <w:r>
        <w:t>ii)</w:t>
      </w:r>
      <w:r>
        <w:tab/>
        <w:t xml:space="preserve">the </w:t>
      </w:r>
      <w:r w:rsidRPr="00277961">
        <w:t xml:space="preserve">MCData </w:t>
      </w:r>
      <w:r w:rsidRPr="00903982">
        <w:t xml:space="preserve">group </w:t>
      </w:r>
      <w:r>
        <w:t xml:space="preserve">session </w:t>
      </w:r>
      <w:r w:rsidRPr="00903982">
        <w:t>standalone</w:t>
      </w:r>
      <w:r>
        <w:t xml:space="preserve"> </w:t>
      </w:r>
      <w:r w:rsidRPr="00277961">
        <w:t xml:space="preserve">data request </w:t>
      </w:r>
      <w:r>
        <w:t>shall set the alert indicator if configured to send an MCData</w:t>
      </w:r>
      <w:r w:rsidRPr="00AB5FED">
        <w:t xml:space="preserve"> emergency alert</w:t>
      </w:r>
      <w:r>
        <w:t xml:space="preserve"> while initiating an MCData standalone data request for the emergency short data service communication;</w:t>
      </w:r>
    </w:p>
    <w:p w14:paraId="28358265" w14:textId="353DEA78" w:rsidR="00C336BB" w:rsidRDefault="00C336BB" w:rsidP="00C336BB">
      <w:pPr>
        <w:pStyle w:val="B3"/>
      </w:pPr>
      <w:r>
        <w:t>iii)</w:t>
      </w:r>
      <w:r>
        <w:tab/>
        <w:t>if the MCData emergency state is not set already, MCData</w:t>
      </w:r>
      <w:r w:rsidRPr="00D64DE6">
        <w:t xml:space="preserve"> client</w:t>
      </w:r>
      <w:r>
        <w:t xml:space="preserve"> 1 sets its MCData</w:t>
      </w:r>
      <w:r w:rsidRPr="00D64DE6">
        <w:t xml:space="preserve"> emergency state.</w:t>
      </w:r>
      <w:r>
        <w:t xml:space="preserve"> </w:t>
      </w:r>
      <w:r w:rsidRPr="00EB6F76">
        <w:t xml:space="preserve">The </w:t>
      </w:r>
      <w:r w:rsidR="00652B9A" w:rsidRPr="00652B9A">
        <w:t>MCData</w:t>
      </w:r>
      <w:r w:rsidR="00652B9A">
        <w:t xml:space="preserve"> </w:t>
      </w:r>
      <w:r w:rsidRPr="00EB6F76">
        <w:t>emergency state is retained until explicitly cancelled</w:t>
      </w:r>
      <w:r>
        <w:t>; and</w:t>
      </w:r>
    </w:p>
    <w:p w14:paraId="27D81D22" w14:textId="77777777" w:rsidR="00C336BB" w:rsidRDefault="00C336BB" w:rsidP="00C336BB">
      <w:pPr>
        <w:pStyle w:val="B3"/>
      </w:pPr>
      <w:r>
        <w:t>iv)</w:t>
      </w:r>
      <w:r>
        <w:tab/>
        <w:t>o</w:t>
      </w:r>
      <w:r w:rsidRPr="00D559B0">
        <w:t xml:space="preserve">nce an MCData emergency communication has been initiated, the MCData group is considered to be in an in-progress </w:t>
      </w:r>
      <w:r>
        <w:t>emergency state until cancelled.</w:t>
      </w:r>
    </w:p>
    <w:p w14:paraId="28E25CEC" w14:textId="77777777" w:rsidR="00C336BB" w:rsidRDefault="00C336BB" w:rsidP="00C336BB">
      <w:pPr>
        <w:pStyle w:val="B2"/>
      </w:pPr>
      <w:r>
        <w:t>If t</w:t>
      </w:r>
      <w:r w:rsidRPr="00AB5FED">
        <w:t xml:space="preserve">he </w:t>
      </w:r>
      <w:r>
        <w:t>MCData user at MCData</w:t>
      </w:r>
      <w:r w:rsidRPr="00AB5FED">
        <w:t xml:space="preserve"> client</w:t>
      </w:r>
      <w:r>
        <w:t xml:space="preserve"> 1 initiates an MCData</w:t>
      </w:r>
      <w:r w:rsidRPr="00AB5FED">
        <w:t xml:space="preserve"> </w:t>
      </w:r>
      <w:r>
        <w:t>imminent peril</w:t>
      </w:r>
      <w:r w:rsidRPr="00AB5FED">
        <w:t xml:space="preserve"> </w:t>
      </w:r>
      <w:r>
        <w:t>short data service communication:</w:t>
      </w:r>
    </w:p>
    <w:p w14:paraId="0F138CB9" w14:textId="77777777" w:rsidR="00C336BB" w:rsidRDefault="00C336BB" w:rsidP="00C336BB">
      <w:pPr>
        <w:pStyle w:val="B3"/>
      </w:pPr>
      <w:r>
        <w:t>i)</w:t>
      </w:r>
      <w:r>
        <w:tab/>
        <w:t xml:space="preserve">the </w:t>
      </w:r>
      <w:r w:rsidRPr="00277961">
        <w:t xml:space="preserve">MCData </w:t>
      </w:r>
      <w:r w:rsidRPr="00903982">
        <w:t xml:space="preserve">group </w:t>
      </w:r>
      <w:r>
        <w:t xml:space="preserve">session </w:t>
      </w:r>
      <w:r w:rsidRPr="00903982">
        <w:t>standalone</w:t>
      </w:r>
      <w:r>
        <w:t xml:space="preserve"> </w:t>
      </w:r>
      <w:r w:rsidRPr="00277961">
        <w:t xml:space="preserve">data request </w:t>
      </w:r>
      <w:r>
        <w:t xml:space="preserve">shall contain an imminent peril indicator; and </w:t>
      </w:r>
    </w:p>
    <w:p w14:paraId="7C0A5784" w14:textId="77777777" w:rsidR="00C336BB" w:rsidRDefault="00C336BB" w:rsidP="00C336BB">
      <w:pPr>
        <w:pStyle w:val="B3"/>
      </w:pPr>
      <w:r>
        <w:t>ii)</w:t>
      </w:r>
      <w:r>
        <w:tab/>
        <w:t>o</w:t>
      </w:r>
      <w:r w:rsidRPr="00D559B0">
        <w:t xml:space="preserve">nce an MCData </w:t>
      </w:r>
      <w:r>
        <w:t>imminent peril</w:t>
      </w:r>
      <w:r w:rsidRPr="00D559B0">
        <w:t xml:space="preserve"> communication has been initiated, the MCData group is considered to be in an in-progress </w:t>
      </w:r>
      <w:r>
        <w:t>imminent peril state until cancelled.</w:t>
      </w:r>
    </w:p>
    <w:p w14:paraId="33CC59A4" w14:textId="77777777" w:rsidR="00C336BB" w:rsidRDefault="00C336BB" w:rsidP="00C336BB">
      <w:pPr>
        <w:pStyle w:val="B1"/>
      </w:pPr>
      <w:r>
        <w:t>2a.</w:t>
      </w:r>
      <w:r>
        <w:tab/>
        <w:t xml:space="preserve">If either an emergency indicator or an imminent peril indicator is present in received </w:t>
      </w:r>
      <w:r w:rsidRPr="00277961">
        <w:t xml:space="preserve">MCData </w:t>
      </w:r>
      <w:r w:rsidRPr="00903982">
        <w:t xml:space="preserve">group </w:t>
      </w:r>
      <w:r>
        <w:t xml:space="preserve">session </w:t>
      </w:r>
      <w:r w:rsidRPr="00903982">
        <w:t>standalone</w:t>
      </w:r>
      <w:r>
        <w:t xml:space="preserve"> </w:t>
      </w:r>
      <w:r w:rsidRPr="00277961">
        <w:t>data request</w:t>
      </w:r>
      <w:r>
        <w:t>, t</w:t>
      </w:r>
      <w:r w:rsidRPr="006D3D2F">
        <w:t xml:space="preserve">he MCData server implicitly affiliates MCData client 1 to the </w:t>
      </w:r>
      <w:r>
        <w:t>MCData</w:t>
      </w:r>
      <w:r w:rsidRPr="006D3D2F">
        <w:t xml:space="preserve"> group if the client is not already affiliated</w:t>
      </w:r>
      <w:r>
        <w:t>.</w:t>
      </w:r>
    </w:p>
    <w:p w14:paraId="4197B7A1" w14:textId="77777777" w:rsidR="00C336BB" w:rsidRDefault="00C336BB" w:rsidP="00C336BB">
      <w:pPr>
        <w:pStyle w:val="B1"/>
      </w:pPr>
      <w:r>
        <w:t>3.</w:t>
      </w:r>
      <w:r>
        <w:tab/>
      </w:r>
      <w:r w:rsidRPr="00277961">
        <w:t xml:space="preserve">MCData server checks whether the MCData user at MCData client 1 is authorized to send MCData </w:t>
      </w:r>
      <w:r>
        <w:t xml:space="preserve">session </w:t>
      </w:r>
      <w:r w:rsidRPr="00903982">
        <w:t>group standalone</w:t>
      </w:r>
      <w:r>
        <w:t xml:space="preserve"> </w:t>
      </w:r>
      <w:r w:rsidRPr="00277961">
        <w:t xml:space="preserve">data request. </w:t>
      </w:r>
      <w:r>
        <w:t xml:space="preserve">The MCData server resolves the MCData group ID to determine the members of that group and their affiliation status, based on the information from the group management server. </w:t>
      </w:r>
      <w:r w:rsidRPr="00277961">
        <w:t>The MCData server also checks whether any policy is to be asserted to limit certain types of message or content to certain members due, for example, to location or user privilege.</w:t>
      </w:r>
      <w:r>
        <w:t xml:space="preserve"> </w:t>
      </w:r>
      <w:bookmarkStart w:id="439" w:name="_Hlk5902693"/>
      <w:r>
        <w:t>MCData server also verifies whether the provided functional alias, if present, can be used and has been activated for the user.</w:t>
      </w:r>
      <w:bookmarkEnd w:id="439"/>
      <w:r w:rsidRPr="000C78A8">
        <w:t xml:space="preserve"> </w:t>
      </w:r>
    </w:p>
    <w:p w14:paraId="746C672A" w14:textId="77777777" w:rsidR="00C336BB" w:rsidRDefault="00C336BB" w:rsidP="00C336BB">
      <w:pPr>
        <w:pStyle w:val="B2"/>
      </w:pPr>
      <w:r>
        <w:t>i)</w:t>
      </w:r>
      <w:r>
        <w:tab/>
        <w:t xml:space="preserve">if an emergency indicator is present in the received </w:t>
      </w:r>
      <w:r w:rsidRPr="00277961">
        <w:t xml:space="preserve">MCData </w:t>
      </w:r>
      <w:r w:rsidRPr="00903982">
        <w:t xml:space="preserve">group </w:t>
      </w:r>
      <w:r>
        <w:t xml:space="preserve">session </w:t>
      </w:r>
      <w:r w:rsidRPr="00903982">
        <w:t>standalone</w:t>
      </w:r>
      <w:r>
        <w:t xml:space="preserve"> </w:t>
      </w:r>
      <w:r w:rsidRPr="00277961">
        <w:t>data request</w:t>
      </w:r>
      <w:r>
        <w:t xml:space="preserve"> and if the MCData group is not in the in-progress emergency state, the MCData group is considered to be in the in-progress emergency state until cancelled; and</w:t>
      </w:r>
    </w:p>
    <w:p w14:paraId="7DBEA1A0" w14:textId="77777777" w:rsidR="00C336BB" w:rsidRDefault="00C336BB" w:rsidP="00C336BB">
      <w:pPr>
        <w:pStyle w:val="B2"/>
      </w:pPr>
      <w:r>
        <w:t>ii)</w:t>
      </w:r>
      <w:r>
        <w:tab/>
        <w:t xml:space="preserve">if an imminent peril indicator is present in the received </w:t>
      </w:r>
      <w:r w:rsidRPr="00277961">
        <w:t xml:space="preserve">MCData </w:t>
      </w:r>
      <w:r w:rsidRPr="00903982">
        <w:t xml:space="preserve">group </w:t>
      </w:r>
      <w:r>
        <w:t xml:space="preserve">session </w:t>
      </w:r>
      <w:r w:rsidRPr="00903982">
        <w:t>standalone</w:t>
      </w:r>
      <w:r>
        <w:t xml:space="preserve"> </w:t>
      </w:r>
      <w:r w:rsidRPr="00277961">
        <w:t>data request</w:t>
      </w:r>
      <w:r>
        <w:t xml:space="preserve"> and if the MCData group is not in the in-progress imminent peril state, the MCData group is considered to be in the in-progress imminent peril state until cancelled.</w:t>
      </w:r>
    </w:p>
    <w:p w14:paraId="154B8292" w14:textId="77777777" w:rsidR="00C336BB" w:rsidRDefault="00C336BB" w:rsidP="00C336BB">
      <w:pPr>
        <w:pStyle w:val="B1"/>
      </w:pPr>
      <w:r>
        <w:t>3a.</w:t>
      </w:r>
      <w:r>
        <w:tab/>
      </w:r>
      <w:r w:rsidRPr="00AB5FED">
        <w:rPr>
          <w:lang w:eastAsia="en-GB"/>
        </w:rPr>
        <w:t xml:space="preserve">The </w:t>
      </w:r>
      <w:r>
        <w:rPr>
          <w:lang w:eastAsia="en-GB"/>
        </w:rPr>
        <w:t>MCData</w:t>
      </w:r>
      <w:r w:rsidRPr="00AB5FED">
        <w:rPr>
          <w:lang w:eastAsia="en-GB"/>
        </w:rPr>
        <w:t xml:space="preserve"> server configures the priority of the underlying bearers</w:t>
      </w:r>
      <w:r w:rsidRPr="00AB5FED">
        <w:t xml:space="preserve"> for all participants in the </w:t>
      </w:r>
      <w:r>
        <w:t>MCData</w:t>
      </w:r>
      <w:r w:rsidRPr="00AB5FED">
        <w:t xml:space="preserve"> group</w:t>
      </w:r>
      <w:r>
        <w:t>.</w:t>
      </w:r>
    </w:p>
    <w:p w14:paraId="0CDCCFDE" w14:textId="77777777" w:rsidR="00C336BB" w:rsidRDefault="00C336BB" w:rsidP="00C336BB">
      <w:pPr>
        <w:pStyle w:val="B1"/>
      </w:pPr>
      <w:r>
        <w:t>4.</w:t>
      </w:r>
      <w:r>
        <w:tab/>
      </w:r>
      <w:r w:rsidRPr="00277961">
        <w:t xml:space="preserve">MCData server initiates the MCData </w:t>
      </w:r>
      <w:r w:rsidRPr="00903982">
        <w:t xml:space="preserve">group </w:t>
      </w:r>
      <w:r>
        <w:t xml:space="preserve">session </w:t>
      </w:r>
      <w:r w:rsidRPr="00903982">
        <w:t>standalone</w:t>
      </w:r>
      <w:r>
        <w:t xml:space="preserve"> </w:t>
      </w:r>
      <w:r w:rsidRPr="00277961">
        <w:t xml:space="preserve">data request towards </w:t>
      </w:r>
      <w:r>
        <w:t>each</w:t>
      </w:r>
      <w:r w:rsidRPr="00277961">
        <w:t xml:space="preserve"> MCData user</w:t>
      </w:r>
      <w:r w:rsidRPr="00C74B8C">
        <w:t xml:space="preserve"> </w:t>
      </w:r>
      <w:r>
        <w:t>determined in Step 3</w:t>
      </w:r>
      <w:r w:rsidRPr="00277961">
        <w:t>.</w:t>
      </w:r>
      <w:r w:rsidRPr="000C78A8">
        <w:t xml:space="preserve"> </w:t>
      </w:r>
      <w:r w:rsidRPr="00DA41B5">
        <w:t xml:space="preserve">The MCData ID list shall not be included in a unicast downlink </w:t>
      </w:r>
      <w:r>
        <w:t>delivery to an individual MCData</w:t>
      </w:r>
      <w:r w:rsidRPr="00DA41B5">
        <w:t xml:space="preserve"> client</w:t>
      </w:r>
      <w:r>
        <w:rPr>
          <w:rFonts w:hint="eastAsia"/>
        </w:rPr>
        <w:t>.</w:t>
      </w:r>
      <w:r>
        <w:t xml:space="preserve"> The D</w:t>
      </w:r>
      <w:r w:rsidRPr="00AD7C81">
        <w:t>isposi</w:t>
      </w:r>
      <w:r>
        <w:t>tion T</w:t>
      </w:r>
      <w:r w:rsidRPr="00AD7C81">
        <w:t>ype</w:t>
      </w:r>
      <w:r>
        <w:t xml:space="preserve"> IE shall not be included </w:t>
      </w:r>
      <w:r w:rsidRPr="00DA41B5">
        <w:t>in</w:t>
      </w:r>
      <w:r>
        <w:t xml:space="preserve"> </w:t>
      </w:r>
      <w:r w:rsidRPr="00DA41B5">
        <w:t xml:space="preserve">a unicast downlink </w:t>
      </w:r>
      <w:r>
        <w:t>delivery to MCData clients who are not in the MCData</w:t>
      </w:r>
      <w:r w:rsidRPr="00AD7C81">
        <w:t xml:space="preserve"> ID list</w:t>
      </w:r>
      <w:r>
        <w:t xml:space="preserve"> in step 2. The </w:t>
      </w:r>
      <w:r w:rsidRPr="00277961">
        <w:t xml:space="preserve">MCData </w:t>
      </w:r>
      <w:r w:rsidRPr="00903982">
        <w:t xml:space="preserve">group </w:t>
      </w:r>
      <w:r>
        <w:t xml:space="preserve">session </w:t>
      </w:r>
      <w:r w:rsidRPr="00903982">
        <w:t>standalone</w:t>
      </w:r>
      <w:r>
        <w:t xml:space="preserve"> </w:t>
      </w:r>
      <w:r w:rsidRPr="00277961">
        <w:t>data request</w:t>
      </w:r>
      <w:r>
        <w:t xml:space="preserve"> towards each MCData client contains:</w:t>
      </w:r>
    </w:p>
    <w:p w14:paraId="0E1F2D4D" w14:textId="77777777" w:rsidR="00C336BB" w:rsidRDefault="00C336BB" w:rsidP="00C336BB">
      <w:pPr>
        <w:pStyle w:val="B2"/>
      </w:pPr>
      <w:r>
        <w:t>i)</w:t>
      </w:r>
      <w:r>
        <w:tab/>
        <w:t xml:space="preserve">an emergency indicator, if it is present in the received </w:t>
      </w:r>
      <w:r w:rsidRPr="00277961">
        <w:t xml:space="preserve">MCData </w:t>
      </w:r>
      <w:r w:rsidRPr="00903982">
        <w:t xml:space="preserve">group </w:t>
      </w:r>
      <w:r>
        <w:t xml:space="preserve">session </w:t>
      </w:r>
      <w:r w:rsidRPr="00903982">
        <w:t>standalone</w:t>
      </w:r>
      <w:r>
        <w:t xml:space="preserve"> </w:t>
      </w:r>
      <w:r w:rsidRPr="00277961">
        <w:t>data request</w:t>
      </w:r>
      <w:r>
        <w:t xml:space="preserve"> from the MCData client 1;</w:t>
      </w:r>
    </w:p>
    <w:p w14:paraId="5D19988C" w14:textId="77777777" w:rsidR="00C336BB" w:rsidRDefault="00C336BB" w:rsidP="00C336BB">
      <w:pPr>
        <w:pStyle w:val="B2"/>
      </w:pPr>
      <w:r>
        <w:t>ii)</w:t>
      </w:r>
      <w:r>
        <w:tab/>
        <w:t xml:space="preserve">an imminent peril indicator, if it is present in the received </w:t>
      </w:r>
      <w:r w:rsidRPr="00277961">
        <w:t xml:space="preserve">MCData </w:t>
      </w:r>
      <w:r w:rsidRPr="00903982">
        <w:t xml:space="preserve">group </w:t>
      </w:r>
      <w:r>
        <w:t xml:space="preserve">session </w:t>
      </w:r>
      <w:r w:rsidRPr="00903982">
        <w:t>standalone</w:t>
      </w:r>
      <w:r>
        <w:t xml:space="preserve"> </w:t>
      </w:r>
      <w:r w:rsidRPr="00277961">
        <w:t>data request</w:t>
      </w:r>
      <w:r>
        <w:t xml:space="preserve"> from the MCData client 1; and</w:t>
      </w:r>
    </w:p>
    <w:p w14:paraId="39FE07D4" w14:textId="77777777" w:rsidR="00C336BB" w:rsidRDefault="00C336BB" w:rsidP="00C336BB">
      <w:pPr>
        <w:pStyle w:val="B2"/>
      </w:pPr>
      <w:r>
        <w:t>iii)</w:t>
      </w:r>
      <w:r>
        <w:tab/>
        <w:t xml:space="preserve">an alert indicator, if requested to initiate an emergency alert in the received </w:t>
      </w:r>
      <w:r w:rsidRPr="00277961">
        <w:t xml:space="preserve">MCData </w:t>
      </w:r>
      <w:r w:rsidRPr="00903982">
        <w:t xml:space="preserve">group </w:t>
      </w:r>
      <w:r>
        <w:t xml:space="preserve">session </w:t>
      </w:r>
      <w:r w:rsidRPr="00903982">
        <w:t>standalone</w:t>
      </w:r>
      <w:r>
        <w:t xml:space="preserve"> </w:t>
      </w:r>
      <w:r w:rsidRPr="00277961">
        <w:t>data request</w:t>
      </w:r>
      <w:r>
        <w:t xml:space="preserve"> from MCData client 1.</w:t>
      </w:r>
    </w:p>
    <w:p w14:paraId="617F291B" w14:textId="77777777" w:rsidR="00C336BB" w:rsidRDefault="00C336BB" w:rsidP="00C336BB">
      <w:pPr>
        <w:pStyle w:val="B1"/>
      </w:pPr>
      <w:r>
        <w:t>5.</w:t>
      </w:r>
      <w:r>
        <w:tab/>
      </w:r>
      <w:r w:rsidRPr="00277961">
        <w:t>The receiving MCData client</w:t>
      </w:r>
      <w:r>
        <w:t>s</w:t>
      </w:r>
      <w:r w:rsidRPr="00277961">
        <w:t xml:space="preserve"> 2 </w:t>
      </w:r>
      <w:r>
        <w:t xml:space="preserve">to n automatically </w:t>
      </w:r>
      <w:r w:rsidRPr="00277961">
        <w:t xml:space="preserve">accepts the MCData </w:t>
      </w:r>
      <w:r w:rsidRPr="00903982">
        <w:t xml:space="preserve">group </w:t>
      </w:r>
      <w:r>
        <w:t>session</w:t>
      </w:r>
      <w:r w:rsidRPr="00903982">
        <w:t xml:space="preserve"> standalone</w:t>
      </w:r>
      <w:r>
        <w:t xml:space="preserve"> </w:t>
      </w:r>
      <w:r w:rsidRPr="00277961">
        <w:t xml:space="preserve">data request and responds with MCData </w:t>
      </w:r>
      <w:r w:rsidRPr="00903982">
        <w:t>group standalone</w:t>
      </w:r>
      <w:r>
        <w:t xml:space="preserve"> </w:t>
      </w:r>
      <w:r w:rsidRPr="00277961">
        <w:t>data response towards MCData server.</w:t>
      </w:r>
    </w:p>
    <w:p w14:paraId="6658C986" w14:textId="77777777" w:rsidR="00C336BB" w:rsidRDefault="00C336BB" w:rsidP="00C336BB">
      <w:pPr>
        <w:pStyle w:val="B1"/>
      </w:pPr>
      <w:r>
        <w:t>6.</w:t>
      </w:r>
      <w:r>
        <w:tab/>
      </w:r>
      <w:r w:rsidRPr="00795EB2">
        <w:t>MCData server forwards the MCData client</w:t>
      </w:r>
      <w:r>
        <w:t>s</w:t>
      </w:r>
      <w:r w:rsidRPr="00795EB2">
        <w:t xml:space="preserve"> 2 </w:t>
      </w:r>
      <w:r>
        <w:t xml:space="preserve">to n </w:t>
      </w:r>
      <w:r w:rsidRPr="00795EB2">
        <w:t xml:space="preserve">accepted response to the MCData user initiating the </w:t>
      </w:r>
      <w:r>
        <w:t xml:space="preserve">MCData </w:t>
      </w:r>
      <w:r w:rsidRPr="00903982">
        <w:t xml:space="preserve">group </w:t>
      </w:r>
      <w:r>
        <w:t xml:space="preserve">session </w:t>
      </w:r>
      <w:r w:rsidRPr="00903982">
        <w:t>standalone</w:t>
      </w:r>
      <w:r>
        <w:t xml:space="preserve"> </w:t>
      </w:r>
      <w:r w:rsidRPr="00795EB2">
        <w:t>data</w:t>
      </w:r>
      <w:r>
        <w:t xml:space="preserve"> request</w:t>
      </w:r>
      <w:r w:rsidRPr="00795EB2">
        <w:t>.</w:t>
      </w:r>
    </w:p>
    <w:p w14:paraId="7737F5EA" w14:textId="77777777" w:rsidR="00C336BB" w:rsidRDefault="00C336BB" w:rsidP="00C336BB">
      <w:pPr>
        <w:pStyle w:val="NO"/>
      </w:pPr>
      <w:r>
        <w:t>NOTE 1:</w:t>
      </w:r>
      <w:r>
        <w:tab/>
        <w:t>Step 6 can occur at any time following step 4, and prior to step 7 depending on the conditions to proceed with the data transmission.</w:t>
      </w:r>
    </w:p>
    <w:p w14:paraId="38E202DA" w14:textId="77777777" w:rsidR="00C336BB" w:rsidRDefault="00C336BB" w:rsidP="00C336BB">
      <w:pPr>
        <w:pStyle w:val="B1"/>
      </w:pPr>
      <w:r>
        <w:t>7.</w:t>
      </w:r>
      <w:r>
        <w:tab/>
      </w:r>
      <w:r w:rsidRPr="00277961">
        <w:t xml:space="preserve">MCData client 1 and MCData </w:t>
      </w:r>
      <w:r>
        <w:t>server</w:t>
      </w:r>
      <w:r w:rsidRPr="00277961">
        <w:t xml:space="preserve"> have successfully established media plane for data communication and the MCData client 1 transmits the </w:t>
      </w:r>
      <w:r>
        <w:t xml:space="preserve">SDS </w:t>
      </w:r>
      <w:r w:rsidRPr="00277961">
        <w:t xml:space="preserve">data. </w:t>
      </w:r>
    </w:p>
    <w:p w14:paraId="51942DF3" w14:textId="77777777" w:rsidR="00C336BB" w:rsidRDefault="00C336BB" w:rsidP="00C336BB">
      <w:pPr>
        <w:pStyle w:val="B1"/>
      </w:pPr>
      <w:r>
        <w:t>8.</w:t>
      </w:r>
      <w:r>
        <w:tab/>
        <w:t>MCData server distributes the</w:t>
      </w:r>
      <w:r w:rsidRPr="004126E6">
        <w:t xml:space="preserve"> </w:t>
      </w:r>
      <w:r>
        <w:t>data</w:t>
      </w:r>
      <w:r w:rsidRPr="004126E6">
        <w:t xml:space="preserve"> </w:t>
      </w:r>
      <w:r>
        <w:t>received</w:t>
      </w:r>
      <w:r w:rsidRPr="004126E6">
        <w:t xml:space="preserve"> </w:t>
      </w:r>
      <w:r>
        <w:t xml:space="preserve">from MCData client 1 </w:t>
      </w:r>
      <w:r w:rsidRPr="004126E6">
        <w:t>to MCData client</w:t>
      </w:r>
      <w:r>
        <w:t>s</w:t>
      </w:r>
      <w:r w:rsidRPr="004126E6">
        <w:t xml:space="preserve"> 2</w:t>
      </w:r>
      <w:r>
        <w:t xml:space="preserve"> to n</w:t>
      </w:r>
      <w:r w:rsidRPr="004126E6">
        <w:t xml:space="preserve"> over </w:t>
      </w:r>
      <w:r>
        <w:t xml:space="preserve">the established </w:t>
      </w:r>
      <w:r w:rsidRPr="004126E6">
        <w:t>media plane.</w:t>
      </w:r>
      <w:r>
        <w:t xml:space="preserve"> After completion of the MCData transfer from MCData client 1,</w:t>
      </w:r>
      <w:r w:rsidRPr="00903982">
        <w:t xml:space="preserve"> </w:t>
      </w:r>
      <w:r w:rsidRPr="00514D63">
        <w:t>media plane resources</w:t>
      </w:r>
      <w:r>
        <w:t xml:space="preserve"> associated to the data communication are released</w:t>
      </w:r>
      <w:r w:rsidRPr="00514D63">
        <w:t>.</w:t>
      </w:r>
    </w:p>
    <w:p w14:paraId="3CB3AB6E" w14:textId="77777777" w:rsidR="00C336BB" w:rsidRPr="00F4115D" w:rsidRDefault="00C336BB" w:rsidP="00C336BB">
      <w:pPr>
        <w:pStyle w:val="NO"/>
      </w:pPr>
      <w:r>
        <w:t>NOTE 2:</w:t>
      </w:r>
      <w:r>
        <w:tab/>
        <w:t>MCData server is not required to wait for the complete reception of SDS data from MCData client 1 prior to initiating transmission to MCData client 2 to n.</w:t>
      </w:r>
    </w:p>
    <w:p w14:paraId="53C460DE" w14:textId="77777777" w:rsidR="00C336BB" w:rsidRDefault="00C336BB" w:rsidP="00C336BB">
      <w:pPr>
        <w:pStyle w:val="B1"/>
      </w:pPr>
      <w:r>
        <w:t>9</w:t>
      </w:r>
      <w:r w:rsidRPr="00E83FF0">
        <w:t>.</w:t>
      </w:r>
      <w:r w:rsidRPr="00E83FF0">
        <w:tab/>
        <w:t xml:space="preserve">If the payload is for MCData user consumption (e.g. is not application data, is not command instructions, etc.) then the MCData user </w:t>
      </w:r>
      <w:r w:rsidRPr="007C6489">
        <w:t xml:space="preserve">of MCData client 2 </w:t>
      </w:r>
      <w:r>
        <w:t xml:space="preserve">to n </w:t>
      </w:r>
      <w:r w:rsidRPr="00E83FF0">
        <w:t>may be notified</w:t>
      </w:r>
      <w:r>
        <w:t>.</w:t>
      </w:r>
      <w:r w:rsidRPr="00A018CD">
        <w:t xml:space="preserve"> </w:t>
      </w:r>
      <w:r>
        <w:t>O</w:t>
      </w:r>
      <w:r w:rsidRPr="00E83FF0">
        <w:t xml:space="preserve">therwise </w:t>
      </w:r>
      <w:r>
        <w:t>if the payload is not for MCData user consumption, then</w:t>
      </w:r>
      <w:r w:rsidRPr="00E83FF0">
        <w:t xml:space="preserve"> the MCData user </w:t>
      </w:r>
      <w:r w:rsidRPr="007C6489">
        <w:t xml:space="preserve">of MCData client 2 </w:t>
      </w:r>
      <w:r>
        <w:t xml:space="preserve">to n </w:t>
      </w:r>
      <w:r w:rsidRPr="00E83FF0">
        <w:t xml:space="preserve">shall not be notified. </w:t>
      </w:r>
      <w:r>
        <w:t>The action taken when the payload contains application data or command instructions are specific based on the contents of the payload. Payload c</w:t>
      </w:r>
      <w:r w:rsidRPr="0002246D">
        <w:t xml:space="preserve">ontent received </w:t>
      </w:r>
      <w:r>
        <w:t>by MCData client 2</w:t>
      </w:r>
      <w:r w:rsidRPr="0002246D">
        <w:t xml:space="preserve"> </w:t>
      </w:r>
      <w:r>
        <w:t xml:space="preserve">which is </w:t>
      </w:r>
      <w:r w:rsidRPr="0002246D">
        <w:t xml:space="preserve">addressed to a known local </w:t>
      </w:r>
      <w:r>
        <w:t xml:space="preserve">non-MCData </w:t>
      </w:r>
      <w:r w:rsidRPr="0002246D">
        <w:t xml:space="preserve">application that is not yet running shall cause the </w:t>
      </w:r>
      <w:r>
        <w:t>MCData client 2</w:t>
      </w:r>
      <w:r w:rsidRPr="0002246D">
        <w:t xml:space="preserve"> to start the local </w:t>
      </w:r>
      <w:r>
        <w:t xml:space="preserve">non-MCData </w:t>
      </w:r>
      <w:r w:rsidRPr="0002246D">
        <w:t xml:space="preserve">application </w:t>
      </w:r>
      <w:r>
        <w:t xml:space="preserve">(i.e., remote start application) </w:t>
      </w:r>
      <w:r w:rsidRPr="0002246D">
        <w:t xml:space="preserve">and </w:t>
      </w:r>
      <w:r>
        <w:t xml:space="preserve">shall </w:t>
      </w:r>
      <w:r w:rsidRPr="0002246D">
        <w:t xml:space="preserve">pass the </w:t>
      </w:r>
      <w:r>
        <w:t xml:space="preserve">payload </w:t>
      </w:r>
      <w:r w:rsidRPr="0002246D">
        <w:t xml:space="preserve">content to the </w:t>
      </w:r>
      <w:r>
        <w:t>just started application.</w:t>
      </w:r>
    </w:p>
    <w:p w14:paraId="2FC5108C" w14:textId="77777777" w:rsidR="00C336BB" w:rsidRDefault="00C336BB" w:rsidP="00C336BB">
      <w:pPr>
        <w:pStyle w:val="B1"/>
      </w:pPr>
      <w:r>
        <w:t>10.</w:t>
      </w:r>
      <w:r>
        <w:tab/>
        <w:t>If the MCData data disposition for delivery was requested by the user at MCData client 1, then the receiving MCData client(s) initiates a MCData data disposition notification for delivery report.</w:t>
      </w:r>
    </w:p>
    <w:p w14:paraId="361893EA" w14:textId="77777777" w:rsidR="00C336BB" w:rsidRDefault="00C336BB" w:rsidP="00C336BB">
      <w:pPr>
        <w:pStyle w:val="B1"/>
      </w:pPr>
      <w:r>
        <w:t>11.</w:t>
      </w:r>
      <w:r>
        <w:tab/>
        <w:t>If the MCData data disposition for read was requested by the user at MCData client 1, then once the receiving user reads the data, the receiving MCData client 2 initiates a MCData data disposition notification for read report.</w:t>
      </w:r>
    </w:p>
    <w:p w14:paraId="67EF55AB" w14:textId="77777777" w:rsidR="00C336BB" w:rsidRDefault="00C336BB" w:rsidP="00C336BB">
      <w:pPr>
        <w:pStyle w:val="NO"/>
      </w:pPr>
      <w:r>
        <w:t>NOTE 3:</w:t>
      </w:r>
      <w:r>
        <w:tab/>
      </w:r>
      <w:r>
        <w:rPr>
          <w:rFonts w:hint="eastAsia"/>
        </w:rPr>
        <w:t>On receiving MCData group standalone data request over MBMS,</w:t>
      </w:r>
      <w:r>
        <w:t xml:space="preserve"> the receiving MCData client(s) shall check if the MCData ID list IE is included </w:t>
      </w:r>
      <w:r w:rsidRPr="003C3DC7">
        <w:t>the receiving MCData client shall check if its own MCData ID is in the list.</w:t>
      </w:r>
      <w:r w:rsidRPr="0048204D">
        <w:t xml:space="preserve"> </w:t>
      </w:r>
      <w:r>
        <w:t>I</w:t>
      </w:r>
      <w:r w:rsidRPr="0048204D">
        <w:t xml:space="preserve">f not, </w:t>
      </w:r>
      <w:r>
        <w:t>step 6 and 7 are not required.</w:t>
      </w:r>
    </w:p>
    <w:p w14:paraId="63B65CE8" w14:textId="77777777" w:rsidR="00C336BB" w:rsidRDefault="00C336BB" w:rsidP="00C336BB">
      <w:pPr>
        <w:pStyle w:val="B1"/>
      </w:pPr>
      <w:r>
        <w:t>12.</w:t>
      </w:r>
      <w:r>
        <w:tab/>
        <w:t>The MCData data disposition notification(s) from MCData client may be stored by the MCData server for disposition</w:t>
      </w:r>
      <w:r w:rsidRPr="001A0FCA">
        <w:t xml:space="preserve"> history interrogation </w:t>
      </w:r>
      <w:r>
        <w:t>from</w:t>
      </w:r>
      <w:r w:rsidRPr="001A0FCA">
        <w:t xml:space="preserve"> authorized </w:t>
      </w:r>
      <w:r>
        <w:t xml:space="preserve">MCData </w:t>
      </w:r>
      <w:r w:rsidRPr="001A0FCA">
        <w:t>users</w:t>
      </w:r>
      <w:r>
        <w:t xml:space="preserve">. </w:t>
      </w:r>
      <w:r w:rsidRPr="00092ACA">
        <w:t xml:space="preserve">The MCData </w:t>
      </w:r>
      <w:r>
        <w:t xml:space="preserve">data disposition notification(s) </w:t>
      </w:r>
      <w:r w:rsidRPr="00092ACA">
        <w:t>from each MCData user may be aggregated.</w:t>
      </w:r>
    </w:p>
    <w:p w14:paraId="66171DAD" w14:textId="77777777" w:rsidR="00C336BB" w:rsidRPr="005C4936" w:rsidRDefault="00C336BB" w:rsidP="00C336BB">
      <w:pPr>
        <w:pStyle w:val="B1"/>
        <w:rPr>
          <w:noProof/>
          <w:lang w:val="en-US"/>
        </w:rPr>
      </w:pPr>
      <w:r>
        <w:t>13.</w:t>
      </w:r>
      <w:r>
        <w:tab/>
      </w:r>
      <w:r w:rsidRPr="00092ACA">
        <w:t xml:space="preserve">Aggregated or individual </w:t>
      </w:r>
      <w:r>
        <w:t>MCData data disposition notification(s) is sent to the disposition requesting user at MCData client 1.</w:t>
      </w:r>
    </w:p>
    <w:p w14:paraId="1FDA572F" w14:textId="77777777" w:rsidR="00C336BB" w:rsidRPr="008F117B" w:rsidRDefault="00C336BB" w:rsidP="00C336BB">
      <w:pPr>
        <w:pStyle w:val="Heading4"/>
      </w:pPr>
      <w:bookmarkStart w:id="440" w:name="_Toc193632066"/>
      <w:r>
        <w:t>7</w:t>
      </w:r>
      <w:r w:rsidRPr="008F117B">
        <w:t>.</w:t>
      </w:r>
      <w:r>
        <w:t>4</w:t>
      </w:r>
      <w:r w:rsidRPr="008F117B">
        <w:t>.2.</w:t>
      </w:r>
      <w:r>
        <w:t>7</w:t>
      </w:r>
      <w:r w:rsidRPr="008F117B">
        <w:tab/>
      </w:r>
      <w:r>
        <w:t>Group</w:t>
      </w:r>
      <w:r w:rsidRPr="008F117B">
        <w:t xml:space="preserve"> short data service</w:t>
      </w:r>
      <w:r>
        <w:t xml:space="preserve"> session</w:t>
      </w:r>
      <w:bookmarkEnd w:id="440"/>
    </w:p>
    <w:p w14:paraId="164F57AE" w14:textId="77777777" w:rsidR="00C336BB" w:rsidRPr="008F117B" w:rsidRDefault="00C336BB" w:rsidP="00C336BB">
      <w:pPr>
        <w:pStyle w:val="Heading5"/>
        <w:rPr>
          <w:lang w:eastAsia="zh-CN"/>
        </w:rPr>
      </w:pPr>
      <w:bookmarkStart w:id="441" w:name="_Toc193632067"/>
      <w:r>
        <w:rPr>
          <w:lang w:eastAsia="zh-CN"/>
        </w:rPr>
        <w:t>7</w:t>
      </w:r>
      <w:r w:rsidRPr="008F117B">
        <w:t>.</w:t>
      </w:r>
      <w:r>
        <w:rPr>
          <w:lang w:eastAsia="zh-CN"/>
        </w:rPr>
        <w:t>4</w:t>
      </w:r>
      <w:r w:rsidRPr="008F117B">
        <w:rPr>
          <w:lang w:eastAsia="zh-CN"/>
        </w:rPr>
        <w:t>.2</w:t>
      </w:r>
      <w:r w:rsidRPr="008F117B">
        <w:t>.</w:t>
      </w:r>
      <w:r>
        <w:rPr>
          <w:lang w:eastAsia="zh-CN"/>
        </w:rPr>
        <w:t>7</w:t>
      </w:r>
      <w:r w:rsidRPr="008F117B">
        <w:rPr>
          <w:lang w:eastAsia="zh-CN"/>
        </w:rPr>
        <w:t>.1</w:t>
      </w:r>
      <w:r w:rsidRPr="008F117B">
        <w:tab/>
      </w:r>
      <w:r w:rsidRPr="008F117B">
        <w:rPr>
          <w:rFonts w:hint="eastAsia"/>
          <w:lang w:eastAsia="zh-CN"/>
        </w:rPr>
        <w:t>General</w:t>
      </w:r>
      <w:bookmarkEnd w:id="441"/>
    </w:p>
    <w:p w14:paraId="7CE36B20" w14:textId="77777777" w:rsidR="00C336BB" w:rsidRDefault="00C336BB" w:rsidP="00C336BB">
      <w:pPr>
        <w:rPr>
          <w:lang w:eastAsia="zh-CN"/>
        </w:rPr>
      </w:pPr>
      <w:r w:rsidRPr="00997BB9">
        <w:rPr>
          <w:lang w:eastAsia="zh-CN"/>
        </w:rPr>
        <w:t xml:space="preserve">The initiation of a </w:t>
      </w:r>
      <w:r>
        <w:rPr>
          <w:lang w:eastAsia="zh-CN"/>
        </w:rPr>
        <w:t xml:space="preserve">group SDS to a selected </w:t>
      </w:r>
      <w:r w:rsidRPr="00997BB9">
        <w:rPr>
          <w:lang w:eastAsia="zh-CN"/>
        </w:rPr>
        <w:t xml:space="preserve">group results in affiliated group members </w:t>
      </w:r>
      <w:r>
        <w:rPr>
          <w:lang w:eastAsia="zh-CN"/>
        </w:rPr>
        <w:t>exchanging SDS data</w:t>
      </w:r>
      <w:r w:rsidRPr="00997BB9">
        <w:rPr>
          <w:lang w:eastAsia="zh-CN"/>
        </w:rPr>
        <w:t>.</w:t>
      </w:r>
    </w:p>
    <w:p w14:paraId="3B919E51" w14:textId="77777777" w:rsidR="00C336BB" w:rsidRPr="008F117B" w:rsidRDefault="00C336BB" w:rsidP="00C336BB">
      <w:pPr>
        <w:pStyle w:val="Heading5"/>
        <w:rPr>
          <w:lang w:eastAsia="zh-CN"/>
        </w:rPr>
      </w:pPr>
      <w:bookmarkStart w:id="442" w:name="_Toc193632068"/>
      <w:r>
        <w:rPr>
          <w:lang w:eastAsia="zh-CN"/>
        </w:rPr>
        <w:t>7</w:t>
      </w:r>
      <w:r w:rsidRPr="008F117B">
        <w:t>.</w:t>
      </w:r>
      <w:r>
        <w:rPr>
          <w:lang w:eastAsia="zh-CN"/>
        </w:rPr>
        <w:t>4</w:t>
      </w:r>
      <w:r w:rsidRPr="008F117B">
        <w:rPr>
          <w:lang w:eastAsia="zh-CN"/>
        </w:rPr>
        <w:t>.2</w:t>
      </w:r>
      <w:r w:rsidRPr="008F117B">
        <w:t>.</w:t>
      </w:r>
      <w:r>
        <w:rPr>
          <w:lang w:eastAsia="zh-CN"/>
        </w:rPr>
        <w:t>7</w:t>
      </w:r>
      <w:r w:rsidRPr="008F117B">
        <w:rPr>
          <w:lang w:eastAsia="zh-CN"/>
        </w:rPr>
        <w:t>.2</w:t>
      </w:r>
      <w:r w:rsidRPr="008F117B">
        <w:tab/>
      </w:r>
      <w:r w:rsidRPr="008F117B">
        <w:rPr>
          <w:rFonts w:hint="eastAsia"/>
          <w:lang w:eastAsia="zh-CN"/>
        </w:rPr>
        <w:t>Procedure</w:t>
      </w:r>
      <w:bookmarkEnd w:id="442"/>
    </w:p>
    <w:p w14:paraId="5C734E49" w14:textId="77777777" w:rsidR="00C336BB" w:rsidRPr="008F117B" w:rsidRDefault="00C336BB" w:rsidP="00C336BB">
      <w:pPr>
        <w:rPr>
          <w:lang w:eastAsia="zh-CN"/>
        </w:rPr>
      </w:pPr>
      <w:r w:rsidRPr="008F117B">
        <w:rPr>
          <w:lang w:eastAsia="zh-CN"/>
        </w:rPr>
        <w:t>The procedure in figure</w:t>
      </w:r>
      <w:r>
        <w:rPr>
          <w:rFonts w:eastAsia="SimSun" w:hint="cs"/>
          <w:lang w:eastAsia="zh-CN"/>
        </w:rPr>
        <w:t> </w:t>
      </w:r>
      <w:r>
        <w:rPr>
          <w:lang w:eastAsia="zh-CN"/>
        </w:rPr>
        <w:t>7</w:t>
      </w:r>
      <w:r w:rsidRPr="008F117B">
        <w:rPr>
          <w:lang w:eastAsia="zh-CN"/>
        </w:rPr>
        <w:t>.</w:t>
      </w:r>
      <w:r>
        <w:rPr>
          <w:lang w:eastAsia="zh-CN"/>
        </w:rPr>
        <w:t>4</w:t>
      </w:r>
      <w:r w:rsidRPr="008F117B">
        <w:rPr>
          <w:lang w:eastAsia="zh-CN"/>
        </w:rPr>
        <w:t>.2.</w:t>
      </w:r>
      <w:r>
        <w:rPr>
          <w:lang w:eastAsia="zh-CN"/>
        </w:rPr>
        <w:t>7</w:t>
      </w:r>
      <w:r w:rsidRPr="008F117B">
        <w:rPr>
          <w:lang w:eastAsia="zh-CN"/>
        </w:rPr>
        <w:t xml:space="preserve">.2-1 describes the case where an </w:t>
      </w:r>
      <w:r w:rsidRPr="008F117B">
        <w:t xml:space="preserve">MCData user is initiating </w:t>
      </w:r>
      <w:r>
        <w:t xml:space="preserve">SDS </w:t>
      </w:r>
      <w:r w:rsidRPr="008F117B">
        <w:t xml:space="preserve">data communication session with </w:t>
      </w:r>
      <w:r>
        <w:t>an MCData group</w:t>
      </w:r>
      <w:r w:rsidRPr="008F117B">
        <w:t xml:space="preserve"> for exchanging SDS data transaction</w:t>
      </w:r>
      <w:r>
        <w:t>s</w:t>
      </w:r>
      <w:r w:rsidRPr="008F117B">
        <w:t xml:space="preserve"> between </w:t>
      </w:r>
      <w:r>
        <w:t>the group participants</w:t>
      </w:r>
      <w:r w:rsidRPr="008F117B">
        <w:t>, with or without disposition request</w:t>
      </w:r>
      <w:r>
        <w:t>,</w:t>
      </w:r>
      <w:r w:rsidRPr="008F117B">
        <w:t xml:space="preserve"> using </w:t>
      </w:r>
      <w:r w:rsidRPr="008F117B">
        <w:rPr>
          <w:lang w:eastAsia="zh-CN"/>
        </w:rPr>
        <w:t>MCData-SDS-1 and MCData-SDS-2</w:t>
      </w:r>
      <w:r>
        <w:rPr>
          <w:lang w:eastAsia="zh-CN"/>
        </w:rPr>
        <w:t xml:space="preserve"> </w:t>
      </w:r>
      <w:r w:rsidRPr="008F117B">
        <w:rPr>
          <w:lang w:eastAsia="zh-CN"/>
        </w:rPr>
        <w:t>reference points</w:t>
      </w:r>
      <w:r w:rsidRPr="008F117B">
        <w:t>.</w:t>
      </w:r>
    </w:p>
    <w:p w14:paraId="4E8F1D96" w14:textId="77777777" w:rsidR="00C336BB" w:rsidRPr="008F117B" w:rsidRDefault="00C336BB" w:rsidP="00C336BB">
      <w:r w:rsidRPr="008F117B">
        <w:t>Pre-conditions:</w:t>
      </w:r>
    </w:p>
    <w:p w14:paraId="636EDFE0" w14:textId="77777777" w:rsidR="00C336BB" w:rsidRPr="008F117B" w:rsidRDefault="00C336BB" w:rsidP="00C336BB">
      <w:pPr>
        <w:pStyle w:val="B1"/>
      </w:pPr>
      <w:r w:rsidRPr="008F117B">
        <w:t>1.</w:t>
      </w:r>
      <w:r w:rsidRPr="008F117B">
        <w:tab/>
      </w:r>
      <w:r>
        <w:t>MCData users on MCData client 1 to n belong to the same group and are already registered for receiving MCData service and affiliated</w:t>
      </w:r>
      <w:r w:rsidRPr="008F117B">
        <w:t>.</w:t>
      </w:r>
    </w:p>
    <w:p w14:paraId="2F8F9328" w14:textId="77777777" w:rsidR="00C336BB" w:rsidRDefault="00C336BB" w:rsidP="00C336BB">
      <w:pPr>
        <w:pStyle w:val="B1"/>
      </w:pPr>
      <w:r>
        <w:t>2.</w:t>
      </w:r>
      <w:r>
        <w:tab/>
        <w:t>Optionally, the MCData client may have activated functional alias to be used.</w:t>
      </w:r>
    </w:p>
    <w:p w14:paraId="320D25E5" w14:textId="77777777" w:rsidR="00C336BB" w:rsidRDefault="00C336BB" w:rsidP="00C336BB">
      <w:pPr>
        <w:pStyle w:val="B1"/>
      </w:pPr>
      <w:r>
        <w:t>3.</w:t>
      </w:r>
      <w:r>
        <w:tab/>
        <w:t>The MCData server may have subscribed to the MCData functional alias controlling server within the MC system for functional alias activation/de-activation updates.</w:t>
      </w:r>
    </w:p>
    <w:p w14:paraId="3D739D28" w14:textId="77777777" w:rsidR="00C336BB" w:rsidRPr="008F117B" w:rsidRDefault="00C336BB" w:rsidP="00C336BB">
      <w:pPr>
        <w:pStyle w:val="TH"/>
      </w:pPr>
    </w:p>
    <w:p w14:paraId="1760CEA4" w14:textId="77777777" w:rsidR="00C336BB" w:rsidRDefault="00C336BB" w:rsidP="00C336BB">
      <w:pPr>
        <w:pStyle w:val="TH"/>
      </w:pPr>
      <w:r w:rsidRPr="008F117B">
        <w:object w:dxaOrig="6974" w:dyaOrig="6547" w14:anchorId="7C225928">
          <v:shape id="_x0000_i1047" type="#_x0000_t75" style="width:347.85pt;height:326.8pt" o:ole="">
            <v:imagedata r:id="rId55" o:title=""/>
          </v:shape>
          <o:OLEObject Type="Embed" ProgID="Visio.Drawing.11" ShapeID="_x0000_i1047" DrawAspect="Content" ObjectID="_1804365550" r:id="rId56"/>
        </w:object>
      </w:r>
    </w:p>
    <w:p w14:paraId="77E42B83" w14:textId="77777777" w:rsidR="00C336BB" w:rsidRPr="008F117B" w:rsidRDefault="00C336BB" w:rsidP="00C336BB">
      <w:pPr>
        <w:pStyle w:val="TF"/>
      </w:pPr>
      <w:r w:rsidRPr="008F117B">
        <w:t>Figure </w:t>
      </w:r>
      <w:r>
        <w:t>7</w:t>
      </w:r>
      <w:r w:rsidRPr="008F117B">
        <w:t>.</w:t>
      </w:r>
      <w:r>
        <w:t>4</w:t>
      </w:r>
      <w:r w:rsidRPr="008F117B">
        <w:t>.2.</w:t>
      </w:r>
      <w:r>
        <w:t>7</w:t>
      </w:r>
      <w:r w:rsidRPr="008F117B">
        <w:t xml:space="preserve">.2-1: </w:t>
      </w:r>
      <w:r>
        <w:t>Group</w:t>
      </w:r>
      <w:r w:rsidRPr="008F117B">
        <w:t xml:space="preserve"> </w:t>
      </w:r>
      <w:r>
        <w:t>SDS session</w:t>
      </w:r>
    </w:p>
    <w:p w14:paraId="07663ACD" w14:textId="77777777" w:rsidR="00C336BB" w:rsidRPr="008F117B" w:rsidRDefault="00C336BB" w:rsidP="00C336BB">
      <w:pPr>
        <w:pStyle w:val="B1"/>
      </w:pPr>
      <w:r w:rsidRPr="008F117B">
        <w:t>1.</w:t>
      </w:r>
      <w:r w:rsidRPr="008F117B">
        <w:tab/>
        <w:t xml:space="preserve">User at MCData client 1 would like to initiate a SDS </w:t>
      </w:r>
      <w:r>
        <w:t xml:space="preserve">group </w:t>
      </w:r>
      <w:r w:rsidRPr="008F117B">
        <w:t xml:space="preserve">data </w:t>
      </w:r>
      <w:r>
        <w:t>transfer</w:t>
      </w:r>
      <w:r w:rsidRPr="008F117B">
        <w:t xml:space="preserve"> request </w:t>
      </w:r>
      <w:r>
        <w:t>to multiple MCData users selecting a pre-configured group (identified by MCData group ID)</w:t>
      </w:r>
      <w:r w:rsidRPr="00A018CD">
        <w:t xml:space="preserve"> </w:t>
      </w:r>
      <w:r>
        <w:t>and optionally particular members from that group</w:t>
      </w:r>
      <w:r w:rsidRPr="008F117B">
        <w:t>.</w:t>
      </w:r>
    </w:p>
    <w:p w14:paraId="77EA87D6" w14:textId="77777777" w:rsidR="00C336BB" w:rsidRDefault="00C336BB" w:rsidP="00C336BB">
      <w:pPr>
        <w:pStyle w:val="B1"/>
      </w:pPr>
      <w:r w:rsidRPr="008F117B">
        <w:t>2.</w:t>
      </w:r>
      <w:r w:rsidRPr="008F117B">
        <w:tab/>
        <w:t xml:space="preserve">MCData client 1 sends a MCData </w:t>
      </w:r>
      <w:r>
        <w:t>group</w:t>
      </w:r>
      <w:r w:rsidRPr="008F117B">
        <w:t xml:space="preserve"> data request towards the MCData server. </w:t>
      </w:r>
      <w:r>
        <w:t>The MCData</w:t>
      </w:r>
      <w:r w:rsidRPr="003E311A">
        <w:t xml:space="preserve"> </w:t>
      </w:r>
      <w:r>
        <w:t>group data request contains MCData group ID as selected by the user at MCData client 1</w:t>
      </w:r>
      <w:r w:rsidRPr="00BF574F">
        <w:t>.</w:t>
      </w:r>
      <w:r>
        <w:t xml:space="preserve"> </w:t>
      </w:r>
      <w:r w:rsidRPr="008F117B">
        <w:t>The MCData session data request contains conversation identifier for message thread indication.</w:t>
      </w:r>
      <w:r w:rsidRPr="004D70E4">
        <w:t xml:space="preserve"> </w:t>
      </w:r>
      <w:r>
        <w:t>The MCData group data request may include additional implementation specific information in the application metadata container. MCData user at MCData client 1 may include a functional alias within the SDS data transfer.</w:t>
      </w:r>
      <w:r w:rsidRPr="000C78A8">
        <w:t xml:space="preserve"> </w:t>
      </w:r>
    </w:p>
    <w:p w14:paraId="7B6A13E0" w14:textId="77777777" w:rsidR="00C336BB" w:rsidRDefault="00C336BB" w:rsidP="00C336BB">
      <w:pPr>
        <w:pStyle w:val="B2"/>
      </w:pPr>
      <w:r>
        <w:t>If t</w:t>
      </w:r>
      <w:r w:rsidRPr="00AB5FED">
        <w:t xml:space="preserve">he </w:t>
      </w:r>
      <w:r>
        <w:t>MCData user at MCData</w:t>
      </w:r>
      <w:r w:rsidRPr="00AB5FED">
        <w:t xml:space="preserve"> client</w:t>
      </w:r>
      <w:r>
        <w:t xml:space="preserve"> 1 initiates an MCData</w:t>
      </w:r>
      <w:r w:rsidRPr="00AB5FED">
        <w:t xml:space="preserve"> emergency </w:t>
      </w:r>
      <w:r>
        <w:t>short data service communication or the MCData emergency state is already set for the MCData client 1 (due to a previously triggered MCData emergency alert):</w:t>
      </w:r>
    </w:p>
    <w:p w14:paraId="2F897163" w14:textId="77777777" w:rsidR="00C336BB" w:rsidRDefault="00C336BB" w:rsidP="00C336BB">
      <w:pPr>
        <w:pStyle w:val="B3"/>
      </w:pPr>
      <w:r>
        <w:t>i)</w:t>
      </w:r>
      <w:r>
        <w:tab/>
        <w:t xml:space="preserve">the </w:t>
      </w:r>
      <w:r w:rsidRPr="008F117B">
        <w:t xml:space="preserve">MCData </w:t>
      </w:r>
      <w:r>
        <w:t>group</w:t>
      </w:r>
      <w:r w:rsidRPr="008F117B">
        <w:t xml:space="preserve"> data request </w:t>
      </w:r>
      <w:r>
        <w:t>shall contain an emergency indicator;</w:t>
      </w:r>
    </w:p>
    <w:p w14:paraId="46CFA3ED" w14:textId="77777777" w:rsidR="00C336BB" w:rsidRDefault="00C336BB" w:rsidP="00C336BB">
      <w:pPr>
        <w:pStyle w:val="B3"/>
      </w:pPr>
      <w:r>
        <w:t>ii)</w:t>
      </w:r>
      <w:r>
        <w:tab/>
        <w:t xml:space="preserve">the </w:t>
      </w:r>
      <w:r w:rsidRPr="008F117B">
        <w:t xml:space="preserve">MCData </w:t>
      </w:r>
      <w:r>
        <w:t>group</w:t>
      </w:r>
      <w:r w:rsidRPr="008F117B">
        <w:t xml:space="preserve"> data request </w:t>
      </w:r>
      <w:r>
        <w:t>shall set an alert indicator if configured to send an MCData</w:t>
      </w:r>
      <w:r w:rsidRPr="00AB5FED">
        <w:t xml:space="preserve"> emergency alert</w:t>
      </w:r>
      <w:r>
        <w:t xml:space="preserve"> while initiating an MCData standalone data request for the emergency short data service communication; and</w:t>
      </w:r>
    </w:p>
    <w:p w14:paraId="26D0A772" w14:textId="2358C7B3" w:rsidR="00C336BB" w:rsidRDefault="00C336BB" w:rsidP="00C336BB">
      <w:pPr>
        <w:pStyle w:val="B3"/>
      </w:pPr>
      <w:r>
        <w:t>iii)</w:t>
      </w:r>
      <w:r>
        <w:tab/>
        <w:t>if MCData emergency state is not set already, MCData</w:t>
      </w:r>
      <w:r w:rsidRPr="00D64DE6">
        <w:t xml:space="preserve"> client</w:t>
      </w:r>
      <w:r>
        <w:t xml:space="preserve"> 1 sets its MCData</w:t>
      </w:r>
      <w:r w:rsidRPr="00D64DE6">
        <w:t xml:space="preserve"> emergency state.</w:t>
      </w:r>
      <w:r>
        <w:t xml:space="preserve"> </w:t>
      </w:r>
      <w:r w:rsidRPr="00EB6F76">
        <w:t xml:space="preserve">The </w:t>
      </w:r>
      <w:r w:rsidR="00652B9A" w:rsidRPr="00652B9A">
        <w:t>MCData</w:t>
      </w:r>
      <w:r w:rsidR="00652B9A">
        <w:t xml:space="preserve"> </w:t>
      </w:r>
      <w:r w:rsidRPr="00EB6F76">
        <w:t xml:space="preserve">emergency state </w:t>
      </w:r>
      <w:r>
        <w:t xml:space="preserve">of MCData client 1 </w:t>
      </w:r>
      <w:r w:rsidRPr="00EB6F76">
        <w:t>is retained until explicitly cancelled</w:t>
      </w:r>
      <w:r>
        <w:t xml:space="preserve"> by the user of MCData client 1.</w:t>
      </w:r>
      <w:r w:rsidRPr="00CB42CA">
        <w:t xml:space="preserve"> </w:t>
      </w:r>
    </w:p>
    <w:p w14:paraId="2DB48CEB" w14:textId="77777777" w:rsidR="00C336BB" w:rsidRDefault="00C336BB" w:rsidP="00C336BB">
      <w:pPr>
        <w:pStyle w:val="NO"/>
      </w:pPr>
      <w:r>
        <w:t>NOTE 1:</w:t>
      </w:r>
      <w:r>
        <w:tab/>
        <w:t>While MCData client 1 is in the emergency state, all types of MCData one-to-one and group communications initiated by MCData client 1 are initiated as MCData emergency communications.</w:t>
      </w:r>
    </w:p>
    <w:p w14:paraId="028ED84F" w14:textId="77777777" w:rsidR="00C336BB" w:rsidRDefault="00C336BB" w:rsidP="00C336BB">
      <w:pPr>
        <w:pStyle w:val="B2"/>
      </w:pPr>
      <w:r>
        <w:t>If t</w:t>
      </w:r>
      <w:r w:rsidRPr="00AB5FED">
        <w:t xml:space="preserve">he </w:t>
      </w:r>
      <w:r>
        <w:t>MCData user at MCData</w:t>
      </w:r>
      <w:r w:rsidRPr="00AB5FED">
        <w:t xml:space="preserve"> client</w:t>
      </w:r>
      <w:r>
        <w:t xml:space="preserve"> 1 initiates an MCData</w:t>
      </w:r>
      <w:r w:rsidRPr="00AB5FED">
        <w:t xml:space="preserve"> </w:t>
      </w:r>
      <w:r>
        <w:t>imminent peril</w:t>
      </w:r>
      <w:r w:rsidRPr="00AB5FED">
        <w:t xml:space="preserve"> </w:t>
      </w:r>
      <w:r>
        <w:t>short data service communication:</w:t>
      </w:r>
    </w:p>
    <w:p w14:paraId="3D0D065F" w14:textId="77777777" w:rsidR="00C336BB" w:rsidRDefault="00C336BB" w:rsidP="00C336BB">
      <w:pPr>
        <w:pStyle w:val="B3"/>
      </w:pPr>
      <w:r>
        <w:t>i)</w:t>
      </w:r>
      <w:r>
        <w:tab/>
        <w:t xml:space="preserve">the </w:t>
      </w:r>
      <w:r w:rsidRPr="008F117B">
        <w:t xml:space="preserve">MCData </w:t>
      </w:r>
      <w:r>
        <w:t>group</w:t>
      </w:r>
      <w:r w:rsidRPr="008F117B">
        <w:t xml:space="preserve"> data request </w:t>
      </w:r>
      <w:r>
        <w:t>shall contain an imminent peril indicator.</w:t>
      </w:r>
    </w:p>
    <w:p w14:paraId="37BA42C8" w14:textId="77777777" w:rsidR="00C336BB" w:rsidRPr="008F117B" w:rsidRDefault="00C336BB" w:rsidP="00C336BB">
      <w:pPr>
        <w:pStyle w:val="B1"/>
      </w:pPr>
      <w:r>
        <w:t>2a.</w:t>
      </w:r>
      <w:r>
        <w:tab/>
        <w:t xml:space="preserve">If either emergency indicator or imminent peril indicator is present in received </w:t>
      </w:r>
      <w:r w:rsidRPr="008F117B">
        <w:t xml:space="preserve">MCData </w:t>
      </w:r>
      <w:r>
        <w:t>group</w:t>
      </w:r>
      <w:r w:rsidRPr="008F117B">
        <w:t xml:space="preserve"> data request</w:t>
      </w:r>
      <w:r>
        <w:t>, t</w:t>
      </w:r>
      <w:r w:rsidRPr="006D3D2F">
        <w:t xml:space="preserve">he MCData server implicitly affiliates MCData client 1 to the </w:t>
      </w:r>
      <w:r>
        <w:t>MCData</w:t>
      </w:r>
      <w:r w:rsidRPr="006D3D2F">
        <w:t xml:space="preserve"> group if the client is not already affiliated</w:t>
      </w:r>
      <w:r>
        <w:t>.</w:t>
      </w:r>
    </w:p>
    <w:p w14:paraId="7FA0BC15" w14:textId="77777777" w:rsidR="00C336BB" w:rsidRDefault="00C336BB" w:rsidP="00C336BB">
      <w:pPr>
        <w:pStyle w:val="B1"/>
      </w:pPr>
      <w:r w:rsidRPr="008F117B">
        <w:t>3.</w:t>
      </w:r>
      <w:r w:rsidRPr="008F117B">
        <w:tab/>
        <w:t xml:space="preserve">MCData server checks whether the MCData user at MCData client 1 is authorized to send MCData </w:t>
      </w:r>
      <w:r>
        <w:t>group</w:t>
      </w:r>
      <w:r w:rsidRPr="008F117B">
        <w:t xml:space="preserve"> data request. </w:t>
      </w:r>
      <w:r>
        <w:t xml:space="preserve">The MCData server resolves the MCData group ID to determine the members of that group and their affiliation status, based on the information from the group management server. </w:t>
      </w:r>
      <w:r w:rsidRPr="008F117B">
        <w:t>The MCData server also checks whether any policy is to be asserted to limit certain types of message or content to certain members due, for example, to location or user privilege.</w:t>
      </w:r>
      <w:r>
        <w:t xml:space="preserve"> MCData server also verifies whether the provided functional alias, if present, can be used and has been activated for the user.</w:t>
      </w:r>
      <w:r w:rsidRPr="000C78A8">
        <w:t xml:space="preserve"> </w:t>
      </w:r>
    </w:p>
    <w:p w14:paraId="545C7221" w14:textId="77777777" w:rsidR="00C336BB" w:rsidRDefault="00C336BB" w:rsidP="00C336BB">
      <w:pPr>
        <w:pStyle w:val="B2"/>
      </w:pPr>
      <w:r>
        <w:t>i)</w:t>
      </w:r>
      <w:r>
        <w:tab/>
        <w:t xml:space="preserve">if an emergency indicator is present in the received </w:t>
      </w:r>
      <w:r w:rsidRPr="008F117B">
        <w:t xml:space="preserve">MCData </w:t>
      </w:r>
      <w:r>
        <w:t>group</w:t>
      </w:r>
      <w:r w:rsidRPr="008F117B">
        <w:t xml:space="preserve"> data request </w:t>
      </w:r>
      <w:r>
        <w:t>and if MCData group is not in in-progress emergency state, the MCData group is considered to be in the in-progress emergency state until cancelled;</w:t>
      </w:r>
      <w:r w:rsidRPr="00CB42CA">
        <w:t xml:space="preserve"> </w:t>
      </w:r>
    </w:p>
    <w:p w14:paraId="7993499B" w14:textId="77777777" w:rsidR="00C336BB" w:rsidRDefault="00C336BB" w:rsidP="00C336BB">
      <w:pPr>
        <w:pStyle w:val="NO"/>
      </w:pPr>
      <w:r>
        <w:t>NOTE 2:</w:t>
      </w:r>
      <w:r>
        <w:tab/>
        <w:t xml:space="preserve">While the MCData group is in the in-progress emergency state, all types of MCData communications within the group are processed as emergency group communications by the MCData server. </w:t>
      </w:r>
      <w:r w:rsidRPr="00B94277">
        <w:t>MC</w:t>
      </w:r>
      <w:r>
        <w:t>Data</w:t>
      </w:r>
      <w:r w:rsidRPr="00B94277">
        <w:t xml:space="preserve"> </w:t>
      </w:r>
      <w:r>
        <w:t>group members</w:t>
      </w:r>
      <w:r w:rsidRPr="00B94277">
        <w:t xml:space="preserve"> that are not in the emergency state </w:t>
      </w:r>
      <w:r>
        <w:t>do not</w:t>
      </w:r>
      <w:r w:rsidRPr="00B94277">
        <w:t xml:space="preserve"> indicate e</w:t>
      </w:r>
      <w:r>
        <w:t>mergency in group communication requests.</w:t>
      </w:r>
    </w:p>
    <w:p w14:paraId="227BB58C" w14:textId="77777777" w:rsidR="00C336BB" w:rsidRPr="008F117B" w:rsidRDefault="00C336BB" w:rsidP="00C336BB">
      <w:pPr>
        <w:pStyle w:val="B2"/>
      </w:pPr>
      <w:r>
        <w:t>ii)</w:t>
      </w:r>
      <w:r>
        <w:tab/>
        <w:t xml:space="preserve">if an imminent peril indicator is present in the received </w:t>
      </w:r>
      <w:r w:rsidRPr="008F117B">
        <w:t xml:space="preserve">MCData </w:t>
      </w:r>
      <w:r>
        <w:t>group</w:t>
      </w:r>
      <w:r w:rsidRPr="008F117B">
        <w:t xml:space="preserve"> data request </w:t>
      </w:r>
      <w:r>
        <w:t>and if the MCData group is not in the in-progress imminent peril, the MCData group is considered to be in the in-progress imminent peril state until cancelled;</w:t>
      </w:r>
    </w:p>
    <w:p w14:paraId="7EF0879C" w14:textId="77777777" w:rsidR="00C336BB" w:rsidRPr="008F117B" w:rsidRDefault="00C336BB" w:rsidP="00C336BB">
      <w:pPr>
        <w:pStyle w:val="B1"/>
      </w:pPr>
      <w:r>
        <w:t>3a.</w:t>
      </w:r>
      <w:r>
        <w:tab/>
      </w:r>
      <w:r w:rsidRPr="00AB5FED">
        <w:rPr>
          <w:lang w:eastAsia="en-GB"/>
        </w:rPr>
        <w:t xml:space="preserve">The </w:t>
      </w:r>
      <w:r>
        <w:rPr>
          <w:lang w:eastAsia="en-GB"/>
        </w:rPr>
        <w:t>MCData</w:t>
      </w:r>
      <w:r w:rsidRPr="00AB5FED">
        <w:rPr>
          <w:lang w:eastAsia="en-GB"/>
        </w:rPr>
        <w:t xml:space="preserve"> server configures the priority of the underlying bearers</w:t>
      </w:r>
      <w:r w:rsidRPr="00AB5FED">
        <w:t xml:space="preserve"> for all participants in the </w:t>
      </w:r>
      <w:r>
        <w:t>MCData</w:t>
      </w:r>
      <w:r w:rsidRPr="00AB5FED">
        <w:t xml:space="preserve"> group</w:t>
      </w:r>
      <w:r>
        <w:t>.</w:t>
      </w:r>
    </w:p>
    <w:p w14:paraId="6C8F5E03" w14:textId="77777777" w:rsidR="00C336BB" w:rsidRDefault="00C336BB" w:rsidP="00C336BB">
      <w:pPr>
        <w:pStyle w:val="B1"/>
      </w:pPr>
      <w:r w:rsidRPr="008F117B">
        <w:t>4.</w:t>
      </w:r>
      <w:r w:rsidRPr="008F117B">
        <w:tab/>
        <w:t xml:space="preserve">MCData server initiates the MCData </w:t>
      </w:r>
      <w:r>
        <w:t>group</w:t>
      </w:r>
      <w:r w:rsidRPr="008F117B">
        <w:t xml:space="preserve"> data request towards </w:t>
      </w:r>
      <w:r>
        <w:t>each</w:t>
      </w:r>
      <w:r w:rsidRPr="008F117B">
        <w:t xml:space="preserve"> MCData user determined</w:t>
      </w:r>
      <w:r w:rsidRPr="0041683D">
        <w:t xml:space="preserve"> </w:t>
      </w:r>
      <w:r>
        <w:t>in Step 3</w:t>
      </w:r>
      <w:r w:rsidRPr="008F117B">
        <w:t>.</w:t>
      </w:r>
      <w:r w:rsidRPr="000C78A8">
        <w:t xml:space="preserve"> </w:t>
      </w:r>
      <w:r>
        <w:t xml:space="preserve">The </w:t>
      </w:r>
      <w:r w:rsidRPr="008F117B">
        <w:t xml:space="preserve">MCData </w:t>
      </w:r>
      <w:r>
        <w:t>group</w:t>
      </w:r>
      <w:r w:rsidRPr="008F117B">
        <w:t xml:space="preserve"> data request </w:t>
      </w:r>
      <w:r>
        <w:t>towards each MCData client contains:</w:t>
      </w:r>
    </w:p>
    <w:p w14:paraId="53167A1F" w14:textId="77777777" w:rsidR="00C336BB" w:rsidRDefault="00C336BB" w:rsidP="00C336BB">
      <w:pPr>
        <w:pStyle w:val="B2"/>
      </w:pPr>
      <w:r>
        <w:t>i)</w:t>
      </w:r>
      <w:r>
        <w:tab/>
        <w:t xml:space="preserve">an emergency indicator if it is present in the received </w:t>
      </w:r>
      <w:r w:rsidRPr="008F117B">
        <w:t xml:space="preserve">MCData </w:t>
      </w:r>
      <w:r>
        <w:t>group</w:t>
      </w:r>
      <w:r w:rsidRPr="008F117B">
        <w:t xml:space="preserve"> data request </w:t>
      </w:r>
      <w:r>
        <w:t>from the MCData client 1;</w:t>
      </w:r>
    </w:p>
    <w:p w14:paraId="2057D9CB" w14:textId="77777777" w:rsidR="00C336BB" w:rsidRDefault="00C336BB" w:rsidP="00C336BB">
      <w:pPr>
        <w:pStyle w:val="B2"/>
      </w:pPr>
      <w:r>
        <w:t>ii)</w:t>
      </w:r>
      <w:r>
        <w:tab/>
        <w:t xml:space="preserve">an imminent peril indicator if it is present in the received </w:t>
      </w:r>
      <w:r w:rsidRPr="008F117B">
        <w:t xml:space="preserve">MCData </w:t>
      </w:r>
      <w:r>
        <w:t>group</w:t>
      </w:r>
      <w:r w:rsidRPr="008F117B">
        <w:t xml:space="preserve"> data request </w:t>
      </w:r>
      <w:r>
        <w:t>from the MCData client 1; and</w:t>
      </w:r>
    </w:p>
    <w:p w14:paraId="654B151D" w14:textId="77777777" w:rsidR="00C336BB" w:rsidRPr="008F117B" w:rsidRDefault="00C336BB" w:rsidP="00C336BB">
      <w:pPr>
        <w:pStyle w:val="B2"/>
      </w:pPr>
      <w:r>
        <w:t>iii)</w:t>
      </w:r>
      <w:r>
        <w:tab/>
        <w:t xml:space="preserve">an alert indicator if requested to initiate an emergency alert in the received </w:t>
      </w:r>
      <w:r w:rsidRPr="008F117B">
        <w:t xml:space="preserve">MCData </w:t>
      </w:r>
      <w:r>
        <w:t>group</w:t>
      </w:r>
      <w:r w:rsidRPr="008F117B">
        <w:t xml:space="preserve"> data request</w:t>
      </w:r>
      <w:r>
        <w:t xml:space="preserve"> from MCData client 1;</w:t>
      </w:r>
    </w:p>
    <w:p w14:paraId="0C75E79C" w14:textId="77777777" w:rsidR="00C336BB" w:rsidRPr="008F117B" w:rsidRDefault="00C336BB" w:rsidP="00C336BB">
      <w:pPr>
        <w:pStyle w:val="B1"/>
      </w:pPr>
      <w:r w:rsidRPr="008F117B">
        <w:t>5.</w:t>
      </w:r>
      <w:r w:rsidRPr="008F117B">
        <w:tab/>
        <w:t>The receiving MCData client</w:t>
      </w:r>
      <w:r>
        <w:t>s</w:t>
      </w:r>
      <w:r w:rsidRPr="008F117B">
        <w:t xml:space="preserve"> 2 </w:t>
      </w:r>
      <w:r>
        <w:t xml:space="preserve">to n </w:t>
      </w:r>
      <w:r w:rsidRPr="008F117B">
        <w:t>optionally notif</w:t>
      </w:r>
      <w:r>
        <w:t>y</w:t>
      </w:r>
      <w:r w:rsidRPr="008F117B">
        <w:t xml:space="preserve"> the user about the incoming MCData session data request.</w:t>
      </w:r>
    </w:p>
    <w:p w14:paraId="2242F8A2" w14:textId="77777777" w:rsidR="00C336BB" w:rsidRPr="008F117B" w:rsidRDefault="00C336BB" w:rsidP="00C336BB">
      <w:pPr>
        <w:pStyle w:val="B1"/>
      </w:pPr>
      <w:r w:rsidRPr="008F117B">
        <w:t>6.</w:t>
      </w:r>
      <w:r w:rsidRPr="008F117B">
        <w:tab/>
        <w:t>The receiving MCData client 2</w:t>
      </w:r>
      <w:r>
        <w:t xml:space="preserve"> to n</w:t>
      </w:r>
      <w:r w:rsidRPr="008F117B">
        <w:t xml:space="preserve"> accept</w:t>
      </w:r>
      <w:r>
        <w:t xml:space="preserve"> or reject</w:t>
      </w:r>
      <w:r w:rsidRPr="008F117B">
        <w:t xml:space="preserve"> the MCData </w:t>
      </w:r>
      <w:r>
        <w:t>group</w:t>
      </w:r>
      <w:r w:rsidRPr="008F117B">
        <w:t xml:space="preserve"> data request and </w:t>
      </w:r>
      <w:r>
        <w:t>the corresponding result is in the</w:t>
      </w:r>
      <w:r w:rsidRPr="008F117B">
        <w:t xml:space="preserve"> MCData </w:t>
      </w:r>
      <w:r>
        <w:t>group</w:t>
      </w:r>
      <w:r w:rsidRPr="008F117B">
        <w:t xml:space="preserve"> data response towards MCData server.</w:t>
      </w:r>
    </w:p>
    <w:p w14:paraId="7E4911B9" w14:textId="77777777" w:rsidR="00C336BB" w:rsidRPr="008F117B" w:rsidRDefault="00C336BB" w:rsidP="00C336BB">
      <w:pPr>
        <w:pStyle w:val="B1"/>
      </w:pPr>
      <w:r w:rsidRPr="008F117B">
        <w:t>7.</w:t>
      </w:r>
      <w:r w:rsidRPr="008F117B">
        <w:tab/>
        <w:t xml:space="preserve">MCData server forwards the </w:t>
      </w:r>
      <w:r>
        <w:t xml:space="preserve">MCData group data response received from </w:t>
      </w:r>
      <w:r w:rsidRPr="008F117B">
        <w:t xml:space="preserve">MCData client 2 </w:t>
      </w:r>
      <w:r>
        <w:t xml:space="preserve">to n </w:t>
      </w:r>
      <w:r w:rsidRPr="008F117B">
        <w:t>to the MCData user initiating the MCData session data request.</w:t>
      </w:r>
    </w:p>
    <w:p w14:paraId="5439F339" w14:textId="77777777" w:rsidR="00C336BB" w:rsidRDefault="00C336BB" w:rsidP="00C336BB">
      <w:pPr>
        <w:pStyle w:val="NO"/>
      </w:pPr>
      <w:r>
        <w:t>NOTE 3:</w:t>
      </w:r>
      <w:r>
        <w:tab/>
        <w:t>Step 7 can occur at any time following step 4, and prior to step 8 depending on the conditions to proceed with the data transmission.</w:t>
      </w:r>
    </w:p>
    <w:p w14:paraId="4E34A5DA" w14:textId="77777777" w:rsidR="00C336BB" w:rsidRDefault="00C336BB" w:rsidP="00C336BB">
      <w:pPr>
        <w:pStyle w:val="B1"/>
      </w:pPr>
      <w:r w:rsidRPr="008F117B">
        <w:t>8.</w:t>
      </w:r>
      <w:r>
        <w:tab/>
      </w:r>
      <w:r w:rsidRPr="008F117B">
        <w:t xml:space="preserve">MCData client 1 and </w:t>
      </w:r>
      <w:r>
        <w:t xml:space="preserve">the MCData group data request accepted clients </w:t>
      </w:r>
      <w:r w:rsidRPr="008F117B">
        <w:t xml:space="preserve">have successfully established media plane for data communication and either MCData client can transmit SDS data. The MCData data request may contain disposition request if indicated by the client sending data. If the payload is for MCData user consumption (e.g. is not application data, is not command instructions, etc.) then the </w:t>
      </w:r>
      <w:r>
        <w:t xml:space="preserve">SDS data receiving </w:t>
      </w:r>
      <w:r w:rsidRPr="008F117B">
        <w:t>MCData user</w:t>
      </w:r>
      <w:r>
        <w:t>s</w:t>
      </w:r>
      <w:r w:rsidRPr="008F117B">
        <w:t xml:space="preserve"> may be notified, otherwise </w:t>
      </w:r>
      <w:r>
        <w:t>those MCData users</w:t>
      </w:r>
      <w:r w:rsidRPr="008F117B">
        <w:t xml:space="preserve"> shall not be notified. </w:t>
      </w:r>
    </w:p>
    <w:p w14:paraId="54CB755C" w14:textId="77777777" w:rsidR="00C336BB" w:rsidRPr="008F117B" w:rsidRDefault="00C336BB" w:rsidP="00C336BB">
      <w:pPr>
        <w:pStyle w:val="B1"/>
      </w:pPr>
      <w:r>
        <w:t>9.</w:t>
      </w:r>
      <w:r>
        <w:tab/>
      </w:r>
      <w:r w:rsidRPr="008F117B">
        <w:t xml:space="preserve">If MCData data disposition was requested by the user, then the </w:t>
      </w:r>
      <w:r>
        <w:t xml:space="preserve">SDS data </w:t>
      </w:r>
      <w:r w:rsidRPr="008F117B">
        <w:t xml:space="preserve">receiving MCData client initiates a MCData data disposition notification for delivery, read reports to the disposition requesting user. The MCData data disposition notification from </w:t>
      </w:r>
      <w:r>
        <w:t xml:space="preserve">the receiving </w:t>
      </w:r>
      <w:r w:rsidRPr="008F117B">
        <w:t xml:space="preserve">MCData </w:t>
      </w:r>
      <w:r>
        <w:t xml:space="preserve">clients </w:t>
      </w:r>
      <w:r w:rsidRPr="008F117B">
        <w:t>may be stored by the MCData server for disposition history interrogation from authorized users.</w:t>
      </w:r>
    </w:p>
    <w:p w14:paraId="1C622A1C" w14:textId="77777777" w:rsidR="00C336BB" w:rsidRPr="0063498C" w:rsidRDefault="00C336BB" w:rsidP="00C336BB">
      <w:pPr>
        <w:pStyle w:val="B1"/>
      </w:pPr>
      <w:r w:rsidRPr="008F117B">
        <w:t>1</w:t>
      </w:r>
      <w:r>
        <w:t>0</w:t>
      </w:r>
      <w:r w:rsidRPr="008F117B">
        <w:t>.</w:t>
      </w:r>
      <w:r>
        <w:tab/>
        <w:t>Based on the MCData user action or conditions to release</w:t>
      </w:r>
      <w:r w:rsidRPr="008F117B">
        <w:t xml:space="preserve">, the established media plane </w:t>
      </w:r>
      <w:r>
        <w:t xml:space="preserve">for SDS data exchange </w:t>
      </w:r>
      <w:r w:rsidRPr="008F117B">
        <w:t>is released.</w:t>
      </w:r>
    </w:p>
    <w:p w14:paraId="7CF625EC" w14:textId="77777777" w:rsidR="00C336BB" w:rsidRDefault="00C336BB" w:rsidP="00C336BB">
      <w:pPr>
        <w:pStyle w:val="Heading4"/>
      </w:pPr>
      <w:bookmarkStart w:id="443" w:name="_Toc193632069"/>
      <w:r>
        <w:t>7</w:t>
      </w:r>
      <w:r w:rsidRPr="008F117B">
        <w:t>.</w:t>
      </w:r>
      <w:r>
        <w:t>4</w:t>
      </w:r>
      <w:r w:rsidRPr="008F117B">
        <w:t>.2.</w:t>
      </w:r>
      <w:r>
        <w:t>8</w:t>
      </w:r>
      <w:r w:rsidRPr="008F117B">
        <w:tab/>
      </w:r>
      <w:r>
        <w:t>One-to-one</w:t>
      </w:r>
      <w:r w:rsidRPr="008F117B">
        <w:t xml:space="preserve"> </w:t>
      </w:r>
      <w:r>
        <w:t>SDS communication upgrade to an emergency one-to-one</w:t>
      </w:r>
      <w:r w:rsidRPr="008F117B">
        <w:t xml:space="preserve"> </w:t>
      </w:r>
      <w:r>
        <w:t>SDS communication</w:t>
      </w:r>
      <w:bookmarkEnd w:id="443"/>
    </w:p>
    <w:p w14:paraId="0A19BFF4" w14:textId="77777777" w:rsidR="00C336BB" w:rsidRDefault="00C336BB" w:rsidP="00C336BB">
      <w:pPr>
        <w:pStyle w:val="Heading5"/>
      </w:pPr>
      <w:bookmarkStart w:id="444" w:name="_Toc193632070"/>
      <w:r>
        <w:t>7</w:t>
      </w:r>
      <w:r w:rsidRPr="008F117B">
        <w:t>.</w:t>
      </w:r>
      <w:r>
        <w:t>4</w:t>
      </w:r>
      <w:r w:rsidRPr="008F117B">
        <w:t>.2.</w:t>
      </w:r>
      <w:r>
        <w:t>8.1</w:t>
      </w:r>
      <w:r>
        <w:tab/>
        <w:t>General</w:t>
      </w:r>
      <w:bookmarkEnd w:id="444"/>
    </w:p>
    <w:p w14:paraId="18E5B8CD" w14:textId="77777777" w:rsidR="00C336BB" w:rsidRDefault="00C336BB" w:rsidP="00C336BB">
      <w:r>
        <w:t xml:space="preserve">This clause is for adding procedures related to upgrading an existing MCData </w:t>
      </w:r>
      <w:r>
        <w:rPr>
          <w:rFonts w:eastAsia="SimSun"/>
        </w:rPr>
        <w:t>one-to-one</w:t>
      </w:r>
      <w:r>
        <w:t xml:space="preserve"> SDS communication to an MCData emergency one-to-one SDS communication.</w:t>
      </w:r>
    </w:p>
    <w:p w14:paraId="3FEF5D0D" w14:textId="77777777" w:rsidR="00C336BB" w:rsidRDefault="00C336BB" w:rsidP="00C336BB">
      <w:pPr>
        <w:pStyle w:val="Heading5"/>
      </w:pPr>
      <w:bookmarkStart w:id="445" w:name="_Toc193632071"/>
      <w:r>
        <w:t>7</w:t>
      </w:r>
      <w:r w:rsidRPr="008F117B">
        <w:t>.</w:t>
      </w:r>
      <w:r>
        <w:t>4</w:t>
      </w:r>
      <w:r w:rsidRPr="008F117B">
        <w:t>.2.</w:t>
      </w:r>
      <w:r>
        <w:t>8.2</w:t>
      </w:r>
      <w:r>
        <w:tab/>
        <w:t>Procedure</w:t>
      </w:r>
      <w:bookmarkEnd w:id="445"/>
    </w:p>
    <w:p w14:paraId="5CD187A0" w14:textId="77777777" w:rsidR="00C336BB" w:rsidRPr="00B46451" w:rsidRDefault="00C336BB" w:rsidP="00C336BB">
      <w:r>
        <w:t>The procedure in figure 7</w:t>
      </w:r>
      <w:r w:rsidRPr="008F117B">
        <w:t>.</w:t>
      </w:r>
      <w:r>
        <w:t>4</w:t>
      </w:r>
      <w:r w:rsidRPr="008F117B">
        <w:t>.2.</w:t>
      </w:r>
      <w:r>
        <w:t>8.2-</w:t>
      </w:r>
      <w:r>
        <w:rPr>
          <w:lang w:eastAsia="zh-CN"/>
        </w:rPr>
        <w:t>1 describes</w:t>
      </w:r>
      <w:r w:rsidRPr="0052003A">
        <w:rPr>
          <w:lang w:eastAsia="zh-CN"/>
        </w:rPr>
        <w:t xml:space="preserve"> the case </w:t>
      </w:r>
      <w:r w:rsidRPr="00AB5FED">
        <w:t>where an authorized MC</w:t>
      </w:r>
      <w:r>
        <w:t xml:space="preserve">Data </w:t>
      </w:r>
      <w:r w:rsidRPr="00AB5FED">
        <w:t xml:space="preserve">user is upgrading </w:t>
      </w:r>
      <w:r>
        <w:t>an ongoing MCData one-to-one SDS communication</w:t>
      </w:r>
      <w:r w:rsidRPr="00AB5FED">
        <w:t xml:space="preserve"> to a</w:t>
      </w:r>
      <w:r>
        <w:t>n</w:t>
      </w:r>
      <w:r w:rsidRPr="00AB5FED">
        <w:t xml:space="preserve"> </w:t>
      </w:r>
      <w:r>
        <w:t>MCData emergency one-to-one SDS communication</w:t>
      </w:r>
      <w:r w:rsidRPr="00AB5FED">
        <w:t>.</w:t>
      </w:r>
      <w:r>
        <w:t xml:space="preserve"> This procedure is applicable only when MCData one-to-one SDS communication is established as described in subclause</w:t>
      </w:r>
      <w:r>
        <w:rPr>
          <w:lang w:eastAsia="zh-CN"/>
        </w:rPr>
        <w:t> </w:t>
      </w:r>
      <w:r>
        <w:t xml:space="preserve">7.4.2.3 </w:t>
      </w:r>
      <w:r w:rsidRPr="00600451">
        <w:t>"</w:t>
      </w:r>
      <w:r>
        <w:t xml:space="preserve">One-to-one standalone </w:t>
      </w:r>
      <w:r>
        <w:rPr>
          <w:lang w:eastAsia="zh-CN"/>
        </w:rPr>
        <w:t>short data service using media plane</w:t>
      </w:r>
      <w:r w:rsidRPr="00600451">
        <w:t>"</w:t>
      </w:r>
      <w:r>
        <w:t xml:space="preserve"> or as described in subclause</w:t>
      </w:r>
      <w:r>
        <w:rPr>
          <w:lang w:eastAsia="zh-CN"/>
        </w:rPr>
        <w:t> </w:t>
      </w:r>
      <w:r>
        <w:t xml:space="preserve">7.4.2.4 </w:t>
      </w:r>
      <w:r w:rsidRPr="00600451">
        <w:t>"</w:t>
      </w:r>
      <w:r>
        <w:t>One-to-one short data</w:t>
      </w:r>
      <w:r w:rsidRPr="00092ACA">
        <w:t xml:space="preserve"> </w:t>
      </w:r>
      <w:r>
        <w:t xml:space="preserve">service </w:t>
      </w:r>
      <w:r w:rsidRPr="00092ACA">
        <w:t>session</w:t>
      </w:r>
      <w:r w:rsidRPr="00600451">
        <w:t>"</w:t>
      </w:r>
      <w:r>
        <w:t>.</w:t>
      </w:r>
    </w:p>
    <w:p w14:paraId="6D4CDF09" w14:textId="77777777" w:rsidR="00C336BB" w:rsidRPr="00AB5FED" w:rsidRDefault="00C336BB" w:rsidP="00C336BB">
      <w:r w:rsidRPr="00AB5FED">
        <w:t>Pre-conditions:</w:t>
      </w:r>
    </w:p>
    <w:p w14:paraId="39155B46" w14:textId="77777777" w:rsidR="00C336BB" w:rsidRDefault="00C336BB" w:rsidP="00C336BB">
      <w:pPr>
        <w:pStyle w:val="B1"/>
      </w:pPr>
      <w:r w:rsidRPr="00AB5FED">
        <w:t>1.</w:t>
      </w:r>
      <w:r w:rsidRPr="00AB5FED">
        <w:tab/>
        <w:t xml:space="preserve">Both members of the </w:t>
      </w:r>
      <w:r>
        <w:t>MCData one-to-one SDS communication</w:t>
      </w:r>
      <w:r w:rsidRPr="00AB5FED">
        <w:t xml:space="preserve"> belong to the same MC</w:t>
      </w:r>
      <w:r>
        <w:t>Data</w:t>
      </w:r>
      <w:r w:rsidRPr="00AB5FED">
        <w:t xml:space="preserve"> system.</w:t>
      </w:r>
    </w:p>
    <w:p w14:paraId="035B61C7" w14:textId="77777777" w:rsidR="00C336BB" w:rsidRDefault="00C336BB" w:rsidP="00C336BB">
      <w:pPr>
        <w:pStyle w:val="B1"/>
      </w:pPr>
      <w:r w:rsidRPr="00AB5FED">
        <w:t>2.</w:t>
      </w:r>
      <w:r w:rsidRPr="00AB5FED">
        <w:tab/>
      </w:r>
      <w:r>
        <w:t>MCdata one-to-one SDS communication</w:t>
      </w:r>
      <w:r w:rsidRPr="00AB5FED">
        <w:t xml:space="preserve"> is already in progress.</w:t>
      </w:r>
    </w:p>
    <w:p w14:paraId="63C2BE7F" w14:textId="77777777" w:rsidR="00C336BB" w:rsidRDefault="00C336BB" w:rsidP="00C336BB">
      <w:pPr>
        <w:pStyle w:val="TH"/>
      </w:pPr>
      <w:r>
        <w:object w:dxaOrig="7608" w:dyaOrig="6888" w14:anchorId="4CC355D5">
          <v:shape id="_x0000_i1048" type="#_x0000_t75" style="width:380.1pt;height:343.15pt" o:ole="">
            <v:imagedata r:id="rId57" o:title=""/>
          </v:shape>
          <o:OLEObject Type="Embed" ProgID="Visio.Drawing.11" ShapeID="_x0000_i1048" DrawAspect="Content" ObjectID="_1804365551" r:id="rId58"/>
        </w:object>
      </w:r>
    </w:p>
    <w:p w14:paraId="4112F89C" w14:textId="77777777" w:rsidR="00C336BB" w:rsidRPr="00AB5FED" w:rsidRDefault="00C336BB" w:rsidP="00C336BB">
      <w:pPr>
        <w:pStyle w:val="TF"/>
      </w:pPr>
      <w:r w:rsidRPr="00AB5FED">
        <w:t>Figure </w:t>
      </w:r>
      <w:r>
        <w:t>7</w:t>
      </w:r>
      <w:r w:rsidRPr="008F117B">
        <w:t>.</w:t>
      </w:r>
      <w:r>
        <w:t>4</w:t>
      </w:r>
      <w:r w:rsidRPr="008F117B">
        <w:t>.2.</w:t>
      </w:r>
      <w:r>
        <w:t>8.2</w:t>
      </w:r>
      <w:r w:rsidRPr="00AB5FED">
        <w:t>-1 MC</w:t>
      </w:r>
      <w:r>
        <w:t>Data</w:t>
      </w:r>
      <w:r w:rsidRPr="00AB5FED">
        <w:t xml:space="preserve"> </w:t>
      </w:r>
      <w:r>
        <w:t xml:space="preserve">one-to-one SDS communication upgraded to </w:t>
      </w:r>
      <w:r w:rsidRPr="00AB5FED">
        <w:t>MC</w:t>
      </w:r>
      <w:r>
        <w:t>Data</w:t>
      </w:r>
      <w:r w:rsidRPr="00AB5FED">
        <w:t xml:space="preserve"> </w:t>
      </w:r>
      <w:r>
        <w:t>emergency one-to-one SDS communication</w:t>
      </w:r>
    </w:p>
    <w:p w14:paraId="0FD856C9" w14:textId="77777777" w:rsidR="00C336BB" w:rsidRDefault="00C336BB" w:rsidP="00C336BB">
      <w:pPr>
        <w:pStyle w:val="B1"/>
      </w:pPr>
      <w:r w:rsidRPr="00AB5FED">
        <w:t>1.</w:t>
      </w:r>
      <w:r w:rsidRPr="00AB5FED">
        <w:tab/>
        <w:t>The MC</w:t>
      </w:r>
      <w:r>
        <w:t>Data</w:t>
      </w:r>
      <w:r w:rsidRPr="00AB5FED">
        <w:t xml:space="preserve"> user at </w:t>
      </w:r>
      <w:r>
        <w:t>MCData</w:t>
      </w:r>
      <w:r w:rsidRPr="00AB5FED">
        <w:t xml:space="preserve"> client 1 initiates an emergency. </w:t>
      </w:r>
      <w:r>
        <w:t>MCData</w:t>
      </w:r>
      <w:r w:rsidRPr="00AB5FED">
        <w:t xml:space="preserve"> client 1 sets its </w:t>
      </w:r>
      <w:r>
        <w:t>MCData</w:t>
      </w:r>
      <w:r w:rsidRPr="00AB5FED">
        <w:t xml:space="preserve"> emergency state. The </w:t>
      </w:r>
      <w:r>
        <w:t>MCData</w:t>
      </w:r>
      <w:r w:rsidRPr="00AB5FED">
        <w:t xml:space="preserve"> emergency state </w:t>
      </w:r>
      <w:r>
        <w:t xml:space="preserve">of MCData client 1 </w:t>
      </w:r>
      <w:r w:rsidRPr="00AB5FED">
        <w:t>is retained until explicitly cancelled</w:t>
      </w:r>
      <w:r>
        <w:t xml:space="preserve"> by the user of MCData client 1</w:t>
      </w:r>
      <w:r w:rsidRPr="00AB5FED">
        <w:t>.</w:t>
      </w:r>
      <w:r w:rsidRPr="00C34292">
        <w:t xml:space="preserve"> </w:t>
      </w:r>
    </w:p>
    <w:p w14:paraId="798615E3" w14:textId="77777777" w:rsidR="00C336BB" w:rsidRPr="00AB5FED" w:rsidRDefault="00C336BB" w:rsidP="00C336BB">
      <w:pPr>
        <w:pStyle w:val="NO"/>
      </w:pPr>
      <w:r>
        <w:t>NOTE 1:</w:t>
      </w:r>
      <w:r>
        <w:tab/>
        <w:t>While MCData client 1 is in the emergency state, all types of MCData one-to-one and group communications initiated by MCData client 1 are initiated as MCData emergency communications.</w:t>
      </w:r>
    </w:p>
    <w:p w14:paraId="2802A080" w14:textId="77777777" w:rsidR="00C336BB" w:rsidRDefault="00C336BB" w:rsidP="00C336BB">
      <w:pPr>
        <w:pStyle w:val="B1"/>
      </w:pPr>
      <w:r w:rsidRPr="00AB5FED">
        <w:t>2.</w:t>
      </w:r>
      <w:r w:rsidRPr="00AB5FED">
        <w:tab/>
      </w:r>
      <w:r>
        <w:t>MCData</w:t>
      </w:r>
      <w:r w:rsidRPr="00AB5FED">
        <w:t xml:space="preserve"> client 1 requests the </w:t>
      </w:r>
      <w:r>
        <w:t>MCData</w:t>
      </w:r>
      <w:r w:rsidRPr="00AB5FED">
        <w:t xml:space="preserve"> server to upgrade the </w:t>
      </w:r>
      <w:r>
        <w:t>one-to-one MCData SDS communication</w:t>
      </w:r>
      <w:r w:rsidRPr="00AB5FED">
        <w:t xml:space="preserve"> to in-progress emergency </w:t>
      </w:r>
      <w:r w:rsidRPr="00AB5FED">
        <w:rPr>
          <w:lang w:eastAsia="en-GB"/>
        </w:rPr>
        <w:t xml:space="preserve">by sending a </w:t>
      </w:r>
      <w:r>
        <w:rPr>
          <w:rFonts w:eastAsia="SimSun"/>
        </w:rPr>
        <w:t>MCData one-to-one SDS communication upgrade request</w:t>
      </w:r>
      <w:r w:rsidRPr="00AB5FED">
        <w:t xml:space="preserve">. </w:t>
      </w:r>
    </w:p>
    <w:p w14:paraId="07D40BDF" w14:textId="77777777" w:rsidR="00C336BB" w:rsidRDefault="00C336BB" w:rsidP="00C336BB">
      <w:pPr>
        <w:pStyle w:val="B1"/>
      </w:pPr>
      <w:r w:rsidRPr="00AB5FED">
        <w:t>3.</w:t>
      </w:r>
      <w:r w:rsidRPr="00AB5FED">
        <w:tab/>
      </w:r>
      <w:r>
        <w:t>The MCData</w:t>
      </w:r>
      <w:r w:rsidRPr="00AB5FED">
        <w:t xml:space="preserve"> server sends the </w:t>
      </w:r>
      <w:r>
        <w:rPr>
          <w:rFonts w:eastAsia="SimSun"/>
        </w:rPr>
        <w:t>MCData one-to-one SDS communication upgrade request</w:t>
      </w:r>
      <w:r w:rsidRPr="00AB5FED">
        <w:t xml:space="preserve"> towards </w:t>
      </w:r>
      <w:r>
        <w:t xml:space="preserve">MCData client 2, </w:t>
      </w:r>
      <w:r w:rsidRPr="00AB5FED">
        <w:t xml:space="preserve">the </w:t>
      </w:r>
      <w:r>
        <w:t>MCData</w:t>
      </w:r>
      <w:r w:rsidRPr="00AB5FED">
        <w:t xml:space="preserve"> client of the other participant. </w:t>
      </w:r>
    </w:p>
    <w:p w14:paraId="6CD8146B" w14:textId="77777777" w:rsidR="00C336BB" w:rsidRPr="00AB5FED" w:rsidRDefault="00C336BB" w:rsidP="00C336BB">
      <w:pPr>
        <w:pStyle w:val="NO"/>
      </w:pPr>
      <w:r>
        <w:t>NOTE 2:</w:t>
      </w:r>
      <w:r>
        <w:tab/>
        <w:t>MCData client 2 does not set its emergency state as a result of receiving the MCData one-to-one SDS communication upgrade request containing the emergency indicator.</w:t>
      </w:r>
    </w:p>
    <w:p w14:paraId="389445BB" w14:textId="77777777" w:rsidR="00C336BB" w:rsidRPr="00AB5FED" w:rsidRDefault="00C336BB" w:rsidP="00C336BB">
      <w:pPr>
        <w:pStyle w:val="B1"/>
      </w:pPr>
      <w:r w:rsidRPr="00AB5FED">
        <w:t>4.</w:t>
      </w:r>
      <w:r w:rsidRPr="00AB5FED">
        <w:tab/>
        <w:t xml:space="preserve">The </w:t>
      </w:r>
      <w:r>
        <w:t>MCData</w:t>
      </w:r>
      <w:r w:rsidRPr="00AB5FED">
        <w:t xml:space="preserve"> user is notified of the in-progress emergency of the </w:t>
      </w:r>
      <w:r>
        <w:t>MCData</w:t>
      </w:r>
      <w:r w:rsidRPr="00AB5FED">
        <w:t xml:space="preserve"> </w:t>
      </w:r>
      <w:r>
        <w:t xml:space="preserve">emergency </w:t>
      </w:r>
      <w:r>
        <w:rPr>
          <w:rFonts w:eastAsia="SimSun"/>
        </w:rPr>
        <w:t xml:space="preserve">one-to-one SDS </w:t>
      </w:r>
      <w:r>
        <w:t>communication</w:t>
      </w:r>
      <w:r w:rsidRPr="00AB5FED">
        <w:t>.</w:t>
      </w:r>
    </w:p>
    <w:p w14:paraId="2B43F053" w14:textId="77777777" w:rsidR="00C336BB" w:rsidRPr="00AB5FED" w:rsidRDefault="00C336BB" w:rsidP="00C336BB">
      <w:pPr>
        <w:pStyle w:val="B1"/>
      </w:pPr>
      <w:r w:rsidRPr="00AB5FED">
        <w:t>5.</w:t>
      </w:r>
      <w:r w:rsidRPr="00AB5FED">
        <w:tab/>
        <w:t xml:space="preserve">The receiving </w:t>
      </w:r>
      <w:r>
        <w:t>MCData</w:t>
      </w:r>
      <w:r w:rsidRPr="00AB5FED">
        <w:t xml:space="preserve"> client acknowledges the </w:t>
      </w:r>
      <w:r>
        <w:t>MCData</w:t>
      </w:r>
      <w:r w:rsidRPr="00AB5FED">
        <w:t xml:space="preserve"> </w:t>
      </w:r>
      <w:r>
        <w:rPr>
          <w:rFonts w:eastAsia="SimSun"/>
        </w:rPr>
        <w:t xml:space="preserve">one-to-one SDS communication upgrade </w:t>
      </w:r>
      <w:r w:rsidRPr="00AB5FED">
        <w:t>request</w:t>
      </w:r>
      <w:r>
        <w:t xml:space="preserve"> and sends</w:t>
      </w:r>
      <w:r w:rsidRPr="00AB5FED">
        <w:t xml:space="preserve"> </w:t>
      </w:r>
      <w:r>
        <w:rPr>
          <w:rFonts w:eastAsia="SimSun"/>
        </w:rPr>
        <w:t>MCData one-to-one SDS communication upgrade response</w:t>
      </w:r>
      <w:r w:rsidRPr="00AB5FED">
        <w:t xml:space="preserve"> to the </w:t>
      </w:r>
      <w:r>
        <w:t>MCData</w:t>
      </w:r>
      <w:r w:rsidRPr="00AB5FED">
        <w:t xml:space="preserve"> server.</w:t>
      </w:r>
    </w:p>
    <w:p w14:paraId="68676E60" w14:textId="77777777" w:rsidR="00C336BB" w:rsidRPr="00AB5FED" w:rsidRDefault="00C336BB" w:rsidP="00C336BB">
      <w:pPr>
        <w:pStyle w:val="B1"/>
      </w:pPr>
      <w:r w:rsidRPr="00AB5FED">
        <w:t>6.</w:t>
      </w:r>
      <w:r w:rsidRPr="00AB5FED">
        <w:tab/>
        <w:t xml:space="preserve">The </w:t>
      </w:r>
      <w:r>
        <w:t>MCData</w:t>
      </w:r>
      <w:r w:rsidRPr="00AB5FED">
        <w:t xml:space="preserve"> server adjusts the priority of the underlying bearer for both participants </w:t>
      </w:r>
      <w:r>
        <w:t>of the MCData</w:t>
      </w:r>
      <w:r w:rsidRPr="00AB5FED">
        <w:t xml:space="preserve"> </w:t>
      </w:r>
      <w:r>
        <w:rPr>
          <w:rFonts w:eastAsia="SimSun"/>
        </w:rPr>
        <w:t>one-to-one SDS</w:t>
      </w:r>
      <w:r>
        <w:t xml:space="preserve"> communication.</w:t>
      </w:r>
      <w:r w:rsidRPr="00AB5FED">
        <w:t xml:space="preserve"> The priority is retained until the </w:t>
      </w:r>
      <w:r>
        <w:t>communication</w:t>
      </w:r>
      <w:r w:rsidRPr="00AB5FED">
        <w:t xml:space="preserve"> </w:t>
      </w:r>
      <w:r>
        <w:t xml:space="preserve">session </w:t>
      </w:r>
      <w:r w:rsidRPr="00AB5FED">
        <w:t>ends.</w:t>
      </w:r>
    </w:p>
    <w:p w14:paraId="63024AFD" w14:textId="77777777" w:rsidR="00C336BB" w:rsidRPr="00AB5FED" w:rsidRDefault="00C336BB" w:rsidP="00C336BB">
      <w:pPr>
        <w:pStyle w:val="B1"/>
        <w:rPr>
          <w:lang w:eastAsia="en-GB"/>
        </w:rPr>
      </w:pPr>
      <w:r w:rsidRPr="00AB5FED">
        <w:rPr>
          <w:lang w:eastAsia="en-GB"/>
        </w:rPr>
        <w:t>7.</w:t>
      </w:r>
      <w:r w:rsidRPr="00AB5FED">
        <w:rPr>
          <w:lang w:eastAsia="en-GB"/>
        </w:rPr>
        <w:tab/>
        <w:t xml:space="preserve">The </w:t>
      </w:r>
      <w:r>
        <w:rPr>
          <w:lang w:eastAsia="en-GB"/>
        </w:rPr>
        <w:t>MCData</w:t>
      </w:r>
      <w:r w:rsidRPr="00AB5FED">
        <w:rPr>
          <w:lang w:eastAsia="en-GB"/>
        </w:rPr>
        <w:t xml:space="preserve"> server </w:t>
      </w:r>
      <w:r>
        <w:t>sends</w:t>
      </w:r>
      <w:r w:rsidRPr="00AB5FED">
        <w:t xml:space="preserve"> </w:t>
      </w:r>
      <w:r>
        <w:rPr>
          <w:rFonts w:eastAsia="SimSun"/>
        </w:rPr>
        <w:t>MCData one-to-one SDS communication upgrade response</w:t>
      </w:r>
      <w:r w:rsidRPr="00AB5FED">
        <w:rPr>
          <w:lang w:eastAsia="en-GB"/>
        </w:rPr>
        <w:t xml:space="preserve"> to </w:t>
      </w:r>
      <w:r>
        <w:rPr>
          <w:lang w:eastAsia="en-GB"/>
        </w:rPr>
        <w:t>MCData</w:t>
      </w:r>
      <w:r w:rsidRPr="00AB5FED">
        <w:rPr>
          <w:lang w:eastAsia="en-GB"/>
        </w:rPr>
        <w:t xml:space="preserve"> client 1.</w:t>
      </w:r>
    </w:p>
    <w:p w14:paraId="6A03BE40" w14:textId="77777777" w:rsidR="00C336BB" w:rsidRPr="00E5257F" w:rsidRDefault="00C336BB" w:rsidP="00C336BB">
      <w:pPr>
        <w:pStyle w:val="B1"/>
      </w:pPr>
      <w:r w:rsidRPr="00AB5FED">
        <w:t>8.</w:t>
      </w:r>
      <w:r w:rsidRPr="00AB5FED">
        <w:tab/>
      </w:r>
      <w:r>
        <w:t>MCData</w:t>
      </w:r>
      <w:r w:rsidRPr="00AB5FED">
        <w:t xml:space="preserve"> client 1 and </w:t>
      </w:r>
      <w:r>
        <w:t>MCData</w:t>
      </w:r>
      <w:r w:rsidRPr="00AB5FED">
        <w:t xml:space="preserve"> client 2 continue with the </w:t>
      </w:r>
      <w:r>
        <w:t>MCData</w:t>
      </w:r>
      <w:r w:rsidRPr="00AB5FED">
        <w:t xml:space="preserve"> </w:t>
      </w:r>
      <w:r>
        <w:rPr>
          <w:rFonts w:eastAsia="SimSun"/>
        </w:rPr>
        <w:t xml:space="preserve">one-to-one SDS </w:t>
      </w:r>
      <w:r>
        <w:t>communication</w:t>
      </w:r>
      <w:r w:rsidRPr="00AB5FED">
        <w:t xml:space="preserve">, which has been transformed into an </w:t>
      </w:r>
      <w:r>
        <w:t>MCData</w:t>
      </w:r>
      <w:r w:rsidRPr="00AB5FED">
        <w:t xml:space="preserve"> </w:t>
      </w:r>
      <w:r>
        <w:t xml:space="preserve">emergency </w:t>
      </w:r>
      <w:r>
        <w:rPr>
          <w:rFonts w:eastAsia="SimSun"/>
        </w:rPr>
        <w:t xml:space="preserve">one-to-one SDS </w:t>
      </w:r>
      <w:r>
        <w:t>communication.</w:t>
      </w:r>
    </w:p>
    <w:p w14:paraId="2CA67E22" w14:textId="77777777" w:rsidR="00C336BB" w:rsidRPr="008F117B" w:rsidRDefault="00C336BB" w:rsidP="00C336BB">
      <w:pPr>
        <w:pStyle w:val="Heading4"/>
      </w:pPr>
      <w:bookmarkStart w:id="446" w:name="_Toc193632072"/>
      <w:r>
        <w:t>7</w:t>
      </w:r>
      <w:r w:rsidRPr="008F117B">
        <w:t>.</w:t>
      </w:r>
      <w:r>
        <w:t>4</w:t>
      </w:r>
      <w:r w:rsidRPr="008F117B">
        <w:t>.2.</w:t>
      </w:r>
      <w:r>
        <w:t>9</w:t>
      </w:r>
      <w:r w:rsidRPr="008F117B">
        <w:tab/>
      </w:r>
      <w:r>
        <w:t>Group</w:t>
      </w:r>
      <w:r w:rsidRPr="008F117B">
        <w:t xml:space="preserve"> </w:t>
      </w:r>
      <w:r>
        <w:t>SDS communication upgrade to a group emergency SDS communication</w:t>
      </w:r>
      <w:bookmarkEnd w:id="446"/>
    </w:p>
    <w:p w14:paraId="0A41B2E0" w14:textId="77777777" w:rsidR="00C336BB" w:rsidRDefault="00C336BB" w:rsidP="00C336BB">
      <w:pPr>
        <w:pStyle w:val="Heading5"/>
      </w:pPr>
      <w:bookmarkStart w:id="447" w:name="_Toc193632073"/>
      <w:r>
        <w:t>7.4.2.9.1</w:t>
      </w:r>
      <w:r>
        <w:tab/>
        <w:t>General</w:t>
      </w:r>
      <w:bookmarkEnd w:id="447"/>
    </w:p>
    <w:p w14:paraId="1577EAA8" w14:textId="77777777" w:rsidR="00C336BB" w:rsidRDefault="00C336BB" w:rsidP="00C336BB">
      <w:r>
        <w:t xml:space="preserve">This clause is for adding procedures related to upgrading an existing MCData </w:t>
      </w:r>
      <w:r>
        <w:rPr>
          <w:rFonts w:eastAsia="SimSun"/>
        </w:rPr>
        <w:t>group</w:t>
      </w:r>
      <w:r>
        <w:t xml:space="preserve"> SDS communication to an MCData emergency group SDS communication.</w:t>
      </w:r>
    </w:p>
    <w:p w14:paraId="3471FA1C" w14:textId="77777777" w:rsidR="00C336BB" w:rsidRDefault="00C336BB" w:rsidP="00C336BB">
      <w:pPr>
        <w:pStyle w:val="Heading5"/>
      </w:pPr>
      <w:bookmarkStart w:id="448" w:name="_Toc193632074"/>
      <w:r w:rsidRPr="000F4938">
        <w:t>7.4.2.9.2</w:t>
      </w:r>
      <w:r>
        <w:tab/>
        <w:t>Procedure</w:t>
      </w:r>
      <w:bookmarkEnd w:id="448"/>
    </w:p>
    <w:p w14:paraId="1394DE2A" w14:textId="77777777" w:rsidR="00C336BB" w:rsidRDefault="00C336BB" w:rsidP="00C336BB">
      <w:r>
        <w:t>The procedure in figure </w:t>
      </w:r>
      <w:r w:rsidRPr="000F4938">
        <w:t>7.4.2.9.2</w:t>
      </w:r>
      <w:r>
        <w:t>-</w:t>
      </w:r>
      <w:r>
        <w:rPr>
          <w:lang w:eastAsia="zh-CN"/>
        </w:rPr>
        <w:t>1 describes</w:t>
      </w:r>
      <w:r w:rsidRPr="0052003A">
        <w:rPr>
          <w:lang w:eastAsia="zh-CN"/>
        </w:rPr>
        <w:t xml:space="preserve"> the case </w:t>
      </w:r>
      <w:r w:rsidRPr="00AB5FED">
        <w:t>where an authorized MC</w:t>
      </w:r>
      <w:r>
        <w:t xml:space="preserve">Data </w:t>
      </w:r>
      <w:r w:rsidRPr="00AB5FED">
        <w:t xml:space="preserve">user is upgrading </w:t>
      </w:r>
      <w:r>
        <w:t>an ongoing MCData group SDS communication</w:t>
      </w:r>
      <w:r w:rsidRPr="00AB5FED">
        <w:t xml:space="preserve"> to a</w:t>
      </w:r>
      <w:r>
        <w:t>n</w:t>
      </w:r>
      <w:r w:rsidRPr="00AB5FED">
        <w:t xml:space="preserve"> </w:t>
      </w:r>
      <w:r>
        <w:t xml:space="preserve">MCData </w:t>
      </w:r>
      <w:r w:rsidRPr="00AB5FED">
        <w:t xml:space="preserve">emergency </w:t>
      </w:r>
      <w:r>
        <w:t>group SDS communication</w:t>
      </w:r>
      <w:r w:rsidRPr="00AB5FED">
        <w:t>.</w:t>
      </w:r>
      <w:r>
        <w:t xml:space="preserve"> This procedure is applicable only when group MCData communication is established as described in subclause</w:t>
      </w:r>
      <w:r>
        <w:rPr>
          <w:lang w:eastAsia="zh-CN"/>
        </w:rPr>
        <w:t> </w:t>
      </w:r>
      <w:r>
        <w:t xml:space="preserve">7.4.2.6 "Group standalone </w:t>
      </w:r>
      <w:r>
        <w:rPr>
          <w:lang w:eastAsia="zh-CN"/>
        </w:rPr>
        <w:t>short data service using media plane</w:t>
      </w:r>
      <w:r>
        <w:t>" or as described in subclause</w:t>
      </w:r>
      <w:r>
        <w:rPr>
          <w:lang w:eastAsia="zh-CN"/>
        </w:rPr>
        <w:t> </w:t>
      </w:r>
      <w:r>
        <w:t>7.4.2.7 "Group</w:t>
      </w:r>
      <w:r w:rsidRPr="008F117B">
        <w:t xml:space="preserve"> short data service</w:t>
      </w:r>
      <w:r>
        <w:t xml:space="preserve"> session".</w:t>
      </w:r>
    </w:p>
    <w:p w14:paraId="511BAA81" w14:textId="77777777" w:rsidR="00C336BB" w:rsidRPr="00AB5FED" w:rsidRDefault="00C336BB" w:rsidP="00C336BB">
      <w:pPr>
        <w:pStyle w:val="NO"/>
      </w:pPr>
      <w:r w:rsidRPr="00AB5FED">
        <w:t>NOTE 1:</w:t>
      </w:r>
      <w:r w:rsidRPr="00AB5FED">
        <w:tab/>
        <w:t xml:space="preserve">For simplicity, a single </w:t>
      </w:r>
      <w:r>
        <w:t>MCData</w:t>
      </w:r>
      <w:r w:rsidRPr="00AB5FED">
        <w:t xml:space="preserve"> server is shown in place of a user home </w:t>
      </w:r>
      <w:r>
        <w:t>MCData</w:t>
      </w:r>
      <w:r w:rsidRPr="00AB5FED">
        <w:t xml:space="preserve"> server and a group hosting </w:t>
      </w:r>
      <w:r>
        <w:t>MCData</w:t>
      </w:r>
      <w:r w:rsidRPr="00AB5FED">
        <w:t xml:space="preserve"> server.</w:t>
      </w:r>
    </w:p>
    <w:p w14:paraId="2D68E803" w14:textId="77777777" w:rsidR="00C336BB" w:rsidRPr="00AB5FED" w:rsidRDefault="00C336BB" w:rsidP="00C336BB">
      <w:r w:rsidRPr="00AB5FED">
        <w:t>Pre-conditions:</w:t>
      </w:r>
    </w:p>
    <w:p w14:paraId="2C998A11" w14:textId="77777777" w:rsidR="00C336BB" w:rsidRPr="00AB5FED" w:rsidRDefault="00C336BB" w:rsidP="00C336BB">
      <w:pPr>
        <w:pStyle w:val="B1"/>
      </w:pPr>
      <w:r w:rsidRPr="00AB5FED">
        <w:t>1.</w:t>
      </w:r>
      <w:r w:rsidRPr="00AB5FED">
        <w:tab/>
        <w:t>The MC</w:t>
      </w:r>
      <w:r>
        <w:t>Data</w:t>
      </w:r>
      <w:r w:rsidRPr="00AB5FED">
        <w:t xml:space="preserve"> group is previously defined on the group management server with </w:t>
      </w:r>
      <w:r>
        <w:t>MCData</w:t>
      </w:r>
      <w:r w:rsidRPr="00AB5FED">
        <w:t xml:space="preserve"> client </w:t>
      </w:r>
      <w:r>
        <w:t>1, MCData</w:t>
      </w:r>
      <w:r w:rsidRPr="00AB5FED">
        <w:t xml:space="preserve"> client 2 and </w:t>
      </w:r>
      <w:r>
        <w:t>MCData</w:t>
      </w:r>
      <w:r w:rsidRPr="00AB5FED">
        <w:t xml:space="preserve"> client 3 affiliated to that </w:t>
      </w:r>
      <w:r>
        <w:t>MCData</w:t>
      </w:r>
      <w:r w:rsidRPr="00AB5FED">
        <w:t xml:space="preserve"> group. </w:t>
      </w:r>
    </w:p>
    <w:p w14:paraId="195272E3" w14:textId="77777777" w:rsidR="00C336BB" w:rsidRPr="00AB5FED" w:rsidRDefault="00C336BB" w:rsidP="00C336BB">
      <w:pPr>
        <w:pStyle w:val="B1"/>
      </w:pPr>
      <w:r w:rsidRPr="00AB5FED">
        <w:t>2.</w:t>
      </w:r>
      <w:r w:rsidRPr="00AB5FED">
        <w:tab/>
        <w:t xml:space="preserve">All members of the </w:t>
      </w:r>
      <w:r>
        <w:t>MCData</w:t>
      </w:r>
      <w:r w:rsidRPr="00AB5FED">
        <w:t xml:space="preserve"> group belong to the same </w:t>
      </w:r>
      <w:r>
        <w:t>MCData</w:t>
      </w:r>
      <w:r w:rsidRPr="00AB5FED">
        <w:t xml:space="preserve"> system.</w:t>
      </w:r>
    </w:p>
    <w:p w14:paraId="0B0E3799" w14:textId="77777777" w:rsidR="00C336BB" w:rsidRPr="00AB5FED" w:rsidRDefault="00C336BB" w:rsidP="00C336BB">
      <w:pPr>
        <w:pStyle w:val="B1"/>
      </w:pPr>
      <w:r w:rsidRPr="00AB5FED">
        <w:t>3.</w:t>
      </w:r>
      <w:r w:rsidRPr="00AB5FED">
        <w:tab/>
      </w:r>
      <w:r w:rsidRPr="000E414B">
        <w:t xml:space="preserve">MCData group </w:t>
      </w:r>
      <w:r>
        <w:t>SDS communication</w:t>
      </w:r>
      <w:r w:rsidRPr="000E414B">
        <w:t xml:space="preserve"> is already in progress.</w:t>
      </w:r>
    </w:p>
    <w:p w14:paraId="3B77A6D9" w14:textId="77777777" w:rsidR="00C336BB" w:rsidRPr="00AB5FED" w:rsidRDefault="00C336BB" w:rsidP="00C336BB">
      <w:pPr>
        <w:pStyle w:val="B1"/>
      </w:pPr>
      <w:r w:rsidRPr="00AB5FED">
        <w:t>4.</w:t>
      </w:r>
      <w:r w:rsidRPr="00AB5FED">
        <w:tab/>
        <w:t xml:space="preserve">The initiating </w:t>
      </w:r>
      <w:r>
        <w:t>MCData</w:t>
      </w:r>
      <w:r w:rsidRPr="00AB5FED">
        <w:t xml:space="preserve"> client 1 has been configured to send </w:t>
      </w:r>
      <w:r w:rsidRPr="002F5B17">
        <w:t xml:space="preserve">an </w:t>
      </w:r>
      <w:r w:rsidRPr="000E414B">
        <w:t>MCData emergency alert</w:t>
      </w:r>
      <w:r w:rsidRPr="002F5B17">
        <w:t xml:space="preserve"> when</w:t>
      </w:r>
      <w:r w:rsidRPr="00AB5FED">
        <w:t xml:space="preserve"> upgrading an </w:t>
      </w:r>
      <w:r>
        <w:t>MCData</w:t>
      </w:r>
      <w:r w:rsidRPr="00AB5FED">
        <w:t xml:space="preserve"> emergency group </w:t>
      </w:r>
      <w:r>
        <w:t>communication</w:t>
      </w:r>
      <w:r w:rsidRPr="00AB5FED">
        <w:t>.</w:t>
      </w:r>
    </w:p>
    <w:p w14:paraId="7848AA7F" w14:textId="77777777" w:rsidR="00C336BB" w:rsidRPr="00AB5FED" w:rsidRDefault="00C336BB" w:rsidP="00C336BB">
      <w:pPr>
        <w:pStyle w:val="TH"/>
      </w:pPr>
      <w:r w:rsidRPr="00FF7234">
        <w:t xml:space="preserve"> </w:t>
      </w:r>
      <w:r>
        <w:object w:dxaOrig="8305" w:dyaOrig="7473" w14:anchorId="7CC0A16B">
          <v:shape id="_x0000_i1049" type="#_x0000_t75" style="width:415.65pt;height:373.55pt" o:ole="">
            <v:imagedata r:id="rId59" o:title=""/>
          </v:shape>
          <o:OLEObject Type="Embed" ProgID="Visio.Drawing.11" ShapeID="_x0000_i1049" DrawAspect="Content" ObjectID="_1804365552" r:id="rId60"/>
        </w:object>
      </w:r>
    </w:p>
    <w:p w14:paraId="16C1B7E9" w14:textId="77777777" w:rsidR="00C336BB" w:rsidRPr="00AB5FED" w:rsidRDefault="00C336BB" w:rsidP="00C336BB">
      <w:pPr>
        <w:pStyle w:val="TF"/>
      </w:pPr>
      <w:r w:rsidRPr="00AB5FED">
        <w:t>Figure </w:t>
      </w:r>
      <w:r w:rsidRPr="000F4938">
        <w:t>7.4.2.9.2</w:t>
      </w:r>
      <w:r w:rsidRPr="00AB5FED">
        <w:t xml:space="preserve">-1: </w:t>
      </w:r>
      <w:r>
        <w:t>MCData</w:t>
      </w:r>
      <w:r w:rsidRPr="00AB5FED">
        <w:t xml:space="preserve"> group </w:t>
      </w:r>
      <w:r>
        <w:t>SDS communication</w:t>
      </w:r>
      <w:r w:rsidRPr="00AB5FED">
        <w:t xml:space="preserve"> upgraded to </w:t>
      </w:r>
      <w:r>
        <w:t>MCData emergency group SDS communication</w:t>
      </w:r>
    </w:p>
    <w:p w14:paraId="20B91D2B" w14:textId="77777777" w:rsidR="00C336BB" w:rsidRDefault="00C336BB" w:rsidP="00C336BB">
      <w:pPr>
        <w:pStyle w:val="B1"/>
      </w:pPr>
      <w:r w:rsidRPr="00AB5FED">
        <w:t>1.</w:t>
      </w:r>
      <w:r w:rsidRPr="00AB5FED">
        <w:tab/>
        <w:t xml:space="preserve">The </w:t>
      </w:r>
      <w:r>
        <w:t>MCData</w:t>
      </w:r>
      <w:r w:rsidRPr="00AB5FED">
        <w:t xml:space="preserve"> user at </w:t>
      </w:r>
      <w:r>
        <w:t>MCData</w:t>
      </w:r>
      <w:r w:rsidRPr="00AB5FED">
        <w:t xml:space="preserve"> client 1 initiates a group emergency. </w:t>
      </w:r>
      <w:r>
        <w:t>MCData</w:t>
      </w:r>
      <w:r w:rsidRPr="00AB5FED">
        <w:t xml:space="preserve"> client 1 sets its </w:t>
      </w:r>
      <w:r>
        <w:t>MCData</w:t>
      </w:r>
      <w:r w:rsidRPr="00AB5FED">
        <w:t xml:space="preserve"> emergency state. The </w:t>
      </w:r>
      <w:r>
        <w:t>MCData</w:t>
      </w:r>
      <w:r w:rsidRPr="00AB5FED">
        <w:t xml:space="preserve"> emergency state </w:t>
      </w:r>
      <w:r>
        <w:t xml:space="preserve">of MCData client 1 </w:t>
      </w:r>
      <w:r w:rsidRPr="00AB5FED">
        <w:t>is retained until explicitly cancelled</w:t>
      </w:r>
      <w:r>
        <w:t xml:space="preserve"> by the user of MCData client 1</w:t>
      </w:r>
      <w:r w:rsidRPr="00AB5FED">
        <w:t xml:space="preserve">. </w:t>
      </w:r>
    </w:p>
    <w:p w14:paraId="78A0C4F2" w14:textId="77777777" w:rsidR="00C336BB" w:rsidRPr="00AB5FED" w:rsidRDefault="00C336BB" w:rsidP="00C336BB">
      <w:pPr>
        <w:pStyle w:val="NO"/>
      </w:pPr>
      <w:r>
        <w:t>NOTE 2:</w:t>
      </w:r>
      <w:r>
        <w:tab/>
        <w:t>While MCData client 1 is in the emergency state, all types of MCData one-to-one and group communications initiated by MCData client 1 are initiated as MCData emergency communications.</w:t>
      </w:r>
    </w:p>
    <w:p w14:paraId="4AB07F4F" w14:textId="77777777" w:rsidR="00C336BB" w:rsidRPr="00AB5FED" w:rsidRDefault="00C336BB" w:rsidP="00C336BB">
      <w:pPr>
        <w:pStyle w:val="B1"/>
      </w:pPr>
      <w:r w:rsidRPr="00AB5FED">
        <w:t>2.</w:t>
      </w:r>
      <w:r w:rsidRPr="00AB5FED">
        <w:tab/>
      </w:r>
      <w:r>
        <w:t>MCData</w:t>
      </w:r>
      <w:r w:rsidRPr="00AB5FED">
        <w:t xml:space="preserve"> client 1 requests the </w:t>
      </w:r>
      <w:r>
        <w:t>MCData</w:t>
      </w:r>
      <w:r w:rsidRPr="00AB5FED">
        <w:t xml:space="preserve"> server to upgrade the </w:t>
      </w:r>
      <w:r>
        <w:t>MCData</w:t>
      </w:r>
      <w:r w:rsidRPr="00AB5FED">
        <w:t xml:space="preserve"> group to an in-progress emergency state by sending </w:t>
      </w:r>
      <w:r>
        <w:t xml:space="preserve">a </w:t>
      </w:r>
      <w:r>
        <w:rPr>
          <w:rFonts w:eastAsia="SimSun"/>
        </w:rPr>
        <w:t>MCData group SDS communication upgrade request</w:t>
      </w:r>
      <w:r w:rsidRPr="00AB5FED">
        <w:t xml:space="preserve">. </w:t>
      </w:r>
      <w:r>
        <w:t>The MCData</w:t>
      </w:r>
      <w:r w:rsidRPr="00AB5FED">
        <w:t xml:space="preserve"> client 1</w:t>
      </w:r>
      <w:r>
        <w:t xml:space="preserve"> sets the emergency indicator in the request. </w:t>
      </w:r>
      <w:r w:rsidRPr="00AB5FED">
        <w:t xml:space="preserve">If configured to send an </w:t>
      </w:r>
      <w:r>
        <w:t>MCData</w:t>
      </w:r>
      <w:r w:rsidRPr="00AB5FED">
        <w:t xml:space="preserve"> alert when initiating an </w:t>
      </w:r>
      <w:r>
        <w:t>MCData</w:t>
      </w:r>
      <w:r w:rsidRPr="00AB5FED">
        <w:t xml:space="preserve"> emergency</w:t>
      </w:r>
      <w:r>
        <w:t xml:space="preserve"> group SDS</w:t>
      </w:r>
      <w:r w:rsidRPr="00AB5FED">
        <w:t xml:space="preserve"> upgrade, the request also contains an indication that an </w:t>
      </w:r>
      <w:r>
        <w:t>MCData</w:t>
      </w:r>
      <w:r w:rsidRPr="00AB5FED">
        <w:t xml:space="preserve"> alert is to be initiated. </w:t>
      </w:r>
    </w:p>
    <w:p w14:paraId="7010DC3A" w14:textId="77777777" w:rsidR="00C336BB" w:rsidRPr="00CA5483" w:rsidRDefault="00C336BB" w:rsidP="00C336BB">
      <w:pPr>
        <w:pStyle w:val="B1"/>
      </w:pPr>
      <w:r w:rsidRPr="00CA5483">
        <w:t>3.</w:t>
      </w:r>
      <w:r w:rsidRPr="00CA5483">
        <w:tab/>
        <w:t xml:space="preserve">The MCData server </w:t>
      </w:r>
      <w:r>
        <w:t xml:space="preserve">sets the emergency state of the MCData group and </w:t>
      </w:r>
      <w:r w:rsidRPr="00CA5483">
        <w:t xml:space="preserve">adjusts the priority of the underlying bearer for all or selected participants in the MCData group </w:t>
      </w:r>
      <w:r>
        <w:t>SDS communication</w:t>
      </w:r>
      <w:r w:rsidRPr="00CA5483">
        <w:t xml:space="preserve"> that receive the communication over unicast.</w:t>
      </w:r>
    </w:p>
    <w:p w14:paraId="51DD97CD" w14:textId="77777777" w:rsidR="00C336BB" w:rsidRDefault="00C336BB" w:rsidP="00C336BB">
      <w:pPr>
        <w:pStyle w:val="NO"/>
      </w:pPr>
      <w:r w:rsidRPr="00CA5483">
        <w:t>NOTE </w:t>
      </w:r>
      <w:r>
        <w:t>3</w:t>
      </w:r>
      <w:r w:rsidRPr="00CA5483">
        <w:t>:</w:t>
      </w:r>
      <w:r w:rsidRPr="00CA5483">
        <w:tab/>
        <w:t>The determination of the selected participants whose bearers have to be upgraded is left to implementation.</w:t>
      </w:r>
      <w:r w:rsidRPr="00C132F2">
        <w:t xml:space="preserve"> </w:t>
      </w:r>
    </w:p>
    <w:p w14:paraId="3D1581B1" w14:textId="77777777" w:rsidR="00C336BB" w:rsidRPr="00AB5FED" w:rsidRDefault="00C336BB" w:rsidP="00C336BB">
      <w:pPr>
        <w:pStyle w:val="NO"/>
      </w:pPr>
      <w:r>
        <w:t>NOTE 4:</w:t>
      </w:r>
      <w:r>
        <w:tab/>
        <w:t xml:space="preserve">While the MCData group is in the in-progress emergency state, all types of MCData communications within the group are processed as emergency group communications by the MCData server. </w:t>
      </w:r>
      <w:r w:rsidRPr="00B94277">
        <w:t>MC</w:t>
      </w:r>
      <w:r>
        <w:t>Data</w:t>
      </w:r>
      <w:r w:rsidRPr="00B94277">
        <w:t xml:space="preserve"> </w:t>
      </w:r>
      <w:r>
        <w:t>group members</w:t>
      </w:r>
      <w:r w:rsidRPr="00B94277">
        <w:t xml:space="preserve"> that are not in the emergency state </w:t>
      </w:r>
      <w:r>
        <w:t>do not</w:t>
      </w:r>
      <w:r w:rsidRPr="00B94277">
        <w:t xml:space="preserve"> indicate e</w:t>
      </w:r>
      <w:r>
        <w:t>mergency in group communication requests.</w:t>
      </w:r>
    </w:p>
    <w:p w14:paraId="7D1D448E" w14:textId="77777777" w:rsidR="00C336BB" w:rsidRPr="00AB5FED" w:rsidRDefault="00C336BB" w:rsidP="00C336BB">
      <w:pPr>
        <w:pStyle w:val="B1"/>
      </w:pPr>
      <w:r w:rsidRPr="00AB5FED">
        <w:t>4.</w:t>
      </w:r>
      <w:r w:rsidRPr="00AB5FED">
        <w:tab/>
      </w:r>
      <w:r>
        <w:t>MCData</w:t>
      </w:r>
      <w:r w:rsidRPr="00AB5FED">
        <w:t xml:space="preserve"> server sends the </w:t>
      </w:r>
      <w:r>
        <w:rPr>
          <w:rFonts w:eastAsia="SimSun"/>
        </w:rPr>
        <w:t>MCData group SDS communication upgrade request</w:t>
      </w:r>
      <w:r w:rsidRPr="00AB5FED">
        <w:t xml:space="preserve"> towards the </w:t>
      </w:r>
      <w:r>
        <w:t>MCData</w:t>
      </w:r>
      <w:r w:rsidRPr="00AB5FED">
        <w:t xml:space="preserve"> clients of each of those affiliated </w:t>
      </w:r>
      <w:r>
        <w:t>MCData</w:t>
      </w:r>
      <w:r w:rsidRPr="00AB5FED">
        <w:t xml:space="preserve"> group members. The request contains an indication of an </w:t>
      </w:r>
      <w:r>
        <w:t>MCData</w:t>
      </w:r>
      <w:r w:rsidRPr="00AB5FED">
        <w:t xml:space="preserve"> emergency alert if the request from the originator indicated </w:t>
      </w:r>
      <w:r>
        <w:t>MCData</w:t>
      </w:r>
      <w:r w:rsidRPr="00AB5FED">
        <w:t xml:space="preserve"> emergency alert. </w:t>
      </w:r>
    </w:p>
    <w:p w14:paraId="66DBF2F2" w14:textId="77777777" w:rsidR="00C336BB" w:rsidRPr="00AB5FED" w:rsidRDefault="00C336BB" w:rsidP="00C336BB">
      <w:pPr>
        <w:pStyle w:val="B1"/>
      </w:pPr>
      <w:r w:rsidRPr="00CA5483">
        <w:t>5.</w:t>
      </w:r>
      <w:r w:rsidRPr="00CA5483">
        <w:tab/>
        <w:t>MCData users are notified of the in-progress emergency state of the MCData group.</w:t>
      </w:r>
    </w:p>
    <w:p w14:paraId="1F041564" w14:textId="77777777" w:rsidR="00C336BB" w:rsidRPr="00AB5FED" w:rsidRDefault="00C336BB" w:rsidP="00C336BB">
      <w:pPr>
        <w:pStyle w:val="B1"/>
      </w:pPr>
      <w:r w:rsidRPr="00AB5FED">
        <w:t>6.</w:t>
      </w:r>
      <w:r w:rsidRPr="00AB5FED">
        <w:tab/>
        <w:t xml:space="preserve">The receiving </w:t>
      </w:r>
      <w:r>
        <w:t>MCData</w:t>
      </w:r>
      <w:r w:rsidRPr="00AB5FED">
        <w:t xml:space="preserve"> clients send the </w:t>
      </w:r>
      <w:r>
        <w:rPr>
          <w:rFonts w:eastAsia="SimSun"/>
        </w:rPr>
        <w:t>MCData group SDS communication upgrade response</w:t>
      </w:r>
      <w:r w:rsidRPr="00AB5FED">
        <w:t xml:space="preserve"> to the </w:t>
      </w:r>
      <w:r>
        <w:t>MCData</w:t>
      </w:r>
      <w:r w:rsidRPr="00AB5FED">
        <w:t xml:space="preserve"> server to acknowledge the </w:t>
      </w:r>
      <w:r>
        <w:t>MCData</w:t>
      </w:r>
      <w:r w:rsidRPr="00AB5FED">
        <w:t xml:space="preserve"> group emergency request. For a multicast call, these acknowledgements are not sent.</w:t>
      </w:r>
    </w:p>
    <w:p w14:paraId="7AB5713F" w14:textId="77777777" w:rsidR="00C336BB" w:rsidRPr="00AB5FED" w:rsidRDefault="00C336BB" w:rsidP="00C336BB">
      <w:pPr>
        <w:pStyle w:val="B1"/>
        <w:rPr>
          <w:lang w:eastAsia="en-GB"/>
        </w:rPr>
      </w:pPr>
      <w:r w:rsidRPr="00AB5FED">
        <w:rPr>
          <w:lang w:eastAsia="en-GB"/>
        </w:rPr>
        <w:t>7.</w:t>
      </w:r>
      <w:r w:rsidRPr="00AB5FED">
        <w:rPr>
          <w:lang w:eastAsia="en-GB"/>
        </w:rPr>
        <w:tab/>
        <w:t xml:space="preserve">The </w:t>
      </w:r>
      <w:r>
        <w:rPr>
          <w:lang w:eastAsia="en-GB"/>
        </w:rPr>
        <w:t>MCData</w:t>
      </w:r>
      <w:r w:rsidRPr="00AB5FED">
        <w:rPr>
          <w:lang w:eastAsia="en-GB"/>
        </w:rPr>
        <w:t xml:space="preserve"> server sends the </w:t>
      </w:r>
      <w:r>
        <w:rPr>
          <w:rFonts w:eastAsia="SimSun"/>
        </w:rPr>
        <w:t>MCData group SDS communication upgrade response</w:t>
      </w:r>
      <w:r w:rsidRPr="00AB5FED">
        <w:t xml:space="preserve"> to the </w:t>
      </w:r>
      <w:r>
        <w:t>MCData</w:t>
      </w:r>
      <w:r w:rsidRPr="00AB5FED">
        <w:t xml:space="preserve"> user 1 to </w:t>
      </w:r>
      <w:r w:rsidRPr="00AB5FED">
        <w:rPr>
          <w:lang w:eastAsia="en-GB"/>
        </w:rPr>
        <w:t xml:space="preserve">confirm the upgrade request. </w:t>
      </w:r>
    </w:p>
    <w:p w14:paraId="1DC66883" w14:textId="77777777" w:rsidR="00C336BB" w:rsidRPr="00AB5FED" w:rsidRDefault="00C336BB" w:rsidP="00C336BB">
      <w:pPr>
        <w:pStyle w:val="NO"/>
      </w:pPr>
      <w:r w:rsidRPr="00AB5FED">
        <w:t>NOTE </w:t>
      </w:r>
      <w:r>
        <w:t>5</w:t>
      </w:r>
      <w:r w:rsidRPr="00AB5FED">
        <w:t>:</w:t>
      </w:r>
      <w:r w:rsidRPr="00AB5FED">
        <w:tab/>
        <w:t>Step 7 can occur at any time following step 3, depending on the conditions to proceed with the call.</w:t>
      </w:r>
    </w:p>
    <w:p w14:paraId="5FA42F59" w14:textId="77777777" w:rsidR="00C336BB" w:rsidRPr="00AB5FED" w:rsidRDefault="00C336BB" w:rsidP="00C336BB">
      <w:r>
        <w:t>MCData</w:t>
      </w:r>
      <w:r w:rsidRPr="00AB5FED">
        <w:t xml:space="preserve"> client 1, </w:t>
      </w:r>
      <w:r>
        <w:t>MCData</w:t>
      </w:r>
      <w:r w:rsidRPr="00AB5FED">
        <w:t xml:space="preserve"> client 2 and </w:t>
      </w:r>
      <w:r>
        <w:t>MCData</w:t>
      </w:r>
      <w:r w:rsidRPr="00AB5FED">
        <w:t xml:space="preserve"> client 3 continue with the </w:t>
      </w:r>
      <w:r>
        <w:t>MCData</w:t>
      </w:r>
      <w:r w:rsidRPr="00AB5FED">
        <w:t xml:space="preserve"> group </w:t>
      </w:r>
      <w:r>
        <w:t>SDS communication</w:t>
      </w:r>
      <w:r w:rsidRPr="00AB5FED">
        <w:t xml:space="preserve">, which has been transformed into an </w:t>
      </w:r>
      <w:r>
        <w:t>MCData</w:t>
      </w:r>
      <w:r w:rsidRPr="00AB5FED">
        <w:t xml:space="preserve"> emergency group </w:t>
      </w:r>
      <w:r>
        <w:t>SDS communication</w:t>
      </w:r>
      <w:r w:rsidRPr="00AB5FED">
        <w:t xml:space="preserve">. </w:t>
      </w:r>
    </w:p>
    <w:p w14:paraId="38B9474B" w14:textId="77777777" w:rsidR="00C336BB" w:rsidRPr="008F117B" w:rsidRDefault="00C336BB" w:rsidP="00C336BB">
      <w:pPr>
        <w:pStyle w:val="Heading4"/>
      </w:pPr>
      <w:bookmarkStart w:id="449" w:name="_Toc193632075"/>
      <w:r>
        <w:t>7</w:t>
      </w:r>
      <w:r w:rsidRPr="008F117B">
        <w:t>.</w:t>
      </w:r>
      <w:r>
        <w:t>4</w:t>
      </w:r>
      <w:r w:rsidRPr="008F117B">
        <w:t>.2.</w:t>
      </w:r>
      <w:r>
        <w:t>10</w:t>
      </w:r>
      <w:r w:rsidRPr="008F117B">
        <w:tab/>
      </w:r>
      <w:r>
        <w:t>Group</w:t>
      </w:r>
      <w:r w:rsidRPr="008F117B">
        <w:t xml:space="preserve"> </w:t>
      </w:r>
      <w:r>
        <w:t>SDS communication in-progress emergency group state cancel</w:t>
      </w:r>
      <w:bookmarkEnd w:id="449"/>
    </w:p>
    <w:p w14:paraId="36F0D98B" w14:textId="77777777" w:rsidR="00C336BB" w:rsidRDefault="00C336BB" w:rsidP="00C336BB">
      <w:pPr>
        <w:pStyle w:val="Heading5"/>
      </w:pPr>
      <w:bookmarkStart w:id="450" w:name="_Toc193632076"/>
      <w:r>
        <w:t>7.4.2.10.1</w:t>
      </w:r>
      <w:r>
        <w:tab/>
        <w:t>General</w:t>
      </w:r>
      <w:bookmarkEnd w:id="450"/>
    </w:p>
    <w:p w14:paraId="50D68668" w14:textId="77777777" w:rsidR="00C336BB" w:rsidRDefault="00C336BB" w:rsidP="00C336BB">
      <w:r>
        <w:t>This clause describes procedures related to MCData in-progress emergency group state cancel.</w:t>
      </w:r>
      <w:r w:rsidRPr="00C132F2">
        <w:t xml:space="preserve"> </w:t>
      </w:r>
      <w:r>
        <w:t>The emergency state of the group can also be cancelled by the group FD in-progress emergency state cancellation procedure in subclause 7.5.2.13.2, or by the emergency alert cancellation procedure specified in 3GPP TS 23.280 [16], subclause 10.10.1.2.2.2</w:t>
      </w:r>
      <w:r w:rsidRPr="00AB5FED">
        <w:t>.</w:t>
      </w:r>
    </w:p>
    <w:p w14:paraId="50EF269C" w14:textId="77777777" w:rsidR="00C336BB" w:rsidRDefault="00C336BB" w:rsidP="00C336BB">
      <w:pPr>
        <w:pStyle w:val="Heading5"/>
      </w:pPr>
      <w:bookmarkStart w:id="451" w:name="_Toc193632077"/>
      <w:r w:rsidRPr="000F4938">
        <w:t>7.4.2.</w:t>
      </w:r>
      <w:r>
        <w:t>10</w:t>
      </w:r>
      <w:r w:rsidRPr="000F4938">
        <w:t>.2</w:t>
      </w:r>
      <w:r>
        <w:tab/>
        <w:t>Procedure</w:t>
      </w:r>
      <w:bookmarkEnd w:id="451"/>
    </w:p>
    <w:p w14:paraId="01A91EEB" w14:textId="77777777" w:rsidR="00C336BB" w:rsidRDefault="00C336BB" w:rsidP="00C336BB">
      <w:r>
        <w:t>The procedure in figure </w:t>
      </w:r>
      <w:r w:rsidRPr="000F4938">
        <w:t>7.4.2.</w:t>
      </w:r>
      <w:r>
        <w:t>10</w:t>
      </w:r>
      <w:r w:rsidRPr="000F4938">
        <w:t>.2</w:t>
      </w:r>
      <w:r>
        <w:t>-</w:t>
      </w:r>
      <w:r>
        <w:rPr>
          <w:lang w:eastAsia="zh-CN"/>
        </w:rPr>
        <w:t>1 describes</w:t>
      </w:r>
      <w:r w:rsidRPr="0052003A">
        <w:rPr>
          <w:lang w:eastAsia="zh-CN"/>
        </w:rPr>
        <w:t xml:space="preserve"> the case </w:t>
      </w:r>
      <w:r w:rsidRPr="00AB5FED">
        <w:t>where an authorized MC</w:t>
      </w:r>
      <w:r>
        <w:t xml:space="preserve">Data </w:t>
      </w:r>
      <w:r w:rsidRPr="00AB5FED">
        <w:t xml:space="preserve">user </w:t>
      </w:r>
      <w:r>
        <w:t>cancels</w:t>
      </w:r>
      <w:r w:rsidRPr="00AB5FED">
        <w:t xml:space="preserve"> </w:t>
      </w:r>
      <w:r>
        <w:t>MCData group</w:t>
      </w:r>
      <w:r w:rsidRPr="008577BB">
        <w:t>'</w:t>
      </w:r>
      <w:r>
        <w:t>s in-progress emergency</w:t>
      </w:r>
      <w:r w:rsidRPr="00AB5FED">
        <w:t>.</w:t>
      </w:r>
    </w:p>
    <w:p w14:paraId="5013D498" w14:textId="77777777" w:rsidR="00C336BB" w:rsidRPr="00AB5FED" w:rsidRDefault="00C336BB" w:rsidP="00C336BB">
      <w:r w:rsidRPr="00AB5FED">
        <w:t>Pre-conditions:</w:t>
      </w:r>
    </w:p>
    <w:p w14:paraId="23CFA00A" w14:textId="77777777" w:rsidR="00C336BB" w:rsidRPr="00AB5FED" w:rsidRDefault="00C336BB" w:rsidP="00C336BB">
      <w:pPr>
        <w:pStyle w:val="B1"/>
      </w:pPr>
      <w:r w:rsidRPr="00AB5FED">
        <w:t>1.</w:t>
      </w:r>
      <w:r w:rsidRPr="00AB5FED">
        <w:tab/>
        <w:t xml:space="preserve">The </w:t>
      </w:r>
      <w:r>
        <w:t>MCData</w:t>
      </w:r>
      <w:r w:rsidRPr="00AB5FED">
        <w:t xml:space="preserve"> group is previously defined on the group management server with </w:t>
      </w:r>
      <w:r>
        <w:t>MCData</w:t>
      </w:r>
      <w:r w:rsidRPr="00AB5FED">
        <w:t xml:space="preserve"> client </w:t>
      </w:r>
      <w:r>
        <w:t>1, MCData</w:t>
      </w:r>
      <w:r w:rsidRPr="00AB5FED">
        <w:t xml:space="preserve"> client 2 and </w:t>
      </w:r>
      <w:r>
        <w:t>MCData</w:t>
      </w:r>
      <w:r w:rsidRPr="00AB5FED">
        <w:t xml:space="preserve"> client 3 affiliated to that </w:t>
      </w:r>
      <w:r>
        <w:t>MCData</w:t>
      </w:r>
      <w:r w:rsidRPr="00AB5FED">
        <w:t xml:space="preserve"> group. </w:t>
      </w:r>
    </w:p>
    <w:p w14:paraId="6F3B763F" w14:textId="77777777" w:rsidR="00C336BB" w:rsidRPr="00AB5FED" w:rsidRDefault="00C336BB" w:rsidP="00C336BB">
      <w:pPr>
        <w:pStyle w:val="B1"/>
      </w:pPr>
      <w:r w:rsidRPr="00AB5FED">
        <w:t>2.</w:t>
      </w:r>
      <w:r w:rsidRPr="00AB5FED">
        <w:tab/>
        <w:t xml:space="preserve">All members of the </w:t>
      </w:r>
      <w:r>
        <w:t>MCData</w:t>
      </w:r>
      <w:r w:rsidRPr="00AB5FED">
        <w:t xml:space="preserve"> group belong to the same </w:t>
      </w:r>
      <w:r>
        <w:t>MCData</w:t>
      </w:r>
      <w:r w:rsidRPr="00AB5FED">
        <w:t xml:space="preserve"> system.</w:t>
      </w:r>
    </w:p>
    <w:p w14:paraId="57344E30" w14:textId="77777777" w:rsidR="00C336BB" w:rsidRPr="00AB5FED" w:rsidRDefault="00C336BB" w:rsidP="00C336BB">
      <w:pPr>
        <w:pStyle w:val="B1"/>
      </w:pPr>
      <w:r w:rsidRPr="00AB5FED">
        <w:t>3.</w:t>
      </w:r>
      <w:r w:rsidRPr="00AB5FED">
        <w:tab/>
      </w:r>
      <w:r w:rsidRPr="00CA5483">
        <w:t>MCData group members have been notified about the in-progress emergency</w:t>
      </w:r>
      <w:r w:rsidRPr="001277AC">
        <w:t>.</w:t>
      </w:r>
    </w:p>
    <w:p w14:paraId="0CA878A8" w14:textId="77777777" w:rsidR="00C336BB" w:rsidRPr="00AB5FED" w:rsidRDefault="00C336BB" w:rsidP="00C336BB">
      <w:pPr>
        <w:pStyle w:val="B1"/>
      </w:pPr>
      <w:r w:rsidRPr="00AB5FED">
        <w:t>4.</w:t>
      </w:r>
      <w:r w:rsidRPr="00AB5FED">
        <w:tab/>
      </w:r>
      <w:r w:rsidRPr="00CA5483">
        <w:t>The MCData group is in the in-progress emergency state and has prioritized bearer support</w:t>
      </w:r>
      <w:r w:rsidRPr="00AB5FED">
        <w:t>.</w:t>
      </w:r>
    </w:p>
    <w:p w14:paraId="36298A1E" w14:textId="77777777" w:rsidR="00C336BB" w:rsidRPr="00AB5FED" w:rsidRDefault="00C336BB" w:rsidP="00C336BB">
      <w:pPr>
        <w:pStyle w:val="B1"/>
      </w:pPr>
      <w:r w:rsidRPr="00AB5FED">
        <w:t>5.</w:t>
      </w:r>
      <w:r w:rsidRPr="00AB5FED">
        <w:tab/>
      </w:r>
      <w:r w:rsidRPr="00CA5483">
        <w:t>MCData client 1 previously initiated the in-progress emergency for the group.</w:t>
      </w:r>
    </w:p>
    <w:p w14:paraId="72A46681" w14:textId="77777777" w:rsidR="00C336BB" w:rsidRPr="00AB5FED" w:rsidRDefault="00C336BB" w:rsidP="00C336BB">
      <w:pPr>
        <w:pStyle w:val="TH"/>
      </w:pPr>
      <w:r w:rsidRPr="00590BD1">
        <w:t xml:space="preserve"> </w:t>
      </w:r>
      <w:r>
        <w:object w:dxaOrig="8454" w:dyaOrig="7635" w14:anchorId="04FD8C4C">
          <v:shape id="_x0000_i1050" type="#_x0000_t75" style="width:422.65pt;height:382.45pt" o:ole="">
            <v:imagedata r:id="rId61" o:title=""/>
          </v:shape>
          <o:OLEObject Type="Embed" ProgID="Visio.Drawing.11" ShapeID="_x0000_i1050" DrawAspect="Content" ObjectID="_1804365553" r:id="rId62"/>
        </w:object>
      </w:r>
    </w:p>
    <w:p w14:paraId="27FD5940" w14:textId="77777777" w:rsidR="00C336BB" w:rsidRPr="00AB5FED" w:rsidRDefault="00C336BB" w:rsidP="00C336BB">
      <w:pPr>
        <w:pStyle w:val="TF"/>
      </w:pPr>
      <w:r w:rsidRPr="00AB5FED">
        <w:t>Figure </w:t>
      </w:r>
      <w:r w:rsidRPr="000F4938">
        <w:t>7.4.2.</w:t>
      </w:r>
      <w:r>
        <w:t>10</w:t>
      </w:r>
      <w:r w:rsidRPr="000F4938">
        <w:t>.2</w:t>
      </w:r>
      <w:r w:rsidRPr="00AB5FED">
        <w:t xml:space="preserve">-1: </w:t>
      </w:r>
      <w:r>
        <w:t>MCData</w:t>
      </w:r>
      <w:r w:rsidRPr="00AB5FED">
        <w:t xml:space="preserve"> </w:t>
      </w:r>
      <w:r>
        <w:t xml:space="preserve">group SDS in-progress </w:t>
      </w:r>
      <w:r w:rsidRPr="00AB5FED">
        <w:t xml:space="preserve">emergency group </w:t>
      </w:r>
      <w:r>
        <w:t xml:space="preserve">state </w:t>
      </w:r>
      <w:r w:rsidRPr="00AB5FED">
        <w:t>cancel</w:t>
      </w:r>
    </w:p>
    <w:p w14:paraId="3D55C5CA" w14:textId="77777777" w:rsidR="00C336BB" w:rsidRPr="00AB5FED" w:rsidRDefault="00C336BB" w:rsidP="00C336BB">
      <w:pPr>
        <w:pStyle w:val="B1"/>
      </w:pPr>
      <w:r w:rsidRPr="00AB5FED">
        <w:t>1.</w:t>
      </w:r>
      <w:r w:rsidRPr="00AB5FED">
        <w:tab/>
        <w:t xml:space="preserve">The user at the </w:t>
      </w:r>
      <w:r>
        <w:t>MCData</w:t>
      </w:r>
      <w:r w:rsidRPr="00AB5FED">
        <w:t xml:space="preserve"> client 1 initiates an </w:t>
      </w:r>
      <w:r>
        <w:t>MCData</w:t>
      </w:r>
      <w:r w:rsidRPr="00AB5FED">
        <w:t xml:space="preserve"> </w:t>
      </w:r>
      <w:r>
        <w:t xml:space="preserve">group SDS in-progress </w:t>
      </w:r>
      <w:r w:rsidRPr="00AB5FED">
        <w:t xml:space="preserve">emergency group </w:t>
      </w:r>
      <w:r>
        <w:t xml:space="preserve">state </w:t>
      </w:r>
      <w:r w:rsidRPr="00AB5FED">
        <w:t>cancel.</w:t>
      </w:r>
    </w:p>
    <w:p w14:paraId="1E91B28C" w14:textId="77777777" w:rsidR="00C336BB" w:rsidRPr="00AB5FED" w:rsidRDefault="00C336BB" w:rsidP="00C336BB">
      <w:pPr>
        <w:pStyle w:val="NO"/>
      </w:pPr>
      <w:r w:rsidRPr="00AB5FED">
        <w:t>NOTE </w:t>
      </w:r>
      <w:r>
        <w:t>1</w:t>
      </w:r>
      <w:r w:rsidRPr="00AB5FED">
        <w:t>:</w:t>
      </w:r>
      <w:r w:rsidRPr="00AB5FED">
        <w:tab/>
        <w:t xml:space="preserve">An </w:t>
      </w:r>
      <w:r>
        <w:t>MCData</w:t>
      </w:r>
      <w:r w:rsidRPr="00AB5FED">
        <w:t xml:space="preserve"> user authorized to cancel in-progress emergencies on the </w:t>
      </w:r>
      <w:r>
        <w:t>MCData</w:t>
      </w:r>
      <w:r w:rsidRPr="00AB5FED">
        <w:t xml:space="preserve"> group can also be authorised to cancel the </w:t>
      </w:r>
      <w:r>
        <w:t>MCData</w:t>
      </w:r>
      <w:r w:rsidRPr="00AB5FED">
        <w:t xml:space="preserve"> emergency alert in addition to the initiator. However, only the initiator can cancel the initiator's local </w:t>
      </w:r>
      <w:r>
        <w:t>MCData</w:t>
      </w:r>
      <w:r w:rsidRPr="00AB5FED">
        <w:t xml:space="preserve"> emergency state.</w:t>
      </w:r>
    </w:p>
    <w:p w14:paraId="567B685E" w14:textId="77777777" w:rsidR="00C336BB" w:rsidRPr="00AB5FED" w:rsidRDefault="00C336BB" w:rsidP="00C336BB">
      <w:pPr>
        <w:pStyle w:val="B1"/>
      </w:pPr>
      <w:r w:rsidRPr="00AB5FED">
        <w:t>2.</w:t>
      </w:r>
      <w:r w:rsidRPr="00AB5FED">
        <w:tab/>
      </w:r>
      <w:r>
        <w:t>The MCData</w:t>
      </w:r>
      <w:r w:rsidRPr="00AB5FED">
        <w:t xml:space="preserve"> client 1 sends an MC</w:t>
      </w:r>
      <w:r>
        <w:t>Data group SDS</w:t>
      </w:r>
      <w:r w:rsidRPr="00AB5FED">
        <w:t xml:space="preserve"> </w:t>
      </w:r>
      <w:r>
        <w:t>communication in-progress priority</w:t>
      </w:r>
      <w:r w:rsidRPr="00AB5FED">
        <w:t xml:space="preserve"> </w:t>
      </w:r>
      <w:r>
        <w:t>state</w:t>
      </w:r>
      <w:r w:rsidRPr="00AB5FED">
        <w:t xml:space="preserve"> cancel request to the </w:t>
      </w:r>
      <w:r>
        <w:t>MCData</w:t>
      </w:r>
      <w:r w:rsidRPr="00AB5FED">
        <w:t xml:space="preserve"> server. </w:t>
      </w:r>
      <w:r>
        <w:t>The MCData</w:t>
      </w:r>
      <w:r w:rsidRPr="00AB5FED">
        <w:t xml:space="preserve"> client 1</w:t>
      </w:r>
      <w:r>
        <w:t xml:space="preserve"> also resets the emergency indicator in the request to inform MCData server about cancellation of in-progress emergency group state.</w:t>
      </w:r>
    </w:p>
    <w:p w14:paraId="575FD13D" w14:textId="77777777" w:rsidR="00C336BB" w:rsidRDefault="00C336BB" w:rsidP="00C336BB">
      <w:pPr>
        <w:pStyle w:val="NO"/>
      </w:pPr>
      <w:r w:rsidRPr="00AB5FED">
        <w:t>NOTE </w:t>
      </w:r>
      <w:r>
        <w:t>2</w:t>
      </w:r>
      <w:r w:rsidRPr="00AB5FED">
        <w:t>:</w:t>
      </w:r>
      <w:r w:rsidRPr="00AB5FED">
        <w:tab/>
      </w:r>
      <w:r>
        <w:t>If an</w:t>
      </w:r>
      <w:r w:rsidRPr="00AB5FED">
        <w:t xml:space="preserve"> </w:t>
      </w:r>
      <w:r>
        <w:t>MCData</w:t>
      </w:r>
      <w:r w:rsidRPr="00AB5FED">
        <w:t xml:space="preserve"> emergency alert </w:t>
      </w:r>
      <w:r>
        <w:t>relating to MCData client 1 is</w:t>
      </w:r>
      <w:r w:rsidRPr="00AB5FED">
        <w:t xml:space="preserve"> in effect together with an </w:t>
      </w:r>
      <w:r>
        <w:t>MCData</w:t>
      </w:r>
      <w:r w:rsidRPr="00AB5FED">
        <w:t xml:space="preserve"> </w:t>
      </w:r>
      <w:r>
        <w:t xml:space="preserve">in-progress </w:t>
      </w:r>
      <w:r w:rsidRPr="00AB5FED">
        <w:t xml:space="preserve">emergency group </w:t>
      </w:r>
      <w:r>
        <w:t xml:space="preserve">state </w:t>
      </w:r>
      <w:r w:rsidRPr="00AB5FED">
        <w:t xml:space="preserve">on the </w:t>
      </w:r>
      <w:r>
        <w:t>MCData</w:t>
      </w:r>
      <w:r w:rsidRPr="00AB5FED">
        <w:t xml:space="preserve"> group, the </w:t>
      </w:r>
      <w:r>
        <w:t>MCData</w:t>
      </w:r>
      <w:r w:rsidRPr="00AB5FED">
        <w:t xml:space="preserve"> emergency alert</w:t>
      </w:r>
      <w:r w:rsidRPr="00C132F2">
        <w:t xml:space="preserve"> </w:t>
      </w:r>
      <w:r>
        <w:t>of MCData client 1</w:t>
      </w:r>
      <w:r w:rsidRPr="00AB5FED">
        <w:t xml:space="preserve"> can be cancelled at the same time. In that case, the </w:t>
      </w:r>
      <w:r>
        <w:t>MCData</w:t>
      </w:r>
      <w:r w:rsidRPr="00170879">
        <w:t xml:space="preserve"> </w:t>
      </w:r>
      <w:r>
        <w:t>group SDS in-progress</w:t>
      </w:r>
      <w:r w:rsidRPr="00AB5FED">
        <w:t xml:space="preserve"> </w:t>
      </w:r>
      <w:r>
        <w:t>priority</w:t>
      </w:r>
      <w:r w:rsidRPr="00AB5FED">
        <w:t xml:space="preserve"> group </w:t>
      </w:r>
      <w:r>
        <w:t xml:space="preserve">state </w:t>
      </w:r>
      <w:r w:rsidRPr="00AB5FED">
        <w:t xml:space="preserve">cancel request carries an indication that the </w:t>
      </w:r>
      <w:r>
        <w:t xml:space="preserve">emergency </w:t>
      </w:r>
      <w:r w:rsidRPr="00AB5FED">
        <w:t xml:space="preserve">alert </w:t>
      </w:r>
      <w:r>
        <w:t xml:space="preserve">of MCData client 1 </w:t>
      </w:r>
      <w:r w:rsidRPr="00AB5FED">
        <w:t>is also being cancelled.</w:t>
      </w:r>
      <w:r w:rsidRPr="00C132F2">
        <w:t xml:space="preserve"> </w:t>
      </w:r>
    </w:p>
    <w:p w14:paraId="11EAEB01" w14:textId="77777777" w:rsidR="00C336BB" w:rsidRPr="00AB5FED" w:rsidRDefault="00C336BB" w:rsidP="00C336BB">
      <w:pPr>
        <w:pStyle w:val="NO"/>
      </w:pPr>
      <w:r>
        <w:t>NOTE 3:</w:t>
      </w:r>
      <w:r>
        <w:tab/>
        <w:t>If an MCData group SDS communication in-progress priority state cancel request is received by the MCData server while a group member that is in the emergency state is transmitting, the MCData group SDS communication in-progress priority state cancel request is rejected by the MCData server.</w:t>
      </w:r>
    </w:p>
    <w:p w14:paraId="7C4630AB" w14:textId="77777777" w:rsidR="00C336BB" w:rsidRPr="00320DA3" w:rsidRDefault="00C336BB" w:rsidP="00C336BB">
      <w:pPr>
        <w:pStyle w:val="B1"/>
      </w:pPr>
      <w:r>
        <w:t>3</w:t>
      </w:r>
      <w:r w:rsidRPr="00CA5483">
        <w:t>.</w:t>
      </w:r>
      <w:r w:rsidRPr="00CA5483">
        <w:tab/>
        <w:t>The MCData server adjusts the priority of the underlying bearer; priority treatment is no longer required. The MCData server cancels/resets the emergency in-progress state of the MCData group.</w:t>
      </w:r>
    </w:p>
    <w:p w14:paraId="2BC60FE0" w14:textId="77777777" w:rsidR="00C336BB" w:rsidRPr="00320DA3" w:rsidRDefault="00C336BB" w:rsidP="00C336BB">
      <w:pPr>
        <w:pStyle w:val="B1"/>
      </w:pPr>
      <w:r>
        <w:t>4</w:t>
      </w:r>
      <w:r w:rsidRPr="00CA5483">
        <w:t>.</w:t>
      </w:r>
      <w:r w:rsidRPr="00CA5483">
        <w:tab/>
        <w:t xml:space="preserve">The MCData server sends an </w:t>
      </w:r>
      <w:r w:rsidRPr="00AB5FED">
        <w:t>MC</w:t>
      </w:r>
      <w:r>
        <w:t>Data group SDS</w:t>
      </w:r>
      <w:r w:rsidRPr="00AB5FED">
        <w:t xml:space="preserve"> </w:t>
      </w:r>
      <w:r>
        <w:t>in-progress priority</w:t>
      </w:r>
      <w:r w:rsidRPr="00AB5FED">
        <w:t xml:space="preserve"> </w:t>
      </w:r>
      <w:r>
        <w:t>state</w:t>
      </w:r>
      <w:r w:rsidRPr="00AB5FED">
        <w:t xml:space="preserve"> cancel request </w:t>
      </w:r>
      <w:r w:rsidRPr="00CA5483">
        <w:t>to the MCData group members.</w:t>
      </w:r>
    </w:p>
    <w:p w14:paraId="685BD2AC" w14:textId="77777777" w:rsidR="00C336BB" w:rsidRPr="00AB5FED" w:rsidRDefault="00C336BB" w:rsidP="00C336BB">
      <w:pPr>
        <w:pStyle w:val="B1"/>
      </w:pPr>
      <w:r>
        <w:t>5</w:t>
      </w:r>
      <w:r w:rsidRPr="00CA5483">
        <w:t>.</w:t>
      </w:r>
      <w:r w:rsidRPr="00CA5483">
        <w:tab/>
        <w:t xml:space="preserve">MCData group members are notified of the </w:t>
      </w:r>
      <w:r w:rsidRPr="00AB5FED">
        <w:t>MC</w:t>
      </w:r>
      <w:r>
        <w:t>Data group SDS</w:t>
      </w:r>
      <w:r w:rsidRPr="00AB5FED">
        <w:t xml:space="preserve"> </w:t>
      </w:r>
      <w:r>
        <w:t>in-progress emergency</w:t>
      </w:r>
      <w:r w:rsidRPr="00AB5FED">
        <w:t xml:space="preserve"> </w:t>
      </w:r>
      <w:r>
        <w:t>state</w:t>
      </w:r>
      <w:r w:rsidRPr="00AB5FED">
        <w:t xml:space="preserve"> </w:t>
      </w:r>
      <w:r>
        <w:t>cancel.</w:t>
      </w:r>
    </w:p>
    <w:p w14:paraId="25AE0992" w14:textId="77777777" w:rsidR="00C336BB" w:rsidRPr="00AB5FED" w:rsidRDefault="00C336BB" w:rsidP="00C336BB">
      <w:pPr>
        <w:pStyle w:val="B1"/>
      </w:pPr>
      <w:r>
        <w:t>6</w:t>
      </w:r>
      <w:r w:rsidRPr="00AB5FED">
        <w:t>.</w:t>
      </w:r>
      <w:r w:rsidRPr="00AB5FED">
        <w:tab/>
        <w:t xml:space="preserve">The receiving </w:t>
      </w:r>
      <w:r>
        <w:t>MCData</w:t>
      </w:r>
      <w:r w:rsidRPr="00AB5FED">
        <w:t xml:space="preserve"> clients send the MC</w:t>
      </w:r>
      <w:r>
        <w:t>Data group SDS</w:t>
      </w:r>
      <w:r w:rsidRPr="00AB5FED">
        <w:t xml:space="preserve"> </w:t>
      </w:r>
      <w:r>
        <w:t>in-progress priority</w:t>
      </w:r>
      <w:r w:rsidRPr="00AB5FED">
        <w:t xml:space="preserve"> </w:t>
      </w:r>
      <w:r>
        <w:t>state</w:t>
      </w:r>
      <w:r w:rsidRPr="00AB5FED">
        <w:t xml:space="preserve"> cancel response to the </w:t>
      </w:r>
      <w:r>
        <w:t>MCData</w:t>
      </w:r>
      <w:r w:rsidRPr="00AB5FED">
        <w:t xml:space="preserve"> server to acknowledge the </w:t>
      </w:r>
      <w:r>
        <w:t>MCData</w:t>
      </w:r>
      <w:r w:rsidRPr="00AB5FED">
        <w:t xml:space="preserve"> </w:t>
      </w:r>
      <w:r>
        <w:t xml:space="preserve">in-progress </w:t>
      </w:r>
      <w:r w:rsidRPr="00AB5FED">
        <w:t xml:space="preserve">emergency </w:t>
      </w:r>
      <w:r>
        <w:t xml:space="preserve">group state </w:t>
      </w:r>
      <w:r w:rsidRPr="00AB5FED">
        <w:t>cancel. For a multicast call scenario, these acknowledgements are not sent.</w:t>
      </w:r>
    </w:p>
    <w:p w14:paraId="20B1EDE6" w14:textId="77777777" w:rsidR="00C336BB" w:rsidRPr="00AB5FED" w:rsidRDefault="00C336BB" w:rsidP="00C336BB">
      <w:pPr>
        <w:pStyle w:val="B1"/>
        <w:rPr>
          <w:lang w:eastAsia="en-GB"/>
        </w:rPr>
      </w:pPr>
      <w:r>
        <w:rPr>
          <w:lang w:eastAsia="en-GB"/>
        </w:rPr>
        <w:t>7</w:t>
      </w:r>
      <w:r w:rsidRPr="00AB5FED">
        <w:rPr>
          <w:lang w:eastAsia="en-GB"/>
        </w:rPr>
        <w:t>.</w:t>
      </w:r>
      <w:r w:rsidRPr="00AB5FED">
        <w:rPr>
          <w:lang w:eastAsia="en-GB"/>
        </w:rPr>
        <w:tab/>
        <w:t xml:space="preserve">The </w:t>
      </w:r>
      <w:r>
        <w:rPr>
          <w:lang w:eastAsia="en-GB"/>
        </w:rPr>
        <w:t>MCData</w:t>
      </w:r>
      <w:r w:rsidRPr="00AB5FED">
        <w:rPr>
          <w:lang w:eastAsia="en-GB"/>
        </w:rPr>
        <w:t xml:space="preserve"> server sends the </w:t>
      </w:r>
      <w:r w:rsidRPr="00AB5FED">
        <w:t>MC</w:t>
      </w:r>
      <w:r>
        <w:t>Data group SDS</w:t>
      </w:r>
      <w:r w:rsidRPr="00AB5FED">
        <w:t xml:space="preserve"> </w:t>
      </w:r>
      <w:r>
        <w:t>in-progress priority</w:t>
      </w:r>
      <w:r w:rsidRPr="00AB5FED">
        <w:t xml:space="preserve"> </w:t>
      </w:r>
      <w:r>
        <w:t>state</w:t>
      </w:r>
      <w:r w:rsidRPr="00AB5FED">
        <w:t xml:space="preserve"> cancel response</w:t>
      </w:r>
      <w:r w:rsidRPr="00AB5FED">
        <w:rPr>
          <w:lang w:eastAsia="en-GB"/>
        </w:rPr>
        <w:t xml:space="preserve"> to the </w:t>
      </w:r>
      <w:r>
        <w:rPr>
          <w:lang w:eastAsia="en-GB"/>
        </w:rPr>
        <w:t>MCData</w:t>
      </w:r>
      <w:r w:rsidRPr="00AB5FED">
        <w:rPr>
          <w:lang w:eastAsia="en-GB"/>
        </w:rPr>
        <w:t xml:space="preserve"> user 1 to confirm the </w:t>
      </w:r>
      <w:r>
        <w:rPr>
          <w:lang w:eastAsia="en-GB"/>
        </w:rPr>
        <w:t>MCData</w:t>
      </w:r>
      <w:r w:rsidRPr="00AB5FED">
        <w:rPr>
          <w:lang w:eastAsia="en-GB"/>
        </w:rPr>
        <w:t xml:space="preserve"> </w:t>
      </w:r>
      <w:r>
        <w:rPr>
          <w:lang w:eastAsia="en-GB"/>
        </w:rPr>
        <w:t>in-progress</w:t>
      </w:r>
      <w:r w:rsidRPr="00AB5FED">
        <w:rPr>
          <w:lang w:eastAsia="en-GB"/>
        </w:rPr>
        <w:t xml:space="preserve"> emergency group </w:t>
      </w:r>
      <w:r>
        <w:rPr>
          <w:lang w:eastAsia="en-GB"/>
        </w:rPr>
        <w:t xml:space="preserve">state </w:t>
      </w:r>
      <w:r w:rsidRPr="00AB5FED">
        <w:rPr>
          <w:lang w:eastAsia="en-GB"/>
        </w:rPr>
        <w:t xml:space="preserve">cancel. </w:t>
      </w:r>
      <w:r>
        <w:rPr>
          <w:lang w:eastAsia="en-GB"/>
        </w:rPr>
        <w:t>If the MCData</w:t>
      </w:r>
      <w:r w:rsidRPr="00AB5FED">
        <w:rPr>
          <w:lang w:eastAsia="en-GB"/>
        </w:rPr>
        <w:t xml:space="preserve"> </w:t>
      </w:r>
      <w:r>
        <w:rPr>
          <w:lang w:eastAsia="en-GB"/>
        </w:rPr>
        <w:t>in-progress</w:t>
      </w:r>
      <w:r w:rsidRPr="00AB5FED">
        <w:rPr>
          <w:lang w:eastAsia="en-GB"/>
        </w:rPr>
        <w:t xml:space="preserve"> emergency group </w:t>
      </w:r>
      <w:r>
        <w:rPr>
          <w:lang w:eastAsia="en-GB"/>
        </w:rPr>
        <w:t xml:space="preserve">state </w:t>
      </w:r>
      <w:r w:rsidRPr="00AB5FED">
        <w:rPr>
          <w:lang w:eastAsia="en-GB"/>
        </w:rPr>
        <w:t xml:space="preserve">cancel </w:t>
      </w:r>
      <w:r>
        <w:rPr>
          <w:lang w:eastAsia="en-GB"/>
        </w:rPr>
        <w:t xml:space="preserve">request (in step 2) contained the </w:t>
      </w:r>
      <w:r w:rsidRPr="00C07BCA">
        <w:rPr>
          <w:noProof/>
        </w:rPr>
        <w:t>"</w:t>
      </w:r>
      <w:r>
        <w:rPr>
          <w:lang w:eastAsia="en-GB"/>
        </w:rPr>
        <w:t>Alert indicator</w:t>
      </w:r>
      <w:r w:rsidRPr="00C07BCA">
        <w:rPr>
          <w:noProof/>
        </w:rPr>
        <w:t>"</w:t>
      </w:r>
      <w:r>
        <w:rPr>
          <w:lang w:eastAsia="en-GB"/>
        </w:rPr>
        <w:t xml:space="preserve"> IE</w:t>
      </w:r>
      <w:r w:rsidRPr="00320DA3">
        <w:rPr>
          <w:lang w:eastAsia="en-GB"/>
        </w:rPr>
        <w:t xml:space="preserve">, </w:t>
      </w:r>
      <w:r w:rsidRPr="00CA5483">
        <w:rPr>
          <w:lang w:eastAsia="en-GB"/>
        </w:rPr>
        <w:t>the MCData client 1 resets its local emergency status.</w:t>
      </w:r>
      <w:r w:rsidRPr="00AB5FED">
        <w:rPr>
          <w:lang w:eastAsia="en-GB"/>
        </w:rPr>
        <w:t xml:space="preserve"> </w:t>
      </w:r>
    </w:p>
    <w:p w14:paraId="65004B72" w14:textId="77777777" w:rsidR="00C336BB" w:rsidRDefault="00C336BB" w:rsidP="00C336BB">
      <w:pPr>
        <w:pStyle w:val="NO"/>
      </w:pPr>
      <w:r w:rsidRPr="00AB5FED">
        <w:t>NOTE </w:t>
      </w:r>
      <w:r>
        <w:t>4</w:t>
      </w:r>
      <w:r w:rsidRPr="00AB5FED">
        <w:t>:</w:t>
      </w:r>
      <w:r w:rsidRPr="00AB5FED">
        <w:tab/>
        <w:t xml:space="preserve">Step </w:t>
      </w:r>
      <w:r>
        <w:t>7</w:t>
      </w:r>
      <w:r w:rsidRPr="00AB5FED">
        <w:t xml:space="preserve"> can occur at any time following step </w:t>
      </w:r>
      <w:r>
        <w:t>3</w:t>
      </w:r>
      <w:r w:rsidRPr="00AB5FED">
        <w:t>, depending on the conditions to proceed with the call.</w:t>
      </w:r>
    </w:p>
    <w:p w14:paraId="575B4BC6" w14:textId="77777777" w:rsidR="00C336BB" w:rsidRPr="008F117B" w:rsidRDefault="00C336BB" w:rsidP="00C336BB">
      <w:pPr>
        <w:pStyle w:val="Heading4"/>
      </w:pPr>
      <w:bookmarkStart w:id="452" w:name="_Toc193632078"/>
      <w:r>
        <w:t>7</w:t>
      </w:r>
      <w:r w:rsidRPr="008F117B">
        <w:t>.</w:t>
      </w:r>
      <w:r>
        <w:t>4</w:t>
      </w:r>
      <w:r w:rsidRPr="008F117B">
        <w:t>.2.</w:t>
      </w:r>
      <w:r>
        <w:t>11</w:t>
      </w:r>
      <w:r w:rsidRPr="008F117B">
        <w:tab/>
      </w:r>
      <w:r>
        <w:t>Group</w:t>
      </w:r>
      <w:r w:rsidRPr="008F117B">
        <w:t xml:space="preserve"> </w:t>
      </w:r>
      <w:r>
        <w:t xml:space="preserve">SDS communication upgrade to an </w:t>
      </w:r>
      <w:r w:rsidRPr="00ED6CDE">
        <w:t xml:space="preserve">imminent peril </w:t>
      </w:r>
      <w:r>
        <w:t>group SDS communication</w:t>
      </w:r>
      <w:bookmarkEnd w:id="452"/>
    </w:p>
    <w:p w14:paraId="6476D254" w14:textId="77777777" w:rsidR="00C336BB" w:rsidRDefault="00C336BB" w:rsidP="00C336BB">
      <w:pPr>
        <w:pStyle w:val="Heading5"/>
      </w:pPr>
      <w:bookmarkStart w:id="453" w:name="_Toc193632079"/>
      <w:r>
        <w:t>7.4.2.11.1</w:t>
      </w:r>
      <w:r>
        <w:tab/>
        <w:t>General</w:t>
      </w:r>
      <w:bookmarkEnd w:id="453"/>
    </w:p>
    <w:p w14:paraId="3D6FD3D5" w14:textId="77777777" w:rsidR="00C336BB" w:rsidRDefault="00C336BB" w:rsidP="00C336BB">
      <w:r>
        <w:t xml:space="preserve">This clause is for adding procedures related to upgrade to an </w:t>
      </w:r>
      <w:r w:rsidRPr="00ED6CDE">
        <w:t xml:space="preserve">imminent peril </w:t>
      </w:r>
      <w:r>
        <w:t>group SDS communication.</w:t>
      </w:r>
    </w:p>
    <w:p w14:paraId="061E5AC3" w14:textId="77777777" w:rsidR="00C336BB" w:rsidRDefault="00C336BB" w:rsidP="00C336BB">
      <w:pPr>
        <w:pStyle w:val="Heading5"/>
      </w:pPr>
      <w:bookmarkStart w:id="454" w:name="_Toc193632080"/>
      <w:r w:rsidRPr="000F4938">
        <w:t>7.4.2.</w:t>
      </w:r>
      <w:r>
        <w:t>11</w:t>
      </w:r>
      <w:r w:rsidRPr="000F4938">
        <w:t>.2</w:t>
      </w:r>
      <w:r>
        <w:tab/>
        <w:t>Procedure</w:t>
      </w:r>
      <w:bookmarkEnd w:id="454"/>
    </w:p>
    <w:p w14:paraId="558CB026" w14:textId="77777777" w:rsidR="00C336BB" w:rsidRDefault="00C336BB" w:rsidP="00C336BB">
      <w:r>
        <w:t>This procedure is applicable only when group MCData SDS communication is established as described in subclause</w:t>
      </w:r>
      <w:r>
        <w:rPr>
          <w:lang w:eastAsia="zh-CN"/>
        </w:rPr>
        <w:t> </w:t>
      </w:r>
      <w:r>
        <w:t xml:space="preserve">7.4.2.6 "Group standalone </w:t>
      </w:r>
      <w:r>
        <w:rPr>
          <w:lang w:eastAsia="zh-CN"/>
        </w:rPr>
        <w:t>short data service using media plane</w:t>
      </w:r>
      <w:r>
        <w:t>" or as described in subclause</w:t>
      </w:r>
      <w:r>
        <w:rPr>
          <w:lang w:eastAsia="zh-CN"/>
        </w:rPr>
        <w:t> </w:t>
      </w:r>
      <w:r>
        <w:t>7.4.2.7 "Group</w:t>
      </w:r>
      <w:r w:rsidRPr="008F117B">
        <w:t xml:space="preserve"> short data service</w:t>
      </w:r>
      <w:r>
        <w:t xml:space="preserve"> session". The MCData service shall support the procedures and related information flows as specified in subclause</w:t>
      </w:r>
      <w:r>
        <w:rPr>
          <w:rFonts w:eastAsia="SimSun" w:hint="cs"/>
          <w:lang w:eastAsia="zh-CN"/>
        </w:rPr>
        <w:t> </w:t>
      </w:r>
      <w:r>
        <w:t>7.4.2.9 "Group</w:t>
      </w:r>
      <w:r w:rsidRPr="008F117B">
        <w:t xml:space="preserve"> </w:t>
      </w:r>
      <w:r>
        <w:t>SDS communication upgrade to a group SDS emergency communication" with the following clarifications:</w:t>
      </w:r>
    </w:p>
    <w:p w14:paraId="114E7C52" w14:textId="77777777" w:rsidR="00C336BB" w:rsidRDefault="00C336BB" w:rsidP="00C336BB">
      <w:pPr>
        <w:pStyle w:val="B1"/>
      </w:pPr>
      <w:r>
        <w:t>-</w:t>
      </w:r>
      <w:r>
        <w:tab/>
        <w:t>In step 2), the MCData</w:t>
      </w:r>
      <w:r w:rsidRPr="00AB5FED">
        <w:t xml:space="preserve"> client 1</w:t>
      </w:r>
      <w:r>
        <w:t xml:space="preserve"> sets the imminent peril indicator;</w:t>
      </w:r>
    </w:p>
    <w:p w14:paraId="0B041974" w14:textId="77777777" w:rsidR="00C336BB" w:rsidRDefault="00C336BB" w:rsidP="00C336BB">
      <w:pPr>
        <w:pStyle w:val="B1"/>
      </w:pPr>
      <w:r>
        <w:t>-</w:t>
      </w:r>
      <w:r>
        <w:tab/>
        <w:t>In step 3), the bearers</w:t>
      </w:r>
      <w:r w:rsidRPr="007F2DBA">
        <w:t>'</w:t>
      </w:r>
      <w:r>
        <w:t xml:space="preserve"> priority is adjusted as necessary, to correspond to an imminent peril priority which could be different than the setting used in the procedure in subclause 7.4.2.9; and</w:t>
      </w:r>
    </w:p>
    <w:p w14:paraId="37512B71" w14:textId="77777777" w:rsidR="00C336BB" w:rsidRDefault="00C336BB" w:rsidP="00C336BB">
      <w:pPr>
        <w:pStyle w:val="B1"/>
      </w:pPr>
      <w:r>
        <w:t>-</w:t>
      </w:r>
      <w:r>
        <w:tab/>
        <w:t xml:space="preserve">In step 5), </w:t>
      </w:r>
      <w:r w:rsidRPr="00436E66">
        <w:t xml:space="preserve">MCData users are notified of the in-progress </w:t>
      </w:r>
      <w:r>
        <w:t>imminent peril</w:t>
      </w:r>
      <w:r w:rsidRPr="00436E66">
        <w:t xml:space="preserve"> state of the MCData group</w:t>
      </w:r>
      <w:r>
        <w:t>.</w:t>
      </w:r>
    </w:p>
    <w:p w14:paraId="3FFC5FA6" w14:textId="77777777" w:rsidR="00C336BB" w:rsidRPr="008F117B" w:rsidRDefault="00C336BB" w:rsidP="00C336BB">
      <w:pPr>
        <w:pStyle w:val="Heading4"/>
      </w:pPr>
      <w:bookmarkStart w:id="455" w:name="_Toc193632081"/>
      <w:r>
        <w:t>7</w:t>
      </w:r>
      <w:r w:rsidRPr="008F117B">
        <w:t>.</w:t>
      </w:r>
      <w:r>
        <w:t>4</w:t>
      </w:r>
      <w:r w:rsidRPr="008F117B">
        <w:t>.2.</w:t>
      </w:r>
      <w:r>
        <w:t>12</w:t>
      </w:r>
      <w:r w:rsidRPr="008F117B">
        <w:tab/>
      </w:r>
      <w:r>
        <w:t>Group</w:t>
      </w:r>
      <w:r w:rsidRPr="008F117B">
        <w:t xml:space="preserve"> </w:t>
      </w:r>
      <w:r>
        <w:t xml:space="preserve">SDS communication in-progress </w:t>
      </w:r>
      <w:r w:rsidRPr="00ED6CDE">
        <w:t xml:space="preserve">imminent peril </w:t>
      </w:r>
      <w:r>
        <w:t>group state cancel</w:t>
      </w:r>
      <w:bookmarkEnd w:id="455"/>
    </w:p>
    <w:p w14:paraId="4FEE35BA" w14:textId="77777777" w:rsidR="00C336BB" w:rsidRDefault="00C336BB" w:rsidP="00C336BB">
      <w:pPr>
        <w:pStyle w:val="Heading5"/>
      </w:pPr>
      <w:bookmarkStart w:id="456" w:name="_Toc193632082"/>
      <w:r>
        <w:t>7.4.2.12.1</w:t>
      </w:r>
      <w:r>
        <w:tab/>
        <w:t>General</w:t>
      </w:r>
      <w:bookmarkEnd w:id="456"/>
    </w:p>
    <w:p w14:paraId="008FF2EC" w14:textId="77777777" w:rsidR="00C336BB" w:rsidRDefault="00C336BB" w:rsidP="00C336BB">
      <w:r>
        <w:t>This clause is for adding procedures related to group</w:t>
      </w:r>
      <w:r w:rsidRPr="008F117B">
        <w:t xml:space="preserve"> </w:t>
      </w:r>
      <w:r>
        <w:t xml:space="preserve">SDS communication in-progress </w:t>
      </w:r>
      <w:r w:rsidRPr="00ED6CDE">
        <w:t xml:space="preserve">imminent peril </w:t>
      </w:r>
      <w:r>
        <w:t>group state cancel.</w:t>
      </w:r>
    </w:p>
    <w:p w14:paraId="2D66ECC0" w14:textId="77777777" w:rsidR="00C336BB" w:rsidRDefault="00C336BB" w:rsidP="00C336BB">
      <w:pPr>
        <w:pStyle w:val="Heading5"/>
      </w:pPr>
      <w:bookmarkStart w:id="457" w:name="_Toc193632083"/>
      <w:r w:rsidRPr="000F4938">
        <w:t>7.4.2.</w:t>
      </w:r>
      <w:r>
        <w:t>12</w:t>
      </w:r>
      <w:r w:rsidRPr="000F4938">
        <w:t>.2</w:t>
      </w:r>
      <w:r>
        <w:tab/>
        <w:t>Procedure</w:t>
      </w:r>
      <w:bookmarkEnd w:id="457"/>
    </w:p>
    <w:p w14:paraId="60955140" w14:textId="77777777" w:rsidR="00C336BB" w:rsidRDefault="00C336BB" w:rsidP="00C336BB">
      <w:r>
        <w:t>The MCData service shall support the procedures and related information flows as specified in subclause</w:t>
      </w:r>
      <w:r>
        <w:rPr>
          <w:rFonts w:eastAsia="SimSun" w:hint="cs"/>
          <w:lang w:eastAsia="zh-CN"/>
        </w:rPr>
        <w:t> </w:t>
      </w:r>
      <w:r>
        <w:t>7.4.2.10 "Group</w:t>
      </w:r>
      <w:r w:rsidRPr="008F117B">
        <w:t xml:space="preserve"> </w:t>
      </w:r>
      <w:r>
        <w:t>SDS communication in-progress emergency group state cancel" with the following clarifications:</w:t>
      </w:r>
    </w:p>
    <w:p w14:paraId="5B5ADEE0" w14:textId="77777777" w:rsidR="00C336BB" w:rsidRDefault="00C336BB" w:rsidP="00C336BB">
      <w:pPr>
        <w:pStyle w:val="B1"/>
      </w:pPr>
      <w:r>
        <w:t>-</w:t>
      </w:r>
      <w:r>
        <w:tab/>
        <w:t>In step 2), the MCData</w:t>
      </w:r>
      <w:r w:rsidRPr="00AB5FED">
        <w:t xml:space="preserve"> client 1</w:t>
      </w:r>
      <w:r>
        <w:t xml:space="preserve"> sets imminent peril indicator; and</w:t>
      </w:r>
    </w:p>
    <w:p w14:paraId="482518A2" w14:textId="77777777" w:rsidR="00C336BB" w:rsidRDefault="00C336BB" w:rsidP="00C336BB">
      <w:pPr>
        <w:pStyle w:val="B1"/>
      </w:pPr>
      <w:r>
        <w:t>-</w:t>
      </w:r>
      <w:r>
        <w:tab/>
        <w:t xml:space="preserve">In step 5), </w:t>
      </w:r>
      <w:r w:rsidRPr="00436E66">
        <w:t xml:space="preserve">MCData users are notified of the </w:t>
      </w:r>
      <w:r>
        <w:t xml:space="preserve">group SDS communication </w:t>
      </w:r>
      <w:r w:rsidRPr="00436E66">
        <w:t xml:space="preserve">in-progress </w:t>
      </w:r>
      <w:r>
        <w:t>imminent peril</w:t>
      </w:r>
      <w:r w:rsidRPr="00436E66">
        <w:t xml:space="preserve"> state </w:t>
      </w:r>
      <w:r>
        <w:t>cancel.</w:t>
      </w:r>
    </w:p>
    <w:p w14:paraId="522ECFD9" w14:textId="77777777" w:rsidR="00C336BB" w:rsidRPr="00830891" w:rsidRDefault="00C336BB" w:rsidP="00C336BB">
      <w:pPr>
        <w:pStyle w:val="Heading4"/>
        <w:rPr>
          <w:lang w:val="en-IN" w:eastAsia="zh-CN"/>
        </w:rPr>
      </w:pPr>
      <w:bookmarkStart w:id="458" w:name="_Toc193632084"/>
      <w:r>
        <w:rPr>
          <w:lang w:val="en-IN" w:eastAsia="zh-CN"/>
        </w:rPr>
        <w:t>7.4.2.13</w:t>
      </w:r>
      <w:r w:rsidRPr="00830891">
        <w:rPr>
          <w:lang w:val="en-IN"/>
        </w:rPr>
        <w:tab/>
      </w:r>
      <w:r>
        <w:rPr>
          <w:lang w:val="en-IN"/>
        </w:rPr>
        <w:t>Providing data for a user entering an ongoing MCData group conversation</w:t>
      </w:r>
      <w:bookmarkEnd w:id="458"/>
    </w:p>
    <w:p w14:paraId="68E89F3B" w14:textId="77777777" w:rsidR="00C336BB" w:rsidRPr="00830891" w:rsidRDefault="00C336BB" w:rsidP="00C336BB">
      <w:pPr>
        <w:pStyle w:val="Heading5"/>
        <w:rPr>
          <w:lang w:val="en-IN" w:eastAsia="zh-CN"/>
        </w:rPr>
      </w:pPr>
      <w:bookmarkStart w:id="459" w:name="_Toc193632085"/>
      <w:r>
        <w:rPr>
          <w:lang w:val="en-IN" w:eastAsia="zh-CN"/>
        </w:rPr>
        <w:t>7.4.2.13</w:t>
      </w:r>
      <w:r w:rsidRPr="00830891">
        <w:rPr>
          <w:lang w:val="en-IN"/>
        </w:rPr>
        <w:t>.</w:t>
      </w:r>
      <w:r w:rsidRPr="00830891">
        <w:rPr>
          <w:lang w:val="en-IN" w:eastAsia="zh-CN"/>
        </w:rPr>
        <w:t>1</w:t>
      </w:r>
      <w:r w:rsidRPr="00830891">
        <w:rPr>
          <w:lang w:val="en-IN"/>
        </w:rPr>
        <w:tab/>
      </w:r>
      <w:r w:rsidRPr="00830891">
        <w:rPr>
          <w:lang w:val="en-IN" w:eastAsia="zh-CN"/>
        </w:rPr>
        <w:t>General</w:t>
      </w:r>
      <w:bookmarkEnd w:id="459"/>
    </w:p>
    <w:p w14:paraId="3F318DC0" w14:textId="77777777" w:rsidR="00C336BB" w:rsidRDefault="00C336BB" w:rsidP="00C336BB">
      <w:pPr>
        <w:rPr>
          <w:lang w:eastAsia="zh-CN"/>
        </w:rPr>
      </w:pPr>
      <w:r>
        <w:rPr>
          <w:lang w:eastAsia="zh-CN"/>
        </w:rPr>
        <w:t xml:space="preserve">The MCData service shall support mechanisms that allow a MCData user be presented with the whole content of a group conversation in a group that he is a </w:t>
      </w:r>
      <w:r w:rsidRPr="00ED6E41">
        <w:rPr>
          <w:lang w:eastAsia="zh-CN"/>
        </w:rPr>
        <w:t>member of</w:t>
      </w:r>
      <w:r w:rsidRPr="0083396F">
        <w:rPr>
          <w:lang w:eastAsia="zh-CN"/>
        </w:rPr>
        <w:t>.</w:t>
      </w:r>
      <w:r w:rsidRPr="00ED6E41">
        <w:rPr>
          <w:lang w:eastAsia="zh-CN"/>
        </w:rPr>
        <w:t xml:space="preserve"> This</w:t>
      </w:r>
      <w:r>
        <w:rPr>
          <w:lang w:eastAsia="zh-CN"/>
        </w:rPr>
        <w:t xml:space="preserve"> includes the content (messages) exchanged before the MCData user joins the group conversation.</w:t>
      </w:r>
    </w:p>
    <w:p w14:paraId="6B17C721" w14:textId="77777777" w:rsidR="00C336BB" w:rsidRPr="00830891" w:rsidRDefault="00C336BB" w:rsidP="00C336BB">
      <w:pPr>
        <w:pStyle w:val="Heading5"/>
        <w:rPr>
          <w:lang w:val="en-IN" w:eastAsia="zh-CN"/>
        </w:rPr>
      </w:pPr>
      <w:bookmarkStart w:id="460" w:name="_Toc193632086"/>
      <w:r>
        <w:rPr>
          <w:lang w:val="en-IN" w:eastAsia="zh-CN"/>
        </w:rPr>
        <w:t>7.4.2.13</w:t>
      </w:r>
      <w:r w:rsidRPr="00830891">
        <w:rPr>
          <w:lang w:val="en-IN"/>
        </w:rPr>
        <w:t>.</w:t>
      </w:r>
      <w:r w:rsidRPr="00830891">
        <w:rPr>
          <w:lang w:val="en-IN" w:eastAsia="zh-CN"/>
        </w:rPr>
        <w:t>2</w:t>
      </w:r>
      <w:r w:rsidRPr="00830891">
        <w:rPr>
          <w:lang w:val="en-IN"/>
        </w:rPr>
        <w:tab/>
      </w:r>
      <w:r w:rsidRPr="00830891">
        <w:rPr>
          <w:lang w:val="en-IN" w:eastAsia="zh-CN"/>
        </w:rPr>
        <w:t>Procedure</w:t>
      </w:r>
      <w:bookmarkEnd w:id="460"/>
    </w:p>
    <w:p w14:paraId="0A3F28AA" w14:textId="77777777" w:rsidR="00C336BB" w:rsidRPr="00022C25" w:rsidRDefault="00C336BB" w:rsidP="00C336BB">
      <w:pPr>
        <w:rPr>
          <w:lang w:eastAsia="zh-CN"/>
        </w:rPr>
      </w:pPr>
      <w:r w:rsidRPr="00367C16">
        <w:rPr>
          <w:lang w:eastAsia="zh-CN"/>
        </w:rPr>
        <w:t>Figure</w:t>
      </w:r>
      <w:r>
        <w:rPr>
          <w:rFonts w:eastAsia="SimSun" w:hint="cs"/>
          <w:lang w:eastAsia="zh-CN"/>
        </w:rPr>
        <w:t> </w:t>
      </w:r>
      <w:r>
        <w:rPr>
          <w:lang w:eastAsia="zh-CN"/>
        </w:rPr>
        <w:t>7.4.2.13</w:t>
      </w:r>
      <w:r w:rsidRPr="00830891">
        <w:rPr>
          <w:lang w:eastAsia="zh-CN"/>
        </w:rPr>
        <w:t>.</w:t>
      </w:r>
      <w:r>
        <w:rPr>
          <w:lang w:eastAsia="zh-CN"/>
        </w:rPr>
        <w:t xml:space="preserve">2-1 describes procedures for a </w:t>
      </w:r>
      <w:r w:rsidRPr="00830891">
        <w:rPr>
          <w:lang w:eastAsia="zh-CN"/>
        </w:rPr>
        <w:t xml:space="preserve">MCData </w:t>
      </w:r>
      <w:r>
        <w:rPr>
          <w:lang w:eastAsia="zh-CN"/>
        </w:rPr>
        <w:t xml:space="preserve">user joining </w:t>
      </w:r>
      <w:r w:rsidRPr="0083396F">
        <w:rPr>
          <w:lang w:eastAsia="zh-CN"/>
        </w:rPr>
        <w:t>late</w:t>
      </w:r>
      <w:r>
        <w:rPr>
          <w:lang w:eastAsia="zh-CN"/>
        </w:rPr>
        <w:t xml:space="preserve"> a group conversation</w:t>
      </w:r>
      <w:r w:rsidRPr="00022C25">
        <w:rPr>
          <w:lang w:eastAsia="zh-CN"/>
        </w:rPr>
        <w:t xml:space="preserve">. </w:t>
      </w:r>
    </w:p>
    <w:p w14:paraId="3407B5FC" w14:textId="77777777" w:rsidR="00C336BB" w:rsidRPr="005C412D" w:rsidRDefault="00C336BB" w:rsidP="00C336BB">
      <w:r w:rsidRPr="005C412D">
        <w:t>Pre-conditions:</w:t>
      </w:r>
    </w:p>
    <w:p w14:paraId="26DD4F2D" w14:textId="77777777" w:rsidR="00C336BB" w:rsidRDefault="00C336BB" w:rsidP="00C336BB">
      <w:pPr>
        <w:pStyle w:val="B1"/>
      </w:pPr>
      <w:r>
        <w:t>1.</w:t>
      </w:r>
      <w:r>
        <w:tab/>
        <w:t>T</w:t>
      </w:r>
      <w:r w:rsidRPr="005C412D">
        <w:rPr>
          <w:lang w:eastAsia="zh-CN"/>
        </w:rPr>
        <w:t>he MCData group</w:t>
      </w:r>
      <w:r>
        <w:rPr>
          <w:lang w:eastAsia="zh-CN"/>
        </w:rPr>
        <w:t xml:space="preserve"> is provisioned for lossless communication</w:t>
      </w:r>
      <w:r w:rsidRPr="00830891">
        <w:t>.</w:t>
      </w:r>
    </w:p>
    <w:p w14:paraId="133347E5" w14:textId="77777777" w:rsidR="00C336BB" w:rsidRDefault="00C336BB" w:rsidP="00C336BB">
      <w:pPr>
        <w:pStyle w:val="B1"/>
      </w:pPr>
      <w:r>
        <w:t>2.</w:t>
      </w:r>
      <w:r>
        <w:tab/>
        <w:t>All members of the MCData group have an account created in the MCData message store.</w:t>
      </w:r>
    </w:p>
    <w:p w14:paraId="3159C7CD" w14:textId="77777777" w:rsidR="00C336BB" w:rsidRDefault="00C336BB" w:rsidP="00C336BB">
      <w:pPr>
        <w:pStyle w:val="B1"/>
      </w:pPr>
      <w:r>
        <w:t>3.</w:t>
      </w:r>
      <w:r>
        <w:tab/>
      </w:r>
      <w:r w:rsidRPr="00B86B86">
        <w:t>MC</w:t>
      </w:r>
      <w:r>
        <w:t xml:space="preserve">Data client 1, </w:t>
      </w:r>
      <w:r w:rsidRPr="00D814BF">
        <w:t>MCData</w:t>
      </w:r>
      <w:r>
        <w:t xml:space="preserve"> client 2 and MCData client 3</w:t>
      </w:r>
      <w:r w:rsidRPr="00D921B5">
        <w:t xml:space="preserve"> are members of the same MC</w:t>
      </w:r>
      <w:r w:rsidRPr="009672BE">
        <w:t>Data group</w:t>
      </w:r>
      <w:r>
        <w:t>,</w:t>
      </w:r>
    </w:p>
    <w:p w14:paraId="5C52D25F" w14:textId="77777777" w:rsidR="00C336BB" w:rsidRDefault="00C336BB" w:rsidP="00C336BB">
      <w:pPr>
        <w:pStyle w:val="B1"/>
      </w:pPr>
      <w:r>
        <w:t>4.</w:t>
      </w:r>
      <w:r>
        <w:tab/>
        <w:t>MCData client 1 and 2 are served by MCData server 1 and have registered and affiliated to the MCData group</w:t>
      </w:r>
      <w:r w:rsidRPr="009672BE">
        <w:t>.</w:t>
      </w:r>
    </w:p>
    <w:p w14:paraId="705D6A9D" w14:textId="77777777" w:rsidR="00C336BB" w:rsidRDefault="00C336BB" w:rsidP="00C336BB">
      <w:pPr>
        <w:pStyle w:val="B1"/>
      </w:pPr>
      <w:r>
        <w:t>5.</w:t>
      </w:r>
      <w:r>
        <w:tab/>
        <w:t>MCData client 3 is served by MCData server 2 and has not affiliated to the MCData group yet.</w:t>
      </w:r>
    </w:p>
    <w:p w14:paraId="4ACFFCA6" w14:textId="77777777" w:rsidR="00C336BB" w:rsidRDefault="00C336BB" w:rsidP="00C336BB">
      <w:pPr>
        <w:pStyle w:val="NO"/>
        <w:ind w:left="851"/>
      </w:pPr>
      <w:r w:rsidRPr="0083396F">
        <w:t>NOTE</w:t>
      </w:r>
      <w:r>
        <w:t> </w:t>
      </w:r>
      <w:r w:rsidRPr="0083396F">
        <w:t>1:</w:t>
      </w:r>
      <w:r w:rsidRPr="0083396F">
        <w:tab/>
        <w:t xml:space="preserve">The interactions of MCData client 1 and </w:t>
      </w:r>
      <w:r w:rsidRPr="00FF38E2">
        <w:t xml:space="preserve">MCData client </w:t>
      </w:r>
      <w:r w:rsidRPr="0083396F">
        <w:t xml:space="preserve">2 to MCData message store are not </w:t>
      </w:r>
      <w:r w:rsidRPr="00FF38E2">
        <w:t>shown</w:t>
      </w:r>
      <w:r w:rsidRPr="0083396F">
        <w:t xml:space="preserve"> in</w:t>
      </w:r>
      <w:r w:rsidRPr="00FF38E2">
        <w:t xml:space="preserve"> the figure.</w:t>
      </w:r>
    </w:p>
    <w:p w14:paraId="281C50A3" w14:textId="77777777" w:rsidR="00C336BB" w:rsidRPr="009672BE" w:rsidRDefault="00C336BB" w:rsidP="00C336BB">
      <w:pPr>
        <w:pStyle w:val="TH"/>
      </w:pPr>
      <w:r>
        <w:object w:dxaOrig="10488" w:dyaOrig="6540" w14:anchorId="0DFBEDFE">
          <v:shape id="_x0000_i1051" type="#_x0000_t75" style="width:402.55pt;height:251.05pt" o:ole="">
            <v:imagedata r:id="rId63" o:title=""/>
          </v:shape>
          <o:OLEObject Type="Embed" ProgID="Visio.Drawing.11" ShapeID="_x0000_i1051" DrawAspect="Content" ObjectID="_1804365554" r:id="rId64"/>
        </w:object>
      </w:r>
    </w:p>
    <w:p w14:paraId="614E3902" w14:textId="77777777" w:rsidR="00C336BB" w:rsidRPr="009672BE" w:rsidRDefault="00C336BB" w:rsidP="00C336BB">
      <w:pPr>
        <w:pStyle w:val="TF"/>
      </w:pPr>
      <w:r w:rsidRPr="009672BE">
        <w:t>Figure </w:t>
      </w:r>
      <w:r>
        <w:t>7.4.2.13</w:t>
      </w:r>
      <w:r w:rsidRPr="009672BE">
        <w:t xml:space="preserve">.2-1: </w:t>
      </w:r>
      <w:r>
        <w:rPr>
          <w:lang w:val="en-IN"/>
        </w:rPr>
        <w:t>Providing data for a user entering an ongoing MCData group conversation</w:t>
      </w:r>
    </w:p>
    <w:p w14:paraId="10EDD99F" w14:textId="77777777" w:rsidR="00C336BB" w:rsidRDefault="00C336BB" w:rsidP="00C336BB">
      <w:pPr>
        <w:pStyle w:val="B1"/>
      </w:pPr>
      <w:r>
        <w:t>1.</w:t>
      </w:r>
      <w:r>
        <w:tab/>
        <w:t>A group conversation is initiated according to procedures in subclause 7.4.2.6, and all members of the group are invited into the communication whether affiliated or not. As MCData user 3 is not affiliated at this time, MCData server 2 accepts the invitation to the group conversation on behalf of MCData user 3.</w:t>
      </w:r>
    </w:p>
    <w:p w14:paraId="0FC25EB7" w14:textId="77777777" w:rsidR="00C336BB" w:rsidRPr="008F117B" w:rsidRDefault="00C336BB" w:rsidP="00C336BB">
      <w:pPr>
        <w:pStyle w:val="B1"/>
      </w:pPr>
      <w:r w:rsidRPr="0083396F">
        <w:t>2.</w:t>
      </w:r>
      <w:r w:rsidRPr="0083396F">
        <w:tab/>
        <w:t>The media plane is established for the group conversation. MCData server 2 is in the media plane to receive the conversation on behalf of MCData user 3.</w:t>
      </w:r>
    </w:p>
    <w:p w14:paraId="2EB83D91" w14:textId="77777777" w:rsidR="00C336BB" w:rsidRDefault="00C336BB" w:rsidP="00C336BB">
      <w:pPr>
        <w:pStyle w:val="B1"/>
      </w:pPr>
      <w:r w:rsidRPr="008F117B">
        <w:t>3.</w:t>
      </w:r>
      <w:r w:rsidRPr="008F117B">
        <w:tab/>
      </w:r>
      <w:r>
        <w:t xml:space="preserve">MCData server 2 stores the received conversation to MCData user 3 account in the MCData message store. </w:t>
      </w:r>
    </w:p>
    <w:p w14:paraId="6D1EA828" w14:textId="77777777" w:rsidR="00C336BB" w:rsidRPr="008F117B" w:rsidRDefault="00C336BB" w:rsidP="00C336BB">
      <w:pPr>
        <w:pStyle w:val="NO"/>
      </w:pPr>
      <w:r>
        <w:t>NOTE 2:</w:t>
      </w:r>
      <w:r>
        <w:tab/>
        <w:t xml:space="preserve">If the received conversation requests delivery notification the MCData server 2 will send message delivered to the message sender. If the received conversation requests read notification the MCData client 3 will send message read to the message sender once it has presented the message to the user. </w:t>
      </w:r>
    </w:p>
    <w:p w14:paraId="4C26077C" w14:textId="77777777" w:rsidR="00C336BB" w:rsidRDefault="00C336BB" w:rsidP="00C336BB">
      <w:pPr>
        <w:pStyle w:val="B1"/>
      </w:pPr>
      <w:r w:rsidRPr="008F117B">
        <w:t>4</w:t>
      </w:r>
      <w:r>
        <w:t>.</w:t>
      </w:r>
      <w:r w:rsidRPr="008F117B">
        <w:tab/>
      </w:r>
      <w:r>
        <w:t>MCData user 3 is online and using MCData client 3 to affiliate to the MCData group</w:t>
      </w:r>
      <w:r w:rsidRPr="008F117B">
        <w:t>.</w:t>
      </w:r>
    </w:p>
    <w:p w14:paraId="69F9EAC0" w14:textId="77777777" w:rsidR="00C336BB" w:rsidRDefault="00C336BB" w:rsidP="00C336BB">
      <w:pPr>
        <w:pStyle w:val="B1"/>
      </w:pPr>
      <w:r>
        <w:t>5</w:t>
      </w:r>
      <w:r w:rsidRPr="008F117B">
        <w:t>.</w:t>
      </w:r>
      <w:r w:rsidRPr="008F117B">
        <w:tab/>
      </w:r>
      <w:r>
        <w:t>MCData client 3, through the message store client, synchronizes with the MCData user 3 account in the MCData message store</w:t>
      </w:r>
      <w:r w:rsidRPr="008F117B">
        <w:t>.</w:t>
      </w:r>
    </w:p>
    <w:p w14:paraId="33AFA543" w14:textId="77777777" w:rsidR="00C336BB" w:rsidRDefault="00C336BB" w:rsidP="00C336BB">
      <w:pPr>
        <w:pStyle w:val="B1"/>
      </w:pPr>
      <w:r>
        <w:t>6</w:t>
      </w:r>
      <w:r w:rsidRPr="008F117B">
        <w:t>.</w:t>
      </w:r>
      <w:r w:rsidRPr="008F117B">
        <w:tab/>
      </w:r>
      <w:r>
        <w:t>MCData server 2 invites MCData client 3 to the MCData group conversation</w:t>
      </w:r>
      <w:r w:rsidRPr="008F117B">
        <w:t>.</w:t>
      </w:r>
    </w:p>
    <w:p w14:paraId="7463C930" w14:textId="77777777" w:rsidR="00C336BB" w:rsidRPr="00E5257F" w:rsidRDefault="00C336BB" w:rsidP="00C336BB">
      <w:pPr>
        <w:pStyle w:val="B1"/>
      </w:pPr>
      <w:r>
        <w:t>7</w:t>
      </w:r>
      <w:r w:rsidRPr="008F117B">
        <w:t>.</w:t>
      </w:r>
      <w:r>
        <w:tab/>
        <w:t>MCData user 3 joins the MCData group conversation</w:t>
      </w:r>
      <w:r w:rsidRPr="008F117B">
        <w:t>.</w:t>
      </w:r>
    </w:p>
    <w:p w14:paraId="332A2C13" w14:textId="77777777" w:rsidR="00C336BB" w:rsidRPr="00830891" w:rsidRDefault="00C336BB" w:rsidP="00C336BB">
      <w:pPr>
        <w:pStyle w:val="Heading3"/>
        <w:rPr>
          <w:lang w:val="en-IN" w:eastAsia="zh-CN"/>
        </w:rPr>
      </w:pPr>
      <w:bookmarkStart w:id="461" w:name="_Toc193632087"/>
      <w:r>
        <w:rPr>
          <w:lang w:val="en-IN" w:eastAsia="zh-CN"/>
        </w:rPr>
        <w:t>7</w:t>
      </w:r>
      <w:r w:rsidRPr="00830891">
        <w:rPr>
          <w:lang w:val="en-IN" w:eastAsia="zh-CN"/>
        </w:rPr>
        <w:t>.</w:t>
      </w:r>
      <w:r>
        <w:rPr>
          <w:lang w:val="en-IN" w:eastAsia="zh-CN"/>
        </w:rPr>
        <w:t>4</w:t>
      </w:r>
      <w:r w:rsidRPr="00830891">
        <w:rPr>
          <w:lang w:val="en-IN" w:eastAsia="zh-CN"/>
        </w:rPr>
        <w:t>.3</w:t>
      </w:r>
      <w:r w:rsidRPr="00830891">
        <w:rPr>
          <w:lang w:val="en-IN" w:eastAsia="zh-CN"/>
        </w:rPr>
        <w:tab/>
        <w:t>Short data service for off-network</w:t>
      </w:r>
      <w:bookmarkEnd w:id="461"/>
    </w:p>
    <w:p w14:paraId="73E9B5A2" w14:textId="77777777" w:rsidR="00C336BB" w:rsidRPr="00830891" w:rsidRDefault="00C336BB" w:rsidP="00C336BB">
      <w:pPr>
        <w:pStyle w:val="Heading4"/>
        <w:rPr>
          <w:lang w:val="en-IN" w:eastAsia="zh-CN"/>
        </w:rPr>
      </w:pPr>
      <w:bookmarkStart w:id="462" w:name="_Toc193632088"/>
      <w:r>
        <w:rPr>
          <w:lang w:val="en-IN" w:eastAsia="zh-CN"/>
        </w:rPr>
        <w:t>7</w:t>
      </w:r>
      <w:r w:rsidRPr="00830891">
        <w:rPr>
          <w:lang w:val="en-IN"/>
        </w:rPr>
        <w:t>.</w:t>
      </w:r>
      <w:r>
        <w:rPr>
          <w:lang w:val="en-IN" w:eastAsia="zh-CN"/>
        </w:rPr>
        <w:t>4</w:t>
      </w:r>
      <w:r w:rsidRPr="00830891">
        <w:rPr>
          <w:lang w:val="en-IN"/>
        </w:rPr>
        <w:t>.3.1</w:t>
      </w:r>
      <w:r w:rsidRPr="00830891">
        <w:rPr>
          <w:lang w:val="en-IN"/>
        </w:rPr>
        <w:tab/>
        <w:t>General</w:t>
      </w:r>
      <w:bookmarkEnd w:id="462"/>
    </w:p>
    <w:p w14:paraId="67E9F4CC" w14:textId="77777777" w:rsidR="00C336BB" w:rsidRDefault="00C336BB" w:rsidP="00C336BB">
      <w:pPr>
        <w:rPr>
          <w:lang w:val="en-IN" w:eastAsia="zh-CN"/>
        </w:rPr>
      </w:pPr>
      <w:r>
        <w:t>Off-network SDS communications are based on ProSe capabilities as described in clause 7.16.</w:t>
      </w:r>
    </w:p>
    <w:p w14:paraId="15611426" w14:textId="77777777" w:rsidR="00C336BB" w:rsidRPr="00830891" w:rsidRDefault="00C336BB" w:rsidP="00C336BB">
      <w:pPr>
        <w:pStyle w:val="Heading4"/>
        <w:rPr>
          <w:lang w:val="en-IN" w:eastAsia="zh-CN"/>
        </w:rPr>
      </w:pPr>
      <w:bookmarkStart w:id="463" w:name="_Toc193632089"/>
      <w:r>
        <w:rPr>
          <w:lang w:val="en-IN" w:eastAsia="zh-CN"/>
        </w:rPr>
        <w:t>7</w:t>
      </w:r>
      <w:r w:rsidRPr="00830891">
        <w:rPr>
          <w:lang w:val="en-IN"/>
        </w:rPr>
        <w:t>.</w:t>
      </w:r>
      <w:r>
        <w:rPr>
          <w:lang w:val="en-IN" w:eastAsia="zh-CN"/>
        </w:rPr>
        <w:t>4</w:t>
      </w:r>
      <w:r w:rsidRPr="00830891">
        <w:rPr>
          <w:lang w:val="en-IN"/>
        </w:rPr>
        <w:t>.3.2</w:t>
      </w:r>
      <w:r w:rsidRPr="00830891">
        <w:rPr>
          <w:lang w:val="en-IN"/>
        </w:rPr>
        <w:tab/>
        <w:t xml:space="preserve">Information flows for </w:t>
      </w:r>
      <w:r w:rsidRPr="00830891">
        <w:rPr>
          <w:lang w:val="en-IN" w:eastAsia="zh-CN"/>
        </w:rPr>
        <w:t>short data service</w:t>
      </w:r>
      <w:bookmarkEnd w:id="463"/>
    </w:p>
    <w:p w14:paraId="484EA7B5" w14:textId="77777777" w:rsidR="00C336BB" w:rsidRPr="008B3098" w:rsidRDefault="00C336BB" w:rsidP="00C336BB">
      <w:pPr>
        <w:pStyle w:val="Heading5"/>
        <w:rPr>
          <w:rFonts w:eastAsia="SimSun"/>
          <w:b/>
          <w:bCs/>
          <w:i/>
          <w:iCs/>
          <w:lang w:val="en-IN"/>
        </w:rPr>
      </w:pPr>
      <w:bookmarkStart w:id="464" w:name="_Toc193632090"/>
      <w:r w:rsidRPr="008B3098">
        <w:rPr>
          <w:rFonts w:eastAsia="SimSun"/>
          <w:lang w:val="en-IN"/>
        </w:rPr>
        <w:t>7.4.3.2.1</w:t>
      </w:r>
      <w:r w:rsidRPr="008B3098">
        <w:rPr>
          <w:rFonts w:eastAsia="SimSun"/>
          <w:lang w:val="en-IN"/>
        </w:rPr>
        <w:tab/>
        <w:t>MCData standalone data request</w:t>
      </w:r>
      <w:bookmarkEnd w:id="464"/>
    </w:p>
    <w:p w14:paraId="0C84A38C" w14:textId="77777777" w:rsidR="00C336BB" w:rsidRPr="008B3098" w:rsidRDefault="00C336BB" w:rsidP="00C336BB">
      <w:r w:rsidRPr="008B3098">
        <w:t>Table 7.4.3.2</w:t>
      </w:r>
      <w:r w:rsidRPr="008B3098">
        <w:rPr>
          <w:lang w:eastAsia="ko-KR"/>
        </w:rPr>
        <w:t>.1</w:t>
      </w:r>
      <w:r w:rsidRPr="008B3098">
        <w:t xml:space="preserve">-1 describes the information flow for the </w:t>
      </w:r>
      <w:r w:rsidRPr="008B3098">
        <w:rPr>
          <w:lang w:eastAsia="ko-KR"/>
        </w:rPr>
        <w:t>MCData standalone data request</w:t>
      </w:r>
      <w:r w:rsidRPr="008B3098">
        <w:t xml:space="preserve"> sent from the MCData client to another MCData client.</w:t>
      </w:r>
    </w:p>
    <w:p w14:paraId="5782EEB3" w14:textId="77777777" w:rsidR="00C336BB" w:rsidRPr="008B3098" w:rsidRDefault="00C336BB" w:rsidP="00C336BB">
      <w:pPr>
        <w:pStyle w:val="TH"/>
      </w:pPr>
      <w:r w:rsidRPr="008B3098">
        <w:t xml:space="preserve">Table 7.4.3.2.1-1: </w:t>
      </w:r>
      <w:r w:rsidRPr="008B3098">
        <w:rPr>
          <w:lang w:eastAsia="ko-KR"/>
        </w:rPr>
        <w:t>MCData standalone data request</w:t>
      </w:r>
    </w:p>
    <w:tbl>
      <w:tblPr>
        <w:tblW w:w="8640" w:type="dxa"/>
        <w:jc w:val="center"/>
        <w:tblLayout w:type="fixed"/>
        <w:tblLook w:val="0000" w:firstRow="0" w:lastRow="0" w:firstColumn="0" w:lastColumn="0" w:noHBand="0" w:noVBand="0"/>
      </w:tblPr>
      <w:tblGrid>
        <w:gridCol w:w="3042"/>
        <w:gridCol w:w="993"/>
        <w:gridCol w:w="4605"/>
      </w:tblGrid>
      <w:tr w:rsidR="00C336BB" w:rsidRPr="008B3098" w14:paraId="5EC04D0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50C35BF" w14:textId="77777777" w:rsidR="00C336BB" w:rsidRPr="008B3098" w:rsidRDefault="00C336BB" w:rsidP="00DA72C9">
            <w:pPr>
              <w:pStyle w:val="TAH"/>
            </w:pPr>
            <w:r w:rsidRPr="008B3098">
              <w:t>Information element</w:t>
            </w:r>
          </w:p>
        </w:tc>
        <w:tc>
          <w:tcPr>
            <w:tcW w:w="993" w:type="dxa"/>
            <w:tcBorders>
              <w:top w:val="single" w:sz="4" w:space="0" w:color="000000"/>
              <w:left w:val="single" w:sz="4" w:space="0" w:color="000000"/>
              <w:bottom w:val="single" w:sz="4" w:space="0" w:color="000000"/>
            </w:tcBorders>
            <w:shd w:val="clear" w:color="auto" w:fill="auto"/>
          </w:tcPr>
          <w:p w14:paraId="5076CFBB" w14:textId="77777777" w:rsidR="00C336BB" w:rsidRPr="008B3098" w:rsidRDefault="00C336BB" w:rsidP="00DA72C9">
            <w:pPr>
              <w:pStyle w:val="TAH"/>
            </w:pPr>
            <w:r w:rsidRPr="008B3098">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90C0F9F" w14:textId="77777777" w:rsidR="00C336BB" w:rsidRPr="008B3098" w:rsidRDefault="00C336BB" w:rsidP="00DA72C9">
            <w:pPr>
              <w:pStyle w:val="TAH"/>
            </w:pPr>
            <w:r w:rsidRPr="008B3098">
              <w:t>Description</w:t>
            </w:r>
          </w:p>
        </w:tc>
      </w:tr>
      <w:tr w:rsidR="00C336BB" w:rsidRPr="008B3098" w14:paraId="731FC43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25818EE"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58C120F3"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419F6DA" w14:textId="77777777" w:rsidR="00C336BB" w:rsidRPr="002C7CB4" w:rsidRDefault="00C336BB" w:rsidP="00DA72C9">
            <w:pPr>
              <w:pStyle w:val="TAL"/>
            </w:pPr>
            <w:r w:rsidRPr="002C7CB4">
              <w:t>The identity of the MCData user sending data</w:t>
            </w:r>
          </w:p>
        </w:tc>
      </w:tr>
      <w:tr w:rsidR="00C336BB" w:rsidRPr="008B3098" w14:paraId="7961ED4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4B83719"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4A2672F4" w14:textId="77777777" w:rsidR="00C336BB" w:rsidRPr="002C7CB4" w:rsidRDefault="00C336BB" w:rsidP="00DA72C9">
            <w:pPr>
              <w:pStyle w:val="TAL"/>
              <w:rPr>
                <w:lang w:eastAsia="zh-CN"/>
              </w:rPr>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014CF4F" w14:textId="77777777" w:rsidR="00C336BB" w:rsidRPr="002C7CB4" w:rsidRDefault="00C336BB" w:rsidP="00DA72C9">
            <w:pPr>
              <w:pStyle w:val="TAL"/>
              <w:rPr>
                <w:lang w:eastAsia="zh-CN"/>
              </w:rPr>
            </w:pPr>
            <w:r w:rsidRPr="002C7CB4">
              <w:t>The identity of the MCData user towards which the data is sent</w:t>
            </w:r>
          </w:p>
        </w:tc>
      </w:tr>
      <w:tr w:rsidR="00C336BB" w:rsidRPr="008B3098" w14:paraId="1FB8F65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CD8A5FE" w14:textId="77777777" w:rsidR="00C336BB" w:rsidRPr="002C7CB4" w:rsidRDefault="00C336BB" w:rsidP="00DA72C9">
            <w:pPr>
              <w:pStyle w:val="TAL"/>
            </w:pPr>
            <w:r w:rsidRPr="002C7CB4">
              <w:t>Date and Time</w:t>
            </w:r>
          </w:p>
        </w:tc>
        <w:tc>
          <w:tcPr>
            <w:tcW w:w="993" w:type="dxa"/>
            <w:tcBorders>
              <w:top w:val="single" w:sz="4" w:space="0" w:color="000000"/>
              <w:left w:val="single" w:sz="4" w:space="0" w:color="000000"/>
              <w:bottom w:val="single" w:sz="4" w:space="0" w:color="000000"/>
            </w:tcBorders>
            <w:shd w:val="clear" w:color="auto" w:fill="auto"/>
          </w:tcPr>
          <w:p w14:paraId="5E64DC03"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E5937A7" w14:textId="77777777" w:rsidR="00C336BB" w:rsidRPr="002C7CB4" w:rsidRDefault="00C336BB" w:rsidP="00DA72C9">
            <w:pPr>
              <w:pStyle w:val="TAL"/>
            </w:pPr>
            <w:r w:rsidRPr="002C7CB4">
              <w:t>Date and time of transmission</w:t>
            </w:r>
          </w:p>
        </w:tc>
      </w:tr>
      <w:tr w:rsidR="00C336BB" w:rsidRPr="008B3098" w14:paraId="0CBDFFE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5CEED9A"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14:paraId="3E7DF4CD"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1253DBC" w14:textId="77777777" w:rsidR="00C336BB" w:rsidRPr="002C7CB4" w:rsidRDefault="00C336BB" w:rsidP="00DA72C9">
            <w:pPr>
              <w:pStyle w:val="TAL"/>
            </w:pPr>
            <w:r w:rsidRPr="002C7CB4">
              <w:t>Identifies the conversation</w:t>
            </w:r>
          </w:p>
        </w:tc>
      </w:tr>
      <w:tr w:rsidR="00C336BB" w:rsidRPr="008B3098" w14:paraId="19DAAAD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01034DC" w14:textId="77777777" w:rsidR="00C336BB" w:rsidRPr="002C7CB4" w:rsidRDefault="00C336BB" w:rsidP="00DA72C9">
            <w:pPr>
              <w:pStyle w:val="TAL"/>
            </w:pPr>
            <w:r w:rsidRPr="002C7CB4">
              <w:t>Transaction Identifier</w:t>
            </w:r>
          </w:p>
        </w:tc>
        <w:tc>
          <w:tcPr>
            <w:tcW w:w="993" w:type="dxa"/>
            <w:tcBorders>
              <w:top w:val="single" w:sz="4" w:space="0" w:color="000000"/>
              <w:left w:val="single" w:sz="4" w:space="0" w:color="000000"/>
              <w:bottom w:val="single" w:sz="4" w:space="0" w:color="000000"/>
            </w:tcBorders>
            <w:shd w:val="clear" w:color="auto" w:fill="auto"/>
          </w:tcPr>
          <w:p w14:paraId="38C8DABD"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C7C5BCE" w14:textId="77777777" w:rsidR="00C336BB" w:rsidRPr="002C7CB4" w:rsidRDefault="00C336BB" w:rsidP="00DA72C9">
            <w:pPr>
              <w:pStyle w:val="TAL"/>
            </w:pPr>
            <w:r w:rsidRPr="002C7CB4">
              <w:t>Identifies the MCData transaction</w:t>
            </w:r>
          </w:p>
        </w:tc>
      </w:tr>
      <w:tr w:rsidR="00C336BB" w:rsidRPr="008B3098" w14:paraId="4E8408D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4D85B4F" w14:textId="77777777" w:rsidR="00C336BB" w:rsidRPr="002C7CB4" w:rsidRDefault="00C336BB" w:rsidP="00DA72C9">
            <w:pPr>
              <w:pStyle w:val="TAL"/>
            </w:pPr>
            <w:r w:rsidRPr="002C7CB4">
              <w:t>Reply Identifier</w:t>
            </w:r>
          </w:p>
        </w:tc>
        <w:tc>
          <w:tcPr>
            <w:tcW w:w="993" w:type="dxa"/>
            <w:tcBorders>
              <w:top w:val="single" w:sz="4" w:space="0" w:color="000000"/>
              <w:left w:val="single" w:sz="4" w:space="0" w:color="000000"/>
              <w:bottom w:val="single" w:sz="4" w:space="0" w:color="000000"/>
            </w:tcBorders>
            <w:shd w:val="clear" w:color="auto" w:fill="auto"/>
          </w:tcPr>
          <w:p w14:paraId="2B33CCCD"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D44ABE9" w14:textId="77777777" w:rsidR="00C336BB" w:rsidRPr="002C7CB4" w:rsidRDefault="00C336BB" w:rsidP="00DA72C9">
            <w:pPr>
              <w:pStyle w:val="TAL"/>
            </w:pPr>
            <w:r w:rsidRPr="002C7CB4">
              <w:t>Identifies the original MCData transaction to which the current transaction is a reply to</w:t>
            </w:r>
          </w:p>
        </w:tc>
      </w:tr>
      <w:tr w:rsidR="00C336BB" w:rsidRPr="008B3098" w14:paraId="0A24588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A553D56" w14:textId="77777777" w:rsidR="00C336BB" w:rsidRPr="002C7CB4" w:rsidRDefault="00C336BB" w:rsidP="00DA72C9">
            <w:pPr>
              <w:pStyle w:val="TAL"/>
            </w:pPr>
            <w:r w:rsidRPr="002C7CB4">
              <w:t>Disposition Type</w:t>
            </w:r>
          </w:p>
        </w:tc>
        <w:tc>
          <w:tcPr>
            <w:tcW w:w="993" w:type="dxa"/>
            <w:tcBorders>
              <w:top w:val="single" w:sz="4" w:space="0" w:color="000000"/>
              <w:left w:val="single" w:sz="4" w:space="0" w:color="000000"/>
              <w:bottom w:val="single" w:sz="4" w:space="0" w:color="000000"/>
            </w:tcBorders>
            <w:shd w:val="clear" w:color="auto" w:fill="auto"/>
          </w:tcPr>
          <w:p w14:paraId="731EDC6A"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1FAB5FD" w14:textId="77777777" w:rsidR="00C336BB" w:rsidRPr="002C7CB4" w:rsidRDefault="00C336BB" w:rsidP="00DA72C9">
            <w:pPr>
              <w:pStyle w:val="TAL"/>
            </w:pPr>
            <w:r w:rsidRPr="002C7CB4">
              <w:t>Indicates the disposition type expected from the receiver (i.e., delivered or read or both)</w:t>
            </w:r>
          </w:p>
        </w:tc>
      </w:tr>
      <w:tr w:rsidR="00C336BB" w:rsidRPr="008B3098" w14:paraId="7B861EE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F6597BA" w14:textId="77777777" w:rsidR="00C336BB" w:rsidRPr="002C7CB4" w:rsidRDefault="00C336BB" w:rsidP="00DA72C9">
            <w:pPr>
              <w:pStyle w:val="TAL"/>
            </w:pPr>
            <w:r w:rsidRPr="00AB5FED">
              <w:t>Emergency indicator</w:t>
            </w:r>
            <w:r>
              <w:t xml:space="preserve"> (see</w:t>
            </w:r>
            <w:r>
              <w:rPr>
                <w:lang w:val="en-US"/>
              </w:rPr>
              <w:t> </w:t>
            </w:r>
            <w:r w:rsidRPr="002C7CB4">
              <w:t>NOTE</w:t>
            </w:r>
            <w:r>
              <w:rPr>
                <w:lang w:val="en-US"/>
              </w:rPr>
              <w:t> 1</w:t>
            </w:r>
            <w:r>
              <w:t>)</w:t>
            </w:r>
          </w:p>
        </w:tc>
        <w:tc>
          <w:tcPr>
            <w:tcW w:w="993" w:type="dxa"/>
            <w:tcBorders>
              <w:top w:val="single" w:sz="4" w:space="0" w:color="000000"/>
              <w:left w:val="single" w:sz="4" w:space="0" w:color="000000"/>
              <w:bottom w:val="single" w:sz="4" w:space="0" w:color="000000"/>
            </w:tcBorders>
            <w:shd w:val="clear" w:color="auto" w:fill="auto"/>
          </w:tcPr>
          <w:p w14:paraId="677A9320" w14:textId="77777777" w:rsidR="00C336BB" w:rsidRPr="002C7CB4" w:rsidRDefault="00C336BB" w:rsidP="00DA72C9">
            <w:pPr>
              <w:pStyle w:val="TAL"/>
            </w:pPr>
            <w:r w:rsidRPr="00AB5FED">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46B180A" w14:textId="77777777" w:rsidR="00C336BB" w:rsidRPr="002C7CB4" w:rsidRDefault="00C336BB" w:rsidP="00DA72C9">
            <w:pPr>
              <w:pStyle w:val="TAL"/>
            </w:pPr>
            <w:r w:rsidRPr="00AB5FED">
              <w:t xml:space="preserve">Indicates that the </w:t>
            </w:r>
            <w:r>
              <w:rPr>
                <w:lang w:val="en-IN"/>
              </w:rPr>
              <w:t>MCData</w:t>
            </w:r>
            <w:r w:rsidRPr="00AB5FED">
              <w:t xml:space="preserve"> </w:t>
            </w:r>
            <w:r>
              <w:rPr>
                <w:lang w:val="en-IN"/>
              </w:rPr>
              <w:t>communication</w:t>
            </w:r>
            <w:r w:rsidRPr="00AB5FED">
              <w:t xml:space="preserve"> is an </w:t>
            </w:r>
            <w:r>
              <w:rPr>
                <w:lang w:val="en-IN"/>
              </w:rPr>
              <w:t>MCData</w:t>
            </w:r>
            <w:r>
              <w:t xml:space="preserve"> emergency communica</w:t>
            </w:r>
            <w:r>
              <w:rPr>
                <w:lang w:val="en-IN"/>
              </w:rPr>
              <w:t>tion</w:t>
            </w:r>
          </w:p>
        </w:tc>
      </w:tr>
      <w:tr w:rsidR="00C336BB" w:rsidRPr="008B3098" w14:paraId="3E2D426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35BA97A" w14:textId="77777777" w:rsidR="00C336BB" w:rsidRPr="002C7CB4" w:rsidRDefault="00C336BB" w:rsidP="00DA72C9">
            <w:pPr>
              <w:pStyle w:val="TAL"/>
            </w:pPr>
            <w:r w:rsidRPr="002C7CB4">
              <w:t>Payload Destination Type</w:t>
            </w:r>
          </w:p>
        </w:tc>
        <w:tc>
          <w:tcPr>
            <w:tcW w:w="993" w:type="dxa"/>
            <w:tcBorders>
              <w:top w:val="single" w:sz="4" w:space="0" w:color="000000"/>
              <w:left w:val="single" w:sz="4" w:space="0" w:color="000000"/>
              <w:bottom w:val="single" w:sz="4" w:space="0" w:color="000000"/>
            </w:tcBorders>
            <w:shd w:val="clear" w:color="auto" w:fill="auto"/>
          </w:tcPr>
          <w:p w14:paraId="4E81A461"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E8C0F21" w14:textId="77777777" w:rsidR="00C336BB" w:rsidRPr="002C7CB4" w:rsidRDefault="00C336BB" w:rsidP="00DA72C9">
            <w:pPr>
              <w:pStyle w:val="TAL"/>
            </w:pPr>
            <w:r w:rsidRPr="002C7CB4">
              <w:t>Indicates whether the payload is for application consumption or MCData client consumption</w:t>
            </w:r>
          </w:p>
        </w:tc>
      </w:tr>
      <w:tr w:rsidR="00C336BB" w:rsidRPr="008B3098" w14:paraId="7A34477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95A167A" w14:textId="77777777" w:rsidR="00C336BB" w:rsidRPr="002C7CB4" w:rsidRDefault="00C336BB" w:rsidP="00DA72C9">
            <w:pPr>
              <w:pStyle w:val="TAL"/>
            </w:pPr>
            <w:r w:rsidRPr="002C7CB4">
              <w:t>Application identifier (see NOTE</w:t>
            </w:r>
            <w:r>
              <w:t> 2</w:t>
            </w:r>
            <w:r w:rsidRPr="002C7CB4">
              <w:t>)</w:t>
            </w:r>
          </w:p>
        </w:tc>
        <w:tc>
          <w:tcPr>
            <w:tcW w:w="993" w:type="dxa"/>
            <w:tcBorders>
              <w:top w:val="single" w:sz="4" w:space="0" w:color="000000"/>
              <w:left w:val="single" w:sz="4" w:space="0" w:color="000000"/>
              <w:bottom w:val="single" w:sz="4" w:space="0" w:color="000000"/>
            </w:tcBorders>
            <w:shd w:val="clear" w:color="auto" w:fill="auto"/>
          </w:tcPr>
          <w:p w14:paraId="401D4014"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D301F79" w14:textId="77777777" w:rsidR="00C336BB" w:rsidRPr="002C7CB4" w:rsidRDefault="00C336BB" w:rsidP="00DA72C9">
            <w:pPr>
              <w:pStyle w:val="TAL"/>
            </w:pPr>
            <w:r w:rsidRPr="002C7CB4">
              <w:t>Identifies the application for which the payload is intended (e.g. text string, port address, URI)</w:t>
            </w:r>
          </w:p>
        </w:tc>
      </w:tr>
      <w:tr w:rsidR="00C336BB" w:rsidRPr="008B3098" w14:paraId="272E11D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2A75AC8" w14:textId="77777777" w:rsidR="00C336BB" w:rsidRPr="002C7CB4" w:rsidRDefault="00C336BB" w:rsidP="00DA72C9">
            <w:pPr>
              <w:pStyle w:val="TAL"/>
            </w:pPr>
            <w:r>
              <w:t>Application metadata container</w:t>
            </w:r>
          </w:p>
        </w:tc>
        <w:tc>
          <w:tcPr>
            <w:tcW w:w="993" w:type="dxa"/>
            <w:tcBorders>
              <w:top w:val="single" w:sz="4" w:space="0" w:color="000000"/>
              <w:left w:val="single" w:sz="4" w:space="0" w:color="000000"/>
              <w:bottom w:val="single" w:sz="4" w:space="0" w:color="000000"/>
            </w:tcBorders>
            <w:shd w:val="clear" w:color="auto" w:fill="auto"/>
          </w:tcPr>
          <w:p w14:paraId="29527284"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AFFECD8" w14:textId="77777777" w:rsidR="00C336BB" w:rsidRPr="002C7CB4" w:rsidRDefault="00C336BB" w:rsidP="00DA72C9">
            <w:pPr>
              <w:pStyle w:val="TAL"/>
            </w:pPr>
            <w:r>
              <w:t>Implementation specific information that is communicated to the recipient</w:t>
            </w:r>
          </w:p>
        </w:tc>
      </w:tr>
      <w:tr w:rsidR="00C336BB" w:rsidRPr="008B3098" w14:paraId="6710039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D6ED96B" w14:textId="77777777" w:rsidR="00C336BB" w:rsidRPr="002C7CB4" w:rsidRDefault="00C336BB" w:rsidP="00DA72C9">
            <w:pPr>
              <w:pStyle w:val="TAL"/>
            </w:pPr>
            <w:r w:rsidRPr="002C7CB4">
              <w:t>Payload</w:t>
            </w:r>
          </w:p>
        </w:tc>
        <w:tc>
          <w:tcPr>
            <w:tcW w:w="993" w:type="dxa"/>
            <w:tcBorders>
              <w:top w:val="single" w:sz="4" w:space="0" w:color="000000"/>
              <w:left w:val="single" w:sz="4" w:space="0" w:color="000000"/>
              <w:bottom w:val="single" w:sz="4" w:space="0" w:color="000000"/>
            </w:tcBorders>
            <w:shd w:val="clear" w:color="auto" w:fill="auto"/>
          </w:tcPr>
          <w:p w14:paraId="1097AAD3"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5812909" w14:textId="77777777" w:rsidR="00C336BB" w:rsidRPr="002C7CB4" w:rsidRDefault="00C336BB" w:rsidP="00DA72C9">
            <w:pPr>
              <w:pStyle w:val="TAL"/>
            </w:pPr>
            <w:r w:rsidRPr="002C7CB4">
              <w:t>SDS content</w:t>
            </w:r>
          </w:p>
        </w:tc>
      </w:tr>
      <w:tr w:rsidR="00C336BB" w:rsidRPr="008B3098" w14:paraId="13B9BCAB"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C661F47" w14:textId="77777777" w:rsidR="00C336BB" w:rsidRDefault="00C336BB" w:rsidP="00DA72C9">
            <w:pPr>
              <w:pStyle w:val="TAN"/>
            </w:pPr>
            <w:r w:rsidRPr="002C7CB4">
              <w:t>NOTE</w:t>
            </w:r>
            <w:r>
              <w:rPr>
                <w:lang w:val="en-US"/>
              </w:rPr>
              <w:t> 1</w:t>
            </w:r>
            <w:r w:rsidRPr="002C7CB4">
              <w:t>:</w:t>
            </w:r>
            <w:r w:rsidRPr="002C7CB4">
              <w:tab/>
              <w:t>Th</w:t>
            </w:r>
            <w:r>
              <w:t>is</w:t>
            </w:r>
            <w:r w:rsidRPr="002C7CB4">
              <w:t xml:space="preserve"> </w:t>
            </w:r>
            <w:r>
              <w:t>information element</w:t>
            </w:r>
            <w:r w:rsidRPr="002C7CB4">
              <w:t xml:space="preserve"> shall be included </w:t>
            </w:r>
            <w:r>
              <w:t>for the MCData emergency communication</w:t>
            </w:r>
            <w:r w:rsidRPr="002C7CB4">
              <w:t>.</w:t>
            </w:r>
          </w:p>
          <w:p w14:paraId="24CAD0D2" w14:textId="77777777" w:rsidR="00C336BB" w:rsidRPr="002C7CB4" w:rsidRDefault="00C336BB" w:rsidP="00DA72C9">
            <w:pPr>
              <w:pStyle w:val="TAN"/>
            </w:pPr>
            <w:r w:rsidRPr="002C7CB4">
              <w:t>NOTE</w:t>
            </w:r>
            <w:r>
              <w:t> 2</w:t>
            </w:r>
            <w:r w:rsidRPr="002C7CB4">
              <w:t>:</w:t>
            </w:r>
            <w:r w:rsidRPr="002C7CB4">
              <w:tab/>
              <w:t>The application identifier shall be included only if the payload destination type indicates that the payload is for application consumption.</w:t>
            </w:r>
          </w:p>
        </w:tc>
      </w:tr>
    </w:tbl>
    <w:p w14:paraId="57879E52" w14:textId="77777777" w:rsidR="00C336BB" w:rsidRPr="008B3098" w:rsidRDefault="00C336BB" w:rsidP="00C336BB">
      <w:pPr>
        <w:rPr>
          <w:rFonts w:eastAsia="SimSun"/>
        </w:rPr>
      </w:pPr>
    </w:p>
    <w:p w14:paraId="08D1A475" w14:textId="77777777" w:rsidR="00C336BB" w:rsidRPr="008B3098" w:rsidRDefault="00C336BB" w:rsidP="00C336BB">
      <w:pPr>
        <w:pStyle w:val="Heading5"/>
        <w:rPr>
          <w:rFonts w:eastAsia="SimSun"/>
          <w:lang w:val="en-IN"/>
        </w:rPr>
      </w:pPr>
      <w:bookmarkStart w:id="465" w:name="_Toc193632091"/>
      <w:r w:rsidRPr="008B3098">
        <w:rPr>
          <w:rFonts w:eastAsia="SimSun"/>
          <w:lang w:val="en-IN"/>
        </w:rPr>
        <w:t>7.4.3.2.2</w:t>
      </w:r>
      <w:r w:rsidRPr="008B3098">
        <w:rPr>
          <w:rFonts w:eastAsia="SimSun"/>
          <w:lang w:val="en-IN"/>
        </w:rPr>
        <w:tab/>
        <w:t>MCData data disposition notification</w:t>
      </w:r>
      <w:bookmarkEnd w:id="465"/>
    </w:p>
    <w:p w14:paraId="6D9EC8DC" w14:textId="77777777" w:rsidR="00C336BB" w:rsidRPr="008B3098" w:rsidRDefault="00C336BB" w:rsidP="00C336BB">
      <w:r w:rsidRPr="008B3098">
        <w:t>Table 7.4.3.2</w:t>
      </w:r>
      <w:r w:rsidRPr="008B3098">
        <w:rPr>
          <w:lang w:eastAsia="ko-KR"/>
        </w:rPr>
        <w:t>.2</w:t>
      </w:r>
      <w:r w:rsidRPr="008B3098">
        <w:t xml:space="preserve">-1 describes the information flow for the </w:t>
      </w:r>
      <w:r w:rsidRPr="008B3098">
        <w:rPr>
          <w:lang w:eastAsia="ko-KR"/>
        </w:rPr>
        <w:t>MCData data disposition notification</w:t>
      </w:r>
      <w:r w:rsidRPr="008B3098">
        <w:t xml:space="preserve"> sent from the MCData client to another MCData client.</w:t>
      </w:r>
    </w:p>
    <w:p w14:paraId="7F8C8E23" w14:textId="77777777" w:rsidR="00C336BB" w:rsidRPr="008B3098" w:rsidRDefault="00C336BB" w:rsidP="00C336BB">
      <w:pPr>
        <w:pStyle w:val="TH"/>
      </w:pPr>
      <w:r w:rsidRPr="008B3098">
        <w:t xml:space="preserve">Table 7.4.3.2.2-1: </w:t>
      </w:r>
      <w:r w:rsidRPr="008B3098">
        <w:rPr>
          <w:lang w:eastAsia="ko-KR"/>
        </w:rPr>
        <w:t>MCData data disposition notification</w:t>
      </w:r>
    </w:p>
    <w:tbl>
      <w:tblPr>
        <w:tblW w:w="8640" w:type="dxa"/>
        <w:jc w:val="center"/>
        <w:tblLayout w:type="fixed"/>
        <w:tblLook w:val="0000" w:firstRow="0" w:lastRow="0" w:firstColumn="0" w:lastColumn="0" w:noHBand="0" w:noVBand="0"/>
      </w:tblPr>
      <w:tblGrid>
        <w:gridCol w:w="3042"/>
        <w:gridCol w:w="1008"/>
        <w:gridCol w:w="4590"/>
      </w:tblGrid>
      <w:tr w:rsidR="00C336BB" w:rsidRPr="008B3098" w14:paraId="2558BA5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E35DC69" w14:textId="77777777" w:rsidR="00C336BB" w:rsidRPr="008B3098" w:rsidRDefault="00C336BB" w:rsidP="00DA72C9">
            <w:pPr>
              <w:pStyle w:val="TAH"/>
            </w:pPr>
            <w:r w:rsidRPr="008B3098">
              <w:t>Information element</w:t>
            </w:r>
          </w:p>
        </w:tc>
        <w:tc>
          <w:tcPr>
            <w:tcW w:w="1008" w:type="dxa"/>
            <w:tcBorders>
              <w:top w:val="single" w:sz="4" w:space="0" w:color="000000"/>
              <w:left w:val="single" w:sz="4" w:space="0" w:color="000000"/>
              <w:bottom w:val="single" w:sz="4" w:space="0" w:color="000000"/>
            </w:tcBorders>
            <w:shd w:val="clear" w:color="auto" w:fill="auto"/>
          </w:tcPr>
          <w:p w14:paraId="03558030" w14:textId="77777777" w:rsidR="00C336BB" w:rsidRPr="008B3098" w:rsidRDefault="00C336BB" w:rsidP="00DA72C9">
            <w:pPr>
              <w:pStyle w:val="TAH"/>
            </w:pPr>
            <w:r w:rsidRPr="008B3098">
              <w:t>Status</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02237554" w14:textId="77777777" w:rsidR="00C336BB" w:rsidRPr="008B3098" w:rsidRDefault="00C336BB" w:rsidP="00DA72C9">
            <w:pPr>
              <w:pStyle w:val="TAH"/>
            </w:pPr>
            <w:r w:rsidRPr="008B3098">
              <w:t>Description</w:t>
            </w:r>
          </w:p>
        </w:tc>
      </w:tr>
      <w:tr w:rsidR="00C336BB" w:rsidRPr="008B3098" w14:paraId="053472A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7F220A8"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7EDBB793"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4E1E8DD8" w14:textId="77777777" w:rsidR="00C336BB" w:rsidRPr="002C7CB4" w:rsidRDefault="00C336BB" w:rsidP="00DA72C9">
            <w:pPr>
              <w:pStyle w:val="TAL"/>
              <w:rPr>
                <w:lang w:eastAsia="zh-CN"/>
              </w:rPr>
            </w:pPr>
            <w:r w:rsidRPr="002C7CB4">
              <w:t>The identity of the MCData user towards which the notification is sent</w:t>
            </w:r>
          </w:p>
        </w:tc>
      </w:tr>
      <w:tr w:rsidR="00C336BB" w:rsidRPr="008B3098" w14:paraId="2A6ABDF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81F730B"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798D48EE"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3C33CDCB" w14:textId="77777777" w:rsidR="00C336BB" w:rsidRPr="002C7CB4" w:rsidRDefault="00C336BB" w:rsidP="00DA72C9">
            <w:pPr>
              <w:pStyle w:val="TAL"/>
            </w:pPr>
            <w:r w:rsidRPr="002C7CB4">
              <w:t>The identity of the MCData user sending notification</w:t>
            </w:r>
          </w:p>
        </w:tc>
      </w:tr>
      <w:tr w:rsidR="00C336BB" w:rsidRPr="008B3098" w14:paraId="2CE1863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C075332" w14:textId="77777777" w:rsidR="00C336BB" w:rsidRPr="002C7CB4" w:rsidRDefault="00C336BB" w:rsidP="00DA72C9">
            <w:pPr>
              <w:pStyle w:val="TAL"/>
            </w:pPr>
            <w:r w:rsidRPr="002C7CB4">
              <w:t>Conversation Identifier</w:t>
            </w:r>
          </w:p>
        </w:tc>
        <w:tc>
          <w:tcPr>
            <w:tcW w:w="1008" w:type="dxa"/>
            <w:tcBorders>
              <w:top w:val="single" w:sz="4" w:space="0" w:color="000000"/>
              <w:left w:val="single" w:sz="4" w:space="0" w:color="000000"/>
              <w:bottom w:val="single" w:sz="4" w:space="0" w:color="000000"/>
            </w:tcBorders>
            <w:shd w:val="clear" w:color="auto" w:fill="auto"/>
          </w:tcPr>
          <w:p w14:paraId="200F9F86"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1267A2E9" w14:textId="77777777" w:rsidR="00C336BB" w:rsidRPr="002C7CB4" w:rsidRDefault="00C336BB" w:rsidP="00DA72C9">
            <w:pPr>
              <w:pStyle w:val="TAL"/>
            </w:pPr>
            <w:r w:rsidRPr="002C7CB4">
              <w:t>Identifies the conversation</w:t>
            </w:r>
          </w:p>
        </w:tc>
      </w:tr>
      <w:tr w:rsidR="00C336BB" w:rsidRPr="008B3098" w14:paraId="553A026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2E6769E" w14:textId="77777777" w:rsidR="00C336BB" w:rsidRPr="002C7CB4" w:rsidRDefault="00C336BB" w:rsidP="00DA72C9">
            <w:pPr>
              <w:pStyle w:val="TAL"/>
            </w:pPr>
            <w:r w:rsidRPr="002C7CB4">
              <w:t>Reply Identifier</w:t>
            </w:r>
          </w:p>
        </w:tc>
        <w:tc>
          <w:tcPr>
            <w:tcW w:w="1008" w:type="dxa"/>
            <w:tcBorders>
              <w:top w:val="single" w:sz="4" w:space="0" w:color="000000"/>
              <w:left w:val="single" w:sz="4" w:space="0" w:color="000000"/>
              <w:bottom w:val="single" w:sz="4" w:space="0" w:color="000000"/>
            </w:tcBorders>
            <w:shd w:val="clear" w:color="auto" w:fill="auto"/>
          </w:tcPr>
          <w:p w14:paraId="3E6183A9"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3E04B253" w14:textId="77777777" w:rsidR="00C336BB" w:rsidRPr="002C7CB4" w:rsidRDefault="00C336BB" w:rsidP="00DA72C9">
            <w:pPr>
              <w:pStyle w:val="TAL"/>
            </w:pPr>
            <w:r w:rsidRPr="002C7CB4">
              <w:t>Identifies the original MCData transaction to which the current transaction is a reply to</w:t>
            </w:r>
          </w:p>
        </w:tc>
      </w:tr>
      <w:tr w:rsidR="00C336BB" w:rsidRPr="008B3098" w14:paraId="4D3139E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D7A101E" w14:textId="77777777" w:rsidR="00C336BB" w:rsidRPr="002C7CB4" w:rsidRDefault="00C336BB" w:rsidP="00DA72C9">
            <w:pPr>
              <w:pStyle w:val="TAL"/>
            </w:pPr>
            <w:r w:rsidRPr="002C7CB4">
              <w:t>Disposition</w:t>
            </w:r>
          </w:p>
        </w:tc>
        <w:tc>
          <w:tcPr>
            <w:tcW w:w="1008" w:type="dxa"/>
            <w:tcBorders>
              <w:top w:val="single" w:sz="4" w:space="0" w:color="000000"/>
              <w:left w:val="single" w:sz="4" w:space="0" w:color="000000"/>
              <w:bottom w:val="single" w:sz="4" w:space="0" w:color="000000"/>
            </w:tcBorders>
            <w:shd w:val="clear" w:color="auto" w:fill="auto"/>
          </w:tcPr>
          <w:p w14:paraId="3EC91050"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4283967E" w14:textId="77777777" w:rsidR="00C336BB" w:rsidRPr="002C7CB4" w:rsidRDefault="00C336BB" w:rsidP="00DA72C9">
            <w:pPr>
              <w:pStyle w:val="TAL"/>
            </w:pPr>
            <w:r w:rsidRPr="002C7CB4">
              <w:t>Disposition which is delivered or read or both</w:t>
            </w:r>
          </w:p>
        </w:tc>
      </w:tr>
      <w:tr w:rsidR="00C336BB" w:rsidRPr="008B3098" w14:paraId="4858C03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4878D30" w14:textId="77777777" w:rsidR="00C336BB" w:rsidRPr="002C7CB4" w:rsidRDefault="00C336BB" w:rsidP="00DA72C9">
            <w:pPr>
              <w:pStyle w:val="TAL"/>
            </w:pPr>
            <w:r w:rsidRPr="002C7CB4">
              <w:t>Payload Destination Type</w:t>
            </w:r>
          </w:p>
        </w:tc>
        <w:tc>
          <w:tcPr>
            <w:tcW w:w="1008" w:type="dxa"/>
            <w:tcBorders>
              <w:top w:val="single" w:sz="4" w:space="0" w:color="000000"/>
              <w:left w:val="single" w:sz="4" w:space="0" w:color="000000"/>
              <w:bottom w:val="single" w:sz="4" w:space="0" w:color="000000"/>
            </w:tcBorders>
            <w:shd w:val="clear" w:color="auto" w:fill="auto"/>
          </w:tcPr>
          <w:p w14:paraId="0F4059B6"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32BE448E" w14:textId="77777777" w:rsidR="00C336BB" w:rsidRPr="002C7CB4" w:rsidRDefault="00C336BB" w:rsidP="00DA72C9">
            <w:pPr>
              <w:pStyle w:val="TAL"/>
            </w:pPr>
            <w:r w:rsidRPr="002C7CB4">
              <w:t>Indicates whether the SDS payload is for application consumption or MCData user consumption</w:t>
            </w:r>
          </w:p>
        </w:tc>
      </w:tr>
    </w:tbl>
    <w:p w14:paraId="0FD30CDF" w14:textId="77777777" w:rsidR="00C336BB" w:rsidRPr="008B3098" w:rsidRDefault="00C336BB" w:rsidP="00C336BB">
      <w:pPr>
        <w:rPr>
          <w:rFonts w:eastAsia="SimSun"/>
        </w:rPr>
      </w:pPr>
    </w:p>
    <w:p w14:paraId="2EA18966" w14:textId="77777777" w:rsidR="00C336BB" w:rsidRPr="008B3098" w:rsidRDefault="00C336BB" w:rsidP="00C336BB">
      <w:pPr>
        <w:pStyle w:val="Heading5"/>
        <w:rPr>
          <w:rFonts w:eastAsia="SimSun"/>
          <w:lang w:val="en-IN"/>
        </w:rPr>
      </w:pPr>
      <w:bookmarkStart w:id="466" w:name="_Toc193632092"/>
      <w:r w:rsidRPr="008B3098">
        <w:rPr>
          <w:rFonts w:eastAsia="SimSun"/>
          <w:lang w:val="en-IN"/>
        </w:rPr>
        <w:t>7.4.3.2.3</w:t>
      </w:r>
      <w:r w:rsidRPr="008B3098">
        <w:rPr>
          <w:rFonts w:eastAsia="SimSun"/>
          <w:lang w:val="en-IN"/>
        </w:rPr>
        <w:tab/>
        <w:t>MCData group standalone data request</w:t>
      </w:r>
      <w:bookmarkEnd w:id="466"/>
    </w:p>
    <w:p w14:paraId="0620E55A" w14:textId="77777777" w:rsidR="00C336BB" w:rsidRPr="008B3098" w:rsidRDefault="00C336BB" w:rsidP="00C336BB">
      <w:r w:rsidRPr="008B3098">
        <w:t>Table 7.4.3.2</w:t>
      </w:r>
      <w:r w:rsidRPr="008B3098">
        <w:rPr>
          <w:lang w:eastAsia="ko-KR"/>
        </w:rPr>
        <w:t>.3</w:t>
      </w:r>
      <w:r w:rsidRPr="008B3098">
        <w:t xml:space="preserve">-1 describes the information flow for the </w:t>
      </w:r>
      <w:r w:rsidRPr="008B3098">
        <w:rPr>
          <w:lang w:eastAsia="ko-KR"/>
        </w:rPr>
        <w:t>MCData group standalone data request</w:t>
      </w:r>
      <w:r w:rsidRPr="008B3098">
        <w:t xml:space="preserve"> sent from the MCData client to another</w:t>
      </w:r>
      <w:r>
        <w:t xml:space="preserve"> </w:t>
      </w:r>
      <w:r w:rsidRPr="008B3098">
        <w:t>MCData client.</w:t>
      </w:r>
    </w:p>
    <w:p w14:paraId="370B5243" w14:textId="77777777" w:rsidR="00C336BB" w:rsidRPr="008B3098" w:rsidRDefault="00C336BB" w:rsidP="00C336BB">
      <w:pPr>
        <w:pStyle w:val="TH"/>
      </w:pPr>
      <w:r w:rsidRPr="008B3098">
        <w:t xml:space="preserve">Table 7.4.3.2.3-1: </w:t>
      </w:r>
      <w:r w:rsidRPr="008B3098">
        <w:rPr>
          <w:lang w:eastAsia="ko-KR"/>
        </w:rPr>
        <w:t>MCData group standalone data request</w:t>
      </w:r>
    </w:p>
    <w:tbl>
      <w:tblPr>
        <w:tblW w:w="8640" w:type="dxa"/>
        <w:jc w:val="center"/>
        <w:tblLayout w:type="fixed"/>
        <w:tblLook w:val="0000" w:firstRow="0" w:lastRow="0" w:firstColumn="0" w:lastColumn="0" w:noHBand="0" w:noVBand="0"/>
      </w:tblPr>
      <w:tblGrid>
        <w:gridCol w:w="3042"/>
        <w:gridCol w:w="993"/>
        <w:gridCol w:w="4605"/>
      </w:tblGrid>
      <w:tr w:rsidR="00C336BB" w:rsidRPr="008B3098" w14:paraId="592FED3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85FA064" w14:textId="77777777" w:rsidR="00C336BB" w:rsidRPr="008B3098" w:rsidRDefault="00C336BB" w:rsidP="00DA72C9">
            <w:pPr>
              <w:pStyle w:val="TAH"/>
            </w:pPr>
            <w:r w:rsidRPr="008B3098">
              <w:t>Information element</w:t>
            </w:r>
          </w:p>
        </w:tc>
        <w:tc>
          <w:tcPr>
            <w:tcW w:w="993" w:type="dxa"/>
            <w:tcBorders>
              <w:top w:val="single" w:sz="4" w:space="0" w:color="000000"/>
              <w:left w:val="single" w:sz="4" w:space="0" w:color="000000"/>
              <w:bottom w:val="single" w:sz="4" w:space="0" w:color="000000"/>
            </w:tcBorders>
            <w:shd w:val="clear" w:color="auto" w:fill="auto"/>
          </w:tcPr>
          <w:p w14:paraId="1799042E" w14:textId="77777777" w:rsidR="00C336BB" w:rsidRPr="008B3098" w:rsidRDefault="00C336BB" w:rsidP="00DA72C9">
            <w:pPr>
              <w:pStyle w:val="TAH"/>
            </w:pPr>
            <w:r w:rsidRPr="008B3098">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442291B" w14:textId="77777777" w:rsidR="00C336BB" w:rsidRPr="008B3098" w:rsidRDefault="00C336BB" w:rsidP="00DA72C9">
            <w:pPr>
              <w:pStyle w:val="TAH"/>
            </w:pPr>
            <w:r w:rsidRPr="008B3098">
              <w:t>Description</w:t>
            </w:r>
          </w:p>
        </w:tc>
      </w:tr>
      <w:tr w:rsidR="00C336BB" w:rsidRPr="008B3098" w14:paraId="52455F5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EAB385C"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299DE6CF"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9AC4E52" w14:textId="77777777" w:rsidR="00C336BB" w:rsidRPr="002C7CB4" w:rsidRDefault="00C336BB" w:rsidP="00DA72C9">
            <w:pPr>
              <w:pStyle w:val="TAL"/>
            </w:pPr>
            <w:r w:rsidRPr="002C7CB4">
              <w:t>The identity of the MCData user sending data</w:t>
            </w:r>
          </w:p>
        </w:tc>
      </w:tr>
      <w:tr w:rsidR="00C336BB" w:rsidRPr="008B3098" w14:paraId="4515179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A66F48E" w14:textId="77777777" w:rsidR="00C336BB" w:rsidRPr="002C7CB4" w:rsidRDefault="00C336BB" w:rsidP="00DA72C9">
            <w:pPr>
              <w:pStyle w:val="TAL"/>
            </w:pPr>
            <w:r w:rsidRPr="002C7CB4">
              <w:t>MCData group ID</w:t>
            </w:r>
          </w:p>
        </w:tc>
        <w:tc>
          <w:tcPr>
            <w:tcW w:w="993" w:type="dxa"/>
            <w:tcBorders>
              <w:top w:val="single" w:sz="4" w:space="0" w:color="000000"/>
              <w:left w:val="single" w:sz="4" w:space="0" w:color="000000"/>
              <w:bottom w:val="single" w:sz="4" w:space="0" w:color="000000"/>
            </w:tcBorders>
            <w:shd w:val="clear" w:color="auto" w:fill="auto"/>
          </w:tcPr>
          <w:p w14:paraId="6AC0B9A9"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E9F6C92" w14:textId="77777777" w:rsidR="00C336BB" w:rsidRPr="002C7CB4" w:rsidRDefault="00C336BB" w:rsidP="00DA72C9">
            <w:pPr>
              <w:pStyle w:val="TAL"/>
            </w:pPr>
            <w:r w:rsidRPr="002C7CB4">
              <w:t>The MCData group ID to which the data is to be sent</w:t>
            </w:r>
          </w:p>
        </w:tc>
      </w:tr>
      <w:tr w:rsidR="00C336BB" w:rsidRPr="008B3098" w:rsidDel="00DC7D12" w14:paraId="2AF607A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5380EE5" w14:textId="77777777" w:rsidR="00C336BB" w:rsidRPr="002C7CB4" w:rsidDel="00DC7D12" w:rsidRDefault="00C336BB" w:rsidP="00DA72C9">
            <w:pPr>
              <w:pStyle w:val="TAL"/>
            </w:pPr>
            <w:r w:rsidRPr="002C7CB4">
              <w:t>Date and Time</w:t>
            </w:r>
          </w:p>
        </w:tc>
        <w:tc>
          <w:tcPr>
            <w:tcW w:w="993" w:type="dxa"/>
            <w:tcBorders>
              <w:top w:val="single" w:sz="4" w:space="0" w:color="000000"/>
              <w:left w:val="single" w:sz="4" w:space="0" w:color="000000"/>
              <w:bottom w:val="single" w:sz="4" w:space="0" w:color="000000"/>
            </w:tcBorders>
            <w:shd w:val="clear" w:color="auto" w:fill="auto"/>
          </w:tcPr>
          <w:p w14:paraId="62A042C1" w14:textId="77777777" w:rsidR="00C336BB" w:rsidRPr="002C7CB4" w:rsidDel="00DC7D12"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92DBE9B" w14:textId="77777777" w:rsidR="00C336BB" w:rsidRPr="002C7CB4" w:rsidDel="00DC7D12" w:rsidRDefault="00C336BB" w:rsidP="00DA72C9">
            <w:pPr>
              <w:pStyle w:val="TAL"/>
            </w:pPr>
            <w:r w:rsidRPr="002C7CB4">
              <w:t>Date and time of transmission</w:t>
            </w:r>
          </w:p>
        </w:tc>
      </w:tr>
      <w:tr w:rsidR="00C336BB" w:rsidRPr="008B3098" w14:paraId="3A55259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B8FF56C"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14:paraId="1CC6F7B8"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81A0C43" w14:textId="77777777" w:rsidR="00C336BB" w:rsidRPr="002C7CB4" w:rsidRDefault="00C336BB" w:rsidP="00DA72C9">
            <w:pPr>
              <w:pStyle w:val="TAL"/>
            </w:pPr>
            <w:r w:rsidRPr="002C7CB4">
              <w:t>Identifies the conversation</w:t>
            </w:r>
          </w:p>
        </w:tc>
      </w:tr>
      <w:tr w:rsidR="00C336BB" w:rsidRPr="008B3098" w14:paraId="487B4E1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F8F844A" w14:textId="77777777" w:rsidR="00C336BB" w:rsidRPr="002C7CB4" w:rsidRDefault="00C336BB" w:rsidP="00DA72C9">
            <w:pPr>
              <w:pStyle w:val="TAL"/>
            </w:pPr>
            <w:r w:rsidRPr="002C7CB4">
              <w:t>Transaction Identifier</w:t>
            </w:r>
          </w:p>
        </w:tc>
        <w:tc>
          <w:tcPr>
            <w:tcW w:w="993" w:type="dxa"/>
            <w:tcBorders>
              <w:top w:val="single" w:sz="4" w:space="0" w:color="000000"/>
              <w:left w:val="single" w:sz="4" w:space="0" w:color="000000"/>
              <w:bottom w:val="single" w:sz="4" w:space="0" w:color="000000"/>
            </w:tcBorders>
            <w:shd w:val="clear" w:color="auto" w:fill="auto"/>
          </w:tcPr>
          <w:p w14:paraId="6FD30FCE"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F1234AB" w14:textId="77777777" w:rsidR="00C336BB" w:rsidRPr="002C7CB4" w:rsidRDefault="00C336BB" w:rsidP="00DA72C9">
            <w:pPr>
              <w:pStyle w:val="TAL"/>
            </w:pPr>
            <w:r w:rsidRPr="002C7CB4">
              <w:t>Identifies the MCData transaction</w:t>
            </w:r>
          </w:p>
        </w:tc>
      </w:tr>
      <w:tr w:rsidR="00C336BB" w:rsidRPr="008B3098" w14:paraId="3C67A44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D6F1375" w14:textId="77777777" w:rsidR="00C336BB" w:rsidRPr="002C7CB4" w:rsidRDefault="00C336BB" w:rsidP="00DA72C9">
            <w:pPr>
              <w:pStyle w:val="TAL"/>
            </w:pPr>
            <w:r w:rsidRPr="002C7CB4">
              <w:t>Reply Identifier</w:t>
            </w:r>
          </w:p>
        </w:tc>
        <w:tc>
          <w:tcPr>
            <w:tcW w:w="993" w:type="dxa"/>
            <w:tcBorders>
              <w:top w:val="single" w:sz="4" w:space="0" w:color="000000"/>
              <w:left w:val="single" w:sz="4" w:space="0" w:color="000000"/>
              <w:bottom w:val="single" w:sz="4" w:space="0" w:color="000000"/>
            </w:tcBorders>
            <w:shd w:val="clear" w:color="auto" w:fill="auto"/>
          </w:tcPr>
          <w:p w14:paraId="694A4033"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08DD66B" w14:textId="77777777" w:rsidR="00C336BB" w:rsidRPr="002C7CB4" w:rsidRDefault="00C336BB" w:rsidP="00DA72C9">
            <w:pPr>
              <w:pStyle w:val="TAL"/>
            </w:pPr>
            <w:r w:rsidRPr="002C7CB4">
              <w:t>Identifies the original MCData transaction to which the current transaction is a reply to</w:t>
            </w:r>
          </w:p>
        </w:tc>
      </w:tr>
      <w:tr w:rsidR="00C336BB" w:rsidRPr="008B3098" w14:paraId="6282FED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F173194" w14:textId="77777777" w:rsidR="00C336BB" w:rsidRPr="002C7CB4" w:rsidRDefault="00C336BB" w:rsidP="00DA72C9">
            <w:pPr>
              <w:pStyle w:val="TAL"/>
            </w:pPr>
            <w:r w:rsidRPr="002C7CB4">
              <w:t>Disposition Type</w:t>
            </w:r>
          </w:p>
        </w:tc>
        <w:tc>
          <w:tcPr>
            <w:tcW w:w="993" w:type="dxa"/>
            <w:tcBorders>
              <w:top w:val="single" w:sz="4" w:space="0" w:color="000000"/>
              <w:left w:val="single" w:sz="4" w:space="0" w:color="000000"/>
              <w:bottom w:val="single" w:sz="4" w:space="0" w:color="000000"/>
            </w:tcBorders>
            <w:shd w:val="clear" w:color="auto" w:fill="auto"/>
          </w:tcPr>
          <w:p w14:paraId="67D5F486"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61298F7" w14:textId="77777777" w:rsidR="00C336BB" w:rsidRPr="002C7CB4" w:rsidRDefault="00C336BB" w:rsidP="00DA72C9">
            <w:pPr>
              <w:pStyle w:val="TAL"/>
            </w:pPr>
            <w:r w:rsidRPr="002C7CB4">
              <w:t>Indicates the disposition type expected from the receiver (i.e., delivered or read or both)</w:t>
            </w:r>
          </w:p>
        </w:tc>
      </w:tr>
      <w:tr w:rsidR="00C336BB" w:rsidRPr="008B3098" w14:paraId="1DE7C01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6785AE5" w14:textId="77777777" w:rsidR="00C336BB" w:rsidRPr="002C7CB4" w:rsidRDefault="00C336BB" w:rsidP="00DA72C9">
            <w:pPr>
              <w:pStyle w:val="TAL"/>
            </w:pPr>
            <w:r w:rsidRPr="00AB5FED">
              <w:t>Emergency indicator</w:t>
            </w:r>
            <w:r>
              <w:t xml:space="preserve"> (see</w:t>
            </w:r>
            <w:r>
              <w:rPr>
                <w:lang w:val="en-US"/>
              </w:rPr>
              <w:t> </w:t>
            </w:r>
            <w:r w:rsidRPr="002C7CB4">
              <w:t>NOTE</w:t>
            </w:r>
            <w:r>
              <w:rPr>
                <w:lang w:val="en-US"/>
              </w:rPr>
              <w:t> 1</w:t>
            </w:r>
            <w:r>
              <w:t>)</w:t>
            </w:r>
          </w:p>
        </w:tc>
        <w:tc>
          <w:tcPr>
            <w:tcW w:w="993" w:type="dxa"/>
            <w:tcBorders>
              <w:top w:val="single" w:sz="4" w:space="0" w:color="000000"/>
              <w:left w:val="single" w:sz="4" w:space="0" w:color="000000"/>
              <w:bottom w:val="single" w:sz="4" w:space="0" w:color="000000"/>
            </w:tcBorders>
            <w:shd w:val="clear" w:color="auto" w:fill="auto"/>
          </w:tcPr>
          <w:p w14:paraId="6243F1A2" w14:textId="77777777" w:rsidR="00C336BB" w:rsidRPr="002C7CB4" w:rsidRDefault="00C336BB" w:rsidP="00DA72C9">
            <w:pPr>
              <w:pStyle w:val="TAL"/>
            </w:pPr>
            <w:r w:rsidRPr="00AB5FED">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399CA03" w14:textId="77777777" w:rsidR="00C336BB" w:rsidRPr="002C7CB4" w:rsidRDefault="00C336BB" w:rsidP="00DA72C9">
            <w:pPr>
              <w:pStyle w:val="TAL"/>
            </w:pPr>
            <w:r w:rsidRPr="00AB5FED">
              <w:t xml:space="preserve">Indicates that the </w:t>
            </w:r>
            <w:r>
              <w:rPr>
                <w:lang w:val="en-IN"/>
              </w:rPr>
              <w:t>MCData</w:t>
            </w:r>
            <w:r w:rsidRPr="00AB5FED">
              <w:t xml:space="preserve"> </w:t>
            </w:r>
            <w:r>
              <w:rPr>
                <w:lang w:val="en-IN"/>
              </w:rPr>
              <w:t>communication</w:t>
            </w:r>
            <w:r w:rsidRPr="00AB5FED">
              <w:t xml:space="preserve"> is an </w:t>
            </w:r>
            <w:r>
              <w:rPr>
                <w:lang w:val="en-IN"/>
              </w:rPr>
              <w:t>MCData</w:t>
            </w:r>
            <w:r>
              <w:t xml:space="preserve"> emergency communica</w:t>
            </w:r>
            <w:r>
              <w:rPr>
                <w:lang w:val="en-IN"/>
              </w:rPr>
              <w:t>tion</w:t>
            </w:r>
          </w:p>
        </w:tc>
      </w:tr>
      <w:tr w:rsidR="00C336BB" w:rsidRPr="008B3098" w14:paraId="547C888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EC0F484" w14:textId="77777777" w:rsidR="00C336BB" w:rsidRPr="002C7CB4" w:rsidRDefault="00C336BB" w:rsidP="00DA72C9">
            <w:pPr>
              <w:pStyle w:val="TAL"/>
            </w:pPr>
            <w:r w:rsidRPr="00AB5FED">
              <w:t>Imminent peril indicator</w:t>
            </w:r>
            <w:r>
              <w:t xml:space="preserve"> (see</w:t>
            </w:r>
            <w:r>
              <w:rPr>
                <w:lang w:val="en-US"/>
              </w:rPr>
              <w:t> </w:t>
            </w:r>
            <w:r w:rsidRPr="002C7CB4">
              <w:t>NOTE</w:t>
            </w:r>
            <w:r>
              <w:rPr>
                <w:lang w:val="en-US"/>
              </w:rPr>
              <w:t> 1</w:t>
            </w:r>
            <w:r>
              <w:t>)</w:t>
            </w:r>
          </w:p>
        </w:tc>
        <w:tc>
          <w:tcPr>
            <w:tcW w:w="993" w:type="dxa"/>
            <w:tcBorders>
              <w:top w:val="single" w:sz="4" w:space="0" w:color="000000"/>
              <w:left w:val="single" w:sz="4" w:space="0" w:color="000000"/>
              <w:bottom w:val="single" w:sz="4" w:space="0" w:color="000000"/>
            </w:tcBorders>
            <w:shd w:val="clear" w:color="auto" w:fill="auto"/>
          </w:tcPr>
          <w:p w14:paraId="2B7154B4" w14:textId="77777777" w:rsidR="00C336BB" w:rsidRPr="002C7CB4" w:rsidRDefault="00C336BB" w:rsidP="00DA72C9">
            <w:pPr>
              <w:pStyle w:val="TAL"/>
            </w:pPr>
            <w:r w:rsidRPr="00AB5FED">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5CB54AF" w14:textId="77777777" w:rsidR="00C336BB" w:rsidRPr="002C7CB4" w:rsidRDefault="00C336BB" w:rsidP="00DA72C9">
            <w:pPr>
              <w:pStyle w:val="TAL"/>
            </w:pPr>
            <w:r w:rsidRPr="00AB5FED">
              <w:t xml:space="preserve">Indicates that the </w:t>
            </w:r>
            <w:r>
              <w:rPr>
                <w:lang w:val="en-IN"/>
              </w:rPr>
              <w:t>MCData</w:t>
            </w:r>
            <w:r w:rsidRPr="00AB5FED">
              <w:t xml:space="preserve"> </w:t>
            </w:r>
            <w:r>
              <w:rPr>
                <w:lang w:val="en-IN"/>
              </w:rPr>
              <w:t>communication</w:t>
            </w:r>
            <w:r w:rsidRPr="00AB5FED">
              <w:t xml:space="preserve"> is an </w:t>
            </w:r>
            <w:r>
              <w:rPr>
                <w:lang w:val="en-IN"/>
              </w:rPr>
              <w:t>MCData</w:t>
            </w:r>
            <w:r>
              <w:t xml:space="preserve"> imminent peril communica</w:t>
            </w:r>
            <w:r>
              <w:rPr>
                <w:lang w:val="en-IN"/>
              </w:rPr>
              <w:t>tion</w:t>
            </w:r>
          </w:p>
        </w:tc>
      </w:tr>
      <w:tr w:rsidR="00C336BB" w:rsidRPr="008B3098" w14:paraId="263027E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88D88EA" w14:textId="77777777" w:rsidR="00C336BB" w:rsidRPr="002C7CB4" w:rsidRDefault="00C336BB" w:rsidP="00DA72C9">
            <w:pPr>
              <w:pStyle w:val="TAL"/>
            </w:pPr>
            <w:r w:rsidRPr="002C7CB4">
              <w:t>Payload Destination Type</w:t>
            </w:r>
          </w:p>
        </w:tc>
        <w:tc>
          <w:tcPr>
            <w:tcW w:w="993" w:type="dxa"/>
            <w:tcBorders>
              <w:top w:val="single" w:sz="4" w:space="0" w:color="000000"/>
              <w:left w:val="single" w:sz="4" w:space="0" w:color="000000"/>
              <w:bottom w:val="single" w:sz="4" w:space="0" w:color="000000"/>
            </w:tcBorders>
            <w:shd w:val="clear" w:color="auto" w:fill="auto"/>
          </w:tcPr>
          <w:p w14:paraId="78CA60DB"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6F2A853" w14:textId="77777777" w:rsidR="00C336BB" w:rsidRPr="002C7CB4" w:rsidRDefault="00C336BB" w:rsidP="00DA72C9">
            <w:pPr>
              <w:pStyle w:val="TAL"/>
            </w:pPr>
            <w:r w:rsidRPr="002C7CB4">
              <w:t>Indicates whether the payload is for application consumption or MCData client consumption</w:t>
            </w:r>
          </w:p>
        </w:tc>
      </w:tr>
      <w:tr w:rsidR="00C336BB" w:rsidRPr="008B3098" w14:paraId="406BA3B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076D7A1" w14:textId="77777777" w:rsidR="00C336BB" w:rsidRPr="002C7CB4" w:rsidRDefault="00C336BB" w:rsidP="00DA72C9">
            <w:pPr>
              <w:pStyle w:val="TAL"/>
            </w:pPr>
            <w:r w:rsidRPr="002C7CB4">
              <w:t>Application identifier (see NOTE</w:t>
            </w:r>
            <w:r>
              <w:t> 2</w:t>
            </w:r>
            <w:r w:rsidRPr="002C7CB4">
              <w:t>)</w:t>
            </w:r>
          </w:p>
        </w:tc>
        <w:tc>
          <w:tcPr>
            <w:tcW w:w="993" w:type="dxa"/>
            <w:tcBorders>
              <w:top w:val="single" w:sz="4" w:space="0" w:color="000000"/>
              <w:left w:val="single" w:sz="4" w:space="0" w:color="000000"/>
              <w:bottom w:val="single" w:sz="4" w:space="0" w:color="000000"/>
            </w:tcBorders>
            <w:shd w:val="clear" w:color="auto" w:fill="auto"/>
          </w:tcPr>
          <w:p w14:paraId="0A3AFCC1"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3FF339C" w14:textId="77777777" w:rsidR="00C336BB" w:rsidRPr="002C7CB4" w:rsidRDefault="00C336BB" w:rsidP="00DA72C9">
            <w:pPr>
              <w:pStyle w:val="TAL"/>
            </w:pPr>
            <w:r w:rsidRPr="002C7CB4">
              <w:t>Identifies the application for which the payload is intended (e.g. text string, port address, URI)</w:t>
            </w:r>
          </w:p>
        </w:tc>
      </w:tr>
      <w:tr w:rsidR="00C336BB" w:rsidRPr="008B3098" w14:paraId="7EFD0AB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C7383BB" w14:textId="77777777" w:rsidR="00C336BB" w:rsidRPr="002C7CB4" w:rsidRDefault="00C336BB" w:rsidP="00DA72C9">
            <w:pPr>
              <w:pStyle w:val="TAL"/>
            </w:pPr>
            <w:r>
              <w:t>Application metadata container</w:t>
            </w:r>
          </w:p>
        </w:tc>
        <w:tc>
          <w:tcPr>
            <w:tcW w:w="993" w:type="dxa"/>
            <w:tcBorders>
              <w:top w:val="single" w:sz="4" w:space="0" w:color="000000"/>
              <w:left w:val="single" w:sz="4" w:space="0" w:color="000000"/>
              <w:bottom w:val="single" w:sz="4" w:space="0" w:color="000000"/>
            </w:tcBorders>
            <w:shd w:val="clear" w:color="auto" w:fill="auto"/>
          </w:tcPr>
          <w:p w14:paraId="7691933E"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9CAAA88" w14:textId="77777777" w:rsidR="00C336BB" w:rsidRPr="002C7CB4" w:rsidRDefault="00C336BB" w:rsidP="00DA72C9">
            <w:pPr>
              <w:pStyle w:val="TAL"/>
            </w:pPr>
            <w:r>
              <w:t>Implementation specific information that is communicated to the recipient</w:t>
            </w:r>
          </w:p>
        </w:tc>
      </w:tr>
      <w:tr w:rsidR="00C336BB" w:rsidRPr="008B3098" w14:paraId="4BC7AA5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C919448" w14:textId="77777777" w:rsidR="00C336BB" w:rsidRPr="002C7CB4" w:rsidRDefault="00C336BB" w:rsidP="00DA72C9">
            <w:pPr>
              <w:pStyle w:val="TAL"/>
            </w:pPr>
            <w:r w:rsidRPr="002C7CB4">
              <w:t>Payload</w:t>
            </w:r>
          </w:p>
        </w:tc>
        <w:tc>
          <w:tcPr>
            <w:tcW w:w="993" w:type="dxa"/>
            <w:tcBorders>
              <w:top w:val="single" w:sz="4" w:space="0" w:color="000000"/>
              <w:left w:val="single" w:sz="4" w:space="0" w:color="000000"/>
              <w:bottom w:val="single" w:sz="4" w:space="0" w:color="000000"/>
            </w:tcBorders>
            <w:shd w:val="clear" w:color="auto" w:fill="auto"/>
          </w:tcPr>
          <w:p w14:paraId="07F25AD0"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7928A11" w14:textId="77777777" w:rsidR="00C336BB" w:rsidRPr="002C7CB4" w:rsidRDefault="00C336BB" w:rsidP="00DA72C9">
            <w:pPr>
              <w:pStyle w:val="TAL"/>
            </w:pPr>
            <w:r w:rsidRPr="002C7CB4">
              <w:t>SDS content</w:t>
            </w:r>
          </w:p>
        </w:tc>
      </w:tr>
      <w:tr w:rsidR="00C336BB" w:rsidRPr="008B3098" w14:paraId="536FEA6F"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5DE57F8" w14:textId="77777777" w:rsidR="00C336BB" w:rsidRDefault="00C336BB" w:rsidP="00DA72C9">
            <w:pPr>
              <w:pStyle w:val="TAN"/>
            </w:pPr>
            <w:r w:rsidRPr="002C7CB4">
              <w:t>NOTE</w:t>
            </w:r>
            <w:r>
              <w:rPr>
                <w:lang w:val="en-US"/>
              </w:rPr>
              <w:t> 1</w:t>
            </w:r>
            <w:r w:rsidRPr="002C7CB4">
              <w:t>:</w:t>
            </w:r>
            <w:r w:rsidRPr="002C7CB4">
              <w:tab/>
            </w:r>
            <w:r>
              <w:t>If used, only one of t</w:t>
            </w:r>
            <w:r w:rsidRPr="002C7CB4">
              <w:t>he</w:t>
            </w:r>
            <w:r>
              <w:t>se</w:t>
            </w:r>
            <w:r w:rsidRPr="002C7CB4">
              <w:t xml:space="preserve"> </w:t>
            </w:r>
            <w:r>
              <w:t>information elements</w:t>
            </w:r>
            <w:r w:rsidRPr="002C7CB4">
              <w:t xml:space="preserve"> shall be </w:t>
            </w:r>
            <w:r>
              <w:t>present</w:t>
            </w:r>
            <w:r w:rsidRPr="002C7CB4">
              <w:t>.</w:t>
            </w:r>
          </w:p>
          <w:p w14:paraId="7DE19DCE" w14:textId="77777777" w:rsidR="00C336BB" w:rsidRPr="002C7CB4" w:rsidRDefault="00C336BB" w:rsidP="00DA72C9">
            <w:pPr>
              <w:pStyle w:val="TAN"/>
            </w:pPr>
            <w:r w:rsidRPr="002C7CB4">
              <w:t>NOTE</w:t>
            </w:r>
            <w:r>
              <w:t> 2</w:t>
            </w:r>
            <w:r w:rsidRPr="002C7CB4">
              <w:t>:</w:t>
            </w:r>
            <w:r w:rsidRPr="002C7CB4">
              <w:tab/>
              <w:t>The application identifier shall be included only if the payload destination type indicates that the payload is for application consumption.</w:t>
            </w:r>
          </w:p>
        </w:tc>
      </w:tr>
    </w:tbl>
    <w:p w14:paraId="0781953F" w14:textId="77777777" w:rsidR="00C336BB" w:rsidRPr="008B3098" w:rsidRDefault="00C336BB" w:rsidP="00C336BB">
      <w:pPr>
        <w:rPr>
          <w:rFonts w:eastAsia="SimSun"/>
        </w:rPr>
      </w:pPr>
    </w:p>
    <w:p w14:paraId="11473B1A" w14:textId="77777777" w:rsidR="00C336BB" w:rsidRPr="00830891" w:rsidRDefault="00C336BB" w:rsidP="00C336BB">
      <w:pPr>
        <w:pStyle w:val="Heading4"/>
        <w:rPr>
          <w:lang w:val="en-IN" w:eastAsia="zh-CN"/>
        </w:rPr>
      </w:pPr>
      <w:bookmarkStart w:id="467" w:name="_Toc193632093"/>
      <w:r>
        <w:rPr>
          <w:lang w:val="en-IN" w:eastAsia="zh-CN"/>
        </w:rPr>
        <w:t>7</w:t>
      </w:r>
      <w:r w:rsidRPr="00830891">
        <w:rPr>
          <w:lang w:val="en-IN"/>
        </w:rPr>
        <w:t>.</w:t>
      </w:r>
      <w:r>
        <w:rPr>
          <w:lang w:val="en-IN" w:eastAsia="zh-CN"/>
        </w:rPr>
        <w:t>4</w:t>
      </w:r>
      <w:r w:rsidRPr="00830891">
        <w:rPr>
          <w:lang w:val="en-IN"/>
        </w:rPr>
        <w:t>.3.3</w:t>
      </w:r>
      <w:r w:rsidRPr="00830891">
        <w:rPr>
          <w:lang w:val="en-IN"/>
        </w:rPr>
        <w:tab/>
      </w:r>
      <w:r w:rsidRPr="00830891">
        <w:rPr>
          <w:lang w:val="en-IN" w:eastAsia="zh-CN"/>
        </w:rPr>
        <w:t>One-to-one standalone short data service using signalling control plane</w:t>
      </w:r>
      <w:bookmarkEnd w:id="467"/>
    </w:p>
    <w:p w14:paraId="74B3042C" w14:textId="77777777" w:rsidR="00C336BB" w:rsidRPr="00830891" w:rsidRDefault="00C336BB" w:rsidP="00C336BB">
      <w:pPr>
        <w:pStyle w:val="Heading5"/>
        <w:rPr>
          <w:lang w:val="en-IN" w:eastAsia="zh-CN"/>
        </w:rPr>
      </w:pPr>
      <w:bookmarkStart w:id="468" w:name="_Toc193632094"/>
      <w:r>
        <w:rPr>
          <w:lang w:val="en-IN" w:eastAsia="zh-CN"/>
        </w:rPr>
        <w:t>7</w:t>
      </w:r>
      <w:r w:rsidRPr="00830891">
        <w:rPr>
          <w:lang w:val="en-IN"/>
        </w:rPr>
        <w:t>.</w:t>
      </w:r>
      <w:r>
        <w:rPr>
          <w:lang w:val="en-IN" w:eastAsia="zh-CN"/>
        </w:rPr>
        <w:t>4</w:t>
      </w:r>
      <w:r w:rsidRPr="00830891">
        <w:rPr>
          <w:lang w:val="en-IN"/>
        </w:rPr>
        <w:t>.3.3.</w:t>
      </w:r>
      <w:r w:rsidRPr="00830891">
        <w:rPr>
          <w:lang w:val="en-IN" w:eastAsia="zh-CN"/>
        </w:rPr>
        <w:t>1</w:t>
      </w:r>
      <w:r w:rsidRPr="00830891">
        <w:rPr>
          <w:lang w:val="en-IN"/>
        </w:rPr>
        <w:tab/>
      </w:r>
      <w:r w:rsidRPr="00830891">
        <w:rPr>
          <w:lang w:val="en-IN" w:eastAsia="zh-CN"/>
        </w:rPr>
        <w:t>General</w:t>
      </w:r>
      <w:bookmarkEnd w:id="468"/>
    </w:p>
    <w:p w14:paraId="12B400E0" w14:textId="77777777" w:rsidR="00C336BB" w:rsidRDefault="00C336BB" w:rsidP="00C336BB">
      <w:pPr>
        <w:rPr>
          <w:lang w:eastAsia="zh-CN"/>
        </w:rPr>
      </w:pPr>
      <w:r>
        <w:rPr>
          <w:rFonts w:hint="eastAsia"/>
          <w:lang w:eastAsia="zh-CN"/>
        </w:rPr>
        <w:t xml:space="preserve">This subclause describes the detailed procedures for the </w:t>
      </w:r>
      <w:r>
        <w:rPr>
          <w:lang w:eastAsia="zh-CN"/>
        </w:rPr>
        <w:t>scenario where SDS data is to be sent to MCData user in off-network</w:t>
      </w:r>
      <w:r>
        <w:rPr>
          <w:rFonts w:hint="eastAsia"/>
          <w:lang w:eastAsia="zh-CN"/>
        </w:rPr>
        <w:t>.</w:t>
      </w:r>
    </w:p>
    <w:p w14:paraId="1E9252A4" w14:textId="77777777" w:rsidR="00C336BB" w:rsidRPr="00830891" w:rsidRDefault="00C336BB" w:rsidP="00C336BB">
      <w:pPr>
        <w:pStyle w:val="Heading5"/>
        <w:rPr>
          <w:lang w:val="en-IN" w:eastAsia="zh-CN"/>
        </w:rPr>
      </w:pPr>
      <w:bookmarkStart w:id="469" w:name="_Toc193632095"/>
      <w:r>
        <w:rPr>
          <w:lang w:val="en-IN" w:eastAsia="zh-CN"/>
        </w:rPr>
        <w:t>7</w:t>
      </w:r>
      <w:r w:rsidRPr="00830891">
        <w:rPr>
          <w:lang w:val="en-IN"/>
        </w:rPr>
        <w:t>.</w:t>
      </w:r>
      <w:r>
        <w:rPr>
          <w:lang w:val="en-IN" w:eastAsia="zh-CN"/>
        </w:rPr>
        <w:t>4</w:t>
      </w:r>
      <w:r w:rsidRPr="00830891">
        <w:rPr>
          <w:lang w:val="en-IN"/>
        </w:rPr>
        <w:t>.3.3.</w:t>
      </w:r>
      <w:r w:rsidRPr="00830891">
        <w:rPr>
          <w:lang w:val="en-IN" w:eastAsia="zh-CN"/>
        </w:rPr>
        <w:t>2</w:t>
      </w:r>
      <w:r w:rsidRPr="00830891">
        <w:rPr>
          <w:lang w:val="en-IN"/>
        </w:rPr>
        <w:tab/>
      </w:r>
      <w:r w:rsidRPr="00830891">
        <w:rPr>
          <w:lang w:val="en-IN" w:eastAsia="zh-CN"/>
        </w:rPr>
        <w:t>Procedure</w:t>
      </w:r>
      <w:bookmarkEnd w:id="469"/>
    </w:p>
    <w:p w14:paraId="6E791912" w14:textId="77777777" w:rsidR="00C336BB" w:rsidRPr="005C412D" w:rsidRDefault="00C336BB" w:rsidP="00C336BB">
      <w:pPr>
        <w:rPr>
          <w:lang w:eastAsia="zh-CN"/>
        </w:rPr>
      </w:pPr>
      <w:r w:rsidRPr="00367C16">
        <w:rPr>
          <w:lang w:eastAsia="zh-CN"/>
        </w:rPr>
        <w:t>F</w:t>
      </w:r>
      <w:r w:rsidRPr="009150A8">
        <w:rPr>
          <w:lang w:eastAsia="zh-CN"/>
        </w:rPr>
        <w:t>igure</w:t>
      </w:r>
      <w:r>
        <w:rPr>
          <w:rFonts w:eastAsia="SimSun" w:hint="cs"/>
          <w:lang w:eastAsia="zh-CN"/>
        </w:rPr>
        <w:t> </w:t>
      </w:r>
      <w:r>
        <w:rPr>
          <w:lang w:eastAsia="zh-CN"/>
        </w:rPr>
        <w:t>7</w:t>
      </w:r>
      <w:r w:rsidRPr="009150A8">
        <w:rPr>
          <w:lang w:eastAsia="zh-CN"/>
        </w:rPr>
        <w:t>.</w:t>
      </w:r>
      <w:r>
        <w:rPr>
          <w:lang w:eastAsia="zh-CN"/>
        </w:rPr>
        <w:t>4</w:t>
      </w:r>
      <w:r w:rsidRPr="009150A8">
        <w:rPr>
          <w:lang w:eastAsia="zh-CN"/>
        </w:rPr>
        <w:t>.</w:t>
      </w:r>
      <w:r w:rsidRPr="00830891">
        <w:rPr>
          <w:lang w:eastAsia="zh-CN"/>
        </w:rPr>
        <w:t xml:space="preserve">3.3.2-1 describes procedures for an off-network </w:t>
      </w:r>
      <w:r w:rsidRPr="00B86B86">
        <w:rPr>
          <w:lang w:eastAsia="zh-CN"/>
        </w:rPr>
        <w:t xml:space="preserve">MCData </w:t>
      </w:r>
      <w:r w:rsidRPr="00D814BF">
        <w:rPr>
          <w:lang w:eastAsia="zh-CN"/>
        </w:rPr>
        <w:t xml:space="preserve">client 1 initiating one-to-one MCData data </w:t>
      </w:r>
      <w:r w:rsidRPr="00D921B5">
        <w:rPr>
          <w:lang w:eastAsia="zh-CN"/>
        </w:rPr>
        <w:t xml:space="preserve">communication </w:t>
      </w:r>
      <w:r w:rsidRPr="009672BE">
        <w:rPr>
          <w:lang w:eastAsia="zh-CN"/>
        </w:rPr>
        <w:t>for sending standalone SDS data to other MCData client, with or without disposition request. Standalone refers to se</w:t>
      </w:r>
      <w:r w:rsidRPr="00022C25">
        <w:rPr>
          <w:lang w:eastAsia="zh-CN"/>
        </w:rPr>
        <w:t>nding unidirectional data in one transaction. The SDS data size is assumed to be pre-configured.</w:t>
      </w:r>
      <w:r w:rsidRPr="005C412D">
        <w:rPr>
          <w:lang w:eastAsia="zh-CN"/>
        </w:rPr>
        <w:t xml:space="preserve"> </w:t>
      </w:r>
    </w:p>
    <w:p w14:paraId="36C3A9EC" w14:textId="77777777" w:rsidR="00C336BB" w:rsidRPr="001315E7" w:rsidRDefault="00C336BB" w:rsidP="00C336BB">
      <w:r w:rsidRPr="001315E7">
        <w:t>Pre-conditions:</w:t>
      </w:r>
    </w:p>
    <w:p w14:paraId="0B5A893F" w14:textId="77777777" w:rsidR="00C336BB" w:rsidRPr="00830891" w:rsidRDefault="00C336BB" w:rsidP="00C336BB">
      <w:pPr>
        <w:pStyle w:val="B1"/>
      </w:pPr>
      <w:r w:rsidRPr="005D474D">
        <w:t>1.</w:t>
      </w:r>
      <w:r w:rsidRPr="005D474D">
        <w:tab/>
        <w:t xml:space="preserve">MCData user 1 has initiated </w:t>
      </w:r>
      <w:r w:rsidRPr="005D474D">
        <w:rPr>
          <w:lang w:eastAsia="zh-CN"/>
        </w:rPr>
        <w:t>communication for sending standalone SDS data to other MCData user 2</w:t>
      </w:r>
      <w:r w:rsidRPr="00830891">
        <w:t>.</w:t>
      </w:r>
    </w:p>
    <w:p w14:paraId="2B4FE671" w14:textId="77777777" w:rsidR="00C336BB" w:rsidRPr="00367C16" w:rsidRDefault="00C336BB" w:rsidP="00C336BB">
      <w:pPr>
        <w:pStyle w:val="B1"/>
      </w:pPr>
      <w:r w:rsidRPr="00367C16">
        <w:t>2.</w:t>
      </w:r>
      <w:r w:rsidRPr="00367C16">
        <w:tab/>
        <w:t>MC</w:t>
      </w:r>
      <w:r w:rsidRPr="009150A8">
        <w:t>Data</w:t>
      </w:r>
      <w:r w:rsidRPr="00830891">
        <w:t xml:space="preserve"> client 1 and MCData client 2 are members of the same ProSe Discovery group and are ProSe 1:1 direct communication capable</w:t>
      </w:r>
      <w:r w:rsidRPr="00367C16">
        <w:t>.</w:t>
      </w:r>
    </w:p>
    <w:p w14:paraId="33484B80" w14:textId="77777777" w:rsidR="00C336BB" w:rsidRPr="00B86B86" w:rsidRDefault="00C336BB" w:rsidP="00C336BB">
      <w:pPr>
        <w:pStyle w:val="B1"/>
      </w:pPr>
      <w:r w:rsidRPr="00830891">
        <w:t>3.</w:t>
      </w:r>
      <w:r w:rsidRPr="00830891">
        <w:tab/>
      </w:r>
      <w:r w:rsidRPr="00367C16">
        <w:t>MCData</w:t>
      </w:r>
      <w:r w:rsidRPr="009150A8">
        <w:t xml:space="preserve"> client 1 has discovered </w:t>
      </w:r>
      <w:r w:rsidRPr="00830891">
        <w:t>MCData client 2 in proximity, associated with MCData user B, using ProSe Discovery procedures.</w:t>
      </w:r>
    </w:p>
    <w:p w14:paraId="77854E28" w14:textId="77777777" w:rsidR="00C336BB" w:rsidRPr="00D921B5" w:rsidRDefault="00C336BB" w:rsidP="00C336BB">
      <w:pPr>
        <w:pStyle w:val="TH"/>
      </w:pPr>
      <w:r w:rsidRPr="00D814BF">
        <w:object w:dxaOrig="5096" w:dyaOrig="3923" w14:anchorId="14E5ED76">
          <v:shape id="_x0000_i1052" type="#_x0000_t75" style="width:256.2pt;height:196.85pt" o:ole="">
            <v:imagedata r:id="rId65" o:title=""/>
          </v:shape>
          <o:OLEObject Type="Embed" ProgID="Visio.Drawing.11" ShapeID="_x0000_i1052" DrawAspect="Content" ObjectID="_1804365555" r:id="rId66"/>
        </w:object>
      </w:r>
    </w:p>
    <w:p w14:paraId="50143A82" w14:textId="77777777" w:rsidR="00C336BB" w:rsidRPr="009672BE" w:rsidRDefault="00C336BB" w:rsidP="00C336BB">
      <w:pPr>
        <w:pStyle w:val="TF"/>
      </w:pPr>
      <w:r w:rsidRPr="009672BE">
        <w:t>Figure </w:t>
      </w:r>
      <w:r>
        <w:t>7</w:t>
      </w:r>
      <w:r w:rsidRPr="009672BE">
        <w:t>.</w:t>
      </w:r>
      <w:r>
        <w:t>4</w:t>
      </w:r>
      <w:r w:rsidRPr="009672BE">
        <w:t xml:space="preserve">.3.3.2-1: </w:t>
      </w:r>
      <w:r w:rsidRPr="009672BE">
        <w:rPr>
          <w:lang w:eastAsia="zh-CN"/>
        </w:rPr>
        <w:t>One-to-one standalone short data service using signalling control plane</w:t>
      </w:r>
    </w:p>
    <w:p w14:paraId="33156F4F" w14:textId="77777777" w:rsidR="00C336BB" w:rsidRPr="005C412D" w:rsidRDefault="00C336BB" w:rsidP="00C336BB">
      <w:pPr>
        <w:pStyle w:val="B1"/>
      </w:pPr>
      <w:r w:rsidRPr="00022C25">
        <w:t>1.</w:t>
      </w:r>
      <w:r w:rsidRPr="00022C25">
        <w:tab/>
        <w:t xml:space="preserve">MCData client 1 checks whether the MCData user 1 </w:t>
      </w:r>
      <w:r w:rsidRPr="005C412D">
        <w:t>is authorized to send MCData standalone data request.</w:t>
      </w:r>
    </w:p>
    <w:p w14:paraId="585BFA9F" w14:textId="77777777" w:rsidR="00C336BB" w:rsidRPr="00C1091F" w:rsidRDefault="00C336BB" w:rsidP="00C336BB">
      <w:pPr>
        <w:pStyle w:val="B1"/>
      </w:pPr>
      <w:r w:rsidRPr="001315E7">
        <w:t>2.</w:t>
      </w:r>
      <w:r w:rsidRPr="001315E7">
        <w:tab/>
      </w:r>
      <w:r w:rsidRPr="005D474D">
        <w:t xml:space="preserve">If MCData user 1 is authorised </w:t>
      </w:r>
      <w:r w:rsidRPr="00A55569">
        <w:t xml:space="preserve">MCData client 1 sends a MCData standalone data request towards the MCData </w:t>
      </w:r>
      <w:r w:rsidRPr="0080174D">
        <w:t xml:space="preserve">client 2. The MCData standalone data request contains conversation identifier for message thread indication. </w:t>
      </w:r>
      <w:r>
        <w:t xml:space="preserve">The MCData standalone data request may include additional implementation specific information in the application metadata container. </w:t>
      </w:r>
      <w:r w:rsidRPr="0080174D">
        <w:t>The MCData standalone data request may contain disposition request if indicated by the user at MCData client 1.</w:t>
      </w:r>
      <w:r>
        <w:t xml:space="preserve"> </w:t>
      </w:r>
      <w:r w:rsidRPr="00BD21B3">
        <w:t>If MCData user at the MCData client 1 initiates an MCData emergency communication</w:t>
      </w:r>
      <w:r>
        <w:t>, then</w:t>
      </w:r>
      <w:r w:rsidRPr="00BD21B3">
        <w:t xml:space="preserve"> </w:t>
      </w:r>
      <w:r>
        <w:t xml:space="preserve">emergency indicator is included in the </w:t>
      </w:r>
      <w:r w:rsidRPr="008B3098">
        <w:rPr>
          <w:rFonts w:eastAsia="SimSun"/>
          <w:lang w:val="en-IN"/>
        </w:rPr>
        <w:t>MCData standalone data request</w:t>
      </w:r>
      <w:r>
        <w:rPr>
          <w:rFonts w:eastAsia="SimSun"/>
          <w:lang w:val="en-IN"/>
        </w:rPr>
        <w:t>.</w:t>
      </w:r>
      <w:r>
        <w:t xml:space="preserve"> If an MCData emergency state is not set already when </w:t>
      </w:r>
      <w:r w:rsidRPr="00BD21B3">
        <w:t>MCData emergency communication</w:t>
      </w:r>
      <w:r>
        <w:t xml:space="preserve"> is initiated, the MCData</w:t>
      </w:r>
      <w:r w:rsidRPr="00D64DE6">
        <w:t xml:space="preserve"> client</w:t>
      </w:r>
      <w:r>
        <w:t xml:space="preserve"> 1 sets its MCData</w:t>
      </w:r>
      <w:r w:rsidRPr="00D64DE6">
        <w:t xml:space="preserve"> emergency state</w:t>
      </w:r>
      <w:r>
        <w:t xml:space="preserve"> and</w:t>
      </w:r>
      <w:r w:rsidRPr="00EB6F76">
        <w:t xml:space="preserve"> is retained until explicitly cancelled</w:t>
      </w:r>
      <w:r>
        <w:t xml:space="preserve">. </w:t>
      </w:r>
      <w:r>
        <w:rPr>
          <w:rFonts w:eastAsia="SimSun"/>
          <w:lang w:val="en-IN"/>
        </w:rPr>
        <w:t>T</w:t>
      </w:r>
      <w:r w:rsidRPr="00AB5FED">
        <w:rPr>
          <w:rFonts w:hint="eastAsia"/>
          <w:lang w:eastAsia="ko-KR"/>
        </w:rPr>
        <w:t xml:space="preserve">he value of ProSe Per Packet Priority is upgraded according to </w:t>
      </w:r>
      <w:r>
        <w:rPr>
          <w:lang w:eastAsia="ko-KR"/>
        </w:rPr>
        <w:t xml:space="preserve">the </w:t>
      </w:r>
      <w:r w:rsidRPr="00AB5FED">
        <w:rPr>
          <w:rFonts w:hint="eastAsia"/>
          <w:lang w:eastAsia="ko-KR"/>
        </w:rPr>
        <w:t xml:space="preserve">state of </w:t>
      </w:r>
      <w:r>
        <w:rPr>
          <w:lang w:eastAsia="ko-KR"/>
        </w:rPr>
        <w:t>the MCData</w:t>
      </w:r>
      <w:r w:rsidRPr="00AB5FED">
        <w:rPr>
          <w:rFonts w:hint="eastAsia"/>
          <w:lang w:eastAsia="ko-KR"/>
        </w:rPr>
        <w:t xml:space="preserve"> </w:t>
      </w:r>
      <w:r>
        <w:rPr>
          <w:lang w:eastAsia="ko-KR"/>
        </w:rPr>
        <w:t>communication</w:t>
      </w:r>
      <w:r w:rsidRPr="00AB5FED">
        <w:rPr>
          <w:rFonts w:hint="eastAsia"/>
          <w:lang w:eastAsia="ko-KR"/>
        </w:rPr>
        <w:t>.</w:t>
      </w:r>
    </w:p>
    <w:p w14:paraId="5BAA8631" w14:textId="77777777" w:rsidR="00C336BB" w:rsidRPr="00165894" w:rsidRDefault="00C336BB" w:rsidP="00C336BB">
      <w:pPr>
        <w:pStyle w:val="B1"/>
      </w:pPr>
      <w:r w:rsidRPr="001005F0">
        <w:t>3.</w:t>
      </w:r>
      <w:r w:rsidRPr="001005F0">
        <w:tab/>
        <w:t xml:space="preserve">On receiving a MCData standalone data request, </w:t>
      </w:r>
      <w:r w:rsidRPr="00165894">
        <w:t>the MCData client 2 checks whether any policy is to be asserted to limit certain types of message or content to certain members due, for example, to location or user privilege.</w:t>
      </w:r>
    </w:p>
    <w:p w14:paraId="37EAFD3D" w14:textId="77777777" w:rsidR="00C336BB" w:rsidRPr="00A62A28" w:rsidRDefault="00C336BB" w:rsidP="00C336BB">
      <w:pPr>
        <w:pStyle w:val="B1"/>
      </w:pPr>
      <w:r w:rsidRPr="00165894">
        <w:t>4.</w:t>
      </w:r>
      <w:r w:rsidRPr="00165894">
        <w:tab/>
        <w:t>If the policy assertion is positive and the payload is for MCData user consumption (e.g. is not application data, is not command instructions, etc.) then the MCData user of MCData client 2 may be notified</w:t>
      </w:r>
      <w:r>
        <w:t>. O</w:t>
      </w:r>
      <w:r w:rsidRPr="00165894">
        <w:t>therwise</w:t>
      </w:r>
      <w:r w:rsidRPr="002514B4">
        <w:t xml:space="preserve"> </w:t>
      </w:r>
      <w:r>
        <w:t>if the payload is not for MCData user consumption</w:t>
      </w:r>
      <w:r w:rsidRPr="00165894">
        <w:t xml:space="preserve">, </w:t>
      </w:r>
      <w:r>
        <w:t>then</w:t>
      </w:r>
      <w:r w:rsidRPr="006A1574">
        <w:t xml:space="preserve"> </w:t>
      </w:r>
      <w:r w:rsidRPr="00165894">
        <w:t>the MCData user of MCData client 2 shall no</w:t>
      </w:r>
      <w:r w:rsidRPr="00A62A28">
        <w:t>t be notified.</w:t>
      </w:r>
      <w:r w:rsidRPr="002514B4">
        <w:t xml:space="preserve"> </w:t>
      </w:r>
      <w:r>
        <w:t>The action taken when the payload contains application data or command instructions are specific based on the contents of the payload. Payload c</w:t>
      </w:r>
      <w:r w:rsidRPr="0002246D">
        <w:t xml:space="preserve">ontent received </w:t>
      </w:r>
      <w:r>
        <w:t>by MCData client 2</w:t>
      </w:r>
      <w:r w:rsidRPr="0002246D">
        <w:t xml:space="preserve"> </w:t>
      </w:r>
      <w:r>
        <w:t xml:space="preserve">which is </w:t>
      </w:r>
      <w:r w:rsidRPr="0002246D">
        <w:t xml:space="preserve">addressed to a known local </w:t>
      </w:r>
      <w:r>
        <w:t xml:space="preserve">non-MCData </w:t>
      </w:r>
      <w:r w:rsidRPr="0002246D">
        <w:t xml:space="preserve">application that is not yet running shall cause the </w:t>
      </w:r>
      <w:r>
        <w:t>MCData client 2</w:t>
      </w:r>
      <w:r w:rsidRPr="0002246D">
        <w:t xml:space="preserve"> to start the local </w:t>
      </w:r>
      <w:r>
        <w:t xml:space="preserve">non-MCData </w:t>
      </w:r>
      <w:r w:rsidRPr="0002246D">
        <w:t xml:space="preserve">application </w:t>
      </w:r>
      <w:r>
        <w:t xml:space="preserve">(i.e., remote start application) </w:t>
      </w:r>
      <w:r w:rsidRPr="0002246D">
        <w:t xml:space="preserve">and </w:t>
      </w:r>
      <w:r>
        <w:t xml:space="preserve">shall </w:t>
      </w:r>
      <w:r w:rsidRPr="0002246D">
        <w:t xml:space="preserve">pass the </w:t>
      </w:r>
      <w:r>
        <w:t xml:space="preserve">payload </w:t>
      </w:r>
      <w:r w:rsidRPr="0002246D">
        <w:t xml:space="preserve">content to the </w:t>
      </w:r>
      <w:r>
        <w:t>just started application.</w:t>
      </w:r>
    </w:p>
    <w:p w14:paraId="4D01D52A" w14:textId="77777777" w:rsidR="00C336BB" w:rsidRPr="0038176C" w:rsidRDefault="00C336BB" w:rsidP="00C336BB">
      <w:pPr>
        <w:pStyle w:val="NO"/>
      </w:pPr>
      <w:r w:rsidRPr="00A62A28">
        <w:t>NOTE:</w:t>
      </w:r>
      <w:r w:rsidRPr="00A62A28">
        <w:tab/>
      </w:r>
      <w:r w:rsidRPr="00564027">
        <w:t>If the policy assertion was negative, the MCData client 2 sends an appropriate notification to MCData client 1.</w:t>
      </w:r>
      <w:r w:rsidRPr="0038176C">
        <w:t xml:space="preserve"> </w:t>
      </w:r>
    </w:p>
    <w:p w14:paraId="5A5B9B73" w14:textId="77777777" w:rsidR="00C336BB" w:rsidRDefault="00C336BB" w:rsidP="00C336BB">
      <w:pPr>
        <w:pStyle w:val="B1"/>
      </w:pPr>
      <w:r w:rsidRPr="00032484">
        <w:t>5</w:t>
      </w:r>
      <w:r w:rsidRPr="00D866AD">
        <w:t>.</w:t>
      </w:r>
      <w:r w:rsidRPr="00D866AD">
        <w:tab/>
        <w:t>If the MCData data disposition</w:t>
      </w:r>
      <w:r w:rsidRPr="006E7959">
        <w:t xml:space="preserve"> </w:t>
      </w:r>
      <w:r>
        <w:t>for delivery</w:t>
      </w:r>
      <w:r w:rsidRPr="00D866AD">
        <w:t xml:space="preserve"> was requested by the user at MCData client 1, then the receiving MCData client 2 initiates a MCData data disposition notification for delivery</w:t>
      </w:r>
      <w:r>
        <w:t xml:space="preserve"> report.</w:t>
      </w:r>
    </w:p>
    <w:p w14:paraId="076779E6" w14:textId="77777777" w:rsidR="00C336BB" w:rsidRPr="00830891" w:rsidRDefault="00C336BB" w:rsidP="00C336BB">
      <w:pPr>
        <w:pStyle w:val="B1"/>
      </w:pPr>
      <w:r>
        <w:t>6.</w:t>
      </w:r>
      <w:r>
        <w:tab/>
        <w:t>If the MCData data disposition for read was requested by the user at MCData client 1, then once the receiving user reads the data, the receiving MCData client 2 initiates a MCData data disposition notification for</w:t>
      </w:r>
      <w:r w:rsidRPr="00D866AD">
        <w:t xml:space="preserve"> read report.</w:t>
      </w:r>
    </w:p>
    <w:p w14:paraId="27BC2E58" w14:textId="77777777" w:rsidR="00C336BB" w:rsidRPr="00830891" w:rsidRDefault="00C336BB" w:rsidP="00C336BB">
      <w:pPr>
        <w:pStyle w:val="Heading4"/>
        <w:rPr>
          <w:lang w:val="en-IN" w:eastAsia="zh-CN"/>
        </w:rPr>
      </w:pPr>
      <w:bookmarkStart w:id="470" w:name="_Toc193632096"/>
      <w:r>
        <w:rPr>
          <w:lang w:val="en-IN" w:eastAsia="zh-CN"/>
        </w:rPr>
        <w:t>7</w:t>
      </w:r>
      <w:r w:rsidRPr="00830891">
        <w:rPr>
          <w:lang w:val="en-IN"/>
        </w:rPr>
        <w:t>.</w:t>
      </w:r>
      <w:r>
        <w:rPr>
          <w:lang w:val="en-IN" w:eastAsia="zh-CN"/>
        </w:rPr>
        <w:t>4</w:t>
      </w:r>
      <w:r w:rsidRPr="00830891">
        <w:rPr>
          <w:lang w:val="en-IN"/>
        </w:rPr>
        <w:t>.3.</w:t>
      </w:r>
      <w:r>
        <w:rPr>
          <w:lang w:val="en-IN"/>
        </w:rPr>
        <w:t>4</w:t>
      </w:r>
      <w:r w:rsidRPr="00830891">
        <w:rPr>
          <w:lang w:val="en-IN"/>
        </w:rPr>
        <w:tab/>
      </w:r>
      <w:r>
        <w:rPr>
          <w:lang w:val="en-IN"/>
        </w:rPr>
        <w:t xml:space="preserve">Group standalone </w:t>
      </w:r>
      <w:r w:rsidRPr="00830891">
        <w:rPr>
          <w:lang w:val="en-IN" w:eastAsia="zh-CN"/>
        </w:rPr>
        <w:t>short data service using signalling control plane</w:t>
      </w:r>
      <w:bookmarkEnd w:id="470"/>
    </w:p>
    <w:p w14:paraId="794AABE0" w14:textId="77777777" w:rsidR="00C336BB" w:rsidRPr="00830891" w:rsidRDefault="00C336BB" w:rsidP="00C336BB">
      <w:pPr>
        <w:pStyle w:val="Heading5"/>
        <w:rPr>
          <w:lang w:val="en-IN" w:eastAsia="zh-CN"/>
        </w:rPr>
      </w:pPr>
      <w:bookmarkStart w:id="471" w:name="_Toc193632097"/>
      <w:r>
        <w:rPr>
          <w:lang w:val="en-IN" w:eastAsia="zh-CN"/>
        </w:rPr>
        <w:t>7</w:t>
      </w:r>
      <w:r w:rsidRPr="00830891">
        <w:rPr>
          <w:lang w:val="en-IN"/>
        </w:rPr>
        <w:t>.</w:t>
      </w:r>
      <w:r>
        <w:rPr>
          <w:lang w:val="en-IN" w:eastAsia="zh-CN"/>
        </w:rPr>
        <w:t>4</w:t>
      </w:r>
      <w:r w:rsidRPr="00830891">
        <w:rPr>
          <w:lang w:val="en-IN"/>
        </w:rPr>
        <w:t>.3.</w:t>
      </w:r>
      <w:r>
        <w:rPr>
          <w:lang w:val="en-IN"/>
        </w:rPr>
        <w:t>4</w:t>
      </w:r>
      <w:r w:rsidRPr="00830891">
        <w:rPr>
          <w:lang w:val="en-IN"/>
        </w:rPr>
        <w:t>.</w:t>
      </w:r>
      <w:r w:rsidRPr="00830891">
        <w:rPr>
          <w:lang w:val="en-IN" w:eastAsia="zh-CN"/>
        </w:rPr>
        <w:t>1</w:t>
      </w:r>
      <w:r w:rsidRPr="00830891">
        <w:rPr>
          <w:lang w:val="en-IN"/>
        </w:rPr>
        <w:tab/>
      </w:r>
      <w:r w:rsidRPr="00830891">
        <w:rPr>
          <w:lang w:val="en-IN" w:eastAsia="zh-CN"/>
        </w:rPr>
        <w:t>General</w:t>
      </w:r>
      <w:bookmarkEnd w:id="471"/>
    </w:p>
    <w:p w14:paraId="40B09C46" w14:textId="77777777" w:rsidR="00C336BB" w:rsidRDefault="00C336BB" w:rsidP="00C336BB">
      <w:pPr>
        <w:rPr>
          <w:lang w:eastAsia="zh-CN"/>
        </w:rPr>
      </w:pPr>
      <w:r w:rsidRPr="00997BB9">
        <w:rPr>
          <w:lang w:eastAsia="zh-CN"/>
        </w:rPr>
        <w:t xml:space="preserve">The initiation of a </w:t>
      </w:r>
      <w:r>
        <w:rPr>
          <w:lang w:eastAsia="zh-CN"/>
        </w:rPr>
        <w:t xml:space="preserve">group standalone SDS to a selected </w:t>
      </w:r>
      <w:r w:rsidRPr="00997BB9">
        <w:rPr>
          <w:lang w:eastAsia="zh-CN"/>
        </w:rPr>
        <w:t xml:space="preserve">group results in </w:t>
      </w:r>
      <w:r>
        <w:rPr>
          <w:lang w:eastAsia="zh-CN"/>
        </w:rPr>
        <w:t xml:space="preserve">off-network MCData </w:t>
      </w:r>
      <w:r w:rsidRPr="00997BB9">
        <w:rPr>
          <w:lang w:eastAsia="zh-CN"/>
        </w:rPr>
        <w:t>group members receiving the SDS data.</w:t>
      </w:r>
    </w:p>
    <w:p w14:paraId="5267F27C" w14:textId="77777777" w:rsidR="00C336BB" w:rsidRPr="00830891" w:rsidRDefault="00C336BB" w:rsidP="00C336BB">
      <w:pPr>
        <w:pStyle w:val="Heading5"/>
        <w:rPr>
          <w:lang w:val="en-IN" w:eastAsia="zh-CN"/>
        </w:rPr>
      </w:pPr>
      <w:bookmarkStart w:id="472" w:name="_Toc193632098"/>
      <w:r>
        <w:rPr>
          <w:lang w:val="en-IN" w:eastAsia="zh-CN"/>
        </w:rPr>
        <w:t>7</w:t>
      </w:r>
      <w:r w:rsidRPr="00830891">
        <w:rPr>
          <w:lang w:val="en-IN"/>
        </w:rPr>
        <w:t>.</w:t>
      </w:r>
      <w:r>
        <w:rPr>
          <w:lang w:val="en-IN" w:eastAsia="zh-CN"/>
        </w:rPr>
        <w:t>4</w:t>
      </w:r>
      <w:r w:rsidRPr="00830891">
        <w:rPr>
          <w:lang w:val="en-IN"/>
        </w:rPr>
        <w:t>.3.</w:t>
      </w:r>
      <w:r>
        <w:rPr>
          <w:lang w:val="en-IN"/>
        </w:rPr>
        <w:t>4</w:t>
      </w:r>
      <w:r w:rsidRPr="00830891">
        <w:rPr>
          <w:lang w:val="en-IN"/>
        </w:rPr>
        <w:t>.</w:t>
      </w:r>
      <w:r w:rsidRPr="00830891">
        <w:rPr>
          <w:lang w:val="en-IN" w:eastAsia="zh-CN"/>
        </w:rPr>
        <w:t>2</w:t>
      </w:r>
      <w:r w:rsidRPr="00830891">
        <w:rPr>
          <w:lang w:val="en-IN"/>
        </w:rPr>
        <w:tab/>
      </w:r>
      <w:r w:rsidRPr="00830891">
        <w:rPr>
          <w:lang w:val="en-IN" w:eastAsia="zh-CN"/>
        </w:rPr>
        <w:t>Procedure</w:t>
      </w:r>
      <w:bookmarkEnd w:id="472"/>
    </w:p>
    <w:p w14:paraId="78CE5CB4" w14:textId="77777777" w:rsidR="00C336BB" w:rsidRPr="00022C25" w:rsidRDefault="00C336BB" w:rsidP="00C336BB">
      <w:pPr>
        <w:rPr>
          <w:lang w:eastAsia="zh-CN"/>
        </w:rPr>
      </w:pPr>
      <w:r w:rsidRPr="00367C16">
        <w:rPr>
          <w:lang w:eastAsia="zh-CN"/>
        </w:rPr>
        <w:t>Figure</w:t>
      </w:r>
      <w:r>
        <w:rPr>
          <w:rFonts w:eastAsia="SimSun" w:hint="cs"/>
          <w:lang w:eastAsia="zh-CN"/>
        </w:rPr>
        <w:t> </w:t>
      </w:r>
      <w:r>
        <w:rPr>
          <w:lang w:eastAsia="zh-CN"/>
        </w:rPr>
        <w:t>7</w:t>
      </w:r>
      <w:r w:rsidRPr="00367C16">
        <w:rPr>
          <w:lang w:eastAsia="zh-CN"/>
        </w:rPr>
        <w:t>.</w:t>
      </w:r>
      <w:r>
        <w:rPr>
          <w:lang w:eastAsia="zh-CN"/>
        </w:rPr>
        <w:t>4</w:t>
      </w:r>
      <w:r w:rsidRPr="00367C16">
        <w:rPr>
          <w:lang w:eastAsia="zh-CN"/>
        </w:rPr>
        <w:t>.3.</w:t>
      </w:r>
      <w:r>
        <w:rPr>
          <w:lang w:eastAsia="zh-CN"/>
        </w:rPr>
        <w:t>4</w:t>
      </w:r>
      <w:r w:rsidRPr="00830891">
        <w:rPr>
          <w:lang w:eastAsia="zh-CN"/>
        </w:rPr>
        <w:t>.2-1 describes procedures for an off-network MCData client 1</w:t>
      </w:r>
      <w:r w:rsidRPr="00B86B86">
        <w:rPr>
          <w:lang w:eastAsia="zh-CN"/>
        </w:rPr>
        <w:t xml:space="preserve"> initiating </w:t>
      </w:r>
      <w:r>
        <w:rPr>
          <w:lang w:eastAsia="zh-CN"/>
        </w:rPr>
        <w:t xml:space="preserve">group </w:t>
      </w:r>
      <w:r w:rsidRPr="00D921B5">
        <w:rPr>
          <w:lang w:eastAsia="zh-CN"/>
        </w:rPr>
        <w:t>MCData data</w:t>
      </w:r>
      <w:r w:rsidRPr="009672BE">
        <w:rPr>
          <w:lang w:eastAsia="zh-CN"/>
        </w:rPr>
        <w:t xml:space="preserve"> communication for sending SDS data to a MCData group, with or without disposition request. The SDS data size limit </w:t>
      </w:r>
      <w:r w:rsidRPr="00022C25">
        <w:rPr>
          <w:lang w:eastAsia="zh-CN"/>
        </w:rPr>
        <w:t xml:space="preserve">is pre-configured. </w:t>
      </w:r>
    </w:p>
    <w:p w14:paraId="1FC7678B" w14:textId="77777777" w:rsidR="00C336BB" w:rsidRPr="005C412D" w:rsidRDefault="00C336BB" w:rsidP="00C336BB">
      <w:r w:rsidRPr="005C412D">
        <w:t>Pre-conditions:</w:t>
      </w:r>
    </w:p>
    <w:p w14:paraId="3FDC069A" w14:textId="77777777" w:rsidR="00C336BB" w:rsidRPr="00830891" w:rsidRDefault="00C336BB" w:rsidP="00C336BB">
      <w:pPr>
        <w:pStyle w:val="B1"/>
      </w:pPr>
      <w:r w:rsidRPr="005C412D">
        <w:t>1.</w:t>
      </w:r>
      <w:r w:rsidRPr="005C412D">
        <w:tab/>
        <w:t xml:space="preserve">MCData user 1 has initiated </w:t>
      </w:r>
      <w:r>
        <w:t xml:space="preserve">group </w:t>
      </w:r>
      <w:r w:rsidRPr="005C412D">
        <w:rPr>
          <w:lang w:eastAsia="zh-CN"/>
        </w:rPr>
        <w:t>communication for sending SDS data to the MCData group</w:t>
      </w:r>
      <w:r w:rsidRPr="00830891">
        <w:t>.</w:t>
      </w:r>
    </w:p>
    <w:p w14:paraId="76F62A3E" w14:textId="77777777" w:rsidR="00C336BB" w:rsidRPr="00830891" w:rsidRDefault="00C336BB" w:rsidP="00C336BB">
      <w:pPr>
        <w:pStyle w:val="B1"/>
      </w:pPr>
      <w:r w:rsidRPr="00367C16">
        <w:t>2.</w:t>
      </w:r>
      <w:r w:rsidRPr="00367C16">
        <w:tab/>
        <w:t>Information for ProSe direct communications corresponding to the MCData group and its mapping to ProSe Layer-2 Group ID are pre-configured in MC</w:t>
      </w:r>
      <w:r w:rsidRPr="009150A8">
        <w:t xml:space="preserve">Data </w:t>
      </w:r>
      <w:r w:rsidRPr="00830891">
        <w:t>client 1.</w:t>
      </w:r>
    </w:p>
    <w:p w14:paraId="5CBF86BB" w14:textId="77777777" w:rsidR="00C336BB" w:rsidRPr="009672BE" w:rsidRDefault="00C336BB" w:rsidP="00C336BB">
      <w:pPr>
        <w:pStyle w:val="B1"/>
      </w:pPr>
      <w:r w:rsidRPr="00B86B86">
        <w:t>3.</w:t>
      </w:r>
      <w:r w:rsidRPr="00B86B86">
        <w:tab/>
        <w:t>MC</w:t>
      </w:r>
      <w:r w:rsidRPr="00D814BF">
        <w:t>Data client 1 to MCData</w:t>
      </w:r>
      <w:r w:rsidRPr="00D921B5">
        <w:t xml:space="preserve"> client N are members of the same MC</w:t>
      </w:r>
      <w:r w:rsidRPr="009672BE">
        <w:t>Data group.</w:t>
      </w:r>
    </w:p>
    <w:p w14:paraId="3AA097AA" w14:textId="77777777" w:rsidR="00C336BB" w:rsidRPr="009672BE" w:rsidRDefault="00C336BB" w:rsidP="00C336BB">
      <w:pPr>
        <w:pStyle w:val="TH"/>
      </w:pPr>
      <w:r w:rsidRPr="009672BE">
        <w:object w:dxaOrig="6581" w:dyaOrig="3998" w14:anchorId="53D38695">
          <v:shape id="_x0000_i1053" type="#_x0000_t75" style="width:331.5pt;height:201.05pt" o:ole="">
            <v:imagedata r:id="rId67" o:title=""/>
          </v:shape>
          <o:OLEObject Type="Embed" ProgID="Visio.Drawing.11" ShapeID="_x0000_i1053" DrawAspect="Content" ObjectID="_1804365556" r:id="rId68"/>
        </w:object>
      </w:r>
    </w:p>
    <w:p w14:paraId="3DE72588" w14:textId="77777777" w:rsidR="00C336BB" w:rsidRPr="009672BE" w:rsidRDefault="00C336BB" w:rsidP="00C336BB">
      <w:pPr>
        <w:pStyle w:val="TF"/>
      </w:pPr>
      <w:r w:rsidRPr="009672BE">
        <w:t>Figure </w:t>
      </w:r>
      <w:r>
        <w:t>7</w:t>
      </w:r>
      <w:r w:rsidRPr="009672BE">
        <w:t>.</w:t>
      </w:r>
      <w:r>
        <w:t>4</w:t>
      </w:r>
      <w:r w:rsidRPr="009672BE">
        <w:t>.3.</w:t>
      </w:r>
      <w:r>
        <w:t>4</w:t>
      </w:r>
      <w:r w:rsidRPr="009672BE">
        <w:t xml:space="preserve">.2-1: </w:t>
      </w:r>
      <w:r>
        <w:t xml:space="preserve">Group </w:t>
      </w:r>
      <w:r w:rsidRPr="0005678D">
        <w:t xml:space="preserve">standalone </w:t>
      </w:r>
      <w:r w:rsidRPr="009672BE">
        <w:t>short data service using signalling control plane</w:t>
      </w:r>
    </w:p>
    <w:p w14:paraId="6797A4E6" w14:textId="77777777" w:rsidR="00C336BB" w:rsidRPr="00022C25" w:rsidRDefault="00C336BB" w:rsidP="00C336BB">
      <w:pPr>
        <w:pStyle w:val="B1"/>
      </w:pPr>
      <w:r w:rsidRPr="00022C25">
        <w:t>1.</w:t>
      </w:r>
      <w:r w:rsidRPr="00022C25">
        <w:tab/>
        <w:t xml:space="preserve">MCData client 1 checks whether the MCData user 1 is authorized to send MCData </w:t>
      </w:r>
      <w:r>
        <w:t xml:space="preserve">group standalone </w:t>
      </w:r>
      <w:r w:rsidRPr="00022C25">
        <w:t>data request.</w:t>
      </w:r>
    </w:p>
    <w:p w14:paraId="3F9E0B3C" w14:textId="77777777" w:rsidR="00C336BB" w:rsidRPr="009672BE" w:rsidRDefault="00C336BB" w:rsidP="00C336BB">
      <w:pPr>
        <w:pStyle w:val="B1"/>
      </w:pPr>
      <w:r w:rsidRPr="005C412D">
        <w:t>2.</w:t>
      </w:r>
      <w:r w:rsidRPr="005C412D">
        <w:tab/>
        <w:t xml:space="preserve">If MCData user 1 is authorised MCData client 1 sends a MCData </w:t>
      </w:r>
      <w:r>
        <w:t xml:space="preserve">group standalone </w:t>
      </w:r>
      <w:r w:rsidRPr="005C412D">
        <w:t xml:space="preserve">data request towards the MCData group. The MCData </w:t>
      </w:r>
      <w:r>
        <w:t xml:space="preserve">group standalone </w:t>
      </w:r>
      <w:r w:rsidRPr="005C412D">
        <w:t xml:space="preserve">data request contains conversation identifier for message thread indication. </w:t>
      </w:r>
      <w:r>
        <w:t xml:space="preserve">The MCData group standalone data request may include additional implementation specific information in the application metadata container. </w:t>
      </w:r>
      <w:r w:rsidRPr="005C412D">
        <w:t xml:space="preserve">The MCData </w:t>
      </w:r>
      <w:r>
        <w:t xml:space="preserve">group standalone </w:t>
      </w:r>
      <w:r w:rsidRPr="005C412D">
        <w:t xml:space="preserve">data request may contain disposition request if indicated by the user at MCData client 1. If MCData </w:t>
      </w:r>
      <w:r>
        <w:t xml:space="preserve">group standalone </w:t>
      </w:r>
      <w:r w:rsidRPr="005C412D">
        <w:t xml:space="preserve">data request contains disposition request, MCData </w:t>
      </w:r>
      <w:r>
        <w:t xml:space="preserve">group standalone </w:t>
      </w:r>
      <w:r w:rsidRPr="005C412D">
        <w:t>data request</w:t>
      </w:r>
      <w:r w:rsidRPr="009672BE">
        <w:t xml:space="preserve"> shall also contain the IP address of the MCData client 1.</w:t>
      </w:r>
      <w:r>
        <w:t xml:space="preserve"> </w:t>
      </w:r>
      <w:r w:rsidRPr="00BD21B3">
        <w:t>If MCData user at the MCData client 1 initiates an MCData emergency communication</w:t>
      </w:r>
      <w:r>
        <w:t>, then</w:t>
      </w:r>
      <w:r w:rsidRPr="00BD21B3">
        <w:t xml:space="preserve"> </w:t>
      </w:r>
      <w:r>
        <w:t xml:space="preserve">the emergency indicator or the imminent peril indicator is included in the </w:t>
      </w:r>
      <w:r w:rsidRPr="008B3098">
        <w:rPr>
          <w:rFonts w:eastAsia="SimSun"/>
          <w:lang w:val="en-IN"/>
        </w:rPr>
        <w:t>MCData standalone data request</w:t>
      </w:r>
      <w:r>
        <w:rPr>
          <w:rFonts w:eastAsia="SimSun"/>
          <w:lang w:val="en-IN"/>
        </w:rPr>
        <w:t>.</w:t>
      </w:r>
      <w:r>
        <w:t xml:space="preserve"> If an MCData emergency state is not set already when </w:t>
      </w:r>
      <w:r w:rsidRPr="00BD21B3">
        <w:t>MCData emergency communication</w:t>
      </w:r>
      <w:r>
        <w:t xml:space="preserve"> is initiated, the MCData</w:t>
      </w:r>
      <w:r w:rsidRPr="00D64DE6">
        <w:t xml:space="preserve"> client</w:t>
      </w:r>
      <w:r>
        <w:t xml:space="preserve"> 1 sets its MCData</w:t>
      </w:r>
      <w:r w:rsidRPr="00D64DE6">
        <w:t xml:space="preserve"> emergency state</w:t>
      </w:r>
      <w:r>
        <w:t xml:space="preserve"> and</w:t>
      </w:r>
      <w:r w:rsidRPr="00EB6F76">
        <w:t xml:space="preserve"> is retained until explicitly cancelled</w:t>
      </w:r>
      <w:r>
        <w:t xml:space="preserve">. </w:t>
      </w:r>
      <w:r>
        <w:rPr>
          <w:rFonts w:eastAsia="SimSun"/>
          <w:lang w:val="en-IN"/>
        </w:rPr>
        <w:t>T</w:t>
      </w:r>
      <w:r w:rsidRPr="00AB5FED">
        <w:rPr>
          <w:rFonts w:hint="eastAsia"/>
          <w:lang w:eastAsia="ko-KR"/>
        </w:rPr>
        <w:t xml:space="preserve">he value of ProSe Per Packet Priority is upgraded according to </w:t>
      </w:r>
      <w:r>
        <w:rPr>
          <w:lang w:eastAsia="ko-KR"/>
        </w:rPr>
        <w:t xml:space="preserve">the </w:t>
      </w:r>
      <w:r w:rsidRPr="00AB5FED">
        <w:rPr>
          <w:rFonts w:hint="eastAsia"/>
          <w:lang w:eastAsia="ko-KR"/>
        </w:rPr>
        <w:t xml:space="preserve">state of </w:t>
      </w:r>
      <w:r>
        <w:rPr>
          <w:lang w:eastAsia="ko-KR"/>
        </w:rPr>
        <w:t>the MCData</w:t>
      </w:r>
      <w:r w:rsidRPr="00AB5FED">
        <w:rPr>
          <w:rFonts w:hint="eastAsia"/>
          <w:lang w:eastAsia="ko-KR"/>
        </w:rPr>
        <w:t xml:space="preserve"> </w:t>
      </w:r>
      <w:r>
        <w:rPr>
          <w:lang w:eastAsia="ko-KR"/>
        </w:rPr>
        <w:t>communication</w:t>
      </w:r>
      <w:r w:rsidRPr="00AB5FED">
        <w:rPr>
          <w:rFonts w:hint="eastAsia"/>
          <w:lang w:eastAsia="ko-KR"/>
        </w:rPr>
        <w:t>.</w:t>
      </w:r>
    </w:p>
    <w:p w14:paraId="2D21C40E" w14:textId="77777777" w:rsidR="00C336BB" w:rsidRPr="005C412D" w:rsidRDefault="00C336BB" w:rsidP="00C336BB">
      <w:pPr>
        <w:pStyle w:val="B1"/>
      </w:pPr>
      <w:r w:rsidRPr="00022C25">
        <w:t>3.</w:t>
      </w:r>
      <w:r w:rsidRPr="00022C25">
        <w:tab/>
        <w:t xml:space="preserve">On receiving a MCData </w:t>
      </w:r>
      <w:r>
        <w:t xml:space="preserve">group standalone </w:t>
      </w:r>
      <w:r w:rsidRPr="00022C25">
        <w:t>data request, the MCData clien</w:t>
      </w:r>
      <w:r w:rsidRPr="005C412D">
        <w:t>ts check whether any policy is to be asserted to limit certain types of message or content to certain members due, for example, to location or user privilege.</w:t>
      </w:r>
    </w:p>
    <w:p w14:paraId="036B1CF7" w14:textId="77777777" w:rsidR="00C336BB" w:rsidRPr="001315E7" w:rsidRDefault="00C336BB" w:rsidP="00C336BB">
      <w:pPr>
        <w:pStyle w:val="B1"/>
      </w:pPr>
      <w:r w:rsidRPr="001315E7">
        <w:t>4.</w:t>
      </w:r>
      <w:r w:rsidRPr="001315E7">
        <w:tab/>
        <w:t>If the policy assertion is positive and the payload is for MCData user consumption (e.g. is not application data, is not command instructions, etc.) then the MCData user may be notified</w:t>
      </w:r>
      <w:r>
        <w:t>.</w:t>
      </w:r>
      <w:r w:rsidRPr="001315E7" w:rsidDel="006E7959">
        <w:t xml:space="preserve"> </w:t>
      </w:r>
      <w:r>
        <w:t>O</w:t>
      </w:r>
      <w:r w:rsidRPr="001315E7">
        <w:t>therwise</w:t>
      </w:r>
      <w:r w:rsidRPr="002514B4">
        <w:t xml:space="preserve"> </w:t>
      </w:r>
      <w:r>
        <w:t>if the payload is not for MCData user consumption</w:t>
      </w:r>
      <w:r w:rsidRPr="001315E7">
        <w:t>,</w:t>
      </w:r>
      <w:r>
        <w:t xml:space="preserve"> then</w:t>
      </w:r>
      <w:r w:rsidRPr="001315E7">
        <w:t xml:space="preserve"> the MCData user shall not be notified.</w:t>
      </w:r>
      <w:r w:rsidRPr="002514B4">
        <w:t xml:space="preserve"> </w:t>
      </w:r>
      <w:r>
        <w:t>The action taken when the payload contains application data or command instructions are specific based on the contents of the payload. Payload c</w:t>
      </w:r>
      <w:r w:rsidRPr="0002246D">
        <w:t xml:space="preserve">ontent received </w:t>
      </w:r>
      <w:r>
        <w:t>by MCData clients 2 to N</w:t>
      </w:r>
      <w:r w:rsidRPr="0002246D">
        <w:t xml:space="preserve"> </w:t>
      </w:r>
      <w:r>
        <w:t xml:space="preserve">which is </w:t>
      </w:r>
      <w:r w:rsidRPr="0002246D">
        <w:t xml:space="preserve">addressed to a known local </w:t>
      </w:r>
      <w:r>
        <w:t xml:space="preserve">non-MCData </w:t>
      </w:r>
      <w:r w:rsidRPr="0002246D">
        <w:t xml:space="preserve">application that is not yet running shall cause the </w:t>
      </w:r>
      <w:r>
        <w:t>MCData clients 2</w:t>
      </w:r>
      <w:r w:rsidRPr="0002246D">
        <w:t xml:space="preserve"> </w:t>
      </w:r>
      <w:r>
        <w:t xml:space="preserve">to N </w:t>
      </w:r>
      <w:r w:rsidRPr="0002246D">
        <w:t xml:space="preserve">to start the local </w:t>
      </w:r>
      <w:r>
        <w:t xml:space="preserve">non-MCData </w:t>
      </w:r>
      <w:r w:rsidRPr="0002246D">
        <w:t xml:space="preserve">application </w:t>
      </w:r>
      <w:r>
        <w:t xml:space="preserve">(i.e., remote start application) </w:t>
      </w:r>
      <w:r w:rsidRPr="0002246D">
        <w:t xml:space="preserve">and </w:t>
      </w:r>
      <w:r>
        <w:t xml:space="preserve">shall </w:t>
      </w:r>
      <w:r w:rsidRPr="0002246D">
        <w:t xml:space="preserve">pass the </w:t>
      </w:r>
      <w:r>
        <w:t xml:space="preserve">payload </w:t>
      </w:r>
      <w:r w:rsidRPr="0002246D">
        <w:t xml:space="preserve">content to the </w:t>
      </w:r>
      <w:r>
        <w:t>just started application.</w:t>
      </w:r>
    </w:p>
    <w:p w14:paraId="3F42D4F8" w14:textId="77777777" w:rsidR="00C336BB" w:rsidRPr="005D474D" w:rsidRDefault="00C336BB" w:rsidP="00C336BB">
      <w:pPr>
        <w:pStyle w:val="NO"/>
      </w:pPr>
      <w:r w:rsidRPr="005D474D">
        <w:t>NOTE:</w:t>
      </w:r>
      <w:r w:rsidRPr="005D474D">
        <w:tab/>
        <w:t>If the policy assertion was negative, the MCData client</w:t>
      </w:r>
      <w:r>
        <w:t>s</w:t>
      </w:r>
      <w:r w:rsidRPr="005D474D">
        <w:t xml:space="preserve"> sends an appropriate notification to MCData client 1. </w:t>
      </w:r>
    </w:p>
    <w:p w14:paraId="01F11280" w14:textId="77777777" w:rsidR="00C336BB" w:rsidRDefault="00C336BB" w:rsidP="00C336BB">
      <w:pPr>
        <w:pStyle w:val="B1"/>
      </w:pPr>
      <w:r w:rsidRPr="005D474D">
        <w:t>5.</w:t>
      </w:r>
      <w:r w:rsidRPr="005D474D">
        <w:tab/>
        <w:t xml:space="preserve">If the MCData data disposition </w:t>
      </w:r>
      <w:r>
        <w:t xml:space="preserve">for delivery </w:t>
      </w:r>
      <w:r w:rsidRPr="005D474D">
        <w:t>was requested by the user at MCData client 1, then the receiving MCData client</w:t>
      </w:r>
      <w:r w:rsidRPr="00A55569">
        <w:t>s initiate a M</w:t>
      </w:r>
      <w:r w:rsidRPr="0080174D">
        <w:t>CData data disposition notification for delivery</w:t>
      </w:r>
      <w:r>
        <w:t xml:space="preserve"> report.</w:t>
      </w:r>
    </w:p>
    <w:p w14:paraId="185F7B44" w14:textId="77777777" w:rsidR="00C336BB" w:rsidRDefault="00C336BB" w:rsidP="00C336BB">
      <w:pPr>
        <w:pStyle w:val="B1"/>
      </w:pPr>
      <w:r>
        <w:t>6.</w:t>
      </w:r>
      <w:r>
        <w:tab/>
        <w:t>If the MCData data disposition for read was requested by the user at MCData client 1, then once the receiving user reads the data, the receiving MCData clients 2 to N initiate a MCData data disposition notification for</w:t>
      </w:r>
      <w:r w:rsidRPr="0080174D">
        <w:t xml:space="preserve"> read report.</w:t>
      </w:r>
    </w:p>
    <w:p w14:paraId="22088D1D" w14:textId="77777777" w:rsidR="00C336BB" w:rsidRPr="00830891" w:rsidRDefault="00C336BB" w:rsidP="00C336BB">
      <w:pPr>
        <w:pStyle w:val="Heading4"/>
        <w:rPr>
          <w:lang w:val="en-IN" w:eastAsia="zh-CN"/>
        </w:rPr>
      </w:pPr>
      <w:bookmarkStart w:id="473" w:name="_Toc193632099"/>
      <w:r>
        <w:rPr>
          <w:lang w:val="en-IN" w:eastAsia="zh-CN"/>
        </w:rPr>
        <w:t>7</w:t>
      </w:r>
      <w:r w:rsidRPr="00830891">
        <w:rPr>
          <w:lang w:val="en-IN"/>
        </w:rPr>
        <w:t>.</w:t>
      </w:r>
      <w:r>
        <w:rPr>
          <w:lang w:val="en-IN" w:eastAsia="zh-CN"/>
        </w:rPr>
        <w:t>4</w:t>
      </w:r>
      <w:r w:rsidRPr="00830891">
        <w:rPr>
          <w:lang w:val="en-IN"/>
        </w:rPr>
        <w:t>.3.</w:t>
      </w:r>
      <w:r>
        <w:rPr>
          <w:lang w:val="en-IN"/>
        </w:rPr>
        <w:t>5</w:t>
      </w:r>
      <w:r w:rsidRPr="00830891">
        <w:rPr>
          <w:lang w:val="en-IN"/>
        </w:rPr>
        <w:tab/>
      </w:r>
      <w:r>
        <w:rPr>
          <w:lang w:val="en-IN"/>
        </w:rPr>
        <w:t>Void</w:t>
      </w:r>
      <w:bookmarkEnd w:id="473"/>
    </w:p>
    <w:p w14:paraId="3D1A5EDD" w14:textId="77777777" w:rsidR="00C336BB" w:rsidRPr="00830891" w:rsidRDefault="00C336BB" w:rsidP="00C336BB">
      <w:pPr>
        <w:pStyle w:val="Heading4"/>
        <w:rPr>
          <w:lang w:val="en-IN" w:eastAsia="zh-CN"/>
        </w:rPr>
      </w:pPr>
      <w:bookmarkStart w:id="474" w:name="_Toc193632100"/>
      <w:r>
        <w:rPr>
          <w:lang w:val="en-IN" w:eastAsia="zh-CN"/>
        </w:rPr>
        <w:t>7</w:t>
      </w:r>
      <w:r w:rsidRPr="00830891">
        <w:rPr>
          <w:lang w:val="en-IN"/>
        </w:rPr>
        <w:t>.</w:t>
      </w:r>
      <w:r>
        <w:rPr>
          <w:lang w:val="en-IN" w:eastAsia="zh-CN"/>
        </w:rPr>
        <w:t>4</w:t>
      </w:r>
      <w:r w:rsidRPr="00830891">
        <w:rPr>
          <w:lang w:val="en-IN"/>
        </w:rPr>
        <w:t>.3.</w:t>
      </w:r>
      <w:r>
        <w:rPr>
          <w:lang w:val="en-IN"/>
        </w:rPr>
        <w:t>6</w:t>
      </w:r>
      <w:r w:rsidRPr="00830891">
        <w:rPr>
          <w:lang w:val="en-IN"/>
        </w:rPr>
        <w:tab/>
      </w:r>
      <w:r>
        <w:rPr>
          <w:lang w:val="en-IN"/>
        </w:rPr>
        <w:t xml:space="preserve">Group standalone </w:t>
      </w:r>
      <w:r w:rsidRPr="00830891">
        <w:rPr>
          <w:lang w:val="en-IN" w:eastAsia="zh-CN"/>
        </w:rPr>
        <w:t xml:space="preserve">short data service </w:t>
      </w:r>
      <w:r>
        <w:rPr>
          <w:lang w:val="en-IN" w:eastAsia="zh-CN"/>
        </w:rPr>
        <w:t>with MCData message store</w:t>
      </w:r>
      <w:bookmarkEnd w:id="474"/>
    </w:p>
    <w:p w14:paraId="37B60925" w14:textId="77777777" w:rsidR="00C336BB" w:rsidRPr="00830891" w:rsidRDefault="00C336BB" w:rsidP="00C336BB">
      <w:pPr>
        <w:pStyle w:val="Heading5"/>
        <w:rPr>
          <w:lang w:val="en-IN" w:eastAsia="zh-CN"/>
        </w:rPr>
      </w:pPr>
      <w:bookmarkStart w:id="475" w:name="_Toc193632101"/>
      <w:r>
        <w:rPr>
          <w:lang w:val="en-IN" w:eastAsia="zh-CN"/>
        </w:rPr>
        <w:t>7</w:t>
      </w:r>
      <w:r w:rsidRPr="00830891">
        <w:rPr>
          <w:lang w:val="en-IN"/>
        </w:rPr>
        <w:t>.</w:t>
      </w:r>
      <w:r>
        <w:rPr>
          <w:lang w:val="en-IN" w:eastAsia="zh-CN"/>
        </w:rPr>
        <w:t>4</w:t>
      </w:r>
      <w:r w:rsidRPr="00830891">
        <w:rPr>
          <w:lang w:val="en-IN"/>
        </w:rPr>
        <w:t>.3.</w:t>
      </w:r>
      <w:r>
        <w:rPr>
          <w:lang w:val="en-IN"/>
        </w:rPr>
        <w:t>6</w:t>
      </w:r>
      <w:r w:rsidRPr="00830891">
        <w:rPr>
          <w:lang w:val="en-IN"/>
        </w:rPr>
        <w:t>.</w:t>
      </w:r>
      <w:r w:rsidRPr="00830891">
        <w:rPr>
          <w:lang w:val="en-IN" w:eastAsia="zh-CN"/>
        </w:rPr>
        <w:t>1</w:t>
      </w:r>
      <w:r w:rsidRPr="00830891">
        <w:rPr>
          <w:lang w:val="en-IN"/>
        </w:rPr>
        <w:tab/>
      </w:r>
      <w:r w:rsidRPr="00830891">
        <w:rPr>
          <w:lang w:val="en-IN" w:eastAsia="zh-CN"/>
        </w:rPr>
        <w:t>General</w:t>
      </w:r>
      <w:bookmarkEnd w:id="475"/>
    </w:p>
    <w:p w14:paraId="5D89A782" w14:textId="77777777" w:rsidR="00C336BB" w:rsidRDefault="00C336BB" w:rsidP="00C336BB">
      <w:pPr>
        <w:rPr>
          <w:lang w:eastAsia="zh-CN"/>
        </w:rPr>
      </w:pPr>
      <w:r>
        <w:rPr>
          <w:lang w:eastAsia="zh-CN"/>
        </w:rPr>
        <w:t>A MCData user's off-network communication needs to be part of his communication history when the MCData user has an account in the MCData message store.</w:t>
      </w:r>
    </w:p>
    <w:p w14:paraId="04EC029E" w14:textId="77777777" w:rsidR="00C336BB" w:rsidRPr="00830891" w:rsidRDefault="00C336BB" w:rsidP="00C336BB">
      <w:pPr>
        <w:pStyle w:val="Heading5"/>
        <w:rPr>
          <w:lang w:val="en-IN" w:eastAsia="zh-CN"/>
        </w:rPr>
      </w:pPr>
      <w:bookmarkStart w:id="476" w:name="_Toc193632102"/>
      <w:r>
        <w:rPr>
          <w:lang w:val="en-IN" w:eastAsia="zh-CN"/>
        </w:rPr>
        <w:t>7</w:t>
      </w:r>
      <w:r w:rsidRPr="00830891">
        <w:rPr>
          <w:lang w:val="en-IN"/>
        </w:rPr>
        <w:t>.</w:t>
      </w:r>
      <w:r>
        <w:rPr>
          <w:lang w:val="en-IN" w:eastAsia="zh-CN"/>
        </w:rPr>
        <w:t>4</w:t>
      </w:r>
      <w:r w:rsidRPr="00830891">
        <w:rPr>
          <w:lang w:val="en-IN"/>
        </w:rPr>
        <w:t>.3.</w:t>
      </w:r>
      <w:r>
        <w:rPr>
          <w:lang w:val="en-IN"/>
        </w:rPr>
        <w:t>6</w:t>
      </w:r>
      <w:r w:rsidRPr="00830891">
        <w:rPr>
          <w:lang w:val="en-IN"/>
        </w:rPr>
        <w:t>.</w:t>
      </w:r>
      <w:r w:rsidRPr="00830891">
        <w:rPr>
          <w:lang w:val="en-IN" w:eastAsia="zh-CN"/>
        </w:rPr>
        <w:t>2</w:t>
      </w:r>
      <w:r w:rsidRPr="00830891">
        <w:rPr>
          <w:lang w:val="en-IN"/>
        </w:rPr>
        <w:tab/>
      </w:r>
      <w:r w:rsidRPr="00830891">
        <w:rPr>
          <w:lang w:val="en-IN" w:eastAsia="zh-CN"/>
        </w:rPr>
        <w:t>Procedure</w:t>
      </w:r>
      <w:bookmarkEnd w:id="476"/>
    </w:p>
    <w:p w14:paraId="6D2D1973" w14:textId="77777777" w:rsidR="00C336BB" w:rsidRPr="00022C25" w:rsidRDefault="00C336BB" w:rsidP="00C336BB">
      <w:pPr>
        <w:rPr>
          <w:lang w:eastAsia="zh-CN"/>
        </w:rPr>
      </w:pPr>
      <w:r w:rsidRPr="00367C16">
        <w:rPr>
          <w:lang w:eastAsia="zh-CN"/>
        </w:rPr>
        <w:t>Figure</w:t>
      </w:r>
      <w:r>
        <w:rPr>
          <w:rFonts w:eastAsia="SimSun" w:hint="cs"/>
          <w:lang w:eastAsia="zh-CN"/>
        </w:rPr>
        <w:t> </w:t>
      </w:r>
      <w:r>
        <w:rPr>
          <w:lang w:eastAsia="zh-CN"/>
        </w:rPr>
        <w:t>7</w:t>
      </w:r>
      <w:r w:rsidRPr="00367C16">
        <w:rPr>
          <w:lang w:eastAsia="zh-CN"/>
        </w:rPr>
        <w:t>.</w:t>
      </w:r>
      <w:r>
        <w:rPr>
          <w:lang w:eastAsia="zh-CN"/>
        </w:rPr>
        <w:t>4</w:t>
      </w:r>
      <w:r w:rsidRPr="00367C16">
        <w:rPr>
          <w:lang w:eastAsia="zh-CN"/>
        </w:rPr>
        <w:t>.3.</w:t>
      </w:r>
      <w:r>
        <w:rPr>
          <w:lang w:eastAsia="zh-CN"/>
        </w:rPr>
        <w:t>6</w:t>
      </w:r>
      <w:r w:rsidRPr="00830891">
        <w:rPr>
          <w:lang w:eastAsia="zh-CN"/>
        </w:rPr>
        <w:t xml:space="preserve">.2-1 describes procedures </w:t>
      </w:r>
      <w:r>
        <w:rPr>
          <w:lang w:eastAsia="zh-CN"/>
        </w:rPr>
        <w:t>of a MCData user, MCData user 2, that has an account in MCData message store and how his off-network SDS group communication is stored in his account in the MCData message store</w:t>
      </w:r>
      <w:r w:rsidRPr="00022C25">
        <w:rPr>
          <w:lang w:eastAsia="zh-CN"/>
        </w:rPr>
        <w:t xml:space="preserve">. </w:t>
      </w:r>
      <w:r>
        <w:rPr>
          <w:lang w:eastAsia="zh-CN"/>
        </w:rPr>
        <w:t>All other MCData clients in the figure follow the procedures described in subclause 7.4.3.4.</w:t>
      </w:r>
    </w:p>
    <w:p w14:paraId="76363780" w14:textId="77777777" w:rsidR="00C336BB" w:rsidRPr="005C412D" w:rsidRDefault="00C336BB" w:rsidP="00C336BB">
      <w:r w:rsidRPr="005C412D">
        <w:t>Pre-conditions:</w:t>
      </w:r>
    </w:p>
    <w:p w14:paraId="18FC2AE7" w14:textId="77777777" w:rsidR="00C336BB" w:rsidRPr="00830891" w:rsidRDefault="00C336BB" w:rsidP="00C336BB">
      <w:pPr>
        <w:pStyle w:val="B1"/>
      </w:pPr>
      <w:r w:rsidRPr="005C412D">
        <w:t>1.</w:t>
      </w:r>
      <w:r w:rsidRPr="005C412D">
        <w:tab/>
        <w:t>MCData user 1</w:t>
      </w:r>
      <w:r>
        <w:t xml:space="preserve"> to N are in an off-network group </w:t>
      </w:r>
      <w:r w:rsidRPr="005C412D">
        <w:rPr>
          <w:lang w:eastAsia="zh-CN"/>
        </w:rPr>
        <w:t>communication</w:t>
      </w:r>
      <w:r w:rsidRPr="00830891">
        <w:t>.</w:t>
      </w:r>
    </w:p>
    <w:p w14:paraId="1D06AE12" w14:textId="77777777" w:rsidR="00C336BB" w:rsidRPr="00830891" w:rsidRDefault="00C336BB" w:rsidP="00C336BB">
      <w:pPr>
        <w:pStyle w:val="B1"/>
      </w:pPr>
      <w:r w:rsidRPr="00367C16">
        <w:t>2.</w:t>
      </w:r>
      <w:r w:rsidRPr="00367C16">
        <w:tab/>
        <w:t xml:space="preserve">Information for ProSe direct communications corresponding to the MCData group and its mapping to ProSe Layer-2 Group ID are pre-configured </w:t>
      </w:r>
      <w:r>
        <w:t>to</w:t>
      </w:r>
      <w:r w:rsidRPr="00367C16">
        <w:t xml:space="preserve"> MC</w:t>
      </w:r>
      <w:r w:rsidRPr="009150A8">
        <w:t xml:space="preserve">Data </w:t>
      </w:r>
      <w:r w:rsidRPr="00830891">
        <w:t>client 1</w:t>
      </w:r>
      <w:r>
        <w:t xml:space="preserve"> to N</w:t>
      </w:r>
      <w:r w:rsidRPr="00830891">
        <w:t>.</w:t>
      </w:r>
    </w:p>
    <w:p w14:paraId="2450AD53" w14:textId="77777777" w:rsidR="00C336BB" w:rsidRDefault="00C336BB" w:rsidP="00C336BB">
      <w:pPr>
        <w:pStyle w:val="B1"/>
      </w:pPr>
      <w:r w:rsidRPr="00B86B86">
        <w:t>3.</w:t>
      </w:r>
      <w:r w:rsidRPr="00B86B86">
        <w:tab/>
        <w:t>MC</w:t>
      </w:r>
      <w:r w:rsidRPr="00D814BF">
        <w:t xml:space="preserve">Data client 1 to </w:t>
      </w:r>
      <w:r w:rsidRPr="00D921B5">
        <w:t>N are members of the same MC</w:t>
      </w:r>
      <w:r w:rsidRPr="009672BE">
        <w:t>Data group.</w:t>
      </w:r>
    </w:p>
    <w:p w14:paraId="46161940" w14:textId="77777777" w:rsidR="00C336BB" w:rsidRPr="009672BE" w:rsidRDefault="00C336BB" w:rsidP="00C336BB">
      <w:pPr>
        <w:pStyle w:val="B1"/>
      </w:pPr>
      <w:r>
        <w:t>4.</w:t>
      </w:r>
      <w:r>
        <w:tab/>
        <w:t>MCData user 2 has an account in the MCData message store.</w:t>
      </w:r>
    </w:p>
    <w:p w14:paraId="58D38CC2" w14:textId="77777777" w:rsidR="00C336BB" w:rsidRPr="009672BE" w:rsidRDefault="00C336BB" w:rsidP="00C336BB">
      <w:pPr>
        <w:pStyle w:val="TH"/>
      </w:pPr>
      <w:r>
        <w:object w:dxaOrig="8160" w:dyaOrig="5340" w14:anchorId="74DEDD3D">
          <v:shape id="_x0000_i1054" type="#_x0000_t75" style="width:408.15pt;height:266.95pt" o:ole="">
            <v:imagedata r:id="rId69" o:title=""/>
          </v:shape>
          <o:OLEObject Type="Embed" ProgID="Visio.Drawing.11" ShapeID="_x0000_i1054" DrawAspect="Content" ObjectID="_1804365557" r:id="rId70"/>
        </w:object>
      </w:r>
    </w:p>
    <w:p w14:paraId="46CBC684" w14:textId="77777777" w:rsidR="00C336BB" w:rsidRPr="009672BE" w:rsidRDefault="00C336BB" w:rsidP="00C336BB">
      <w:pPr>
        <w:pStyle w:val="TF"/>
      </w:pPr>
      <w:r w:rsidRPr="009672BE">
        <w:t>Figure </w:t>
      </w:r>
      <w:r>
        <w:t>7</w:t>
      </w:r>
      <w:r w:rsidRPr="009672BE">
        <w:t>.</w:t>
      </w:r>
      <w:r>
        <w:t>4</w:t>
      </w:r>
      <w:r w:rsidRPr="009672BE">
        <w:t>.3.</w:t>
      </w:r>
      <w:r>
        <w:t>6</w:t>
      </w:r>
      <w:r w:rsidRPr="009672BE">
        <w:t xml:space="preserve">.2-1: </w:t>
      </w:r>
      <w:r>
        <w:t xml:space="preserve">Group </w:t>
      </w:r>
      <w:r w:rsidRPr="0005678D">
        <w:t xml:space="preserve">standalone </w:t>
      </w:r>
      <w:r w:rsidRPr="009672BE">
        <w:t xml:space="preserve">short data service </w:t>
      </w:r>
      <w:r>
        <w:t>with MCData message store</w:t>
      </w:r>
    </w:p>
    <w:p w14:paraId="128BA034" w14:textId="77777777" w:rsidR="00C336BB" w:rsidRPr="00022C25" w:rsidRDefault="00C336BB" w:rsidP="00C336BB">
      <w:pPr>
        <w:pStyle w:val="B1"/>
      </w:pPr>
      <w:r w:rsidRPr="00022C25">
        <w:t>1.</w:t>
      </w:r>
      <w:r w:rsidRPr="00022C25">
        <w:tab/>
        <w:t xml:space="preserve">MCData client 1 </w:t>
      </w:r>
      <w:r>
        <w:t>to MCData client N are in an off-network group communication according to the procedures in subclause 7.4.3.4, SDS are exchanged among all MCData clients</w:t>
      </w:r>
      <w:r w:rsidRPr="00022C25">
        <w:t>.</w:t>
      </w:r>
    </w:p>
    <w:p w14:paraId="118DB419" w14:textId="77777777" w:rsidR="00C336BB" w:rsidRDefault="00C336BB" w:rsidP="00C336BB">
      <w:pPr>
        <w:pStyle w:val="B1"/>
      </w:pPr>
      <w:r>
        <w:t>2</w:t>
      </w:r>
      <w:r w:rsidRPr="00022C25">
        <w:t>.</w:t>
      </w:r>
      <w:r w:rsidRPr="00022C25">
        <w:tab/>
      </w:r>
      <w:r>
        <w:t>If the SDS is for MCData user consumption, the SDS is stored in the local message store on the MCData UE of MCData user 2</w:t>
      </w:r>
      <w:r w:rsidRPr="005C412D">
        <w:t>.</w:t>
      </w:r>
    </w:p>
    <w:p w14:paraId="0442E852" w14:textId="77777777" w:rsidR="00C336BB" w:rsidRPr="005C412D" w:rsidRDefault="00C336BB" w:rsidP="00C336BB">
      <w:pPr>
        <w:pStyle w:val="NO"/>
      </w:pPr>
      <w:r>
        <w:t>NOTE:</w:t>
      </w:r>
      <w:r>
        <w:tab/>
        <w:t>A pre-configured folder for off-network communication objects can be provisioned both on the UE and the user account on the MCData message store to be used for synchronization.</w:t>
      </w:r>
    </w:p>
    <w:p w14:paraId="15D73EF9" w14:textId="77777777" w:rsidR="00C336BB" w:rsidRPr="005D474D" w:rsidRDefault="00C336BB" w:rsidP="00C336BB">
      <w:pPr>
        <w:pStyle w:val="B1"/>
      </w:pPr>
      <w:r>
        <w:t>3</w:t>
      </w:r>
      <w:r w:rsidRPr="001315E7">
        <w:t>.</w:t>
      </w:r>
      <w:r w:rsidRPr="001315E7">
        <w:tab/>
      </w:r>
      <w:r>
        <w:t>The off-network group communication comes to an end</w:t>
      </w:r>
      <w:r w:rsidRPr="005D474D">
        <w:t xml:space="preserve">. </w:t>
      </w:r>
    </w:p>
    <w:p w14:paraId="7D979E3C" w14:textId="77777777" w:rsidR="00C336BB" w:rsidRDefault="00C336BB" w:rsidP="00C336BB">
      <w:pPr>
        <w:pStyle w:val="B1"/>
      </w:pPr>
      <w:r>
        <w:t>4</w:t>
      </w:r>
      <w:r w:rsidRPr="005D474D">
        <w:t>.</w:t>
      </w:r>
      <w:r w:rsidRPr="005D474D">
        <w:tab/>
      </w:r>
      <w:r>
        <w:t>The MCData user 2 connects back to the network.</w:t>
      </w:r>
    </w:p>
    <w:p w14:paraId="3C9E6473" w14:textId="77777777" w:rsidR="00C336BB" w:rsidRPr="00830891" w:rsidRDefault="00C336BB" w:rsidP="00C336BB">
      <w:pPr>
        <w:pStyle w:val="B1"/>
      </w:pPr>
      <w:r>
        <w:t>5.</w:t>
      </w:r>
      <w:r>
        <w:tab/>
        <w:t>The MCData user 2 decides to keep the off-network communication in his account on the MCData message store. The message store client 2 uploads the off-network communication objects from the local message store to the MCData message store</w:t>
      </w:r>
      <w:r w:rsidRPr="0080174D">
        <w:t>.</w:t>
      </w:r>
    </w:p>
    <w:p w14:paraId="238064F9" w14:textId="77777777" w:rsidR="00C336BB" w:rsidRDefault="00C336BB" w:rsidP="00C336BB">
      <w:pPr>
        <w:pStyle w:val="Heading2"/>
        <w:rPr>
          <w:lang w:eastAsia="zh-CN"/>
        </w:rPr>
      </w:pPr>
      <w:bookmarkStart w:id="477" w:name="_Toc193632103"/>
      <w:r>
        <w:rPr>
          <w:lang w:eastAsia="zh-CN"/>
        </w:rPr>
        <w:t>7.5</w:t>
      </w:r>
      <w:r>
        <w:tab/>
      </w:r>
      <w:r>
        <w:rPr>
          <w:lang w:eastAsia="zh-CN"/>
        </w:rPr>
        <w:t>File distribution</w:t>
      </w:r>
      <w:bookmarkEnd w:id="477"/>
    </w:p>
    <w:p w14:paraId="0FAE6C17" w14:textId="77777777" w:rsidR="00C336BB" w:rsidRDefault="00C336BB" w:rsidP="00C336BB">
      <w:pPr>
        <w:pStyle w:val="Heading3"/>
      </w:pPr>
      <w:bookmarkStart w:id="478" w:name="_Toc193632104"/>
      <w:r>
        <w:rPr>
          <w:lang w:eastAsia="zh-CN"/>
        </w:rPr>
        <w:t>7.5</w:t>
      </w:r>
      <w:r>
        <w:t>.1</w:t>
      </w:r>
      <w:r>
        <w:tab/>
        <w:t>General</w:t>
      </w:r>
      <w:bookmarkEnd w:id="478"/>
    </w:p>
    <w:p w14:paraId="31757AB5" w14:textId="77777777" w:rsidR="00C336BB" w:rsidRDefault="00C336BB" w:rsidP="00C336BB">
      <w:pPr>
        <w:rPr>
          <w:lang w:eastAsia="zh-CN"/>
        </w:rPr>
      </w:pPr>
      <w:r>
        <w:rPr>
          <w:lang w:eastAsia="zh-CN"/>
        </w:rPr>
        <w:t>File distribution (mandatory and non-mandatory download) is enabled for both one-to-one and group</w:t>
      </w:r>
      <w:r w:rsidRPr="00997BB9">
        <w:rPr>
          <w:lang w:eastAsia="zh-CN"/>
        </w:rPr>
        <w:t>.</w:t>
      </w:r>
    </w:p>
    <w:p w14:paraId="02F14F1E" w14:textId="77777777" w:rsidR="00C336BB" w:rsidRDefault="00C336BB" w:rsidP="00C336BB">
      <w:pPr>
        <w:pStyle w:val="Heading3"/>
        <w:rPr>
          <w:lang w:eastAsia="zh-CN"/>
        </w:rPr>
      </w:pPr>
      <w:bookmarkStart w:id="479" w:name="_Toc193632105"/>
      <w:r>
        <w:rPr>
          <w:lang w:eastAsia="zh-CN"/>
        </w:rPr>
        <w:t>7.5.2</w:t>
      </w:r>
      <w:r>
        <w:rPr>
          <w:lang w:eastAsia="zh-CN"/>
        </w:rPr>
        <w:tab/>
        <w:t>File distribution</w:t>
      </w:r>
      <w:r w:rsidDel="00B57E41">
        <w:rPr>
          <w:lang w:eastAsia="zh-CN"/>
        </w:rPr>
        <w:t xml:space="preserve"> </w:t>
      </w:r>
      <w:r>
        <w:rPr>
          <w:lang w:eastAsia="zh-CN"/>
        </w:rPr>
        <w:t>for on-network</w:t>
      </w:r>
      <w:bookmarkEnd w:id="479"/>
    </w:p>
    <w:p w14:paraId="7E74F1CF" w14:textId="77777777" w:rsidR="00C336BB" w:rsidRDefault="00C336BB" w:rsidP="00C336BB">
      <w:pPr>
        <w:pStyle w:val="Heading4"/>
        <w:rPr>
          <w:lang w:eastAsia="zh-CN"/>
        </w:rPr>
      </w:pPr>
      <w:bookmarkStart w:id="480" w:name="_Toc193632106"/>
      <w:r>
        <w:rPr>
          <w:lang w:eastAsia="zh-CN"/>
        </w:rPr>
        <w:t>7.5</w:t>
      </w:r>
      <w:r>
        <w:t>.2.1</w:t>
      </w:r>
      <w:r>
        <w:tab/>
        <w:t>Information flows for f</w:t>
      </w:r>
      <w:r>
        <w:rPr>
          <w:lang w:eastAsia="zh-CN"/>
        </w:rPr>
        <w:t>ile distribution</w:t>
      </w:r>
      <w:bookmarkEnd w:id="480"/>
    </w:p>
    <w:p w14:paraId="676D9014" w14:textId="77777777" w:rsidR="00C336BB" w:rsidRDefault="00C336BB" w:rsidP="00C336BB">
      <w:pPr>
        <w:pStyle w:val="Heading5"/>
        <w:rPr>
          <w:rFonts w:eastAsia="SimSun"/>
          <w:b/>
          <w:bCs/>
          <w:i/>
          <w:iCs/>
        </w:rPr>
      </w:pPr>
      <w:bookmarkStart w:id="481" w:name="_Toc193632107"/>
      <w:r w:rsidRPr="003354E6">
        <w:rPr>
          <w:rFonts w:eastAsia="SimSun"/>
        </w:rPr>
        <w:t>7.</w:t>
      </w:r>
      <w:r>
        <w:rPr>
          <w:rFonts w:eastAsia="SimSun"/>
        </w:rPr>
        <w:t>5</w:t>
      </w:r>
      <w:r w:rsidRPr="003354E6">
        <w:rPr>
          <w:rFonts w:eastAsia="SimSun"/>
        </w:rPr>
        <w:t>.2.1.1</w:t>
      </w:r>
      <w:r w:rsidRPr="003354E6">
        <w:rPr>
          <w:rFonts w:eastAsia="SimSun"/>
        </w:rPr>
        <w:tab/>
      </w:r>
      <w:r>
        <w:rPr>
          <w:rFonts w:eastAsia="SimSun"/>
        </w:rPr>
        <w:t>MCData upload data request</w:t>
      </w:r>
      <w:bookmarkEnd w:id="481"/>
    </w:p>
    <w:p w14:paraId="713D462D" w14:textId="77777777" w:rsidR="00C336BB" w:rsidRDefault="00C336BB" w:rsidP="00C336BB">
      <w:r w:rsidRPr="009E0655">
        <w:t>Table </w:t>
      </w:r>
      <w:r>
        <w:t>7.5.2.1</w:t>
      </w:r>
      <w:r w:rsidRPr="005D0A05">
        <w:rPr>
          <w:lang w:eastAsia="ko-KR"/>
        </w:rPr>
        <w:t>.</w:t>
      </w:r>
      <w:r>
        <w:rPr>
          <w:lang w:eastAsia="ko-KR"/>
        </w:rPr>
        <w:t>1</w:t>
      </w:r>
      <w:r w:rsidRPr="009E0655">
        <w:t xml:space="preserve">-1 describes the information flow for the </w:t>
      </w:r>
      <w:r>
        <w:rPr>
          <w:lang w:eastAsia="ko-KR"/>
        </w:rPr>
        <w:t>MCData upload data request</w:t>
      </w:r>
      <w:r>
        <w:t xml:space="preserve"> sent </w:t>
      </w:r>
      <w:r w:rsidRPr="009E0655">
        <w:t xml:space="preserve">from the </w:t>
      </w:r>
      <w:r>
        <w:t>media storage</w:t>
      </w:r>
      <w:r w:rsidRPr="009E0655">
        <w:t xml:space="preserve"> client to </w:t>
      </w:r>
      <w:r>
        <w:t>the MCData</w:t>
      </w:r>
      <w:r w:rsidRPr="009E0655">
        <w:t xml:space="preserve"> </w:t>
      </w:r>
      <w:r>
        <w:t>content server</w:t>
      </w:r>
      <w:r w:rsidRPr="009E0655">
        <w:t>.</w:t>
      </w:r>
    </w:p>
    <w:p w14:paraId="56BA104D" w14:textId="77777777" w:rsidR="00C336BB" w:rsidRDefault="00C336BB" w:rsidP="00C336BB">
      <w:pPr>
        <w:pStyle w:val="TH"/>
      </w:pPr>
      <w:r>
        <w:t>Table 7.5.2.1</w:t>
      </w:r>
      <w:r w:rsidRPr="009E0655">
        <w:t>.</w:t>
      </w:r>
      <w:r>
        <w:t>1</w:t>
      </w:r>
      <w:r w:rsidRPr="009E0655">
        <w:t>-</w:t>
      </w:r>
      <w:r>
        <w:t xml:space="preserve">1: </w:t>
      </w:r>
      <w:r>
        <w:rPr>
          <w:lang w:eastAsia="ko-KR"/>
        </w:rPr>
        <w:t>MCData upload data request</w:t>
      </w:r>
    </w:p>
    <w:tbl>
      <w:tblPr>
        <w:tblW w:w="8640" w:type="dxa"/>
        <w:jc w:val="center"/>
        <w:tblLayout w:type="fixed"/>
        <w:tblLook w:val="0000" w:firstRow="0" w:lastRow="0" w:firstColumn="0" w:lastColumn="0" w:noHBand="0" w:noVBand="0"/>
      </w:tblPr>
      <w:tblGrid>
        <w:gridCol w:w="3042"/>
        <w:gridCol w:w="993"/>
        <w:gridCol w:w="4605"/>
      </w:tblGrid>
      <w:tr w:rsidR="00C336BB" w14:paraId="2A1ADF2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B103FCD"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796C6F8A"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FFFF9B1" w14:textId="77777777" w:rsidR="00C336BB" w:rsidRDefault="00C336BB" w:rsidP="00DA72C9">
            <w:pPr>
              <w:pStyle w:val="TAH"/>
            </w:pPr>
            <w:r>
              <w:t>Description</w:t>
            </w:r>
          </w:p>
        </w:tc>
      </w:tr>
      <w:tr w:rsidR="00C336BB" w14:paraId="5AAE888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3F0C66B"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26F8E77D"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5D5807A" w14:textId="77777777" w:rsidR="00C336BB" w:rsidRPr="002C7CB4" w:rsidRDefault="00C336BB" w:rsidP="00DA72C9">
            <w:pPr>
              <w:pStyle w:val="TAL"/>
            </w:pPr>
            <w:r w:rsidRPr="002C7CB4">
              <w:t>The identity of the MCData user uploading data</w:t>
            </w:r>
          </w:p>
        </w:tc>
      </w:tr>
      <w:tr w:rsidR="00C336BB" w14:paraId="42E858E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4B8BCCB" w14:textId="77777777" w:rsidR="00C336BB" w:rsidRPr="002C7CB4" w:rsidRDefault="00C336BB" w:rsidP="00DA72C9">
            <w:pPr>
              <w:pStyle w:val="TAL"/>
            </w:pPr>
            <w:r w:rsidRPr="002C7CB4">
              <w:t>Content</w:t>
            </w:r>
            <w:r>
              <w:t xml:space="preserve"> (see NOTE)</w:t>
            </w:r>
          </w:p>
        </w:tc>
        <w:tc>
          <w:tcPr>
            <w:tcW w:w="993" w:type="dxa"/>
            <w:tcBorders>
              <w:top w:val="single" w:sz="4" w:space="0" w:color="000000"/>
              <w:left w:val="single" w:sz="4" w:space="0" w:color="000000"/>
              <w:bottom w:val="single" w:sz="4" w:space="0" w:color="000000"/>
            </w:tcBorders>
            <w:shd w:val="clear" w:color="auto" w:fill="auto"/>
          </w:tcPr>
          <w:p w14:paraId="6E2FAD75"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61E4921" w14:textId="77777777" w:rsidR="00C336BB" w:rsidRPr="002C7CB4" w:rsidRDefault="00C336BB" w:rsidP="00DA72C9">
            <w:pPr>
              <w:pStyle w:val="TAL"/>
            </w:pPr>
            <w:r w:rsidRPr="002C7CB4">
              <w:t>Content to upload</w:t>
            </w:r>
          </w:p>
        </w:tc>
      </w:tr>
      <w:tr w:rsidR="00C336BB" w14:paraId="68DE73A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6A818B8" w14:textId="77777777" w:rsidR="00C336BB" w:rsidRPr="002C7CB4" w:rsidRDefault="00C336BB" w:rsidP="00DA72C9">
            <w:pPr>
              <w:pStyle w:val="TAL"/>
            </w:pPr>
            <w:r>
              <w:t>Content reference (see NOTE)</w:t>
            </w:r>
          </w:p>
        </w:tc>
        <w:tc>
          <w:tcPr>
            <w:tcW w:w="993" w:type="dxa"/>
            <w:tcBorders>
              <w:top w:val="single" w:sz="4" w:space="0" w:color="000000"/>
              <w:left w:val="single" w:sz="4" w:space="0" w:color="000000"/>
              <w:bottom w:val="single" w:sz="4" w:space="0" w:color="000000"/>
            </w:tcBorders>
            <w:shd w:val="clear" w:color="auto" w:fill="auto"/>
          </w:tcPr>
          <w:p w14:paraId="59C93384"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6CA45A4" w14:textId="77777777" w:rsidR="00C336BB" w:rsidRPr="002C7CB4" w:rsidRDefault="00C336BB" w:rsidP="00DA72C9">
            <w:pPr>
              <w:pStyle w:val="TAL"/>
            </w:pPr>
            <w:r>
              <w:t>URL reference of the content stored in the MCData message store account of the MCData user</w:t>
            </w:r>
          </w:p>
        </w:tc>
      </w:tr>
      <w:tr w:rsidR="00C336BB" w14:paraId="133D6BE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906B32B" w14:textId="77777777" w:rsidR="00C336BB" w:rsidRPr="002C7CB4" w:rsidRDefault="00C336BB" w:rsidP="00DA72C9">
            <w:pPr>
              <w:pStyle w:val="TAL"/>
            </w:pPr>
            <w:r w:rsidRPr="00AB5FED">
              <w:t>Emergency indicator</w:t>
            </w:r>
          </w:p>
        </w:tc>
        <w:tc>
          <w:tcPr>
            <w:tcW w:w="993" w:type="dxa"/>
            <w:tcBorders>
              <w:top w:val="single" w:sz="4" w:space="0" w:color="000000"/>
              <w:left w:val="single" w:sz="4" w:space="0" w:color="000000"/>
              <w:bottom w:val="single" w:sz="4" w:space="0" w:color="000000"/>
            </w:tcBorders>
            <w:shd w:val="clear" w:color="auto" w:fill="auto"/>
          </w:tcPr>
          <w:p w14:paraId="51143DA1"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08D2E7F" w14:textId="77777777" w:rsidR="00C336BB" w:rsidRPr="002C7CB4" w:rsidRDefault="00C336BB" w:rsidP="00DA72C9">
            <w:pPr>
              <w:pStyle w:val="TAL"/>
            </w:pPr>
            <w:r>
              <w:t>Indicates that the data request is for MCData emergency communication</w:t>
            </w:r>
          </w:p>
        </w:tc>
      </w:tr>
      <w:tr w:rsidR="00C336BB" w14:paraId="662F3A73"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661EF89" w14:textId="74CCA2E0" w:rsidR="00C336BB" w:rsidRDefault="00C336BB" w:rsidP="00DA72C9">
            <w:pPr>
              <w:pStyle w:val="TAL"/>
            </w:pPr>
            <w:r w:rsidRPr="00A6015D">
              <w:t>NOTE:</w:t>
            </w:r>
            <w:r w:rsidRPr="00A6015D">
              <w:tab/>
              <w:t xml:space="preserve">Either the Content or the Content reference </w:t>
            </w:r>
            <w:r w:rsidR="007729FE">
              <w:t xml:space="preserve">shall </w:t>
            </w:r>
            <w:r w:rsidRPr="00A6015D">
              <w:t>be present</w:t>
            </w:r>
            <w:r w:rsidR="007729FE" w:rsidRPr="007729FE">
              <w:t xml:space="preserve"> but not both</w:t>
            </w:r>
            <w:r w:rsidRPr="00A6015D">
              <w:t>.</w:t>
            </w:r>
          </w:p>
        </w:tc>
      </w:tr>
    </w:tbl>
    <w:p w14:paraId="3CE24C42" w14:textId="77777777" w:rsidR="00C336BB" w:rsidRPr="00184E27" w:rsidRDefault="00C336BB" w:rsidP="00C336BB">
      <w:pPr>
        <w:rPr>
          <w:rFonts w:eastAsia="SimSun"/>
        </w:rPr>
      </w:pPr>
    </w:p>
    <w:p w14:paraId="50944AD4" w14:textId="77777777" w:rsidR="00C336BB" w:rsidRPr="00543304" w:rsidRDefault="00C336BB" w:rsidP="00C336BB">
      <w:pPr>
        <w:pStyle w:val="Heading5"/>
        <w:rPr>
          <w:rFonts w:eastAsia="SimSun"/>
        </w:rPr>
      </w:pPr>
      <w:bookmarkStart w:id="482" w:name="_Toc193632108"/>
      <w:r w:rsidRPr="00543304">
        <w:rPr>
          <w:rFonts w:eastAsia="SimSun"/>
        </w:rPr>
        <w:t>7.5.2.1.2</w:t>
      </w:r>
      <w:r w:rsidRPr="00543304">
        <w:rPr>
          <w:rFonts w:eastAsia="SimSun"/>
        </w:rPr>
        <w:tab/>
        <w:t>MCData upload data response</w:t>
      </w:r>
      <w:bookmarkEnd w:id="482"/>
    </w:p>
    <w:p w14:paraId="64079276" w14:textId="77777777" w:rsidR="00C336BB" w:rsidRDefault="00C336BB" w:rsidP="00C336BB">
      <w:r w:rsidRPr="009E0655">
        <w:t>Table </w:t>
      </w:r>
      <w:r>
        <w:t>7.5.2.1</w:t>
      </w:r>
      <w:r w:rsidRPr="005D0A05">
        <w:rPr>
          <w:lang w:eastAsia="ko-KR"/>
        </w:rPr>
        <w:t>.</w:t>
      </w:r>
      <w:r>
        <w:rPr>
          <w:lang w:eastAsia="ko-KR"/>
        </w:rPr>
        <w:t>2</w:t>
      </w:r>
      <w:r w:rsidRPr="009E0655">
        <w:t xml:space="preserve">-1 describes the information flow for the </w:t>
      </w:r>
      <w:r>
        <w:rPr>
          <w:lang w:eastAsia="ko-KR"/>
        </w:rPr>
        <w:t>MCData upload data response</w:t>
      </w:r>
      <w:r>
        <w:t xml:space="preserve"> sent </w:t>
      </w:r>
      <w:r w:rsidRPr="009E0655">
        <w:t xml:space="preserve">from the </w:t>
      </w:r>
      <w:r>
        <w:t>MCData</w:t>
      </w:r>
      <w:r w:rsidRPr="009E0655">
        <w:t xml:space="preserve"> </w:t>
      </w:r>
      <w:r>
        <w:t>content server</w:t>
      </w:r>
      <w:r w:rsidRPr="009E0655">
        <w:t xml:space="preserve"> to </w:t>
      </w:r>
      <w:r>
        <w:t>the media storage</w:t>
      </w:r>
      <w:r w:rsidRPr="009E0655">
        <w:t xml:space="preserve"> </w:t>
      </w:r>
      <w:r>
        <w:t>client</w:t>
      </w:r>
      <w:r w:rsidRPr="009E0655">
        <w:t>.</w:t>
      </w:r>
    </w:p>
    <w:p w14:paraId="118AA4D8" w14:textId="77777777" w:rsidR="00C336BB" w:rsidRDefault="00C336BB" w:rsidP="00C336BB">
      <w:pPr>
        <w:pStyle w:val="TH"/>
      </w:pPr>
      <w:r>
        <w:t>Table 7.5.2.1</w:t>
      </w:r>
      <w:r w:rsidRPr="009E0655">
        <w:t>.</w:t>
      </w:r>
      <w:r>
        <w:t>2</w:t>
      </w:r>
      <w:r w:rsidRPr="009E0655">
        <w:t>-</w:t>
      </w:r>
      <w:r>
        <w:t xml:space="preserve">1: </w:t>
      </w:r>
      <w:r>
        <w:rPr>
          <w:lang w:eastAsia="ko-KR"/>
        </w:rPr>
        <w:t>MCData upload data response</w:t>
      </w:r>
    </w:p>
    <w:tbl>
      <w:tblPr>
        <w:tblW w:w="8640" w:type="dxa"/>
        <w:jc w:val="center"/>
        <w:tblLayout w:type="fixed"/>
        <w:tblLook w:val="0000" w:firstRow="0" w:lastRow="0" w:firstColumn="0" w:lastColumn="0" w:noHBand="0" w:noVBand="0"/>
      </w:tblPr>
      <w:tblGrid>
        <w:gridCol w:w="3042"/>
        <w:gridCol w:w="993"/>
        <w:gridCol w:w="4605"/>
      </w:tblGrid>
      <w:tr w:rsidR="00C336BB" w14:paraId="20A87EC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EE29C22"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268C7788"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5D25234" w14:textId="77777777" w:rsidR="00C336BB" w:rsidRDefault="00C336BB" w:rsidP="00DA72C9">
            <w:pPr>
              <w:pStyle w:val="TAH"/>
            </w:pPr>
            <w:r>
              <w:t>Description</w:t>
            </w:r>
          </w:p>
        </w:tc>
      </w:tr>
      <w:tr w:rsidR="00C336BB" w14:paraId="59044B8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B13F200"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4737F12C"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82BF289" w14:textId="77777777" w:rsidR="00C336BB" w:rsidRPr="002C7CB4" w:rsidRDefault="00C336BB" w:rsidP="00DA72C9">
            <w:pPr>
              <w:pStyle w:val="TAL"/>
            </w:pPr>
            <w:r w:rsidRPr="002C7CB4">
              <w:t>The identity of the MCData user requesting to upload data</w:t>
            </w:r>
          </w:p>
        </w:tc>
      </w:tr>
      <w:tr w:rsidR="00C336BB" w14:paraId="6220F5C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4D2917A" w14:textId="77777777" w:rsidR="00C336BB" w:rsidRPr="002C7CB4" w:rsidRDefault="00C336BB" w:rsidP="00DA72C9">
            <w:pPr>
              <w:pStyle w:val="TAL"/>
            </w:pPr>
            <w:r w:rsidRPr="002C7CB4">
              <w:t>Upload confirmation</w:t>
            </w:r>
          </w:p>
        </w:tc>
        <w:tc>
          <w:tcPr>
            <w:tcW w:w="993" w:type="dxa"/>
            <w:tcBorders>
              <w:top w:val="single" w:sz="4" w:space="0" w:color="000000"/>
              <w:left w:val="single" w:sz="4" w:space="0" w:color="000000"/>
              <w:bottom w:val="single" w:sz="4" w:space="0" w:color="000000"/>
            </w:tcBorders>
            <w:shd w:val="clear" w:color="auto" w:fill="auto"/>
          </w:tcPr>
          <w:p w14:paraId="6D23AC77"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C9C4573" w14:textId="77777777" w:rsidR="00C336BB" w:rsidRPr="002C7CB4" w:rsidRDefault="00C336BB" w:rsidP="00DA72C9">
            <w:pPr>
              <w:pStyle w:val="TAL"/>
            </w:pPr>
            <w:r w:rsidRPr="002C7CB4">
              <w:t>An indication whether the upload to the content storage is successful or not</w:t>
            </w:r>
          </w:p>
        </w:tc>
      </w:tr>
      <w:tr w:rsidR="00C336BB" w14:paraId="2509E31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5812165" w14:textId="77777777" w:rsidR="00C336BB" w:rsidRPr="002C7CB4" w:rsidRDefault="00C336BB" w:rsidP="00DA72C9">
            <w:pPr>
              <w:pStyle w:val="TAL"/>
            </w:pPr>
            <w:r w:rsidRPr="002C7CB4">
              <w:t>Content reference</w:t>
            </w:r>
          </w:p>
        </w:tc>
        <w:tc>
          <w:tcPr>
            <w:tcW w:w="993" w:type="dxa"/>
            <w:tcBorders>
              <w:top w:val="single" w:sz="4" w:space="0" w:color="000000"/>
              <w:left w:val="single" w:sz="4" w:space="0" w:color="000000"/>
              <w:bottom w:val="single" w:sz="4" w:space="0" w:color="000000"/>
            </w:tcBorders>
            <w:shd w:val="clear" w:color="auto" w:fill="auto"/>
          </w:tcPr>
          <w:p w14:paraId="65EAD437"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CDC287B" w14:textId="77777777" w:rsidR="00C336BB" w:rsidRPr="002C7CB4" w:rsidRDefault="00C336BB" w:rsidP="00DA72C9">
            <w:pPr>
              <w:pStyle w:val="TAL"/>
            </w:pPr>
            <w:r w:rsidRPr="002C7CB4">
              <w:t>URL reference of the content stored (see NOTE).</w:t>
            </w:r>
          </w:p>
        </w:tc>
      </w:tr>
      <w:tr w:rsidR="00C336BB" w14:paraId="2FAFA8D7"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75A565C" w14:textId="77777777" w:rsidR="00C336BB" w:rsidRPr="002C7CB4" w:rsidRDefault="00C336BB" w:rsidP="00DA72C9">
            <w:pPr>
              <w:pStyle w:val="TAN"/>
            </w:pPr>
            <w:r w:rsidRPr="002C7CB4">
              <w:t>NOTE:</w:t>
            </w:r>
            <w:r w:rsidRPr="002C7CB4">
              <w:tab/>
              <w:t>Content reference shall be present when the upload confirmation is successful.</w:t>
            </w:r>
          </w:p>
        </w:tc>
      </w:tr>
    </w:tbl>
    <w:p w14:paraId="00ED1A66" w14:textId="77777777" w:rsidR="00C336BB" w:rsidRPr="00184E27" w:rsidRDefault="00C336BB" w:rsidP="00C336BB">
      <w:pPr>
        <w:rPr>
          <w:rFonts w:eastAsia="SimSun"/>
        </w:rPr>
      </w:pPr>
    </w:p>
    <w:p w14:paraId="231A69D0" w14:textId="77777777" w:rsidR="00C336BB" w:rsidRPr="00543304" w:rsidRDefault="00C336BB" w:rsidP="00C336BB">
      <w:pPr>
        <w:pStyle w:val="Heading5"/>
        <w:rPr>
          <w:rFonts w:eastAsia="SimSun"/>
        </w:rPr>
      </w:pPr>
      <w:bookmarkStart w:id="483" w:name="_Toc193632109"/>
      <w:r w:rsidRPr="00543304">
        <w:rPr>
          <w:rFonts w:eastAsia="SimSun"/>
        </w:rPr>
        <w:t>7.5.2.1.3</w:t>
      </w:r>
      <w:r w:rsidRPr="00543304">
        <w:rPr>
          <w:rFonts w:eastAsia="SimSun"/>
        </w:rPr>
        <w:tab/>
        <w:t>MCData download data request</w:t>
      </w:r>
      <w:bookmarkEnd w:id="483"/>
    </w:p>
    <w:p w14:paraId="475A113A" w14:textId="77777777" w:rsidR="00C336BB" w:rsidRDefault="00C336BB" w:rsidP="00C336BB">
      <w:r w:rsidRPr="009E0655">
        <w:t>Table </w:t>
      </w:r>
      <w:r>
        <w:t>7.5.2.1</w:t>
      </w:r>
      <w:r w:rsidRPr="005D0A05">
        <w:rPr>
          <w:lang w:eastAsia="ko-KR"/>
        </w:rPr>
        <w:t>.</w:t>
      </w:r>
      <w:r>
        <w:rPr>
          <w:lang w:eastAsia="ko-KR"/>
        </w:rPr>
        <w:t>3</w:t>
      </w:r>
      <w:r w:rsidRPr="009E0655">
        <w:t xml:space="preserve">-1 describes the information flow for the </w:t>
      </w:r>
      <w:r>
        <w:rPr>
          <w:lang w:eastAsia="ko-KR"/>
        </w:rPr>
        <w:t>MCData download data request</w:t>
      </w:r>
      <w:r>
        <w:t xml:space="preserve"> sent </w:t>
      </w:r>
      <w:r w:rsidRPr="009E0655">
        <w:t xml:space="preserve">from the </w:t>
      </w:r>
      <w:r>
        <w:t>MCData media storage</w:t>
      </w:r>
      <w:r w:rsidRPr="009E0655">
        <w:t xml:space="preserve"> client to </w:t>
      </w:r>
      <w:r>
        <w:t>the MCData</w:t>
      </w:r>
      <w:r w:rsidRPr="009E0655">
        <w:t xml:space="preserve"> </w:t>
      </w:r>
      <w:r>
        <w:t>content server</w:t>
      </w:r>
      <w:r w:rsidRPr="009E0655">
        <w:t>.</w:t>
      </w:r>
    </w:p>
    <w:p w14:paraId="6553BA0B" w14:textId="77777777" w:rsidR="00C336BB" w:rsidRDefault="00C336BB" w:rsidP="00C336BB">
      <w:pPr>
        <w:pStyle w:val="TH"/>
      </w:pPr>
      <w:r>
        <w:t>Table 7.5.2.1</w:t>
      </w:r>
      <w:r w:rsidRPr="009E0655">
        <w:t>.</w:t>
      </w:r>
      <w:r>
        <w:t>3</w:t>
      </w:r>
      <w:r w:rsidRPr="009E0655">
        <w:t>-</w:t>
      </w:r>
      <w:r>
        <w:t xml:space="preserve">1: </w:t>
      </w:r>
      <w:r>
        <w:rPr>
          <w:lang w:eastAsia="ko-KR"/>
        </w:rPr>
        <w:t>MCData download data request</w:t>
      </w:r>
    </w:p>
    <w:tbl>
      <w:tblPr>
        <w:tblW w:w="8640" w:type="dxa"/>
        <w:jc w:val="center"/>
        <w:tblLayout w:type="fixed"/>
        <w:tblLook w:val="0000" w:firstRow="0" w:lastRow="0" w:firstColumn="0" w:lastColumn="0" w:noHBand="0" w:noVBand="0"/>
      </w:tblPr>
      <w:tblGrid>
        <w:gridCol w:w="3042"/>
        <w:gridCol w:w="993"/>
        <w:gridCol w:w="4605"/>
      </w:tblGrid>
      <w:tr w:rsidR="00C336BB" w14:paraId="4D8E04D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8152398"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3E0351C4"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06493FD" w14:textId="77777777" w:rsidR="00C336BB" w:rsidRDefault="00C336BB" w:rsidP="00DA72C9">
            <w:pPr>
              <w:pStyle w:val="TAH"/>
            </w:pPr>
            <w:r>
              <w:t>Description</w:t>
            </w:r>
          </w:p>
        </w:tc>
      </w:tr>
      <w:tr w:rsidR="00C336BB" w14:paraId="42AEC4B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C5C5ADC"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5E1690F2"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2C38AC1" w14:textId="77777777" w:rsidR="00C336BB" w:rsidRPr="002C7CB4" w:rsidRDefault="00C336BB" w:rsidP="00DA72C9">
            <w:pPr>
              <w:pStyle w:val="TAL"/>
            </w:pPr>
            <w:r w:rsidRPr="002C7CB4">
              <w:t>The identity of the MCData user downloading data</w:t>
            </w:r>
          </w:p>
        </w:tc>
      </w:tr>
      <w:tr w:rsidR="00C336BB" w14:paraId="1DA7717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5BE4A18" w14:textId="77777777" w:rsidR="00C336BB" w:rsidRPr="002C7CB4" w:rsidRDefault="00C336BB" w:rsidP="00DA72C9">
            <w:pPr>
              <w:pStyle w:val="TAL"/>
            </w:pPr>
            <w:r w:rsidRPr="002C7CB4">
              <w:t>Content reference</w:t>
            </w:r>
          </w:p>
        </w:tc>
        <w:tc>
          <w:tcPr>
            <w:tcW w:w="993" w:type="dxa"/>
            <w:tcBorders>
              <w:top w:val="single" w:sz="4" w:space="0" w:color="000000"/>
              <w:left w:val="single" w:sz="4" w:space="0" w:color="000000"/>
              <w:bottom w:val="single" w:sz="4" w:space="0" w:color="000000"/>
            </w:tcBorders>
            <w:shd w:val="clear" w:color="auto" w:fill="auto"/>
          </w:tcPr>
          <w:p w14:paraId="302D66D7"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8CF2410" w14:textId="77777777" w:rsidR="00C336BB" w:rsidRPr="002C7CB4" w:rsidRDefault="00C336BB" w:rsidP="00DA72C9">
            <w:pPr>
              <w:pStyle w:val="TAL"/>
            </w:pPr>
            <w:r w:rsidRPr="002C7CB4">
              <w:t>URL reference to the content to download</w:t>
            </w:r>
          </w:p>
        </w:tc>
      </w:tr>
      <w:tr w:rsidR="00C336BB" w14:paraId="67069FE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BB90BDE" w14:textId="77777777" w:rsidR="00C336BB" w:rsidRPr="002C7CB4" w:rsidRDefault="00C336BB" w:rsidP="00DA72C9">
            <w:pPr>
              <w:pStyle w:val="TAL"/>
            </w:pPr>
            <w:r w:rsidRPr="00AB5FED">
              <w:t>Emergency indicator</w:t>
            </w:r>
          </w:p>
        </w:tc>
        <w:tc>
          <w:tcPr>
            <w:tcW w:w="993" w:type="dxa"/>
            <w:tcBorders>
              <w:top w:val="single" w:sz="4" w:space="0" w:color="000000"/>
              <w:left w:val="single" w:sz="4" w:space="0" w:color="000000"/>
              <w:bottom w:val="single" w:sz="4" w:space="0" w:color="000000"/>
            </w:tcBorders>
            <w:shd w:val="clear" w:color="auto" w:fill="auto"/>
          </w:tcPr>
          <w:p w14:paraId="4509267B"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B160691" w14:textId="77777777" w:rsidR="00C336BB" w:rsidRPr="002C7CB4" w:rsidRDefault="00C336BB" w:rsidP="00DA72C9">
            <w:pPr>
              <w:pStyle w:val="TAL"/>
            </w:pPr>
            <w:r>
              <w:t>Indicates that the data request is for MCData emergency communication</w:t>
            </w:r>
          </w:p>
        </w:tc>
      </w:tr>
    </w:tbl>
    <w:p w14:paraId="04310F61" w14:textId="77777777" w:rsidR="00C336BB" w:rsidRDefault="00C336BB" w:rsidP="00C336BB">
      <w:pPr>
        <w:rPr>
          <w:rFonts w:eastAsia="SimSun"/>
        </w:rPr>
      </w:pPr>
    </w:p>
    <w:p w14:paraId="6927A107" w14:textId="77777777" w:rsidR="00C336BB" w:rsidRPr="00543304" w:rsidRDefault="00C336BB" w:rsidP="00C336BB">
      <w:pPr>
        <w:pStyle w:val="Heading5"/>
        <w:rPr>
          <w:rFonts w:eastAsia="SimSun"/>
        </w:rPr>
      </w:pPr>
      <w:bookmarkStart w:id="484" w:name="_Toc193632110"/>
      <w:r w:rsidRPr="00543304">
        <w:rPr>
          <w:rFonts w:eastAsia="SimSun"/>
        </w:rPr>
        <w:t>7.5.2.1.4</w:t>
      </w:r>
      <w:r w:rsidRPr="00543304">
        <w:rPr>
          <w:rFonts w:eastAsia="SimSun"/>
        </w:rPr>
        <w:tab/>
        <w:t>MCData download data response</w:t>
      </w:r>
      <w:bookmarkEnd w:id="484"/>
    </w:p>
    <w:p w14:paraId="30596A80" w14:textId="77777777" w:rsidR="00C336BB" w:rsidRDefault="00C336BB" w:rsidP="00C336BB">
      <w:r w:rsidRPr="009E0655">
        <w:t>Table </w:t>
      </w:r>
      <w:r>
        <w:t>7.5.2.1</w:t>
      </w:r>
      <w:r w:rsidRPr="005D0A05">
        <w:rPr>
          <w:lang w:eastAsia="ko-KR"/>
        </w:rPr>
        <w:t>.</w:t>
      </w:r>
      <w:r>
        <w:rPr>
          <w:lang w:eastAsia="ko-KR"/>
        </w:rPr>
        <w:t>4</w:t>
      </w:r>
      <w:r w:rsidRPr="009E0655">
        <w:t xml:space="preserve">-1 describes the information flow for the </w:t>
      </w:r>
      <w:r>
        <w:rPr>
          <w:lang w:eastAsia="ko-KR"/>
        </w:rPr>
        <w:t>MCData download data response</w:t>
      </w:r>
      <w:r>
        <w:t xml:space="preserve"> sent </w:t>
      </w:r>
      <w:r w:rsidRPr="009E0655">
        <w:t xml:space="preserve">from the </w:t>
      </w:r>
      <w:r>
        <w:t>MCData</w:t>
      </w:r>
      <w:r w:rsidRPr="009E0655">
        <w:t xml:space="preserve"> </w:t>
      </w:r>
      <w:r>
        <w:t>content server</w:t>
      </w:r>
      <w:r w:rsidRPr="009E0655">
        <w:t xml:space="preserve"> to </w:t>
      </w:r>
      <w:r>
        <w:t>the media storage</w:t>
      </w:r>
      <w:r w:rsidRPr="009E0655">
        <w:t xml:space="preserve"> </w:t>
      </w:r>
      <w:r>
        <w:t>client</w:t>
      </w:r>
      <w:r w:rsidRPr="009E0655">
        <w:t>.</w:t>
      </w:r>
    </w:p>
    <w:p w14:paraId="71578BFC" w14:textId="77777777" w:rsidR="00C336BB" w:rsidRDefault="00C336BB" w:rsidP="00C336BB">
      <w:pPr>
        <w:pStyle w:val="TH"/>
      </w:pPr>
      <w:r>
        <w:t>Table 7.5.2.1</w:t>
      </w:r>
      <w:r w:rsidRPr="009E0655">
        <w:t>.</w:t>
      </w:r>
      <w:r>
        <w:t>4</w:t>
      </w:r>
      <w:r w:rsidRPr="009E0655">
        <w:t>-</w:t>
      </w:r>
      <w:r>
        <w:t xml:space="preserve">1: </w:t>
      </w:r>
      <w:r>
        <w:rPr>
          <w:lang w:eastAsia="ko-KR"/>
        </w:rPr>
        <w:t>MCData download data response</w:t>
      </w:r>
    </w:p>
    <w:tbl>
      <w:tblPr>
        <w:tblW w:w="8640" w:type="dxa"/>
        <w:jc w:val="center"/>
        <w:tblLayout w:type="fixed"/>
        <w:tblLook w:val="0000" w:firstRow="0" w:lastRow="0" w:firstColumn="0" w:lastColumn="0" w:noHBand="0" w:noVBand="0"/>
      </w:tblPr>
      <w:tblGrid>
        <w:gridCol w:w="3042"/>
        <w:gridCol w:w="993"/>
        <w:gridCol w:w="4605"/>
      </w:tblGrid>
      <w:tr w:rsidR="00C336BB" w14:paraId="11A7C2D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6A23A6F"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58A87FC7"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33ACBC2" w14:textId="77777777" w:rsidR="00C336BB" w:rsidRDefault="00C336BB" w:rsidP="00DA72C9">
            <w:pPr>
              <w:pStyle w:val="TAH"/>
            </w:pPr>
            <w:r>
              <w:t>Description</w:t>
            </w:r>
          </w:p>
        </w:tc>
      </w:tr>
      <w:tr w:rsidR="00C336BB" w14:paraId="4C0FCC9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BEAAB7D"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24C1BE24"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7A83BED" w14:textId="77777777" w:rsidR="00C336BB" w:rsidRPr="002C7CB4" w:rsidRDefault="00C336BB" w:rsidP="00DA72C9">
            <w:pPr>
              <w:pStyle w:val="TAL"/>
            </w:pPr>
            <w:r w:rsidRPr="002C7CB4">
              <w:t>The identity of the MCData user requesting to download data</w:t>
            </w:r>
          </w:p>
        </w:tc>
      </w:tr>
      <w:tr w:rsidR="00C336BB" w14:paraId="098AF9C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5278582" w14:textId="77777777" w:rsidR="00C336BB" w:rsidRPr="002C7CB4" w:rsidRDefault="00C336BB" w:rsidP="00DA72C9">
            <w:pPr>
              <w:pStyle w:val="TAL"/>
            </w:pPr>
            <w:r w:rsidRPr="002C7CB4">
              <w:t>Content (see NOTE)</w:t>
            </w:r>
          </w:p>
        </w:tc>
        <w:tc>
          <w:tcPr>
            <w:tcW w:w="993" w:type="dxa"/>
            <w:tcBorders>
              <w:top w:val="single" w:sz="4" w:space="0" w:color="000000"/>
              <w:left w:val="single" w:sz="4" w:space="0" w:color="000000"/>
              <w:bottom w:val="single" w:sz="4" w:space="0" w:color="000000"/>
            </w:tcBorders>
            <w:shd w:val="clear" w:color="auto" w:fill="auto"/>
          </w:tcPr>
          <w:p w14:paraId="283993DC"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3EA2B46" w14:textId="77777777" w:rsidR="00C336BB" w:rsidRPr="002C7CB4" w:rsidRDefault="00C336BB" w:rsidP="00DA72C9">
            <w:pPr>
              <w:pStyle w:val="TAL"/>
            </w:pPr>
            <w:r w:rsidRPr="002C7CB4">
              <w:t>Requested content to download</w:t>
            </w:r>
          </w:p>
        </w:tc>
      </w:tr>
      <w:tr w:rsidR="00C336BB" w14:paraId="6E84AA5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39DA0A9" w14:textId="77777777" w:rsidR="00C336BB" w:rsidRPr="002C7CB4" w:rsidRDefault="00C336BB" w:rsidP="00DA72C9">
            <w:pPr>
              <w:pStyle w:val="TAL"/>
            </w:pPr>
            <w:r w:rsidRPr="002C7CB4">
              <w:t>Result</w:t>
            </w:r>
          </w:p>
        </w:tc>
        <w:tc>
          <w:tcPr>
            <w:tcW w:w="993" w:type="dxa"/>
            <w:tcBorders>
              <w:top w:val="single" w:sz="4" w:space="0" w:color="000000"/>
              <w:left w:val="single" w:sz="4" w:space="0" w:color="000000"/>
              <w:bottom w:val="single" w:sz="4" w:space="0" w:color="000000"/>
            </w:tcBorders>
            <w:shd w:val="clear" w:color="auto" w:fill="auto"/>
          </w:tcPr>
          <w:p w14:paraId="41294AE9"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82BAC7A" w14:textId="77777777" w:rsidR="00C336BB" w:rsidRPr="002C7CB4" w:rsidRDefault="00C336BB" w:rsidP="00DA72C9">
            <w:pPr>
              <w:pStyle w:val="TAL"/>
            </w:pPr>
            <w:r w:rsidRPr="002C7CB4">
              <w:t>Indicates success or failure</w:t>
            </w:r>
            <w:r w:rsidRPr="002C7CB4">
              <w:rPr>
                <w:rFonts w:hint="eastAsia"/>
                <w:lang w:eastAsia="zh-CN"/>
              </w:rPr>
              <w:t xml:space="preserve"> of </w:t>
            </w:r>
            <w:r w:rsidRPr="002C7CB4">
              <w:rPr>
                <w:lang w:eastAsia="zh-CN"/>
              </w:rPr>
              <w:t>MCData download data</w:t>
            </w:r>
            <w:r w:rsidRPr="002C7CB4">
              <w:rPr>
                <w:rFonts w:hint="eastAsia"/>
                <w:lang w:eastAsia="zh-CN"/>
              </w:rPr>
              <w:t xml:space="preserve"> request</w:t>
            </w:r>
          </w:p>
        </w:tc>
      </w:tr>
      <w:tr w:rsidR="00C336BB" w14:paraId="09256C52"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288E77C" w14:textId="77777777" w:rsidR="00C336BB" w:rsidRPr="002C7CB4" w:rsidRDefault="00C336BB" w:rsidP="00DA72C9">
            <w:pPr>
              <w:pStyle w:val="TAN"/>
            </w:pPr>
            <w:r w:rsidRPr="002C7CB4">
              <w:t>NOTE:</w:t>
            </w:r>
            <w:r w:rsidRPr="002C7CB4">
              <w:tab/>
              <w:t>Content shall be present when the result of the MCData download data request indicates success.</w:t>
            </w:r>
          </w:p>
        </w:tc>
      </w:tr>
    </w:tbl>
    <w:p w14:paraId="7BB94B65" w14:textId="77777777" w:rsidR="00C336BB" w:rsidRDefault="00C336BB" w:rsidP="00C336BB">
      <w:pPr>
        <w:rPr>
          <w:rFonts w:eastAsia="SimSun"/>
        </w:rPr>
      </w:pPr>
    </w:p>
    <w:p w14:paraId="0E8E5815" w14:textId="77777777" w:rsidR="00C336BB" w:rsidRDefault="00C336BB" w:rsidP="00C336BB">
      <w:pPr>
        <w:pStyle w:val="Heading5"/>
        <w:rPr>
          <w:rFonts w:eastAsia="SimSun"/>
          <w:b/>
          <w:bCs/>
          <w:i/>
          <w:iCs/>
        </w:rPr>
      </w:pPr>
      <w:bookmarkStart w:id="485" w:name="_Toc193632111"/>
      <w:r w:rsidRPr="003354E6">
        <w:rPr>
          <w:rFonts w:eastAsia="SimSun"/>
        </w:rPr>
        <w:t>7.</w:t>
      </w:r>
      <w:r>
        <w:rPr>
          <w:rFonts w:eastAsia="SimSun"/>
        </w:rPr>
        <w:t>5</w:t>
      </w:r>
      <w:r w:rsidRPr="003354E6">
        <w:rPr>
          <w:rFonts w:eastAsia="SimSun"/>
        </w:rPr>
        <w:t>.2.1.</w:t>
      </w:r>
      <w:r>
        <w:rPr>
          <w:rFonts w:eastAsia="SimSun"/>
        </w:rPr>
        <w:t>5</w:t>
      </w:r>
      <w:r w:rsidRPr="003354E6">
        <w:rPr>
          <w:rFonts w:eastAsia="SimSun"/>
        </w:rPr>
        <w:tab/>
      </w:r>
      <w:r>
        <w:rPr>
          <w:rFonts w:eastAsia="SimSun"/>
        </w:rPr>
        <w:t>MCData FD request (using HTTP)</w:t>
      </w:r>
      <w:bookmarkEnd w:id="485"/>
    </w:p>
    <w:p w14:paraId="05D5D0CF" w14:textId="77777777" w:rsidR="00C336BB" w:rsidRDefault="00C336BB" w:rsidP="00C336BB">
      <w:pPr>
        <w:rPr>
          <w:lang w:eastAsia="zh-CN"/>
        </w:rPr>
      </w:pPr>
      <w:r w:rsidRPr="009E0655">
        <w:rPr>
          <w:lang w:eastAsia="zh-CN"/>
        </w:rPr>
        <w:t>Table </w:t>
      </w:r>
      <w:r>
        <w:rPr>
          <w:lang w:eastAsia="zh-CN"/>
        </w:rPr>
        <w:t>7.5.2.1</w:t>
      </w:r>
      <w:r w:rsidRPr="005D0A05">
        <w:rPr>
          <w:lang w:eastAsia="zh-CN"/>
        </w:rPr>
        <w:t>.</w:t>
      </w:r>
      <w:r>
        <w:rPr>
          <w:lang w:eastAsia="zh-CN"/>
        </w:rPr>
        <w:t>5</w:t>
      </w:r>
      <w:r w:rsidRPr="009E0655">
        <w:rPr>
          <w:lang w:eastAsia="zh-CN"/>
        </w:rPr>
        <w:t xml:space="preserve">-1 describes the information flow for the </w:t>
      </w:r>
      <w:r>
        <w:rPr>
          <w:lang w:eastAsia="zh-CN"/>
        </w:rPr>
        <w:t xml:space="preserve">MCData FD request (in subclause 7.5.2.4.2) sent </w:t>
      </w:r>
      <w:r w:rsidRPr="009E0655">
        <w:rPr>
          <w:lang w:eastAsia="zh-CN"/>
        </w:rPr>
        <w:t xml:space="preserve">from the </w:t>
      </w:r>
      <w:r>
        <w:rPr>
          <w:lang w:eastAsia="zh-CN"/>
        </w:rPr>
        <w:t>MCData</w:t>
      </w:r>
      <w:r w:rsidRPr="009E0655">
        <w:rPr>
          <w:lang w:eastAsia="zh-CN"/>
        </w:rPr>
        <w:t xml:space="preserve"> client to </w:t>
      </w:r>
      <w:r>
        <w:t>the MCData server</w:t>
      </w:r>
      <w:r w:rsidRPr="009E0655">
        <w:rPr>
          <w:lang w:eastAsia="zh-CN"/>
        </w:rPr>
        <w:t>.</w:t>
      </w:r>
    </w:p>
    <w:p w14:paraId="76B84AFF" w14:textId="77777777" w:rsidR="00C336BB" w:rsidRDefault="00C336BB" w:rsidP="00C336BB">
      <w:pPr>
        <w:pStyle w:val="TH"/>
      </w:pPr>
      <w:r>
        <w:t>Table 7.5.2.1</w:t>
      </w:r>
      <w:r w:rsidRPr="009E0655">
        <w:t>.</w:t>
      </w:r>
      <w:r>
        <w:t>5</w:t>
      </w:r>
      <w:r w:rsidRPr="009E0655">
        <w:t>-</w:t>
      </w:r>
      <w:r>
        <w:t xml:space="preserve">1: </w:t>
      </w:r>
      <w:r>
        <w:rPr>
          <w:lang w:eastAsia="ko-KR"/>
        </w:rPr>
        <w:t xml:space="preserve">MCData FD request </w:t>
      </w:r>
      <w:r>
        <w:rPr>
          <w:rFonts w:eastAsia="SimSun"/>
        </w:rPr>
        <w:t xml:space="preserve">(using HTTP) from </w:t>
      </w:r>
      <w:r>
        <w:rPr>
          <w:lang w:val="en-US" w:eastAsia="ko-KR"/>
        </w:rPr>
        <w:t>MCData client to MCData server</w:t>
      </w:r>
    </w:p>
    <w:tbl>
      <w:tblPr>
        <w:tblW w:w="8640" w:type="dxa"/>
        <w:jc w:val="center"/>
        <w:tblLayout w:type="fixed"/>
        <w:tblLook w:val="0000" w:firstRow="0" w:lastRow="0" w:firstColumn="0" w:lastColumn="0" w:noHBand="0" w:noVBand="0"/>
      </w:tblPr>
      <w:tblGrid>
        <w:gridCol w:w="3042"/>
        <w:gridCol w:w="993"/>
        <w:gridCol w:w="4605"/>
      </w:tblGrid>
      <w:tr w:rsidR="00C336BB" w14:paraId="11E5BD4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7220283"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0EC72865"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9656524" w14:textId="77777777" w:rsidR="00C336BB" w:rsidRDefault="00C336BB" w:rsidP="00DA72C9">
            <w:pPr>
              <w:pStyle w:val="TAH"/>
            </w:pPr>
            <w:r>
              <w:t>Description</w:t>
            </w:r>
          </w:p>
        </w:tc>
      </w:tr>
      <w:tr w:rsidR="00C336BB" w14:paraId="3ABC051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59AB378"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0AE3CD4D"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047BA1E" w14:textId="77777777" w:rsidR="00C336BB" w:rsidRPr="002C7CB4" w:rsidRDefault="00C336BB" w:rsidP="00DA72C9">
            <w:pPr>
              <w:pStyle w:val="TAL"/>
            </w:pPr>
            <w:r w:rsidRPr="002C7CB4">
              <w:t xml:space="preserve">The identity of the MCData user sending </w:t>
            </w:r>
            <w:r>
              <w:t xml:space="preserve">the </w:t>
            </w:r>
            <w:r w:rsidRPr="002C7CB4">
              <w:t>file</w:t>
            </w:r>
          </w:p>
        </w:tc>
      </w:tr>
      <w:tr w:rsidR="00C336BB" w14:paraId="3A791FE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A1CF8CF" w14:textId="77777777" w:rsidR="00C336BB" w:rsidRPr="002C7CB4" w:rsidRDefault="00C336BB" w:rsidP="00DA72C9">
            <w:pPr>
              <w:pStyle w:val="TAL"/>
            </w:pPr>
            <w:r>
              <w:t>Functional alias</w:t>
            </w:r>
          </w:p>
        </w:tc>
        <w:tc>
          <w:tcPr>
            <w:tcW w:w="993" w:type="dxa"/>
            <w:tcBorders>
              <w:top w:val="single" w:sz="4" w:space="0" w:color="000000"/>
              <w:left w:val="single" w:sz="4" w:space="0" w:color="000000"/>
              <w:bottom w:val="single" w:sz="4" w:space="0" w:color="000000"/>
            </w:tcBorders>
            <w:shd w:val="clear" w:color="auto" w:fill="auto"/>
          </w:tcPr>
          <w:p w14:paraId="2481FDC9"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9F1C0AB" w14:textId="77777777" w:rsidR="00C336BB" w:rsidRPr="002C7CB4" w:rsidRDefault="00C336BB" w:rsidP="00DA72C9">
            <w:pPr>
              <w:pStyle w:val="TAL"/>
            </w:pPr>
            <w:r>
              <w:t>The functional alias associated with MCData user sending the file</w:t>
            </w:r>
          </w:p>
        </w:tc>
      </w:tr>
      <w:tr w:rsidR="00C336BB" w14:paraId="6AB9D61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3C9110B" w14:textId="77777777" w:rsidR="00C336BB" w:rsidRPr="002C7CB4" w:rsidRDefault="00C336BB" w:rsidP="00DA72C9">
            <w:pPr>
              <w:pStyle w:val="TAL"/>
              <w:rPr>
                <w:lang w:eastAsia="zh-CN"/>
              </w:rPr>
            </w:pPr>
            <w:r w:rsidRPr="002C7CB4">
              <w:t>MCData ID</w:t>
            </w:r>
            <w:r>
              <w:t xml:space="preserve"> (see</w:t>
            </w:r>
            <w:r>
              <w:rPr>
                <w:lang w:val="en-US"/>
              </w:rPr>
              <w:t> </w:t>
            </w:r>
            <w:r>
              <w:t>NOTE)</w:t>
            </w:r>
          </w:p>
        </w:tc>
        <w:tc>
          <w:tcPr>
            <w:tcW w:w="993" w:type="dxa"/>
            <w:tcBorders>
              <w:top w:val="single" w:sz="4" w:space="0" w:color="000000"/>
              <w:left w:val="single" w:sz="4" w:space="0" w:color="000000"/>
              <w:bottom w:val="single" w:sz="4" w:space="0" w:color="000000"/>
            </w:tcBorders>
            <w:shd w:val="clear" w:color="auto" w:fill="auto"/>
          </w:tcPr>
          <w:p w14:paraId="639FBB12" w14:textId="77777777" w:rsidR="00C336BB" w:rsidRPr="002C7CB4" w:rsidRDefault="00C336BB" w:rsidP="00DA72C9">
            <w:pPr>
              <w:pStyle w:val="TAL"/>
              <w:rPr>
                <w:lang w:eastAsia="zh-CN"/>
              </w:rPr>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1D886D9" w14:textId="77777777" w:rsidR="00C336BB" w:rsidRPr="002C7CB4" w:rsidRDefault="00C336BB" w:rsidP="00DA72C9">
            <w:pPr>
              <w:pStyle w:val="TAL"/>
              <w:rPr>
                <w:lang w:eastAsia="zh-CN"/>
              </w:rPr>
            </w:pPr>
            <w:r w:rsidRPr="002C7CB4">
              <w:t xml:space="preserve">The identity of the MCData user receiving </w:t>
            </w:r>
            <w:r>
              <w:t xml:space="preserve">the </w:t>
            </w:r>
            <w:r w:rsidRPr="002C7CB4">
              <w:t>file</w:t>
            </w:r>
          </w:p>
        </w:tc>
      </w:tr>
      <w:tr w:rsidR="00C336BB" w14:paraId="0DDE62E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658524E" w14:textId="77777777" w:rsidR="00C336BB" w:rsidRPr="002C7CB4" w:rsidRDefault="00C336BB" w:rsidP="00DA72C9">
            <w:pPr>
              <w:pStyle w:val="TAL"/>
            </w:pPr>
            <w:r>
              <w:t>Functional alias (see NOTE)</w:t>
            </w:r>
          </w:p>
        </w:tc>
        <w:tc>
          <w:tcPr>
            <w:tcW w:w="993" w:type="dxa"/>
            <w:tcBorders>
              <w:top w:val="single" w:sz="4" w:space="0" w:color="000000"/>
              <w:left w:val="single" w:sz="4" w:space="0" w:color="000000"/>
              <w:bottom w:val="single" w:sz="4" w:space="0" w:color="000000"/>
            </w:tcBorders>
            <w:shd w:val="clear" w:color="auto" w:fill="auto"/>
          </w:tcPr>
          <w:p w14:paraId="355A7286"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9E83FA4" w14:textId="77777777" w:rsidR="00C336BB" w:rsidRPr="002C7CB4" w:rsidRDefault="00C336BB" w:rsidP="00DA72C9">
            <w:pPr>
              <w:pStyle w:val="TAL"/>
            </w:pPr>
            <w:r>
              <w:t>The associated functional alias of the MCData user identity towards which the data is sent.</w:t>
            </w:r>
          </w:p>
        </w:tc>
      </w:tr>
      <w:tr w:rsidR="00C336BB" w14:paraId="153ECF3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785EA9A"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14:paraId="5785DAE1"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52AC7C6" w14:textId="77777777" w:rsidR="00C336BB" w:rsidRPr="002C7CB4" w:rsidRDefault="00C336BB" w:rsidP="00DA72C9">
            <w:pPr>
              <w:pStyle w:val="TAL"/>
            </w:pPr>
            <w:r w:rsidRPr="002C7CB4">
              <w:t>Identifies the conversation</w:t>
            </w:r>
          </w:p>
        </w:tc>
      </w:tr>
      <w:tr w:rsidR="00C336BB" w14:paraId="268A57D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59F89F5" w14:textId="77777777" w:rsidR="00C336BB" w:rsidRPr="002C7CB4" w:rsidRDefault="00C336BB" w:rsidP="00DA72C9">
            <w:pPr>
              <w:pStyle w:val="TAL"/>
            </w:pPr>
            <w:r w:rsidRPr="002C7CB4">
              <w:t>Transaction Identifier</w:t>
            </w:r>
          </w:p>
        </w:tc>
        <w:tc>
          <w:tcPr>
            <w:tcW w:w="993" w:type="dxa"/>
            <w:tcBorders>
              <w:top w:val="single" w:sz="4" w:space="0" w:color="000000"/>
              <w:left w:val="single" w:sz="4" w:space="0" w:color="000000"/>
              <w:bottom w:val="single" w:sz="4" w:space="0" w:color="000000"/>
            </w:tcBorders>
            <w:shd w:val="clear" w:color="auto" w:fill="auto"/>
          </w:tcPr>
          <w:p w14:paraId="747C38D8"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C9DA330" w14:textId="77777777" w:rsidR="00C336BB" w:rsidRPr="002C7CB4" w:rsidRDefault="00C336BB" w:rsidP="00DA72C9">
            <w:pPr>
              <w:pStyle w:val="TAL"/>
            </w:pPr>
            <w:r w:rsidRPr="002C7CB4">
              <w:t>Identifies the MCData transaction</w:t>
            </w:r>
          </w:p>
        </w:tc>
      </w:tr>
      <w:tr w:rsidR="00C336BB" w14:paraId="413145E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4594A39" w14:textId="77777777" w:rsidR="00C336BB" w:rsidRPr="002C7CB4" w:rsidRDefault="00C336BB" w:rsidP="00DA72C9">
            <w:pPr>
              <w:pStyle w:val="TAL"/>
            </w:pPr>
            <w:r w:rsidRPr="002C7CB4">
              <w:t>Reply Identifier</w:t>
            </w:r>
          </w:p>
        </w:tc>
        <w:tc>
          <w:tcPr>
            <w:tcW w:w="993" w:type="dxa"/>
            <w:tcBorders>
              <w:top w:val="single" w:sz="4" w:space="0" w:color="000000"/>
              <w:left w:val="single" w:sz="4" w:space="0" w:color="000000"/>
              <w:bottom w:val="single" w:sz="4" w:space="0" w:color="000000"/>
            </w:tcBorders>
            <w:shd w:val="clear" w:color="auto" w:fill="auto"/>
          </w:tcPr>
          <w:p w14:paraId="10812222"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5073962" w14:textId="77777777" w:rsidR="00C336BB" w:rsidRPr="002C7CB4" w:rsidRDefault="00C336BB" w:rsidP="00DA72C9">
            <w:pPr>
              <w:pStyle w:val="TAL"/>
            </w:pPr>
            <w:r w:rsidRPr="002C7CB4">
              <w:t>Identifies the original MCData transaction to which the current transaction is a reply to</w:t>
            </w:r>
          </w:p>
        </w:tc>
      </w:tr>
      <w:tr w:rsidR="00C336BB" w14:paraId="5F1BE0D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A54B9CB" w14:textId="77777777" w:rsidR="00C336BB" w:rsidRPr="002C7CB4" w:rsidRDefault="00C336BB" w:rsidP="00DA72C9">
            <w:pPr>
              <w:pStyle w:val="TAL"/>
            </w:pPr>
            <w:r w:rsidRPr="002C7CB4">
              <w:t>Disposition indication</w:t>
            </w:r>
          </w:p>
        </w:tc>
        <w:tc>
          <w:tcPr>
            <w:tcW w:w="993" w:type="dxa"/>
            <w:tcBorders>
              <w:top w:val="single" w:sz="4" w:space="0" w:color="000000"/>
              <w:left w:val="single" w:sz="4" w:space="0" w:color="000000"/>
              <w:bottom w:val="single" w:sz="4" w:space="0" w:color="000000"/>
            </w:tcBorders>
            <w:shd w:val="clear" w:color="auto" w:fill="auto"/>
          </w:tcPr>
          <w:p w14:paraId="3F685DAA"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1DE1016" w14:textId="77777777" w:rsidR="00C336BB" w:rsidRPr="002C7CB4" w:rsidRDefault="00C336BB" w:rsidP="00DA72C9">
            <w:pPr>
              <w:pStyle w:val="TAL"/>
            </w:pPr>
            <w:r w:rsidRPr="002C7CB4">
              <w:t>Indicates whether file download completed report is expected or not</w:t>
            </w:r>
          </w:p>
        </w:tc>
      </w:tr>
      <w:tr w:rsidR="00C336BB" w14:paraId="6345254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B8DE243" w14:textId="77777777" w:rsidR="00C336BB" w:rsidRPr="002C7CB4" w:rsidRDefault="00C336BB" w:rsidP="00DA72C9">
            <w:pPr>
              <w:pStyle w:val="TAL"/>
            </w:pPr>
            <w:r w:rsidRPr="002C7CB4">
              <w:t>Download indication</w:t>
            </w:r>
          </w:p>
        </w:tc>
        <w:tc>
          <w:tcPr>
            <w:tcW w:w="993" w:type="dxa"/>
            <w:tcBorders>
              <w:top w:val="single" w:sz="4" w:space="0" w:color="000000"/>
              <w:left w:val="single" w:sz="4" w:space="0" w:color="000000"/>
              <w:bottom w:val="single" w:sz="4" w:space="0" w:color="000000"/>
            </w:tcBorders>
            <w:shd w:val="clear" w:color="auto" w:fill="auto"/>
          </w:tcPr>
          <w:p w14:paraId="1D2E00BB"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8DEB7FD" w14:textId="77777777" w:rsidR="00C336BB" w:rsidRPr="002C7CB4" w:rsidRDefault="00C336BB" w:rsidP="00DA72C9">
            <w:pPr>
              <w:pStyle w:val="TAL"/>
            </w:pPr>
            <w:r w:rsidRPr="002C7CB4">
              <w:t>Indicates mandatory download</w:t>
            </w:r>
          </w:p>
        </w:tc>
      </w:tr>
      <w:tr w:rsidR="00C336BB" w14:paraId="72809FD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EB3C964" w14:textId="77777777" w:rsidR="00C336BB" w:rsidRPr="002C7CB4" w:rsidRDefault="00C336BB" w:rsidP="00DA72C9">
            <w:pPr>
              <w:pStyle w:val="TAL"/>
            </w:pPr>
            <w:r>
              <w:t>Application metadata container</w:t>
            </w:r>
          </w:p>
        </w:tc>
        <w:tc>
          <w:tcPr>
            <w:tcW w:w="993" w:type="dxa"/>
            <w:tcBorders>
              <w:top w:val="single" w:sz="4" w:space="0" w:color="000000"/>
              <w:left w:val="single" w:sz="4" w:space="0" w:color="000000"/>
              <w:bottom w:val="single" w:sz="4" w:space="0" w:color="000000"/>
            </w:tcBorders>
            <w:shd w:val="clear" w:color="auto" w:fill="auto"/>
          </w:tcPr>
          <w:p w14:paraId="0241EECD"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672F07C" w14:textId="77777777" w:rsidR="00C336BB" w:rsidRPr="002C7CB4" w:rsidRDefault="00C336BB" w:rsidP="00DA72C9">
            <w:pPr>
              <w:pStyle w:val="TAL"/>
            </w:pPr>
            <w:r>
              <w:t>Implementation specific information that is communicated to the recipient</w:t>
            </w:r>
          </w:p>
        </w:tc>
      </w:tr>
      <w:tr w:rsidR="00C336BB" w14:paraId="185F4CD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B81B175" w14:textId="77777777" w:rsidR="00C336BB" w:rsidRPr="002C7CB4" w:rsidRDefault="00C336BB" w:rsidP="00DA72C9">
            <w:pPr>
              <w:pStyle w:val="TAL"/>
            </w:pPr>
            <w:r w:rsidRPr="002C7CB4">
              <w:t>Content reference</w:t>
            </w:r>
          </w:p>
        </w:tc>
        <w:tc>
          <w:tcPr>
            <w:tcW w:w="993" w:type="dxa"/>
            <w:tcBorders>
              <w:top w:val="single" w:sz="4" w:space="0" w:color="000000"/>
              <w:left w:val="single" w:sz="4" w:space="0" w:color="000000"/>
              <w:bottom w:val="single" w:sz="4" w:space="0" w:color="000000"/>
            </w:tcBorders>
            <w:shd w:val="clear" w:color="auto" w:fill="auto"/>
          </w:tcPr>
          <w:p w14:paraId="4981BD21"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1417CD9" w14:textId="77777777" w:rsidR="00C336BB" w:rsidRPr="002C7CB4" w:rsidRDefault="00C336BB" w:rsidP="00DA72C9">
            <w:pPr>
              <w:pStyle w:val="TAL"/>
            </w:pPr>
            <w:r w:rsidRPr="002C7CB4">
              <w:t>URL reference to the content and file metadata information</w:t>
            </w:r>
          </w:p>
        </w:tc>
      </w:tr>
      <w:tr w:rsidR="00C336BB" w14:paraId="6796C46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B140DA1" w14:textId="77777777" w:rsidR="00C336BB" w:rsidRPr="002C7CB4" w:rsidRDefault="00C336BB" w:rsidP="00DA72C9">
            <w:pPr>
              <w:pStyle w:val="TAL"/>
            </w:pPr>
            <w:r w:rsidRPr="00AB5FED">
              <w:t>Emergency indicator</w:t>
            </w:r>
          </w:p>
        </w:tc>
        <w:tc>
          <w:tcPr>
            <w:tcW w:w="993" w:type="dxa"/>
            <w:tcBorders>
              <w:top w:val="single" w:sz="4" w:space="0" w:color="000000"/>
              <w:left w:val="single" w:sz="4" w:space="0" w:color="000000"/>
              <w:bottom w:val="single" w:sz="4" w:space="0" w:color="000000"/>
            </w:tcBorders>
            <w:shd w:val="clear" w:color="auto" w:fill="auto"/>
          </w:tcPr>
          <w:p w14:paraId="6B5BA96F"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6800042" w14:textId="77777777" w:rsidR="00C336BB" w:rsidRPr="002C7CB4" w:rsidRDefault="00C336BB" w:rsidP="00DA72C9">
            <w:pPr>
              <w:pStyle w:val="TAL"/>
            </w:pPr>
            <w:r>
              <w:t>Indicates that the data request is for MCData emergency communication</w:t>
            </w:r>
          </w:p>
        </w:tc>
      </w:tr>
      <w:tr w:rsidR="00C336BB" w14:paraId="5AAE65C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DF9C138" w14:textId="77777777" w:rsidR="00C336BB" w:rsidRPr="00AB5FED" w:rsidRDefault="00C336BB" w:rsidP="00DA72C9">
            <w:pPr>
              <w:pStyle w:val="TAL"/>
            </w:pPr>
            <w:r>
              <w:t>Deposit file indication</w:t>
            </w:r>
          </w:p>
        </w:tc>
        <w:tc>
          <w:tcPr>
            <w:tcW w:w="993" w:type="dxa"/>
            <w:tcBorders>
              <w:top w:val="single" w:sz="4" w:space="0" w:color="000000"/>
              <w:left w:val="single" w:sz="4" w:space="0" w:color="000000"/>
              <w:bottom w:val="single" w:sz="4" w:space="0" w:color="000000"/>
            </w:tcBorders>
            <w:shd w:val="clear" w:color="auto" w:fill="auto"/>
          </w:tcPr>
          <w:p w14:paraId="1176495A"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1E8CA88" w14:textId="77777777" w:rsidR="00C336BB" w:rsidRDefault="00C336BB" w:rsidP="00DA72C9">
            <w:pPr>
              <w:pStyle w:val="TAL"/>
            </w:pPr>
            <w:r>
              <w:t>Indicates whether the file to be stored into the MCData message store account of the MCData user</w:t>
            </w:r>
          </w:p>
        </w:tc>
      </w:tr>
      <w:tr w:rsidR="00584891" w14:paraId="29D9649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38D5EAD" w14:textId="2A57BCF6" w:rsidR="00584891" w:rsidRDefault="00584891" w:rsidP="00584891">
            <w:pPr>
              <w:pStyle w:val="TAL"/>
            </w:pPr>
            <w:r>
              <w:rPr>
                <w:lang w:eastAsia="zh-CN"/>
              </w:rPr>
              <w:t>Location Information</w:t>
            </w:r>
          </w:p>
        </w:tc>
        <w:tc>
          <w:tcPr>
            <w:tcW w:w="993" w:type="dxa"/>
            <w:tcBorders>
              <w:top w:val="single" w:sz="4" w:space="0" w:color="000000"/>
              <w:left w:val="single" w:sz="4" w:space="0" w:color="000000"/>
              <w:bottom w:val="single" w:sz="4" w:space="0" w:color="000000"/>
            </w:tcBorders>
            <w:shd w:val="clear" w:color="auto" w:fill="auto"/>
          </w:tcPr>
          <w:p w14:paraId="7175ED0F" w14:textId="02F8FE7D" w:rsidR="00584891" w:rsidRDefault="00584891" w:rsidP="00584891">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4144CF6" w14:textId="2547C213" w:rsidR="00584891" w:rsidRDefault="00584891" w:rsidP="00584891">
            <w:pPr>
              <w:pStyle w:val="TAL"/>
            </w:pPr>
            <w:r>
              <w:t>Location Information of the Originating MCData user sending the FD message</w:t>
            </w:r>
          </w:p>
        </w:tc>
      </w:tr>
      <w:tr w:rsidR="00C336BB" w14:paraId="10372815"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C7C8640" w14:textId="699156D2" w:rsidR="00C336BB" w:rsidRDefault="00C336BB" w:rsidP="00E32263">
            <w:pPr>
              <w:pStyle w:val="TAN"/>
            </w:pPr>
            <w:r>
              <w:t>NOTE:</w:t>
            </w:r>
            <w:r>
              <w:tab/>
            </w:r>
            <w:r w:rsidR="00E32263" w:rsidRPr="00E32263">
              <w:t>At least one identity</w:t>
            </w:r>
            <w:r w:rsidR="00E32263">
              <w:t xml:space="preserve"> shall </w:t>
            </w:r>
            <w:r>
              <w:t>be present.</w:t>
            </w:r>
            <w:r w:rsidR="00E32263" w:rsidRPr="00E32263">
              <w:t xml:space="preserve"> If both are present the MCData ID shall be used to route the request and the functional alias is just for information.</w:t>
            </w:r>
          </w:p>
        </w:tc>
      </w:tr>
    </w:tbl>
    <w:p w14:paraId="2F097782" w14:textId="77777777" w:rsidR="00C336BB" w:rsidRDefault="00C336BB" w:rsidP="00C336BB">
      <w:pPr>
        <w:rPr>
          <w:rFonts w:eastAsia="SimSun"/>
        </w:rPr>
      </w:pPr>
    </w:p>
    <w:p w14:paraId="193A93D1" w14:textId="77777777" w:rsidR="00C336BB" w:rsidRDefault="00C336BB" w:rsidP="00C336BB">
      <w:pPr>
        <w:rPr>
          <w:rFonts w:eastAsia="SimSun"/>
        </w:rPr>
      </w:pPr>
      <w:r>
        <w:rPr>
          <w:lang w:eastAsia="zh-CN"/>
        </w:rPr>
        <w:t>Table 7.5.2.1.5-2 describes the information flow for the MCData FD request (in clause 7.5.2.4.2) sent from an MCData server to a partner MCData server.</w:t>
      </w:r>
    </w:p>
    <w:p w14:paraId="77456761" w14:textId="77777777" w:rsidR="00C336BB" w:rsidRDefault="00C336BB" w:rsidP="00C336BB">
      <w:pPr>
        <w:pStyle w:val="TH"/>
      </w:pPr>
      <w:r>
        <w:t xml:space="preserve">Table 7.5.2.1.5-2: </w:t>
      </w:r>
      <w:r>
        <w:rPr>
          <w:lang w:eastAsia="ko-KR"/>
        </w:rPr>
        <w:t xml:space="preserve">MCData FD request </w:t>
      </w:r>
      <w:r>
        <w:rPr>
          <w:rFonts w:eastAsia="SimSun"/>
        </w:rPr>
        <w:t xml:space="preserve">(using HTTP) from an </w:t>
      </w:r>
      <w:r>
        <w:rPr>
          <w:lang w:val="en-US" w:eastAsia="ko-KR"/>
        </w:rPr>
        <w:t>MCData server to MCData server</w:t>
      </w:r>
    </w:p>
    <w:tbl>
      <w:tblPr>
        <w:tblW w:w="8640" w:type="dxa"/>
        <w:jc w:val="center"/>
        <w:tblLayout w:type="fixed"/>
        <w:tblLook w:val="04A0" w:firstRow="1" w:lastRow="0" w:firstColumn="1" w:lastColumn="0" w:noHBand="0" w:noVBand="1"/>
      </w:tblPr>
      <w:tblGrid>
        <w:gridCol w:w="3042"/>
        <w:gridCol w:w="993"/>
        <w:gridCol w:w="4605"/>
      </w:tblGrid>
      <w:tr w:rsidR="00C336BB" w14:paraId="092D4BF6"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3C9BE5C1"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right w:val="nil"/>
            </w:tcBorders>
            <w:hideMark/>
          </w:tcPr>
          <w:p w14:paraId="43C9FE25"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hideMark/>
          </w:tcPr>
          <w:p w14:paraId="3727B3E6" w14:textId="77777777" w:rsidR="00C336BB" w:rsidRDefault="00C336BB" w:rsidP="00DA72C9">
            <w:pPr>
              <w:pStyle w:val="TAH"/>
            </w:pPr>
            <w:r>
              <w:t>Description</w:t>
            </w:r>
          </w:p>
        </w:tc>
      </w:tr>
      <w:tr w:rsidR="00C336BB" w14:paraId="47BE750D"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29C7C1D5" w14:textId="77777777" w:rsidR="00C336BB" w:rsidRDefault="00C336BB" w:rsidP="00DA72C9">
            <w:pPr>
              <w:pStyle w:val="TAL"/>
              <w:rPr>
                <w:lang w:eastAsia="zh-CN"/>
              </w:rPr>
            </w:pPr>
            <w:r>
              <w:t>MCData ID</w:t>
            </w:r>
          </w:p>
        </w:tc>
        <w:tc>
          <w:tcPr>
            <w:tcW w:w="993" w:type="dxa"/>
            <w:tcBorders>
              <w:top w:val="single" w:sz="4" w:space="0" w:color="000000"/>
              <w:left w:val="single" w:sz="4" w:space="0" w:color="000000"/>
              <w:bottom w:val="single" w:sz="4" w:space="0" w:color="000000"/>
              <w:right w:val="nil"/>
            </w:tcBorders>
            <w:hideMark/>
          </w:tcPr>
          <w:p w14:paraId="6F63DB52"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64E1DBE9" w14:textId="77777777" w:rsidR="00C336BB" w:rsidRDefault="00C336BB" w:rsidP="00DA72C9">
            <w:pPr>
              <w:pStyle w:val="TAL"/>
            </w:pPr>
            <w:r>
              <w:t xml:space="preserve">The identity of the MCData user sending </w:t>
            </w:r>
            <w:r>
              <w:rPr>
                <w:lang w:val="en-US"/>
              </w:rPr>
              <w:t xml:space="preserve">the </w:t>
            </w:r>
            <w:r>
              <w:t>file</w:t>
            </w:r>
          </w:p>
        </w:tc>
      </w:tr>
      <w:tr w:rsidR="00C336BB" w14:paraId="2D49201D"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709D53C7" w14:textId="77777777" w:rsidR="00C336BB" w:rsidRDefault="00C336BB" w:rsidP="00DA72C9">
            <w:pPr>
              <w:pStyle w:val="TAL"/>
            </w:pPr>
            <w:r>
              <w:t>Functional alias</w:t>
            </w:r>
          </w:p>
        </w:tc>
        <w:tc>
          <w:tcPr>
            <w:tcW w:w="993" w:type="dxa"/>
            <w:tcBorders>
              <w:top w:val="single" w:sz="4" w:space="0" w:color="000000"/>
              <w:left w:val="single" w:sz="4" w:space="0" w:color="000000"/>
              <w:bottom w:val="single" w:sz="4" w:space="0" w:color="000000"/>
              <w:right w:val="nil"/>
            </w:tcBorders>
            <w:hideMark/>
          </w:tcPr>
          <w:p w14:paraId="5EA3F440"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52DE17EF" w14:textId="77777777" w:rsidR="00C336BB" w:rsidRDefault="00C336BB" w:rsidP="00DA72C9">
            <w:pPr>
              <w:pStyle w:val="TAL"/>
            </w:pPr>
            <w:r>
              <w:t>The associated functional alias of the MCData user identity sending the file</w:t>
            </w:r>
          </w:p>
        </w:tc>
      </w:tr>
      <w:tr w:rsidR="00C336BB" w14:paraId="18424DBF"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6961CEC7" w14:textId="77777777" w:rsidR="00C336BB" w:rsidRDefault="00C336BB" w:rsidP="00DA72C9">
            <w:pPr>
              <w:pStyle w:val="TAL"/>
              <w:rPr>
                <w:lang w:eastAsia="zh-CN"/>
              </w:rPr>
            </w:pPr>
            <w:r>
              <w:t>MCData ID</w:t>
            </w:r>
          </w:p>
        </w:tc>
        <w:tc>
          <w:tcPr>
            <w:tcW w:w="993" w:type="dxa"/>
            <w:tcBorders>
              <w:top w:val="single" w:sz="4" w:space="0" w:color="000000"/>
              <w:left w:val="single" w:sz="4" w:space="0" w:color="000000"/>
              <w:bottom w:val="single" w:sz="4" w:space="0" w:color="000000"/>
              <w:right w:val="nil"/>
            </w:tcBorders>
            <w:hideMark/>
          </w:tcPr>
          <w:p w14:paraId="684684C1" w14:textId="77777777" w:rsidR="00C336BB" w:rsidRDefault="00C336BB" w:rsidP="00DA72C9">
            <w:pPr>
              <w:pStyle w:val="TAL"/>
              <w:rPr>
                <w:lang w:eastAsia="zh-CN"/>
              </w:rPr>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745FBF7E" w14:textId="77777777" w:rsidR="00C336BB" w:rsidRDefault="00C336BB" w:rsidP="00DA72C9">
            <w:pPr>
              <w:pStyle w:val="TAL"/>
              <w:rPr>
                <w:lang w:eastAsia="zh-CN"/>
              </w:rPr>
            </w:pPr>
            <w:r>
              <w:t xml:space="preserve">The identity of the MCData user receiving </w:t>
            </w:r>
            <w:r>
              <w:rPr>
                <w:lang w:val="en-US"/>
              </w:rPr>
              <w:t xml:space="preserve">the </w:t>
            </w:r>
            <w:r>
              <w:t>file</w:t>
            </w:r>
          </w:p>
        </w:tc>
      </w:tr>
      <w:tr w:rsidR="00C336BB" w14:paraId="2BF1A2F9"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42AD4D5C" w14:textId="77777777" w:rsidR="00C336BB" w:rsidRDefault="00C336BB" w:rsidP="00DA72C9">
            <w:pPr>
              <w:pStyle w:val="TAL"/>
            </w:pPr>
            <w:r>
              <w:t>Functional alias</w:t>
            </w:r>
          </w:p>
        </w:tc>
        <w:tc>
          <w:tcPr>
            <w:tcW w:w="993" w:type="dxa"/>
            <w:tcBorders>
              <w:top w:val="single" w:sz="4" w:space="0" w:color="000000"/>
              <w:left w:val="single" w:sz="4" w:space="0" w:color="000000"/>
              <w:bottom w:val="single" w:sz="4" w:space="0" w:color="000000"/>
              <w:right w:val="nil"/>
            </w:tcBorders>
            <w:hideMark/>
          </w:tcPr>
          <w:p w14:paraId="0D7DAC60"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294A8C35" w14:textId="77777777" w:rsidR="00C336BB" w:rsidRDefault="00C336BB" w:rsidP="00DA72C9">
            <w:pPr>
              <w:pStyle w:val="TAL"/>
            </w:pPr>
            <w:r>
              <w:t>The associated functional alias of the MCData user identity towards which the data is sent.</w:t>
            </w:r>
          </w:p>
        </w:tc>
      </w:tr>
      <w:tr w:rsidR="00C336BB" w14:paraId="7D4FDBBC"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7005FC80" w14:textId="77777777" w:rsidR="00C336BB" w:rsidRDefault="00C336BB" w:rsidP="00DA72C9">
            <w:pPr>
              <w:pStyle w:val="TAL"/>
            </w:pPr>
            <w:r>
              <w:t>Conversation Identifier</w:t>
            </w:r>
          </w:p>
        </w:tc>
        <w:tc>
          <w:tcPr>
            <w:tcW w:w="993" w:type="dxa"/>
            <w:tcBorders>
              <w:top w:val="single" w:sz="4" w:space="0" w:color="000000"/>
              <w:left w:val="single" w:sz="4" w:space="0" w:color="000000"/>
              <w:bottom w:val="single" w:sz="4" w:space="0" w:color="000000"/>
              <w:right w:val="nil"/>
            </w:tcBorders>
            <w:hideMark/>
          </w:tcPr>
          <w:p w14:paraId="30B4B6BB"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1FD30412" w14:textId="77777777" w:rsidR="00C336BB" w:rsidRDefault="00C336BB" w:rsidP="00DA72C9">
            <w:pPr>
              <w:pStyle w:val="TAL"/>
            </w:pPr>
            <w:r>
              <w:t>Identifies the conversation</w:t>
            </w:r>
          </w:p>
        </w:tc>
      </w:tr>
      <w:tr w:rsidR="00C336BB" w14:paraId="38798B36"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7BADBA26" w14:textId="77777777" w:rsidR="00C336BB" w:rsidRDefault="00C336BB" w:rsidP="00DA72C9">
            <w:pPr>
              <w:pStyle w:val="TAL"/>
            </w:pPr>
            <w:r>
              <w:t>Transaction Identifier</w:t>
            </w:r>
          </w:p>
        </w:tc>
        <w:tc>
          <w:tcPr>
            <w:tcW w:w="993" w:type="dxa"/>
            <w:tcBorders>
              <w:top w:val="single" w:sz="4" w:space="0" w:color="000000"/>
              <w:left w:val="single" w:sz="4" w:space="0" w:color="000000"/>
              <w:bottom w:val="single" w:sz="4" w:space="0" w:color="000000"/>
              <w:right w:val="nil"/>
            </w:tcBorders>
            <w:hideMark/>
          </w:tcPr>
          <w:p w14:paraId="52CB3193"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5839B249" w14:textId="77777777" w:rsidR="00C336BB" w:rsidRDefault="00C336BB" w:rsidP="00DA72C9">
            <w:pPr>
              <w:pStyle w:val="TAL"/>
            </w:pPr>
            <w:r>
              <w:t>Identifies the MCData transaction</w:t>
            </w:r>
          </w:p>
        </w:tc>
      </w:tr>
      <w:tr w:rsidR="00C336BB" w14:paraId="586DE95A"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29DE77A7" w14:textId="77777777" w:rsidR="00C336BB" w:rsidRDefault="00C336BB" w:rsidP="00DA72C9">
            <w:pPr>
              <w:pStyle w:val="TAL"/>
            </w:pPr>
            <w:r>
              <w:t>Reply Identifier</w:t>
            </w:r>
          </w:p>
        </w:tc>
        <w:tc>
          <w:tcPr>
            <w:tcW w:w="993" w:type="dxa"/>
            <w:tcBorders>
              <w:top w:val="single" w:sz="4" w:space="0" w:color="000000"/>
              <w:left w:val="single" w:sz="4" w:space="0" w:color="000000"/>
              <w:bottom w:val="single" w:sz="4" w:space="0" w:color="000000"/>
              <w:right w:val="nil"/>
            </w:tcBorders>
            <w:hideMark/>
          </w:tcPr>
          <w:p w14:paraId="56A0FDC2"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7933EF3D" w14:textId="77777777" w:rsidR="00C336BB" w:rsidRDefault="00C336BB" w:rsidP="00DA72C9">
            <w:pPr>
              <w:pStyle w:val="TAL"/>
            </w:pPr>
            <w:r>
              <w:t>Identifies the original MCData transaction to which the current transaction is a reply to</w:t>
            </w:r>
          </w:p>
        </w:tc>
      </w:tr>
      <w:tr w:rsidR="00C336BB" w14:paraId="0B445AA0"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0B9DF4A5" w14:textId="77777777" w:rsidR="00C336BB" w:rsidRDefault="00C336BB" w:rsidP="00DA72C9">
            <w:pPr>
              <w:pStyle w:val="TAL"/>
            </w:pPr>
            <w:r>
              <w:t>Disposition indication</w:t>
            </w:r>
          </w:p>
        </w:tc>
        <w:tc>
          <w:tcPr>
            <w:tcW w:w="993" w:type="dxa"/>
            <w:tcBorders>
              <w:top w:val="single" w:sz="4" w:space="0" w:color="000000"/>
              <w:left w:val="single" w:sz="4" w:space="0" w:color="000000"/>
              <w:bottom w:val="single" w:sz="4" w:space="0" w:color="000000"/>
              <w:right w:val="nil"/>
            </w:tcBorders>
            <w:hideMark/>
          </w:tcPr>
          <w:p w14:paraId="45BF1457"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4E7C2280" w14:textId="77777777" w:rsidR="00C336BB" w:rsidRDefault="00C336BB" w:rsidP="00DA72C9">
            <w:pPr>
              <w:pStyle w:val="TAL"/>
            </w:pPr>
            <w:r>
              <w:t>Indicates whether file download completed report is expected or not</w:t>
            </w:r>
          </w:p>
        </w:tc>
      </w:tr>
      <w:tr w:rsidR="00C336BB" w14:paraId="4A62F1B8"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58556299" w14:textId="77777777" w:rsidR="00C336BB" w:rsidRDefault="00C336BB" w:rsidP="00DA72C9">
            <w:pPr>
              <w:pStyle w:val="TAL"/>
            </w:pPr>
            <w:r>
              <w:t>Download indication</w:t>
            </w:r>
          </w:p>
        </w:tc>
        <w:tc>
          <w:tcPr>
            <w:tcW w:w="993" w:type="dxa"/>
            <w:tcBorders>
              <w:top w:val="single" w:sz="4" w:space="0" w:color="000000"/>
              <w:left w:val="single" w:sz="4" w:space="0" w:color="000000"/>
              <w:bottom w:val="single" w:sz="4" w:space="0" w:color="000000"/>
              <w:right w:val="nil"/>
            </w:tcBorders>
            <w:hideMark/>
          </w:tcPr>
          <w:p w14:paraId="5EB46371"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4957DA6A" w14:textId="77777777" w:rsidR="00C336BB" w:rsidRDefault="00C336BB" w:rsidP="00DA72C9">
            <w:pPr>
              <w:pStyle w:val="TAL"/>
            </w:pPr>
            <w:r>
              <w:t>Indicates mandatory download</w:t>
            </w:r>
          </w:p>
        </w:tc>
      </w:tr>
      <w:tr w:rsidR="00C336BB" w14:paraId="22E48FF7" w14:textId="77777777" w:rsidTr="00DA72C9">
        <w:trPr>
          <w:jc w:val="center"/>
        </w:trPr>
        <w:tc>
          <w:tcPr>
            <w:tcW w:w="3042" w:type="dxa"/>
            <w:tcBorders>
              <w:top w:val="single" w:sz="4" w:space="0" w:color="000000"/>
              <w:left w:val="single" w:sz="4" w:space="0" w:color="000000"/>
              <w:bottom w:val="single" w:sz="4" w:space="0" w:color="000000"/>
              <w:right w:val="nil"/>
            </w:tcBorders>
          </w:tcPr>
          <w:p w14:paraId="50DFF82F" w14:textId="77777777" w:rsidR="00C336BB" w:rsidRDefault="00C336BB" w:rsidP="00DA72C9">
            <w:pPr>
              <w:pStyle w:val="TAL"/>
            </w:pPr>
            <w:r>
              <w:t>Application metadata container</w:t>
            </w:r>
          </w:p>
        </w:tc>
        <w:tc>
          <w:tcPr>
            <w:tcW w:w="993" w:type="dxa"/>
            <w:tcBorders>
              <w:top w:val="single" w:sz="4" w:space="0" w:color="000000"/>
              <w:left w:val="single" w:sz="4" w:space="0" w:color="000000"/>
              <w:bottom w:val="single" w:sz="4" w:space="0" w:color="000000"/>
              <w:right w:val="nil"/>
            </w:tcBorders>
          </w:tcPr>
          <w:p w14:paraId="3B4102D5"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48168476" w14:textId="77777777" w:rsidR="00C336BB" w:rsidRDefault="00C336BB" w:rsidP="00DA72C9">
            <w:pPr>
              <w:pStyle w:val="TAL"/>
            </w:pPr>
            <w:r>
              <w:t>Implementation specific information that is communicated to the recipient</w:t>
            </w:r>
          </w:p>
        </w:tc>
      </w:tr>
      <w:tr w:rsidR="00C336BB" w14:paraId="1BA3274D"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3573BC31" w14:textId="77777777" w:rsidR="00C336BB" w:rsidRDefault="00C336BB" w:rsidP="00DA72C9">
            <w:pPr>
              <w:pStyle w:val="TAL"/>
            </w:pPr>
            <w:r>
              <w:t>Content reference</w:t>
            </w:r>
          </w:p>
        </w:tc>
        <w:tc>
          <w:tcPr>
            <w:tcW w:w="993" w:type="dxa"/>
            <w:tcBorders>
              <w:top w:val="single" w:sz="4" w:space="0" w:color="000000"/>
              <w:left w:val="single" w:sz="4" w:space="0" w:color="000000"/>
              <w:bottom w:val="single" w:sz="4" w:space="0" w:color="000000"/>
              <w:right w:val="nil"/>
            </w:tcBorders>
            <w:hideMark/>
          </w:tcPr>
          <w:p w14:paraId="340765E3"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1ADC9740" w14:textId="77777777" w:rsidR="00C336BB" w:rsidRDefault="00C336BB" w:rsidP="00DA72C9">
            <w:pPr>
              <w:pStyle w:val="TAL"/>
            </w:pPr>
            <w:r>
              <w:t>URL reference to the content and file metadata information</w:t>
            </w:r>
          </w:p>
        </w:tc>
      </w:tr>
      <w:tr w:rsidR="00C336BB" w14:paraId="64259C4C" w14:textId="77777777" w:rsidTr="00DA72C9">
        <w:trPr>
          <w:jc w:val="center"/>
        </w:trPr>
        <w:tc>
          <w:tcPr>
            <w:tcW w:w="3042" w:type="dxa"/>
            <w:tcBorders>
              <w:top w:val="single" w:sz="4" w:space="0" w:color="000000"/>
              <w:left w:val="single" w:sz="4" w:space="0" w:color="000000"/>
              <w:bottom w:val="single" w:sz="4" w:space="0" w:color="000000"/>
              <w:right w:val="nil"/>
            </w:tcBorders>
          </w:tcPr>
          <w:p w14:paraId="5D277F86" w14:textId="77777777" w:rsidR="00C336BB" w:rsidRPr="00540DF3" w:rsidRDefault="00C336BB" w:rsidP="00DA72C9">
            <w:pPr>
              <w:pStyle w:val="TAL"/>
            </w:pPr>
            <w:r w:rsidRPr="00540DF3">
              <w:t xml:space="preserve">Emergency indicator </w:t>
            </w:r>
          </w:p>
        </w:tc>
        <w:tc>
          <w:tcPr>
            <w:tcW w:w="993" w:type="dxa"/>
            <w:tcBorders>
              <w:top w:val="single" w:sz="4" w:space="0" w:color="000000"/>
              <w:left w:val="single" w:sz="4" w:space="0" w:color="000000"/>
              <w:bottom w:val="single" w:sz="4" w:space="0" w:color="000000"/>
              <w:right w:val="nil"/>
            </w:tcBorders>
          </w:tcPr>
          <w:p w14:paraId="4F542D9E"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6B66DC7D" w14:textId="77777777" w:rsidR="00C336BB" w:rsidRDefault="00C336BB" w:rsidP="00DA72C9">
            <w:pPr>
              <w:pStyle w:val="TAL"/>
            </w:pPr>
            <w:r>
              <w:t>Indicates that the data request is for MCData emergency communication</w:t>
            </w:r>
          </w:p>
        </w:tc>
      </w:tr>
      <w:tr w:rsidR="00584891" w14:paraId="750AB070" w14:textId="77777777" w:rsidTr="00DA72C9">
        <w:trPr>
          <w:jc w:val="center"/>
        </w:trPr>
        <w:tc>
          <w:tcPr>
            <w:tcW w:w="3042" w:type="dxa"/>
            <w:tcBorders>
              <w:top w:val="single" w:sz="4" w:space="0" w:color="000000"/>
              <w:left w:val="single" w:sz="4" w:space="0" w:color="000000"/>
              <w:bottom w:val="single" w:sz="4" w:space="0" w:color="000000"/>
              <w:right w:val="nil"/>
            </w:tcBorders>
          </w:tcPr>
          <w:p w14:paraId="7611A12B" w14:textId="5C6E684D" w:rsidR="00584891" w:rsidRPr="00540DF3" w:rsidRDefault="00584891" w:rsidP="00584891">
            <w:pPr>
              <w:pStyle w:val="TAL"/>
            </w:pPr>
            <w:r>
              <w:rPr>
                <w:lang w:eastAsia="zh-CN"/>
              </w:rPr>
              <w:t>Location Information</w:t>
            </w:r>
          </w:p>
        </w:tc>
        <w:tc>
          <w:tcPr>
            <w:tcW w:w="993" w:type="dxa"/>
            <w:tcBorders>
              <w:top w:val="single" w:sz="4" w:space="0" w:color="000000"/>
              <w:left w:val="single" w:sz="4" w:space="0" w:color="000000"/>
              <w:bottom w:val="single" w:sz="4" w:space="0" w:color="000000"/>
              <w:right w:val="nil"/>
            </w:tcBorders>
          </w:tcPr>
          <w:p w14:paraId="1D60EB61" w14:textId="12A42C1D" w:rsidR="00584891" w:rsidRDefault="00584891" w:rsidP="00584891">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2A32AC5A" w14:textId="3F3D1BB8" w:rsidR="00584891" w:rsidRDefault="00584891" w:rsidP="00584891">
            <w:pPr>
              <w:pStyle w:val="TAL"/>
            </w:pPr>
            <w:r>
              <w:t>Location information of the Originating MCData user sending the FD message</w:t>
            </w:r>
          </w:p>
        </w:tc>
      </w:tr>
    </w:tbl>
    <w:p w14:paraId="11E9F73D" w14:textId="77777777" w:rsidR="00C336BB" w:rsidRDefault="00C336BB" w:rsidP="00C336BB">
      <w:pPr>
        <w:rPr>
          <w:rFonts w:eastAsia="SimSun"/>
        </w:rPr>
      </w:pPr>
    </w:p>
    <w:p w14:paraId="57BE9AA7" w14:textId="77777777" w:rsidR="00C336BB" w:rsidRDefault="00C336BB" w:rsidP="00C336BB">
      <w:pPr>
        <w:rPr>
          <w:rFonts w:eastAsia="SimSun"/>
        </w:rPr>
      </w:pPr>
      <w:r>
        <w:rPr>
          <w:lang w:eastAsia="zh-CN"/>
        </w:rPr>
        <w:t xml:space="preserve">Table 7.5.2.1.5-3 describes the information flow for the MCData FD request (in clause 7.5.2.4.2) sent </w:t>
      </w:r>
      <w:r>
        <w:t xml:space="preserve">from the MCData server to </w:t>
      </w:r>
      <w:r>
        <w:rPr>
          <w:lang w:eastAsia="zh-CN"/>
        </w:rPr>
        <w:t>the MCData client.</w:t>
      </w:r>
    </w:p>
    <w:p w14:paraId="463FDB0C" w14:textId="77777777" w:rsidR="00C336BB" w:rsidRDefault="00C336BB" w:rsidP="00C336BB">
      <w:pPr>
        <w:pStyle w:val="TH"/>
      </w:pPr>
      <w:r>
        <w:t xml:space="preserve">Table 7.5.2.1.5-3: </w:t>
      </w:r>
      <w:r>
        <w:rPr>
          <w:lang w:eastAsia="ko-KR"/>
        </w:rPr>
        <w:t xml:space="preserve">MCData FD request </w:t>
      </w:r>
      <w:r>
        <w:rPr>
          <w:rFonts w:eastAsia="SimSun"/>
        </w:rPr>
        <w:t xml:space="preserve">(using HTTP) from </w:t>
      </w:r>
      <w:r>
        <w:rPr>
          <w:lang w:val="en-US" w:eastAsia="ko-KR"/>
        </w:rPr>
        <w:t>MCData server to MCData client</w:t>
      </w:r>
    </w:p>
    <w:tbl>
      <w:tblPr>
        <w:tblW w:w="8640" w:type="dxa"/>
        <w:jc w:val="center"/>
        <w:tblLayout w:type="fixed"/>
        <w:tblLook w:val="04A0" w:firstRow="1" w:lastRow="0" w:firstColumn="1" w:lastColumn="0" w:noHBand="0" w:noVBand="1"/>
      </w:tblPr>
      <w:tblGrid>
        <w:gridCol w:w="3042"/>
        <w:gridCol w:w="993"/>
        <w:gridCol w:w="4605"/>
      </w:tblGrid>
      <w:tr w:rsidR="00C336BB" w14:paraId="5D0160E5"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1AC34828"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right w:val="nil"/>
            </w:tcBorders>
            <w:hideMark/>
          </w:tcPr>
          <w:p w14:paraId="50B3F67B"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hideMark/>
          </w:tcPr>
          <w:p w14:paraId="23039F42" w14:textId="77777777" w:rsidR="00C336BB" w:rsidRDefault="00C336BB" w:rsidP="00DA72C9">
            <w:pPr>
              <w:pStyle w:val="TAH"/>
            </w:pPr>
            <w:r>
              <w:t>Description</w:t>
            </w:r>
          </w:p>
        </w:tc>
      </w:tr>
      <w:tr w:rsidR="00C336BB" w14:paraId="3C5C2D23"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18EF1AB1" w14:textId="77777777" w:rsidR="00C336BB" w:rsidRDefault="00C336BB" w:rsidP="00DA72C9">
            <w:pPr>
              <w:pStyle w:val="TAL"/>
              <w:rPr>
                <w:lang w:eastAsia="zh-CN"/>
              </w:rPr>
            </w:pPr>
            <w:r>
              <w:t>MCData ID</w:t>
            </w:r>
          </w:p>
        </w:tc>
        <w:tc>
          <w:tcPr>
            <w:tcW w:w="993" w:type="dxa"/>
            <w:tcBorders>
              <w:top w:val="single" w:sz="4" w:space="0" w:color="000000"/>
              <w:left w:val="single" w:sz="4" w:space="0" w:color="000000"/>
              <w:bottom w:val="single" w:sz="4" w:space="0" w:color="000000"/>
              <w:right w:val="nil"/>
            </w:tcBorders>
            <w:hideMark/>
          </w:tcPr>
          <w:p w14:paraId="27DFC88D"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4F1D914E" w14:textId="77777777" w:rsidR="00C336BB" w:rsidRDefault="00C336BB" w:rsidP="00DA72C9">
            <w:pPr>
              <w:pStyle w:val="TAL"/>
            </w:pPr>
            <w:r>
              <w:t xml:space="preserve">The identity of the MCData user sending </w:t>
            </w:r>
            <w:r>
              <w:rPr>
                <w:lang w:val="en-US"/>
              </w:rPr>
              <w:t xml:space="preserve">the </w:t>
            </w:r>
            <w:r>
              <w:t>file</w:t>
            </w:r>
          </w:p>
        </w:tc>
      </w:tr>
      <w:tr w:rsidR="00C336BB" w14:paraId="3DBFB9FE"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373C5C5A" w14:textId="77777777" w:rsidR="00C336BB" w:rsidRDefault="00C336BB" w:rsidP="00DA72C9">
            <w:pPr>
              <w:pStyle w:val="TAL"/>
            </w:pPr>
            <w:r>
              <w:t>Functional alias</w:t>
            </w:r>
          </w:p>
        </w:tc>
        <w:tc>
          <w:tcPr>
            <w:tcW w:w="993" w:type="dxa"/>
            <w:tcBorders>
              <w:top w:val="single" w:sz="4" w:space="0" w:color="000000"/>
              <w:left w:val="single" w:sz="4" w:space="0" w:color="000000"/>
              <w:bottom w:val="single" w:sz="4" w:space="0" w:color="000000"/>
              <w:right w:val="nil"/>
            </w:tcBorders>
            <w:hideMark/>
          </w:tcPr>
          <w:p w14:paraId="21AFAADC"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6B3A7C4E" w14:textId="77777777" w:rsidR="00C336BB" w:rsidRDefault="00C336BB" w:rsidP="00DA72C9">
            <w:pPr>
              <w:pStyle w:val="TAL"/>
            </w:pPr>
            <w:r>
              <w:t>The associated functional alias of the MCData user sending the file</w:t>
            </w:r>
          </w:p>
        </w:tc>
      </w:tr>
      <w:tr w:rsidR="00C336BB" w14:paraId="16E87706"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7F4F1046" w14:textId="77777777" w:rsidR="00C336BB" w:rsidRDefault="00C336BB" w:rsidP="00DA72C9">
            <w:pPr>
              <w:pStyle w:val="TAL"/>
              <w:rPr>
                <w:lang w:eastAsia="zh-CN"/>
              </w:rPr>
            </w:pPr>
            <w:r>
              <w:t>MCData ID</w:t>
            </w:r>
          </w:p>
        </w:tc>
        <w:tc>
          <w:tcPr>
            <w:tcW w:w="993" w:type="dxa"/>
            <w:tcBorders>
              <w:top w:val="single" w:sz="4" w:space="0" w:color="000000"/>
              <w:left w:val="single" w:sz="4" w:space="0" w:color="000000"/>
              <w:bottom w:val="single" w:sz="4" w:space="0" w:color="000000"/>
              <w:right w:val="nil"/>
            </w:tcBorders>
            <w:hideMark/>
          </w:tcPr>
          <w:p w14:paraId="173046D1" w14:textId="77777777" w:rsidR="00C336BB" w:rsidRDefault="00C336BB" w:rsidP="00DA72C9">
            <w:pPr>
              <w:pStyle w:val="TAL"/>
              <w:rPr>
                <w:lang w:eastAsia="zh-CN"/>
              </w:rPr>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32197D4B" w14:textId="77777777" w:rsidR="00C336BB" w:rsidRDefault="00C336BB" w:rsidP="00DA72C9">
            <w:pPr>
              <w:pStyle w:val="TAL"/>
              <w:rPr>
                <w:lang w:eastAsia="zh-CN"/>
              </w:rPr>
            </w:pPr>
            <w:r>
              <w:t xml:space="preserve">The identity of the MCData user receiving </w:t>
            </w:r>
            <w:r>
              <w:rPr>
                <w:lang w:val="en-US"/>
              </w:rPr>
              <w:t xml:space="preserve">the </w:t>
            </w:r>
            <w:r>
              <w:t>file</w:t>
            </w:r>
          </w:p>
        </w:tc>
      </w:tr>
      <w:tr w:rsidR="00C336BB" w14:paraId="5B67EF02"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6F2ACD4F" w14:textId="77777777" w:rsidR="00C336BB" w:rsidRDefault="00C336BB" w:rsidP="00DA72C9">
            <w:pPr>
              <w:pStyle w:val="TAL"/>
            </w:pPr>
            <w:r>
              <w:t>Conversation Identifier</w:t>
            </w:r>
          </w:p>
        </w:tc>
        <w:tc>
          <w:tcPr>
            <w:tcW w:w="993" w:type="dxa"/>
            <w:tcBorders>
              <w:top w:val="single" w:sz="4" w:space="0" w:color="000000"/>
              <w:left w:val="single" w:sz="4" w:space="0" w:color="000000"/>
              <w:bottom w:val="single" w:sz="4" w:space="0" w:color="000000"/>
              <w:right w:val="nil"/>
            </w:tcBorders>
            <w:hideMark/>
          </w:tcPr>
          <w:p w14:paraId="58134F60"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77D9037E" w14:textId="77777777" w:rsidR="00C336BB" w:rsidRDefault="00C336BB" w:rsidP="00DA72C9">
            <w:pPr>
              <w:pStyle w:val="TAL"/>
            </w:pPr>
            <w:r>
              <w:t>Identifies the conversation</w:t>
            </w:r>
          </w:p>
        </w:tc>
      </w:tr>
      <w:tr w:rsidR="00C336BB" w14:paraId="36ABE521"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3D4911D8" w14:textId="77777777" w:rsidR="00C336BB" w:rsidRDefault="00C336BB" w:rsidP="00DA72C9">
            <w:pPr>
              <w:pStyle w:val="TAL"/>
            </w:pPr>
            <w:r>
              <w:t>Transaction Identifier</w:t>
            </w:r>
          </w:p>
        </w:tc>
        <w:tc>
          <w:tcPr>
            <w:tcW w:w="993" w:type="dxa"/>
            <w:tcBorders>
              <w:top w:val="single" w:sz="4" w:space="0" w:color="000000"/>
              <w:left w:val="single" w:sz="4" w:space="0" w:color="000000"/>
              <w:bottom w:val="single" w:sz="4" w:space="0" w:color="000000"/>
              <w:right w:val="nil"/>
            </w:tcBorders>
            <w:hideMark/>
          </w:tcPr>
          <w:p w14:paraId="373E5772"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6DAD914B" w14:textId="77777777" w:rsidR="00C336BB" w:rsidRDefault="00C336BB" w:rsidP="00DA72C9">
            <w:pPr>
              <w:pStyle w:val="TAL"/>
            </w:pPr>
            <w:r>
              <w:t>Identifies the MCData transaction</w:t>
            </w:r>
          </w:p>
        </w:tc>
      </w:tr>
      <w:tr w:rsidR="00C336BB" w14:paraId="674D0020"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7B81F8A1" w14:textId="77777777" w:rsidR="00C336BB" w:rsidRDefault="00C336BB" w:rsidP="00DA72C9">
            <w:pPr>
              <w:pStyle w:val="TAL"/>
            </w:pPr>
            <w:r>
              <w:t>Reply Identifier</w:t>
            </w:r>
          </w:p>
        </w:tc>
        <w:tc>
          <w:tcPr>
            <w:tcW w:w="993" w:type="dxa"/>
            <w:tcBorders>
              <w:top w:val="single" w:sz="4" w:space="0" w:color="000000"/>
              <w:left w:val="single" w:sz="4" w:space="0" w:color="000000"/>
              <w:bottom w:val="single" w:sz="4" w:space="0" w:color="000000"/>
              <w:right w:val="nil"/>
            </w:tcBorders>
            <w:hideMark/>
          </w:tcPr>
          <w:p w14:paraId="442C29EE"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6D516999" w14:textId="77777777" w:rsidR="00C336BB" w:rsidRDefault="00C336BB" w:rsidP="00DA72C9">
            <w:pPr>
              <w:pStyle w:val="TAL"/>
            </w:pPr>
            <w:r>
              <w:t>Identifies the original MCData transaction to which the current transaction is a reply to</w:t>
            </w:r>
          </w:p>
        </w:tc>
      </w:tr>
      <w:tr w:rsidR="00C336BB" w14:paraId="2296A953"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100ABB0C" w14:textId="77777777" w:rsidR="00C336BB" w:rsidRDefault="00C336BB" w:rsidP="00DA72C9">
            <w:pPr>
              <w:pStyle w:val="TAL"/>
            </w:pPr>
            <w:r>
              <w:t>Disposition indication</w:t>
            </w:r>
          </w:p>
        </w:tc>
        <w:tc>
          <w:tcPr>
            <w:tcW w:w="993" w:type="dxa"/>
            <w:tcBorders>
              <w:top w:val="single" w:sz="4" w:space="0" w:color="000000"/>
              <w:left w:val="single" w:sz="4" w:space="0" w:color="000000"/>
              <w:bottom w:val="single" w:sz="4" w:space="0" w:color="000000"/>
              <w:right w:val="nil"/>
            </w:tcBorders>
            <w:hideMark/>
          </w:tcPr>
          <w:p w14:paraId="06B672A9"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205972D2" w14:textId="77777777" w:rsidR="00C336BB" w:rsidRDefault="00C336BB" w:rsidP="00DA72C9">
            <w:pPr>
              <w:pStyle w:val="TAL"/>
            </w:pPr>
            <w:r>
              <w:t>Indicates whether file download completed report is expected or not</w:t>
            </w:r>
          </w:p>
        </w:tc>
      </w:tr>
      <w:tr w:rsidR="00C336BB" w14:paraId="30020306"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08EA9020" w14:textId="77777777" w:rsidR="00C336BB" w:rsidRDefault="00C336BB" w:rsidP="00DA72C9">
            <w:pPr>
              <w:pStyle w:val="TAL"/>
            </w:pPr>
            <w:r>
              <w:t>Download indication</w:t>
            </w:r>
          </w:p>
        </w:tc>
        <w:tc>
          <w:tcPr>
            <w:tcW w:w="993" w:type="dxa"/>
            <w:tcBorders>
              <w:top w:val="single" w:sz="4" w:space="0" w:color="000000"/>
              <w:left w:val="single" w:sz="4" w:space="0" w:color="000000"/>
              <w:bottom w:val="single" w:sz="4" w:space="0" w:color="000000"/>
              <w:right w:val="nil"/>
            </w:tcBorders>
            <w:hideMark/>
          </w:tcPr>
          <w:p w14:paraId="29A7CD3B"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25790D5A" w14:textId="77777777" w:rsidR="00C336BB" w:rsidRDefault="00C336BB" w:rsidP="00DA72C9">
            <w:pPr>
              <w:pStyle w:val="TAL"/>
            </w:pPr>
            <w:r>
              <w:t>Indicates mandatory download</w:t>
            </w:r>
          </w:p>
        </w:tc>
      </w:tr>
      <w:tr w:rsidR="00C336BB" w14:paraId="60F69DEC" w14:textId="77777777" w:rsidTr="00DA72C9">
        <w:trPr>
          <w:jc w:val="center"/>
        </w:trPr>
        <w:tc>
          <w:tcPr>
            <w:tcW w:w="3042" w:type="dxa"/>
            <w:tcBorders>
              <w:top w:val="single" w:sz="4" w:space="0" w:color="000000"/>
              <w:left w:val="single" w:sz="4" w:space="0" w:color="000000"/>
              <w:bottom w:val="single" w:sz="4" w:space="0" w:color="000000"/>
              <w:right w:val="nil"/>
            </w:tcBorders>
          </w:tcPr>
          <w:p w14:paraId="583AC20A" w14:textId="77777777" w:rsidR="00C336BB" w:rsidRDefault="00C336BB" w:rsidP="00DA72C9">
            <w:pPr>
              <w:pStyle w:val="TAL"/>
            </w:pPr>
            <w:r>
              <w:t>Application metadata container</w:t>
            </w:r>
          </w:p>
        </w:tc>
        <w:tc>
          <w:tcPr>
            <w:tcW w:w="993" w:type="dxa"/>
            <w:tcBorders>
              <w:top w:val="single" w:sz="4" w:space="0" w:color="000000"/>
              <w:left w:val="single" w:sz="4" w:space="0" w:color="000000"/>
              <w:bottom w:val="single" w:sz="4" w:space="0" w:color="000000"/>
              <w:right w:val="nil"/>
            </w:tcBorders>
          </w:tcPr>
          <w:p w14:paraId="6132D0B3"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757D3F69" w14:textId="77777777" w:rsidR="00C336BB" w:rsidRDefault="00C336BB" w:rsidP="00DA72C9">
            <w:pPr>
              <w:pStyle w:val="TAL"/>
            </w:pPr>
            <w:r>
              <w:t>Implementation specific information that is communicated to the recipient</w:t>
            </w:r>
          </w:p>
        </w:tc>
      </w:tr>
      <w:tr w:rsidR="00C336BB" w14:paraId="757EF929"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70154D75" w14:textId="77777777" w:rsidR="00C336BB" w:rsidRDefault="00C336BB" w:rsidP="00DA72C9">
            <w:pPr>
              <w:pStyle w:val="TAL"/>
            </w:pPr>
            <w:r>
              <w:t>Content reference</w:t>
            </w:r>
          </w:p>
        </w:tc>
        <w:tc>
          <w:tcPr>
            <w:tcW w:w="993" w:type="dxa"/>
            <w:tcBorders>
              <w:top w:val="single" w:sz="4" w:space="0" w:color="000000"/>
              <w:left w:val="single" w:sz="4" w:space="0" w:color="000000"/>
              <w:bottom w:val="single" w:sz="4" w:space="0" w:color="000000"/>
              <w:right w:val="nil"/>
            </w:tcBorders>
            <w:hideMark/>
          </w:tcPr>
          <w:p w14:paraId="7C4982D4"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2B2CECA3" w14:textId="77777777" w:rsidR="00C336BB" w:rsidRDefault="00C336BB" w:rsidP="00DA72C9">
            <w:pPr>
              <w:pStyle w:val="TAL"/>
            </w:pPr>
            <w:r>
              <w:t>URL reference to the content and file metadata information</w:t>
            </w:r>
          </w:p>
        </w:tc>
      </w:tr>
      <w:tr w:rsidR="00C336BB" w14:paraId="519E3633" w14:textId="77777777" w:rsidTr="00DA72C9">
        <w:trPr>
          <w:jc w:val="center"/>
        </w:trPr>
        <w:tc>
          <w:tcPr>
            <w:tcW w:w="3042" w:type="dxa"/>
            <w:tcBorders>
              <w:top w:val="single" w:sz="4" w:space="0" w:color="000000"/>
              <w:left w:val="single" w:sz="4" w:space="0" w:color="000000"/>
              <w:bottom w:val="single" w:sz="4" w:space="0" w:color="000000"/>
              <w:right w:val="nil"/>
            </w:tcBorders>
          </w:tcPr>
          <w:p w14:paraId="232992D5" w14:textId="77777777" w:rsidR="00C336BB" w:rsidRPr="00540DF3" w:rsidRDefault="00C336BB" w:rsidP="00DA72C9">
            <w:pPr>
              <w:pStyle w:val="TAL"/>
            </w:pPr>
            <w:r w:rsidRPr="00540DF3">
              <w:t xml:space="preserve">Emergency indicator </w:t>
            </w:r>
          </w:p>
        </w:tc>
        <w:tc>
          <w:tcPr>
            <w:tcW w:w="993" w:type="dxa"/>
            <w:tcBorders>
              <w:top w:val="single" w:sz="4" w:space="0" w:color="000000"/>
              <w:left w:val="single" w:sz="4" w:space="0" w:color="000000"/>
              <w:bottom w:val="single" w:sz="4" w:space="0" w:color="000000"/>
              <w:right w:val="nil"/>
            </w:tcBorders>
          </w:tcPr>
          <w:p w14:paraId="0CF2AF74"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55419FD9" w14:textId="77777777" w:rsidR="00C336BB" w:rsidRDefault="00C336BB" w:rsidP="00DA72C9">
            <w:pPr>
              <w:pStyle w:val="TAL"/>
            </w:pPr>
            <w:r>
              <w:t>Indicates that the data request is for MCData emergency communication</w:t>
            </w:r>
          </w:p>
        </w:tc>
      </w:tr>
      <w:tr w:rsidR="00584891" w14:paraId="242E7ABD" w14:textId="77777777" w:rsidTr="00DA72C9">
        <w:trPr>
          <w:jc w:val="center"/>
        </w:trPr>
        <w:tc>
          <w:tcPr>
            <w:tcW w:w="3042" w:type="dxa"/>
            <w:tcBorders>
              <w:top w:val="single" w:sz="4" w:space="0" w:color="000000"/>
              <w:left w:val="single" w:sz="4" w:space="0" w:color="000000"/>
              <w:bottom w:val="single" w:sz="4" w:space="0" w:color="000000"/>
              <w:right w:val="nil"/>
            </w:tcBorders>
          </w:tcPr>
          <w:p w14:paraId="7BE9C3F9" w14:textId="6225660F" w:rsidR="00584891" w:rsidRPr="00540DF3" w:rsidRDefault="00584891" w:rsidP="00584891">
            <w:pPr>
              <w:pStyle w:val="TAL"/>
            </w:pPr>
            <w:r>
              <w:rPr>
                <w:lang w:eastAsia="zh-CN"/>
              </w:rPr>
              <w:t>Location Information</w:t>
            </w:r>
          </w:p>
        </w:tc>
        <w:tc>
          <w:tcPr>
            <w:tcW w:w="993" w:type="dxa"/>
            <w:tcBorders>
              <w:top w:val="single" w:sz="4" w:space="0" w:color="000000"/>
              <w:left w:val="single" w:sz="4" w:space="0" w:color="000000"/>
              <w:bottom w:val="single" w:sz="4" w:space="0" w:color="000000"/>
              <w:right w:val="nil"/>
            </w:tcBorders>
          </w:tcPr>
          <w:p w14:paraId="52101394" w14:textId="4FC92ACF" w:rsidR="00584891" w:rsidRDefault="00584891" w:rsidP="00584891">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4DCBF2CD" w14:textId="737C2D79" w:rsidR="00584891" w:rsidRDefault="00584891" w:rsidP="00584891">
            <w:pPr>
              <w:pStyle w:val="TAL"/>
            </w:pPr>
            <w:r>
              <w:t>Location information of the Originating MCData user sending the FD message</w:t>
            </w:r>
          </w:p>
        </w:tc>
      </w:tr>
      <w:tr w:rsidR="00164BDA" w14:paraId="46B2F103" w14:textId="77777777" w:rsidTr="00DA72C9">
        <w:trPr>
          <w:jc w:val="center"/>
        </w:trPr>
        <w:tc>
          <w:tcPr>
            <w:tcW w:w="3042" w:type="dxa"/>
            <w:tcBorders>
              <w:top w:val="single" w:sz="4" w:space="0" w:color="000000"/>
              <w:left w:val="single" w:sz="4" w:space="0" w:color="000000"/>
              <w:bottom w:val="single" w:sz="4" w:space="0" w:color="000000"/>
              <w:right w:val="nil"/>
            </w:tcBorders>
          </w:tcPr>
          <w:p w14:paraId="21C7C5C8" w14:textId="534C3291" w:rsidR="00164BDA" w:rsidRDefault="00164BDA" w:rsidP="00164BDA">
            <w:pPr>
              <w:pStyle w:val="TAL"/>
              <w:rPr>
                <w:lang w:eastAsia="zh-CN"/>
              </w:rPr>
            </w:pPr>
            <w:r w:rsidRPr="009F5E4A">
              <w:t>Object Identifier</w:t>
            </w:r>
          </w:p>
        </w:tc>
        <w:tc>
          <w:tcPr>
            <w:tcW w:w="993" w:type="dxa"/>
            <w:tcBorders>
              <w:top w:val="single" w:sz="4" w:space="0" w:color="000000"/>
              <w:left w:val="single" w:sz="4" w:space="0" w:color="000000"/>
              <w:bottom w:val="single" w:sz="4" w:space="0" w:color="000000"/>
              <w:right w:val="nil"/>
            </w:tcBorders>
          </w:tcPr>
          <w:p w14:paraId="07FB466D" w14:textId="2D3CD033" w:rsidR="00164BDA" w:rsidRDefault="00164BDA" w:rsidP="00164BDA">
            <w:pPr>
              <w:pStyle w:val="TAL"/>
            </w:pPr>
            <w:r w:rsidRPr="009F5E4A">
              <w:t>O</w:t>
            </w:r>
          </w:p>
        </w:tc>
        <w:tc>
          <w:tcPr>
            <w:tcW w:w="4605" w:type="dxa"/>
            <w:tcBorders>
              <w:top w:val="single" w:sz="4" w:space="0" w:color="000000"/>
              <w:left w:val="single" w:sz="4" w:space="0" w:color="000000"/>
              <w:bottom w:val="single" w:sz="4" w:space="0" w:color="000000"/>
              <w:right w:val="single" w:sz="4" w:space="0" w:color="000000"/>
            </w:tcBorders>
          </w:tcPr>
          <w:p w14:paraId="4DC982FD" w14:textId="110C011B" w:rsidR="00164BDA" w:rsidRDefault="00164BDA" w:rsidP="00164BDA">
            <w:pPr>
              <w:pStyle w:val="TAL"/>
            </w:pPr>
            <w:r w:rsidRPr="009F5E4A">
              <w:t>If the message is stored in the Message Store of the user account, the object identifier generated by the Message Store is communicated to the MCData client to use to retrieve this particular message in the Message Store.</w:t>
            </w:r>
          </w:p>
        </w:tc>
      </w:tr>
    </w:tbl>
    <w:p w14:paraId="3D9231B9" w14:textId="77777777" w:rsidR="00C336BB" w:rsidRPr="00184E27" w:rsidRDefault="00C336BB" w:rsidP="00C336BB">
      <w:pPr>
        <w:rPr>
          <w:rFonts w:eastAsia="SimSun"/>
        </w:rPr>
      </w:pPr>
    </w:p>
    <w:p w14:paraId="2C8A4EF7" w14:textId="77777777" w:rsidR="00C336BB" w:rsidRPr="00D520E0" w:rsidRDefault="00C336BB" w:rsidP="00C336BB">
      <w:pPr>
        <w:pStyle w:val="Heading5"/>
        <w:rPr>
          <w:rFonts w:eastAsia="SimSun"/>
        </w:rPr>
      </w:pPr>
      <w:bookmarkStart w:id="486" w:name="_Toc193632112"/>
      <w:r>
        <w:rPr>
          <w:rFonts w:eastAsia="SimSun"/>
        </w:rPr>
        <w:t>7.5.2.1</w:t>
      </w:r>
      <w:r w:rsidRPr="003354E6">
        <w:rPr>
          <w:rFonts w:eastAsia="SimSun"/>
        </w:rPr>
        <w:t>.</w:t>
      </w:r>
      <w:r>
        <w:rPr>
          <w:rFonts w:eastAsia="SimSun"/>
        </w:rPr>
        <w:t>6</w:t>
      </w:r>
      <w:r w:rsidRPr="003354E6">
        <w:rPr>
          <w:rFonts w:eastAsia="SimSun"/>
        </w:rPr>
        <w:tab/>
      </w:r>
      <w:r>
        <w:rPr>
          <w:rFonts w:eastAsia="SimSun"/>
        </w:rPr>
        <w:t>MCData FD response (using HTTP)</w:t>
      </w:r>
      <w:bookmarkEnd w:id="486"/>
    </w:p>
    <w:p w14:paraId="51041B84" w14:textId="77777777" w:rsidR="00C336BB" w:rsidRDefault="00C336BB" w:rsidP="00C336BB">
      <w:r w:rsidRPr="009E0655">
        <w:t>Table </w:t>
      </w:r>
      <w:r>
        <w:t>7.5.2.1</w:t>
      </w:r>
      <w:r w:rsidRPr="005D0A05">
        <w:rPr>
          <w:lang w:eastAsia="ko-KR"/>
        </w:rPr>
        <w:t>.</w:t>
      </w:r>
      <w:r>
        <w:rPr>
          <w:lang w:eastAsia="ko-KR"/>
        </w:rPr>
        <w:t>6</w:t>
      </w:r>
      <w:r w:rsidRPr="009E0655">
        <w:t xml:space="preserve">-1 describes the information flow for the </w:t>
      </w:r>
      <w:r>
        <w:rPr>
          <w:lang w:eastAsia="ko-KR"/>
        </w:rPr>
        <w:t>MCData FD response</w:t>
      </w:r>
      <w:r>
        <w:t xml:space="preserve"> </w:t>
      </w:r>
      <w:r>
        <w:rPr>
          <w:lang w:eastAsia="zh-CN"/>
        </w:rPr>
        <w:t xml:space="preserve">(in subclause 7.5.2.4.2) </w:t>
      </w:r>
      <w:r>
        <w:t xml:space="preserve">sent </w:t>
      </w:r>
      <w:r w:rsidRPr="009E0655">
        <w:t xml:space="preserve">from the </w:t>
      </w:r>
      <w:r>
        <w:t>MCData</w:t>
      </w:r>
      <w:r w:rsidRPr="009E0655">
        <w:t xml:space="preserve"> client to </w:t>
      </w:r>
      <w:r>
        <w:t>the MCData server, from the MCData server to an</w:t>
      </w:r>
      <w:r w:rsidRPr="009E0655">
        <w:t xml:space="preserve">other </w:t>
      </w:r>
      <w:r>
        <w:t>MCData</w:t>
      </w:r>
      <w:r w:rsidRPr="009E0655">
        <w:t xml:space="preserve"> client</w:t>
      </w:r>
      <w:r>
        <w:t xml:space="preserve"> and from an MCData server to a partner MCData server</w:t>
      </w:r>
      <w:r w:rsidRPr="009E0655">
        <w:t>.</w:t>
      </w:r>
    </w:p>
    <w:p w14:paraId="25A0833A" w14:textId="77777777" w:rsidR="00C336BB" w:rsidRDefault="00C336BB" w:rsidP="00C336BB">
      <w:pPr>
        <w:pStyle w:val="TH"/>
      </w:pPr>
      <w:r>
        <w:t>Table 7.5.2.1</w:t>
      </w:r>
      <w:r w:rsidRPr="009E0655">
        <w:t>.</w:t>
      </w:r>
      <w:r>
        <w:t>6</w:t>
      </w:r>
      <w:r w:rsidRPr="009E0655">
        <w:t>-</w:t>
      </w:r>
      <w:r>
        <w:t xml:space="preserve">1: </w:t>
      </w:r>
      <w:r>
        <w:rPr>
          <w:lang w:eastAsia="ko-KR"/>
        </w:rPr>
        <w:t xml:space="preserve">MCData FD response </w:t>
      </w:r>
      <w:r>
        <w:rPr>
          <w:rFonts w:eastAsia="SimSun"/>
        </w:rPr>
        <w:t>(using HTTP)</w:t>
      </w:r>
    </w:p>
    <w:tbl>
      <w:tblPr>
        <w:tblW w:w="8640" w:type="dxa"/>
        <w:jc w:val="center"/>
        <w:tblLayout w:type="fixed"/>
        <w:tblLook w:val="0000" w:firstRow="0" w:lastRow="0" w:firstColumn="0" w:lastColumn="0" w:noHBand="0" w:noVBand="0"/>
      </w:tblPr>
      <w:tblGrid>
        <w:gridCol w:w="3042"/>
        <w:gridCol w:w="1008"/>
        <w:gridCol w:w="4590"/>
      </w:tblGrid>
      <w:tr w:rsidR="00C336BB" w14:paraId="4B21063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9D70D9B" w14:textId="77777777" w:rsidR="00C336BB" w:rsidRDefault="00C336BB" w:rsidP="00DA72C9">
            <w:pPr>
              <w:pStyle w:val="TAH"/>
            </w:pPr>
            <w:r>
              <w:t>Information element</w:t>
            </w:r>
          </w:p>
        </w:tc>
        <w:tc>
          <w:tcPr>
            <w:tcW w:w="1008" w:type="dxa"/>
            <w:tcBorders>
              <w:top w:val="single" w:sz="4" w:space="0" w:color="000000"/>
              <w:left w:val="single" w:sz="4" w:space="0" w:color="000000"/>
              <w:bottom w:val="single" w:sz="4" w:space="0" w:color="000000"/>
            </w:tcBorders>
            <w:shd w:val="clear" w:color="auto" w:fill="auto"/>
          </w:tcPr>
          <w:p w14:paraId="6A31BC5D" w14:textId="77777777" w:rsidR="00C336BB" w:rsidRDefault="00C336BB" w:rsidP="00DA72C9">
            <w:pPr>
              <w:pStyle w:val="TAH"/>
            </w:pPr>
            <w:r>
              <w:t>Status</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11141973" w14:textId="77777777" w:rsidR="00C336BB" w:rsidRDefault="00C336BB" w:rsidP="00DA72C9">
            <w:pPr>
              <w:pStyle w:val="TAH"/>
            </w:pPr>
            <w:r>
              <w:t>Description</w:t>
            </w:r>
          </w:p>
        </w:tc>
      </w:tr>
      <w:tr w:rsidR="00C336BB" w14:paraId="2BF4CE5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CF7BFEC"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578AA211"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7C783E23" w14:textId="77777777" w:rsidR="00C336BB" w:rsidRPr="002C7CB4" w:rsidRDefault="00C336BB" w:rsidP="00DA72C9">
            <w:pPr>
              <w:pStyle w:val="TAL"/>
              <w:rPr>
                <w:lang w:eastAsia="zh-CN"/>
              </w:rPr>
            </w:pPr>
            <w:r w:rsidRPr="002C7CB4">
              <w:t>The identity of the MCData user sending FD request</w:t>
            </w:r>
          </w:p>
        </w:tc>
      </w:tr>
      <w:tr w:rsidR="00C336BB" w14:paraId="5FB9F03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99D6CD2"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5764A67B"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4B538FA1" w14:textId="77777777" w:rsidR="00C336BB" w:rsidRPr="002C7CB4" w:rsidRDefault="00C336BB" w:rsidP="00DA72C9">
            <w:pPr>
              <w:pStyle w:val="TAL"/>
            </w:pPr>
            <w:r w:rsidRPr="002C7CB4">
              <w:t>The identity of the MCData user sending response</w:t>
            </w:r>
          </w:p>
        </w:tc>
      </w:tr>
      <w:tr w:rsidR="00C336BB" w14:paraId="4C9CABA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B429C24" w14:textId="77777777" w:rsidR="00C336BB" w:rsidRPr="002C7CB4" w:rsidRDefault="00C336BB" w:rsidP="00DA72C9">
            <w:pPr>
              <w:pStyle w:val="TAL"/>
            </w:pPr>
            <w:r w:rsidRPr="002C7CB4">
              <w:t>Conversation Identifier</w:t>
            </w:r>
          </w:p>
        </w:tc>
        <w:tc>
          <w:tcPr>
            <w:tcW w:w="1008" w:type="dxa"/>
            <w:tcBorders>
              <w:top w:val="single" w:sz="4" w:space="0" w:color="000000"/>
              <w:left w:val="single" w:sz="4" w:space="0" w:color="000000"/>
              <w:bottom w:val="single" w:sz="4" w:space="0" w:color="000000"/>
            </w:tcBorders>
            <w:shd w:val="clear" w:color="auto" w:fill="auto"/>
          </w:tcPr>
          <w:p w14:paraId="456D0990"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0314B627" w14:textId="77777777" w:rsidR="00C336BB" w:rsidRPr="002C7CB4" w:rsidRDefault="00C336BB" w:rsidP="00DA72C9">
            <w:pPr>
              <w:pStyle w:val="TAL"/>
            </w:pPr>
            <w:r w:rsidRPr="002C7CB4">
              <w:t>Identifies the conversation</w:t>
            </w:r>
          </w:p>
        </w:tc>
      </w:tr>
      <w:tr w:rsidR="00C336BB" w14:paraId="2503E4C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1728D20" w14:textId="77777777" w:rsidR="00C336BB" w:rsidRPr="002C7CB4" w:rsidRDefault="00C336BB" w:rsidP="00DA72C9">
            <w:pPr>
              <w:pStyle w:val="TAL"/>
            </w:pPr>
            <w:r>
              <w:t>Result</w:t>
            </w:r>
          </w:p>
        </w:tc>
        <w:tc>
          <w:tcPr>
            <w:tcW w:w="1008" w:type="dxa"/>
            <w:tcBorders>
              <w:top w:val="single" w:sz="4" w:space="0" w:color="000000"/>
              <w:left w:val="single" w:sz="4" w:space="0" w:color="000000"/>
              <w:bottom w:val="single" w:sz="4" w:space="0" w:color="000000"/>
            </w:tcBorders>
            <w:shd w:val="clear" w:color="auto" w:fill="auto"/>
          </w:tcPr>
          <w:p w14:paraId="129CD27B" w14:textId="77777777" w:rsidR="00C336BB" w:rsidRPr="002C7CB4" w:rsidRDefault="00C336BB" w:rsidP="00DA72C9">
            <w:pPr>
              <w:pStyle w:val="TAL"/>
            </w:pPr>
            <w:r>
              <w:t>O</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25436199" w14:textId="77777777" w:rsidR="00C336BB" w:rsidRPr="002C7CB4" w:rsidRDefault="00C336BB" w:rsidP="00DA72C9">
            <w:pPr>
              <w:pStyle w:val="TAL"/>
            </w:pPr>
            <w:r>
              <w:t>Indicates if the request is accepted or not</w:t>
            </w:r>
          </w:p>
        </w:tc>
      </w:tr>
    </w:tbl>
    <w:p w14:paraId="216D6B7C" w14:textId="77777777" w:rsidR="00C336BB" w:rsidRPr="00184E27" w:rsidRDefault="00C336BB" w:rsidP="00C336BB">
      <w:pPr>
        <w:rPr>
          <w:rFonts w:eastAsia="SimSun"/>
        </w:rPr>
      </w:pPr>
    </w:p>
    <w:p w14:paraId="7DC133CF" w14:textId="77777777" w:rsidR="00C336BB" w:rsidRPr="00D520E0" w:rsidRDefault="00C336BB" w:rsidP="00C336BB">
      <w:pPr>
        <w:pStyle w:val="Heading5"/>
        <w:rPr>
          <w:rFonts w:eastAsia="SimSun"/>
        </w:rPr>
      </w:pPr>
      <w:bookmarkStart w:id="487" w:name="_Toc193632113"/>
      <w:r>
        <w:rPr>
          <w:rFonts w:eastAsia="SimSun"/>
        </w:rPr>
        <w:t>7.5.2.1</w:t>
      </w:r>
      <w:r w:rsidRPr="003354E6">
        <w:rPr>
          <w:rFonts w:eastAsia="SimSun"/>
        </w:rPr>
        <w:t>.</w:t>
      </w:r>
      <w:r>
        <w:rPr>
          <w:rFonts w:eastAsia="SimSun"/>
        </w:rPr>
        <w:t>7</w:t>
      </w:r>
      <w:r w:rsidRPr="003354E6">
        <w:rPr>
          <w:rFonts w:eastAsia="SimSun"/>
        </w:rPr>
        <w:tab/>
      </w:r>
      <w:r>
        <w:rPr>
          <w:rFonts w:eastAsia="SimSun"/>
        </w:rPr>
        <w:t>MCData download completed report</w:t>
      </w:r>
      <w:bookmarkEnd w:id="487"/>
    </w:p>
    <w:p w14:paraId="77ED7C24" w14:textId="77777777" w:rsidR="00C336BB" w:rsidRDefault="00C336BB" w:rsidP="00C336BB">
      <w:r w:rsidRPr="009E0655">
        <w:t>Table </w:t>
      </w:r>
      <w:r>
        <w:t>7.5.2.1</w:t>
      </w:r>
      <w:r w:rsidRPr="005D0A05">
        <w:rPr>
          <w:lang w:eastAsia="ko-KR"/>
        </w:rPr>
        <w:t>.</w:t>
      </w:r>
      <w:r>
        <w:rPr>
          <w:lang w:eastAsia="ko-KR"/>
        </w:rPr>
        <w:t>7</w:t>
      </w:r>
      <w:r w:rsidRPr="009E0655">
        <w:t xml:space="preserve">-1 describes the information flow for the </w:t>
      </w:r>
      <w:r>
        <w:rPr>
          <w:lang w:eastAsia="ko-KR"/>
        </w:rPr>
        <w:t xml:space="preserve">MCData download completed report </w:t>
      </w:r>
      <w:r>
        <w:t xml:space="preserve">sent </w:t>
      </w:r>
      <w:r w:rsidRPr="009E0655">
        <w:t xml:space="preserve">from the </w:t>
      </w:r>
      <w:r>
        <w:t>MCData</w:t>
      </w:r>
      <w:r w:rsidRPr="009E0655">
        <w:t xml:space="preserve"> client to </w:t>
      </w:r>
      <w:r>
        <w:t>the MCData server, from the MCData server to an</w:t>
      </w:r>
      <w:r w:rsidRPr="009E0655">
        <w:t xml:space="preserve">other </w:t>
      </w:r>
      <w:r>
        <w:t>MCData</w:t>
      </w:r>
      <w:r w:rsidRPr="009E0655">
        <w:t xml:space="preserve"> client</w:t>
      </w:r>
      <w:r>
        <w:t xml:space="preserve"> and from an MCData server to a partner MCData server</w:t>
      </w:r>
      <w:r w:rsidRPr="009E0655">
        <w:t>.</w:t>
      </w:r>
    </w:p>
    <w:p w14:paraId="6CC0594D" w14:textId="77777777" w:rsidR="00C336BB" w:rsidRDefault="00C336BB" w:rsidP="00C336BB">
      <w:pPr>
        <w:pStyle w:val="TH"/>
      </w:pPr>
      <w:r>
        <w:t>Table 7.5.2.1</w:t>
      </w:r>
      <w:r w:rsidRPr="009E0655">
        <w:t>.</w:t>
      </w:r>
      <w:r>
        <w:t>7</w:t>
      </w:r>
      <w:r w:rsidRPr="009E0655">
        <w:t>-</w:t>
      </w:r>
      <w:r>
        <w:t xml:space="preserve">1: </w:t>
      </w:r>
      <w:r>
        <w:rPr>
          <w:lang w:eastAsia="ko-KR"/>
        </w:rPr>
        <w:t xml:space="preserve">MCData </w:t>
      </w:r>
      <w:r>
        <w:rPr>
          <w:rFonts w:eastAsia="SimSun"/>
        </w:rPr>
        <w:t>download completed report</w:t>
      </w:r>
    </w:p>
    <w:tbl>
      <w:tblPr>
        <w:tblW w:w="8640" w:type="dxa"/>
        <w:jc w:val="center"/>
        <w:tblLayout w:type="fixed"/>
        <w:tblLook w:val="0000" w:firstRow="0" w:lastRow="0" w:firstColumn="0" w:lastColumn="0" w:noHBand="0" w:noVBand="0"/>
      </w:tblPr>
      <w:tblGrid>
        <w:gridCol w:w="3042"/>
        <w:gridCol w:w="1008"/>
        <w:gridCol w:w="4590"/>
      </w:tblGrid>
      <w:tr w:rsidR="00C336BB" w14:paraId="0C8A467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A2ED24A" w14:textId="77777777" w:rsidR="00C336BB" w:rsidRDefault="00C336BB" w:rsidP="00DA72C9">
            <w:pPr>
              <w:pStyle w:val="TAH"/>
            </w:pPr>
            <w:r>
              <w:t>Information element</w:t>
            </w:r>
          </w:p>
        </w:tc>
        <w:tc>
          <w:tcPr>
            <w:tcW w:w="1008" w:type="dxa"/>
            <w:tcBorders>
              <w:top w:val="single" w:sz="4" w:space="0" w:color="000000"/>
              <w:left w:val="single" w:sz="4" w:space="0" w:color="000000"/>
              <w:bottom w:val="single" w:sz="4" w:space="0" w:color="000000"/>
            </w:tcBorders>
            <w:shd w:val="clear" w:color="auto" w:fill="auto"/>
          </w:tcPr>
          <w:p w14:paraId="61462956" w14:textId="77777777" w:rsidR="00C336BB" w:rsidRDefault="00C336BB" w:rsidP="00DA72C9">
            <w:pPr>
              <w:pStyle w:val="TAH"/>
            </w:pPr>
            <w:r>
              <w:t>Status</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5BACBAE2" w14:textId="77777777" w:rsidR="00C336BB" w:rsidRDefault="00C336BB" w:rsidP="00DA72C9">
            <w:pPr>
              <w:pStyle w:val="TAH"/>
            </w:pPr>
            <w:r>
              <w:t>Description</w:t>
            </w:r>
          </w:p>
        </w:tc>
      </w:tr>
      <w:tr w:rsidR="00C336BB" w14:paraId="1EB3F07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FBF3A2C"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56278120"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44918BFB" w14:textId="77777777" w:rsidR="00C336BB" w:rsidRPr="002C7CB4" w:rsidRDefault="00C336BB" w:rsidP="00DA72C9">
            <w:pPr>
              <w:pStyle w:val="TAL"/>
              <w:rPr>
                <w:lang w:eastAsia="zh-CN"/>
              </w:rPr>
            </w:pPr>
            <w:r w:rsidRPr="002C7CB4">
              <w:t>The identity of the MCData user sending FD request</w:t>
            </w:r>
          </w:p>
        </w:tc>
      </w:tr>
      <w:tr w:rsidR="00C336BB" w14:paraId="0281322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81D5F6B"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19E289AE"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22C88ACA" w14:textId="77777777" w:rsidR="00C336BB" w:rsidRPr="002C7CB4" w:rsidRDefault="00C336BB" w:rsidP="00DA72C9">
            <w:pPr>
              <w:pStyle w:val="TAL"/>
            </w:pPr>
            <w:r w:rsidRPr="002C7CB4">
              <w:t>The identity of the MCData user sending response</w:t>
            </w:r>
          </w:p>
        </w:tc>
      </w:tr>
      <w:tr w:rsidR="00C336BB" w14:paraId="17E1DC8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16E3360" w14:textId="77777777" w:rsidR="00C336BB" w:rsidRPr="002C7CB4" w:rsidRDefault="00C336BB" w:rsidP="00DA72C9">
            <w:pPr>
              <w:pStyle w:val="TAL"/>
            </w:pPr>
            <w:r w:rsidRPr="002C7CB4">
              <w:t>Conversation Identifier</w:t>
            </w:r>
          </w:p>
        </w:tc>
        <w:tc>
          <w:tcPr>
            <w:tcW w:w="1008" w:type="dxa"/>
            <w:tcBorders>
              <w:top w:val="single" w:sz="4" w:space="0" w:color="000000"/>
              <w:left w:val="single" w:sz="4" w:space="0" w:color="000000"/>
              <w:bottom w:val="single" w:sz="4" w:space="0" w:color="000000"/>
            </w:tcBorders>
            <w:shd w:val="clear" w:color="auto" w:fill="auto"/>
          </w:tcPr>
          <w:p w14:paraId="6BB5B39B"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34B827F6" w14:textId="77777777" w:rsidR="00C336BB" w:rsidRPr="002C7CB4" w:rsidRDefault="00C336BB" w:rsidP="00DA72C9">
            <w:pPr>
              <w:pStyle w:val="TAL"/>
            </w:pPr>
            <w:r w:rsidRPr="002C7CB4">
              <w:t>Identifies the conversation</w:t>
            </w:r>
          </w:p>
        </w:tc>
      </w:tr>
      <w:tr w:rsidR="00C336BB" w14:paraId="63215EE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ED566C1" w14:textId="77777777" w:rsidR="00C336BB" w:rsidRPr="002C7CB4" w:rsidRDefault="00C336BB" w:rsidP="00DA72C9">
            <w:pPr>
              <w:pStyle w:val="TAL"/>
            </w:pPr>
            <w:r w:rsidRPr="002C7CB4">
              <w:t>Transaction Identifier</w:t>
            </w:r>
          </w:p>
        </w:tc>
        <w:tc>
          <w:tcPr>
            <w:tcW w:w="1008" w:type="dxa"/>
            <w:tcBorders>
              <w:top w:val="single" w:sz="4" w:space="0" w:color="000000"/>
              <w:left w:val="single" w:sz="4" w:space="0" w:color="000000"/>
              <w:bottom w:val="single" w:sz="4" w:space="0" w:color="000000"/>
            </w:tcBorders>
            <w:shd w:val="clear" w:color="auto" w:fill="auto"/>
          </w:tcPr>
          <w:p w14:paraId="6BD3D9CB"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39573F3A" w14:textId="77777777" w:rsidR="00C336BB" w:rsidRPr="002C7CB4" w:rsidRDefault="00C336BB" w:rsidP="00DA72C9">
            <w:pPr>
              <w:pStyle w:val="TAL"/>
            </w:pPr>
            <w:r w:rsidRPr="002C7CB4">
              <w:t>Identifies the MCData transaction</w:t>
            </w:r>
          </w:p>
        </w:tc>
      </w:tr>
      <w:tr w:rsidR="00C336BB" w14:paraId="5DCF871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2436F2F" w14:textId="77777777" w:rsidR="00C336BB" w:rsidRPr="002C7CB4" w:rsidRDefault="00C336BB" w:rsidP="00DA72C9">
            <w:pPr>
              <w:pStyle w:val="TAL"/>
            </w:pPr>
            <w:r w:rsidRPr="002C7CB4">
              <w:t>Reply Identifier</w:t>
            </w:r>
          </w:p>
        </w:tc>
        <w:tc>
          <w:tcPr>
            <w:tcW w:w="1008" w:type="dxa"/>
            <w:tcBorders>
              <w:top w:val="single" w:sz="4" w:space="0" w:color="000000"/>
              <w:left w:val="single" w:sz="4" w:space="0" w:color="000000"/>
              <w:bottom w:val="single" w:sz="4" w:space="0" w:color="000000"/>
            </w:tcBorders>
            <w:shd w:val="clear" w:color="auto" w:fill="auto"/>
          </w:tcPr>
          <w:p w14:paraId="400D23AF"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531EC099" w14:textId="77777777" w:rsidR="00C336BB" w:rsidRPr="002C7CB4" w:rsidRDefault="00C336BB" w:rsidP="00DA72C9">
            <w:pPr>
              <w:pStyle w:val="TAL"/>
            </w:pPr>
            <w:r w:rsidRPr="002C7CB4">
              <w:t>Identifies the original MCData transaction to which the current transaction is a reply to</w:t>
            </w:r>
          </w:p>
        </w:tc>
      </w:tr>
      <w:tr w:rsidR="00C336BB" w14:paraId="5F3DD44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D7F8C6C" w14:textId="77777777" w:rsidR="00C336BB" w:rsidRPr="002C7CB4" w:rsidRDefault="00C336BB" w:rsidP="00DA72C9">
            <w:pPr>
              <w:pStyle w:val="TAL"/>
            </w:pPr>
            <w:r w:rsidRPr="002C7CB4">
              <w:t>Disposition confirmation</w:t>
            </w:r>
          </w:p>
        </w:tc>
        <w:tc>
          <w:tcPr>
            <w:tcW w:w="1008" w:type="dxa"/>
            <w:tcBorders>
              <w:top w:val="single" w:sz="4" w:space="0" w:color="000000"/>
              <w:left w:val="single" w:sz="4" w:space="0" w:color="000000"/>
              <w:bottom w:val="single" w:sz="4" w:space="0" w:color="000000"/>
            </w:tcBorders>
            <w:shd w:val="clear" w:color="auto" w:fill="auto"/>
          </w:tcPr>
          <w:p w14:paraId="213AF51C"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6DD9FFF9" w14:textId="77777777" w:rsidR="00C336BB" w:rsidRPr="002C7CB4" w:rsidRDefault="00C336BB" w:rsidP="00DA72C9">
            <w:pPr>
              <w:pStyle w:val="TAL"/>
            </w:pPr>
            <w:r w:rsidRPr="002C7CB4">
              <w:t>An indication that the client has completed downloading file</w:t>
            </w:r>
          </w:p>
        </w:tc>
      </w:tr>
    </w:tbl>
    <w:p w14:paraId="62050241" w14:textId="77777777" w:rsidR="00C336BB" w:rsidRPr="00184E27" w:rsidRDefault="00C336BB" w:rsidP="00C336BB">
      <w:pPr>
        <w:rPr>
          <w:rFonts w:eastAsia="SimSun"/>
        </w:rPr>
      </w:pPr>
    </w:p>
    <w:p w14:paraId="75345160" w14:textId="77777777" w:rsidR="00C336BB" w:rsidRPr="00D520E0" w:rsidRDefault="00C336BB" w:rsidP="00C336BB">
      <w:pPr>
        <w:pStyle w:val="Heading5"/>
        <w:rPr>
          <w:rFonts w:eastAsia="SimSun"/>
        </w:rPr>
      </w:pPr>
      <w:bookmarkStart w:id="488" w:name="_Toc193632114"/>
      <w:r>
        <w:rPr>
          <w:rFonts w:eastAsia="SimSun"/>
        </w:rPr>
        <w:t>7.5.2.1</w:t>
      </w:r>
      <w:r w:rsidRPr="003354E6">
        <w:rPr>
          <w:rFonts w:eastAsia="SimSun"/>
        </w:rPr>
        <w:t>.</w:t>
      </w:r>
      <w:r>
        <w:rPr>
          <w:rFonts w:eastAsia="SimSun"/>
        </w:rPr>
        <w:t>7A</w:t>
      </w:r>
      <w:r w:rsidRPr="003354E6">
        <w:rPr>
          <w:rFonts w:eastAsia="SimSun"/>
        </w:rPr>
        <w:tab/>
      </w:r>
      <w:r>
        <w:rPr>
          <w:rFonts w:eastAsia="SimSun"/>
        </w:rPr>
        <w:t>MCData aggregated download completed report</w:t>
      </w:r>
      <w:bookmarkEnd w:id="488"/>
    </w:p>
    <w:p w14:paraId="7322C0F0" w14:textId="77777777" w:rsidR="00C336BB" w:rsidRDefault="00C336BB" w:rsidP="00C336BB">
      <w:r w:rsidRPr="009E0655">
        <w:t>Table </w:t>
      </w:r>
      <w:r>
        <w:t>7.5.2.1</w:t>
      </w:r>
      <w:r w:rsidRPr="005D0A05">
        <w:rPr>
          <w:lang w:eastAsia="ko-KR"/>
        </w:rPr>
        <w:t>.</w:t>
      </w:r>
      <w:r>
        <w:rPr>
          <w:lang w:eastAsia="ko-KR"/>
        </w:rPr>
        <w:t>7A</w:t>
      </w:r>
      <w:r w:rsidRPr="009E0655">
        <w:t xml:space="preserve">-1 describes the information flow for the </w:t>
      </w:r>
      <w:r>
        <w:rPr>
          <w:lang w:eastAsia="ko-KR"/>
        </w:rPr>
        <w:t xml:space="preserve">MCData aggregated download completed report </w:t>
      </w:r>
      <w:r>
        <w:t xml:space="preserve">sent </w:t>
      </w:r>
      <w:r w:rsidRPr="009E0655">
        <w:t xml:space="preserve">from the </w:t>
      </w:r>
      <w:r>
        <w:t>MCData</w:t>
      </w:r>
      <w:r w:rsidRPr="009E0655">
        <w:t xml:space="preserve"> </w:t>
      </w:r>
      <w:r>
        <w:t>server</w:t>
      </w:r>
      <w:r w:rsidRPr="009E0655">
        <w:t xml:space="preserve"> to </w:t>
      </w:r>
      <w:r>
        <w:t>the MCData client, indicating the result of a request for a file delivery to an MCData group</w:t>
      </w:r>
      <w:r w:rsidRPr="009E0655">
        <w:t>.</w:t>
      </w:r>
    </w:p>
    <w:p w14:paraId="1750BB24" w14:textId="77777777" w:rsidR="00C336BB" w:rsidRDefault="00C336BB" w:rsidP="00C336BB">
      <w:pPr>
        <w:pStyle w:val="TH"/>
      </w:pPr>
      <w:r>
        <w:t>Table 7.5.2.1</w:t>
      </w:r>
      <w:r w:rsidRPr="009E0655">
        <w:t>.</w:t>
      </w:r>
      <w:r>
        <w:t>7A</w:t>
      </w:r>
      <w:r w:rsidRPr="009E0655">
        <w:t>-</w:t>
      </w:r>
      <w:r>
        <w:t xml:space="preserve">1: </w:t>
      </w:r>
      <w:r>
        <w:rPr>
          <w:lang w:eastAsia="ko-KR"/>
        </w:rPr>
        <w:t xml:space="preserve">MCData </w:t>
      </w:r>
      <w:r>
        <w:rPr>
          <w:rFonts w:eastAsia="SimSun"/>
        </w:rPr>
        <w:t>aggregated download completed report</w:t>
      </w:r>
    </w:p>
    <w:tbl>
      <w:tblPr>
        <w:tblW w:w="8640" w:type="dxa"/>
        <w:jc w:val="center"/>
        <w:tblLayout w:type="fixed"/>
        <w:tblLook w:val="0000" w:firstRow="0" w:lastRow="0" w:firstColumn="0" w:lastColumn="0" w:noHBand="0" w:noVBand="0"/>
      </w:tblPr>
      <w:tblGrid>
        <w:gridCol w:w="3042"/>
        <w:gridCol w:w="1008"/>
        <w:gridCol w:w="4590"/>
      </w:tblGrid>
      <w:tr w:rsidR="00C336BB" w14:paraId="7039A3F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F28029D" w14:textId="77777777" w:rsidR="00C336BB" w:rsidRDefault="00C336BB" w:rsidP="00DA72C9">
            <w:pPr>
              <w:pStyle w:val="TAH"/>
            </w:pPr>
            <w:r>
              <w:t>Information element</w:t>
            </w:r>
          </w:p>
        </w:tc>
        <w:tc>
          <w:tcPr>
            <w:tcW w:w="1008" w:type="dxa"/>
            <w:tcBorders>
              <w:top w:val="single" w:sz="4" w:space="0" w:color="000000"/>
              <w:left w:val="single" w:sz="4" w:space="0" w:color="000000"/>
              <w:bottom w:val="single" w:sz="4" w:space="0" w:color="000000"/>
            </w:tcBorders>
            <w:shd w:val="clear" w:color="auto" w:fill="auto"/>
          </w:tcPr>
          <w:p w14:paraId="0CF8ECCC" w14:textId="77777777" w:rsidR="00C336BB" w:rsidRDefault="00C336BB" w:rsidP="00DA72C9">
            <w:pPr>
              <w:pStyle w:val="TAH"/>
            </w:pPr>
            <w:r>
              <w:t>Status</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44A10495" w14:textId="77777777" w:rsidR="00C336BB" w:rsidRDefault="00C336BB" w:rsidP="00DA72C9">
            <w:pPr>
              <w:pStyle w:val="TAH"/>
            </w:pPr>
            <w:r>
              <w:t>Description</w:t>
            </w:r>
          </w:p>
        </w:tc>
      </w:tr>
      <w:tr w:rsidR="00C336BB" w14:paraId="0BCC52E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E551545"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511DFBB7"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064E7ADE" w14:textId="77777777" w:rsidR="00C336BB" w:rsidRPr="002C7CB4" w:rsidRDefault="00C336BB" w:rsidP="00DA72C9">
            <w:pPr>
              <w:pStyle w:val="TAL"/>
              <w:rPr>
                <w:lang w:eastAsia="zh-CN"/>
              </w:rPr>
            </w:pPr>
            <w:r w:rsidRPr="002C7CB4">
              <w:t xml:space="preserve">The identity of the MCData user </w:t>
            </w:r>
            <w:r>
              <w:t>that sent the</w:t>
            </w:r>
            <w:r w:rsidRPr="002C7CB4">
              <w:t xml:space="preserve"> FD request</w:t>
            </w:r>
          </w:p>
        </w:tc>
      </w:tr>
      <w:tr w:rsidR="00C336BB" w14:paraId="4F7220F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894D02B" w14:textId="77777777" w:rsidR="00C336BB" w:rsidRPr="002C7CB4" w:rsidRDefault="00C336BB" w:rsidP="00DA72C9">
            <w:pPr>
              <w:pStyle w:val="TAL"/>
              <w:rPr>
                <w:lang w:eastAsia="zh-CN"/>
              </w:rPr>
            </w:pPr>
            <w:r>
              <w:t>Number of Aggregated Reports</w:t>
            </w:r>
          </w:p>
        </w:tc>
        <w:tc>
          <w:tcPr>
            <w:tcW w:w="1008" w:type="dxa"/>
            <w:tcBorders>
              <w:top w:val="single" w:sz="4" w:space="0" w:color="000000"/>
              <w:left w:val="single" w:sz="4" w:space="0" w:color="000000"/>
              <w:bottom w:val="single" w:sz="4" w:space="0" w:color="000000"/>
            </w:tcBorders>
            <w:shd w:val="clear" w:color="auto" w:fill="auto"/>
          </w:tcPr>
          <w:p w14:paraId="4002C535"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455455F3" w14:textId="77777777" w:rsidR="00C336BB" w:rsidRPr="002C7CB4" w:rsidRDefault="00C336BB" w:rsidP="00DA72C9">
            <w:pPr>
              <w:pStyle w:val="TAL"/>
            </w:pPr>
            <w:r>
              <w:t xml:space="preserve">Total number of received individual completed reports </w:t>
            </w:r>
          </w:p>
        </w:tc>
      </w:tr>
      <w:tr w:rsidR="00C336BB" w14:paraId="7FA568E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868A8AE" w14:textId="77777777" w:rsidR="00C336BB" w:rsidRDefault="00C336BB" w:rsidP="00DA72C9">
            <w:pPr>
              <w:pStyle w:val="TAL"/>
            </w:pPr>
            <w:r>
              <w:t>Number of Successful Deliveries</w:t>
            </w:r>
          </w:p>
        </w:tc>
        <w:tc>
          <w:tcPr>
            <w:tcW w:w="1008" w:type="dxa"/>
            <w:tcBorders>
              <w:top w:val="single" w:sz="4" w:space="0" w:color="000000"/>
              <w:left w:val="single" w:sz="4" w:space="0" w:color="000000"/>
              <w:bottom w:val="single" w:sz="4" w:space="0" w:color="000000"/>
            </w:tcBorders>
            <w:shd w:val="clear" w:color="auto" w:fill="auto"/>
          </w:tcPr>
          <w:p w14:paraId="121C1772" w14:textId="77777777" w:rsidR="00C336BB" w:rsidRPr="002C7CB4" w:rsidRDefault="00C336BB" w:rsidP="00DA72C9">
            <w:pPr>
              <w:pStyle w:val="TAL"/>
            </w:pPr>
            <w:r>
              <w:t>O</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5ABC2A08" w14:textId="77777777" w:rsidR="00C336BB" w:rsidRDefault="00C336BB" w:rsidP="00DA72C9">
            <w:pPr>
              <w:pStyle w:val="TAL"/>
            </w:pPr>
            <w:r>
              <w:t>Number of received individual completed reports indicating success</w:t>
            </w:r>
          </w:p>
        </w:tc>
      </w:tr>
      <w:tr w:rsidR="00C336BB" w14:paraId="6FE4777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7B5F9ED" w14:textId="77777777" w:rsidR="00C336BB" w:rsidRPr="002C7CB4" w:rsidRDefault="00C336BB" w:rsidP="00DA72C9">
            <w:pPr>
              <w:pStyle w:val="TAL"/>
            </w:pPr>
            <w:r w:rsidRPr="002C7CB4">
              <w:t>Conversation Identifier</w:t>
            </w:r>
          </w:p>
        </w:tc>
        <w:tc>
          <w:tcPr>
            <w:tcW w:w="1008" w:type="dxa"/>
            <w:tcBorders>
              <w:top w:val="single" w:sz="4" w:space="0" w:color="000000"/>
              <w:left w:val="single" w:sz="4" w:space="0" w:color="000000"/>
              <w:bottom w:val="single" w:sz="4" w:space="0" w:color="000000"/>
            </w:tcBorders>
            <w:shd w:val="clear" w:color="auto" w:fill="auto"/>
          </w:tcPr>
          <w:p w14:paraId="6B41BFC1"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546633F7" w14:textId="77777777" w:rsidR="00C336BB" w:rsidRPr="002C7CB4" w:rsidRDefault="00C336BB" w:rsidP="00DA72C9">
            <w:pPr>
              <w:pStyle w:val="TAL"/>
            </w:pPr>
            <w:r w:rsidRPr="002C7CB4">
              <w:t>Identifies the conversation</w:t>
            </w:r>
          </w:p>
        </w:tc>
      </w:tr>
      <w:tr w:rsidR="00C336BB" w14:paraId="4C61FCA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AC7661F" w14:textId="77777777" w:rsidR="00C336BB" w:rsidRPr="002C7CB4" w:rsidRDefault="00C336BB" w:rsidP="00DA72C9">
            <w:pPr>
              <w:pStyle w:val="TAL"/>
            </w:pPr>
            <w:r w:rsidRPr="002C7CB4">
              <w:t>Transaction Identifier</w:t>
            </w:r>
          </w:p>
        </w:tc>
        <w:tc>
          <w:tcPr>
            <w:tcW w:w="1008" w:type="dxa"/>
            <w:tcBorders>
              <w:top w:val="single" w:sz="4" w:space="0" w:color="000000"/>
              <w:left w:val="single" w:sz="4" w:space="0" w:color="000000"/>
              <w:bottom w:val="single" w:sz="4" w:space="0" w:color="000000"/>
            </w:tcBorders>
            <w:shd w:val="clear" w:color="auto" w:fill="auto"/>
          </w:tcPr>
          <w:p w14:paraId="3EA58A1B"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6FAFF54A" w14:textId="77777777" w:rsidR="00C336BB" w:rsidRPr="002C7CB4" w:rsidRDefault="00C336BB" w:rsidP="00DA72C9">
            <w:pPr>
              <w:pStyle w:val="TAL"/>
            </w:pPr>
            <w:r w:rsidRPr="002C7CB4">
              <w:t>Identifies the MCData transaction</w:t>
            </w:r>
          </w:p>
        </w:tc>
      </w:tr>
      <w:tr w:rsidR="00C336BB" w14:paraId="1B3339E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626C512" w14:textId="77777777" w:rsidR="00C336BB" w:rsidRPr="002C7CB4" w:rsidRDefault="00C336BB" w:rsidP="00DA72C9">
            <w:pPr>
              <w:pStyle w:val="TAL"/>
            </w:pPr>
            <w:r w:rsidRPr="002C7CB4">
              <w:t>Reply Identifier</w:t>
            </w:r>
          </w:p>
        </w:tc>
        <w:tc>
          <w:tcPr>
            <w:tcW w:w="1008" w:type="dxa"/>
            <w:tcBorders>
              <w:top w:val="single" w:sz="4" w:space="0" w:color="000000"/>
              <w:left w:val="single" w:sz="4" w:space="0" w:color="000000"/>
              <w:bottom w:val="single" w:sz="4" w:space="0" w:color="000000"/>
            </w:tcBorders>
            <w:shd w:val="clear" w:color="auto" w:fill="auto"/>
          </w:tcPr>
          <w:p w14:paraId="78633008"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1036A3B6" w14:textId="77777777" w:rsidR="00C336BB" w:rsidRPr="002C7CB4" w:rsidRDefault="00C336BB" w:rsidP="00DA72C9">
            <w:pPr>
              <w:pStyle w:val="TAL"/>
            </w:pPr>
            <w:r w:rsidRPr="002C7CB4">
              <w:t>Identifies the original MCData transaction which the current transaction is a reply to</w:t>
            </w:r>
          </w:p>
        </w:tc>
      </w:tr>
      <w:tr w:rsidR="00C336BB" w14:paraId="4294748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74078DB" w14:textId="77777777" w:rsidR="00C336BB" w:rsidRPr="002C7CB4" w:rsidRDefault="00C336BB" w:rsidP="00DA72C9">
            <w:pPr>
              <w:pStyle w:val="TAL"/>
            </w:pPr>
            <w:r>
              <w:t>Successful MCData ID list</w:t>
            </w:r>
          </w:p>
        </w:tc>
        <w:tc>
          <w:tcPr>
            <w:tcW w:w="1008" w:type="dxa"/>
            <w:tcBorders>
              <w:top w:val="single" w:sz="4" w:space="0" w:color="000000"/>
              <w:left w:val="single" w:sz="4" w:space="0" w:color="000000"/>
              <w:bottom w:val="single" w:sz="4" w:space="0" w:color="000000"/>
            </w:tcBorders>
            <w:shd w:val="clear" w:color="auto" w:fill="auto"/>
          </w:tcPr>
          <w:p w14:paraId="1F6936AA" w14:textId="77777777" w:rsidR="00C336BB" w:rsidRPr="002C7CB4" w:rsidRDefault="00C336BB" w:rsidP="00DA72C9">
            <w:pPr>
              <w:pStyle w:val="TAL"/>
            </w:pPr>
            <w:r>
              <w:t>O (NOTE)</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2262C7B7" w14:textId="77777777" w:rsidR="00C336BB" w:rsidRPr="002C7CB4" w:rsidRDefault="00C336BB" w:rsidP="00DA72C9">
            <w:pPr>
              <w:pStyle w:val="TAL"/>
            </w:pPr>
            <w:r>
              <w:t>List, partial or full, of MCData users who successfully received the file delivery</w:t>
            </w:r>
          </w:p>
        </w:tc>
      </w:tr>
      <w:tr w:rsidR="00C336BB" w14:paraId="5413E2F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447FA1F" w14:textId="77777777" w:rsidR="00C336BB" w:rsidRDefault="00C336BB" w:rsidP="00DA72C9">
            <w:pPr>
              <w:pStyle w:val="TAL"/>
            </w:pPr>
            <w:r>
              <w:t>Unsuccessful MCData ID list</w:t>
            </w:r>
          </w:p>
        </w:tc>
        <w:tc>
          <w:tcPr>
            <w:tcW w:w="1008" w:type="dxa"/>
            <w:tcBorders>
              <w:top w:val="single" w:sz="4" w:space="0" w:color="000000"/>
              <w:left w:val="single" w:sz="4" w:space="0" w:color="000000"/>
              <w:bottom w:val="single" w:sz="4" w:space="0" w:color="000000"/>
            </w:tcBorders>
            <w:shd w:val="clear" w:color="auto" w:fill="auto"/>
          </w:tcPr>
          <w:p w14:paraId="68535A3D" w14:textId="77777777" w:rsidR="00C336BB" w:rsidRDefault="00C336BB" w:rsidP="00DA72C9">
            <w:pPr>
              <w:pStyle w:val="TAL"/>
            </w:pPr>
            <w:r>
              <w:t>O (NOTE)</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60B9D456" w14:textId="77777777" w:rsidR="00C336BB" w:rsidRDefault="00C336BB" w:rsidP="00DA72C9">
            <w:pPr>
              <w:pStyle w:val="TAL"/>
            </w:pPr>
            <w:r>
              <w:t>List, partial or full, of MCData users who reported failure to fully receive the file delivery successfully</w:t>
            </w:r>
          </w:p>
        </w:tc>
      </w:tr>
      <w:tr w:rsidR="00C336BB" w14:paraId="1AE19DF2"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9F659D9" w14:textId="77777777" w:rsidR="00C336BB" w:rsidRDefault="00C336BB" w:rsidP="00DA72C9">
            <w:pPr>
              <w:pStyle w:val="TAN"/>
            </w:pPr>
            <w:r w:rsidRPr="00B83E05">
              <w:t>NOTE:</w:t>
            </w:r>
            <w:r>
              <w:tab/>
              <w:t xml:space="preserve">No more than </w:t>
            </w:r>
            <w:r w:rsidRPr="00B83E05">
              <w:t xml:space="preserve">one of these information elements </w:t>
            </w:r>
            <w:r>
              <w:t>may</w:t>
            </w:r>
            <w:r w:rsidRPr="00B83E05">
              <w:t xml:space="preserve"> be present</w:t>
            </w:r>
            <w:r>
              <w:t>.</w:t>
            </w:r>
          </w:p>
        </w:tc>
      </w:tr>
    </w:tbl>
    <w:p w14:paraId="5C7504A9" w14:textId="77777777" w:rsidR="00C336BB" w:rsidRDefault="00C336BB" w:rsidP="00C336BB">
      <w:pPr>
        <w:rPr>
          <w:rFonts w:eastAsia="SimSun"/>
        </w:rPr>
      </w:pPr>
    </w:p>
    <w:p w14:paraId="1040A6A2" w14:textId="77777777" w:rsidR="00C336BB" w:rsidRDefault="00C336BB" w:rsidP="00C336BB">
      <w:pPr>
        <w:pStyle w:val="Heading5"/>
        <w:rPr>
          <w:rFonts w:eastAsia="SimSun"/>
          <w:b/>
          <w:bCs/>
          <w:i/>
          <w:iCs/>
        </w:rPr>
      </w:pPr>
      <w:bookmarkStart w:id="489" w:name="_Toc193632115"/>
      <w:r w:rsidRPr="003354E6">
        <w:rPr>
          <w:rFonts w:eastAsia="SimSun"/>
        </w:rPr>
        <w:t>7.</w:t>
      </w:r>
      <w:r>
        <w:rPr>
          <w:rFonts w:eastAsia="SimSun"/>
        </w:rPr>
        <w:t>5</w:t>
      </w:r>
      <w:r w:rsidRPr="003354E6">
        <w:rPr>
          <w:rFonts w:eastAsia="SimSun"/>
        </w:rPr>
        <w:t>.2.1.</w:t>
      </w:r>
      <w:r>
        <w:rPr>
          <w:rFonts w:eastAsia="SimSun"/>
        </w:rPr>
        <w:t>8</w:t>
      </w:r>
      <w:r w:rsidRPr="003354E6">
        <w:rPr>
          <w:rFonts w:eastAsia="SimSun"/>
        </w:rPr>
        <w:tab/>
      </w:r>
      <w:r>
        <w:rPr>
          <w:rFonts w:eastAsia="SimSun"/>
        </w:rPr>
        <w:t>MCData FD request (using media plane)</w:t>
      </w:r>
      <w:bookmarkEnd w:id="489"/>
    </w:p>
    <w:p w14:paraId="1B454329" w14:textId="77777777" w:rsidR="00C336BB" w:rsidRDefault="00C336BB" w:rsidP="00C336BB">
      <w:pPr>
        <w:rPr>
          <w:lang w:eastAsia="zh-CN"/>
        </w:rPr>
      </w:pPr>
      <w:r w:rsidRPr="009E0655">
        <w:rPr>
          <w:lang w:eastAsia="zh-CN"/>
        </w:rPr>
        <w:t>Table </w:t>
      </w:r>
      <w:r>
        <w:rPr>
          <w:lang w:eastAsia="zh-CN"/>
        </w:rPr>
        <w:t>7.5.2.1</w:t>
      </w:r>
      <w:r w:rsidRPr="005D0A05">
        <w:rPr>
          <w:lang w:eastAsia="zh-CN"/>
        </w:rPr>
        <w:t>.</w:t>
      </w:r>
      <w:r>
        <w:rPr>
          <w:lang w:eastAsia="zh-CN"/>
        </w:rPr>
        <w:t>8</w:t>
      </w:r>
      <w:r w:rsidRPr="009E0655">
        <w:rPr>
          <w:lang w:eastAsia="zh-CN"/>
        </w:rPr>
        <w:t xml:space="preserve">-1 describes the information flow for the </w:t>
      </w:r>
      <w:r>
        <w:rPr>
          <w:lang w:eastAsia="zh-CN"/>
        </w:rPr>
        <w:t xml:space="preserve">MCData FD request (in subclause 7.5.2.5.2) sent </w:t>
      </w:r>
      <w:r w:rsidRPr="009E0655">
        <w:rPr>
          <w:lang w:eastAsia="zh-CN"/>
        </w:rPr>
        <w:t xml:space="preserve">from the </w:t>
      </w:r>
      <w:r>
        <w:rPr>
          <w:lang w:eastAsia="zh-CN"/>
        </w:rPr>
        <w:t>MCData</w:t>
      </w:r>
      <w:r w:rsidRPr="009E0655">
        <w:rPr>
          <w:lang w:eastAsia="zh-CN"/>
        </w:rPr>
        <w:t xml:space="preserve"> client to </w:t>
      </w:r>
      <w:r>
        <w:t xml:space="preserve">the MCData server and from the MCData server to </w:t>
      </w:r>
      <w:r>
        <w:rPr>
          <w:lang w:eastAsia="zh-CN"/>
        </w:rPr>
        <w:t>an</w:t>
      </w:r>
      <w:r w:rsidRPr="009E0655">
        <w:rPr>
          <w:lang w:eastAsia="zh-CN"/>
        </w:rPr>
        <w:t xml:space="preserve">other </w:t>
      </w:r>
      <w:r>
        <w:rPr>
          <w:lang w:eastAsia="zh-CN"/>
        </w:rPr>
        <w:t>MCData</w:t>
      </w:r>
      <w:r w:rsidRPr="009E0655">
        <w:rPr>
          <w:lang w:eastAsia="zh-CN"/>
        </w:rPr>
        <w:t xml:space="preserve"> client.</w:t>
      </w:r>
    </w:p>
    <w:p w14:paraId="4B2E391C" w14:textId="77777777" w:rsidR="00C336BB" w:rsidRDefault="00C336BB" w:rsidP="00C336BB">
      <w:pPr>
        <w:pStyle w:val="TH"/>
      </w:pPr>
      <w:r>
        <w:t>Table 7.5.2.1</w:t>
      </w:r>
      <w:r w:rsidRPr="009E0655">
        <w:t>.</w:t>
      </w:r>
      <w:r>
        <w:t>8</w:t>
      </w:r>
      <w:r w:rsidRPr="009E0655">
        <w:t>-</w:t>
      </w:r>
      <w:r>
        <w:t xml:space="preserve">1: </w:t>
      </w:r>
      <w:r>
        <w:rPr>
          <w:lang w:eastAsia="ko-KR"/>
        </w:rPr>
        <w:t>MCData FD request</w:t>
      </w:r>
      <w:r>
        <w:rPr>
          <w:rFonts w:eastAsia="SimSun"/>
        </w:rPr>
        <w:t xml:space="preserve"> (using media plane/MCData client to MCData server)</w:t>
      </w:r>
    </w:p>
    <w:tbl>
      <w:tblPr>
        <w:tblW w:w="8640" w:type="dxa"/>
        <w:jc w:val="center"/>
        <w:tblLayout w:type="fixed"/>
        <w:tblLook w:val="0000" w:firstRow="0" w:lastRow="0" w:firstColumn="0" w:lastColumn="0" w:noHBand="0" w:noVBand="0"/>
      </w:tblPr>
      <w:tblGrid>
        <w:gridCol w:w="3042"/>
        <w:gridCol w:w="994"/>
        <w:gridCol w:w="4604"/>
      </w:tblGrid>
      <w:tr w:rsidR="00C336BB" w14:paraId="7725923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751D05F"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shd w:val="clear" w:color="auto" w:fill="auto"/>
          </w:tcPr>
          <w:p w14:paraId="28B3A740"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F241AD2" w14:textId="77777777" w:rsidR="00C336BB" w:rsidRDefault="00C336BB" w:rsidP="00DA72C9">
            <w:pPr>
              <w:pStyle w:val="TAH"/>
            </w:pPr>
            <w:r>
              <w:t>Description</w:t>
            </w:r>
          </w:p>
        </w:tc>
      </w:tr>
      <w:tr w:rsidR="00C336BB" w14:paraId="064548C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7678DCA"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5AB76C9A"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9CE3147" w14:textId="77777777" w:rsidR="00C336BB" w:rsidRPr="002C7CB4" w:rsidRDefault="00C336BB" w:rsidP="00DA72C9">
            <w:pPr>
              <w:pStyle w:val="TAL"/>
            </w:pPr>
            <w:r w:rsidRPr="002C7CB4">
              <w:t xml:space="preserve">The identity of the MCData user sending </w:t>
            </w:r>
            <w:r>
              <w:t xml:space="preserve">the </w:t>
            </w:r>
            <w:r w:rsidRPr="002C7CB4">
              <w:t>file</w:t>
            </w:r>
          </w:p>
        </w:tc>
      </w:tr>
      <w:tr w:rsidR="00C336BB" w14:paraId="4F7862C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B051DC2" w14:textId="77777777" w:rsidR="00C336BB" w:rsidRPr="002C7CB4" w:rsidRDefault="00C336BB" w:rsidP="00DA72C9">
            <w:pPr>
              <w:pStyle w:val="TAL"/>
            </w:pPr>
            <w:r>
              <w:t>Functional alias</w:t>
            </w:r>
          </w:p>
        </w:tc>
        <w:tc>
          <w:tcPr>
            <w:tcW w:w="994" w:type="dxa"/>
            <w:tcBorders>
              <w:top w:val="single" w:sz="4" w:space="0" w:color="000000"/>
              <w:left w:val="single" w:sz="4" w:space="0" w:color="000000"/>
              <w:bottom w:val="single" w:sz="4" w:space="0" w:color="000000"/>
            </w:tcBorders>
            <w:shd w:val="clear" w:color="auto" w:fill="auto"/>
          </w:tcPr>
          <w:p w14:paraId="7E5368CD"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0E86BB2" w14:textId="77777777" w:rsidR="00C336BB" w:rsidRPr="002C7CB4" w:rsidRDefault="00C336BB" w:rsidP="00DA72C9">
            <w:pPr>
              <w:pStyle w:val="TAL"/>
            </w:pPr>
            <w:r>
              <w:t>The functional alias associated with MCData user sending the file</w:t>
            </w:r>
          </w:p>
        </w:tc>
      </w:tr>
      <w:tr w:rsidR="00C336BB" w14:paraId="0C77CAB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8735C31" w14:textId="77777777" w:rsidR="00C336BB" w:rsidRPr="002C7CB4" w:rsidRDefault="00C336BB" w:rsidP="00DA72C9">
            <w:pPr>
              <w:pStyle w:val="TAL"/>
              <w:rPr>
                <w:lang w:eastAsia="zh-CN"/>
              </w:rPr>
            </w:pPr>
            <w:r w:rsidRPr="002C7CB4">
              <w:t>MCData ID</w:t>
            </w:r>
            <w:r>
              <w:t xml:space="preserve"> (see</w:t>
            </w:r>
            <w:r>
              <w:rPr>
                <w:lang w:val="en-US"/>
              </w:rPr>
              <w:t> </w:t>
            </w:r>
            <w:r>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5CA49818" w14:textId="77777777" w:rsidR="00C336BB" w:rsidRPr="002C7CB4" w:rsidRDefault="00C336BB" w:rsidP="00DA72C9">
            <w:pPr>
              <w:pStyle w:val="TAL"/>
              <w:rPr>
                <w:lang w:eastAsia="zh-CN"/>
              </w:rPr>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16BB7D2" w14:textId="77777777" w:rsidR="00C336BB" w:rsidRPr="002C7CB4" w:rsidRDefault="00C336BB" w:rsidP="00DA72C9">
            <w:pPr>
              <w:pStyle w:val="TAL"/>
              <w:rPr>
                <w:lang w:eastAsia="zh-CN"/>
              </w:rPr>
            </w:pPr>
            <w:r w:rsidRPr="002C7CB4">
              <w:t xml:space="preserve">The identity of the MCData user receiving </w:t>
            </w:r>
            <w:r>
              <w:t xml:space="preserve">the </w:t>
            </w:r>
            <w:r w:rsidRPr="002C7CB4">
              <w:t>file</w:t>
            </w:r>
          </w:p>
        </w:tc>
      </w:tr>
      <w:tr w:rsidR="00C336BB" w14:paraId="7A3021D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AA940CC" w14:textId="77777777" w:rsidR="00C336BB" w:rsidRPr="002C7CB4" w:rsidRDefault="00C336BB" w:rsidP="00DA72C9">
            <w:pPr>
              <w:pStyle w:val="TAL"/>
            </w:pPr>
            <w:r>
              <w:t>Functional alias (see</w:t>
            </w:r>
            <w:r>
              <w:rPr>
                <w:lang w:val="en-US"/>
              </w:rPr>
              <w:t> </w:t>
            </w:r>
            <w:r>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7A27BC48"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16EFEC1" w14:textId="77777777" w:rsidR="00C336BB" w:rsidRPr="002C7CB4" w:rsidRDefault="00C336BB" w:rsidP="00DA72C9">
            <w:pPr>
              <w:pStyle w:val="TAL"/>
            </w:pPr>
            <w:r>
              <w:t>The associated functional alias of the MCData user identity towards which the data is sent.</w:t>
            </w:r>
          </w:p>
        </w:tc>
      </w:tr>
      <w:tr w:rsidR="00C336BB" w14:paraId="7ADFB86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38EBB8D"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shd w:val="clear" w:color="auto" w:fill="auto"/>
          </w:tcPr>
          <w:p w14:paraId="35BDDBAD"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FA15250" w14:textId="77777777" w:rsidR="00C336BB" w:rsidRPr="002C7CB4" w:rsidRDefault="00C336BB" w:rsidP="00DA72C9">
            <w:pPr>
              <w:pStyle w:val="TAL"/>
            </w:pPr>
            <w:r w:rsidRPr="002C7CB4">
              <w:t>Identifies the conversation</w:t>
            </w:r>
          </w:p>
        </w:tc>
      </w:tr>
      <w:tr w:rsidR="00C336BB" w14:paraId="444EA60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3B326FB" w14:textId="77777777" w:rsidR="00C336BB" w:rsidRPr="002C7CB4" w:rsidRDefault="00C336BB" w:rsidP="00DA72C9">
            <w:pPr>
              <w:pStyle w:val="TAL"/>
            </w:pPr>
            <w:r w:rsidRPr="002C7CB4">
              <w:t>Transaction Identifier</w:t>
            </w:r>
          </w:p>
        </w:tc>
        <w:tc>
          <w:tcPr>
            <w:tcW w:w="994" w:type="dxa"/>
            <w:tcBorders>
              <w:top w:val="single" w:sz="4" w:space="0" w:color="000000"/>
              <w:left w:val="single" w:sz="4" w:space="0" w:color="000000"/>
              <w:bottom w:val="single" w:sz="4" w:space="0" w:color="000000"/>
            </w:tcBorders>
            <w:shd w:val="clear" w:color="auto" w:fill="auto"/>
          </w:tcPr>
          <w:p w14:paraId="3AEB4EEA"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03F37DA" w14:textId="77777777" w:rsidR="00C336BB" w:rsidRPr="002C7CB4" w:rsidRDefault="00C336BB" w:rsidP="00DA72C9">
            <w:pPr>
              <w:pStyle w:val="TAL"/>
            </w:pPr>
            <w:r w:rsidRPr="002C7CB4">
              <w:t>Identifies the MCData transaction</w:t>
            </w:r>
          </w:p>
        </w:tc>
      </w:tr>
      <w:tr w:rsidR="00C336BB" w14:paraId="7EB19D8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8440987" w14:textId="77777777" w:rsidR="00C336BB" w:rsidRPr="002C7CB4" w:rsidRDefault="00C336BB" w:rsidP="00DA72C9">
            <w:pPr>
              <w:pStyle w:val="TAL"/>
            </w:pPr>
            <w:r w:rsidRPr="002C7CB4">
              <w:t>Reply Identifier</w:t>
            </w:r>
          </w:p>
        </w:tc>
        <w:tc>
          <w:tcPr>
            <w:tcW w:w="994" w:type="dxa"/>
            <w:tcBorders>
              <w:top w:val="single" w:sz="4" w:space="0" w:color="000000"/>
              <w:left w:val="single" w:sz="4" w:space="0" w:color="000000"/>
              <w:bottom w:val="single" w:sz="4" w:space="0" w:color="000000"/>
            </w:tcBorders>
            <w:shd w:val="clear" w:color="auto" w:fill="auto"/>
          </w:tcPr>
          <w:p w14:paraId="052E2F40"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7D76E5C" w14:textId="77777777" w:rsidR="00C336BB" w:rsidRPr="002C7CB4" w:rsidRDefault="00C336BB" w:rsidP="00DA72C9">
            <w:pPr>
              <w:pStyle w:val="TAL"/>
            </w:pPr>
            <w:r w:rsidRPr="002C7CB4">
              <w:t>Identifies the original MCData transaction to which the current transaction is a reply to</w:t>
            </w:r>
          </w:p>
        </w:tc>
      </w:tr>
      <w:tr w:rsidR="00C336BB" w14:paraId="7DF5A13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EF549A3" w14:textId="77777777" w:rsidR="00C336BB" w:rsidRPr="002C7CB4" w:rsidRDefault="00C336BB" w:rsidP="00DA72C9">
            <w:pPr>
              <w:pStyle w:val="TAL"/>
            </w:pPr>
            <w:r w:rsidRPr="002C7CB4">
              <w:t>Disposition indication</w:t>
            </w:r>
          </w:p>
        </w:tc>
        <w:tc>
          <w:tcPr>
            <w:tcW w:w="994" w:type="dxa"/>
            <w:tcBorders>
              <w:top w:val="single" w:sz="4" w:space="0" w:color="000000"/>
              <w:left w:val="single" w:sz="4" w:space="0" w:color="000000"/>
              <w:bottom w:val="single" w:sz="4" w:space="0" w:color="000000"/>
            </w:tcBorders>
            <w:shd w:val="clear" w:color="auto" w:fill="auto"/>
          </w:tcPr>
          <w:p w14:paraId="2316ED53"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19B4D6A" w14:textId="77777777" w:rsidR="00C336BB" w:rsidRPr="002C7CB4" w:rsidRDefault="00C336BB" w:rsidP="00DA72C9">
            <w:pPr>
              <w:pStyle w:val="TAL"/>
            </w:pPr>
            <w:r w:rsidRPr="002C7CB4">
              <w:t>Indicates whether file download completed report is expected or not</w:t>
            </w:r>
          </w:p>
        </w:tc>
      </w:tr>
      <w:tr w:rsidR="00C336BB" w14:paraId="78C846F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335ABCB" w14:textId="77777777" w:rsidR="00C336BB" w:rsidRPr="002C7CB4" w:rsidRDefault="00C336BB" w:rsidP="00DA72C9">
            <w:pPr>
              <w:pStyle w:val="TAL"/>
            </w:pPr>
            <w:r w:rsidRPr="002C7CB4">
              <w:t>Download indication</w:t>
            </w:r>
          </w:p>
        </w:tc>
        <w:tc>
          <w:tcPr>
            <w:tcW w:w="994" w:type="dxa"/>
            <w:tcBorders>
              <w:top w:val="single" w:sz="4" w:space="0" w:color="000000"/>
              <w:left w:val="single" w:sz="4" w:space="0" w:color="000000"/>
              <w:bottom w:val="single" w:sz="4" w:space="0" w:color="000000"/>
            </w:tcBorders>
            <w:shd w:val="clear" w:color="auto" w:fill="auto"/>
          </w:tcPr>
          <w:p w14:paraId="4D0C603D"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ED4E7AA" w14:textId="77777777" w:rsidR="00C336BB" w:rsidRPr="002C7CB4" w:rsidRDefault="00C336BB" w:rsidP="00DA72C9">
            <w:pPr>
              <w:pStyle w:val="TAL"/>
            </w:pPr>
            <w:r w:rsidRPr="002C7CB4">
              <w:t>Indicates mandatory download</w:t>
            </w:r>
            <w:r>
              <w:t xml:space="preserve"> (i.e. auto accept this media plane setup request)</w:t>
            </w:r>
          </w:p>
        </w:tc>
      </w:tr>
      <w:tr w:rsidR="00C336BB" w14:paraId="1C8FEC2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65836D8" w14:textId="77777777" w:rsidR="00C336BB" w:rsidRPr="002C7CB4" w:rsidRDefault="00C336BB" w:rsidP="00DA72C9">
            <w:pPr>
              <w:pStyle w:val="TAL"/>
            </w:pPr>
            <w:r>
              <w:t>Application metadata container</w:t>
            </w:r>
          </w:p>
        </w:tc>
        <w:tc>
          <w:tcPr>
            <w:tcW w:w="994" w:type="dxa"/>
            <w:tcBorders>
              <w:top w:val="single" w:sz="4" w:space="0" w:color="000000"/>
              <w:left w:val="single" w:sz="4" w:space="0" w:color="000000"/>
              <w:bottom w:val="single" w:sz="4" w:space="0" w:color="000000"/>
            </w:tcBorders>
            <w:shd w:val="clear" w:color="auto" w:fill="auto"/>
          </w:tcPr>
          <w:p w14:paraId="713CDBB3"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6C55D0F" w14:textId="77777777" w:rsidR="00C336BB" w:rsidRPr="002C7CB4" w:rsidRDefault="00C336BB" w:rsidP="00DA72C9">
            <w:pPr>
              <w:pStyle w:val="TAL"/>
            </w:pPr>
            <w:r>
              <w:t>Implementation specific information that is communicated to the recipient</w:t>
            </w:r>
          </w:p>
        </w:tc>
      </w:tr>
      <w:tr w:rsidR="00C336BB" w14:paraId="1F06DFD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864717C" w14:textId="77777777" w:rsidR="00C336BB" w:rsidRPr="002C7CB4" w:rsidRDefault="00C336BB" w:rsidP="00DA72C9">
            <w:pPr>
              <w:pStyle w:val="TAL"/>
            </w:pPr>
            <w:r w:rsidRPr="002C7CB4">
              <w:rPr>
                <w:rFonts w:hint="eastAsia"/>
                <w:lang w:eastAsia="zh-CN"/>
              </w:rPr>
              <w:t>SDP offer</w:t>
            </w:r>
            <w:r>
              <w:rPr>
                <w:lang w:eastAsia="zh-CN"/>
              </w:rPr>
              <w:t xml:space="preserve"> (see NOTE</w:t>
            </w:r>
            <w:r>
              <w:rPr>
                <w:lang w:val="en-US" w:eastAsia="zh-CN"/>
              </w:rPr>
              <w:t> </w:t>
            </w:r>
            <w:r>
              <w:rPr>
                <w:lang w:eastAsia="zh-CN"/>
              </w:rPr>
              <w:t>2)</w:t>
            </w:r>
          </w:p>
        </w:tc>
        <w:tc>
          <w:tcPr>
            <w:tcW w:w="994" w:type="dxa"/>
            <w:tcBorders>
              <w:top w:val="single" w:sz="4" w:space="0" w:color="000000"/>
              <w:left w:val="single" w:sz="4" w:space="0" w:color="000000"/>
              <w:bottom w:val="single" w:sz="4" w:space="0" w:color="000000"/>
            </w:tcBorders>
            <w:shd w:val="clear" w:color="auto" w:fill="auto"/>
          </w:tcPr>
          <w:p w14:paraId="2062748C"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C1DD1CF" w14:textId="77777777" w:rsidR="00C336BB" w:rsidRPr="002C7CB4" w:rsidRDefault="00C336BB" w:rsidP="00DA72C9">
            <w:pPr>
              <w:pStyle w:val="TAL"/>
            </w:pPr>
            <w:r w:rsidRPr="002C7CB4">
              <w:t>Media parameters offered</w:t>
            </w:r>
          </w:p>
        </w:tc>
      </w:tr>
      <w:tr w:rsidR="00C336BB" w:rsidRPr="00DC298D" w14:paraId="0063527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5C54B3C" w14:textId="77777777" w:rsidR="00C336BB" w:rsidRPr="006A695E" w:rsidRDefault="00C336BB" w:rsidP="00DA72C9">
            <w:pPr>
              <w:pStyle w:val="TAL"/>
            </w:pPr>
            <w:r w:rsidRPr="006A695E">
              <w:t>Requested priority</w:t>
            </w:r>
          </w:p>
        </w:tc>
        <w:tc>
          <w:tcPr>
            <w:tcW w:w="994" w:type="dxa"/>
            <w:tcBorders>
              <w:top w:val="single" w:sz="4" w:space="0" w:color="000000"/>
              <w:left w:val="single" w:sz="4" w:space="0" w:color="000000"/>
              <w:bottom w:val="single" w:sz="4" w:space="0" w:color="000000"/>
            </w:tcBorders>
            <w:shd w:val="clear" w:color="auto" w:fill="auto"/>
          </w:tcPr>
          <w:p w14:paraId="5CE435BB" w14:textId="77777777" w:rsidR="00C336BB" w:rsidRPr="006A695E" w:rsidRDefault="00C336BB" w:rsidP="00DA72C9">
            <w:pPr>
              <w:pStyle w:val="TAL"/>
            </w:pPr>
            <w:r w:rsidRPr="006A695E">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9EE2738" w14:textId="77777777" w:rsidR="00C336BB" w:rsidRPr="006A695E" w:rsidRDefault="00C336BB" w:rsidP="00DA72C9">
            <w:pPr>
              <w:pStyle w:val="TAL"/>
            </w:pPr>
            <w:r w:rsidRPr="006A695E">
              <w:t>Application priority level requested for this</w:t>
            </w:r>
            <w:r w:rsidRPr="006A695E">
              <w:rPr>
                <w:rFonts w:hint="eastAsia"/>
              </w:rPr>
              <w:t xml:space="preserve"> communication session</w:t>
            </w:r>
          </w:p>
        </w:tc>
      </w:tr>
      <w:tr w:rsidR="00C336BB" w:rsidRPr="00DC298D" w14:paraId="3FF8156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D6008EE" w14:textId="77777777" w:rsidR="00C336BB" w:rsidRPr="006A695E" w:rsidRDefault="00C336BB" w:rsidP="00DA72C9">
            <w:pPr>
              <w:pStyle w:val="TAL"/>
            </w:pPr>
            <w:r w:rsidRPr="00AB5FED">
              <w:t>Emergency indicator</w:t>
            </w:r>
          </w:p>
        </w:tc>
        <w:tc>
          <w:tcPr>
            <w:tcW w:w="994" w:type="dxa"/>
            <w:tcBorders>
              <w:top w:val="single" w:sz="4" w:space="0" w:color="000000"/>
              <w:left w:val="single" w:sz="4" w:space="0" w:color="000000"/>
              <w:bottom w:val="single" w:sz="4" w:space="0" w:color="000000"/>
            </w:tcBorders>
            <w:shd w:val="clear" w:color="auto" w:fill="auto"/>
          </w:tcPr>
          <w:p w14:paraId="684380E8" w14:textId="77777777" w:rsidR="00C336BB" w:rsidRPr="006A695E"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0B52278" w14:textId="77777777" w:rsidR="00C336BB" w:rsidRPr="006A695E" w:rsidRDefault="00C336BB" w:rsidP="00DA72C9">
            <w:pPr>
              <w:pStyle w:val="TAL"/>
            </w:pPr>
            <w:r>
              <w:t>Indicates that the data request is for MCData emergency communication</w:t>
            </w:r>
          </w:p>
        </w:tc>
      </w:tr>
      <w:tr w:rsidR="00C336BB" w:rsidRPr="00DC298D" w14:paraId="50D8F69F"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B5B13E0" w14:textId="6AAF741A" w:rsidR="00C336BB" w:rsidRDefault="00C336BB" w:rsidP="00DA72C9">
            <w:pPr>
              <w:pStyle w:val="TAN"/>
            </w:pPr>
            <w:r>
              <w:t>NOTE</w:t>
            </w:r>
            <w:r>
              <w:rPr>
                <w:lang w:val="en-US"/>
              </w:rPr>
              <w:t> 1</w:t>
            </w:r>
            <w:r>
              <w:t>:</w:t>
            </w:r>
            <w:r>
              <w:tab/>
            </w:r>
            <w:r w:rsidR="00E32263" w:rsidRPr="00E32263">
              <w:t>At least one identity</w:t>
            </w:r>
            <w:r w:rsidR="00E32263">
              <w:t xml:space="preserve"> shall </w:t>
            </w:r>
            <w:r>
              <w:t>be present.</w:t>
            </w:r>
            <w:r w:rsidR="00E32263" w:rsidRPr="00E32263">
              <w:t xml:space="preserve"> If both are present the MCData ID shall be used to route the request and the functional alias is just for information.</w:t>
            </w:r>
          </w:p>
          <w:p w14:paraId="6016416E" w14:textId="77777777" w:rsidR="00C336BB" w:rsidRDefault="00C336BB" w:rsidP="00DA72C9">
            <w:pPr>
              <w:pStyle w:val="TAN"/>
            </w:pPr>
            <w:r>
              <w:t>NOTE</w:t>
            </w:r>
            <w:r>
              <w:rPr>
                <w:lang w:val="en-US"/>
              </w:rPr>
              <w:t> </w:t>
            </w:r>
            <w:r>
              <w:t>2:</w:t>
            </w:r>
            <w:r>
              <w:tab/>
            </w:r>
            <w:r w:rsidRPr="00AA279F">
              <w:t>Includes</w:t>
            </w:r>
            <w:r>
              <w:t xml:space="preserve"> file metadata.</w:t>
            </w:r>
          </w:p>
        </w:tc>
      </w:tr>
    </w:tbl>
    <w:p w14:paraId="2E7A0D8D" w14:textId="77777777" w:rsidR="00C336BB" w:rsidRDefault="00C336BB" w:rsidP="00C336BB">
      <w:pPr>
        <w:rPr>
          <w:rFonts w:eastAsia="SimSun"/>
        </w:rPr>
      </w:pPr>
    </w:p>
    <w:p w14:paraId="1B66A142" w14:textId="77777777" w:rsidR="00C336BB" w:rsidRDefault="00C336BB" w:rsidP="00C336BB">
      <w:pPr>
        <w:pStyle w:val="TH"/>
      </w:pPr>
      <w:r>
        <w:t xml:space="preserve">Table 7.5.2.1.8-2: </w:t>
      </w:r>
      <w:r>
        <w:rPr>
          <w:lang w:eastAsia="ko-KR"/>
        </w:rPr>
        <w:t>MCData FD request</w:t>
      </w:r>
      <w:r>
        <w:rPr>
          <w:rFonts w:eastAsia="SimSun"/>
        </w:rPr>
        <w:t xml:space="preserve"> (using media plane/MCData server to MCData server)</w:t>
      </w:r>
    </w:p>
    <w:tbl>
      <w:tblPr>
        <w:tblW w:w="8640" w:type="dxa"/>
        <w:jc w:val="center"/>
        <w:tblLayout w:type="fixed"/>
        <w:tblLook w:val="04A0" w:firstRow="1" w:lastRow="0" w:firstColumn="1" w:lastColumn="0" w:noHBand="0" w:noVBand="1"/>
      </w:tblPr>
      <w:tblGrid>
        <w:gridCol w:w="3042"/>
        <w:gridCol w:w="994"/>
        <w:gridCol w:w="4604"/>
      </w:tblGrid>
      <w:tr w:rsidR="00C336BB" w14:paraId="5BEC9624"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4B451BF2"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right w:val="nil"/>
            </w:tcBorders>
            <w:hideMark/>
          </w:tcPr>
          <w:p w14:paraId="354DEAE1"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hideMark/>
          </w:tcPr>
          <w:p w14:paraId="09389D06" w14:textId="77777777" w:rsidR="00C336BB" w:rsidRDefault="00C336BB" w:rsidP="00DA72C9">
            <w:pPr>
              <w:pStyle w:val="TAH"/>
            </w:pPr>
            <w:r>
              <w:t>Description</w:t>
            </w:r>
          </w:p>
        </w:tc>
      </w:tr>
      <w:tr w:rsidR="00C336BB" w14:paraId="780A333B"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1E48CE4E" w14:textId="77777777" w:rsidR="00C336BB" w:rsidRDefault="00C336BB" w:rsidP="00DA72C9">
            <w:pPr>
              <w:pStyle w:val="TAL"/>
              <w:rPr>
                <w:lang w:eastAsia="zh-CN"/>
              </w:rPr>
            </w:pPr>
            <w:r>
              <w:t>MCData ID</w:t>
            </w:r>
          </w:p>
        </w:tc>
        <w:tc>
          <w:tcPr>
            <w:tcW w:w="994" w:type="dxa"/>
            <w:tcBorders>
              <w:top w:val="single" w:sz="4" w:space="0" w:color="000000"/>
              <w:left w:val="single" w:sz="4" w:space="0" w:color="000000"/>
              <w:bottom w:val="single" w:sz="4" w:space="0" w:color="000000"/>
              <w:right w:val="nil"/>
            </w:tcBorders>
            <w:hideMark/>
          </w:tcPr>
          <w:p w14:paraId="6A1F3709"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4A8F5705" w14:textId="77777777" w:rsidR="00C336BB" w:rsidRDefault="00C336BB" w:rsidP="00DA72C9">
            <w:pPr>
              <w:pStyle w:val="TAL"/>
            </w:pPr>
            <w:r>
              <w:t xml:space="preserve">The identity of the MCData user sending </w:t>
            </w:r>
            <w:r>
              <w:rPr>
                <w:lang w:val="en-US"/>
              </w:rPr>
              <w:t xml:space="preserve">the </w:t>
            </w:r>
            <w:r>
              <w:t>file</w:t>
            </w:r>
          </w:p>
        </w:tc>
      </w:tr>
      <w:tr w:rsidR="00C336BB" w14:paraId="552F51BC"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3A5C4529" w14:textId="77777777" w:rsidR="00C336BB" w:rsidRDefault="00C336BB" w:rsidP="00DA72C9">
            <w:pPr>
              <w:pStyle w:val="TAL"/>
            </w:pPr>
            <w:r>
              <w:t>Functional alias</w:t>
            </w:r>
          </w:p>
        </w:tc>
        <w:tc>
          <w:tcPr>
            <w:tcW w:w="994" w:type="dxa"/>
            <w:tcBorders>
              <w:top w:val="single" w:sz="4" w:space="0" w:color="000000"/>
              <w:left w:val="single" w:sz="4" w:space="0" w:color="000000"/>
              <w:bottom w:val="single" w:sz="4" w:space="0" w:color="000000"/>
              <w:right w:val="nil"/>
            </w:tcBorders>
            <w:hideMark/>
          </w:tcPr>
          <w:p w14:paraId="00D610F0"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hideMark/>
          </w:tcPr>
          <w:p w14:paraId="2F546EE7" w14:textId="77777777" w:rsidR="00C336BB" w:rsidRDefault="00C336BB" w:rsidP="00DA72C9">
            <w:pPr>
              <w:pStyle w:val="TAL"/>
            </w:pPr>
            <w:r>
              <w:t>The associated functional alias of the MCData user identity sending the file</w:t>
            </w:r>
          </w:p>
        </w:tc>
      </w:tr>
      <w:tr w:rsidR="00C336BB" w14:paraId="5E9A3641"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135F7905" w14:textId="77777777" w:rsidR="00C336BB" w:rsidRDefault="00C336BB" w:rsidP="00DA72C9">
            <w:pPr>
              <w:pStyle w:val="TAL"/>
              <w:rPr>
                <w:lang w:eastAsia="zh-CN"/>
              </w:rPr>
            </w:pPr>
            <w:r>
              <w:t>MCData ID</w:t>
            </w:r>
          </w:p>
        </w:tc>
        <w:tc>
          <w:tcPr>
            <w:tcW w:w="994" w:type="dxa"/>
            <w:tcBorders>
              <w:top w:val="single" w:sz="4" w:space="0" w:color="000000"/>
              <w:left w:val="single" w:sz="4" w:space="0" w:color="000000"/>
              <w:bottom w:val="single" w:sz="4" w:space="0" w:color="000000"/>
              <w:right w:val="nil"/>
            </w:tcBorders>
            <w:hideMark/>
          </w:tcPr>
          <w:p w14:paraId="50B27D32" w14:textId="77777777" w:rsidR="00C336BB" w:rsidRDefault="00C336BB" w:rsidP="00DA72C9">
            <w:pPr>
              <w:pStyle w:val="TAL"/>
              <w:rPr>
                <w:lang w:eastAsia="zh-CN"/>
              </w:rPr>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6A79D2D5" w14:textId="77777777" w:rsidR="00C336BB" w:rsidRDefault="00C336BB" w:rsidP="00DA72C9">
            <w:pPr>
              <w:pStyle w:val="TAL"/>
              <w:rPr>
                <w:lang w:eastAsia="zh-CN"/>
              </w:rPr>
            </w:pPr>
            <w:r>
              <w:t xml:space="preserve">The identity of the MCData user receiving </w:t>
            </w:r>
            <w:r>
              <w:rPr>
                <w:lang w:val="en-US"/>
              </w:rPr>
              <w:t xml:space="preserve">the </w:t>
            </w:r>
            <w:r>
              <w:t>file</w:t>
            </w:r>
          </w:p>
        </w:tc>
      </w:tr>
      <w:tr w:rsidR="00C336BB" w14:paraId="189092AB"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5D2045A3" w14:textId="77777777" w:rsidR="00C336BB" w:rsidRDefault="00C336BB" w:rsidP="00DA72C9">
            <w:pPr>
              <w:pStyle w:val="TAL"/>
            </w:pPr>
            <w:r>
              <w:t>Functional alias</w:t>
            </w:r>
          </w:p>
        </w:tc>
        <w:tc>
          <w:tcPr>
            <w:tcW w:w="994" w:type="dxa"/>
            <w:tcBorders>
              <w:top w:val="single" w:sz="4" w:space="0" w:color="000000"/>
              <w:left w:val="single" w:sz="4" w:space="0" w:color="000000"/>
              <w:bottom w:val="single" w:sz="4" w:space="0" w:color="000000"/>
              <w:right w:val="nil"/>
            </w:tcBorders>
            <w:hideMark/>
          </w:tcPr>
          <w:p w14:paraId="3A1C58E1"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hideMark/>
          </w:tcPr>
          <w:p w14:paraId="6C8A8155" w14:textId="77777777" w:rsidR="00C336BB" w:rsidRDefault="00C336BB" w:rsidP="00DA72C9">
            <w:pPr>
              <w:pStyle w:val="TAL"/>
            </w:pPr>
            <w:r>
              <w:t>The associated functional alias of the MCData user identity towards which the data is sent.</w:t>
            </w:r>
          </w:p>
        </w:tc>
      </w:tr>
      <w:tr w:rsidR="00C336BB" w14:paraId="1153030E"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7D57561A" w14:textId="77777777" w:rsidR="00C336BB" w:rsidRDefault="00C336BB" w:rsidP="00DA72C9">
            <w:pPr>
              <w:pStyle w:val="TAL"/>
            </w:pPr>
            <w:r>
              <w:t>Conversation Identifier</w:t>
            </w:r>
          </w:p>
        </w:tc>
        <w:tc>
          <w:tcPr>
            <w:tcW w:w="994" w:type="dxa"/>
            <w:tcBorders>
              <w:top w:val="single" w:sz="4" w:space="0" w:color="000000"/>
              <w:left w:val="single" w:sz="4" w:space="0" w:color="000000"/>
              <w:bottom w:val="single" w:sz="4" w:space="0" w:color="000000"/>
              <w:right w:val="nil"/>
            </w:tcBorders>
            <w:hideMark/>
          </w:tcPr>
          <w:p w14:paraId="1A8F1530"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7E2CA215" w14:textId="77777777" w:rsidR="00C336BB" w:rsidRDefault="00C336BB" w:rsidP="00DA72C9">
            <w:pPr>
              <w:pStyle w:val="TAL"/>
            </w:pPr>
            <w:r>
              <w:t>Identifies the conversation</w:t>
            </w:r>
          </w:p>
        </w:tc>
      </w:tr>
      <w:tr w:rsidR="00C336BB" w14:paraId="2AC2ABDE"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38A8FAA4" w14:textId="77777777" w:rsidR="00C336BB" w:rsidRDefault="00C336BB" w:rsidP="00DA72C9">
            <w:pPr>
              <w:pStyle w:val="TAL"/>
            </w:pPr>
            <w:r>
              <w:t>Transaction Identifier</w:t>
            </w:r>
          </w:p>
        </w:tc>
        <w:tc>
          <w:tcPr>
            <w:tcW w:w="994" w:type="dxa"/>
            <w:tcBorders>
              <w:top w:val="single" w:sz="4" w:space="0" w:color="000000"/>
              <w:left w:val="single" w:sz="4" w:space="0" w:color="000000"/>
              <w:bottom w:val="single" w:sz="4" w:space="0" w:color="000000"/>
              <w:right w:val="nil"/>
            </w:tcBorders>
            <w:hideMark/>
          </w:tcPr>
          <w:p w14:paraId="45A43527"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4797EF43" w14:textId="77777777" w:rsidR="00C336BB" w:rsidRDefault="00C336BB" w:rsidP="00DA72C9">
            <w:pPr>
              <w:pStyle w:val="TAL"/>
            </w:pPr>
            <w:r>
              <w:t>Identifies the MCData transaction</w:t>
            </w:r>
          </w:p>
        </w:tc>
      </w:tr>
      <w:tr w:rsidR="00C336BB" w14:paraId="44E05489"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094824EA" w14:textId="77777777" w:rsidR="00C336BB" w:rsidRDefault="00C336BB" w:rsidP="00DA72C9">
            <w:pPr>
              <w:pStyle w:val="TAL"/>
            </w:pPr>
            <w:r>
              <w:t>Reply Identifier</w:t>
            </w:r>
          </w:p>
        </w:tc>
        <w:tc>
          <w:tcPr>
            <w:tcW w:w="994" w:type="dxa"/>
            <w:tcBorders>
              <w:top w:val="single" w:sz="4" w:space="0" w:color="000000"/>
              <w:left w:val="single" w:sz="4" w:space="0" w:color="000000"/>
              <w:bottom w:val="single" w:sz="4" w:space="0" w:color="000000"/>
              <w:right w:val="nil"/>
            </w:tcBorders>
            <w:hideMark/>
          </w:tcPr>
          <w:p w14:paraId="2FBCE081"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hideMark/>
          </w:tcPr>
          <w:p w14:paraId="7BFD70E1" w14:textId="77777777" w:rsidR="00C336BB" w:rsidRDefault="00C336BB" w:rsidP="00DA72C9">
            <w:pPr>
              <w:pStyle w:val="TAL"/>
            </w:pPr>
            <w:r>
              <w:t>Identifies the original MCData transaction to which the current transaction is a reply to</w:t>
            </w:r>
          </w:p>
        </w:tc>
      </w:tr>
      <w:tr w:rsidR="00C336BB" w14:paraId="7F46FC9F"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6D17DBB7" w14:textId="77777777" w:rsidR="00C336BB" w:rsidRDefault="00C336BB" w:rsidP="00DA72C9">
            <w:pPr>
              <w:pStyle w:val="TAL"/>
            </w:pPr>
            <w:r>
              <w:t>Disposition indication</w:t>
            </w:r>
          </w:p>
        </w:tc>
        <w:tc>
          <w:tcPr>
            <w:tcW w:w="994" w:type="dxa"/>
            <w:tcBorders>
              <w:top w:val="single" w:sz="4" w:space="0" w:color="000000"/>
              <w:left w:val="single" w:sz="4" w:space="0" w:color="000000"/>
              <w:bottom w:val="single" w:sz="4" w:space="0" w:color="000000"/>
              <w:right w:val="nil"/>
            </w:tcBorders>
            <w:hideMark/>
          </w:tcPr>
          <w:p w14:paraId="4754F46A"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hideMark/>
          </w:tcPr>
          <w:p w14:paraId="213166F1" w14:textId="77777777" w:rsidR="00C336BB" w:rsidRDefault="00C336BB" w:rsidP="00DA72C9">
            <w:pPr>
              <w:pStyle w:val="TAL"/>
            </w:pPr>
            <w:r>
              <w:t>Indicates whether file download completed report is expected or not</w:t>
            </w:r>
          </w:p>
        </w:tc>
      </w:tr>
      <w:tr w:rsidR="00C336BB" w14:paraId="41BEED0F"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61564E21" w14:textId="77777777" w:rsidR="00C336BB" w:rsidRDefault="00C336BB" w:rsidP="00DA72C9">
            <w:pPr>
              <w:pStyle w:val="TAL"/>
            </w:pPr>
            <w:r>
              <w:t>Download indication</w:t>
            </w:r>
          </w:p>
        </w:tc>
        <w:tc>
          <w:tcPr>
            <w:tcW w:w="994" w:type="dxa"/>
            <w:tcBorders>
              <w:top w:val="single" w:sz="4" w:space="0" w:color="000000"/>
              <w:left w:val="single" w:sz="4" w:space="0" w:color="000000"/>
              <w:bottom w:val="single" w:sz="4" w:space="0" w:color="000000"/>
              <w:right w:val="nil"/>
            </w:tcBorders>
            <w:hideMark/>
          </w:tcPr>
          <w:p w14:paraId="47003742"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hideMark/>
          </w:tcPr>
          <w:p w14:paraId="6E54AEB3" w14:textId="77777777" w:rsidR="00C336BB" w:rsidRDefault="00C336BB" w:rsidP="00DA72C9">
            <w:pPr>
              <w:pStyle w:val="TAL"/>
            </w:pPr>
            <w:r>
              <w:t>Indicates mandatory download (i.e. auto accept this media plane setup request)</w:t>
            </w:r>
          </w:p>
        </w:tc>
      </w:tr>
      <w:tr w:rsidR="00C336BB" w14:paraId="3DF19254" w14:textId="77777777" w:rsidTr="00DA72C9">
        <w:trPr>
          <w:jc w:val="center"/>
        </w:trPr>
        <w:tc>
          <w:tcPr>
            <w:tcW w:w="3042" w:type="dxa"/>
            <w:tcBorders>
              <w:top w:val="single" w:sz="4" w:space="0" w:color="000000"/>
              <w:left w:val="single" w:sz="4" w:space="0" w:color="000000"/>
              <w:bottom w:val="single" w:sz="4" w:space="0" w:color="000000"/>
              <w:right w:val="nil"/>
            </w:tcBorders>
          </w:tcPr>
          <w:p w14:paraId="54991ECE" w14:textId="77777777" w:rsidR="00C336BB" w:rsidRDefault="00C336BB" w:rsidP="00DA72C9">
            <w:pPr>
              <w:pStyle w:val="TAL"/>
            </w:pPr>
            <w:r>
              <w:t>Application metadata container</w:t>
            </w:r>
          </w:p>
        </w:tc>
        <w:tc>
          <w:tcPr>
            <w:tcW w:w="994" w:type="dxa"/>
            <w:tcBorders>
              <w:top w:val="single" w:sz="4" w:space="0" w:color="000000"/>
              <w:left w:val="single" w:sz="4" w:space="0" w:color="000000"/>
              <w:bottom w:val="single" w:sz="4" w:space="0" w:color="000000"/>
              <w:right w:val="nil"/>
            </w:tcBorders>
          </w:tcPr>
          <w:p w14:paraId="113FB42F"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53F01F67" w14:textId="77777777" w:rsidR="00C336BB" w:rsidRDefault="00C336BB" w:rsidP="00DA72C9">
            <w:pPr>
              <w:pStyle w:val="TAL"/>
            </w:pPr>
            <w:r>
              <w:t>Implementation specific information that is communicated to the recipient</w:t>
            </w:r>
          </w:p>
        </w:tc>
      </w:tr>
      <w:tr w:rsidR="00C336BB" w14:paraId="54204336"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7787672C" w14:textId="77777777" w:rsidR="00C336BB" w:rsidRDefault="00C336BB" w:rsidP="00DA72C9">
            <w:pPr>
              <w:pStyle w:val="TAL"/>
            </w:pPr>
            <w:r>
              <w:rPr>
                <w:lang w:eastAsia="zh-CN"/>
              </w:rPr>
              <w:t>SDP offer (see NOTE)</w:t>
            </w:r>
          </w:p>
        </w:tc>
        <w:tc>
          <w:tcPr>
            <w:tcW w:w="994" w:type="dxa"/>
            <w:tcBorders>
              <w:top w:val="single" w:sz="4" w:space="0" w:color="000000"/>
              <w:left w:val="single" w:sz="4" w:space="0" w:color="000000"/>
              <w:bottom w:val="single" w:sz="4" w:space="0" w:color="000000"/>
              <w:right w:val="nil"/>
            </w:tcBorders>
            <w:hideMark/>
          </w:tcPr>
          <w:p w14:paraId="208DE7D7"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7F03E976" w14:textId="77777777" w:rsidR="00C336BB" w:rsidRDefault="00C336BB" w:rsidP="00DA72C9">
            <w:pPr>
              <w:pStyle w:val="TAL"/>
            </w:pPr>
            <w:r>
              <w:t>Media parameters offered</w:t>
            </w:r>
          </w:p>
        </w:tc>
      </w:tr>
      <w:tr w:rsidR="00C336BB" w14:paraId="3F0D4584"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74BF4575" w14:textId="77777777" w:rsidR="00C336BB" w:rsidRDefault="00C336BB" w:rsidP="00DA72C9">
            <w:pPr>
              <w:pStyle w:val="TAL"/>
            </w:pPr>
            <w:r>
              <w:t>Requested priority</w:t>
            </w:r>
          </w:p>
        </w:tc>
        <w:tc>
          <w:tcPr>
            <w:tcW w:w="994" w:type="dxa"/>
            <w:tcBorders>
              <w:top w:val="single" w:sz="4" w:space="0" w:color="000000"/>
              <w:left w:val="single" w:sz="4" w:space="0" w:color="000000"/>
              <w:bottom w:val="single" w:sz="4" w:space="0" w:color="000000"/>
              <w:right w:val="nil"/>
            </w:tcBorders>
            <w:hideMark/>
          </w:tcPr>
          <w:p w14:paraId="68D88759"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hideMark/>
          </w:tcPr>
          <w:p w14:paraId="55CD4642" w14:textId="77777777" w:rsidR="00C336BB" w:rsidRDefault="00C336BB" w:rsidP="00DA72C9">
            <w:pPr>
              <w:pStyle w:val="TAL"/>
            </w:pPr>
            <w:r>
              <w:t>Application priority level requested for this communication session</w:t>
            </w:r>
          </w:p>
        </w:tc>
      </w:tr>
      <w:tr w:rsidR="00C336BB" w14:paraId="42D6BAE4" w14:textId="77777777" w:rsidTr="00DA72C9">
        <w:trPr>
          <w:jc w:val="center"/>
        </w:trPr>
        <w:tc>
          <w:tcPr>
            <w:tcW w:w="3042" w:type="dxa"/>
            <w:tcBorders>
              <w:top w:val="single" w:sz="4" w:space="0" w:color="000000"/>
              <w:left w:val="single" w:sz="4" w:space="0" w:color="000000"/>
              <w:bottom w:val="single" w:sz="4" w:space="0" w:color="000000"/>
              <w:right w:val="nil"/>
            </w:tcBorders>
          </w:tcPr>
          <w:p w14:paraId="7B30B63C" w14:textId="77777777" w:rsidR="00C336BB" w:rsidRDefault="00C336BB" w:rsidP="00DA72C9">
            <w:pPr>
              <w:pStyle w:val="TAL"/>
            </w:pPr>
            <w:r w:rsidRPr="00B170DC">
              <w:t xml:space="preserve">Emergency indicator </w:t>
            </w:r>
          </w:p>
        </w:tc>
        <w:tc>
          <w:tcPr>
            <w:tcW w:w="994" w:type="dxa"/>
            <w:tcBorders>
              <w:top w:val="single" w:sz="4" w:space="0" w:color="000000"/>
              <w:left w:val="single" w:sz="4" w:space="0" w:color="000000"/>
              <w:bottom w:val="single" w:sz="4" w:space="0" w:color="000000"/>
              <w:right w:val="nil"/>
            </w:tcBorders>
          </w:tcPr>
          <w:p w14:paraId="16CC2179" w14:textId="77777777" w:rsidR="00C336BB" w:rsidRDefault="00C336BB" w:rsidP="00DA72C9">
            <w:pPr>
              <w:pStyle w:val="TAL"/>
            </w:pPr>
            <w:r w:rsidRPr="00B170DC">
              <w:t>O</w:t>
            </w:r>
          </w:p>
        </w:tc>
        <w:tc>
          <w:tcPr>
            <w:tcW w:w="4604" w:type="dxa"/>
            <w:tcBorders>
              <w:top w:val="single" w:sz="4" w:space="0" w:color="000000"/>
              <w:left w:val="single" w:sz="4" w:space="0" w:color="000000"/>
              <w:bottom w:val="single" w:sz="4" w:space="0" w:color="000000"/>
              <w:right w:val="single" w:sz="4" w:space="0" w:color="000000"/>
            </w:tcBorders>
          </w:tcPr>
          <w:p w14:paraId="302CD43B" w14:textId="77777777" w:rsidR="00C336BB" w:rsidRDefault="00C336BB" w:rsidP="00DA72C9">
            <w:pPr>
              <w:pStyle w:val="TAL"/>
            </w:pPr>
            <w:r w:rsidRPr="00B170DC">
              <w:t>Indicates that the data request is for MCData emergency communication</w:t>
            </w:r>
          </w:p>
        </w:tc>
      </w:tr>
      <w:tr w:rsidR="00C336BB" w14:paraId="401894A3"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2CCA667" w14:textId="77777777" w:rsidR="00C336BB" w:rsidRDefault="00C336BB" w:rsidP="00DA72C9">
            <w:pPr>
              <w:pStyle w:val="TAN"/>
            </w:pPr>
            <w:r>
              <w:t>NOTE:</w:t>
            </w:r>
            <w:r>
              <w:tab/>
            </w:r>
            <w:r w:rsidRPr="00AA279F">
              <w:t>Includes</w:t>
            </w:r>
            <w:r>
              <w:t xml:space="preserve"> file metadata.</w:t>
            </w:r>
          </w:p>
        </w:tc>
      </w:tr>
    </w:tbl>
    <w:p w14:paraId="0A0AF52E" w14:textId="77777777" w:rsidR="00C336BB" w:rsidRDefault="00C336BB" w:rsidP="00C336BB">
      <w:pPr>
        <w:rPr>
          <w:rFonts w:eastAsia="SimSun"/>
        </w:rPr>
      </w:pPr>
    </w:p>
    <w:p w14:paraId="616C8F85" w14:textId="77777777" w:rsidR="00C336BB" w:rsidRDefault="00C336BB" w:rsidP="00C336BB">
      <w:pPr>
        <w:pStyle w:val="TH"/>
      </w:pPr>
      <w:r>
        <w:t xml:space="preserve">Table 7.5.2.1.8-3: </w:t>
      </w:r>
      <w:r>
        <w:rPr>
          <w:lang w:eastAsia="ko-KR"/>
        </w:rPr>
        <w:t>MCData FD request</w:t>
      </w:r>
      <w:r>
        <w:rPr>
          <w:rFonts w:eastAsia="SimSun"/>
        </w:rPr>
        <w:t xml:space="preserve"> (using media plane/MCData server to MCData client)</w:t>
      </w:r>
    </w:p>
    <w:tbl>
      <w:tblPr>
        <w:tblW w:w="8640" w:type="dxa"/>
        <w:jc w:val="center"/>
        <w:tblLayout w:type="fixed"/>
        <w:tblLook w:val="04A0" w:firstRow="1" w:lastRow="0" w:firstColumn="1" w:lastColumn="0" w:noHBand="0" w:noVBand="1"/>
      </w:tblPr>
      <w:tblGrid>
        <w:gridCol w:w="3042"/>
        <w:gridCol w:w="994"/>
        <w:gridCol w:w="4604"/>
      </w:tblGrid>
      <w:tr w:rsidR="00C336BB" w14:paraId="42932849"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1CCAC8CB"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right w:val="nil"/>
            </w:tcBorders>
            <w:hideMark/>
          </w:tcPr>
          <w:p w14:paraId="2A85E7AB"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hideMark/>
          </w:tcPr>
          <w:p w14:paraId="6E154F61" w14:textId="77777777" w:rsidR="00C336BB" w:rsidRDefault="00C336BB" w:rsidP="00DA72C9">
            <w:pPr>
              <w:pStyle w:val="TAH"/>
            </w:pPr>
            <w:r>
              <w:t>Description</w:t>
            </w:r>
          </w:p>
        </w:tc>
      </w:tr>
      <w:tr w:rsidR="00C336BB" w14:paraId="26107019"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227D4FAA" w14:textId="77777777" w:rsidR="00C336BB" w:rsidRDefault="00C336BB" w:rsidP="00DA72C9">
            <w:pPr>
              <w:pStyle w:val="TAL"/>
              <w:rPr>
                <w:lang w:eastAsia="zh-CN"/>
              </w:rPr>
            </w:pPr>
            <w:r>
              <w:t>MCData ID</w:t>
            </w:r>
          </w:p>
        </w:tc>
        <w:tc>
          <w:tcPr>
            <w:tcW w:w="994" w:type="dxa"/>
            <w:tcBorders>
              <w:top w:val="single" w:sz="4" w:space="0" w:color="000000"/>
              <w:left w:val="single" w:sz="4" w:space="0" w:color="000000"/>
              <w:bottom w:val="single" w:sz="4" w:space="0" w:color="000000"/>
              <w:right w:val="nil"/>
            </w:tcBorders>
            <w:hideMark/>
          </w:tcPr>
          <w:p w14:paraId="3C65E9C0"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2CC53F0C" w14:textId="77777777" w:rsidR="00C336BB" w:rsidRDefault="00C336BB" w:rsidP="00DA72C9">
            <w:pPr>
              <w:pStyle w:val="TAL"/>
            </w:pPr>
            <w:r>
              <w:t xml:space="preserve">The identity of the MCData user sending </w:t>
            </w:r>
            <w:r>
              <w:rPr>
                <w:lang w:val="en-US"/>
              </w:rPr>
              <w:t xml:space="preserve">the </w:t>
            </w:r>
            <w:r>
              <w:t>file</w:t>
            </w:r>
          </w:p>
        </w:tc>
      </w:tr>
      <w:tr w:rsidR="00C336BB" w14:paraId="366E01CC"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5FA94686" w14:textId="77777777" w:rsidR="00C336BB" w:rsidRDefault="00C336BB" w:rsidP="00DA72C9">
            <w:pPr>
              <w:pStyle w:val="TAL"/>
            </w:pPr>
            <w:r>
              <w:t>Functional alias</w:t>
            </w:r>
          </w:p>
        </w:tc>
        <w:tc>
          <w:tcPr>
            <w:tcW w:w="994" w:type="dxa"/>
            <w:tcBorders>
              <w:top w:val="single" w:sz="4" w:space="0" w:color="000000"/>
              <w:left w:val="single" w:sz="4" w:space="0" w:color="000000"/>
              <w:bottom w:val="single" w:sz="4" w:space="0" w:color="000000"/>
              <w:right w:val="nil"/>
            </w:tcBorders>
            <w:hideMark/>
          </w:tcPr>
          <w:p w14:paraId="7C035B8B"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hideMark/>
          </w:tcPr>
          <w:p w14:paraId="27DBCDAC" w14:textId="77777777" w:rsidR="00C336BB" w:rsidRDefault="00C336BB" w:rsidP="00DA72C9">
            <w:pPr>
              <w:pStyle w:val="TAL"/>
            </w:pPr>
            <w:r>
              <w:t>The associated functional alias of the MCData user identity sending the file</w:t>
            </w:r>
          </w:p>
        </w:tc>
      </w:tr>
      <w:tr w:rsidR="00C336BB" w14:paraId="56FF3698"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3547BF6F" w14:textId="77777777" w:rsidR="00C336BB" w:rsidRDefault="00C336BB" w:rsidP="00DA72C9">
            <w:pPr>
              <w:pStyle w:val="TAL"/>
              <w:rPr>
                <w:lang w:eastAsia="zh-CN"/>
              </w:rPr>
            </w:pPr>
            <w:r>
              <w:t>MCData ID</w:t>
            </w:r>
          </w:p>
        </w:tc>
        <w:tc>
          <w:tcPr>
            <w:tcW w:w="994" w:type="dxa"/>
            <w:tcBorders>
              <w:top w:val="single" w:sz="4" w:space="0" w:color="000000"/>
              <w:left w:val="single" w:sz="4" w:space="0" w:color="000000"/>
              <w:bottom w:val="single" w:sz="4" w:space="0" w:color="000000"/>
              <w:right w:val="nil"/>
            </w:tcBorders>
            <w:hideMark/>
          </w:tcPr>
          <w:p w14:paraId="1C87D460" w14:textId="77777777" w:rsidR="00C336BB" w:rsidRDefault="00C336BB" w:rsidP="00DA72C9">
            <w:pPr>
              <w:pStyle w:val="TAL"/>
              <w:rPr>
                <w:lang w:eastAsia="zh-CN"/>
              </w:rPr>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21EB328E" w14:textId="77777777" w:rsidR="00C336BB" w:rsidRDefault="00C336BB" w:rsidP="00DA72C9">
            <w:pPr>
              <w:pStyle w:val="TAL"/>
              <w:rPr>
                <w:lang w:eastAsia="zh-CN"/>
              </w:rPr>
            </w:pPr>
            <w:r>
              <w:t xml:space="preserve">The identity of the MCData user receiving </w:t>
            </w:r>
            <w:r>
              <w:rPr>
                <w:lang w:val="en-US"/>
              </w:rPr>
              <w:t xml:space="preserve">the </w:t>
            </w:r>
            <w:r>
              <w:t>file</w:t>
            </w:r>
          </w:p>
        </w:tc>
      </w:tr>
      <w:tr w:rsidR="00C336BB" w14:paraId="078FDD1C"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17DE4A3A" w14:textId="77777777" w:rsidR="00C336BB" w:rsidRDefault="00C336BB" w:rsidP="00DA72C9">
            <w:pPr>
              <w:pStyle w:val="TAL"/>
            </w:pPr>
            <w:r>
              <w:t>Conversation Identifier</w:t>
            </w:r>
          </w:p>
        </w:tc>
        <w:tc>
          <w:tcPr>
            <w:tcW w:w="994" w:type="dxa"/>
            <w:tcBorders>
              <w:top w:val="single" w:sz="4" w:space="0" w:color="000000"/>
              <w:left w:val="single" w:sz="4" w:space="0" w:color="000000"/>
              <w:bottom w:val="single" w:sz="4" w:space="0" w:color="000000"/>
              <w:right w:val="nil"/>
            </w:tcBorders>
            <w:hideMark/>
          </w:tcPr>
          <w:p w14:paraId="45D240DA"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2E0EC45D" w14:textId="77777777" w:rsidR="00C336BB" w:rsidRDefault="00C336BB" w:rsidP="00DA72C9">
            <w:pPr>
              <w:pStyle w:val="TAL"/>
            </w:pPr>
            <w:r>
              <w:t>Identifies the conversation</w:t>
            </w:r>
          </w:p>
        </w:tc>
      </w:tr>
      <w:tr w:rsidR="00C336BB" w14:paraId="0340A055"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35222CED" w14:textId="77777777" w:rsidR="00C336BB" w:rsidRDefault="00C336BB" w:rsidP="00DA72C9">
            <w:pPr>
              <w:pStyle w:val="TAL"/>
            </w:pPr>
            <w:r>
              <w:t>Transaction Identifier</w:t>
            </w:r>
          </w:p>
        </w:tc>
        <w:tc>
          <w:tcPr>
            <w:tcW w:w="994" w:type="dxa"/>
            <w:tcBorders>
              <w:top w:val="single" w:sz="4" w:space="0" w:color="000000"/>
              <w:left w:val="single" w:sz="4" w:space="0" w:color="000000"/>
              <w:bottom w:val="single" w:sz="4" w:space="0" w:color="000000"/>
              <w:right w:val="nil"/>
            </w:tcBorders>
            <w:hideMark/>
          </w:tcPr>
          <w:p w14:paraId="7B224AF3"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6DA237B9" w14:textId="77777777" w:rsidR="00C336BB" w:rsidRDefault="00C336BB" w:rsidP="00DA72C9">
            <w:pPr>
              <w:pStyle w:val="TAL"/>
            </w:pPr>
            <w:r>
              <w:t>Identifies the MCData transaction</w:t>
            </w:r>
          </w:p>
        </w:tc>
      </w:tr>
      <w:tr w:rsidR="00C336BB" w14:paraId="00BB2909"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6153948D" w14:textId="77777777" w:rsidR="00C336BB" w:rsidRDefault="00C336BB" w:rsidP="00DA72C9">
            <w:pPr>
              <w:pStyle w:val="TAL"/>
            </w:pPr>
            <w:r>
              <w:t>Reply Identifier</w:t>
            </w:r>
          </w:p>
        </w:tc>
        <w:tc>
          <w:tcPr>
            <w:tcW w:w="994" w:type="dxa"/>
            <w:tcBorders>
              <w:top w:val="single" w:sz="4" w:space="0" w:color="000000"/>
              <w:left w:val="single" w:sz="4" w:space="0" w:color="000000"/>
              <w:bottom w:val="single" w:sz="4" w:space="0" w:color="000000"/>
              <w:right w:val="nil"/>
            </w:tcBorders>
            <w:hideMark/>
          </w:tcPr>
          <w:p w14:paraId="5E76BD7D"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hideMark/>
          </w:tcPr>
          <w:p w14:paraId="0C505435" w14:textId="77777777" w:rsidR="00C336BB" w:rsidRDefault="00C336BB" w:rsidP="00DA72C9">
            <w:pPr>
              <w:pStyle w:val="TAL"/>
            </w:pPr>
            <w:r>
              <w:t>Identifies the original MCData transaction to which the current transaction is a reply to</w:t>
            </w:r>
          </w:p>
        </w:tc>
      </w:tr>
      <w:tr w:rsidR="00C336BB" w14:paraId="1FA065F5"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2721DF17" w14:textId="77777777" w:rsidR="00C336BB" w:rsidRDefault="00C336BB" w:rsidP="00DA72C9">
            <w:pPr>
              <w:pStyle w:val="TAL"/>
            </w:pPr>
            <w:r>
              <w:t>Disposition indication</w:t>
            </w:r>
          </w:p>
        </w:tc>
        <w:tc>
          <w:tcPr>
            <w:tcW w:w="994" w:type="dxa"/>
            <w:tcBorders>
              <w:top w:val="single" w:sz="4" w:space="0" w:color="000000"/>
              <w:left w:val="single" w:sz="4" w:space="0" w:color="000000"/>
              <w:bottom w:val="single" w:sz="4" w:space="0" w:color="000000"/>
              <w:right w:val="nil"/>
            </w:tcBorders>
            <w:hideMark/>
          </w:tcPr>
          <w:p w14:paraId="59783E43"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hideMark/>
          </w:tcPr>
          <w:p w14:paraId="74F96B90" w14:textId="77777777" w:rsidR="00C336BB" w:rsidRDefault="00C336BB" w:rsidP="00DA72C9">
            <w:pPr>
              <w:pStyle w:val="TAL"/>
            </w:pPr>
            <w:r>
              <w:t>Indicates whether file download completed report is expected or not</w:t>
            </w:r>
          </w:p>
        </w:tc>
      </w:tr>
      <w:tr w:rsidR="00C336BB" w14:paraId="6A2D1427"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6774182E" w14:textId="77777777" w:rsidR="00C336BB" w:rsidRDefault="00C336BB" w:rsidP="00DA72C9">
            <w:pPr>
              <w:pStyle w:val="TAL"/>
            </w:pPr>
            <w:r>
              <w:t>Download indication</w:t>
            </w:r>
          </w:p>
        </w:tc>
        <w:tc>
          <w:tcPr>
            <w:tcW w:w="994" w:type="dxa"/>
            <w:tcBorders>
              <w:top w:val="single" w:sz="4" w:space="0" w:color="000000"/>
              <w:left w:val="single" w:sz="4" w:space="0" w:color="000000"/>
              <w:bottom w:val="single" w:sz="4" w:space="0" w:color="000000"/>
              <w:right w:val="nil"/>
            </w:tcBorders>
            <w:hideMark/>
          </w:tcPr>
          <w:p w14:paraId="6BD0950B"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hideMark/>
          </w:tcPr>
          <w:p w14:paraId="3BF2BC42" w14:textId="77777777" w:rsidR="00C336BB" w:rsidRDefault="00C336BB" w:rsidP="00DA72C9">
            <w:pPr>
              <w:pStyle w:val="TAL"/>
            </w:pPr>
            <w:r>
              <w:t>Indicates mandatory download (i.e. auto accept this media plane setup request)</w:t>
            </w:r>
          </w:p>
        </w:tc>
      </w:tr>
      <w:tr w:rsidR="00C336BB" w14:paraId="3B608240" w14:textId="77777777" w:rsidTr="00DA72C9">
        <w:trPr>
          <w:jc w:val="center"/>
        </w:trPr>
        <w:tc>
          <w:tcPr>
            <w:tcW w:w="3042" w:type="dxa"/>
            <w:tcBorders>
              <w:top w:val="single" w:sz="4" w:space="0" w:color="000000"/>
              <w:left w:val="single" w:sz="4" w:space="0" w:color="000000"/>
              <w:bottom w:val="single" w:sz="4" w:space="0" w:color="000000"/>
              <w:right w:val="nil"/>
            </w:tcBorders>
          </w:tcPr>
          <w:p w14:paraId="5E6B16C0" w14:textId="77777777" w:rsidR="00C336BB" w:rsidRDefault="00C336BB" w:rsidP="00DA72C9">
            <w:pPr>
              <w:pStyle w:val="TAL"/>
            </w:pPr>
            <w:r>
              <w:t>Application metadata container</w:t>
            </w:r>
          </w:p>
        </w:tc>
        <w:tc>
          <w:tcPr>
            <w:tcW w:w="994" w:type="dxa"/>
            <w:tcBorders>
              <w:top w:val="single" w:sz="4" w:space="0" w:color="000000"/>
              <w:left w:val="single" w:sz="4" w:space="0" w:color="000000"/>
              <w:bottom w:val="single" w:sz="4" w:space="0" w:color="000000"/>
              <w:right w:val="nil"/>
            </w:tcBorders>
          </w:tcPr>
          <w:p w14:paraId="4D54A3E2"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431FF0AA" w14:textId="77777777" w:rsidR="00C336BB" w:rsidRDefault="00C336BB" w:rsidP="00DA72C9">
            <w:pPr>
              <w:pStyle w:val="TAL"/>
            </w:pPr>
            <w:r>
              <w:t>Implementation specific information that is communicated to the recipient</w:t>
            </w:r>
          </w:p>
        </w:tc>
      </w:tr>
      <w:tr w:rsidR="00C336BB" w14:paraId="0F633479"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00719896" w14:textId="77777777" w:rsidR="00C336BB" w:rsidRDefault="00C336BB" w:rsidP="00DA72C9">
            <w:pPr>
              <w:pStyle w:val="TAL"/>
            </w:pPr>
            <w:r>
              <w:rPr>
                <w:lang w:eastAsia="zh-CN"/>
              </w:rPr>
              <w:t>SDP offer (see NOTE)</w:t>
            </w:r>
          </w:p>
        </w:tc>
        <w:tc>
          <w:tcPr>
            <w:tcW w:w="994" w:type="dxa"/>
            <w:tcBorders>
              <w:top w:val="single" w:sz="4" w:space="0" w:color="000000"/>
              <w:left w:val="single" w:sz="4" w:space="0" w:color="000000"/>
              <w:bottom w:val="single" w:sz="4" w:space="0" w:color="000000"/>
              <w:right w:val="nil"/>
            </w:tcBorders>
            <w:hideMark/>
          </w:tcPr>
          <w:p w14:paraId="20F762F9"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4D9CB1F0" w14:textId="77777777" w:rsidR="00C336BB" w:rsidRDefault="00C336BB" w:rsidP="00DA72C9">
            <w:pPr>
              <w:pStyle w:val="TAL"/>
            </w:pPr>
            <w:r>
              <w:t>Media parameters offered</w:t>
            </w:r>
          </w:p>
        </w:tc>
      </w:tr>
      <w:tr w:rsidR="00C336BB" w14:paraId="0089A267"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6BE0AD84" w14:textId="77777777" w:rsidR="00C336BB" w:rsidRDefault="00C336BB" w:rsidP="00DA72C9">
            <w:pPr>
              <w:pStyle w:val="TAL"/>
            </w:pPr>
            <w:r>
              <w:t>Requested priority</w:t>
            </w:r>
          </w:p>
        </w:tc>
        <w:tc>
          <w:tcPr>
            <w:tcW w:w="994" w:type="dxa"/>
            <w:tcBorders>
              <w:top w:val="single" w:sz="4" w:space="0" w:color="000000"/>
              <w:left w:val="single" w:sz="4" w:space="0" w:color="000000"/>
              <w:bottom w:val="single" w:sz="4" w:space="0" w:color="000000"/>
              <w:right w:val="nil"/>
            </w:tcBorders>
            <w:hideMark/>
          </w:tcPr>
          <w:p w14:paraId="256D9D90"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hideMark/>
          </w:tcPr>
          <w:p w14:paraId="7942537C" w14:textId="77777777" w:rsidR="00C336BB" w:rsidRDefault="00C336BB" w:rsidP="00DA72C9">
            <w:pPr>
              <w:pStyle w:val="TAL"/>
            </w:pPr>
            <w:r>
              <w:t>Application priority level requested for this communication session</w:t>
            </w:r>
          </w:p>
        </w:tc>
      </w:tr>
      <w:tr w:rsidR="00C336BB" w14:paraId="3D12ED43" w14:textId="77777777" w:rsidTr="00DA72C9">
        <w:trPr>
          <w:jc w:val="center"/>
        </w:trPr>
        <w:tc>
          <w:tcPr>
            <w:tcW w:w="3042" w:type="dxa"/>
            <w:tcBorders>
              <w:top w:val="single" w:sz="4" w:space="0" w:color="000000"/>
              <w:left w:val="single" w:sz="4" w:space="0" w:color="000000"/>
              <w:bottom w:val="single" w:sz="4" w:space="0" w:color="000000"/>
              <w:right w:val="nil"/>
            </w:tcBorders>
          </w:tcPr>
          <w:p w14:paraId="3B2801B1" w14:textId="77777777" w:rsidR="00C336BB" w:rsidRDefault="00C336BB" w:rsidP="00DA72C9">
            <w:pPr>
              <w:pStyle w:val="TAL"/>
            </w:pPr>
            <w:r w:rsidRPr="00665DD1">
              <w:t>Emergency indicator</w:t>
            </w:r>
          </w:p>
        </w:tc>
        <w:tc>
          <w:tcPr>
            <w:tcW w:w="994" w:type="dxa"/>
            <w:tcBorders>
              <w:top w:val="single" w:sz="4" w:space="0" w:color="000000"/>
              <w:left w:val="single" w:sz="4" w:space="0" w:color="000000"/>
              <w:bottom w:val="single" w:sz="4" w:space="0" w:color="000000"/>
              <w:right w:val="nil"/>
            </w:tcBorders>
          </w:tcPr>
          <w:p w14:paraId="08D5A697" w14:textId="77777777" w:rsidR="00C336BB" w:rsidRDefault="00C336BB" w:rsidP="00DA72C9">
            <w:pPr>
              <w:pStyle w:val="TAL"/>
            </w:pPr>
            <w:r w:rsidRPr="00665DD1">
              <w:t>O</w:t>
            </w:r>
          </w:p>
        </w:tc>
        <w:tc>
          <w:tcPr>
            <w:tcW w:w="4604" w:type="dxa"/>
            <w:tcBorders>
              <w:top w:val="single" w:sz="4" w:space="0" w:color="000000"/>
              <w:left w:val="single" w:sz="4" w:space="0" w:color="000000"/>
              <w:bottom w:val="single" w:sz="4" w:space="0" w:color="000000"/>
              <w:right w:val="single" w:sz="4" w:space="0" w:color="000000"/>
            </w:tcBorders>
          </w:tcPr>
          <w:p w14:paraId="0764B225" w14:textId="77777777" w:rsidR="00C336BB" w:rsidRDefault="00C336BB" w:rsidP="00DA72C9">
            <w:pPr>
              <w:pStyle w:val="TAL"/>
            </w:pPr>
            <w:r w:rsidRPr="00665DD1">
              <w:t>Indicates that the data request is for MCData emergency communication</w:t>
            </w:r>
          </w:p>
        </w:tc>
      </w:tr>
      <w:tr w:rsidR="00C336BB" w14:paraId="19EBEA0C"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A25098B" w14:textId="77777777" w:rsidR="00C336BB" w:rsidRDefault="00C336BB" w:rsidP="00DA72C9">
            <w:pPr>
              <w:pStyle w:val="TAN"/>
            </w:pPr>
            <w:r>
              <w:t>NOTE:</w:t>
            </w:r>
            <w:r>
              <w:tab/>
              <w:t>Includes file metadata.</w:t>
            </w:r>
          </w:p>
        </w:tc>
      </w:tr>
    </w:tbl>
    <w:p w14:paraId="0A7E8BF4" w14:textId="77777777" w:rsidR="00C336BB" w:rsidRPr="00184E27" w:rsidRDefault="00C336BB" w:rsidP="00C336BB">
      <w:pPr>
        <w:rPr>
          <w:rFonts w:eastAsia="SimSun"/>
        </w:rPr>
      </w:pPr>
    </w:p>
    <w:p w14:paraId="33CBCEF5" w14:textId="77777777" w:rsidR="00C336BB" w:rsidRPr="00D520E0" w:rsidRDefault="00C336BB" w:rsidP="00C336BB">
      <w:pPr>
        <w:pStyle w:val="Heading5"/>
        <w:rPr>
          <w:rFonts w:eastAsia="SimSun"/>
        </w:rPr>
      </w:pPr>
      <w:bookmarkStart w:id="490" w:name="_Toc193632116"/>
      <w:r>
        <w:rPr>
          <w:rFonts w:eastAsia="SimSun"/>
        </w:rPr>
        <w:t>7.5.2.1</w:t>
      </w:r>
      <w:r w:rsidRPr="003354E6">
        <w:rPr>
          <w:rFonts w:eastAsia="SimSun"/>
        </w:rPr>
        <w:t>.</w:t>
      </w:r>
      <w:r>
        <w:rPr>
          <w:rFonts w:eastAsia="SimSun"/>
        </w:rPr>
        <w:t>9</w:t>
      </w:r>
      <w:r w:rsidRPr="003354E6">
        <w:rPr>
          <w:rFonts w:eastAsia="SimSun"/>
        </w:rPr>
        <w:tab/>
      </w:r>
      <w:r>
        <w:rPr>
          <w:rFonts w:eastAsia="SimSun"/>
        </w:rPr>
        <w:t>MCData FD response (using media plane)</w:t>
      </w:r>
      <w:bookmarkEnd w:id="490"/>
    </w:p>
    <w:p w14:paraId="2CCF5323" w14:textId="77777777" w:rsidR="00C336BB" w:rsidRDefault="00C336BB" w:rsidP="00C336BB">
      <w:r w:rsidRPr="009E0655">
        <w:t>Table </w:t>
      </w:r>
      <w:r>
        <w:t>7.5.2.1</w:t>
      </w:r>
      <w:r w:rsidRPr="005D0A05">
        <w:rPr>
          <w:lang w:eastAsia="ko-KR"/>
        </w:rPr>
        <w:t>.</w:t>
      </w:r>
      <w:r>
        <w:rPr>
          <w:lang w:eastAsia="ko-KR"/>
        </w:rPr>
        <w:t>9</w:t>
      </w:r>
      <w:r w:rsidRPr="009E0655">
        <w:t xml:space="preserve">-1 describes the information flow for the </w:t>
      </w:r>
      <w:r>
        <w:rPr>
          <w:lang w:eastAsia="ko-KR"/>
        </w:rPr>
        <w:t>MCData FD response</w:t>
      </w:r>
      <w:r>
        <w:t xml:space="preserve"> </w:t>
      </w:r>
      <w:r>
        <w:rPr>
          <w:lang w:eastAsia="zh-CN"/>
        </w:rPr>
        <w:t xml:space="preserve">(in subclause 7.5.2.5.2) </w:t>
      </w:r>
      <w:r>
        <w:t xml:space="preserve">sent </w:t>
      </w:r>
      <w:r w:rsidRPr="009E0655">
        <w:t xml:space="preserve">from the </w:t>
      </w:r>
      <w:r>
        <w:t>MCData</w:t>
      </w:r>
      <w:r w:rsidRPr="009E0655">
        <w:t xml:space="preserve"> client to </w:t>
      </w:r>
      <w:r>
        <w:t>the MCData server and from the MCData server to an</w:t>
      </w:r>
      <w:r w:rsidRPr="009E0655">
        <w:t xml:space="preserve">other </w:t>
      </w:r>
      <w:r>
        <w:t>MCData</w:t>
      </w:r>
      <w:r w:rsidRPr="009E0655">
        <w:t xml:space="preserve"> client.</w:t>
      </w:r>
    </w:p>
    <w:p w14:paraId="28B54028" w14:textId="77777777" w:rsidR="00C336BB" w:rsidRDefault="00C336BB" w:rsidP="00C336BB">
      <w:pPr>
        <w:pStyle w:val="TH"/>
      </w:pPr>
      <w:r>
        <w:t>Table 7.5.2.1</w:t>
      </w:r>
      <w:r w:rsidRPr="009E0655">
        <w:t>.</w:t>
      </w:r>
      <w:r>
        <w:t>9</w:t>
      </w:r>
      <w:r w:rsidRPr="009E0655">
        <w:t>-</w:t>
      </w:r>
      <w:r>
        <w:t xml:space="preserve">1: </w:t>
      </w:r>
      <w:r>
        <w:rPr>
          <w:lang w:eastAsia="ko-KR"/>
        </w:rPr>
        <w:t>MCData FD response</w:t>
      </w:r>
      <w:r>
        <w:rPr>
          <w:rFonts w:eastAsia="SimSun"/>
        </w:rPr>
        <w:t xml:space="preserve"> (using media plane)</w:t>
      </w:r>
    </w:p>
    <w:tbl>
      <w:tblPr>
        <w:tblW w:w="8640" w:type="dxa"/>
        <w:jc w:val="center"/>
        <w:tblLayout w:type="fixed"/>
        <w:tblLook w:val="0000" w:firstRow="0" w:lastRow="0" w:firstColumn="0" w:lastColumn="0" w:noHBand="0" w:noVBand="0"/>
      </w:tblPr>
      <w:tblGrid>
        <w:gridCol w:w="3042"/>
        <w:gridCol w:w="1008"/>
        <w:gridCol w:w="4590"/>
      </w:tblGrid>
      <w:tr w:rsidR="00C336BB" w14:paraId="06A60E9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C6AFB39" w14:textId="77777777" w:rsidR="00C336BB" w:rsidRDefault="00C336BB" w:rsidP="00DA72C9">
            <w:pPr>
              <w:pStyle w:val="TAH"/>
            </w:pPr>
            <w:r>
              <w:t>Information element</w:t>
            </w:r>
          </w:p>
        </w:tc>
        <w:tc>
          <w:tcPr>
            <w:tcW w:w="1008" w:type="dxa"/>
            <w:tcBorders>
              <w:top w:val="single" w:sz="4" w:space="0" w:color="000000"/>
              <w:left w:val="single" w:sz="4" w:space="0" w:color="000000"/>
              <w:bottom w:val="single" w:sz="4" w:space="0" w:color="000000"/>
            </w:tcBorders>
            <w:shd w:val="clear" w:color="auto" w:fill="auto"/>
          </w:tcPr>
          <w:p w14:paraId="3F34987E" w14:textId="77777777" w:rsidR="00C336BB" w:rsidRDefault="00C336BB" w:rsidP="00DA72C9">
            <w:pPr>
              <w:pStyle w:val="TAH"/>
            </w:pPr>
            <w:r>
              <w:t>Status</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5FCAEAFE" w14:textId="77777777" w:rsidR="00C336BB" w:rsidRDefault="00C336BB" w:rsidP="00DA72C9">
            <w:pPr>
              <w:pStyle w:val="TAH"/>
            </w:pPr>
            <w:r>
              <w:t>Description</w:t>
            </w:r>
          </w:p>
        </w:tc>
      </w:tr>
      <w:tr w:rsidR="00C336BB" w14:paraId="02ECBB1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B8A2AB8"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6E959E59"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7CE89D70" w14:textId="77777777" w:rsidR="00C336BB" w:rsidRPr="002C7CB4" w:rsidRDefault="00C336BB" w:rsidP="00DA72C9">
            <w:pPr>
              <w:pStyle w:val="TAL"/>
              <w:rPr>
                <w:lang w:eastAsia="zh-CN"/>
              </w:rPr>
            </w:pPr>
            <w:r w:rsidRPr="002C7CB4">
              <w:t>The identity of the MCData user sending FD request</w:t>
            </w:r>
          </w:p>
        </w:tc>
      </w:tr>
      <w:tr w:rsidR="00C336BB" w14:paraId="025D6E2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ED310E4"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123BCE01"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1B5AB84F" w14:textId="77777777" w:rsidR="00C336BB" w:rsidRPr="002C7CB4" w:rsidRDefault="00C336BB" w:rsidP="00DA72C9">
            <w:pPr>
              <w:pStyle w:val="TAL"/>
            </w:pPr>
            <w:r w:rsidRPr="002C7CB4">
              <w:t>The identity of the MCData user sending response</w:t>
            </w:r>
          </w:p>
        </w:tc>
      </w:tr>
      <w:tr w:rsidR="00C336BB" w14:paraId="5D2AA3C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5581554" w14:textId="77777777" w:rsidR="00C336BB" w:rsidRPr="002C7CB4" w:rsidRDefault="00C336BB" w:rsidP="00DA72C9">
            <w:pPr>
              <w:pStyle w:val="TAL"/>
            </w:pPr>
            <w:r w:rsidRPr="002C7CB4">
              <w:t>Conversation Identifier</w:t>
            </w:r>
          </w:p>
        </w:tc>
        <w:tc>
          <w:tcPr>
            <w:tcW w:w="1008" w:type="dxa"/>
            <w:tcBorders>
              <w:top w:val="single" w:sz="4" w:space="0" w:color="000000"/>
              <w:left w:val="single" w:sz="4" w:space="0" w:color="000000"/>
              <w:bottom w:val="single" w:sz="4" w:space="0" w:color="000000"/>
            </w:tcBorders>
            <w:shd w:val="clear" w:color="auto" w:fill="auto"/>
          </w:tcPr>
          <w:p w14:paraId="2F3709B7"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6D7C85EC" w14:textId="77777777" w:rsidR="00C336BB" w:rsidRPr="002C7CB4" w:rsidRDefault="00C336BB" w:rsidP="00DA72C9">
            <w:pPr>
              <w:pStyle w:val="TAL"/>
            </w:pPr>
            <w:r w:rsidRPr="002C7CB4">
              <w:t>Identifies the conversation</w:t>
            </w:r>
          </w:p>
        </w:tc>
      </w:tr>
      <w:tr w:rsidR="00C336BB" w14:paraId="5D8AF70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7D9B247" w14:textId="77777777" w:rsidR="00C336BB" w:rsidRPr="002C7CB4" w:rsidRDefault="00C336BB" w:rsidP="00DA72C9">
            <w:pPr>
              <w:pStyle w:val="TAL"/>
            </w:pPr>
            <w:r w:rsidRPr="002C7CB4">
              <w:rPr>
                <w:rFonts w:hint="eastAsia"/>
              </w:rPr>
              <w:t xml:space="preserve">SDP </w:t>
            </w:r>
            <w:r w:rsidRPr="002C7CB4">
              <w:t>answer</w:t>
            </w:r>
          </w:p>
        </w:tc>
        <w:tc>
          <w:tcPr>
            <w:tcW w:w="1008" w:type="dxa"/>
            <w:tcBorders>
              <w:top w:val="single" w:sz="4" w:space="0" w:color="000000"/>
              <w:left w:val="single" w:sz="4" w:space="0" w:color="000000"/>
              <w:bottom w:val="single" w:sz="4" w:space="0" w:color="000000"/>
            </w:tcBorders>
            <w:shd w:val="clear" w:color="auto" w:fill="auto"/>
          </w:tcPr>
          <w:p w14:paraId="05993559"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61A04BDB" w14:textId="77777777" w:rsidR="00C336BB" w:rsidRPr="002C7CB4" w:rsidRDefault="00C336BB" w:rsidP="00DA72C9">
            <w:pPr>
              <w:pStyle w:val="TAL"/>
            </w:pPr>
            <w:r w:rsidRPr="002C7CB4">
              <w:t>Media parameters selected</w:t>
            </w:r>
          </w:p>
        </w:tc>
      </w:tr>
      <w:tr w:rsidR="00C336BB" w14:paraId="52FAE35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734E6DF" w14:textId="77777777" w:rsidR="00C336BB" w:rsidRPr="002C7CB4" w:rsidRDefault="00C336BB" w:rsidP="00DA72C9">
            <w:pPr>
              <w:pStyle w:val="TAL"/>
            </w:pPr>
            <w:r>
              <w:t>Establishment reason</w:t>
            </w:r>
          </w:p>
        </w:tc>
        <w:tc>
          <w:tcPr>
            <w:tcW w:w="1008" w:type="dxa"/>
            <w:tcBorders>
              <w:top w:val="single" w:sz="4" w:space="0" w:color="000000"/>
              <w:left w:val="single" w:sz="4" w:space="0" w:color="000000"/>
              <w:bottom w:val="single" w:sz="4" w:space="0" w:color="000000"/>
            </w:tcBorders>
            <w:shd w:val="clear" w:color="auto" w:fill="auto"/>
          </w:tcPr>
          <w:p w14:paraId="0389CC7C" w14:textId="77777777" w:rsidR="00C336BB" w:rsidRPr="002C7CB4" w:rsidRDefault="00C336BB" w:rsidP="00DA72C9">
            <w:pPr>
              <w:pStyle w:val="TAL"/>
            </w:pPr>
            <w:r>
              <w:t>O</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587671DC" w14:textId="77777777" w:rsidR="00C336BB" w:rsidRPr="002C7CB4" w:rsidRDefault="00C336BB" w:rsidP="00DA72C9">
            <w:pPr>
              <w:pStyle w:val="TAL"/>
            </w:pPr>
            <w:r>
              <w:t>Reason for establishment or rejection</w:t>
            </w:r>
          </w:p>
        </w:tc>
      </w:tr>
    </w:tbl>
    <w:p w14:paraId="7DF0089F" w14:textId="77777777" w:rsidR="00C336BB" w:rsidRPr="00184E27" w:rsidRDefault="00C336BB" w:rsidP="00C336BB">
      <w:pPr>
        <w:rPr>
          <w:rFonts w:eastAsia="SimSun"/>
        </w:rPr>
      </w:pPr>
    </w:p>
    <w:p w14:paraId="7C87A64E" w14:textId="77777777" w:rsidR="00C336BB" w:rsidRDefault="00C336BB" w:rsidP="00C336BB">
      <w:pPr>
        <w:pStyle w:val="Heading5"/>
        <w:rPr>
          <w:rFonts w:eastAsia="SimSun"/>
          <w:b/>
          <w:bCs/>
          <w:i/>
          <w:iCs/>
        </w:rPr>
      </w:pPr>
      <w:bookmarkStart w:id="491" w:name="_Toc193632117"/>
      <w:r w:rsidRPr="003354E6">
        <w:rPr>
          <w:rFonts w:eastAsia="SimSun"/>
        </w:rPr>
        <w:t>7.</w:t>
      </w:r>
      <w:r>
        <w:rPr>
          <w:rFonts w:eastAsia="SimSun"/>
        </w:rPr>
        <w:t>5</w:t>
      </w:r>
      <w:r w:rsidRPr="003354E6">
        <w:rPr>
          <w:rFonts w:eastAsia="SimSun"/>
        </w:rPr>
        <w:t>.2.1.</w:t>
      </w:r>
      <w:r>
        <w:rPr>
          <w:rFonts w:eastAsia="SimSun"/>
        </w:rPr>
        <w:t>10</w:t>
      </w:r>
      <w:r w:rsidRPr="003354E6">
        <w:rPr>
          <w:rFonts w:eastAsia="SimSun"/>
        </w:rPr>
        <w:tab/>
      </w:r>
      <w:r>
        <w:rPr>
          <w:rFonts w:eastAsia="SimSun"/>
        </w:rPr>
        <w:t>MCData group standalone FD request (using HTTP)</w:t>
      </w:r>
      <w:bookmarkEnd w:id="491"/>
    </w:p>
    <w:p w14:paraId="7B0409ED" w14:textId="77777777" w:rsidR="00C336BB" w:rsidRDefault="00C336BB" w:rsidP="00C336BB">
      <w:pPr>
        <w:rPr>
          <w:lang w:eastAsia="zh-CN"/>
        </w:rPr>
      </w:pPr>
      <w:r w:rsidRPr="009E0655">
        <w:rPr>
          <w:lang w:eastAsia="zh-CN"/>
        </w:rPr>
        <w:t>Table </w:t>
      </w:r>
      <w:r>
        <w:rPr>
          <w:lang w:eastAsia="zh-CN"/>
        </w:rPr>
        <w:t>7.5.2.1</w:t>
      </w:r>
      <w:r w:rsidRPr="005D0A05">
        <w:rPr>
          <w:lang w:eastAsia="zh-CN"/>
        </w:rPr>
        <w:t>.</w:t>
      </w:r>
      <w:r>
        <w:rPr>
          <w:lang w:eastAsia="zh-CN"/>
        </w:rPr>
        <w:t>10</w:t>
      </w:r>
      <w:r w:rsidRPr="009E0655">
        <w:rPr>
          <w:lang w:eastAsia="zh-CN"/>
        </w:rPr>
        <w:t xml:space="preserve">-1 describes the information flow for the </w:t>
      </w:r>
      <w:r>
        <w:rPr>
          <w:lang w:eastAsia="zh-CN"/>
        </w:rPr>
        <w:t xml:space="preserve">MCData </w:t>
      </w:r>
      <w:r>
        <w:rPr>
          <w:rFonts w:eastAsia="SimSun"/>
        </w:rPr>
        <w:t xml:space="preserve">group standalone </w:t>
      </w:r>
      <w:r>
        <w:rPr>
          <w:lang w:eastAsia="zh-CN"/>
        </w:rPr>
        <w:t xml:space="preserve">FD request (in subclause 7.5.2.6.2) sent </w:t>
      </w:r>
      <w:r w:rsidRPr="009E0655">
        <w:rPr>
          <w:lang w:eastAsia="zh-CN"/>
        </w:rPr>
        <w:t xml:space="preserve">from the </w:t>
      </w:r>
      <w:r>
        <w:rPr>
          <w:lang w:eastAsia="zh-CN"/>
        </w:rPr>
        <w:t>MCData</w:t>
      </w:r>
      <w:r w:rsidRPr="009E0655">
        <w:rPr>
          <w:lang w:eastAsia="zh-CN"/>
        </w:rPr>
        <w:t xml:space="preserve"> client to </w:t>
      </w:r>
      <w:r>
        <w:t>the MCData server</w:t>
      </w:r>
      <w:r w:rsidRPr="009E0655">
        <w:rPr>
          <w:lang w:eastAsia="zh-CN"/>
        </w:rPr>
        <w:t>.</w:t>
      </w:r>
    </w:p>
    <w:p w14:paraId="64FDB238" w14:textId="77777777" w:rsidR="00C336BB" w:rsidRDefault="00C336BB" w:rsidP="00C336BB">
      <w:pPr>
        <w:pStyle w:val="TH"/>
      </w:pPr>
      <w:r>
        <w:t>Table 7.5.2.1</w:t>
      </w:r>
      <w:r w:rsidRPr="009E0655">
        <w:t>.</w:t>
      </w:r>
      <w:r>
        <w:t>10</w:t>
      </w:r>
      <w:r w:rsidRPr="009E0655">
        <w:t>-</w:t>
      </w:r>
      <w:r>
        <w:t xml:space="preserve">1: </w:t>
      </w:r>
      <w:r>
        <w:rPr>
          <w:lang w:eastAsia="ko-KR"/>
        </w:rPr>
        <w:t>MCData group standalone FD request</w:t>
      </w:r>
      <w:r>
        <w:rPr>
          <w:rFonts w:eastAsia="SimSun"/>
        </w:rPr>
        <w:t xml:space="preserve"> (using HTTP) from </w:t>
      </w:r>
      <w:r w:rsidRPr="007D471C">
        <w:rPr>
          <w:rFonts w:eastAsia="SimSun"/>
        </w:rPr>
        <w:t>MCData client to MCData server</w:t>
      </w:r>
    </w:p>
    <w:tbl>
      <w:tblPr>
        <w:tblW w:w="8640" w:type="dxa"/>
        <w:jc w:val="center"/>
        <w:tblLayout w:type="fixed"/>
        <w:tblLook w:val="0000" w:firstRow="0" w:lastRow="0" w:firstColumn="0" w:lastColumn="0" w:noHBand="0" w:noVBand="0"/>
      </w:tblPr>
      <w:tblGrid>
        <w:gridCol w:w="3042"/>
        <w:gridCol w:w="993"/>
        <w:gridCol w:w="4605"/>
      </w:tblGrid>
      <w:tr w:rsidR="00C336BB" w14:paraId="417293D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3AB088D"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0373ECE2"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1533DB2" w14:textId="77777777" w:rsidR="00C336BB" w:rsidRDefault="00C336BB" w:rsidP="00DA72C9">
            <w:pPr>
              <w:pStyle w:val="TAH"/>
            </w:pPr>
            <w:r>
              <w:t>Description</w:t>
            </w:r>
          </w:p>
        </w:tc>
      </w:tr>
      <w:tr w:rsidR="00C336BB" w14:paraId="6E5C0ED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39F0941"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6732F481"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8DAD64D" w14:textId="77777777" w:rsidR="00C336BB" w:rsidRPr="002C7CB4" w:rsidRDefault="00C336BB" w:rsidP="00DA72C9">
            <w:pPr>
              <w:pStyle w:val="TAL"/>
            </w:pPr>
            <w:r w:rsidRPr="002C7CB4">
              <w:t xml:space="preserve">The identity of the MCData user sending </w:t>
            </w:r>
            <w:r>
              <w:t xml:space="preserve">the </w:t>
            </w:r>
            <w:r w:rsidRPr="002C7CB4">
              <w:t>file</w:t>
            </w:r>
          </w:p>
        </w:tc>
      </w:tr>
      <w:tr w:rsidR="00C336BB" w14:paraId="4E782B0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CB2BAF4" w14:textId="77777777" w:rsidR="00C336BB" w:rsidRPr="002C7CB4" w:rsidRDefault="00C336BB" w:rsidP="00DA72C9">
            <w:pPr>
              <w:pStyle w:val="TAL"/>
            </w:pPr>
            <w:r>
              <w:t>Functional alias</w:t>
            </w:r>
          </w:p>
        </w:tc>
        <w:tc>
          <w:tcPr>
            <w:tcW w:w="993" w:type="dxa"/>
            <w:tcBorders>
              <w:top w:val="single" w:sz="4" w:space="0" w:color="000000"/>
              <w:left w:val="single" w:sz="4" w:space="0" w:color="000000"/>
              <w:bottom w:val="single" w:sz="4" w:space="0" w:color="000000"/>
            </w:tcBorders>
            <w:shd w:val="clear" w:color="auto" w:fill="auto"/>
          </w:tcPr>
          <w:p w14:paraId="4FBB02EC"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46C013C" w14:textId="77777777" w:rsidR="00C336BB" w:rsidRPr="002C7CB4" w:rsidRDefault="00C336BB" w:rsidP="00DA72C9">
            <w:pPr>
              <w:pStyle w:val="TAL"/>
            </w:pPr>
            <w:r>
              <w:t>The functional alias associated with MCData user sending the file</w:t>
            </w:r>
          </w:p>
        </w:tc>
      </w:tr>
      <w:tr w:rsidR="00C336BB" w14:paraId="6B1C0D6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3183370" w14:textId="77777777" w:rsidR="00C336BB" w:rsidRPr="002C7CB4" w:rsidRDefault="00C336BB" w:rsidP="00DA72C9">
            <w:pPr>
              <w:pStyle w:val="TAL"/>
            </w:pPr>
            <w:r w:rsidRPr="002C7CB4">
              <w:t>MCData group ID</w:t>
            </w:r>
          </w:p>
        </w:tc>
        <w:tc>
          <w:tcPr>
            <w:tcW w:w="993" w:type="dxa"/>
            <w:tcBorders>
              <w:top w:val="single" w:sz="4" w:space="0" w:color="000000"/>
              <w:left w:val="single" w:sz="4" w:space="0" w:color="000000"/>
              <w:bottom w:val="single" w:sz="4" w:space="0" w:color="000000"/>
            </w:tcBorders>
            <w:shd w:val="clear" w:color="auto" w:fill="auto"/>
          </w:tcPr>
          <w:p w14:paraId="027A45DA"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7D680E8" w14:textId="77777777" w:rsidR="00C336BB" w:rsidRPr="002C7CB4" w:rsidRDefault="00C336BB" w:rsidP="00DA72C9">
            <w:pPr>
              <w:pStyle w:val="TAL"/>
            </w:pPr>
            <w:r w:rsidRPr="002C7CB4">
              <w:t>The MCData group ID to which the file is to be sent</w:t>
            </w:r>
          </w:p>
        </w:tc>
      </w:tr>
      <w:tr w:rsidR="00C336BB" w14:paraId="28BCC5C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E3B70C7"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14:paraId="3962510B"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BCBE92B" w14:textId="77777777" w:rsidR="00C336BB" w:rsidRPr="002C7CB4" w:rsidRDefault="00C336BB" w:rsidP="00DA72C9">
            <w:pPr>
              <w:pStyle w:val="TAL"/>
            </w:pPr>
            <w:r w:rsidRPr="002C7CB4">
              <w:t>Identifies the conversation</w:t>
            </w:r>
          </w:p>
        </w:tc>
      </w:tr>
      <w:tr w:rsidR="00C336BB" w14:paraId="7EF770A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CFB3A41" w14:textId="77777777" w:rsidR="00C336BB" w:rsidRPr="002C7CB4" w:rsidRDefault="00C336BB" w:rsidP="00DA72C9">
            <w:pPr>
              <w:pStyle w:val="TAL"/>
            </w:pPr>
            <w:r w:rsidRPr="002C7CB4">
              <w:t>Transaction Identifier</w:t>
            </w:r>
          </w:p>
        </w:tc>
        <w:tc>
          <w:tcPr>
            <w:tcW w:w="993" w:type="dxa"/>
            <w:tcBorders>
              <w:top w:val="single" w:sz="4" w:space="0" w:color="000000"/>
              <w:left w:val="single" w:sz="4" w:space="0" w:color="000000"/>
              <w:bottom w:val="single" w:sz="4" w:space="0" w:color="000000"/>
            </w:tcBorders>
            <w:shd w:val="clear" w:color="auto" w:fill="auto"/>
          </w:tcPr>
          <w:p w14:paraId="7CF6B1D7"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F118A68" w14:textId="77777777" w:rsidR="00C336BB" w:rsidRPr="002C7CB4" w:rsidRDefault="00C336BB" w:rsidP="00DA72C9">
            <w:pPr>
              <w:pStyle w:val="TAL"/>
            </w:pPr>
            <w:r w:rsidRPr="002C7CB4">
              <w:t>Identifies the MCData transaction</w:t>
            </w:r>
          </w:p>
        </w:tc>
      </w:tr>
      <w:tr w:rsidR="00C336BB" w14:paraId="4786B3C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5A98B56" w14:textId="77777777" w:rsidR="00C336BB" w:rsidRPr="002C7CB4" w:rsidRDefault="00C336BB" w:rsidP="00DA72C9">
            <w:pPr>
              <w:pStyle w:val="TAL"/>
            </w:pPr>
            <w:r w:rsidRPr="002C7CB4">
              <w:t>Reply Identifier</w:t>
            </w:r>
          </w:p>
        </w:tc>
        <w:tc>
          <w:tcPr>
            <w:tcW w:w="993" w:type="dxa"/>
            <w:tcBorders>
              <w:top w:val="single" w:sz="4" w:space="0" w:color="000000"/>
              <w:left w:val="single" w:sz="4" w:space="0" w:color="000000"/>
              <w:bottom w:val="single" w:sz="4" w:space="0" w:color="000000"/>
            </w:tcBorders>
            <w:shd w:val="clear" w:color="auto" w:fill="auto"/>
          </w:tcPr>
          <w:p w14:paraId="045345FA"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9B0324F" w14:textId="77777777" w:rsidR="00C336BB" w:rsidRPr="002C7CB4" w:rsidRDefault="00C336BB" w:rsidP="00DA72C9">
            <w:pPr>
              <w:pStyle w:val="TAL"/>
            </w:pPr>
            <w:r w:rsidRPr="002C7CB4">
              <w:t>Identifies the original MCData transaction to which the current transaction is a reply to</w:t>
            </w:r>
          </w:p>
        </w:tc>
      </w:tr>
      <w:tr w:rsidR="00C336BB" w14:paraId="6AC74D9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5AC94AB" w14:textId="77777777" w:rsidR="00C336BB" w:rsidRPr="002C7CB4" w:rsidRDefault="00C336BB" w:rsidP="00DA72C9">
            <w:pPr>
              <w:pStyle w:val="TAL"/>
            </w:pPr>
            <w:r w:rsidRPr="002C7CB4">
              <w:t>Disposition indication</w:t>
            </w:r>
          </w:p>
        </w:tc>
        <w:tc>
          <w:tcPr>
            <w:tcW w:w="993" w:type="dxa"/>
            <w:tcBorders>
              <w:top w:val="single" w:sz="4" w:space="0" w:color="000000"/>
              <w:left w:val="single" w:sz="4" w:space="0" w:color="000000"/>
              <w:bottom w:val="single" w:sz="4" w:space="0" w:color="000000"/>
            </w:tcBorders>
            <w:shd w:val="clear" w:color="auto" w:fill="auto"/>
          </w:tcPr>
          <w:p w14:paraId="18D02BC1"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52B5778" w14:textId="77777777" w:rsidR="00C336BB" w:rsidRPr="002C7CB4" w:rsidRDefault="00C336BB" w:rsidP="00DA72C9">
            <w:pPr>
              <w:pStyle w:val="TAL"/>
            </w:pPr>
            <w:r w:rsidRPr="002C7CB4">
              <w:t>Indicates whether file download completed report is expected or not</w:t>
            </w:r>
          </w:p>
        </w:tc>
      </w:tr>
      <w:tr w:rsidR="00C336BB" w14:paraId="1CE5D98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AF88021" w14:textId="77777777" w:rsidR="00C336BB" w:rsidRPr="002C7CB4" w:rsidRDefault="00C336BB" w:rsidP="00DA72C9">
            <w:pPr>
              <w:pStyle w:val="TAL"/>
            </w:pPr>
            <w:r w:rsidRPr="002C7CB4">
              <w:t>Download indication</w:t>
            </w:r>
          </w:p>
        </w:tc>
        <w:tc>
          <w:tcPr>
            <w:tcW w:w="993" w:type="dxa"/>
            <w:tcBorders>
              <w:top w:val="single" w:sz="4" w:space="0" w:color="000000"/>
              <w:left w:val="single" w:sz="4" w:space="0" w:color="000000"/>
              <w:bottom w:val="single" w:sz="4" w:space="0" w:color="000000"/>
            </w:tcBorders>
            <w:shd w:val="clear" w:color="auto" w:fill="auto"/>
          </w:tcPr>
          <w:p w14:paraId="2A586FF2"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DCB576E" w14:textId="77777777" w:rsidR="00C336BB" w:rsidRPr="002C7CB4" w:rsidRDefault="00C336BB" w:rsidP="00DA72C9">
            <w:pPr>
              <w:pStyle w:val="TAL"/>
            </w:pPr>
            <w:r w:rsidRPr="002C7CB4">
              <w:t>Indicates mandatory download</w:t>
            </w:r>
          </w:p>
        </w:tc>
      </w:tr>
      <w:tr w:rsidR="00C336BB" w14:paraId="66AABD6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8D5C25E" w14:textId="77777777" w:rsidR="00C336BB" w:rsidRPr="002C7CB4" w:rsidRDefault="00C336BB" w:rsidP="00DA72C9">
            <w:pPr>
              <w:pStyle w:val="TAL"/>
            </w:pPr>
            <w:r>
              <w:t>Application metadata container</w:t>
            </w:r>
          </w:p>
        </w:tc>
        <w:tc>
          <w:tcPr>
            <w:tcW w:w="993" w:type="dxa"/>
            <w:tcBorders>
              <w:top w:val="single" w:sz="4" w:space="0" w:color="000000"/>
              <w:left w:val="single" w:sz="4" w:space="0" w:color="000000"/>
              <w:bottom w:val="single" w:sz="4" w:space="0" w:color="000000"/>
            </w:tcBorders>
            <w:shd w:val="clear" w:color="auto" w:fill="auto"/>
          </w:tcPr>
          <w:p w14:paraId="7B8E52D5"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E0CA88C" w14:textId="77777777" w:rsidR="00C336BB" w:rsidRPr="002C7CB4" w:rsidRDefault="00C336BB" w:rsidP="00DA72C9">
            <w:pPr>
              <w:pStyle w:val="TAL"/>
            </w:pPr>
            <w:r>
              <w:t>Implementation specific information that is communicated to the recipient</w:t>
            </w:r>
          </w:p>
        </w:tc>
      </w:tr>
      <w:tr w:rsidR="00C336BB" w14:paraId="15DED99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F3006C2" w14:textId="77777777" w:rsidR="00C336BB" w:rsidRPr="002C7CB4" w:rsidRDefault="00C336BB" w:rsidP="00DA72C9">
            <w:pPr>
              <w:pStyle w:val="TAL"/>
            </w:pPr>
            <w:r w:rsidRPr="002C7CB4">
              <w:t>Content reference</w:t>
            </w:r>
          </w:p>
        </w:tc>
        <w:tc>
          <w:tcPr>
            <w:tcW w:w="993" w:type="dxa"/>
            <w:tcBorders>
              <w:top w:val="single" w:sz="4" w:space="0" w:color="000000"/>
              <w:left w:val="single" w:sz="4" w:space="0" w:color="000000"/>
              <w:bottom w:val="single" w:sz="4" w:space="0" w:color="000000"/>
            </w:tcBorders>
            <w:shd w:val="clear" w:color="auto" w:fill="auto"/>
          </w:tcPr>
          <w:p w14:paraId="3080161F"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CDD6E57" w14:textId="77777777" w:rsidR="00C336BB" w:rsidRPr="002C7CB4" w:rsidRDefault="00C336BB" w:rsidP="00DA72C9">
            <w:pPr>
              <w:pStyle w:val="TAL"/>
            </w:pPr>
            <w:r w:rsidRPr="002C7CB4">
              <w:t>URL reference to the content and file metadata information</w:t>
            </w:r>
          </w:p>
        </w:tc>
      </w:tr>
      <w:tr w:rsidR="00C336BB" w14:paraId="4942618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14E7BD4" w14:textId="77777777" w:rsidR="00C336BB" w:rsidRPr="002C7CB4" w:rsidRDefault="00C336BB" w:rsidP="00DA72C9">
            <w:pPr>
              <w:pStyle w:val="TAL"/>
            </w:pPr>
            <w:r w:rsidRPr="00AB5FED">
              <w:t>Emergency indicator</w:t>
            </w:r>
            <w:r>
              <w:t xml:space="preserve"> (see</w:t>
            </w:r>
            <w:r>
              <w:rPr>
                <w:lang w:val="en-US"/>
              </w:rPr>
              <w:t> </w:t>
            </w:r>
            <w:r w:rsidRPr="002C7CB4">
              <w:t>NOTE</w:t>
            </w:r>
            <w:r>
              <w:rPr>
                <w:lang w:val="en-US"/>
              </w:rPr>
              <w:t> 1</w:t>
            </w:r>
            <w:r>
              <w:t>)</w:t>
            </w:r>
          </w:p>
        </w:tc>
        <w:tc>
          <w:tcPr>
            <w:tcW w:w="993" w:type="dxa"/>
            <w:tcBorders>
              <w:top w:val="single" w:sz="4" w:space="0" w:color="000000"/>
              <w:left w:val="single" w:sz="4" w:space="0" w:color="000000"/>
              <w:bottom w:val="single" w:sz="4" w:space="0" w:color="000000"/>
            </w:tcBorders>
            <w:shd w:val="clear" w:color="auto" w:fill="auto"/>
          </w:tcPr>
          <w:p w14:paraId="5AF14529"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4F72B3B" w14:textId="77777777" w:rsidR="00C336BB" w:rsidRPr="002C7CB4" w:rsidRDefault="00C336BB" w:rsidP="00DA72C9">
            <w:pPr>
              <w:pStyle w:val="TAL"/>
            </w:pPr>
            <w:r>
              <w:t>Indicates that the data request is for MCData emergency communication</w:t>
            </w:r>
          </w:p>
        </w:tc>
      </w:tr>
      <w:tr w:rsidR="00C336BB" w14:paraId="5151D0E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2A3816F" w14:textId="77777777" w:rsidR="00C336BB" w:rsidRPr="002C7CB4" w:rsidRDefault="00C336BB" w:rsidP="00DA72C9">
            <w:pPr>
              <w:pStyle w:val="TAL"/>
            </w:pPr>
            <w:r w:rsidRPr="00AB5FED">
              <w:t>Alert indicator</w:t>
            </w:r>
            <w:r>
              <w:t xml:space="preserve"> (see</w:t>
            </w:r>
            <w:r>
              <w:rPr>
                <w:lang w:val="en-US"/>
              </w:rPr>
              <w:t> </w:t>
            </w:r>
            <w:r w:rsidRPr="002C7CB4">
              <w:t>NOTE</w:t>
            </w:r>
            <w:r>
              <w:rPr>
                <w:lang w:val="en-US"/>
              </w:rPr>
              <w:t> 2</w:t>
            </w:r>
            <w:r>
              <w:t>)</w:t>
            </w:r>
          </w:p>
        </w:tc>
        <w:tc>
          <w:tcPr>
            <w:tcW w:w="993" w:type="dxa"/>
            <w:tcBorders>
              <w:top w:val="single" w:sz="4" w:space="0" w:color="000000"/>
              <w:left w:val="single" w:sz="4" w:space="0" w:color="000000"/>
              <w:bottom w:val="single" w:sz="4" w:space="0" w:color="000000"/>
            </w:tcBorders>
            <w:shd w:val="clear" w:color="auto" w:fill="auto"/>
          </w:tcPr>
          <w:p w14:paraId="25A9448F"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9B7F57E" w14:textId="77777777" w:rsidR="00C336BB" w:rsidRPr="002C7CB4" w:rsidRDefault="00C336BB" w:rsidP="00DA72C9">
            <w:pPr>
              <w:pStyle w:val="TAL"/>
            </w:pPr>
            <w:r w:rsidRPr="00AB5FED">
              <w:t>Indicates whether an emergency alert is to be sent</w:t>
            </w:r>
          </w:p>
        </w:tc>
      </w:tr>
      <w:tr w:rsidR="00C336BB" w14:paraId="055672E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AC8A1A9" w14:textId="77777777" w:rsidR="00C336BB" w:rsidRPr="002C7CB4" w:rsidRDefault="00C336BB" w:rsidP="00DA72C9">
            <w:pPr>
              <w:pStyle w:val="TAL"/>
            </w:pPr>
            <w:r w:rsidRPr="00AB5FED">
              <w:t>Imminent peril indicator</w:t>
            </w:r>
            <w:r>
              <w:t xml:space="preserve"> (see</w:t>
            </w:r>
            <w:r>
              <w:rPr>
                <w:lang w:val="en-US"/>
              </w:rPr>
              <w:t> </w:t>
            </w:r>
            <w:r w:rsidRPr="002C7CB4">
              <w:t>NOTE</w:t>
            </w:r>
            <w:r>
              <w:rPr>
                <w:lang w:val="en-US"/>
              </w:rPr>
              <w:t> 1</w:t>
            </w:r>
            <w:r>
              <w:t>)</w:t>
            </w:r>
          </w:p>
        </w:tc>
        <w:tc>
          <w:tcPr>
            <w:tcW w:w="993" w:type="dxa"/>
            <w:tcBorders>
              <w:top w:val="single" w:sz="4" w:space="0" w:color="000000"/>
              <w:left w:val="single" w:sz="4" w:space="0" w:color="000000"/>
              <w:bottom w:val="single" w:sz="4" w:space="0" w:color="000000"/>
            </w:tcBorders>
            <w:shd w:val="clear" w:color="auto" w:fill="auto"/>
          </w:tcPr>
          <w:p w14:paraId="0DEEA584"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750799E" w14:textId="77777777" w:rsidR="00C336BB" w:rsidRPr="002C7CB4" w:rsidRDefault="00C336BB" w:rsidP="00DA72C9">
            <w:pPr>
              <w:pStyle w:val="TAL"/>
            </w:pPr>
            <w:r>
              <w:t>Indicates that the data request is for MCData imminent peril communication</w:t>
            </w:r>
          </w:p>
        </w:tc>
      </w:tr>
      <w:tr w:rsidR="00C336BB" w14:paraId="27F12773"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081B1FF" w14:textId="77777777" w:rsidR="00C336BB" w:rsidRDefault="00C336BB" w:rsidP="00DA72C9">
            <w:pPr>
              <w:pStyle w:val="TAN"/>
            </w:pPr>
            <w:r w:rsidRPr="002C7CB4">
              <w:t>NOTE</w:t>
            </w:r>
            <w:r>
              <w:rPr>
                <w:lang w:val="en-US"/>
              </w:rPr>
              <w:t> 1</w:t>
            </w:r>
            <w:r w:rsidRPr="002C7CB4">
              <w:t>:</w:t>
            </w:r>
            <w:r w:rsidRPr="002C7CB4">
              <w:tab/>
            </w:r>
            <w:r>
              <w:t>If used, only one of these</w:t>
            </w:r>
            <w:r w:rsidRPr="002C7CB4">
              <w:t xml:space="preserve"> </w:t>
            </w:r>
            <w:r>
              <w:t>information elements</w:t>
            </w:r>
            <w:r w:rsidRPr="002C7CB4">
              <w:t xml:space="preserve"> shall be </w:t>
            </w:r>
            <w:r>
              <w:t>present</w:t>
            </w:r>
            <w:r w:rsidRPr="002C7CB4">
              <w:t>.</w:t>
            </w:r>
          </w:p>
          <w:p w14:paraId="6A966D6F" w14:textId="77777777" w:rsidR="00C336BB" w:rsidRPr="002C7CB4" w:rsidRDefault="00C336BB" w:rsidP="00DA72C9">
            <w:pPr>
              <w:pStyle w:val="TAL"/>
            </w:pPr>
            <w:r w:rsidRPr="002C7CB4">
              <w:t>NOTE</w:t>
            </w:r>
            <w:r>
              <w:rPr>
                <w:lang w:val="en-US"/>
              </w:rPr>
              <w:t> 2</w:t>
            </w:r>
            <w:r w:rsidRPr="002C7CB4">
              <w:t>:</w:t>
            </w:r>
            <w:r w:rsidRPr="002C7CB4">
              <w:tab/>
            </w:r>
            <w:r>
              <w:t>This</w:t>
            </w:r>
            <w:r w:rsidRPr="002C7CB4">
              <w:t xml:space="preserve"> </w:t>
            </w:r>
            <w:r>
              <w:t>information element</w:t>
            </w:r>
            <w:r w:rsidRPr="002C7CB4">
              <w:t xml:space="preserve"> </w:t>
            </w:r>
            <w:r>
              <w:t>may</w:t>
            </w:r>
            <w:r w:rsidRPr="002C7CB4">
              <w:t xml:space="preserve"> be </w:t>
            </w:r>
            <w:r>
              <w:t>present only when Emergency indicator is present</w:t>
            </w:r>
            <w:r w:rsidRPr="002C7CB4">
              <w:t>.</w:t>
            </w:r>
          </w:p>
        </w:tc>
      </w:tr>
    </w:tbl>
    <w:p w14:paraId="69831E5F" w14:textId="77777777" w:rsidR="00C336BB" w:rsidRDefault="00C336BB" w:rsidP="00C336BB">
      <w:pPr>
        <w:rPr>
          <w:rFonts w:eastAsia="SimSun"/>
        </w:rPr>
      </w:pPr>
    </w:p>
    <w:p w14:paraId="66311A2C" w14:textId="77777777" w:rsidR="00C336BB" w:rsidRDefault="00C336BB" w:rsidP="00C336BB">
      <w:r w:rsidRPr="009E0655">
        <w:rPr>
          <w:lang w:eastAsia="zh-CN"/>
        </w:rPr>
        <w:t>Table </w:t>
      </w:r>
      <w:r>
        <w:rPr>
          <w:lang w:eastAsia="zh-CN"/>
        </w:rPr>
        <w:t>7.5.2.1</w:t>
      </w:r>
      <w:r w:rsidRPr="005D0A05">
        <w:rPr>
          <w:lang w:eastAsia="zh-CN"/>
        </w:rPr>
        <w:t>.</w:t>
      </w:r>
      <w:r>
        <w:rPr>
          <w:lang w:eastAsia="zh-CN"/>
        </w:rPr>
        <w:t>10</w:t>
      </w:r>
      <w:r w:rsidRPr="009E0655">
        <w:rPr>
          <w:lang w:eastAsia="zh-CN"/>
        </w:rPr>
        <w:t>-</w:t>
      </w:r>
      <w:r>
        <w:rPr>
          <w:lang w:eastAsia="zh-CN"/>
        </w:rPr>
        <w:t>2</w:t>
      </w:r>
      <w:r w:rsidRPr="009E0655">
        <w:rPr>
          <w:lang w:eastAsia="zh-CN"/>
        </w:rPr>
        <w:t xml:space="preserve"> describes the information flow for the </w:t>
      </w:r>
      <w:r>
        <w:rPr>
          <w:lang w:eastAsia="zh-CN"/>
        </w:rPr>
        <w:t xml:space="preserve">MCData </w:t>
      </w:r>
      <w:r>
        <w:rPr>
          <w:rFonts w:eastAsia="SimSun"/>
        </w:rPr>
        <w:t xml:space="preserve">group standalone </w:t>
      </w:r>
      <w:r>
        <w:rPr>
          <w:lang w:eastAsia="zh-CN"/>
        </w:rPr>
        <w:t xml:space="preserve">FD request (in subclause 7.5.2.6.2) sent </w:t>
      </w:r>
      <w:r w:rsidRPr="009E0655">
        <w:rPr>
          <w:lang w:eastAsia="zh-CN"/>
        </w:rPr>
        <w:t xml:space="preserve">from the </w:t>
      </w:r>
      <w:r>
        <w:rPr>
          <w:lang w:eastAsia="zh-CN"/>
        </w:rPr>
        <w:t>MCData</w:t>
      </w:r>
      <w:r w:rsidRPr="009E0655">
        <w:rPr>
          <w:lang w:eastAsia="zh-CN"/>
        </w:rPr>
        <w:t xml:space="preserve"> </w:t>
      </w:r>
      <w:r>
        <w:rPr>
          <w:lang w:eastAsia="zh-CN"/>
        </w:rPr>
        <w:t xml:space="preserve">server </w:t>
      </w:r>
      <w:r w:rsidRPr="009E0655">
        <w:rPr>
          <w:lang w:eastAsia="zh-CN"/>
        </w:rPr>
        <w:t xml:space="preserve">to </w:t>
      </w:r>
      <w:r>
        <w:t>the MCData client.</w:t>
      </w:r>
    </w:p>
    <w:p w14:paraId="04C5E6E6" w14:textId="77777777" w:rsidR="00C336BB" w:rsidRDefault="00C336BB" w:rsidP="00C336BB">
      <w:pPr>
        <w:pStyle w:val="TH"/>
      </w:pPr>
      <w:r>
        <w:t>Table 7.5.2.1</w:t>
      </w:r>
      <w:r w:rsidRPr="009E0655">
        <w:t>.</w:t>
      </w:r>
      <w:r>
        <w:t>10</w:t>
      </w:r>
      <w:r w:rsidRPr="009E0655">
        <w:t>-</w:t>
      </w:r>
      <w:r>
        <w:t xml:space="preserve">2: </w:t>
      </w:r>
      <w:r>
        <w:rPr>
          <w:lang w:eastAsia="ko-KR"/>
        </w:rPr>
        <w:t>MCData group standalone FD request</w:t>
      </w:r>
      <w:r>
        <w:rPr>
          <w:rFonts w:eastAsia="SimSun"/>
        </w:rPr>
        <w:t xml:space="preserve"> (using HTTP) from MCData server to MCData client</w:t>
      </w:r>
    </w:p>
    <w:tbl>
      <w:tblPr>
        <w:tblW w:w="8640" w:type="dxa"/>
        <w:jc w:val="center"/>
        <w:tblLayout w:type="fixed"/>
        <w:tblLook w:val="0000" w:firstRow="0" w:lastRow="0" w:firstColumn="0" w:lastColumn="0" w:noHBand="0" w:noVBand="0"/>
      </w:tblPr>
      <w:tblGrid>
        <w:gridCol w:w="3042"/>
        <w:gridCol w:w="993"/>
        <w:gridCol w:w="4605"/>
      </w:tblGrid>
      <w:tr w:rsidR="00C336BB" w14:paraId="602FB12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737C206"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711B2A0E"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A295F09" w14:textId="77777777" w:rsidR="00C336BB" w:rsidRDefault="00C336BB" w:rsidP="00DA72C9">
            <w:pPr>
              <w:pStyle w:val="TAH"/>
            </w:pPr>
            <w:r>
              <w:t>Description</w:t>
            </w:r>
          </w:p>
        </w:tc>
      </w:tr>
      <w:tr w:rsidR="00C336BB" w14:paraId="1595B93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0AC6A62"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1179E814"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CC8FCC5" w14:textId="77777777" w:rsidR="00C336BB" w:rsidRPr="002C7CB4" w:rsidRDefault="00C336BB" w:rsidP="00DA72C9">
            <w:pPr>
              <w:pStyle w:val="TAL"/>
            </w:pPr>
            <w:r w:rsidRPr="002C7CB4">
              <w:t xml:space="preserve">The identity of the MCData user sending </w:t>
            </w:r>
            <w:r>
              <w:rPr>
                <w:lang w:val="en-US"/>
              </w:rPr>
              <w:t xml:space="preserve">the </w:t>
            </w:r>
            <w:r w:rsidRPr="002C7CB4">
              <w:t>file</w:t>
            </w:r>
          </w:p>
        </w:tc>
      </w:tr>
      <w:tr w:rsidR="00C336BB" w14:paraId="197CAD6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BEEDD1A" w14:textId="77777777" w:rsidR="00C336BB" w:rsidRPr="002C7CB4" w:rsidRDefault="00C336BB" w:rsidP="00DA72C9">
            <w:pPr>
              <w:pStyle w:val="TAL"/>
            </w:pPr>
            <w:r>
              <w:t>Functional alias</w:t>
            </w:r>
          </w:p>
        </w:tc>
        <w:tc>
          <w:tcPr>
            <w:tcW w:w="993" w:type="dxa"/>
            <w:tcBorders>
              <w:top w:val="single" w:sz="4" w:space="0" w:color="000000"/>
              <w:left w:val="single" w:sz="4" w:space="0" w:color="000000"/>
              <w:bottom w:val="single" w:sz="4" w:space="0" w:color="000000"/>
            </w:tcBorders>
            <w:shd w:val="clear" w:color="auto" w:fill="auto"/>
          </w:tcPr>
          <w:p w14:paraId="05A506CA"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7022CC8" w14:textId="77777777" w:rsidR="00C336BB" w:rsidRPr="002C7CB4" w:rsidRDefault="00C336BB" w:rsidP="00DA72C9">
            <w:pPr>
              <w:pStyle w:val="TAL"/>
            </w:pPr>
            <w:r>
              <w:t>The functional alias associated with MCData user sending the file</w:t>
            </w:r>
          </w:p>
        </w:tc>
      </w:tr>
      <w:tr w:rsidR="00C336BB" w14:paraId="2BFA244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F1428F8" w14:textId="77777777" w:rsidR="00C336BB" w:rsidRPr="002C7CB4" w:rsidRDefault="00C336BB" w:rsidP="00DA72C9">
            <w:pPr>
              <w:pStyle w:val="TAL"/>
            </w:pPr>
            <w:r w:rsidRPr="002C7CB4">
              <w:t>MCData group ID</w:t>
            </w:r>
          </w:p>
        </w:tc>
        <w:tc>
          <w:tcPr>
            <w:tcW w:w="993" w:type="dxa"/>
            <w:tcBorders>
              <w:top w:val="single" w:sz="4" w:space="0" w:color="000000"/>
              <w:left w:val="single" w:sz="4" w:space="0" w:color="000000"/>
              <w:bottom w:val="single" w:sz="4" w:space="0" w:color="000000"/>
            </w:tcBorders>
            <w:shd w:val="clear" w:color="auto" w:fill="auto"/>
          </w:tcPr>
          <w:p w14:paraId="23749DEB"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BDB0275" w14:textId="77777777" w:rsidR="00C336BB" w:rsidRPr="002C7CB4" w:rsidRDefault="00C336BB" w:rsidP="00DA72C9">
            <w:pPr>
              <w:pStyle w:val="TAL"/>
            </w:pPr>
            <w:r w:rsidRPr="002C7CB4">
              <w:t>The MCData group ID to which the file is to be sent</w:t>
            </w:r>
          </w:p>
        </w:tc>
      </w:tr>
      <w:tr w:rsidR="00C336BB" w14:paraId="5E8607A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64EDFEF" w14:textId="77777777" w:rsidR="00C336BB" w:rsidRPr="002C7CB4" w:rsidRDefault="00C336BB" w:rsidP="00DA72C9">
            <w:pPr>
              <w:pStyle w:val="TAL"/>
            </w:pPr>
            <w:r>
              <w:t>MCData ID</w:t>
            </w:r>
          </w:p>
        </w:tc>
        <w:tc>
          <w:tcPr>
            <w:tcW w:w="993" w:type="dxa"/>
            <w:tcBorders>
              <w:top w:val="single" w:sz="4" w:space="0" w:color="000000"/>
              <w:left w:val="single" w:sz="4" w:space="0" w:color="000000"/>
              <w:bottom w:val="single" w:sz="4" w:space="0" w:color="000000"/>
            </w:tcBorders>
            <w:shd w:val="clear" w:color="auto" w:fill="auto"/>
          </w:tcPr>
          <w:p w14:paraId="0AF19E62" w14:textId="77777777" w:rsidR="00C336BB" w:rsidRPr="002C7CB4"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255BECF" w14:textId="77777777" w:rsidR="00C336BB" w:rsidRPr="002C7CB4" w:rsidRDefault="00C336BB" w:rsidP="00DA72C9">
            <w:pPr>
              <w:pStyle w:val="TAL"/>
            </w:pPr>
            <w:r>
              <w:t>The identity of the MCData user receiving the file</w:t>
            </w:r>
          </w:p>
        </w:tc>
      </w:tr>
      <w:tr w:rsidR="00C336BB" w14:paraId="3A9C4E9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6E086A1"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14:paraId="7E99BD14"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AF7AC5D" w14:textId="77777777" w:rsidR="00C336BB" w:rsidRPr="002C7CB4" w:rsidRDefault="00C336BB" w:rsidP="00DA72C9">
            <w:pPr>
              <w:pStyle w:val="TAL"/>
            </w:pPr>
            <w:r w:rsidRPr="002C7CB4">
              <w:t>Identifies the conversation</w:t>
            </w:r>
          </w:p>
        </w:tc>
      </w:tr>
      <w:tr w:rsidR="00C336BB" w14:paraId="7C9DCAE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980CD5B" w14:textId="77777777" w:rsidR="00C336BB" w:rsidRPr="002C7CB4" w:rsidRDefault="00C336BB" w:rsidP="00DA72C9">
            <w:pPr>
              <w:pStyle w:val="TAL"/>
            </w:pPr>
            <w:r w:rsidRPr="002C7CB4">
              <w:t>Transaction Identifier</w:t>
            </w:r>
          </w:p>
        </w:tc>
        <w:tc>
          <w:tcPr>
            <w:tcW w:w="993" w:type="dxa"/>
            <w:tcBorders>
              <w:top w:val="single" w:sz="4" w:space="0" w:color="000000"/>
              <w:left w:val="single" w:sz="4" w:space="0" w:color="000000"/>
              <w:bottom w:val="single" w:sz="4" w:space="0" w:color="000000"/>
            </w:tcBorders>
            <w:shd w:val="clear" w:color="auto" w:fill="auto"/>
          </w:tcPr>
          <w:p w14:paraId="7D52DA3F"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E8B99F2" w14:textId="77777777" w:rsidR="00C336BB" w:rsidRPr="002C7CB4" w:rsidRDefault="00C336BB" w:rsidP="00DA72C9">
            <w:pPr>
              <w:pStyle w:val="TAL"/>
            </w:pPr>
            <w:r w:rsidRPr="002C7CB4">
              <w:t>Identifies the MCData transaction</w:t>
            </w:r>
          </w:p>
        </w:tc>
      </w:tr>
      <w:tr w:rsidR="00C336BB" w14:paraId="6880842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C7CFE37" w14:textId="77777777" w:rsidR="00C336BB" w:rsidRPr="002C7CB4" w:rsidRDefault="00C336BB" w:rsidP="00DA72C9">
            <w:pPr>
              <w:pStyle w:val="TAL"/>
            </w:pPr>
            <w:r w:rsidRPr="002C7CB4">
              <w:t>Reply Identifier</w:t>
            </w:r>
          </w:p>
        </w:tc>
        <w:tc>
          <w:tcPr>
            <w:tcW w:w="993" w:type="dxa"/>
            <w:tcBorders>
              <w:top w:val="single" w:sz="4" w:space="0" w:color="000000"/>
              <w:left w:val="single" w:sz="4" w:space="0" w:color="000000"/>
              <w:bottom w:val="single" w:sz="4" w:space="0" w:color="000000"/>
            </w:tcBorders>
            <w:shd w:val="clear" w:color="auto" w:fill="auto"/>
          </w:tcPr>
          <w:p w14:paraId="72317425"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E41AC6B" w14:textId="77777777" w:rsidR="00C336BB" w:rsidRPr="002C7CB4" w:rsidRDefault="00C336BB" w:rsidP="00DA72C9">
            <w:pPr>
              <w:pStyle w:val="TAL"/>
            </w:pPr>
            <w:r w:rsidRPr="002C7CB4">
              <w:t>Identifies the original MCData transaction to which the current transaction is a reply to</w:t>
            </w:r>
          </w:p>
        </w:tc>
      </w:tr>
      <w:tr w:rsidR="00C336BB" w14:paraId="4E6DCFF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55B7D34" w14:textId="77777777" w:rsidR="00C336BB" w:rsidRPr="002C7CB4" w:rsidRDefault="00C336BB" w:rsidP="00DA72C9">
            <w:pPr>
              <w:pStyle w:val="TAL"/>
            </w:pPr>
            <w:r w:rsidRPr="002C7CB4">
              <w:t>Disposition indication</w:t>
            </w:r>
          </w:p>
        </w:tc>
        <w:tc>
          <w:tcPr>
            <w:tcW w:w="993" w:type="dxa"/>
            <w:tcBorders>
              <w:top w:val="single" w:sz="4" w:space="0" w:color="000000"/>
              <w:left w:val="single" w:sz="4" w:space="0" w:color="000000"/>
              <w:bottom w:val="single" w:sz="4" w:space="0" w:color="000000"/>
            </w:tcBorders>
            <w:shd w:val="clear" w:color="auto" w:fill="auto"/>
          </w:tcPr>
          <w:p w14:paraId="41DEF8FA"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202546E" w14:textId="77777777" w:rsidR="00C336BB" w:rsidRPr="002C7CB4" w:rsidRDefault="00C336BB" w:rsidP="00DA72C9">
            <w:pPr>
              <w:pStyle w:val="TAL"/>
            </w:pPr>
            <w:r w:rsidRPr="002C7CB4">
              <w:t>Indicates whether file download completed report is expected or not</w:t>
            </w:r>
          </w:p>
        </w:tc>
      </w:tr>
      <w:tr w:rsidR="00C336BB" w14:paraId="4E7664B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5D0D016" w14:textId="77777777" w:rsidR="00C336BB" w:rsidRPr="002C7CB4" w:rsidRDefault="00C336BB" w:rsidP="00DA72C9">
            <w:pPr>
              <w:pStyle w:val="TAL"/>
            </w:pPr>
            <w:r w:rsidRPr="002C7CB4">
              <w:t>Download indication</w:t>
            </w:r>
          </w:p>
        </w:tc>
        <w:tc>
          <w:tcPr>
            <w:tcW w:w="993" w:type="dxa"/>
            <w:tcBorders>
              <w:top w:val="single" w:sz="4" w:space="0" w:color="000000"/>
              <w:left w:val="single" w:sz="4" w:space="0" w:color="000000"/>
              <w:bottom w:val="single" w:sz="4" w:space="0" w:color="000000"/>
            </w:tcBorders>
            <w:shd w:val="clear" w:color="auto" w:fill="auto"/>
          </w:tcPr>
          <w:p w14:paraId="16CBB828"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0649A0B" w14:textId="77777777" w:rsidR="00C336BB" w:rsidRPr="002C7CB4" w:rsidRDefault="00C336BB" w:rsidP="00DA72C9">
            <w:pPr>
              <w:pStyle w:val="TAL"/>
            </w:pPr>
            <w:r w:rsidRPr="002C7CB4">
              <w:t>Indicates mandatory download</w:t>
            </w:r>
          </w:p>
        </w:tc>
      </w:tr>
      <w:tr w:rsidR="00C336BB" w14:paraId="04A11ED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F02E70C" w14:textId="77777777" w:rsidR="00C336BB" w:rsidRPr="002C7CB4" w:rsidRDefault="00C336BB" w:rsidP="00DA72C9">
            <w:pPr>
              <w:pStyle w:val="TAL"/>
            </w:pPr>
            <w:r>
              <w:t>Application metadata container</w:t>
            </w:r>
          </w:p>
        </w:tc>
        <w:tc>
          <w:tcPr>
            <w:tcW w:w="993" w:type="dxa"/>
            <w:tcBorders>
              <w:top w:val="single" w:sz="4" w:space="0" w:color="000000"/>
              <w:left w:val="single" w:sz="4" w:space="0" w:color="000000"/>
              <w:bottom w:val="single" w:sz="4" w:space="0" w:color="000000"/>
            </w:tcBorders>
            <w:shd w:val="clear" w:color="auto" w:fill="auto"/>
          </w:tcPr>
          <w:p w14:paraId="1D668909"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1A3D14D" w14:textId="77777777" w:rsidR="00C336BB" w:rsidRPr="002C7CB4" w:rsidRDefault="00C336BB" w:rsidP="00DA72C9">
            <w:pPr>
              <w:pStyle w:val="TAL"/>
            </w:pPr>
            <w:r>
              <w:t>Implementation specific information that is communicated to the recipient</w:t>
            </w:r>
          </w:p>
        </w:tc>
      </w:tr>
      <w:tr w:rsidR="00C336BB" w14:paraId="24CD630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428C37F" w14:textId="77777777" w:rsidR="00C336BB" w:rsidRPr="002C7CB4" w:rsidRDefault="00C336BB" w:rsidP="00DA72C9">
            <w:pPr>
              <w:pStyle w:val="TAL"/>
            </w:pPr>
            <w:r w:rsidRPr="002C7CB4">
              <w:t>Content reference</w:t>
            </w:r>
          </w:p>
        </w:tc>
        <w:tc>
          <w:tcPr>
            <w:tcW w:w="993" w:type="dxa"/>
            <w:tcBorders>
              <w:top w:val="single" w:sz="4" w:space="0" w:color="000000"/>
              <w:left w:val="single" w:sz="4" w:space="0" w:color="000000"/>
              <w:bottom w:val="single" w:sz="4" w:space="0" w:color="000000"/>
            </w:tcBorders>
            <w:shd w:val="clear" w:color="auto" w:fill="auto"/>
          </w:tcPr>
          <w:p w14:paraId="1AE0B69D"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9CA6690" w14:textId="77777777" w:rsidR="00C336BB" w:rsidRPr="002C7CB4" w:rsidRDefault="00C336BB" w:rsidP="00DA72C9">
            <w:pPr>
              <w:pStyle w:val="TAL"/>
            </w:pPr>
            <w:r w:rsidRPr="002C7CB4">
              <w:t>URL reference to the content and file metadata information</w:t>
            </w:r>
          </w:p>
        </w:tc>
      </w:tr>
      <w:tr w:rsidR="00C336BB" w14:paraId="27FCD30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65C5130" w14:textId="77777777" w:rsidR="00C336BB" w:rsidRPr="002C7CB4" w:rsidRDefault="00C336BB" w:rsidP="00DA72C9">
            <w:pPr>
              <w:pStyle w:val="TAL"/>
            </w:pPr>
            <w:r w:rsidRPr="00AB5FED">
              <w:t>Emergency indicator</w:t>
            </w:r>
            <w:r>
              <w:t xml:space="preserve"> (see</w:t>
            </w:r>
            <w:r>
              <w:rPr>
                <w:lang w:val="en-US"/>
              </w:rPr>
              <w:t> </w:t>
            </w:r>
            <w:r w:rsidRPr="002C7CB4">
              <w:t>NOTE</w:t>
            </w:r>
            <w:r>
              <w:rPr>
                <w:lang w:val="en-US"/>
              </w:rPr>
              <w:t> 1</w:t>
            </w:r>
            <w:r>
              <w:t>)</w:t>
            </w:r>
          </w:p>
        </w:tc>
        <w:tc>
          <w:tcPr>
            <w:tcW w:w="993" w:type="dxa"/>
            <w:tcBorders>
              <w:top w:val="single" w:sz="4" w:space="0" w:color="000000"/>
              <w:left w:val="single" w:sz="4" w:space="0" w:color="000000"/>
              <w:bottom w:val="single" w:sz="4" w:space="0" w:color="000000"/>
            </w:tcBorders>
            <w:shd w:val="clear" w:color="auto" w:fill="auto"/>
          </w:tcPr>
          <w:p w14:paraId="4EA39C3E"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5ADCF76" w14:textId="77777777" w:rsidR="00C336BB" w:rsidRPr="002C7CB4" w:rsidRDefault="00C336BB" w:rsidP="00DA72C9">
            <w:pPr>
              <w:pStyle w:val="TAL"/>
            </w:pPr>
            <w:r>
              <w:t>Indicates that the data request is for MCData emergency communication</w:t>
            </w:r>
          </w:p>
        </w:tc>
      </w:tr>
      <w:tr w:rsidR="00C336BB" w14:paraId="524DA4A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937D85B" w14:textId="77777777" w:rsidR="00C336BB" w:rsidRPr="002C7CB4" w:rsidRDefault="00C336BB" w:rsidP="00DA72C9">
            <w:pPr>
              <w:pStyle w:val="TAL"/>
            </w:pPr>
            <w:r w:rsidRPr="00AB5FED">
              <w:t>Alert indicator</w:t>
            </w:r>
            <w:r>
              <w:t xml:space="preserve"> (see</w:t>
            </w:r>
            <w:r>
              <w:rPr>
                <w:lang w:val="en-US"/>
              </w:rPr>
              <w:t> </w:t>
            </w:r>
            <w:r w:rsidRPr="002C7CB4">
              <w:t>NOTE</w:t>
            </w:r>
            <w:r>
              <w:rPr>
                <w:lang w:val="en-US"/>
              </w:rPr>
              <w:t> 2</w:t>
            </w:r>
            <w:r>
              <w:t>)</w:t>
            </w:r>
          </w:p>
        </w:tc>
        <w:tc>
          <w:tcPr>
            <w:tcW w:w="993" w:type="dxa"/>
            <w:tcBorders>
              <w:top w:val="single" w:sz="4" w:space="0" w:color="000000"/>
              <w:left w:val="single" w:sz="4" w:space="0" w:color="000000"/>
              <w:bottom w:val="single" w:sz="4" w:space="0" w:color="000000"/>
            </w:tcBorders>
            <w:shd w:val="clear" w:color="auto" w:fill="auto"/>
          </w:tcPr>
          <w:p w14:paraId="5E73F2B9"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13390FB" w14:textId="77777777" w:rsidR="00C336BB" w:rsidRPr="002C7CB4" w:rsidRDefault="00C336BB" w:rsidP="00DA72C9">
            <w:pPr>
              <w:pStyle w:val="TAL"/>
            </w:pPr>
            <w:r w:rsidRPr="00AB5FED">
              <w:t>Indicates whether an emergency alert is to be sent</w:t>
            </w:r>
          </w:p>
        </w:tc>
      </w:tr>
      <w:tr w:rsidR="00C336BB" w14:paraId="2E450E3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7B19E37" w14:textId="77777777" w:rsidR="00C336BB" w:rsidRPr="002C7CB4" w:rsidRDefault="00C336BB" w:rsidP="00DA72C9">
            <w:pPr>
              <w:pStyle w:val="TAL"/>
            </w:pPr>
            <w:r w:rsidRPr="00AB5FED">
              <w:t>Imminent peril indicator</w:t>
            </w:r>
            <w:r>
              <w:t xml:space="preserve"> (see</w:t>
            </w:r>
            <w:r>
              <w:rPr>
                <w:lang w:val="en-US"/>
              </w:rPr>
              <w:t> </w:t>
            </w:r>
            <w:r w:rsidRPr="002C7CB4">
              <w:t>NOTE</w:t>
            </w:r>
            <w:r>
              <w:rPr>
                <w:lang w:val="en-US"/>
              </w:rPr>
              <w:t> 1</w:t>
            </w:r>
            <w:r>
              <w:t>)</w:t>
            </w:r>
          </w:p>
        </w:tc>
        <w:tc>
          <w:tcPr>
            <w:tcW w:w="993" w:type="dxa"/>
            <w:tcBorders>
              <w:top w:val="single" w:sz="4" w:space="0" w:color="000000"/>
              <w:left w:val="single" w:sz="4" w:space="0" w:color="000000"/>
              <w:bottom w:val="single" w:sz="4" w:space="0" w:color="000000"/>
            </w:tcBorders>
            <w:shd w:val="clear" w:color="auto" w:fill="auto"/>
          </w:tcPr>
          <w:p w14:paraId="440F62C5"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D4D01A6" w14:textId="77777777" w:rsidR="00C336BB" w:rsidRPr="002C7CB4" w:rsidRDefault="00C336BB" w:rsidP="00DA72C9">
            <w:pPr>
              <w:pStyle w:val="TAL"/>
            </w:pPr>
            <w:r>
              <w:t>Indicates that the data request is for MCData imminent peril communication</w:t>
            </w:r>
          </w:p>
        </w:tc>
      </w:tr>
      <w:tr w:rsidR="00164BDA" w14:paraId="46746D4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F12342C" w14:textId="20732518" w:rsidR="00164BDA" w:rsidRPr="00AB5FED" w:rsidRDefault="00164BDA" w:rsidP="00164BDA">
            <w:pPr>
              <w:pStyle w:val="TAL"/>
            </w:pPr>
            <w:r w:rsidRPr="00E07E03">
              <w:t>Object Identifier</w:t>
            </w:r>
          </w:p>
        </w:tc>
        <w:tc>
          <w:tcPr>
            <w:tcW w:w="993" w:type="dxa"/>
            <w:tcBorders>
              <w:top w:val="single" w:sz="4" w:space="0" w:color="000000"/>
              <w:left w:val="single" w:sz="4" w:space="0" w:color="000000"/>
              <w:bottom w:val="single" w:sz="4" w:space="0" w:color="000000"/>
            </w:tcBorders>
            <w:shd w:val="clear" w:color="auto" w:fill="auto"/>
          </w:tcPr>
          <w:p w14:paraId="18684A5D" w14:textId="7C62CB34" w:rsidR="00164BDA" w:rsidRDefault="00164BDA" w:rsidP="00164BDA">
            <w:pPr>
              <w:pStyle w:val="TAL"/>
            </w:pPr>
            <w:r w:rsidRPr="00E07E03">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3F9851C" w14:textId="751A80A6" w:rsidR="00164BDA" w:rsidRDefault="00164BDA" w:rsidP="00164BDA">
            <w:pPr>
              <w:pStyle w:val="TAL"/>
            </w:pPr>
            <w:r w:rsidRPr="00E07E03">
              <w:t>If the message is stored in the Message Store of the user account, the object identifier generated by the Message Store is communicated to the MCData client to use to retrieve this particular message in the Message Store.</w:t>
            </w:r>
          </w:p>
        </w:tc>
      </w:tr>
      <w:tr w:rsidR="00C336BB" w14:paraId="7EA14F31"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A3FA781" w14:textId="77777777" w:rsidR="00C336BB" w:rsidRDefault="00C336BB" w:rsidP="00DA72C9">
            <w:pPr>
              <w:pStyle w:val="TAN"/>
            </w:pPr>
            <w:r w:rsidRPr="002C7CB4">
              <w:t>NOTE</w:t>
            </w:r>
            <w:r>
              <w:rPr>
                <w:lang w:val="en-US"/>
              </w:rPr>
              <w:t> 1</w:t>
            </w:r>
            <w:r w:rsidRPr="002C7CB4">
              <w:t>:</w:t>
            </w:r>
            <w:r w:rsidRPr="002C7CB4">
              <w:tab/>
            </w:r>
            <w:r>
              <w:t>If used, only one of these</w:t>
            </w:r>
            <w:r w:rsidRPr="002C7CB4">
              <w:t xml:space="preserve"> </w:t>
            </w:r>
            <w:r>
              <w:t>information elements</w:t>
            </w:r>
            <w:r w:rsidRPr="002C7CB4">
              <w:t xml:space="preserve"> shall be </w:t>
            </w:r>
            <w:r>
              <w:t>present</w:t>
            </w:r>
            <w:r w:rsidRPr="002C7CB4">
              <w:t>.</w:t>
            </w:r>
          </w:p>
          <w:p w14:paraId="6709D0EF" w14:textId="77777777" w:rsidR="00C336BB" w:rsidRPr="002C7CB4" w:rsidRDefault="00C336BB" w:rsidP="00DA72C9">
            <w:pPr>
              <w:pStyle w:val="TAL"/>
            </w:pPr>
            <w:r w:rsidRPr="002C7CB4">
              <w:t>NOTE</w:t>
            </w:r>
            <w:r>
              <w:rPr>
                <w:lang w:val="en-US"/>
              </w:rPr>
              <w:t> 2</w:t>
            </w:r>
            <w:r w:rsidRPr="002C7CB4">
              <w:t>:</w:t>
            </w:r>
            <w:r w:rsidRPr="002C7CB4">
              <w:tab/>
            </w:r>
            <w:r>
              <w:t>This</w:t>
            </w:r>
            <w:r w:rsidRPr="002C7CB4">
              <w:t xml:space="preserve"> </w:t>
            </w:r>
            <w:r>
              <w:t>information element</w:t>
            </w:r>
            <w:r w:rsidRPr="002C7CB4">
              <w:t xml:space="preserve"> </w:t>
            </w:r>
            <w:r>
              <w:t>may</w:t>
            </w:r>
            <w:r w:rsidRPr="002C7CB4">
              <w:t xml:space="preserve"> be </w:t>
            </w:r>
            <w:r>
              <w:t>present only when Emergency indicator is present</w:t>
            </w:r>
            <w:r w:rsidRPr="002C7CB4">
              <w:t>.</w:t>
            </w:r>
          </w:p>
        </w:tc>
      </w:tr>
    </w:tbl>
    <w:p w14:paraId="0D67F9FF" w14:textId="77777777" w:rsidR="00C336BB" w:rsidRPr="00184E27" w:rsidRDefault="00C336BB" w:rsidP="00C336BB">
      <w:pPr>
        <w:rPr>
          <w:rFonts w:eastAsia="SimSun"/>
        </w:rPr>
      </w:pPr>
    </w:p>
    <w:p w14:paraId="68EE7464" w14:textId="77777777" w:rsidR="00C336BB" w:rsidRPr="00D520E0" w:rsidRDefault="00C336BB" w:rsidP="00C336BB">
      <w:pPr>
        <w:pStyle w:val="Heading5"/>
        <w:rPr>
          <w:rFonts w:eastAsia="SimSun"/>
        </w:rPr>
      </w:pPr>
      <w:bookmarkStart w:id="492" w:name="_Toc193632118"/>
      <w:r>
        <w:rPr>
          <w:rFonts w:eastAsia="SimSun"/>
        </w:rPr>
        <w:t>7.5.2.1</w:t>
      </w:r>
      <w:r w:rsidRPr="003354E6">
        <w:rPr>
          <w:rFonts w:eastAsia="SimSun"/>
        </w:rPr>
        <w:t>.</w:t>
      </w:r>
      <w:r>
        <w:rPr>
          <w:rFonts w:eastAsia="SimSun"/>
        </w:rPr>
        <w:t>11</w:t>
      </w:r>
      <w:r w:rsidRPr="003354E6">
        <w:rPr>
          <w:rFonts w:eastAsia="SimSun"/>
        </w:rPr>
        <w:tab/>
      </w:r>
      <w:r>
        <w:rPr>
          <w:rFonts w:eastAsia="SimSun"/>
        </w:rPr>
        <w:t>MCData group standalone FD response (using HTTP</w:t>
      </w:r>
      <w:r>
        <w:t xml:space="preserve"> or MBMS download delivery method</w:t>
      </w:r>
      <w:r>
        <w:rPr>
          <w:rFonts w:eastAsia="SimSun"/>
        </w:rPr>
        <w:t>)</w:t>
      </w:r>
      <w:bookmarkEnd w:id="492"/>
    </w:p>
    <w:p w14:paraId="1EF4087B" w14:textId="77777777" w:rsidR="00C336BB" w:rsidRDefault="00C336BB" w:rsidP="00C336BB">
      <w:r w:rsidRPr="009E0655">
        <w:t>Table </w:t>
      </w:r>
      <w:r>
        <w:t>7.5.2.1</w:t>
      </w:r>
      <w:r w:rsidRPr="005D0A05">
        <w:rPr>
          <w:lang w:eastAsia="ko-KR"/>
        </w:rPr>
        <w:t>.</w:t>
      </w:r>
      <w:r>
        <w:rPr>
          <w:lang w:eastAsia="ko-KR"/>
        </w:rPr>
        <w:t>11</w:t>
      </w:r>
      <w:r w:rsidRPr="009E0655">
        <w:t xml:space="preserve">-1 describes the information flow for the </w:t>
      </w:r>
      <w:r>
        <w:rPr>
          <w:lang w:eastAsia="ko-KR"/>
        </w:rPr>
        <w:t xml:space="preserve">MCData </w:t>
      </w:r>
      <w:r>
        <w:rPr>
          <w:rFonts w:eastAsia="SimSun"/>
        </w:rPr>
        <w:t xml:space="preserve">group standalone </w:t>
      </w:r>
      <w:r>
        <w:rPr>
          <w:lang w:eastAsia="ko-KR"/>
        </w:rPr>
        <w:t>FD response</w:t>
      </w:r>
      <w:r>
        <w:t xml:space="preserve"> </w:t>
      </w:r>
      <w:r>
        <w:rPr>
          <w:lang w:eastAsia="zh-CN"/>
        </w:rPr>
        <w:t xml:space="preserve">(in subclause 7.5.2.6.2) </w:t>
      </w:r>
      <w:r>
        <w:t xml:space="preserve">sent </w:t>
      </w:r>
      <w:r w:rsidRPr="009E0655">
        <w:t xml:space="preserve">from the </w:t>
      </w:r>
      <w:r>
        <w:t>MCData</w:t>
      </w:r>
      <w:r w:rsidRPr="009E0655">
        <w:t xml:space="preserve"> client to </w:t>
      </w:r>
      <w:r>
        <w:t>the MCData server and from the MCData server to an</w:t>
      </w:r>
      <w:r w:rsidRPr="009E0655">
        <w:t xml:space="preserve">other </w:t>
      </w:r>
      <w:r>
        <w:t>MCData</w:t>
      </w:r>
      <w:r w:rsidRPr="009E0655">
        <w:t xml:space="preserve"> client.</w:t>
      </w:r>
    </w:p>
    <w:p w14:paraId="12F61C98" w14:textId="77777777" w:rsidR="00C336BB" w:rsidRDefault="00C336BB" w:rsidP="00C336BB">
      <w:pPr>
        <w:pStyle w:val="TH"/>
      </w:pPr>
      <w:r>
        <w:t>Table 7.5.2.1</w:t>
      </w:r>
      <w:r w:rsidRPr="009E0655">
        <w:t>.</w:t>
      </w:r>
      <w:r>
        <w:t>11</w:t>
      </w:r>
      <w:r w:rsidRPr="009E0655">
        <w:t>-</w:t>
      </w:r>
      <w:r>
        <w:t xml:space="preserve">1: </w:t>
      </w:r>
      <w:r>
        <w:rPr>
          <w:lang w:eastAsia="ko-KR"/>
        </w:rPr>
        <w:t xml:space="preserve">MCData </w:t>
      </w:r>
      <w:r>
        <w:rPr>
          <w:rFonts w:eastAsia="SimSun"/>
        </w:rPr>
        <w:t xml:space="preserve">group standalone </w:t>
      </w:r>
      <w:r>
        <w:rPr>
          <w:lang w:eastAsia="ko-KR"/>
        </w:rPr>
        <w:t>FD response</w:t>
      </w:r>
      <w:r>
        <w:rPr>
          <w:rFonts w:eastAsia="SimSun"/>
        </w:rPr>
        <w:t xml:space="preserve"> (using HTTP)</w:t>
      </w:r>
    </w:p>
    <w:tbl>
      <w:tblPr>
        <w:tblW w:w="8640" w:type="dxa"/>
        <w:jc w:val="center"/>
        <w:tblLayout w:type="fixed"/>
        <w:tblLook w:val="0000" w:firstRow="0" w:lastRow="0" w:firstColumn="0" w:lastColumn="0" w:noHBand="0" w:noVBand="0"/>
      </w:tblPr>
      <w:tblGrid>
        <w:gridCol w:w="3042"/>
        <w:gridCol w:w="993"/>
        <w:gridCol w:w="15"/>
        <w:gridCol w:w="4590"/>
      </w:tblGrid>
      <w:tr w:rsidR="00C336BB" w14:paraId="29780DF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6B3B8C2" w14:textId="77777777" w:rsidR="00C336BB" w:rsidRDefault="00C336BB" w:rsidP="00DA72C9">
            <w:pPr>
              <w:pStyle w:val="TAH"/>
            </w:pPr>
            <w:r>
              <w:t>Information element</w:t>
            </w:r>
          </w:p>
        </w:tc>
        <w:tc>
          <w:tcPr>
            <w:tcW w:w="1008" w:type="dxa"/>
            <w:gridSpan w:val="2"/>
            <w:tcBorders>
              <w:top w:val="single" w:sz="4" w:space="0" w:color="000000"/>
              <w:left w:val="single" w:sz="4" w:space="0" w:color="000000"/>
              <w:bottom w:val="single" w:sz="4" w:space="0" w:color="000000"/>
            </w:tcBorders>
            <w:shd w:val="clear" w:color="auto" w:fill="auto"/>
          </w:tcPr>
          <w:p w14:paraId="37C38D2B" w14:textId="77777777" w:rsidR="00C336BB" w:rsidRDefault="00C336BB" w:rsidP="00DA72C9">
            <w:pPr>
              <w:pStyle w:val="TAH"/>
            </w:pPr>
            <w:r>
              <w:t>Status</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640B8848" w14:textId="77777777" w:rsidR="00C336BB" w:rsidRDefault="00C336BB" w:rsidP="00DA72C9">
            <w:pPr>
              <w:pStyle w:val="TAH"/>
            </w:pPr>
            <w:r>
              <w:t>Description</w:t>
            </w:r>
          </w:p>
        </w:tc>
      </w:tr>
      <w:tr w:rsidR="00C336BB" w14:paraId="5BE2725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DBBC3F1" w14:textId="77777777" w:rsidR="00C336BB" w:rsidRPr="002C7CB4" w:rsidRDefault="00C336BB" w:rsidP="00DA72C9">
            <w:pPr>
              <w:pStyle w:val="TAL"/>
              <w:rPr>
                <w:lang w:eastAsia="zh-CN"/>
              </w:rPr>
            </w:pPr>
            <w:r w:rsidRPr="002C7CB4">
              <w:t>MCData ID</w:t>
            </w:r>
          </w:p>
        </w:tc>
        <w:tc>
          <w:tcPr>
            <w:tcW w:w="1008" w:type="dxa"/>
            <w:gridSpan w:val="2"/>
            <w:tcBorders>
              <w:top w:val="single" w:sz="4" w:space="0" w:color="000000"/>
              <w:left w:val="single" w:sz="4" w:space="0" w:color="000000"/>
              <w:bottom w:val="single" w:sz="4" w:space="0" w:color="000000"/>
            </w:tcBorders>
            <w:shd w:val="clear" w:color="auto" w:fill="auto"/>
          </w:tcPr>
          <w:p w14:paraId="2758FC3F"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1BD1D4EE" w14:textId="77777777" w:rsidR="00C336BB" w:rsidRPr="002C7CB4" w:rsidRDefault="00C336BB" w:rsidP="00DA72C9">
            <w:pPr>
              <w:pStyle w:val="TAL"/>
              <w:rPr>
                <w:lang w:eastAsia="zh-CN"/>
              </w:rPr>
            </w:pPr>
            <w:r w:rsidRPr="002C7CB4">
              <w:t>The identity of the MCData user sending FD request</w:t>
            </w:r>
          </w:p>
        </w:tc>
      </w:tr>
      <w:tr w:rsidR="00C336BB" w14:paraId="1B26117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949898A" w14:textId="77777777" w:rsidR="00C336BB" w:rsidRPr="002C7CB4" w:rsidRDefault="00C336BB" w:rsidP="00DA72C9">
            <w:pPr>
              <w:pStyle w:val="TAL"/>
            </w:pPr>
            <w:r w:rsidRPr="002C7CB4">
              <w:t>MCData group ID</w:t>
            </w:r>
          </w:p>
        </w:tc>
        <w:tc>
          <w:tcPr>
            <w:tcW w:w="993" w:type="dxa"/>
            <w:tcBorders>
              <w:top w:val="single" w:sz="4" w:space="0" w:color="000000"/>
              <w:left w:val="single" w:sz="4" w:space="0" w:color="000000"/>
              <w:bottom w:val="single" w:sz="4" w:space="0" w:color="000000"/>
            </w:tcBorders>
            <w:shd w:val="clear" w:color="auto" w:fill="auto"/>
          </w:tcPr>
          <w:p w14:paraId="352E385E" w14:textId="77777777" w:rsidR="00C336BB" w:rsidRPr="002C7CB4" w:rsidRDefault="00C336BB" w:rsidP="00DA72C9">
            <w:pPr>
              <w:pStyle w:val="TAL"/>
            </w:pPr>
            <w:r w:rsidRPr="002C7CB4">
              <w:t>M</w:t>
            </w:r>
          </w:p>
        </w:tc>
        <w:tc>
          <w:tcPr>
            <w:tcW w:w="4605" w:type="dxa"/>
            <w:gridSpan w:val="2"/>
            <w:tcBorders>
              <w:top w:val="single" w:sz="4" w:space="0" w:color="000000"/>
              <w:left w:val="single" w:sz="4" w:space="0" w:color="000000"/>
              <w:bottom w:val="single" w:sz="4" w:space="0" w:color="000000"/>
              <w:right w:val="single" w:sz="4" w:space="0" w:color="000000"/>
            </w:tcBorders>
            <w:shd w:val="clear" w:color="auto" w:fill="auto"/>
          </w:tcPr>
          <w:p w14:paraId="493541B1" w14:textId="77777777" w:rsidR="00C336BB" w:rsidRPr="002C7CB4" w:rsidRDefault="00C336BB" w:rsidP="00DA72C9">
            <w:pPr>
              <w:pStyle w:val="TAL"/>
            </w:pPr>
            <w:r w:rsidRPr="002C7CB4">
              <w:t>The MCData group ID to which the file is to be sent</w:t>
            </w:r>
          </w:p>
        </w:tc>
      </w:tr>
      <w:tr w:rsidR="00C336BB" w14:paraId="2DF5721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E781CB4" w14:textId="77777777" w:rsidR="00C336BB" w:rsidRPr="002C7CB4" w:rsidRDefault="00C336BB" w:rsidP="00DA72C9">
            <w:pPr>
              <w:pStyle w:val="TAL"/>
              <w:rPr>
                <w:lang w:eastAsia="zh-CN"/>
              </w:rPr>
            </w:pPr>
            <w:r w:rsidRPr="002C7CB4">
              <w:t>MCData ID</w:t>
            </w:r>
          </w:p>
        </w:tc>
        <w:tc>
          <w:tcPr>
            <w:tcW w:w="1008" w:type="dxa"/>
            <w:gridSpan w:val="2"/>
            <w:tcBorders>
              <w:top w:val="single" w:sz="4" w:space="0" w:color="000000"/>
              <w:left w:val="single" w:sz="4" w:space="0" w:color="000000"/>
              <w:bottom w:val="single" w:sz="4" w:space="0" w:color="000000"/>
            </w:tcBorders>
            <w:shd w:val="clear" w:color="auto" w:fill="auto"/>
          </w:tcPr>
          <w:p w14:paraId="00F1FA83"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5E243440" w14:textId="77777777" w:rsidR="00C336BB" w:rsidRPr="002C7CB4" w:rsidRDefault="00C336BB" w:rsidP="00DA72C9">
            <w:pPr>
              <w:pStyle w:val="TAL"/>
            </w:pPr>
            <w:r w:rsidRPr="002C7CB4">
              <w:t>The identity of the MCData user sending response</w:t>
            </w:r>
          </w:p>
        </w:tc>
      </w:tr>
      <w:tr w:rsidR="00C336BB" w14:paraId="2EFC8A4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C269E71" w14:textId="77777777" w:rsidR="00C336BB" w:rsidRPr="002C7CB4" w:rsidRDefault="00C336BB" w:rsidP="00DA72C9">
            <w:pPr>
              <w:pStyle w:val="TAL"/>
            </w:pPr>
            <w:r w:rsidRPr="002C7CB4">
              <w:t>Conversation Identifier</w:t>
            </w:r>
          </w:p>
        </w:tc>
        <w:tc>
          <w:tcPr>
            <w:tcW w:w="1008" w:type="dxa"/>
            <w:gridSpan w:val="2"/>
            <w:tcBorders>
              <w:top w:val="single" w:sz="4" w:space="0" w:color="000000"/>
              <w:left w:val="single" w:sz="4" w:space="0" w:color="000000"/>
              <w:bottom w:val="single" w:sz="4" w:space="0" w:color="000000"/>
            </w:tcBorders>
            <w:shd w:val="clear" w:color="auto" w:fill="auto"/>
          </w:tcPr>
          <w:p w14:paraId="309936D5"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00D964CC" w14:textId="77777777" w:rsidR="00C336BB" w:rsidRPr="002C7CB4" w:rsidRDefault="00C336BB" w:rsidP="00DA72C9">
            <w:pPr>
              <w:pStyle w:val="TAL"/>
            </w:pPr>
            <w:r w:rsidRPr="002C7CB4">
              <w:t>Identifies the conversation</w:t>
            </w:r>
          </w:p>
        </w:tc>
      </w:tr>
      <w:tr w:rsidR="00C336BB" w14:paraId="0325EB1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9527B8D" w14:textId="77777777" w:rsidR="00C336BB" w:rsidRPr="002C7CB4" w:rsidRDefault="00C336BB" w:rsidP="00DA72C9">
            <w:pPr>
              <w:pStyle w:val="TAL"/>
            </w:pPr>
            <w:r>
              <w:t>Result</w:t>
            </w:r>
          </w:p>
        </w:tc>
        <w:tc>
          <w:tcPr>
            <w:tcW w:w="1008" w:type="dxa"/>
            <w:gridSpan w:val="2"/>
            <w:tcBorders>
              <w:top w:val="single" w:sz="4" w:space="0" w:color="000000"/>
              <w:left w:val="single" w:sz="4" w:space="0" w:color="000000"/>
              <w:bottom w:val="single" w:sz="4" w:space="0" w:color="000000"/>
            </w:tcBorders>
            <w:shd w:val="clear" w:color="auto" w:fill="auto"/>
          </w:tcPr>
          <w:p w14:paraId="5C5A8B74" w14:textId="77777777" w:rsidR="00C336BB" w:rsidRPr="002C7CB4" w:rsidRDefault="00C336BB" w:rsidP="00DA72C9">
            <w:pPr>
              <w:pStyle w:val="TAL"/>
            </w:pPr>
            <w:r>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18A4BE51" w14:textId="77777777" w:rsidR="00C336BB" w:rsidRPr="002C7CB4" w:rsidRDefault="00C336BB" w:rsidP="00DA72C9">
            <w:pPr>
              <w:pStyle w:val="TAL"/>
            </w:pPr>
            <w:r>
              <w:t>Indicates if the request is accepted or not</w:t>
            </w:r>
          </w:p>
        </w:tc>
      </w:tr>
    </w:tbl>
    <w:p w14:paraId="60B7A325" w14:textId="77777777" w:rsidR="00C336BB" w:rsidRPr="00184E27" w:rsidRDefault="00C336BB" w:rsidP="00C336BB">
      <w:pPr>
        <w:rPr>
          <w:rFonts w:eastAsia="SimSun"/>
        </w:rPr>
      </w:pPr>
    </w:p>
    <w:p w14:paraId="7FFAB694" w14:textId="77777777" w:rsidR="00C336BB" w:rsidRDefault="00C336BB" w:rsidP="00C336BB">
      <w:pPr>
        <w:pStyle w:val="Heading5"/>
        <w:rPr>
          <w:rFonts w:eastAsia="SimSun"/>
          <w:b/>
          <w:bCs/>
          <w:i/>
          <w:iCs/>
        </w:rPr>
      </w:pPr>
      <w:bookmarkStart w:id="493" w:name="_Toc193632119"/>
      <w:r w:rsidRPr="003354E6">
        <w:rPr>
          <w:rFonts w:eastAsia="SimSun"/>
        </w:rPr>
        <w:t>7.</w:t>
      </w:r>
      <w:r>
        <w:rPr>
          <w:rFonts w:eastAsia="SimSun"/>
        </w:rPr>
        <w:t>5</w:t>
      </w:r>
      <w:r w:rsidRPr="003354E6">
        <w:rPr>
          <w:rFonts w:eastAsia="SimSun"/>
        </w:rPr>
        <w:t>.2.1.</w:t>
      </w:r>
      <w:r>
        <w:rPr>
          <w:rFonts w:eastAsia="SimSun"/>
        </w:rPr>
        <w:t>12</w:t>
      </w:r>
      <w:r w:rsidRPr="003354E6">
        <w:rPr>
          <w:rFonts w:eastAsia="SimSun"/>
        </w:rPr>
        <w:tab/>
      </w:r>
      <w:r>
        <w:rPr>
          <w:rFonts w:eastAsia="SimSun"/>
        </w:rPr>
        <w:t>MCData group standalone FD request (using media plane)</w:t>
      </w:r>
      <w:bookmarkEnd w:id="493"/>
    </w:p>
    <w:p w14:paraId="503B5170" w14:textId="77777777" w:rsidR="00C336BB" w:rsidRDefault="00C336BB" w:rsidP="00C336BB">
      <w:pPr>
        <w:rPr>
          <w:lang w:eastAsia="zh-CN"/>
        </w:rPr>
      </w:pPr>
      <w:r w:rsidRPr="009E0655">
        <w:rPr>
          <w:lang w:eastAsia="zh-CN"/>
        </w:rPr>
        <w:t>Table </w:t>
      </w:r>
      <w:r>
        <w:rPr>
          <w:lang w:eastAsia="zh-CN"/>
        </w:rPr>
        <w:t>7.5.2.1</w:t>
      </w:r>
      <w:r w:rsidRPr="005D0A05">
        <w:rPr>
          <w:lang w:eastAsia="zh-CN"/>
        </w:rPr>
        <w:t>.</w:t>
      </w:r>
      <w:r>
        <w:rPr>
          <w:lang w:eastAsia="zh-CN"/>
        </w:rPr>
        <w:t>12</w:t>
      </w:r>
      <w:r w:rsidRPr="009E0655">
        <w:rPr>
          <w:lang w:eastAsia="zh-CN"/>
        </w:rPr>
        <w:t xml:space="preserve">-1 describes the information flow for the </w:t>
      </w:r>
      <w:r>
        <w:rPr>
          <w:lang w:eastAsia="zh-CN"/>
        </w:rPr>
        <w:t xml:space="preserve">MCData </w:t>
      </w:r>
      <w:r>
        <w:rPr>
          <w:rFonts w:eastAsia="SimSun"/>
        </w:rPr>
        <w:t xml:space="preserve">group standalone </w:t>
      </w:r>
      <w:r>
        <w:rPr>
          <w:lang w:eastAsia="zh-CN"/>
        </w:rPr>
        <w:t xml:space="preserve">FD request (in subclause 7.5.2.7.2) sent </w:t>
      </w:r>
      <w:r w:rsidRPr="009E0655">
        <w:rPr>
          <w:lang w:eastAsia="zh-CN"/>
        </w:rPr>
        <w:t xml:space="preserve">from the </w:t>
      </w:r>
      <w:r>
        <w:rPr>
          <w:lang w:eastAsia="zh-CN"/>
        </w:rPr>
        <w:t>MCData</w:t>
      </w:r>
      <w:r w:rsidRPr="009E0655">
        <w:rPr>
          <w:lang w:eastAsia="zh-CN"/>
        </w:rPr>
        <w:t xml:space="preserve"> client to </w:t>
      </w:r>
      <w:r>
        <w:t xml:space="preserve">the MCData server and from the MCData server to another </w:t>
      </w:r>
      <w:r>
        <w:rPr>
          <w:lang w:eastAsia="zh-CN"/>
        </w:rPr>
        <w:t>MCData</w:t>
      </w:r>
      <w:r w:rsidRPr="009E0655">
        <w:rPr>
          <w:lang w:eastAsia="zh-CN"/>
        </w:rPr>
        <w:t xml:space="preserve"> </w:t>
      </w:r>
      <w:r>
        <w:rPr>
          <w:lang w:eastAsia="zh-CN"/>
        </w:rPr>
        <w:t>client</w:t>
      </w:r>
      <w:r w:rsidRPr="009E0655">
        <w:rPr>
          <w:lang w:eastAsia="zh-CN"/>
        </w:rPr>
        <w:t>.</w:t>
      </w:r>
    </w:p>
    <w:p w14:paraId="0EB01154" w14:textId="77777777" w:rsidR="00C336BB" w:rsidRDefault="00C336BB" w:rsidP="00C336BB">
      <w:pPr>
        <w:pStyle w:val="TH"/>
      </w:pPr>
      <w:r>
        <w:t>Table 7.5.2.1</w:t>
      </w:r>
      <w:r w:rsidRPr="009E0655">
        <w:t>.</w:t>
      </w:r>
      <w:r>
        <w:t>12</w:t>
      </w:r>
      <w:r w:rsidRPr="009E0655">
        <w:t>-</w:t>
      </w:r>
      <w:r>
        <w:t xml:space="preserve">1: </w:t>
      </w:r>
      <w:r>
        <w:rPr>
          <w:lang w:eastAsia="ko-KR"/>
        </w:rPr>
        <w:t xml:space="preserve">MCData </w:t>
      </w:r>
      <w:r>
        <w:rPr>
          <w:rFonts w:eastAsia="SimSun"/>
        </w:rPr>
        <w:t xml:space="preserve">group standalone </w:t>
      </w:r>
      <w:r>
        <w:rPr>
          <w:lang w:eastAsia="ko-KR"/>
        </w:rPr>
        <w:t>FD request</w:t>
      </w:r>
      <w:r>
        <w:rPr>
          <w:rFonts w:eastAsia="SimSun"/>
        </w:rPr>
        <w:t xml:space="preserve"> (using media plane</w:t>
      </w:r>
      <w:r w:rsidRPr="001B64C8">
        <w:rPr>
          <w:rFonts w:eastAsia="SimSun"/>
        </w:rPr>
        <w:t>/MCData client to MCData server</w:t>
      </w:r>
      <w:r>
        <w:rPr>
          <w:rFonts w:eastAsia="SimSun"/>
        </w:rPr>
        <w:t>)</w:t>
      </w:r>
    </w:p>
    <w:tbl>
      <w:tblPr>
        <w:tblW w:w="8640" w:type="dxa"/>
        <w:jc w:val="center"/>
        <w:tblLayout w:type="fixed"/>
        <w:tblLook w:val="0000" w:firstRow="0" w:lastRow="0" w:firstColumn="0" w:lastColumn="0" w:noHBand="0" w:noVBand="0"/>
      </w:tblPr>
      <w:tblGrid>
        <w:gridCol w:w="3042"/>
        <w:gridCol w:w="994"/>
        <w:gridCol w:w="4604"/>
      </w:tblGrid>
      <w:tr w:rsidR="00C336BB" w14:paraId="6FC47DC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3957C9D"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shd w:val="clear" w:color="auto" w:fill="auto"/>
          </w:tcPr>
          <w:p w14:paraId="68DA563E"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B2B861B" w14:textId="77777777" w:rsidR="00C336BB" w:rsidRDefault="00C336BB" w:rsidP="00DA72C9">
            <w:pPr>
              <w:pStyle w:val="TAH"/>
            </w:pPr>
            <w:r>
              <w:t>Description</w:t>
            </w:r>
          </w:p>
        </w:tc>
      </w:tr>
      <w:tr w:rsidR="00C336BB" w14:paraId="1C0FCF4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019BEBD"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56B74049"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F2A1260" w14:textId="77777777" w:rsidR="00C336BB" w:rsidRPr="002C7CB4" w:rsidRDefault="00C336BB" w:rsidP="00DA72C9">
            <w:pPr>
              <w:pStyle w:val="TAL"/>
            </w:pPr>
            <w:r w:rsidRPr="002C7CB4">
              <w:t xml:space="preserve">The identity of the MCData user sending </w:t>
            </w:r>
            <w:r>
              <w:t xml:space="preserve">the </w:t>
            </w:r>
            <w:r w:rsidRPr="002C7CB4">
              <w:t>file</w:t>
            </w:r>
          </w:p>
        </w:tc>
      </w:tr>
      <w:tr w:rsidR="00C336BB" w14:paraId="3029135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58EDD69" w14:textId="77777777" w:rsidR="00C336BB" w:rsidRPr="002C7CB4" w:rsidRDefault="00C336BB" w:rsidP="00DA72C9">
            <w:pPr>
              <w:pStyle w:val="TAL"/>
            </w:pPr>
            <w:r>
              <w:t>Functional alias</w:t>
            </w:r>
          </w:p>
        </w:tc>
        <w:tc>
          <w:tcPr>
            <w:tcW w:w="994" w:type="dxa"/>
            <w:tcBorders>
              <w:top w:val="single" w:sz="4" w:space="0" w:color="000000"/>
              <w:left w:val="single" w:sz="4" w:space="0" w:color="000000"/>
              <w:bottom w:val="single" w:sz="4" w:space="0" w:color="000000"/>
            </w:tcBorders>
            <w:shd w:val="clear" w:color="auto" w:fill="auto"/>
          </w:tcPr>
          <w:p w14:paraId="74D0D517"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A8BCC4B" w14:textId="77777777" w:rsidR="00C336BB" w:rsidRPr="002C7CB4" w:rsidRDefault="00C336BB" w:rsidP="00DA72C9">
            <w:pPr>
              <w:pStyle w:val="TAL"/>
            </w:pPr>
            <w:r>
              <w:t>The functional alias associated with MCData user sending the file</w:t>
            </w:r>
          </w:p>
        </w:tc>
      </w:tr>
      <w:tr w:rsidR="00C336BB" w14:paraId="08E0293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2D6DB80" w14:textId="77777777" w:rsidR="00C336BB" w:rsidRPr="002C7CB4" w:rsidRDefault="00C336BB" w:rsidP="00DA72C9">
            <w:pPr>
              <w:pStyle w:val="TAL"/>
            </w:pPr>
            <w:r w:rsidRPr="002C7CB4">
              <w:t>MCData group ID</w:t>
            </w:r>
          </w:p>
        </w:tc>
        <w:tc>
          <w:tcPr>
            <w:tcW w:w="994" w:type="dxa"/>
            <w:tcBorders>
              <w:top w:val="single" w:sz="4" w:space="0" w:color="000000"/>
              <w:left w:val="single" w:sz="4" w:space="0" w:color="000000"/>
              <w:bottom w:val="single" w:sz="4" w:space="0" w:color="000000"/>
            </w:tcBorders>
            <w:shd w:val="clear" w:color="auto" w:fill="auto"/>
          </w:tcPr>
          <w:p w14:paraId="77AF8581"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3A1950F" w14:textId="77777777" w:rsidR="00C336BB" w:rsidRPr="002C7CB4" w:rsidRDefault="00C336BB" w:rsidP="00DA72C9">
            <w:pPr>
              <w:pStyle w:val="TAL"/>
            </w:pPr>
            <w:r w:rsidRPr="002C7CB4">
              <w:t>The MCData group ID to which the data is to be sent</w:t>
            </w:r>
          </w:p>
        </w:tc>
      </w:tr>
      <w:tr w:rsidR="00C336BB" w14:paraId="0DD7DAF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A99980B"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shd w:val="clear" w:color="auto" w:fill="auto"/>
          </w:tcPr>
          <w:p w14:paraId="116AA3E8"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31EC0D1" w14:textId="77777777" w:rsidR="00C336BB" w:rsidRPr="002C7CB4" w:rsidRDefault="00C336BB" w:rsidP="00DA72C9">
            <w:pPr>
              <w:pStyle w:val="TAL"/>
            </w:pPr>
            <w:r w:rsidRPr="002C7CB4">
              <w:t>Identifies the conversation</w:t>
            </w:r>
          </w:p>
        </w:tc>
      </w:tr>
      <w:tr w:rsidR="00C336BB" w14:paraId="3B3B330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CF8ACD8" w14:textId="77777777" w:rsidR="00C336BB" w:rsidRPr="002C7CB4" w:rsidRDefault="00C336BB" w:rsidP="00DA72C9">
            <w:pPr>
              <w:pStyle w:val="TAL"/>
            </w:pPr>
            <w:r w:rsidRPr="002C7CB4">
              <w:t>Transaction Identifier</w:t>
            </w:r>
          </w:p>
        </w:tc>
        <w:tc>
          <w:tcPr>
            <w:tcW w:w="994" w:type="dxa"/>
            <w:tcBorders>
              <w:top w:val="single" w:sz="4" w:space="0" w:color="000000"/>
              <w:left w:val="single" w:sz="4" w:space="0" w:color="000000"/>
              <w:bottom w:val="single" w:sz="4" w:space="0" w:color="000000"/>
            </w:tcBorders>
            <w:shd w:val="clear" w:color="auto" w:fill="auto"/>
          </w:tcPr>
          <w:p w14:paraId="5B0BB641"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B5BC902" w14:textId="77777777" w:rsidR="00C336BB" w:rsidRPr="002C7CB4" w:rsidRDefault="00C336BB" w:rsidP="00DA72C9">
            <w:pPr>
              <w:pStyle w:val="TAL"/>
            </w:pPr>
            <w:r w:rsidRPr="002C7CB4">
              <w:t>Identifies the MCData transaction</w:t>
            </w:r>
          </w:p>
        </w:tc>
      </w:tr>
      <w:tr w:rsidR="00C336BB" w14:paraId="36EAA84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9229E7D" w14:textId="77777777" w:rsidR="00C336BB" w:rsidRPr="002C7CB4" w:rsidRDefault="00C336BB" w:rsidP="00DA72C9">
            <w:pPr>
              <w:pStyle w:val="TAL"/>
            </w:pPr>
            <w:r w:rsidRPr="002C7CB4">
              <w:t>Reply Identifier</w:t>
            </w:r>
          </w:p>
        </w:tc>
        <w:tc>
          <w:tcPr>
            <w:tcW w:w="994" w:type="dxa"/>
            <w:tcBorders>
              <w:top w:val="single" w:sz="4" w:space="0" w:color="000000"/>
              <w:left w:val="single" w:sz="4" w:space="0" w:color="000000"/>
              <w:bottom w:val="single" w:sz="4" w:space="0" w:color="000000"/>
            </w:tcBorders>
            <w:shd w:val="clear" w:color="auto" w:fill="auto"/>
          </w:tcPr>
          <w:p w14:paraId="70270BA8"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4F71B9A" w14:textId="77777777" w:rsidR="00C336BB" w:rsidRPr="002C7CB4" w:rsidRDefault="00C336BB" w:rsidP="00DA72C9">
            <w:pPr>
              <w:pStyle w:val="TAL"/>
            </w:pPr>
            <w:r w:rsidRPr="002C7CB4">
              <w:t>Identifies the original MCData transaction to which the current transaction is a reply to</w:t>
            </w:r>
          </w:p>
        </w:tc>
      </w:tr>
      <w:tr w:rsidR="00C336BB" w14:paraId="2566CAB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345A020" w14:textId="77777777" w:rsidR="00C336BB" w:rsidRPr="002C7CB4" w:rsidRDefault="00C336BB" w:rsidP="00DA72C9">
            <w:pPr>
              <w:pStyle w:val="TAL"/>
            </w:pPr>
            <w:r w:rsidRPr="002C7CB4">
              <w:t>Disposition indication</w:t>
            </w:r>
          </w:p>
        </w:tc>
        <w:tc>
          <w:tcPr>
            <w:tcW w:w="994" w:type="dxa"/>
            <w:tcBorders>
              <w:top w:val="single" w:sz="4" w:space="0" w:color="000000"/>
              <w:left w:val="single" w:sz="4" w:space="0" w:color="000000"/>
              <w:bottom w:val="single" w:sz="4" w:space="0" w:color="000000"/>
            </w:tcBorders>
            <w:shd w:val="clear" w:color="auto" w:fill="auto"/>
          </w:tcPr>
          <w:p w14:paraId="011CD5A7"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A3D1BF8" w14:textId="77777777" w:rsidR="00C336BB" w:rsidRPr="002C7CB4" w:rsidRDefault="00C336BB" w:rsidP="00DA72C9">
            <w:pPr>
              <w:pStyle w:val="TAL"/>
            </w:pPr>
            <w:r w:rsidRPr="002C7CB4">
              <w:t>Indicates whether file download completed report is expected or not</w:t>
            </w:r>
          </w:p>
        </w:tc>
      </w:tr>
      <w:tr w:rsidR="00C336BB" w14:paraId="6504114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37AC62F" w14:textId="77777777" w:rsidR="00C336BB" w:rsidRPr="002C7CB4" w:rsidRDefault="00C336BB" w:rsidP="00DA72C9">
            <w:pPr>
              <w:pStyle w:val="TAL"/>
            </w:pPr>
            <w:r w:rsidRPr="002C7CB4">
              <w:t>Download indication</w:t>
            </w:r>
          </w:p>
        </w:tc>
        <w:tc>
          <w:tcPr>
            <w:tcW w:w="994" w:type="dxa"/>
            <w:tcBorders>
              <w:top w:val="single" w:sz="4" w:space="0" w:color="000000"/>
              <w:left w:val="single" w:sz="4" w:space="0" w:color="000000"/>
              <w:bottom w:val="single" w:sz="4" w:space="0" w:color="000000"/>
            </w:tcBorders>
            <w:shd w:val="clear" w:color="auto" w:fill="auto"/>
          </w:tcPr>
          <w:p w14:paraId="4811E9C4"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241E53C" w14:textId="77777777" w:rsidR="00C336BB" w:rsidRPr="002C7CB4" w:rsidRDefault="00C336BB" w:rsidP="00DA72C9">
            <w:pPr>
              <w:pStyle w:val="TAL"/>
            </w:pPr>
            <w:r w:rsidRPr="002C7CB4">
              <w:t>Indicates mandatory download</w:t>
            </w:r>
            <w:r>
              <w:t xml:space="preserve"> (i.e. auto accept this media plane setup request)</w:t>
            </w:r>
          </w:p>
        </w:tc>
      </w:tr>
      <w:tr w:rsidR="00C336BB" w14:paraId="66D2509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816B829" w14:textId="77777777" w:rsidR="00C336BB" w:rsidRPr="002C7CB4" w:rsidRDefault="00C336BB" w:rsidP="00DA72C9">
            <w:pPr>
              <w:pStyle w:val="TAL"/>
            </w:pPr>
            <w:r>
              <w:t>Application metadata container</w:t>
            </w:r>
          </w:p>
        </w:tc>
        <w:tc>
          <w:tcPr>
            <w:tcW w:w="994" w:type="dxa"/>
            <w:tcBorders>
              <w:top w:val="single" w:sz="4" w:space="0" w:color="000000"/>
              <w:left w:val="single" w:sz="4" w:space="0" w:color="000000"/>
              <w:bottom w:val="single" w:sz="4" w:space="0" w:color="000000"/>
            </w:tcBorders>
            <w:shd w:val="clear" w:color="auto" w:fill="auto"/>
          </w:tcPr>
          <w:p w14:paraId="4AA3FD06"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02E99E3" w14:textId="77777777" w:rsidR="00C336BB" w:rsidRPr="002C7CB4" w:rsidRDefault="00C336BB" w:rsidP="00DA72C9">
            <w:pPr>
              <w:pStyle w:val="TAL"/>
            </w:pPr>
            <w:r>
              <w:t>Implementation specific information that is communicated to the recipient</w:t>
            </w:r>
          </w:p>
        </w:tc>
      </w:tr>
      <w:tr w:rsidR="00C336BB" w14:paraId="22634F8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D6B64E3" w14:textId="77777777" w:rsidR="00C336BB" w:rsidRPr="002C7CB4" w:rsidRDefault="00C336BB" w:rsidP="00DA72C9">
            <w:pPr>
              <w:pStyle w:val="TAL"/>
            </w:pPr>
            <w:r w:rsidRPr="002C7CB4">
              <w:rPr>
                <w:rFonts w:hint="eastAsia"/>
                <w:lang w:eastAsia="zh-CN"/>
              </w:rPr>
              <w:t>SDP offer</w:t>
            </w:r>
            <w:r>
              <w:rPr>
                <w:lang w:eastAsia="zh-CN"/>
              </w:rPr>
              <w:t xml:space="preserve"> (see NOTE</w:t>
            </w:r>
            <w:r>
              <w:rPr>
                <w:lang w:val="en-US" w:eastAsia="zh-CN"/>
              </w:rPr>
              <w:t> </w:t>
            </w:r>
            <w:r>
              <w:rPr>
                <w:lang w:eastAsia="zh-CN"/>
              </w:rPr>
              <w:t>3)</w:t>
            </w:r>
          </w:p>
        </w:tc>
        <w:tc>
          <w:tcPr>
            <w:tcW w:w="994" w:type="dxa"/>
            <w:tcBorders>
              <w:top w:val="single" w:sz="4" w:space="0" w:color="000000"/>
              <w:left w:val="single" w:sz="4" w:space="0" w:color="000000"/>
              <w:bottom w:val="single" w:sz="4" w:space="0" w:color="000000"/>
            </w:tcBorders>
            <w:shd w:val="clear" w:color="auto" w:fill="auto"/>
          </w:tcPr>
          <w:p w14:paraId="0C0A27BE"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CA35E3D" w14:textId="77777777" w:rsidR="00C336BB" w:rsidRPr="002C7CB4" w:rsidRDefault="00C336BB" w:rsidP="00DA72C9">
            <w:pPr>
              <w:pStyle w:val="TAL"/>
            </w:pPr>
            <w:r w:rsidRPr="002C7CB4">
              <w:t>Media parameters offered</w:t>
            </w:r>
          </w:p>
        </w:tc>
      </w:tr>
      <w:tr w:rsidR="00C336BB" w14:paraId="21C97C1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6EEFA88" w14:textId="77777777" w:rsidR="00C336BB" w:rsidRPr="002C7CB4" w:rsidRDefault="00C336BB" w:rsidP="00DA72C9">
            <w:pPr>
              <w:pStyle w:val="TAL"/>
            </w:pPr>
            <w:r w:rsidRPr="00DC298D">
              <w:rPr>
                <w:rFonts w:cs="Arial"/>
                <w:kern w:val="2"/>
                <w:szCs w:val="18"/>
              </w:rPr>
              <w:t>Requested priority</w:t>
            </w:r>
          </w:p>
        </w:tc>
        <w:tc>
          <w:tcPr>
            <w:tcW w:w="994" w:type="dxa"/>
            <w:tcBorders>
              <w:top w:val="single" w:sz="4" w:space="0" w:color="000000"/>
              <w:left w:val="single" w:sz="4" w:space="0" w:color="000000"/>
              <w:bottom w:val="single" w:sz="4" w:space="0" w:color="000000"/>
            </w:tcBorders>
            <w:shd w:val="clear" w:color="auto" w:fill="auto"/>
          </w:tcPr>
          <w:p w14:paraId="290E235A" w14:textId="77777777" w:rsidR="00C336BB" w:rsidRPr="002C7CB4" w:rsidRDefault="00C336BB" w:rsidP="00DA72C9">
            <w:pPr>
              <w:pStyle w:val="TAL"/>
            </w:pPr>
            <w:r w:rsidRPr="00DC298D">
              <w:rPr>
                <w:rFonts w:cs="Arial"/>
                <w:kern w:val="2"/>
                <w:szCs w:val="18"/>
              </w:rP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E6EF569" w14:textId="77777777" w:rsidR="00C336BB" w:rsidRPr="002C7CB4" w:rsidRDefault="00C336BB" w:rsidP="00DA72C9">
            <w:pPr>
              <w:pStyle w:val="TAL"/>
            </w:pPr>
            <w:r w:rsidRPr="00DC298D">
              <w:rPr>
                <w:rFonts w:cs="Arial"/>
                <w:kern w:val="2"/>
                <w:szCs w:val="18"/>
              </w:rPr>
              <w:t>Application priority level requested for this</w:t>
            </w:r>
            <w:r w:rsidRPr="00DC298D">
              <w:rPr>
                <w:rFonts w:cs="Arial" w:hint="eastAsia"/>
                <w:kern w:val="2"/>
                <w:szCs w:val="18"/>
                <w:lang w:eastAsia="zh-CN"/>
              </w:rPr>
              <w:t xml:space="preserve"> communication session</w:t>
            </w:r>
          </w:p>
        </w:tc>
      </w:tr>
      <w:tr w:rsidR="00C336BB" w14:paraId="0399F0F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9AA21A5" w14:textId="77777777" w:rsidR="00C336BB" w:rsidRPr="00DC298D" w:rsidRDefault="00C336BB" w:rsidP="00DA72C9">
            <w:pPr>
              <w:pStyle w:val="TAL"/>
              <w:rPr>
                <w:rFonts w:cs="Arial"/>
                <w:kern w:val="2"/>
                <w:szCs w:val="18"/>
              </w:rPr>
            </w:pPr>
            <w:r w:rsidRPr="00AB5FED">
              <w:t>Emergency indicator</w:t>
            </w:r>
            <w:r>
              <w:t xml:space="preserve"> (see</w:t>
            </w:r>
            <w:r>
              <w:rPr>
                <w:lang w:val="en-US"/>
              </w:rPr>
              <w:t> </w:t>
            </w:r>
            <w:r w:rsidRPr="002C7CB4">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1ED9A5FD" w14:textId="77777777" w:rsidR="00C336BB" w:rsidRPr="00DC298D" w:rsidRDefault="00C336BB" w:rsidP="00DA72C9">
            <w:pPr>
              <w:pStyle w:val="TAL"/>
              <w:rPr>
                <w:rFonts w:cs="Arial"/>
                <w:kern w:val="2"/>
                <w:szCs w:val="18"/>
              </w:rPr>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EC195BB" w14:textId="77777777" w:rsidR="00C336BB" w:rsidRPr="00DC298D" w:rsidRDefault="00C336BB" w:rsidP="00DA72C9">
            <w:pPr>
              <w:pStyle w:val="TAL"/>
              <w:rPr>
                <w:rFonts w:cs="Arial"/>
                <w:kern w:val="2"/>
                <w:szCs w:val="18"/>
              </w:rPr>
            </w:pPr>
            <w:r>
              <w:t>Indicates that the data request is for MCData emergency communication</w:t>
            </w:r>
          </w:p>
        </w:tc>
      </w:tr>
      <w:tr w:rsidR="00C336BB" w14:paraId="1C8D177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3BDF8E4" w14:textId="77777777" w:rsidR="00C336BB" w:rsidRPr="00DC298D" w:rsidRDefault="00C336BB" w:rsidP="00DA72C9">
            <w:pPr>
              <w:pStyle w:val="TAL"/>
              <w:rPr>
                <w:rFonts w:cs="Arial"/>
                <w:kern w:val="2"/>
                <w:szCs w:val="18"/>
              </w:rPr>
            </w:pPr>
            <w:r w:rsidRPr="00AB5FED">
              <w:t>Alert indicator</w:t>
            </w:r>
            <w:r>
              <w:t xml:space="preserve"> (see</w:t>
            </w:r>
            <w:r>
              <w:rPr>
                <w:lang w:val="en-US"/>
              </w:rPr>
              <w:t> </w:t>
            </w:r>
            <w:r w:rsidRPr="002C7CB4">
              <w:t>NOTE</w:t>
            </w:r>
            <w:r>
              <w:rPr>
                <w:lang w:val="en-US"/>
              </w:rPr>
              <w:t> 2</w:t>
            </w:r>
            <w:r>
              <w:t>)</w:t>
            </w:r>
          </w:p>
        </w:tc>
        <w:tc>
          <w:tcPr>
            <w:tcW w:w="994" w:type="dxa"/>
            <w:tcBorders>
              <w:top w:val="single" w:sz="4" w:space="0" w:color="000000"/>
              <w:left w:val="single" w:sz="4" w:space="0" w:color="000000"/>
              <w:bottom w:val="single" w:sz="4" w:space="0" w:color="000000"/>
            </w:tcBorders>
            <w:shd w:val="clear" w:color="auto" w:fill="auto"/>
          </w:tcPr>
          <w:p w14:paraId="6A020F67" w14:textId="77777777" w:rsidR="00C336BB" w:rsidRPr="00DC298D" w:rsidRDefault="00C336BB" w:rsidP="00DA72C9">
            <w:pPr>
              <w:pStyle w:val="TAL"/>
              <w:rPr>
                <w:rFonts w:cs="Arial"/>
                <w:kern w:val="2"/>
                <w:szCs w:val="18"/>
              </w:rPr>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C15D4AE" w14:textId="77777777" w:rsidR="00C336BB" w:rsidRPr="00DC298D" w:rsidRDefault="00C336BB" w:rsidP="00DA72C9">
            <w:pPr>
              <w:pStyle w:val="TAL"/>
              <w:rPr>
                <w:rFonts w:cs="Arial"/>
                <w:kern w:val="2"/>
                <w:szCs w:val="18"/>
              </w:rPr>
            </w:pPr>
            <w:r w:rsidRPr="00AB5FED">
              <w:t>Indicates whether an emergency alert is to be sent</w:t>
            </w:r>
          </w:p>
        </w:tc>
      </w:tr>
      <w:tr w:rsidR="00C336BB" w14:paraId="4CD6A95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BCAEF0C" w14:textId="77777777" w:rsidR="00C336BB" w:rsidRPr="00DC298D" w:rsidRDefault="00C336BB" w:rsidP="00DA72C9">
            <w:pPr>
              <w:pStyle w:val="TAL"/>
              <w:rPr>
                <w:rFonts w:cs="Arial"/>
                <w:kern w:val="2"/>
                <w:szCs w:val="18"/>
              </w:rPr>
            </w:pPr>
            <w:r w:rsidRPr="00AB5FED">
              <w:t>Imminent peril indicator</w:t>
            </w:r>
            <w:r>
              <w:t xml:space="preserve"> (see</w:t>
            </w:r>
            <w:r>
              <w:rPr>
                <w:lang w:val="en-US"/>
              </w:rPr>
              <w:t> </w:t>
            </w:r>
            <w:r w:rsidRPr="002C7CB4">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63419AFD" w14:textId="77777777" w:rsidR="00C336BB" w:rsidRPr="00DC298D" w:rsidRDefault="00C336BB" w:rsidP="00DA72C9">
            <w:pPr>
              <w:pStyle w:val="TAL"/>
              <w:rPr>
                <w:rFonts w:cs="Arial"/>
                <w:kern w:val="2"/>
                <w:szCs w:val="18"/>
              </w:rPr>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6E3D105" w14:textId="77777777" w:rsidR="00C336BB" w:rsidRPr="00DC298D" w:rsidRDefault="00C336BB" w:rsidP="00DA72C9">
            <w:pPr>
              <w:pStyle w:val="TAL"/>
              <w:rPr>
                <w:rFonts w:cs="Arial"/>
                <w:kern w:val="2"/>
                <w:szCs w:val="18"/>
              </w:rPr>
            </w:pPr>
            <w:r>
              <w:t>Indicates that the data request is for MCData imminent peril communication</w:t>
            </w:r>
          </w:p>
        </w:tc>
      </w:tr>
      <w:tr w:rsidR="00C336BB" w14:paraId="118B59B4"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22B90D3" w14:textId="77777777" w:rsidR="00C336BB" w:rsidRDefault="00C336BB" w:rsidP="00DA72C9">
            <w:pPr>
              <w:pStyle w:val="TAN"/>
            </w:pPr>
            <w:r w:rsidRPr="002C7CB4">
              <w:t>NOTE</w:t>
            </w:r>
            <w:r>
              <w:rPr>
                <w:lang w:val="en-US"/>
              </w:rPr>
              <w:t> 1</w:t>
            </w:r>
            <w:r w:rsidRPr="002C7CB4">
              <w:t>:</w:t>
            </w:r>
            <w:r w:rsidRPr="002C7CB4">
              <w:tab/>
            </w:r>
            <w:r>
              <w:t>If used, only one of these</w:t>
            </w:r>
            <w:r w:rsidRPr="002C7CB4">
              <w:t xml:space="preserve"> </w:t>
            </w:r>
            <w:r>
              <w:t>information elements</w:t>
            </w:r>
            <w:r w:rsidRPr="002C7CB4">
              <w:t xml:space="preserve"> shall be </w:t>
            </w:r>
            <w:r>
              <w:t>present</w:t>
            </w:r>
            <w:r w:rsidRPr="002C7CB4">
              <w:t>.</w:t>
            </w:r>
          </w:p>
          <w:p w14:paraId="3C5FD228" w14:textId="77777777" w:rsidR="00C336BB" w:rsidRDefault="00C336BB" w:rsidP="00DA72C9">
            <w:pPr>
              <w:pStyle w:val="TAN"/>
            </w:pPr>
            <w:r w:rsidRPr="002C7CB4">
              <w:t>NOTE</w:t>
            </w:r>
            <w:r>
              <w:rPr>
                <w:lang w:val="en-US"/>
              </w:rPr>
              <w:t> 2</w:t>
            </w:r>
            <w:r w:rsidRPr="002C7CB4">
              <w:t>:</w:t>
            </w:r>
            <w:r w:rsidRPr="002C7CB4">
              <w:tab/>
            </w:r>
            <w:r>
              <w:t>This</w:t>
            </w:r>
            <w:r w:rsidRPr="002C7CB4">
              <w:t xml:space="preserve"> </w:t>
            </w:r>
            <w:r>
              <w:t>information element</w:t>
            </w:r>
            <w:r w:rsidRPr="002C7CB4">
              <w:t xml:space="preserve"> </w:t>
            </w:r>
            <w:r>
              <w:t>may</w:t>
            </w:r>
            <w:r w:rsidRPr="002C7CB4">
              <w:t xml:space="preserve"> be </w:t>
            </w:r>
            <w:r>
              <w:t>present only when Emergency indicator is present</w:t>
            </w:r>
            <w:r w:rsidRPr="002C7CB4">
              <w:t>.</w:t>
            </w:r>
          </w:p>
          <w:p w14:paraId="430E2AC3" w14:textId="77777777" w:rsidR="00C336BB" w:rsidRPr="00DC298D" w:rsidRDefault="00C336BB" w:rsidP="00DA72C9">
            <w:pPr>
              <w:pStyle w:val="TAN"/>
              <w:rPr>
                <w:rFonts w:cs="Arial"/>
                <w:kern w:val="2"/>
                <w:szCs w:val="18"/>
              </w:rPr>
            </w:pPr>
            <w:r w:rsidRPr="002C7CB4">
              <w:t>NOTE</w:t>
            </w:r>
            <w:r>
              <w:rPr>
                <w:lang w:val="en-US"/>
              </w:rPr>
              <w:t> 3</w:t>
            </w:r>
            <w:r w:rsidRPr="002C7CB4">
              <w:t>:</w:t>
            </w:r>
            <w:r w:rsidRPr="002C7CB4">
              <w:tab/>
            </w:r>
            <w:r>
              <w:t>Includes file metadata.</w:t>
            </w:r>
          </w:p>
        </w:tc>
      </w:tr>
    </w:tbl>
    <w:p w14:paraId="29FD0038" w14:textId="77777777" w:rsidR="00C336BB" w:rsidRDefault="00C336BB" w:rsidP="00C336BB"/>
    <w:p w14:paraId="69FE362A" w14:textId="77777777" w:rsidR="00C336BB" w:rsidRDefault="00C336BB" w:rsidP="00C336BB">
      <w:pPr>
        <w:pStyle w:val="TH"/>
      </w:pPr>
      <w:r>
        <w:t>Table 7.5.2.1</w:t>
      </w:r>
      <w:r w:rsidRPr="009E0655">
        <w:t>.</w:t>
      </w:r>
      <w:r>
        <w:t>12</w:t>
      </w:r>
      <w:r w:rsidRPr="009E0655">
        <w:t>-</w:t>
      </w:r>
      <w:r>
        <w:t xml:space="preserve">2: </w:t>
      </w:r>
      <w:r>
        <w:rPr>
          <w:lang w:eastAsia="ko-KR"/>
        </w:rPr>
        <w:t xml:space="preserve">MCData </w:t>
      </w:r>
      <w:r>
        <w:rPr>
          <w:rFonts w:eastAsia="SimSun"/>
        </w:rPr>
        <w:t xml:space="preserve">group standalone </w:t>
      </w:r>
      <w:r>
        <w:rPr>
          <w:lang w:eastAsia="ko-KR"/>
        </w:rPr>
        <w:t>FD request</w:t>
      </w:r>
      <w:r>
        <w:rPr>
          <w:rFonts w:eastAsia="SimSun"/>
        </w:rPr>
        <w:t xml:space="preserve"> (using media plane/MCData server to MCData client)</w:t>
      </w:r>
    </w:p>
    <w:tbl>
      <w:tblPr>
        <w:tblW w:w="8640" w:type="dxa"/>
        <w:jc w:val="center"/>
        <w:tblLayout w:type="fixed"/>
        <w:tblLook w:val="0000" w:firstRow="0" w:lastRow="0" w:firstColumn="0" w:lastColumn="0" w:noHBand="0" w:noVBand="0"/>
      </w:tblPr>
      <w:tblGrid>
        <w:gridCol w:w="3042"/>
        <w:gridCol w:w="994"/>
        <w:gridCol w:w="4604"/>
      </w:tblGrid>
      <w:tr w:rsidR="00C336BB" w14:paraId="740FF7A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870D095"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shd w:val="clear" w:color="auto" w:fill="auto"/>
          </w:tcPr>
          <w:p w14:paraId="7AFED079"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C90A4D3" w14:textId="77777777" w:rsidR="00C336BB" w:rsidRDefault="00C336BB" w:rsidP="00DA72C9">
            <w:pPr>
              <w:pStyle w:val="TAH"/>
            </w:pPr>
            <w:r>
              <w:t>Description</w:t>
            </w:r>
          </w:p>
        </w:tc>
      </w:tr>
      <w:tr w:rsidR="00C336BB" w14:paraId="428B52F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39CF366"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57326433"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33AD1B1" w14:textId="77777777" w:rsidR="00C336BB" w:rsidRPr="002C7CB4" w:rsidRDefault="00C336BB" w:rsidP="00DA72C9">
            <w:pPr>
              <w:pStyle w:val="TAL"/>
            </w:pPr>
            <w:r w:rsidRPr="002C7CB4">
              <w:t xml:space="preserve">The identity of the MCData user sending </w:t>
            </w:r>
            <w:r>
              <w:rPr>
                <w:lang w:val="en-US"/>
              </w:rPr>
              <w:t xml:space="preserve">the </w:t>
            </w:r>
            <w:r w:rsidRPr="002C7CB4">
              <w:t>file</w:t>
            </w:r>
          </w:p>
        </w:tc>
      </w:tr>
      <w:tr w:rsidR="00C336BB" w14:paraId="1B9C43B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5FB65A9" w14:textId="77777777" w:rsidR="00C336BB" w:rsidRPr="002C7CB4" w:rsidRDefault="00C336BB" w:rsidP="00DA72C9">
            <w:pPr>
              <w:pStyle w:val="TAL"/>
            </w:pPr>
            <w:r>
              <w:t>Functional alias</w:t>
            </w:r>
          </w:p>
        </w:tc>
        <w:tc>
          <w:tcPr>
            <w:tcW w:w="994" w:type="dxa"/>
            <w:tcBorders>
              <w:top w:val="single" w:sz="4" w:space="0" w:color="000000"/>
              <w:left w:val="single" w:sz="4" w:space="0" w:color="000000"/>
              <w:bottom w:val="single" w:sz="4" w:space="0" w:color="000000"/>
            </w:tcBorders>
            <w:shd w:val="clear" w:color="auto" w:fill="auto"/>
          </w:tcPr>
          <w:p w14:paraId="4877F59C"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D164D32" w14:textId="77777777" w:rsidR="00C336BB" w:rsidRPr="002C7CB4" w:rsidRDefault="00C336BB" w:rsidP="00DA72C9">
            <w:pPr>
              <w:pStyle w:val="TAL"/>
            </w:pPr>
            <w:r>
              <w:t>The functional alias associated with MCData user sending the file</w:t>
            </w:r>
          </w:p>
        </w:tc>
      </w:tr>
      <w:tr w:rsidR="00C336BB" w14:paraId="32F4EF3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4DF9BED" w14:textId="77777777" w:rsidR="00C336BB" w:rsidRPr="002C7CB4" w:rsidRDefault="00C336BB" w:rsidP="00DA72C9">
            <w:pPr>
              <w:pStyle w:val="TAL"/>
            </w:pPr>
            <w:r w:rsidRPr="002C7CB4">
              <w:t>MCData group ID</w:t>
            </w:r>
          </w:p>
        </w:tc>
        <w:tc>
          <w:tcPr>
            <w:tcW w:w="994" w:type="dxa"/>
            <w:tcBorders>
              <w:top w:val="single" w:sz="4" w:space="0" w:color="000000"/>
              <w:left w:val="single" w:sz="4" w:space="0" w:color="000000"/>
              <w:bottom w:val="single" w:sz="4" w:space="0" w:color="000000"/>
            </w:tcBorders>
            <w:shd w:val="clear" w:color="auto" w:fill="auto"/>
          </w:tcPr>
          <w:p w14:paraId="216DAD04"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79324BC" w14:textId="77777777" w:rsidR="00C336BB" w:rsidRPr="002C7CB4" w:rsidRDefault="00C336BB" w:rsidP="00DA72C9">
            <w:pPr>
              <w:pStyle w:val="TAL"/>
            </w:pPr>
            <w:r w:rsidRPr="002C7CB4">
              <w:t>The MCData group ID to which the data is to be sent</w:t>
            </w:r>
          </w:p>
        </w:tc>
      </w:tr>
      <w:tr w:rsidR="00C336BB" w14:paraId="1FD0ABD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9896C7D" w14:textId="77777777" w:rsidR="00C336BB" w:rsidRPr="002C7CB4" w:rsidRDefault="00C336BB" w:rsidP="00DA72C9">
            <w:pPr>
              <w:pStyle w:val="TAL"/>
            </w:pPr>
            <w:r>
              <w:t>MCData ID</w:t>
            </w:r>
          </w:p>
        </w:tc>
        <w:tc>
          <w:tcPr>
            <w:tcW w:w="994" w:type="dxa"/>
            <w:tcBorders>
              <w:top w:val="single" w:sz="4" w:space="0" w:color="000000"/>
              <w:left w:val="single" w:sz="4" w:space="0" w:color="000000"/>
              <w:bottom w:val="single" w:sz="4" w:space="0" w:color="000000"/>
            </w:tcBorders>
            <w:shd w:val="clear" w:color="auto" w:fill="auto"/>
          </w:tcPr>
          <w:p w14:paraId="2813E602" w14:textId="77777777" w:rsidR="00C336BB" w:rsidRPr="002C7CB4"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E6B921A" w14:textId="77777777" w:rsidR="00C336BB" w:rsidRPr="002C7CB4" w:rsidRDefault="00C336BB" w:rsidP="00DA72C9">
            <w:pPr>
              <w:pStyle w:val="TAL"/>
            </w:pPr>
            <w:r>
              <w:t xml:space="preserve">The identity of the MCData user receiving </w:t>
            </w:r>
            <w:r>
              <w:rPr>
                <w:lang w:val="en-US"/>
              </w:rPr>
              <w:t xml:space="preserve">the </w:t>
            </w:r>
            <w:r>
              <w:t>file</w:t>
            </w:r>
          </w:p>
        </w:tc>
      </w:tr>
      <w:tr w:rsidR="00C336BB" w14:paraId="137A624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35D1A05"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shd w:val="clear" w:color="auto" w:fill="auto"/>
          </w:tcPr>
          <w:p w14:paraId="45BBED29"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5861256" w14:textId="77777777" w:rsidR="00C336BB" w:rsidRPr="002C7CB4" w:rsidRDefault="00C336BB" w:rsidP="00DA72C9">
            <w:pPr>
              <w:pStyle w:val="TAL"/>
            </w:pPr>
            <w:r w:rsidRPr="002C7CB4">
              <w:t>Identifies the conversation</w:t>
            </w:r>
          </w:p>
        </w:tc>
      </w:tr>
      <w:tr w:rsidR="00C336BB" w14:paraId="04F32CC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919335B" w14:textId="77777777" w:rsidR="00C336BB" w:rsidRPr="002C7CB4" w:rsidRDefault="00C336BB" w:rsidP="00DA72C9">
            <w:pPr>
              <w:pStyle w:val="TAL"/>
            </w:pPr>
            <w:r w:rsidRPr="002C7CB4">
              <w:t>Transaction Identifier</w:t>
            </w:r>
          </w:p>
        </w:tc>
        <w:tc>
          <w:tcPr>
            <w:tcW w:w="994" w:type="dxa"/>
            <w:tcBorders>
              <w:top w:val="single" w:sz="4" w:space="0" w:color="000000"/>
              <w:left w:val="single" w:sz="4" w:space="0" w:color="000000"/>
              <w:bottom w:val="single" w:sz="4" w:space="0" w:color="000000"/>
            </w:tcBorders>
            <w:shd w:val="clear" w:color="auto" w:fill="auto"/>
          </w:tcPr>
          <w:p w14:paraId="36D403AC"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E9DC09C" w14:textId="77777777" w:rsidR="00C336BB" w:rsidRPr="002C7CB4" w:rsidRDefault="00C336BB" w:rsidP="00DA72C9">
            <w:pPr>
              <w:pStyle w:val="TAL"/>
            </w:pPr>
            <w:r w:rsidRPr="002C7CB4">
              <w:t>Identifies the MCData transaction</w:t>
            </w:r>
          </w:p>
        </w:tc>
      </w:tr>
      <w:tr w:rsidR="00C336BB" w14:paraId="2D8AB74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00A0EA3" w14:textId="77777777" w:rsidR="00C336BB" w:rsidRPr="002C7CB4" w:rsidRDefault="00C336BB" w:rsidP="00DA72C9">
            <w:pPr>
              <w:pStyle w:val="TAL"/>
            </w:pPr>
            <w:r w:rsidRPr="002C7CB4">
              <w:t>Reply Identifier</w:t>
            </w:r>
          </w:p>
        </w:tc>
        <w:tc>
          <w:tcPr>
            <w:tcW w:w="994" w:type="dxa"/>
            <w:tcBorders>
              <w:top w:val="single" w:sz="4" w:space="0" w:color="000000"/>
              <w:left w:val="single" w:sz="4" w:space="0" w:color="000000"/>
              <w:bottom w:val="single" w:sz="4" w:space="0" w:color="000000"/>
            </w:tcBorders>
            <w:shd w:val="clear" w:color="auto" w:fill="auto"/>
          </w:tcPr>
          <w:p w14:paraId="1CE0411C"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22E83FF" w14:textId="77777777" w:rsidR="00C336BB" w:rsidRPr="002C7CB4" w:rsidRDefault="00C336BB" w:rsidP="00DA72C9">
            <w:pPr>
              <w:pStyle w:val="TAL"/>
            </w:pPr>
            <w:r w:rsidRPr="002C7CB4">
              <w:t>Identifies the original MCData transaction to which the current transaction is a reply to</w:t>
            </w:r>
          </w:p>
        </w:tc>
      </w:tr>
      <w:tr w:rsidR="00C336BB" w14:paraId="2ABAA22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DA649B4" w14:textId="77777777" w:rsidR="00C336BB" w:rsidRPr="002C7CB4" w:rsidRDefault="00C336BB" w:rsidP="00DA72C9">
            <w:pPr>
              <w:pStyle w:val="TAL"/>
            </w:pPr>
            <w:r w:rsidRPr="002C7CB4">
              <w:t>Disposition indication</w:t>
            </w:r>
          </w:p>
        </w:tc>
        <w:tc>
          <w:tcPr>
            <w:tcW w:w="994" w:type="dxa"/>
            <w:tcBorders>
              <w:top w:val="single" w:sz="4" w:space="0" w:color="000000"/>
              <w:left w:val="single" w:sz="4" w:space="0" w:color="000000"/>
              <w:bottom w:val="single" w:sz="4" w:space="0" w:color="000000"/>
            </w:tcBorders>
            <w:shd w:val="clear" w:color="auto" w:fill="auto"/>
          </w:tcPr>
          <w:p w14:paraId="2F666498"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62DEBC5" w14:textId="77777777" w:rsidR="00C336BB" w:rsidRPr="002C7CB4" w:rsidRDefault="00C336BB" w:rsidP="00DA72C9">
            <w:pPr>
              <w:pStyle w:val="TAL"/>
            </w:pPr>
            <w:r w:rsidRPr="002C7CB4">
              <w:t>Indicates whether file download completed report is expected or not</w:t>
            </w:r>
          </w:p>
        </w:tc>
      </w:tr>
      <w:tr w:rsidR="00C336BB" w14:paraId="23886F9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4EBBE35" w14:textId="77777777" w:rsidR="00C336BB" w:rsidRPr="002C7CB4" w:rsidRDefault="00C336BB" w:rsidP="00DA72C9">
            <w:pPr>
              <w:pStyle w:val="TAL"/>
            </w:pPr>
            <w:r w:rsidRPr="002C7CB4">
              <w:t>Download indication</w:t>
            </w:r>
          </w:p>
        </w:tc>
        <w:tc>
          <w:tcPr>
            <w:tcW w:w="994" w:type="dxa"/>
            <w:tcBorders>
              <w:top w:val="single" w:sz="4" w:space="0" w:color="000000"/>
              <w:left w:val="single" w:sz="4" w:space="0" w:color="000000"/>
              <w:bottom w:val="single" w:sz="4" w:space="0" w:color="000000"/>
            </w:tcBorders>
            <w:shd w:val="clear" w:color="auto" w:fill="auto"/>
          </w:tcPr>
          <w:p w14:paraId="72ECE3BF"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4EA1731" w14:textId="77777777" w:rsidR="00C336BB" w:rsidRPr="002C7CB4" w:rsidRDefault="00C336BB" w:rsidP="00DA72C9">
            <w:pPr>
              <w:pStyle w:val="TAL"/>
            </w:pPr>
            <w:r w:rsidRPr="002C7CB4">
              <w:t>Indicates mandatory download</w:t>
            </w:r>
            <w:r>
              <w:t xml:space="preserve"> (i.e. auto accept this media plane setup request)</w:t>
            </w:r>
          </w:p>
        </w:tc>
      </w:tr>
      <w:tr w:rsidR="00C336BB" w14:paraId="4E1EB16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42CF36E" w14:textId="77777777" w:rsidR="00C336BB" w:rsidRPr="002C7CB4" w:rsidRDefault="00C336BB" w:rsidP="00DA72C9">
            <w:pPr>
              <w:pStyle w:val="TAL"/>
            </w:pPr>
            <w:r>
              <w:t>Application metadata container</w:t>
            </w:r>
          </w:p>
        </w:tc>
        <w:tc>
          <w:tcPr>
            <w:tcW w:w="994" w:type="dxa"/>
            <w:tcBorders>
              <w:top w:val="single" w:sz="4" w:space="0" w:color="000000"/>
              <w:left w:val="single" w:sz="4" w:space="0" w:color="000000"/>
              <w:bottom w:val="single" w:sz="4" w:space="0" w:color="000000"/>
            </w:tcBorders>
            <w:shd w:val="clear" w:color="auto" w:fill="auto"/>
          </w:tcPr>
          <w:p w14:paraId="0B839011"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13A8C21" w14:textId="77777777" w:rsidR="00C336BB" w:rsidRPr="002C7CB4" w:rsidRDefault="00C336BB" w:rsidP="00DA72C9">
            <w:pPr>
              <w:pStyle w:val="TAL"/>
            </w:pPr>
            <w:r>
              <w:t>Implementation specific information that is communicated to the recipient</w:t>
            </w:r>
          </w:p>
        </w:tc>
      </w:tr>
      <w:tr w:rsidR="00C336BB" w14:paraId="51CD4E0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A893123" w14:textId="77777777" w:rsidR="00C336BB" w:rsidRPr="002C7CB4" w:rsidRDefault="00C336BB" w:rsidP="00DA72C9">
            <w:pPr>
              <w:pStyle w:val="TAL"/>
            </w:pPr>
            <w:r w:rsidRPr="002C7CB4">
              <w:rPr>
                <w:rFonts w:hint="eastAsia"/>
                <w:lang w:eastAsia="zh-CN"/>
              </w:rPr>
              <w:t>SDP offer</w:t>
            </w:r>
            <w:r>
              <w:rPr>
                <w:lang w:eastAsia="zh-CN"/>
              </w:rPr>
              <w:t xml:space="preserve"> (see NOTE</w:t>
            </w:r>
            <w:r>
              <w:rPr>
                <w:lang w:val="en-US" w:eastAsia="zh-CN"/>
              </w:rPr>
              <w:t> </w:t>
            </w:r>
            <w:r>
              <w:rPr>
                <w:lang w:eastAsia="zh-CN"/>
              </w:rPr>
              <w:t>3)</w:t>
            </w:r>
          </w:p>
        </w:tc>
        <w:tc>
          <w:tcPr>
            <w:tcW w:w="994" w:type="dxa"/>
            <w:tcBorders>
              <w:top w:val="single" w:sz="4" w:space="0" w:color="000000"/>
              <w:left w:val="single" w:sz="4" w:space="0" w:color="000000"/>
              <w:bottom w:val="single" w:sz="4" w:space="0" w:color="000000"/>
            </w:tcBorders>
            <w:shd w:val="clear" w:color="auto" w:fill="auto"/>
          </w:tcPr>
          <w:p w14:paraId="4C2EC855"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9C83CB2" w14:textId="77777777" w:rsidR="00C336BB" w:rsidRPr="002C7CB4" w:rsidRDefault="00C336BB" w:rsidP="00DA72C9">
            <w:pPr>
              <w:pStyle w:val="TAL"/>
            </w:pPr>
            <w:r w:rsidRPr="002C7CB4">
              <w:t>Media parameters offered</w:t>
            </w:r>
          </w:p>
        </w:tc>
      </w:tr>
      <w:tr w:rsidR="00C336BB" w14:paraId="201416E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C36784B" w14:textId="77777777" w:rsidR="00C336BB" w:rsidRPr="002C7CB4" w:rsidRDefault="00C336BB" w:rsidP="00DA72C9">
            <w:pPr>
              <w:pStyle w:val="TAL"/>
            </w:pPr>
            <w:r w:rsidRPr="00DC298D">
              <w:rPr>
                <w:rFonts w:cs="Arial"/>
                <w:kern w:val="2"/>
                <w:szCs w:val="18"/>
              </w:rPr>
              <w:t>Requested priority</w:t>
            </w:r>
          </w:p>
        </w:tc>
        <w:tc>
          <w:tcPr>
            <w:tcW w:w="994" w:type="dxa"/>
            <w:tcBorders>
              <w:top w:val="single" w:sz="4" w:space="0" w:color="000000"/>
              <w:left w:val="single" w:sz="4" w:space="0" w:color="000000"/>
              <w:bottom w:val="single" w:sz="4" w:space="0" w:color="000000"/>
            </w:tcBorders>
            <w:shd w:val="clear" w:color="auto" w:fill="auto"/>
          </w:tcPr>
          <w:p w14:paraId="60B1BFB8" w14:textId="77777777" w:rsidR="00C336BB" w:rsidRPr="002C7CB4" w:rsidRDefault="00C336BB" w:rsidP="00DA72C9">
            <w:pPr>
              <w:pStyle w:val="TAL"/>
            </w:pPr>
            <w:r w:rsidRPr="00DC298D">
              <w:rPr>
                <w:rFonts w:cs="Arial"/>
                <w:kern w:val="2"/>
                <w:szCs w:val="18"/>
              </w:rP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E14D3F5" w14:textId="77777777" w:rsidR="00C336BB" w:rsidRPr="002C7CB4" w:rsidRDefault="00C336BB" w:rsidP="00DA72C9">
            <w:pPr>
              <w:pStyle w:val="TAL"/>
            </w:pPr>
            <w:r w:rsidRPr="00DC298D">
              <w:rPr>
                <w:rFonts w:cs="Arial"/>
                <w:kern w:val="2"/>
                <w:szCs w:val="18"/>
              </w:rPr>
              <w:t>Application priority level requested for this</w:t>
            </w:r>
            <w:r w:rsidRPr="00DC298D">
              <w:rPr>
                <w:rFonts w:cs="Arial" w:hint="eastAsia"/>
                <w:kern w:val="2"/>
                <w:szCs w:val="18"/>
                <w:lang w:eastAsia="zh-CN"/>
              </w:rPr>
              <w:t xml:space="preserve"> communication session</w:t>
            </w:r>
          </w:p>
        </w:tc>
      </w:tr>
      <w:tr w:rsidR="00C336BB" w14:paraId="35DBA3A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DBE640B" w14:textId="77777777" w:rsidR="00C336BB" w:rsidRPr="00DC298D" w:rsidRDefault="00C336BB" w:rsidP="00DA72C9">
            <w:pPr>
              <w:pStyle w:val="TAL"/>
              <w:rPr>
                <w:rFonts w:cs="Arial"/>
                <w:kern w:val="2"/>
                <w:szCs w:val="18"/>
              </w:rPr>
            </w:pPr>
            <w:r w:rsidRPr="00AB5FED">
              <w:t>Emergency indicator</w:t>
            </w:r>
            <w:r>
              <w:t xml:space="preserve"> (see</w:t>
            </w:r>
            <w:r>
              <w:rPr>
                <w:lang w:val="en-US"/>
              </w:rPr>
              <w:t> </w:t>
            </w:r>
            <w:r w:rsidRPr="002C7CB4">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4C10DD93" w14:textId="77777777" w:rsidR="00C336BB" w:rsidRPr="00DC298D" w:rsidRDefault="00C336BB" w:rsidP="00DA72C9">
            <w:pPr>
              <w:pStyle w:val="TAL"/>
              <w:rPr>
                <w:rFonts w:cs="Arial"/>
                <w:kern w:val="2"/>
                <w:szCs w:val="18"/>
              </w:rPr>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E11399A" w14:textId="77777777" w:rsidR="00C336BB" w:rsidRPr="00DC298D" w:rsidRDefault="00C336BB" w:rsidP="00DA72C9">
            <w:pPr>
              <w:pStyle w:val="TAL"/>
              <w:rPr>
                <w:rFonts w:cs="Arial"/>
                <w:kern w:val="2"/>
                <w:szCs w:val="18"/>
              </w:rPr>
            </w:pPr>
            <w:r>
              <w:t>Indicates that the data request is for MCData emergency communication</w:t>
            </w:r>
          </w:p>
        </w:tc>
      </w:tr>
      <w:tr w:rsidR="00C336BB" w14:paraId="5C4D2C3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6234924" w14:textId="77777777" w:rsidR="00C336BB" w:rsidRPr="00DC298D" w:rsidRDefault="00C336BB" w:rsidP="00DA72C9">
            <w:pPr>
              <w:pStyle w:val="TAL"/>
              <w:rPr>
                <w:rFonts w:cs="Arial"/>
                <w:kern w:val="2"/>
                <w:szCs w:val="18"/>
              </w:rPr>
            </w:pPr>
            <w:r w:rsidRPr="00AB5FED">
              <w:t>Alert indicator</w:t>
            </w:r>
            <w:r>
              <w:t xml:space="preserve"> (see</w:t>
            </w:r>
            <w:r>
              <w:rPr>
                <w:lang w:val="en-US"/>
              </w:rPr>
              <w:t> </w:t>
            </w:r>
            <w:r w:rsidRPr="002C7CB4">
              <w:t>NOTE</w:t>
            </w:r>
            <w:r>
              <w:rPr>
                <w:lang w:val="en-US"/>
              </w:rPr>
              <w:t> 2</w:t>
            </w:r>
            <w:r>
              <w:t>)</w:t>
            </w:r>
          </w:p>
        </w:tc>
        <w:tc>
          <w:tcPr>
            <w:tcW w:w="994" w:type="dxa"/>
            <w:tcBorders>
              <w:top w:val="single" w:sz="4" w:space="0" w:color="000000"/>
              <w:left w:val="single" w:sz="4" w:space="0" w:color="000000"/>
              <w:bottom w:val="single" w:sz="4" w:space="0" w:color="000000"/>
            </w:tcBorders>
            <w:shd w:val="clear" w:color="auto" w:fill="auto"/>
          </w:tcPr>
          <w:p w14:paraId="52B9B861" w14:textId="77777777" w:rsidR="00C336BB" w:rsidRPr="00DC298D" w:rsidRDefault="00C336BB" w:rsidP="00DA72C9">
            <w:pPr>
              <w:pStyle w:val="TAL"/>
              <w:rPr>
                <w:rFonts w:cs="Arial"/>
                <w:kern w:val="2"/>
                <w:szCs w:val="18"/>
              </w:rPr>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9E333F6" w14:textId="77777777" w:rsidR="00C336BB" w:rsidRPr="00DC298D" w:rsidRDefault="00C336BB" w:rsidP="00DA72C9">
            <w:pPr>
              <w:pStyle w:val="TAL"/>
              <w:rPr>
                <w:rFonts w:cs="Arial"/>
                <w:kern w:val="2"/>
                <w:szCs w:val="18"/>
              </w:rPr>
            </w:pPr>
            <w:r w:rsidRPr="00AB5FED">
              <w:t>Indicates whether an emergency alert is to be sent</w:t>
            </w:r>
          </w:p>
        </w:tc>
      </w:tr>
      <w:tr w:rsidR="00C336BB" w14:paraId="31C1826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7A667F7" w14:textId="77777777" w:rsidR="00C336BB" w:rsidRPr="00DC298D" w:rsidRDefault="00C336BB" w:rsidP="00DA72C9">
            <w:pPr>
              <w:pStyle w:val="TAL"/>
              <w:rPr>
                <w:rFonts w:cs="Arial"/>
                <w:kern w:val="2"/>
                <w:szCs w:val="18"/>
              </w:rPr>
            </w:pPr>
            <w:r w:rsidRPr="00AB5FED">
              <w:t>Imminent peril indicator</w:t>
            </w:r>
            <w:r>
              <w:t xml:space="preserve"> (see</w:t>
            </w:r>
            <w:r>
              <w:rPr>
                <w:lang w:val="en-US"/>
              </w:rPr>
              <w:t> </w:t>
            </w:r>
            <w:r w:rsidRPr="002C7CB4">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65EF3FBA" w14:textId="77777777" w:rsidR="00C336BB" w:rsidRPr="00DC298D" w:rsidRDefault="00C336BB" w:rsidP="00DA72C9">
            <w:pPr>
              <w:pStyle w:val="TAL"/>
              <w:rPr>
                <w:rFonts w:cs="Arial"/>
                <w:kern w:val="2"/>
                <w:szCs w:val="18"/>
              </w:rPr>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66CA9F9" w14:textId="77777777" w:rsidR="00C336BB" w:rsidRPr="00DC298D" w:rsidRDefault="00C336BB" w:rsidP="00DA72C9">
            <w:pPr>
              <w:pStyle w:val="TAL"/>
              <w:rPr>
                <w:rFonts w:cs="Arial"/>
                <w:kern w:val="2"/>
                <w:szCs w:val="18"/>
              </w:rPr>
            </w:pPr>
            <w:r>
              <w:t>Indicates that the data request is for MCData imminent peril communication</w:t>
            </w:r>
          </w:p>
        </w:tc>
      </w:tr>
      <w:tr w:rsidR="00C336BB" w14:paraId="5B712C47"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7B4BE86" w14:textId="77777777" w:rsidR="00C336BB" w:rsidRDefault="00C336BB" w:rsidP="00DA72C9">
            <w:pPr>
              <w:pStyle w:val="TAN"/>
            </w:pPr>
            <w:r w:rsidRPr="002C7CB4">
              <w:t>NOTE</w:t>
            </w:r>
            <w:r>
              <w:rPr>
                <w:lang w:val="en-US"/>
              </w:rPr>
              <w:t> 1</w:t>
            </w:r>
            <w:r w:rsidRPr="002C7CB4">
              <w:t>:</w:t>
            </w:r>
            <w:r w:rsidRPr="002C7CB4">
              <w:tab/>
            </w:r>
            <w:r>
              <w:t>If used, only one of these</w:t>
            </w:r>
            <w:r w:rsidRPr="002C7CB4">
              <w:t xml:space="preserve"> </w:t>
            </w:r>
            <w:r>
              <w:t>information elements</w:t>
            </w:r>
            <w:r w:rsidRPr="002C7CB4">
              <w:t xml:space="preserve"> shall be </w:t>
            </w:r>
            <w:r>
              <w:t>present</w:t>
            </w:r>
            <w:r w:rsidRPr="002C7CB4">
              <w:t>.</w:t>
            </w:r>
          </w:p>
          <w:p w14:paraId="1BFE065B" w14:textId="77777777" w:rsidR="00C336BB" w:rsidRDefault="00C336BB" w:rsidP="00DA72C9">
            <w:pPr>
              <w:pStyle w:val="TAN"/>
            </w:pPr>
            <w:r w:rsidRPr="002C7CB4">
              <w:t>NOTE</w:t>
            </w:r>
            <w:r>
              <w:rPr>
                <w:lang w:val="en-US"/>
              </w:rPr>
              <w:t> 2</w:t>
            </w:r>
            <w:r w:rsidRPr="002C7CB4">
              <w:t>:</w:t>
            </w:r>
            <w:r w:rsidRPr="002C7CB4">
              <w:tab/>
            </w:r>
            <w:r>
              <w:t>This</w:t>
            </w:r>
            <w:r w:rsidRPr="002C7CB4">
              <w:t xml:space="preserve"> </w:t>
            </w:r>
            <w:r>
              <w:t>information element</w:t>
            </w:r>
            <w:r w:rsidRPr="002C7CB4">
              <w:t xml:space="preserve"> </w:t>
            </w:r>
            <w:r>
              <w:t>may</w:t>
            </w:r>
            <w:r w:rsidRPr="002C7CB4">
              <w:t xml:space="preserve"> be </w:t>
            </w:r>
            <w:r>
              <w:t>present only when Emergency indicator is present</w:t>
            </w:r>
            <w:r w:rsidRPr="002C7CB4">
              <w:t>.</w:t>
            </w:r>
          </w:p>
          <w:p w14:paraId="7B468535" w14:textId="77777777" w:rsidR="00C336BB" w:rsidRPr="00DC298D" w:rsidRDefault="00C336BB" w:rsidP="00DA72C9">
            <w:pPr>
              <w:pStyle w:val="TAN"/>
              <w:rPr>
                <w:rFonts w:cs="Arial"/>
                <w:kern w:val="2"/>
                <w:szCs w:val="18"/>
              </w:rPr>
            </w:pPr>
            <w:r w:rsidRPr="002C7CB4">
              <w:t>NOTE</w:t>
            </w:r>
            <w:r>
              <w:rPr>
                <w:lang w:val="en-US"/>
              </w:rPr>
              <w:t> 3</w:t>
            </w:r>
            <w:r w:rsidRPr="002C7CB4">
              <w:t>:</w:t>
            </w:r>
            <w:r w:rsidRPr="002C7CB4">
              <w:tab/>
            </w:r>
            <w:r>
              <w:t>Includes file metadata.</w:t>
            </w:r>
          </w:p>
        </w:tc>
      </w:tr>
    </w:tbl>
    <w:p w14:paraId="1FBC7A89" w14:textId="77777777" w:rsidR="00C336BB" w:rsidRPr="00184E27" w:rsidRDefault="00C336BB" w:rsidP="00C336BB">
      <w:pPr>
        <w:rPr>
          <w:rFonts w:eastAsia="SimSun"/>
        </w:rPr>
      </w:pPr>
    </w:p>
    <w:p w14:paraId="1CB58BF9" w14:textId="77777777" w:rsidR="00C336BB" w:rsidRPr="00D520E0" w:rsidRDefault="00C336BB" w:rsidP="00C336BB">
      <w:pPr>
        <w:pStyle w:val="Heading5"/>
        <w:rPr>
          <w:rFonts w:eastAsia="SimSun"/>
        </w:rPr>
      </w:pPr>
      <w:bookmarkStart w:id="494" w:name="_Toc193632120"/>
      <w:r>
        <w:rPr>
          <w:rFonts w:eastAsia="SimSun"/>
        </w:rPr>
        <w:t>7.5.2.1</w:t>
      </w:r>
      <w:r w:rsidRPr="003354E6">
        <w:rPr>
          <w:rFonts w:eastAsia="SimSun"/>
        </w:rPr>
        <w:t>.</w:t>
      </w:r>
      <w:r>
        <w:rPr>
          <w:rFonts w:eastAsia="SimSun"/>
        </w:rPr>
        <w:t>13</w:t>
      </w:r>
      <w:r w:rsidRPr="003354E6">
        <w:rPr>
          <w:rFonts w:eastAsia="SimSun"/>
        </w:rPr>
        <w:tab/>
      </w:r>
      <w:r>
        <w:rPr>
          <w:rFonts w:eastAsia="SimSun"/>
        </w:rPr>
        <w:t>MCData group standalone FD response (using media plane)</w:t>
      </w:r>
      <w:bookmarkEnd w:id="494"/>
    </w:p>
    <w:p w14:paraId="7BC79DC1" w14:textId="77777777" w:rsidR="00C336BB" w:rsidRDefault="00C336BB" w:rsidP="00C336BB">
      <w:r w:rsidRPr="009E0655">
        <w:t>Table </w:t>
      </w:r>
      <w:r>
        <w:t>7.5.2.1</w:t>
      </w:r>
      <w:r w:rsidRPr="005D0A05">
        <w:rPr>
          <w:lang w:eastAsia="ko-KR"/>
        </w:rPr>
        <w:t>.</w:t>
      </w:r>
      <w:r>
        <w:rPr>
          <w:lang w:eastAsia="ko-KR"/>
        </w:rPr>
        <w:t>13</w:t>
      </w:r>
      <w:r w:rsidRPr="009E0655">
        <w:t xml:space="preserve">-1 describes the information flow for the </w:t>
      </w:r>
      <w:r>
        <w:rPr>
          <w:lang w:eastAsia="ko-KR"/>
        </w:rPr>
        <w:t xml:space="preserve">MCData </w:t>
      </w:r>
      <w:r>
        <w:rPr>
          <w:rFonts w:eastAsia="SimSun"/>
        </w:rPr>
        <w:t xml:space="preserve">group standalone </w:t>
      </w:r>
      <w:r>
        <w:rPr>
          <w:lang w:eastAsia="ko-KR"/>
        </w:rPr>
        <w:t>FD response</w:t>
      </w:r>
      <w:r>
        <w:t xml:space="preserve"> </w:t>
      </w:r>
      <w:r>
        <w:rPr>
          <w:lang w:eastAsia="zh-CN"/>
        </w:rPr>
        <w:t xml:space="preserve">(in subclause 7.5.2.7.2) </w:t>
      </w:r>
      <w:r>
        <w:t xml:space="preserve">sent </w:t>
      </w:r>
      <w:r w:rsidRPr="009E0655">
        <w:t xml:space="preserve">from the </w:t>
      </w:r>
      <w:r>
        <w:t>MCData</w:t>
      </w:r>
      <w:r w:rsidRPr="009E0655">
        <w:t xml:space="preserve"> client to </w:t>
      </w:r>
      <w:r>
        <w:t>the MCData server and from the MCData server to an</w:t>
      </w:r>
      <w:r w:rsidRPr="009E0655">
        <w:t xml:space="preserve">other </w:t>
      </w:r>
      <w:r>
        <w:t>MCData</w:t>
      </w:r>
      <w:r w:rsidRPr="009E0655">
        <w:t xml:space="preserve"> client.</w:t>
      </w:r>
    </w:p>
    <w:p w14:paraId="33FBEE33" w14:textId="77777777" w:rsidR="00C336BB" w:rsidRDefault="00C336BB" w:rsidP="00C336BB">
      <w:pPr>
        <w:pStyle w:val="TH"/>
      </w:pPr>
      <w:r>
        <w:t>Table 7.5.2.1</w:t>
      </w:r>
      <w:r w:rsidRPr="009E0655">
        <w:t>.</w:t>
      </w:r>
      <w:r>
        <w:t>13</w:t>
      </w:r>
      <w:r w:rsidRPr="009E0655">
        <w:t>-</w:t>
      </w:r>
      <w:r>
        <w:t xml:space="preserve">1: </w:t>
      </w:r>
      <w:r>
        <w:rPr>
          <w:lang w:eastAsia="ko-KR"/>
        </w:rPr>
        <w:t xml:space="preserve">MCData </w:t>
      </w:r>
      <w:r>
        <w:rPr>
          <w:rFonts w:eastAsia="SimSun"/>
        </w:rPr>
        <w:t xml:space="preserve">group standalone </w:t>
      </w:r>
      <w:r>
        <w:rPr>
          <w:lang w:eastAsia="ko-KR"/>
        </w:rPr>
        <w:t>FD response</w:t>
      </w:r>
      <w:r>
        <w:rPr>
          <w:rFonts w:eastAsia="SimSun"/>
        </w:rPr>
        <w:t xml:space="preserve"> (using media plane)</w:t>
      </w:r>
    </w:p>
    <w:tbl>
      <w:tblPr>
        <w:tblW w:w="8640" w:type="dxa"/>
        <w:jc w:val="center"/>
        <w:tblLayout w:type="fixed"/>
        <w:tblLook w:val="0000" w:firstRow="0" w:lastRow="0" w:firstColumn="0" w:lastColumn="0" w:noHBand="0" w:noVBand="0"/>
      </w:tblPr>
      <w:tblGrid>
        <w:gridCol w:w="3042"/>
        <w:gridCol w:w="994"/>
        <w:gridCol w:w="4604"/>
      </w:tblGrid>
      <w:tr w:rsidR="00C336BB" w14:paraId="65AB40C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2EDE262"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shd w:val="clear" w:color="auto" w:fill="auto"/>
          </w:tcPr>
          <w:p w14:paraId="5B12AADB"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6318AEB" w14:textId="77777777" w:rsidR="00C336BB" w:rsidRDefault="00C336BB" w:rsidP="00DA72C9">
            <w:pPr>
              <w:pStyle w:val="TAH"/>
            </w:pPr>
            <w:r>
              <w:t>Description</w:t>
            </w:r>
          </w:p>
        </w:tc>
      </w:tr>
      <w:tr w:rsidR="00C336BB" w14:paraId="4431DD5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5E0B8E1"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49217E7B" w14:textId="77777777" w:rsidR="00C336BB" w:rsidRPr="002C7CB4" w:rsidRDefault="00C336BB" w:rsidP="00DA72C9">
            <w:pPr>
              <w:pStyle w:val="TAL"/>
              <w:rPr>
                <w:lang w:eastAsia="zh-CN"/>
              </w:rPr>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4FE2082" w14:textId="77777777" w:rsidR="00C336BB" w:rsidRPr="002C7CB4" w:rsidRDefault="00C336BB" w:rsidP="00DA72C9">
            <w:pPr>
              <w:pStyle w:val="TAL"/>
              <w:rPr>
                <w:lang w:eastAsia="zh-CN"/>
              </w:rPr>
            </w:pPr>
            <w:r w:rsidRPr="002C7CB4">
              <w:t>The identity of the MCData user sending FD request</w:t>
            </w:r>
          </w:p>
        </w:tc>
      </w:tr>
      <w:tr w:rsidR="00C336BB" w14:paraId="742C889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80427D8" w14:textId="77777777" w:rsidR="00C336BB" w:rsidRPr="002C7CB4" w:rsidRDefault="00C336BB" w:rsidP="00DA72C9">
            <w:pPr>
              <w:pStyle w:val="TAL"/>
            </w:pPr>
            <w:r w:rsidRPr="002C7CB4">
              <w:t>MCData group ID</w:t>
            </w:r>
          </w:p>
        </w:tc>
        <w:tc>
          <w:tcPr>
            <w:tcW w:w="994" w:type="dxa"/>
            <w:tcBorders>
              <w:top w:val="single" w:sz="4" w:space="0" w:color="000000"/>
              <w:left w:val="single" w:sz="4" w:space="0" w:color="000000"/>
              <w:bottom w:val="single" w:sz="4" w:space="0" w:color="000000"/>
            </w:tcBorders>
            <w:shd w:val="clear" w:color="auto" w:fill="auto"/>
          </w:tcPr>
          <w:p w14:paraId="627964E1"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61FFCA7" w14:textId="77777777" w:rsidR="00C336BB" w:rsidRPr="002C7CB4" w:rsidRDefault="00C336BB" w:rsidP="00DA72C9">
            <w:pPr>
              <w:pStyle w:val="TAL"/>
            </w:pPr>
            <w:r w:rsidRPr="002C7CB4">
              <w:t>The MCData group ID to which the file is to be sent</w:t>
            </w:r>
          </w:p>
        </w:tc>
      </w:tr>
      <w:tr w:rsidR="00C336BB" w14:paraId="7D65F7F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B817866"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60F4D604"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BC34620" w14:textId="77777777" w:rsidR="00C336BB" w:rsidRPr="002C7CB4" w:rsidRDefault="00C336BB" w:rsidP="00DA72C9">
            <w:pPr>
              <w:pStyle w:val="TAL"/>
            </w:pPr>
            <w:r w:rsidRPr="002C7CB4">
              <w:t>The identity of the MCData user sending response</w:t>
            </w:r>
          </w:p>
        </w:tc>
      </w:tr>
      <w:tr w:rsidR="00C336BB" w14:paraId="5290BD5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BE69D5D"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shd w:val="clear" w:color="auto" w:fill="auto"/>
          </w:tcPr>
          <w:p w14:paraId="692FE282"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D117A61" w14:textId="77777777" w:rsidR="00C336BB" w:rsidRPr="002C7CB4" w:rsidRDefault="00C336BB" w:rsidP="00DA72C9">
            <w:pPr>
              <w:pStyle w:val="TAL"/>
            </w:pPr>
            <w:r w:rsidRPr="002C7CB4">
              <w:t>Identifies the conversation</w:t>
            </w:r>
          </w:p>
        </w:tc>
      </w:tr>
      <w:tr w:rsidR="00C336BB" w14:paraId="2A3C0AD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5BBC3CA" w14:textId="77777777" w:rsidR="00C336BB" w:rsidRPr="002C7CB4" w:rsidRDefault="00C336BB" w:rsidP="00DA72C9">
            <w:pPr>
              <w:pStyle w:val="TAL"/>
            </w:pPr>
            <w:r w:rsidRPr="002C7CB4">
              <w:rPr>
                <w:rFonts w:hint="eastAsia"/>
              </w:rPr>
              <w:t xml:space="preserve">SDP </w:t>
            </w:r>
            <w:r w:rsidRPr="002C7CB4">
              <w:t>answer</w:t>
            </w:r>
          </w:p>
        </w:tc>
        <w:tc>
          <w:tcPr>
            <w:tcW w:w="994" w:type="dxa"/>
            <w:tcBorders>
              <w:top w:val="single" w:sz="4" w:space="0" w:color="000000"/>
              <w:left w:val="single" w:sz="4" w:space="0" w:color="000000"/>
              <w:bottom w:val="single" w:sz="4" w:space="0" w:color="000000"/>
            </w:tcBorders>
            <w:shd w:val="clear" w:color="auto" w:fill="auto"/>
          </w:tcPr>
          <w:p w14:paraId="5F52DD6B"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9054530" w14:textId="77777777" w:rsidR="00C336BB" w:rsidRPr="002C7CB4" w:rsidRDefault="00C336BB" w:rsidP="00DA72C9">
            <w:pPr>
              <w:pStyle w:val="TAL"/>
            </w:pPr>
            <w:r w:rsidRPr="002C7CB4">
              <w:t>Media parameters selected</w:t>
            </w:r>
          </w:p>
        </w:tc>
      </w:tr>
    </w:tbl>
    <w:p w14:paraId="5C77DF99" w14:textId="77777777" w:rsidR="00C336BB" w:rsidRDefault="00C336BB" w:rsidP="00C336BB">
      <w:pPr>
        <w:rPr>
          <w:rFonts w:eastAsia="SimSun"/>
        </w:rPr>
      </w:pPr>
    </w:p>
    <w:p w14:paraId="7DC9CB18" w14:textId="1FF1EA28" w:rsidR="00C336BB" w:rsidRDefault="00C336BB" w:rsidP="00C336BB">
      <w:pPr>
        <w:pStyle w:val="Heading5"/>
        <w:rPr>
          <w:rFonts w:eastAsia="SimSun"/>
          <w:b/>
          <w:bCs/>
          <w:i/>
          <w:iCs/>
        </w:rPr>
      </w:pPr>
      <w:bookmarkStart w:id="495" w:name="_Toc193632121"/>
      <w:r w:rsidRPr="003354E6">
        <w:rPr>
          <w:rFonts w:eastAsia="SimSun"/>
        </w:rPr>
        <w:t>7.</w:t>
      </w:r>
      <w:r>
        <w:rPr>
          <w:rFonts w:eastAsia="SimSun"/>
        </w:rPr>
        <w:t>5</w:t>
      </w:r>
      <w:r w:rsidRPr="003354E6">
        <w:rPr>
          <w:rFonts w:eastAsia="SimSun"/>
        </w:rPr>
        <w:t>.2.1.1</w:t>
      </w:r>
      <w:r>
        <w:rPr>
          <w:rFonts w:eastAsia="SimSun"/>
        </w:rPr>
        <w:t>4</w:t>
      </w:r>
      <w:r w:rsidRPr="003354E6">
        <w:rPr>
          <w:rFonts w:eastAsia="SimSun"/>
        </w:rPr>
        <w:tab/>
      </w:r>
      <w:r>
        <w:rPr>
          <w:rFonts w:eastAsia="SimSun"/>
        </w:rPr>
        <w:t>MCData remove file request</w:t>
      </w:r>
      <w:bookmarkEnd w:id="495"/>
    </w:p>
    <w:p w14:paraId="418141BE" w14:textId="7F1B5E2F" w:rsidR="00C336BB" w:rsidRDefault="00C336BB" w:rsidP="00C336BB">
      <w:r w:rsidRPr="009E0655">
        <w:t>Table </w:t>
      </w:r>
      <w:r>
        <w:t>7.5.2.1</w:t>
      </w:r>
      <w:r w:rsidRPr="005D0A05">
        <w:rPr>
          <w:lang w:eastAsia="ko-KR"/>
        </w:rPr>
        <w:t>.</w:t>
      </w:r>
      <w:r>
        <w:rPr>
          <w:lang w:eastAsia="ko-KR"/>
        </w:rPr>
        <w:t>14</w:t>
      </w:r>
      <w:r w:rsidRPr="009E0655">
        <w:t xml:space="preserve">-1 describes the information flow for the </w:t>
      </w:r>
      <w:r>
        <w:rPr>
          <w:lang w:eastAsia="ko-KR"/>
        </w:rPr>
        <w:t xml:space="preserve">MCData remove file request </w:t>
      </w:r>
      <w:r>
        <w:t xml:space="preserve">sent </w:t>
      </w:r>
      <w:r w:rsidRPr="009E0655">
        <w:t xml:space="preserve">from the </w:t>
      </w:r>
      <w:r>
        <w:t>media storage</w:t>
      </w:r>
      <w:r w:rsidRPr="009E0655">
        <w:t xml:space="preserve"> client to </w:t>
      </w:r>
      <w:r>
        <w:t>the media storage function of the MCData</w:t>
      </w:r>
      <w:r w:rsidRPr="009E0655">
        <w:t xml:space="preserve"> </w:t>
      </w:r>
      <w:r>
        <w:t>content server, and from the MCData content server to another MCData content server in a partner MCData system</w:t>
      </w:r>
      <w:r w:rsidRPr="009E0655">
        <w:t>.</w:t>
      </w:r>
    </w:p>
    <w:p w14:paraId="16C3F0C4" w14:textId="57F92DD4" w:rsidR="00C336BB" w:rsidRDefault="00C336BB" w:rsidP="00C336BB">
      <w:pPr>
        <w:pStyle w:val="TH"/>
      </w:pPr>
      <w:r>
        <w:t>Table 7.5.2.1</w:t>
      </w:r>
      <w:r w:rsidRPr="009E0655">
        <w:t>.</w:t>
      </w:r>
      <w:r>
        <w:t>14</w:t>
      </w:r>
      <w:r w:rsidRPr="009E0655">
        <w:t>-</w:t>
      </w:r>
      <w:r>
        <w:t xml:space="preserve">1: </w:t>
      </w:r>
      <w:r>
        <w:rPr>
          <w:lang w:eastAsia="ko-KR"/>
        </w:rPr>
        <w:t xml:space="preserve">MCData remove file request </w:t>
      </w:r>
    </w:p>
    <w:tbl>
      <w:tblPr>
        <w:tblW w:w="8753" w:type="dxa"/>
        <w:jc w:val="center"/>
        <w:tblLayout w:type="fixed"/>
        <w:tblLook w:val="0000" w:firstRow="0" w:lastRow="0" w:firstColumn="0" w:lastColumn="0" w:noHBand="0" w:noVBand="0"/>
      </w:tblPr>
      <w:tblGrid>
        <w:gridCol w:w="113"/>
        <w:gridCol w:w="2929"/>
        <w:gridCol w:w="993"/>
        <w:gridCol w:w="4605"/>
        <w:gridCol w:w="113"/>
      </w:tblGrid>
      <w:tr w:rsidR="00C336BB" w14:paraId="7D7A056B" w14:textId="77777777" w:rsidTr="00DA72C9">
        <w:trPr>
          <w:gridAfter w:val="1"/>
          <w:wAfter w:w="113" w:type="dxa"/>
          <w:jc w:val="center"/>
        </w:trPr>
        <w:tc>
          <w:tcPr>
            <w:tcW w:w="3042" w:type="dxa"/>
            <w:gridSpan w:val="2"/>
            <w:tcBorders>
              <w:top w:val="single" w:sz="4" w:space="0" w:color="000000"/>
              <w:left w:val="single" w:sz="4" w:space="0" w:color="000000"/>
              <w:bottom w:val="single" w:sz="4" w:space="0" w:color="000000"/>
            </w:tcBorders>
            <w:shd w:val="clear" w:color="auto" w:fill="auto"/>
          </w:tcPr>
          <w:p w14:paraId="75F84167"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4FF20115"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220556E" w14:textId="77777777" w:rsidR="00C336BB" w:rsidRDefault="00C336BB" w:rsidP="00DA72C9">
            <w:pPr>
              <w:pStyle w:val="TAH"/>
            </w:pPr>
            <w:r>
              <w:t>Description</w:t>
            </w:r>
          </w:p>
        </w:tc>
      </w:tr>
      <w:tr w:rsidR="00C336BB" w14:paraId="138388C9" w14:textId="77777777" w:rsidTr="00DA72C9">
        <w:trPr>
          <w:gridAfter w:val="1"/>
          <w:wAfter w:w="113" w:type="dxa"/>
          <w:jc w:val="center"/>
        </w:trPr>
        <w:tc>
          <w:tcPr>
            <w:tcW w:w="3042" w:type="dxa"/>
            <w:gridSpan w:val="2"/>
            <w:tcBorders>
              <w:top w:val="single" w:sz="4" w:space="0" w:color="000000"/>
              <w:left w:val="single" w:sz="4" w:space="0" w:color="000000"/>
              <w:bottom w:val="single" w:sz="4" w:space="0" w:color="000000"/>
            </w:tcBorders>
            <w:shd w:val="clear" w:color="auto" w:fill="auto"/>
          </w:tcPr>
          <w:p w14:paraId="4D2EDD5F" w14:textId="77777777" w:rsidR="00C336BB" w:rsidRPr="002C7CB4" w:rsidRDefault="00C336BB" w:rsidP="00DA72C9">
            <w:pPr>
              <w:pStyle w:val="TAL"/>
              <w:rPr>
                <w:lang w:eastAsia="zh-CN"/>
              </w:rPr>
            </w:pPr>
            <w:r w:rsidRPr="002C7CB4">
              <w:t>MCData ID</w:t>
            </w:r>
            <w:r>
              <w:t xml:space="preserve"> (</w:t>
            </w:r>
            <w:r>
              <w:rPr>
                <w:lang w:val="en-US"/>
              </w:rPr>
              <w:t xml:space="preserve">see </w:t>
            </w:r>
            <w:r>
              <w:t>NOTE</w:t>
            </w:r>
            <w:r>
              <w:rPr>
                <w:lang w:val="en-US"/>
              </w:rPr>
              <w:t> </w:t>
            </w:r>
            <w:r>
              <w:t>1)</w:t>
            </w:r>
          </w:p>
        </w:tc>
        <w:tc>
          <w:tcPr>
            <w:tcW w:w="993" w:type="dxa"/>
            <w:tcBorders>
              <w:top w:val="single" w:sz="4" w:space="0" w:color="000000"/>
              <w:left w:val="single" w:sz="4" w:space="0" w:color="000000"/>
              <w:bottom w:val="single" w:sz="4" w:space="0" w:color="000000"/>
            </w:tcBorders>
            <w:shd w:val="clear" w:color="auto" w:fill="auto"/>
          </w:tcPr>
          <w:p w14:paraId="19EF56F6" w14:textId="77777777" w:rsidR="00C336BB" w:rsidRPr="002C7CB4" w:rsidRDefault="00C336BB" w:rsidP="00DA72C9">
            <w:pPr>
              <w:pStyle w:val="TAL"/>
            </w:pPr>
            <w:r>
              <w:rPr>
                <w:lang w:val="en-US"/>
              </w:rP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DE7DFDB" w14:textId="77777777" w:rsidR="00C336BB" w:rsidRPr="002C7CB4" w:rsidRDefault="00C336BB" w:rsidP="00DA72C9">
            <w:pPr>
              <w:pStyle w:val="TAL"/>
            </w:pPr>
            <w:r w:rsidRPr="002C7CB4">
              <w:t xml:space="preserve">The identity of the MCData user </w:t>
            </w:r>
            <w:r>
              <w:t>removing</w:t>
            </w:r>
            <w:r w:rsidRPr="002C7CB4">
              <w:t xml:space="preserve"> </w:t>
            </w:r>
            <w:r>
              <w:t>file</w:t>
            </w:r>
          </w:p>
        </w:tc>
      </w:tr>
      <w:tr w:rsidR="00C336BB" w14:paraId="1A5A66BD" w14:textId="77777777" w:rsidTr="00DA72C9">
        <w:trPr>
          <w:gridAfter w:val="1"/>
          <w:wAfter w:w="113" w:type="dxa"/>
          <w:jc w:val="center"/>
        </w:trPr>
        <w:tc>
          <w:tcPr>
            <w:tcW w:w="3042" w:type="dxa"/>
            <w:gridSpan w:val="2"/>
            <w:tcBorders>
              <w:top w:val="single" w:sz="4" w:space="0" w:color="000000"/>
              <w:left w:val="single" w:sz="4" w:space="0" w:color="000000"/>
              <w:bottom w:val="single" w:sz="4" w:space="0" w:color="000000"/>
            </w:tcBorders>
            <w:shd w:val="clear" w:color="auto" w:fill="auto"/>
          </w:tcPr>
          <w:p w14:paraId="382351A6" w14:textId="0D60087E" w:rsidR="00C336BB" w:rsidRPr="002C7CB4" w:rsidRDefault="00C336BB" w:rsidP="00DA72C9">
            <w:pPr>
              <w:pStyle w:val="TAL"/>
            </w:pPr>
            <w:r>
              <w:t xml:space="preserve">Partner MCData </w:t>
            </w:r>
            <w:r w:rsidR="003168B2" w:rsidRPr="003168B2">
              <w:t>content server address</w:t>
            </w:r>
            <w:r w:rsidR="003168B2">
              <w:t xml:space="preserve"> </w:t>
            </w:r>
            <w:r>
              <w:t>(</w:t>
            </w:r>
            <w:r>
              <w:rPr>
                <w:lang w:val="en-US"/>
              </w:rPr>
              <w:t xml:space="preserve">see </w:t>
            </w:r>
            <w:r>
              <w:t>NOTE</w:t>
            </w:r>
            <w:r>
              <w:rPr>
                <w:lang w:val="en-US"/>
              </w:rPr>
              <w:t> </w:t>
            </w:r>
            <w:r>
              <w:t>2)</w:t>
            </w:r>
          </w:p>
        </w:tc>
        <w:tc>
          <w:tcPr>
            <w:tcW w:w="993" w:type="dxa"/>
            <w:tcBorders>
              <w:top w:val="single" w:sz="4" w:space="0" w:color="000000"/>
              <w:left w:val="single" w:sz="4" w:space="0" w:color="000000"/>
              <w:bottom w:val="single" w:sz="4" w:space="0" w:color="000000"/>
            </w:tcBorders>
            <w:shd w:val="clear" w:color="auto" w:fill="auto"/>
          </w:tcPr>
          <w:p w14:paraId="3E0023D9"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66C0DCE" w14:textId="049FAA8E" w:rsidR="00C336BB" w:rsidRPr="002C7CB4" w:rsidRDefault="00C336BB" w:rsidP="00DA72C9">
            <w:pPr>
              <w:pStyle w:val="TAL"/>
            </w:pPr>
            <w:r>
              <w:t>The identity of the partner MCData</w:t>
            </w:r>
            <w:r w:rsidR="003168B2">
              <w:t xml:space="preserve"> </w:t>
            </w:r>
            <w:r w:rsidR="003168B2" w:rsidRPr="003168B2">
              <w:t>content server</w:t>
            </w:r>
            <w:r>
              <w:t xml:space="preserve"> where the file has been downloaded</w:t>
            </w:r>
            <w:r w:rsidR="003168B2" w:rsidRPr="003168B2">
              <w:t>. This address is obtained when the partner MCData content server downloads the shared file.</w:t>
            </w:r>
          </w:p>
        </w:tc>
      </w:tr>
      <w:tr w:rsidR="00C336BB" w14:paraId="044CE411" w14:textId="77777777" w:rsidTr="00DA72C9">
        <w:trPr>
          <w:gridAfter w:val="1"/>
          <w:wAfter w:w="113" w:type="dxa"/>
          <w:jc w:val="center"/>
        </w:trPr>
        <w:tc>
          <w:tcPr>
            <w:tcW w:w="3042" w:type="dxa"/>
            <w:gridSpan w:val="2"/>
            <w:tcBorders>
              <w:top w:val="single" w:sz="4" w:space="0" w:color="000000"/>
              <w:left w:val="single" w:sz="4" w:space="0" w:color="000000"/>
              <w:bottom w:val="single" w:sz="4" w:space="0" w:color="000000"/>
            </w:tcBorders>
            <w:shd w:val="clear" w:color="auto" w:fill="auto"/>
          </w:tcPr>
          <w:p w14:paraId="19241E67" w14:textId="77777777" w:rsidR="00C336BB" w:rsidRPr="002C7CB4" w:rsidRDefault="00C336BB" w:rsidP="00DA72C9">
            <w:pPr>
              <w:pStyle w:val="TAL"/>
            </w:pPr>
            <w:r w:rsidRPr="002C7CB4">
              <w:t>Content</w:t>
            </w:r>
            <w:r>
              <w:t xml:space="preserve"> refer</w:t>
            </w:r>
            <w:r>
              <w:rPr>
                <w:lang w:val="en-US"/>
              </w:rPr>
              <w:t>e</w:t>
            </w:r>
            <w:r>
              <w:t>nce</w:t>
            </w:r>
          </w:p>
        </w:tc>
        <w:tc>
          <w:tcPr>
            <w:tcW w:w="993" w:type="dxa"/>
            <w:tcBorders>
              <w:top w:val="single" w:sz="4" w:space="0" w:color="000000"/>
              <w:left w:val="single" w:sz="4" w:space="0" w:color="000000"/>
              <w:bottom w:val="single" w:sz="4" w:space="0" w:color="000000"/>
            </w:tcBorders>
            <w:shd w:val="clear" w:color="auto" w:fill="auto"/>
          </w:tcPr>
          <w:p w14:paraId="19AF22AC"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ED1DE5F" w14:textId="77777777" w:rsidR="00C336BB" w:rsidRPr="002C7CB4" w:rsidRDefault="00C336BB" w:rsidP="00DA72C9">
            <w:pPr>
              <w:pStyle w:val="TAL"/>
            </w:pPr>
            <w:r>
              <w:t>URL of the c</w:t>
            </w:r>
            <w:r w:rsidRPr="002C7CB4">
              <w:t xml:space="preserve">ontent to </w:t>
            </w:r>
            <w:r>
              <w:t>be removed</w:t>
            </w:r>
          </w:p>
        </w:tc>
      </w:tr>
      <w:tr w:rsidR="00C336BB" w14:paraId="1745AEB8" w14:textId="77777777" w:rsidTr="00DA72C9">
        <w:trPr>
          <w:gridBefore w:val="1"/>
          <w:wBefore w:w="113" w:type="dxa"/>
          <w:jc w:val="center"/>
        </w:trPr>
        <w:tc>
          <w:tcPr>
            <w:tcW w:w="8640" w:type="dxa"/>
            <w:gridSpan w:val="4"/>
            <w:tcBorders>
              <w:top w:val="single" w:sz="4" w:space="0" w:color="000000"/>
              <w:left w:val="single" w:sz="4" w:space="0" w:color="000000"/>
              <w:bottom w:val="single" w:sz="4" w:space="0" w:color="000000"/>
              <w:right w:val="single" w:sz="4" w:space="0" w:color="000000"/>
            </w:tcBorders>
            <w:shd w:val="clear" w:color="auto" w:fill="auto"/>
          </w:tcPr>
          <w:p w14:paraId="14D615E7" w14:textId="7C5EB7E3" w:rsidR="00C336BB" w:rsidRDefault="00C336BB" w:rsidP="00DA72C9">
            <w:pPr>
              <w:pStyle w:val="TAN"/>
            </w:pPr>
            <w:r>
              <w:t>NOTE</w:t>
            </w:r>
            <w:r>
              <w:rPr>
                <w:lang w:val="en-US"/>
              </w:rPr>
              <w:t> </w:t>
            </w:r>
            <w:r>
              <w:t>1:</w:t>
            </w:r>
            <w:r>
              <w:tab/>
              <w:t xml:space="preserve">The identity of the MCData user removing the file </w:t>
            </w:r>
            <w:r w:rsidR="003168B2" w:rsidRPr="003168B2">
              <w:t xml:space="preserve">shall be </w:t>
            </w:r>
            <w:r>
              <w:t>present when sent from MCData client to MCData content server</w:t>
            </w:r>
          </w:p>
          <w:p w14:paraId="7412FB75" w14:textId="785CAECA" w:rsidR="00C336BB" w:rsidRDefault="00C336BB" w:rsidP="00DA72C9">
            <w:pPr>
              <w:pStyle w:val="TAN"/>
            </w:pPr>
            <w:r>
              <w:t>NOTE</w:t>
            </w:r>
            <w:r>
              <w:rPr>
                <w:lang w:val="en-US"/>
              </w:rPr>
              <w:t> </w:t>
            </w:r>
            <w:r>
              <w:t>2:</w:t>
            </w:r>
            <w:r>
              <w:tab/>
              <w:t xml:space="preserve">The </w:t>
            </w:r>
            <w:r w:rsidR="003168B2" w:rsidRPr="003168B2">
              <w:t xml:space="preserve">address </w:t>
            </w:r>
            <w:r>
              <w:t xml:space="preserve">of the partner MCData </w:t>
            </w:r>
            <w:r w:rsidR="003168B2" w:rsidRPr="003168B2">
              <w:t xml:space="preserve">content server shall be </w:t>
            </w:r>
            <w:r>
              <w:t xml:space="preserve">present when sent from MCData content server to </w:t>
            </w:r>
            <w:r w:rsidR="003168B2" w:rsidRPr="003168B2">
              <w:t xml:space="preserve">partner </w:t>
            </w:r>
            <w:r>
              <w:t>MCData content server.</w:t>
            </w:r>
          </w:p>
        </w:tc>
      </w:tr>
    </w:tbl>
    <w:p w14:paraId="674C7C05" w14:textId="77777777" w:rsidR="00C336BB" w:rsidRDefault="00C336BB" w:rsidP="00C336BB">
      <w:pPr>
        <w:rPr>
          <w:noProof/>
        </w:rPr>
      </w:pPr>
    </w:p>
    <w:p w14:paraId="7C3EA7FA" w14:textId="16AA7631" w:rsidR="00C336BB" w:rsidRDefault="00C336BB" w:rsidP="00C336BB">
      <w:pPr>
        <w:pStyle w:val="Heading5"/>
        <w:rPr>
          <w:rFonts w:eastAsia="SimSun"/>
          <w:b/>
          <w:bCs/>
          <w:i/>
          <w:iCs/>
        </w:rPr>
      </w:pPr>
      <w:bookmarkStart w:id="496" w:name="_Toc193632122"/>
      <w:r w:rsidRPr="003354E6">
        <w:rPr>
          <w:rFonts w:eastAsia="SimSun"/>
        </w:rPr>
        <w:t>7.</w:t>
      </w:r>
      <w:r>
        <w:rPr>
          <w:rFonts w:eastAsia="SimSun"/>
        </w:rPr>
        <w:t>5</w:t>
      </w:r>
      <w:r w:rsidRPr="003354E6">
        <w:rPr>
          <w:rFonts w:eastAsia="SimSun"/>
        </w:rPr>
        <w:t>.2.1.1</w:t>
      </w:r>
      <w:r>
        <w:rPr>
          <w:rFonts w:eastAsia="SimSun"/>
        </w:rPr>
        <w:t>5</w:t>
      </w:r>
      <w:r w:rsidRPr="003354E6">
        <w:rPr>
          <w:rFonts w:eastAsia="SimSun"/>
        </w:rPr>
        <w:tab/>
      </w:r>
      <w:r>
        <w:rPr>
          <w:rFonts w:eastAsia="SimSun"/>
        </w:rPr>
        <w:t>MCData remove file response</w:t>
      </w:r>
      <w:bookmarkEnd w:id="496"/>
    </w:p>
    <w:p w14:paraId="0ABF0BB3" w14:textId="1E0C6B65" w:rsidR="00C336BB" w:rsidRDefault="00C336BB" w:rsidP="00C336BB">
      <w:r w:rsidRPr="009E0655">
        <w:t>Table </w:t>
      </w:r>
      <w:r>
        <w:t>7.5.2.1</w:t>
      </w:r>
      <w:r w:rsidRPr="005D0A05">
        <w:rPr>
          <w:lang w:eastAsia="ko-KR"/>
        </w:rPr>
        <w:t>.</w:t>
      </w:r>
      <w:r>
        <w:rPr>
          <w:lang w:eastAsia="ko-KR"/>
        </w:rPr>
        <w:t>15</w:t>
      </w:r>
      <w:r w:rsidRPr="009E0655">
        <w:t xml:space="preserve">-1 describes the information flow for the </w:t>
      </w:r>
      <w:r>
        <w:rPr>
          <w:lang w:eastAsia="ko-KR"/>
        </w:rPr>
        <w:t xml:space="preserve">MCData remove file response </w:t>
      </w:r>
      <w:r>
        <w:t xml:space="preserve">sent </w:t>
      </w:r>
      <w:r w:rsidRPr="009E0655">
        <w:t xml:space="preserve">from the </w:t>
      </w:r>
      <w:r>
        <w:t>media storage function of the MCData</w:t>
      </w:r>
      <w:r w:rsidRPr="009E0655">
        <w:t xml:space="preserve"> </w:t>
      </w:r>
      <w:r>
        <w:t>content server to the media storage client, and from the MCData content server to another MCData content server in a partner MCData system.</w:t>
      </w:r>
    </w:p>
    <w:p w14:paraId="5E307877" w14:textId="5D80B0D2" w:rsidR="00C336BB" w:rsidRDefault="00C336BB" w:rsidP="00C336BB">
      <w:pPr>
        <w:pStyle w:val="TH"/>
      </w:pPr>
      <w:r>
        <w:t>Table 7.5.2.1</w:t>
      </w:r>
      <w:r w:rsidRPr="009E0655">
        <w:t>.</w:t>
      </w:r>
      <w:r>
        <w:t>15</w:t>
      </w:r>
      <w:r w:rsidRPr="009E0655">
        <w:t>-</w:t>
      </w:r>
      <w:r>
        <w:t xml:space="preserve">1: </w:t>
      </w:r>
      <w:r>
        <w:rPr>
          <w:lang w:eastAsia="ko-KR"/>
        </w:rPr>
        <w:t>MCData remove file response</w:t>
      </w:r>
    </w:p>
    <w:tbl>
      <w:tblPr>
        <w:tblW w:w="8640" w:type="dxa"/>
        <w:jc w:val="center"/>
        <w:tblLayout w:type="fixed"/>
        <w:tblLook w:val="0000" w:firstRow="0" w:lastRow="0" w:firstColumn="0" w:lastColumn="0" w:noHBand="0" w:noVBand="0"/>
      </w:tblPr>
      <w:tblGrid>
        <w:gridCol w:w="3042"/>
        <w:gridCol w:w="993"/>
        <w:gridCol w:w="4605"/>
      </w:tblGrid>
      <w:tr w:rsidR="00C336BB" w14:paraId="12F5D1D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48A4E0B"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48E0A32F"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CE11BD6" w14:textId="77777777" w:rsidR="00C336BB" w:rsidRDefault="00C336BB" w:rsidP="00DA72C9">
            <w:pPr>
              <w:pStyle w:val="TAH"/>
            </w:pPr>
            <w:r>
              <w:t>Description</w:t>
            </w:r>
          </w:p>
        </w:tc>
      </w:tr>
      <w:tr w:rsidR="00C336BB" w14:paraId="1834B1F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B7ECFC8" w14:textId="77777777" w:rsidR="00C336BB" w:rsidRPr="002C7CB4" w:rsidRDefault="00C336BB" w:rsidP="00DA72C9">
            <w:pPr>
              <w:pStyle w:val="TAL"/>
              <w:rPr>
                <w:lang w:eastAsia="zh-CN"/>
              </w:rPr>
            </w:pPr>
            <w:r w:rsidRPr="002C7CB4">
              <w:t>MCData ID</w:t>
            </w:r>
            <w:r>
              <w:t xml:space="preserve"> (</w:t>
            </w:r>
            <w:r>
              <w:rPr>
                <w:lang w:val="en-US"/>
              </w:rPr>
              <w:t xml:space="preserve">see </w:t>
            </w:r>
            <w:r>
              <w:t>NOTE</w:t>
            </w:r>
            <w:r>
              <w:rPr>
                <w:lang w:val="en-US"/>
              </w:rPr>
              <w:t> </w:t>
            </w:r>
            <w:r>
              <w:t>1)</w:t>
            </w:r>
          </w:p>
        </w:tc>
        <w:tc>
          <w:tcPr>
            <w:tcW w:w="993" w:type="dxa"/>
            <w:tcBorders>
              <w:top w:val="single" w:sz="4" w:space="0" w:color="000000"/>
              <w:left w:val="single" w:sz="4" w:space="0" w:color="000000"/>
              <w:bottom w:val="single" w:sz="4" w:space="0" w:color="000000"/>
            </w:tcBorders>
            <w:shd w:val="clear" w:color="auto" w:fill="auto"/>
          </w:tcPr>
          <w:p w14:paraId="4AF626D7" w14:textId="77777777" w:rsidR="00C336BB" w:rsidRPr="002C7CB4" w:rsidRDefault="00C336BB" w:rsidP="00DA72C9">
            <w:pPr>
              <w:pStyle w:val="TAL"/>
            </w:pPr>
            <w:r>
              <w:rPr>
                <w:lang w:val="en-US"/>
              </w:rP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03CD142" w14:textId="77777777" w:rsidR="00C336BB" w:rsidRPr="002C7CB4" w:rsidRDefault="00C336BB" w:rsidP="00DA72C9">
            <w:pPr>
              <w:pStyle w:val="TAL"/>
            </w:pPr>
            <w:r w:rsidRPr="002C7CB4">
              <w:t xml:space="preserve">The identity of the MCData user </w:t>
            </w:r>
            <w:r>
              <w:t>removing file</w:t>
            </w:r>
          </w:p>
        </w:tc>
      </w:tr>
      <w:tr w:rsidR="00C336BB" w14:paraId="645DC66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89AF950" w14:textId="4BC48CFA" w:rsidR="00C336BB" w:rsidRPr="002C7CB4" w:rsidRDefault="003168B2" w:rsidP="00DA72C9">
            <w:pPr>
              <w:pStyle w:val="TAL"/>
            </w:pPr>
            <w:r>
              <w:rPr>
                <w:lang w:eastAsia="en-GB"/>
              </w:rPr>
              <w:t xml:space="preserve">Primary </w:t>
            </w:r>
            <w:r w:rsidR="00C336BB">
              <w:t xml:space="preserve">MCData system </w:t>
            </w:r>
            <w:r>
              <w:rPr>
                <w:lang w:eastAsia="en-GB"/>
              </w:rPr>
              <w:t xml:space="preserve">content server address </w:t>
            </w:r>
            <w:r w:rsidR="00C336BB">
              <w:t>(</w:t>
            </w:r>
            <w:r w:rsidR="00C336BB">
              <w:rPr>
                <w:lang w:val="en-US"/>
              </w:rPr>
              <w:t xml:space="preserve">see </w:t>
            </w:r>
            <w:r w:rsidR="00C336BB">
              <w:t>NOTE</w:t>
            </w:r>
            <w:r w:rsidR="00C336BB">
              <w:rPr>
                <w:lang w:val="en-US"/>
              </w:rPr>
              <w:t> </w:t>
            </w:r>
            <w:r w:rsidR="00C336BB">
              <w:t>2)</w:t>
            </w:r>
          </w:p>
        </w:tc>
        <w:tc>
          <w:tcPr>
            <w:tcW w:w="993" w:type="dxa"/>
            <w:tcBorders>
              <w:top w:val="single" w:sz="4" w:space="0" w:color="000000"/>
              <w:left w:val="single" w:sz="4" w:space="0" w:color="000000"/>
              <w:bottom w:val="single" w:sz="4" w:space="0" w:color="000000"/>
            </w:tcBorders>
            <w:shd w:val="clear" w:color="auto" w:fill="auto"/>
          </w:tcPr>
          <w:p w14:paraId="2C5B4396" w14:textId="77777777" w:rsidR="00C336BB" w:rsidRDefault="00C336BB" w:rsidP="00DA72C9">
            <w:pPr>
              <w:pStyle w:val="TAL"/>
              <w:rPr>
                <w:lang w:val="en-US"/>
              </w:rPr>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43C9CF2" w14:textId="613B207D" w:rsidR="00C336BB" w:rsidRPr="002C7CB4" w:rsidRDefault="00C336BB" w:rsidP="00DA72C9">
            <w:pPr>
              <w:pStyle w:val="TAL"/>
            </w:pPr>
            <w:r>
              <w:t xml:space="preserve">The </w:t>
            </w:r>
            <w:r w:rsidR="003168B2">
              <w:rPr>
                <w:lang w:eastAsia="en-GB"/>
              </w:rPr>
              <w:t xml:space="preserve">address </w:t>
            </w:r>
            <w:r>
              <w:t xml:space="preserve">of the </w:t>
            </w:r>
            <w:r w:rsidR="003168B2" w:rsidRPr="003168B2">
              <w:t xml:space="preserve">primary </w:t>
            </w:r>
            <w:r>
              <w:t xml:space="preserve">MCData </w:t>
            </w:r>
            <w:r w:rsidR="003168B2" w:rsidRPr="003168B2">
              <w:t xml:space="preserve">content server </w:t>
            </w:r>
            <w:r>
              <w:t xml:space="preserve">where </w:t>
            </w:r>
            <w:r w:rsidR="003168B2" w:rsidRPr="003168B2">
              <w:t>file removal request is sent</w:t>
            </w:r>
          </w:p>
        </w:tc>
      </w:tr>
      <w:tr w:rsidR="00C336BB" w14:paraId="536CD0A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C90689A" w14:textId="77777777" w:rsidR="00C336BB" w:rsidRPr="002C7CB4" w:rsidRDefault="00C336BB" w:rsidP="00DA72C9">
            <w:pPr>
              <w:pStyle w:val="TAL"/>
            </w:pPr>
            <w:r>
              <w:t>Result</w:t>
            </w:r>
          </w:p>
        </w:tc>
        <w:tc>
          <w:tcPr>
            <w:tcW w:w="993" w:type="dxa"/>
            <w:tcBorders>
              <w:top w:val="single" w:sz="4" w:space="0" w:color="000000"/>
              <w:left w:val="single" w:sz="4" w:space="0" w:color="000000"/>
              <w:bottom w:val="single" w:sz="4" w:space="0" w:color="000000"/>
            </w:tcBorders>
            <w:shd w:val="clear" w:color="auto" w:fill="auto"/>
          </w:tcPr>
          <w:p w14:paraId="4B09D554"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349DB3F" w14:textId="77777777" w:rsidR="00C336BB" w:rsidRPr="002C7CB4" w:rsidRDefault="00C336BB" w:rsidP="00DA72C9">
            <w:pPr>
              <w:pStyle w:val="TAL"/>
            </w:pPr>
            <w:r>
              <w:t>Indicates the success or failure of the file removal</w:t>
            </w:r>
          </w:p>
        </w:tc>
      </w:tr>
      <w:tr w:rsidR="00C336BB" w14:paraId="071C7E86"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tbl>
            <w:tblPr>
              <w:tblW w:w="8640" w:type="dxa"/>
              <w:jc w:val="center"/>
              <w:tblLayout w:type="fixed"/>
              <w:tblLook w:val="0000" w:firstRow="0" w:lastRow="0" w:firstColumn="0" w:lastColumn="0" w:noHBand="0" w:noVBand="0"/>
            </w:tblPr>
            <w:tblGrid>
              <w:gridCol w:w="8640"/>
            </w:tblGrid>
            <w:tr w:rsidR="00C336BB" w14:paraId="1EA2E3B3" w14:textId="77777777" w:rsidTr="00DA72C9">
              <w:trPr>
                <w:jc w:val="center"/>
              </w:trPr>
              <w:tc>
                <w:tcPr>
                  <w:tcW w:w="8640" w:type="dxa"/>
                  <w:tcBorders>
                    <w:top w:val="single" w:sz="4" w:space="0" w:color="000000"/>
                    <w:left w:val="single" w:sz="4" w:space="0" w:color="000000"/>
                    <w:bottom w:val="single" w:sz="4" w:space="0" w:color="000000"/>
                    <w:right w:val="single" w:sz="4" w:space="0" w:color="000000"/>
                  </w:tcBorders>
                  <w:shd w:val="clear" w:color="auto" w:fill="auto"/>
                </w:tcPr>
                <w:p w14:paraId="108DB5E5" w14:textId="345A3866" w:rsidR="00C336BB" w:rsidRDefault="00C336BB" w:rsidP="00DA72C9">
                  <w:pPr>
                    <w:pStyle w:val="TAN"/>
                  </w:pPr>
                  <w:r>
                    <w:t>NOTE</w:t>
                  </w:r>
                  <w:r>
                    <w:rPr>
                      <w:lang w:val="en-US"/>
                    </w:rPr>
                    <w:t> </w:t>
                  </w:r>
                  <w:r>
                    <w:t>1:</w:t>
                  </w:r>
                  <w:r>
                    <w:tab/>
                    <w:t xml:space="preserve">The identity of the MCData user removing the file </w:t>
                  </w:r>
                  <w:r w:rsidR="003168B2" w:rsidRPr="003168B2">
                    <w:t xml:space="preserve">shall be </w:t>
                  </w:r>
                  <w:r>
                    <w:t>present when sent from MCData content server to MCData client</w:t>
                  </w:r>
                </w:p>
                <w:p w14:paraId="2787C525" w14:textId="43CF6E5E" w:rsidR="00C336BB" w:rsidRDefault="00C336BB" w:rsidP="00DA72C9">
                  <w:pPr>
                    <w:pStyle w:val="TAN"/>
                  </w:pPr>
                  <w:r>
                    <w:t>NOTE</w:t>
                  </w:r>
                  <w:r>
                    <w:rPr>
                      <w:lang w:val="en-US"/>
                    </w:rPr>
                    <w:t> </w:t>
                  </w:r>
                  <w:r>
                    <w:t>2:</w:t>
                  </w:r>
                  <w:r>
                    <w:tab/>
                    <w:t xml:space="preserve">The </w:t>
                  </w:r>
                  <w:r w:rsidR="003168B2" w:rsidRPr="003168B2">
                    <w:t xml:space="preserve">address </w:t>
                  </w:r>
                  <w:r>
                    <w:t xml:space="preserve">of the </w:t>
                  </w:r>
                  <w:r w:rsidR="003168B2" w:rsidRPr="003168B2">
                    <w:t xml:space="preserve">primary </w:t>
                  </w:r>
                  <w:r>
                    <w:t xml:space="preserve">MCData </w:t>
                  </w:r>
                  <w:r w:rsidR="003168B2" w:rsidRPr="003168B2">
                    <w:t xml:space="preserve">content server </w:t>
                  </w:r>
                  <w:r w:rsidR="003168B2">
                    <w:t xml:space="preserve">shall be </w:t>
                  </w:r>
                  <w:r>
                    <w:t xml:space="preserve">present when sent from </w:t>
                  </w:r>
                  <w:r w:rsidR="003168B2" w:rsidRPr="003168B2">
                    <w:t xml:space="preserve">partner </w:t>
                  </w:r>
                  <w:r>
                    <w:t xml:space="preserve">MCData content server to </w:t>
                  </w:r>
                  <w:r w:rsidR="003168B2" w:rsidRPr="003168B2">
                    <w:t xml:space="preserve">primary </w:t>
                  </w:r>
                  <w:r>
                    <w:t>MCData content server.</w:t>
                  </w:r>
                </w:p>
              </w:tc>
            </w:tr>
          </w:tbl>
          <w:p w14:paraId="6A0619E6" w14:textId="77777777" w:rsidR="00C336BB" w:rsidRPr="00784C91" w:rsidRDefault="00C336BB" w:rsidP="00DA72C9">
            <w:pPr>
              <w:pStyle w:val="TAL"/>
            </w:pPr>
          </w:p>
        </w:tc>
      </w:tr>
    </w:tbl>
    <w:p w14:paraId="6B2E98B8" w14:textId="77777777" w:rsidR="00C336BB" w:rsidRDefault="00C336BB" w:rsidP="00C336BB">
      <w:pPr>
        <w:rPr>
          <w:rFonts w:eastAsia="SimSun"/>
        </w:rPr>
      </w:pPr>
    </w:p>
    <w:p w14:paraId="75A5B3F7" w14:textId="77777777" w:rsidR="00C336BB" w:rsidRDefault="00C336BB" w:rsidP="00C336BB">
      <w:pPr>
        <w:pStyle w:val="Heading5"/>
        <w:rPr>
          <w:rFonts w:eastAsia="SimSun"/>
          <w:b/>
          <w:bCs/>
          <w:i/>
          <w:iCs/>
        </w:rPr>
      </w:pPr>
      <w:bookmarkStart w:id="497" w:name="_Toc193632123"/>
      <w:r w:rsidRPr="003354E6">
        <w:rPr>
          <w:rFonts w:eastAsia="SimSun"/>
        </w:rPr>
        <w:t>7.</w:t>
      </w:r>
      <w:r>
        <w:rPr>
          <w:rFonts w:eastAsia="SimSun"/>
        </w:rPr>
        <w:t>5</w:t>
      </w:r>
      <w:r w:rsidRPr="003354E6">
        <w:rPr>
          <w:rFonts w:eastAsia="SimSun"/>
        </w:rPr>
        <w:t>.2.1.1</w:t>
      </w:r>
      <w:r>
        <w:rPr>
          <w:rFonts w:eastAsia="SimSun"/>
        </w:rPr>
        <w:t>6</w:t>
      </w:r>
      <w:r w:rsidRPr="003354E6">
        <w:rPr>
          <w:rFonts w:eastAsia="SimSun"/>
        </w:rPr>
        <w:tab/>
      </w:r>
      <w:r>
        <w:rPr>
          <w:rFonts w:eastAsia="SimSun"/>
        </w:rPr>
        <w:t>Void</w:t>
      </w:r>
      <w:bookmarkEnd w:id="497"/>
    </w:p>
    <w:p w14:paraId="70F604F0" w14:textId="77777777" w:rsidR="00C336BB" w:rsidRDefault="00C336BB" w:rsidP="00C336BB">
      <w:pPr>
        <w:pStyle w:val="Heading5"/>
        <w:rPr>
          <w:rFonts w:eastAsia="SimSun"/>
          <w:b/>
          <w:bCs/>
          <w:i/>
          <w:iCs/>
        </w:rPr>
      </w:pPr>
      <w:bookmarkStart w:id="498" w:name="_Toc193632124"/>
      <w:r w:rsidRPr="003354E6">
        <w:rPr>
          <w:rFonts w:eastAsia="SimSun"/>
        </w:rPr>
        <w:t>7.</w:t>
      </w:r>
      <w:r>
        <w:rPr>
          <w:rFonts w:eastAsia="SimSun"/>
        </w:rPr>
        <w:t>5</w:t>
      </w:r>
      <w:r w:rsidRPr="003354E6">
        <w:rPr>
          <w:rFonts w:eastAsia="SimSun"/>
        </w:rPr>
        <w:t>.2.1.1</w:t>
      </w:r>
      <w:r>
        <w:rPr>
          <w:rFonts w:eastAsia="SimSun"/>
        </w:rPr>
        <w:t>7</w:t>
      </w:r>
      <w:r w:rsidRPr="003354E6">
        <w:rPr>
          <w:rFonts w:eastAsia="SimSun"/>
        </w:rPr>
        <w:tab/>
      </w:r>
      <w:r>
        <w:rPr>
          <w:rFonts w:eastAsia="SimSun"/>
        </w:rPr>
        <w:t>Void</w:t>
      </w:r>
      <w:bookmarkEnd w:id="498"/>
    </w:p>
    <w:p w14:paraId="29284EEB" w14:textId="07C9DD73" w:rsidR="00C336BB" w:rsidRDefault="00C336BB" w:rsidP="00C336BB">
      <w:pPr>
        <w:pStyle w:val="Heading5"/>
        <w:rPr>
          <w:rFonts w:eastAsia="SimSun"/>
          <w:b/>
          <w:bCs/>
          <w:i/>
          <w:iCs/>
        </w:rPr>
      </w:pPr>
      <w:bookmarkStart w:id="499" w:name="_Toc193632125"/>
      <w:r w:rsidRPr="003354E6">
        <w:rPr>
          <w:rFonts w:eastAsia="SimSun"/>
        </w:rPr>
        <w:t>7.</w:t>
      </w:r>
      <w:r>
        <w:rPr>
          <w:rFonts w:eastAsia="SimSun"/>
        </w:rPr>
        <w:t>5</w:t>
      </w:r>
      <w:r w:rsidRPr="003354E6">
        <w:rPr>
          <w:rFonts w:eastAsia="SimSun"/>
        </w:rPr>
        <w:t>.2.1.1</w:t>
      </w:r>
      <w:r>
        <w:rPr>
          <w:rFonts w:eastAsia="SimSun"/>
        </w:rPr>
        <w:t>8</w:t>
      </w:r>
      <w:r w:rsidRPr="003354E6">
        <w:rPr>
          <w:rFonts w:eastAsia="SimSun"/>
        </w:rPr>
        <w:tab/>
      </w:r>
      <w:r w:rsidR="003168B2" w:rsidRPr="003168B2">
        <w:rPr>
          <w:rFonts w:eastAsia="SimSun"/>
        </w:rPr>
        <w:t>Void</w:t>
      </w:r>
      <w:bookmarkEnd w:id="499"/>
    </w:p>
    <w:p w14:paraId="390C2FCE" w14:textId="77777777" w:rsidR="00C336BB" w:rsidRPr="00543304" w:rsidRDefault="00C336BB" w:rsidP="00C336BB">
      <w:pPr>
        <w:pStyle w:val="Heading5"/>
        <w:rPr>
          <w:rFonts w:eastAsia="SimSun"/>
        </w:rPr>
      </w:pPr>
      <w:bookmarkStart w:id="500" w:name="_Toc193632126"/>
      <w:r>
        <w:rPr>
          <w:rFonts w:eastAsia="SimSun"/>
        </w:rPr>
        <w:t>7.5.2.1.19</w:t>
      </w:r>
      <w:r w:rsidRPr="00543304">
        <w:rPr>
          <w:rFonts w:eastAsia="SimSun"/>
        </w:rPr>
        <w:tab/>
        <w:t xml:space="preserve">MCData </w:t>
      </w:r>
      <w:r>
        <w:rPr>
          <w:rFonts w:eastAsia="SimSun"/>
        </w:rPr>
        <w:t>file retrieve</w:t>
      </w:r>
      <w:r w:rsidRPr="00543304">
        <w:rPr>
          <w:rFonts w:eastAsia="SimSun"/>
        </w:rPr>
        <w:t xml:space="preserve"> request</w:t>
      </w:r>
      <w:bookmarkEnd w:id="500"/>
    </w:p>
    <w:p w14:paraId="2392CBE7" w14:textId="77777777" w:rsidR="00C336BB" w:rsidRDefault="00C336BB" w:rsidP="00C336BB">
      <w:r w:rsidRPr="009E0655">
        <w:t>Table </w:t>
      </w:r>
      <w:r>
        <w:t>7.5.2.1</w:t>
      </w:r>
      <w:r w:rsidRPr="005D0A05">
        <w:rPr>
          <w:lang w:eastAsia="ko-KR"/>
        </w:rPr>
        <w:t>.</w:t>
      </w:r>
      <w:r>
        <w:rPr>
          <w:lang w:eastAsia="ko-KR"/>
        </w:rPr>
        <w:t>19</w:t>
      </w:r>
      <w:r w:rsidRPr="009E0655">
        <w:t xml:space="preserve">-1 describes the information flow for the </w:t>
      </w:r>
      <w:r>
        <w:rPr>
          <w:lang w:eastAsia="ko-KR"/>
        </w:rPr>
        <w:t xml:space="preserve">MCData </w:t>
      </w:r>
      <w:r>
        <w:rPr>
          <w:rFonts w:eastAsia="SimSun"/>
        </w:rPr>
        <w:t>file retrieve</w:t>
      </w:r>
      <w:r>
        <w:rPr>
          <w:lang w:eastAsia="ko-KR"/>
        </w:rPr>
        <w:t xml:space="preserve"> request</w:t>
      </w:r>
      <w:r>
        <w:t xml:space="preserve"> sent </w:t>
      </w:r>
      <w:r w:rsidRPr="009E0655">
        <w:t xml:space="preserve">from </w:t>
      </w:r>
      <w:r>
        <w:t>an MCData</w:t>
      </w:r>
      <w:r w:rsidRPr="009E0655">
        <w:t xml:space="preserve"> </w:t>
      </w:r>
      <w:r>
        <w:t>content server in a partner MCData system to an MCData content server in the primary MCData system of the source of the content</w:t>
      </w:r>
      <w:r w:rsidRPr="009E0655">
        <w:t>.</w:t>
      </w:r>
    </w:p>
    <w:p w14:paraId="51A51D21" w14:textId="77777777" w:rsidR="00C336BB" w:rsidRDefault="00C336BB" w:rsidP="00C336BB">
      <w:pPr>
        <w:pStyle w:val="TH"/>
      </w:pPr>
      <w:r>
        <w:t>Table 7.5.2.1</w:t>
      </w:r>
      <w:r w:rsidRPr="009E0655">
        <w:t>.</w:t>
      </w:r>
      <w:r>
        <w:t>19</w:t>
      </w:r>
      <w:r w:rsidRPr="009E0655">
        <w:t>-</w:t>
      </w:r>
      <w:r>
        <w:t xml:space="preserve">1: </w:t>
      </w:r>
      <w:r>
        <w:rPr>
          <w:lang w:eastAsia="ko-KR"/>
        </w:rPr>
        <w:t xml:space="preserve">MCData </w:t>
      </w:r>
      <w:r>
        <w:rPr>
          <w:rFonts w:eastAsia="SimSun"/>
        </w:rPr>
        <w:t>file retrieve</w:t>
      </w:r>
      <w:r>
        <w:rPr>
          <w:lang w:eastAsia="ko-KR"/>
        </w:rPr>
        <w:t xml:space="preserve"> request</w:t>
      </w:r>
    </w:p>
    <w:tbl>
      <w:tblPr>
        <w:tblW w:w="8640" w:type="dxa"/>
        <w:jc w:val="center"/>
        <w:tblLayout w:type="fixed"/>
        <w:tblLook w:val="0000" w:firstRow="0" w:lastRow="0" w:firstColumn="0" w:lastColumn="0" w:noHBand="0" w:noVBand="0"/>
      </w:tblPr>
      <w:tblGrid>
        <w:gridCol w:w="3042"/>
        <w:gridCol w:w="993"/>
        <w:gridCol w:w="4605"/>
      </w:tblGrid>
      <w:tr w:rsidR="00C336BB" w14:paraId="4F9E58E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65B6E61"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3CA64E96"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321B80B" w14:textId="77777777" w:rsidR="00C336BB" w:rsidRDefault="00C336BB" w:rsidP="00DA72C9">
            <w:pPr>
              <w:pStyle w:val="TAH"/>
            </w:pPr>
            <w:r>
              <w:t>Description</w:t>
            </w:r>
          </w:p>
        </w:tc>
      </w:tr>
      <w:tr w:rsidR="00C336BB" w14:paraId="287CE5B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8C4BC9B" w14:textId="77777777" w:rsidR="00C336BB" w:rsidRPr="002C7CB4" w:rsidRDefault="00C336BB" w:rsidP="00DA72C9">
            <w:pPr>
              <w:pStyle w:val="TAL"/>
            </w:pPr>
            <w:r w:rsidRPr="002C7CB4">
              <w:t>Content reference</w:t>
            </w:r>
          </w:p>
        </w:tc>
        <w:tc>
          <w:tcPr>
            <w:tcW w:w="993" w:type="dxa"/>
            <w:tcBorders>
              <w:top w:val="single" w:sz="4" w:space="0" w:color="000000"/>
              <w:left w:val="single" w:sz="4" w:space="0" w:color="000000"/>
              <w:bottom w:val="single" w:sz="4" w:space="0" w:color="000000"/>
            </w:tcBorders>
            <w:shd w:val="clear" w:color="auto" w:fill="auto"/>
          </w:tcPr>
          <w:p w14:paraId="7E844C5D"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472859F" w14:textId="77777777" w:rsidR="00C336BB" w:rsidRPr="002C7CB4" w:rsidRDefault="00C336BB" w:rsidP="00DA72C9">
            <w:pPr>
              <w:pStyle w:val="TAL"/>
            </w:pPr>
            <w:r w:rsidRPr="002C7CB4">
              <w:t>URL reference to the content to download</w:t>
            </w:r>
          </w:p>
        </w:tc>
      </w:tr>
    </w:tbl>
    <w:p w14:paraId="5A85D68D" w14:textId="77777777" w:rsidR="00C336BB" w:rsidRPr="00184E27" w:rsidRDefault="00C336BB" w:rsidP="00C336BB">
      <w:pPr>
        <w:rPr>
          <w:rFonts w:eastAsia="SimSun"/>
        </w:rPr>
      </w:pPr>
    </w:p>
    <w:p w14:paraId="5B84D216" w14:textId="77777777" w:rsidR="00C336BB" w:rsidRPr="00543304" w:rsidRDefault="00C336BB" w:rsidP="00C336BB">
      <w:pPr>
        <w:pStyle w:val="Heading5"/>
        <w:rPr>
          <w:rFonts w:eastAsia="SimSun"/>
        </w:rPr>
      </w:pPr>
      <w:bookmarkStart w:id="501" w:name="_Toc193632127"/>
      <w:r w:rsidRPr="00543304">
        <w:rPr>
          <w:rFonts w:eastAsia="SimSun"/>
        </w:rPr>
        <w:t>7.5.</w:t>
      </w:r>
      <w:r>
        <w:rPr>
          <w:rFonts w:eastAsia="SimSun"/>
        </w:rPr>
        <w:t>2.1.20</w:t>
      </w:r>
      <w:r w:rsidRPr="00543304">
        <w:rPr>
          <w:rFonts w:eastAsia="SimSun"/>
        </w:rPr>
        <w:tab/>
        <w:t xml:space="preserve">MCData </w:t>
      </w:r>
      <w:r>
        <w:rPr>
          <w:rFonts w:eastAsia="SimSun"/>
        </w:rPr>
        <w:t>file retrieve</w:t>
      </w:r>
      <w:r w:rsidRPr="00543304">
        <w:rPr>
          <w:rFonts w:eastAsia="SimSun"/>
        </w:rPr>
        <w:t xml:space="preserve"> response</w:t>
      </w:r>
      <w:bookmarkEnd w:id="501"/>
    </w:p>
    <w:p w14:paraId="117C814B" w14:textId="77777777" w:rsidR="00C336BB" w:rsidRDefault="00C336BB" w:rsidP="00C336BB">
      <w:r w:rsidRPr="009E0655">
        <w:t>Table </w:t>
      </w:r>
      <w:r>
        <w:t>7.5.2.1</w:t>
      </w:r>
      <w:r w:rsidRPr="005D0A05">
        <w:rPr>
          <w:lang w:eastAsia="ko-KR"/>
        </w:rPr>
        <w:t>.</w:t>
      </w:r>
      <w:r>
        <w:rPr>
          <w:lang w:eastAsia="ko-KR"/>
        </w:rPr>
        <w:t>20</w:t>
      </w:r>
      <w:r w:rsidRPr="009E0655">
        <w:t xml:space="preserve">-1 describes the information flow for the </w:t>
      </w:r>
      <w:r>
        <w:rPr>
          <w:lang w:eastAsia="ko-KR"/>
        </w:rPr>
        <w:t xml:space="preserve">MCData </w:t>
      </w:r>
      <w:r>
        <w:rPr>
          <w:rFonts w:eastAsia="SimSun"/>
        </w:rPr>
        <w:t>file retrieve</w:t>
      </w:r>
      <w:r>
        <w:rPr>
          <w:lang w:eastAsia="ko-KR"/>
        </w:rPr>
        <w:t xml:space="preserve"> response</w:t>
      </w:r>
      <w:r>
        <w:t xml:space="preserve"> sent </w:t>
      </w:r>
      <w:r w:rsidRPr="009E0655">
        <w:t xml:space="preserve">from </w:t>
      </w:r>
      <w:r>
        <w:t>the</w:t>
      </w:r>
      <w:r w:rsidRPr="009E0655">
        <w:t xml:space="preserve"> </w:t>
      </w:r>
      <w:r>
        <w:t>MCData</w:t>
      </w:r>
      <w:r w:rsidRPr="009E0655">
        <w:t xml:space="preserve"> </w:t>
      </w:r>
      <w:r>
        <w:t>content server</w:t>
      </w:r>
      <w:r w:rsidRPr="009E0655">
        <w:t xml:space="preserve"> </w:t>
      </w:r>
      <w:r>
        <w:t xml:space="preserve">in the primary MCData system of the source of the content </w:t>
      </w:r>
      <w:r w:rsidRPr="009E0655">
        <w:t xml:space="preserve">to </w:t>
      </w:r>
      <w:r>
        <w:t>an MCData content server in a partner MCData system</w:t>
      </w:r>
      <w:r w:rsidRPr="009E0655">
        <w:t>.</w:t>
      </w:r>
    </w:p>
    <w:p w14:paraId="7078D1EA" w14:textId="77777777" w:rsidR="00C336BB" w:rsidRDefault="00C336BB" w:rsidP="00C336BB">
      <w:pPr>
        <w:pStyle w:val="TH"/>
      </w:pPr>
      <w:r>
        <w:t>Table 7.5.2.1</w:t>
      </w:r>
      <w:r w:rsidRPr="009E0655">
        <w:t>.</w:t>
      </w:r>
      <w:r>
        <w:t>20</w:t>
      </w:r>
      <w:r w:rsidRPr="009E0655">
        <w:t>-</w:t>
      </w:r>
      <w:r>
        <w:t xml:space="preserve">1: </w:t>
      </w:r>
      <w:r>
        <w:rPr>
          <w:lang w:eastAsia="ko-KR"/>
        </w:rPr>
        <w:t xml:space="preserve">MCData </w:t>
      </w:r>
      <w:r>
        <w:rPr>
          <w:rFonts w:eastAsia="SimSun"/>
        </w:rPr>
        <w:t>file retrieve</w:t>
      </w:r>
      <w:r>
        <w:rPr>
          <w:lang w:eastAsia="ko-KR"/>
        </w:rPr>
        <w:t xml:space="preserve"> response</w:t>
      </w:r>
    </w:p>
    <w:tbl>
      <w:tblPr>
        <w:tblW w:w="8640" w:type="dxa"/>
        <w:jc w:val="center"/>
        <w:tblLayout w:type="fixed"/>
        <w:tblLook w:val="0000" w:firstRow="0" w:lastRow="0" w:firstColumn="0" w:lastColumn="0" w:noHBand="0" w:noVBand="0"/>
      </w:tblPr>
      <w:tblGrid>
        <w:gridCol w:w="3042"/>
        <w:gridCol w:w="993"/>
        <w:gridCol w:w="4605"/>
      </w:tblGrid>
      <w:tr w:rsidR="00C336BB" w14:paraId="4915A22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619FCA2"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0DFDD228"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D74134F" w14:textId="77777777" w:rsidR="00C336BB" w:rsidRDefault="00C336BB" w:rsidP="00DA72C9">
            <w:pPr>
              <w:pStyle w:val="TAH"/>
            </w:pPr>
            <w:r>
              <w:t>Description</w:t>
            </w:r>
          </w:p>
        </w:tc>
      </w:tr>
      <w:tr w:rsidR="00C336BB" w14:paraId="4E6502C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DFB8870" w14:textId="77777777" w:rsidR="00C336BB" w:rsidRPr="002C7CB4" w:rsidRDefault="00C336BB" w:rsidP="00DA72C9">
            <w:pPr>
              <w:pStyle w:val="TAL"/>
            </w:pPr>
            <w:r w:rsidRPr="002C7CB4">
              <w:t>Content (see NOTE)</w:t>
            </w:r>
          </w:p>
        </w:tc>
        <w:tc>
          <w:tcPr>
            <w:tcW w:w="993" w:type="dxa"/>
            <w:tcBorders>
              <w:top w:val="single" w:sz="4" w:space="0" w:color="000000"/>
              <w:left w:val="single" w:sz="4" w:space="0" w:color="000000"/>
              <w:bottom w:val="single" w:sz="4" w:space="0" w:color="000000"/>
            </w:tcBorders>
            <w:shd w:val="clear" w:color="auto" w:fill="auto"/>
          </w:tcPr>
          <w:p w14:paraId="15AE26B4"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50F7E16" w14:textId="77777777" w:rsidR="00C336BB" w:rsidRPr="002C7CB4" w:rsidRDefault="00C336BB" w:rsidP="00DA72C9">
            <w:pPr>
              <w:pStyle w:val="TAL"/>
            </w:pPr>
            <w:r w:rsidRPr="002C7CB4">
              <w:t>Requested content to download</w:t>
            </w:r>
          </w:p>
        </w:tc>
      </w:tr>
      <w:tr w:rsidR="00C336BB" w14:paraId="04FCF98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427B47B" w14:textId="77777777" w:rsidR="00C336BB" w:rsidRPr="002C7CB4" w:rsidRDefault="00C336BB" w:rsidP="00DA72C9">
            <w:pPr>
              <w:pStyle w:val="TAL"/>
            </w:pPr>
            <w:r w:rsidRPr="002C7CB4">
              <w:t>Result</w:t>
            </w:r>
          </w:p>
        </w:tc>
        <w:tc>
          <w:tcPr>
            <w:tcW w:w="993" w:type="dxa"/>
            <w:tcBorders>
              <w:top w:val="single" w:sz="4" w:space="0" w:color="000000"/>
              <w:left w:val="single" w:sz="4" w:space="0" w:color="000000"/>
              <w:bottom w:val="single" w:sz="4" w:space="0" w:color="000000"/>
            </w:tcBorders>
            <w:shd w:val="clear" w:color="auto" w:fill="auto"/>
          </w:tcPr>
          <w:p w14:paraId="52438AA7"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42B1CD0" w14:textId="77777777" w:rsidR="00C336BB" w:rsidRPr="002C7CB4" w:rsidRDefault="00C336BB" w:rsidP="00DA72C9">
            <w:pPr>
              <w:pStyle w:val="TAL"/>
            </w:pPr>
            <w:r w:rsidRPr="002C7CB4">
              <w:t>Indicates success or failure</w:t>
            </w:r>
            <w:r w:rsidRPr="002C7CB4">
              <w:rPr>
                <w:rFonts w:hint="eastAsia"/>
                <w:lang w:eastAsia="zh-CN"/>
              </w:rPr>
              <w:t xml:space="preserve"> of </w:t>
            </w:r>
            <w:r w:rsidRPr="002C7CB4">
              <w:rPr>
                <w:lang w:eastAsia="zh-CN"/>
              </w:rPr>
              <w:t>MCData download data</w:t>
            </w:r>
            <w:r w:rsidRPr="002C7CB4">
              <w:rPr>
                <w:rFonts w:hint="eastAsia"/>
                <w:lang w:eastAsia="zh-CN"/>
              </w:rPr>
              <w:t xml:space="preserve"> request</w:t>
            </w:r>
          </w:p>
        </w:tc>
      </w:tr>
      <w:tr w:rsidR="00C336BB" w14:paraId="33C1CF50"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7FCAE90" w14:textId="77777777" w:rsidR="00C336BB" w:rsidRPr="002C7CB4" w:rsidRDefault="00C336BB" w:rsidP="00DA72C9">
            <w:pPr>
              <w:pStyle w:val="TAN"/>
            </w:pPr>
            <w:r w:rsidRPr="002C7CB4">
              <w:t>NOTE:</w:t>
            </w:r>
            <w:r w:rsidRPr="002C7CB4">
              <w:tab/>
              <w:t xml:space="preserve">Content shall be present when the result of the MCData </w:t>
            </w:r>
            <w:r>
              <w:rPr>
                <w:rFonts w:eastAsia="SimSun"/>
              </w:rPr>
              <w:t>file retrieve</w:t>
            </w:r>
            <w:r w:rsidRPr="002C7CB4">
              <w:t xml:space="preserve"> request indicates success.</w:t>
            </w:r>
          </w:p>
        </w:tc>
      </w:tr>
    </w:tbl>
    <w:p w14:paraId="2D3AF36D" w14:textId="77777777" w:rsidR="00C336BB" w:rsidRDefault="00C336BB" w:rsidP="00C336BB">
      <w:pPr>
        <w:rPr>
          <w:lang w:eastAsia="zh-CN"/>
        </w:rPr>
      </w:pPr>
    </w:p>
    <w:p w14:paraId="49995B63" w14:textId="77777777" w:rsidR="00C336BB" w:rsidRDefault="00C336BB" w:rsidP="00C336BB">
      <w:pPr>
        <w:pStyle w:val="Heading5"/>
        <w:rPr>
          <w:rFonts w:eastAsia="SimSun"/>
          <w:b/>
          <w:bCs/>
          <w:i/>
          <w:iCs/>
        </w:rPr>
      </w:pPr>
      <w:bookmarkStart w:id="502" w:name="_Toc193632128"/>
      <w:bookmarkStart w:id="503" w:name="_Toc533180739"/>
      <w:r>
        <w:rPr>
          <w:rFonts w:eastAsia="SimSun"/>
        </w:rPr>
        <w:t>7.5.2.1.21</w:t>
      </w:r>
      <w:r>
        <w:rPr>
          <w:rFonts w:eastAsia="SimSun"/>
        </w:rPr>
        <w:tab/>
        <w:t>MCData group standalone FD over MBMS request</w:t>
      </w:r>
      <w:bookmarkEnd w:id="502"/>
    </w:p>
    <w:p w14:paraId="1B53C70C" w14:textId="77777777" w:rsidR="00C336BB" w:rsidRDefault="00C336BB" w:rsidP="00C336BB">
      <w:pPr>
        <w:rPr>
          <w:rFonts w:eastAsia="SimSun"/>
          <w:lang w:eastAsia="zh-CN"/>
        </w:rPr>
      </w:pPr>
      <w:r>
        <w:rPr>
          <w:lang w:eastAsia="zh-CN"/>
        </w:rPr>
        <w:t xml:space="preserve">Table 7.5.2.1.21-1 describes the information flow for the MCData </w:t>
      </w:r>
      <w:r>
        <w:t xml:space="preserve">group standalone </w:t>
      </w:r>
      <w:r>
        <w:rPr>
          <w:lang w:eastAsia="zh-CN"/>
        </w:rPr>
        <w:t xml:space="preserve">FD request (in subclause 7.5.2.6.2) sent from </w:t>
      </w:r>
      <w:r>
        <w:t xml:space="preserve">the MCData server to another </w:t>
      </w:r>
      <w:r>
        <w:rPr>
          <w:lang w:eastAsia="zh-CN"/>
        </w:rPr>
        <w:t>MCData client.</w:t>
      </w:r>
    </w:p>
    <w:p w14:paraId="7807E847" w14:textId="77777777" w:rsidR="00C336BB" w:rsidRDefault="00C336BB" w:rsidP="00C336BB">
      <w:pPr>
        <w:pStyle w:val="TH"/>
      </w:pPr>
      <w:r>
        <w:t xml:space="preserve">Table 7.5.2.1.21-1: </w:t>
      </w:r>
      <w:r>
        <w:rPr>
          <w:lang w:eastAsia="ko-KR"/>
        </w:rPr>
        <w:t>MCData group standalone FD over MBMS request</w:t>
      </w:r>
    </w:p>
    <w:tbl>
      <w:tblPr>
        <w:tblW w:w="8640" w:type="dxa"/>
        <w:jc w:val="center"/>
        <w:tblLayout w:type="fixed"/>
        <w:tblLook w:val="04A0" w:firstRow="1" w:lastRow="0" w:firstColumn="1" w:lastColumn="0" w:noHBand="0" w:noVBand="1"/>
      </w:tblPr>
      <w:tblGrid>
        <w:gridCol w:w="3042"/>
        <w:gridCol w:w="993"/>
        <w:gridCol w:w="4605"/>
      </w:tblGrid>
      <w:tr w:rsidR="00C336BB" w14:paraId="323E0B51"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6266F296"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right w:val="nil"/>
            </w:tcBorders>
            <w:hideMark/>
          </w:tcPr>
          <w:p w14:paraId="22755C01"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hideMark/>
          </w:tcPr>
          <w:p w14:paraId="0B576157" w14:textId="77777777" w:rsidR="00C336BB" w:rsidRDefault="00C336BB" w:rsidP="00DA72C9">
            <w:pPr>
              <w:pStyle w:val="TAH"/>
            </w:pPr>
            <w:r>
              <w:t>Description</w:t>
            </w:r>
          </w:p>
        </w:tc>
      </w:tr>
      <w:tr w:rsidR="00C336BB" w14:paraId="4E2D6BB6"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1144EB8F" w14:textId="77777777" w:rsidR="00C336BB" w:rsidRDefault="00C336BB" w:rsidP="00DA72C9">
            <w:pPr>
              <w:pStyle w:val="TAL"/>
              <w:rPr>
                <w:lang w:eastAsia="zh-CN"/>
              </w:rPr>
            </w:pPr>
            <w:r>
              <w:t>MCData ID</w:t>
            </w:r>
          </w:p>
        </w:tc>
        <w:tc>
          <w:tcPr>
            <w:tcW w:w="993" w:type="dxa"/>
            <w:tcBorders>
              <w:top w:val="single" w:sz="4" w:space="0" w:color="000000"/>
              <w:left w:val="single" w:sz="4" w:space="0" w:color="000000"/>
              <w:bottom w:val="single" w:sz="4" w:space="0" w:color="000000"/>
              <w:right w:val="nil"/>
            </w:tcBorders>
            <w:hideMark/>
          </w:tcPr>
          <w:p w14:paraId="1C0D8B38"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4EA294A5" w14:textId="77777777" w:rsidR="00C336BB" w:rsidRDefault="00C336BB" w:rsidP="00DA72C9">
            <w:pPr>
              <w:pStyle w:val="TAL"/>
            </w:pPr>
            <w:r>
              <w:t xml:space="preserve">The identity of the MCData user sending </w:t>
            </w:r>
            <w:r>
              <w:rPr>
                <w:lang w:val="en-US"/>
              </w:rPr>
              <w:t xml:space="preserve">the </w:t>
            </w:r>
            <w:r>
              <w:t>file</w:t>
            </w:r>
          </w:p>
        </w:tc>
      </w:tr>
      <w:tr w:rsidR="00C336BB" w14:paraId="31CA3922"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3F8A02EE" w14:textId="77777777" w:rsidR="00C336BB" w:rsidRDefault="00C336BB" w:rsidP="00DA72C9">
            <w:pPr>
              <w:pStyle w:val="TAL"/>
            </w:pPr>
            <w:r>
              <w:t>MCData group ID</w:t>
            </w:r>
          </w:p>
        </w:tc>
        <w:tc>
          <w:tcPr>
            <w:tcW w:w="993" w:type="dxa"/>
            <w:tcBorders>
              <w:top w:val="single" w:sz="4" w:space="0" w:color="000000"/>
              <w:left w:val="single" w:sz="4" w:space="0" w:color="000000"/>
              <w:bottom w:val="single" w:sz="4" w:space="0" w:color="000000"/>
              <w:right w:val="nil"/>
            </w:tcBorders>
            <w:hideMark/>
          </w:tcPr>
          <w:p w14:paraId="2C9F27D3"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70C78871" w14:textId="77777777" w:rsidR="00C336BB" w:rsidRDefault="00C336BB" w:rsidP="00DA72C9">
            <w:pPr>
              <w:pStyle w:val="TAL"/>
            </w:pPr>
            <w:r>
              <w:t>The MCData group ID to which the file is to be sent</w:t>
            </w:r>
          </w:p>
        </w:tc>
      </w:tr>
      <w:tr w:rsidR="00C336BB" w14:paraId="6AFACFA1"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35FE9E5A" w14:textId="77777777" w:rsidR="00C336BB" w:rsidRDefault="00C336BB" w:rsidP="00DA72C9">
            <w:pPr>
              <w:pStyle w:val="TAL"/>
            </w:pPr>
            <w:r>
              <w:t>Conversation Identifier</w:t>
            </w:r>
          </w:p>
        </w:tc>
        <w:tc>
          <w:tcPr>
            <w:tcW w:w="993" w:type="dxa"/>
            <w:tcBorders>
              <w:top w:val="single" w:sz="4" w:space="0" w:color="000000"/>
              <w:left w:val="single" w:sz="4" w:space="0" w:color="000000"/>
              <w:bottom w:val="single" w:sz="4" w:space="0" w:color="000000"/>
              <w:right w:val="nil"/>
            </w:tcBorders>
            <w:hideMark/>
          </w:tcPr>
          <w:p w14:paraId="040DA3BD"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1A4F3040" w14:textId="77777777" w:rsidR="00C336BB" w:rsidRDefault="00C336BB" w:rsidP="00DA72C9">
            <w:pPr>
              <w:pStyle w:val="TAL"/>
            </w:pPr>
            <w:r>
              <w:t>Identifies the conversation</w:t>
            </w:r>
          </w:p>
        </w:tc>
      </w:tr>
      <w:tr w:rsidR="00C336BB" w14:paraId="23F8B864"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32FC3F29" w14:textId="77777777" w:rsidR="00C336BB" w:rsidRDefault="00C336BB" w:rsidP="00DA72C9">
            <w:pPr>
              <w:pStyle w:val="TAL"/>
            </w:pPr>
            <w:r>
              <w:t>Transaction Identifier</w:t>
            </w:r>
          </w:p>
        </w:tc>
        <w:tc>
          <w:tcPr>
            <w:tcW w:w="993" w:type="dxa"/>
            <w:tcBorders>
              <w:top w:val="single" w:sz="4" w:space="0" w:color="000000"/>
              <w:left w:val="single" w:sz="4" w:space="0" w:color="000000"/>
              <w:bottom w:val="single" w:sz="4" w:space="0" w:color="000000"/>
              <w:right w:val="nil"/>
            </w:tcBorders>
            <w:hideMark/>
          </w:tcPr>
          <w:p w14:paraId="120FE27C"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067079AE" w14:textId="77777777" w:rsidR="00C336BB" w:rsidRDefault="00C336BB" w:rsidP="00DA72C9">
            <w:pPr>
              <w:pStyle w:val="TAL"/>
            </w:pPr>
            <w:r>
              <w:t>Identifies the MCData transaction</w:t>
            </w:r>
          </w:p>
        </w:tc>
      </w:tr>
      <w:tr w:rsidR="00C336BB" w14:paraId="3C445526"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17C6A64D" w14:textId="77777777" w:rsidR="00C336BB" w:rsidRDefault="00C336BB" w:rsidP="00DA72C9">
            <w:pPr>
              <w:pStyle w:val="TAL"/>
            </w:pPr>
            <w:r>
              <w:t>Reply Identifier</w:t>
            </w:r>
          </w:p>
        </w:tc>
        <w:tc>
          <w:tcPr>
            <w:tcW w:w="993" w:type="dxa"/>
            <w:tcBorders>
              <w:top w:val="single" w:sz="4" w:space="0" w:color="000000"/>
              <w:left w:val="single" w:sz="4" w:space="0" w:color="000000"/>
              <w:bottom w:val="single" w:sz="4" w:space="0" w:color="000000"/>
              <w:right w:val="nil"/>
            </w:tcBorders>
            <w:hideMark/>
          </w:tcPr>
          <w:p w14:paraId="3AE6A6DF"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3D9C9D1E" w14:textId="77777777" w:rsidR="00C336BB" w:rsidRDefault="00C336BB" w:rsidP="00DA72C9">
            <w:pPr>
              <w:pStyle w:val="TAL"/>
            </w:pPr>
            <w:r>
              <w:t>Identifies the original MCData transaction to which the current transaction is a reply to</w:t>
            </w:r>
          </w:p>
        </w:tc>
      </w:tr>
      <w:tr w:rsidR="00C336BB" w14:paraId="4C0DCF02"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24837710" w14:textId="77777777" w:rsidR="00C336BB" w:rsidRDefault="00C336BB" w:rsidP="00DA72C9">
            <w:pPr>
              <w:pStyle w:val="TAL"/>
            </w:pPr>
            <w:r>
              <w:t>Disposition indication</w:t>
            </w:r>
          </w:p>
        </w:tc>
        <w:tc>
          <w:tcPr>
            <w:tcW w:w="993" w:type="dxa"/>
            <w:tcBorders>
              <w:top w:val="single" w:sz="4" w:space="0" w:color="000000"/>
              <w:left w:val="single" w:sz="4" w:space="0" w:color="000000"/>
              <w:bottom w:val="single" w:sz="4" w:space="0" w:color="000000"/>
              <w:right w:val="nil"/>
            </w:tcBorders>
            <w:hideMark/>
          </w:tcPr>
          <w:p w14:paraId="627B55A3"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30912A3A" w14:textId="77777777" w:rsidR="00C336BB" w:rsidRDefault="00C336BB" w:rsidP="00DA72C9">
            <w:pPr>
              <w:pStyle w:val="TAL"/>
            </w:pPr>
            <w:r>
              <w:t>Indicates whether file download completed report is expected or not</w:t>
            </w:r>
          </w:p>
        </w:tc>
      </w:tr>
      <w:tr w:rsidR="00C336BB" w14:paraId="6841E640"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48CB54B2" w14:textId="77777777" w:rsidR="00C336BB" w:rsidRDefault="00C336BB" w:rsidP="00DA72C9">
            <w:pPr>
              <w:pStyle w:val="TAL"/>
            </w:pPr>
            <w:r>
              <w:t>Download indication</w:t>
            </w:r>
          </w:p>
        </w:tc>
        <w:tc>
          <w:tcPr>
            <w:tcW w:w="993" w:type="dxa"/>
            <w:tcBorders>
              <w:top w:val="single" w:sz="4" w:space="0" w:color="000000"/>
              <w:left w:val="single" w:sz="4" w:space="0" w:color="000000"/>
              <w:bottom w:val="single" w:sz="4" w:space="0" w:color="000000"/>
              <w:right w:val="nil"/>
            </w:tcBorders>
            <w:hideMark/>
          </w:tcPr>
          <w:p w14:paraId="3B7D09C1"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46EC09D4" w14:textId="77777777" w:rsidR="00C336BB" w:rsidRDefault="00C336BB" w:rsidP="00DA72C9">
            <w:pPr>
              <w:pStyle w:val="TAL"/>
            </w:pPr>
            <w:r>
              <w:t>Indicates mandatory download</w:t>
            </w:r>
          </w:p>
        </w:tc>
      </w:tr>
      <w:tr w:rsidR="00C336BB" w14:paraId="05C75D4D" w14:textId="77777777" w:rsidTr="00DA72C9">
        <w:trPr>
          <w:jc w:val="center"/>
        </w:trPr>
        <w:tc>
          <w:tcPr>
            <w:tcW w:w="3042" w:type="dxa"/>
            <w:tcBorders>
              <w:top w:val="single" w:sz="4" w:space="0" w:color="000000"/>
              <w:left w:val="single" w:sz="4" w:space="0" w:color="000000"/>
              <w:bottom w:val="single" w:sz="4" w:space="0" w:color="000000"/>
              <w:right w:val="nil"/>
            </w:tcBorders>
          </w:tcPr>
          <w:p w14:paraId="432B1618" w14:textId="77777777" w:rsidR="00C336BB" w:rsidRDefault="00C336BB" w:rsidP="00DA72C9">
            <w:pPr>
              <w:pStyle w:val="TAL"/>
            </w:pPr>
            <w:r>
              <w:t>Application metadata container</w:t>
            </w:r>
          </w:p>
        </w:tc>
        <w:tc>
          <w:tcPr>
            <w:tcW w:w="993" w:type="dxa"/>
            <w:tcBorders>
              <w:top w:val="single" w:sz="4" w:space="0" w:color="000000"/>
              <w:left w:val="single" w:sz="4" w:space="0" w:color="000000"/>
              <w:bottom w:val="single" w:sz="4" w:space="0" w:color="000000"/>
              <w:right w:val="nil"/>
            </w:tcBorders>
          </w:tcPr>
          <w:p w14:paraId="66FB5F52"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5484CD5D" w14:textId="77777777" w:rsidR="00C336BB" w:rsidRDefault="00C336BB" w:rsidP="00DA72C9">
            <w:pPr>
              <w:pStyle w:val="TAL"/>
            </w:pPr>
            <w:r>
              <w:t>Implementation specific information that is communicated to the recipient</w:t>
            </w:r>
          </w:p>
        </w:tc>
      </w:tr>
      <w:tr w:rsidR="00C336BB" w14:paraId="5F7B92AF"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4C5317C2" w14:textId="77777777" w:rsidR="00C336BB" w:rsidRDefault="00C336BB" w:rsidP="00DA72C9">
            <w:pPr>
              <w:pStyle w:val="TAL"/>
            </w:pPr>
            <w:r>
              <w:t>Content reference</w:t>
            </w:r>
          </w:p>
        </w:tc>
        <w:tc>
          <w:tcPr>
            <w:tcW w:w="993" w:type="dxa"/>
            <w:tcBorders>
              <w:top w:val="single" w:sz="4" w:space="0" w:color="000000"/>
              <w:left w:val="single" w:sz="4" w:space="0" w:color="000000"/>
              <w:bottom w:val="single" w:sz="4" w:space="0" w:color="000000"/>
              <w:right w:val="nil"/>
            </w:tcBorders>
            <w:hideMark/>
          </w:tcPr>
          <w:p w14:paraId="2AC33D94"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1F1E10EA" w14:textId="77777777" w:rsidR="00C336BB" w:rsidRDefault="00C336BB" w:rsidP="00DA72C9">
            <w:pPr>
              <w:pStyle w:val="TAL"/>
            </w:pPr>
            <w:r>
              <w:t>URL reference to the content and file metadata information</w:t>
            </w:r>
          </w:p>
        </w:tc>
      </w:tr>
      <w:tr w:rsidR="00C336BB" w14:paraId="1B623B14"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22B72DD3" w14:textId="77777777" w:rsidR="00C336BB" w:rsidRDefault="00C336BB" w:rsidP="00DA72C9">
            <w:pPr>
              <w:pStyle w:val="TAL"/>
            </w:pPr>
            <w:r>
              <w:t>MBMS user service id</w:t>
            </w:r>
          </w:p>
        </w:tc>
        <w:tc>
          <w:tcPr>
            <w:tcW w:w="993" w:type="dxa"/>
            <w:tcBorders>
              <w:top w:val="single" w:sz="4" w:space="0" w:color="000000"/>
              <w:left w:val="single" w:sz="4" w:space="0" w:color="000000"/>
              <w:bottom w:val="single" w:sz="4" w:space="0" w:color="000000"/>
              <w:right w:val="nil"/>
            </w:tcBorders>
            <w:hideMark/>
          </w:tcPr>
          <w:p w14:paraId="6865C0DB"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22A47D28" w14:textId="77777777" w:rsidR="00C336BB" w:rsidRDefault="00C336BB" w:rsidP="00DA72C9">
            <w:pPr>
              <w:pStyle w:val="TAL"/>
            </w:pPr>
            <w:r>
              <w:t>Id of the MBMS user service delivering the file</w:t>
            </w:r>
          </w:p>
        </w:tc>
      </w:tr>
      <w:tr w:rsidR="00C336BB" w14:paraId="1A723B43" w14:textId="77777777" w:rsidTr="00DA72C9">
        <w:trPr>
          <w:jc w:val="center"/>
        </w:trPr>
        <w:tc>
          <w:tcPr>
            <w:tcW w:w="3042" w:type="dxa"/>
            <w:tcBorders>
              <w:top w:val="single" w:sz="4" w:space="0" w:color="000000"/>
              <w:left w:val="single" w:sz="4" w:space="0" w:color="000000"/>
              <w:bottom w:val="single" w:sz="4" w:space="0" w:color="000000"/>
              <w:right w:val="nil"/>
            </w:tcBorders>
          </w:tcPr>
          <w:p w14:paraId="2281360D" w14:textId="77777777" w:rsidR="00C336BB" w:rsidRDefault="00C336BB" w:rsidP="00DA72C9">
            <w:pPr>
              <w:pStyle w:val="TAL"/>
            </w:pPr>
            <w:r>
              <w:t>MBMS content URI</w:t>
            </w:r>
          </w:p>
        </w:tc>
        <w:tc>
          <w:tcPr>
            <w:tcW w:w="993" w:type="dxa"/>
            <w:tcBorders>
              <w:top w:val="single" w:sz="4" w:space="0" w:color="000000"/>
              <w:left w:val="single" w:sz="4" w:space="0" w:color="000000"/>
              <w:bottom w:val="single" w:sz="4" w:space="0" w:color="000000"/>
              <w:right w:val="nil"/>
            </w:tcBorders>
          </w:tcPr>
          <w:p w14:paraId="520344A6"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tcPr>
          <w:p w14:paraId="626D696C" w14:textId="77777777" w:rsidR="00C336BB" w:rsidRDefault="00C336BB" w:rsidP="00DA72C9">
            <w:pPr>
              <w:pStyle w:val="TAL"/>
            </w:pPr>
            <w:r>
              <w:t>URI upon which the content is delivered in the MBMS user service</w:t>
            </w:r>
          </w:p>
        </w:tc>
      </w:tr>
      <w:bookmarkEnd w:id="503"/>
    </w:tbl>
    <w:p w14:paraId="2B5849D0" w14:textId="77777777" w:rsidR="00C336BB" w:rsidRDefault="00C336BB" w:rsidP="00C336BB">
      <w:pPr>
        <w:rPr>
          <w:rFonts w:eastAsia="SimSun"/>
        </w:rPr>
      </w:pPr>
    </w:p>
    <w:p w14:paraId="75148D8C" w14:textId="77777777" w:rsidR="00C336BB" w:rsidRPr="00AC69EA" w:rsidRDefault="00C336BB" w:rsidP="00C336BB">
      <w:pPr>
        <w:pStyle w:val="Heading5"/>
        <w:rPr>
          <w:rFonts w:eastAsia="SimSun"/>
        </w:rPr>
      </w:pPr>
      <w:bookmarkStart w:id="504" w:name="_Toc193632129"/>
      <w:r>
        <w:rPr>
          <w:rFonts w:eastAsia="SimSun"/>
        </w:rPr>
        <w:t>7.5.2.1.22</w:t>
      </w:r>
      <w:r w:rsidRPr="003354E6">
        <w:rPr>
          <w:rFonts w:eastAsia="SimSun"/>
        </w:rPr>
        <w:tab/>
      </w:r>
      <w:r>
        <w:rPr>
          <w:rFonts w:eastAsia="SimSun"/>
        </w:rPr>
        <w:t>MCData one-to-one FD upgrade request</w:t>
      </w:r>
      <w:bookmarkEnd w:id="504"/>
    </w:p>
    <w:p w14:paraId="30871DA9" w14:textId="77777777" w:rsidR="00C336BB" w:rsidRDefault="00C336BB" w:rsidP="00C336BB">
      <w:r w:rsidRPr="009E0655">
        <w:t>Table </w:t>
      </w:r>
      <w:r>
        <w:rPr>
          <w:rFonts w:eastAsia="SimSun"/>
        </w:rPr>
        <w:t>7.5.2.1.22</w:t>
      </w:r>
      <w:r w:rsidRPr="009E0655">
        <w:t xml:space="preserve">-1 describes the information flow for the </w:t>
      </w:r>
      <w:r w:rsidRPr="00E6767D">
        <w:rPr>
          <w:lang w:eastAsia="ko-KR"/>
        </w:rPr>
        <w:t xml:space="preserve">MCData one-to-one </w:t>
      </w:r>
      <w:r>
        <w:rPr>
          <w:rFonts w:eastAsia="SimSun"/>
        </w:rPr>
        <w:t xml:space="preserve">FD </w:t>
      </w:r>
      <w:r w:rsidRPr="00E6767D">
        <w:rPr>
          <w:lang w:eastAsia="ko-KR"/>
        </w:rPr>
        <w:t xml:space="preserve">upgrade request </w:t>
      </w:r>
      <w:r>
        <w:t xml:space="preserve">sent </w:t>
      </w:r>
      <w:r w:rsidRPr="009E0655">
        <w:t xml:space="preserve">from the </w:t>
      </w:r>
      <w:r>
        <w:t>MCData</w:t>
      </w:r>
      <w:r w:rsidRPr="009E0655">
        <w:t xml:space="preserve"> client to </w:t>
      </w:r>
      <w:r>
        <w:t>the MCData server and from the MCData server to an</w:t>
      </w:r>
      <w:r w:rsidRPr="009E0655">
        <w:t xml:space="preserve">other </w:t>
      </w:r>
      <w:r>
        <w:t>MCData</w:t>
      </w:r>
      <w:r w:rsidRPr="009E0655">
        <w:t xml:space="preserve"> client.</w:t>
      </w:r>
    </w:p>
    <w:p w14:paraId="4A89A227" w14:textId="77777777" w:rsidR="00C336BB" w:rsidRDefault="00C336BB" w:rsidP="00C336BB">
      <w:pPr>
        <w:pStyle w:val="TH"/>
      </w:pPr>
      <w:r>
        <w:t>Table </w:t>
      </w:r>
      <w:r>
        <w:rPr>
          <w:rFonts w:eastAsia="SimSun"/>
        </w:rPr>
        <w:t>7.5.2.1.22</w:t>
      </w:r>
      <w:r w:rsidRPr="009E0655">
        <w:t>-</w:t>
      </w:r>
      <w:r>
        <w:t xml:space="preserve">1: </w:t>
      </w:r>
      <w:r>
        <w:rPr>
          <w:rFonts w:eastAsia="SimSun"/>
        </w:rPr>
        <w:t>MCData one-to-one FD upgrade request</w:t>
      </w:r>
    </w:p>
    <w:tbl>
      <w:tblPr>
        <w:tblW w:w="8640" w:type="dxa"/>
        <w:jc w:val="center"/>
        <w:tblLayout w:type="fixed"/>
        <w:tblLook w:val="0000" w:firstRow="0" w:lastRow="0" w:firstColumn="0" w:lastColumn="0" w:noHBand="0" w:noVBand="0"/>
      </w:tblPr>
      <w:tblGrid>
        <w:gridCol w:w="3042"/>
        <w:gridCol w:w="994"/>
        <w:gridCol w:w="4604"/>
      </w:tblGrid>
      <w:tr w:rsidR="00C336BB" w14:paraId="7832C2C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D1E9021"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shd w:val="clear" w:color="auto" w:fill="auto"/>
          </w:tcPr>
          <w:p w14:paraId="388C1349"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0CCB46E" w14:textId="77777777" w:rsidR="00C336BB" w:rsidRDefault="00C336BB" w:rsidP="00DA72C9">
            <w:pPr>
              <w:pStyle w:val="TAH"/>
            </w:pPr>
            <w:r>
              <w:t>Description</w:t>
            </w:r>
          </w:p>
        </w:tc>
      </w:tr>
      <w:tr w:rsidR="00C336BB" w14:paraId="34FCC7E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E67AFB3"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7ACC4AA7"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A58E6B3" w14:textId="77777777" w:rsidR="00C336BB" w:rsidRDefault="00C336BB" w:rsidP="00DA72C9">
            <w:pPr>
              <w:pStyle w:val="TAL"/>
            </w:pPr>
            <w:r w:rsidRPr="002C7CB4">
              <w:t>The identity of the MCData user sending data</w:t>
            </w:r>
            <w:r>
              <w:t xml:space="preserve"> (when initiated by MCData client);</w:t>
            </w:r>
          </w:p>
          <w:p w14:paraId="0F972896" w14:textId="77777777" w:rsidR="00C336BB" w:rsidRPr="002C7CB4" w:rsidRDefault="00C336BB" w:rsidP="00DA72C9">
            <w:pPr>
              <w:pStyle w:val="TAL"/>
            </w:pPr>
            <w:r>
              <w:t>The identity of the MCData user receiving data (when initiated by MCData server).</w:t>
            </w:r>
          </w:p>
        </w:tc>
      </w:tr>
      <w:tr w:rsidR="00C336BB" w14:paraId="3B04B75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08CBDDB" w14:textId="77777777" w:rsidR="00C336BB" w:rsidRPr="002C7CB4" w:rsidRDefault="00C336BB" w:rsidP="00DA72C9">
            <w:pPr>
              <w:pStyle w:val="TAL"/>
            </w:pPr>
            <w:r>
              <w:t>Functional alias</w:t>
            </w:r>
          </w:p>
        </w:tc>
        <w:tc>
          <w:tcPr>
            <w:tcW w:w="994" w:type="dxa"/>
            <w:tcBorders>
              <w:top w:val="single" w:sz="4" w:space="0" w:color="000000"/>
              <w:left w:val="single" w:sz="4" w:space="0" w:color="000000"/>
              <w:bottom w:val="single" w:sz="4" w:space="0" w:color="000000"/>
            </w:tcBorders>
            <w:shd w:val="clear" w:color="auto" w:fill="auto"/>
          </w:tcPr>
          <w:p w14:paraId="125C6077"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CED69E7" w14:textId="77777777" w:rsidR="00C336BB" w:rsidRPr="002C7CB4" w:rsidRDefault="00C336BB" w:rsidP="00DA72C9">
            <w:pPr>
              <w:pStyle w:val="TAL"/>
            </w:pPr>
            <w:r>
              <w:t>The associated functional alias of the MCData user sending data or receiving data.</w:t>
            </w:r>
          </w:p>
        </w:tc>
      </w:tr>
      <w:tr w:rsidR="00C336BB" w14:paraId="0B0D9F7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EFB0263"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shd w:val="clear" w:color="auto" w:fill="auto"/>
          </w:tcPr>
          <w:p w14:paraId="3E97721F"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301E727" w14:textId="77777777" w:rsidR="00C336BB" w:rsidRPr="002C7CB4" w:rsidRDefault="00C336BB" w:rsidP="00DA72C9">
            <w:pPr>
              <w:pStyle w:val="TAL"/>
            </w:pPr>
            <w:r w:rsidRPr="002C7CB4">
              <w:t>Identifies the conversation</w:t>
            </w:r>
          </w:p>
        </w:tc>
      </w:tr>
      <w:tr w:rsidR="00C336BB" w14:paraId="4C990E9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4AC0322" w14:textId="77777777" w:rsidR="00C336BB" w:rsidRPr="002C7CB4" w:rsidRDefault="00C336BB" w:rsidP="00DA72C9">
            <w:pPr>
              <w:pStyle w:val="TAL"/>
            </w:pPr>
            <w:r w:rsidRPr="00AB5FED">
              <w:t>Emergency indicator</w:t>
            </w:r>
          </w:p>
        </w:tc>
        <w:tc>
          <w:tcPr>
            <w:tcW w:w="994" w:type="dxa"/>
            <w:tcBorders>
              <w:top w:val="single" w:sz="4" w:space="0" w:color="000000"/>
              <w:left w:val="single" w:sz="4" w:space="0" w:color="000000"/>
              <w:bottom w:val="single" w:sz="4" w:space="0" w:color="000000"/>
            </w:tcBorders>
            <w:shd w:val="clear" w:color="auto" w:fill="auto"/>
          </w:tcPr>
          <w:p w14:paraId="7600F3D5" w14:textId="77777777" w:rsidR="00C336BB" w:rsidRPr="002C7CB4"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D973355" w14:textId="77777777" w:rsidR="00C336BB" w:rsidRPr="002C7CB4" w:rsidRDefault="00C336BB" w:rsidP="00DA72C9">
            <w:pPr>
              <w:pStyle w:val="TAL"/>
            </w:pPr>
            <w:r>
              <w:t>Indicates that the data request is for MCData emergency communication</w:t>
            </w:r>
          </w:p>
        </w:tc>
      </w:tr>
    </w:tbl>
    <w:p w14:paraId="26D147A4" w14:textId="77777777" w:rsidR="00C336BB" w:rsidRPr="00E41A7E" w:rsidRDefault="00C336BB" w:rsidP="00C336BB">
      <w:pPr>
        <w:rPr>
          <w:noProof/>
        </w:rPr>
      </w:pPr>
    </w:p>
    <w:p w14:paraId="45B62C6E" w14:textId="77777777" w:rsidR="00C336BB" w:rsidRPr="00AC69EA" w:rsidRDefault="00C336BB" w:rsidP="00C336BB">
      <w:pPr>
        <w:pStyle w:val="Heading5"/>
        <w:rPr>
          <w:rFonts w:eastAsia="SimSun"/>
        </w:rPr>
      </w:pPr>
      <w:bookmarkStart w:id="505" w:name="_Toc193632130"/>
      <w:r>
        <w:rPr>
          <w:rFonts w:eastAsia="SimSun"/>
        </w:rPr>
        <w:t>7.5.2.1.23</w:t>
      </w:r>
      <w:r w:rsidRPr="003354E6">
        <w:rPr>
          <w:rFonts w:eastAsia="SimSun"/>
        </w:rPr>
        <w:tab/>
      </w:r>
      <w:r>
        <w:rPr>
          <w:rFonts w:eastAsia="SimSun"/>
        </w:rPr>
        <w:t>MCData one-to-one FD upgrade response</w:t>
      </w:r>
      <w:bookmarkEnd w:id="505"/>
    </w:p>
    <w:p w14:paraId="78D3473B" w14:textId="77777777" w:rsidR="00C336BB" w:rsidRDefault="00C336BB" w:rsidP="00C336BB">
      <w:r w:rsidRPr="009E0655">
        <w:t>Table </w:t>
      </w:r>
      <w:r>
        <w:rPr>
          <w:rFonts w:eastAsia="SimSun"/>
        </w:rPr>
        <w:t>7.5.2.1.23</w:t>
      </w:r>
      <w:r w:rsidRPr="009E0655">
        <w:t xml:space="preserve">-1 describes the information flow for the </w:t>
      </w:r>
      <w:r w:rsidRPr="00E6767D">
        <w:rPr>
          <w:lang w:eastAsia="ko-KR"/>
        </w:rPr>
        <w:t xml:space="preserve">MCData one-to-one </w:t>
      </w:r>
      <w:r>
        <w:rPr>
          <w:rFonts w:eastAsia="SimSun"/>
        </w:rPr>
        <w:t xml:space="preserve">FD </w:t>
      </w:r>
      <w:r w:rsidRPr="00E6767D">
        <w:rPr>
          <w:lang w:eastAsia="ko-KR"/>
        </w:rPr>
        <w:t xml:space="preserve">upgrade </w:t>
      </w:r>
      <w:r>
        <w:rPr>
          <w:lang w:eastAsia="ko-KR"/>
        </w:rPr>
        <w:t>response</w:t>
      </w:r>
      <w:r w:rsidRPr="00E6767D">
        <w:rPr>
          <w:lang w:eastAsia="ko-KR"/>
        </w:rPr>
        <w:t xml:space="preserve"> </w:t>
      </w:r>
      <w:r>
        <w:t xml:space="preserve">sent </w:t>
      </w:r>
      <w:r w:rsidRPr="009E0655">
        <w:t xml:space="preserve">from the </w:t>
      </w:r>
      <w:r>
        <w:t>MCData</w:t>
      </w:r>
      <w:r w:rsidRPr="009E0655">
        <w:t xml:space="preserve"> client to </w:t>
      </w:r>
      <w:r>
        <w:t>the MCData server and from the MCData server to an</w:t>
      </w:r>
      <w:r w:rsidRPr="009E0655">
        <w:t xml:space="preserve">other </w:t>
      </w:r>
      <w:r>
        <w:t>MCData</w:t>
      </w:r>
      <w:r w:rsidRPr="009E0655">
        <w:t xml:space="preserve"> client.</w:t>
      </w:r>
    </w:p>
    <w:p w14:paraId="5C60A961" w14:textId="77777777" w:rsidR="00C336BB" w:rsidRDefault="00C336BB" w:rsidP="00C336BB">
      <w:pPr>
        <w:pStyle w:val="TH"/>
      </w:pPr>
      <w:r>
        <w:t>Table </w:t>
      </w:r>
      <w:r>
        <w:rPr>
          <w:rFonts w:eastAsia="SimSun"/>
        </w:rPr>
        <w:t>7.5.2.1.23</w:t>
      </w:r>
      <w:r w:rsidRPr="009E0655">
        <w:t>-</w:t>
      </w:r>
      <w:r>
        <w:t xml:space="preserve">1: </w:t>
      </w:r>
      <w:r>
        <w:rPr>
          <w:rFonts w:eastAsia="SimSun"/>
        </w:rPr>
        <w:t>MCData one-to-one FD upgrade response</w:t>
      </w:r>
    </w:p>
    <w:tbl>
      <w:tblPr>
        <w:tblW w:w="8640" w:type="dxa"/>
        <w:jc w:val="center"/>
        <w:tblLayout w:type="fixed"/>
        <w:tblLook w:val="0000" w:firstRow="0" w:lastRow="0" w:firstColumn="0" w:lastColumn="0" w:noHBand="0" w:noVBand="0"/>
      </w:tblPr>
      <w:tblGrid>
        <w:gridCol w:w="3042"/>
        <w:gridCol w:w="994"/>
        <w:gridCol w:w="4604"/>
      </w:tblGrid>
      <w:tr w:rsidR="00C336BB" w14:paraId="3260C92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34ECD54"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shd w:val="clear" w:color="auto" w:fill="auto"/>
          </w:tcPr>
          <w:p w14:paraId="0127AFE4"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A935CEC" w14:textId="77777777" w:rsidR="00C336BB" w:rsidRDefault="00C336BB" w:rsidP="00DA72C9">
            <w:pPr>
              <w:pStyle w:val="TAH"/>
            </w:pPr>
            <w:r>
              <w:t>Description</w:t>
            </w:r>
          </w:p>
        </w:tc>
      </w:tr>
      <w:tr w:rsidR="00C336BB" w14:paraId="167F471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612D5AF"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5B9C6A99"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AB24920" w14:textId="77777777" w:rsidR="00C336BB" w:rsidRDefault="00C336BB" w:rsidP="00DA72C9">
            <w:pPr>
              <w:pStyle w:val="TAL"/>
            </w:pPr>
            <w:r w:rsidRPr="002C7CB4">
              <w:t>The identity of the MCData user sending data</w:t>
            </w:r>
            <w:r>
              <w:t xml:space="preserve"> (when initiated by MCData client);</w:t>
            </w:r>
          </w:p>
          <w:p w14:paraId="44AC066C" w14:textId="77777777" w:rsidR="00C336BB" w:rsidRPr="002C7CB4" w:rsidRDefault="00C336BB" w:rsidP="00DA72C9">
            <w:pPr>
              <w:pStyle w:val="TAL"/>
            </w:pPr>
            <w:r>
              <w:t>The identity of the MCData user receiving data (when initiated by MCData server).</w:t>
            </w:r>
          </w:p>
        </w:tc>
      </w:tr>
      <w:tr w:rsidR="00C336BB" w14:paraId="6BACF32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BD7C9E6"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shd w:val="clear" w:color="auto" w:fill="auto"/>
          </w:tcPr>
          <w:p w14:paraId="10695666"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424325D" w14:textId="77777777" w:rsidR="00C336BB" w:rsidRPr="002C7CB4" w:rsidRDefault="00C336BB" w:rsidP="00DA72C9">
            <w:pPr>
              <w:pStyle w:val="TAL"/>
            </w:pPr>
            <w:r w:rsidRPr="002C7CB4">
              <w:t>Identifies the conversation</w:t>
            </w:r>
          </w:p>
        </w:tc>
      </w:tr>
    </w:tbl>
    <w:p w14:paraId="64F9D392" w14:textId="77777777" w:rsidR="00C336BB" w:rsidRDefault="00C336BB" w:rsidP="00C336BB">
      <w:pPr>
        <w:rPr>
          <w:rFonts w:eastAsia="SimSun"/>
        </w:rPr>
      </w:pPr>
    </w:p>
    <w:p w14:paraId="5F367A27" w14:textId="77777777" w:rsidR="00C336BB" w:rsidRPr="00AC69EA" w:rsidRDefault="00C336BB" w:rsidP="00C336BB">
      <w:pPr>
        <w:pStyle w:val="Heading5"/>
        <w:rPr>
          <w:rFonts w:eastAsia="SimSun"/>
        </w:rPr>
      </w:pPr>
      <w:bookmarkStart w:id="506" w:name="_Toc193632131"/>
      <w:r>
        <w:rPr>
          <w:rFonts w:eastAsia="SimSun"/>
        </w:rPr>
        <w:t>7.5.2.1.24</w:t>
      </w:r>
      <w:r w:rsidRPr="003354E6">
        <w:rPr>
          <w:rFonts w:eastAsia="SimSun"/>
        </w:rPr>
        <w:tab/>
      </w:r>
      <w:r>
        <w:rPr>
          <w:rFonts w:eastAsia="SimSun"/>
        </w:rPr>
        <w:t>MCData group FD upgrade request</w:t>
      </w:r>
      <w:bookmarkEnd w:id="506"/>
    </w:p>
    <w:p w14:paraId="47F91C82" w14:textId="77777777" w:rsidR="00C336BB" w:rsidRDefault="00C336BB" w:rsidP="00C336BB">
      <w:r w:rsidRPr="009E0655">
        <w:t>Table </w:t>
      </w:r>
      <w:r>
        <w:rPr>
          <w:rFonts w:eastAsia="SimSun"/>
        </w:rPr>
        <w:t>7.5.2.1.24</w:t>
      </w:r>
      <w:r w:rsidRPr="009E0655">
        <w:t xml:space="preserve">-1 describes the information flow for the </w:t>
      </w:r>
      <w:r>
        <w:rPr>
          <w:rFonts w:eastAsia="SimSun"/>
        </w:rPr>
        <w:t>MCData group FD upgrade request</w:t>
      </w:r>
      <w:r>
        <w:t xml:space="preserve"> sent </w:t>
      </w:r>
      <w:r w:rsidRPr="009E0655">
        <w:t xml:space="preserve">from the </w:t>
      </w:r>
      <w:r>
        <w:t>MCData</w:t>
      </w:r>
      <w:r w:rsidRPr="009E0655">
        <w:t xml:space="preserve"> client to </w:t>
      </w:r>
      <w:r>
        <w:t>the MCData server and from the MCData server to an</w:t>
      </w:r>
      <w:r w:rsidRPr="009E0655">
        <w:t xml:space="preserve">other </w:t>
      </w:r>
      <w:r>
        <w:t>MCData</w:t>
      </w:r>
      <w:r w:rsidRPr="009E0655">
        <w:t xml:space="preserve"> client.</w:t>
      </w:r>
    </w:p>
    <w:p w14:paraId="3AC7881C" w14:textId="77777777" w:rsidR="00C336BB" w:rsidRDefault="00C336BB" w:rsidP="00C336BB">
      <w:pPr>
        <w:pStyle w:val="TH"/>
      </w:pPr>
      <w:r>
        <w:t>Table </w:t>
      </w:r>
      <w:r>
        <w:rPr>
          <w:rFonts w:eastAsia="SimSun"/>
        </w:rPr>
        <w:t>7.5.2.1.24</w:t>
      </w:r>
      <w:r w:rsidRPr="009E0655">
        <w:t>-</w:t>
      </w:r>
      <w:r>
        <w:t xml:space="preserve">1: </w:t>
      </w:r>
      <w:r>
        <w:rPr>
          <w:rFonts w:eastAsia="SimSun"/>
        </w:rPr>
        <w:t>MCData group FD upgrade request (MCData client to MCData server)</w:t>
      </w:r>
    </w:p>
    <w:tbl>
      <w:tblPr>
        <w:tblW w:w="8640" w:type="dxa"/>
        <w:jc w:val="center"/>
        <w:tblLayout w:type="fixed"/>
        <w:tblLook w:val="0000" w:firstRow="0" w:lastRow="0" w:firstColumn="0" w:lastColumn="0" w:noHBand="0" w:noVBand="0"/>
      </w:tblPr>
      <w:tblGrid>
        <w:gridCol w:w="3042"/>
        <w:gridCol w:w="994"/>
        <w:gridCol w:w="4604"/>
      </w:tblGrid>
      <w:tr w:rsidR="00C336BB" w14:paraId="13D1994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3BD6EB2"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shd w:val="clear" w:color="auto" w:fill="auto"/>
          </w:tcPr>
          <w:p w14:paraId="654C51F1"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BF07BFE" w14:textId="77777777" w:rsidR="00C336BB" w:rsidRDefault="00C336BB" w:rsidP="00DA72C9">
            <w:pPr>
              <w:pStyle w:val="TAH"/>
            </w:pPr>
            <w:r>
              <w:t>Description</w:t>
            </w:r>
          </w:p>
        </w:tc>
      </w:tr>
      <w:tr w:rsidR="00C336BB" w14:paraId="1A7188F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AF17EF2"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4DA0016D"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E6381A6" w14:textId="77777777" w:rsidR="00C336BB" w:rsidRPr="002C7CB4" w:rsidRDefault="00C336BB" w:rsidP="00DA72C9">
            <w:pPr>
              <w:pStyle w:val="TAL"/>
            </w:pPr>
            <w:r w:rsidRPr="002C7CB4">
              <w:t xml:space="preserve">The identity of the MCData user sending </w:t>
            </w:r>
            <w:r>
              <w:rPr>
                <w:lang w:val="en-IN"/>
              </w:rPr>
              <w:t>the upgrade request</w:t>
            </w:r>
          </w:p>
        </w:tc>
      </w:tr>
      <w:tr w:rsidR="00C336BB" w14:paraId="7541962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0A0F08F" w14:textId="77777777" w:rsidR="00C336BB" w:rsidRPr="002C7CB4" w:rsidRDefault="00C336BB" w:rsidP="00DA72C9">
            <w:pPr>
              <w:pStyle w:val="TAL"/>
            </w:pPr>
            <w:r>
              <w:t>Functional alias</w:t>
            </w:r>
          </w:p>
        </w:tc>
        <w:tc>
          <w:tcPr>
            <w:tcW w:w="994" w:type="dxa"/>
            <w:tcBorders>
              <w:top w:val="single" w:sz="4" w:space="0" w:color="000000"/>
              <w:left w:val="single" w:sz="4" w:space="0" w:color="000000"/>
              <w:bottom w:val="single" w:sz="4" w:space="0" w:color="000000"/>
            </w:tcBorders>
            <w:shd w:val="clear" w:color="auto" w:fill="auto"/>
          </w:tcPr>
          <w:p w14:paraId="09395C98"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8A1E0FF" w14:textId="77777777" w:rsidR="00C336BB" w:rsidRPr="002C7CB4" w:rsidRDefault="00C336BB" w:rsidP="00DA72C9">
            <w:pPr>
              <w:pStyle w:val="TAL"/>
            </w:pPr>
            <w:r>
              <w:t>The associated functional alias of the MCData user sending data or receiving data.</w:t>
            </w:r>
          </w:p>
        </w:tc>
      </w:tr>
      <w:tr w:rsidR="00C336BB" w14:paraId="662B4D1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02AA917" w14:textId="77777777" w:rsidR="00C336BB" w:rsidRDefault="00C336BB" w:rsidP="00DA72C9">
            <w:pPr>
              <w:pStyle w:val="TAL"/>
            </w:pPr>
            <w:r>
              <w:t>MCData</w:t>
            </w:r>
            <w:r w:rsidRPr="00AB5FED">
              <w:t xml:space="preserve"> group ID</w:t>
            </w:r>
          </w:p>
        </w:tc>
        <w:tc>
          <w:tcPr>
            <w:tcW w:w="994" w:type="dxa"/>
            <w:tcBorders>
              <w:top w:val="single" w:sz="4" w:space="0" w:color="000000"/>
              <w:left w:val="single" w:sz="4" w:space="0" w:color="000000"/>
              <w:bottom w:val="single" w:sz="4" w:space="0" w:color="000000"/>
            </w:tcBorders>
            <w:shd w:val="clear" w:color="auto" w:fill="auto"/>
          </w:tcPr>
          <w:p w14:paraId="2FA5BD7C" w14:textId="77777777" w:rsidR="00C336BB" w:rsidRDefault="00C336BB" w:rsidP="00DA72C9">
            <w:pPr>
              <w:pStyle w:val="TAL"/>
            </w:pPr>
            <w:r w:rsidRPr="00AB5FED">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46307B5" w14:textId="77777777" w:rsidR="00C336BB" w:rsidRDefault="00C336BB" w:rsidP="00DA72C9">
            <w:pPr>
              <w:pStyle w:val="TAL"/>
            </w:pPr>
            <w:r w:rsidRPr="00AB5FED">
              <w:t xml:space="preserve">The </w:t>
            </w:r>
            <w:r>
              <w:t>MCData</w:t>
            </w:r>
            <w:r w:rsidRPr="00AB5FED">
              <w:t xml:space="preserve"> group ID</w:t>
            </w:r>
            <w:r>
              <w:t xml:space="preserve"> on which the </w:t>
            </w:r>
            <w:r w:rsidRPr="00AB5FED">
              <w:t xml:space="preserve">emergency </w:t>
            </w:r>
            <w:r>
              <w:t xml:space="preserve">upgrade request </w:t>
            </w:r>
            <w:r w:rsidRPr="00AB5FED">
              <w:t xml:space="preserve">is </w:t>
            </w:r>
            <w:r>
              <w:t>made</w:t>
            </w:r>
          </w:p>
        </w:tc>
      </w:tr>
      <w:tr w:rsidR="00C336BB" w14:paraId="7BA5525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6388CB9"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shd w:val="clear" w:color="auto" w:fill="auto"/>
          </w:tcPr>
          <w:p w14:paraId="627B5F3C"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2016C52" w14:textId="77777777" w:rsidR="00C336BB" w:rsidRPr="002C7CB4" w:rsidRDefault="00C336BB" w:rsidP="00DA72C9">
            <w:pPr>
              <w:pStyle w:val="TAL"/>
            </w:pPr>
            <w:r w:rsidRPr="002C7CB4">
              <w:t>Identifies the conversation</w:t>
            </w:r>
          </w:p>
        </w:tc>
      </w:tr>
      <w:tr w:rsidR="00C336BB" w14:paraId="5182A9B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055AC0E" w14:textId="77777777" w:rsidR="00C336BB" w:rsidRPr="002C7CB4" w:rsidRDefault="00C336BB" w:rsidP="00DA72C9">
            <w:pPr>
              <w:pStyle w:val="TAL"/>
            </w:pPr>
            <w:r w:rsidRPr="00AB5FED">
              <w:t>Emergency indicator</w:t>
            </w:r>
            <w:r>
              <w:t xml:space="preserve"> (see </w:t>
            </w:r>
            <w:r w:rsidRPr="002C7CB4">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41B648B6"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9104DBB" w14:textId="77777777" w:rsidR="00C336BB" w:rsidRPr="002C7CB4" w:rsidRDefault="00C336BB" w:rsidP="00DA72C9">
            <w:pPr>
              <w:pStyle w:val="TAL"/>
            </w:pPr>
            <w:r>
              <w:t>Indicates that the data request is for MCData emergency communication</w:t>
            </w:r>
          </w:p>
        </w:tc>
      </w:tr>
      <w:tr w:rsidR="00C336BB" w14:paraId="1A8E9E9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CB5C6D2" w14:textId="77777777" w:rsidR="00C336BB" w:rsidRPr="00AB5FED" w:rsidRDefault="00C336BB" w:rsidP="00DA72C9">
            <w:pPr>
              <w:pStyle w:val="TAL"/>
            </w:pPr>
            <w:r w:rsidRPr="00AB5FED">
              <w:t>Alert indicator</w:t>
            </w:r>
            <w:r>
              <w:t xml:space="preserve"> (see</w:t>
            </w:r>
            <w:r>
              <w:rPr>
                <w:lang w:val="en-US"/>
              </w:rPr>
              <w:t> </w:t>
            </w:r>
            <w:r w:rsidRPr="002C7CB4">
              <w:t>NOTE</w:t>
            </w:r>
            <w:r>
              <w:rPr>
                <w:lang w:val="en-US"/>
              </w:rPr>
              <w:t> 2</w:t>
            </w:r>
            <w:r>
              <w:t>)</w:t>
            </w:r>
          </w:p>
        </w:tc>
        <w:tc>
          <w:tcPr>
            <w:tcW w:w="994" w:type="dxa"/>
            <w:tcBorders>
              <w:top w:val="single" w:sz="4" w:space="0" w:color="000000"/>
              <w:left w:val="single" w:sz="4" w:space="0" w:color="000000"/>
              <w:bottom w:val="single" w:sz="4" w:space="0" w:color="000000"/>
            </w:tcBorders>
            <w:shd w:val="clear" w:color="auto" w:fill="auto"/>
          </w:tcPr>
          <w:p w14:paraId="04992B01"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3136822" w14:textId="77777777" w:rsidR="00C336BB" w:rsidRDefault="00C336BB" w:rsidP="00DA72C9">
            <w:pPr>
              <w:pStyle w:val="TAL"/>
            </w:pPr>
            <w:r w:rsidRPr="00AB5FED">
              <w:t>Indicates whether an emergency alert is to be sent</w:t>
            </w:r>
          </w:p>
        </w:tc>
      </w:tr>
      <w:tr w:rsidR="00C336BB" w14:paraId="699F6C5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C67EB11" w14:textId="77777777" w:rsidR="00C336BB" w:rsidRPr="00AB5FED" w:rsidRDefault="00C336BB" w:rsidP="00DA72C9">
            <w:pPr>
              <w:pStyle w:val="TAL"/>
            </w:pPr>
            <w:r w:rsidRPr="00AB5FED">
              <w:t>Imminent peril indicator</w:t>
            </w:r>
            <w:r>
              <w:t xml:space="preserve"> (see</w:t>
            </w:r>
            <w:r>
              <w:rPr>
                <w:lang w:val="en-US"/>
              </w:rPr>
              <w:t> </w:t>
            </w:r>
            <w:r w:rsidRPr="002C7CB4">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69B1C995"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48F543C" w14:textId="77777777" w:rsidR="00C336BB" w:rsidRDefault="00C336BB" w:rsidP="00DA72C9">
            <w:pPr>
              <w:pStyle w:val="TAL"/>
            </w:pPr>
            <w:r>
              <w:t>Indicates that the data request is for MCData imminent peril communication</w:t>
            </w:r>
          </w:p>
        </w:tc>
      </w:tr>
      <w:tr w:rsidR="00C336BB" w:rsidRPr="00FF3402" w14:paraId="70B43AFF"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40C510D" w14:textId="77777777" w:rsidR="00C336BB" w:rsidRDefault="00C336BB" w:rsidP="00DA72C9">
            <w:pPr>
              <w:pStyle w:val="TAN"/>
            </w:pPr>
            <w:r w:rsidRPr="002C7CB4">
              <w:t>NOTE</w:t>
            </w:r>
            <w:r>
              <w:rPr>
                <w:lang w:val="en-US"/>
              </w:rPr>
              <w:t> 1</w:t>
            </w:r>
            <w:r w:rsidRPr="002C7CB4">
              <w:t>:</w:t>
            </w:r>
            <w:r w:rsidRPr="002C7CB4">
              <w:tab/>
            </w:r>
            <w:r>
              <w:t>If used, only one of these</w:t>
            </w:r>
            <w:r w:rsidRPr="002C7CB4">
              <w:t xml:space="preserve"> </w:t>
            </w:r>
            <w:r>
              <w:t>information elements</w:t>
            </w:r>
            <w:r w:rsidRPr="002C7CB4">
              <w:t xml:space="preserve"> shall be </w:t>
            </w:r>
            <w:r>
              <w:t>present</w:t>
            </w:r>
            <w:r w:rsidRPr="002C7CB4">
              <w:t>.</w:t>
            </w:r>
          </w:p>
          <w:p w14:paraId="078E147A" w14:textId="77777777" w:rsidR="00C336BB" w:rsidRPr="00BA59C0" w:rsidRDefault="00C336BB" w:rsidP="00DA72C9">
            <w:pPr>
              <w:pStyle w:val="TAN"/>
            </w:pPr>
            <w:r w:rsidRPr="002C7CB4">
              <w:t>NOTE</w:t>
            </w:r>
            <w:r>
              <w:rPr>
                <w:lang w:val="en-US"/>
              </w:rPr>
              <w:t> 2</w:t>
            </w:r>
            <w:r w:rsidRPr="002C7CB4">
              <w:t>:</w:t>
            </w:r>
            <w:r w:rsidRPr="002C7CB4">
              <w:tab/>
            </w:r>
            <w:r>
              <w:t>This</w:t>
            </w:r>
            <w:r w:rsidRPr="002C7CB4">
              <w:t xml:space="preserve"> </w:t>
            </w:r>
            <w:r>
              <w:t>information element</w:t>
            </w:r>
            <w:r w:rsidRPr="002C7CB4">
              <w:t xml:space="preserve"> </w:t>
            </w:r>
            <w:r>
              <w:t>may</w:t>
            </w:r>
            <w:r w:rsidRPr="002C7CB4">
              <w:t xml:space="preserve"> be </w:t>
            </w:r>
            <w:r>
              <w:t>present only when Emergency indicator is present</w:t>
            </w:r>
            <w:r w:rsidRPr="002C7CB4">
              <w:t>.</w:t>
            </w:r>
          </w:p>
        </w:tc>
      </w:tr>
    </w:tbl>
    <w:p w14:paraId="4D484F0F" w14:textId="77777777" w:rsidR="00C336BB" w:rsidRDefault="00C336BB" w:rsidP="00C336BB">
      <w:pPr>
        <w:rPr>
          <w:noProof/>
        </w:rPr>
      </w:pPr>
    </w:p>
    <w:p w14:paraId="6A0DC731" w14:textId="77777777" w:rsidR="00C336BB" w:rsidRDefault="00C336BB" w:rsidP="00C336BB">
      <w:pPr>
        <w:pStyle w:val="TH"/>
      </w:pPr>
      <w:r>
        <w:t>Table </w:t>
      </w:r>
      <w:r>
        <w:rPr>
          <w:rFonts w:eastAsia="SimSun"/>
        </w:rPr>
        <w:t>7.5.2.1.24</w:t>
      </w:r>
      <w:r w:rsidRPr="009E0655">
        <w:t>-</w:t>
      </w:r>
      <w:r>
        <w:t xml:space="preserve">2: </w:t>
      </w:r>
      <w:r>
        <w:rPr>
          <w:rFonts w:eastAsia="SimSun"/>
        </w:rPr>
        <w:t>MCData group FD upgrade request (MCData server to MCData client)</w:t>
      </w:r>
    </w:p>
    <w:tbl>
      <w:tblPr>
        <w:tblW w:w="8640" w:type="dxa"/>
        <w:jc w:val="center"/>
        <w:tblLayout w:type="fixed"/>
        <w:tblLook w:val="0000" w:firstRow="0" w:lastRow="0" w:firstColumn="0" w:lastColumn="0" w:noHBand="0" w:noVBand="0"/>
      </w:tblPr>
      <w:tblGrid>
        <w:gridCol w:w="3042"/>
        <w:gridCol w:w="994"/>
        <w:gridCol w:w="4604"/>
      </w:tblGrid>
      <w:tr w:rsidR="00C336BB" w14:paraId="1E50A80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D9F8D5A"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shd w:val="clear" w:color="auto" w:fill="auto"/>
          </w:tcPr>
          <w:p w14:paraId="5CFE7469"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8C4BB42" w14:textId="77777777" w:rsidR="00C336BB" w:rsidRDefault="00C336BB" w:rsidP="00DA72C9">
            <w:pPr>
              <w:pStyle w:val="TAH"/>
            </w:pPr>
            <w:r>
              <w:t>Description</w:t>
            </w:r>
          </w:p>
        </w:tc>
      </w:tr>
      <w:tr w:rsidR="00C336BB" w14:paraId="4823A4B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74AA7E1"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261710F9"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DF2D6B4" w14:textId="77777777" w:rsidR="00C336BB" w:rsidRPr="00D0009A" w:rsidRDefault="00C336BB" w:rsidP="00DA72C9">
            <w:pPr>
              <w:pStyle w:val="TAL"/>
              <w:rPr>
                <w:lang w:val="en-IN"/>
              </w:rPr>
            </w:pPr>
            <w:r w:rsidRPr="002C7CB4">
              <w:t xml:space="preserve">The identity of the MCData user sending </w:t>
            </w:r>
            <w:r>
              <w:rPr>
                <w:lang w:val="en-IN"/>
              </w:rPr>
              <w:t>the upgrade request</w:t>
            </w:r>
          </w:p>
        </w:tc>
      </w:tr>
      <w:tr w:rsidR="00C336BB" w14:paraId="5D0758C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A72B47C" w14:textId="77777777" w:rsidR="00C336BB" w:rsidRPr="002C7CB4" w:rsidRDefault="00C336BB" w:rsidP="00DA72C9">
            <w:pPr>
              <w:pStyle w:val="TAL"/>
            </w:pPr>
            <w:r>
              <w:t>Functional alias</w:t>
            </w:r>
          </w:p>
        </w:tc>
        <w:tc>
          <w:tcPr>
            <w:tcW w:w="994" w:type="dxa"/>
            <w:tcBorders>
              <w:top w:val="single" w:sz="4" w:space="0" w:color="000000"/>
              <w:left w:val="single" w:sz="4" w:space="0" w:color="000000"/>
              <w:bottom w:val="single" w:sz="4" w:space="0" w:color="000000"/>
            </w:tcBorders>
            <w:shd w:val="clear" w:color="auto" w:fill="auto"/>
          </w:tcPr>
          <w:p w14:paraId="3D82AEC5"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9779E78" w14:textId="77777777" w:rsidR="00C336BB" w:rsidRPr="002C7CB4" w:rsidRDefault="00C336BB" w:rsidP="00DA72C9">
            <w:pPr>
              <w:pStyle w:val="TAL"/>
            </w:pPr>
            <w:r>
              <w:t>The associated functional alias of the MCData user sending data or receiving data.</w:t>
            </w:r>
          </w:p>
        </w:tc>
      </w:tr>
      <w:tr w:rsidR="00C336BB" w14:paraId="2FD225D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DE6B04C" w14:textId="77777777" w:rsidR="00C336BB" w:rsidRDefault="00C336BB" w:rsidP="00DA72C9">
            <w:pPr>
              <w:pStyle w:val="TAL"/>
            </w:pPr>
            <w:r>
              <w:t>MCData</w:t>
            </w:r>
            <w:r w:rsidRPr="00AB5FED">
              <w:t xml:space="preserve"> group ID</w:t>
            </w:r>
          </w:p>
        </w:tc>
        <w:tc>
          <w:tcPr>
            <w:tcW w:w="994" w:type="dxa"/>
            <w:tcBorders>
              <w:top w:val="single" w:sz="4" w:space="0" w:color="000000"/>
              <w:left w:val="single" w:sz="4" w:space="0" w:color="000000"/>
              <w:bottom w:val="single" w:sz="4" w:space="0" w:color="000000"/>
            </w:tcBorders>
            <w:shd w:val="clear" w:color="auto" w:fill="auto"/>
          </w:tcPr>
          <w:p w14:paraId="16064F2B" w14:textId="77777777" w:rsidR="00C336BB" w:rsidRDefault="00C336BB" w:rsidP="00DA72C9">
            <w:pPr>
              <w:pStyle w:val="TAL"/>
            </w:pPr>
            <w:r w:rsidRPr="00AB5FED">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B17EC55" w14:textId="77777777" w:rsidR="00C336BB" w:rsidRDefault="00C336BB" w:rsidP="00DA72C9">
            <w:pPr>
              <w:pStyle w:val="TAL"/>
            </w:pPr>
            <w:r w:rsidRPr="00AB5FED">
              <w:t xml:space="preserve">The </w:t>
            </w:r>
            <w:r>
              <w:t>MCData</w:t>
            </w:r>
            <w:r w:rsidRPr="00AB5FED">
              <w:t xml:space="preserve"> group ID</w:t>
            </w:r>
            <w:r>
              <w:t xml:space="preserve"> on which the </w:t>
            </w:r>
            <w:r w:rsidRPr="00AB5FED">
              <w:t xml:space="preserve">emergency </w:t>
            </w:r>
            <w:r>
              <w:t xml:space="preserve">upgrade request </w:t>
            </w:r>
            <w:r w:rsidRPr="00AB5FED">
              <w:t xml:space="preserve">is </w:t>
            </w:r>
            <w:r>
              <w:t>made</w:t>
            </w:r>
          </w:p>
        </w:tc>
      </w:tr>
      <w:tr w:rsidR="00C336BB" w14:paraId="3AF9F0F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C025BFC" w14:textId="77777777" w:rsidR="00C336BB" w:rsidRPr="003F766E" w:rsidRDefault="00C336BB" w:rsidP="00DA72C9">
            <w:pPr>
              <w:pStyle w:val="TAL"/>
              <w:rPr>
                <w:lang w:val="en-IN"/>
              </w:rPr>
            </w:pPr>
            <w:r>
              <w:rPr>
                <w:lang w:val="en-IN"/>
              </w:rPr>
              <w:t>MCData ID</w:t>
            </w:r>
          </w:p>
        </w:tc>
        <w:tc>
          <w:tcPr>
            <w:tcW w:w="994" w:type="dxa"/>
            <w:tcBorders>
              <w:top w:val="single" w:sz="4" w:space="0" w:color="000000"/>
              <w:left w:val="single" w:sz="4" w:space="0" w:color="000000"/>
              <w:bottom w:val="single" w:sz="4" w:space="0" w:color="000000"/>
            </w:tcBorders>
            <w:shd w:val="clear" w:color="auto" w:fill="auto"/>
          </w:tcPr>
          <w:p w14:paraId="718F92D5" w14:textId="77777777" w:rsidR="00C336BB" w:rsidRPr="003F766E" w:rsidRDefault="00C336BB" w:rsidP="00DA72C9">
            <w:pPr>
              <w:pStyle w:val="TAL"/>
              <w:rPr>
                <w:lang w:val="en-IN"/>
              </w:rPr>
            </w:pPr>
            <w:r>
              <w:rPr>
                <w:lang w:val="en-IN"/>
              </w:rPr>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C00EFBD" w14:textId="77777777" w:rsidR="00C336BB" w:rsidRPr="003F766E" w:rsidRDefault="00C336BB" w:rsidP="00DA72C9">
            <w:pPr>
              <w:pStyle w:val="TAL"/>
              <w:rPr>
                <w:lang w:val="en-IN"/>
              </w:rPr>
            </w:pPr>
            <w:r>
              <w:rPr>
                <w:lang w:val="en-IN"/>
              </w:rPr>
              <w:t>The identity of the MCData user receiving the upgrade request</w:t>
            </w:r>
          </w:p>
        </w:tc>
      </w:tr>
      <w:tr w:rsidR="00C336BB" w14:paraId="0657309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19DFC43"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shd w:val="clear" w:color="auto" w:fill="auto"/>
          </w:tcPr>
          <w:p w14:paraId="44E36996"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35671C3" w14:textId="77777777" w:rsidR="00C336BB" w:rsidRPr="002C7CB4" w:rsidRDefault="00C336BB" w:rsidP="00DA72C9">
            <w:pPr>
              <w:pStyle w:val="TAL"/>
            </w:pPr>
            <w:r w:rsidRPr="002C7CB4">
              <w:t>Identifies the conversation</w:t>
            </w:r>
          </w:p>
        </w:tc>
      </w:tr>
      <w:tr w:rsidR="00C336BB" w14:paraId="51F24F2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9F0CAA7" w14:textId="77777777" w:rsidR="00C336BB" w:rsidRPr="002C7CB4" w:rsidRDefault="00C336BB" w:rsidP="00DA72C9">
            <w:pPr>
              <w:pStyle w:val="TAL"/>
            </w:pPr>
            <w:r w:rsidRPr="00AB5FED">
              <w:t>Emergency indicator</w:t>
            </w:r>
            <w:r>
              <w:t xml:space="preserve"> (see </w:t>
            </w:r>
            <w:r w:rsidRPr="002C7CB4">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059B5DC9"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46997D3" w14:textId="77777777" w:rsidR="00C336BB" w:rsidRPr="002C7CB4" w:rsidRDefault="00C336BB" w:rsidP="00DA72C9">
            <w:pPr>
              <w:pStyle w:val="TAL"/>
            </w:pPr>
            <w:r>
              <w:t>Indicates that the data request is for MCData emergency communication</w:t>
            </w:r>
          </w:p>
        </w:tc>
      </w:tr>
      <w:tr w:rsidR="00C336BB" w14:paraId="05115F2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7D321F2" w14:textId="77777777" w:rsidR="00C336BB" w:rsidRPr="00AB5FED" w:rsidRDefault="00C336BB" w:rsidP="00DA72C9">
            <w:pPr>
              <w:pStyle w:val="TAL"/>
            </w:pPr>
            <w:r w:rsidRPr="00AB5FED">
              <w:t>Alert indicator</w:t>
            </w:r>
            <w:r>
              <w:t xml:space="preserve"> (see</w:t>
            </w:r>
            <w:r>
              <w:rPr>
                <w:lang w:val="en-US"/>
              </w:rPr>
              <w:t> </w:t>
            </w:r>
            <w:r w:rsidRPr="002C7CB4">
              <w:t>NOTE</w:t>
            </w:r>
            <w:r>
              <w:rPr>
                <w:lang w:val="en-US"/>
              </w:rPr>
              <w:t> 2</w:t>
            </w:r>
            <w:r>
              <w:t>)</w:t>
            </w:r>
          </w:p>
        </w:tc>
        <w:tc>
          <w:tcPr>
            <w:tcW w:w="994" w:type="dxa"/>
            <w:tcBorders>
              <w:top w:val="single" w:sz="4" w:space="0" w:color="000000"/>
              <w:left w:val="single" w:sz="4" w:space="0" w:color="000000"/>
              <w:bottom w:val="single" w:sz="4" w:space="0" w:color="000000"/>
            </w:tcBorders>
            <w:shd w:val="clear" w:color="auto" w:fill="auto"/>
          </w:tcPr>
          <w:p w14:paraId="59CA2325"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AB3214D" w14:textId="77777777" w:rsidR="00C336BB" w:rsidRDefault="00C336BB" w:rsidP="00DA72C9">
            <w:pPr>
              <w:pStyle w:val="TAL"/>
            </w:pPr>
            <w:r w:rsidRPr="00AB5FED">
              <w:t>Indicates whether an emergency alert is to be sent</w:t>
            </w:r>
          </w:p>
        </w:tc>
      </w:tr>
      <w:tr w:rsidR="00C336BB" w14:paraId="31A5868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67CA015" w14:textId="77777777" w:rsidR="00C336BB" w:rsidRPr="00AB5FED" w:rsidRDefault="00C336BB" w:rsidP="00DA72C9">
            <w:pPr>
              <w:pStyle w:val="TAL"/>
            </w:pPr>
            <w:r w:rsidRPr="00AB5FED">
              <w:t>Imminent peril indicator</w:t>
            </w:r>
            <w:r>
              <w:t xml:space="preserve"> (see</w:t>
            </w:r>
            <w:r>
              <w:rPr>
                <w:lang w:val="en-US"/>
              </w:rPr>
              <w:t> </w:t>
            </w:r>
            <w:r w:rsidRPr="002C7CB4">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76160697"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607BB34" w14:textId="77777777" w:rsidR="00C336BB" w:rsidRDefault="00C336BB" w:rsidP="00DA72C9">
            <w:pPr>
              <w:pStyle w:val="TAL"/>
            </w:pPr>
            <w:r>
              <w:t>Indicates that the data request is for MCData imminent peril communication</w:t>
            </w:r>
          </w:p>
        </w:tc>
      </w:tr>
      <w:tr w:rsidR="00C336BB" w:rsidRPr="00FF3402" w14:paraId="6C7D1290"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627555E" w14:textId="77777777" w:rsidR="00C336BB" w:rsidRDefault="00C336BB" w:rsidP="00DA72C9">
            <w:pPr>
              <w:pStyle w:val="TAN"/>
            </w:pPr>
            <w:r w:rsidRPr="002C7CB4">
              <w:t>NOTE</w:t>
            </w:r>
            <w:r>
              <w:rPr>
                <w:lang w:val="en-US"/>
              </w:rPr>
              <w:t> 1</w:t>
            </w:r>
            <w:r w:rsidRPr="002C7CB4">
              <w:t>:</w:t>
            </w:r>
            <w:r w:rsidRPr="002C7CB4">
              <w:tab/>
            </w:r>
            <w:r>
              <w:t>If used, only one of these</w:t>
            </w:r>
            <w:r w:rsidRPr="002C7CB4">
              <w:t xml:space="preserve"> </w:t>
            </w:r>
            <w:r>
              <w:t>information elements</w:t>
            </w:r>
            <w:r w:rsidRPr="002C7CB4">
              <w:t xml:space="preserve"> shall be </w:t>
            </w:r>
            <w:r>
              <w:t>present</w:t>
            </w:r>
            <w:r w:rsidRPr="002C7CB4">
              <w:t>.</w:t>
            </w:r>
          </w:p>
          <w:p w14:paraId="1E02CCF2" w14:textId="77777777" w:rsidR="00C336BB" w:rsidRPr="00BA59C0" w:rsidRDefault="00C336BB" w:rsidP="00DA72C9">
            <w:pPr>
              <w:pStyle w:val="TAN"/>
            </w:pPr>
            <w:r w:rsidRPr="002C7CB4">
              <w:t>NOTE</w:t>
            </w:r>
            <w:r>
              <w:rPr>
                <w:lang w:val="en-US"/>
              </w:rPr>
              <w:t> 2</w:t>
            </w:r>
            <w:r w:rsidRPr="002C7CB4">
              <w:t>:</w:t>
            </w:r>
            <w:r w:rsidRPr="002C7CB4">
              <w:tab/>
            </w:r>
            <w:r>
              <w:t>This</w:t>
            </w:r>
            <w:r w:rsidRPr="002C7CB4">
              <w:t xml:space="preserve"> </w:t>
            </w:r>
            <w:r>
              <w:t>information element</w:t>
            </w:r>
            <w:r w:rsidRPr="002C7CB4">
              <w:t xml:space="preserve"> </w:t>
            </w:r>
            <w:r>
              <w:t>may</w:t>
            </w:r>
            <w:r w:rsidRPr="002C7CB4">
              <w:t xml:space="preserve"> be </w:t>
            </w:r>
            <w:r>
              <w:t>present only when Emergency indicator is present</w:t>
            </w:r>
            <w:r w:rsidRPr="002C7CB4">
              <w:t>.</w:t>
            </w:r>
          </w:p>
        </w:tc>
      </w:tr>
    </w:tbl>
    <w:p w14:paraId="153E166D" w14:textId="77777777" w:rsidR="00C336BB" w:rsidRDefault="00C336BB" w:rsidP="00C336BB">
      <w:pPr>
        <w:rPr>
          <w:noProof/>
        </w:rPr>
        <w:sectPr w:rsidR="00C336BB" w:rsidSect="00301F2A">
          <w:headerReference w:type="even" r:id="rId71"/>
          <w:headerReference w:type="default" r:id="rId72"/>
          <w:footnotePr>
            <w:numRestart w:val="eachSect"/>
          </w:footnotePr>
          <w:pgSz w:w="11907" w:h="16840" w:code="9"/>
          <w:pgMar w:top="1418" w:right="1134" w:bottom="1134" w:left="1134" w:header="680" w:footer="567" w:gutter="0"/>
          <w:cols w:space="720"/>
        </w:sectPr>
      </w:pPr>
    </w:p>
    <w:p w14:paraId="09EF0DAC" w14:textId="77777777" w:rsidR="00C336BB" w:rsidRPr="00E41A7E" w:rsidRDefault="00C336BB" w:rsidP="00C336BB">
      <w:pPr>
        <w:rPr>
          <w:noProof/>
        </w:rPr>
      </w:pPr>
    </w:p>
    <w:p w14:paraId="32EC2A32" w14:textId="77777777" w:rsidR="00C336BB" w:rsidRPr="00AC69EA" w:rsidRDefault="00C336BB" w:rsidP="00C336BB">
      <w:pPr>
        <w:pStyle w:val="Heading5"/>
        <w:rPr>
          <w:rFonts w:eastAsia="SimSun"/>
        </w:rPr>
      </w:pPr>
      <w:bookmarkStart w:id="507" w:name="_Toc193632132"/>
      <w:r>
        <w:rPr>
          <w:rFonts w:eastAsia="SimSun"/>
        </w:rPr>
        <w:t>7.5.2.1.25</w:t>
      </w:r>
      <w:r w:rsidRPr="003354E6">
        <w:rPr>
          <w:rFonts w:eastAsia="SimSun"/>
        </w:rPr>
        <w:tab/>
      </w:r>
      <w:r>
        <w:rPr>
          <w:rFonts w:eastAsia="SimSun"/>
        </w:rPr>
        <w:t>MCData group FD upgrade response</w:t>
      </w:r>
      <w:bookmarkEnd w:id="507"/>
    </w:p>
    <w:p w14:paraId="291B882C" w14:textId="77777777" w:rsidR="00C336BB" w:rsidRDefault="00C336BB" w:rsidP="00C336BB">
      <w:r w:rsidRPr="009E0655">
        <w:t>Table </w:t>
      </w:r>
      <w:r>
        <w:rPr>
          <w:rFonts w:eastAsia="SimSun"/>
        </w:rPr>
        <w:t>7.5.2.1.25</w:t>
      </w:r>
      <w:r w:rsidRPr="009E0655">
        <w:t xml:space="preserve">-1 describes the information flow for the </w:t>
      </w:r>
      <w:r>
        <w:rPr>
          <w:rFonts w:eastAsia="SimSun"/>
        </w:rPr>
        <w:t>MCData group FD upgrade response</w:t>
      </w:r>
      <w:r>
        <w:t xml:space="preserve"> sent </w:t>
      </w:r>
      <w:r w:rsidRPr="009E0655">
        <w:t xml:space="preserve">from the </w:t>
      </w:r>
      <w:r>
        <w:t>MCData</w:t>
      </w:r>
      <w:r w:rsidRPr="009E0655">
        <w:t xml:space="preserve"> client to </w:t>
      </w:r>
      <w:r>
        <w:t>the MCData server and from the MCData server to an</w:t>
      </w:r>
      <w:r w:rsidRPr="009E0655">
        <w:t xml:space="preserve">other </w:t>
      </w:r>
      <w:r>
        <w:t>MCData</w:t>
      </w:r>
      <w:r w:rsidRPr="009E0655">
        <w:t xml:space="preserve"> client.</w:t>
      </w:r>
    </w:p>
    <w:p w14:paraId="2043C8D1" w14:textId="77777777" w:rsidR="00C336BB" w:rsidRDefault="00C336BB" w:rsidP="00C336BB">
      <w:pPr>
        <w:pStyle w:val="TH"/>
      </w:pPr>
      <w:r>
        <w:t>Table </w:t>
      </w:r>
      <w:r>
        <w:rPr>
          <w:rFonts w:eastAsia="SimSun"/>
        </w:rPr>
        <w:t>7.5.2.1.25</w:t>
      </w:r>
      <w:r w:rsidRPr="009E0655">
        <w:t>-</w:t>
      </w:r>
      <w:r>
        <w:t xml:space="preserve">1: </w:t>
      </w:r>
      <w:r>
        <w:rPr>
          <w:rFonts w:eastAsia="SimSun"/>
        </w:rPr>
        <w:t>MCData group FD upgrade response</w:t>
      </w:r>
    </w:p>
    <w:tbl>
      <w:tblPr>
        <w:tblW w:w="8640" w:type="dxa"/>
        <w:jc w:val="center"/>
        <w:tblLayout w:type="fixed"/>
        <w:tblLook w:val="0000" w:firstRow="0" w:lastRow="0" w:firstColumn="0" w:lastColumn="0" w:noHBand="0" w:noVBand="0"/>
      </w:tblPr>
      <w:tblGrid>
        <w:gridCol w:w="3042"/>
        <w:gridCol w:w="994"/>
        <w:gridCol w:w="4604"/>
      </w:tblGrid>
      <w:tr w:rsidR="00C336BB" w14:paraId="4F9E103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37BC2AE"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shd w:val="clear" w:color="auto" w:fill="auto"/>
          </w:tcPr>
          <w:p w14:paraId="1DE8755D"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9EB36B1" w14:textId="77777777" w:rsidR="00C336BB" w:rsidRDefault="00C336BB" w:rsidP="00DA72C9">
            <w:pPr>
              <w:pStyle w:val="TAH"/>
            </w:pPr>
            <w:r>
              <w:t>Description</w:t>
            </w:r>
          </w:p>
        </w:tc>
      </w:tr>
      <w:tr w:rsidR="00C336BB" w14:paraId="7E8C7C9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DE03D94"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1EA75ACB"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552D353" w14:textId="77777777" w:rsidR="00C336BB" w:rsidRDefault="00C336BB" w:rsidP="00DA72C9">
            <w:pPr>
              <w:pStyle w:val="TAL"/>
            </w:pPr>
            <w:r w:rsidRPr="002C7CB4">
              <w:t>The identity of the MCData user sending data</w:t>
            </w:r>
            <w:r>
              <w:t xml:space="preserve"> (when initiated by MCData client);</w:t>
            </w:r>
          </w:p>
          <w:p w14:paraId="2581C5C2" w14:textId="77777777" w:rsidR="00C336BB" w:rsidRPr="002C7CB4" w:rsidRDefault="00C336BB" w:rsidP="00DA72C9">
            <w:pPr>
              <w:pStyle w:val="TAL"/>
            </w:pPr>
            <w:r>
              <w:t>The identi</w:t>
            </w:r>
            <w:r>
              <w:rPr>
                <w:lang w:val="en-US"/>
              </w:rPr>
              <w:t>t</w:t>
            </w:r>
            <w:r>
              <w:t>y of the MCData user receiving data (when initiated by MCData server).</w:t>
            </w:r>
          </w:p>
        </w:tc>
      </w:tr>
      <w:tr w:rsidR="00C336BB" w14:paraId="1FCCAB0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E939F63" w14:textId="77777777" w:rsidR="00C336BB" w:rsidRDefault="00C336BB" w:rsidP="00DA72C9">
            <w:pPr>
              <w:pStyle w:val="TAL"/>
            </w:pPr>
            <w:r>
              <w:t>MCData</w:t>
            </w:r>
            <w:r w:rsidRPr="00AB5FED">
              <w:t xml:space="preserve"> group ID</w:t>
            </w:r>
          </w:p>
        </w:tc>
        <w:tc>
          <w:tcPr>
            <w:tcW w:w="994" w:type="dxa"/>
            <w:tcBorders>
              <w:top w:val="single" w:sz="4" w:space="0" w:color="000000"/>
              <w:left w:val="single" w:sz="4" w:space="0" w:color="000000"/>
              <w:bottom w:val="single" w:sz="4" w:space="0" w:color="000000"/>
            </w:tcBorders>
            <w:shd w:val="clear" w:color="auto" w:fill="auto"/>
          </w:tcPr>
          <w:p w14:paraId="30569B91" w14:textId="77777777" w:rsidR="00C336BB" w:rsidRDefault="00C336BB" w:rsidP="00DA72C9">
            <w:pPr>
              <w:pStyle w:val="TAL"/>
            </w:pPr>
            <w:r w:rsidRPr="00AB5FED">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59AD43C" w14:textId="77777777" w:rsidR="00C336BB" w:rsidRDefault="00C336BB" w:rsidP="00DA72C9">
            <w:pPr>
              <w:pStyle w:val="TAL"/>
            </w:pPr>
            <w:r w:rsidRPr="00AB5FED">
              <w:t xml:space="preserve">The </w:t>
            </w:r>
            <w:r>
              <w:t>MCData</w:t>
            </w:r>
            <w:r w:rsidRPr="00AB5FED">
              <w:t xml:space="preserve"> group ID</w:t>
            </w:r>
            <w:r>
              <w:t xml:space="preserve"> on which the </w:t>
            </w:r>
            <w:r w:rsidRPr="00AB5FED">
              <w:t xml:space="preserve">emergency </w:t>
            </w:r>
            <w:r>
              <w:t xml:space="preserve">upgrade request </w:t>
            </w:r>
            <w:r w:rsidRPr="00AB5FED">
              <w:t xml:space="preserve">is </w:t>
            </w:r>
            <w:r>
              <w:t>made</w:t>
            </w:r>
          </w:p>
        </w:tc>
      </w:tr>
      <w:tr w:rsidR="00C336BB" w14:paraId="4310354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9C941D3"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shd w:val="clear" w:color="auto" w:fill="auto"/>
          </w:tcPr>
          <w:p w14:paraId="08EEE3D1"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FA68A30" w14:textId="77777777" w:rsidR="00C336BB" w:rsidRPr="002C7CB4" w:rsidRDefault="00C336BB" w:rsidP="00DA72C9">
            <w:pPr>
              <w:pStyle w:val="TAL"/>
            </w:pPr>
            <w:r w:rsidRPr="002C7CB4">
              <w:t>Identifies the conversation</w:t>
            </w:r>
          </w:p>
        </w:tc>
      </w:tr>
    </w:tbl>
    <w:p w14:paraId="5FD960A0" w14:textId="77777777" w:rsidR="00C336BB" w:rsidRPr="00E41A7E" w:rsidRDefault="00C336BB" w:rsidP="00C336BB">
      <w:pPr>
        <w:jc w:val="center"/>
        <w:rPr>
          <w:noProof/>
        </w:rPr>
      </w:pPr>
    </w:p>
    <w:p w14:paraId="315CC6EC" w14:textId="77777777" w:rsidR="00C336BB" w:rsidRPr="00AB5FED" w:rsidRDefault="00C336BB" w:rsidP="00C336BB">
      <w:pPr>
        <w:pStyle w:val="Heading5"/>
      </w:pPr>
      <w:bookmarkStart w:id="508" w:name="_Toc193632133"/>
      <w:r>
        <w:rPr>
          <w:rFonts w:eastAsia="SimSun"/>
        </w:rPr>
        <w:t>7.5.2.1.26</w:t>
      </w:r>
      <w:r w:rsidRPr="00AB5FED">
        <w:tab/>
        <w:t>MC</w:t>
      </w:r>
      <w:r>
        <w:t>Data group FD</w:t>
      </w:r>
      <w:r w:rsidRPr="00AB5FED">
        <w:t xml:space="preserve"> </w:t>
      </w:r>
      <w:r>
        <w:t>in-progress priority</w:t>
      </w:r>
      <w:r w:rsidRPr="00AB5FED">
        <w:t xml:space="preserve"> </w:t>
      </w:r>
      <w:r>
        <w:t>state</w:t>
      </w:r>
      <w:r w:rsidRPr="00AB5FED">
        <w:t xml:space="preserve"> cancel request</w:t>
      </w:r>
      <w:bookmarkEnd w:id="508"/>
    </w:p>
    <w:p w14:paraId="4F481BAF" w14:textId="77777777" w:rsidR="00C336BB" w:rsidRDefault="00C336BB" w:rsidP="00C336BB">
      <w:r w:rsidRPr="00AB5FED">
        <w:t>Table </w:t>
      </w:r>
      <w:r>
        <w:rPr>
          <w:rFonts w:eastAsia="SimSun"/>
        </w:rPr>
        <w:t>7.5.2.1.26</w:t>
      </w:r>
      <w:r w:rsidRPr="00AB5FED">
        <w:t xml:space="preserve">-1 describes the information </w:t>
      </w:r>
      <w:r>
        <w:t xml:space="preserve">for the </w:t>
      </w:r>
      <w:r w:rsidRPr="00AB5FED">
        <w:t>MC</w:t>
      </w:r>
      <w:r>
        <w:t>Data group FD</w:t>
      </w:r>
      <w:r w:rsidRPr="00AB5FED">
        <w:t xml:space="preserve"> </w:t>
      </w:r>
      <w:r>
        <w:t>in-progress priority</w:t>
      </w:r>
      <w:r w:rsidRPr="00AB5FED">
        <w:t xml:space="preserve"> </w:t>
      </w:r>
      <w:r>
        <w:t>state</w:t>
      </w:r>
      <w:r w:rsidRPr="00AB5FED">
        <w:t xml:space="preserve"> cancel request</w:t>
      </w:r>
      <w:r>
        <w:t xml:space="preserve"> sent </w:t>
      </w:r>
      <w:r w:rsidRPr="00AB5FED">
        <w:t>from the MC</w:t>
      </w:r>
      <w:r>
        <w:t>Data</w:t>
      </w:r>
      <w:r w:rsidRPr="00AB5FED">
        <w:t xml:space="preserve"> client to the MC</w:t>
      </w:r>
      <w:r>
        <w:t>Data</w:t>
      </w:r>
      <w:r w:rsidRPr="00AB5FED">
        <w:t xml:space="preserve"> server</w:t>
      </w:r>
      <w:r>
        <w:t xml:space="preserve"> and from the MCData server to an</w:t>
      </w:r>
      <w:r w:rsidRPr="009E0655">
        <w:t xml:space="preserve">other </w:t>
      </w:r>
      <w:r>
        <w:t>MCData</w:t>
      </w:r>
      <w:r w:rsidRPr="009E0655">
        <w:t xml:space="preserve"> client</w:t>
      </w:r>
      <w:r w:rsidRPr="00AB5FED">
        <w:t>.</w:t>
      </w:r>
    </w:p>
    <w:p w14:paraId="1C5ADB26" w14:textId="77777777" w:rsidR="00C336BB" w:rsidRPr="00AB5FED" w:rsidRDefault="00C336BB" w:rsidP="00C336BB">
      <w:pPr>
        <w:pStyle w:val="TH"/>
      </w:pPr>
      <w:r w:rsidRPr="00AB5FED">
        <w:t>Table </w:t>
      </w:r>
      <w:r>
        <w:rPr>
          <w:rFonts w:eastAsia="SimSun"/>
        </w:rPr>
        <w:t>7.5.2.1.26</w:t>
      </w:r>
      <w:r w:rsidRPr="00AB5FED">
        <w:t>-1</w:t>
      </w:r>
      <w:r>
        <w:t>:</w:t>
      </w:r>
      <w:r w:rsidRPr="00AB5FED">
        <w:t xml:space="preserve"> MC</w:t>
      </w:r>
      <w:r>
        <w:t>Data group FD</w:t>
      </w:r>
      <w:r w:rsidRPr="00AB5FED">
        <w:t xml:space="preserve"> </w:t>
      </w:r>
      <w:r>
        <w:t>in-progress priority</w:t>
      </w:r>
      <w:r w:rsidRPr="00AB5FED">
        <w:t xml:space="preserve"> </w:t>
      </w:r>
      <w:r>
        <w:t>state</w:t>
      </w:r>
      <w:r w:rsidRPr="00AB5FED">
        <w:t xml:space="preserve"> cancel request </w:t>
      </w:r>
      <w:r>
        <w:t>(MCData client to MCData server)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934"/>
        <w:gridCol w:w="990"/>
        <w:gridCol w:w="4562"/>
      </w:tblGrid>
      <w:tr w:rsidR="00C336BB" w:rsidRPr="00AB5FED" w14:paraId="46EE3272"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95FAB9" w14:textId="77777777" w:rsidR="00C336BB" w:rsidRPr="00AB5FED" w:rsidRDefault="00C336BB" w:rsidP="00DA72C9">
            <w:pPr>
              <w:pStyle w:val="TAH"/>
              <w:rPr>
                <w:lang w:eastAsia="ja-JP"/>
              </w:rPr>
            </w:pPr>
            <w:r w:rsidRPr="00AB5FED">
              <w:t>Information Element</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C074B4" w14:textId="77777777" w:rsidR="00C336BB" w:rsidRPr="00AB5FED" w:rsidRDefault="00C336BB" w:rsidP="00DA72C9">
            <w:pPr>
              <w:pStyle w:val="TAH"/>
              <w:rPr>
                <w:lang w:eastAsia="ja-JP"/>
              </w:rPr>
            </w:pPr>
            <w:r w:rsidRPr="00AB5FED">
              <w:t>Status</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4A1401" w14:textId="77777777" w:rsidR="00C336BB" w:rsidRPr="00AB5FED" w:rsidRDefault="00C336BB" w:rsidP="00DA72C9">
            <w:pPr>
              <w:pStyle w:val="TAH"/>
              <w:rPr>
                <w:lang w:eastAsia="ja-JP"/>
              </w:rPr>
            </w:pPr>
            <w:r w:rsidRPr="00AB5FED">
              <w:t>Description</w:t>
            </w:r>
          </w:p>
        </w:tc>
      </w:tr>
      <w:tr w:rsidR="00C336BB" w:rsidRPr="00AB5FED" w14:paraId="43E386B3"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120F37" w14:textId="77777777" w:rsidR="00C336BB" w:rsidRPr="00AB5FED" w:rsidRDefault="00C336BB" w:rsidP="00DA72C9">
            <w:pPr>
              <w:pStyle w:val="TAL"/>
              <w:rPr>
                <w:lang w:eastAsia="ja-JP"/>
              </w:rPr>
            </w:pPr>
            <w:r w:rsidRPr="00AB5FED">
              <w:t>MC</w:t>
            </w:r>
            <w:r>
              <w:t>Data</w:t>
            </w:r>
            <w:r w:rsidRPr="00AB5FED">
              <w:t xml:space="preserve"> ID</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DE759D" w14:textId="77777777" w:rsidR="00C336BB" w:rsidRPr="00AB5FED" w:rsidRDefault="00C336BB" w:rsidP="00DA72C9">
            <w:pPr>
              <w:pStyle w:val="TAL"/>
              <w:rPr>
                <w:lang w:eastAsia="ja-JP"/>
              </w:rPr>
            </w:pPr>
            <w:r w:rsidRPr="00AB5FED">
              <w:t>M</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52F08F" w14:textId="77777777" w:rsidR="00C336BB" w:rsidRPr="00705EB8" w:rsidRDefault="00C336BB" w:rsidP="00DA72C9">
            <w:pPr>
              <w:pStyle w:val="TAL"/>
              <w:rPr>
                <w:lang w:eastAsia="ja-JP"/>
              </w:rPr>
            </w:pPr>
            <w:r w:rsidRPr="00AB5FED">
              <w:t xml:space="preserve">The identity of the cancelling </w:t>
            </w:r>
            <w:r>
              <w:rPr>
                <w:lang w:val="en-IN"/>
              </w:rPr>
              <w:t>MCData User</w:t>
            </w:r>
          </w:p>
        </w:tc>
      </w:tr>
      <w:tr w:rsidR="00C336BB" w:rsidRPr="00AB5FED" w14:paraId="0E1B6B73"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B35879" w14:textId="77777777" w:rsidR="00C336BB" w:rsidRPr="00AB5FED" w:rsidRDefault="00C336BB" w:rsidP="00DA72C9">
            <w:pPr>
              <w:pStyle w:val="TAL"/>
              <w:rPr>
                <w:lang w:eastAsia="ja-JP"/>
              </w:rPr>
            </w:pPr>
            <w:r w:rsidRPr="00AB5FED">
              <w:t>MC</w:t>
            </w:r>
            <w:r>
              <w:t>Data</w:t>
            </w:r>
            <w:r w:rsidRPr="00AB5FED">
              <w:t xml:space="preserve"> group ID</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55CC76" w14:textId="77777777" w:rsidR="00C336BB" w:rsidRPr="00AB5FED" w:rsidRDefault="00C336BB" w:rsidP="00DA72C9">
            <w:pPr>
              <w:pStyle w:val="TAL"/>
              <w:rPr>
                <w:lang w:eastAsia="ja-JP"/>
              </w:rPr>
            </w:pPr>
            <w:r w:rsidRPr="00AB5FED">
              <w:t>M</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918EAC" w14:textId="77777777" w:rsidR="00C336BB" w:rsidRPr="00AB5FED" w:rsidRDefault="00C336BB" w:rsidP="00DA72C9">
            <w:pPr>
              <w:pStyle w:val="TAL"/>
              <w:rPr>
                <w:lang w:eastAsia="ja-JP"/>
              </w:rPr>
            </w:pPr>
            <w:r w:rsidRPr="00AB5FED">
              <w:t xml:space="preserve">The </w:t>
            </w:r>
            <w:r>
              <w:t>MCData</w:t>
            </w:r>
            <w:r w:rsidRPr="00AB5FED">
              <w:t xml:space="preserve"> group ID</w:t>
            </w:r>
            <w:r>
              <w:t xml:space="preserve"> on which the MCData</w:t>
            </w:r>
            <w:r w:rsidRPr="00AB5FED">
              <w:t xml:space="preserve"> </w:t>
            </w:r>
            <w:r>
              <w:t xml:space="preserve">in-progress </w:t>
            </w:r>
            <w:r w:rsidRPr="00AB5FED">
              <w:t xml:space="preserve">emergency </w:t>
            </w:r>
            <w:r>
              <w:t xml:space="preserve">state </w:t>
            </w:r>
            <w:r w:rsidRPr="00AB5FED">
              <w:t xml:space="preserve">is </w:t>
            </w:r>
            <w:r>
              <w:t>to be cancelled.</w:t>
            </w:r>
          </w:p>
        </w:tc>
      </w:tr>
      <w:tr w:rsidR="00C336BB" w:rsidRPr="00AB5FED" w14:paraId="2EBB8614"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F5E422" w14:textId="77777777" w:rsidR="00C336BB" w:rsidRPr="00AB5FED" w:rsidRDefault="00C336BB" w:rsidP="00DA72C9">
            <w:pPr>
              <w:pStyle w:val="TAL"/>
              <w:rPr>
                <w:lang w:eastAsia="ja-JP"/>
              </w:rPr>
            </w:pPr>
            <w:r w:rsidRPr="00AB5FED">
              <w:t>Emergency indicator</w:t>
            </w:r>
            <w:r>
              <w:t xml:space="preserve"> (see</w:t>
            </w:r>
            <w:r>
              <w:rPr>
                <w:lang w:val="en-US"/>
              </w:rPr>
              <w:t> </w:t>
            </w:r>
            <w:r w:rsidRPr="002C7CB4">
              <w:t>NOTE</w:t>
            </w:r>
            <w:r>
              <w:rPr>
                <w:lang w:val="en-US"/>
              </w:rPr>
              <w:t> 1</w:t>
            </w:r>
            <w:r>
              <w:t>)</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3DBF86" w14:textId="77777777" w:rsidR="00C336BB" w:rsidRPr="00AB5FED" w:rsidRDefault="00C336BB" w:rsidP="00DA72C9">
            <w:pPr>
              <w:pStyle w:val="TAL"/>
              <w:rPr>
                <w:lang w:eastAsia="ja-JP"/>
              </w:rPr>
            </w:pPr>
            <w:r>
              <w:t>O</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E942FC" w14:textId="77777777" w:rsidR="00C336BB" w:rsidRPr="00AB5FED" w:rsidRDefault="00C336BB" w:rsidP="00DA72C9">
            <w:pPr>
              <w:pStyle w:val="TAL"/>
              <w:rPr>
                <w:lang w:eastAsia="ja-JP"/>
              </w:rPr>
            </w:pPr>
            <w:r>
              <w:t>Indicates that the data request is for MCData emergency communication</w:t>
            </w:r>
          </w:p>
        </w:tc>
      </w:tr>
      <w:tr w:rsidR="00C336BB" w:rsidRPr="00AB5FED" w14:paraId="2C272507"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138082" w14:textId="77777777" w:rsidR="00C336BB" w:rsidRPr="00AB5FED" w:rsidRDefault="00C336BB" w:rsidP="00DA72C9">
            <w:pPr>
              <w:pStyle w:val="TAL"/>
            </w:pPr>
            <w:r w:rsidRPr="00AB5FED">
              <w:t>Alert indicator</w:t>
            </w:r>
            <w:r>
              <w:t xml:space="preserve"> (see</w:t>
            </w:r>
            <w:r>
              <w:rPr>
                <w:lang w:val="en-US"/>
              </w:rPr>
              <w:t> </w:t>
            </w:r>
            <w:r w:rsidRPr="002C7CB4">
              <w:t>NOTE</w:t>
            </w:r>
            <w:r>
              <w:rPr>
                <w:lang w:val="en-US"/>
              </w:rPr>
              <w:t> 2</w:t>
            </w:r>
            <w:r>
              <w:t>)</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35F3DC" w14:textId="77777777" w:rsidR="00C336BB" w:rsidRPr="00AB5FED" w:rsidRDefault="00C336BB" w:rsidP="00DA72C9">
            <w:pPr>
              <w:pStyle w:val="TAL"/>
            </w:pPr>
            <w:r>
              <w:t>O</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D929D8" w14:textId="77777777" w:rsidR="00C336BB" w:rsidRPr="00AB5FED" w:rsidRDefault="00C336BB" w:rsidP="00DA72C9">
            <w:pPr>
              <w:pStyle w:val="TAL"/>
            </w:pPr>
            <w:r w:rsidRPr="00AB5FED">
              <w:t>Indicates whether an emergency alert is to be sent</w:t>
            </w:r>
          </w:p>
        </w:tc>
      </w:tr>
      <w:tr w:rsidR="00C336BB" w:rsidRPr="00AB5FED" w14:paraId="4D24AC33"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C4440C" w14:textId="77777777" w:rsidR="00C336BB" w:rsidRPr="00AB5FED" w:rsidRDefault="00C336BB" w:rsidP="00DA72C9">
            <w:pPr>
              <w:pStyle w:val="TAL"/>
            </w:pPr>
            <w:r w:rsidRPr="00AB5FED">
              <w:t>Imminent peril indicator</w:t>
            </w:r>
            <w:r>
              <w:t xml:space="preserve"> (see</w:t>
            </w:r>
            <w:r>
              <w:rPr>
                <w:lang w:val="en-US"/>
              </w:rPr>
              <w:t> </w:t>
            </w:r>
            <w:r w:rsidRPr="002C7CB4">
              <w:t>NOTE</w:t>
            </w:r>
            <w:r>
              <w:rPr>
                <w:lang w:val="en-US"/>
              </w:rPr>
              <w:t> 1</w:t>
            </w:r>
            <w:r>
              <w:t>)</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737DA4" w14:textId="77777777" w:rsidR="00C336BB" w:rsidRPr="00AB5FED" w:rsidRDefault="00C336BB" w:rsidP="00DA72C9">
            <w:pPr>
              <w:pStyle w:val="TAL"/>
            </w:pPr>
            <w:r>
              <w:t>O</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A7CB06" w14:textId="77777777" w:rsidR="00C336BB" w:rsidRPr="00AB5FED" w:rsidRDefault="00C336BB" w:rsidP="00DA72C9">
            <w:pPr>
              <w:pStyle w:val="TAL"/>
            </w:pPr>
            <w:r>
              <w:t>Indicates that the data request is for MCData imminent peril communication</w:t>
            </w:r>
          </w:p>
        </w:tc>
      </w:tr>
      <w:tr w:rsidR="00C336BB" w:rsidRPr="002C7CB4" w14:paraId="48CEF0C4"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EF06A8" w14:textId="77777777" w:rsidR="00C336BB" w:rsidRPr="002C7CB4" w:rsidRDefault="00C336BB" w:rsidP="00DA72C9">
            <w:pPr>
              <w:pStyle w:val="TAL"/>
            </w:pPr>
            <w:r w:rsidRPr="002C7CB4">
              <w:t>Conversation Identifier</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DF249C" w14:textId="77777777" w:rsidR="00C336BB" w:rsidRPr="002C7CB4" w:rsidRDefault="00C336BB" w:rsidP="00DA72C9">
            <w:pPr>
              <w:pStyle w:val="TAL"/>
            </w:pPr>
            <w:r w:rsidRPr="002C7CB4">
              <w:t>M</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8C5CBF" w14:textId="77777777" w:rsidR="00C336BB" w:rsidRPr="002C7CB4" w:rsidRDefault="00C336BB" w:rsidP="00DA72C9">
            <w:pPr>
              <w:pStyle w:val="TAL"/>
            </w:pPr>
            <w:r w:rsidRPr="002C7CB4">
              <w:t>Identifies the conversation</w:t>
            </w:r>
          </w:p>
        </w:tc>
      </w:tr>
      <w:tr w:rsidR="00C336BB" w:rsidRPr="002C7CB4" w14:paraId="080344F6" w14:textId="77777777" w:rsidTr="00DA72C9">
        <w:trPr>
          <w:jc w:val="center"/>
        </w:trPr>
        <w:tc>
          <w:tcPr>
            <w:tcW w:w="8486"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F75FD3" w14:textId="77777777" w:rsidR="00C336BB" w:rsidRDefault="00C336BB" w:rsidP="00DA72C9">
            <w:pPr>
              <w:pStyle w:val="TAN"/>
            </w:pPr>
            <w:r w:rsidRPr="002C7CB4">
              <w:t>NOTE</w:t>
            </w:r>
            <w:r>
              <w:rPr>
                <w:lang w:val="en-US"/>
              </w:rPr>
              <w:t> 1</w:t>
            </w:r>
            <w:r w:rsidRPr="002C7CB4">
              <w:t>:</w:t>
            </w:r>
            <w:r w:rsidRPr="002C7CB4">
              <w:tab/>
            </w:r>
            <w:r>
              <w:t>If used, only one of these</w:t>
            </w:r>
            <w:r w:rsidRPr="002C7CB4">
              <w:t xml:space="preserve"> </w:t>
            </w:r>
            <w:r>
              <w:t>information elements</w:t>
            </w:r>
            <w:r w:rsidRPr="002C7CB4">
              <w:t xml:space="preserve"> shall be </w:t>
            </w:r>
            <w:r>
              <w:t>present</w:t>
            </w:r>
            <w:r w:rsidRPr="002C7CB4">
              <w:t>.</w:t>
            </w:r>
          </w:p>
          <w:p w14:paraId="3E240C93" w14:textId="77777777" w:rsidR="00C336BB" w:rsidRPr="002C7CB4" w:rsidRDefault="00C336BB" w:rsidP="00DA72C9">
            <w:pPr>
              <w:pStyle w:val="TAL"/>
            </w:pPr>
            <w:r w:rsidRPr="002C7CB4">
              <w:t>NOTE</w:t>
            </w:r>
            <w:r>
              <w:rPr>
                <w:lang w:val="en-US"/>
              </w:rPr>
              <w:t> 2</w:t>
            </w:r>
            <w:r w:rsidRPr="002C7CB4">
              <w:t>:</w:t>
            </w:r>
            <w:r w:rsidRPr="002C7CB4">
              <w:tab/>
            </w:r>
            <w:r>
              <w:t>This</w:t>
            </w:r>
            <w:r w:rsidRPr="002C7CB4">
              <w:t xml:space="preserve"> </w:t>
            </w:r>
            <w:r>
              <w:t>information element</w:t>
            </w:r>
            <w:r w:rsidRPr="002C7CB4">
              <w:t xml:space="preserve"> </w:t>
            </w:r>
            <w:r>
              <w:t>may</w:t>
            </w:r>
            <w:r w:rsidRPr="002C7CB4">
              <w:t xml:space="preserve"> be </w:t>
            </w:r>
            <w:r>
              <w:t>present only when Emergency indicator is present</w:t>
            </w:r>
            <w:r w:rsidRPr="002C7CB4">
              <w:t>.</w:t>
            </w:r>
          </w:p>
        </w:tc>
      </w:tr>
    </w:tbl>
    <w:p w14:paraId="007957E1" w14:textId="77777777" w:rsidR="00C336BB" w:rsidRDefault="00C336BB" w:rsidP="00C336BB">
      <w:pPr>
        <w:rPr>
          <w:lang w:eastAsia="zh-CN"/>
        </w:rPr>
      </w:pPr>
    </w:p>
    <w:p w14:paraId="4A2D034B" w14:textId="77777777" w:rsidR="00C336BB" w:rsidRPr="00AB5FED" w:rsidRDefault="00C336BB" w:rsidP="00C336BB">
      <w:pPr>
        <w:pStyle w:val="TH"/>
      </w:pPr>
      <w:r w:rsidRPr="00AB5FED">
        <w:t>Table </w:t>
      </w:r>
      <w:r>
        <w:rPr>
          <w:rFonts w:eastAsia="SimSun"/>
        </w:rPr>
        <w:t>7.5.2.1.26</w:t>
      </w:r>
      <w:r w:rsidRPr="00AB5FED">
        <w:t>-</w:t>
      </w:r>
      <w:r>
        <w:t>2:</w:t>
      </w:r>
      <w:r w:rsidRPr="00AB5FED">
        <w:t xml:space="preserve"> MC</w:t>
      </w:r>
      <w:r>
        <w:t>Data group FD</w:t>
      </w:r>
      <w:r w:rsidRPr="00AB5FED">
        <w:t xml:space="preserve"> </w:t>
      </w:r>
      <w:r>
        <w:t>in-progress priority</w:t>
      </w:r>
      <w:r w:rsidRPr="00AB5FED">
        <w:t xml:space="preserve"> </w:t>
      </w:r>
      <w:r>
        <w:t>state</w:t>
      </w:r>
      <w:r w:rsidRPr="00AB5FED">
        <w:t xml:space="preserve"> cancel request</w:t>
      </w:r>
      <w:r>
        <w:t xml:space="preserve"> (MCData server to MCData client)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934"/>
        <w:gridCol w:w="990"/>
        <w:gridCol w:w="4562"/>
      </w:tblGrid>
      <w:tr w:rsidR="00C336BB" w:rsidRPr="00AB5FED" w14:paraId="3C8AFC7B"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E422B3" w14:textId="77777777" w:rsidR="00C336BB" w:rsidRPr="00AB5FED" w:rsidRDefault="00C336BB" w:rsidP="00DA72C9">
            <w:pPr>
              <w:pStyle w:val="TAH"/>
              <w:rPr>
                <w:lang w:eastAsia="ja-JP"/>
              </w:rPr>
            </w:pPr>
            <w:r w:rsidRPr="00AB5FED">
              <w:t>Information Element</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13F2C9" w14:textId="77777777" w:rsidR="00C336BB" w:rsidRPr="00AB5FED" w:rsidRDefault="00C336BB" w:rsidP="00DA72C9">
            <w:pPr>
              <w:pStyle w:val="TAH"/>
              <w:rPr>
                <w:lang w:eastAsia="ja-JP"/>
              </w:rPr>
            </w:pPr>
            <w:r w:rsidRPr="00AB5FED">
              <w:t>Status</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55E6FB" w14:textId="77777777" w:rsidR="00C336BB" w:rsidRPr="00AB5FED" w:rsidRDefault="00C336BB" w:rsidP="00DA72C9">
            <w:pPr>
              <w:pStyle w:val="TAH"/>
              <w:rPr>
                <w:lang w:eastAsia="ja-JP"/>
              </w:rPr>
            </w:pPr>
            <w:r w:rsidRPr="00AB5FED">
              <w:t>Description</w:t>
            </w:r>
          </w:p>
        </w:tc>
      </w:tr>
      <w:tr w:rsidR="00C336BB" w:rsidRPr="00AB5FED" w14:paraId="3CF8EA88"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04D798" w14:textId="77777777" w:rsidR="00C336BB" w:rsidRPr="00AB5FED" w:rsidRDefault="00C336BB" w:rsidP="00DA72C9">
            <w:pPr>
              <w:pStyle w:val="TAL"/>
              <w:rPr>
                <w:lang w:eastAsia="ja-JP"/>
              </w:rPr>
            </w:pPr>
            <w:r w:rsidRPr="00AB5FED">
              <w:t>MC</w:t>
            </w:r>
            <w:r>
              <w:t>Data</w:t>
            </w:r>
            <w:r w:rsidRPr="00AB5FED">
              <w:t xml:space="preserve"> ID</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CFC50D" w14:textId="77777777" w:rsidR="00C336BB" w:rsidRPr="00AB5FED" w:rsidRDefault="00C336BB" w:rsidP="00DA72C9">
            <w:pPr>
              <w:pStyle w:val="TAL"/>
              <w:rPr>
                <w:lang w:eastAsia="ja-JP"/>
              </w:rPr>
            </w:pPr>
            <w:r w:rsidRPr="00AB5FED">
              <w:t>M</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C74D9B" w14:textId="77777777" w:rsidR="00C336BB" w:rsidRPr="00D0009A" w:rsidRDefault="00C336BB" w:rsidP="00DA72C9">
            <w:pPr>
              <w:pStyle w:val="TAL"/>
              <w:rPr>
                <w:lang w:val="en-IN" w:eastAsia="ja-JP"/>
              </w:rPr>
            </w:pPr>
            <w:r w:rsidRPr="00AB5FED">
              <w:t xml:space="preserve">The identity of the cancelling </w:t>
            </w:r>
            <w:r>
              <w:rPr>
                <w:lang w:val="en-IN"/>
              </w:rPr>
              <w:t>MCData User</w:t>
            </w:r>
          </w:p>
        </w:tc>
      </w:tr>
      <w:tr w:rsidR="00C336BB" w:rsidRPr="00AB5FED" w14:paraId="6D6DA83E"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4A383A" w14:textId="77777777" w:rsidR="00C336BB" w:rsidRPr="00AB5FED" w:rsidRDefault="00C336BB" w:rsidP="00DA72C9">
            <w:pPr>
              <w:pStyle w:val="TAL"/>
              <w:rPr>
                <w:lang w:eastAsia="ja-JP"/>
              </w:rPr>
            </w:pPr>
            <w:r w:rsidRPr="00AB5FED">
              <w:t>MC</w:t>
            </w:r>
            <w:r>
              <w:t>Data</w:t>
            </w:r>
            <w:r w:rsidRPr="00AB5FED">
              <w:t xml:space="preserve"> group ID</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5BD43A" w14:textId="77777777" w:rsidR="00C336BB" w:rsidRPr="00AB5FED" w:rsidRDefault="00C336BB" w:rsidP="00DA72C9">
            <w:pPr>
              <w:pStyle w:val="TAL"/>
              <w:rPr>
                <w:lang w:eastAsia="ja-JP"/>
              </w:rPr>
            </w:pPr>
            <w:r w:rsidRPr="00AB5FED">
              <w:t>M</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E96FAA" w14:textId="77777777" w:rsidR="00C336BB" w:rsidRPr="00AB5FED" w:rsidRDefault="00C336BB" w:rsidP="00DA72C9">
            <w:pPr>
              <w:pStyle w:val="TAL"/>
              <w:rPr>
                <w:lang w:eastAsia="ja-JP"/>
              </w:rPr>
            </w:pPr>
            <w:r w:rsidRPr="00AB5FED">
              <w:t xml:space="preserve">The </w:t>
            </w:r>
            <w:r>
              <w:t>MCData</w:t>
            </w:r>
            <w:r w:rsidRPr="00AB5FED">
              <w:t xml:space="preserve"> group ID</w:t>
            </w:r>
            <w:r>
              <w:t xml:space="preserve"> on which the MCData</w:t>
            </w:r>
            <w:r w:rsidRPr="00AB5FED">
              <w:t xml:space="preserve"> </w:t>
            </w:r>
            <w:r>
              <w:t xml:space="preserve">in-progress </w:t>
            </w:r>
            <w:r w:rsidRPr="00AB5FED">
              <w:t xml:space="preserve">emergency </w:t>
            </w:r>
            <w:r>
              <w:t xml:space="preserve">state </w:t>
            </w:r>
            <w:r w:rsidRPr="00AB5FED">
              <w:t xml:space="preserve">is </w:t>
            </w:r>
            <w:r>
              <w:t>to be cancelled.</w:t>
            </w:r>
          </w:p>
        </w:tc>
      </w:tr>
      <w:tr w:rsidR="00C336BB" w:rsidRPr="00AB5FED" w14:paraId="1E5362E1"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DC4A69" w14:textId="77777777" w:rsidR="00C336BB" w:rsidRPr="003F766E" w:rsidRDefault="00C336BB" w:rsidP="00DA72C9">
            <w:pPr>
              <w:pStyle w:val="TAL"/>
              <w:rPr>
                <w:lang w:val="en-IN"/>
              </w:rPr>
            </w:pPr>
            <w:r>
              <w:rPr>
                <w:lang w:val="en-IN"/>
              </w:rPr>
              <w:t>MCData ID</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1F6998" w14:textId="77777777" w:rsidR="00C336BB" w:rsidRPr="003F766E" w:rsidRDefault="00C336BB" w:rsidP="00DA72C9">
            <w:pPr>
              <w:pStyle w:val="TAL"/>
              <w:rPr>
                <w:lang w:val="en-IN"/>
              </w:rPr>
            </w:pPr>
            <w:r>
              <w:rPr>
                <w:lang w:val="en-IN"/>
              </w:rPr>
              <w:t>M</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22E90C" w14:textId="77777777" w:rsidR="00C336BB" w:rsidRPr="003F766E" w:rsidRDefault="00C336BB" w:rsidP="00DA72C9">
            <w:pPr>
              <w:pStyle w:val="TAL"/>
              <w:rPr>
                <w:lang w:val="en-IN"/>
              </w:rPr>
            </w:pPr>
            <w:r>
              <w:rPr>
                <w:lang w:val="en-IN"/>
              </w:rPr>
              <w:t>The identity of the MCData user receiving the cancel request</w:t>
            </w:r>
          </w:p>
        </w:tc>
      </w:tr>
      <w:tr w:rsidR="00C336BB" w:rsidRPr="00AB5FED" w14:paraId="5C001ECC"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050C56" w14:textId="77777777" w:rsidR="00C336BB" w:rsidRPr="00AB5FED" w:rsidRDefault="00C336BB" w:rsidP="00DA72C9">
            <w:pPr>
              <w:pStyle w:val="TAL"/>
              <w:rPr>
                <w:lang w:eastAsia="ja-JP"/>
              </w:rPr>
            </w:pPr>
            <w:r w:rsidRPr="00AB5FED">
              <w:t>Emergency indicator</w:t>
            </w:r>
            <w:r>
              <w:t xml:space="preserve"> (see</w:t>
            </w:r>
            <w:r>
              <w:rPr>
                <w:lang w:val="en-US"/>
              </w:rPr>
              <w:t> </w:t>
            </w:r>
            <w:r w:rsidRPr="002C7CB4">
              <w:t>NOTE</w:t>
            </w:r>
            <w:r>
              <w:rPr>
                <w:lang w:val="en-US"/>
              </w:rPr>
              <w:t> 1</w:t>
            </w:r>
            <w:r>
              <w:t>)</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B6F45D" w14:textId="77777777" w:rsidR="00C336BB" w:rsidRPr="00AB5FED" w:rsidRDefault="00C336BB" w:rsidP="00DA72C9">
            <w:pPr>
              <w:pStyle w:val="TAL"/>
              <w:rPr>
                <w:lang w:eastAsia="ja-JP"/>
              </w:rPr>
            </w:pPr>
            <w:r>
              <w:t>O</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C98BAB" w14:textId="77777777" w:rsidR="00C336BB" w:rsidRPr="00AB5FED" w:rsidRDefault="00C336BB" w:rsidP="00DA72C9">
            <w:pPr>
              <w:pStyle w:val="TAL"/>
              <w:rPr>
                <w:lang w:eastAsia="ja-JP"/>
              </w:rPr>
            </w:pPr>
            <w:r>
              <w:t>Indicates that the data request is for MCData emergency communication</w:t>
            </w:r>
          </w:p>
        </w:tc>
      </w:tr>
      <w:tr w:rsidR="00C336BB" w:rsidRPr="00AB5FED" w14:paraId="768262E0"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AA65BC" w14:textId="77777777" w:rsidR="00C336BB" w:rsidRPr="00AB5FED" w:rsidRDefault="00C336BB" w:rsidP="00DA72C9">
            <w:pPr>
              <w:pStyle w:val="TAL"/>
            </w:pPr>
            <w:r w:rsidRPr="00AB5FED">
              <w:t>Alert indicator</w:t>
            </w:r>
            <w:r>
              <w:t xml:space="preserve"> (see</w:t>
            </w:r>
            <w:r>
              <w:rPr>
                <w:lang w:val="en-US"/>
              </w:rPr>
              <w:t> </w:t>
            </w:r>
            <w:r w:rsidRPr="002C7CB4">
              <w:t>NOTE</w:t>
            </w:r>
            <w:r>
              <w:rPr>
                <w:lang w:val="en-US"/>
              </w:rPr>
              <w:t> 2</w:t>
            </w:r>
            <w:r>
              <w:t>)</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0D86CF" w14:textId="77777777" w:rsidR="00C336BB" w:rsidRPr="00AB5FED" w:rsidRDefault="00C336BB" w:rsidP="00DA72C9">
            <w:pPr>
              <w:pStyle w:val="TAL"/>
            </w:pPr>
            <w:r>
              <w:t>O</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F97ECD" w14:textId="77777777" w:rsidR="00C336BB" w:rsidRPr="00AB5FED" w:rsidRDefault="00C336BB" w:rsidP="00DA72C9">
            <w:pPr>
              <w:pStyle w:val="TAL"/>
            </w:pPr>
            <w:r w:rsidRPr="00AB5FED">
              <w:t>Indicates whether an emergency alert is to be sent</w:t>
            </w:r>
          </w:p>
        </w:tc>
      </w:tr>
      <w:tr w:rsidR="00C336BB" w:rsidRPr="00AB5FED" w14:paraId="1923B7EF"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181481" w14:textId="77777777" w:rsidR="00C336BB" w:rsidRPr="00AB5FED" w:rsidRDefault="00C336BB" w:rsidP="00DA72C9">
            <w:pPr>
              <w:pStyle w:val="TAL"/>
            </w:pPr>
            <w:r w:rsidRPr="00AB5FED">
              <w:t>Imminent peril indicator</w:t>
            </w:r>
            <w:r>
              <w:t xml:space="preserve"> (see</w:t>
            </w:r>
            <w:r>
              <w:rPr>
                <w:lang w:val="en-US"/>
              </w:rPr>
              <w:t> </w:t>
            </w:r>
            <w:r w:rsidRPr="002C7CB4">
              <w:t>NOTE</w:t>
            </w:r>
            <w:r>
              <w:rPr>
                <w:lang w:val="en-US"/>
              </w:rPr>
              <w:t> 1</w:t>
            </w:r>
            <w:r>
              <w:t>)</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D74658" w14:textId="77777777" w:rsidR="00C336BB" w:rsidRPr="00AB5FED" w:rsidRDefault="00C336BB" w:rsidP="00DA72C9">
            <w:pPr>
              <w:pStyle w:val="TAL"/>
            </w:pPr>
            <w:r>
              <w:t>O</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B281A0" w14:textId="77777777" w:rsidR="00C336BB" w:rsidRPr="00AB5FED" w:rsidRDefault="00C336BB" w:rsidP="00DA72C9">
            <w:pPr>
              <w:pStyle w:val="TAL"/>
            </w:pPr>
            <w:r>
              <w:t>Indicates that the data request is for MCData imminent peril communication</w:t>
            </w:r>
          </w:p>
        </w:tc>
      </w:tr>
      <w:tr w:rsidR="00C336BB" w:rsidRPr="002C7CB4" w14:paraId="2D7966AB"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541961" w14:textId="77777777" w:rsidR="00C336BB" w:rsidRPr="002C7CB4" w:rsidRDefault="00C336BB" w:rsidP="00DA72C9">
            <w:pPr>
              <w:pStyle w:val="TAL"/>
            </w:pPr>
            <w:r w:rsidRPr="002C7CB4">
              <w:t>Conversation Identifier</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5E51A3" w14:textId="77777777" w:rsidR="00C336BB" w:rsidRPr="002C7CB4" w:rsidRDefault="00C336BB" w:rsidP="00DA72C9">
            <w:pPr>
              <w:pStyle w:val="TAL"/>
            </w:pPr>
            <w:r w:rsidRPr="002C7CB4">
              <w:t>M</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6ECB48" w14:textId="77777777" w:rsidR="00C336BB" w:rsidRPr="002C7CB4" w:rsidRDefault="00C336BB" w:rsidP="00DA72C9">
            <w:pPr>
              <w:pStyle w:val="TAL"/>
            </w:pPr>
            <w:r w:rsidRPr="002C7CB4">
              <w:t>Identifies the conversation</w:t>
            </w:r>
          </w:p>
        </w:tc>
      </w:tr>
      <w:tr w:rsidR="00C336BB" w:rsidRPr="002C7CB4" w14:paraId="3CABBC84" w14:textId="77777777" w:rsidTr="00DA72C9">
        <w:trPr>
          <w:jc w:val="center"/>
        </w:trPr>
        <w:tc>
          <w:tcPr>
            <w:tcW w:w="8486"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647BF9" w14:textId="77777777" w:rsidR="00C336BB" w:rsidRDefault="00C336BB" w:rsidP="00DA72C9">
            <w:pPr>
              <w:pStyle w:val="TAN"/>
            </w:pPr>
            <w:r w:rsidRPr="002C7CB4">
              <w:t>NOTE</w:t>
            </w:r>
            <w:r>
              <w:rPr>
                <w:lang w:val="en-US"/>
              </w:rPr>
              <w:t> 1</w:t>
            </w:r>
            <w:r w:rsidRPr="002C7CB4">
              <w:t>:</w:t>
            </w:r>
            <w:r w:rsidRPr="002C7CB4">
              <w:tab/>
            </w:r>
            <w:r>
              <w:t>If used, only one of these</w:t>
            </w:r>
            <w:r w:rsidRPr="002C7CB4">
              <w:t xml:space="preserve"> </w:t>
            </w:r>
            <w:r>
              <w:t>information elements</w:t>
            </w:r>
            <w:r w:rsidRPr="002C7CB4">
              <w:t xml:space="preserve"> shall be </w:t>
            </w:r>
            <w:r>
              <w:t>present</w:t>
            </w:r>
            <w:r w:rsidRPr="002C7CB4">
              <w:t>.</w:t>
            </w:r>
          </w:p>
          <w:p w14:paraId="1AF4CEBC" w14:textId="77777777" w:rsidR="00C336BB" w:rsidRPr="002C7CB4" w:rsidRDefault="00C336BB" w:rsidP="00DA72C9">
            <w:pPr>
              <w:pStyle w:val="TAL"/>
            </w:pPr>
            <w:r w:rsidRPr="002C7CB4">
              <w:t>NOTE</w:t>
            </w:r>
            <w:r>
              <w:rPr>
                <w:lang w:val="en-US"/>
              </w:rPr>
              <w:t> 2</w:t>
            </w:r>
            <w:r w:rsidRPr="002C7CB4">
              <w:t>:</w:t>
            </w:r>
            <w:r w:rsidRPr="002C7CB4">
              <w:tab/>
            </w:r>
            <w:r>
              <w:t>This</w:t>
            </w:r>
            <w:r w:rsidRPr="002C7CB4">
              <w:t xml:space="preserve"> </w:t>
            </w:r>
            <w:r>
              <w:t>information element</w:t>
            </w:r>
            <w:r w:rsidRPr="002C7CB4">
              <w:t xml:space="preserve"> </w:t>
            </w:r>
            <w:r>
              <w:t>may</w:t>
            </w:r>
            <w:r w:rsidRPr="002C7CB4">
              <w:t xml:space="preserve"> be </w:t>
            </w:r>
            <w:r>
              <w:t>present only when Emergency indicator is present</w:t>
            </w:r>
            <w:r w:rsidRPr="002C7CB4">
              <w:t>.</w:t>
            </w:r>
          </w:p>
        </w:tc>
      </w:tr>
    </w:tbl>
    <w:p w14:paraId="236BF2F7" w14:textId="77777777" w:rsidR="00C336BB" w:rsidRDefault="00C336BB" w:rsidP="00C336BB">
      <w:pPr>
        <w:rPr>
          <w:lang w:eastAsia="zh-CN"/>
        </w:rPr>
      </w:pPr>
    </w:p>
    <w:p w14:paraId="7F54AD7E" w14:textId="77777777" w:rsidR="00C336BB" w:rsidRPr="00AB5FED" w:rsidRDefault="00C336BB" w:rsidP="00C336BB">
      <w:pPr>
        <w:pStyle w:val="Heading5"/>
      </w:pPr>
      <w:bookmarkStart w:id="509" w:name="_Toc193632134"/>
      <w:r>
        <w:rPr>
          <w:rFonts w:eastAsia="SimSun"/>
        </w:rPr>
        <w:t>7.5.2.1.27</w:t>
      </w:r>
      <w:r w:rsidRPr="00AB5FED">
        <w:tab/>
        <w:t>MC</w:t>
      </w:r>
      <w:r>
        <w:t>Data group FD</w:t>
      </w:r>
      <w:r w:rsidRPr="00AB5FED">
        <w:t xml:space="preserve"> </w:t>
      </w:r>
      <w:r>
        <w:t>in-progress priority</w:t>
      </w:r>
      <w:r w:rsidRPr="00AB5FED">
        <w:t xml:space="preserve"> </w:t>
      </w:r>
      <w:r>
        <w:t>state</w:t>
      </w:r>
      <w:r w:rsidRPr="00AB5FED">
        <w:t xml:space="preserve"> cancel response</w:t>
      </w:r>
      <w:bookmarkEnd w:id="509"/>
    </w:p>
    <w:p w14:paraId="6E90AAB7" w14:textId="77777777" w:rsidR="00C336BB" w:rsidRDefault="00C336BB" w:rsidP="00C336BB">
      <w:r w:rsidRPr="00AB5FED">
        <w:t>Table </w:t>
      </w:r>
      <w:r>
        <w:rPr>
          <w:rFonts w:eastAsia="SimSun"/>
        </w:rPr>
        <w:t>7.5.2.1.27</w:t>
      </w:r>
      <w:r w:rsidRPr="00AB5FED">
        <w:t xml:space="preserve">-1 describes the information flow </w:t>
      </w:r>
      <w:r>
        <w:t xml:space="preserve">for the </w:t>
      </w:r>
      <w:r w:rsidRPr="00AB5FED">
        <w:t>MC</w:t>
      </w:r>
      <w:r>
        <w:t>Data group FD</w:t>
      </w:r>
      <w:r w:rsidRPr="00AB5FED">
        <w:t xml:space="preserve"> </w:t>
      </w:r>
      <w:r>
        <w:t>in-progress priority</w:t>
      </w:r>
      <w:r w:rsidRPr="00AB5FED">
        <w:t xml:space="preserve"> </w:t>
      </w:r>
      <w:r>
        <w:t>state</w:t>
      </w:r>
      <w:r w:rsidRPr="00AB5FED">
        <w:t xml:space="preserve"> cancel response</w:t>
      </w:r>
      <w:r>
        <w:t xml:space="preserve"> sent</w:t>
      </w:r>
      <w:r w:rsidRPr="00AB5FED">
        <w:t xml:space="preserve"> from the </w:t>
      </w:r>
      <w:r>
        <w:t>MCData</w:t>
      </w:r>
      <w:r w:rsidRPr="00AB5FED">
        <w:t xml:space="preserve"> server to the </w:t>
      </w:r>
      <w:r>
        <w:t>MCData</w:t>
      </w:r>
      <w:r w:rsidRPr="00AB5FED">
        <w:t xml:space="preserve"> client.</w:t>
      </w:r>
      <w:r w:rsidRPr="000032DA">
        <w:t xml:space="preserve"> </w:t>
      </w:r>
    </w:p>
    <w:p w14:paraId="3EF216B5" w14:textId="77777777" w:rsidR="00C336BB" w:rsidRPr="00AB5FED" w:rsidRDefault="00C336BB" w:rsidP="00C336BB">
      <w:pPr>
        <w:pStyle w:val="TH"/>
      </w:pPr>
      <w:r w:rsidRPr="00AB5FED">
        <w:t>Table </w:t>
      </w:r>
      <w:r>
        <w:rPr>
          <w:rFonts w:eastAsia="SimSun"/>
        </w:rPr>
        <w:t>7.5.2.1.27</w:t>
      </w:r>
      <w:r w:rsidRPr="00AB5FED">
        <w:t>-1</w:t>
      </w:r>
      <w:r>
        <w:t>:</w:t>
      </w:r>
      <w:r w:rsidRPr="00AB5FED">
        <w:t xml:space="preserve"> MC</w:t>
      </w:r>
      <w:r>
        <w:t>Data group FD</w:t>
      </w:r>
      <w:r w:rsidRPr="00AB5FED">
        <w:t xml:space="preserve"> </w:t>
      </w:r>
      <w:r>
        <w:t>in-progress priority</w:t>
      </w:r>
      <w:r w:rsidRPr="00AB5FED">
        <w:t xml:space="preserve"> </w:t>
      </w:r>
      <w:r>
        <w:t>state</w:t>
      </w:r>
      <w:r w:rsidRPr="00AB5FED">
        <w:t xml:space="preserve"> cancel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939"/>
        <w:gridCol w:w="1092"/>
        <w:gridCol w:w="4670"/>
      </w:tblGrid>
      <w:tr w:rsidR="00C336BB" w:rsidRPr="00AB5FED" w14:paraId="4473EEC5" w14:textId="77777777" w:rsidTr="00DA72C9">
        <w:trPr>
          <w:jc w:val="center"/>
        </w:trPr>
        <w:tc>
          <w:tcPr>
            <w:tcW w:w="293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5DEAB4" w14:textId="77777777" w:rsidR="00C336BB" w:rsidRPr="00AB5FED" w:rsidRDefault="00C336BB" w:rsidP="00DA72C9">
            <w:pPr>
              <w:pStyle w:val="TAH"/>
              <w:rPr>
                <w:lang w:eastAsia="ja-JP"/>
              </w:rPr>
            </w:pPr>
            <w:r w:rsidRPr="00AB5FED">
              <w:t>Information Element</w:t>
            </w:r>
          </w:p>
        </w:tc>
        <w:tc>
          <w:tcPr>
            <w:tcW w:w="10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01EA22" w14:textId="77777777" w:rsidR="00C336BB" w:rsidRPr="00AB5FED" w:rsidRDefault="00C336BB" w:rsidP="00DA72C9">
            <w:pPr>
              <w:pStyle w:val="TAH"/>
              <w:rPr>
                <w:lang w:eastAsia="ja-JP"/>
              </w:rPr>
            </w:pPr>
            <w:r w:rsidRPr="00AB5FED">
              <w:t>Status</w:t>
            </w:r>
          </w:p>
        </w:tc>
        <w:tc>
          <w:tcPr>
            <w:tcW w:w="46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800606" w14:textId="77777777" w:rsidR="00C336BB" w:rsidRPr="00AB5FED" w:rsidRDefault="00C336BB" w:rsidP="00DA72C9">
            <w:pPr>
              <w:pStyle w:val="TAH"/>
              <w:rPr>
                <w:lang w:eastAsia="ja-JP"/>
              </w:rPr>
            </w:pPr>
            <w:r w:rsidRPr="00AB5FED">
              <w:t>Description</w:t>
            </w:r>
          </w:p>
        </w:tc>
      </w:tr>
      <w:tr w:rsidR="00C336BB" w:rsidRPr="00AB5FED" w14:paraId="25260D79" w14:textId="77777777" w:rsidTr="00DA72C9">
        <w:trPr>
          <w:jc w:val="center"/>
        </w:trPr>
        <w:tc>
          <w:tcPr>
            <w:tcW w:w="293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9BC632" w14:textId="77777777" w:rsidR="00C336BB" w:rsidRPr="00AB5FED" w:rsidRDefault="00C336BB" w:rsidP="00DA72C9">
            <w:pPr>
              <w:pStyle w:val="TAL"/>
              <w:rPr>
                <w:lang w:eastAsia="ja-JP"/>
              </w:rPr>
            </w:pPr>
            <w:r w:rsidRPr="00AB5FED">
              <w:t>MC</w:t>
            </w:r>
            <w:r>
              <w:t xml:space="preserve">Data </w:t>
            </w:r>
            <w:r w:rsidRPr="00AB5FED">
              <w:t>ID</w:t>
            </w:r>
          </w:p>
        </w:tc>
        <w:tc>
          <w:tcPr>
            <w:tcW w:w="10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0F42B5" w14:textId="77777777" w:rsidR="00C336BB" w:rsidRPr="00AB5FED" w:rsidRDefault="00C336BB" w:rsidP="00DA72C9">
            <w:pPr>
              <w:pStyle w:val="TAL"/>
              <w:rPr>
                <w:lang w:eastAsia="ja-JP"/>
              </w:rPr>
            </w:pPr>
            <w:r w:rsidRPr="00AB5FED">
              <w:t>M</w:t>
            </w:r>
          </w:p>
        </w:tc>
        <w:tc>
          <w:tcPr>
            <w:tcW w:w="46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7EEBBA" w14:textId="77777777" w:rsidR="00C336BB" w:rsidRPr="00AB5FED" w:rsidRDefault="00C336BB" w:rsidP="00DA72C9">
            <w:pPr>
              <w:pStyle w:val="TAL"/>
              <w:rPr>
                <w:lang w:eastAsia="ja-JP"/>
              </w:rPr>
            </w:pPr>
            <w:r w:rsidRPr="00AB5FED">
              <w:t>The identity of the cancelling party</w:t>
            </w:r>
          </w:p>
        </w:tc>
      </w:tr>
      <w:tr w:rsidR="00C336BB" w:rsidRPr="00AB5FED" w14:paraId="1A25A7B3" w14:textId="77777777" w:rsidTr="00DA72C9">
        <w:trPr>
          <w:jc w:val="center"/>
        </w:trPr>
        <w:tc>
          <w:tcPr>
            <w:tcW w:w="293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DF98B3" w14:textId="77777777" w:rsidR="00C336BB" w:rsidRPr="00AB5FED" w:rsidRDefault="00C336BB" w:rsidP="00DA72C9">
            <w:pPr>
              <w:pStyle w:val="TAL"/>
              <w:rPr>
                <w:lang w:eastAsia="ja-JP"/>
              </w:rPr>
            </w:pPr>
            <w:r>
              <w:t>MCData</w:t>
            </w:r>
            <w:r w:rsidRPr="00AB5FED">
              <w:t xml:space="preserve"> group ID</w:t>
            </w:r>
          </w:p>
        </w:tc>
        <w:tc>
          <w:tcPr>
            <w:tcW w:w="10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F1D846" w14:textId="77777777" w:rsidR="00C336BB" w:rsidRPr="00AB5FED" w:rsidRDefault="00C336BB" w:rsidP="00DA72C9">
            <w:pPr>
              <w:pStyle w:val="TAL"/>
              <w:rPr>
                <w:lang w:eastAsia="ja-JP"/>
              </w:rPr>
            </w:pPr>
            <w:r w:rsidRPr="00AB5FED">
              <w:t>M</w:t>
            </w:r>
          </w:p>
        </w:tc>
        <w:tc>
          <w:tcPr>
            <w:tcW w:w="46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03000B" w14:textId="77777777" w:rsidR="00C336BB" w:rsidRPr="00AB5FED" w:rsidRDefault="00C336BB" w:rsidP="00DA72C9">
            <w:pPr>
              <w:pStyle w:val="TAL"/>
              <w:rPr>
                <w:lang w:eastAsia="ja-JP"/>
              </w:rPr>
            </w:pPr>
            <w:r w:rsidRPr="00AB5FED">
              <w:t>The MC</w:t>
            </w:r>
            <w:r>
              <w:t>Data</w:t>
            </w:r>
            <w:r w:rsidRPr="00AB5FED">
              <w:t xml:space="preserve"> group</w:t>
            </w:r>
            <w:r>
              <w:t xml:space="preserve"> ID on which the MCData</w:t>
            </w:r>
            <w:r w:rsidRPr="00AB5FED">
              <w:t xml:space="preserve"> </w:t>
            </w:r>
            <w:r>
              <w:t xml:space="preserve">in-progress </w:t>
            </w:r>
            <w:r w:rsidRPr="00AB5FED">
              <w:t xml:space="preserve">emergency </w:t>
            </w:r>
            <w:r>
              <w:t xml:space="preserve">in-progress </w:t>
            </w:r>
            <w:r w:rsidRPr="00AB5FED">
              <w:t xml:space="preserve">is </w:t>
            </w:r>
            <w:r>
              <w:t>to be cancelled.</w:t>
            </w:r>
          </w:p>
        </w:tc>
      </w:tr>
      <w:tr w:rsidR="00C336BB" w:rsidRPr="002C7CB4" w14:paraId="4EACA6EB" w14:textId="77777777" w:rsidTr="00DA72C9">
        <w:trPr>
          <w:jc w:val="center"/>
        </w:trPr>
        <w:tc>
          <w:tcPr>
            <w:tcW w:w="293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9F41B0" w14:textId="77777777" w:rsidR="00C336BB" w:rsidRPr="002C7CB4" w:rsidRDefault="00C336BB" w:rsidP="00DA72C9">
            <w:pPr>
              <w:pStyle w:val="TAL"/>
            </w:pPr>
            <w:r w:rsidRPr="002C7CB4">
              <w:t>Conversation Identifier</w:t>
            </w:r>
          </w:p>
        </w:tc>
        <w:tc>
          <w:tcPr>
            <w:tcW w:w="10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A7D79A" w14:textId="77777777" w:rsidR="00C336BB" w:rsidRPr="002C7CB4" w:rsidRDefault="00C336BB" w:rsidP="00DA72C9">
            <w:pPr>
              <w:pStyle w:val="TAL"/>
            </w:pPr>
            <w:r w:rsidRPr="002C7CB4">
              <w:t>M</w:t>
            </w:r>
          </w:p>
        </w:tc>
        <w:tc>
          <w:tcPr>
            <w:tcW w:w="46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07008B" w14:textId="77777777" w:rsidR="00C336BB" w:rsidRPr="002C7CB4" w:rsidRDefault="00C336BB" w:rsidP="00DA72C9">
            <w:pPr>
              <w:pStyle w:val="TAL"/>
            </w:pPr>
            <w:r w:rsidRPr="002C7CB4">
              <w:t>Identifies the conversation</w:t>
            </w:r>
          </w:p>
        </w:tc>
      </w:tr>
    </w:tbl>
    <w:p w14:paraId="508C57B7" w14:textId="77777777" w:rsidR="00C336BB" w:rsidRDefault="00C336BB" w:rsidP="00C336BB">
      <w:pPr>
        <w:rPr>
          <w:lang w:eastAsia="zh-CN"/>
        </w:rPr>
      </w:pPr>
    </w:p>
    <w:p w14:paraId="330DF939" w14:textId="77777777" w:rsidR="00C336BB" w:rsidRDefault="00C336BB" w:rsidP="00C336BB">
      <w:pPr>
        <w:pStyle w:val="Heading5"/>
        <w:rPr>
          <w:rFonts w:eastAsia="SimSun"/>
          <w:b/>
          <w:bCs/>
          <w:i/>
          <w:iCs/>
        </w:rPr>
      </w:pPr>
      <w:bookmarkStart w:id="510" w:name="_Toc193632135"/>
      <w:r w:rsidRPr="003354E6">
        <w:rPr>
          <w:rFonts w:eastAsia="SimSun"/>
        </w:rPr>
        <w:t>7.</w:t>
      </w:r>
      <w:r>
        <w:rPr>
          <w:rFonts w:eastAsia="SimSun"/>
        </w:rPr>
        <w:t>5</w:t>
      </w:r>
      <w:r w:rsidRPr="003354E6">
        <w:rPr>
          <w:rFonts w:eastAsia="SimSun"/>
        </w:rPr>
        <w:t>.2.1.</w:t>
      </w:r>
      <w:r>
        <w:rPr>
          <w:rFonts w:eastAsia="SimSun"/>
        </w:rPr>
        <w:t>28</w:t>
      </w:r>
      <w:r w:rsidRPr="003354E6">
        <w:rPr>
          <w:rFonts w:eastAsia="SimSun"/>
        </w:rPr>
        <w:tab/>
      </w:r>
      <w:r>
        <w:rPr>
          <w:rFonts w:eastAsia="SimSun"/>
        </w:rPr>
        <w:t>MCData file upload request</w:t>
      </w:r>
      <w:bookmarkEnd w:id="510"/>
    </w:p>
    <w:p w14:paraId="3A1ECF35" w14:textId="77777777" w:rsidR="00C336BB" w:rsidRDefault="00C336BB" w:rsidP="00C336BB">
      <w:r w:rsidRPr="009E0655">
        <w:t>Table </w:t>
      </w:r>
      <w:r>
        <w:t>7.5.2.1</w:t>
      </w:r>
      <w:r w:rsidRPr="005D0A05">
        <w:rPr>
          <w:lang w:eastAsia="ko-KR"/>
        </w:rPr>
        <w:t>.</w:t>
      </w:r>
      <w:r>
        <w:rPr>
          <w:lang w:eastAsia="ko-KR"/>
        </w:rPr>
        <w:t>28</w:t>
      </w:r>
      <w:r w:rsidRPr="009E0655">
        <w:t xml:space="preserve">-1 describes the information flow for the </w:t>
      </w:r>
      <w:r>
        <w:rPr>
          <w:lang w:eastAsia="ko-KR"/>
        </w:rPr>
        <w:t>MCData file upload request</w:t>
      </w:r>
      <w:r>
        <w:t xml:space="preserve"> sent </w:t>
      </w:r>
      <w:r w:rsidRPr="009E0655">
        <w:t xml:space="preserve">from the </w:t>
      </w:r>
      <w:r>
        <w:t>MCData</w:t>
      </w:r>
      <w:r w:rsidRPr="009E0655">
        <w:t xml:space="preserve"> client to </w:t>
      </w:r>
      <w:r>
        <w:t>the MCData</w:t>
      </w:r>
      <w:r w:rsidRPr="009E0655">
        <w:t xml:space="preserve"> </w:t>
      </w:r>
      <w:r>
        <w:t>server</w:t>
      </w:r>
      <w:r w:rsidRPr="009E0655">
        <w:t>.</w:t>
      </w:r>
    </w:p>
    <w:p w14:paraId="4AFFF361" w14:textId="77777777" w:rsidR="00C336BB" w:rsidRDefault="00C336BB" w:rsidP="00C336BB">
      <w:pPr>
        <w:pStyle w:val="TH"/>
      </w:pPr>
      <w:r>
        <w:t>Table 7.5.2.1</w:t>
      </w:r>
      <w:r w:rsidRPr="009E0655">
        <w:t>.</w:t>
      </w:r>
      <w:r>
        <w:t>28</w:t>
      </w:r>
      <w:r w:rsidRPr="009E0655">
        <w:t>-</w:t>
      </w:r>
      <w:r>
        <w:t xml:space="preserve">1: </w:t>
      </w:r>
      <w:r>
        <w:rPr>
          <w:lang w:eastAsia="ko-KR"/>
        </w:rPr>
        <w:t>MCData file upload request</w:t>
      </w:r>
    </w:p>
    <w:tbl>
      <w:tblPr>
        <w:tblW w:w="8640" w:type="dxa"/>
        <w:jc w:val="center"/>
        <w:tblLayout w:type="fixed"/>
        <w:tblLook w:val="0000" w:firstRow="0" w:lastRow="0" w:firstColumn="0" w:lastColumn="0" w:noHBand="0" w:noVBand="0"/>
      </w:tblPr>
      <w:tblGrid>
        <w:gridCol w:w="3042"/>
        <w:gridCol w:w="993"/>
        <w:gridCol w:w="4605"/>
      </w:tblGrid>
      <w:tr w:rsidR="00C336BB" w14:paraId="35B61A8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828A2E2"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29FD9F5B"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1D72514" w14:textId="77777777" w:rsidR="00C336BB" w:rsidRDefault="00C336BB" w:rsidP="00DA72C9">
            <w:pPr>
              <w:pStyle w:val="TAH"/>
            </w:pPr>
            <w:r>
              <w:t>Description</w:t>
            </w:r>
          </w:p>
        </w:tc>
      </w:tr>
      <w:tr w:rsidR="00C336BB" w14:paraId="785270D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624719B"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5F271981"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A0A4DAA" w14:textId="77777777" w:rsidR="00C336BB" w:rsidRPr="002C7CB4" w:rsidRDefault="00C336BB" w:rsidP="00DA72C9">
            <w:pPr>
              <w:pStyle w:val="TAL"/>
            </w:pPr>
            <w:r w:rsidRPr="002C7CB4">
              <w:t xml:space="preserve">The identity of the MCData user uploading </w:t>
            </w:r>
            <w:r>
              <w:t>the file</w:t>
            </w:r>
          </w:p>
        </w:tc>
      </w:tr>
      <w:tr w:rsidR="00C336BB" w14:paraId="29A04F4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DC09CBD" w14:textId="77777777" w:rsidR="00C336BB" w:rsidRPr="002C7CB4" w:rsidRDefault="00C336BB" w:rsidP="00DA72C9">
            <w:pPr>
              <w:pStyle w:val="TAL"/>
            </w:pPr>
            <w:r w:rsidRPr="002C7CB4">
              <w:t>Transaction Identifier</w:t>
            </w:r>
          </w:p>
        </w:tc>
        <w:tc>
          <w:tcPr>
            <w:tcW w:w="993" w:type="dxa"/>
            <w:tcBorders>
              <w:top w:val="single" w:sz="4" w:space="0" w:color="000000"/>
              <w:left w:val="single" w:sz="4" w:space="0" w:color="000000"/>
              <w:bottom w:val="single" w:sz="4" w:space="0" w:color="000000"/>
            </w:tcBorders>
            <w:shd w:val="clear" w:color="auto" w:fill="auto"/>
          </w:tcPr>
          <w:p w14:paraId="3149B908"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44C2E7C" w14:textId="77777777" w:rsidR="00C336BB" w:rsidRPr="002C7CB4" w:rsidRDefault="00C336BB" w:rsidP="00DA72C9">
            <w:pPr>
              <w:pStyle w:val="TAL"/>
            </w:pPr>
            <w:r w:rsidRPr="002C7CB4">
              <w:t>Identifies the MCData transaction</w:t>
            </w:r>
          </w:p>
        </w:tc>
      </w:tr>
      <w:tr w:rsidR="00C336BB" w14:paraId="0BB23C1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60EE104" w14:textId="77777777" w:rsidR="00C336BB" w:rsidRPr="002C7CB4" w:rsidRDefault="00C336BB" w:rsidP="00DA72C9">
            <w:pPr>
              <w:pStyle w:val="TAL"/>
            </w:pPr>
            <w:r>
              <w:t>Access information</w:t>
            </w:r>
          </w:p>
        </w:tc>
        <w:tc>
          <w:tcPr>
            <w:tcW w:w="993" w:type="dxa"/>
            <w:tcBorders>
              <w:top w:val="single" w:sz="4" w:space="0" w:color="000000"/>
              <w:left w:val="single" w:sz="4" w:space="0" w:color="000000"/>
              <w:bottom w:val="single" w:sz="4" w:space="0" w:color="000000"/>
            </w:tcBorders>
            <w:shd w:val="clear" w:color="auto" w:fill="auto"/>
          </w:tcPr>
          <w:p w14:paraId="03DB1818" w14:textId="77777777" w:rsidR="00C336BB" w:rsidRPr="002C7CB4"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73808B2" w14:textId="77777777" w:rsidR="00C336BB" w:rsidRPr="002C7CB4" w:rsidRDefault="00C336BB" w:rsidP="00DA72C9">
            <w:pPr>
              <w:pStyle w:val="TAL"/>
            </w:pPr>
            <w:r>
              <w:t xml:space="preserve">Provides access resource details to be used by the MCData client for the file upload, e.g. </w:t>
            </w:r>
            <w:r w:rsidRPr="00C3238E">
              <w:t>IP address and port</w:t>
            </w:r>
          </w:p>
        </w:tc>
      </w:tr>
      <w:tr w:rsidR="00C336BB" w14:paraId="33403DA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FB79392" w14:textId="77777777" w:rsidR="00C336BB" w:rsidRPr="002C7CB4" w:rsidRDefault="00C336BB" w:rsidP="00DA72C9">
            <w:pPr>
              <w:pStyle w:val="TAL"/>
            </w:pPr>
            <w:r>
              <w:t>MCData c</w:t>
            </w:r>
            <w:r w:rsidRPr="002C7CB4">
              <w:t>ontent</w:t>
            </w:r>
            <w:r>
              <w:t xml:space="preserve"> server information</w:t>
            </w:r>
          </w:p>
        </w:tc>
        <w:tc>
          <w:tcPr>
            <w:tcW w:w="993" w:type="dxa"/>
            <w:tcBorders>
              <w:top w:val="single" w:sz="4" w:space="0" w:color="000000"/>
              <w:left w:val="single" w:sz="4" w:space="0" w:color="000000"/>
              <w:bottom w:val="single" w:sz="4" w:space="0" w:color="000000"/>
            </w:tcBorders>
            <w:shd w:val="clear" w:color="auto" w:fill="auto"/>
          </w:tcPr>
          <w:p w14:paraId="50A52CBE" w14:textId="77777777" w:rsidR="00C336BB" w:rsidRPr="002C7CB4"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BB253A8" w14:textId="77777777" w:rsidR="00C336BB" w:rsidRPr="002C7CB4" w:rsidRDefault="00C336BB" w:rsidP="00DA72C9">
            <w:pPr>
              <w:pStyle w:val="TAL"/>
            </w:pPr>
            <w:r>
              <w:t xml:space="preserve">Provides information about the target MCData content server, where the file is intended to be uploaded, e.g. URI or IP address, and port </w:t>
            </w:r>
            <w:r w:rsidRPr="002512AA">
              <w:t>(e.g. standard port 80 for HTTP)</w:t>
            </w:r>
          </w:p>
        </w:tc>
      </w:tr>
      <w:tr w:rsidR="00C336BB" w14:paraId="5AB89E1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28B1A8C" w14:textId="77777777" w:rsidR="00C336BB" w:rsidRPr="002C7CB4" w:rsidRDefault="00C336BB" w:rsidP="00DA72C9">
            <w:pPr>
              <w:pStyle w:val="TAL"/>
            </w:pPr>
            <w:r w:rsidRPr="00AB5FED">
              <w:t>Emergency indicator</w:t>
            </w:r>
          </w:p>
        </w:tc>
        <w:tc>
          <w:tcPr>
            <w:tcW w:w="993" w:type="dxa"/>
            <w:tcBorders>
              <w:top w:val="single" w:sz="4" w:space="0" w:color="000000"/>
              <w:left w:val="single" w:sz="4" w:space="0" w:color="000000"/>
              <w:bottom w:val="single" w:sz="4" w:space="0" w:color="000000"/>
            </w:tcBorders>
            <w:shd w:val="clear" w:color="auto" w:fill="auto"/>
          </w:tcPr>
          <w:p w14:paraId="6D863AA2"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1844785" w14:textId="77777777" w:rsidR="00C336BB" w:rsidRPr="002C7CB4" w:rsidRDefault="00C336BB" w:rsidP="00DA72C9">
            <w:pPr>
              <w:pStyle w:val="TAL"/>
            </w:pPr>
            <w:r>
              <w:t>Indicates that the request is for an MCData emergency communication</w:t>
            </w:r>
          </w:p>
        </w:tc>
      </w:tr>
    </w:tbl>
    <w:p w14:paraId="7795E452" w14:textId="77777777" w:rsidR="00C336BB" w:rsidRPr="00184E27" w:rsidRDefault="00C336BB" w:rsidP="00C336BB">
      <w:pPr>
        <w:rPr>
          <w:rFonts w:eastAsia="SimSun"/>
        </w:rPr>
      </w:pPr>
    </w:p>
    <w:p w14:paraId="4C650351" w14:textId="77777777" w:rsidR="00C336BB" w:rsidRPr="00543304" w:rsidRDefault="00C336BB" w:rsidP="00C336BB">
      <w:pPr>
        <w:pStyle w:val="Heading5"/>
        <w:rPr>
          <w:rFonts w:eastAsia="SimSun"/>
        </w:rPr>
      </w:pPr>
      <w:bookmarkStart w:id="511" w:name="_Toc193632136"/>
      <w:r w:rsidRPr="00543304">
        <w:rPr>
          <w:rFonts w:eastAsia="SimSun"/>
        </w:rPr>
        <w:t>7.5.2.1.</w:t>
      </w:r>
      <w:r>
        <w:rPr>
          <w:rFonts w:eastAsia="SimSun"/>
        </w:rPr>
        <w:t>29</w:t>
      </w:r>
      <w:r w:rsidRPr="00543304">
        <w:rPr>
          <w:rFonts w:eastAsia="SimSun"/>
        </w:rPr>
        <w:tab/>
        <w:t>MCData</w:t>
      </w:r>
      <w:r>
        <w:rPr>
          <w:rFonts w:eastAsia="SimSun"/>
        </w:rPr>
        <w:t xml:space="preserve"> file</w:t>
      </w:r>
      <w:r w:rsidRPr="00543304">
        <w:rPr>
          <w:rFonts w:eastAsia="SimSun"/>
        </w:rPr>
        <w:t xml:space="preserve"> upload response</w:t>
      </w:r>
      <w:bookmarkEnd w:id="511"/>
    </w:p>
    <w:p w14:paraId="5A3D190F" w14:textId="77777777" w:rsidR="00C336BB" w:rsidRDefault="00C336BB" w:rsidP="00C336BB">
      <w:r w:rsidRPr="009E0655">
        <w:t>Table </w:t>
      </w:r>
      <w:r>
        <w:t>7.5.2.1</w:t>
      </w:r>
      <w:r w:rsidRPr="005D0A05">
        <w:rPr>
          <w:lang w:eastAsia="ko-KR"/>
        </w:rPr>
        <w:t>.</w:t>
      </w:r>
      <w:r>
        <w:rPr>
          <w:lang w:eastAsia="ko-KR"/>
        </w:rPr>
        <w:t>29</w:t>
      </w:r>
      <w:r w:rsidRPr="009E0655">
        <w:t xml:space="preserve">-1 describes the information flow for the </w:t>
      </w:r>
      <w:r>
        <w:rPr>
          <w:lang w:eastAsia="ko-KR"/>
        </w:rPr>
        <w:t>MCData file upload response</w:t>
      </w:r>
      <w:r>
        <w:t xml:space="preserve"> sent </w:t>
      </w:r>
      <w:r w:rsidRPr="009E0655">
        <w:t xml:space="preserve">from the </w:t>
      </w:r>
      <w:r>
        <w:t>MCData</w:t>
      </w:r>
      <w:r w:rsidRPr="009E0655">
        <w:t xml:space="preserve"> </w:t>
      </w:r>
      <w:r>
        <w:t>server</w:t>
      </w:r>
      <w:r w:rsidRPr="009E0655">
        <w:t xml:space="preserve"> to </w:t>
      </w:r>
      <w:r>
        <w:t>the MCData</w:t>
      </w:r>
      <w:r w:rsidRPr="009E0655">
        <w:t xml:space="preserve"> </w:t>
      </w:r>
      <w:r>
        <w:t>client</w:t>
      </w:r>
      <w:r w:rsidRPr="009E0655">
        <w:t>.</w:t>
      </w:r>
    </w:p>
    <w:p w14:paraId="74F73E18" w14:textId="77777777" w:rsidR="00C336BB" w:rsidRDefault="00C336BB" w:rsidP="00C336BB">
      <w:pPr>
        <w:pStyle w:val="TH"/>
      </w:pPr>
      <w:r>
        <w:t>Table 7.5.2.1</w:t>
      </w:r>
      <w:r w:rsidRPr="009E0655">
        <w:t>.</w:t>
      </w:r>
      <w:r>
        <w:t>29</w:t>
      </w:r>
      <w:r w:rsidRPr="009E0655">
        <w:t>-</w:t>
      </w:r>
      <w:r>
        <w:t xml:space="preserve">1: </w:t>
      </w:r>
      <w:r>
        <w:rPr>
          <w:lang w:eastAsia="ko-KR"/>
        </w:rPr>
        <w:t>MCData file upload response</w:t>
      </w:r>
    </w:p>
    <w:tbl>
      <w:tblPr>
        <w:tblW w:w="8640" w:type="dxa"/>
        <w:jc w:val="center"/>
        <w:tblLayout w:type="fixed"/>
        <w:tblLook w:val="0000" w:firstRow="0" w:lastRow="0" w:firstColumn="0" w:lastColumn="0" w:noHBand="0" w:noVBand="0"/>
      </w:tblPr>
      <w:tblGrid>
        <w:gridCol w:w="3042"/>
        <w:gridCol w:w="993"/>
        <w:gridCol w:w="4605"/>
      </w:tblGrid>
      <w:tr w:rsidR="00C336BB" w14:paraId="54D8CBD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C162344"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0853CDFC"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211EDB4" w14:textId="77777777" w:rsidR="00C336BB" w:rsidRDefault="00C336BB" w:rsidP="00DA72C9">
            <w:pPr>
              <w:pStyle w:val="TAH"/>
            </w:pPr>
            <w:r>
              <w:t>Description</w:t>
            </w:r>
          </w:p>
        </w:tc>
      </w:tr>
      <w:tr w:rsidR="00C336BB" w14:paraId="29ED787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C119CFA"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6ABFE56E"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ED19928" w14:textId="77777777" w:rsidR="00C336BB" w:rsidRPr="002C7CB4" w:rsidRDefault="00C336BB" w:rsidP="00DA72C9">
            <w:pPr>
              <w:pStyle w:val="TAL"/>
            </w:pPr>
            <w:r w:rsidRPr="002C7CB4">
              <w:t xml:space="preserve">The identity of the MCData user requesting to upload </w:t>
            </w:r>
            <w:r>
              <w:t>the file</w:t>
            </w:r>
          </w:p>
        </w:tc>
      </w:tr>
      <w:tr w:rsidR="00C336BB" w14:paraId="7A8854D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633140C" w14:textId="77777777" w:rsidR="00C336BB" w:rsidRPr="002C7CB4" w:rsidRDefault="00C336BB" w:rsidP="00DA72C9">
            <w:pPr>
              <w:pStyle w:val="TAL"/>
            </w:pPr>
            <w:r w:rsidRPr="002C7CB4">
              <w:t>Transaction Identifier</w:t>
            </w:r>
          </w:p>
        </w:tc>
        <w:tc>
          <w:tcPr>
            <w:tcW w:w="993" w:type="dxa"/>
            <w:tcBorders>
              <w:top w:val="single" w:sz="4" w:space="0" w:color="000000"/>
              <w:left w:val="single" w:sz="4" w:space="0" w:color="000000"/>
              <w:bottom w:val="single" w:sz="4" w:space="0" w:color="000000"/>
            </w:tcBorders>
            <w:shd w:val="clear" w:color="auto" w:fill="auto"/>
          </w:tcPr>
          <w:p w14:paraId="4094C748"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6ADF478" w14:textId="77777777" w:rsidR="00C336BB" w:rsidRPr="002C7CB4" w:rsidRDefault="00C336BB" w:rsidP="00DA72C9">
            <w:pPr>
              <w:pStyle w:val="TAL"/>
            </w:pPr>
            <w:r w:rsidRPr="002C7CB4">
              <w:t>Identifies the MCData transaction</w:t>
            </w:r>
          </w:p>
        </w:tc>
      </w:tr>
      <w:tr w:rsidR="00C336BB" w14:paraId="19ED630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B2CA81B" w14:textId="77777777" w:rsidR="00C336BB" w:rsidRPr="002C7CB4" w:rsidRDefault="00C336BB" w:rsidP="00DA72C9">
            <w:pPr>
              <w:pStyle w:val="TAL"/>
            </w:pPr>
            <w:r>
              <w:t>File u</w:t>
            </w:r>
            <w:r w:rsidRPr="002C7CB4">
              <w:t>pload confirmation</w:t>
            </w:r>
          </w:p>
        </w:tc>
        <w:tc>
          <w:tcPr>
            <w:tcW w:w="993" w:type="dxa"/>
            <w:tcBorders>
              <w:top w:val="single" w:sz="4" w:space="0" w:color="000000"/>
              <w:left w:val="single" w:sz="4" w:space="0" w:color="000000"/>
              <w:bottom w:val="single" w:sz="4" w:space="0" w:color="000000"/>
            </w:tcBorders>
            <w:shd w:val="clear" w:color="auto" w:fill="auto"/>
          </w:tcPr>
          <w:p w14:paraId="5B39FD88"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AC02F8F" w14:textId="77777777" w:rsidR="00C336BB" w:rsidRPr="002C7CB4" w:rsidRDefault="00C336BB" w:rsidP="00DA72C9">
            <w:pPr>
              <w:pStyle w:val="TAL"/>
            </w:pPr>
            <w:r>
              <w:t>I</w:t>
            </w:r>
            <w:r w:rsidRPr="002C7CB4">
              <w:t>ndicat</w:t>
            </w:r>
            <w:r>
              <w:t>es</w:t>
            </w:r>
            <w:r w:rsidRPr="002C7CB4">
              <w:t xml:space="preserve"> whether the </w:t>
            </w:r>
            <w:r>
              <w:t xml:space="preserve">file </w:t>
            </w:r>
            <w:r w:rsidRPr="002C7CB4">
              <w:t xml:space="preserve">upload to the </w:t>
            </w:r>
            <w:r>
              <w:t>MCData content server can proceed or not</w:t>
            </w:r>
          </w:p>
        </w:tc>
      </w:tr>
    </w:tbl>
    <w:p w14:paraId="42FCFAD4" w14:textId="77777777" w:rsidR="00C336BB" w:rsidRDefault="00C336BB" w:rsidP="00C336BB">
      <w:pPr>
        <w:rPr>
          <w:rFonts w:eastAsia="SimSun"/>
        </w:rPr>
      </w:pPr>
    </w:p>
    <w:p w14:paraId="7E2F7772" w14:textId="77777777" w:rsidR="00C336BB" w:rsidRDefault="00C336BB" w:rsidP="00C336BB">
      <w:pPr>
        <w:pStyle w:val="Heading5"/>
        <w:rPr>
          <w:rFonts w:eastAsia="SimSun"/>
        </w:rPr>
      </w:pPr>
      <w:bookmarkStart w:id="512" w:name="_Toc193632137"/>
      <w:r>
        <w:rPr>
          <w:rFonts w:eastAsia="SimSun"/>
        </w:rPr>
        <w:t>7.5.2.1.30</w:t>
      </w:r>
      <w:r>
        <w:rPr>
          <w:rFonts w:eastAsia="SimSun"/>
        </w:rPr>
        <w:tab/>
        <w:t>MCData file upload completion status</w:t>
      </w:r>
      <w:bookmarkEnd w:id="512"/>
    </w:p>
    <w:p w14:paraId="7E0647D9" w14:textId="77777777" w:rsidR="00C336BB" w:rsidRDefault="00C336BB" w:rsidP="00C336BB">
      <w:r>
        <w:t>Table 7.5.2.1</w:t>
      </w:r>
      <w:r>
        <w:rPr>
          <w:lang w:eastAsia="ko-KR"/>
        </w:rPr>
        <w:t>.30</w:t>
      </w:r>
      <w:r>
        <w:t xml:space="preserve">-1 describes the information flow for the </w:t>
      </w:r>
      <w:r>
        <w:rPr>
          <w:lang w:eastAsia="ko-KR"/>
        </w:rPr>
        <w:t xml:space="preserve">MCData file upload completion status </w:t>
      </w:r>
      <w:r>
        <w:t>sent from the MCData client to the MCData server.</w:t>
      </w:r>
    </w:p>
    <w:p w14:paraId="51FF3E5A" w14:textId="77777777" w:rsidR="00C336BB" w:rsidRDefault="00C336BB" w:rsidP="00C336BB">
      <w:pPr>
        <w:pStyle w:val="TH"/>
      </w:pPr>
      <w:r>
        <w:t xml:space="preserve">Table 7.5.2.1.30-1: </w:t>
      </w:r>
      <w:r>
        <w:rPr>
          <w:lang w:eastAsia="ko-KR"/>
        </w:rPr>
        <w:t>MCData file upload completion status</w:t>
      </w:r>
    </w:p>
    <w:tbl>
      <w:tblPr>
        <w:tblW w:w="8640" w:type="dxa"/>
        <w:jc w:val="center"/>
        <w:tblLayout w:type="fixed"/>
        <w:tblLook w:val="04A0" w:firstRow="1" w:lastRow="0" w:firstColumn="1" w:lastColumn="0" w:noHBand="0" w:noVBand="1"/>
      </w:tblPr>
      <w:tblGrid>
        <w:gridCol w:w="3042"/>
        <w:gridCol w:w="993"/>
        <w:gridCol w:w="4605"/>
      </w:tblGrid>
      <w:tr w:rsidR="00C336BB" w14:paraId="0F9E0A3E"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4807D989" w14:textId="77777777" w:rsidR="00C336BB" w:rsidRDefault="00C336BB" w:rsidP="00DA72C9">
            <w:pPr>
              <w:pStyle w:val="TAH"/>
              <w:rPr>
                <w:lang w:eastAsia="fr-FR"/>
              </w:rPr>
            </w:pPr>
            <w:r>
              <w:rPr>
                <w:lang w:eastAsia="fr-FR"/>
              </w:rPr>
              <w:t>Information element</w:t>
            </w:r>
          </w:p>
        </w:tc>
        <w:tc>
          <w:tcPr>
            <w:tcW w:w="993" w:type="dxa"/>
            <w:tcBorders>
              <w:top w:val="single" w:sz="4" w:space="0" w:color="000000"/>
              <w:left w:val="single" w:sz="4" w:space="0" w:color="000000"/>
              <w:bottom w:val="single" w:sz="4" w:space="0" w:color="000000"/>
              <w:right w:val="nil"/>
            </w:tcBorders>
            <w:hideMark/>
          </w:tcPr>
          <w:p w14:paraId="70314A9D" w14:textId="77777777" w:rsidR="00C336BB" w:rsidRDefault="00C336BB" w:rsidP="00DA72C9">
            <w:pPr>
              <w:pStyle w:val="TAH"/>
              <w:rPr>
                <w:lang w:eastAsia="fr-FR"/>
              </w:rPr>
            </w:pPr>
            <w:r>
              <w:rPr>
                <w:lang w:eastAsia="fr-FR"/>
              </w:rPr>
              <w:t>Status</w:t>
            </w:r>
          </w:p>
        </w:tc>
        <w:tc>
          <w:tcPr>
            <w:tcW w:w="4605" w:type="dxa"/>
            <w:tcBorders>
              <w:top w:val="single" w:sz="4" w:space="0" w:color="000000"/>
              <w:left w:val="single" w:sz="4" w:space="0" w:color="000000"/>
              <w:bottom w:val="single" w:sz="4" w:space="0" w:color="000000"/>
              <w:right w:val="single" w:sz="4" w:space="0" w:color="000000"/>
            </w:tcBorders>
            <w:hideMark/>
          </w:tcPr>
          <w:p w14:paraId="2E084DD1" w14:textId="77777777" w:rsidR="00C336BB" w:rsidRDefault="00C336BB" w:rsidP="00DA72C9">
            <w:pPr>
              <w:pStyle w:val="TAH"/>
              <w:rPr>
                <w:lang w:eastAsia="fr-FR"/>
              </w:rPr>
            </w:pPr>
            <w:r>
              <w:rPr>
                <w:lang w:eastAsia="fr-FR"/>
              </w:rPr>
              <w:t>Description</w:t>
            </w:r>
          </w:p>
        </w:tc>
      </w:tr>
      <w:tr w:rsidR="00C336BB" w14:paraId="31515E17"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3CFBB2A8" w14:textId="77777777" w:rsidR="00C336BB" w:rsidRDefault="00C336BB" w:rsidP="00DA72C9">
            <w:pPr>
              <w:pStyle w:val="TAL"/>
              <w:rPr>
                <w:lang w:eastAsia="zh-CN"/>
              </w:rPr>
            </w:pPr>
            <w:r>
              <w:rPr>
                <w:lang w:eastAsia="fr-FR"/>
              </w:rPr>
              <w:t>MCData ID</w:t>
            </w:r>
          </w:p>
        </w:tc>
        <w:tc>
          <w:tcPr>
            <w:tcW w:w="993" w:type="dxa"/>
            <w:tcBorders>
              <w:top w:val="single" w:sz="4" w:space="0" w:color="000000"/>
              <w:left w:val="single" w:sz="4" w:space="0" w:color="000000"/>
              <w:bottom w:val="single" w:sz="4" w:space="0" w:color="000000"/>
              <w:right w:val="nil"/>
            </w:tcBorders>
            <w:hideMark/>
          </w:tcPr>
          <w:p w14:paraId="1F01B179" w14:textId="77777777" w:rsidR="00C336BB" w:rsidRDefault="00C336BB" w:rsidP="00DA72C9">
            <w:pPr>
              <w:pStyle w:val="TAL"/>
              <w:rPr>
                <w:lang w:eastAsia="fr-FR"/>
              </w:rPr>
            </w:pPr>
            <w:r>
              <w:rPr>
                <w:lang w:eastAsia="fr-FR"/>
              </w:rPr>
              <w:t>M</w:t>
            </w:r>
          </w:p>
        </w:tc>
        <w:tc>
          <w:tcPr>
            <w:tcW w:w="4605" w:type="dxa"/>
            <w:tcBorders>
              <w:top w:val="single" w:sz="4" w:space="0" w:color="000000"/>
              <w:left w:val="single" w:sz="4" w:space="0" w:color="000000"/>
              <w:bottom w:val="single" w:sz="4" w:space="0" w:color="000000"/>
              <w:right w:val="single" w:sz="4" w:space="0" w:color="000000"/>
            </w:tcBorders>
            <w:hideMark/>
          </w:tcPr>
          <w:p w14:paraId="1F022BA7" w14:textId="77777777" w:rsidR="00C336BB" w:rsidRDefault="00C336BB" w:rsidP="00DA72C9">
            <w:pPr>
              <w:pStyle w:val="TAL"/>
              <w:rPr>
                <w:lang w:eastAsia="fr-FR"/>
              </w:rPr>
            </w:pPr>
            <w:r>
              <w:rPr>
                <w:lang w:eastAsia="fr-FR"/>
              </w:rPr>
              <w:t>The identity of the MCData user uploading the file</w:t>
            </w:r>
          </w:p>
        </w:tc>
      </w:tr>
      <w:tr w:rsidR="00C336BB" w14:paraId="03337F43" w14:textId="77777777" w:rsidTr="00DA72C9">
        <w:trPr>
          <w:jc w:val="center"/>
        </w:trPr>
        <w:tc>
          <w:tcPr>
            <w:tcW w:w="3042" w:type="dxa"/>
            <w:tcBorders>
              <w:top w:val="single" w:sz="4" w:space="0" w:color="000000"/>
              <w:left w:val="single" w:sz="4" w:space="0" w:color="000000"/>
              <w:bottom w:val="single" w:sz="4" w:space="0" w:color="000000"/>
              <w:right w:val="nil"/>
            </w:tcBorders>
          </w:tcPr>
          <w:p w14:paraId="19936995" w14:textId="77777777" w:rsidR="00C336BB" w:rsidRDefault="00C336BB" w:rsidP="00DA72C9">
            <w:pPr>
              <w:pStyle w:val="TAL"/>
              <w:rPr>
                <w:lang w:eastAsia="fr-FR"/>
              </w:rPr>
            </w:pPr>
            <w:r w:rsidRPr="002C7CB4">
              <w:t>Transaction Identifier</w:t>
            </w:r>
          </w:p>
        </w:tc>
        <w:tc>
          <w:tcPr>
            <w:tcW w:w="993" w:type="dxa"/>
            <w:tcBorders>
              <w:top w:val="single" w:sz="4" w:space="0" w:color="000000"/>
              <w:left w:val="single" w:sz="4" w:space="0" w:color="000000"/>
              <w:bottom w:val="single" w:sz="4" w:space="0" w:color="000000"/>
              <w:right w:val="nil"/>
            </w:tcBorders>
          </w:tcPr>
          <w:p w14:paraId="474628B5" w14:textId="77777777" w:rsidR="00C336BB" w:rsidRDefault="00C336BB" w:rsidP="00DA72C9">
            <w:pPr>
              <w:pStyle w:val="TAL"/>
              <w:rPr>
                <w:lang w:eastAsia="fr-FR"/>
              </w:rPr>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69948EB4" w14:textId="77777777" w:rsidR="00C336BB" w:rsidRDefault="00C336BB" w:rsidP="00DA72C9">
            <w:pPr>
              <w:pStyle w:val="TAL"/>
              <w:rPr>
                <w:lang w:eastAsia="fr-FR"/>
              </w:rPr>
            </w:pPr>
            <w:r w:rsidRPr="002C7CB4">
              <w:t>Identifies the MCData transaction</w:t>
            </w:r>
          </w:p>
        </w:tc>
      </w:tr>
      <w:tr w:rsidR="00C336BB" w14:paraId="59ADC3A5"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69A5E815" w14:textId="77777777" w:rsidR="00C336BB" w:rsidRDefault="00C336BB" w:rsidP="00DA72C9">
            <w:pPr>
              <w:pStyle w:val="TAL"/>
              <w:rPr>
                <w:lang w:eastAsia="fr-FR"/>
              </w:rPr>
            </w:pPr>
            <w:r>
              <w:rPr>
                <w:lang w:eastAsia="fr-FR"/>
              </w:rPr>
              <w:t>File upload status</w:t>
            </w:r>
          </w:p>
        </w:tc>
        <w:tc>
          <w:tcPr>
            <w:tcW w:w="993" w:type="dxa"/>
            <w:tcBorders>
              <w:top w:val="single" w:sz="4" w:space="0" w:color="000000"/>
              <w:left w:val="single" w:sz="4" w:space="0" w:color="000000"/>
              <w:bottom w:val="single" w:sz="4" w:space="0" w:color="000000"/>
              <w:right w:val="nil"/>
            </w:tcBorders>
            <w:hideMark/>
          </w:tcPr>
          <w:p w14:paraId="1CC5570F" w14:textId="77777777" w:rsidR="00C336BB" w:rsidRDefault="00C336BB" w:rsidP="00DA72C9">
            <w:pPr>
              <w:pStyle w:val="TAL"/>
              <w:rPr>
                <w:lang w:eastAsia="fr-FR"/>
              </w:rPr>
            </w:pPr>
            <w:r>
              <w:rPr>
                <w:lang w:eastAsia="fr-FR"/>
              </w:rPr>
              <w:t>M</w:t>
            </w:r>
          </w:p>
        </w:tc>
        <w:tc>
          <w:tcPr>
            <w:tcW w:w="4605" w:type="dxa"/>
            <w:tcBorders>
              <w:top w:val="single" w:sz="4" w:space="0" w:color="000000"/>
              <w:left w:val="single" w:sz="4" w:space="0" w:color="000000"/>
              <w:bottom w:val="single" w:sz="4" w:space="0" w:color="000000"/>
              <w:right w:val="single" w:sz="4" w:space="0" w:color="000000"/>
            </w:tcBorders>
            <w:hideMark/>
          </w:tcPr>
          <w:p w14:paraId="59A9945E" w14:textId="77777777" w:rsidR="00C336BB" w:rsidRDefault="00C336BB" w:rsidP="00DA72C9">
            <w:pPr>
              <w:pStyle w:val="TAL"/>
              <w:rPr>
                <w:lang w:eastAsia="fr-FR"/>
              </w:rPr>
            </w:pPr>
            <w:r>
              <w:rPr>
                <w:lang w:eastAsia="fr-FR"/>
              </w:rPr>
              <w:t>Indicates the file upload to the MCData content server is completed</w:t>
            </w:r>
          </w:p>
        </w:tc>
      </w:tr>
    </w:tbl>
    <w:p w14:paraId="7A37878D" w14:textId="77777777" w:rsidR="00C336BB" w:rsidRDefault="00C336BB" w:rsidP="00C336BB">
      <w:pPr>
        <w:rPr>
          <w:rFonts w:eastAsia="SimSun"/>
        </w:rPr>
      </w:pPr>
    </w:p>
    <w:p w14:paraId="3F581AAB" w14:textId="77777777" w:rsidR="00C336BB" w:rsidRDefault="00C336BB" w:rsidP="00C336BB">
      <w:pPr>
        <w:pStyle w:val="Heading5"/>
        <w:rPr>
          <w:rFonts w:eastAsia="SimSun"/>
          <w:b/>
          <w:bCs/>
          <w:i/>
          <w:iCs/>
        </w:rPr>
      </w:pPr>
      <w:bookmarkStart w:id="513" w:name="_Toc59263593"/>
      <w:bookmarkStart w:id="514" w:name="_Toc193632138"/>
      <w:r w:rsidRPr="003354E6">
        <w:rPr>
          <w:rFonts w:eastAsia="SimSun"/>
        </w:rPr>
        <w:t>7.</w:t>
      </w:r>
      <w:r>
        <w:rPr>
          <w:rFonts w:eastAsia="SimSun"/>
        </w:rPr>
        <w:t>5</w:t>
      </w:r>
      <w:r w:rsidRPr="003354E6">
        <w:rPr>
          <w:rFonts w:eastAsia="SimSun"/>
        </w:rPr>
        <w:t>.2.1.</w:t>
      </w:r>
      <w:r>
        <w:rPr>
          <w:rFonts w:eastAsia="SimSun"/>
        </w:rPr>
        <w:t>31</w:t>
      </w:r>
      <w:r w:rsidRPr="003354E6">
        <w:rPr>
          <w:rFonts w:eastAsia="SimSun"/>
        </w:rPr>
        <w:tab/>
      </w:r>
      <w:r>
        <w:rPr>
          <w:rFonts w:eastAsia="SimSun"/>
        </w:rPr>
        <w:t>MCData file download request</w:t>
      </w:r>
      <w:bookmarkEnd w:id="513"/>
      <w:bookmarkEnd w:id="514"/>
    </w:p>
    <w:p w14:paraId="3203E212" w14:textId="77777777" w:rsidR="00C336BB" w:rsidRDefault="00C336BB" w:rsidP="00C336BB">
      <w:r w:rsidRPr="009E0655">
        <w:t>Table </w:t>
      </w:r>
      <w:r>
        <w:t>7.5.2.1</w:t>
      </w:r>
      <w:r w:rsidRPr="005D0A05">
        <w:rPr>
          <w:lang w:eastAsia="ko-KR"/>
        </w:rPr>
        <w:t>.</w:t>
      </w:r>
      <w:r>
        <w:rPr>
          <w:lang w:eastAsia="ko-KR"/>
        </w:rPr>
        <w:t>31</w:t>
      </w:r>
      <w:r w:rsidRPr="009E0655">
        <w:t xml:space="preserve">-1 describes the information flow for the </w:t>
      </w:r>
      <w:r>
        <w:rPr>
          <w:lang w:eastAsia="ko-KR"/>
        </w:rPr>
        <w:t>MCData file download request</w:t>
      </w:r>
      <w:r>
        <w:t xml:space="preserve"> sent </w:t>
      </w:r>
      <w:r w:rsidRPr="009E0655">
        <w:t xml:space="preserve">from the </w:t>
      </w:r>
      <w:r>
        <w:t>MCData</w:t>
      </w:r>
      <w:r w:rsidRPr="009E0655">
        <w:t xml:space="preserve"> client to </w:t>
      </w:r>
      <w:r>
        <w:t>the MCData</w:t>
      </w:r>
      <w:r w:rsidRPr="009E0655">
        <w:t xml:space="preserve"> </w:t>
      </w:r>
      <w:r>
        <w:t>server</w:t>
      </w:r>
      <w:r w:rsidRPr="009E0655">
        <w:t>.</w:t>
      </w:r>
    </w:p>
    <w:p w14:paraId="5A049F1C" w14:textId="77777777" w:rsidR="00C336BB" w:rsidRDefault="00C336BB" w:rsidP="00C336BB">
      <w:pPr>
        <w:pStyle w:val="TH"/>
      </w:pPr>
      <w:r>
        <w:t>Table 7.5.2.1</w:t>
      </w:r>
      <w:r w:rsidRPr="009E0655">
        <w:t>.</w:t>
      </w:r>
      <w:r>
        <w:t>31</w:t>
      </w:r>
      <w:r w:rsidRPr="009E0655">
        <w:t>-</w:t>
      </w:r>
      <w:r>
        <w:t xml:space="preserve">1: </w:t>
      </w:r>
      <w:r>
        <w:rPr>
          <w:lang w:eastAsia="ko-KR"/>
        </w:rPr>
        <w:t>MCData file download request</w:t>
      </w:r>
    </w:p>
    <w:tbl>
      <w:tblPr>
        <w:tblW w:w="8640" w:type="dxa"/>
        <w:jc w:val="center"/>
        <w:tblLayout w:type="fixed"/>
        <w:tblLook w:val="0000" w:firstRow="0" w:lastRow="0" w:firstColumn="0" w:lastColumn="0" w:noHBand="0" w:noVBand="0"/>
      </w:tblPr>
      <w:tblGrid>
        <w:gridCol w:w="3042"/>
        <w:gridCol w:w="993"/>
        <w:gridCol w:w="4605"/>
      </w:tblGrid>
      <w:tr w:rsidR="00C336BB" w14:paraId="0EBF901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E58D574"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3101ACA4"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848DFD4" w14:textId="77777777" w:rsidR="00C336BB" w:rsidRDefault="00C336BB" w:rsidP="00DA72C9">
            <w:pPr>
              <w:pStyle w:val="TAH"/>
            </w:pPr>
            <w:r>
              <w:t>Description</w:t>
            </w:r>
          </w:p>
        </w:tc>
      </w:tr>
      <w:tr w:rsidR="00C336BB" w14:paraId="52DF2D0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607DEE1"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56FE48BC"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4393CD2" w14:textId="77777777" w:rsidR="00C336BB" w:rsidRPr="002C7CB4" w:rsidRDefault="00C336BB" w:rsidP="00DA72C9">
            <w:pPr>
              <w:pStyle w:val="TAL"/>
            </w:pPr>
            <w:r w:rsidRPr="002C7CB4">
              <w:t xml:space="preserve">The identity of the MCData user </w:t>
            </w:r>
            <w:r>
              <w:t>down</w:t>
            </w:r>
            <w:r w:rsidRPr="002C7CB4">
              <w:t xml:space="preserve">loading </w:t>
            </w:r>
            <w:r>
              <w:t>the file</w:t>
            </w:r>
          </w:p>
        </w:tc>
      </w:tr>
      <w:tr w:rsidR="00C336BB" w14:paraId="27DB398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6CFB013" w14:textId="77777777" w:rsidR="00C336BB" w:rsidRPr="002C7CB4" w:rsidRDefault="00C336BB" w:rsidP="00DA72C9">
            <w:pPr>
              <w:pStyle w:val="TAL"/>
            </w:pPr>
            <w:r w:rsidRPr="002C7CB4">
              <w:t>Transaction Identifier</w:t>
            </w:r>
          </w:p>
        </w:tc>
        <w:tc>
          <w:tcPr>
            <w:tcW w:w="993" w:type="dxa"/>
            <w:tcBorders>
              <w:top w:val="single" w:sz="4" w:space="0" w:color="000000"/>
              <w:left w:val="single" w:sz="4" w:space="0" w:color="000000"/>
              <w:bottom w:val="single" w:sz="4" w:space="0" w:color="000000"/>
            </w:tcBorders>
            <w:shd w:val="clear" w:color="auto" w:fill="auto"/>
          </w:tcPr>
          <w:p w14:paraId="78A2A1C4"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224C661" w14:textId="77777777" w:rsidR="00C336BB" w:rsidRPr="002C7CB4" w:rsidRDefault="00C336BB" w:rsidP="00DA72C9">
            <w:pPr>
              <w:pStyle w:val="TAL"/>
            </w:pPr>
            <w:r w:rsidRPr="002C7CB4">
              <w:t>Identifies the MCData transaction</w:t>
            </w:r>
          </w:p>
        </w:tc>
      </w:tr>
      <w:tr w:rsidR="00C336BB" w14:paraId="5338622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03BA68C" w14:textId="77777777" w:rsidR="00C336BB" w:rsidRPr="002C7CB4" w:rsidRDefault="00C336BB" w:rsidP="00DA72C9">
            <w:pPr>
              <w:pStyle w:val="TAL"/>
            </w:pPr>
            <w:r>
              <w:t>Access information</w:t>
            </w:r>
          </w:p>
        </w:tc>
        <w:tc>
          <w:tcPr>
            <w:tcW w:w="993" w:type="dxa"/>
            <w:tcBorders>
              <w:top w:val="single" w:sz="4" w:space="0" w:color="000000"/>
              <w:left w:val="single" w:sz="4" w:space="0" w:color="000000"/>
              <w:bottom w:val="single" w:sz="4" w:space="0" w:color="000000"/>
            </w:tcBorders>
            <w:shd w:val="clear" w:color="auto" w:fill="auto"/>
          </w:tcPr>
          <w:p w14:paraId="2B7117E9" w14:textId="77777777" w:rsidR="00C336BB" w:rsidRPr="002C7CB4"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CAF1153" w14:textId="77777777" w:rsidR="00C336BB" w:rsidRPr="002C7CB4" w:rsidRDefault="00C336BB" w:rsidP="00DA72C9">
            <w:pPr>
              <w:pStyle w:val="TAL"/>
            </w:pPr>
            <w:r>
              <w:t xml:space="preserve">Provides access resource details to be used by the MCData client for the file download, e.g. </w:t>
            </w:r>
            <w:r w:rsidRPr="00C3238E">
              <w:t>IP address and port</w:t>
            </w:r>
          </w:p>
        </w:tc>
      </w:tr>
      <w:tr w:rsidR="00C336BB" w14:paraId="4563C57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51AA3E6" w14:textId="77777777" w:rsidR="00C336BB" w:rsidRPr="002C7CB4" w:rsidRDefault="00C336BB" w:rsidP="00DA72C9">
            <w:pPr>
              <w:pStyle w:val="TAL"/>
            </w:pPr>
            <w:r>
              <w:t>MCData c</w:t>
            </w:r>
            <w:r w:rsidRPr="002C7CB4">
              <w:t>ontent</w:t>
            </w:r>
            <w:r>
              <w:t xml:space="preserve"> server information</w:t>
            </w:r>
          </w:p>
        </w:tc>
        <w:tc>
          <w:tcPr>
            <w:tcW w:w="993" w:type="dxa"/>
            <w:tcBorders>
              <w:top w:val="single" w:sz="4" w:space="0" w:color="000000"/>
              <w:left w:val="single" w:sz="4" w:space="0" w:color="000000"/>
              <w:bottom w:val="single" w:sz="4" w:space="0" w:color="000000"/>
            </w:tcBorders>
            <w:shd w:val="clear" w:color="auto" w:fill="auto"/>
          </w:tcPr>
          <w:p w14:paraId="5A0E82B3" w14:textId="77777777" w:rsidR="00C336BB" w:rsidRPr="002C7CB4"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9B8E630" w14:textId="77777777" w:rsidR="00C336BB" w:rsidRPr="002C7CB4" w:rsidRDefault="00C336BB" w:rsidP="00DA72C9">
            <w:pPr>
              <w:pStyle w:val="TAL"/>
            </w:pPr>
            <w:r>
              <w:t xml:space="preserve">Provides information about the target MCData content server, where the file is intended to be downloaded from, e.g. URI or IP address, and port </w:t>
            </w:r>
            <w:r w:rsidRPr="002512AA">
              <w:t>(e.g. standard port 80 for HTTP)</w:t>
            </w:r>
          </w:p>
        </w:tc>
      </w:tr>
      <w:tr w:rsidR="00C336BB" w14:paraId="17ACAE9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F9BFE3D" w14:textId="77777777" w:rsidR="00C336BB" w:rsidRDefault="00C336BB" w:rsidP="00DA72C9">
            <w:pPr>
              <w:pStyle w:val="TAL"/>
            </w:pPr>
            <w:r w:rsidRPr="002C7CB4">
              <w:t>Content reference</w:t>
            </w:r>
          </w:p>
        </w:tc>
        <w:tc>
          <w:tcPr>
            <w:tcW w:w="993" w:type="dxa"/>
            <w:tcBorders>
              <w:top w:val="single" w:sz="4" w:space="0" w:color="000000"/>
              <w:left w:val="single" w:sz="4" w:space="0" w:color="000000"/>
              <w:bottom w:val="single" w:sz="4" w:space="0" w:color="000000"/>
            </w:tcBorders>
            <w:shd w:val="clear" w:color="auto" w:fill="auto"/>
          </w:tcPr>
          <w:p w14:paraId="3E753BFB" w14:textId="77777777" w:rsidR="00C336BB"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28AF383" w14:textId="77777777" w:rsidR="00C336BB" w:rsidRDefault="00C336BB" w:rsidP="00DA72C9">
            <w:pPr>
              <w:pStyle w:val="TAL"/>
            </w:pPr>
            <w:r w:rsidRPr="002C7CB4">
              <w:t>URL reference to the content to download</w:t>
            </w:r>
          </w:p>
        </w:tc>
      </w:tr>
      <w:tr w:rsidR="00C336BB" w14:paraId="6EDA5BB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6B209E7" w14:textId="77777777" w:rsidR="00C336BB" w:rsidRPr="002C7CB4" w:rsidRDefault="00C336BB" w:rsidP="00DA72C9">
            <w:pPr>
              <w:pStyle w:val="TAL"/>
            </w:pPr>
            <w:r w:rsidRPr="00AB5FED">
              <w:t>Emergency indicator</w:t>
            </w:r>
          </w:p>
        </w:tc>
        <w:tc>
          <w:tcPr>
            <w:tcW w:w="993" w:type="dxa"/>
            <w:tcBorders>
              <w:top w:val="single" w:sz="4" w:space="0" w:color="000000"/>
              <w:left w:val="single" w:sz="4" w:space="0" w:color="000000"/>
              <w:bottom w:val="single" w:sz="4" w:space="0" w:color="000000"/>
            </w:tcBorders>
            <w:shd w:val="clear" w:color="auto" w:fill="auto"/>
          </w:tcPr>
          <w:p w14:paraId="0732CE38"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31DF204" w14:textId="77777777" w:rsidR="00C336BB" w:rsidRPr="002C7CB4" w:rsidRDefault="00C336BB" w:rsidP="00DA72C9">
            <w:pPr>
              <w:pStyle w:val="TAL"/>
            </w:pPr>
            <w:r>
              <w:t>Indicates that the request is for an MCData emergency communication</w:t>
            </w:r>
          </w:p>
        </w:tc>
      </w:tr>
    </w:tbl>
    <w:p w14:paraId="49FD7AA2" w14:textId="77777777" w:rsidR="00C336BB" w:rsidRPr="00184E27" w:rsidRDefault="00C336BB" w:rsidP="00C336BB">
      <w:pPr>
        <w:rPr>
          <w:rFonts w:eastAsia="SimSun"/>
        </w:rPr>
      </w:pPr>
    </w:p>
    <w:p w14:paraId="1C567C22" w14:textId="77777777" w:rsidR="00C336BB" w:rsidRPr="00543304" w:rsidRDefault="00C336BB" w:rsidP="00C336BB">
      <w:pPr>
        <w:pStyle w:val="Heading5"/>
        <w:rPr>
          <w:rFonts w:eastAsia="SimSun"/>
        </w:rPr>
      </w:pPr>
      <w:bookmarkStart w:id="515" w:name="_Toc59263594"/>
      <w:bookmarkStart w:id="516" w:name="_Toc193632139"/>
      <w:r w:rsidRPr="00543304">
        <w:rPr>
          <w:rFonts w:eastAsia="SimSun"/>
        </w:rPr>
        <w:t>7.5.2.1.</w:t>
      </w:r>
      <w:r>
        <w:rPr>
          <w:rFonts w:eastAsia="SimSun"/>
        </w:rPr>
        <w:t>32</w:t>
      </w:r>
      <w:r w:rsidRPr="00543304">
        <w:rPr>
          <w:rFonts w:eastAsia="SimSun"/>
        </w:rPr>
        <w:tab/>
        <w:t>MCData</w:t>
      </w:r>
      <w:r>
        <w:rPr>
          <w:rFonts w:eastAsia="SimSun"/>
        </w:rPr>
        <w:t xml:space="preserve"> file</w:t>
      </w:r>
      <w:r w:rsidRPr="00543304">
        <w:rPr>
          <w:rFonts w:eastAsia="SimSun"/>
        </w:rPr>
        <w:t xml:space="preserve"> </w:t>
      </w:r>
      <w:r>
        <w:rPr>
          <w:rFonts w:eastAsia="SimSun"/>
        </w:rPr>
        <w:t>down</w:t>
      </w:r>
      <w:r w:rsidRPr="00543304">
        <w:rPr>
          <w:rFonts w:eastAsia="SimSun"/>
        </w:rPr>
        <w:t>load response</w:t>
      </w:r>
      <w:bookmarkEnd w:id="515"/>
      <w:bookmarkEnd w:id="516"/>
    </w:p>
    <w:p w14:paraId="3CE4F1AE" w14:textId="77777777" w:rsidR="00C336BB" w:rsidRDefault="00C336BB" w:rsidP="00C336BB">
      <w:r w:rsidRPr="009E0655">
        <w:t>Table </w:t>
      </w:r>
      <w:r>
        <w:t>7.5.2.1</w:t>
      </w:r>
      <w:r w:rsidRPr="005D0A05">
        <w:rPr>
          <w:lang w:eastAsia="ko-KR"/>
        </w:rPr>
        <w:t>.</w:t>
      </w:r>
      <w:r>
        <w:rPr>
          <w:lang w:eastAsia="ko-KR"/>
        </w:rPr>
        <w:t>32</w:t>
      </w:r>
      <w:r w:rsidRPr="009E0655">
        <w:t xml:space="preserve">-1 describes the information flow for the </w:t>
      </w:r>
      <w:r>
        <w:rPr>
          <w:lang w:eastAsia="ko-KR"/>
        </w:rPr>
        <w:t>MCData file download response</w:t>
      </w:r>
      <w:r>
        <w:t xml:space="preserve"> sent </w:t>
      </w:r>
      <w:r w:rsidRPr="009E0655">
        <w:t xml:space="preserve">from the </w:t>
      </w:r>
      <w:r>
        <w:t>MCData</w:t>
      </w:r>
      <w:r w:rsidRPr="009E0655">
        <w:t xml:space="preserve"> </w:t>
      </w:r>
      <w:r>
        <w:t>server</w:t>
      </w:r>
      <w:r w:rsidRPr="009E0655">
        <w:t xml:space="preserve"> to </w:t>
      </w:r>
      <w:r>
        <w:t>the MCData</w:t>
      </w:r>
      <w:r w:rsidRPr="009E0655">
        <w:t xml:space="preserve"> </w:t>
      </w:r>
      <w:r>
        <w:t>client</w:t>
      </w:r>
      <w:r w:rsidRPr="009E0655">
        <w:t>.</w:t>
      </w:r>
    </w:p>
    <w:p w14:paraId="36186512" w14:textId="77777777" w:rsidR="00C336BB" w:rsidRDefault="00C336BB" w:rsidP="00C336BB">
      <w:pPr>
        <w:pStyle w:val="TH"/>
      </w:pPr>
      <w:r>
        <w:t>Table 7.5.2.1</w:t>
      </w:r>
      <w:r w:rsidRPr="009E0655">
        <w:t>.</w:t>
      </w:r>
      <w:r>
        <w:t>32</w:t>
      </w:r>
      <w:r w:rsidRPr="009E0655">
        <w:t>-</w:t>
      </w:r>
      <w:r>
        <w:t xml:space="preserve">1: </w:t>
      </w:r>
      <w:r>
        <w:rPr>
          <w:lang w:eastAsia="ko-KR"/>
        </w:rPr>
        <w:t>MCData file download response</w:t>
      </w:r>
    </w:p>
    <w:tbl>
      <w:tblPr>
        <w:tblW w:w="8640" w:type="dxa"/>
        <w:jc w:val="center"/>
        <w:tblLayout w:type="fixed"/>
        <w:tblLook w:val="0000" w:firstRow="0" w:lastRow="0" w:firstColumn="0" w:lastColumn="0" w:noHBand="0" w:noVBand="0"/>
      </w:tblPr>
      <w:tblGrid>
        <w:gridCol w:w="3042"/>
        <w:gridCol w:w="993"/>
        <w:gridCol w:w="4605"/>
      </w:tblGrid>
      <w:tr w:rsidR="00C336BB" w14:paraId="639F9EF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0EA3A9B"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14D728B3"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D410D15" w14:textId="77777777" w:rsidR="00C336BB" w:rsidRDefault="00C336BB" w:rsidP="00DA72C9">
            <w:pPr>
              <w:pStyle w:val="TAH"/>
            </w:pPr>
            <w:r>
              <w:t>Description</w:t>
            </w:r>
          </w:p>
        </w:tc>
      </w:tr>
      <w:tr w:rsidR="00C336BB" w14:paraId="7657072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DA3513C"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7D705844"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9F71114" w14:textId="77777777" w:rsidR="00C336BB" w:rsidRPr="002C7CB4" w:rsidRDefault="00C336BB" w:rsidP="00DA72C9">
            <w:pPr>
              <w:pStyle w:val="TAL"/>
            </w:pPr>
            <w:r w:rsidRPr="002C7CB4">
              <w:t xml:space="preserve">The identity of the MCData user requesting to </w:t>
            </w:r>
            <w:r>
              <w:t>dow</w:t>
            </w:r>
            <w:r w:rsidRPr="002C7CB4">
              <w:t xml:space="preserve">load </w:t>
            </w:r>
            <w:r>
              <w:t>the file</w:t>
            </w:r>
          </w:p>
        </w:tc>
      </w:tr>
      <w:tr w:rsidR="00C336BB" w14:paraId="7680EEE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3BA49AD" w14:textId="77777777" w:rsidR="00C336BB" w:rsidRPr="002C7CB4" w:rsidRDefault="00C336BB" w:rsidP="00DA72C9">
            <w:pPr>
              <w:pStyle w:val="TAL"/>
            </w:pPr>
            <w:r w:rsidRPr="002C7CB4">
              <w:t>Transaction Identifier</w:t>
            </w:r>
          </w:p>
        </w:tc>
        <w:tc>
          <w:tcPr>
            <w:tcW w:w="993" w:type="dxa"/>
            <w:tcBorders>
              <w:top w:val="single" w:sz="4" w:space="0" w:color="000000"/>
              <w:left w:val="single" w:sz="4" w:space="0" w:color="000000"/>
              <w:bottom w:val="single" w:sz="4" w:space="0" w:color="000000"/>
            </w:tcBorders>
            <w:shd w:val="clear" w:color="auto" w:fill="auto"/>
          </w:tcPr>
          <w:p w14:paraId="1CA9118B"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D12D4F8" w14:textId="77777777" w:rsidR="00C336BB" w:rsidRPr="002C7CB4" w:rsidRDefault="00C336BB" w:rsidP="00DA72C9">
            <w:pPr>
              <w:pStyle w:val="TAL"/>
            </w:pPr>
            <w:r w:rsidRPr="002C7CB4">
              <w:t>Identifies the MCData transaction</w:t>
            </w:r>
          </w:p>
        </w:tc>
      </w:tr>
      <w:tr w:rsidR="00C336BB" w14:paraId="0163F49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B5A18B1" w14:textId="77777777" w:rsidR="00C336BB" w:rsidRPr="002C7CB4" w:rsidRDefault="00C336BB" w:rsidP="00DA72C9">
            <w:pPr>
              <w:pStyle w:val="TAL"/>
            </w:pPr>
            <w:r>
              <w:t>File down</w:t>
            </w:r>
            <w:r w:rsidRPr="002C7CB4">
              <w:t>load confirmation</w:t>
            </w:r>
          </w:p>
        </w:tc>
        <w:tc>
          <w:tcPr>
            <w:tcW w:w="993" w:type="dxa"/>
            <w:tcBorders>
              <w:top w:val="single" w:sz="4" w:space="0" w:color="000000"/>
              <w:left w:val="single" w:sz="4" w:space="0" w:color="000000"/>
              <w:bottom w:val="single" w:sz="4" w:space="0" w:color="000000"/>
            </w:tcBorders>
            <w:shd w:val="clear" w:color="auto" w:fill="auto"/>
          </w:tcPr>
          <w:p w14:paraId="5A72130B"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551778B" w14:textId="77777777" w:rsidR="00C336BB" w:rsidRPr="002C7CB4" w:rsidRDefault="00C336BB" w:rsidP="00DA72C9">
            <w:pPr>
              <w:pStyle w:val="TAL"/>
            </w:pPr>
            <w:r>
              <w:t>I</w:t>
            </w:r>
            <w:r w:rsidRPr="002C7CB4">
              <w:t>ndicat</w:t>
            </w:r>
            <w:r>
              <w:t>es</w:t>
            </w:r>
            <w:r w:rsidRPr="002C7CB4">
              <w:t xml:space="preserve"> whether the </w:t>
            </w:r>
            <w:r>
              <w:t>file down</w:t>
            </w:r>
            <w:r w:rsidRPr="002C7CB4">
              <w:t xml:space="preserve">load </w:t>
            </w:r>
            <w:r>
              <w:t>from</w:t>
            </w:r>
            <w:r w:rsidRPr="002C7CB4">
              <w:t xml:space="preserve"> the </w:t>
            </w:r>
            <w:r>
              <w:t>MCData content server can proceed or not</w:t>
            </w:r>
          </w:p>
        </w:tc>
      </w:tr>
    </w:tbl>
    <w:p w14:paraId="72AA8683" w14:textId="77777777" w:rsidR="00C336BB" w:rsidRDefault="00C336BB" w:rsidP="00C336BB">
      <w:pPr>
        <w:rPr>
          <w:rFonts w:eastAsia="SimSun"/>
        </w:rPr>
      </w:pPr>
    </w:p>
    <w:p w14:paraId="12F74B00" w14:textId="77777777" w:rsidR="00C336BB" w:rsidRDefault="00C336BB" w:rsidP="00C336BB">
      <w:pPr>
        <w:pStyle w:val="Heading5"/>
        <w:rPr>
          <w:rFonts w:eastAsia="SimSun"/>
          <w:b/>
          <w:bCs/>
          <w:i/>
          <w:iCs/>
        </w:rPr>
      </w:pPr>
      <w:bookmarkStart w:id="517" w:name="_Toc193632140"/>
      <w:r w:rsidRPr="003354E6">
        <w:rPr>
          <w:rFonts w:eastAsia="SimSun"/>
        </w:rPr>
        <w:t>7.</w:t>
      </w:r>
      <w:r>
        <w:rPr>
          <w:rFonts w:eastAsia="SimSun"/>
        </w:rPr>
        <w:t>5</w:t>
      </w:r>
      <w:r w:rsidRPr="003354E6">
        <w:rPr>
          <w:rFonts w:eastAsia="SimSun"/>
        </w:rPr>
        <w:t>.2.1.</w:t>
      </w:r>
      <w:r>
        <w:rPr>
          <w:rFonts w:eastAsia="SimSun"/>
        </w:rPr>
        <w:t>33</w:t>
      </w:r>
      <w:r w:rsidRPr="003354E6">
        <w:rPr>
          <w:rFonts w:eastAsia="SimSun"/>
        </w:rPr>
        <w:tab/>
      </w:r>
      <w:r>
        <w:rPr>
          <w:rFonts w:eastAsia="SimSun"/>
        </w:rPr>
        <w:t>MCData file availability request</w:t>
      </w:r>
      <w:bookmarkEnd w:id="517"/>
    </w:p>
    <w:p w14:paraId="3405044F" w14:textId="77777777" w:rsidR="00C336BB" w:rsidRDefault="00C336BB" w:rsidP="00C336BB">
      <w:r w:rsidRPr="009E0655">
        <w:t>Table </w:t>
      </w:r>
      <w:r>
        <w:t>7.5.2.1</w:t>
      </w:r>
      <w:r w:rsidRPr="005D0A05">
        <w:rPr>
          <w:lang w:eastAsia="ko-KR"/>
        </w:rPr>
        <w:t>.</w:t>
      </w:r>
      <w:r>
        <w:rPr>
          <w:lang w:eastAsia="ko-KR"/>
        </w:rPr>
        <w:t>33</w:t>
      </w:r>
      <w:r w:rsidRPr="009E0655">
        <w:t xml:space="preserve">-1 describes the information flow for the </w:t>
      </w:r>
      <w:r>
        <w:rPr>
          <w:lang w:eastAsia="ko-KR"/>
        </w:rPr>
        <w:t>MCData file availability request</w:t>
      </w:r>
      <w:r>
        <w:t xml:space="preserve"> sent </w:t>
      </w:r>
      <w:r w:rsidRPr="009E0655">
        <w:t xml:space="preserve">from the </w:t>
      </w:r>
      <w:r>
        <w:t>MCData</w:t>
      </w:r>
      <w:r w:rsidRPr="009E0655">
        <w:t xml:space="preserve"> </w:t>
      </w:r>
      <w:r>
        <w:t>server</w:t>
      </w:r>
      <w:r w:rsidRPr="009E0655">
        <w:t xml:space="preserve"> to </w:t>
      </w:r>
      <w:r>
        <w:t>the MCData</w:t>
      </w:r>
      <w:r w:rsidRPr="009E0655">
        <w:t xml:space="preserve"> </w:t>
      </w:r>
      <w:r>
        <w:t>content server</w:t>
      </w:r>
      <w:r w:rsidRPr="009E0655">
        <w:t>.</w:t>
      </w:r>
    </w:p>
    <w:p w14:paraId="3F832537" w14:textId="77777777" w:rsidR="00C336BB" w:rsidRDefault="00C336BB" w:rsidP="00C336BB">
      <w:pPr>
        <w:pStyle w:val="TH"/>
      </w:pPr>
      <w:r>
        <w:t>Table 7.5.2.1</w:t>
      </w:r>
      <w:r w:rsidRPr="009E0655">
        <w:t>.</w:t>
      </w:r>
      <w:r>
        <w:t>33</w:t>
      </w:r>
      <w:r w:rsidRPr="009E0655">
        <w:t>-</w:t>
      </w:r>
      <w:r>
        <w:t xml:space="preserve">1: </w:t>
      </w:r>
      <w:r>
        <w:rPr>
          <w:lang w:eastAsia="ko-KR"/>
        </w:rPr>
        <w:t>MCData file availability request</w:t>
      </w:r>
    </w:p>
    <w:tbl>
      <w:tblPr>
        <w:tblW w:w="8640" w:type="dxa"/>
        <w:jc w:val="center"/>
        <w:tblLayout w:type="fixed"/>
        <w:tblLook w:val="0000" w:firstRow="0" w:lastRow="0" w:firstColumn="0" w:lastColumn="0" w:noHBand="0" w:noVBand="0"/>
      </w:tblPr>
      <w:tblGrid>
        <w:gridCol w:w="3042"/>
        <w:gridCol w:w="993"/>
        <w:gridCol w:w="4605"/>
      </w:tblGrid>
      <w:tr w:rsidR="00C336BB" w14:paraId="40003BA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53772A5"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5B35D83D"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BB5941F" w14:textId="77777777" w:rsidR="00C336BB" w:rsidRDefault="00C336BB" w:rsidP="00DA72C9">
            <w:pPr>
              <w:pStyle w:val="TAH"/>
            </w:pPr>
            <w:r>
              <w:t>Description</w:t>
            </w:r>
          </w:p>
        </w:tc>
      </w:tr>
      <w:tr w:rsidR="00C336BB" w14:paraId="4B97436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3FE7AEB" w14:textId="77777777" w:rsidR="00C336BB" w:rsidRDefault="00C336BB" w:rsidP="00DA72C9">
            <w:pPr>
              <w:pStyle w:val="TAL"/>
            </w:pPr>
            <w:r w:rsidRPr="002C7CB4">
              <w:t>Content reference</w:t>
            </w:r>
          </w:p>
        </w:tc>
        <w:tc>
          <w:tcPr>
            <w:tcW w:w="993" w:type="dxa"/>
            <w:tcBorders>
              <w:top w:val="single" w:sz="4" w:space="0" w:color="000000"/>
              <w:left w:val="single" w:sz="4" w:space="0" w:color="000000"/>
              <w:bottom w:val="single" w:sz="4" w:space="0" w:color="000000"/>
            </w:tcBorders>
            <w:shd w:val="clear" w:color="auto" w:fill="auto"/>
          </w:tcPr>
          <w:p w14:paraId="34BE7B1D" w14:textId="77777777" w:rsidR="00C336BB"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A85D70A" w14:textId="77777777" w:rsidR="00C336BB" w:rsidRDefault="00C336BB" w:rsidP="00DA72C9">
            <w:pPr>
              <w:pStyle w:val="TAL"/>
            </w:pPr>
            <w:r w:rsidRPr="002C7CB4">
              <w:t xml:space="preserve">URL reference </w:t>
            </w:r>
            <w:r>
              <w:t>of</w:t>
            </w:r>
            <w:r w:rsidRPr="002C7CB4">
              <w:t xml:space="preserve"> the </w:t>
            </w:r>
            <w:r>
              <w:t>file required</w:t>
            </w:r>
            <w:r w:rsidRPr="002C7CB4">
              <w:t xml:space="preserve"> to </w:t>
            </w:r>
            <w:r>
              <w:t>check its availability in the MCData content server</w:t>
            </w:r>
          </w:p>
        </w:tc>
      </w:tr>
    </w:tbl>
    <w:p w14:paraId="05014C57" w14:textId="77777777" w:rsidR="00C336BB" w:rsidRPr="00184E27" w:rsidRDefault="00C336BB" w:rsidP="00C336BB">
      <w:pPr>
        <w:rPr>
          <w:rFonts w:eastAsia="SimSun"/>
        </w:rPr>
      </w:pPr>
    </w:p>
    <w:p w14:paraId="1DDA667F" w14:textId="77777777" w:rsidR="00C336BB" w:rsidRPr="00543304" w:rsidRDefault="00C336BB" w:rsidP="00C336BB">
      <w:pPr>
        <w:pStyle w:val="Heading5"/>
        <w:rPr>
          <w:rFonts w:eastAsia="SimSun"/>
        </w:rPr>
      </w:pPr>
      <w:bookmarkStart w:id="518" w:name="_Toc193632141"/>
      <w:r w:rsidRPr="00543304">
        <w:rPr>
          <w:rFonts w:eastAsia="SimSun"/>
        </w:rPr>
        <w:t>7.5.2.1.</w:t>
      </w:r>
      <w:r>
        <w:rPr>
          <w:rFonts w:eastAsia="SimSun"/>
        </w:rPr>
        <w:t>34</w:t>
      </w:r>
      <w:r w:rsidRPr="00543304">
        <w:rPr>
          <w:rFonts w:eastAsia="SimSun"/>
        </w:rPr>
        <w:tab/>
        <w:t>MCData</w:t>
      </w:r>
      <w:r>
        <w:rPr>
          <w:rFonts w:eastAsia="SimSun"/>
        </w:rPr>
        <w:t xml:space="preserve"> file</w:t>
      </w:r>
      <w:r w:rsidRPr="00543304">
        <w:rPr>
          <w:rFonts w:eastAsia="SimSun"/>
        </w:rPr>
        <w:t xml:space="preserve"> </w:t>
      </w:r>
      <w:r>
        <w:rPr>
          <w:rFonts w:eastAsia="SimSun"/>
        </w:rPr>
        <w:t>availability</w:t>
      </w:r>
      <w:r w:rsidRPr="00543304">
        <w:rPr>
          <w:rFonts w:eastAsia="SimSun"/>
        </w:rPr>
        <w:t xml:space="preserve"> response</w:t>
      </w:r>
      <w:bookmarkEnd w:id="518"/>
    </w:p>
    <w:p w14:paraId="5E9AD526" w14:textId="77777777" w:rsidR="00C336BB" w:rsidRDefault="00C336BB" w:rsidP="00C336BB">
      <w:r w:rsidRPr="009E0655">
        <w:t>Table </w:t>
      </w:r>
      <w:r>
        <w:t>7.5.2.1</w:t>
      </w:r>
      <w:r w:rsidRPr="005D0A05">
        <w:rPr>
          <w:lang w:eastAsia="ko-KR"/>
        </w:rPr>
        <w:t>.</w:t>
      </w:r>
      <w:r>
        <w:rPr>
          <w:lang w:eastAsia="ko-KR"/>
        </w:rPr>
        <w:t>34</w:t>
      </w:r>
      <w:r w:rsidRPr="009E0655">
        <w:t xml:space="preserve">-1 describes the information flow for the </w:t>
      </w:r>
      <w:r>
        <w:rPr>
          <w:lang w:eastAsia="ko-KR"/>
        </w:rPr>
        <w:t>MCData file availability response</w:t>
      </w:r>
      <w:r>
        <w:t xml:space="preserve"> sent </w:t>
      </w:r>
      <w:r w:rsidRPr="009E0655">
        <w:t xml:space="preserve">from the </w:t>
      </w:r>
      <w:r>
        <w:t>MCData</w:t>
      </w:r>
      <w:r w:rsidRPr="009E0655">
        <w:t xml:space="preserve"> </w:t>
      </w:r>
      <w:r>
        <w:t>content server</w:t>
      </w:r>
      <w:r w:rsidRPr="009E0655">
        <w:t xml:space="preserve"> to </w:t>
      </w:r>
      <w:r>
        <w:t>the MCData</w:t>
      </w:r>
      <w:r w:rsidRPr="009E0655">
        <w:t xml:space="preserve"> </w:t>
      </w:r>
      <w:r>
        <w:t>server</w:t>
      </w:r>
      <w:r w:rsidRPr="009E0655">
        <w:t>.</w:t>
      </w:r>
    </w:p>
    <w:p w14:paraId="74F009CA" w14:textId="77777777" w:rsidR="00C336BB" w:rsidRDefault="00C336BB" w:rsidP="00C336BB">
      <w:pPr>
        <w:pStyle w:val="TH"/>
      </w:pPr>
      <w:r>
        <w:t>Table 7.5.2.1</w:t>
      </w:r>
      <w:r w:rsidRPr="009E0655">
        <w:t>.</w:t>
      </w:r>
      <w:r>
        <w:t>34</w:t>
      </w:r>
      <w:r w:rsidRPr="009E0655">
        <w:t>-</w:t>
      </w:r>
      <w:r>
        <w:t xml:space="preserve">1: </w:t>
      </w:r>
      <w:r>
        <w:rPr>
          <w:lang w:eastAsia="ko-KR"/>
        </w:rPr>
        <w:t>MCData file availability response</w:t>
      </w:r>
    </w:p>
    <w:tbl>
      <w:tblPr>
        <w:tblW w:w="8640" w:type="dxa"/>
        <w:jc w:val="center"/>
        <w:tblLayout w:type="fixed"/>
        <w:tblLook w:val="0000" w:firstRow="0" w:lastRow="0" w:firstColumn="0" w:lastColumn="0" w:noHBand="0" w:noVBand="0"/>
      </w:tblPr>
      <w:tblGrid>
        <w:gridCol w:w="3042"/>
        <w:gridCol w:w="993"/>
        <w:gridCol w:w="4605"/>
      </w:tblGrid>
      <w:tr w:rsidR="00C336BB" w14:paraId="003890D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7B4754E"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210512F8"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AB58191" w14:textId="77777777" w:rsidR="00C336BB" w:rsidRDefault="00C336BB" w:rsidP="00DA72C9">
            <w:pPr>
              <w:pStyle w:val="TAH"/>
            </w:pPr>
            <w:r>
              <w:t>Description</w:t>
            </w:r>
          </w:p>
        </w:tc>
      </w:tr>
      <w:tr w:rsidR="00C336BB" w14:paraId="2B5BEEE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5193092" w14:textId="77777777" w:rsidR="00C336BB" w:rsidRPr="002C7CB4" w:rsidRDefault="00C336BB" w:rsidP="00DA72C9">
            <w:pPr>
              <w:pStyle w:val="TAL"/>
              <w:rPr>
                <w:lang w:eastAsia="zh-CN"/>
              </w:rPr>
            </w:pPr>
            <w:r w:rsidRPr="002C7CB4">
              <w:t>Content reference</w:t>
            </w:r>
          </w:p>
        </w:tc>
        <w:tc>
          <w:tcPr>
            <w:tcW w:w="993" w:type="dxa"/>
            <w:tcBorders>
              <w:top w:val="single" w:sz="4" w:space="0" w:color="000000"/>
              <w:left w:val="single" w:sz="4" w:space="0" w:color="000000"/>
              <w:bottom w:val="single" w:sz="4" w:space="0" w:color="000000"/>
            </w:tcBorders>
            <w:shd w:val="clear" w:color="auto" w:fill="auto"/>
          </w:tcPr>
          <w:p w14:paraId="026907D1"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25D964E" w14:textId="77777777" w:rsidR="00C336BB" w:rsidRPr="002C7CB4" w:rsidRDefault="00C336BB" w:rsidP="00DA72C9">
            <w:pPr>
              <w:pStyle w:val="TAL"/>
            </w:pPr>
            <w:r w:rsidRPr="002C7CB4">
              <w:t xml:space="preserve">URL reference </w:t>
            </w:r>
            <w:r>
              <w:t>of</w:t>
            </w:r>
            <w:r w:rsidRPr="002C7CB4">
              <w:t xml:space="preserve"> the </w:t>
            </w:r>
            <w:r>
              <w:t>file required</w:t>
            </w:r>
            <w:r w:rsidRPr="002C7CB4">
              <w:t xml:space="preserve"> to </w:t>
            </w:r>
            <w:r>
              <w:t>check its availability in the MCData content server</w:t>
            </w:r>
          </w:p>
        </w:tc>
      </w:tr>
      <w:tr w:rsidR="00C336BB" w14:paraId="7693317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0E922A4" w14:textId="77777777" w:rsidR="00C336BB" w:rsidRPr="002C7CB4" w:rsidRDefault="00C336BB" w:rsidP="00DA72C9">
            <w:pPr>
              <w:pStyle w:val="TAL"/>
            </w:pPr>
            <w:r>
              <w:t>Result</w:t>
            </w:r>
          </w:p>
        </w:tc>
        <w:tc>
          <w:tcPr>
            <w:tcW w:w="993" w:type="dxa"/>
            <w:tcBorders>
              <w:top w:val="single" w:sz="4" w:space="0" w:color="000000"/>
              <w:left w:val="single" w:sz="4" w:space="0" w:color="000000"/>
              <w:bottom w:val="single" w:sz="4" w:space="0" w:color="000000"/>
            </w:tcBorders>
            <w:shd w:val="clear" w:color="auto" w:fill="auto"/>
          </w:tcPr>
          <w:p w14:paraId="0AE2A9E6"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49C9880" w14:textId="77777777" w:rsidR="00C336BB" w:rsidRPr="002C7CB4" w:rsidRDefault="00C336BB" w:rsidP="00DA72C9">
            <w:pPr>
              <w:pStyle w:val="TAL"/>
            </w:pPr>
            <w:r>
              <w:t>Indicates whether the file is available or not</w:t>
            </w:r>
          </w:p>
        </w:tc>
      </w:tr>
    </w:tbl>
    <w:p w14:paraId="07DD84F4" w14:textId="77777777" w:rsidR="00C336BB" w:rsidRDefault="00C336BB" w:rsidP="00C336BB">
      <w:pPr>
        <w:rPr>
          <w:lang w:eastAsia="zh-CN"/>
        </w:rPr>
      </w:pPr>
    </w:p>
    <w:p w14:paraId="584230EC" w14:textId="77777777" w:rsidR="00C336BB" w:rsidRDefault="00C336BB" w:rsidP="00C336BB">
      <w:pPr>
        <w:pStyle w:val="Heading4"/>
        <w:rPr>
          <w:lang w:eastAsia="zh-CN"/>
        </w:rPr>
      </w:pPr>
      <w:bookmarkStart w:id="519" w:name="_Toc193632142"/>
      <w:r>
        <w:rPr>
          <w:lang w:eastAsia="zh-CN"/>
        </w:rPr>
        <w:t>7.5</w:t>
      </w:r>
      <w:r w:rsidRPr="009E7577">
        <w:t>.2.</w:t>
      </w:r>
      <w:r>
        <w:t>2</w:t>
      </w:r>
      <w:r w:rsidRPr="009E7577">
        <w:tab/>
        <w:t>F</w:t>
      </w:r>
      <w:r w:rsidRPr="009E7577">
        <w:rPr>
          <w:lang w:eastAsia="zh-CN"/>
        </w:rPr>
        <w:t>ile upload using HTTP</w:t>
      </w:r>
      <w:bookmarkEnd w:id="519"/>
    </w:p>
    <w:p w14:paraId="7E5BB4FB" w14:textId="77777777" w:rsidR="00C336BB" w:rsidRDefault="00C336BB" w:rsidP="00C336BB">
      <w:pPr>
        <w:pStyle w:val="Heading5"/>
        <w:rPr>
          <w:lang w:eastAsia="zh-CN"/>
        </w:rPr>
      </w:pPr>
      <w:bookmarkStart w:id="520" w:name="_Toc193632143"/>
      <w:r>
        <w:rPr>
          <w:lang w:eastAsia="zh-CN"/>
        </w:rPr>
        <w:t>7.5</w:t>
      </w:r>
      <w:r>
        <w:t>.2.</w:t>
      </w:r>
      <w:r>
        <w:rPr>
          <w:lang w:eastAsia="zh-CN"/>
        </w:rPr>
        <w:t>2.1</w:t>
      </w:r>
      <w:r>
        <w:tab/>
      </w:r>
      <w:r>
        <w:rPr>
          <w:rFonts w:hint="eastAsia"/>
          <w:lang w:eastAsia="zh-CN"/>
        </w:rPr>
        <w:t>General</w:t>
      </w:r>
      <w:bookmarkEnd w:id="520"/>
    </w:p>
    <w:p w14:paraId="1F3B0CED" w14:textId="77777777" w:rsidR="00C336BB" w:rsidRPr="007842CC" w:rsidRDefault="00C336BB" w:rsidP="00C336BB">
      <w:pPr>
        <w:rPr>
          <w:lang w:eastAsia="zh-CN"/>
        </w:rPr>
      </w:pPr>
      <w:r w:rsidRPr="00997BB9">
        <w:rPr>
          <w:lang w:eastAsia="zh-CN"/>
        </w:rPr>
        <w:t>The</w:t>
      </w:r>
      <w:r>
        <w:rPr>
          <w:lang w:eastAsia="zh-CN"/>
        </w:rPr>
        <w:t xml:space="preserve"> </w:t>
      </w:r>
      <w:r>
        <w:t>media storage</w:t>
      </w:r>
      <w:r w:rsidRPr="009E0655">
        <w:t xml:space="preserve"> </w:t>
      </w:r>
      <w:r>
        <w:rPr>
          <w:lang w:eastAsia="zh-CN"/>
        </w:rPr>
        <w:t>client uses HTTP for a standalone data file upload towards the MCData content server.</w:t>
      </w:r>
    </w:p>
    <w:p w14:paraId="376BB0CC" w14:textId="5BADEC83" w:rsidR="00C336BB" w:rsidRDefault="00C336BB" w:rsidP="00C336BB">
      <w:pPr>
        <w:pStyle w:val="Heading5"/>
        <w:rPr>
          <w:lang w:eastAsia="zh-CN"/>
        </w:rPr>
      </w:pPr>
      <w:bookmarkStart w:id="521" w:name="_Toc193632144"/>
      <w:r>
        <w:rPr>
          <w:lang w:eastAsia="zh-CN"/>
        </w:rPr>
        <w:t>7.5</w:t>
      </w:r>
      <w:r>
        <w:t>.2.</w:t>
      </w:r>
      <w:r>
        <w:rPr>
          <w:lang w:eastAsia="zh-CN"/>
        </w:rPr>
        <w:t>2.2</w:t>
      </w:r>
      <w:r>
        <w:tab/>
      </w:r>
      <w:r>
        <w:rPr>
          <w:rFonts w:hint="eastAsia"/>
          <w:lang w:eastAsia="zh-CN"/>
        </w:rPr>
        <w:t>Procedure</w:t>
      </w:r>
      <w:r w:rsidRPr="00245385">
        <w:rPr>
          <w:lang w:eastAsia="zh-CN"/>
        </w:rPr>
        <w:t xml:space="preserve"> </w:t>
      </w:r>
      <w:r>
        <w:rPr>
          <w:lang w:eastAsia="zh-CN"/>
        </w:rPr>
        <w:t>for uploading the file residing in the local storage of the MCData UE</w:t>
      </w:r>
      <w:r w:rsidR="005F0596" w:rsidRPr="005F0596">
        <w:rPr>
          <w:lang w:eastAsia="zh-CN"/>
        </w:rPr>
        <w:t xml:space="preserve"> without QoS</w:t>
      </w:r>
      <w:bookmarkEnd w:id="521"/>
    </w:p>
    <w:p w14:paraId="396A4DA3" w14:textId="77777777" w:rsidR="00C336BB" w:rsidRPr="0052003A" w:rsidRDefault="00C336BB" w:rsidP="00C336BB">
      <w:pPr>
        <w:rPr>
          <w:lang w:eastAsia="zh-CN"/>
        </w:rPr>
      </w:pPr>
      <w:r w:rsidRPr="0052003A">
        <w:rPr>
          <w:lang w:eastAsia="zh-CN"/>
        </w:rPr>
        <w:t>The procedure</w:t>
      </w:r>
      <w:r>
        <w:rPr>
          <w:lang w:eastAsia="zh-CN"/>
        </w:rPr>
        <w:t xml:space="preserve"> in figure 7.5.2.2.2-1 describes</w:t>
      </w:r>
      <w:r w:rsidRPr="00055C00">
        <w:rPr>
          <w:lang w:eastAsia="zh-CN"/>
        </w:rPr>
        <w:t xml:space="preserve"> the case where an MCData user is </w:t>
      </w:r>
      <w:r>
        <w:rPr>
          <w:lang w:eastAsia="zh-CN"/>
        </w:rPr>
        <w:t>uploading</w:t>
      </w:r>
      <w:r w:rsidRPr="00055C00">
        <w:rPr>
          <w:lang w:eastAsia="zh-CN"/>
        </w:rPr>
        <w:t xml:space="preserve"> </w:t>
      </w:r>
      <w:r>
        <w:rPr>
          <w:lang w:eastAsia="zh-CN"/>
        </w:rPr>
        <w:t xml:space="preserve">a </w:t>
      </w:r>
      <w:r w:rsidRPr="00055C00">
        <w:rPr>
          <w:lang w:eastAsia="zh-CN"/>
        </w:rPr>
        <w:t xml:space="preserve">file to </w:t>
      </w:r>
      <w:r>
        <w:rPr>
          <w:lang w:eastAsia="zh-CN"/>
        </w:rPr>
        <w:t>media storage function on the MCData content server</w:t>
      </w:r>
      <w:r w:rsidRPr="00055C00">
        <w:rPr>
          <w:lang w:eastAsia="zh-CN"/>
        </w:rPr>
        <w:t>.</w:t>
      </w:r>
    </w:p>
    <w:p w14:paraId="3E3143A7" w14:textId="77777777" w:rsidR="00C336BB" w:rsidRDefault="00C336BB" w:rsidP="00C336BB">
      <w:r>
        <w:t>Pre-conditions:</w:t>
      </w:r>
    </w:p>
    <w:p w14:paraId="02FD248E" w14:textId="77777777" w:rsidR="00C336BB" w:rsidRDefault="00C336BB" w:rsidP="00C336BB">
      <w:pPr>
        <w:pStyle w:val="B1"/>
      </w:pPr>
      <w:r>
        <w:t>1.</w:t>
      </w:r>
      <w:r>
        <w:tab/>
        <w:t>The MCData user</w:t>
      </w:r>
      <w:r w:rsidRPr="00055C00">
        <w:t xml:space="preserve"> on the </w:t>
      </w:r>
      <w:r>
        <w:t>media storage</w:t>
      </w:r>
      <w:r w:rsidRPr="009E0655">
        <w:t xml:space="preserve"> </w:t>
      </w:r>
      <w:r w:rsidRPr="00055C00">
        <w:t xml:space="preserve">client </w:t>
      </w:r>
      <w:r>
        <w:t>is</w:t>
      </w:r>
      <w:r w:rsidRPr="00055C00">
        <w:t xml:space="preserve"> registered for receiving MCData service.</w:t>
      </w:r>
    </w:p>
    <w:p w14:paraId="4470089E" w14:textId="77777777" w:rsidR="00C336BB" w:rsidRDefault="00C336BB" w:rsidP="00C336BB">
      <w:pPr>
        <w:pStyle w:val="B1"/>
      </w:pPr>
      <w:r w:rsidRPr="00702B89">
        <w:t>2.</w:t>
      </w:r>
      <w:r w:rsidRPr="00702B89">
        <w:tab/>
        <w:t>The MCData content server has the ability to verify if the requesting MCData user is authorised to upload.</w:t>
      </w:r>
    </w:p>
    <w:p w14:paraId="1907759D" w14:textId="77777777" w:rsidR="00C336BB" w:rsidRDefault="00C336BB" w:rsidP="00C336BB">
      <w:pPr>
        <w:pStyle w:val="TH"/>
      </w:pPr>
      <w:r>
        <w:object w:dxaOrig="4944" w:dyaOrig="2868" w14:anchorId="24DA6892">
          <v:shape id="_x0000_i1055" type="#_x0000_t75" style="width:245.9pt;height:143.55pt" o:ole="">
            <v:imagedata r:id="rId73" o:title=""/>
          </v:shape>
          <o:OLEObject Type="Embed" ProgID="Visio.Drawing.11" ShapeID="_x0000_i1055" DrawAspect="Content" ObjectID="_1804365558" r:id="rId74"/>
        </w:object>
      </w:r>
    </w:p>
    <w:p w14:paraId="4E37B4D7" w14:textId="77777777" w:rsidR="00C336BB" w:rsidRDefault="00C336BB" w:rsidP="00C336BB">
      <w:pPr>
        <w:pStyle w:val="TF"/>
      </w:pPr>
      <w:r w:rsidRPr="009E7577">
        <w:t>Figure </w:t>
      </w:r>
      <w:r>
        <w:t>7.5</w:t>
      </w:r>
      <w:r w:rsidRPr="009E7577">
        <w:t>.2.</w:t>
      </w:r>
      <w:r>
        <w:t>2</w:t>
      </w:r>
      <w:r w:rsidRPr="009E7577">
        <w:t xml:space="preserve">.2-1: </w:t>
      </w:r>
      <w:r>
        <w:t>Uploading of the f</w:t>
      </w:r>
      <w:r w:rsidRPr="009E7577">
        <w:rPr>
          <w:lang w:eastAsia="zh-CN"/>
        </w:rPr>
        <w:t xml:space="preserve">ile </w:t>
      </w:r>
      <w:r>
        <w:rPr>
          <w:lang w:eastAsia="zh-CN"/>
        </w:rPr>
        <w:t>residing in MCData UE</w:t>
      </w:r>
      <w:r w:rsidRPr="009E7577">
        <w:rPr>
          <w:lang w:eastAsia="zh-CN"/>
        </w:rPr>
        <w:t xml:space="preserve"> using HTTP</w:t>
      </w:r>
    </w:p>
    <w:p w14:paraId="4A218DC5" w14:textId="77777777" w:rsidR="00C336BB" w:rsidRDefault="00C336BB" w:rsidP="00C336BB">
      <w:pPr>
        <w:pStyle w:val="B1"/>
      </w:pPr>
      <w:r>
        <w:t>1.</w:t>
      </w:r>
      <w:r>
        <w:tab/>
      </w:r>
      <w:r w:rsidRPr="00055C00">
        <w:t xml:space="preserve">The user at the </w:t>
      </w:r>
      <w:r>
        <w:t>media storage</w:t>
      </w:r>
      <w:r w:rsidRPr="00055C00">
        <w:t xml:space="preserve"> client initiate</w:t>
      </w:r>
      <w:r>
        <w:t>s</w:t>
      </w:r>
      <w:r w:rsidRPr="00055C00">
        <w:t xml:space="preserve"> a file </w:t>
      </w:r>
      <w:r>
        <w:t>upload</w:t>
      </w:r>
      <w:r w:rsidRPr="00055C00">
        <w:t xml:space="preserve"> request </w:t>
      </w:r>
      <w:r>
        <w:t>of</w:t>
      </w:r>
      <w:r w:rsidRPr="00055C00">
        <w:t xml:space="preserve"> the chosen </w:t>
      </w:r>
      <w:r>
        <w:t>file. If MCData emergency state is already set for the media storage client (due to previously triggered MCData emergency alert), the media storage client sets emergency indicator in the request.</w:t>
      </w:r>
      <w:r w:rsidRPr="00D65D35">
        <w:t xml:space="preserve"> </w:t>
      </w:r>
      <w:r>
        <w:t>The media storage</w:t>
      </w:r>
      <w:r w:rsidRPr="00055C00">
        <w:t xml:space="preserve"> </w:t>
      </w:r>
      <w:r>
        <w:t>client verifies that the size of the file is within the maximum data size for FD for the intended MCData FD request (by checking the group configuration for a group FD request and by checking the service configuration for a one-to-one FD request)</w:t>
      </w:r>
      <w:r w:rsidRPr="00055C00">
        <w:t>.</w:t>
      </w:r>
    </w:p>
    <w:p w14:paraId="0448AD77" w14:textId="77777777" w:rsidR="00C336BB" w:rsidRDefault="00C336BB" w:rsidP="00C336BB">
      <w:pPr>
        <w:pStyle w:val="B1"/>
      </w:pPr>
      <w:r>
        <w:t>2.</w:t>
      </w:r>
      <w:r>
        <w:tab/>
      </w:r>
      <w:r w:rsidRPr="00092ACA">
        <w:t xml:space="preserve">The file to be </w:t>
      </w:r>
      <w:r>
        <w:t>uploaded</w:t>
      </w:r>
      <w:r w:rsidRPr="00092ACA">
        <w:t xml:space="preserve"> is received by the media storage client and sent to the media storage function on the MCData </w:t>
      </w:r>
      <w:r>
        <w:t>content</w:t>
      </w:r>
      <w:r w:rsidRPr="00092ACA">
        <w:t xml:space="preserve"> server for storing using the MCData upload data request</w:t>
      </w:r>
      <w:r w:rsidRPr="00D67DEE">
        <w:t>.</w:t>
      </w:r>
    </w:p>
    <w:p w14:paraId="73335B1C" w14:textId="77777777" w:rsidR="00C336BB" w:rsidRDefault="00C336BB" w:rsidP="00C336BB">
      <w:pPr>
        <w:pStyle w:val="B1"/>
      </w:pPr>
      <w:r>
        <w:t>3.</w:t>
      </w:r>
      <w:r>
        <w:tab/>
      </w:r>
      <w:r w:rsidRPr="00092ACA">
        <w:t xml:space="preserve">The MCData </w:t>
      </w:r>
      <w:r>
        <w:t>content</w:t>
      </w:r>
      <w:r w:rsidRPr="00092ACA">
        <w:t xml:space="preserve"> server </w:t>
      </w:r>
      <w:r>
        <w:t xml:space="preserve">stores the file </w:t>
      </w:r>
      <w:r w:rsidRPr="00092ACA">
        <w:t>and provide</w:t>
      </w:r>
      <w:r>
        <w:t>s</w:t>
      </w:r>
      <w:r w:rsidRPr="00092ACA">
        <w:t xml:space="preserve"> a MCData upload data response indicating success</w:t>
      </w:r>
      <w:r>
        <w:t xml:space="preserve"> (along with file URL to the m</w:t>
      </w:r>
      <w:r w:rsidRPr="00092ACA">
        <w:t>edia storage client</w:t>
      </w:r>
      <w:r>
        <w:t>)</w:t>
      </w:r>
      <w:r w:rsidRPr="00092ACA">
        <w:t xml:space="preserve"> or fail</w:t>
      </w:r>
      <w:r>
        <w:t>ure</w:t>
      </w:r>
      <w:r w:rsidRPr="00277961">
        <w:t>.</w:t>
      </w:r>
    </w:p>
    <w:p w14:paraId="143B39CF" w14:textId="77777777" w:rsidR="00C336BB" w:rsidRDefault="00C336BB" w:rsidP="00C336BB">
      <w:pPr>
        <w:pStyle w:val="Heading5"/>
        <w:rPr>
          <w:lang w:eastAsia="zh-CN"/>
        </w:rPr>
      </w:pPr>
      <w:bookmarkStart w:id="522" w:name="_Toc193632145"/>
      <w:r>
        <w:rPr>
          <w:lang w:eastAsia="zh-CN"/>
        </w:rPr>
        <w:t>7.5</w:t>
      </w:r>
      <w:r>
        <w:t>.2.</w:t>
      </w:r>
      <w:r>
        <w:rPr>
          <w:lang w:eastAsia="zh-CN"/>
        </w:rPr>
        <w:t>2.3</w:t>
      </w:r>
      <w:r>
        <w:tab/>
      </w:r>
      <w:r>
        <w:rPr>
          <w:rFonts w:hint="eastAsia"/>
          <w:lang w:eastAsia="zh-CN"/>
        </w:rPr>
        <w:t>Procedure</w:t>
      </w:r>
      <w:r>
        <w:rPr>
          <w:lang w:eastAsia="zh-CN"/>
        </w:rPr>
        <w:t xml:space="preserve"> for uploading the file residing in the MCData message store</w:t>
      </w:r>
      <w:bookmarkEnd w:id="522"/>
      <w:r>
        <w:rPr>
          <w:lang w:eastAsia="zh-CN"/>
        </w:rPr>
        <w:t xml:space="preserve"> </w:t>
      </w:r>
    </w:p>
    <w:p w14:paraId="3F257EC2" w14:textId="77777777" w:rsidR="00C336BB" w:rsidRPr="0052003A" w:rsidRDefault="00C336BB" w:rsidP="00C336BB">
      <w:pPr>
        <w:rPr>
          <w:lang w:eastAsia="zh-CN"/>
        </w:rPr>
      </w:pPr>
      <w:r w:rsidRPr="0052003A">
        <w:rPr>
          <w:lang w:eastAsia="zh-CN"/>
        </w:rPr>
        <w:t>The procedure</w:t>
      </w:r>
      <w:r>
        <w:rPr>
          <w:lang w:eastAsia="zh-CN"/>
        </w:rPr>
        <w:t xml:space="preserve"> in figure 7.5.2.2.3-1 describes</w:t>
      </w:r>
      <w:r w:rsidRPr="00055C00">
        <w:rPr>
          <w:lang w:eastAsia="zh-CN"/>
        </w:rPr>
        <w:t xml:space="preserve"> the case where an MCData user is </w:t>
      </w:r>
      <w:r>
        <w:rPr>
          <w:lang w:eastAsia="zh-CN"/>
        </w:rPr>
        <w:t>uploading</w:t>
      </w:r>
      <w:r w:rsidRPr="00055C00">
        <w:rPr>
          <w:lang w:eastAsia="zh-CN"/>
        </w:rPr>
        <w:t xml:space="preserve"> </w:t>
      </w:r>
      <w:r>
        <w:rPr>
          <w:lang w:eastAsia="zh-CN"/>
        </w:rPr>
        <w:t xml:space="preserve">a </w:t>
      </w:r>
      <w:r w:rsidRPr="00055C00">
        <w:rPr>
          <w:lang w:eastAsia="zh-CN"/>
        </w:rPr>
        <w:t xml:space="preserve">file to </w:t>
      </w:r>
      <w:r>
        <w:rPr>
          <w:lang w:eastAsia="zh-CN"/>
        </w:rPr>
        <w:t>media storage function on the MCData content server from his or her MCData message store account</w:t>
      </w:r>
      <w:r w:rsidRPr="00055C00">
        <w:rPr>
          <w:lang w:eastAsia="zh-CN"/>
        </w:rPr>
        <w:t>.</w:t>
      </w:r>
    </w:p>
    <w:p w14:paraId="1C7CBA09" w14:textId="77777777" w:rsidR="00C336BB" w:rsidRDefault="00C336BB" w:rsidP="00C336BB">
      <w:r>
        <w:t>Pre-conditions:</w:t>
      </w:r>
    </w:p>
    <w:p w14:paraId="77F9B1C6" w14:textId="77777777" w:rsidR="00C336BB" w:rsidRDefault="00C336BB" w:rsidP="00C336BB">
      <w:pPr>
        <w:pStyle w:val="B1"/>
      </w:pPr>
      <w:r>
        <w:t>1</w:t>
      </w:r>
      <w:r w:rsidRPr="00702B89">
        <w:t>.</w:t>
      </w:r>
      <w:r w:rsidRPr="00702B89">
        <w:tab/>
        <w:t xml:space="preserve">The </w:t>
      </w:r>
      <w:r>
        <w:t>Media storage client knows the URL of the file residing in the MCData message store account of the user</w:t>
      </w:r>
      <w:r w:rsidRPr="00702B89">
        <w:t>.</w:t>
      </w:r>
    </w:p>
    <w:p w14:paraId="4125F636" w14:textId="77777777" w:rsidR="00C336BB" w:rsidRDefault="00C336BB" w:rsidP="00C336BB">
      <w:pPr>
        <w:rPr>
          <w:noProof/>
        </w:rPr>
      </w:pPr>
    </w:p>
    <w:p w14:paraId="68634411" w14:textId="77777777" w:rsidR="00C336BB" w:rsidRDefault="00C336BB" w:rsidP="00C336BB">
      <w:pPr>
        <w:pStyle w:val="TH"/>
        <w:rPr>
          <w:noProof/>
        </w:rPr>
      </w:pPr>
      <w:r>
        <w:object w:dxaOrig="7705" w:dyaOrig="4765" w14:anchorId="69EA62CE">
          <v:shape id="_x0000_i1056" type="#_x0000_t75" style="width:384.8pt;height:237.95pt" o:ole="">
            <v:imagedata r:id="rId75" o:title=""/>
          </v:shape>
          <o:OLEObject Type="Embed" ProgID="Visio.Drawing.15" ShapeID="_x0000_i1056" DrawAspect="Content" ObjectID="_1804365559" r:id="rId76"/>
        </w:object>
      </w:r>
    </w:p>
    <w:p w14:paraId="433720D5" w14:textId="77777777" w:rsidR="00C336BB" w:rsidRDefault="00C336BB" w:rsidP="00C336BB">
      <w:pPr>
        <w:pStyle w:val="TF"/>
      </w:pPr>
      <w:r w:rsidRPr="009E7577">
        <w:t>Figure </w:t>
      </w:r>
      <w:r>
        <w:t>7.5</w:t>
      </w:r>
      <w:r w:rsidRPr="009E7577">
        <w:t>.2.</w:t>
      </w:r>
      <w:r>
        <w:t>2.3</w:t>
      </w:r>
      <w:r w:rsidRPr="009E7577">
        <w:t xml:space="preserve">-1: </w:t>
      </w:r>
      <w:r>
        <w:t>Uploading of the f</w:t>
      </w:r>
      <w:r w:rsidRPr="009E7577">
        <w:rPr>
          <w:lang w:eastAsia="zh-CN"/>
        </w:rPr>
        <w:t xml:space="preserve">ile </w:t>
      </w:r>
      <w:r>
        <w:rPr>
          <w:lang w:eastAsia="zh-CN"/>
        </w:rPr>
        <w:t>residing in MCData message store</w:t>
      </w:r>
      <w:r w:rsidRPr="009E7577">
        <w:rPr>
          <w:lang w:eastAsia="zh-CN"/>
        </w:rPr>
        <w:t xml:space="preserve"> using HTTP</w:t>
      </w:r>
    </w:p>
    <w:p w14:paraId="34F3715B" w14:textId="77777777" w:rsidR="00C336BB" w:rsidRDefault="00C336BB" w:rsidP="00C336BB">
      <w:pPr>
        <w:pStyle w:val="B1"/>
      </w:pPr>
      <w:r>
        <w:t>1.</w:t>
      </w:r>
      <w:r>
        <w:tab/>
      </w:r>
      <w:r w:rsidRPr="00055C00">
        <w:t xml:space="preserve">The user at the </w:t>
      </w:r>
      <w:r>
        <w:t>media storage</w:t>
      </w:r>
      <w:r w:rsidRPr="00055C00">
        <w:t xml:space="preserve"> client initiate</w:t>
      </w:r>
      <w:r>
        <w:t>s</w:t>
      </w:r>
      <w:r w:rsidRPr="00055C00">
        <w:t xml:space="preserve"> a file </w:t>
      </w:r>
      <w:r>
        <w:t>upload</w:t>
      </w:r>
      <w:r w:rsidRPr="00055C00">
        <w:t xml:space="preserve"> request </w:t>
      </w:r>
      <w:r>
        <w:t>of</w:t>
      </w:r>
      <w:r w:rsidRPr="00055C00">
        <w:t xml:space="preserve"> the </w:t>
      </w:r>
      <w:r>
        <w:t>file residing in his MCData message store account.</w:t>
      </w:r>
    </w:p>
    <w:p w14:paraId="7A509210" w14:textId="77777777" w:rsidR="00C336BB" w:rsidRDefault="00C336BB" w:rsidP="00C336BB">
      <w:pPr>
        <w:pStyle w:val="B1"/>
      </w:pPr>
      <w:r>
        <w:t>2.</w:t>
      </w:r>
      <w:r>
        <w:tab/>
      </w:r>
      <w:r w:rsidRPr="00092ACA">
        <w:t xml:space="preserve">The </w:t>
      </w:r>
      <w:r>
        <w:t>URL of the file which needs to be retrieved from the MCData message store account of the user is sent to the media storage function on the MCData content server using the MCData upload data request.</w:t>
      </w:r>
    </w:p>
    <w:p w14:paraId="00006022" w14:textId="77777777" w:rsidR="00C336BB" w:rsidRDefault="00C336BB" w:rsidP="00C336BB">
      <w:pPr>
        <w:pStyle w:val="B1"/>
      </w:pPr>
      <w:r>
        <w:t>3.</w:t>
      </w:r>
      <w:r>
        <w:tab/>
        <w:t>The MCData content server fetches the file from the MCData message store account of the user using the URL provided in the MCData upload data request.</w:t>
      </w:r>
    </w:p>
    <w:p w14:paraId="2974B69E" w14:textId="77777777" w:rsidR="00C336BB" w:rsidRDefault="00C336BB" w:rsidP="00C336BB">
      <w:pPr>
        <w:pStyle w:val="B1"/>
      </w:pPr>
      <w:r>
        <w:t>4.</w:t>
      </w:r>
      <w:r>
        <w:tab/>
        <w:t>The MCData content server stores the retrieved file content into its repository.</w:t>
      </w:r>
    </w:p>
    <w:p w14:paraId="7D8EA310" w14:textId="77777777" w:rsidR="00C336BB" w:rsidRDefault="00C336BB" w:rsidP="00C336BB">
      <w:pPr>
        <w:pStyle w:val="B1"/>
      </w:pPr>
      <w:r>
        <w:t>5.</w:t>
      </w:r>
      <w:r>
        <w:tab/>
      </w:r>
      <w:r w:rsidRPr="00092ACA">
        <w:t xml:space="preserve">The MCData </w:t>
      </w:r>
      <w:r>
        <w:t>content</w:t>
      </w:r>
      <w:r w:rsidRPr="00092ACA">
        <w:t xml:space="preserve"> provide</w:t>
      </w:r>
      <w:r>
        <w:t>s</w:t>
      </w:r>
      <w:r w:rsidRPr="00092ACA">
        <w:t xml:space="preserve"> a MCData upload data response indicating success</w:t>
      </w:r>
      <w:r>
        <w:t xml:space="preserve"> (along with file URL to the m</w:t>
      </w:r>
      <w:r w:rsidRPr="00092ACA">
        <w:t>edia storage client</w:t>
      </w:r>
      <w:r>
        <w:t>)</w:t>
      </w:r>
      <w:r w:rsidRPr="00092ACA">
        <w:t xml:space="preserve"> or fail</w:t>
      </w:r>
      <w:r>
        <w:t>ure.</w:t>
      </w:r>
    </w:p>
    <w:p w14:paraId="6412985E" w14:textId="77777777" w:rsidR="00C336BB" w:rsidRDefault="00C336BB" w:rsidP="00C336BB">
      <w:pPr>
        <w:pStyle w:val="Heading5"/>
        <w:rPr>
          <w:lang w:eastAsia="zh-CN"/>
        </w:rPr>
      </w:pPr>
      <w:bookmarkStart w:id="523" w:name="_Toc193632146"/>
      <w:bookmarkStart w:id="524" w:name="_Toc44893699"/>
      <w:r>
        <w:rPr>
          <w:lang w:eastAsia="zh-CN"/>
        </w:rPr>
        <w:t>7.5</w:t>
      </w:r>
      <w:r>
        <w:t>.2.</w:t>
      </w:r>
      <w:r>
        <w:rPr>
          <w:lang w:eastAsia="zh-CN"/>
        </w:rPr>
        <w:t>2.4</w:t>
      </w:r>
      <w:r>
        <w:tab/>
      </w:r>
      <w:r>
        <w:rPr>
          <w:rFonts w:hint="eastAsia"/>
          <w:lang w:eastAsia="zh-CN"/>
        </w:rPr>
        <w:t>Procedure</w:t>
      </w:r>
      <w:r w:rsidRPr="00245385">
        <w:rPr>
          <w:lang w:eastAsia="zh-CN"/>
        </w:rPr>
        <w:t xml:space="preserve"> </w:t>
      </w:r>
      <w:r>
        <w:rPr>
          <w:lang w:eastAsia="zh-CN"/>
        </w:rPr>
        <w:t xml:space="preserve">for file upload </w:t>
      </w:r>
      <w:r w:rsidRPr="00BF590A">
        <w:rPr>
          <w:lang w:eastAsia="zh-CN"/>
        </w:rPr>
        <w:t xml:space="preserve">including request of </w:t>
      </w:r>
      <w:r>
        <w:rPr>
          <w:lang w:eastAsia="zh-CN"/>
        </w:rPr>
        <w:t xml:space="preserve">network </w:t>
      </w:r>
      <w:r w:rsidRPr="00BF590A">
        <w:rPr>
          <w:lang w:eastAsia="zh-CN"/>
        </w:rPr>
        <w:t>resources with required QoS</w:t>
      </w:r>
      <w:bookmarkEnd w:id="523"/>
    </w:p>
    <w:p w14:paraId="386C3C38" w14:textId="77777777" w:rsidR="00C336BB" w:rsidRDefault="00C336BB" w:rsidP="00C336BB">
      <w:pPr>
        <w:rPr>
          <w:lang w:eastAsia="zh-CN"/>
        </w:rPr>
      </w:pPr>
      <w:r w:rsidRPr="0052003A">
        <w:rPr>
          <w:lang w:eastAsia="zh-CN"/>
        </w:rPr>
        <w:t>The procedure</w:t>
      </w:r>
      <w:r>
        <w:rPr>
          <w:lang w:eastAsia="zh-CN"/>
        </w:rPr>
        <w:t xml:space="preserve"> in figure </w:t>
      </w:r>
      <w:bookmarkStart w:id="525" w:name="_Hlk64991973"/>
      <w:r>
        <w:rPr>
          <w:lang w:eastAsia="zh-CN"/>
        </w:rPr>
        <w:t xml:space="preserve">7.5.2.2.4-1 </w:t>
      </w:r>
      <w:bookmarkEnd w:id="525"/>
      <w:r>
        <w:rPr>
          <w:lang w:eastAsia="zh-CN"/>
        </w:rPr>
        <w:t>describes</w:t>
      </w:r>
      <w:r w:rsidRPr="00055C00">
        <w:rPr>
          <w:lang w:eastAsia="zh-CN"/>
        </w:rPr>
        <w:t xml:space="preserve"> the case where an MCData </w:t>
      </w:r>
      <w:r>
        <w:rPr>
          <w:lang w:eastAsia="zh-CN"/>
        </w:rPr>
        <w:t>client</w:t>
      </w:r>
      <w:r w:rsidRPr="00055C00">
        <w:rPr>
          <w:lang w:eastAsia="zh-CN"/>
        </w:rPr>
        <w:t xml:space="preserve"> </w:t>
      </w:r>
      <w:r>
        <w:rPr>
          <w:lang w:eastAsia="zh-CN"/>
        </w:rPr>
        <w:t>sends a request to the MCData server for the upload</w:t>
      </w:r>
      <w:r w:rsidRPr="00055C00">
        <w:rPr>
          <w:lang w:eastAsia="zh-CN"/>
        </w:rPr>
        <w:t xml:space="preserve"> </w:t>
      </w:r>
      <w:r>
        <w:rPr>
          <w:lang w:eastAsia="zh-CN"/>
        </w:rPr>
        <w:t xml:space="preserve">of a </w:t>
      </w:r>
      <w:r w:rsidRPr="00055C00">
        <w:rPr>
          <w:lang w:eastAsia="zh-CN"/>
        </w:rPr>
        <w:t xml:space="preserve">file </w:t>
      </w:r>
      <w:r>
        <w:rPr>
          <w:lang w:eastAsia="zh-CN"/>
        </w:rPr>
        <w:t xml:space="preserve">from the media storage client on the MCData client </w:t>
      </w:r>
      <w:r w:rsidRPr="00055C00">
        <w:rPr>
          <w:lang w:eastAsia="zh-CN"/>
        </w:rPr>
        <w:t>to</w:t>
      </w:r>
      <w:r>
        <w:rPr>
          <w:lang w:eastAsia="zh-CN"/>
        </w:rPr>
        <w:t xml:space="preserve"> the</w:t>
      </w:r>
      <w:r w:rsidRPr="00055C00">
        <w:rPr>
          <w:lang w:eastAsia="zh-CN"/>
        </w:rPr>
        <w:t xml:space="preserve"> </w:t>
      </w:r>
      <w:r>
        <w:rPr>
          <w:lang w:eastAsia="zh-CN"/>
        </w:rPr>
        <w:t>media storage function on the MCData content server</w:t>
      </w:r>
      <w:r w:rsidRPr="00055C00">
        <w:rPr>
          <w:lang w:eastAsia="zh-CN"/>
        </w:rPr>
        <w:t>.</w:t>
      </w:r>
      <w:r>
        <w:rPr>
          <w:lang w:eastAsia="zh-CN"/>
        </w:rPr>
        <w:t xml:space="preserve"> The MCData server can, therefore, request network resources with the required QoS for the corresponding file upload.</w:t>
      </w:r>
    </w:p>
    <w:p w14:paraId="2B4F03AA" w14:textId="77777777" w:rsidR="00C336BB" w:rsidRPr="00DC2CFF" w:rsidRDefault="00C336BB" w:rsidP="00C336BB">
      <w:r w:rsidRPr="00DC2CFF">
        <w:t>Pre-conditions:</w:t>
      </w:r>
    </w:p>
    <w:p w14:paraId="114C6A00" w14:textId="77777777" w:rsidR="00C336BB" w:rsidRDefault="00C336BB" w:rsidP="00C336BB">
      <w:pPr>
        <w:pStyle w:val="B1"/>
      </w:pPr>
      <w:r>
        <w:t>1.</w:t>
      </w:r>
      <w:r>
        <w:tab/>
        <w:t>The MCData user on the MCData client is registered on the MCData server for receiving MCData service.</w:t>
      </w:r>
    </w:p>
    <w:p w14:paraId="3B8B424A" w14:textId="77777777" w:rsidR="00C336BB" w:rsidRDefault="00C336BB" w:rsidP="00C336BB">
      <w:pPr>
        <w:pStyle w:val="B1"/>
      </w:pPr>
      <w:r>
        <w:t>2.</w:t>
      </w:r>
      <w:r>
        <w:tab/>
        <w:t>The MCData client is required to upload a file to the MCData content server over network resources with required QoS.</w:t>
      </w:r>
    </w:p>
    <w:p w14:paraId="687AE4E0" w14:textId="77777777" w:rsidR="00C336BB" w:rsidRDefault="00C336BB" w:rsidP="00C336BB">
      <w:pPr>
        <w:pStyle w:val="B1"/>
      </w:pPr>
      <w:r>
        <w:t>3.</w:t>
      </w:r>
      <w:r>
        <w:tab/>
      </w:r>
      <w:r w:rsidRPr="00C538A5">
        <w:t xml:space="preserve">The MCData client knows </w:t>
      </w:r>
      <w:r>
        <w:t>its</w:t>
      </w:r>
      <w:r w:rsidRPr="00C538A5">
        <w:t xml:space="preserve"> IP address</w:t>
      </w:r>
      <w:r>
        <w:t>/</w:t>
      </w:r>
      <w:r w:rsidRPr="00C538A5">
        <w:t>port</w:t>
      </w:r>
      <w:r>
        <w:t xml:space="preserve"> to be</w:t>
      </w:r>
      <w:r w:rsidRPr="00C538A5">
        <w:t xml:space="preserve"> used </w:t>
      </w:r>
      <w:r>
        <w:t xml:space="preserve">for the file upload as well as the URI or IP address/port of </w:t>
      </w:r>
      <w:r w:rsidRPr="00C538A5">
        <w:t>the target MCData content server</w:t>
      </w:r>
      <w:r>
        <w:t>.</w:t>
      </w:r>
    </w:p>
    <w:p w14:paraId="4DAB56F7" w14:textId="77777777" w:rsidR="00C336BB" w:rsidRDefault="00C336BB" w:rsidP="00C336BB">
      <w:pPr>
        <w:pStyle w:val="NO"/>
      </w:pPr>
      <w:r>
        <w:t>NOTE:</w:t>
      </w:r>
      <w:r>
        <w:tab/>
        <w:t>How the MCData client knows the IP addresses and ports to be used for the file upload is implementation specific and out of the scope of this specification.</w:t>
      </w:r>
    </w:p>
    <w:p w14:paraId="413429A8" w14:textId="77777777" w:rsidR="00C336BB" w:rsidRDefault="00C336BB" w:rsidP="00C336BB">
      <w:pPr>
        <w:pStyle w:val="TH"/>
      </w:pPr>
      <w:r>
        <w:object w:dxaOrig="8551" w:dyaOrig="5761" w14:anchorId="5FDD7AC3">
          <v:shape id="_x0000_i1057" type="#_x0000_t75" style="width:427.3pt;height:4in" o:ole="">
            <v:imagedata r:id="rId77" o:title=""/>
          </v:shape>
          <o:OLEObject Type="Embed" ProgID="Visio.Drawing.11" ShapeID="_x0000_i1057" DrawAspect="Content" ObjectID="_1804365560" r:id="rId78"/>
        </w:object>
      </w:r>
    </w:p>
    <w:p w14:paraId="092EE967" w14:textId="77777777" w:rsidR="00C336BB" w:rsidRDefault="00C336BB" w:rsidP="00C336BB">
      <w:pPr>
        <w:pStyle w:val="TF"/>
        <w:rPr>
          <w:lang w:eastAsia="zh-CN"/>
        </w:rPr>
      </w:pPr>
      <w:r>
        <w:rPr>
          <w:lang w:eastAsia="zh-CN"/>
        </w:rPr>
        <w:t xml:space="preserve">Figure </w:t>
      </w:r>
      <w:r w:rsidRPr="00722FF0">
        <w:rPr>
          <w:lang w:eastAsia="zh-CN"/>
        </w:rPr>
        <w:t>7.5.2.2.</w:t>
      </w:r>
      <w:r>
        <w:rPr>
          <w:lang w:eastAsia="zh-CN"/>
        </w:rPr>
        <w:t>4</w:t>
      </w:r>
      <w:r w:rsidRPr="00722FF0">
        <w:rPr>
          <w:lang w:eastAsia="zh-CN"/>
        </w:rPr>
        <w:t>-1</w:t>
      </w:r>
      <w:r>
        <w:rPr>
          <w:lang w:eastAsia="zh-CN"/>
        </w:rPr>
        <w:t xml:space="preserve">: </w:t>
      </w:r>
      <w:r w:rsidRPr="00FB54FF">
        <w:rPr>
          <w:lang w:eastAsia="zh-CN"/>
        </w:rPr>
        <w:t xml:space="preserve">File upload using HTTP </w:t>
      </w:r>
      <w:r>
        <w:rPr>
          <w:lang w:eastAsia="zh-CN"/>
        </w:rPr>
        <w:t xml:space="preserve">over network </w:t>
      </w:r>
      <w:r w:rsidRPr="00FB54FF">
        <w:rPr>
          <w:lang w:eastAsia="zh-CN"/>
        </w:rPr>
        <w:t>resources with required QoS</w:t>
      </w:r>
    </w:p>
    <w:p w14:paraId="67BCBFF3" w14:textId="77777777" w:rsidR="00C336BB" w:rsidRDefault="00C336BB" w:rsidP="00C336BB">
      <w:pPr>
        <w:pStyle w:val="B1"/>
      </w:pPr>
      <w:r w:rsidRPr="00DC2CFF">
        <w:t>1.</w:t>
      </w:r>
      <w:r w:rsidRPr="00DC2CFF">
        <w:tab/>
        <w:t xml:space="preserve">The </w:t>
      </w:r>
      <w:r>
        <w:t xml:space="preserve">MC </w:t>
      </w:r>
      <w:r w:rsidRPr="00DC2CFF">
        <w:t xml:space="preserve">user </w:t>
      </w:r>
      <w:r>
        <w:t>on the MCData client intends to upload a file to the MCData content server for file distribution.</w:t>
      </w:r>
      <w:r w:rsidRPr="00DC2CFF">
        <w:t xml:space="preserve"> The </w:t>
      </w:r>
      <w:r>
        <w:t xml:space="preserve">MCData </w:t>
      </w:r>
      <w:r w:rsidRPr="00DC2CFF">
        <w:t xml:space="preserve">client verifies that the size of the file is within the maximum data size for </w:t>
      </w:r>
      <w:r>
        <w:t>FD</w:t>
      </w:r>
      <w:r w:rsidRPr="00DC2CFF">
        <w:t xml:space="preserve"> for the intended MCData FD request (</w:t>
      </w:r>
      <w:r>
        <w:t xml:space="preserve">e.g., </w:t>
      </w:r>
      <w:r w:rsidRPr="00DC2CFF">
        <w:t xml:space="preserve">by checking the group configuration for a group FD request </w:t>
      </w:r>
      <w:r>
        <w:t>or</w:t>
      </w:r>
      <w:r w:rsidRPr="00DC2CFF">
        <w:t xml:space="preserve"> the service configuration for a one-to-one FD request).</w:t>
      </w:r>
      <w:r>
        <w:t xml:space="preserve"> </w:t>
      </w:r>
      <w:r w:rsidRPr="00DC2CFF">
        <w:t xml:space="preserve">If </w:t>
      </w:r>
      <w:r>
        <w:t xml:space="preserve">the </w:t>
      </w:r>
      <w:r w:rsidRPr="00DC2CFF">
        <w:t xml:space="preserve">MCData emergency state is already set for the </w:t>
      </w:r>
      <w:r>
        <w:t>MCData</w:t>
      </w:r>
      <w:r w:rsidRPr="00DC2CFF">
        <w:t xml:space="preserve"> client, the </w:t>
      </w:r>
      <w:r>
        <w:t>MCData</w:t>
      </w:r>
      <w:r w:rsidRPr="00DC2CFF">
        <w:t xml:space="preserve"> client sets </w:t>
      </w:r>
      <w:r>
        <w:t xml:space="preserve">the </w:t>
      </w:r>
      <w:r w:rsidRPr="00DC2CFF">
        <w:t>emergency indicator in the request.</w:t>
      </w:r>
    </w:p>
    <w:p w14:paraId="4F1CBB92" w14:textId="77777777" w:rsidR="00C336BB" w:rsidRDefault="00C336BB" w:rsidP="00C336BB">
      <w:pPr>
        <w:pStyle w:val="B1"/>
      </w:pPr>
      <w:r>
        <w:t>2.</w:t>
      </w:r>
      <w:r>
        <w:tab/>
        <w:t>The MCData client sends the MCData file upload request to the MCData server. This request contains information about the MCData client (including IP address and port to be used for the file upload), and the target MCData content server (including associated URI or IP address, and port).</w:t>
      </w:r>
    </w:p>
    <w:p w14:paraId="1C54B844" w14:textId="77777777" w:rsidR="00C336BB" w:rsidRDefault="00C336BB" w:rsidP="00C336BB">
      <w:pPr>
        <w:pStyle w:val="B1"/>
      </w:pPr>
      <w:r>
        <w:t>3.</w:t>
      </w:r>
      <w:r>
        <w:tab/>
        <w:t>The MCData server verifies that the corresponding MCData client is authorized to upload files to the corresponding MCData content server.</w:t>
      </w:r>
    </w:p>
    <w:p w14:paraId="792DD594" w14:textId="77777777" w:rsidR="00C336BB" w:rsidRDefault="00C336BB" w:rsidP="00C336BB">
      <w:pPr>
        <w:pStyle w:val="B1"/>
      </w:pPr>
      <w:r>
        <w:t>4.</w:t>
      </w:r>
      <w:r>
        <w:tab/>
        <w:t xml:space="preserve">If the MCData client is authorized for the file upload, the MCData server sends a request to the 3GPP system for the allocation of network resources with the required QoS for the corresponding file upload communication between the MCData client and the MCData content server. For that, the MCData server performs policy and charging control (PCC) procedures, e.g., over the Rx reference point as described in </w:t>
      </w:r>
      <w:r w:rsidRPr="003A744B">
        <w:t>3GPP</w:t>
      </w:r>
      <w:r>
        <w:t> </w:t>
      </w:r>
      <w:r w:rsidRPr="003A744B">
        <w:t>TS</w:t>
      </w:r>
      <w:r>
        <w:t> </w:t>
      </w:r>
      <w:r w:rsidRPr="003A744B">
        <w:t>23.203</w:t>
      </w:r>
      <w:r>
        <w:t> [14] for the case of an EPS system.</w:t>
      </w:r>
    </w:p>
    <w:p w14:paraId="6E67768A" w14:textId="77777777" w:rsidR="00C336BB" w:rsidRPr="00DC2CFF" w:rsidRDefault="00C336BB" w:rsidP="00C336BB">
      <w:pPr>
        <w:pStyle w:val="B1"/>
      </w:pPr>
      <w:r>
        <w:t>5.</w:t>
      </w:r>
      <w:r>
        <w:tab/>
        <w:t>The MCData server sends a MCData file upload response to the MCData client indicating if it can proceed with the file upload to the MCData content server.</w:t>
      </w:r>
    </w:p>
    <w:p w14:paraId="123B7C01" w14:textId="77777777" w:rsidR="00C336BB" w:rsidRPr="00DC2CFF" w:rsidRDefault="00C336BB" w:rsidP="00C336BB">
      <w:pPr>
        <w:pStyle w:val="B1"/>
      </w:pPr>
      <w:r>
        <w:t>6</w:t>
      </w:r>
      <w:r w:rsidRPr="00DC2CFF">
        <w:t>.</w:t>
      </w:r>
      <w:r w:rsidRPr="00DC2CFF">
        <w:tab/>
      </w:r>
      <w:r>
        <w:t xml:space="preserve">The </w:t>
      </w:r>
      <w:r w:rsidRPr="00DC2CFF">
        <w:t>media storage client</w:t>
      </w:r>
      <w:r>
        <w:t xml:space="preserve"> on the MCData client sends an MCData upload data request to the </w:t>
      </w:r>
      <w:r w:rsidRPr="00DC2CFF">
        <w:t xml:space="preserve">media storage function on the MCData content server </w:t>
      </w:r>
      <w:r>
        <w:t>to upload the file</w:t>
      </w:r>
      <w:r w:rsidRPr="00DC2CFF">
        <w:t>.</w:t>
      </w:r>
    </w:p>
    <w:p w14:paraId="0F10ED2F" w14:textId="77777777" w:rsidR="00C336BB" w:rsidRDefault="00C336BB" w:rsidP="00C336BB">
      <w:pPr>
        <w:pStyle w:val="B1"/>
      </w:pPr>
      <w:r>
        <w:t>7.</w:t>
      </w:r>
      <w:r>
        <w:tab/>
        <w:t xml:space="preserve">The MCData content server </w:t>
      </w:r>
      <w:r w:rsidRPr="00DC2CFF">
        <w:t>provides a</w:t>
      </w:r>
      <w:r>
        <w:t>n</w:t>
      </w:r>
      <w:r w:rsidRPr="00DC2CFF">
        <w:t xml:space="preserve"> MCData upload data response </w:t>
      </w:r>
      <w:r>
        <w:t xml:space="preserve">to the MCData client </w:t>
      </w:r>
      <w:r w:rsidRPr="00DC2CFF">
        <w:t xml:space="preserve">indicating </w:t>
      </w:r>
      <w:r>
        <w:t xml:space="preserve">if the file was </w:t>
      </w:r>
      <w:r w:rsidRPr="00DC2CFF">
        <w:t>success</w:t>
      </w:r>
      <w:r>
        <w:t>fully stored</w:t>
      </w:r>
      <w:r w:rsidRPr="00DC2CFF">
        <w:t xml:space="preserve"> (along with file URL) or failure.</w:t>
      </w:r>
    </w:p>
    <w:p w14:paraId="1767EE1B" w14:textId="77777777" w:rsidR="00C336BB" w:rsidRDefault="00C336BB" w:rsidP="00C336BB">
      <w:pPr>
        <w:pStyle w:val="B1"/>
      </w:pPr>
      <w:r>
        <w:t>8.</w:t>
      </w:r>
      <w:r>
        <w:tab/>
        <w:t>The MCData client provides to the MCData server an MCData file upload completion status indicating that the file upload is completed.</w:t>
      </w:r>
    </w:p>
    <w:p w14:paraId="092646F9" w14:textId="77777777" w:rsidR="00C336BB" w:rsidRDefault="00C336BB" w:rsidP="00C336BB">
      <w:pPr>
        <w:pStyle w:val="B1"/>
      </w:pPr>
      <w:r>
        <w:t>9.</w:t>
      </w:r>
      <w:r>
        <w:tab/>
        <w:t>Based on the MCData file upload completion status, the MCData server requests to the 3GPP system to release the network resources allocated for the corresponding file upload.</w:t>
      </w:r>
    </w:p>
    <w:p w14:paraId="1C7D64AC" w14:textId="77777777" w:rsidR="00C336BB" w:rsidRDefault="00C336BB" w:rsidP="00C336BB">
      <w:pPr>
        <w:pStyle w:val="Heading4"/>
        <w:rPr>
          <w:lang w:eastAsia="zh-CN"/>
        </w:rPr>
      </w:pPr>
      <w:bookmarkStart w:id="526" w:name="_Toc193632147"/>
      <w:bookmarkEnd w:id="524"/>
      <w:r>
        <w:rPr>
          <w:lang w:eastAsia="zh-CN"/>
        </w:rPr>
        <w:t>7.5</w:t>
      </w:r>
      <w:r w:rsidRPr="009E7577">
        <w:t>.2.</w:t>
      </w:r>
      <w:r>
        <w:t>3</w:t>
      </w:r>
      <w:r w:rsidRPr="009E7577">
        <w:tab/>
        <w:t>F</w:t>
      </w:r>
      <w:r w:rsidRPr="009E7577">
        <w:rPr>
          <w:lang w:eastAsia="zh-CN"/>
        </w:rPr>
        <w:t>ile download using HTTP</w:t>
      </w:r>
      <w:bookmarkEnd w:id="526"/>
    </w:p>
    <w:p w14:paraId="118BE664" w14:textId="77777777" w:rsidR="00C336BB" w:rsidRDefault="00C336BB" w:rsidP="00C336BB">
      <w:pPr>
        <w:pStyle w:val="Heading5"/>
        <w:rPr>
          <w:lang w:eastAsia="zh-CN"/>
        </w:rPr>
      </w:pPr>
      <w:bookmarkStart w:id="527" w:name="_Toc193632148"/>
      <w:r>
        <w:rPr>
          <w:lang w:eastAsia="zh-CN"/>
        </w:rPr>
        <w:t>7.5</w:t>
      </w:r>
      <w:r>
        <w:t>.2.</w:t>
      </w:r>
      <w:r>
        <w:rPr>
          <w:lang w:eastAsia="zh-CN"/>
        </w:rPr>
        <w:t>3.1</w:t>
      </w:r>
      <w:r>
        <w:tab/>
      </w:r>
      <w:r>
        <w:rPr>
          <w:rFonts w:hint="eastAsia"/>
          <w:lang w:eastAsia="zh-CN"/>
        </w:rPr>
        <w:t>General</w:t>
      </w:r>
      <w:bookmarkEnd w:id="527"/>
    </w:p>
    <w:p w14:paraId="3F123DE1" w14:textId="77777777" w:rsidR="00C336BB" w:rsidRPr="007842CC" w:rsidRDefault="00C336BB" w:rsidP="00C336BB">
      <w:pPr>
        <w:rPr>
          <w:lang w:eastAsia="zh-CN"/>
        </w:rPr>
      </w:pPr>
      <w:r w:rsidRPr="00997BB9">
        <w:rPr>
          <w:lang w:eastAsia="zh-CN"/>
        </w:rPr>
        <w:t>The</w:t>
      </w:r>
      <w:r>
        <w:rPr>
          <w:lang w:eastAsia="zh-CN"/>
        </w:rPr>
        <w:t xml:space="preserve"> </w:t>
      </w:r>
      <w:r>
        <w:t>media storage</w:t>
      </w:r>
      <w:r>
        <w:rPr>
          <w:lang w:eastAsia="zh-CN"/>
        </w:rPr>
        <w:t xml:space="preserve"> client uses HTTP for a standalone data file download from the MCData content server</w:t>
      </w:r>
      <w:r w:rsidRPr="00997BB9">
        <w:rPr>
          <w:lang w:eastAsia="zh-CN"/>
        </w:rPr>
        <w:t>.</w:t>
      </w:r>
    </w:p>
    <w:p w14:paraId="39DCB961" w14:textId="730D9A85" w:rsidR="00C336BB" w:rsidRDefault="00C336BB" w:rsidP="00C336BB">
      <w:pPr>
        <w:pStyle w:val="Heading5"/>
        <w:rPr>
          <w:lang w:eastAsia="zh-CN"/>
        </w:rPr>
      </w:pPr>
      <w:bookmarkStart w:id="528" w:name="_Toc193632149"/>
      <w:r>
        <w:rPr>
          <w:lang w:eastAsia="zh-CN"/>
        </w:rPr>
        <w:t>7.5</w:t>
      </w:r>
      <w:r>
        <w:t>.2.</w:t>
      </w:r>
      <w:r>
        <w:rPr>
          <w:lang w:eastAsia="zh-CN"/>
        </w:rPr>
        <w:t>3.2</w:t>
      </w:r>
      <w:r>
        <w:tab/>
      </w:r>
      <w:r>
        <w:rPr>
          <w:rFonts w:hint="eastAsia"/>
          <w:lang w:eastAsia="zh-CN"/>
        </w:rPr>
        <w:t>Procedure</w:t>
      </w:r>
      <w:r w:rsidRPr="00527485">
        <w:rPr>
          <w:lang w:eastAsia="zh-CN"/>
        </w:rPr>
        <w:t xml:space="preserve"> for file download from the MCData content server</w:t>
      </w:r>
      <w:r w:rsidR="005F0596" w:rsidRPr="005F0596">
        <w:rPr>
          <w:lang w:eastAsia="zh-CN"/>
        </w:rPr>
        <w:t xml:space="preserve"> without QoS</w:t>
      </w:r>
      <w:bookmarkEnd w:id="528"/>
    </w:p>
    <w:p w14:paraId="63C09381" w14:textId="77777777" w:rsidR="00C336BB" w:rsidRPr="0052003A" w:rsidRDefault="00C336BB" w:rsidP="00C336BB">
      <w:pPr>
        <w:rPr>
          <w:lang w:eastAsia="zh-CN"/>
        </w:rPr>
      </w:pPr>
      <w:r w:rsidRPr="0052003A">
        <w:rPr>
          <w:lang w:eastAsia="zh-CN"/>
        </w:rPr>
        <w:t>The procedure</w:t>
      </w:r>
      <w:r>
        <w:rPr>
          <w:lang w:eastAsia="zh-CN"/>
        </w:rPr>
        <w:t xml:space="preserve"> in figure 7.5.2.3.2-1 describes</w:t>
      </w:r>
      <w:r w:rsidRPr="00055C00">
        <w:rPr>
          <w:lang w:eastAsia="zh-CN"/>
        </w:rPr>
        <w:t xml:space="preserve"> the case where an MCData user is </w:t>
      </w:r>
      <w:r>
        <w:rPr>
          <w:rFonts w:hint="eastAsia"/>
          <w:lang w:eastAsia="zh-CN"/>
        </w:rPr>
        <w:t>downloading</w:t>
      </w:r>
      <w:r>
        <w:rPr>
          <w:lang w:eastAsia="zh-CN"/>
        </w:rPr>
        <w:t xml:space="preserve"> a </w:t>
      </w:r>
      <w:r w:rsidRPr="00055C00">
        <w:rPr>
          <w:lang w:eastAsia="zh-CN"/>
        </w:rPr>
        <w:t xml:space="preserve">file </w:t>
      </w:r>
      <w:r>
        <w:rPr>
          <w:lang w:eastAsia="zh-CN"/>
        </w:rPr>
        <w:t>from the media storage function of the MCData content server</w:t>
      </w:r>
      <w:r w:rsidRPr="00055C00">
        <w:rPr>
          <w:lang w:eastAsia="zh-CN"/>
        </w:rPr>
        <w:t>.</w:t>
      </w:r>
    </w:p>
    <w:p w14:paraId="6DE7B0D3" w14:textId="77777777" w:rsidR="00C336BB" w:rsidRDefault="00C336BB" w:rsidP="00C336BB">
      <w:r>
        <w:t>Pre-conditions:</w:t>
      </w:r>
    </w:p>
    <w:p w14:paraId="6C777D3E" w14:textId="77777777" w:rsidR="00C336BB" w:rsidRDefault="00C336BB" w:rsidP="00C336BB">
      <w:pPr>
        <w:pStyle w:val="B1"/>
      </w:pPr>
      <w:r>
        <w:t>1.</w:t>
      </w:r>
      <w:r>
        <w:tab/>
        <w:t>The MCData user</w:t>
      </w:r>
      <w:r w:rsidRPr="00055C00">
        <w:t xml:space="preserve"> on the </w:t>
      </w:r>
      <w:r>
        <w:t>media storage</w:t>
      </w:r>
      <w:r w:rsidRPr="00055C00">
        <w:t xml:space="preserve"> client </w:t>
      </w:r>
      <w:r>
        <w:t>is</w:t>
      </w:r>
      <w:r w:rsidRPr="00055C00">
        <w:t xml:space="preserve"> registered for receiving MCData service.</w:t>
      </w:r>
    </w:p>
    <w:p w14:paraId="3F0CB79F" w14:textId="77777777" w:rsidR="00C336BB" w:rsidRDefault="00C336BB" w:rsidP="00C336BB">
      <w:pPr>
        <w:pStyle w:val="TH"/>
      </w:pPr>
      <w:r>
        <w:object w:dxaOrig="4908" w:dyaOrig="2868" w14:anchorId="4EBB6354">
          <v:shape id="_x0000_i1058" type="#_x0000_t75" style="width:243.6pt;height:143.55pt" o:ole="">
            <v:imagedata r:id="rId79" o:title=""/>
          </v:shape>
          <o:OLEObject Type="Embed" ProgID="Visio.Drawing.11" ShapeID="_x0000_i1058" DrawAspect="Content" ObjectID="_1804365561" r:id="rId80"/>
        </w:object>
      </w:r>
    </w:p>
    <w:p w14:paraId="65ED3197" w14:textId="77777777" w:rsidR="00C336BB" w:rsidRDefault="00C336BB" w:rsidP="00C336BB">
      <w:pPr>
        <w:pStyle w:val="TF"/>
      </w:pPr>
      <w:r w:rsidRPr="009E7577">
        <w:t>Figure </w:t>
      </w:r>
      <w:r>
        <w:t>7.5</w:t>
      </w:r>
      <w:r w:rsidRPr="009E7577">
        <w:t>.2.</w:t>
      </w:r>
      <w:r>
        <w:t>3</w:t>
      </w:r>
      <w:r w:rsidRPr="009E7577">
        <w:t>.2-1: F</w:t>
      </w:r>
      <w:r w:rsidRPr="009E7577">
        <w:rPr>
          <w:lang w:eastAsia="zh-CN"/>
        </w:rPr>
        <w:t>ile download using HTTP</w:t>
      </w:r>
    </w:p>
    <w:p w14:paraId="57945E19" w14:textId="77777777" w:rsidR="00C336BB" w:rsidRDefault="00C336BB" w:rsidP="00C336BB">
      <w:pPr>
        <w:pStyle w:val="B1"/>
      </w:pPr>
      <w:r>
        <w:t>1.</w:t>
      </w:r>
      <w:r>
        <w:tab/>
      </w:r>
      <w:r w:rsidRPr="00055C00">
        <w:t xml:space="preserve">The user at the </w:t>
      </w:r>
      <w:r>
        <w:t>media storage</w:t>
      </w:r>
      <w:r w:rsidRPr="00055C00">
        <w:t xml:space="preserve"> client initiate</w:t>
      </w:r>
      <w:r>
        <w:t>s</w:t>
      </w:r>
      <w:r w:rsidRPr="00055C00">
        <w:t xml:space="preserve"> a file </w:t>
      </w:r>
      <w:r>
        <w:t>download</w:t>
      </w:r>
      <w:r w:rsidRPr="00055C00">
        <w:t xml:space="preserve"> request </w:t>
      </w:r>
      <w:r>
        <w:t>available</w:t>
      </w:r>
      <w:r w:rsidRPr="00092ACA">
        <w:t xml:space="preserve"> at the </w:t>
      </w:r>
      <w:r>
        <w:t xml:space="preserve">indicated </w:t>
      </w:r>
      <w:r w:rsidRPr="00092ACA">
        <w:t>URL</w:t>
      </w:r>
      <w:r w:rsidRPr="00055C00">
        <w:t>.</w:t>
      </w:r>
    </w:p>
    <w:p w14:paraId="71EAC2AA" w14:textId="77777777" w:rsidR="00C336BB" w:rsidRDefault="00C336BB" w:rsidP="00C336BB">
      <w:pPr>
        <w:pStyle w:val="B1"/>
      </w:pPr>
      <w:r>
        <w:t>2.</w:t>
      </w:r>
      <w:r>
        <w:tab/>
      </w:r>
      <w:r w:rsidRPr="00092ACA">
        <w:t xml:space="preserve">The file </w:t>
      </w:r>
      <w:r>
        <w:t>available</w:t>
      </w:r>
      <w:r w:rsidRPr="00092ACA">
        <w:t xml:space="preserve"> at the URL </w:t>
      </w:r>
      <w:r>
        <w:t xml:space="preserve">(received in MCData FD request or </w:t>
      </w:r>
      <w:r>
        <w:rPr>
          <w:rFonts w:eastAsia="SimSun"/>
        </w:rPr>
        <w:t>MCData group standalone FD request</w:t>
      </w:r>
      <w:r>
        <w:t xml:space="preserve">) </w:t>
      </w:r>
      <w:r w:rsidRPr="00092ACA">
        <w:t xml:space="preserve">is requested to be downloaded by the </w:t>
      </w:r>
      <w:r>
        <w:t>m</w:t>
      </w:r>
      <w:r w:rsidRPr="00092ACA">
        <w:t xml:space="preserve">edia storage client from the media storage function on the MCData </w:t>
      </w:r>
      <w:r>
        <w:t>content</w:t>
      </w:r>
      <w:r w:rsidRPr="00092ACA">
        <w:t xml:space="preserve"> server using a MCData download data request</w:t>
      </w:r>
      <w:r>
        <w:t xml:space="preserve">. If emergency indicator is set in received in MCData FD request or </w:t>
      </w:r>
      <w:r>
        <w:rPr>
          <w:rFonts w:eastAsia="SimSun"/>
        </w:rPr>
        <w:t xml:space="preserve">MCData group standalone FD request, the </w:t>
      </w:r>
      <w:r w:rsidRPr="00092ACA">
        <w:t xml:space="preserve">media storage </w:t>
      </w:r>
      <w:r>
        <w:t xml:space="preserve">client sets emergency indicator in </w:t>
      </w:r>
      <w:r w:rsidRPr="00092ACA">
        <w:t>MCData download data request</w:t>
      </w:r>
      <w:r>
        <w:t>.</w:t>
      </w:r>
      <w:r w:rsidRPr="00C70E44">
        <w:t xml:space="preserve"> </w:t>
      </w:r>
    </w:p>
    <w:p w14:paraId="563AEEF0" w14:textId="77777777" w:rsidR="00C336BB" w:rsidRDefault="00C336BB" w:rsidP="00C336BB">
      <w:pPr>
        <w:pStyle w:val="NO"/>
      </w:pPr>
      <w:r>
        <w:t>NOTE:</w:t>
      </w:r>
      <w:r>
        <w:tab/>
        <w:t xml:space="preserve">The media storage client can perform partial download requests to complete the missing parts after an incomplete </w:t>
      </w:r>
      <w:r w:rsidRPr="006E5C15">
        <w:t>file</w:t>
      </w:r>
      <w:r>
        <w:t xml:space="preserve"> transfer.</w:t>
      </w:r>
    </w:p>
    <w:p w14:paraId="2DED5EB5" w14:textId="77777777" w:rsidR="00C336BB" w:rsidRDefault="00C336BB" w:rsidP="00C336BB">
      <w:pPr>
        <w:pStyle w:val="B1"/>
      </w:pPr>
      <w:r>
        <w:t>3.</w:t>
      </w:r>
      <w:r>
        <w:tab/>
        <w:t>The m</w:t>
      </w:r>
      <w:r w:rsidRPr="00092ACA">
        <w:t xml:space="preserve">edia storage function </w:t>
      </w:r>
      <w:r>
        <w:t xml:space="preserve">on the MCData content server may apply reception control policy and </w:t>
      </w:r>
      <w:r w:rsidRPr="00092ACA">
        <w:t xml:space="preserve">provides a MCData </w:t>
      </w:r>
      <w:r>
        <w:rPr>
          <w:rFonts w:hint="eastAsia"/>
          <w:lang w:eastAsia="zh-CN"/>
        </w:rPr>
        <w:t xml:space="preserve">download </w:t>
      </w:r>
      <w:r w:rsidRPr="00092ACA">
        <w:t>data resp</w:t>
      </w:r>
      <w:r>
        <w:t>onse including the file to the m</w:t>
      </w:r>
      <w:r w:rsidRPr="00092ACA">
        <w:t>edia storage client.</w:t>
      </w:r>
    </w:p>
    <w:p w14:paraId="0657005A" w14:textId="77777777" w:rsidR="00C336BB" w:rsidRDefault="00C336BB" w:rsidP="00C336BB">
      <w:pPr>
        <w:pStyle w:val="Heading5"/>
        <w:rPr>
          <w:lang w:eastAsia="zh-CN"/>
        </w:rPr>
      </w:pPr>
      <w:bookmarkStart w:id="529" w:name="_Toc193632150"/>
      <w:r>
        <w:rPr>
          <w:lang w:eastAsia="zh-CN"/>
        </w:rPr>
        <w:t>7.5</w:t>
      </w:r>
      <w:r>
        <w:t>.2.</w:t>
      </w:r>
      <w:r>
        <w:rPr>
          <w:lang w:eastAsia="zh-CN"/>
        </w:rPr>
        <w:t>3.3</w:t>
      </w:r>
      <w:r>
        <w:tab/>
      </w:r>
      <w:r>
        <w:rPr>
          <w:rFonts w:hint="eastAsia"/>
          <w:lang w:eastAsia="zh-CN"/>
        </w:rPr>
        <w:t>Procedure</w:t>
      </w:r>
      <w:r w:rsidRPr="00245385">
        <w:rPr>
          <w:lang w:eastAsia="zh-CN"/>
        </w:rPr>
        <w:t xml:space="preserve"> </w:t>
      </w:r>
      <w:r>
        <w:rPr>
          <w:lang w:eastAsia="zh-CN"/>
        </w:rPr>
        <w:t xml:space="preserve">for file download </w:t>
      </w:r>
      <w:r w:rsidRPr="00BF590A">
        <w:rPr>
          <w:lang w:eastAsia="zh-CN"/>
        </w:rPr>
        <w:t xml:space="preserve">including request of </w:t>
      </w:r>
      <w:r>
        <w:rPr>
          <w:lang w:eastAsia="zh-CN"/>
        </w:rPr>
        <w:t xml:space="preserve">network </w:t>
      </w:r>
      <w:r w:rsidRPr="00BF590A">
        <w:rPr>
          <w:lang w:eastAsia="zh-CN"/>
        </w:rPr>
        <w:t>resources with required QoS</w:t>
      </w:r>
      <w:bookmarkEnd w:id="529"/>
    </w:p>
    <w:p w14:paraId="52B531D2" w14:textId="77777777" w:rsidR="00C336BB" w:rsidRDefault="00C336BB" w:rsidP="00C336BB">
      <w:pPr>
        <w:rPr>
          <w:lang w:eastAsia="zh-CN"/>
        </w:rPr>
      </w:pPr>
      <w:r w:rsidRPr="0052003A">
        <w:rPr>
          <w:lang w:eastAsia="zh-CN"/>
        </w:rPr>
        <w:t>The procedure</w:t>
      </w:r>
      <w:r>
        <w:rPr>
          <w:lang w:eastAsia="zh-CN"/>
        </w:rPr>
        <w:t xml:space="preserve"> in figure 7.5.2.3.3-1 describes</w:t>
      </w:r>
      <w:r w:rsidRPr="00055C00">
        <w:rPr>
          <w:lang w:eastAsia="zh-CN"/>
        </w:rPr>
        <w:t xml:space="preserve"> the case where an MCData </w:t>
      </w:r>
      <w:r>
        <w:rPr>
          <w:lang w:eastAsia="zh-CN"/>
        </w:rPr>
        <w:t>client</w:t>
      </w:r>
      <w:r w:rsidRPr="00055C00">
        <w:rPr>
          <w:lang w:eastAsia="zh-CN"/>
        </w:rPr>
        <w:t xml:space="preserve"> </w:t>
      </w:r>
      <w:r>
        <w:rPr>
          <w:lang w:eastAsia="zh-CN"/>
        </w:rPr>
        <w:t>sends a request to the MCData server for the download</w:t>
      </w:r>
      <w:r w:rsidRPr="00055C00">
        <w:rPr>
          <w:lang w:eastAsia="zh-CN"/>
        </w:rPr>
        <w:t xml:space="preserve"> </w:t>
      </w:r>
      <w:r>
        <w:rPr>
          <w:lang w:eastAsia="zh-CN"/>
        </w:rPr>
        <w:t xml:space="preserve">of a </w:t>
      </w:r>
      <w:r w:rsidRPr="00055C00">
        <w:rPr>
          <w:lang w:eastAsia="zh-CN"/>
        </w:rPr>
        <w:t xml:space="preserve">file </w:t>
      </w:r>
      <w:r>
        <w:rPr>
          <w:lang w:eastAsia="zh-CN"/>
        </w:rPr>
        <w:t xml:space="preserve">from the media storage client on the MCData client </w:t>
      </w:r>
      <w:r w:rsidRPr="00055C00">
        <w:rPr>
          <w:lang w:eastAsia="zh-CN"/>
        </w:rPr>
        <w:t>to</w:t>
      </w:r>
      <w:r>
        <w:rPr>
          <w:lang w:eastAsia="zh-CN"/>
        </w:rPr>
        <w:t xml:space="preserve"> the</w:t>
      </w:r>
      <w:r w:rsidRPr="00055C00">
        <w:rPr>
          <w:lang w:eastAsia="zh-CN"/>
        </w:rPr>
        <w:t xml:space="preserve"> </w:t>
      </w:r>
      <w:r>
        <w:rPr>
          <w:lang w:eastAsia="zh-CN"/>
        </w:rPr>
        <w:t>media storage function on the MCData content server</w:t>
      </w:r>
      <w:r w:rsidRPr="00055C00">
        <w:rPr>
          <w:lang w:eastAsia="zh-CN"/>
        </w:rPr>
        <w:t>.</w:t>
      </w:r>
      <w:r>
        <w:rPr>
          <w:lang w:eastAsia="zh-CN"/>
        </w:rPr>
        <w:t xml:space="preserve"> The MCData server can, therefore, request network resources with the required QoS for the corresponding file download.</w:t>
      </w:r>
    </w:p>
    <w:p w14:paraId="0C4516D1" w14:textId="77777777" w:rsidR="00C336BB" w:rsidRPr="00DC2CFF" w:rsidRDefault="00C336BB" w:rsidP="00C336BB">
      <w:r w:rsidRPr="00DC2CFF">
        <w:t>Pre-conditions:</w:t>
      </w:r>
    </w:p>
    <w:p w14:paraId="5188F504" w14:textId="77777777" w:rsidR="00C336BB" w:rsidRDefault="00C336BB" w:rsidP="00C336BB">
      <w:pPr>
        <w:pStyle w:val="B1"/>
      </w:pPr>
      <w:r>
        <w:t>1.</w:t>
      </w:r>
      <w:r>
        <w:tab/>
        <w:t>The MCData user on the MCData client is registered on the MCData server for receiving MCData service.</w:t>
      </w:r>
    </w:p>
    <w:p w14:paraId="0E2C70EC" w14:textId="77777777" w:rsidR="00C336BB" w:rsidRDefault="00C336BB" w:rsidP="00C336BB">
      <w:pPr>
        <w:pStyle w:val="B1"/>
      </w:pPr>
      <w:r>
        <w:t>2.</w:t>
      </w:r>
      <w:r>
        <w:tab/>
        <w:t>The MCData client has been requested to download a file using HTTP and has received the corresponding file URL (via an</w:t>
      </w:r>
      <w:r w:rsidRPr="00376DB0">
        <w:t xml:space="preserve"> MCData FD request or MCData group standalone FD request</w:t>
      </w:r>
      <w:r>
        <w:t>).</w:t>
      </w:r>
    </w:p>
    <w:p w14:paraId="59F4D8BD" w14:textId="77777777" w:rsidR="00C336BB" w:rsidRDefault="00C336BB" w:rsidP="00C336BB">
      <w:pPr>
        <w:pStyle w:val="B1"/>
      </w:pPr>
      <w:r>
        <w:t>3.</w:t>
      </w:r>
      <w:r>
        <w:tab/>
        <w:t>The MCData client is required to download a file from the MCData content server</w:t>
      </w:r>
      <w:r w:rsidRPr="002B78CE">
        <w:t xml:space="preserve"> </w:t>
      </w:r>
      <w:r>
        <w:t>over network resources with required QoS.</w:t>
      </w:r>
    </w:p>
    <w:p w14:paraId="212B9DAF" w14:textId="77777777" w:rsidR="00C336BB" w:rsidRDefault="00C336BB" w:rsidP="00C336BB">
      <w:pPr>
        <w:pStyle w:val="NO"/>
      </w:pPr>
      <w:r>
        <w:t>NOTE 1:</w:t>
      </w:r>
      <w:r>
        <w:tab/>
        <w:t>It is implementation specific whether an MCData system enables that network resources with required QoS are required for file downloads.</w:t>
      </w:r>
    </w:p>
    <w:p w14:paraId="214CFFF1" w14:textId="77777777" w:rsidR="00C336BB" w:rsidRDefault="00C336BB" w:rsidP="00C336BB">
      <w:pPr>
        <w:pStyle w:val="B1"/>
      </w:pPr>
      <w:r>
        <w:t>4.</w:t>
      </w:r>
      <w:r>
        <w:tab/>
      </w:r>
      <w:r w:rsidRPr="00C538A5">
        <w:t xml:space="preserve">The MCData client knows </w:t>
      </w:r>
      <w:r>
        <w:t>its</w:t>
      </w:r>
      <w:r w:rsidRPr="00C538A5">
        <w:t xml:space="preserve"> IP address</w:t>
      </w:r>
      <w:r>
        <w:t>/</w:t>
      </w:r>
      <w:r w:rsidRPr="00C538A5">
        <w:t>port</w:t>
      </w:r>
      <w:r>
        <w:t xml:space="preserve"> to be</w:t>
      </w:r>
      <w:r w:rsidRPr="00C538A5">
        <w:t xml:space="preserve"> used </w:t>
      </w:r>
      <w:r>
        <w:t xml:space="preserve">for the file download as well as the URI or IP address/port of </w:t>
      </w:r>
      <w:r w:rsidRPr="00C538A5">
        <w:t>the target MCData content server</w:t>
      </w:r>
      <w:r>
        <w:t>.</w:t>
      </w:r>
    </w:p>
    <w:p w14:paraId="22039153" w14:textId="77777777" w:rsidR="00C336BB" w:rsidRDefault="00C336BB" w:rsidP="00C336BB">
      <w:pPr>
        <w:pStyle w:val="NO"/>
      </w:pPr>
      <w:r>
        <w:t>NOTE 2:</w:t>
      </w:r>
      <w:r>
        <w:tab/>
        <w:t>How the MCData client knows the IP addresses and ports to be used for the file download is implementation specific and out of the scope of this specification.</w:t>
      </w:r>
    </w:p>
    <w:p w14:paraId="7DEAEFA5" w14:textId="77777777" w:rsidR="00C336BB" w:rsidRDefault="00C336BB" w:rsidP="00C336BB">
      <w:pPr>
        <w:pStyle w:val="TH"/>
      </w:pPr>
      <w:r>
        <w:object w:dxaOrig="8551" w:dyaOrig="6661" w14:anchorId="05DE7B37">
          <v:shape id="_x0000_i1059" type="#_x0000_t75" style="width:427.3pt;height:332.9pt" o:ole="">
            <v:imagedata r:id="rId81" o:title=""/>
          </v:shape>
          <o:OLEObject Type="Embed" ProgID="Visio.Drawing.11" ShapeID="_x0000_i1059" DrawAspect="Content" ObjectID="_1804365562" r:id="rId82"/>
        </w:object>
      </w:r>
    </w:p>
    <w:p w14:paraId="38F88C9F" w14:textId="77777777" w:rsidR="00C336BB" w:rsidRDefault="00C336BB" w:rsidP="00C336BB">
      <w:pPr>
        <w:pStyle w:val="TF"/>
        <w:rPr>
          <w:lang w:eastAsia="zh-CN"/>
        </w:rPr>
      </w:pPr>
      <w:r>
        <w:rPr>
          <w:lang w:eastAsia="zh-CN"/>
        </w:rPr>
        <w:t>Figure </w:t>
      </w:r>
      <w:r w:rsidRPr="00722FF0">
        <w:rPr>
          <w:lang w:eastAsia="zh-CN"/>
        </w:rPr>
        <w:t>7.5.2.</w:t>
      </w:r>
      <w:r>
        <w:rPr>
          <w:lang w:eastAsia="zh-CN"/>
        </w:rPr>
        <w:t>3</w:t>
      </w:r>
      <w:r w:rsidRPr="00722FF0">
        <w:rPr>
          <w:lang w:eastAsia="zh-CN"/>
        </w:rPr>
        <w:t>.</w:t>
      </w:r>
      <w:r>
        <w:rPr>
          <w:lang w:eastAsia="zh-CN"/>
        </w:rPr>
        <w:t>3</w:t>
      </w:r>
      <w:r w:rsidRPr="00722FF0">
        <w:rPr>
          <w:lang w:eastAsia="zh-CN"/>
        </w:rPr>
        <w:t>-1</w:t>
      </w:r>
      <w:r>
        <w:rPr>
          <w:lang w:eastAsia="zh-CN"/>
        </w:rPr>
        <w:t xml:space="preserve">: </w:t>
      </w:r>
      <w:r w:rsidRPr="00FB54FF">
        <w:rPr>
          <w:lang w:eastAsia="zh-CN"/>
        </w:rPr>
        <w:t xml:space="preserve">File </w:t>
      </w:r>
      <w:r>
        <w:rPr>
          <w:lang w:eastAsia="zh-CN"/>
        </w:rPr>
        <w:t>down</w:t>
      </w:r>
      <w:r w:rsidRPr="00FB54FF">
        <w:rPr>
          <w:lang w:eastAsia="zh-CN"/>
        </w:rPr>
        <w:t xml:space="preserve">load using HTTP </w:t>
      </w:r>
      <w:r>
        <w:rPr>
          <w:lang w:eastAsia="zh-CN"/>
        </w:rPr>
        <w:t xml:space="preserve">over network </w:t>
      </w:r>
      <w:r w:rsidRPr="00FB54FF">
        <w:rPr>
          <w:lang w:eastAsia="zh-CN"/>
        </w:rPr>
        <w:t>resources with required QoS</w:t>
      </w:r>
    </w:p>
    <w:p w14:paraId="32377705" w14:textId="77777777" w:rsidR="00C336BB" w:rsidRDefault="00C336BB" w:rsidP="00C336BB">
      <w:pPr>
        <w:pStyle w:val="B1"/>
      </w:pPr>
      <w:r w:rsidRPr="00DC2CFF">
        <w:t>1.</w:t>
      </w:r>
      <w:r w:rsidRPr="00DC2CFF">
        <w:tab/>
        <w:t xml:space="preserve">The </w:t>
      </w:r>
      <w:r>
        <w:t xml:space="preserve">MC </w:t>
      </w:r>
      <w:r w:rsidRPr="00DC2CFF">
        <w:t xml:space="preserve">user </w:t>
      </w:r>
      <w:r>
        <w:t>on the MCData client intends to download a file from the MCData content server based on a received</w:t>
      </w:r>
      <w:r w:rsidRPr="00376DB0">
        <w:t xml:space="preserve"> MCData FD request or MCData group standalone FD request</w:t>
      </w:r>
      <w:r>
        <w:t xml:space="preserve">. </w:t>
      </w:r>
      <w:r w:rsidRPr="00DC2CFF">
        <w:t xml:space="preserve">If </w:t>
      </w:r>
      <w:r>
        <w:t xml:space="preserve">the </w:t>
      </w:r>
      <w:r w:rsidRPr="00DC2CFF">
        <w:t xml:space="preserve">MCData emergency state is already set for the </w:t>
      </w:r>
      <w:r>
        <w:t>MCData</w:t>
      </w:r>
      <w:r w:rsidRPr="00DC2CFF">
        <w:t xml:space="preserve"> client, the </w:t>
      </w:r>
      <w:r>
        <w:t>MCData</w:t>
      </w:r>
      <w:r w:rsidRPr="00DC2CFF">
        <w:t xml:space="preserve"> client sets </w:t>
      </w:r>
      <w:r>
        <w:t xml:space="preserve">the </w:t>
      </w:r>
      <w:r w:rsidRPr="00DC2CFF">
        <w:t>emergency indicator in the request.</w:t>
      </w:r>
    </w:p>
    <w:p w14:paraId="14DDCAB1" w14:textId="77777777" w:rsidR="00C336BB" w:rsidRDefault="00C336BB" w:rsidP="00C336BB">
      <w:pPr>
        <w:pStyle w:val="B1"/>
      </w:pPr>
      <w:r>
        <w:t>2.</w:t>
      </w:r>
      <w:r>
        <w:tab/>
        <w:t>The MCData client sends the MCData file download request to the MCData server. This request contains information about the MCData client (including IP address and port to be used for the file download), and the target MCData content server (including associated URI or IP address, and port). The request also contains the corresponding file URL on the MCData content server.</w:t>
      </w:r>
    </w:p>
    <w:p w14:paraId="1BB5B3E8" w14:textId="77777777" w:rsidR="00C336BB" w:rsidRDefault="00C336BB" w:rsidP="00C336BB">
      <w:pPr>
        <w:pStyle w:val="B1"/>
      </w:pPr>
      <w:r>
        <w:t>3.</w:t>
      </w:r>
      <w:r>
        <w:tab/>
        <w:t xml:space="preserve">The MCData server </w:t>
      </w:r>
      <w:r w:rsidRPr="00C7238E">
        <w:t>may verify</w:t>
      </w:r>
      <w:r>
        <w:t>, based on the received file URL,</w:t>
      </w:r>
      <w:r w:rsidRPr="00C7238E">
        <w:t xml:space="preserve"> </w:t>
      </w:r>
      <w:r>
        <w:t>whether</w:t>
      </w:r>
      <w:r w:rsidRPr="00C7238E">
        <w:t xml:space="preserve"> the file is </w:t>
      </w:r>
      <w:r>
        <w:t>available</w:t>
      </w:r>
      <w:r w:rsidRPr="00C7238E">
        <w:t xml:space="preserve"> in the MCData content server</w:t>
      </w:r>
      <w:r>
        <w:t xml:space="preserve"> via the </w:t>
      </w:r>
      <w:r w:rsidRPr="00647B48">
        <w:t>MCData-FD-5 reference point</w:t>
      </w:r>
      <w:r>
        <w:t>. For that, the MCData server sends an MCData file availability request to the MCData content server. Upon the receipt of the request, the MCData content server provides an MCData file availability response to the MCData server.</w:t>
      </w:r>
      <w:r w:rsidRPr="00C7238E">
        <w:t xml:space="preserve"> If the MCData server identifies that the corresponding file is not available in the MCData content server, the MCData server provides a response to the MCData client</w:t>
      </w:r>
      <w:r>
        <w:t xml:space="preserve"> </w:t>
      </w:r>
      <w:r w:rsidRPr="00C7238E">
        <w:t xml:space="preserve">indicating that the file </w:t>
      </w:r>
      <w:r>
        <w:t>download</w:t>
      </w:r>
      <w:r w:rsidRPr="00C7238E">
        <w:t xml:space="preserve"> request cannot proceed due to the unavailability of the file in the MCData content server.</w:t>
      </w:r>
    </w:p>
    <w:p w14:paraId="24C38953" w14:textId="77777777" w:rsidR="00C336BB" w:rsidRDefault="00C336BB" w:rsidP="00C336BB">
      <w:pPr>
        <w:pStyle w:val="B1"/>
      </w:pPr>
      <w:r>
        <w:t>4.</w:t>
      </w:r>
      <w:r>
        <w:tab/>
        <w:t>The MCData server verifies that the corresponding MCData client is authorized to download the file from the corresponding MCData content server.</w:t>
      </w:r>
    </w:p>
    <w:p w14:paraId="7C77F7E9" w14:textId="77777777" w:rsidR="00C336BB" w:rsidRDefault="00C336BB" w:rsidP="00C336BB">
      <w:pPr>
        <w:pStyle w:val="B1"/>
      </w:pPr>
      <w:r>
        <w:t>5.</w:t>
      </w:r>
      <w:r>
        <w:tab/>
        <w:t xml:space="preserve">If the MCData client is authorized for the file download, the MCData server sends a request to the 3GPP system for the allocation of network resources with the required QoS for the corresponding file download communication between the MCData client and the MCData content server. For that, the MCData server performs policy and charging control (PCC) procedures, e.g., over the Rx reference point as described in </w:t>
      </w:r>
      <w:r w:rsidRPr="003A744B">
        <w:t>3GPP</w:t>
      </w:r>
      <w:r>
        <w:t> </w:t>
      </w:r>
      <w:r w:rsidRPr="003A744B">
        <w:t>TS</w:t>
      </w:r>
      <w:r>
        <w:t> </w:t>
      </w:r>
      <w:r w:rsidRPr="003A744B">
        <w:t>23.203</w:t>
      </w:r>
      <w:r>
        <w:t> [14] for the case of an EPS system.</w:t>
      </w:r>
    </w:p>
    <w:p w14:paraId="216E9FC8" w14:textId="77777777" w:rsidR="00C336BB" w:rsidRPr="00DC2CFF" w:rsidRDefault="00C336BB" w:rsidP="00C336BB">
      <w:pPr>
        <w:pStyle w:val="B1"/>
      </w:pPr>
      <w:r>
        <w:t>6.</w:t>
      </w:r>
      <w:r>
        <w:tab/>
        <w:t>The MCData server sends a MCData file download response to the MCData client indicating whether it can proceed with the file download from the MCData content server.</w:t>
      </w:r>
    </w:p>
    <w:p w14:paraId="2BF47221" w14:textId="77777777" w:rsidR="00C336BB" w:rsidRPr="00DC2CFF" w:rsidRDefault="00C336BB" w:rsidP="00C336BB">
      <w:pPr>
        <w:pStyle w:val="B1"/>
      </w:pPr>
      <w:r>
        <w:t>7</w:t>
      </w:r>
      <w:r w:rsidRPr="00DC2CFF">
        <w:t>.</w:t>
      </w:r>
      <w:r w:rsidRPr="00DC2CFF">
        <w:tab/>
      </w:r>
      <w:r>
        <w:t xml:space="preserve">The </w:t>
      </w:r>
      <w:r w:rsidRPr="00DC2CFF">
        <w:t>media storage client</w:t>
      </w:r>
      <w:r>
        <w:t xml:space="preserve"> on the MCData client sends an MCData download data request to the </w:t>
      </w:r>
      <w:r w:rsidRPr="00DC2CFF">
        <w:t xml:space="preserve">media storage function on the MCData content server </w:t>
      </w:r>
      <w:r>
        <w:t>to download the corresponding file</w:t>
      </w:r>
      <w:r w:rsidRPr="00DC2CFF">
        <w:t>.</w:t>
      </w:r>
    </w:p>
    <w:p w14:paraId="5BCB37D9" w14:textId="77777777" w:rsidR="00C336BB" w:rsidRDefault="00C336BB" w:rsidP="00C336BB">
      <w:pPr>
        <w:pStyle w:val="B1"/>
      </w:pPr>
      <w:r>
        <w:t>8.</w:t>
      </w:r>
      <w:r>
        <w:tab/>
        <w:t xml:space="preserve">The MCData content server </w:t>
      </w:r>
      <w:r w:rsidRPr="00DC2CFF">
        <w:t>provides a</w:t>
      </w:r>
      <w:r>
        <w:t>n</w:t>
      </w:r>
      <w:r w:rsidRPr="00DC2CFF">
        <w:t xml:space="preserve"> MCData </w:t>
      </w:r>
      <w:r>
        <w:t>down</w:t>
      </w:r>
      <w:r w:rsidRPr="00DC2CFF">
        <w:t xml:space="preserve">load data response </w:t>
      </w:r>
      <w:r>
        <w:t>to the MCData client including the file for the case of a successful response</w:t>
      </w:r>
      <w:r w:rsidRPr="00DC2CFF">
        <w:t>.</w:t>
      </w:r>
    </w:p>
    <w:p w14:paraId="1E2A7433" w14:textId="77777777" w:rsidR="00C336BB" w:rsidRDefault="00C336BB" w:rsidP="00C336BB">
      <w:pPr>
        <w:pStyle w:val="B1"/>
      </w:pPr>
      <w:r>
        <w:t>9.</w:t>
      </w:r>
      <w:r>
        <w:tab/>
        <w:t>The MCData client provides to the MCData server an MCData download completed report indicating that the file download is completed.</w:t>
      </w:r>
    </w:p>
    <w:p w14:paraId="5DB87F60" w14:textId="77777777" w:rsidR="00C336BB" w:rsidRPr="00540DF3" w:rsidRDefault="00C336BB" w:rsidP="00C336BB">
      <w:pPr>
        <w:pStyle w:val="B1"/>
        <w:rPr>
          <w:lang w:val="en-US"/>
        </w:rPr>
      </w:pPr>
      <w:r>
        <w:t>10.</w:t>
      </w:r>
      <w:r>
        <w:tab/>
        <w:t>Based on the MCData</w:t>
      </w:r>
      <w:r w:rsidRPr="00BA325D">
        <w:t xml:space="preserve"> </w:t>
      </w:r>
      <w:r>
        <w:t>download completed report, the MCData server requests to the 3GPP system to release the network resources allocated for the corresponding file download.</w:t>
      </w:r>
    </w:p>
    <w:p w14:paraId="09FB5E38" w14:textId="77777777" w:rsidR="00C336BB" w:rsidRDefault="00C336BB" w:rsidP="00C336BB">
      <w:pPr>
        <w:pStyle w:val="Heading4"/>
        <w:rPr>
          <w:lang w:eastAsia="zh-CN"/>
        </w:rPr>
      </w:pPr>
      <w:bookmarkStart w:id="530" w:name="_Toc193632151"/>
      <w:r>
        <w:rPr>
          <w:lang w:eastAsia="zh-CN"/>
        </w:rPr>
        <w:t>7.5</w:t>
      </w:r>
      <w:r w:rsidRPr="009E7577">
        <w:t>.2.</w:t>
      </w:r>
      <w:r>
        <w:t>4</w:t>
      </w:r>
      <w:r w:rsidRPr="009E7577">
        <w:tab/>
        <w:t xml:space="preserve">One-to-one </w:t>
      </w:r>
      <w:r w:rsidRPr="009E7577">
        <w:rPr>
          <w:lang w:eastAsia="zh-CN"/>
        </w:rPr>
        <w:t>file distribution using HTTP</w:t>
      </w:r>
      <w:bookmarkEnd w:id="530"/>
    </w:p>
    <w:p w14:paraId="0B5A43BE" w14:textId="77777777" w:rsidR="00C336BB" w:rsidRDefault="00C336BB" w:rsidP="00C336BB">
      <w:pPr>
        <w:pStyle w:val="Heading5"/>
        <w:rPr>
          <w:lang w:eastAsia="zh-CN"/>
        </w:rPr>
      </w:pPr>
      <w:bookmarkStart w:id="531" w:name="_Toc193632152"/>
      <w:r>
        <w:rPr>
          <w:lang w:eastAsia="zh-CN"/>
        </w:rPr>
        <w:t>7.5</w:t>
      </w:r>
      <w:r>
        <w:t>.2.</w:t>
      </w:r>
      <w:r>
        <w:rPr>
          <w:lang w:eastAsia="zh-CN"/>
        </w:rPr>
        <w:t>4.1</w:t>
      </w:r>
      <w:r>
        <w:tab/>
      </w:r>
      <w:r>
        <w:rPr>
          <w:rFonts w:hint="eastAsia"/>
          <w:lang w:eastAsia="zh-CN"/>
        </w:rPr>
        <w:t>General</w:t>
      </w:r>
      <w:bookmarkEnd w:id="531"/>
    </w:p>
    <w:p w14:paraId="20E588BF" w14:textId="77777777" w:rsidR="00C336BB" w:rsidRDefault="00C336BB" w:rsidP="00C336BB">
      <w:pPr>
        <w:rPr>
          <w:lang w:eastAsia="zh-CN"/>
        </w:rPr>
      </w:pPr>
      <w:r w:rsidRPr="00997BB9">
        <w:rPr>
          <w:lang w:eastAsia="zh-CN"/>
        </w:rPr>
        <w:t xml:space="preserve">The </w:t>
      </w:r>
      <w:r>
        <w:rPr>
          <w:lang w:eastAsia="zh-CN"/>
        </w:rPr>
        <w:t xml:space="preserve">MCData client uses HTTP file distribution to download </w:t>
      </w:r>
      <w:r w:rsidRPr="00997BB9">
        <w:rPr>
          <w:lang w:eastAsia="zh-CN"/>
        </w:rPr>
        <w:t xml:space="preserve">a </w:t>
      </w:r>
      <w:r>
        <w:rPr>
          <w:lang w:eastAsia="zh-CN"/>
        </w:rPr>
        <w:t>file that is uploaded by another MCData client. The procedure is appropriate for both mandatory and non-mandatory download cases</w:t>
      </w:r>
      <w:r w:rsidRPr="00997BB9">
        <w:rPr>
          <w:lang w:eastAsia="zh-CN"/>
        </w:rPr>
        <w:t>.</w:t>
      </w:r>
      <w:r>
        <w:rPr>
          <w:lang w:eastAsia="zh-CN"/>
        </w:rPr>
        <w:t xml:space="preserve"> The target MCData user may be addressed using the functional alias that can be shared with other MCData users.</w:t>
      </w:r>
    </w:p>
    <w:p w14:paraId="20BBCE1F" w14:textId="77777777" w:rsidR="00C336BB" w:rsidRDefault="00C336BB" w:rsidP="00C336BB">
      <w:pPr>
        <w:pStyle w:val="Heading5"/>
        <w:rPr>
          <w:lang w:eastAsia="zh-CN"/>
        </w:rPr>
      </w:pPr>
      <w:bookmarkStart w:id="532" w:name="_Toc193632153"/>
      <w:r>
        <w:rPr>
          <w:lang w:eastAsia="zh-CN"/>
        </w:rPr>
        <w:t>7.5</w:t>
      </w:r>
      <w:r>
        <w:t>.2.</w:t>
      </w:r>
      <w:r>
        <w:rPr>
          <w:lang w:eastAsia="zh-CN"/>
        </w:rPr>
        <w:t>4.2</w:t>
      </w:r>
      <w:r>
        <w:tab/>
      </w:r>
      <w:r>
        <w:rPr>
          <w:rFonts w:hint="eastAsia"/>
          <w:lang w:eastAsia="zh-CN"/>
        </w:rPr>
        <w:t>Procedure</w:t>
      </w:r>
      <w:r>
        <w:rPr>
          <w:lang w:eastAsia="zh-CN"/>
        </w:rPr>
        <w:t xml:space="preserve"> for single MCData system</w:t>
      </w:r>
      <w:bookmarkEnd w:id="532"/>
    </w:p>
    <w:p w14:paraId="5FDF40B8" w14:textId="77777777" w:rsidR="00C336BB" w:rsidRPr="0052003A" w:rsidRDefault="00C336BB" w:rsidP="00C336BB">
      <w:pPr>
        <w:rPr>
          <w:lang w:eastAsia="zh-CN"/>
        </w:rPr>
      </w:pPr>
      <w:r w:rsidRPr="0052003A">
        <w:rPr>
          <w:lang w:eastAsia="zh-CN"/>
        </w:rPr>
        <w:t>The procedure</w:t>
      </w:r>
      <w:r>
        <w:rPr>
          <w:lang w:eastAsia="zh-CN"/>
        </w:rPr>
        <w:t xml:space="preserve"> in figure 7.5.2.4.2-1 describes</w:t>
      </w:r>
      <w:r w:rsidRPr="00055C00">
        <w:rPr>
          <w:lang w:eastAsia="zh-CN"/>
        </w:rPr>
        <w:t xml:space="preserve"> the case where a MCData user is initiating </w:t>
      </w:r>
      <w:r>
        <w:rPr>
          <w:lang w:eastAsia="zh-CN"/>
        </w:rPr>
        <w:t>one-to-one</w:t>
      </w:r>
      <w:r w:rsidRPr="00055C00">
        <w:rPr>
          <w:lang w:eastAsia="zh-CN"/>
        </w:rPr>
        <w:t xml:space="preserve"> data communication for sending file to </w:t>
      </w:r>
      <w:r>
        <w:rPr>
          <w:lang w:eastAsia="zh-CN"/>
        </w:rPr>
        <w:t xml:space="preserve">the </w:t>
      </w:r>
      <w:r w:rsidRPr="00055C00">
        <w:rPr>
          <w:lang w:eastAsia="zh-CN"/>
        </w:rPr>
        <w:t xml:space="preserve">other MCData user, with or without download </w:t>
      </w:r>
      <w:r>
        <w:rPr>
          <w:lang w:eastAsia="zh-CN"/>
        </w:rPr>
        <w:t>completed</w:t>
      </w:r>
      <w:r w:rsidRPr="00055C00">
        <w:rPr>
          <w:lang w:eastAsia="zh-CN"/>
        </w:rPr>
        <w:t xml:space="preserve"> report request.</w:t>
      </w:r>
    </w:p>
    <w:p w14:paraId="12C2BB4C" w14:textId="77777777" w:rsidR="00C336BB" w:rsidRDefault="00C336BB" w:rsidP="00C336BB">
      <w:r>
        <w:t>Pre-conditions:</w:t>
      </w:r>
    </w:p>
    <w:p w14:paraId="53980E07" w14:textId="77777777" w:rsidR="00C336BB" w:rsidRDefault="00C336BB" w:rsidP="00C336BB">
      <w:pPr>
        <w:pStyle w:val="B1"/>
      </w:pPr>
      <w:r>
        <w:t>1.</w:t>
      </w:r>
      <w:r>
        <w:tab/>
      </w:r>
      <w:r w:rsidRPr="00055C00">
        <w:t>The MCData users on the MCData client 1 and the MCData client 2 are already registered for receiving MCData service.</w:t>
      </w:r>
    </w:p>
    <w:p w14:paraId="0B5EFDF6" w14:textId="77777777" w:rsidR="00C336BB" w:rsidRDefault="00C336BB" w:rsidP="00C336BB">
      <w:pPr>
        <w:pStyle w:val="B1"/>
      </w:pPr>
      <w:r>
        <w:t>2.</w:t>
      </w:r>
      <w:r>
        <w:tab/>
        <w:t>The file to be distributed is uploaded to media storage function on MCData content server using the procedures defined in subclause 7.5</w:t>
      </w:r>
      <w:r w:rsidRPr="002B60C5">
        <w:t>.2.</w:t>
      </w:r>
      <w:r>
        <w:t>2.</w:t>
      </w:r>
    </w:p>
    <w:p w14:paraId="56416A8E" w14:textId="77777777" w:rsidR="00C336BB" w:rsidRDefault="00C336BB" w:rsidP="00C336BB">
      <w:pPr>
        <w:pStyle w:val="B1"/>
      </w:pPr>
      <w:r>
        <w:t>3.</w:t>
      </w:r>
      <w:r>
        <w:tab/>
        <w:t>The MCData client may have activated functional alias to be used.</w:t>
      </w:r>
    </w:p>
    <w:p w14:paraId="26A1BF86" w14:textId="77777777" w:rsidR="00C336BB" w:rsidRDefault="00C336BB" w:rsidP="00C336BB">
      <w:pPr>
        <w:pStyle w:val="B1"/>
      </w:pPr>
      <w:r>
        <w:rPr>
          <w:rFonts w:eastAsia="SimSun"/>
          <w:lang w:eastAsia="zh-CN"/>
        </w:rPr>
        <w:t>4.</w:t>
      </w:r>
      <w:r>
        <w:rPr>
          <w:rFonts w:eastAsia="SimSun"/>
          <w:lang w:eastAsia="zh-CN"/>
        </w:rPr>
        <w:tab/>
        <w:t>The MCData server has subscribed to the MCData functional alias controlling server within the MC system for functional alias activation/de-activation updates.</w:t>
      </w:r>
    </w:p>
    <w:p w14:paraId="263D4DC6" w14:textId="77777777" w:rsidR="00C336BB" w:rsidRDefault="00C336BB" w:rsidP="00C336BB">
      <w:pPr>
        <w:pStyle w:val="TH"/>
      </w:pPr>
      <w:r>
        <w:rPr>
          <w:rFonts w:ascii="Times New Roman" w:hAnsi="Times New Roman"/>
        </w:rPr>
        <w:object w:dxaOrig="8750" w:dyaOrig="6550" w14:anchorId="43299D76">
          <v:shape id="_x0000_i1060" type="#_x0000_t75" style="width:437.15pt;height:328.2pt" o:ole="">
            <v:imagedata r:id="rId83" o:title=""/>
          </v:shape>
          <o:OLEObject Type="Embed" ProgID="Visio.Drawing.11" ShapeID="_x0000_i1060" DrawAspect="Content" ObjectID="_1804365563" r:id="rId84"/>
        </w:object>
      </w:r>
    </w:p>
    <w:p w14:paraId="18DD7375" w14:textId="77777777" w:rsidR="00C336BB" w:rsidRDefault="00C336BB" w:rsidP="00C336BB">
      <w:pPr>
        <w:pStyle w:val="TF"/>
      </w:pPr>
      <w:r>
        <w:t>Figure 7.5</w:t>
      </w:r>
      <w:r w:rsidRPr="00A92C50">
        <w:t>.2.</w:t>
      </w:r>
      <w:r>
        <w:t>4.2</w:t>
      </w:r>
      <w:r w:rsidRPr="00A92C50">
        <w:t>-1</w:t>
      </w:r>
      <w:r>
        <w:t xml:space="preserve">: </w:t>
      </w:r>
      <w:r w:rsidRPr="004E007B">
        <w:t xml:space="preserve">One-to-one </w:t>
      </w:r>
      <w:r w:rsidRPr="004E007B">
        <w:rPr>
          <w:lang w:eastAsia="zh-CN"/>
        </w:rPr>
        <w:t>file distribution using HTTP</w:t>
      </w:r>
    </w:p>
    <w:p w14:paraId="02A310C5" w14:textId="77777777" w:rsidR="00C336BB" w:rsidRDefault="00C336BB" w:rsidP="00C336BB">
      <w:pPr>
        <w:pStyle w:val="B1"/>
      </w:pPr>
      <w:r>
        <w:t>1.</w:t>
      </w:r>
      <w:r>
        <w:tab/>
      </w:r>
      <w:r w:rsidRPr="00055C00">
        <w:t>The user at the MCData client 1 initiate</w:t>
      </w:r>
      <w:r>
        <w:t>s</w:t>
      </w:r>
      <w:r w:rsidRPr="00055C00">
        <w:t xml:space="preserve"> a file distribution request to the chosen MCData user.</w:t>
      </w:r>
    </w:p>
    <w:p w14:paraId="44C7110F" w14:textId="77777777" w:rsidR="00C336BB" w:rsidRDefault="00C336BB" w:rsidP="00C336BB">
      <w:pPr>
        <w:pStyle w:val="B1"/>
      </w:pPr>
      <w:r>
        <w:t>2.</w:t>
      </w:r>
      <w:r>
        <w:tab/>
      </w:r>
      <w:r w:rsidRPr="00092ACA">
        <w:t xml:space="preserve">The MCData client 1 sends a MCData FD request towards the MCData server. The MCData FD request contains </w:t>
      </w:r>
      <w:r>
        <w:t xml:space="preserve">content </w:t>
      </w:r>
      <w:r w:rsidRPr="00092ACA">
        <w:t xml:space="preserve">payload in the form of file URL and may contain the file metadata information. </w:t>
      </w:r>
      <w:r>
        <w:t>The MCData</w:t>
      </w:r>
      <w:r w:rsidRPr="003E311A">
        <w:t xml:space="preserve"> </w:t>
      </w:r>
      <w:r>
        <w:t>FD request contains one MCData user for one-to-one data communication as selected by the user at MCData client 1</w:t>
      </w:r>
      <w:r w:rsidRPr="00BF574F">
        <w:t>.</w:t>
      </w:r>
      <w:r>
        <w:t xml:space="preserve"> </w:t>
      </w:r>
      <w:r w:rsidRPr="00092ACA">
        <w:t xml:space="preserve">The MCData FD request contains conversation identifier for message thread indication. </w:t>
      </w:r>
      <w:r>
        <w:t xml:space="preserve">The MCData FD request may include additional implementation specific information in the application metadata container. </w:t>
      </w:r>
      <w:r w:rsidRPr="00092ACA">
        <w:t xml:space="preserve">If MCData user </w:t>
      </w:r>
      <w:r>
        <w:t xml:space="preserve">at MCData client 1 </w:t>
      </w:r>
      <w:r w:rsidRPr="00092ACA">
        <w:t xml:space="preserve">has requested </w:t>
      </w:r>
      <w:r>
        <w:t xml:space="preserve">to mandatory </w:t>
      </w:r>
      <w:r w:rsidRPr="00092ACA">
        <w:t xml:space="preserve">download at </w:t>
      </w:r>
      <w:r>
        <w:t xml:space="preserve">the </w:t>
      </w:r>
      <w:r w:rsidRPr="00092ACA">
        <w:t xml:space="preserve">recipient side, then MCData FD request contains mandatory download indication. </w:t>
      </w:r>
      <w:r>
        <w:t xml:space="preserve">If the MCData user at MCData client has requested to deposit the file content into his/her MCData message store account, then MCData FD request contains deposit file indication set. </w:t>
      </w:r>
      <w:r w:rsidRPr="00092ACA">
        <w:t xml:space="preserve">The MCData FD request may contain download </w:t>
      </w:r>
      <w:r>
        <w:t>completed</w:t>
      </w:r>
      <w:r w:rsidRPr="00092ACA">
        <w:t xml:space="preserve"> </w:t>
      </w:r>
      <w:r>
        <w:t>report</w:t>
      </w:r>
      <w:r w:rsidRPr="00092ACA">
        <w:t xml:space="preserve"> </w:t>
      </w:r>
      <w:r>
        <w:t>indication</w:t>
      </w:r>
      <w:r w:rsidRPr="00092ACA">
        <w:t xml:space="preserve"> if </w:t>
      </w:r>
      <w:r>
        <w:t>selected by the user at MCData client 1</w:t>
      </w:r>
      <w:r w:rsidRPr="00277961">
        <w:t>.</w:t>
      </w:r>
      <w:r>
        <w:t xml:space="preserve"> The MCData user at MCData client 1 may include a functional alias within the FD data transfer and may address the target MCData client 2 using a functional alias.</w:t>
      </w:r>
      <w:r w:rsidRPr="00573C38">
        <w:t xml:space="preserve"> </w:t>
      </w:r>
    </w:p>
    <w:p w14:paraId="23E64ED6" w14:textId="77777777" w:rsidR="00C336BB" w:rsidRDefault="00C336BB" w:rsidP="00C336BB">
      <w:pPr>
        <w:pStyle w:val="B2"/>
      </w:pPr>
      <w:r>
        <w:t>a)</w:t>
      </w:r>
      <w:r>
        <w:tab/>
        <w:t>If t</w:t>
      </w:r>
      <w:r w:rsidRPr="00AB5FED">
        <w:t xml:space="preserve">he </w:t>
      </w:r>
      <w:r>
        <w:t>MCData user at the MCData</w:t>
      </w:r>
      <w:r w:rsidRPr="00AB5FED">
        <w:t xml:space="preserve"> client</w:t>
      </w:r>
      <w:r>
        <w:t xml:space="preserve"> 1 initiates an MCData</w:t>
      </w:r>
      <w:r w:rsidRPr="00AB5FED">
        <w:t xml:space="preserve"> emergency </w:t>
      </w:r>
      <w:r>
        <w:t>file distribution using HTTP or MCData emergency state is already set for the MCData client 1 (due to previously triggered MCData emergency alert):</w:t>
      </w:r>
    </w:p>
    <w:p w14:paraId="556B1ED0" w14:textId="77777777" w:rsidR="00C336BB" w:rsidRDefault="00C336BB" w:rsidP="00C336BB">
      <w:pPr>
        <w:pStyle w:val="B3"/>
      </w:pPr>
      <w:r>
        <w:t>i)</w:t>
      </w:r>
      <w:r>
        <w:tab/>
        <w:t xml:space="preserve">The </w:t>
      </w:r>
      <w:r w:rsidRPr="00092ACA">
        <w:t>MCData FD request</w:t>
      </w:r>
      <w:r>
        <w:t xml:space="preserve"> shall contain emergency indicator; and</w:t>
      </w:r>
    </w:p>
    <w:p w14:paraId="0989FED0" w14:textId="77777777" w:rsidR="00C336BB" w:rsidRDefault="00C336BB" w:rsidP="00C336BB">
      <w:pPr>
        <w:pStyle w:val="B3"/>
      </w:pPr>
      <w:r>
        <w:t>ii)</w:t>
      </w:r>
      <w:r>
        <w:tab/>
        <w:t>If MCData emergency state is not set already, MCData</w:t>
      </w:r>
      <w:r w:rsidRPr="00D64DE6">
        <w:t xml:space="preserve"> client</w:t>
      </w:r>
      <w:r>
        <w:t xml:space="preserve"> 1 sets its MCData</w:t>
      </w:r>
      <w:r w:rsidRPr="00D64DE6">
        <w:t xml:space="preserve"> emergency state.</w:t>
      </w:r>
      <w:r>
        <w:t xml:space="preserve"> </w:t>
      </w:r>
      <w:r w:rsidRPr="00EB6F76">
        <w:t xml:space="preserve">The </w:t>
      </w:r>
      <w:r>
        <w:t>MCData</w:t>
      </w:r>
      <w:r w:rsidRPr="00EB6F76">
        <w:t xml:space="preserve"> emergency state </w:t>
      </w:r>
      <w:r>
        <w:t xml:space="preserve">of MCData client 1 </w:t>
      </w:r>
      <w:r w:rsidRPr="00EB6F76">
        <w:t>is retained until explicitly cancelled</w:t>
      </w:r>
      <w:r>
        <w:t xml:space="preserve"> by the user of MCData client 1.</w:t>
      </w:r>
      <w:r w:rsidRPr="00B11FBA">
        <w:t xml:space="preserve"> </w:t>
      </w:r>
    </w:p>
    <w:p w14:paraId="0E011E99" w14:textId="77777777" w:rsidR="00C336BB" w:rsidRDefault="00C336BB" w:rsidP="00C336BB">
      <w:pPr>
        <w:pStyle w:val="NO"/>
      </w:pPr>
      <w:r>
        <w:t>NOTE 1:</w:t>
      </w:r>
      <w:r>
        <w:tab/>
        <w:t>While MCData client 1 is in the emergency state, all types of MCData one-to-one and group communications initiated by MCData client 1 are initiated as MCData emergency communications.</w:t>
      </w:r>
    </w:p>
    <w:p w14:paraId="5BFF8D6D" w14:textId="77777777" w:rsidR="00C336BB" w:rsidRDefault="00C336BB" w:rsidP="00C336BB">
      <w:pPr>
        <w:pStyle w:val="B1"/>
      </w:pPr>
      <w:r>
        <w:t>3.</w:t>
      </w:r>
      <w:r>
        <w:tab/>
      </w:r>
      <w:r w:rsidRPr="00092ACA">
        <w:t>MCData server checks whether the MCData user at MCData client 1 is authorized to send MCData FD request</w:t>
      </w:r>
      <w:r>
        <w:t xml:space="preserve"> and that the size of the file is below maximum data size for FD from the service configuration</w:t>
      </w:r>
      <w:r w:rsidRPr="00092ACA">
        <w:t>.</w:t>
      </w:r>
      <w:r>
        <w:t xml:space="preserve"> MCData server verifies whether the provided functional alias of MCData client 1, if present, can be used and has been activated for the user. If functional alias is used to address that target MCData user, the MCData server resolves the functional alias to the corresponding MCData IDs for which the functional alias</w:t>
      </w:r>
      <w:r w:rsidRPr="00411E33">
        <w:t xml:space="preserve"> </w:t>
      </w:r>
      <w:r>
        <w:t xml:space="preserve">is active and proceed with step 4 otherwise proceed with step 6. </w:t>
      </w:r>
    </w:p>
    <w:p w14:paraId="75E17120" w14:textId="77777777" w:rsidR="00C336BB" w:rsidRDefault="00C336BB" w:rsidP="00C336BB">
      <w:pPr>
        <w:pStyle w:val="B1"/>
      </w:pPr>
      <w:r>
        <w:rPr>
          <w:lang w:val="en-US"/>
        </w:rPr>
        <w:t>NOTE 2:</w:t>
      </w:r>
      <w:r>
        <w:rPr>
          <w:lang w:val="en-US"/>
        </w:rPr>
        <w:tab/>
      </w:r>
      <w:r>
        <w:t>If the MCData</w:t>
      </w:r>
      <w:r w:rsidRPr="00E87CAD">
        <w:t xml:space="preserve"> server detects that the functional alias used as the target of the </w:t>
      </w:r>
      <w:r>
        <w:t>MCData FD request</w:t>
      </w:r>
      <w:r w:rsidRPr="00E87CAD">
        <w:t xml:space="preserve"> is simultaneously active for multiple </w:t>
      </w:r>
      <w:r>
        <w:t xml:space="preserve">MCData </w:t>
      </w:r>
      <w:r w:rsidRPr="00E87CAD">
        <w:t>users</w:t>
      </w:r>
      <w:r>
        <w:t>,</w:t>
      </w:r>
      <w:r w:rsidRPr="00E87CAD">
        <w:t xml:space="preserve"> then the </w:t>
      </w:r>
      <w:r>
        <w:t>MCData</w:t>
      </w:r>
      <w:r w:rsidRPr="00E87CAD">
        <w:t xml:space="preserve"> server can proceed by selecting an appropria</w:t>
      </w:r>
      <w:r>
        <w:t>te MCData</w:t>
      </w:r>
      <w:r w:rsidRPr="00E87CAD">
        <w:t xml:space="preserve"> ID based on some </w:t>
      </w:r>
      <w:r>
        <w:t xml:space="preserve">selection </w:t>
      </w:r>
      <w:r w:rsidRPr="00E87CAD">
        <w:t>criteri</w:t>
      </w:r>
      <w:r>
        <w:t>a.</w:t>
      </w:r>
      <w:r w:rsidRPr="00E87CAD">
        <w:t xml:space="preserve"> The selection of an appropriate MC</w:t>
      </w:r>
      <w:r>
        <w:t>Data</w:t>
      </w:r>
      <w:r w:rsidRPr="00E87CAD">
        <w:t xml:space="preserve"> ID is left to implementation</w:t>
      </w:r>
      <w:r>
        <w:t>.</w:t>
      </w:r>
      <w:r w:rsidRPr="00147602">
        <w:t xml:space="preserve"> </w:t>
      </w:r>
      <w:r w:rsidRPr="0037144C">
        <w:t>These selection criteria can include rejection of t</w:t>
      </w:r>
      <w:r>
        <w:t>he MCData FD request, if no suitable MCData ID</w:t>
      </w:r>
      <w:r w:rsidRPr="0037144C">
        <w:t xml:space="preserve"> is selected.</w:t>
      </w:r>
    </w:p>
    <w:p w14:paraId="64BDD35B" w14:textId="77777777" w:rsidR="00C336BB" w:rsidRDefault="00C336BB" w:rsidP="00C336BB">
      <w:pPr>
        <w:pStyle w:val="B1"/>
      </w:pPr>
      <w:bookmarkStart w:id="533" w:name="_Hlk65082256"/>
      <w:r>
        <w:t>4.</w:t>
      </w:r>
      <w:r>
        <w:tab/>
        <w:t>The MCData server may verify whether the corresponding file is available in the MCData content server (not shown in the figure) via the MCData-FD-5 reference point using the received file URL in the MCData FD request. For that, the MCData server sends an MCData file availability request to the MCData content server. Upon the receipt of the request, the MCData content server provides an MCData file availability response to the MCData server. If the MCData server identifies that the corresponding file is not available in the MCData content server, the MCData server provides a response to the MCData client 1 indicating that the file distribution request cannot proceed due to the unavailability of the file in the MCData content server.</w:t>
      </w:r>
      <w:bookmarkEnd w:id="533"/>
    </w:p>
    <w:p w14:paraId="61623847" w14:textId="77777777" w:rsidR="00C336BB" w:rsidRDefault="00C336BB" w:rsidP="00C336BB">
      <w:pPr>
        <w:pStyle w:val="B1"/>
      </w:pPr>
      <w:r>
        <w:t>5.</w:t>
      </w:r>
      <w:r>
        <w:tab/>
        <w:t xml:space="preserve">The MCData server responds </w:t>
      </w:r>
      <w:r w:rsidRPr="00DB07A6">
        <w:t xml:space="preserve">back </w:t>
      </w:r>
      <w:r>
        <w:t xml:space="preserve">to MCData client 1 </w:t>
      </w:r>
      <w:r w:rsidRPr="00DB07A6">
        <w:t xml:space="preserve">with a </w:t>
      </w:r>
      <w:r>
        <w:t>functional alias</w:t>
      </w:r>
      <w:r w:rsidRPr="00DB07A6">
        <w:t xml:space="preserve"> resolution response message that contains the resolved MC</w:t>
      </w:r>
      <w:r>
        <w:t>Data</w:t>
      </w:r>
      <w:r w:rsidRPr="00DB07A6">
        <w:t xml:space="preserve"> ID</w:t>
      </w:r>
      <w:r>
        <w:t>.</w:t>
      </w:r>
    </w:p>
    <w:p w14:paraId="1015DD0E" w14:textId="5BCFAC79" w:rsidR="00C336BB" w:rsidRDefault="00C336BB" w:rsidP="00C336BB">
      <w:pPr>
        <w:pStyle w:val="B1"/>
      </w:pPr>
      <w:r>
        <w:t>6.</w:t>
      </w:r>
      <w:r>
        <w:tab/>
        <w:t xml:space="preserve">If the MCData server replies with a MCData functional alias resolution response message, the </w:t>
      </w:r>
      <w:r w:rsidRPr="002710B4">
        <w:t>MC</w:t>
      </w:r>
      <w:r>
        <w:t>Data</w:t>
      </w:r>
      <w:r w:rsidRPr="002710B4">
        <w:t xml:space="preserve"> client</w:t>
      </w:r>
      <w:r w:rsidR="00FD465B">
        <w:t> </w:t>
      </w:r>
      <w:r w:rsidRPr="002710B4">
        <w:t xml:space="preserve">1 </w:t>
      </w:r>
      <w:r w:rsidR="00FD465B" w:rsidRPr="00BB085B">
        <w:t xml:space="preserve">assumes the MCData FD request in step 2 is rejected and </w:t>
      </w:r>
      <w:r w:rsidRPr="002710B4">
        <w:t>sends a</w:t>
      </w:r>
      <w:r>
        <w:t xml:space="preserve"> new </w:t>
      </w:r>
      <w:r w:rsidRPr="002710B4">
        <w:t>MC</w:t>
      </w:r>
      <w:r>
        <w:t xml:space="preserve">Data FD </w:t>
      </w:r>
      <w:r w:rsidRPr="002710B4">
        <w:t xml:space="preserve">request </w:t>
      </w:r>
      <w:r>
        <w:t>towards the</w:t>
      </w:r>
      <w:r w:rsidRPr="002710B4">
        <w:t xml:space="preserve"> </w:t>
      </w:r>
      <w:r>
        <w:t xml:space="preserve">resolved </w:t>
      </w:r>
      <w:r w:rsidRPr="002710B4">
        <w:t>MC</w:t>
      </w:r>
      <w:r>
        <w:t>Data</w:t>
      </w:r>
      <w:r w:rsidRPr="002710B4">
        <w:t xml:space="preserve"> ID</w:t>
      </w:r>
      <w:r>
        <w:t>.</w:t>
      </w:r>
    </w:p>
    <w:p w14:paraId="31CE0CB9" w14:textId="77777777" w:rsidR="00C336BB" w:rsidRDefault="00C336BB" w:rsidP="00C336BB">
      <w:pPr>
        <w:pStyle w:val="B1"/>
      </w:pPr>
      <w:r>
        <w:t>7.</w:t>
      </w:r>
      <w:r>
        <w:tab/>
      </w:r>
      <w:r w:rsidRPr="00092ACA">
        <w:t xml:space="preserve">MCData server initiates the MCData FD request towards </w:t>
      </w:r>
      <w:r>
        <w:t>MCData client 2</w:t>
      </w:r>
      <w:r w:rsidRPr="00092ACA">
        <w:t>.</w:t>
      </w:r>
      <w:r>
        <w:t xml:space="preserve"> The </w:t>
      </w:r>
      <w:r w:rsidRPr="00092ACA">
        <w:t>MCData FD request</w:t>
      </w:r>
      <w:r>
        <w:t xml:space="preserve"> towards the MCData user contains</w:t>
      </w:r>
      <w:r w:rsidRPr="00D305DF">
        <w:t xml:space="preserve"> </w:t>
      </w:r>
      <w:r>
        <w:t xml:space="preserve">an emergency indicator if it is present in the received </w:t>
      </w:r>
      <w:r w:rsidRPr="00092ACA">
        <w:t>MCData FD request</w:t>
      </w:r>
      <w:r>
        <w:t xml:space="preserve"> from MCData client 1.</w:t>
      </w:r>
      <w:r w:rsidRPr="00D842F7">
        <w:t xml:space="preserve"> </w:t>
      </w:r>
      <w:r>
        <w:t>If the deposit file indication information element is set to true in the received MCData FD request, MCData server shall follow the procedure as defined in the subclause 7.13.3.8 with the retrieve file indication element set to true while depositing this MCData communication to the MCData message store account of the user at MCData client 1.</w:t>
      </w:r>
    </w:p>
    <w:p w14:paraId="48CAD63F" w14:textId="77777777" w:rsidR="00C336BB" w:rsidRDefault="00C336BB" w:rsidP="00C336BB">
      <w:pPr>
        <w:pStyle w:val="NO"/>
      </w:pPr>
      <w:r>
        <w:t>NOTE 3:</w:t>
      </w:r>
      <w:r>
        <w:tab/>
        <w:t>MCData client 2 does not set its emergency state as a result of receiving the MCData FD request containing the emergency indicator.</w:t>
      </w:r>
    </w:p>
    <w:p w14:paraId="2889FBD7" w14:textId="77777777" w:rsidR="00C336BB" w:rsidRDefault="00C336BB" w:rsidP="00C336BB">
      <w:pPr>
        <w:pStyle w:val="B1"/>
      </w:pPr>
      <w:r>
        <w:t>8.</w:t>
      </w:r>
      <w:r>
        <w:tab/>
      </w:r>
      <w:r w:rsidRPr="00092ACA">
        <w:t>The receiving MCData client 2 notifies the user about the incoming MCData FD request (including file metadata</w:t>
      </w:r>
      <w:r>
        <w:t>,</w:t>
      </w:r>
      <w:r w:rsidRPr="00092ACA">
        <w:t xml:space="preserve"> if present) which may be either accepted or rejected or ignored.</w:t>
      </w:r>
    </w:p>
    <w:p w14:paraId="508F2F7C" w14:textId="77777777" w:rsidR="00C336BB" w:rsidRDefault="00C336BB" w:rsidP="00C336BB">
      <w:pPr>
        <w:pStyle w:val="B1"/>
      </w:pPr>
      <w:r>
        <w:t>9.</w:t>
      </w:r>
      <w:r>
        <w:tab/>
        <w:t xml:space="preserve">The </w:t>
      </w:r>
      <w:r w:rsidRPr="00092ACA">
        <w:t xml:space="preserve">MCData user 2 </w:t>
      </w:r>
      <w:r>
        <w:t xml:space="preserve">may </w:t>
      </w:r>
      <w:r w:rsidRPr="00092ACA">
        <w:t xml:space="preserve">provide a response (accept or reject) </w:t>
      </w:r>
      <w:r>
        <w:t xml:space="preserve">or not (ignore) </w:t>
      </w:r>
      <w:r w:rsidRPr="00092ACA">
        <w:t xml:space="preserve">to the notification, then MCData client 2 sends the MCData FD response to the MCData server. </w:t>
      </w:r>
      <w:r>
        <w:t>The MCData client 2 automatically sends an accepted MCData FD response when the received request includes a mandatory download indication.</w:t>
      </w:r>
    </w:p>
    <w:p w14:paraId="201D93B9" w14:textId="77777777" w:rsidR="00C336BB" w:rsidRDefault="00C336BB" w:rsidP="00C336BB">
      <w:pPr>
        <w:pStyle w:val="B1"/>
      </w:pPr>
      <w:r>
        <w:t>10.</w:t>
      </w:r>
      <w:r>
        <w:tab/>
      </w:r>
      <w:r w:rsidRPr="00092ACA">
        <w:t xml:space="preserve">The MCData server </w:t>
      </w:r>
      <w:r>
        <w:t>forwards</w:t>
      </w:r>
      <w:r w:rsidRPr="00092ACA">
        <w:t xml:space="preserve"> the MCData FD response to the MCData client 1.</w:t>
      </w:r>
    </w:p>
    <w:p w14:paraId="29B8D45C" w14:textId="77777777" w:rsidR="00C336BB" w:rsidRDefault="00C336BB" w:rsidP="00C336BB">
      <w:pPr>
        <w:pStyle w:val="B1"/>
      </w:pPr>
      <w:r>
        <w:t>11.</w:t>
      </w:r>
      <w:r>
        <w:tab/>
        <w:t xml:space="preserve">The Media storage client on the </w:t>
      </w:r>
      <w:r w:rsidRPr="00E91B2C">
        <w:t xml:space="preserve">MCData client 2 </w:t>
      </w:r>
      <w:r>
        <w:t>downloads</w:t>
      </w:r>
      <w:r w:rsidRPr="00E91B2C">
        <w:t xml:space="preserve"> the </w:t>
      </w:r>
      <w:r w:rsidRPr="00984304">
        <w:t xml:space="preserve">file </w:t>
      </w:r>
      <w:r>
        <w:t>from the MCData content server using the procedures defined in subclause 7.5</w:t>
      </w:r>
      <w:r w:rsidRPr="002B60C5">
        <w:t>.2.</w:t>
      </w:r>
      <w:r>
        <w:t xml:space="preserve">3, either automatically (for mandatory download) or </w:t>
      </w:r>
      <w:r w:rsidRPr="00984304">
        <w:t>based</w:t>
      </w:r>
      <w:r w:rsidRPr="00E91B2C">
        <w:t xml:space="preserve"> upon the MCData user 2 </w:t>
      </w:r>
      <w:r>
        <w:t xml:space="preserve">subsequent action. </w:t>
      </w:r>
      <w:r w:rsidRPr="00092ACA">
        <w:t>The MCData client 2 records file download complete</w:t>
      </w:r>
      <w:r>
        <w:t>d</w:t>
      </w:r>
      <w:r w:rsidRPr="00092ACA">
        <w:t xml:space="preserve"> and notifies </w:t>
      </w:r>
      <w:r>
        <w:t xml:space="preserve">the </w:t>
      </w:r>
      <w:r w:rsidRPr="00092ACA">
        <w:t>MCData user 2.</w:t>
      </w:r>
    </w:p>
    <w:p w14:paraId="32B79115" w14:textId="77777777" w:rsidR="00C336BB" w:rsidRDefault="00C336BB" w:rsidP="00C336BB">
      <w:pPr>
        <w:pStyle w:val="B1"/>
      </w:pPr>
      <w:r>
        <w:t>12.</w:t>
      </w:r>
      <w:r>
        <w:tab/>
        <w:t xml:space="preserve">The </w:t>
      </w:r>
      <w:r w:rsidRPr="00092ACA">
        <w:t xml:space="preserve">MCData client 2 </w:t>
      </w:r>
      <w:r>
        <w:t xml:space="preserve">provides </w:t>
      </w:r>
      <w:r w:rsidRPr="00092ACA">
        <w:t>a</w:t>
      </w:r>
      <w:r>
        <w:t>n</w:t>
      </w:r>
      <w:r w:rsidRPr="00092ACA">
        <w:t xml:space="preserve"> MCData download </w:t>
      </w:r>
      <w:r>
        <w:t>completed</w:t>
      </w:r>
      <w:r w:rsidRPr="00092ACA">
        <w:t xml:space="preserve"> </w:t>
      </w:r>
      <w:r>
        <w:t>report</w:t>
      </w:r>
      <w:r w:rsidRPr="00092ACA">
        <w:t xml:space="preserve"> for </w:t>
      </w:r>
      <w:r>
        <w:t xml:space="preserve">reporting </w:t>
      </w:r>
      <w:r w:rsidRPr="00092ACA">
        <w:t xml:space="preserve">file download </w:t>
      </w:r>
      <w:r>
        <w:t xml:space="preserve">completed, if </w:t>
      </w:r>
      <w:r w:rsidRPr="00092ACA">
        <w:t xml:space="preserve">requested by the user at MCData client 1. </w:t>
      </w:r>
    </w:p>
    <w:p w14:paraId="4745AD4B" w14:textId="77777777" w:rsidR="00C336BB" w:rsidRDefault="00C336BB" w:rsidP="00C336BB">
      <w:pPr>
        <w:pStyle w:val="B1"/>
      </w:pPr>
      <w:r>
        <w:t>13.</w:t>
      </w:r>
      <w:r>
        <w:tab/>
      </w:r>
      <w:r w:rsidRPr="00092ACA">
        <w:t xml:space="preserve">The </w:t>
      </w:r>
      <w:r>
        <w:t xml:space="preserve">received </w:t>
      </w:r>
      <w:r w:rsidRPr="00092ACA">
        <w:t xml:space="preserve">MCData file download </w:t>
      </w:r>
      <w:r>
        <w:t xml:space="preserve">completed </w:t>
      </w:r>
      <w:r w:rsidRPr="00092ACA">
        <w:t xml:space="preserve">report from </w:t>
      </w:r>
      <w:r>
        <w:t xml:space="preserve">the </w:t>
      </w:r>
      <w:r w:rsidRPr="00092ACA">
        <w:t xml:space="preserve">MCData </w:t>
      </w:r>
      <w:r>
        <w:t xml:space="preserve">client 2 </w:t>
      </w:r>
      <w:r w:rsidRPr="00092ACA">
        <w:t xml:space="preserve">may be stored by the MCData server for download history interrogation from authorized </w:t>
      </w:r>
      <w:r>
        <w:t xml:space="preserve">MCData </w:t>
      </w:r>
      <w:r w:rsidRPr="00092ACA">
        <w:t>users.</w:t>
      </w:r>
      <w:r w:rsidRPr="00C42E8F">
        <w:t xml:space="preserve"> </w:t>
      </w:r>
      <w:r>
        <w:t xml:space="preserve">The </w:t>
      </w:r>
      <w:r w:rsidRPr="00092ACA">
        <w:t xml:space="preserve">MCData download </w:t>
      </w:r>
      <w:r>
        <w:t>completed</w:t>
      </w:r>
      <w:r w:rsidRPr="00092ACA">
        <w:t xml:space="preserve"> </w:t>
      </w:r>
      <w:r>
        <w:t>report</w:t>
      </w:r>
      <w:r w:rsidRPr="00092ACA">
        <w:t xml:space="preserve"> is sent by the MCData server to </w:t>
      </w:r>
      <w:r>
        <w:t xml:space="preserve">the MCData </w:t>
      </w:r>
      <w:r w:rsidRPr="00092ACA">
        <w:t>user at MCData client 1</w:t>
      </w:r>
      <w:bookmarkStart w:id="534" w:name="_Hlk65083191"/>
      <w:r>
        <w:t>, if requested by the MCData client 1</w:t>
      </w:r>
      <w:bookmarkEnd w:id="534"/>
      <w:r w:rsidRPr="00092ACA">
        <w:t>.</w:t>
      </w:r>
    </w:p>
    <w:p w14:paraId="5715E7D8" w14:textId="77777777" w:rsidR="00C336BB" w:rsidRDefault="00C336BB" w:rsidP="00C336BB">
      <w:pPr>
        <w:pStyle w:val="Heading5"/>
        <w:rPr>
          <w:lang w:eastAsia="zh-CN"/>
        </w:rPr>
      </w:pPr>
      <w:bookmarkStart w:id="535" w:name="_Toc193632154"/>
      <w:r>
        <w:rPr>
          <w:lang w:eastAsia="zh-CN"/>
        </w:rPr>
        <w:t>7.5</w:t>
      </w:r>
      <w:r>
        <w:t>.2.</w:t>
      </w:r>
      <w:r>
        <w:rPr>
          <w:lang w:eastAsia="zh-CN"/>
        </w:rPr>
        <w:t>4.3</w:t>
      </w:r>
      <w:r>
        <w:tab/>
      </w:r>
      <w:r>
        <w:rPr>
          <w:rFonts w:hint="eastAsia"/>
          <w:lang w:eastAsia="zh-CN"/>
        </w:rPr>
        <w:t>Procedure</w:t>
      </w:r>
      <w:r>
        <w:rPr>
          <w:lang w:eastAsia="zh-CN"/>
        </w:rPr>
        <w:t xml:space="preserve"> with interconnection between MCData systems</w:t>
      </w:r>
      <w:bookmarkEnd w:id="535"/>
    </w:p>
    <w:p w14:paraId="7E6C1BE3" w14:textId="77777777" w:rsidR="00C336BB" w:rsidRPr="0052003A" w:rsidRDefault="00C336BB" w:rsidP="00C336BB">
      <w:pPr>
        <w:rPr>
          <w:lang w:eastAsia="zh-CN"/>
        </w:rPr>
      </w:pPr>
      <w:r w:rsidRPr="0052003A">
        <w:rPr>
          <w:lang w:eastAsia="zh-CN"/>
        </w:rPr>
        <w:t>The procedure</w:t>
      </w:r>
      <w:r>
        <w:rPr>
          <w:lang w:eastAsia="zh-CN"/>
        </w:rPr>
        <w:t xml:space="preserve"> in figure 7.5.2.4.3-1 describes</w:t>
      </w:r>
      <w:r w:rsidRPr="00055C00">
        <w:rPr>
          <w:lang w:eastAsia="zh-CN"/>
        </w:rPr>
        <w:t xml:space="preserve"> the case where a MCData user initiat</w:t>
      </w:r>
      <w:r>
        <w:rPr>
          <w:lang w:eastAsia="zh-CN"/>
        </w:rPr>
        <w:t>es a</w:t>
      </w:r>
      <w:r w:rsidRPr="00055C00">
        <w:rPr>
          <w:lang w:eastAsia="zh-CN"/>
        </w:rPr>
        <w:t xml:space="preserve"> </w:t>
      </w:r>
      <w:r>
        <w:rPr>
          <w:lang w:eastAsia="zh-CN"/>
        </w:rPr>
        <w:t>one-to-one</w:t>
      </w:r>
      <w:r w:rsidRPr="00055C00">
        <w:rPr>
          <w:lang w:eastAsia="zh-CN"/>
        </w:rPr>
        <w:t xml:space="preserve"> data communication for sending</w:t>
      </w:r>
      <w:r>
        <w:rPr>
          <w:lang w:eastAsia="zh-CN"/>
        </w:rPr>
        <w:t xml:space="preserve"> a</w:t>
      </w:r>
      <w:r w:rsidRPr="00055C00">
        <w:rPr>
          <w:lang w:eastAsia="zh-CN"/>
        </w:rPr>
        <w:t xml:space="preserve"> file to </w:t>
      </w:r>
      <w:r>
        <w:rPr>
          <w:lang w:eastAsia="zh-CN"/>
        </w:rPr>
        <w:t>an</w:t>
      </w:r>
      <w:r w:rsidRPr="00055C00">
        <w:rPr>
          <w:lang w:eastAsia="zh-CN"/>
        </w:rPr>
        <w:t>other MCData user</w:t>
      </w:r>
      <w:r>
        <w:rPr>
          <w:lang w:eastAsia="zh-CN"/>
        </w:rPr>
        <w:t xml:space="preserve"> where that other MCData user is receiving MCData service on a partner MCData system, and where interconnection is in use between the two MCData systems</w:t>
      </w:r>
      <w:r w:rsidRPr="00055C00">
        <w:rPr>
          <w:lang w:eastAsia="zh-CN"/>
        </w:rPr>
        <w:t>.</w:t>
      </w:r>
      <w:r>
        <w:rPr>
          <w:lang w:eastAsia="zh-CN"/>
        </w:rPr>
        <w:t xml:space="preserve"> In this procedure, the file has not previously been downloaded in the partner MC system.</w:t>
      </w:r>
    </w:p>
    <w:p w14:paraId="1476CC2D" w14:textId="77777777" w:rsidR="00C336BB" w:rsidRDefault="00C336BB" w:rsidP="00C336BB">
      <w:r>
        <w:t>Pre-conditions:</w:t>
      </w:r>
    </w:p>
    <w:p w14:paraId="2C83A5CD" w14:textId="77777777" w:rsidR="00C336BB" w:rsidRDefault="00C336BB" w:rsidP="00C336BB">
      <w:pPr>
        <w:pStyle w:val="B1"/>
      </w:pPr>
      <w:r>
        <w:t>1.</w:t>
      </w:r>
      <w:r>
        <w:tab/>
      </w:r>
      <w:r w:rsidRPr="00055C00">
        <w:t xml:space="preserve">The MCData users on the MCData client 1 and the MCData client 2 are already </w:t>
      </w:r>
      <w:r>
        <w:t>service authorized and</w:t>
      </w:r>
      <w:r w:rsidRPr="00055C00">
        <w:t xml:space="preserve"> receiving MCData service.</w:t>
      </w:r>
      <w:r>
        <w:t xml:space="preserve"> MCData client 1 is receiving service on its primary MCData system, and MCData client 2 is receiving MCData service in the partner MCData system of MCData client 1.</w:t>
      </w:r>
    </w:p>
    <w:p w14:paraId="517C7FF0" w14:textId="77777777" w:rsidR="00C336BB" w:rsidRDefault="00C336BB" w:rsidP="00C336BB">
      <w:pPr>
        <w:pStyle w:val="B1"/>
      </w:pPr>
      <w:r>
        <w:t>2.</w:t>
      </w:r>
      <w:r>
        <w:tab/>
        <w:t>The file to be distributed has been uploaded to the media storage function on the MCData content server in the primary MCData system of MCData client 1 using the procedures defined in subclause 7.5</w:t>
      </w:r>
      <w:r w:rsidRPr="002B60C5">
        <w:t>.2.</w:t>
      </w:r>
      <w:r>
        <w:t>2.</w:t>
      </w:r>
    </w:p>
    <w:p w14:paraId="30450B8E" w14:textId="77777777" w:rsidR="00C336BB" w:rsidRDefault="00C336BB" w:rsidP="00C336BB">
      <w:pPr>
        <w:pStyle w:val="B1"/>
      </w:pPr>
      <w:r>
        <w:t>3.</w:t>
      </w:r>
      <w:r>
        <w:tab/>
        <w:t>There is a service agreement between the primary and partner MCData systems to allow files to be shared between MCData content servers in the two systems.</w:t>
      </w:r>
      <w:r w:rsidRPr="00E82F69">
        <w:t xml:space="preserve"> </w:t>
      </w:r>
    </w:p>
    <w:p w14:paraId="63D9199B" w14:textId="77777777" w:rsidR="00C336BB" w:rsidRDefault="00C336BB" w:rsidP="00C336BB">
      <w:pPr>
        <w:pStyle w:val="B1"/>
      </w:pPr>
      <w:r>
        <w:t>4.</w:t>
      </w:r>
      <w:r>
        <w:tab/>
        <w:t>The MCData client may have an activated functional alias to be used.</w:t>
      </w:r>
    </w:p>
    <w:p w14:paraId="1AB8330A" w14:textId="77777777" w:rsidR="00C336BB" w:rsidRDefault="00C336BB" w:rsidP="00C336BB">
      <w:pPr>
        <w:pStyle w:val="B1"/>
      </w:pPr>
      <w:r>
        <w:t>5.</w:t>
      </w:r>
      <w:r>
        <w:tab/>
        <w:t>The MCData server may have subscribed to the MCData functional alias controlling server within the MC system for functional alias activation/de-activation updates.</w:t>
      </w:r>
    </w:p>
    <w:p w14:paraId="278AD768" w14:textId="06F66319" w:rsidR="00C336BB" w:rsidRDefault="00133289" w:rsidP="00C336BB">
      <w:pPr>
        <w:pStyle w:val="TH"/>
      </w:pPr>
      <w:r>
        <w:rPr>
          <w:rFonts w:ascii="Times New Roman" w:hAnsi="Times New Roman"/>
        </w:rPr>
        <w:object w:dxaOrig="10224" w:dyaOrig="8736" w14:anchorId="0D7FBB6A">
          <v:shape id="_x0000_i1061" type="#_x0000_t75" style="width:481.55pt;height:411.45pt" o:ole="">
            <v:imagedata r:id="rId85" o:title=""/>
          </v:shape>
          <o:OLEObject Type="Embed" ProgID="Visio.Drawing.11" ShapeID="_x0000_i1061" DrawAspect="Content" ObjectID="_1804365564" r:id="rId86"/>
        </w:object>
      </w:r>
    </w:p>
    <w:p w14:paraId="14768348" w14:textId="77777777" w:rsidR="00C336BB" w:rsidRDefault="00C336BB" w:rsidP="00C336BB">
      <w:pPr>
        <w:pStyle w:val="TF"/>
      </w:pPr>
      <w:r>
        <w:t>Figure 7.5</w:t>
      </w:r>
      <w:r w:rsidRPr="00A92C50">
        <w:t>.2.</w:t>
      </w:r>
      <w:r>
        <w:t>4.3</w:t>
      </w:r>
      <w:r w:rsidRPr="00A92C50">
        <w:t>-1</w:t>
      </w:r>
      <w:r>
        <w:t xml:space="preserve">: </w:t>
      </w:r>
      <w:r w:rsidRPr="004E007B">
        <w:t xml:space="preserve">One-to-one </w:t>
      </w:r>
      <w:r w:rsidRPr="004E007B">
        <w:rPr>
          <w:lang w:eastAsia="zh-CN"/>
        </w:rPr>
        <w:t>file distribution using HTTP</w:t>
      </w:r>
      <w:r>
        <w:rPr>
          <w:lang w:eastAsia="zh-CN"/>
        </w:rPr>
        <w:t xml:space="preserve"> with interconnection</w:t>
      </w:r>
    </w:p>
    <w:p w14:paraId="2197141C" w14:textId="77777777" w:rsidR="00C336BB" w:rsidRDefault="00C336BB" w:rsidP="00C336BB">
      <w:pPr>
        <w:pStyle w:val="B1"/>
      </w:pPr>
      <w:r>
        <w:t>1.</w:t>
      </w:r>
      <w:r>
        <w:tab/>
      </w:r>
      <w:r w:rsidRPr="00055C00">
        <w:t>The user at the MCData client 1 initiate</w:t>
      </w:r>
      <w:r>
        <w:t>s</w:t>
      </w:r>
      <w:r w:rsidRPr="00055C00">
        <w:t xml:space="preserve"> a file distribution request to </w:t>
      </w:r>
      <w:r>
        <w:t>the MCData user at MCData client 2</w:t>
      </w:r>
      <w:r w:rsidRPr="00055C00">
        <w:t>.</w:t>
      </w:r>
    </w:p>
    <w:p w14:paraId="3BEB3D6E" w14:textId="77777777" w:rsidR="00C336BB" w:rsidRDefault="00C336BB" w:rsidP="00C336BB">
      <w:pPr>
        <w:pStyle w:val="B1"/>
      </w:pPr>
      <w:r>
        <w:t>2.</w:t>
      </w:r>
      <w:r>
        <w:tab/>
      </w:r>
      <w:r w:rsidRPr="00092ACA">
        <w:t>MCData client 1 sends a</w:t>
      </w:r>
      <w:r>
        <w:t>n</w:t>
      </w:r>
      <w:r w:rsidRPr="00092ACA">
        <w:t xml:space="preserve"> MCData FD request towards the </w:t>
      </w:r>
      <w:r>
        <w:t xml:space="preserve">primary </w:t>
      </w:r>
      <w:r w:rsidRPr="00092ACA">
        <w:t xml:space="preserve">MCData server. The MCData FD request contains </w:t>
      </w:r>
      <w:r>
        <w:t xml:space="preserve">content </w:t>
      </w:r>
      <w:r w:rsidRPr="00092ACA">
        <w:t xml:space="preserve">payload in the form of </w:t>
      </w:r>
      <w:r>
        <w:t>a f</w:t>
      </w:r>
      <w:r w:rsidRPr="00092ACA">
        <w:t xml:space="preserve">ile URL </w:t>
      </w:r>
      <w:r>
        <w:t xml:space="preserve">with the necessary access authorization information </w:t>
      </w:r>
      <w:r w:rsidRPr="00092ACA">
        <w:t xml:space="preserve">and may contain the file metadata information. </w:t>
      </w:r>
      <w:r>
        <w:t>The MCData</w:t>
      </w:r>
      <w:r w:rsidRPr="003E311A">
        <w:t xml:space="preserve"> </w:t>
      </w:r>
      <w:r>
        <w:t>FD request indicates the target MCData user for the one-to-one data communication</w:t>
      </w:r>
      <w:r w:rsidRPr="00BF574F">
        <w:t>.</w:t>
      </w:r>
      <w:r>
        <w:t xml:space="preserve"> </w:t>
      </w:r>
      <w:r w:rsidRPr="00092ACA">
        <w:t xml:space="preserve">The MCData FD request contains </w:t>
      </w:r>
      <w:r>
        <w:t xml:space="preserve">a </w:t>
      </w:r>
      <w:r w:rsidRPr="00092ACA">
        <w:t xml:space="preserve">conversation identifier for message thread indication. If </w:t>
      </w:r>
      <w:r>
        <w:t xml:space="preserve">the </w:t>
      </w:r>
      <w:r w:rsidRPr="00092ACA">
        <w:t xml:space="preserve">MCData user </w:t>
      </w:r>
      <w:r>
        <w:t xml:space="preserve">at MCData client 1 </w:t>
      </w:r>
      <w:r w:rsidRPr="00092ACA">
        <w:t xml:space="preserve">has requested </w:t>
      </w:r>
      <w:r>
        <w:t xml:space="preserve">to mandatory </w:t>
      </w:r>
      <w:r w:rsidRPr="00092ACA">
        <w:t xml:space="preserve">download at </w:t>
      </w:r>
      <w:r>
        <w:t xml:space="preserve">the </w:t>
      </w:r>
      <w:r w:rsidRPr="00092ACA">
        <w:t xml:space="preserve">recipient side, then </w:t>
      </w:r>
      <w:r>
        <w:t xml:space="preserve">the </w:t>
      </w:r>
      <w:r w:rsidRPr="00092ACA">
        <w:t xml:space="preserve">MCData FD request contains </w:t>
      </w:r>
      <w:r>
        <w:t xml:space="preserve">the </w:t>
      </w:r>
      <w:r w:rsidRPr="00092ACA">
        <w:t>mandatory download indication. The MCData FD request may contain</w:t>
      </w:r>
      <w:r>
        <w:t xml:space="preserve"> a request for a</w:t>
      </w:r>
      <w:r w:rsidRPr="00092ACA">
        <w:t xml:space="preserve"> download </w:t>
      </w:r>
      <w:r>
        <w:t>completed</w:t>
      </w:r>
      <w:r w:rsidRPr="00092ACA">
        <w:t xml:space="preserve"> </w:t>
      </w:r>
      <w:r>
        <w:t>report</w:t>
      </w:r>
      <w:r w:rsidRPr="00092ACA">
        <w:t xml:space="preserve"> </w:t>
      </w:r>
      <w:r>
        <w:t>indication</w:t>
      </w:r>
      <w:r w:rsidRPr="00092ACA">
        <w:t xml:space="preserve"> if </w:t>
      </w:r>
      <w:r>
        <w:t>selected by the user at MCData client 1</w:t>
      </w:r>
      <w:r w:rsidRPr="00277961">
        <w:t>.</w:t>
      </w:r>
      <w:r w:rsidRPr="00E82F69">
        <w:t xml:space="preserve"> </w:t>
      </w:r>
      <w:r>
        <w:t>The MCData user at MCData client 1 may include a functional alias within the FD data transfer and may address the target MCData client 2 using a functional alias.</w:t>
      </w:r>
    </w:p>
    <w:p w14:paraId="4AA074D6" w14:textId="77777777" w:rsidR="00C336BB" w:rsidRDefault="00C336BB" w:rsidP="00C336BB">
      <w:pPr>
        <w:pStyle w:val="B1"/>
      </w:pPr>
      <w:r>
        <w:t>3.</w:t>
      </w:r>
      <w:r>
        <w:tab/>
      </w:r>
      <w:r w:rsidRPr="00092ACA">
        <w:t xml:space="preserve">MCData server checks whether the MCData user at MCData client 1 is authorized to send </w:t>
      </w:r>
      <w:r>
        <w:t xml:space="preserve">the </w:t>
      </w:r>
      <w:r w:rsidRPr="00092ACA">
        <w:t>MCData FD request</w:t>
      </w:r>
      <w:r>
        <w:t xml:space="preserve"> and that the size of the file is below maximum data size for FD from the service configuration</w:t>
      </w:r>
      <w:r w:rsidRPr="00092ACA">
        <w:t>.</w:t>
      </w:r>
      <w:r>
        <w:t xml:space="preserve"> MCData server verifies whether the provided functional alias of MCData client 1, if present, can be used and has been activated for the user.</w:t>
      </w:r>
    </w:p>
    <w:p w14:paraId="08AF0159" w14:textId="77777777" w:rsidR="00C336BB" w:rsidRDefault="00C336BB" w:rsidP="00C336BB">
      <w:pPr>
        <w:pStyle w:val="B1"/>
      </w:pPr>
      <w:r>
        <w:t>4.</w:t>
      </w:r>
      <w:r>
        <w:tab/>
        <w:t>The MCData server may verify whether the corresponding file is available in the MCData content server via the MCData-FD-5 reference point using the received file URL in the MCData FD request. For that, the MCData server sends an MCData file availability request to the MCData content server. Upon the receipt of the request, the MCData content server provides an MCData file availability response to the MCData server. If the MCData server identifies that the corresponding file is not available in the MCData content server, the MCData server provides a response to the MCData client 1 indicating that the file distribution request cannot proceed due to the unavailability of the file in the MCData content server.</w:t>
      </w:r>
    </w:p>
    <w:p w14:paraId="3CD37160" w14:textId="77777777" w:rsidR="00C336BB" w:rsidRDefault="00C336BB" w:rsidP="00C336BB">
      <w:pPr>
        <w:pStyle w:val="B1"/>
      </w:pPr>
      <w:r>
        <w:t>5.</w:t>
      </w:r>
      <w:r>
        <w:tab/>
        <w:t xml:space="preserve">The </w:t>
      </w:r>
      <w:r w:rsidRPr="00092ACA">
        <w:t xml:space="preserve">MCData server </w:t>
      </w:r>
      <w:r>
        <w:t xml:space="preserve">in the primary MCData system </w:t>
      </w:r>
      <w:r w:rsidRPr="00092ACA">
        <w:t xml:space="preserve">initiates the MCData FD request towards the </w:t>
      </w:r>
      <w:r>
        <w:t>MCData server in the partner MCData system, which contains the URL of the file which is stored in the primary MCData content server</w:t>
      </w:r>
      <w:r w:rsidRPr="00092ACA">
        <w:t>.</w:t>
      </w:r>
      <w:r>
        <w:t xml:space="preserve"> The request includes the necessary access authorization information as MCData client 2 will retrieve the file while receiving service in the partner MCData system.</w:t>
      </w:r>
    </w:p>
    <w:p w14:paraId="16B132A4" w14:textId="77777777" w:rsidR="00C336BB" w:rsidRDefault="00C336BB" w:rsidP="00C336BB">
      <w:pPr>
        <w:pStyle w:val="NO"/>
      </w:pPr>
      <w:r>
        <w:t>NOTE 1:</w:t>
      </w:r>
      <w:r>
        <w:tab/>
        <w:t>The contents of and mechanisms to use the authorization information are outside the scope of the present document.</w:t>
      </w:r>
      <w:r w:rsidRPr="00E82F69">
        <w:t xml:space="preserve"> </w:t>
      </w:r>
    </w:p>
    <w:p w14:paraId="26F06AFD" w14:textId="77777777" w:rsidR="00C336BB" w:rsidRPr="003D16C1" w:rsidRDefault="00C336BB" w:rsidP="00C336BB">
      <w:pPr>
        <w:pStyle w:val="NO"/>
        <w:rPr>
          <w:lang w:val="en-US"/>
        </w:rPr>
      </w:pPr>
      <w:r>
        <w:rPr>
          <w:lang w:val="en-US"/>
        </w:rPr>
        <w:t>NOTE 2:</w:t>
      </w:r>
      <w:r>
        <w:rPr>
          <w:lang w:val="en-US"/>
        </w:rPr>
        <w:tab/>
        <w:t>With the use of the functional alias for addressing the target MCData clients, the partner MCData system is to be determined by the primary MCData system.</w:t>
      </w:r>
    </w:p>
    <w:p w14:paraId="7045223B" w14:textId="77777777" w:rsidR="00C336BB" w:rsidRDefault="00C336BB" w:rsidP="00C336BB">
      <w:pPr>
        <w:pStyle w:val="B1"/>
      </w:pPr>
      <w:r>
        <w:t>6.</w:t>
      </w:r>
      <w:r>
        <w:tab/>
        <w:t>If functional alias is used to address that target MCData user, the MCData server in the partner MCData system resolves the MCData IDs of the functional alias. The resulting list contains all associated MCData IDs/MCData users that may share this functional alias. The MCData server in the partner MCData system now checks which MCData users have FD capabilities and which are authorized to receive a file</w:t>
      </w:r>
      <w:r>
        <w:rPr>
          <w:lang w:val="en-US"/>
        </w:rPr>
        <w:t xml:space="preserve">. </w:t>
      </w:r>
      <w:r>
        <w:t>The partner MCData server sends</w:t>
      </w:r>
      <w:r w:rsidRPr="00092ACA">
        <w:t xml:space="preserve"> the MCData FD request to </w:t>
      </w:r>
      <w:r>
        <w:t xml:space="preserve">the MCData users determined. </w:t>
      </w:r>
      <w:bookmarkStart w:id="536" w:name="_Hlk35501827"/>
      <w:r w:rsidRPr="00157767">
        <w:t xml:space="preserve">The file URL being provided </w:t>
      </w:r>
      <w:r>
        <w:t xml:space="preserve">in MCData FD request </w:t>
      </w:r>
      <w:r>
        <w:rPr>
          <w:noProof/>
        </w:rPr>
        <w:t>to the MCData users determined</w:t>
      </w:r>
      <w:r w:rsidRPr="00157767">
        <w:t xml:space="preserve"> is prepended with server URI of the partner MCData content server, such that the URL identifies a file location in the partner MCData content server.</w:t>
      </w:r>
      <w:bookmarkEnd w:id="536"/>
    </w:p>
    <w:p w14:paraId="273F25B9" w14:textId="77777777" w:rsidR="00C336BB" w:rsidRDefault="00C336BB" w:rsidP="00C336BB">
      <w:pPr>
        <w:pStyle w:val="NO"/>
      </w:pPr>
      <w:r>
        <w:rPr>
          <w:lang w:val="en-US"/>
        </w:rPr>
        <w:t>NOTE 3:</w:t>
      </w:r>
      <w:r>
        <w:rPr>
          <w:lang w:val="en-US"/>
        </w:rPr>
        <w:tab/>
        <w:t>Determination of the target MCData client is based on the associated MCData IDs that share a functional alias and other criteria.</w:t>
      </w:r>
    </w:p>
    <w:p w14:paraId="3C970073" w14:textId="77777777" w:rsidR="00C336BB" w:rsidRDefault="00C336BB" w:rsidP="00C336BB">
      <w:pPr>
        <w:pStyle w:val="B1"/>
      </w:pPr>
      <w:r>
        <w:t>7.</w:t>
      </w:r>
      <w:r>
        <w:tab/>
      </w:r>
      <w:r w:rsidRPr="00092ACA">
        <w:t xml:space="preserve">The receiving MCData client 2 </w:t>
      </w:r>
      <w:r>
        <w:t xml:space="preserve">may </w:t>
      </w:r>
      <w:r w:rsidRPr="00092ACA">
        <w:t>notif</w:t>
      </w:r>
      <w:r>
        <w:t>y</w:t>
      </w:r>
      <w:r w:rsidRPr="00092ACA">
        <w:t xml:space="preserve"> the user about the incoming MCData FD request (including file metadata</w:t>
      </w:r>
      <w:r>
        <w:t>,</w:t>
      </w:r>
      <w:r w:rsidRPr="00092ACA">
        <w:t xml:space="preserve"> if present) which may be either </w:t>
      </w:r>
      <w:r>
        <w:t>accepted,</w:t>
      </w:r>
      <w:r w:rsidRPr="00092ACA">
        <w:t xml:space="preserve"> rejected or ignored.</w:t>
      </w:r>
    </w:p>
    <w:p w14:paraId="07F9183E" w14:textId="77777777" w:rsidR="00C336BB" w:rsidRDefault="00C336BB" w:rsidP="00C336BB">
      <w:pPr>
        <w:pStyle w:val="B1"/>
      </w:pPr>
      <w:r>
        <w:t>8.</w:t>
      </w:r>
      <w:r>
        <w:tab/>
        <w:t xml:space="preserve">The </w:t>
      </w:r>
      <w:r w:rsidRPr="00092ACA">
        <w:t xml:space="preserve">MCData user 2 </w:t>
      </w:r>
      <w:r>
        <w:t xml:space="preserve">may </w:t>
      </w:r>
      <w:r w:rsidRPr="00092ACA">
        <w:t xml:space="preserve">provide a response (accept or reject) </w:t>
      </w:r>
      <w:r>
        <w:t xml:space="preserve">or not (ignore) </w:t>
      </w:r>
      <w:r w:rsidRPr="00092ACA">
        <w:t xml:space="preserve">to the notification, then </w:t>
      </w:r>
      <w:r>
        <w:t xml:space="preserve">the </w:t>
      </w:r>
      <w:r w:rsidRPr="00092ACA">
        <w:t xml:space="preserve">MCData client 2 sends the MCData FD response to the </w:t>
      </w:r>
      <w:r>
        <w:t xml:space="preserve">partner </w:t>
      </w:r>
      <w:r w:rsidRPr="00092ACA">
        <w:t xml:space="preserve">MCData server. </w:t>
      </w:r>
      <w:r>
        <w:t>The MCData client 2 automatically sends an accepted MCData FD response when the received request includes a mandatory download indication.</w:t>
      </w:r>
    </w:p>
    <w:p w14:paraId="7A23BB8A" w14:textId="77777777" w:rsidR="00C336BB" w:rsidRDefault="00C336BB" w:rsidP="00C336BB">
      <w:pPr>
        <w:pStyle w:val="B1"/>
      </w:pPr>
      <w:r>
        <w:t>9.</w:t>
      </w:r>
      <w:r>
        <w:tab/>
      </w:r>
      <w:r w:rsidRPr="00092ACA">
        <w:t xml:space="preserve">The </w:t>
      </w:r>
      <w:r>
        <w:t xml:space="preserve">partner </w:t>
      </w:r>
      <w:r w:rsidRPr="00092ACA">
        <w:t>MCData server</w:t>
      </w:r>
      <w:r>
        <w:t xml:space="preserve"> forwards</w:t>
      </w:r>
      <w:r w:rsidRPr="00092ACA">
        <w:t xml:space="preserve"> the MCData FD response to the </w:t>
      </w:r>
      <w:r>
        <w:t>MCData server in the primary MCData system.</w:t>
      </w:r>
    </w:p>
    <w:p w14:paraId="47DEA61A" w14:textId="77777777" w:rsidR="00C336BB" w:rsidRDefault="00C336BB" w:rsidP="00C336BB">
      <w:pPr>
        <w:pStyle w:val="B1"/>
      </w:pPr>
      <w:r>
        <w:t>10.</w:t>
      </w:r>
      <w:r>
        <w:tab/>
      </w:r>
      <w:r w:rsidRPr="00092ACA">
        <w:t xml:space="preserve">The </w:t>
      </w:r>
      <w:r>
        <w:t xml:space="preserve">primary </w:t>
      </w:r>
      <w:r w:rsidRPr="00092ACA">
        <w:t>MCData server</w:t>
      </w:r>
      <w:r>
        <w:t xml:space="preserve"> forwards</w:t>
      </w:r>
      <w:r w:rsidRPr="00092ACA">
        <w:t xml:space="preserve"> the MCData FD response to </w:t>
      </w:r>
      <w:r>
        <w:t>MCData client 1.</w:t>
      </w:r>
    </w:p>
    <w:p w14:paraId="43970EC8" w14:textId="77777777" w:rsidR="00C336BB" w:rsidRDefault="00C336BB" w:rsidP="00C336BB">
      <w:pPr>
        <w:pStyle w:val="B1"/>
      </w:pPr>
      <w:r>
        <w:t>11.</w:t>
      </w:r>
      <w:r>
        <w:tab/>
        <w:t>MCData client 2 requests the file from the partner MCData content server.</w:t>
      </w:r>
    </w:p>
    <w:p w14:paraId="151EF89C" w14:textId="77777777" w:rsidR="00C336BB" w:rsidRDefault="00C336BB" w:rsidP="00C336BB">
      <w:pPr>
        <w:pStyle w:val="NO"/>
      </w:pPr>
      <w:r>
        <w:t>NOTE 4:</w:t>
      </w:r>
      <w:r>
        <w:tab/>
        <w:t>Step 11 may occur any time after step 8, before or after steps 9 and 10.</w:t>
      </w:r>
    </w:p>
    <w:p w14:paraId="60342600" w14:textId="77777777" w:rsidR="00C336BB" w:rsidRDefault="00C336BB" w:rsidP="00C336BB">
      <w:pPr>
        <w:pStyle w:val="B1"/>
      </w:pPr>
      <w:r>
        <w:t>12.</w:t>
      </w:r>
      <w:r>
        <w:tab/>
        <w:t>The partner MCData content server checks whether the file is stored locally, and if this is not the case, sends an MCData file retrieve request to the primary MCData content server. The MCData file retrieve request contains the URL of the file location in the primary MCData system, generated by removing the prepended local path from the requested URL.</w:t>
      </w:r>
    </w:p>
    <w:p w14:paraId="4BA2CA15" w14:textId="77777777" w:rsidR="00C336BB" w:rsidRDefault="00C336BB" w:rsidP="00C336BB">
      <w:pPr>
        <w:pStyle w:val="NO"/>
      </w:pPr>
      <w:r>
        <w:t>NOTE 5:</w:t>
      </w:r>
      <w:r>
        <w:tab/>
        <w:t>The means of proving authorization for the request is outside the scope of the present document.</w:t>
      </w:r>
    </w:p>
    <w:p w14:paraId="3F2F59AD" w14:textId="77777777" w:rsidR="00C336BB" w:rsidRDefault="00C336BB" w:rsidP="00C336BB">
      <w:pPr>
        <w:pStyle w:val="B1"/>
      </w:pPr>
      <w:r>
        <w:t>13.</w:t>
      </w:r>
      <w:r>
        <w:tab/>
        <w:t>The primary MCData content server responds to the partner MCData content server with an MCData file retrieve response which contains the content of the file to be retrieved. File metadata may include the lifetime of the file. The primary MCData content server records that the file has been sent to the indicated partner MCData system.</w:t>
      </w:r>
    </w:p>
    <w:p w14:paraId="169017B8" w14:textId="77777777" w:rsidR="00C336BB" w:rsidRDefault="00C336BB" w:rsidP="00C336BB">
      <w:pPr>
        <w:pStyle w:val="NO"/>
      </w:pPr>
      <w:r>
        <w:rPr>
          <w:noProof/>
        </w:rPr>
        <w:t>NOTE 6:</w:t>
      </w:r>
      <w:r>
        <w:rPr>
          <w:noProof/>
        </w:rPr>
        <w:tab/>
        <w:t>The partner MCData content server may store the local copy of the file in case future requests arise until the expiry time sent from primary MCData system for the file is reached or until a request is received to delete the file.</w:t>
      </w:r>
    </w:p>
    <w:p w14:paraId="30EAA777" w14:textId="77777777" w:rsidR="00C336BB" w:rsidRDefault="00C336BB" w:rsidP="00C336BB">
      <w:pPr>
        <w:pStyle w:val="B1"/>
      </w:pPr>
      <w:r>
        <w:t>14.</w:t>
      </w:r>
      <w:r>
        <w:tab/>
        <w:t>The partner MCData content server sends the file to MCData client 2 in the MCData download data response.</w:t>
      </w:r>
      <w:r w:rsidRPr="0074147C">
        <w:t xml:space="preserve"> </w:t>
      </w:r>
      <w:r w:rsidRPr="00092ACA">
        <w:t>MCData client 2 records file download complete</w:t>
      </w:r>
      <w:r>
        <w:t>d</w:t>
      </w:r>
      <w:r w:rsidRPr="00092ACA">
        <w:t xml:space="preserve"> and notifies MCData user 2.</w:t>
      </w:r>
    </w:p>
    <w:p w14:paraId="35274DDB" w14:textId="77777777" w:rsidR="00C336BB" w:rsidRDefault="00C336BB" w:rsidP="00C336BB">
      <w:pPr>
        <w:pStyle w:val="B1"/>
      </w:pPr>
      <w:r>
        <w:t>15.</w:t>
      </w:r>
      <w:r>
        <w:tab/>
        <w:t xml:space="preserve">The </w:t>
      </w:r>
      <w:r w:rsidRPr="00092ACA">
        <w:t xml:space="preserve">MCData client 2 </w:t>
      </w:r>
      <w:r>
        <w:t xml:space="preserve">provides </w:t>
      </w:r>
      <w:r w:rsidRPr="00092ACA">
        <w:t>a</w:t>
      </w:r>
      <w:r>
        <w:t>n</w:t>
      </w:r>
      <w:r w:rsidRPr="00092ACA">
        <w:t xml:space="preserve"> MCData download </w:t>
      </w:r>
      <w:r>
        <w:t>completed</w:t>
      </w:r>
      <w:r w:rsidRPr="00092ACA">
        <w:t xml:space="preserve"> </w:t>
      </w:r>
      <w:r>
        <w:t>report</w:t>
      </w:r>
      <w:r w:rsidRPr="00092ACA">
        <w:t xml:space="preserve"> for </w:t>
      </w:r>
      <w:r>
        <w:t xml:space="preserve">reporting </w:t>
      </w:r>
      <w:r w:rsidRPr="00092ACA">
        <w:t xml:space="preserve">file download </w:t>
      </w:r>
      <w:r>
        <w:t xml:space="preserve">completed, if this was </w:t>
      </w:r>
      <w:r w:rsidRPr="00092ACA">
        <w:t xml:space="preserve">requested </w:t>
      </w:r>
      <w:r>
        <w:t>by the user at MCData client 1 in the initial MCData FD request.</w:t>
      </w:r>
    </w:p>
    <w:p w14:paraId="3FE2AB4B" w14:textId="77777777" w:rsidR="00C336BB" w:rsidRDefault="00C336BB" w:rsidP="00C336BB">
      <w:pPr>
        <w:pStyle w:val="B1"/>
      </w:pPr>
      <w:r>
        <w:t>16.</w:t>
      </w:r>
      <w:r>
        <w:tab/>
        <w:t>The MCData download completed report is sent to the primary MCData server.</w:t>
      </w:r>
      <w:r w:rsidRPr="000D3349">
        <w:t xml:space="preserve"> </w:t>
      </w:r>
      <w:r>
        <w:t xml:space="preserve">The partner </w:t>
      </w:r>
      <w:r w:rsidRPr="00092ACA">
        <w:t xml:space="preserve">MCData server </w:t>
      </w:r>
      <w:r>
        <w:t xml:space="preserve">may store the download completed report </w:t>
      </w:r>
      <w:r w:rsidRPr="00092ACA">
        <w:t xml:space="preserve">for download history interrogation from authorized </w:t>
      </w:r>
      <w:r>
        <w:t xml:space="preserve">MCData </w:t>
      </w:r>
      <w:r w:rsidRPr="00092ACA">
        <w:t>users</w:t>
      </w:r>
      <w:r>
        <w:t xml:space="preserve"> in the partner MCData system</w:t>
      </w:r>
      <w:r w:rsidRPr="00092ACA">
        <w:t>.</w:t>
      </w:r>
    </w:p>
    <w:p w14:paraId="75D222D3" w14:textId="77777777" w:rsidR="00C336BB" w:rsidRDefault="00C336BB" w:rsidP="00C336BB">
      <w:pPr>
        <w:pStyle w:val="B1"/>
        <w:rPr>
          <w:lang w:eastAsia="zh-CN"/>
        </w:rPr>
      </w:pPr>
      <w:r>
        <w:t>17.</w:t>
      </w:r>
      <w:r>
        <w:tab/>
        <w:t xml:space="preserve">The received </w:t>
      </w:r>
      <w:r w:rsidRPr="00092ACA">
        <w:t xml:space="preserve">MCData download </w:t>
      </w:r>
      <w:r>
        <w:t>completed</w:t>
      </w:r>
      <w:r w:rsidRPr="00092ACA">
        <w:t xml:space="preserve"> </w:t>
      </w:r>
      <w:r>
        <w:t>report</w:t>
      </w:r>
      <w:r w:rsidRPr="00092ACA">
        <w:t xml:space="preserve"> is sent by the </w:t>
      </w:r>
      <w:r>
        <w:t xml:space="preserve">primary </w:t>
      </w:r>
      <w:r w:rsidRPr="00092ACA">
        <w:t>MCData server</w:t>
      </w:r>
      <w:r>
        <w:t xml:space="preserve"> </w:t>
      </w:r>
      <w:r w:rsidRPr="00092ACA">
        <w:t xml:space="preserve">to </w:t>
      </w:r>
      <w:r>
        <w:t xml:space="preserve">the MCData </w:t>
      </w:r>
      <w:r w:rsidRPr="00092ACA">
        <w:t>user at MCData client 1</w:t>
      </w:r>
      <w:r>
        <w:t>, if requested by the MCData client 1</w:t>
      </w:r>
      <w:r w:rsidRPr="00092ACA">
        <w:t>.</w:t>
      </w:r>
      <w:r>
        <w:t xml:space="preserve"> </w:t>
      </w:r>
      <w:r w:rsidRPr="00092ACA">
        <w:t xml:space="preserve">The MCData file download </w:t>
      </w:r>
      <w:r>
        <w:t xml:space="preserve">completed </w:t>
      </w:r>
      <w:r w:rsidRPr="00092ACA">
        <w:t xml:space="preserve">report from </w:t>
      </w:r>
      <w:r>
        <w:t xml:space="preserve">the </w:t>
      </w:r>
      <w:r w:rsidRPr="00092ACA">
        <w:t xml:space="preserve">MCData </w:t>
      </w:r>
      <w:r>
        <w:t xml:space="preserve">client 2 </w:t>
      </w:r>
      <w:r w:rsidRPr="00092ACA">
        <w:t xml:space="preserve">may be stored by the </w:t>
      </w:r>
      <w:r>
        <w:t xml:space="preserve">primary </w:t>
      </w:r>
      <w:r w:rsidRPr="00092ACA">
        <w:t xml:space="preserve">MCData server for download history interrogation from authorized </w:t>
      </w:r>
      <w:r>
        <w:t xml:space="preserve">MCData </w:t>
      </w:r>
      <w:r w:rsidRPr="00092ACA">
        <w:t>users</w:t>
      </w:r>
      <w:r>
        <w:t xml:space="preserve"> in the primary MCData system</w:t>
      </w:r>
      <w:r w:rsidRPr="00092ACA">
        <w:t>.</w:t>
      </w:r>
    </w:p>
    <w:p w14:paraId="198EFCE7" w14:textId="77777777" w:rsidR="00C336BB" w:rsidRDefault="00C336BB" w:rsidP="00C336BB">
      <w:pPr>
        <w:pStyle w:val="Heading4"/>
        <w:rPr>
          <w:lang w:eastAsia="zh-CN"/>
        </w:rPr>
      </w:pPr>
      <w:bookmarkStart w:id="537" w:name="_Toc193632155"/>
      <w:r>
        <w:rPr>
          <w:lang w:eastAsia="zh-CN"/>
        </w:rPr>
        <w:t>7.5</w:t>
      </w:r>
      <w:r w:rsidRPr="00F4115D">
        <w:t>.2.</w:t>
      </w:r>
      <w:r>
        <w:t>5</w:t>
      </w:r>
      <w:r w:rsidRPr="00F4115D">
        <w:tab/>
      </w:r>
      <w:r w:rsidRPr="00F4115D">
        <w:rPr>
          <w:lang w:eastAsia="zh-CN"/>
        </w:rPr>
        <w:t>One-to-one file distribution using media plane</w:t>
      </w:r>
      <w:bookmarkEnd w:id="537"/>
    </w:p>
    <w:p w14:paraId="1D88F453" w14:textId="77777777" w:rsidR="00C336BB" w:rsidRDefault="00C336BB" w:rsidP="00C336BB">
      <w:pPr>
        <w:pStyle w:val="Heading5"/>
        <w:rPr>
          <w:lang w:eastAsia="zh-CN"/>
        </w:rPr>
      </w:pPr>
      <w:bookmarkStart w:id="538" w:name="_Toc193632156"/>
      <w:r>
        <w:rPr>
          <w:lang w:eastAsia="zh-CN"/>
        </w:rPr>
        <w:t>7.5</w:t>
      </w:r>
      <w:r>
        <w:t>.2.5.</w:t>
      </w:r>
      <w:r>
        <w:rPr>
          <w:rFonts w:hint="eastAsia"/>
          <w:lang w:eastAsia="zh-CN"/>
        </w:rPr>
        <w:t>1</w:t>
      </w:r>
      <w:r>
        <w:tab/>
      </w:r>
      <w:r>
        <w:rPr>
          <w:rFonts w:hint="eastAsia"/>
          <w:lang w:eastAsia="zh-CN"/>
        </w:rPr>
        <w:t>General</w:t>
      </w:r>
      <w:bookmarkEnd w:id="538"/>
    </w:p>
    <w:p w14:paraId="2A11D5CB" w14:textId="77777777" w:rsidR="00C336BB" w:rsidRPr="007842CC" w:rsidRDefault="00C336BB" w:rsidP="00C336BB">
      <w:pPr>
        <w:rPr>
          <w:lang w:eastAsia="zh-CN"/>
        </w:rPr>
      </w:pPr>
      <w:r w:rsidRPr="00997BB9">
        <w:rPr>
          <w:lang w:eastAsia="zh-CN"/>
        </w:rPr>
        <w:t xml:space="preserve">The </w:t>
      </w:r>
      <w:r>
        <w:rPr>
          <w:lang w:eastAsia="zh-CN"/>
        </w:rPr>
        <w:t xml:space="preserve">MCData client uses the media plane for a </w:t>
      </w:r>
      <w:r w:rsidRPr="00F464CF">
        <w:t>standalone</w:t>
      </w:r>
      <w:r>
        <w:t xml:space="preserve"> data file download from another MCData client.</w:t>
      </w:r>
      <w:r w:rsidRPr="00A13E0F">
        <w:rPr>
          <w:lang w:eastAsia="zh-CN"/>
        </w:rPr>
        <w:t xml:space="preserve"> The procedure is appropriate for </w:t>
      </w:r>
      <w:r>
        <w:rPr>
          <w:lang w:eastAsia="zh-CN"/>
        </w:rPr>
        <w:t xml:space="preserve">both </w:t>
      </w:r>
      <w:r w:rsidRPr="00A13E0F">
        <w:rPr>
          <w:lang w:eastAsia="zh-CN"/>
        </w:rPr>
        <w:t xml:space="preserve">mandatory </w:t>
      </w:r>
      <w:r>
        <w:rPr>
          <w:lang w:eastAsia="zh-CN"/>
        </w:rPr>
        <w:t xml:space="preserve">and non-mandatory </w:t>
      </w:r>
      <w:r w:rsidRPr="00A13E0F">
        <w:rPr>
          <w:lang w:eastAsia="zh-CN"/>
        </w:rPr>
        <w:t>download case</w:t>
      </w:r>
      <w:r>
        <w:rPr>
          <w:lang w:eastAsia="zh-CN"/>
        </w:rPr>
        <w:t>s</w:t>
      </w:r>
      <w:r w:rsidRPr="00A13E0F">
        <w:rPr>
          <w:lang w:eastAsia="zh-CN"/>
        </w:rPr>
        <w:t>.</w:t>
      </w:r>
      <w:r w:rsidRPr="001909FB">
        <w:rPr>
          <w:lang w:eastAsia="zh-CN"/>
        </w:rPr>
        <w:t xml:space="preserve"> </w:t>
      </w:r>
      <w:r>
        <w:rPr>
          <w:lang w:eastAsia="zh-CN"/>
        </w:rPr>
        <w:t>The target MCData user may be addressed using the functional alias that can be shared with other MCData users.</w:t>
      </w:r>
    </w:p>
    <w:p w14:paraId="094384B9" w14:textId="77777777" w:rsidR="00C336BB" w:rsidRDefault="00C336BB" w:rsidP="00C336BB">
      <w:pPr>
        <w:pStyle w:val="Heading5"/>
        <w:rPr>
          <w:lang w:eastAsia="zh-CN"/>
        </w:rPr>
      </w:pPr>
      <w:bookmarkStart w:id="539" w:name="_Toc193632157"/>
      <w:r>
        <w:rPr>
          <w:lang w:eastAsia="zh-CN"/>
        </w:rPr>
        <w:t>7.5.2</w:t>
      </w:r>
      <w:r>
        <w:t>.5.</w:t>
      </w:r>
      <w:r>
        <w:rPr>
          <w:rFonts w:hint="eastAsia"/>
          <w:lang w:eastAsia="zh-CN"/>
        </w:rPr>
        <w:t>2</w:t>
      </w:r>
      <w:r>
        <w:tab/>
      </w:r>
      <w:r>
        <w:rPr>
          <w:rFonts w:hint="eastAsia"/>
          <w:lang w:eastAsia="zh-CN"/>
        </w:rPr>
        <w:t>Procedure</w:t>
      </w:r>
      <w:bookmarkEnd w:id="539"/>
    </w:p>
    <w:p w14:paraId="7E47549E" w14:textId="77777777" w:rsidR="00C336BB" w:rsidRPr="0052003A" w:rsidRDefault="00C336BB" w:rsidP="00C336BB">
      <w:pPr>
        <w:rPr>
          <w:lang w:eastAsia="zh-CN"/>
        </w:rPr>
      </w:pPr>
      <w:r w:rsidRPr="0052003A">
        <w:rPr>
          <w:lang w:eastAsia="zh-CN"/>
        </w:rPr>
        <w:t>The procedure</w:t>
      </w:r>
      <w:r>
        <w:rPr>
          <w:lang w:eastAsia="zh-CN"/>
        </w:rPr>
        <w:t xml:space="preserve"> in figure 7.5.2.5.2-1 describes</w:t>
      </w:r>
      <w:r w:rsidRPr="00055C00">
        <w:rPr>
          <w:lang w:eastAsia="zh-CN"/>
        </w:rPr>
        <w:t xml:space="preserve"> the case where an MCData user is initiating </w:t>
      </w:r>
      <w:r>
        <w:rPr>
          <w:lang w:eastAsia="zh-CN"/>
        </w:rPr>
        <w:t>one-to-one</w:t>
      </w:r>
      <w:r w:rsidRPr="00055C00">
        <w:rPr>
          <w:lang w:eastAsia="zh-CN"/>
        </w:rPr>
        <w:t xml:space="preserve"> data communication for sending file to </w:t>
      </w:r>
      <w:r>
        <w:rPr>
          <w:lang w:eastAsia="zh-CN"/>
        </w:rPr>
        <w:t xml:space="preserve">the </w:t>
      </w:r>
      <w:r w:rsidRPr="00F4115D">
        <w:rPr>
          <w:lang w:eastAsia="zh-CN"/>
        </w:rPr>
        <w:t>other MCData user, with</w:t>
      </w:r>
      <w:r w:rsidRPr="00055C00">
        <w:rPr>
          <w:lang w:eastAsia="zh-CN"/>
        </w:rPr>
        <w:t xml:space="preserve"> or without download </w:t>
      </w:r>
      <w:r>
        <w:rPr>
          <w:lang w:eastAsia="zh-CN"/>
        </w:rPr>
        <w:t>completed</w:t>
      </w:r>
      <w:r w:rsidRPr="00055C00">
        <w:rPr>
          <w:lang w:eastAsia="zh-CN"/>
        </w:rPr>
        <w:t xml:space="preserve"> report request.</w:t>
      </w:r>
    </w:p>
    <w:p w14:paraId="11862012" w14:textId="77777777" w:rsidR="00C336BB" w:rsidRDefault="00C336BB" w:rsidP="00C336BB">
      <w:r>
        <w:t>Pre-conditions:</w:t>
      </w:r>
    </w:p>
    <w:p w14:paraId="618910F4" w14:textId="77777777" w:rsidR="00C336BB" w:rsidRDefault="00C336BB" w:rsidP="00C336BB">
      <w:pPr>
        <w:pStyle w:val="B1"/>
      </w:pPr>
      <w:r>
        <w:t>1.</w:t>
      </w:r>
      <w:r>
        <w:tab/>
      </w:r>
      <w:r w:rsidRPr="00055C00">
        <w:t>The MCData users on the MCData client 1 and the MCData client 2 are already registered for receiving MCData service.</w:t>
      </w:r>
    </w:p>
    <w:p w14:paraId="625C463E" w14:textId="77777777" w:rsidR="00C336BB" w:rsidRDefault="00C336BB" w:rsidP="00C336BB">
      <w:pPr>
        <w:pStyle w:val="B1"/>
      </w:pPr>
      <w:r>
        <w:t>2.</w:t>
      </w:r>
      <w:r>
        <w:tab/>
        <w:t>Optionally, the MCData client may have an activated functional alias to be used.</w:t>
      </w:r>
    </w:p>
    <w:p w14:paraId="08FF9E0E" w14:textId="77777777" w:rsidR="00C336BB" w:rsidRDefault="00C336BB" w:rsidP="00C336BB">
      <w:pPr>
        <w:pStyle w:val="B1"/>
      </w:pPr>
      <w:r w:rsidRPr="00CF2FF2">
        <w:t>3.</w:t>
      </w:r>
      <w:r w:rsidRPr="00CF2FF2">
        <w:tab/>
        <w:t>The MCData server has subscribed to the MCData functional alias controlling server within the MC system for functional alias activation/de-activation</w:t>
      </w:r>
      <w:r w:rsidRPr="00CF2FF2">
        <w:rPr>
          <w:rFonts w:eastAsia="SimSun"/>
          <w:lang w:eastAsia="zh-CN"/>
        </w:rPr>
        <w:t xml:space="preserve"> </w:t>
      </w:r>
      <w:r>
        <w:rPr>
          <w:rFonts w:eastAsia="SimSun"/>
          <w:lang w:eastAsia="zh-CN"/>
        </w:rPr>
        <w:t>updates.</w:t>
      </w:r>
    </w:p>
    <w:p w14:paraId="515F3748" w14:textId="77777777" w:rsidR="00C336BB" w:rsidRDefault="00C336BB" w:rsidP="00C336BB">
      <w:pPr>
        <w:pStyle w:val="TH"/>
      </w:pPr>
      <w:r>
        <w:object w:dxaOrig="8712" w:dyaOrig="5760" w14:anchorId="12445E1D">
          <v:shape id="_x0000_i1062" type="#_x0000_t75" style="width:435.75pt;height:4in" o:ole="">
            <v:imagedata r:id="rId87" o:title=""/>
          </v:shape>
          <o:OLEObject Type="Embed" ProgID="Visio.Drawing.15" ShapeID="_x0000_i1062" DrawAspect="Content" ObjectID="_1804365565" r:id="rId88"/>
        </w:object>
      </w:r>
    </w:p>
    <w:p w14:paraId="4CD8A7D6" w14:textId="77777777" w:rsidR="00C336BB" w:rsidRDefault="00C336BB" w:rsidP="00C336BB">
      <w:pPr>
        <w:pStyle w:val="TF"/>
      </w:pPr>
      <w:r>
        <w:t>Figure 7.5</w:t>
      </w:r>
      <w:r w:rsidRPr="00A92C50">
        <w:t>.2.</w:t>
      </w:r>
      <w:r>
        <w:t>5.2</w:t>
      </w:r>
      <w:r w:rsidRPr="00A92C50">
        <w:t>-1</w:t>
      </w:r>
      <w:r>
        <w:t>: One-to-one file distribution</w:t>
      </w:r>
      <w:r>
        <w:rPr>
          <w:lang w:eastAsia="zh-CN"/>
        </w:rPr>
        <w:t xml:space="preserve"> using media plane</w:t>
      </w:r>
    </w:p>
    <w:p w14:paraId="2EAB9F0D" w14:textId="77777777" w:rsidR="00C336BB" w:rsidRDefault="00C336BB" w:rsidP="00C336BB">
      <w:pPr>
        <w:pStyle w:val="B1"/>
      </w:pPr>
      <w:r>
        <w:t>1.</w:t>
      </w:r>
      <w:r>
        <w:tab/>
      </w:r>
      <w:r w:rsidRPr="00055C00">
        <w:t>The user at the MCData client 1 initiate</w:t>
      </w:r>
      <w:r>
        <w:t>s</w:t>
      </w:r>
      <w:r w:rsidRPr="00055C00">
        <w:t xml:space="preserve"> a file distribution request to the chosen MCData user.</w:t>
      </w:r>
    </w:p>
    <w:p w14:paraId="09017531" w14:textId="77777777" w:rsidR="00C336BB" w:rsidRDefault="00C336BB" w:rsidP="00C336BB">
      <w:pPr>
        <w:pStyle w:val="B1"/>
      </w:pPr>
      <w:r>
        <w:t>2.</w:t>
      </w:r>
      <w:r>
        <w:tab/>
      </w:r>
      <w:r w:rsidRPr="00665A60">
        <w:t xml:space="preserve">MCData client 1 sends a MCData FD request towards the MCData server. </w:t>
      </w:r>
      <w:r>
        <w:t>File metadata information is included in the SDP. The MCData</w:t>
      </w:r>
      <w:r w:rsidRPr="003E311A">
        <w:t xml:space="preserve"> </w:t>
      </w:r>
      <w:r>
        <w:t>FD request contains one MCData user for one-to-one data communication as selected by the user at MCData client 1</w:t>
      </w:r>
      <w:r w:rsidRPr="00BF574F">
        <w:t>.</w:t>
      </w:r>
      <w:r w:rsidRPr="00665A60">
        <w:t xml:space="preserve"> The MCData FD request contains conversation identifier for message thread indication. </w:t>
      </w:r>
      <w:r>
        <w:t xml:space="preserve">The MCData FD request may include additional implementation specific information in the application metadata container. </w:t>
      </w:r>
      <w:r w:rsidRPr="00665A60">
        <w:t>MCData FD request may contai</w:t>
      </w:r>
      <w:r>
        <w:t xml:space="preserve">n mandatory download indication. </w:t>
      </w:r>
      <w:r w:rsidRPr="00665A60">
        <w:t xml:space="preserve">The MCData FD request may contain download </w:t>
      </w:r>
      <w:r>
        <w:t>completed</w:t>
      </w:r>
      <w:r w:rsidRPr="00665A60">
        <w:t xml:space="preserve"> </w:t>
      </w:r>
      <w:r>
        <w:t>report</w:t>
      </w:r>
      <w:r w:rsidRPr="00665A60">
        <w:t xml:space="preserve"> </w:t>
      </w:r>
      <w:r>
        <w:t xml:space="preserve">indication </w:t>
      </w:r>
      <w:r w:rsidRPr="00665A60">
        <w:t xml:space="preserve">if </w:t>
      </w:r>
      <w:r>
        <w:t>selected</w:t>
      </w:r>
      <w:r w:rsidRPr="00665A60">
        <w:t xml:space="preserve"> by the user at MCData client</w:t>
      </w:r>
      <w:r>
        <w:t> </w:t>
      </w:r>
      <w:r w:rsidRPr="00665A60">
        <w:t>1.</w:t>
      </w:r>
      <w:r>
        <w:t xml:space="preserve"> MCData user at MCData client 1 may include a functional alias within the FD data transfer and may address the target MCData client 2 using a functional alias.</w:t>
      </w:r>
      <w:r w:rsidRPr="00573C38">
        <w:t xml:space="preserve"> </w:t>
      </w:r>
    </w:p>
    <w:p w14:paraId="17F98683" w14:textId="77777777" w:rsidR="00C336BB" w:rsidRDefault="00C336BB" w:rsidP="00C336BB">
      <w:pPr>
        <w:pStyle w:val="B2"/>
      </w:pPr>
      <w:r>
        <w:t>a)</w:t>
      </w:r>
      <w:r>
        <w:tab/>
        <w:t>If t</w:t>
      </w:r>
      <w:r w:rsidRPr="00AB5FED">
        <w:t xml:space="preserve">he </w:t>
      </w:r>
      <w:r>
        <w:t>MCData user at the MCData</w:t>
      </w:r>
      <w:r w:rsidRPr="00AB5FED">
        <w:t xml:space="preserve"> client</w:t>
      </w:r>
      <w:r>
        <w:t xml:space="preserve"> 1 initiates an MCData</w:t>
      </w:r>
      <w:r w:rsidRPr="00AB5FED">
        <w:t xml:space="preserve"> emergency </w:t>
      </w:r>
      <w:r>
        <w:t>file distribution communication or MCData emergency state is already set for the MCData client 1 (due to previously triggered MCData emergency alert):</w:t>
      </w:r>
    </w:p>
    <w:p w14:paraId="5AA9FB6C" w14:textId="77777777" w:rsidR="00C336BB" w:rsidRDefault="00C336BB" w:rsidP="00C336BB">
      <w:pPr>
        <w:pStyle w:val="B3"/>
      </w:pPr>
      <w:r>
        <w:t>i)</w:t>
      </w:r>
      <w:r>
        <w:tab/>
        <w:t xml:space="preserve">The </w:t>
      </w:r>
      <w:r w:rsidRPr="00665A60">
        <w:t>MCData FD request</w:t>
      </w:r>
      <w:r>
        <w:t xml:space="preserve"> shall contain emergency indicator; and</w:t>
      </w:r>
    </w:p>
    <w:p w14:paraId="461F420A" w14:textId="74564E9E" w:rsidR="00C336BB" w:rsidRDefault="00C336BB" w:rsidP="007E7F97">
      <w:pPr>
        <w:pStyle w:val="B3"/>
      </w:pPr>
      <w:r>
        <w:t>ii)</w:t>
      </w:r>
      <w:r>
        <w:tab/>
        <w:t>If MCData emergency state is not set already, MCData</w:t>
      </w:r>
      <w:r w:rsidRPr="00D64DE6">
        <w:t xml:space="preserve"> client</w:t>
      </w:r>
      <w:r>
        <w:t xml:space="preserve"> 1 sets its MCData</w:t>
      </w:r>
      <w:r w:rsidRPr="00D64DE6">
        <w:t xml:space="preserve"> emergency state.</w:t>
      </w:r>
      <w:r>
        <w:t xml:space="preserve"> </w:t>
      </w:r>
      <w:r w:rsidRPr="00EB6F76">
        <w:t xml:space="preserve">The </w:t>
      </w:r>
      <w:r>
        <w:t>MCData</w:t>
      </w:r>
      <w:r w:rsidRPr="00EB6F76">
        <w:t xml:space="preserve"> emergency state </w:t>
      </w:r>
      <w:r>
        <w:t xml:space="preserve">of MCData client 1 </w:t>
      </w:r>
      <w:r w:rsidRPr="00EB6F76">
        <w:t>is retained until explicitly cancelled</w:t>
      </w:r>
      <w:r>
        <w:t xml:space="preserve"> by the user of MCData client 1.</w:t>
      </w:r>
    </w:p>
    <w:p w14:paraId="38355160" w14:textId="6C7D66B3" w:rsidR="00C336BB" w:rsidRDefault="00C336BB" w:rsidP="00C336BB">
      <w:pPr>
        <w:pStyle w:val="NO"/>
      </w:pPr>
      <w:r>
        <w:t>NOTE</w:t>
      </w:r>
      <w:r w:rsidR="007E7F97">
        <w:t> </w:t>
      </w:r>
      <w:r>
        <w:t>1:</w:t>
      </w:r>
      <w:r>
        <w:tab/>
        <w:t>While MCData client 1 is in the emergency state, all types of MCData one-to-one and group communications initiated by MCData client 1 are initiated as MCData emergency communications.</w:t>
      </w:r>
    </w:p>
    <w:p w14:paraId="707F9E3F" w14:textId="77777777" w:rsidR="00C336BB" w:rsidRDefault="00C336BB" w:rsidP="00C336BB">
      <w:pPr>
        <w:pStyle w:val="B1"/>
      </w:pPr>
      <w:r>
        <w:t>3.</w:t>
      </w:r>
      <w:r>
        <w:tab/>
      </w:r>
      <w:r w:rsidRPr="00092ACA">
        <w:t>MCData server checks whether the MCData user at MCData client 1 is authorized to send MCData FD request.</w:t>
      </w:r>
      <w:r>
        <w:t xml:space="preserve"> MCData server verifies whether the provided functional alias of MCData client 1, if present, can be used and has been activated for the user. If functional alias is used to address that target MCData user, the MCData server resolves the functional alias to the corresponding MCData ID(s) for which the functional alias is active and proceed with step 4 otherwise proceed with step 6. </w:t>
      </w:r>
    </w:p>
    <w:p w14:paraId="6AE6D6F0" w14:textId="77777777" w:rsidR="00C336BB" w:rsidRDefault="00C336BB" w:rsidP="00C336BB">
      <w:pPr>
        <w:pStyle w:val="NO"/>
        <w:rPr>
          <w:lang w:val="en-US"/>
        </w:rPr>
      </w:pPr>
      <w:r>
        <w:rPr>
          <w:lang w:val="en-US"/>
        </w:rPr>
        <w:t>NOTE 2:</w:t>
      </w:r>
      <w:r>
        <w:rPr>
          <w:lang w:val="en-US"/>
        </w:rPr>
        <w:tab/>
      </w:r>
      <w:r>
        <w:t>If the MCData</w:t>
      </w:r>
      <w:r w:rsidRPr="00E87CAD">
        <w:t xml:space="preserve"> server detects that the functional alias used as the target of the </w:t>
      </w:r>
      <w:r>
        <w:t>MCData FD request</w:t>
      </w:r>
      <w:r w:rsidRPr="00E87CAD">
        <w:t xml:space="preserve"> is simultaneously active for multiple </w:t>
      </w:r>
      <w:r>
        <w:t xml:space="preserve">MCData </w:t>
      </w:r>
      <w:r w:rsidRPr="00E87CAD">
        <w:t>users</w:t>
      </w:r>
      <w:r>
        <w:t>,</w:t>
      </w:r>
      <w:r w:rsidRPr="00E87CAD">
        <w:t xml:space="preserve"> then the </w:t>
      </w:r>
      <w:r>
        <w:t>MCData</w:t>
      </w:r>
      <w:r w:rsidRPr="00E87CAD">
        <w:t xml:space="preserve"> server can proceed by selecting an appropria</w:t>
      </w:r>
      <w:r>
        <w:t>te MCData</w:t>
      </w:r>
      <w:r w:rsidRPr="00E87CAD">
        <w:t xml:space="preserve"> ID based on some </w:t>
      </w:r>
      <w:r>
        <w:t xml:space="preserve">selection </w:t>
      </w:r>
      <w:r w:rsidRPr="00E87CAD">
        <w:t>criteri</w:t>
      </w:r>
      <w:r>
        <w:t>a.</w:t>
      </w:r>
      <w:r w:rsidRPr="00E87CAD">
        <w:t xml:space="preserve"> The selection of an appropriate MC</w:t>
      </w:r>
      <w:r>
        <w:t>Data</w:t>
      </w:r>
      <w:r w:rsidRPr="00E87CAD">
        <w:t xml:space="preserve"> ID is left to implementation</w:t>
      </w:r>
      <w:r>
        <w:t>.</w:t>
      </w:r>
      <w:r w:rsidRPr="00147602">
        <w:t xml:space="preserve"> </w:t>
      </w:r>
      <w:r w:rsidRPr="0037144C">
        <w:t>These selection criteria can include rejection of t</w:t>
      </w:r>
      <w:r>
        <w:t>he MCData FD request, if no suitable MCData ID</w:t>
      </w:r>
      <w:r w:rsidRPr="0037144C">
        <w:t xml:space="preserve"> is selected.</w:t>
      </w:r>
    </w:p>
    <w:p w14:paraId="34D09F5D" w14:textId="77777777" w:rsidR="00C336BB" w:rsidRDefault="00C336BB" w:rsidP="00C336BB">
      <w:pPr>
        <w:pStyle w:val="B1"/>
      </w:pPr>
      <w:r>
        <w:t>4.</w:t>
      </w:r>
      <w:r>
        <w:tab/>
        <w:t xml:space="preserve">The MCData server responds </w:t>
      </w:r>
      <w:r w:rsidRPr="00DB07A6">
        <w:t xml:space="preserve">back </w:t>
      </w:r>
      <w:r>
        <w:t xml:space="preserve">to MCData client 1 </w:t>
      </w:r>
      <w:r w:rsidRPr="00DB07A6">
        <w:t xml:space="preserve">with a </w:t>
      </w:r>
      <w:r>
        <w:t>functional alias</w:t>
      </w:r>
      <w:r w:rsidRPr="00DB07A6">
        <w:t xml:space="preserve"> resolution response message that contains the resolved MC</w:t>
      </w:r>
      <w:r>
        <w:t>Data</w:t>
      </w:r>
      <w:r w:rsidRPr="00DB07A6">
        <w:t xml:space="preserve"> ID</w:t>
      </w:r>
      <w:r>
        <w:t>.</w:t>
      </w:r>
    </w:p>
    <w:p w14:paraId="427E7519" w14:textId="491886DB" w:rsidR="00C336BB" w:rsidRPr="003D16C1" w:rsidRDefault="00C336BB" w:rsidP="00C336BB">
      <w:pPr>
        <w:pStyle w:val="B1"/>
        <w:rPr>
          <w:lang w:val="en-US"/>
        </w:rPr>
      </w:pPr>
      <w:r>
        <w:t>5.</w:t>
      </w:r>
      <w:r>
        <w:tab/>
        <w:t xml:space="preserve">If the MCData server replies with a MCData functional alias resolution response message, the </w:t>
      </w:r>
      <w:r w:rsidRPr="002710B4">
        <w:t>MC</w:t>
      </w:r>
      <w:r>
        <w:t>Data</w:t>
      </w:r>
      <w:r w:rsidRPr="002710B4">
        <w:t xml:space="preserve"> client</w:t>
      </w:r>
      <w:r w:rsidR="00706C03">
        <w:t> </w:t>
      </w:r>
      <w:r w:rsidRPr="002710B4">
        <w:t xml:space="preserve">1 </w:t>
      </w:r>
      <w:r w:rsidR="00706C03" w:rsidRPr="00BB085B">
        <w:t xml:space="preserve">assumes the MCData FD request in step 2 is rejected and </w:t>
      </w:r>
      <w:r w:rsidRPr="002710B4">
        <w:t>sends a</w:t>
      </w:r>
      <w:r>
        <w:t xml:space="preserve"> new </w:t>
      </w:r>
      <w:r w:rsidRPr="002710B4">
        <w:t>MC</w:t>
      </w:r>
      <w:r>
        <w:t xml:space="preserve">Data FD </w:t>
      </w:r>
      <w:r w:rsidRPr="002710B4">
        <w:t xml:space="preserve">request </w:t>
      </w:r>
      <w:r>
        <w:t>towards the</w:t>
      </w:r>
      <w:r w:rsidRPr="002710B4">
        <w:t xml:space="preserve"> </w:t>
      </w:r>
      <w:r>
        <w:t xml:space="preserve">resolved </w:t>
      </w:r>
      <w:r w:rsidRPr="002710B4">
        <w:t>MC</w:t>
      </w:r>
      <w:r>
        <w:t>Data</w:t>
      </w:r>
      <w:r w:rsidRPr="002710B4">
        <w:t xml:space="preserve"> ID</w:t>
      </w:r>
      <w:r>
        <w:t>.</w:t>
      </w:r>
    </w:p>
    <w:p w14:paraId="085F1069" w14:textId="77777777" w:rsidR="00C336BB" w:rsidRDefault="00C336BB" w:rsidP="00C336BB">
      <w:pPr>
        <w:pStyle w:val="B1"/>
      </w:pPr>
      <w:r>
        <w:t>6</w:t>
      </w:r>
      <w:r w:rsidRPr="00F4115D">
        <w:t>.</w:t>
      </w:r>
      <w:r w:rsidRPr="00F4115D">
        <w:tab/>
      </w:r>
      <w:r w:rsidRPr="004126E6">
        <w:t xml:space="preserve">The MCData server also applies transmission and reception control and the necessary policy to ensure that appropriate data </w:t>
      </w:r>
      <w:r w:rsidRPr="00740CF2">
        <w:t xml:space="preserve">is transmitted between the MCData UEs. </w:t>
      </w:r>
    </w:p>
    <w:p w14:paraId="420534D5" w14:textId="77777777" w:rsidR="00C336BB" w:rsidRDefault="00C336BB" w:rsidP="00C336BB">
      <w:pPr>
        <w:pStyle w:val="B1"/>
      </w:pPr>
      <w:r>
        <w:t>7.</w:t>
      </w:r>
      <w:r>
        <w:tab/>
      </w:r>
      <w:r w:rsidRPr="00092ACA">
        <w:t>MCData server initiates the MCData FD request towards the MCData user</w:t>
      </w:r>
      <w:r>
        <w:t>s determined</w:t>
      </w:r>
      <w:r w:rsidRPr="00092ACA">
        <w:t>.</w:t>
      </w:r>
      <w:r>
        <w:t xml:space="preserve"> The </w:t>
      </w:r>
      <w:r w:rsidRPr="00092ACA">
        <w:t xml:space="preserve">MCData FD request </w:t>
      </w:r>
      <w:r>
        <w:t xml:space="preserve">towards the MCData user contains the emergency indicator if it is present in the received </w:t>
      </w:r>
      <w:r w:rsidRPr="00092ACA">
        <w:t xml:space="preserve">MCData FD request </w:t>
      </w:r>
      <w:r>
        <w:t>from MCData client 1.</w:t>
      </w:r>
      <w:r w:rsidRPr="00D842F7">
        <w:t xml:space="preserve"> </w:t>
      </w:r>
    </w:p>
    <w:p w14:paraId="5CC89B0E" w14:textId="35B68953" w:rsidR="00C336BB" w:rsidRDefault="00C336BB" w:rsidP="00C336BB">
      <w:pPr>
        <w:pStyle w:val="NO"/>
      </w:pPr>
      <w:r>
        <w:t>NOTE</w:t>
      </w:r>
      <w:r w:rsidR="007E7F97">
        <w:t> </w:t>
      </w:r>
      <w:r>
        <w:t>3:</w:t>
      </w:r>
      <w:r>
        <w:tab/>
        <w:t>MCData client 2 does not set its emergency state as a result of receiving the MCData FD request containing the emergency indicator.</w:t>
      </w:r>
    </w:p>
    <w:p w14:paraId="16F15376" w14:textId="77777777" w:rsidR="00C336BB" w:rsidRDefault="00C336BB" w:rsidP="00C336BB">
      <w:pPr>
        <w:pStyle w:val="B1"/>
      </w:pPr>
      <w:r>
        <w:t>8.</w:t>
      </w:r>
      <w:r>
        <w:tab/>
      </w:r>
      <w:r w:rsidRPr="00092ACA">
        <w:t xml:space="preserve">The receiving MCData client 2 notifies the user about the incoming MCData FD request which may be either accepted or rejected or ignored. </w:t>
      </w:r>
      <w:r>
        <w:t>I</w:t>
      </w:r>
      <w:r w:rsidRPr="00092ACA">
        <w:t xml:space="preserve">f the request includes mandatory download indication in the MCData FD request </w:t>
      </w:r>
      <w:r>
        <w:t>an accepted response is assumed.</w:t>
      </w:r>
    </w:p>
    <w:p w14:paraId="431B9482" w14:textId="77777777" w:rsidR="00C336BB" w:rsidRDefault="00C336BB" w:rsidP="00C336BB">
      <w:pPr>
        <w:pStyle w:val="B1"/>
      </w:pPr>
      <w:r>
        <w:t>9.</w:t>
      </w:r>
      <w:r>
        <w:tab/>
      </w:r>
      <w:r w:rsidRPr="00092ACA">
        <w:t>If the target MCData user 2 provides a response (accept or reject) to the notification, then MCData client 2 sends the MCData FD response to the MCData server.</w:t>
      </w:r>
      <w:r w:rsidRPr="00456F79">
        <w:t xml:space="preserve"> </w:t>
      </w:r>
      <w:r>
        <w:t>MCData client 2 automatically sends accepted MCData FD response when the incoming request included mandatory download indication.</w:t>
      </w:r>
    </w:p>
    <w:p w14:paraId="141D1360" w14:textId="77777777" w:rsidR="00C336BB" w:rsidRDefault="00C336BB" w:rsidP="00C336BB">
      <w:pPr>
        <w:pStyle w:val="B1"/>
      </w:pPr>
      <w:r>
        <w:t>10.</w:t>
      </w:r>
      <w:r>
        <w:tab/>
        <w:t>MCData server forwards the MCData FD response from MCData client 2 back to MCData client 1.</w:t>
      </w:r>
    </w:p>
    <w:p w14:paraId="3A7CFCAD" w14:textId="77777777" w:rsidR="00C336BB" w:rsidRDefault="00C336BB" w:rsidP="00C336BB">
      <w:pPr>
        <w:pStyle w:val="B1"/>
      </w:pPr>
      <w:r>
        <w:t>11</w:t>
      </w:r>
      <w:r w:rsidRPr="004126E6">
        <w:t>.</w:t>
      </w:r>
      <w:r w:rsidRPr="004126E6">
        <w:tab/>
        <w:t xml:space="preserve">MCData client 1 </w:t>
      </w:r>
      <w:r>
        <w:t>distributes the file over the</w:t>
      </w:r>
      <w:r w:rsidRPr="004126E6">
        <w:t xml:space="preserve"> established media plane </w:t>
      </w:r>
      <w:r>
        <w:t>to MCData server.</w:t>
      </w:r>
    </w:p>
    <w:p w14:paraId="67F65887" w14:textId="77777777" w:rsidR="00C336BB" w:rsidRDefault="00C336BB" w:rsidP="00C336BB">
      <w:pPr>
        <w:pStyle w:val="B1"/>
      </w:pPr>
      <w:r>
        <w:t>12.</w:t>
      </w:r>
      <w:r>
        <w:tab/>
        <w:t>MCData server distributes the</w:t>
      </w:r>
      <w:r w:rsidRPr="004126E6">
        <w:t xml:space="preserve"> file </w:t>
      </w:r>
      <w:r>
        <w:t>received</w:t>
      </w:r>
      <w:r w:rsidRPr="004126E6">
        <w:t xml:space="preserve"> </w:t>
      </w:r>
      <w:r>
        <w:t xml:space="preserve">from MCData client 1 </w:t>
      </w:r>
      <w:r w:rsidRPr="004126E6">
        <w:t xml:space="preserve">to MCData client 2 over </w:t>
      </w:r>
      <w:r>
        <w:t xml:space="preserve">the established </w:t>
      </w:r>
      <w:r w:rsidRPr="004126E6">
        <w:t xml:space="preserve">media plane. </w:t>
      </w:r>
      <w:r>
        <w:t>F</w:t>
      </w:r>
      <w:r w:rsidRPr="00092ACA">
        <w:t>ile download</w:t>
      </w:r>
      <w:r>
        <w:t xml:space="preserve"> report</w:t>
      </w:r>
      <w:r w:rsidRPr="00092ACA">
        <w:t xml:space="preserve"> </w:t>
      </w:r>
      <w:r>
        <w:t>is</w:t>
      </w:r>
      <w:r w:rsidRPr="00092ACA">
        <w:t xml:space="preserve"> shared </w:t>
      </w:r>
      <w:r>
        <w:t>by the MCData client 2,</w:t>
      </w:r>
      <w:r w:rsidRPr="00A43B6A">
        <w:t xml:space="preserve"> </w:t>
      </w:r>
      <w:r>
        <w:t xml:space="preserve">if </w:t>
      </w:r>
      <w:r w:rsidRPr="00092ACA">
        <w:t>requested by the user at MCData client 1</w:t>
      </w:r>
      <w:r>
        <w:t xml:space="preserve">. </w:t>
      </w:r>
      <w:r>
        <w:rPr>
          <w:noProof/>
          <w:lang w:eastAsia="zh-CN"/>
        </w:rPr>
        <w:t xml:space="preserve">After file transaction is completed, the media plane is released. </w:t>
      </w:r>
      <w:r w:rsidRPr="00092ACA">
        <w:t>The MCData client 2 records file download complete</w:t>
      </w:r>
      <w:r>
        <w:t>d</w:t>
      </w:r>
      <w:r w:rsidRPr="00092ACA">
        <w:t xml:space="preserve"> and notifies MCData user 2.</w:t>
      </w:r>
      <w:r>
        <w:t xml:space="preserve"> </w:t>
      </w:r>
    </w:p>
    <w:p w14:paraId="70AF3185" w14:textId="77777777" w:rsidR="00C336BB" w:rsidRDefault="00C336BB" w:rsidP="00C336BB">
      <w:pPr>
        <w:pStyle w:val="NO"/>
      </w:pPr>
      <w:r>
        <w:t>NOTE 4:</w:t>
      </w:r>
      <w:r>
        <w:tab/>
        <w:t>MCData server is not required to wait for the complete download of file from MCData client 1 prior to initiating file distribution to MCData client 2.</w:t>
      </w:r>
    </w:p>
    <w:p w14:paraId="0C0BAC89" w14:textId="77777777" w:rsidR="00C336BB" w:rsidRDefault="00C336BB" w:rsidP="00C336BB">
      <w:pPr>
        <w:pStyle w:val="B1"/>
      </w:pPr>
      <w:r>
        <w:t>13.</w:t>
      </w:r>
      <w:r>
        <w:tab/>
      </w:r>
      <w:r w:rsidRPr="00092ACA">
        <w:t xml:space="preserve">MCData client 2 initiates a MCData download </w:t>
      </w:r>
      <w:r>
        <w:t>completed</w:t>
      </w:r>
      <w:r w:rsidRPr="00092ACA">
        <w:t xml:space="preserve"> </w:t>
      </w:r>
      <w:r>
        <w:t>report</w:t>
      </w:r>
      <w:r w:rsidRPr="00092ACA">
        <w:t xml:space="preserve"> for </w:t>
      </w:r>
      <w:r>
        <w:t xml:space="preserve">reporting </w:t>
      </w:r>
      <w:r w:rsidRPr="00092ACA">
        <w:t xml:space="preserve">file download </w:t>
      </w:r>
      <w:r>
        <w:t xml:space="preserve">completed, if </w:t>
      </w:r>
      <w:r w:rsidRPr="00092ACA">
        <w:t xml:space="preserve">requested by the user at MCData client 1. </w:t>
      </w:r>
    </w:p>
    <w:p w14:paraId="36E6C8EE" w14:textId="77777777" w:rsidR="00C336BB" w:rsidRPr="00F4115D" w:rsidRDefault="00C336BB" w:rsidP="00C336BB">
      <w:pPr>
        <w:pStyle w:val="B1"/>
      </w:pPr>
      <w:r>
        <w:t>14.</w:t>
      </w:r>
      <w:r>
        <w:tab/>
      </w:r>
      <w:r w:rsidRPr="00092ACA">
        <w:t xml:space="preserve">The MCData file download </w:t>
      </w:r>
      <w:r>
        <w:t xml:space="preserve">completed </w:t>
      </w:r>
      <w:r w:rsidRPr="00092ACA">
        <w:t xml:space="preserve">report from MCData </w:t>
      </w:r>
      <w:r>
        <w:t>client</w:t>
      </w:r>
      <w:r w:rsidRPr="00092ACA">
        <w:t xml:space="preserve"> may be stored by the MCData server for download history interrogation from the authorized </w:t>
      </w:r>
      <w:r>
        <w:t xml:space="preserve">MCData </w:t>
      </w:r>
      <w:r w:rsidRPr="00092ACA">
        <w:t>users.</w:t>
      </w:r>
      <w:r w:rsidRPr="00C42E8F">
        <w:t xml:space="preserve"> </w:t>
      </w:r>
      <w:r w:rsidRPr="00092ACA">
        <w:t xml:space="preserve">MCData download </w:t>
      </w:r>
      <w:r>
        <w:t>completed</w:t>
      </w:r>
      <w:r w:rsidRPr="00092ACA">
        <w:t xml:space="preserve"> </w:t>
      </w:r>
      <w:r>
        <w:t>report</w:t>
      </w:r>
      <w:r w:rsidRPr="00092ACA">
        <w:t xml:space="preserve"> is sent by the MCData server to </w:t>
      </w:r>
      <w:r>
        <w:t xml:space="preserve">the </w:t>
      </w:r>
      <w:r w:rsidRPr="00092ACA">
        <w:t>user at MCData client 1.</w:t>
      </w:r>
    </w:p>
    <w:p w14:paraId="4EB71F09" w14:textId="77777777" w:rsidR="00C336BB" w:rsidRDefault="00C336BB" w:rsidP="00C336BB">
      <w:pPr>
        <w:pStyle w:val="Heading4"/>
        <w:rPr>
          <w:lang w:eastAsia="zh-CN"/>
        </w:rPr>
      </w:pPr>
      <w:bookmarkStart w:id="540" w:name="_Toc193632158"/>
      <w:r>
        <w:rPr>
          <w:lang w:eastAsia="zh-CN"/>
        </w:rPr>
        <w:t>7</w:t>
      </w:r>
      <w:r w:rsidRPr="009E7577">
        <w:t>.</w:t>
      </w:r>
      <w:r>
        <w:rPr>
          <w:lang w:eastAsia="zh-CN"/>
        </w:rPr>
        <w:t>5</w:t>
      </w:r>
      <w:r w:rsidRPr="009E7577">
        <w:t>.2.</w:t>
      </w:r>
      <w:r>
        <w:t>6</w:t>
      </w:r>
      <w:r w:rsidRPr="009E7577">
        <w:tab/>
      </w:r>
      <w:r>
        <w:t>Group standalone</w:t>
      </w:r>
      <w:r w:rsidRPr="009E7577">
        <w:t xml:space="preserve"> </w:t>
      </w:r>
      <w:r w:rsidRPr="009E7577">
        <w:rPr>
          <w:lang w:eastAsia="zh-CN"/>
        </w:rPr>
        <w:t>file distribution using HTTP</w:t>
      </w:r>
      <w:bookmarkEnd w:id="540"/>
    </w:p>
    <w:p w14:paraId="622E8E89" w14:textId="77777777" w:rsidR="00C336BB" w:rsidRDefault="00C336BB" w:rsidP="00C336BB">
      <w:pPr>
        <w:pStyle w:val="Heading5"/>
        <w:rPr>
          <w:lang w:eastAsia="zh-CN"/>
        </w:rPr>
      </w:pPr>
      <w:bookmarkStart w:id="541" w:name="_Toc193632159"/>
      <w:r>
        <w:rPr>
          <w:lang w:eastAsia="zh-CN"/>
        </w:rPr>
        <w:t>7</w:t>
      </w:r>
      <w:r>
        <w:t>.</w:t>
      </w:r>
      <w:r>
        <w:rPr>
          <w:lang w:eastAsia="zh-CN"/>
        </w:rPr>
        <w:t>5</w:t>
      </w:r>
      <w:r>
        <w:t>.2.</w:t>
      </w:r>
      <w:r>
        <w:rPr>
          <w:lang w:eastAsia="zh-CN"/>
        </w:rPr>
        <w:t>6.1</w:t>
      </w:r>
      <w:r>
        <w:tab/>
      </w:r>
      <w:r>
        <w:rPr>
          <w:rFonts w:hint="eastAsia"/>
          <w:lang w:eastAsia="zh-CN"/>
        </w:rPr>
        <w:t>General</w:t>
      </w:r>
      <w:bookmarkEnd w:id="541"/>
    </w:p>
    <w:p w14:paraId="2F1EF7AF" w14:textId="77777777" w:rsidR="00C336BB" w:rsidRPr="00545867" w:rsidRDefault="00C336BB" w:rsidP="00C336BB">
      <w:pPr>
        <w:rPr>
          <w:lang w:eastAsia="zh-CN"/>
        </w:rPr>
      </w:pPr>
      <w:r w:rsidRPr="00997BB9">
        <w:rPr>
          <w:lang w:eastAsia="zh-CN"/>
        </w:rPr>
        <w:t xml:space="preserve">The initiation of a </w:t>
      </w:r>
      <w:r>
        <w:rPr>
          <w:lang w:eastAsia="zh-CN"/>
        </w:rPr>
        <w:t xml:space="preserve">group standalone FD using HTTP to a selected </w:t>
      </w:r>
      <w:r w:rsidRPr="00997BB9">
        <w:rPr>
          <w:lang w:eastAsia="zh-CN"/>
        </w:rPr>
        <w:t>group</w:t>
      </w:r>
      <w:r>
        <w:rPr>
          <w:lang w:eastAsia="zh-CN"/>
        </w:rPr>
        <w:t>,</w:t>
      </w:r>
      <w:r w:rsidRPr="00997BB9">
        <w:rPr>
          <w:lang w:eastAsia="zh-CN"/>
        </w:rPr>
        <w:t xml:space="preserve"> results in affiliated group members receiving the </w:t>
      </w:r>
      <w:r>
        <w:rPr>
          <w:lang w:eastAsia="zh-CN"/>
        </w:rPr>
        <w:t>file</w:t>
      </w:r>
      <w:r w:rsidRPr="00997BB9">
        <w:rPr>
          <w:lang w:eastAsia="zh-CN"/>
        </w:rPr>
        <w:t xml:space="preserve"> data.</w:t>
      </w:r>
    </w:p>
    <w:p w14:paraId="5210CD37" w14:textId="77777777" w:rsidR="00C336BB" w:rsidRDefault="00C336BB" w:rsidP="00C336BB">
      <w:pPr>
        <w:pStyle w:val="Heading5"/>
        <w:rPr>
          <w:lang w:eastAsia="zh-CN"/>
        </w:rPr>
      </w:pPr>
      <w:bookmarkStart w:id="542" w:name="_Toc193632160"/>
      <w:r>
        <w:rPr>
          <w:lang w:eastAsia="zh-CN"/>
        </w:rPr>
        <w:t>7</w:t>
      </w:r>
      <w:r>
        <w:t>.</w:t>
      </w:r>
      <w:r>
        <w:rPr>
          <w:lang w:eastAsia="zh-CN"/>
        </w:rPr>
        <w:t>5</w:t>
      </w:r>
      <w:r>
        <w:t>.2.</w:t>
      </w:r>
      <w:r>
        <w:rPr>
          <w:lang w:eastAsia="zh-CN"/>
        </w:rPr>
        <w:t>6.2</w:t>
      </w:r>
      <w:r>
        <w:tab/>
      </w:r>
      <w:r>
        <w:rPr>
          <w:rFonts w:hint="eastAsia"/>
          <w:lang w:eastAsia="zh-CN"/>
        </w:rPr>
        <w:t>Procedure</w:t>
      </w:r>
      <w:bookmarkEnd w:id="542"/>
    </w:p>
    <w:p w14:paraId="699D8C3F" w14:textId="77777777" w:rsidR="00C336BB" w:rsidRPr="0052003A" w:rsidRDefault="00C336BB" w:rsidP="00C336BB">
      <w:pPr>
        <w:rPr>
          <w:lang w:eastAsia="zh-CN"/>
        </w:rPr>
      </w:pPr>
      <w:r w:rsidRPr="0052003A">
        <w:rPr>
          <w:lang w:eastAsia="zh-CN"/>
        </w:rPr>
        <w:t>The procedure</w:t>
      </w:r>
      <w:r>
        <w:rPr>
          <w:lang w:eastAsia="zh-CN"/>
        </w:rPr>
        <w:t xml:space="preserve"> in figure</w:t>
      </w:r>
      <w:r>
        <w:rPr>
          <w:rFonts w:eastAsia="SimSun" w:hint="cs"/>
          <w:lang w:eastAsia="zh-CN"/>
        </w:rPr>
        <w:t> </w:t>
      </w:r>
      <w:r>
        <w:rPr>
          <w:lang w:eastAsia="zh-CN"/>
        </w:rPr>
        <w:t>7.5.2.6.2-1 describes</w:t>
      </w:r>
      <w:r w:rsidRPr="00055C00">
        <w:rPr>
          <w:lang w:eastAsia="zh-CN"/>
        </w:rPr>
        <w:t xml:space="preserve"> the case where a MCData user is initiating </w:t>
      </w:r>
      <w:r>
        <w:rPr>
          <w:lang w:eastAsia="zh-CN"/>
        </w:rPr>
        <w:t xml:space="preserve">group standalone </w:t>
      </w:r>
      <w:r w:rsidRPr="00055C00">
        <w:rPr>
          <w:lang w:eastAsia="zh-CN"/>
        </w:rPr>
        <w:t xml:space="preserve">data communication for sending </w:t>
      </w:r>
      <w:r>
        <w:rPr>
          <w:lang w:eastAsia="zh-CN"/>
        </w:rPr>
        <w:t xml:space="preserve">a </w:t>
      </w:r>
      <w:r w:rsidRPr="00055C00">
        <w:rPr>
          <w:lang w:eastAsia="zh-CN"/>
        </w:rPr>
        <w:t xml:space="preserve">file to </w:t>
      </w:r>
      <w:r>
        <w:rPr>
          <w:lang w:eastAsia="zh-CN"/>
        </w:rPr>
        <w:t>multiple</w:t>
      </w:r>
      <w:r w:rsidRPr="00055C00">
        <w:rPr>
          <w:lang w:eastAsia="zh-CN"/>
        </w:rPr>
        <w:t xml:space="preserve"> MCData user</w:t>
      </w:r>
      <w:r>
        <w:rPr>
          <w:lang w:eastAsia="zh-CN"/>
        </w:rPr>
        <w:t>s</w:t>
      </w:r>
      <w:r w:rsidRPr="00055C00">
        <w:rPr>
          <w:lang w:eastAsia="zh-CN"/>
        </w:rPr>
        <w:t xml:space="preserve">, with or without download </w:t>
      </w:r>
      <w:r>
        <w:rPr>
          <w:lang w:eastAsia="zh-CN"/>
        </w:rPr>
        <w:t>completed</w:t>
      </w:r>
      <w:r w:rsidRPr="00055C00">
        <w:rPr>
          <w:lang w:eastAsia="zh-CN"/>
        </w:rPr>
        <w:t xml:space="preserve"> report request</w:t>
      </w:r>
      <w:r>
        <w:rPr>
          <w:lang w:eastAsia="zh-CN"/>
        </w:rPr>
        <w:t xml:space="preserve"> from the MCData user</w:t>
      </w:r>
      <w:r w:rsidRPr="00055C00">
        <w:rPr>
          <w:lang w:eastAsia="zh-CN"/>
        </w:rPr>
        <w:t>.</w:t>
      </w:r>
    </w:p>
    <w:p w14:paraId="5C1A41D9" w14:textId="77777777" w:rsidR="00C336BB" w:rsidRDefault="00C336BB" w:rsidP="00C336BB">
      <w:r>
        <w:t>Pre-conditions:</w:t>
      </w:r>
    </w:p>
    <w:p w14:paraId="765D106C" w14:textId="77777777" w:rsidR="00C336BB" w:rsidRDefault="00C336BB" w:rsidP="00C336BB">
      <w:pPr>
        <w:pStyle w:val="B1"/>
      </w:pPr>
      <w:r>
        <w:t>1.</w:t>
      </w:r>
      <w:r>
        <w:tab/>
      </w:r>
      <w:r w:rsidRPr="00055C00">
        <w:t>The MCData users on the MCData client</w:t>
      </w:r>
      <w:r>
        <w:t>s</w:t>
      </w:r>
      <w:r w:rsidRPr="00055C00">
        <w:t xml:space="preserve"> 1 </w:t>
      </w:r>
      <w:r>
        <w:t>to n</w:t>
      </w:r>
      <w:r w:rsidRPr="00055C00">
        <w:t xml:space="preserve"> </w:t>
      </w:r>
      <w:r>
        <w:t xml:space="preserve">belong to the same MCData group and </w:t>
      </w:r>
      <w:r w:rsidRPr="00055C00">
        <w:t>are already registered for receiving MCData service</w:t>
      </w:r>
      <w:r>
        <w:t xml:space="preserve"> and affiliated to the group</w:t>
      </w:r>
      <w:r w:rsidRPr="00055C00">
        <w:t>.</w:t>
      </w:r>
    </w:p>
    <w:p w14:paraId="6B4C0355" w14:textId="77777777" w:rsidR="00C336BB" w:rsidRDefault="00C336BB" w:rsidP="00C336BB">
      <w:pPr>
        <w:pStyle w:val="B1"/>
      </w:pPr>
      <w:r>
        <w:t>2.</w:t>
      </w:r>
      <w:r>
        <w:tab/>
        <w:t>The file to be distributed is uploaded to the media storage function on the MCData content server using the procedures defined in subclause</w:t>
      </w:r>
      <w:r>
        <w:rPr>
          <w:rFonts w:eastAsia="SimSun" w:hint="cs"/>
          <w:lang w:eastAsia="zh-CN"/>
        </w:rPr>
        <w:t> </w:t>
      </w:r>
      <w:r>
        <w:t>7</w:t>
      </w:r>
      <w:r w:rsidRPr="002B60C5">
        <w:t>.</w:t>
      </w:r>
      <w:r>
        <w:t>5</w:t>
      </w:r>
      <w:r w:rsidRPr="002B60C5">
        <w:t>.2.</w:t>
      </w:r>
      <w:r>
        <w:t>2.</w:t>
      </w:r>
    </w:p>
    <w:p w14:paraId="5E28B6B5" w14:textId="77777777" w:rsidR="00C336BB" w:rsidRDefault="00C336BB" w:rsidP="00C336BB">
      <w:pPr>
        <w:pStyle w:val="B1"/>
      </w:pPr>
      <w:r>
        <w:t>3.</w:t>
      </w:r>
      <w:r>
        <w:tab/>
        <w:t>The MCData client may have an activated functional alias to be used.</w:t>
      </w:r>
    </w:p>
    <w:p w14:paraId="5AF62E12" w14:textId="77777777" w:rsidR="00C336BB" w:rsidRDefault="00C336BB" w:rsidP="00C336BB">
      <w:pPr>
        <w:ind w:left="568" w:hanging="284"/>
        <w:rPr>
          <w:rFonts w:eastAsia="SimSun"/>
          <w:lang w:eastAsia="zh-CN"/>
        </w:rPr>
      </w:pPr>
      <w:r>
        <w:rPr>
          <w:rFonts w:eastAsia="SimSun"/>
          <w:lang w:eastAsia="zh-CN"/>
        </w:rPr>
        <w:t>4.</w:t>
      </w:r>
      <w:r>
        <w:rPr>
          <w:rFonts w:eastAsia="SimSun"/>
          <w:lang w:eastAsia="zh-CN"/>
        </w:rPr>
        <w:tab/>
        <w:t>The MCData server has subscribed to the MCData functional alias controlling server within the MC system for functional alias activation/de-activation updates.</w:t>
      </w:r>
    </w:p>
    <w:p w14:paraId="31524D18" w14:textId="77777777" w:rsidR="00C336BB" w:rsidRDefault="00C336BB" w:rsidP="00C336BB">
      <w:pPr>
        <w:pStyle w:val="TH"/>
      </w:pPr>
      <w:r>
        <w:object w:dxaOrig="6691" w:dyaOrig="5871" w14:anchorId="63DB3DC6">
          <v:shape id="_x0000_i1063" type="#_x0000_t75" style="width:334.3pt;height:294.55pt" o:ole="">
            <v:imagedata r:id="rId89" o:title=""/>
          </v:shape>
          <o:OLEObject Type="Embed" ProgID="Visio.Drawing.11" ShapeID="_x0000_i1063" DrawAspect="Content" ObjectID="_1804365566" r:id="rId90"/>
        </w:object>
      </w:r>
    </w:p>
    <w:p w14:paraId="3D64626B" w14:textId="77777777" w:rsidR="00C336BB" w:rsidRDefault="00C336BB" w:rsidP="00C336BB">
      <w:pPr>
        <w:pStyle w:val="TF"/>
      </w:pPr>
      <w:r>
        <w:t>Figure 7</w:t>
      </w:r>
      <w:r w:rsidRPr="00A92C50">
        <w:t>.</w:t>
      </w:r>
      <w:r>
        <w:t>5</w:t>
      </w:r>
      <w:r w:rsidRPr="00A92C50">
        <w:t>.2.</w:t>
      </w:r>
      <w:r>
        <w:t>6.2</w:t>
      </w:r>
      <w:r w:rsidRPr="00A92C50">
        <w:t>-1</w:t>
      </w:r>
      <w:r>
        <w:t>: Group standalone</w:t>
      </w:r>
      <w:r w:rsidRPr="004E007B">
        <w:t xml:space="preserve"> </w:t>
      </w:r>
      <w:r>
        <w:rPr>
          <w:lang w:eastAsia="zh-CN"/>
        </w:rPr>
        <w:t>FD</w:t>
      </w:r>
      <w:r w:rsidRPr="004E007B">
        <w:rPr>
          <w:lang w:eastAsia="zh-CN"/>
        </w:rPr>
        <w:t xml:space="preserve"> using HTTP</w:t>
      </w:r>
    </w:p>
    <w:p w14:paraId="4F206E66" w14:textId="77777777" w:rsidR="00C336BB" w:rsidRDefault="00C336BB" w:rsidP="00C336BB">
      <w:pPr>
        <w:pStyle w:val="B1"/>
      </w:pPr>
      <w:r>
        <w:t>1.</w:t>
      </w:r>
      <w:r>
        <w:tab/>
      </w:r>
      <w:r w:rsidRPr="00055C00">
        <w:t>The user at the MCData client 1 initiate</w:t>
      </w:r>
      <w:r>
        <w:t>s</w:t>
      </w:r>
      <w:r w:rsidRPr="00055C00">
        <w:t xml:space="preserve"> a file distribution request </w:t>
      </w:r>
      <w:r>
        <w:t>to multiple MCData users selecting a pre-configured group (identified by MCData group ID) and optionally particular members from that group</w:t>
      </w:r>
      <w:r w:rsidRPr="00055C00">
        <w:t>.</w:t>
      </w:r>
    </w:p>
    <w:p w14:paraId="2A381C7E" w14:textId="77777777" w:rsidR="00C336BB" w:rsidRDefault="00C336BB" w:rsidP="00C336BB">
      <w:pPr>
        <w:pStyle w:val="B1"/>
      </w:pPr>
      <w:r>
        <w:t>2.</w:t>
      </w:r>
      <w:r>
        <w:tab/>
      </w:r>
      <w:r w:rsidRPr="00092ACA">
        <w:t xml:space="preserve">The MCData client 1 sends a MCData </w:t>
      </w:r>
      <w:r w:rsidRPr="00F464CF">
        <w:t>group standalone</w:t>
      </w:r>
      <w:r>
        <w:t xml:space="preserve"> </w:t>
      </w:r>
      <w:r w:rsidRPr="00092ACA">
        <w:t xml:space="preserve">FD request towards the MCData server. The MCData FD request contains </w:t>
      </w:r>
      <w:r>
        <w:t xml:space="preserve">content </w:t>
      </w:r>
      <w:r w:rsidRPr="00092ACA">
        <w:t xml:space="preserve">payload in the form of file URL and may contain the file metadata information. </w:t>
      </w:r>
      <w:r>
        <w:t>The MCData</w:t>
      </w:r>
      <w:r w:rsidRPr="003E311A">
        <w:t xml:space="preserve"> </w:t>
      </w:r>
      <w:r w:rsidRPr="00F464CF">
        <w:t>group standalone</w:t>
      </w:r>
      <w:r>
        <w:t xml:space="preserve"> data request contains either the selected MCData group ID or the target recipients as selected by the user at MCData client 1</w:t>
      </w:r>
      <w:r w:rsidRPr="00BF574F">
        <w:t>.</w:t>
      </w:r>
      <w:r>
        <w:t xml:space="preserve"> </w:t>
      </w:r>
      <w:r w:rsidRPr="00092ACA">
        <w:t xml:space="preserve">The MCData </w:t>
      </w:r>
      <w:r w:rsidRPr="00F464CF">
        <w:t>group standalone</w:t>
      </w:r>
      <w:r>
        <w:t xml:space="preserve"> </w:t>
      </w:r>
      <w:r w:rsidRPr="00092ACA">
        <w:t xml:space="preserve">FD request contains conversation identifier for message thread indication. </w:t>
      </w:r>
      <w:r>
        <w:t xml:space="preserve">The MCData group standalone FD request may include additional implementation specific information in the application metadata container. </w:t>
      </w:r>
      <w:r w:rsidRPr="00092ACA">
        <w:t xml:space="preserve">If MCData user </w:t>
      </w:r>
      <w:r>
        <w:t xml:space="preserve">at MCData client 1 </w:t>
      </w:r>
      <w:r w:rsidRPr="00092ACA">
        <w:t xml:space="preserve">has requested </w:t>
      </w:r>
      <w:r>
        <w:t xml:space="preserve">to mandatory </w:t>
      </w:r>
      <w:r w:rsidRPr="00092ACA">
        <w:t xml:space="preserve">download at </w:t>
      </w:r>
      <w:r>
        <w:t xml:space="preserve">the </w:t>
      </w:r>
      <w:r w:rsidRPr="00092ACA">
        <w:t xml:space="preserve">recipient side, then MCData </w:t>
      </w:r>
      <w:r w:rsidRPr="00F464CF">
        <w:t>group standalone</w:t>
      </w:r>
      <w:r>
        <w:t xml:space="preserve"> </w:t>
      </w:r>
      <w:r w:rsidRPr="00092ACA">
        <w:t xml:space="preserve">FD request contains mandatory download indication. The MCData </w:t>
      </w:r>
      <w:r w:rsidRPr="00F464CF">
        <w:t>group standalone</w:t>
      </w:r>
      <w:r>
        <w:t xml:space="preserve"> </w:t>
      </w:r>
      <w:r w:rsidRPr="00092ACA">
        <w:t xml:space="preserve">FD request may contain </w:t>
      </w:r>
      <w:r>
        <w:t xml:space="preserve">a </w:t>
      </w:r>
      <w:r w:rsidRPr="00092ACA">
        <w:t xml:space="preserve">download </w:t>
      </w:r>
      <w:r>
        <w:t>completed</w:t>
      </w:r>
      <w:r w:rsidRPr="00092ACA">
        <w:t xml:space="preserve"> </w:t>
      </w:r>
      <w:r>
        <w:t>report</w:t>
      </w:r>
      <w:r w:rsidRPr="00092ACA">
        <w:t xml:space="preserve"> </w:t>
      </w:r>
      <w:r>
        <w:t>indication</w:t>
      </w:r>
      <w:r w:rsidRPr="00092ACA">
        <w:t xml:space="preserve"> if </w:t>
      </w:r>
      <w:r>
        <w:t>selected by the user at MCData client 1</w:t>
      </w:r>
      <w:r w:rsidRPr="00277961">
        <w:t>.</w:t>
      </w:r>
      <w:r>
        <w:t xml:space="preserve"> The MCData user at MCData client 1 may include a functional alias within the FD data transfer.</w:t>
      </w:r>
      <w:r w:rsidRPr="004B0819">
        <w:t xml:space="preserve"> </w:t>
      </w:r>
      <w:r>
        <w:t>If the MCData user at MCData client has requested to deposit the file content into his/her MCData message store account, then MCData FD request contains deposit file indication set.</w:t>
      </w:r>
    </w:p>
    <w:p w14:paraId="45A9D4A8" w14:textId="77777777" w:rsidR="00C336BB" w:rsidRDefault="00C336BB" w:rsidP="00C336BB">
      <w:pPr>
        <w:pStyle w:val="B2"/>
      </w:pPr>
      <w:r>
        <w:t>If t</w:t>
      </w:r>
      <w:r w:rsidRPr="00AB5FED">
        <w:t xml:space="preserve">he </w:t>
      </w:r>
      <w:r>
        <w:t>MCData user at MCData</w:t>
      </w:r>
      <w:r w:rsidRPr="00AB5FED">
        <w:t xml:space="preserve"> client</w:t>
      </w:r>
      <w:r>
        <w:t xml:space="preserve"> 1 initiates an MCData</w:t>
      </w:r>
      <w:r w:rsidRPr="00AB5FED">
        <w:t xml:space="preserve"> emergency </w:t>
      </w:r>
      <w:r>
        <w:t>FD communication or the MCData emergency state is already set for the MCData client 1 (due to a previously triggered MCData emergency alert):</w:t>
      </w:r>
    </w:p>
    <w:p w14:paraId="1F50046E" w14:textId="77777777" w:rsidR="00C336BB" w:rsidRDefault="00C336BB" w:rsidP="00C336BB">
      <w:pPr>
        <w:pStyle w:val="B3"/>
      </w:pPr>
      <w:r>
        <w:t>i)</w:t>
      </w:r>
      <w:r>
        <w:tab/>
        <w:t xml:space="preserve">the </w:t>
      </w:r>
      <w:r w:rsidRPr="00092ACA">
        <w:t xml:space="preserve">MCData </w:t>
      </w:r>
      <w:r w:rsidRPr="00F464CF">
        <w:t>group standalone</w:t>
      </w:r>
      <w:r>
        <w:t xml:space="preserve"> </w:t>
      </w:r>
      <w:r w:rsidRPr="00092ACA">
        <w:t>FD request</w:t>
      </w:r>
      <w:r>
        <w:t xml:space="preserve"> shall contain an emergency indicator;</w:t>
      </w:r>
    </w:p>
    <w:p w14:paraId="5BC6A9CE" w14:textId="77777777" w:rsidR="00C336BB" w:rsidRDefault="00C336BB" w:rsidP="00C336BB">
      <w:pPr>
        <w:pStyle w:val="B3"/>
      </w:pPr>
      <w:r>
        <w:t>ii)</w:t>
      </w:r>
      <w:r>
        <w:tab/>
        <w:t xml:space="preserve">the </w:t>
      </w:r>
      <w:r w:rsidRPr="00092ACA">
        <w:t xml:space="preserve">MCData </w:t>
      </w:r>
      <w:r w:rsidRPr="00F464CF">
        <w:t>group standalone</w:t>
      </w:r>
      <w:r>
        <w:t xml:space="preserve"> </w:t>
      </w:r>
      <w:r w:rsidRPr="00092ACA">
        <w:t>FD request</w:t>
      </w:r>
      <w:r>
        <w:t xml:space="preserve"> shall set an alert indicator if configured to send an MCData</w:t>
      </w:r>
      <w:r w:rsidRPr="00AB5FED">
        <w:t xml:space="preserve"> emergency alert</w:t>
      </w:r>
      <w:r>
        <w:t xml:space="preserve"> while initiating an </w:t>
      </w:r>
      <w:r w:rsidRPr="00092ACA">
        <w:t xml:space="preserve">MCData </w:t>
      </w:r>
      <w:r w:rsidRPr="00F464CF">
        <w:t>group standalone</w:t>
      </w:r>
      <w:r>
        <w:t xml:space="preserve"> </w:t>
      </w:r>
      <w:r w:rsidRPr="00092ACA">
        <w:t>FD request</w:t>
      </w:r>
      <w:r>
        <w:t xml:space="preserve"> for the emergency FD communication; and</w:t>
      </w:r>
    </w:p>
    <w:p w14:paraId="6F6D265D" w14:textId="77777777" w:rsidR="00C336BB" w:rsidRDefault="00C336BB" w:rsidP="00C336BB">
      <w:pPr>
        <w:pStyle w:val="B3"/>
      </w:pPr>
      <w:r>
        <w:t>iii)</w:t>
      </w:r>
      <w:r>
        <w:tab/>
        <w:t>if the MCData emergency state is not set already, MCData</w:t>
      </w:r>
      <w:r w:rsidRPr="00D64DE6">
        <w:t xml:space="preserve"> client</w:t>
      </w:r>
      <w:r>
        <w:t xml:space="preserve"> 1 sets its MCData</w:t>
      </w:r>
      <w:r w:rsidRPr="00D64DE6">
        <w:t xml:space="preserve"> emergency state.</w:t>
      </w:r>
      <w:r>
        <w:t xml:space="preserve"> </w:t>
      </w:r>
      <w:r w:rsidRPr="00EB6F76">
        <w:t>The MC</w:t>
      </w:r>
      <w:r>
        <w:t>Data</w:t>
      </w:r>
      <w:r w:rsidRPr="00EB6F76">
        <w:t xml:space="preserve"> emergency state </w:t>
      </w:r>
      <w:r>
        <w:t xml:space="preserve">of MCData client 1 </w:t>
      </w:r>
      <w:r w:rsidRPr="00EB6F76">
        <w:t>is retained until explicitly cancelled</w:t>
      </w:r>
      <w:r>
        <w:t xml:space="preserve"> by the user of MCData client 1.</w:t>
      </w:r>
    </w:p>
    <w:p w14:paraId="4965B884" w14:textId="77777777" w:rsidR="00C336BB" w:rsidRDefault="00C336BB" w:rsidP="00C336BB">
      <w:pPr>
        <w:pStyle w:val="NO"/>
      </w:pPr>
      <w:r>
        <w:t>NOTE 1:</w:t>
      </w:r>
      <w:r>
        <w:tab/>
        <w:t>While MCData client 1 is in the emergency state, all types of MCData one-to-one and group communications initiated by MCData client 1 are initiated as MCData emergency communications.</w:t>
      </w:r>
    </w:p>
    <w:p w14:paraId="5E648E2C" w14:textId="77777777" w:rsidR="00C336BB" w:rsidRDefault="00C336BB" w:rsidP="00C336BB">
      <w:pPr>
        <w:pStyle w:val="B2"/>
      </w:pPr>
      <w:r>
        <w:t>If t</w:t>
      </w:r>
      <w:r w:rsidRPr="00AB5FED">
        <w:t xml:space="preserve">he </w:t>
      </w:r>
      <w:r>
        <w:t>MCData user at MCData</w:t>
      </w:r>
      <w:r w:rsidRPr="00AB5FED">
        <w:t xml:space="preserve"> client</w:t>
      </w:r>
      <w:r>
        <w:t xml:space="preserve"> 1 initiates an MCData</w:t>
      </w:r>
      <w:r w:rsidRPr="00AB5FED">
        <w:t xml:space="preserve"> </w:t>
      </w:r>
      <w:r>
        <w:t>imminent peril</w:t>
      </w:r>
      <w:r w:rsidRPr="00AB5FED">
        <w:t xml:space="preserve"> </w:t>
      </w:r>
      <w:r>
        <w:t>FD communication:</w:t>
      </w:r>
    </w:p>
    <w:p w14:paraId="52AF0F3E" w14:textId="77777777" w:rsidR="00C336BB" w:rsidRDefault="00C336BB" w:rsidP="00C336BB">
      <w:pPr>
        <w:pStyle w:val="B3"/>
      </w:pPr>
      <w:r>
        <w:t>i)</w:t>
      </w:r>
      <w:r>
        <w:tab/>
        <w:t xml:space="preserve">the </w:t>
      </w:r>
      <w:r w:rsidRPr="00092ACA">
        <w:t xml:space="preserve">MCData </w:t>
      </w:r>
      <w:r w:rsidRPr="00F464CF">
        <w:t>group standalone</w:t>
      </w:r>
      <w:r>
        <w:t xml:space="preserve"> </w:t>
      </w:r>
      <w:r w:rsidRPr="00092ACA">
        <w:t>FD request</w:t>
      </w:r>
      <w:r>
        <w:t xml:space="preserve"> shall contain an imminent peril indicator. </w:t>
      </w:r>
    </w:p>
    <w:p w14:paraId="20E88E86" w14:textId="77777777" w:rsidR="00C336BB" w:rsidRDefault="00C336BB" w:rsidP="00C336BB">
      <w:pPr>
        <w:pStyle w:val="B1"/>
      </w:pPr>
      <w:r w:rsidRPr="00121626">
        <w:t>2a.</w:t>
      </w:r>
      <w:r w:rsidRPr="00121626">
        <w:tab/>
        <w:t>If</w:t>
      </w:r>
      <w:r>
        <w:t xml:space="preserve"> either emergency indicator or imminent peril indicator is present in the received </w:t>
      </w:r>
      <w:r w:rsidRPr="00092ACA">
        <w:t xml:space="preserve">MCData </w:t>
      </w:r>
      <w:r w:rsidRPr="00F464CF">
        <w:t>group standalone</w:t>
      </w:r>
      <w:r>
        <w:t xml:space="preserve"> </w:t>
      </w:r>
      <w:r w:rsidRPr="00092ACA">
        <w:t>FD request</w:t>
      </w:r>
      <w:r>
        <w:t>, t</w:t>
      </w:r>
      <w:r w:rsidRPr="006D3D2F">
        <w:t xml:space="preserve">he MCData server implicitly affiliates MCData client 1 to the </w:t>
      </w:r>
      <w:r>
        <w:t>MCData</w:t>
      </w:r>
      <w:r w:rsidRPr="006D3D2F">
        <w:t xml:space="preserve"> group if the client is not already affiliated</w:t>
      </w:r>
      <w:r>
        <w:t>.</w:t>
      </w:r>
    </w:p>
    <w:p w14:paraId="14B06BB8" w14:textId="77777777" w:rsidR="00C336BB" w:rsidRDefault="00C336BB" w:rsidP="00C336BB">
      <w:pPr>
        <w:pStyle w:val="B1"/>
      </w:pPr>
      <w:r>
        <w:t>3.</w:t>
      </w:r>
      <w:r>
        <w:tab/>
      </w:r>
      <w:r w:rsidRPr="00092ACA">
        <w:t xml:space="preserve">MCData server checks whether the MCData user at MCData client 1 is authorized to send </w:t>
      </w:r>
      <w:r>
        <w:t>an</w:t>
      </w:r>
      <w:r w:rsidRPr="00092ACA">
        <w:t xml:space="preserve"> MCData </w:t>
      </w:r>
      <w:r w:rsidRPr="00F464CF">
        <w:t>group standalone</w:t>
      </w:r>
      <w:r>
        <w:t xml:space="preserve"> </w:t>
      </w:r>
      <w:r w:rsidRPr="00092ACA">
        <w:t>FD request</w:t>
      </w:r>
      <w:r w:rsidRPr="00235627">
        <w:t xml:space="preserve"> </w:t>
      </w:r>
      <w:r>
        <w:t>and that the size of the file is below maximum data size for FD from the group configuration</w:t>
      </w:r>
      <w:r w:rsidRPr="00092ACA">
        <w:t>.</w:t>
      </w:r>
      <w:r w:rsidRPr="0052071A">
        <w:t xml:space="preserve"> </w:t>
      </w:r>
      <w:r>
        <w:t>MCData server verifies whether the provided functional alias, if present, can be used and has been activated for the user. If the MCData group ID is used, the MCData server resolves the MCData group ID to determine the members of that group and their affiliation status, based on the information from the group management server.</w:t>
      </w:r>
      <w:r w:rsidRPr="004B0819">
        <w:t xml:space="preserve"> </w:t>
      </w:r>
    </w:p>
    <w:p w14:paraId="4F213ECB" w14:textId="77777777" w:rsidR="00C336BB" w:rsidRDefault="00C336BB" w:rsidP="00C336BB">
      <w:pPr>
        <w:pStyle w:val="B2"/>
      </w:pPr>
      <w:r>
        <w:t>i)</w:t>
      </w:r>
      <w:r>
        <w:tab/>
        <w:t xml:space="preserve">If an emergency indicator is present in the received </w:t>
      </w:r>
      <w:r w:rsidRPr="00092ACA">
        <w:t xml:space="preserve">MCData </w:t>
      </w:r>
      <w:r w:rsidRPr="00F464CF">
        <w:t>group standalone</w:t>
      </w:r>
      <w:r>
        <w:t xml:space="preserve"> </w:t>
      </w:r>
      <w:r w:rsidRPr="00092ACA">
        <w:t xml:space="preserve">FD request </w:t>
      </w:r>
      <w:r>
        <w:t>and if the MCData group is not in the in-progress emergency state, the MCData group is considered to be in the in-progress emergency state until cancelled;</w:t>
      </w:r>
      <w:r w:rsidRPr="00623F6A">
        <w:t xml:space="preserve"> </w:t>
      </w:r>
      <w:r>
        <w:t>and</w:t>
      </w:r>
    </w:p>
    <w:p w14:paraId="4972E07D" w14:textId="77777777" w:rsidR="00C336BB" w:rsidRDefault="00C336BB" w:rsidP="00C336BB">
      <w:pPr>
        <w:pStyle w:val="NO"/>
      </w:pPr>
      <w:r>
        <w:t>NOTE 2:</w:t>
      </w:r>
      <w:r>
        <w:tab/>
        <w:t xml:space="preserve">While the MCData group is in the in-progress emergency state, all types of MCData communications within the group are processed as emergency group communications by the MCData server. </w:t>
      </w:r>
      <w:r w:rsidRPr="00B94277">
        <w:t>MC</w:t>
      </w:r>
      <w:r>
        <w:t>Data</w:t>
      </w:r>
      <w:r w:rsidRPr="00B94277">
        <w:t xml:space="preserve"> </w:t>
      </w:r>
      <w:r>
        <w:t>group members</w:t>
      </w:r>
      <w:r w:rsidRPr="00B94277">
        <w:t xml:space="preserve"> that are not in the emergency state </w:t>
      </w:r>
      <w:r>
        <w:t>do not</w:t>
      </w:r>
      <w:r w:rsidRPr="00B94277">
        <w:t xml:space="preserve"> indicate e</w:t>
      </w:r>
      <w:r>
        <w:t>mergency in group communication requests.</w:t>
      </w:r>
    </w:p>
    <w:p w14:paraId="571B0715" w14:textId="77777777" w:rsidR="00C336BB" w:rsidRDefault="00C336BB" w:rsidP="00C336BB">
      <w:pPr>
        <w:pStyle w:val="B2"/>
      </w:pPr>
      <w:r>
        <w:t>ii)</w:t>
      </w:r>
      <w:r>
        <w:tab/>
        <w:t xml:space="preserve">If an imminent peril indicator is present in the received </w:t>
      </w:r>
      <w:r w:rsidRPr="00092ACA">
        <w:t xml:space="preserve">MCData </w:t>
      </w:r>
      <w:r w:rsidRPr="00F464CF">
        <w:t>group standalone</w:t>
      </w:r>
      <w:r>
        <w:t xml:space="preserve"> </w:t>
      </w:r>
      <w:r w:rsidRPr="00092ACA">
        <w:t xml:space="preserve">FD request </w:t>
      </w:r>
      <w:r>
        <w:t xml:space="preserve">and if the MCData group is not in the </w:t>
      </w:r>
      <w:r w:rsidRPr="00D559B0">
        <w:t xml:space="preserve">in-progress </w:t>
      </w:r>
      <w:r>
        <w:t>imminent peril state, the MCData group is considered to be in the in-progress imminent peril state until cancelled.</w:t>
      </w:r>
    </w:p>
    <w:p w14:paraId="42EB8B24" w14:textId="77777777" w:rsidR="00C336BB" w:rsidRDefault="00C336BB" w:rsidP="00C336BB">
      <w:pPr>
        <w:pStyle w:val="B1"/>
      </w:pPr>
      <w:r>
        <w:t>4.</w:t>
      </w:r>
      <w:r>
        <w:tab/>
        <w:t>T</w:t>
      </w:r>
      <w:r w:rsidRPr="009A7098">
        <w:t xml:space="preserve">he MCData server </w:t>
      </w:r>
      <w:r>
        <w:t xml:space="preserve">may </w:t>
      </w:r>
      <w:r w:rsidRPr="009A7098">
        <w:t>verif</w:t>
      </w:r>
      <w:r>
        <w:t>y</w:t>
      </w:r>
      <w:r w:rsidRPr="009A7098">
        <w:t xml:space="preserve"> </w:t>
      </w:r>
      <w:r>
        <w:t>whether</w:t>
      </w:r>
      <w:r w:rsidRPr="009A7098">
        <w:t xml:space="preserve"> the corresponding file is </w:t>
      </w:r>
      <w:r>
        <w:t>available</w:t>
      </w:r>
      <w:r w:rsidRPr="009A7098">
        <w:t xml:space="preserve"> in the MCData content server</w:t>
      </w:r>
      <w:r>
        <w:t xml:space="preserve"> (not shown in the figure)</w:t>
      </w:r>
      <w:r w:rsidRPr="009A7098">
        <w:t xml:space="preserve"> </w:t>
      </w:r>
      <w:r>
        <w:t>via</w:t>
      </w:r>
      <w:r w:rsidRPr="009A7098">
        <w:t xml:space="preserve"> the MCData-FD-5 reference point using the received file URL in the MCData group standalone FD request</w:t>
      </w:r>
      <w:r>
        <w:t>. For that, the MCData server sends an MCData file availability request to the MCData content server. Upon the receipt of the request, the MCData content server provides an MCData file availability response to the MCData server.</w:t>
      </w:r>
      <w:r w:rsidRPr="00C7238E">
        <w:t xml:space="preserve"> </w:t>
      </w:r>
      <w:r>
        <w:t>If the MCData server identifies that the file is not available in the MCData content server, the MCData server provides a response to the MCData client 1 indicating that the file distribution request cannot proceed due to the unavailability of the file in the MCData content server</w:t>
      </w:r>
      <w:r w:rsidRPr="00A972C4">
        <w:t xml:space="preserve"> </w:t>
      </w:r>
      <w:r>
        <w:t>and skip rest of the steps. If the deposit file indication information element is set to true in the received MCData FD request, MCData server shall follow the procedure as defined in the subclause 7.13.3.8 with the retrieve file indication element set to true while depositing this MCData communication to the MCData message store account of the user at MCData client 1.</w:t>
      </w:r>
    </w:p>
    <w:p w14:paraId="6145CE1A" w14:textId="77777777" w:rsidR="00C336BB" w:rsidRDefault="00C336BB" w:rsidP="00C336BB">
      <w:pPr>
        <w:pStyle w:val="B1"/>
      </w:pPr>
      <w:r>
        <w:t>5.</w:t>
      </w:r>
      <w:r>
        <w:tab/>
      </w:r>
      <w:r w:rsidRPr="00092ACA">
        <w:t xml:space="preserve">MCData server initiates the MCData </w:t>
      </w:r>
      <w:r w:rsidRPr="00F464CF">
        <w:t>group standalone</w:t>
      </w:r>
      <w:r>
        <w:t xml:space="preserve"> </w:t>
      </w:r>
      <w:r w:rsidRPr="00092ACA">
        <w:t xml:space="preserve">FD request towards </w:t>
      </w:r>
      <w:r>
        <w:t>each</w:t>
      </w:r>
      <w:r w:rsidRPr="00092ACA">
        <w:t xml:space="preserve"> MCData user</w:t>
      </w:r>
      <w:r>
        <w:t xml:space="preserve"> determined in step 3</w:t>
      </w:r>
      <w:r w:rsidRPr="00092ACA">
        <w:t>.</w:t>
      </w:r>
      <w:r>
        <w:t xml:space="preserve"> The </w:t>
      </w:r>
      <w:r w:rsidRPr="00092ACA">
        <w:t xml:space="preserve">MCData </w:t>
      </w:r>
      <w:r w:rsidRPr="00F464CF">
        <w:t>group standalone</w:t>
      </w:r>
      <w:r>
        <w:t xml:space="preserve"> </w:t>
      </w:r>
      <w:r w:rsidRPr="00092ACA">
        <w:t xml:space="preserve">FD request </w:t>
      </w:r>
      <w:r>
        <w:t>towards each MCData client contains:</w:t>
      </w:r>
    </w:p>
    <w:p w14:paraId="4E00961C" w14:textId="77777777" w:rsidR="00C336BB" w:rsidRDefault="00C336BB" w:rsidP="00C336BB">
      <w:pPr>
        <w:pStyle w:val="B2"/>
      </w:pPr>
      <w:r>
        <w:t>i)</w:t>
      </w:r>
      <w:r>
        <w:tab/>
        <w:t xml:space="preserve">an emergency indicator if it is present in the received </w:t>
      </w:r>
      <w:r w:rsidRPr="00092ACA">
        <w:t xml:space="preserve">MCData </w:t>
      </w:r>
      <w:r w:rsidRPr="00F464CF">
        <w:t>group standalone</w:t>
      </w:r>
      <w:r>
        <w:t xml:space="preserve"> </w:t>
      </w:r>
      <w:r w:rsidRPr="00092ACA">
        <w:t xml:space="preserve">FD request </w:t>
      </w:r>
      <w:r>
        <w:t>from the MCData client 1;</w:t>
      </w:r>
    </w:p>
    <w:p w14:paraId="078B81C6" w14:textId="77777777" w:rsidR="00C336BB" w:rsidRDefault="00C336BB" w:rsidP="00C336BB">
      <w:pPr>
        <w:pStyle w:val="B2"/>
      </w:pPr>
      <w:r>
        <w:t>ii)</w:t>
      </w:r>
      <w:r>
        <w:tab/>
        <w:t xml:space="preserve">an imminent peril indicator if it is present in the received </w:t>
      </w:r>
      <w:r w:rsidRPr="00092ACA">
        <w:t xml:space="preserve">MCData </w:t>
      </w:r>
      <w:r w:rsidRPr="00F464CF">
        <w:t>group standalone</w:t>
      </w:r>
      <w:r>
        <w:t xml:space="preserve"> </w:t>
      </w:r>
      <w:r w:rsidRPr="00092ACA">
        <w:t xml:space="preserve">FD request </w:t>
      </w:r>
      <w:r>
        <w:t>from the MCData client 1; and</w:t>
      </w:r>
    </w:p>
    <w:p w14:paraId="0DFE34FE" w14:textId="77777777" w:rsidR="00C336BB" w:rsidRDefault="00C336BB" w:rsidP="00C336BB">
      <w:pPr>
        <w:pStyle w:val="B2"/>
      </w:pPr>
      <w:r>
        <w:t>iii)</w:t>
      </w:r>
      <w:r>
        <w:tab/>
        <w:t xml:space="preserve">an alert indicator if requested to initiate an emergency alert in the received </w:t>
      </w:r>
      <w:r w:rsidRPr="00092ACA">
        <w:t xml:space="preserve">MCData </w:t>
      </w:r>
      <w:r w:rsidRPr="00F464CF">
        <w:t>group standalone</w:t>
      </w:r>
      <w:r>
        <w:t xml:space="preserve"> </w:t>
      </w:r>
      <w:r w:rsidRPr="00092ACA">
        <w:t>FD request</w:t>
      </w:r>
      <w:r>
        <w:t xml:space="preserve"> from the MCData client 1.</w:t>
      </w:r>
    </w:p>
    <w:p w14:paraId="6C43A041" w14:textId="77777777" w:rsidR="00C336BB" w:rsidRDefault="00C336BB" w:rsidP="00C336BB">
      <w:pPr>
        <w:pStyle w:val="B1"/>
      </w:pPr>
      <w:r>
        <w:t>6.</w:t>
      </w:r>
      <w:r>
        <w:tab/>
      </w:r>
      <w:r w:rsidRPr="00092ACA">
        <w:t>The receiving MCData client</w:t>
      </w:r>
      <w:r>
        <w:t>s</w:t>
      </w:r>
      <w:r w:rsidRPr="00092ACA">
        <w:t xml:space="preserve"> 2 </w:t>
      </w:r>
      <w:r>
        <w:t xml:space="preserve">to n </w:t>
      </w:r>
      <w:r w:rsidRPr="00092ACA">
        <w:t>notif</w:t>
      </w:r>
      <w:r>
        <w:t>y</w:t>
      </w:r>
      <w:r w:rsidRPr="00092ACA">
        <w:t xml:space="preserve"> the user about the incoming MCData </w:t>
      </w:r>
      <w:r w:rsidRPr="00F464CF">
        <w:t>group standalone</w:t>
      </w:r>
      <w:r>
        <w:t xml:space="preserve"> </w:t>
      </w:r>
      <w:r w:rsidRPr="00092ACA">
        <w:t>FD request (including file metadata</w:t>
      </w:r>
      <w:r>
        <w:t>,</w:t>
      </w:r>
      <w:r w:rsidRPr="00092ACA">
        <w:t xml:space="preserve"> if present) which may be either accepted or rejected or ignored.</w:t>
      </w:r>
    </w:p>
    <w:p w14:paraId="7967CF5A" w14:textId="77777777" w:rsidR="00C336BB" w:rsidRDefault="00C336BB" w:rsidP="00C336BB">
      <w:pPr>
        <w:pStyle w:val="B1"/>
      </w:pPr>
      <w:r>
        <w:t>7.</w:t>
      </w:r>
      <w:r>
        <w:tab/>
      </w:r>
      <w:r w:rsidRPr="00092ACA">
        <w:t xml:space="preserve">If the target MCData user </w:t>
      </w:r>
      <w:r>
        <w:t>on MCData clients 2 to n</w:t>
      </w:r>
      <w:r w:rsidRPr="00092ACA">
        <w:t xml:space="preserve"> provides a response (accept or reject) to the notification, then </w:t>
      </w:r>
      <w:r>
        <w:t xml:space="preserve">respective </w:t>
      </w:r>
      <w:r w:rsidRPr="00092ACA">
        <w:t xml:space="preserve">MCData client sends the MCData </w:t>
      </w:r>
      <w:r w:rsidRPr="00F464CF">
        <w:t>group standalone</w:t>
      </w:r>
      <w:r>
        <w:t xml:space="preserve"> </w:t>
      </w:r>
      <w:r w:rsidRPr="00092ACA">
        <w:t xml:space="preserve">FD response to the MCData server. </w:t>
      </w:r>
      <w:r>
        <w:t xml:space="preserve">MCData client 2 to n automatically sends accepted MCData </w:t>
      </w:r>
      <w:r w:rsidRPr="00F464CF">
        <w:t>group standalone</w:t>
      </w:r>
      <w:r>
        <w:t xml:space="preserve"> FD response when the incoming request included mandatory download indication.</w:t>
      </w:r>
    </w:p>
    <w:p w14:paraId="1E8AA5B6" w14:textId="77777777" w:rsidR="00C336BB" w:rsidRDefault="00C336BB" w:rsidP="00C336BB">
      <w:pPr>
        <w:pStyle w:val="B1"/>
      </w:pPr>
      <w:r>
        <w:t>8.</w:t>
      </w:r>
      <w:r>
        <w:tab/>
      </w:r>
      <w:r w:rsidRPr="00092ACA">
        <w:t xml:space="preserve">The MCData server </w:t>
      </w:r>
      <w:r>
        <w:t>forwards</w:t>
      </w:r>
      <w:r w:rsidRPr="00092ACA">
        <w:t xml:space="preserve"> the MCData </w:t>
      </w:r>
      <w:r w:rsidRPr="00F464CF">
        <w:t>group standalone</w:t>
      </w:r>
      <w:r>
        <w:t xml:space="preserve"> </w:t>
      </w:r>
      <w:r w:rsidRPr="00092ACA">
        <w:t>FD response</w:t>
      </w:r>
      <w:r>
        <w:t>s</w:t>
      </w:r>
      <w:r w:rsidRPr="00092ACA">
        <w:t xml:space="preserve"> to the MCData client 1.</w:t>
      </w:r>
    </w:p>
    <w:p w14:paraId="4803EDE4" w14:textId="77777777" w:rsidR="00C336BB" w:rsidRDefault="00C336BB" w:rsidP="00C336BB">
      <w:pPr>
        <w:pStyle w:val="NO"/>
      </w:pPr>
      <w:r>
        <w:t>NOTE 3:</w:t>
      </w:r>
      <w:r>
        <w:tab/>
        <w:t>Step 8 can occur at any time following step 5, and prior to step 9 depending on the conditions to proceed with the file transmission.</w:t>
      </w:r>
    </w:p>
    <w:p w14:paraId="59CA1533" w14:textId="77777777" w:rsidR="00C336BB" w:rsidRDefault="00C336BB" w:rsidP="00C336BB">
      <w:pPr>
        <w:pStyle w:val="B1"/>
      </w:pPr>
      <w:r>
        <w:t>9.</w:t>
      </w:r>
      <w:r>
        <w:tab/>
        <w:t xml:space="preserve">The media storage client on the </w:t>
      </w:r>
      <w:r w:rsidRPr="00E91B2C">
        <w:t>MCData client</w:t>
      </w:r>
      <w:r>
        <w:t>(s)</w:t>
      </w:r>
      <w:r w:rsidRPr="00E91B2C">
        <w:t xml:space="preserve"> </w:t>
      </w:r>
      <w:r>
        <w:t>accepting the request downloads</w:t>
      </w:r>
      <w:r w:rsidRPr="00E91B2C">
        <w:t xml:space="preserve"> the </w:t>
      </w:r>
      <w:r w:rsidRPr="00984304">
        <w:t xml:space="preserve">file </w:t>
      </w:r>
      <w:r>
        <w:t xml:space="preserve">from the MCData content server </w:t>
      </w:r>
      <w:r w:rsidRPr="00525D24">
        <w:t>(not shown in the figure)</w:t>
      </w:r>
      <w:r>
        <w:t xml:space="preserve"> using the procedures defined in subclause</w:t>
      </w:r>
      <w:r>
        <w:rPr>
          <w:rFonts w:eastAsia="SimSun" w:hint="cs"/>
          <w:lang w:eastAsia="zh-CN"/>
        </w:rPr>
        <w:t> </w:t>
      </w:r>
      <w:r>
        <w:t>7</w:t>
      </w:r>
      <w:r w:rsidRPr="002B60C5">
        <w:t>.</w:t>
      </w:r>
      <w:r>
        <w:t>5</w:t>
      </w:r>
      <w:r w:rsidRPr="002B60C5">
        <w:t>.2.</w:t>
      </w:r>
      <w:r>
        <w:t xml:space="preserve">3, either automatically (for mandatory download) or </w:t>
      </w:r>
      <w:r w:rsidRPr="00984304">
        <w:t>based</w:t>
      </w:r>
      <w:r w:rsidRPr="00E91B2C">
        <w:t xml:space="preserve"> upon the MCData user </w:t>
      </w:r>
      <w:r>
        <w:t xml:space="preserve">subsequent action. </w:t>
      </w:r>
      <w:r w:rsidRPr="00092ACA">
        <w:t>The MCData client</w:t>
      </w:r>
      <w:r>
        <w:t>s</w:t>
      </w:r>
      <w:r w:rsidRPr="00092ACA">
        <w:t xml:space="preserve"> </w:t>
      </w:r>
      <w:r>
        <w:t>successfully receiving the file through the media storage clients,</w:t>
      </w:r>
      <w:r w:rsidRPr="00092ACA">
        <w:t xml:space="preserve"> record file download complete</w:t>
      </w:r>
      <w:r>
        <w:t>d</w:t>
      </w:r>
      <w:r w:rsidRPr="00092ACA">
        <w:t xml:space="preserve"> and notif</w:t>
      </w:r>
      <w:r>
        <w:t>y</w:t>
      </w:r>
      <w:r w:rsidRPr="00092ACA">
        <w:t xml:space="preserve"> </w:t>
      </w:r>
      <w:r>
        <w:t xml:space="preserve">the </w:t>
      </w:r>
      <w:r w:rsidRPr="00092ACA">
        <w:t>MCData user</w:t>
      </w:r>
      <w:r>
        <w:t>s</w:t>
      </w:r>
      <w:r w:rsidRPr="00092ACA">
        <w:t>.</w:t>
      </w:r>
    </w:p>
    <w:p w14:paraId="389C2968" w14:textId="77777777" w:rsidR="00C336BB" w:rsidRDefault="00C336BB" w:rsidP="00C336BB">
      <w:pPr>
        <w:pStyle w:val="B1"/>
      </w:pPr>
      <w:r>
        <w:t>10.</w:t>
      </w:r>
      <w:r>
        <w:tab/>
        <w:t>T</w:t>
      </w:r>
      <w:r w:rsidRPr="00092ACA">
        <w:t>he MCData client</w:t>
      </w:r>
      <w:r>
        <w:t>s,</w:t>
      </w:r>
      <w:r w:rsidRPr="00092ACA">
        <w:t xml:space="preserve"> </w:t>
      </w:r>
      <w:r>
        <w:t>receiving the file through the media storage client, provide</w:t>
      </w:r>
      <w:r w:rsidRPr="00092ACA">
        <w:t xml:space="preserve"> MCData download </w:t>
      </w:r>
      <w:r>
        <w:t>completed</w:t>
      </w:r>
      <w:r w:rsidRPr="00092ACA">
        <w:t xml:space="preserve"> </w:t>
      </w:r>
      <w:r>
        <w:t>reports</w:t>
      </w:r>
      <w:r w:rsidRPr="00092ACA">
        <w:t xml:space="preserve"> for </w:t>
      </w:r>
      <w:r>
        <w:t xml:space="preserve">reporting </w:t>
      </w:r>
      <w:r w:rsidRPr="00092ACA">
        <w:t xml:space="preserve">file download </w:t>
      </w:r>
      <w:r>
        <w:t xml:space="preserve">completed, if </w:t>
      </w:r>
      <w:r w:rsidRPr="00092ACA">
        <w:t xml:space="preserve">requested by the user at MCData client 1. </w:t>
      </w:r>
    </w:p>
    <w:p w14:paraId="59ED597D" w14:textId="77777777" w:rsidR="00C336BB" w:rsidRDefault="00C336BB" w:rsidP="00C336BB">
      <w:pPr>
        <w:pStyle w:val="B1"/>
      </w:pPr>
      <w:r>
        <w:t>11.</w:t>
      </w:r>
      <w:r>
        <w:tab/>
      </w:r>
      <w:r w:rsidRPr="00092ACA">
        <w:t xml:space="preserve">The MCData file download </w:t>
      </w:r>
      <w:r>
        <w:t xml:space="preserve">completed </w:t>
      </w:r>
      <w:r w:rsidRPr="00092ACA">
        <w:t>report</w:t>
      </w:r>
      <w:r>
        <w:t>s</w:t>
      </w:r>
      <w:r w:rsidRPr="00092ACA">
        <w:t xml:space="preserve"> from MCData </w:t>
      </w:r>
      <w:r>
        <w:t>clients</w:t>
      </w:r>
      <w:r w:rsidRPr="00092ACA">
        <w:t xml:space="preserve"> may be stored by the MCData server for download history interrogation from the authorized </w:t>
      </w:r>
      <w:r>
        <w:t xml:space="preserve">MCData </w:t>
      </w:r>
      <w:r w:rsidRPr="00092ACA">
        <w:t>users.</w:t>
      </w:r>
      <w:r w:rsidRPr="00C42E8F">
        <w:t xml:space="preserve"> </w:t>
      </w:r>
      <w:r>
        <w:t>T</w:t>
      </w:r>
      <w:r w:rsidRPr="00092ACA">
        <w:t xml:space="preserve">he MCData file download </w:t>
      </w:r>
      <w:r>
        <w:t xml:space="preserve">completed </w:t>
      </w:r>
      <w:r w:rsidRPr="00092ACA">
        <w:t>report from each MCData user may be aggregated.</w:t>
      </w:r>
    </w:p>
    <w:p w14:paraId="018F0108" w14:textId="77777777" w:rsidR="00C336BB" w:rsidRDefault="00C336BB" w:rsidP="00C336BB">
      <w:pPr>
        <w:pStyle w:val="B1"/>
      </w:pPr>
      <w:r>
        <w:t>12.</w:t>
      </w:r>
      <w:r>
        <w:tab/>
        <w:t xml:space="preserve">Aggregated or individual </w:t>
      </w:r>
      <w:r w:rsidRPr="00092ACA">
        <w:t xml:space="preserve">MCData download </w:t>
      </w:r>
      <w:r>
        <w:t>completed</w:t>
      </w:r>
      <w:r w:rsidRPr="00092ACA">
        <w:t xml:space="preserve"> </w:t>
      </w:r>
      <w:r>
        <w:t>reports</w:t>
      </w:r>
      <w:r w:rsidRPr="00092ACA">
        <w:t xml:space="preserve"> </w:t>
      </w:r>
      <w:r>
        <w:t xml:space="preserve">are </w:t>
      </w:r>
      <w:r w:rsidRPr="00092ACA">
        <w:t xml:space="preserve">sent by the MCData server to </w:t>
      </w:r>
      <w:r>
        <w:t>the MCData</w:t>
      </w:r>
      <w:r w:rsidRPr="00092ACA">
        <w:t xml:space="preserve"> user at MCData client</w:t>
      </w:r>
      <w:r>
        <w:t> </w:t>
      </w:r>
      <w:r w:rsidRPr="00092ACA">
        <w:t>1</w:t>
      </w:r>
      <w:r>
        <w:t>, if requested by the MCData client 1</w:t>
      </w:r>
      <w:r w:rsidRPr="00092ACA">
        <w:t>.</w:t>
      </w:r>
    </w:p>
    <w:p w14:paraId="6627439B" w14:textId="77777777" w:rsidR="00C336BB" w:rsidRDefault="00C336BB" w:rsidP="00C336BB">
      <w:pPr>
        <w:pStyle w:val="Heading4"/>
        <w:rPr>
          <w:lang w:eastAsia="zh-CN"/>
        </w:rPr>
      </w:pPr>
      <w:bookmarkStart w:id="543" w:name="_Toc193632161"/>
      <w:r>
        <w:rPr>
          <w:lang w:eastAsia="zh-CN"/>
        </w:rPr>
        <w:t>7</w:t>
      </w:r>
      <w:r w:rsidRPr="00F4115D">
        <w:t>.</w:t>
      </w:r>
      <w:r>
        <w:rPr>
          <w:lang w:eastAsia="zh-CN"/>
        </w:rPr>
        <w:t>5</w:t>
      </w:r>
      <w:r w:rsidRPr="00F4115D">
        <w:t>.2.</w:t>
      </w:r>
      <w:r>
        <w:t>7</w:t>
      </w:r>
      <w:r w:rsidRPr="00F4115D">
        <w:tab/>
      </w:r>
      <w:r>
        <w:rPr>
          <w:lang w:eastAsia="zh-CN"/>
        </w:rPr>
        <w:t>Group standalone</w:t>
      </w:r>
      <w:r w:rsidRPr="00F4115D">
        <w:rPr>
          <w:lang w:eastAsia="zh-CN"/>
        </w:rPr>
        <w:t xml:space="preserve"> file distribution using media plane</w:t>
      </w:r>
      <w:bookmarkEnd w:id="543"/>
    </w:p>
    <w:p w14:paraId="0B5977E4" w14:textId="77777777" w:rsidR="00C336BB" w:rsidRDefault="00C336BB" w:rsidP="00C336BB">
      <w:pPr>
        <w:pStyle w:val="Heading5"/>
        <w:rPr>
          <w:lang w:eastAsia="zh-CN"/>
        </w:rPr>
      </w:pPr>
      <w:bookmarkStart w:id="544" w:name="_Toc193632162"/>
      <w:r>
        <w:rPr>
          <w:lang w:eastAsia="zh-CN"/>
        </w:rPr>
        <w:t>7</w:t>
      </w:r>
      <w:r>
        <w:t>.</w:t>
      </w:r>
      <w:r>
        <w:rPr>
          <w:lang w:eastAsia="zh-CN"/>
        </w:rPr>
        <w:t>5</w:t>
      </w:r>
      <w:r>
        <w:t>.2.7.</w:t>
      </w:r>
      <w:r>
        <w:rPr>
          <w:rFonts w:hint="eastAsia"/>
          <w:lang w:eastAsia="zh-CN"/>
        </w:rPr>
        <w:t>1</w:t>
      </w:r>
      <w:r>
        <w:tab/>
      </w:r>
      <w:r>
        <w:rPr>
          <w:rFonts w:hint="eastAsia"/>
          <w:lang w:eastAsia="zh-CN"/>
        </w:rPr>
        <w:t>General</w:t>
      </w:r>
      <w:bookmarkEnd w:id="544"/>
    </w:p>
    <w:p w14:paraId="025917F6" w14:textId="77777777" w:rsidR="00C336BB" w:rsidRPr="00545867" w:rsidRDefault="00C336BB" w:rsidP="00C336BB">
      <w:pPr>
        <w:rPr>
          <w:lang w:eastAsia="zh-CN"/>
        </w:rPr>
      </w:pPr>
      <w:r w:rsidRPr="00997BB9">
        <w:rPr>
          <w:lang w:eastAsia="zh-CN"/>
        </w:rPr>
        <w:t xml:space="preserve">The initiation of a </w:t>
      </w:r>
      <w:r w:rsidRPr="00F464CF">
        <w:t>group standalone</w:t>
      </w:r>
      <w:r>
        <w:t xml:space="preserve"> </w:t>
      </w:r>
      <w:r>
        <w:rPr>
          <w:lang w:eastAsia="zh-CN"/>
        </w:rPr>
        <w:t xml:space="preserve">FD using media plane to a selected </w:t>
      </w:r>
      <w:r w:rsidRPr="00997BB9">
        <w:rPr>
          <w:lang w:eastAsia="zh-CN"/>
        </w:rPr>
        <w:t>group</w:t>
      </w:r>
      <w:r>
        <w:rPr>
          <w:lang w:eastAsia="zh-CN"/>
        </w:rPr>
        <w:t>,</w:t>
      </w:r>
      <w:r w:rsidRPr="00997BB9">
        <w:rPr>
          <w:lang w:eastAsia="zh-CN"/>
        </w:rPr>
        <w:t xml:space="preserve"> results in affiliated group members receiving the </w:t>
      </w:r>
      <w:r>
        <w:rPr>
          <w:lang w:eastAsia="zh-CN"/>
        </w:rPr>
        <w:t>file</w:t>
      </w:r>
      <w:r w:rsidRPr="00997BB9">
        <w:rPr>
          <w:lang w:eastAsia="zh-CN"/>
        </w:rPr>
        <w:t xml:space="preserve"> data.</w:t>
      </w:r>
    </w:p>
    <w:p w14:paraId="2EF8D956" w14:textId="77777777" w:rsidR="00C336BB" w:rsidRDefault="00C336BB" w:rsidP="00C336BB">
      <w:pPr>
        <w:pStyle w:val="Heading5"/>
        <w:rPr>
          <w:lang w:eastAsia="zh-CN"/>
        </w:rPr>
      </w:pPr>
      <w:bookmarkStart w:id="545" w:name="_Toc193632163"/>
      <w:r>
        <w:rPr>
          <w:lang w:eastAsia="zh-CN"/>
        </w:rPr>
        <w:t>7</w:t>
      </w:r>
      <w:r>
        <w:t>.</w:t>
      </w:r>
      <w:r>
        <w:rPr>
          <w:lang w:eastAsia="zh-CN"/>
        </w:rPr>
        <w:t>5.2</w:t>
      </w:r>
      <w:r>
        <w:t>.7.</w:t>
      </w:r>
      <w:r>
        <w:rPr>
          <w:rFonts w:hint="eastAsia"/>
          <w:lang w:eastAsia="zh-CN"/>
        </w:rPr>
        <w:t>2</w:t>
      </w:r>
      <w:r>
        <w:tab/>
      </w:r>
      <w:r>
        <w:rPr>
          <w:rFonts w:hint="eastAsia"/>
          <w:lang w:eastAsia="zh-CN"/>
        </w:rPr>
        <w:t>Procedure</w:t>
      </w:r>
      <w:bookmarkEnd w:id="545"/>
    </w:p>
    <w:p w14:paraId="1BB68F17" w14:textId="77777777" w:rsidR="00C336BB" w:rsidRPr="0052003A" w:rsidRDefault="00C336BB" w:rsidP="00C336BB">
      <w:pPr>
        <w:rPr>
          <w:lang w:eastAsia="zh-CN"/>
        </w:rPr>
      </w:pPr>
      <w:r w:rsidRPr="0052003A">
        <w:rPr>
          <w:lang w:eastAsia="zh-CN"/>
        </w:rPr>
        <w:t>The procedure</w:t>
      </w:r>
      <w:r>
        <w:rPr>
          <w:lang w:eastAsia="zh-CN"/>
        </w:rPr>
        <w:t xml:space="preserve"> in figure</w:t>
      </w:r>
      <w:r>
        <w:rPr>
          <w:rFonts w:eastAsia="SimSun" w:hint="cs"/>
          <w:lang w:eastAsia="zh-CN"/>
        </w:rPr>
        <w:t> </w:t>
      </w:r>
      <w:r>
        <w:rPr>
          <w:lang w:eastAsia="zh-CN"/>
        </w:rPr>
        <w:t>7.5.2.7.2-1 describes</w:t>
      </w:r>
      <w:r w:rsidRPr="00055C00">
        <w:rPr>
          <w:lang w:eastAsia="zh-CN"/>
        </w:rPr>
        <w:t xml:space="preserve"> the case where an MCData user is initiating </w:t>
      </w:r>
      <w:r w:rsidRPr="00F464CF">
        <w:t>group standalone</w:t>
      </w:r>
      <w:r>
        <w:t xml:space="preserve"> </w:t>
      </w:r>
      <w:r w:rsidRPr="00055C00">
        <w:rPr>
          <w:lang w:eastAsia="zh-CN"/>
        </w:rPr>
        <w:t xml:space="preserve">data communication for sending file to </w:t>
      </w:r>
      <w:r>
        <w:rPr>
          <w:lang w:eastAsia="zh-CN"/>
        </w:rPr>
        <w:t>multiple</w:t>
      </w:r>
      <w:r w:rsidRPr="00F4115D">
        <w:rPr>
          <w:lang w:eastAsia="zh-CN"/>
        </w:rPr>
        <w:t xml:space="preserve"> MCData user</w:t>
      </w:r>
      <w:r>
        <w:rPr>
          <w:lang w:eastAsia="zh-CN"/>
        </w:rPr>
        <w:t>s</w:t>
      </w:r>
      <w:r w:rsidRPr="00F4115D">
        <w:rPr>
          <w:lang w:eastAsia="zh-CN"/>
        </w:rPr>
        <w:t>, with</w:t>
      </w:r>
      <w:r w:rsidRPr="00055C00">
        <w:rPr>
          <w:lang w:eastAsia="zh-CN"/>
        </w:rPr>
        <w:t xml:space="preserve"> or without download </w:t>
      </w:r>
      <w:r>
        <w:rPr>
          <w:lang w:eastAsia="zh-CN"/>
        </w:rPr>
        <w:t>completed</w:t>
      </w:r>
      <w:r w:rsidRPr="00055C00">
        <w:rPr>
          <w:lang w:eastAsia="zh-CN"/>
        </w:rPr>
        <w:t xml:space="preserve"> report request.</w:t>
      </w:r>
    </w:p>
    <w:p w14:paraId="459C1D7A" w14:textId="77777777" w:rsidR="00C336BB" w:rsidRDefault="00C336BB" w:rsidP="00C336BB">
      <w:r>
        <w:t>Pre-conditions:</w:t>
      </w:r>
    </w:p>
    <w:p w14:paraId="1123AD09" w14:textId="77777777" w:rsidR="00C336BB" w:rsidRDefault="00C336BB" w:rsidP="00C336BB">
      <w:pPr>
        <w:pStyle w:val="B1"/>
      </w:pPr>
      <w:r>
        <w:t>1.</w:t>
      </w:r>
      <w:r>
        <w:tab/>
      </w:r>
      <w:r w:rsidRPr="00055C00">
        <w:t xml:space="preserve">The MCData users on the MCData client 1 </w:t>
      </w:r>
      <w:r>
        <w:t>to n belong to the same group and</w:t>
      </w:r>
      <w:r w:rsidRPr="00055C00">
        <w:t xml:space="preserve"> are already registered for receiving MCData service</w:t>
      </w:r>
      <w:r>
        <w:t xml:space="preserve"> and affiliated</w:t>
      </w:r>
      <w:r w:rsidRPr="00055C00">
        <w:t>.</w:t>
      </w:r>
    </w:p>
    <w:p w14:paraId="20B1F256" w14:textId="77777777" w:rsidR="00C336BB" w:rsidRDefault="00C336BB" w:rsidP="00C336BB">
      <w:pPr>
        <w:ind w:left="568" w:hanging="284"/>
        <w:rPr>
          <w:rStyle w:val="B1Char"/>
        </w:rPr>
      </w:pPr>
      <w:r>
        <w:rPr>
          <w:rStyle w:val="B1Char"/>
        </w:rPr>
        <w:t>2.</w:t>
      </w:r>
      <w:r>
        <w:rPr>
          <w:rStyle w:val="B1Char"/>
        </w:rPr>
        <w:tab/>
        <w:t>Optionally, the MCData client may have an activated functional alias to be used.</w:t>
      </w:r>
    </w:p>
    <w:p w14:paraId="65AA8C54" w14:textId="77777777" w:rsidR="00C336BB" w:rsidRDefault="00C336BB" w:rsidP="00C336BB">
      <w:pPr>
        <w:pStyle w:val="B1"/>
      </w:pPr>
      <w:r>
        <w:rPr>
          <w:rFonts w:eastAsia="SimSun"/>
          <w:lang w:eastAsia="zh-CN"/>
        </w:rPr>
        <w:t>3.</w:t>
      </w:r>
      <w:r>
        <w:rPr>
          <w:rFonts w:eastAsia="SimSun"/>
          <w:lang w:eastAsia="zh-CN"/>
        </w:rPr>
        <w:tab/>
        <w:t>The MCData server has subscribed to the MCData functional alias controlling server within the MC system for functional alias activation/de-activation updates.</w:t>
      </w:r>
    </w:p>
    <w:p w14:paraId="5AD67078" w14:textId="77777777" w:rsidR="00C336BB" w:rsidRDefault="00C336BB" w:rsidP="00C336BB">
      <w:pPr>
        <w:pStyle w:val="TH"/>
      </w:pPr>
      <w:r>
        <w:object w:dxaOrig="7840" w:dyaOrig="6581" w14:anchorId="6CDDBA75">
          <v:shape id="_x0000_i1064" type="#_x0000_t75" style="width:392.25pt;height:329.15pt" o:ole="">
            <v:imagedata r:id="rId91" o:title=""/>
          </v:shape>
          <o:OLEObject Type="Embed" ProgID="Visio.Drawing.11" ShapeID="_x0000_i1064" DrawAspect="Content" ObjectID="_1804365567" r:id="rId92"/>
        </w:object>
      </w:r>
    </w:p>
    <w:p w14:paraId="6FA59265" w14:textId="77777777" w:rsidR="00C336BB" w:rsidRDefault="00C336BB" w:rsidP="00C336BB">
      <w:pPr>
        <w:pStyle w:val="TF"/>
      </w:pPr>
      <w:r>
        <w:t>Figure 7</w:t>
      </w:r>
      <w:r w:rsidRPr="00A92C50">
        <w:t>.</w:t>
      </w:r>
      <w:r>
        <w:t>5</w:t>
      </w:r>
      <w:r w:rsidRPr="00A92C50">
        <w:t>.2.</w:t>
      </w:r>
      <w:r>
        <w:t>7.2</w:t>
      </w:r>
      <w:r w:rsidRPr="00A92C50">
        <w:t>-1</w:t>
      </w:r>
      <w:r>
        <w:t>: G</w:t>
      </w:r>
      <w:r w:rsidRPr="00F464CF">
        <w:t xml:space="preserve">roup standalone </w:t>
      </w:r>
      <w:r>
        <w:t>FD</w:t>
      </w:r>
      <w:r>
        <w:rPr>
          <w:lang w:eastAsia="zh-CN"/>
        </w:rPr>
        <w:t xml:space="preserve"> using media plane</w:t>
      </w:r>
    </w:p>
    <w:p w14:paraId="3DEE0EA0" w14:textId="77777777" w:rsidR="00C336BB" w:rsidRDefault="00C336BB" w:rsidP="00C336BB">
      <w:pPr>
        <w:pStyle w:val="B1"/>
      </w:pPr>
      <w:r>
        <w:t>1.</w:t>
      </w:r>
      <w:r>
        <w:tab/>
      </w:r>
      <w:r w:rsidRPr="00055C00">
        <w:t>The user at the MCData client 1 initiate</w:t>
      </w:r>
      <w:r>
        <w:t>s</w:t>
      </w:r>
      <w:r w:rsidRPr="00055C00">
        <w:t xml:space="preserve"> a file distribution request </w:t>
      </w:r>
      <w:r>
        <w:t>to multiple MCData users selecting a pre-configured group (identified by MCData group ID) and optionally particular members from that group</w:t>
      </w:r>
      <w:r w:rsidRPr="00055C00">
        <w:t>.</w:t>
      </w:r>
    </w:p>
    <w:p w14:paraId="70B3D32F" w14:textId="77777777" w:rsidR="00C336BB" w:rsidRDefault="00C336BB" w:rsidP="00C336BB">
      <w:pPr>
        <w:pStyle w:val="B1"/>
      </w:pPr>
      <w:r>
        <w:t>2.</w:t>
      </w:r>
      <w:r>
        <w:tab/>
      </w:r>
      <w:r w:rsidRPr="00665A60">
        <w:t xml:space="preserve">MCData client 1 sends a MCData </w:t>
      </w:r>
      <w:r>
        <w:t xml:space="preserve">group standalone </w:t>
      </w:r>
      <w:r w:rsidRPr="00665A60">
        <w:t xml:space="preserve">FD request towards the MCData server. </w:t>
      </w:r>
      <w:r>
        <w:t>File metadata information is included in the SDP. The MCData</w:t>
      </w:r>
      <w:r w:rsidRPr="003E311A">
        <w:t xml:space="preserve"> </w:t>
      </w:r>
      <w:r>
        <w:t>group standalone data request contains target recipient(s) as selected by the user at MCData client 1</w:t>
      </w:r>
      <w:r w:rsidRPr="00BF574F">
        <w:t>.</w:t>
      </w:r>
      <w:r w:rsidRPr="00665A60">
        <w:t xml:space="preserve"> The MCData </w:t>
      </w:r>
      <w:r>
        <w:t xml:space="preserve">group standalone </w:t>
      </w:r>
      <w:r w:rsidRPr="00665A60">
        <w:t xml:space="preserve">FD request contains conversation identifier for message thread indication. </w:t>
      </w:r>
      <w:r>
        <w:t xml:space="preserve">The MCData group standalone FD request may include additional implementation specific information in the application metadata container. </w:t>
      </w:r>
      <w:r w:rsidRPr="00665A60">
        <w:t xml:space="preserve">MCData </w:t>
      </w:r>
      <w:r>
        <w:t xml:space="preserve">group standalone </w:t>
      </w:r>
      <w:r w:rsidRPr="00665A60">
        <w:t>FD request may contai</w:t>
      </w:r>
      <w:r>
        <w:t xml:space="preserve">n mandatory download indication. </w:t>
      </w:r>
      <w:r w:rsidRPr="00665A60">
        <w:t xml:space="preserve">The MCData </w:t>
      </w:r>
      <w:r>
        <w:t xml:space="preserve">group standalone </w:t>
      </w:r>
      <w:r w:rsidRPr="00665A60">
        <w:t xml:space="preserve">FD request may contain download </w:t>
      </w:r>
      <w:r>
        <w:t>completed</w:t>
      </w:r>
      <w:r w:rsidRPr="00665A60">
        <w:t xml:space="preserve"> </w:t>
      </w:r>
      <w:r>
        <w:t>report</w:t>
      </w:r>
      <w:r w:rsidRPr="00665A60">
        <w:t xml:space="preserve"> </w:t>
      </w:r>
      <w:r>
        <w:t xml:space="preserve">indication </w:t>
      </w:r>
      <w:r w:rsidRPr="00665A60">
        <w:t xml:space="preserve">if </w:t>
      </w:r>
      <w:r>
        <w:t>selected</w:t>
      </w:r>
      <w:r w:rsidRPr="00665A60">
        <w:t xml:space="preserve"> by the user at MCData client 1.</w:t>
      </w:r>
      <w:r>
        <w:t xml:space="preserve"> MCData user at MCData client 1 may include a functional alias within the FD data transfer.</w:t>
      </w:r>
      <w:r w:rsidRPr="004B0819">
        <w:t xml:space="preserve"> </w:t>
      </w:r>
    </w:p>
    <w:p w14:paraId="3DB9A1B8" w14:textId="77777777" w:rsidR="00C336BB" w:rsidRDefault="00C336BB" w:rsidP="00C336BB">
      <w:pPr>
        <w:pStyle w:val="B2"/>
      </w:pPr>
      <w:r>
        <w:t>If t</w:t>
      </w:r>
      <w:r w:rsidRPr="00AB5FED">
        <w:t xml:space="preserve">he </w:t>
      </w:r>
      <w:r>
        <w:t>MCData user at MCData</w:t>
      </w:r>
      <w:r w:rsidRPr="00AB5FED">
        <w:t xml:space="preserve"> client</w:t>
      </w:r>
      <w:r>
        <w:t xml:space="preserve"> 1 initiates an MCData</w:t>
      </w:r>
      <w:r w:rsidRPr="00AB5FED">
        <w:t xml:space="preserve"> emergency </w:t>
      </w:r>
      <w:r>
        <w:t>file distribution communication or the MCData emergency state is already set for the MCData client 1 (due to a previously triggered MCData emergency alert):</w:t>
      </w:r>
    </w:p>
    <w:p w14:paraId="157DDC33" w14:textId="77777777" w:rsidR="00C336BB" w:rsidRDefault="00C336BB" w:rsidP="00C336BB">
      <w:pPr>
        <w:pStyle w:val="B3"/>
      </w:pPr>
      <w:r>
        <w:t>i)</w:t>
      </w:r>
      <w:r>
        <w:tab/>
        <w:t xml:space="preserve">the </w:t>
      </w:r>
      <w:r w:rsidRPr="00665A60">
        <w:t xml:space="preserve">MCData </w:t>
      </w:r>
      <w:r>
        <w:t xml:space="preserve">group standalone </w:t>
      </w:r>
      <w:r w:rsidRPr="00665A60">
        <w:t xml:space="preserve">FD request </w:t>
      </w:r>
      <w:r>
        <w:t>shall contain an emergency indicator;</w:t>
      </w:r>
    </w:p>
    <w:p w14:paraId="18754787" w14:textId="77777777" w:rsidR="00C336BB" w:rsidRDefault="00C336BB" w:rsidP="00C336BB">
      <w:pPr>
        <w:pStyle w:val="B3"/>
      </w:pPr>
      <w:r>
        <w:t>ii)</w:t>
      </w:r>
      <w:r>
        <w:tab/>
        <w:t xml:space="preserve">the </w:t>
      </w:r>
      <w:r w:rsidRPr="00665A60">
        <w:t xml:space="preserve">MCData </w:t>
      </w:r>
      <w:r>
        <w:t xml:space="preserve">group standalone </w:t>
      </w:r>
      <w:r w:rsidRPr="00665A60">
        <w:t xml:space="preserve">FD request </w:t>
      </w:r>
      <w:r>
        <w:t>shall set an alert indicator if configured to send an MCData</w:t>
      </w:r>
      <w:r w:rsidRPr="00AB5FED">
        <w:t xml:space="preserve"> emergency alert</w:t>
      </w:r>
      <w:r>
        <w:t xml:space="preserve"> while initiating an </w:t>
      </w:r>
      <w:r w:rsidRPr="00665A60">
        <w:t xml:space="preserve">MCData </w:t>
      </w:r>
      <w:r>
        <w:t xml:space="preserve">group standalone </w:t>
      </w:r>
      <w:r w:rsidRPr="00665A60">
        <w:t xml:space="preserve">FD request </w:t>
      </w:r>
      <w:r>
        <w:t>for the emergency file distribution service communication; and</w:t>
      </w:r>
    </w:p>
    <w:p w14:paraId="6645C5F4" w14:textId="77777777" w:rsidR="00C336BB" w:rsidRDefault="00C336BB" w:rsidP="00C336BB">
      <w:pPr>
        <w:pStyle w:val="B3"/>
      </w:pPr>
      <w:r>
        <w:t>iii)</w:t>
      </w:r>
      <w:r>
        <w:tab/>
        <w:t>if the MCData emergency state is not set already, MCData</w:t>
      </w:r>
      <w:r w:rsidRPr="00D64DE6">
        <w:t xml:space="preserve"> client</w:t>
      </w:r>
      <w:r>
        <w:t xml:space="preserve"> 1 sets its MCData</w:t>
      </w:r>
      <w:r w:rsidRPr="00D64DE6">
        <w:t xml:space="preserve"> emergency state.</w:t>
      </w:r>
      <w:r>
        <w:t xml:space="preserve"> The MCData</w:t>
      </w:r>
      <w:r w:rsidRPr="00EB6F76">
        <w:t xml:space="preserve"> emergency state is retained until explicitly cancelled</w:t>
      </w:r>
      <w:r>
        <w:t>.</w:t>
      </w:r>
      <w:r w:rsidRPr="00623F6A">
        <w:t xml:space="preserve"> </w:t>
      </w:r>
    </w:p>
    <w:p w14:paraId="1DC81F86" w14:textId="77777777" w:rsidR="00C336BB" w:rsidRDefault="00C336BB" w:rsidP="00C336BB">
      <w:pPr>
        <w:pStyle w:val="NO"/>
      </w:pPr>
      <w:r>
        <w:t>NOTE 1:</w:t>
      </w:r>
      <w:r>
        <w:tab/>
        <w:t>While MCData client 1 is in the emergency state, all types of MCData one-to-one and group communications initiated by MCData client 1 are initiated as MCData emergency communications.</w:t>
      </w:r>
    </w:p>
    <w:p w14:paraId="216E1127" w14:textId="77777777" w:rsidR="00C336BB" w:rsidRDefault="00C336BB" w:rsidP="00C336BB">
      <w:pPr>
        <w:pStyle w:val="B2"/>
      </w:pPr>
      <w:r>
        <w:t>If t</w:t>
      </w:r>
      <w:r w:rsidRPr="00AB5FED">
        <w:t xml:space="preserve">he </w:t>
      </w:r>
      <w:r>
        <w:t>MCData user at MCData</w:t>
      </w:r>
      <w:r w:rsidRPr="00AB5FED">
        <w:t xml:space="preserve"> client</w:t>
      </w:r>
      <w:r>
        <w:t xml:space="preserve"> 1 initiates an MCData</w:t>
      </w:r>
      <w:r w:rsidRPr="00AB5FED">
        <w:t xml:space="preserve"> </w:t>
      </w:r>
      <w:r>
        <w:t>imminent peril</w:t>
      </w:r>
      <w:r w:rsidRPr="00AB5FED">
        <w:t xml:space="preserve"> </w:t>
      </w:r>
      <w:r>
        <w:t>file distribution communication:</w:t>
      </w:r>
    </w:p>
    <w:p w14:paraId="1694C4DC" w14:textId="77777777" w:rsidR="00C336BB" w:rsidRDefault="00C336BB" w:rsidP="00C336BB">
      <w:pPr>
        <w:pStyle w:val="B3"/>
      </w:pPr>
      <w:r>
        <w:t>i)</w:t>
      </w:r>
      <w:r>
        <w:tab/>
        <w:t xml:space="preserve">the </w:t>
      </w:r>
      <w:r w:rsidRPr="00665A60">
        <w:t xml:space="preserve">MCData </w:t>
      </w:r>
      <w:r>
        <w:t xml:space="preserve">group standalone </w:t>
      </w:r>
      <w:r w:rsidRPr="00665A60">
        <w:t xml:space="preserve">FD request </w:t>
      </w:r>
      <w:r>
        <w:t xml:space="preserve">shall contain an imminent peril indicator. </w:t>
      </w:r>
    </w:p>
    <w:p w14:paraId="6450EE88" w14:textId="77777777" w:rsidR="00C336BB" w:rsidRDefault="00C336BB" w:rsidP="00C336BB">
      <w:pPr>
        <w:pStyle w:val="B1"/>
      </w:pPr>
      <w:r w:rsidRPr="00121626">
        <w:t>2a.</w:t>
      </w:r>
      <w:r w:rsidRPr="00121626">
        <w:tab/>
        <w:t>If</w:t>
      </w:r>
      <w:r>
        <w:t xml:space="preserve"> either emergency indicator or imminent peril indicator is present in the received MCData group standalone data request, t</w:t>
      </w:r>
      <w:r w:rsidRPr="006D3D2F">
        <w:t xml:space="preserve">he MCData server implicitly affiliates MCData client 1 to the </w:t>
      </w:r>
      <w:r>
        <w:t>MCData</w:t>
      </w:r>
      <w:r w:rsidRPr="006D3D2F">
        <w:t xml:space="preserve"> group if the client is not already affiliated</w:t>
      </w:r>
      <w:r>
        <w:t>.</w:t>
      </w:r>
    </w:p>
    <w:p w14:paraId="0FDBC39B" w14:textId="77777777" w:rsidR="00C336BB" w:rsidRDefault="00C336BB" w:rsidP="00C336BB">
      <w:pPr>
        <w:pStyle w:val="B1"/>
      </w:pPr>
      <w:r>
        <w:t>3.</w:t>
      </w:r>
      <w:r>
        <w:tab/>
      </w:r>
      <w:r w:rsidRPr="00092ACA">
        <w:t xml:space="preserve">MCData server checks whether the MCData user at MCData client 1 is authorized to send MCData </w:t>
      </w:r>
      <w:r>
        <w:t xml:space="preserve">group standalone </w:t>
      </w:r>
      <w:r w:rsidRPr="00092ACA">
        <w:t>FD request.</w:t>
      </w:r>
      <w:r w:rsidRPr="00D241D8">
        <w:t xml:space="preserve"> </w:t>
      </w:r>
      <w:r>
        <w:t>MCData server verifies whether the provided functional alias, if present, can be used and has been activated for the user. The MCData server resolves the MCData group ID to determine the members of that group and their affiliation status, based on the information from the group management server.</w:t>
      </w:r>
      <w:r w:rsidRPr="00C6596D">
        <w:t xml:space="preserve"> </w:t>
      </w:r>
    </w:p>
    <w:p w14:paraId="7CEBCFDF" w14:textId="77777777" w:rsidR="00C336BB" w:rsidRDefault="00C336BB" w:rsidP="00C336BB">
      <w:pPr>
        <w:pStyle w:val="B2"/>
      </w:pPr>
      <w:r>
        <w:t>i)</w:t>
      </w:r>
      <w:r>
        <w:tab/>
        <w:t xml:space="preserve">If an emergency indicator is present in the received </w:t>
      </w:r>
      <w:r w:rsidRPr="00665A60">
        <w:t xml:space="preserve">MCData </w:t>
      </w:r>
      <w:r>
        <w:t xml:space="preserve">group standalone </w:t>
      </w:r>
      <w:r w:rsidRPr="00665A60">
        <w:t xml:space="preserve">FD request </w:t>
      </w:r>
      <w:r>
        <w:t>and if the MCData group is not in the in-progress emergency state, the MCData group is considered to be in the in-progress emergency state until cancelled;</w:t>
      </w:r>
      <w:r w:rsidRPr="00623F6A">
        <w:t xml:space="preserve"> </w:t>
      </w:r>
      <w:r>
        <w:t>and</w:t>
      </w:r>
    </w:p>
    <w:p w14:paraId="7D92918C" w14:textId="77777777" w:rsidR="00C336BB" w:rsidRDefault="00C336BB" w:rsidP="00C336BB">
      <w:pPr>
        <w:pStyle w:val="NO"/>
      </w:pPr>
      <w:r>
        <w:t>NOTE 2:</w:t>
      </w:r>
      <w:r>
        <w:tab/>
        <w:t xml:space="preserve">While the MCData group is in the in-progress emergency state, all types of MCData communications within the group are processed as emergency group communications by the MCData server. </w:t>
      </w:r>
      <w:r w:rsidRPr="00B94277">
        <w:t>MC</w:t>
      </w:r>
      <w:r>
        <w:t>Data</w:t>
      </w:r>
      <w:r w:rsidRPr="00B94277">
        <w:t xml:space="preserve"> </w:t>
      </w:r>
      <w:r>
        <w:t>group members</w:t>
      </w:r>
      <w:r w:rsidRPr="00B94277">
        <w:t xml:space="preserve"> that are not in the emergency state </w:t>
      </w:r>
      <w:r>
        <w:t>do not</w:t>
      </w:r>
      <w:r w:rsidRPr="00B94277">
        <w:t xml:space="preserve"> indicate e</w:t>
      </w:r>
      <w:r>
        <w:t>mergency in group communication requests.</w:t>
      </w:r>
    </w:p>
    <w:p w14:paraId="7AE6ABA8" w14:textId="77777777" w:rsidR="00C336BB" w:rsidRDefault="00C336BB" w:rsidP="00C336BB">
      <w:pPr>
        <w:pStyle w:val="B2"/>
      </w:pPr>
      <w:r>
        <w:t>ii)</w:t>
      </w:r>
      <w:r>
        <w:tab/>
        <w:t xml:space="preserve">If an imminent peril indicator is present in the received </w:t>
      </w:r>
      <w:r w:rsidRPr="00665A60">
        <w:t xml:space="preserve">MCData </w:t>
      </w:r>
      <w:r>
        <w:t xml:space="preserve">group standalone </w:t>
      </w:r>
      <w:r w:rsidRPr="00665A60">
        <w:t xml:space="preserve">FD request </w:t>
      </w:r>
      <w:r>
        <w:t xml:space="preserve">and if the MCData group is not in the </w:t>
      </w:r>
      <w:r w:rsidRPr="00D559B0">
        <w:t xml:space="preserve">in-progress </w:t>
      </w:r>
      <w:r>
        <w:t>imminent peril state, the MCData group is considered to be in the in-progress imminent peril state until cancelled.</w:t>
      </w:r>
    </w:p>
    <w:p w14:paraId="7E543959" w14:textId="77777777" w:rsidR="00C336BB" w:rsidRDefault="00C336BB" w:rsidP="00C336BB">
      <w:pPr>
        <w:pStyle w:val="B1"/>
      </w:pPr>
      <w:r w:rsidRPr="00F4115D">
        <w:t>4.</w:t>
      </w:r>
      <w:r w:rsidRPr="00F4115D">
        <w:tab/>
      </w:r>
      <w:r w:rsidRPr="004126E6">
        <w:t xml:space="preserve">The MCData server also applies transmission and reception control and the necessary policy to ensure that appropriate data </w:t>
      </w:r>
      <w:r w:rsidRPr="00740CF2">
        <w:t xml:space="preserve">is transmitted between the MCData UEs. </w:t>
      </w:r>
    </w:p>
    <w:p w14:paraId="00290C23" w14:textId="77777777" w:rsidR="00C336BB" w:rsidRDefault="00C336BB" w:rsidP="00C336BB">
      <w:pPr>
        <w:pStyle w:val="B1"/>
      </w:pPr>
      <w:r>
        <w:t>5.</w:t>
      </w:r>
      <w:r>
        <w:tab/>
      </w:r>
      <w:r w:rsidRPr="00092ACA">
        <w:t xml:space="preserve">MCData server initiates the MCData </w:t>
      </w:r>
      <w:r>
        <w:t xml:space="preserve">group standalone </w:t>
      </w:r>
      <w:r w:rsidRPr="00092ACA">
        <w:t xml:space="preserve">FD request towards </w:t>
      </w:r>
      <w:r>
        <w:t>each</w:t>
      </w:r>
      <w:r w:rsidRPr="00092ACA">
        <w:t xml:space="preserve"> MCData user</w:t>
      </w:r>
      <w:r>
        <w:t xml:space="preserve"> determined in step 3</w:t>
      </w:r>
      <w:r w:rsidRPr="00092ACA">
        <w:t>.</w:t>
      </w:r>
      <w:r>
        <w:t xml:space="preserve"> The MCData group standalone data request towards each MCData client contains:</w:t>
      </w:r>
    </w:p>
    <w:p w14:paraId="41C3577B" w14:textId="77777777" w:rsidR="00C336BB" w:rsidRDefault="00C336BB" w:rsidP="00C336BB">
      <w:pPr>
        <w:pStyle w:val="B2"/>
      </w:pPr>
      <w:r>
        <w:t>i)</w:t>
      </w:r>
      <w:r>
        <w:tab/>
        <w:t xml:space="preserve">an emergency indicator if it is present in the received </w:t>
      </w:r>
      <w:r w:rsidRPr="00092ACA">
        <w:t xml:space="preserve">MCData </w:t>
      </w:r>
      <w:r>
        <w:t xml:space="preserve">group standalone </w:t>
      </w:r>
      <w:r w:rsidRPr="00092ACA">
        <w:t xml:space="preserve">FD request </w:t>
      </w:r>
      <w:r>
        <w:t>from the MCData client 1;</w:t>
      </w:r>
    </w:p>
    <w:p w14:paraId="7DFFEF6F" w14:textId="77777777" w:rsidR="00C336BB" w:rsidRDefault="00C336BB" w:rsidP="00C336BB">
      <w:pPr>
        <w:pStyle w:val="B2"/>
      </w:pPr>
      <w:r>
        <w:t>ii)</w:t>
      </w:r>
      <w:r>
        <w:tab/>
        <w:t xml:space="preserve">an imminent peril indicator if it is present in the received </w:t>
      </w:r>
      <w:r w:rsidRPr="00092ACA">
        <w:t xml:space="preserve">MCData </w:t>
      </w:r>
      <w:r>
        <w:t xml:space="preserve">group standalone </w:t>
      </w:r>
      <w:r w:rsidRPr="00092ACA">
        <w:t xml:space="preserve">FD request </w:t>
      </w:r>
      <w:r>
        <w:t>from the MCData client 1; and</w:t>
      </w:r>
    </w:p>
    <w:p w14:paraId="5E91772C" w14:textId="77777777" w:rsidR="00C336BB" w:rsidRDefault="00C336BB" w:rsidP="00C336BB">
      <w:pPr>
        <w:pStyle w:val="B2"/>
      </w:pPr>
      <w:r>
        <w:t>iii)</w:t>
      </w:r>
      <w:r>
        <w:tab/>
        <w:t xml:space="preserve">an alert indicator if requested to initiate an emergency alert in the received </w:t>
      </w:r>
      <w:r w:rsidRPr="00092ACA">
        <w:t xml:space="preserve">MCData </w:t>
      </w:r>
      <w:r>
        <w:t xml:space="preserve">group standalone </w:t>
      </w:r>
      <w:r w:rsidRPr="00092ACA">
        <w:t xml:space="preserve">FD request </w:t>
      </w:r>
      <w:r>
        <w:t>from the MCData client 1.</w:t>
      </w:r>
    </w:p>
    <w:p w14:paraId="0D95CAF3" w14:textId="77777777" w:rsidR="00C336BB" w:rsidRDefault="00C336BB" w:rsidP="00C336BB">
      <w:pPr>
        <w:pStyle w:val="B1"/>
      </w:pPr>
      <w:r>
        <w:t>6.</w:t>
      </w:r>
      <w:r>
        <w:tab/>
      </w:r>
      <w:r w:rsidRPr="00092ACA">
        <w:t>The receiving MCData client</w:t>
      </w:r>
      <w:r>
        <w:t>s</w:t>
      </w:r>
      <w:r w:rsidRPr="00092ACA">
        <w:t xml:space="preserve"> 2 </w:t>
      </w:r>
      <w:r>
        <w:t xml:space="preserve">to n </w:t>
      </w:r>
      <w:r w:rsidRPr="00092ACA">
        <w:t xml:space="preserve">notifies the user about the incoming MCData </w:t>
      </w:r>
      <w:r>
        <w:t xml:space="preserve">group standalone </w:t>
      </w:r>
      <w:r w:rsidRPr="00092ACA">
        <w:t xml:space="preserve">FD request which may be either accepted or rejected or ignored. </w:t>
      </w:r>
      <w:r>
        <w:t>I</w:t>
      </w:r>
      <w:r w:rsidRPr="00092ACA">
        <w:t xml:space="preserve">f the request includes mandatory download indication in the MCData </w:t>
      </w:r>
      <w:r>
        <w:t xml:space="preserve">group standalone </w:t>
      </w:r>
      <w:r w:rsidRPr="00092ACA">
        <w:t xml:space="preserve">FD request </w:t>
      </w:r>
      <w:r>
        <w:t>an accepted response is assumed.</w:t>
      </w:r>
    </w:p>
    <w:p w14:paraId="46977856" w14:textId="77777777" w:rsidR="00C336BB" w:rsidRDefault="00C336BB" w:rsidP="00C336BB">
      <w:pPr>
        <w:pStyle w:val="B1"/>
      </w:pPr>
      <w:r>
        <w:t>7.</w:t>
      </w:r>
      <w:r>
        <w:tab/>
      </w:r>
      <w:r w:rsidRPr="00092ACA">
        <w:t xml:space="preserve">If the target MCData user </w:t>
      </w:r>
      <w:r>
        <w:t>on MCData clients 2 to n</w:t>
      </w:r>
      <w:r w:rsidRPr="00092ACA">
        <w:t xml:space="preserve"> provides a response (accept or reject) to the notification, then the </w:t>
      </w:r>
      <w:r>
        <w:t xml:space="preserve">respective </w:t>
      </w:r>
      <w:r w:rsidRPr="00092ACA">
        <w:t xml:space="preserve">MCData client sends the MCData </w:t>
      </w:r>
      <w:r>
        <w:t xml:space="preserve">group standalone </w:t>
      </w:r>
      <w:r w:rsidRPr="00092ACA">
        <w:t>FD response to the MCData server.</w:t>
      </w:r>
      <w:r w:rsidRPr="00456F79">
        <w:t xml:space="preserve"> </w:t>
      </w:r>
      <w:r>
        <w:t>MCData client 2 to n automatically sends accepted MCData group standalone FD response when the incoming request included mandatory download indication.</w:t>
      </w:r>
    </w:p>
    <w:p w14:paraId="3BF04D97" w14:textId="77777777" w:rsidR="00C336BB" w:rsidRDefault="00C336BB" w:rsidP="00C336BB">
      <w:pPr>
        <w:pStyle w:val="B1"/>
      </w:pPr>
      <w:r>
        <w:t>8.</w:t>
      </w:r>
      <w:r>
        <w:tab/>
        <w:t>MCData server forwards the MCData group standalone FD response to the MCData client 1.</w:t>
      </w:r>
    </w:p>
    <w:p w14:paraId="0CDD653D" w14:textId="77777777" w:rsidR="00C336BB" w:rsidRDefault="00C336BB" w:rsidP="00C336BB">
      <w:pPr>
        <w:pStyle w:val="NO"/>
      </w:pPr>
      <w:r>
        <w:t>NOTE 3:</w:t>
      </w:r>
      <w:r>
        <w:tab/>
        <w:t>Step 8 can occur at any time following step 5, and prior to step 9 depending on the conditions to proceed with the file transmission.</w:t>
      </w:r>
    </w:p>
    <w:p w14:paraId="24817E4C" w14:textId="77777777" w:rsidR="00C336BB" w:rsidRDefault="00C336BB" w:rsidP="00C336BB">
      <w:pPr>
        <w:pStyle w:val="B1"/>
      </w:pPr>
      <w:r w:rsidRPr="004126E6">
        <w:t>9.</w:t>
      </w:r>
      <w:r w:rsidRPr="004126E6">
        <w:tab/>
      </w:r>
      <w:r w:rsidRPr="00277961">
        <w:t xml:space="preserve">MCData client 1 and MCData </w:t>
      </w:r>
      <w:r>
        <w:t>server</w:t>
      </w:r>
      <w:r w:rsidRPr="00277961">
        <w:t xml:space="preserve"> have successfully established media plane for </w:t>
      </w:r>
      <w:r>
        <w:t>file</w:t>
      </w:r>
      <w:r w:rsidRPr="00277961">
        <w:t xml:space="preserve"> </w:t>
      </w:r>
      <w:r>
        <w:t>transmission</w:t>
      </w:r>
      <w:r w:rsidRPr="00277961">
        <w:t xml:space="preserve"> and the MCData client 1 transmits the </w:t>
      </w:r>
      <w:r>
        <w:t xml:space="preserve">file </w:t>
      </w:r>
      <w:r w:rsidRPr="00277961">
        <w:t>data.</w:t>
      </w:r>
    </w:p>
    <w:p w14:paraId="16D6F8BD" w14:textId="77777777" w:rsidR="00C336BB" w:rsidRDefault="00C336BB" w:rsidP="00C336BB">
      <w:pPr>
        <w:pStyle w:val="B1"/>
        <w:rPr>
          <w:noProof/>
          <w:lang w:eastAsia="zh-CN"/>
        </w:rPr>
      </w:pPr>
      <w:r>
        <w:t>10.</w:t>
      </w:r>
      <w:r>
        <w:tab/>
        <w:t>MCData server distributes the</w:t>
      </w:r>
      <w:r w:rsidRPr="004126E6">
        <w:t xml:space="preserve"> file </w:t>
      </w:r>
      <w:r>
        <w:t>received</w:t>
      </w:r>
      <w:r w:rsidRPr="004126E6">
        <w:t xml:space="preserve"> </w:t>
      </w:r>
      <w:r>
        <w:t xml:space="preserve">from MCData client 1 </w:t>
      </w:r>
      <w:r w:rsidRPr="004126E6">
        <w:t>to MCData client</w:t>
      </w:r>
      <w:r>
        <w:t>s</w:t>
      </w:r>
      <w:r w:rsidRPr="004126E6">
        <w:t xml:space="preserve"> 2 </w:t>
      </w:r>
      <w:r>
        <w:t xml:space="preserve">to n </w:t>
      </w:r>
      <w:r w:rsidRPr="004126E6">
        <w:t xml:space="preserve">over </w:t>
      </w:r>
      <w:r>
        <w:t xml:space="preserve">the established </w:t>
      </w:r>
      <w:r w:rsidRPr="004126E6">
        <w:t xml:space="preserve">media plane. </w:t>
      </w:r>
      <w:r>
        <w:rPr>
          <w:lang w:val="en-US"/>
        </w:rPr>
        <w:t>Distribution of file can be via unicast or via MBMS bearer(s)</w:t>
      </w:r>
      <w:r w:rsidRPr="004126E6">
        <w:t>.</w:t>
      </w:r>
      <w:r>
        <w:rPr>
          <w:lang w:val="en-US"/>
        </w:rPr>
        <w:t xml:space="preserve"> For distribution via MBMS bearer(s), the procedure described in subclause</w:t>
      </w:r>
      <w:r>
        <w:rPr>
          <w:rFonts w:eastAsia="SimSun" w:hint="cs"/>
          <w:lang w:eastAsia="zh-CN"/>
        </w:rPr>
        <w:t> </w:t>
      </w:r>
      <w:r>
        <w:t>7</w:t>
      </w:r>
      <w:r w:rsidRPr="008F6E2F">
        <w:t>.</w:t>
      </w:r>
      <w:r>
        <w:t>3</w:t>
      </w:r>
      <w:r w:rsidRPr="006C2C43">
        <w:tab/>
        <w:t>Use of MBMS transmission (on-network)</w:t>
      </w:r>
      <w:r>
        <w:rPr>
          <w:lang w:val="en-US"/>
        </w:rPr>
        <w:t xml:space="preserve"> is executed</w:t>
      </w:r>
      <w:r>
        <w:t>. F</w:t>
      </w:r>
      <w:r w:rsidRPr="00092ACA">
        <w:t>ile download</w:t>
      </w:r>
      <w:r>
        <w:t xml:space="preserve"> report</w:t>
      </w:r>
      <w:r w:rsidRPr="00092ACA">
        <w:t xml:space="preserve"> </w:t>
      </w:r>
      <w:r>
        <w:t>is</w:t>
      </w:r>
      <w:r w:rsidRPr="00092ACA">
        <w:t xml:space="preserve"> shared </w:t>
      </w:r>
      <w:r>
        <w:t>by the receiving MCData clients,</w:t>
      </w:r>
      <w:r w:rsidRPr="00A43B6A">
        <w:t xml:space="preserve"> </w:t>
      </w:r>
      <w:r>
        <w:t xml:space="preserve">if </w:t>
      </w:r>
      <w:r w:rsidRPr="00092ACA">
        <w:t>requested by the user at MCData client 1</w:t>
      </w:r>
      <w:r>
        <w:t xml:space="preserve">. </w:t>
      </w:r>
      <w:r>
        <w:rPr>
          <w:noProof/>
          <w:lang w:eastAsia="zh-CN"/>
        </w:rPr>
        <w:t>After file transaction is completed, the media plane is released.</w:t>
      </w:r>
    </w:p>
    <w:p w14:paraId="501116F1" w14:textId="77777777" w:rsidR="00C336BB" w:rsidRPr="00F4115D" w:rsidRDefault="00C336BB" w:rsidP="00C336BB">
      <w:pPr>
        <w:pStyle w:val="NO"/>
      </w:pPr>
      <w:r>
        <w:t>NOTE 4:</w:t>
      </w:r>
      <w:r>
        <w:tab/>
        <w:t>MCData server is not required to wait for the complete download of file from MCData client 1 prior to initiating file distribution to MCData client 2.</w:t>
      </w:r>
    </w:p>
    <w:p w14:paraId="3AAA02CD" w14:textId="77777777" w:rsidR="00C336BB" w:rsidRDefault="00C336BB" w:rsidP="00C336BB">
      <w:pPr>
        <w:pStyle w:val="B1"/>
      </w:pPr>
      <w:r>
        <w:rPr>
          <w:noProof/>
          <w:lang w:eastAsia="zh-CN"/>
        </w:rPr>
        <w:t>11.</w:t>
      </w:r>
      <w:r>
        <w:rPr>
          <w:noProof/>
          <w:lang w:eastAsia="zh-CN"/>
        </w:rPr>
        <w:tab/>
      </w:r>
      <w:r w:rsidRPr="00092ACA">
        <w:t>The MCData client</w:t>
      </w:r>
      <w:r>
        <w:t>s</w:t>
      </w:r>
      <w:r w:rsidRPr="00092ACA">
        <w:t xml:space="preserve"> </w:t>
      </w:r>
      <w:r>
        <w:t xml:space="preserve">successfully receiving the file, </w:t>
      </w:r>
      <w:r w:rsidRPr="00092ACA">
        <w:t>records file download complete</w:t>
      </w:r>
      <w:r>
        <w:t>d</w:t>
      </w:r>
      <w:r w:rsidRPr="00092ACA">
        <w:t xml:space="preserve"> and notifies MCData user.</w:t>
      </w:r>
    </w:p>
    <w:p w14:paraId="273A57DA" w14:textId="77777777" w:rsidR="00C336BB" w:rsidRDefault="00C336BB" w:rsidP="00C336BB">
      <w:pPr>
        <w:pStyle w:val="B1"/>
      </w:pPr>
      <w:r>
        <w:t>12.</w:t>
      </w:r>
      <w:r>
        <w:tab/>
      </w:r>
      <w:r w:rsidRPr="00092ACA">
        <w:t xml:space="preserve">MCData client 2 initiates a MCData download </w:t>
      </w:r>
      <w:r>
        <w:t>completed</w:t>
      </w:r>
      <w:r w:rsidRPr="00092ACA">
        <w:t xml:space="preserve"> </w:t>
      </w:r>
      <w:r>
        <w:t>report</w:t>
      </w:r>
      <w:r w:rsidRPr="00092ACA">
        <w:t xml:space="preserve"> for </w:t>
      </w:r>
      <w:r>
        <w:t xml:space="preserve">reporting </w:t>
      </w:r>
      <w:r w:rsidRPr="00092ACA">
        <w:t xml:space="preserve">file download </w:t>
      </w:r>
      <w:r>
        <w:t xml:space="preserve">completed, if </w:t>
      </w:r>
      <w:r w:rsidRPr="00092ACA">
        <w:t xml:space="preserve">requested by the user at MCData client 1. </w:t>
      </w:r>
    </w:p>
    <w:p w14:paraId="044916D2" w14:textId="77777777" w:rsidR="00C336BB" w:rsidRDefault="00C336BB" w:rsidP="00C336BB">
      <w:pPr>
        <w:pStyle w:val="B1"/>
      </w:pPr>
      <w:r>
        <w:t>13.</w:t>
      </w:r>
      <w:r>
        <w:tab/>
      </w:r>
      <w:r w:rsidRPr="00092ACA">
        <w:t xml:space="preserve">The MCData file download </w:t>
      </w:r>
      <w:r>
        <w:t xml:space="preserve">completed </w:t>
      </w:r>
      <w:r w:rsidRPr="00092ACA">
        <w:t>report</w:t>
      </w:r>
      <w:r>
        <w:t>(s)</w:t>
      </w:r>
      <w:r w:rsidRPr="00092ACA">
        <w:t xml:space="preserve"> from MCData </w:t>
      </w:r>
      <w:r>
        <w:t>client(s)</w:t>
      </w:r>
      <w:r w:rsidRPr="00092ACA">
        <w:t xml:space="preserve"> may be stored by the MCData server for download history interrogation from the authorized </w:t>
      </w:r>
      <w:r>
        <w:t xml:space="preserve">MCData </w:t>
      </w:r>
      <w:r w:rsidRPr="00092ACA">
        <w:t>users.</w:t>
      </w:r>
      <w:r>
        <w:t xml:space="preserve"> </w:t>
      </w:r>
      <w:r w:rsidRPr="00092ACA">
        <w:t xml:space="preserve">The MCData </w:t>
      </w:r>
      <w:r>
        <w:t xml:space="preserve">file download completed report </w:t>
      </w:r>
      <w:r w:rsidRPr="00092ACA">
        <w:t>from each MCData user may be aggregated.</w:t>
      </w:r>
    </w:p>
    <w:p w14:paraId="02FD3ADA" w14:textId="77777777" w:rsidR="00C336BB" w:rsidRDefault="00C336BB" w:rsidP="00C336BB">
      <w:pPr>
        <w:pStyle w:val="B1"/>
      </w:pPr>
      <w:r>
        <w:t>14.</w:t>
      </w:r>
      <w:r>
        <w:tab/>
      </w:r>
      <w:r w:rsidRPr="00092ACA">
        <w:t xml:space="preserve">Aggregated or individual </w:t>
      </w:r>
      <w:r>
        <w:t>MCData file download completed report is sent to the disposition requesting user at MCData client 1.</w:t>
      </w:r>
    </w:p>
    <w:p w14:paraId="47C77863" w14:textId="77777777" w:rsidR="00C336BB" w:rsidRDefault="00C336BB" w:rsidP="00C336BB">
      <w:pPr>
        <w:pStyle w:val="Heading4"/>
        <w:rPr>
          <w:lang w:eastAsia="zh-CN"/>
        </w:rPr>
      </w:pPr>
      <w:bookmarkStart w:id="546" w:name="_Toc193632164"/>
      <w:r>
        <w:rPr>
          <w:lang w:eastAsia="zh-CN"/>
        </w:rPr>
        <w:t>7.5</w:t>
      </w:r>
      <w:r w:rsidRPr="009E7577">
        <w:t>.2.</w:t>
      </w:r>
      <w:r>
        <w:t>8</w:t>
      </w:r>
      <w:r w:rsidRPr="009E7577">
        <w:tab/>
        <w:t>F</w:t>
      </w:r>
      <w:r w:rsidRPr="009E7577">
        <w:rPr>
          <w:lang w:eastAsia="zh-CN"/>
        </w:rPr>
        <w:t xml:space="preserve">ile </w:t>
      </w:r>
      <w:r>
        <w:rPr>
          <w:lang w:eastAsia="zh-CN"/>
        </w:rPr>
        <w:t>removal</w:t>
      </w:r>
      <w:r w:rsidRPr="009E7577">
        <w:rPr>
          <w:lang w:eastAsia="zh-CN"/>
        </w:rPr>
        <w:t xml:space="preserve"> using HTTP</w:t>
      </w:r>
      <w:r>
        <w:rPr>
          <w:lang w:eastAsia="zh-CN"/>
        </w:rPr>
        <w:t xml:space="preserve"> by authorized user</w:t>
      </w:r>
      <w:bookmarkEnd w:id="546"/>
    </w:p>
    <w:p w14:paraId="4A625AD6" w14:textId="77777777" w:rsidR="00C336BB" w:rsidRDefault="00C336BB" w:rsidP="00C336BB">
      <w:pPr>
        <w:pStyle w:val="Heading5"/>
        <w:rPr>
          <w:lang w:eastAsia="zh-CN"/>
        </w:rPr>
      </w:pPr>
      <w:bookmarkStart w:id="547" w:name="_Toc193632165"/>
      <w:r>
        <w:rPr>
          <w:lang w:eastAsia="zh-CN"/>
        </w:rPr>
        <w:t>7.5</w:t>
      </w:r>
      <w:r>
        <w:t>.2.</w:t>
      </w:r>
      <w:r>
        <w:rPr>
          <w:lang w:eastAsia="zh-CN"/>
        </w:rPr>
        <w:t>8.1</w:t>
      </w:r>
      <w:r>
        <w:tab/>
      </w:r>
      <w:r>
        <w:rPr>
          <w:rFonts w:hint="eastAsia"/>
          <w:lang w:eastAsia="zh-CN"/>
        </w:rPr>
        <w:t>General</w:t>
      </w:r>
      <w:bookmarkEnd w:id="547"/>
    </w:p>
    <w:p w14:paraId="3A43B1AA" w14:textId="77777777" w:rsidR="00C336BB" w:rsidRPr="007842CC" w:rsidRDefault="00C336BB" w:rsidP="00C336BB">
      <w:pPr>
        <w:rPr>
          <w:lang w:eastAsia="zh-CN"/>
        </w:rPr>
      </w:pPr>
      <w:r w:rsidRPr="00997BB9">
        <w:rPr>
          <w:lang w:eastAsia="zh-CN"/>
        </w:rPr>
        <w:t>The</w:t>
      </w:r>
      <w:r>
        <w:rPr>
          <w:lang w:eastAsia="zh-CN"/>
        </w:rPr>
        <w:t xml:space="preserve"> media storage client uses HTTP to remove a file that was previously uploaded to the MCData content server.</w:t>
      </w:r>
    </w:p>
    <w:p w14:paraId="52038C24" w14:textId="77777777" w:rsidR="00C336BB" w:rsidRDefault="00C336BB" w:rsidP="00C336BB">
      <w:pPr>
        <w:pStyle w:val="Heading5"/>
        <w:rPr>
          <w:lang w:eastAsia="zh-CN"/>
        </w:rPr>
      </w:pPr>
      <w:bookmarkStart w:id="548" w:name="_Toc193632166"/>
      <w:r>
        <w:rPr>
          <w:lang w:eastAsia="zh-CN"/>
        </w:rPr>
        <w:t>7.5</w:t>
      </w:r>
      <w:r>
        <w:t>.2.</w:t>
      </w:r>
      <w:r>
        <w:rPr>
          <w:lang w:eastAsia="zh-CN"/>
        </w:rPr>
        <w:t>8.2</w:t>
      </w:r>
      <w:r>
        <w:tab/>
      </w:r>
      <w:r>
        <w:rPr>
          <w:rFonts w:hint="eastAsia"/>
          <w:lang w:eastAsia="zh-CN"/>
        </w:rPr>
        <w:t>Procedure</w:t>
      </w:r>
      <w:r>
        <w:rPr>
          <w:lang w:eastAsia="zh-CN"/>
        </w:rPr>
        <w:t xml:space="preserve"> for single MCData system</w:t>
      </w:r>
      <w:bookmarkEnd w:id="548"/>
    </w:p>
    <w:p w14:paraId="6D24228F" w14:textId="77777777" w:rsidR="00C336BB" w:rsidRPr="0052003A" w:rsidRDefault="00C336BB" w:rsidP="00C336BB">
      <w:pPr>
        <w:rPr>
          <w:lang w:eastAsia="zh-CN"/>
        </w:rPr>
      </w:pPr>
      <w:r w:rsidRPr="0052003A">
        <w:rPr>
          <w:lang w:eastAsia="zh-CN"/>
        </w:rPr>
        <w:t>The procedure</w:t>
      </w:r>
      <w:r>
        <w:rPr>
          <w:lang w:eastAsia="zh-CN"/>
        </w:rPr>
        <w:t xml:space="preserve"> in figure 7.5.2.8.2-1 describes</w:t>
      </w:r>
      <w:r w:rsidRPr="00055C00">
        <w:rPr>
          <w:lang w:eastAsia="zh-CN"/>
        </w:rPr>
        <w:t xml:space="preserve"> the case where a MCData user is </w:t>
      </w:r>
      <w:r>
        <w:rPr>
          <w:lang w:eastAsia="zh-CN"/>
        </w:rPr>
        <w:t>removing the</w:t>
      </w:r>
      <w:r w:rsidRPr="00055C00">
        <w:rPr>
          <w:lang w:eastAsia="zh-CN"/>
        </w:rPr>
        <w:t xml:space="preserve"> file </w:t>
      </w:r>
      <w:r>
        <w:rPr>
          <w:lang w:eastAsia="zh-CN"/>
        </w:rPr>
        <w:t xml:space="preserve">that was previously uploaded </w:t>
      </w:r>
      <w:r w:rsidRPr="00055C00">
        <w:rPr>
          <w:lang w:eastAsia="zh-CN"/>
        </w:rPr>
        <w:t xml:space="preserve">to </w:t>
      </w:r>
      <w:r>
        <w:rPr>
          <w:lang w:eastAsia="zh-CN"/>
        </w:rPr>
        <w:t>the MCData content server</w:t>
      </w:r>
      <w:r w:rsidRPr="00055C00">
        <w:rPr>
          <w:lang w:eastAsia="zh-CN"/>
        </w:rPr>
        <w:t>.</w:t>
      </w:r>
    </w:p>
    <w:p w14:paraId="1E4EADDB" w14:textId="77777777" w:rsidR="00C336BB" w:rsidRDefault="00C336BB" w:rsidP="00C336BB">
      <w:r>
        <w:t>Pre-conditions:</w:t>
      </w:r>
    </w:p>
    <w:p w14:paraId="4B705F3C" w14:textId="77777777" w:rsidR="00C336BB" w:rsidRDefault="00C336BB" w:rsidP="00C336BB">
      <w:pPr>
        <w:pStyle w:val="B1"/>
      </w:pPr>
      <w:r>
        <w:t>1.</w:t>
      </w:r>
      <w:r>
        <w:tab/>
        <w:t>The MCData user on the media storage client is registered for receiving MCData service.</w:t>
      </w:r>
    </w:p>
    <w:p w14:paraId="31024EE0" w14:textId="77777777" w:rsidR="00C336BB" w:rsidRDefault="00C336BB" w:rsidP="00C336BB">
      <w:pPr>
        <w:pStyle w:val="B1"/>
      </w:pPr>
      <w:r>
        <w:t>2.</w:t>
      </w:r>
      <w:r>
        <w:tab/>
        <w:t>The file has been successfully uploaded by the MCData user using the procedures defined in subclause 7.5.2.2.</w:t>
      </w:r>
    </w:p>
    <w:p w14:paraId="4098A531" w14:textId="77777777" w:rsidR="00C336BB" w:rsidRDefault="00C336BB" w:rsidP="00C336BB">
      <w:pPr>
        <w:pStyle w:val="B1"/>
      </w:pPr>
      <w:r>
        <w:t>3.</w:t>
      </w:r>
      <w:r>
        <w:tab/>
        <w:t>The MCData content server has the ability to verify if the requesting MCData user is authorised to remove.</w:t>
      </w:r>
    </w:p>
    <w:p w14:paraId="3B061D05" w14:textId="6E87C57B" w:rsidR="00C336BB" w:rsidRDefault="00EC4311" w:rsidP="00C336BB">
      <w:pPr>
        <w:pStyle w:val="TH"/>
      </w:pPr>
      <w:r>
        <w:object w:dxaOrig="6255" w:dyaOrig="3001" w14:anchorId="3C43FB81">
          <v:shape id="_x0000_i1065" type="#_x0000_t75" style="width:313.25pt;height:150.55pt" o:ole="">
            <v:imagedata r:id="rId93" o:title=""/>
          </v:shape>
          <o:OLEObject Type="Embed" ProgID="Visio.Drawing.15" ShapeID="_x0000_i1065" DrawAspect="Content" ObjectID="_1804365568" r:id="rId94"/>
        </w:object>
      </w:r>
    </w:p>
    <w:p w14:paraId="749428F2" w14:textId="77777777" w:rsidR="00C336BB" w:rsidRDefault="00C336BB" w:rsidP="00C336BB">
      <w:pPr>
        <w:pStyle w:val="TF"/>
      </w:pPr>
      <w:r w:rsidRPr="009E7577">
        <w:t>Figure </w:t>
      </w:r>
      <w:r>
        <w:t>7.5</w:t>
      </w:r>
      <w:r w:rsidRPr="009E7577">
        <w:t>.2.</w:t>
      </w:r>
      <w:r>
        <w:t>8</w:t>
      </w:r>
      <w:r w:rsidRPr="009E7577">
        <w:t>.2-1: F</w:t>
      </w:r>
      <w:r w:rsidRPr="009E7577">
        <w:rPr>
          <w:lang w:eastAsia="zh-CN"/>
        </w:rPr>
        <w:t xml:space="preserve">ile </w:t>
      </w:r>
      <w:r>
        <w:rPr>
          <w:lang w:eastAsia="zh-CN"/>
        </w:rPr>
        <w:t>removal</w:t>
      </w:r>
      <w:r w:rsidRPr="009E7577">
        <w:rPr>
          <w:lang w:eastAsia="zh-CN"/>
        </w:rPr>
        <w:t xml:space="preserve"> using HTTP</w:t>
      </w:r>
      <w:r>
        <w:rPr>
          <w:lang w:eastAsia="zh-CN"/>
        </w:rPr>
        <w:t xml:space="preserve"> by authorised user</w:t>
      </w:r>
    </w:p>
    <w:p w14:paraId="72F3CDD6" w14:textId="77777777" w:rsidR="00C336BB" w:rsidRDefault="00C336BB" w:rsidP="00C336BB">
      <w:pPr>
        <w:pStyle w:val="B1"/>
      </w:pPr>
      <w:r>
        <w:t>1.</w:t>
      </w:r>
      <w:r>
        <w:tab/>
      </w:r>
      <w:r w:rsidRPr="00055C00">
        <w:t xml:space="preserve">The user </w:t>
      </w:r>
      <w:r>
        <w:t>on</w:t>
      </w:r>
      <w:r w:rsidRPr="00055C00">
        <w:t xml:space="preserve"> the </w:t>
      </w:r>
      <w:r>
        <w:t>media storage client decides to remove a file that was previously uploaded</w:t>
      </w:r>
      <w:r w:rsidRPr="00055C00">
        <w:t>.</w:t>
      </w:r>
    </w:p>
    <w:p w14:paraId="0E2C89C0" w14:textId="77777777" w:rsidR="00C336BB" w:rsidRDefault="00C336BB" w:rsidP="00C336BB">
      <w:pPr>
        <w:pStyle w:val="B1"/>
      </w:pPr>
      <w:r>
        <w:t>2.</w:t>
      </w:r>
      <w:r>
        <w:tab/>
      </w:r>
      <w:r w:rsidRPr="00092ACA">
        <w:t xml:space="preserve">The </w:t>
      </w:r>
      <w:r>
        <w:t>URL of the file</w:t>
      </w:r>
      <w:r w:rsidRPr="00092ACA">
        <w:t xml:space="preserve"> to be </w:t>
      </w:r>
      <w:r>
        <w:t>removed</w:t>
      </w:r>
      <w:r w:rsidRPr="00092ACA">
        <w:t xml:space="preserve"> is </w:t>
      </w:r>
      <w:r>
        <w:t xml:space="preserve">included in the request </w:t>
      </w:r>
      <w:r w:rsidRPr="00092ACA">
        <w:t xml:space="preserve">sent to the </w:t>
      </w:r>
      <w:r>
        <w:t>m</w:t>
      </w:r>
      <w:r w:rsidRPr="00092ACA">
        <w:t xml:space="preserve">edia storage function on the MCData </w:t>
      </w:r>
      <w:r>
        <w:t>content</w:t>
      </w:r>
      <w:r w:rsidRPr="00092ACA">
        <w:t xml:space="preserve"> server</w:t>
      </w:r>
      <w:r w:rsidRPr="00D67DEE">
        <w:t>.</w:t>
      </w:r>
    </w:p>
    <w:p w14:paraId="5DAD39BB" w14:textId="77777777" w:rsidR="00C336BB" w:rsidRDefault="00C336BB" w:rsidP="00C336BB">
      <w:pPr>
        <w:pStyle w:val="B1"/>
      </w:pPr>
      <w:r>
        <w:t>3.</w:t>
      </w:r>
      <w:r>
        <w:tab/>
        <w:t>The MCData content server remove the file indicated by the URL.</w:t>
      </w:r>
    </w:p>
    <w:p w14:paraId="598C9080" w14:textId="77777777" w:rsidR="00C336BB" w:rsidRDefault="00C336BB" w:rsidP="00C336BB">
      <w:pPr>
        <w:pStyle w:val="B1"/>
      </w:pPr>
      <w:r>
        <w:t>4.</w:t>
      </w:r>
      <w:r>
        <w:tab/>
      </w:r>
      <w:r w:rsidRPr="00092ACA">
        <w:t xml:space="preserve">The MCData </w:t>
      </w:r>
      <w:r>
        <w:t>content</w:t>
      </w:r>
      <w:r w:rsidRPr="00092ACA">
        <w:t xml:space="preserve"> server </w:t>
      </w:r>
      <w:r>
        <w:t>informs the media storage client if the file is successfully removed</w:t>
      </w:r>
      <w:r w:rsidRPr="00277961">
        <w:t>.</w:t>
      </w:r>
    </w:p>
    <w:p w14:paraId="1C4787F1" w14:textId="77777777" w:rsidR="00EC4311" w:rsidRDefault="00EC4311" w:rsidP="00BC683C">
      <w:pPr>
        <w:pStyle w:val="NO"/>
        <w:rPr>
          <w:noProof/>
        </w:rPr>
      </w:pPr>
      <w:r>
        <w:rPr>
          <w:noProof/>
        </w:rPr>
        <w:t>NOTE:</w:t>
      </w:r>
      <w:r>
        <w:rPr>
          <w:noProof/>
        </w:rPr>
        <w:tab/>
        <w:t>It is implementation specific if a notification will be sent to the file URL recipient that hasn’t downloaded the file.</w:t>
      </w:r>
    </w:p>
    <w:p w14:paraId="3F17F691" w14:textId="77777777" w:rsidR="00C336BB" w:rsidRDefault="00C336BB" w:rsidP="00C336BB">
      <w:pPr>
        <w:pStyle w:val="Heading5"/>
      </w:pPr>
      <w:bookmarkStart w:id="549" w:name="_Toc193632167"/>
      <w:r>
        <w:rPr>
          <w:lang w:eastAsia="zh-CN"/>
        </w:rPr>
        <w:t>7.5</w:t>
      </w:r>
      <w:r w:rsidRPr="009E7577">
        <w:t>.2.</w:t>
      </w:r>
      <w:r>
        <w:t>8.3</w:t>
      </w:r>
      <w:r w:rsidRPr="009E7577">
        <w:tab/>
      </w:r>
      <w:r>
        <w:rPr>
          <w:rFonts w:hint="eastAsia"/>
          <w:lang w:eastAsia="zh-CN"/>
        </w:rPr>
        <w:t>Procedure</w:t>
      </w:r>
      <w:r>
        <w:rPr>
          <w:lang w:eastAsia="zh-CN"/>
        </w:rPr>
        <w:t xml:space="preserve"> for interconnection between MCData systems</w:t>
      </w:r>
      <w:bookmarkEnd w:id="549"/>
    </w:p>
    <w:p w14:paraId="155AF7EA" w14:textId="77777777" w:rsidR="00C336BB" w:rsidRPr="0052003A" w:rsidRDefault="00C336BB" w:rsidP="00C336BB">
      <w:pPr>
        <w:rPr>
          <w:lang w:eastAsia="zh-CN"/>
        </w:rPr>
      </w:pPr>
      <w:r w:rsidRPr="0052003A">
        <w:rPr>
          <w:lang w:eastAsia="zh-CN"/>
        </w:rPr>
        <w:t>The procedure</w:t>
      </w:r>
      <w:r>
        <w:rPr>
          <w:lang w:eastAsia="zh-CN"/>
        </w:rPr>
        <w:t xml:space="preserve"> in figure 7.5.2.8.3-1 describes</w:t>
      </w:r>
      <w:r w:rsidRPr="00055C00">
        <w:rPr>
          <w:lang w:eastAsia="zh-CN"/>
        </w:rPr>
        <w:t xml:space="preserve"> the case where a</w:t>
      </w:r>
      <w:r>
        <w:rPr>
          <w:lang w:eastAsia="zh-CN"/>
        </w:rPr>
        <w:t>n</w:t>
      </w:r>
      <w:r w:rsidRPr="00055C00">
        <w:rPr>
          <w:lang w:eastAsia="zh-CN"/>
        </w:rPr>
        <w:t xml:space="preserve"> MCData user </w:t>
      </w:r>
      <w:r>
        <w:rPr>
          <w:lang w:eastAsia="zh-CN"/>
        </w:rPr>
        <w:t>removes the</w:t>
      </w:r>
      <w:r w:rsidRPr="00055C00">
        <w:rPr>
          <w:lang w:eastAsia="zh-CN"/>
        </w:rPr>
        <w:t xml:space="preserve"> file </w:t>
      </w:r>
      <w:r>
        <w:rPr>
          <w:lang w:eastAsia="zh-CN"/>
        </w:rPr>
        <w:t xml:space="preserve">that was previously uploaded </w:t>
      </w:r>
      <w:r w:rsidRPr="00055C00">
        <w:rPr>
          <w:lang w:eastAsia="zh-CN"/>
        </w:rPr>
        <w:t xml:space="preserve">to </w:t>
      </w:r>
      <w:r>
        <w:rPr>
          <w:lang w:eastAsia="zh-CN"/>
        </w:rPr>
        <w:t>the primary MCData system MCData content server, and where the file has been made available in the partner MCData system MCData content server.</w:t>
      </w:r>
    </w:p>
    <w:p w14:paraId="5DE585C7" w14:textId="77777777" w:rsidR="00C336BB" w:rsidRDefault="00C336BB" w:rsidP="00C336BB">
      <w:r>
        <w:t>Pre-conditions:</w:t>
      </w:r>
    </w:p>
    <w:p w14:paraId="4949FEDB" w14:textId="77777777" w:rsidR="00C336BB" w:rsidRDefault="00C336BB" w:rsidP="00C336BB">
      <w:pPr>
        <w:pStyle w:val="B1"/>
      </w:pPr>
      <w:r>
        <w:t>1.</w:t>
      </w:r>
      <w:r>
        <w:tab/>
      </w:r>
      <w:r w:rsidRPr="00662465">
        <w:t>The MCData user on the media storage client is registered for receiving MCData service.</w:t>
      </w:r>
    </w:p>
    <w:p w14:paraId="36C2F00D" w14:textId="77777777" w:rsidR="00C336BB" w:rsidRPr="00662465" w:rsidRDefault="00C336BB" w:rsidP="00C336BB">
      <w:pPr>
        <w:pStyle w:val="B1"/>
      </w:pPr>
      <w:r>
        <w:t>2.</w:t>
      </w:r>
      <w:r>
        <w:tab/>
        <w:t>The file has previously been uploaded to the MCData content server in the primary MCData system of MCData client 1.</w:t>
      </w:r>
    </w:p>
    <w:p w14:paraId="6F7FEA0D" w14:textId="77777777" w:rsidR="00C336BB" w:rsidRPr="00662465" w:rsidRDefault="00C336BB" w:rsidP="00C336BB">
      <w:pPr>
        <w:pStyle w:val="B1"/>
      </w:pPr>
      <w:r>
        <w:t>3.</w:t>
      </w:r>
      <w:r>
        <w:tab/>
      </w:r>
      <w:r w:rsidRPr="00662465">
        <w:t>The file has been successfully transferred to the MCData content server in the partner MCData system.</w:t>
      </w:r>
    </w:p>
    <w:p w14:paraId="1942F1EE" w14:textId="21C29F1C" w:rsidR="00C336BB" w:rsidRDefault="00EC4311" w:rsidP="00C336BB">
      <w:pPr>
        <w:pStyle w:val="TH"/>
      </w:pPr>
      <w:r>
        <w:object w:dxaOrig="9195" w:dyaOrig="4425" w14:anchorId="2F573B72">
          <v:shape id="_x0000_i1066" type="#_x0000_t75" style="width:459.6pt;height:221.15pt" o:ole="">
            <v:imagedata r:id="rId95" o:title=""/>
          </v:shape>
          <o:OLEObject Type="Embed" ProgID="Visio.Drawing.15" ShapeID="_x0000_i1066" DrawAspect="Content" ObjectID="_1804365569" r:id="rId96"/>
        </w:object>
      </w:r>
    </w:p>
    <w:p w14:paraId="3847FF05" w14:textId="77777777" w:rsidR="00C336BB" w:rsidRDefault="00C336BB" w:rsidP="00C336BB">
      <w:pPr>
        <w:pStyle w:val="TF"/>
      </w:pPr>
      <w:r w:rsidRPr="009E7577">
        <w:t>Figure </w:t>
      </w:r>
      <w:r>
        <w:t>7.5</w:t>
      </w:r>
      <w:r w:rsidRPr="009E7577">
        <w:t>.2.</w:t>
      </w:r>
      <w:r>
        <w:t>8.3</w:t>
      </w:r>
      <w:r w:rsidRPr="009E7577">
        <w:t>-1: F</w:t>
      </w:r>
      <w:r w:rsidRPr="009E7577">
        <w:rPr>
          <w:lang w:eastAsia="zh-CN"/>
        </w:rPr>
        <w:t xml:space="preserve">ile </w:t>
      </w:r>
      <w:r>
        <w:rPr>
          <w:lang w:eastAsia="zh-CN"/>
        </w:rPr>
        <w:t>removal</w:t>
      </w:r>
      <w:r w:rsidRPr="009E7577">
        <w:rPr>
          <w:lang w:eastAsia="zh-CN"/>
        </w:rPr>
        <w:t xml:space="preserve"> using HTTP</w:t>
      </w:r>
      <w:r>
        <w:rPr>
          <w:lang w:eastAsia="zh-CN"/>
        </w:rPr>
        <w:t xml:space="preserve"> by authorized user</w:t>
      </w:r>
    </w:p>
    <w:p w14:paraId="3D0F2833" w14:textId="77777777" w:rsidR="00C336BB" w:rsidRDefault="00C336BB" w:rsidP="00C336BB">
      <w:pPr>
        <w:pStyle w:val="B1"/>
      </w:pPr>
      <w:r>
        <w:t>1.</w:t>
      </w:r>
      <w:r>
        <w:tab/>
      </w:r>
      <w:r w:rsidRPr="00055C00">
        <w:t xml:space="preserve">The user </w:t>
      </w:r>
      <w:r>
        <w:t>on</w:t>
      </w:r>
      <w:r w:rsidRPr="00055C00">
        <w:t xml:space="preserve"> </w:t>
      </w:r>
      <w:r>
        <w:t>the media storage client decides to remove a file that was previously uploaded</w:t>
      </w:r>
      <w:r w:rsidRPr="00055C00">
        <w:t>.</w:t>
      </w:r>
    </w:p>
    <w:p w14:paraId="09860E03" w14:textId="77777777" w:rsidR="00C336BB" w:rsidRDefault="00C336BB" w:rsidP="00C336BB">
      <w:pPr>
        <w:pStyle w:val="B1"/>
      </w:pPr>
      <w:r>
        <w:t>2.</w:t>
      </w:r>
      <w:r>
        <w:tab/>
      </w:r>
      <w:r w:rsidRPr="00092ACA">
        <w:t xml:space="preserve">The </w:t>
      </w:r>
      <w:r>
        <w:t>URL of the file</w:t>
      </w:r>
      <w:r w:rsidRPr="00092ACA">
        <w:t xml:space="preserve"> to be </w:t>
      </w:r>
      <w:r>
        <w:t>removed</w:t>
      </w:r>
      <w:r w:rsidRPr="00092ACA">
        <w:t xml:space="preserve"> is </w:t>
      </w:r>
      <w:r>
        <w:t xml:space="preserve">included in the request </w:t>
      </w:r>
      <w:r w:rsidRPr="00092ACA">
        <w:t xml:space="preserve">sent to the </w:t>
      </w:r>
      <w:r>
        <w:t>m</w:t>
      </w:r>
      <w:r w:rsidRPr="00092ACA">
        <w:t xml:space="preserve">edia storage function on the </w:t>
      </w:r>
      <w:r>
        <w:t xml:space="preserve">primary </w:t>
      </w:r>
      <w:r w:rsidRPr="00092ACA">
        <w:t xml:space="preserve">MCData </w:t>
      </w:r>
      <w:r>
        <w:t>content</w:t>
      </w:r>
      <w:r w:rsidRPr="00092ACA">
        <w:t xml:space="preserve"> server</w:t>
      </w:r>
      <w:r w:rsidRPr="00D67DEE">
        <w:t>.</w:t>
      </w:r>
    </w:p>
    <w:p w14:paraId="76D448A0" w14:textId="77777777" w:rsidR="00C336BB" w:rsidRDefault="00C336BB" w:rsidP="00C336BB">
      <w:pPr>
        <w:pStyle w:val="B1"/>
      </w:pPr>
      <w:r>
        <w:t>3.</w:t>
      </w:r>
      <w:r>
        <w:tab/>
        <w:t>The primary MCData content server removes the file indicated by the URL.</w:t>
      </w:r>
    </w:p>
    <w:p w14:paraId="48F32387" w14:textId="77777777" w:rsidR="00C336BB" w:rsidRDefault="00C336BB" w:rsidP="00C336BB">
      <w:pPr>
        <w:pStyle w:val="NO"/>
      </w:pPr>
      <w:r>
        <w:t>NOTE:</w:t>
      </w:r>
      <w:r>
        <w:tab/>
        <w:t>Step 3 may occur at any time following step 2 and before step 6.</w:t>
      </w:r>
    </w:p>
    <w:p w14:paraId="32A6C032" w14:textId="425EB769" w:rsidR="00C336BB" w:rsidRDefault="00C336BB" w:rsidP="00C336BB">
      <w:pPr>
        <w:pStyle w:val="B1"/>
      </w:pPr>
      <w:r>
        <w:t>4.</w:t>
      </w:r>
      <w:r>
        <w:tab/>
        <w:t xml:space="preserve">As the primary MCData content server has recorded that the file has previously been sent to the partner MCData system, the primary MCData content server sends the </w:t>
      </w:r>
      <w:r w:rsidRPr="00346FE0">
        <w:t xml:space="preserve">MCData remove file </w:t>
      </w:r>
      <w:r>
        <w:t>request to the partner MCData content server, containing the URL of the file which was stored on the primary MCData content server.</w:t>
      </w:r>
    </w:p>
    <w:p w14:paraId="422802F3" w14:textId="77777777" w:rsidR="00C336BB" w:rsidRDefault="00C336BB" w:rsidP="00C336BB">
      <w:pPr>
        <w:pStyle w:val="B1"/>
      </w:pPr>
      <w:r>
        <w:t>5.</w:t>
      </w:r>
      <w:r>
        <w:tab/>
        <w:t>The partner MCData content server removes the file indicated by the URL.</w:t>
      </w:r>
    </w:p>
    <w:p w14:paraId="3B5255C1" w14:textId="3BEF8570" w:rsidR="00EC4311" w:rsidRDefault="00EC4311" w:rsidP="00BC683C">
      <w:pPr>
        <w:pStyle w:val="NO"/>
      </w:pPr>
      <w:r w:rsidRPr="00EC4311">
        <w:t>NOTE</w:t>
      </w:r>
      <w:r>
        <w:t> </w:t>
      </w:r>
      <w:r w:rsidRPr="00EC4311">
        <w:t>1:</w:t>
      </w:r>
      <w:r w:rsidRPr="00EC4311">
        <w:tab/>
        <w:t>The partner MCData content server shall maintain an association of the URL from the primary MCData content server and the local URL where the file is stored locally.</w:t>
      </w:r>
    </w:p>
    <w:p w14:paraId="1405F461" w14:textId="360A119C" w:rsidR="00C336BB" w:rsidRDefault="00C336BB" w:rsidP="00C336BB">
      <w:pPr>
        <w:pStyle w:val="B1"/>
      </w:pPr>
      <w:r>
        <w:t>6.</w:t>
      </w:r>
      <w:r>
        <w:tab/>
        <w:t>The partner MCData content server informs the primary MCData content server that the file has been successfully removed.</w:t>
      </w:r>
    </w:p>
    <w:p w14:paraId="437CE762" w14:textId="77777777" w:rsidR="00C336BB" w:rsidRDefault="00C336BB" w:rsidP="00C336BB">
      <w:pPr>
        <w:pStyle w:val="B1"/>
      </w:pPr>
      <w:r>
        <w:t>7.</w:t>
      </w:r>
      <w:r>
        <w:tab/>
      </w:r>
      <w:r w:rsidRPr="00092ACA">
        <w:t xml:space="preserve">The </w:t>
      </w:r>
      <w:r>
        <w:t xml:space="preserve">primary </w:t>
      </w:r>
      <w:r w:rsidRPr="00092ACA">
        <w:t xml:space="preserve">MCData </w:t>
      </w:r>
      <w:r>
        <w:t>content</w:t>
      </w:r>
      <w:r w:rsidRPr="00092ACA">
        <w:t xml:space="preserve"> server </w:t>
      </w:r>
      <w:r>
        <w:t>informs the media storage client if the file is successfully removed</w:t>
      </w:r>
      <w:r w:rsidRPr="00277961">
        <w:t>.</w:t>
      </w:r>
    </w:p>
    <w:p w14:paraId="04EADE96" w14:textId="07BD87E7" w:rsidR="00EC4311" w:rsidRDefault="00EC4311" w:rsidP="00BC683C">
      <w:pPr>
        <w:pStyle w:val="NO"/>
        <w:rPr>
          <w:noProof/>
        </w:rPr>
      </w:pPr>
      <w:r w:rsidRPr="00EC4311">
        <w:rPr>
          <w:noProof/>
        </w:rPr>
        <w:t>NOTE</w:t>
      </w:r>
      <w:r>
        <w:rPr>
          <w:noProof/>
        </w:rPr>
        <w:t> </w:t>
      </w:r>
      <w:r w:rsidRPr="00EC4311">
        <w:rPr>
          <w:noProof/>
        </w:rPr>
        <w:t>2:</w:t>
      </w:r>
      <w:r w:rsidRPr="00EC4311">
        <w:rPr>
          <w:noProof/>
        </w:rPr>
        <w:tab/>
        <w:t>It is implementation specific if a notification will be sent to the file URL recipient that hasn’t downloaded the file.</w:t>
      </w:r>
    </w:p>
    <w:p w14:paraId="16CBE7D4" w14:textId="77777777" w:rsidR="00C336BB" w:rsidRDefault="00C336BB" w:rsidP="00C336BB">
      <w:pPr>
        <w:pStyle w:val="Heading4"/>
        <w:rPr>
          <w:lang w:eastAsia="zh-CN"/>
        </w:rPr>
      </w:pPr>
      <w:bookmarkStart w:id="550" w:name="_Toc193632168"/>
      <w:r>
        <w:rPr>
          <w:lang w:eastAsia="zh-CN"/>
        </w:rPr>
        <w:t>7.5</w:t>
      </w:r>
      <w:r w:rsidRPr="009E7577">
        <w:t>.2.</w:t>
      </w:r>
      <w:r>
        <w:t>9</w:t>
      </w:r>
      <w:r w:rsidRPr="009E7577">
        <w:tab/>
      </w:r>
      <w:r>
        <w:t>Void</w:t>
      </w:r>
      <w:bookmarkEnd w:id="550"/>
    </w:p>
    <w:p w14:paraId="27897939" w14:textId="77777777" w:rsidR="00C336BB" w:rsidRDefault="00C336BB" w:rsidP="00C336BB">
      <w:pPr>
        <w:pStyle w:val="Heading4"/>
        <w:rPr>
          <w:lang w:eastAsia="zh-CN"/>
        </w:rPr>
      </w:pPr>
      <w:bookmarkStart w:id="551" w:name="_Toc193632169"/>
      <w:bookmarkStart w:id="552" w:name="_Toc533180760"/>
      <w:r>
        <w:rPr>
          <w:lang w:eastAsia="zh-CN"/>
        </w:rPr>
        <w:t>7</w:t>
      </w:r>
      <w:r>
        <w:t>.</w:t>
      </w:r>
      <w:r>
        <w:rPr>
          <w:lang w:eastAsia="zh-CN"/>
        </w:rPr>
        <w:t>5</w:t>
      </w:r>
      <w:r>
        <w:t>.2.10</w:t>
      </w:r>
      <w:r>
        <w:tab/>
        <w:t xml:space="preserve">Group standalone </w:t>
      </w:r>
      <w:r>
        <w:rPr>
          <w:lang w:eastAsia="zh-CN"/>
        </w:rPr>
        <w:t xml:space="preserve">file distribution using the </w:t>
      </w:r>
      <w:r>
        <w:rPr>
          <w:rFonts w:eastAsia="SimSun"/>
        </w:rPr>
        <w:t>MBMS download delivery method</w:t>
      </w:r>
      <w:bookmarkEnd w:id="551"/>
    </w:p>
    <w:p w14:paraId="5FFC44F0" w14:textId="77777777" w:rsidR="00C336BB" w:rsidRDefault="00C336BB" w:rsidP="00C336BB">
      <w:pPr>
        <w:pStyle w:val="Heading5"/>
        <w:rPr>
          <w:lang w:eastAsia="zh-CN"/>
        </w:rPr>
      </w:pPr>
      <w:bookmarkStart w:id="553" w:name="_Toc193632170"/>
      <w:r>
        <w:rPr>
          <w:lang w:eastAsia="zh-CN"/>
        </w:rPr>
        <w:t>7</w:t>
      </w:r>
      <w:r>
        <w:t>.</w:t>
      </w:r>
      <w:r>
        <w:rPr>
          <w:lang w:eastAsia="zh-CN"/>
        </w:rPr>
        <w:t>5</w:t>
      </w:r>
      <w:r>
        <w:t>.2.10</w:t>
      </w:r>
      <w:r>
        <w:rPr>
          <w:lang w:eastAsia="zh-CN"/>
        </w:rPr>
        <w:t>.1</w:t>
      </w:r>
      <w:r>
        <w:tab/>
      </w:r>
      <w:r>
        <w:rPr>
          <w:lang w:eastAsia="zh-CN"/>
        </w:rPr>
        <w:t>General</w:t>
      </w:r>
      <w:bookmarkEnd w:id="553"/>
    </w:p>
    <w:p w14:paraId="6BEDA518" w14:textId="77777777" w:rsidR="00C336BB" w:rsidRDefault="00C336BB" w:rsidP="00C336BB">
      <w:pPr>
        <w:rPr>
          <w:lang w:eastAsia="zh-CN"/>
        </w:rPr>
      </w:pPr>
      <w:r>
        <w:rPr>
          <w:lang w:eastAsia="zh-CN"/>
        </w:rPr>
        <w:t xml:space="preserve">The initiation of a group standalone FD to a selected group results in affiliated group members receiving the file data over MBMS. </w:t>
      </w:r>
    </w:p>
    <w:p w14:paraId="16E377DE" w14:textId="77777777" w:rsidR="00C336BB" w:rsidRPr="006E5C15" w:rsidRDefault="00C336BB" w:rsidP="00C336BB">
      <w:pPr>
        <w:rPr>
          <w:lang w:eastAsia="zh-CN"/>
        </w:rPr>
      </w:pPr>
      <w:r>
        <w:rPr>
          <w:lang w:eastAsia="zh-CN"/>
        </w:rPr>
        <w:t>The first steps of the procedure are identical to the procedure Group standalone file distribution using HTTP (7.5.2.6). Based on the density and distribution of target group members, the MCData server may decide to deliver the file over MBMS.</w:t>
      </w:r>
    </w:p>
    <w:p w14:paraId="2F7A33BA" w14:textId="77777777" w:rsidR="00C336BB" w:rsidRDefault="00C336BB" w:rsidP="00C336BB">
      <w:pPr>
        <w:rPr>
          <w:lang w:eastAsia="zh-CN"/>
        </w:rPr>
      </w:pPr>
      <w:r w:rsidRPr="006E5C15">
        <w:rPr>
          <w:lang w:eastAsia="zh-CN"/>
        </w:rPr>
        <w:t xml:space="preserve">The MBMS download delivery method is described in </w:t>
      </w:r>
      <w:r w:rsidRPr="006E5C15">
        <w:rPr>
          <w:lang w:eastAsia="en-GB"/>
        </w:rPr>
        <w:t>clause 7</w:t>
      </w:r>
      <w:r>
        <w:rPr>
          <w:lang w:eastAsia="en-GB"/>
        </w:rPr>
        <w:t xml:space="preserve"> of </w:t>
      </w:r>
      <w:r w:rsidRPr="006E5C15">
        <w:rPr>
          <w:lang w:eastAsia="en-GB"/>
        </w:rPr>
        <w:t>3GPP TS 26.346 [21]</w:t>
      </w:r>
      <w:r w:rsidRPr="006E5C15">
        <w:t>.</w:t>
      </w:r>
    </w:p>
    <w:p w14:paraId="7E1F2342" w14:textId="77777777" w:rsidR="00C336BB" w:rsidRDefault="00C336BB" w:rsidP="00C336BB">
      <w:pPr>
        <w:pStyle w:val="Heading5"/>
        <w:rPr>
          <w:lang w:eastAsia="zh-CN"/>
        </w:rPr>
      </w:pPr>
      <w:bookmarkStart w:id="554" w:name="_Toc193632171"/>
      <w:r>
        <w:rPr>
          <w:lang w:eastAsia="zh-CN"/>
        </w:rPr>
        <w:t>7</w:t>
      </w:r>
      <w:r>
        <w:t>.</w:t>
      </w:r>
      <w:r>
        <w:rPr>
          <w:lang w:eastAsia="zh-CN"/>
        </w:rPr>
        <w:t>5</w:t>
      </w:r>
      <w:r>
        <w:t>.2.10</w:t>
      </w:r>
      <w:r>
        <w:rPr>
          <w:lang w:eastAsia="zh-CN"/>
        </w:rPr>
        <w:t>.2</w:t>
      </w:r>
      <w:r>
        <w:tab/>
      </w:r>
      <w:r>
        <w:rPr>
          <w:lang w:eastAsia="zh-CN"/>
        </w:rPr>
        <w:t>Procedure</w:t>
      </w:r>
      <w:bookmarkEnd w:id="554"/>
    </w:p>
    <w:p w14:paraId="0B98A021" w14:textId="77777777" w:rsidR="00C336BB" w:rsidRDefault="00C336BB" w:rsidP="00C336BB">
      <w:pPr>
        <w:rPr>
          <w:lang w:eastAsia="zh-CN"/>
        </w:rPr>
      </w:pPr>
      <w:r>
        <w:rPr>
          <w:lang w:eastAsia="zh-CN"/>
        </w:rPr>
        <w:t>The procedure in figure 7.5.2.10.2-1 describes the case where a MCData user is initiating group standalone data communication for sending a file to multiple MCData users, with or without download completed report request.</w:t>
      </w:r>
    </w:p>
    <w:p w14:paraId="7943BCEB" w14:textId="77777777" w:rsidR="00C336BB" w:rsidRDefault="00C336BB" w:rsidP="00C336BB">
      <w:r>
        <w:t>Pre-conditions:</w:t>
      </w:r>
    </w:p>
    <w:p w14:paraId="36B386A5" w14:textId="77777777" w:rsidR="00C336BB" w:rsidRDefault="00C336BB" w:rsidP="00C336BB">
      <w:pPr>
        <w:pStyle w:val="B1"/>
      </w:pPr>
      <w:r>
        <w:t>1.</w:t>
      </w:r>
      <w:r>
        <w:tab/>
        <w:t>The MCData users on the MCData client 1 to n belong to the same group and are already registered for receiving MCData service and affiliated.</w:t>
      </w:r>
    </w:p>
    <w:p w14:paraId="20414AC6" w14:textId="77777777" w:rsidR="00C336BB" w:rsidRDefault="00C336BB" w:rsidP="00C336BB">
      <w:pPr>
        <w:pStyle w:val="B1"/>
      </w:pPr>
      <w:r>
        <w:t>2.</w:t>
      </w:r>
      <w:r>
        <w:tab/>
        <w:t xml:space="preserve">The file to be distributed is uploaded to </w:t>
      </w:r>
      <w:r w:rsidRPr="006E5C15">
        <w:t>the</w:t>
      </w:r>
      <w:r>
        <w:t xml:space="preserve"> media storage function on </w:t>
      </w:r>
      <w:r w:rsidRPr="006E5C15">
        <w:t xml:space="preserve">the </w:t>
      </w:r>
      <w:r>
        <w:t>MCData content server using the procedure defined in subclause</w:t>
      </w:r>
      <w:r>
        <w:rPr>
          <w:lang w:eastAsia="zh-CN"/>
        </w:rPr>
        <w:t> </w:t>
      </w:r>
      <w:r>
        <w:t>7.5.2.2.</w:t>
      </w:r>
    </w:p>
    <w:p w14:paraId="03DE57D0" w14:textId="77777777" w:rsidR="00C336BB" w:rsidRDefault="00C336BB" w:rsidP="00C336BB">
      <w:pPr>
        <w:pStyle w:val="TH"/>
      </w:pPr>
      <w:r>
        <w:rPr>
          <w:rFonts w:eastAsia="SimSun"/>
        </w:rPr>
        <w:object w:dxaOrig="7420" w:dyaOrig="7280" w14:anchorId="71F12CD1">
          <v:shape id="_x0000_i1067" type="#_x0000_t75" style="width:369.8pt;height:363.25pt" o:ole="">
            <v:imagedata r:id="rId97" o:title=""/>
          </v:shape>
          <o:OLEObject Type="Embed" ProgID="Visio.Drawing.11" ShapeID="_x0000_i1067" DrawAspect="Content" ObjectID="_1804365570" r:id="rId98"/>
        </w:object>
      </w:r>
    </w:p>
    <w:p w14:paraId="03DB7DCA" w14:textId="77777777" w:rsidR="00C336BB" w:rsidRDefault="00C336BB" w:rsidP="00C336BB">
      <w:pPr>
        <w:pStyle w:val="TF"/>
      </w:pPr>
      <w:r>
        <w:t xml:space="preserve">Figure 7.5.2.10.2-1: Group standalone </w:t>
      </w:r>
      <w:r>
        <w:rPr>
          <w:lang w:eastAsia="zh-CN"/>
        </w:rPr>
        <w:t>FD using the MBMS download delivery method</w:t>
      </w:r>
    </w:p>
    <w:p w14:paraId="16755CD7" w14:textId="77777777" w:rsidR="00C336BB" w:rsidRDefault="00C336BB" w:rsidP="00C336BB">
      <w:pPr>
        <w:pStyle w:val="B1"/>
      </w:pPr>
      <w:r>
        <w:t>1-3.</w:t>
      </w:r>
      <w:r>
        <w:tab/>
        <w:t>Steps 1-3 are the same as in the procedure for Group standalone FD using HTTP (</w:t>
      </w:r>
      <w:r>
        <w:rPr>
          <w:lang w:eastAsia="zh-CN"/>
        </w:rPr>
        <w:t>7</w:t>
      </w:r>
      <w:r>
        <w:t>.</w:t>
      </w:r>
      <w:r>
        <w:rPr>
          <w:lang w:eastAsia="zh-CN"/>
        </w:rPr>
        <w:t>5</w:t>
      </w:r>
      <w:r>
        <w:t>.2.6).</w:t>
      </w:r>
    </w:p>
    <w:p w14:paraId="2F776F43" w14:textId="77777777" w:rsidR="00C336BB" w:rsidRDefault="00C336BB" w:rsidP="00C336BB">
      <w:pPr>
        <w:pStyle w:val="B1"/>
        <w:rPr>
          <w:lang w:eastAsia="en-GB"/>
        </w:rPr>
      </w:pPr>
      <w:r>
        <w:t>4.</w:t>
      </w:r>
      <w:r>
        <w:tab/>
      </w:r>
      <w:r>
        <w:rPr>
          <w:lang w:val="en-US"/>
        </w:rPr>
        <w:t>The MCData server executes the procedure described in subclause</w:t>
      </w:r>
      <w:r>
        <w:rPr>
          <w:lang w:eastAsia="zh-CN"/>
        </w:rPr>
        <w:t> </w:t>
      </w:r>
      <w:r>
        <w:t xml:space="preserve">7.3.5. </w:t>
      </w:r>
      <w:r>
        <w:rPr>
          <w:lang w:val="en-US"/>
        </w:rPr>
        <w:t xml:space="preserve">The MCData server </w:t>
      </w:r>
      <w:r>
        <w:t xml:space="preserve">defines, in </w:t>
      </w:r>
      <w:r>
        <w:rPr>
          <w:lang w:eastAsia="en-GB"/>
        </w:rPr>
        <w:t>the MBMS session properties (subclause 5.4 of 3GPP TS 26.348 [19]), the ingest mode to provide the file into the BM</w:t>
      </w:r>
      <w:r>
        <w:rPr>
          <w:lang w:eastAsia="en-GB"/>
        </w:rPr>
        <w:noBreakHyphen/>
        <w:t>SC via xMB</w:t>
      </w:r>
      <w:r>
        <w:rPr>
          <w:lang w:eastAsia="en-GB"/>
        </w:rPr>
        <w:noBreakHyphen/>
        <w:t>U. As described in clause </w:t>
      </w:r>
      <w:r w:rsidRPr="00B83C39">
        <w:rPr>
          <w:lang w:eastAsia="en-GB"/>
        </w:rPr>
        <w:t>7.3.5.3.</w:t>
      </w:r>
      <w:r>
        <w:rPr>
          <w:lang w:eastAsia="en-GB"/>
        </w:rPr>
        <w:t>3, the MCData server decides how the file stored in the MCData content server is provided for distribution over the MBMS session.</w:t>
      </w:r>
    </w:p>
    <w:p w14:paraId="13F417F0" w14:textId="77777777" w:rsidR="00C336BB" w:rsidRDefault="00C336BB" w:rsidP="00C336BB">
      <w:pPr>
        <w:pStyle w:val="B1"/>
        <w:ind w:firstLine="0"/>
        <w:rPr>
          <w:lang w:eastAsia="en-GB"/>
        </w:rPr>
      </w:pPr>
      <w:r>
        <w:rPr>
          <w:lang w:eastAsia="en-GB"/>
        </w:rPr>
        <w:t xml:space="preserve">If the pull ingest mode is defined, the MCData server may provide in this step the file list. As described in </w:t>
      </w:r>
      <w:r>
        <w:t>3GPP TS 26.348 [</w:t>
      </w:r>
      <w:r>
        <w:rPr>
          <w:lang w:eastAsia="en-GB"/>
        </w:rPr>
        <w:t>19], the file list includes, among other information, the file URL</w:t>
      </w:r>
      <w:r w:rsidRPr="003551DC">
        <w:rPr>
          <w:lang w:eastAsia="en-GB"/>
        </w:rPr>
        <w:t xml:space="preserve"> </w:t>
      </w:r>
      <w:r>
        <w:rPr>
          <w:lang w:eastAsia="en-GB"/>
        </w:rPr>
        <w:t>to be used by the BM</w:t>
      </w:r>
      <w:r>
        <w:rPr>
          <w:lang w:eastAsia="en-GB"/>
        </w:rPr>
        <w:noBreakHyphen/>
        <w:t>SC to fetch the file and the earliest fetch time. The earliest fetch time may be configured with a long enough delay so that the MBMS session is established and steps 6 to 8 are executed before the delivery over MBMS. The MCData server can also update the MBMS session with the file list in a later step.</w:t>
      </w:r>
    </w:p>
    <w:p w14:paraId="16470751" w14:textId="77777777" w:rsidR="00C336BB" w:rsidRDefault="00C336BB" w:rsidP="00C336BB">
      <w:pPr>
        <w:pStyle w:val="B1"/>
        <w:ind w:firstLine="0"/>
        <w:rPr>
          <w:lang w:eastAsia="en-GB"/>
        </w:rPr>
      </w:pPr>
      <w:r>
        <w:rPr>
          <w:lang w:eastAsia="en-GB"/>
        </w:rPr>
        <w:t>If the push ingest mode is defined, the MCData server obtains the URL from the BM</w:t>
      </w:r>
      <w:r>
        <w:rPr>
          <w:lang w:eastAsia="en-GB"/>
        </w:rPr>
        <w:noBreakHyphen/>
        <w:t>SC to be used to push the file via xMB</w:t>
      </w:r>
      <w:r>
        <w:rPr>
          <w:lang w:eastAsia="en-GB"/>
        </w:rPr>
        <w:noBreakHyphen/>
        <w:t>U. The MCData server ingests the content into the BM</w:t>
      </w:r>
      <w:r>
        <w:rPr>
          <w:lang w:eastAsia="en-GB"/>
        </w:rPr>
        <w:noBreakHyphen/>
        <w:t>SC after the MBMS session is established and steps 6 to 8 are performed.</w:t>
      </w:r>
    </w:p>
    <w:p w14:paraId="3DF05996" w14:textId="77777777" w:rsidR="00C336BB" w:rsidRDefault="00C336BB" w:rsidP="00C336BB">
      <w:pPr>
        <w:pStyle w:val="B1"/>
      </w:pPr>
      <w:r>
        <w:t>5.</w:t>
      </w:r>
      <w:r>
        <w:tab/>
        <w:t>The MCData server initiates the MCData group standalone FD over MBMS request towards each MCData user determined in step 3. The request is sent over unicast or within an MBMS bearer for application level control signalling.</w:t>
      </w:r>
    </w:p>
    <w:p w14:paraId="48A99AF2" w14:textId="77777777" w:rsidR="00C336BB" w:rsidRDefault="00C336BB" w:rsidP="00C336BB">
      <w:pPr>
        <w:pStyle w:val="B1"/>
      </w:pPr>
      <w:r>
        <w:t>6.</w:t>
      </w:r>
      <w:r>
        <w:tab/>
        <w:t>The receiving MCData clients 2 to n notify the users about the incoming MCData group standalone FD request (including file metadata, if present).</w:t>
      </w:r>
    </w:p>
    <w:p w14:paraId="2DAA0C62" w14:textId="77777777" w:rsidR="00C336BB" w:rsidRDefault="00C336BB" w:rsidP="00C336BB">
      <w:pPr>
        <w:pStyle w:val="B1"/>
      </w:pPr>
      <w:r>
        <w:t>7.</w:t>
      </w:r>
      <w:r>
        <w:tab/>
        <w:t>The MCData clients 2 to n automatically send accepted MCData group standalone FD response when the incoming request included mandatory download indication.</w:t>
      </w:r>
    </w:p>
    <w:p w14:paraId="6FA9D69A" w14:textId="77777777" w:rsidR="00C336BB" w:rsidRDefault="00C336BB" w:rsidP="00C336BB">
      <w:pPr>
        <w:pStyle w:val="NO"/>
      </w:pPr>
      <w:r>
        <w:t>NOTE 1:</w:t>
      </w:r>
      <w:r>
        <w:tab/>
        <w:t>When the UE is in idle mode, MCData clients may skip step 8.</w:t>
      </w:r>
      <w:r w:rsidRPr="003551DC">
        <w:t xml:space="preserve"> </w:t>
      </w:r>
    </w:p>
    <w:p w14:paraId="619ACB54" w14:textId="77777777" w:rsidR="00C336BB" w:rsidRDefault="00C336BB" w:rsidP="00C336BB">
      <w:pPr>
        <w:pStyle w:val="NO"/>
      </w:pPr>
      <w:r>
        <w:t>NOTE 2:</w:t>
      </w:r>
      <w:r>
        <w:tab/>
        <w:t>If the pull ingest mode was defined in step 5 and the file list has not been provided yet, the MCData server updates the MBMS session with the file list. If the push ingest mode was defined, the MCData server can start pushing the file for distribution over MBMS.</w:t>
      </w:r>
    </w:p>
    <w:p w14:paraId="0A773940" w14:textId="77777777" w:rsidR="00C336BB" w:rsidRDefault="00C336BB" w:rsidP="00C336BB">
      <w:pPr>
        <w:pStyle w:val="B1"/>
      </w:pPr>
      <w:r>
        <w:t>8.</w:t>
      </w:r>
      <w:r>
        <w:tab/>
        <w:t>The MCData server forwards the MCData group standalone FD responses to the MCData client 1.</w:t>
      </w:r>
    </w:p>
    <w:p w14:paraId="1ADBF6A9" w14:textId="77777777" w:rsidR="00C336BB" w:rsidRDefault="00C336BB" w:rsidP="00C336BB">
      <w:pPr>
        <w:pStyle w:val="NO"/>
      </w:pPr>
      <w:r>
        <w:t>NOTE 3:</w:t>
      </w:r>
      <w:r>
        <w:tab/>
        <w:t>Step 8 can occur at any time following step 6, and prior to step 10 depending on the conditions to proceed with the file transmission.</w:t>
      </w:r>
    </w:p>
    <w:p w14:paraId="039283E5" w14:textId="77777777" w:rsidR="00C336BB" w:rsidRDefault="00C336BB" w:rsidP="00C336BB">
      <w:pPr>
        <w:pStyle w:val="B1"/>
      </w:pPr>
      <w:r>
        <w:t>9.</w:t>
      </w:r>
      <w:r>
        <w:tab/>
        <w:t>The MCData clients receive the file delivered over MBMS.</w:t>
      </w:r>
      <w:r w:rsidRPr="00696F05">
        <w:t xml:space="preserve"> </w:t>
      </w:r>
    </w:p>
    <w:p w14:paraId="26DA9B25" w14:textId="77777777" w:rsidR="00C336BB" w:rsidRDefault="00C336BB" w:rsidP="00C336BB">
      <w:pPr>
        <w:pStyle w:val="B1"/>
      </w:pPr>
      <w:r>
        <w:t>10.</w:t>
      </w:r>
      <w:r>
        <w:tab/>
        <w:t>If losses occurred during the file delivery over MBMS, the MCData clients may download the missing parts using the procedures defined in subclause</w:t>
      </w:r>
      <w:r>
        <w:rPr>
          <w:lang w:eastAsia="zh-CN"/>
        </w:rPr>
        <w:t> </w:t>
      </w:r>
      <w:r>
        <w:t>7.5.2.3.</w:t>
      </w:r>
    </w:p>
    <w:p w14:paraId="2B7EA1B3" w14:textId="77777777" w:rsidR="00C336BB" w:rsidRDefault="00C336BB" w:rsidP="00C336BB">
      <w:pPr>
        <w:pStyle w:val="B1"/>
      </w:pPr>
      <w:r>
        <w:t>NOTE 4:</w:t>
      </w:r>
      <w:r>
        <w:tab/>
        <w:t xml:space="preserve">If </w:t>
      </w:r>
      <w:r w:rsidRPr="006E5C15">
        <w:t xml:space="preserve">the file is not successfully </w:t>
      </w:r>
      <w:r>
        <w:t>received</w:t>
      </w:r>
      <w:r w:rsidRPr="006E5C15">
        <w:t xml:space="preserve"> over MBMS, e.g. due to a poor</w:t>
      </w:r>
      <w:r>
        <w:t xml:space="preserve"> MBMS reception quality, the media storage client of the MCData client(s) can download the file using the procedure defined in subclause</w:t>
      </w:r>
      <w:r>
        <w:rPr>
          <w:lang w:eastAsia="zh-CN"/>
        </w:rPr>
        <w:t> </w:t>
      </w:r>
      <w:r>
        <w:t>7.5.2.3.</w:t>
      </w:r>
    </w:p>
    <w:p w14:paraId="340E1FE7" w14:textId="77777777" w:rsidR="00C336BB" w:rsidRDefault="00C336BB" w:rsidP="00C336BB">
      <w:pPr>
        <w:pStyle w:val="B1"/>
      </w:pPr>
      <w:r>
        <w:t>11.</w:t>
      </w:r>
      <w:r>
        <w:tab/>
        <w:t xml:space="preserve">The MCData clients, after reception, initiate MCData download completed reports for reporting file download completed, if requested by the user at MCData client 1. </w:t>
      </w:r>
    </w:p>
    <w:p w14:paraId="1CEAAC86" w14:textId="77777777" w:rsidR="00C336BB" w:rsidRDefault="00C336BB" w:rsidP="00C336BB">
      <w:pPr>
        <w:pStyle w:val="B1"/>
      </w:pPr>
      <w:r>
        <w:t>12.</w:t>
      </w:r>
      <w:r>
        <w:tab/>
        <w:t>The MCData file download completed reports from the MCData clients may be stored by the MCData server for download history interrogation from authorized MCData users. The MCData file download completed report from each MCData user may be aggregated.</w:t>
      </w:r>
    </w:p>
    <w:p w14:paraId="71E94EB8" w14:textId="77777777" w:rsidR="00C336BB" w:rsidRDefault="00C336BB" w:rsidP="00C336BB">
      <w:pPr>
        <w:pStyle w:val="B1"/>
      </w:pPr>
      <w:r>
        <w:t>13.</w:t>
      </w:r>
      <w:r>
        <w:tab/>
        <w:t>Aggregated or individual MCData download completed reports are sent by the MCData server to the MCData user at MCData client 1.</w:t>
      </w:r>
      <w:bookmarkEnd w:id="552"/>
    </w:p>
    <w:p w14:paraId="1E7DD1F8" w14:textId="77777777" w:rsidR="00C336BB" w:rsidRDefault="00C336BB" w:rsidP="00C336BB">
      <w:pPr>
        <w:pStyle w:val="Heading4"/>
      </w:pPr>
      <w:bookmarkStart w:id="555" w:name="_Toc193632172"/>
      <w:r>
        <w:t>7</w:t>
      </w:r>
      <w:r w:rsidRPr="008F117B">
        <w:t>.</w:t>
      </w:r>
      <w:r>
        <w:t>5</w:t>
      </w:r>
      <w:r w:rsidRPr="008F117B">
        <w:t>.2.</w:t>
      </w:r>
      <w:r>
        <w:t>11</w:t>
      </w:r>
      <w:r w:rsidRPr="008F117B">
        <w:tab/>
      </w:r>
      <w:r>
        <w:t>One-to-one</w:t>
      </w:r>
      <w:r w:rsidRPr="008F117B">
        <w:t xml:space="preserve"> </w:t>
      </w:r>
      <w:r>
        <w:rPr>
          <w:rFonts w:eastAsia="SimSun"/>
        </w:rPr>
        <w:t xml:space="preserve">FD </w:t>
      </w:r>
      <w:r>
        <w:t xml:space="preserve">communication upgrade to an emergency </w:t>
      </w:r>
      <w:r>
        <w:rPr>
          <w:rFonts w:eastAsia="SimSun"/>
        </w:rPr>
        <w:t xml:space="preserve">FD </w:t>
      </w:r>
      <w:r>
        <w:t>communication</w:t>
      </w:r>
      <w:bookmarkEnd w:id="555"/>
    </w:p>
    <w:p w14:paraId="5BECEAF0" w14:textId="77777777" w:rsidR="00C336BB" w:rsidRDefault="00C336BB" w:rsidP="00C336BB">
      <w:pPr>
        <w:pStyle w:val="Heading5"/>
      </w:pPr>
      <w:bookmarkStart w:id="556" w:name="_Toc193632173"/>
      <w:r>
        <w:t>7.5.2.11.1</w:t>
      </w:r>
      <w:r>
        <w:tab/>
        <w:t>General</w:t>
      </w:r>
      <w:bookmarkEnd w:id="556"/>
    </w:p>
    <w:p w14:paraId="2AFDDCD8" w14:textId="77777777" w:rsidR="00C336BB" w:rsidRDefault="00C336BB" w:rsidP="00C336BB">
      <w:r>
        <w:t xml:space="preserve">This clause is for adding procedures related to upgrading an existing </w:t>
      </w:r>
      <w:r>
        <w:rPr>
          <w:rFonts w:eastAsia="SimSun"/>
        </w:rPr>
        <w:t>one-to-one</w:t>
      </w:r>
      <w:r>
        <w:t xml:space="preserve"> FD communication to an emergency one-to-one FD communication.</w:t>
      </w:r>
    </w:p>
    <w:p w14:paraId="680E1445" w14:textId="77777777" w:rsidR="00C336BB" w:rsidRDefault="00C336BB" w:rsidP="00C336BB">
      <w:pPr>
        <w:pStyle w:val="Heading5"/>
      </w:pPr>
      <w:bookmarkStart w:id="557" w:name="_Toc193632174"/>
      <w:r>
        <w:t>7.5.2.11.2</w:t>
      </w:r>
      <w:r>
        <w:tab/>
        <w:t>Procedure</w:t>
      </w:r>
      <w:bookmarkEnd w:id="557"/>
    </w:p>
    <w:p w14:paraId="7F2C980B" w14:textId="77777777" w:rsidR="00C336BB" w:rsidRPr="00B46451" w:rsidRDefault="00C336BB" w:rsidP="00C336BB">
      <w:r>
        <w:t>The procedure in figure 7.5.2.11.2-</w:t>
      </w:r>
      <w:r>
        <w:rPr>
          <w:lang w:eastAsia="zh-CN"/>
        </w:rPr>
        <w:t>1 describes</w:t>
      </w:r>
      <w:r w:rsidRPr="0052003A">
        <w:rPr>
          <w:lang w:eastAsia="zh-CN"/>
        </w:rPr>
        <w:t xml:space="preserve"> the case </w:t>
      </w:r>
      <w:r w:rsidRPr="00AB5FED">
        <w:t>where an authorized MC</w:t>
      </w:r>
      <w:r>
        <w:t xml:space="preserve">Data </w:t>
      </w:r>
      <w:r w:rsidRPr="00AB5FED">
        <w:t xml:space="preserve">user is upgrading </w:t>
      </w:r>
      <w:r>
        <w:t>a MCData one-to-one FD communication</w:t>
      </w:r>
      <w:r w:rsidRPr="00AB5FED">
        <w:t xml:space="preserve"> to a </w:t>
      </w:r>
      <w:r>
        <w:t>MCData emergency one-to-one FD communication</w:t>
      </w:r>
      <w:r w:rsidRPr="00AB5FED">
        <w:t>.</w:t>
      </w:r>
      <w:r>
        <w:t xml:space="preserve"> This procedure is applicable only when MCData one-to-one file distribution communication is established as described in subclause</w:t>
      </w:r>
      <w:r>
        <w:rPr>
          <w:lang w:eastAsia="zh-CN"/>
        </w:rPr>
        <w:t> </w:t>
      </w:r>
      <w:r>
        <w:t>7.5.2.5 "</w:t>
      </w:r>
      <w:r w:rsidRPr="00F4115D">
        <w:rPr>
          <w:lang w:eastAsia="zh-CN"/>
        </w:rPr>
        <w:t>One-to-one file distribution using media plane</w:t>
      </w:r>
      <w:r>
        <w:t>".</w:t>
      </w:r>
    </w:p>
    <w:p w14:paraId="6CD1DD4C" w14:textId="77777777" w:rsidR="00C336BB" w:rsidRPr="00AB5FED" w:rsidRDefault="00C336BB" w:rsidP="00C336BB">
      <w:r w:rsidRPr="00AB5FED">
        <w:t>Pre-conditions:</w:t>
      </w:r>
    </w:p>
    <w:p w14:paraId="4A239DD3" w14:textId="77777777" w:rsidR="00C336BB" w:rsidRDefault="00C336BB" w:rsidP="00C336BB">
      <w:pPr>
        <w:pStyle w:val="B1"/>
      </w:pPr>
      <w:r w:rsidRPr="00AB5FED">
        <w:t>1.</w:t>
      </w:r>
      <w:r w:rsidRPr="00AB5FED">
        <w:tab/>
        <w:t xml:space="preserve">Both members of the </w:t>
      </w:r>
      <w:r>
        <w:t>one-to-one FD communication</w:t>
      </w:r>
      <w:r w:rsidRPr="00AB5FED">
        <w:t xml:space="preserve"> belong to the same MC</w:t>
      </w:r>
      <w:r>
        <w:t>Data</w:t>
      </w:r>
      <w:r w:rsidRPr="00AB5FED">
        <w:t xml:space="preserve"> system.</w:t>
      </w:r>
    </w:p>
    <w:p w14:paraId="536A932C" w14:textId="77777777" w:rsidR="00C336BB" w:rsidRDefault="00C336BB" w:rsidP="00C336BB">
      <w:pPr>
        <w:pStyle w:val="B1"/>
      </w:pPr>
      <w:r w:rsidRPr="00AB5FED">
        <w:t>2.</w:t>
      </w:r>
      <w:r w:rsidRPr="00AB5FED">
        <w:tab/>
      </w:r>
      <w:r>
        <w:t>One-to-one FD communication</w:t>
      </w:r>
      <w:r w:rsidRPr="00AB5FED">
        <w:t xml:space="preserve"> is already in progress.</w:t>
      </w:r>
    </w:p>
    <w:p w14:paraId="3A9CF1ED" w14:textId="77777777" w:rsidR="00C336BB" w:rsidRPr="00AB5FED" w:rsidRDefault="00C336BB" w:rsidP="00C336BB">
      <w:pPr>
        <w:pStyle w:val="TH"/>
      </w:pPr>
    </w:p>
    <w:p w14:paraId="31F9DD00" w14:textId="77777777" w:rsidR="00C336BB" w:rsidRDefault="00C336BB" w:rsidP="00C336BB">
      <w:pPr>
        <w:pStyle w:val="TH"/>
      </w:pPr>
      <w:r>
        <w:object w:dxaOrig="5748" w:dyaOrig="5808" w14:anchorId="4C515206">
          <v:shape id="_x0000_i1068" type="#_x0000_t75" style="width:285.65pt;height:290.35pt" o:ole="">
            <v:imagedata r:id="rId99" o:title=""/>
          </v:shape>
          <o:OLEObject Type="Embed" ProgID="Visio.Drawing.11" ShapeID="_x0000_i1068" DrawAspect="Content" ObjectID="_1804365571" r:id="rId100"/>
        </w:object>
      </w:r>
    </w:p>
    <w:p w14:paraId="59A022EA" w14:textId="77777777" w:rsidR="00C336BB" w:rsidRPr="00AB5FED" w:rsidRDefault="00C336BB" w:rsidP="00C336BB">
      <w:pPr>
        <w:pStyle w:val="TF"/>
      </w:pPr>
      <w:r w:rsidRPr="00AB5FED">
        <w:t>Figure </w:t>
      </w:r>
      <w:r>
        <w:t>7.5.2.11.2</w:t>
      </w:r>
      <w:r w:rsidRPr="00AB5FED">
        <w:t xml:space="preserve">-1 </w:t>
      </w:r>
      <w:r>
        <w:t>One-to-one</w:t>
      </w:r>
      <w:r w:rsidRPr="008F117B">
        <w:t xml:space="preserve"> </w:t>
      </w:r>
      <w:r>
        <w:rPr>
          <w:rFonts w:eastAsia="SimSun"/>
        </w:rPr>
        <w:t xml:space="preserve">FD </w:t>
      </w:r>
      <w:r>
        <w:t>communication upgrade to an emergency one-to-one</w:t>
      </w:r>
      <w:r>
        <w:rPr>
          <w:rFonts w:eastAsia="SimSun"/>
        </w:rPr>
        <w:t xml:space="preserve"> FD </w:t>
      </w:r>
      <w:r>
        <w:t>communication</w:t>
      </w:r>
    </w:p>
    <w:p w14:paraId="6F6843A5" w14:textId="77777777" w:rsidR="00C336BB" w:rsidRDefault="00C336BB" w:rsidP="00C336BB">
      <w:pPr>
        <w:pStyle w:val="B1"/>
      </w:pPr>
      <w:r w:rsidRPr="00AB5FED">
        <w:t>1.</w:t>
      </w:r>
      <w:r w:rsidRPr="00AB5FED">
        <w:tab/>
        <w:t>The MC</w:t>
      </w:r>
      <w:r>
        <w:t>Data</w:t>
      </w:r>
      <w:r w:rsidRPr="00AB5FED">
        <w:t xml:space="preserve"> user at </w:t>
      </w:r>
      <w:r>
        <w:t>MCData</w:t>
      </w:r>
      <w:r w:rsidRPr="00AB5FED">
        <w:t xml:space="preserve"> client 1 initiates an emergency. </w:t>
      </w:r>
      <w:r>
        <w:t>MCData</w:t>
      </w:r>
      <w:r w:rsidRPr="00AB5FED">
        <w:t xml:space="preserve"> client 1 sets its </w:t>
      </w:r>
      <w:r>
        <w:t>MCData</w:t>
      </w:r>
      <w:r w:rsidRPr="00AB5FED">
        <w:t xml:space="preserve"> emergency state. The </w:t>
      </w:r>
      <w:r>
        <w:t>MCData</w:t>
      </w:r>
      <w:r w:rsidRPr="00AB5FED">
        <w:t xml:space="preserve"> emergency state</w:t>
      </w:r>
      <w:r w:rsidRPr="00653B9F">
        <w:t xml:space="preserve"> </w:t>
      </w:r>
      <w:r>
        <w:t>of MCData client</w:t>
      </w:r>
      <w:r w:rsidRPr="00AB5FED">
        <w:t xml:space="preserve"> is retained until explicitly cancelled</w:t>
      </w:r>
      <w:r>
        <w:t xml:space="preserve"> by the user of MCData client 1</w:t>
      </w:r>
      <w:r w:rsidRPr="00AB5FED">
        <w:t>.</w:t>
      </w:r>
      <w:r w:rsidRPr="00653B9F">
        <w:t xml:space="preserve"> </w:t>
      </w:r>
    </w:p>
    <w:p w14:paraId="0DF80C94" w14:textId="77777777" w:rsidR="00C336BB" w:rsidRPr="00AB5FED" w:rsidRDefault="00C336BB" w:rsidP="00C336BB">
      <w:pPr>
        <w:pStyle w:val="NO"/>
      </w:pPr>
      <w:r>
        <w:t>NOTE 1:</w:t>
      </w:r>
      <w:r>
        <w:tab/>
        <w:t>While MCData client 1 is in the emergency state, all types of MCData one-to-one and group communications initiated by MCData client 1 are initiated as MCData emergency communications.</w:t>
      </w:r>
    </w:p>
    <w:p w14:paraId="00073228" w14:textId="77777777" w:rsidR="00C336BB" w:rsidRDefault="00C336BB" w:rsidP="00C336BB">
      <w:pPr>
        <w:pStyle w:val="B1"/>
      </w:pPr>
      <w:r w:rsidRPr="00AB5FED">
        <w:t>2.</w:t>
      </w:r>
      <w:r w:rsidRPr="00AB5FED">
        <w:tab/>
      </w:r>
      <w:r>
        <w:t>MCData</w:t>
      </w:r>
      <w:r w:rsidRPr="00AB5FED">
        <w:t xml:space="preserve"> client 1 requests the </w:t>
      </w:r>
      <w:r>
        <w:t>MCData</w:t>
      </w:r>
      <w:r w:rsidRPr="00AB5FED">
        <w:t xml:space="preserve"> server to upgrade the </w:t>
      </w:r>
      <w:r>
        <w:t>MCData one-to-one FD communication</w:t>
      </w:r>
      <w:r w:rsidRPr="00AB5FED">
        <w:t xml:space="preserve"> to in-progress emergency </w:t>
      </w:r>
      <w:r w:rsidRPr="00AB5FED">
        <w:rPr>
          <w:lang w:eastAsia="en-GB"/>
        </w:rPr>
        <w:t xml:space="preserve">by sending a </w:t>
      </w:r>
      <w:r>
        <w:rPr>
          <w:rFonts w:eastAsia="SimSun"/>
        </w:rPr>
        <w:t>MCData one-to-one FD upgrade request</w:t>
      </w:r>
      <w:r w:rsidRPr="00AB5FED">
        <w:t xml:space="preserve">. </w:t>
      </w:r>
    </w:p>
    <w:p w14:paraId="2F1BD856" w14:textId="77777777" w:rsidR="00C336BB" w:rsidRDefault="00C336BB" w:rsidP="00C336BB">
      <w:pPr>
        <w:pStyle w:val="B1"/>
      </w:pPr>
      <w:r w:rsidRPr="00AB5FED">
        <w:t>3.</w:t>
      </w:r>
      <w:r w:rsidRPr="00AB5FED">
        <w:tab/>
      </w:r>
      <w:r>
        <w:t>The MCData</w:t>
      </w:r>
      <w:r w:rsidRPr="00AB5FED">
        <w:t xml:space="preserve"> server sends the </w:t>
      </w:r>
      <w:r>
        <w:rPr>
          <w:rFonts w:eastAsia="SimSun"/>
        </w:rPr>
        <w:t>MCData one-to-one FD upgrade request</w:t>
      </w:r>
      <w:r w:rsidRPr="00AB5FED">
        <w:t xml:space="preserve"> towards </w:t>
      </w:r>
      <w:r>
        <w:t>MCData</w:t>
      </w:r>
      <w:r w:rsidRPr="00AB5FED">
        <w:t xml:space="preserve"> client </w:t>
      </w:r>
      <w:r>
        <w:t>2</w:t>
      </w:r>
      <w:r w:rsidRPr="00AB5FED">
        <w:t xml:space="preserve">. </w:t>
      </w:r>
    </w:p>
    <w:p w14:paraId="5A4730BC" w14:textId="77777777" w:rsidR="00C336BB" w:rsidRPr="00AB5FED" w:rsidRDefault="00C336BB" w:rsidP="00C336BB">
      <w:pPr>
        <w:pStyle w:val="NO"/>
      </w:pPr>
      <w:r>
        <w:t>NOTE 2:</w:t>
      </w:r>
      <w:r>
        <w:tab/>
        <w:t>MCData client 2 does not set its emergency state as a result of receiving the MCData one-to-one FD upgrade request containing the emergency indicator.</w:t>
      </w:r>
    </w:p>
    <w:p w14:paraId="78258D6F" w14:textId="77777777" w:rsidR="00C336BB" w:rsidRPr="00AB5FED" w:rsidRDefault="00C336BB" w:rsidP="00C336BB">
      <w:pPr>
        <w:pStyle w:val="B1"/>
      </w:pPr>
      <w:r w:rsidRPr="00AB5FED">
        <w:t>4.</w:t>
      </w:r>
      <w:r w:rsidRPr="00AB5FED">
        <w:tab/>
        <w:t xml:space="preserve">The </w:t>
      </w:r>
      <w:r>
        <w:t>MCData</w:t>
      </w:r>
      <w:r w:rsidRPr="00AB5FED">
        <w:t xml:space="preserve"> user </w:t>
      </w:r>
      <w:r>
        <w:t xml:space="preserve">of MCData client 2 </w:t>
      </w:r>
      <w:r w:rsidRPr="00AB5FED">
        <w:t xml:space="preserve">is notified of the in-progress emergency of the </w:t>
      </w:r>
      <w:r>
        <w:t>MCData</w:t>
      </w:r>
      <w:r w:rsidRPr="00AB5FED">
        <w:t xml:space="preserve"> </w:t>
      </w:r>
      <w:r>
        <w:t xml:space="preserve">emergency </w:t>
      </w:r>
      <w:r>
        <w:rPr>
          <w:rFonts w:eastAsia="SimSun"/>
        </w:rPr>
        <w:t xml:space="preserve">one-to-one FD </w:t>
      </w:r>
      <w:r>
        <w:t>communication</w:t>
      </w:r>
      <w:r w:rsidRPr="00AB5FED">
        <w:t>.</w:t>
      </w:r>
    </w:p>
    <w:p w14:paraId="53AFE62A" w14:textId="77777777" w:rsidR="00C336BB" w:rsidRPr="00AB5FED" w:rsidRDefault="00C336BB" w:rsidP="00C336BB">
      <w:pPr>
        <w:pStyle w:val="B1"/>
      </w:pPr>
      <w:r w:rsidRPr="00AB5FED">
        <w:t>5.</w:t>
      </w:r>
      <w:r w:rsidRPr="00AB5FED">
        <w:tab/>
        <w:t xml:space="preserve">The </w:t>
      </w:r>
      <w:r>
        <w:t>MCData</w:t>
      </w:r>
      <w:r w:rsidRPr="00AB5FED">
        <w:t xml:space="preserve"> client </w:t>
      </w:r>
      <w:r>
        <w:t xml:space="preserve">2 </w:t>
      </w:r>
      <w:r w:rsidRPr="00AB5FED">
        <w:t xml:space="preserve">acknowledges the </w:t>
      </w:r>
      <w:r>
        <w:t>MCData</w:t>
      </w:r>
      <w:r w:rsidRPr="00AB5FED">
        <w:t xml:space="preserve"> </w:t>
      </w:r>
      <w:r>
        <w:rPr>
          <w:rFonts w:eastAsia="SimSun"/>
        </w:rPr>
        <w:t xml:space="preserve">one-to-one FD upgrade </w:t>
      </w:r>
      <w:r w:rsidRPr="00AB5FED">
        <w:t>request</w:t>
      </w:r>
      <w:r>
        <w:t xml:space="preserve"> and sends</w:t>
      </w:r>
      <w:r w:rsidRPr="00AB5FED">
        <w:t xml:space="preserve"> </w:t>
      </w:r>
      <w:r>
        <w:rPr>
          <w:rFonts w:eastAsia="SimSun"/>
        </w:rPr>
        <w:t>MCData one-to-one FD upgrade response</w:t>
      </w:r>
      <w:r w:rsidRPr="00AB5FED">
        <w:t xml:space="preserve"> to the </w:t>
      </w:r>
      <w:r>
        <w:t>MCData</w:t>
      </w:r>
      <w:r w:rsidRPr="00AB5FED">
        <w:t xml:space="preserve"> server.</w:t>
      </w:r>
    </w:p>
    <w:p w14:paraId="1E1DC96E" w14:textId="77777777" w:rsidR="00C336BB" w:rsidRPr="00AB5FED" w:rsidRDefault="00C336BB" w:rsidP="00C336BB">
      <w:pPr>
        <w:pStyle w:val="B1"/>
      </w:pPr>
      <w:r w:rsidRPr="00AB5FED">
        <w:t>6.</w:t>
      </w:r>
      <w:r w:rsidRPr="00AB5FED">
        <w:tab/>
        <w:t xml:space="preserve">The </w:t>
      </w:r>
      <w:r>
        <w:t>MCData</w:t>
      </w:r>
      <w:r w:rsidRPr="00AB5FED">
        <w:t xml:space="preserve"> server adjusts the priority of the underlying bearer for both participants </w:t>
      </w:r>
      <w:r>
        <w:t>of the MCData</w:t>
      </w:r>
      <w:r w:rsidRPr="00AB5FED">
        <w:t xml:space="preserve"> </w:t>
      </w:r>
      <w:r>
        <w:rPr>
          <w:rFonts w:eastAsia="SimSun"/>
        </w:rPr>
        <w:t>one-to-one FD</w:t>
      </w:r>
      <w:r>
        <w:t xml:space="preserve"> communication.</w:t>
      </w:r>
      <w:r w:rsidRPr="00AB5FED">
        <w:t xml:space="preserve"> The priority is retained until the </w:t>
      </w:r>
      <w:r>
        <w:t>communication</w:t>
      </w:r>
      <w:r w:rsidRPr="00AB5FED">
        <w:t xml:space="preserve"> ends.</w:t>
      </w:r>
    </w:p>
    <w:p w14:paraId="77C53136" w14:textId="77777777" w:rsidR="00C336BB" w:rsidRPr="00AB5FED" w:rsidRDefault="00C336BB" w:rsidP="00C336BB">
      <w:pPr>
        <w:pStyle w:val="B1"/>
        <w:rPr>
          <w:lang w:eastAsia="en-GB"/>
        </w:rPr>
      </w:pPr>
      <w:r w:rsidRPr="00AB5FED">
        <w:rPr>
          <w:lang w:eastAsia="en-GB"/>
        </w:rPr>
        <w:t>7.</w:t>
      </w:r>
      <w:r w:rsidRPr="00AB5FED">
        <w:rPr>
          <w:lang w:eastAsia="en-GB"/>
        </w:rPr>
        <w:tab/>
        <w:t xml:space="preserve">The </w:t>
      </w:r>
      <w:r>
        <w:rPr>
          <w:lang w:eastAsia="en-GB"/>
        </w:rPr>
        <w:t>MCData</w:t>
      </w:r>
      <w:r w:rsidRPr="00AB5FED">
        <w:rPr>
          <w:lang w:eastAsia="en-GB"/>
        </w:rPr>
        <w:t xml:space="preserve"> server </w:t>
      </w:r>
      <w:r>
        <w:t>sends</w:t>
      </w:r>
      <w:r w:rsidRPr="00AB5FED">
        <w:t xml:space="preserve"> </w:t>
      </w:r>
      <w:r>
        <w:rPr>
          <w:rFonts w:eastAsia="SimSun"/>
        </w:rPr>
        <w:t>MCData one-to-one FD upgrade response</w:t>
      </w:r>
      <w:r w:rsidRPr="00AB5FED">
        <w:rPr>
          <w:lang w:eastAsia="en-GB"/>
        </w:rPr>
        <w:t xml:space="preserve"> to </w:t>
      </w:r>
      <w:r>
        <w:rPr>
          <w:lang w:eastAsia="en-GB"/>
        </w:rPr>
        <w:t>MCData</w:t>
      </w:r>
      <w:r w:rsidRPr="00AB5FED">
        <w:rPr>
          <w:lang w:eastAsia="en-GB"/>
        </w:rPr>
        <w:t xml:space="preserve"> client 1.</w:t>
      </w:r>
    </w:p>
    <w:p w14:paraId="62FDE3EB" w14:textId="77777777" w:rsidR="00C336BB" w:rsidRDefault="00C336BB" w:rsidP="00C336BB">
      <w:pPr>
        <w:pStyle w:val="B1"/>
      </w:pPr>
      <w:r w:rsidRPr="00AB5FED">
        <w:t>8.</w:t>
      </w:r>
      <w:r w:rsidRPr="00AB5FED">
        <w:tab/>
      </w:r>
      <w:r>
        <w:t>MCData</w:t>
      </w:r>
      <w:r w:rsidRPr="00AB5FED">
        <w:t xml:space="preserve"> client 1 and </w:t>
      </w:r>
      <w:r>
        <w:t>MCData</w:t>
      </w:r>
      <w:r w:rsidRPr="00AB5FED">
        <w:t xml:space="preserve"> client 2 continue with the </w:t>
      </w:r>
      <w:r>
        <w:t>MCData</w:t>
      </w:r>
      <w:r w:rsidRPr="00AB5FED">
        <w:t xml:space="preserve"> </w:t>
      </w:r>
      <w:r>
        <w:rPr>
          <w:rFonts w:eastAsia="SimSun"/>
        </w:rPr>
        <w:t xml:space="preserve">one-to-one FD </w:t>
      </w:r>
      <w:r>
        <w:t>communication</w:t>
      </w:r>
      <w:r w:rsidRPr="00AB5FED">
        <w:t xml:space="preserve">, which has been transformed into an </w:t>
      </w:r>
      <w:r>
        <w:t>MCData</w:t>
      </w:r>
      <w:r w:rsidRPr="00AB5FED">
        <w:t xml:space="preserve"> </w:t>
      </w:r>
      <w:r>
        <w:t xml:space="preserve">emergency </w:t>
      </w:r>
      <w:r>
        <w:rPr>
          <w:rFonts w:eastAsia="SimSun"/>
        </w:rPr>
        <w:t xml:space="preserve">one-to-one FD </w:t>
      </w:r>
      <w:r>
        <w:t>communication.</w:t>
      </w:r>
    </w:p>
    <w:p w14:paraId="411D9F97" w14:textId="77777777" w:rsidR="00C336BB" w:rsidRPr="008F117B" w:rsidRDefault="00C336BB" w:rsidP="00C336BB">
      <w:pPr>
        <w:pStyle w:val="Heading4"/>
      </w:pPr>
      <w:bookmarkStart w:id="558" w:name="_Toc193632175"/>
      <w:r>
        <w:t>7</w:t>
      </w:r>
      <w:r w:rsidRPr="008F117B">
        <w:t>.</w:t>
      </w:r>
      <w:r>
        <w:t>5</w:t>
      </w:r>
      <w:r w:rsidRPr="008F117B">
        <w:t>.2.</w:t>
      </w:r>
      <w:r>
        <w:t>12</w:t>
      </w:r>
      <w:r w:rsidRPr="008F117B">
        <w:tab/>
      </w:r>
      <w:r>
        <w:t>Group</w:t>
      </w:r>
      <w:r w:rsidRPr="008F117B">
        <w:t xml:space="preserve"> </w:t>
      </w:r>
      <w:r>
        <w:t>FD communication upgrade to an emergency group FD communication</w:t>
      </w:r>
      <w:bookmarkEnd w:id="558"/>
    </w:p>
    <w:p w14:paraId="288028F1" w14:textId="77777777" w:rsidR="00C336BB" w:rsidRDefault="00C336BB" w:rsidP="00C336BB">
      <w:pPr>
        <w:pStyle w:val="Heading5"/>
      </w:pPr>
      <w:bookmarkStart w:id="559" w:name="_Toc193632176"/>
      <w:r>
        <w:t>7.5.2.12.1</w:t>
      </w:r>
      <w:r>
        <w:tab/>
        <w:t>General</w:t>
      </w:r>
      <w:bookmarkEnd w:id="559"/>
    </w:p>
    <w:p w14:paraId="57AF6B28" w14:textId="77777777" w:rsidR="00C336BB" w:rsidRDefault="00C336BB" w:rsidP="00C336BB">
      <w:r>
        <w:t xml:space="preserve">This clause is for adding procedures related to upgrading an existing MCData </w:t>
      </w:r>
      <w:r>
        <w:rPr>
          <w:rFonts w:eastAsia="SimSun"/>
        </w:rPr>
        <w:t>group</w:t>
      </w:r>
      <w:r>
        <w:t xml:space="preserve"> FD communication to an MCData emergency group FD communication.</w:t>
      </w:r>
    </w:p>
    <w:p w14:paraId="7FAED3EA" w14:textId="77777777" w:rsidR="00C336BB" w:rsidRDefault="00C336BB" w:rsidP="00C336BB">
      <w:pPr>
        <w:pStyle w:val="Heading5"/>
      </w:pPr>
      <w:bookmarkStart w:id="560" w:name="_Toc193632177"/>
      <w:r>
        <w:t>7.5.2.12.2</w:t>
      </w:r>
      <w:r>
        <w:tab/>
        <w:t>Procedure</w:t>
      </w:r>
      <w:bookmarkEnd w:id="560"/>
    </w:p>
    <w:p w14:paraId="7104B7E8" w14:textId="77777777" w:rsidR="00C336BB" w:rsidRDefault="00C336BB" w:rsidP="00C336BB">
      <w:r>
        <w:t>The procedure in figure 7</w:t>
      </w:r>
      <w:r w:rsidRPr="008F117B">
        <w:t>.</w:t>
      </w:r>
      <w:r>
        <w:t>5</w:t>
      </w:r>
      <w:r w:rsidRPr="008F117B">
        <w:t>.2.</w:t>
      </w:r>
      <w:r>
        <w:t>12.2-</w:t>
      </w:r>
      <w:r>
        <w:rPr>
          <w:lang w:eastAsia="zh-CN"/>
        </w:rPr>
        <w:t>1 describes</w:t>
      </w:r>
      <w:r w:rsidRPr="0052003A">
        <w:rPr>
          <w:lang w:eastAsia="zh-CN"/>
        </w:rPr>
        <w:t xml:space="preserve"> the case </w:t>
      </w:r>
      <w:r w:rsidRPr="00AB5FED">
        <w:t>where an authorized MC</w:t>
      </w:r>
      <w:r>
        <w:t xml:space="preserve">Data </w:t>
      </w:r>
      <w:r w:rsidRPr="00AB5FED">
        <w:t xml:space="preserve">user is upgrading </w:t>
      </w:r>
      <w:r>
        <w:t>an onging MCData group FD communication</w:t>
      </w:r>
      <w:r w:rsidRPr="00AB5FED">
        <w:t xml:space="preserve"> to a</w:t>
      </w:r>
      <w:r>
        <w:t>n</w:t>
      </w:r>
      <w:r w:rsidRPr="00AB5FED">
        <w:t xml:space="preserve"> </w:t>
      </w:r>
      <w:r>
        <w:t>MCData emergency group FD communication</w:t>
      </w:r>
      <w:r w:rsidRPr="00AB5FED">
        <w:t>.</w:t>
      </w:r>
      <w:r>
        <w:t xml:space="preserve"> This procedure is applicable only when group MCData FD communication is established as described in subclause</w:t>
      </w:r>
      <w:r>
        <w:rPr>
          <w:lang w:eastAsia="zh-CN"/>
        </w:rPr>
        <w:t> 7</w:t>
      </w:r>
      <w:r w:rsidRPr="00F4115D">
        <w:t>.</w:t>
      </w:r>
      <w:r>
        <w:rPr>
          <w:lang w:eastAsia="zh-CN"/>
        </w:rPr>
        <w:t>5</w:t>
      </w:r>
      <w:r w:rsidRPr="00F4115D">
        <w:t>.2.</w:t>
      </w:r>
      <w:r>
        <w:t>7 "</w:t>
      </w:r>
      <w:r>
        <w:rPr>
          <w:lang w:eastAsia="zh-CN"/>
        </w:rPr>
        <w:t>Group standalone</w:t>
      </w:r>
      <w:r w:rsidRPr="00F4115D">
        <w:rPr>
          <w:lang w:eastAsia="zh-CN"/>
        </w:rPr>
        <w:t xml:space="preserve"> file distribution using media plane</w:t>
      </w:r>
      <w:r>
        <w:t>".</w:t>
      </w:r>
    </w:p>
    <w:p w14:paraId="5D1041E1" w14:textId="77777777" w:rsidR="00C336BB" w:rsidRPr="00AB5FED" w:rsidRDefault="00C336BB" w:rsidP="00C336BB">
      <w:pPr>
        <w:pStyle w:val="NO"/>
      </w:pPr>
      <w:r w:rsidRPr="00AB5FED">
        <w:t>NOTE 1:</w:t>
      </w:r>
      <w:r w:rsidRPr="00AB5FED">
        <w:tab/>
        <w:t xml:space="preserve">For simplicity, a single </w:t>
      </w:r>
      <w:r>
        <w:t>MCData</w:t>
      </w:r>
      <w:r w:rsidRPr="00AB5FED">
        <w:t xml:space="preserve"> server is shown in place of a user home </w:t>
      </w:r>
      <w:r>
        <w:t>MCData</w:t>
      </w:r>
      <w:r w:rsidRPr="00AB5FED">
        <w:t xml:space="preserve"> server and a group hosting </w:t>
      </w:r>
      <w:r>
        <w:t>MCData</w:t>
      </w:r>
      <w:r w:rsidRPr="00AB5FED">
        <w:t xml:space="preserve"> server.</w:t>
      </w:r>
    </w:p>
    <w:p w14:paraId="53BC45A8" w14:textId="77777777" w:rsidR="00C336BB" w:rsidRPr="00AB5FED" w:rsidRDefault="00C336BB" w:rsidP="00C336BB">
      <w:r w:rsidRPr="00AB5FED">
        <w:t>Pre-conditions:</w:t>
      </w:r>
    </w:p>
    <w:p w14:paraId="78C90D9A" w14:textId="77777777" w:rsidR="00C336BB" w:rsidRPr="00AB5FED" w:rsidRDefault="00C336BB" w:rsidP="00C336BB">
      <w:pPr>
        <w:pStyle w:val="B1"/>
      </w:pPr>
      <w:r w:rsidRPr="00AB5FED">
        <w:t>1.</w:t>
      </w:r>
      <w:r w:rsidRPr="00AB5FED">
        <w:tab/>
        <w:t>The MC</w:t>
      </w:r>
      <w:r>
        <w:t>Data</w:t>
      </w:r>
      <w:r w:rsidRPr="00AB5FED">
        <w:t xml:space="preserve"> group is previously defined on the group management server with </w:t>
      </w:r>
      <w:r>
        <w:t>MCData</w:t>
      </w:r>
      <w:r w:rsidRPr="00AB5FED">
        <w:t xml:space="preserve"> client </w:t>
      </w:r>
      <w:r>
        <w:t>1, MCData</w:t>
      </w:r>
      <w:r w:rsidRPr="00AB5FED">
        <w:t xml:space="preserve"> client 2 and </w:t>
      </w:r>
      <w:r>
        <w:t>MCData</w:t>
      </w:r>
      <w:r w:rsidRPr="00AB5FED">
        <w:t xml:space="preserve"> client 3 </w:t>
      </w:r>
      <w:r>
        <w:t xml:space="preserve">are </w:t>
      </w:r>
      <w:r w:rsidRPr="00AB5FED">
        <w:t xml:space="preserve">affiliated to that </w:t>
      </w:r>
      <w:r>
        <w:t>MCData</w:t>
      </w:r>
      <w:r w:rsidRPr="00AB5FED">
        <w:t xml:space="preserve"> group. </w:t>
      </w:r>
    </w:p>
    <w:p w14:paraId="541BC966" w14:textId="77777777" w:rsidR="00C336BB" w:rsidRPr="00AB5FED" w:rsidRDefault="00C336BB" w:rsidP="00C336BB">
      <w:pPr>
        <w:pStyle w:val="B1"/>
      </w:pPr>
      <w:r w:rsidRPr="00AB5FED">
        <w:t>2.</w:t>
      </w:r>
      <w:r w:rsidRPr="00AB5FED">
        <w:tab/>
        <w:t xml:space="preserve">All members of the </w:t>
      </w:r>
      <w:r>
        <w:t>MCData</w:t>
      </w:r>
      <w:r w:rsidRPr="00AB5FED">
        <w:t xml:space="preserve"> group belong to the same </w:t>
      </w:r>
      <w:r>
        <w:t>MCData</w:t>
      </w:r>
      <w:r w:rsidRPr="00AB5FED">
        <w:t xml:space="preserve"> system.</w:t>
      </w:r>
    </w:p>
    <w:p w14:paraId="490A4304" w14:textId="77777777" w:rsidR="00C336BB" w:rsidRPr="00AB5FED" w:rsidRDefault="00C336BB" w:rsidP="00C336BB">
      <w:pPr>
        <w:pStyle w:val="B1"/>
      </w:pPr>
      <w:r w:rsidRPr="00AB5FED">
        <w:t>3.</w:t>
      </w:r>
      <w:r w:rsidRPr="00AB5FED">
        <w:tab/>
      </w:r>
      <w:r w:rsidRPr="00436E66">
        <w:t xml:space="preserve">An MCData group </w:t>
      </w:r>
      <w:r>
        <w:t>FD communication</w:t>
      </w:r>
      <w:r w:rsidRPr="00436E66">
        <w:t xml:space="preserve"> is already in progress.</w:t>
      </w:r>
    </w:p>
    <w:p w14:paraId="29B9DF0D" w14:textId="77777777" w:rsidR="00C336BB" w:rsidRPr="00AB5FED" w:rsidRDefault="00C336BB" w:rsidP="00C336BB">
      <w:pPr>
        <w:pStyle w:val="B1"/>
      </w:pPr>
      <w:r w:rsidRPr="00AB5FED">
        <w:t>4.</w:t>
      </w:r>
      <w:r w:rsidRPr="00AB5FED">
        <w:tab/>
        <w:t xml:space="preserve">The initiating </w:t>
      </w:r>
      <w:r>
        <w:t>MCData</w:t>
      </w:r>
      <w:r w:rsidRPr="00AB5FED">
        <w:t xml:space="preserve"> client 1 has been configured to send </w:t>
      </w:r>
      <w:r w:rsidRPr="002F5B17">
        <w:t xml:space="preserve">an </w:t>
      </w:r>
      <w:r w:rsidRPr="00436E66">
        <w:t>MCData emergency alert</w:t>
      </w:r>
      <w:r w:rsidRPr="002F5B17">
        <w:t xml:space="preserve"> when</w:t>
      </w:r>
      <w:r w:rsidRPr="00AB5FED">
        <w:t xml:space="preserve"> upgrading an </w:t>
      </w:r>
      <w:r>
        <w:t>MCData</w:t>
      </w:r>
      <w:r w:rsidRPr="00AB5FED">
        <w:t xml:space="preserve"> emergency group </w:t>
      </w:r>
      <w:r>
        <w:t>communication</w:t>
      </w:r>
      <w:r w:rsidRPr="00AB5FED">
        <w:t>.</w:t>
      </w:r>
    </w:p>
    <w:p w14:paraId="5AAEAD18" w14:textId="77777777" w:rsidR="00C336BB" w:rsidRDefault="00C336BB" w:rsidP="00C336BB">
      <w:pPr>
        <w:pStyle w:val="TH"/>
      </w:pPr>
      <w:r w:rsidRPr="00617139">
        <w:t xml:space="preserve"> </w:t>
      </w:r>
      <w:r>
        <w:object w:dxaOrig="8305" w:dyaOrig="7050" w14:anchorId="66C49302">
          <v:shape id="_x0000_i1069" type="#_x0000_t75" style="width:415.65pt;height:353pt" o:ole="">
            <v:imagedata r:id="rId101" o:title=""/>
          </v:shape>
          <o:OLEObject Type="Embed" ProgID="Visio.Drawing.11" ShapeID="_x0000_i1069" DrawAspect="Content" ObjectID="_1804365572" r:id="rId102"/>
        </w:object>
      </w:r>
    </w:p>
    <w:p w14:paraId="7A335479" w14:textId="77777777" w:rsidR="00C336BB" w:rsidRPr="00AB5FED" w:rsidRDefault="00C336BB" w:rsidP="00C336BB">
      <w:pPr>
        <w:pStyle w:val="TF"/>
      </w:pPr>
      <w:r w:rsidRPr="00AB5FED">
        <w:t>Figure </w:t>
      </w:r>
      <w:r>
        <w:t>7</w:t>
      </w:r>
      <w:r w:rsidRPr="008F117B">
        <w:t>.</w:t>
      </w:r>
      <w:r>
        <w:t>5</w:t>
      </w:r>
      <w:r w:rsidRPr="008F117B">
        <w:t>.2.</w:t>
      </w:r>
      <w:r>
        <w:t>12.2</w:t>
      </w:r>
      <w:r w:rsidRPr="00AB5FED">
        <w:t xml:space="preserve">-1: </w:t>
      </w:r>
      <w:r>
        <w:t>MCData</w:t>
      </w:r>
      <w:r w:rsidRPr="00AB5FED">
        <w:t xml:space="preserve"> group </w:t>
      </w:r>
      <w:r>
        <w:t>FD communication</w:t>
      </w:r>
      <w:r w:rsidRPr="00AB5FED">
        <w:t xml:space="preserve"> upgraded to an </w:t>
      </w:r>
      <w:r>
        <w:t>MCData</w:t>
      </w:r>
      <w:r w:rsidRPr="00AB5FED">
        <w:t xml:space="preserve"> emergency group </w:t>
      </w:r>
      <w:r>
        <w:t>FD communcation</w:t>
      </w:r>
    </w:p>
    <w:p w14:paraId="1E3C8F3C" w14:textId="77777777" w:rsidR="00C336BB" w:rsidRDefault="00C336BB" w:rsidP="00C336BB">
      <w:pPr>
        <w:pStyle w:val="B1"/>
      </w:pPr>
      <w:r w:rsidRPr="00AB5FED">
        <w:t>1.</w:t>
      </w:r>
      <w:r w:rsidRPr="00AB5FED">
        <w:tab/>
        <w:t xml:space="preserve">The </w:t>
      </w:r>
      <w:r>
        <w:t>MCData</w:t>
      </w:r>
      <w:r w:rsidRPr="00AB5FED">
        <w:t xml:space="preserve"> user at </w:t>
      </w:r>
      <w:r>
        <w:t>MCData</w:t>
      </w:r>
      <w:r w:rsidRPr="00AB5FED">
        <w:t xml:space="preserve"> client 1 initiates a group emergency. </w:t>
      </w:r>
      <w:r>
        <w:t>MCData</w:t>
      </w:r>
      <w:r w:rsidRPr="00AB5FED">
        <w:t xml:space="preserve"> client 1 sets its </w:t>
      </w:r>
      <w:r>
        <w:t>MCData</w:t>
      </w:r>
      <w:r w:rsidRPr="00AB5FED">
        <w:t xml:space="preserve"> emergency state. The </w:t>
      </w:r>
      <w:r>
        <w:t>MCData</w:t>
      </w:r>
      <w:r w:rsidRPr="00AB5FED">
        <w:t xml:space="preserve"> emergency state </w:t>
      </w:r>
      <w:r>
        <w:t xml:space="preserve">of MCData client 1 </w:t>
      </w:r>
      <w:r w:rsidRPr="00AB5FED">
        <w:t>is retained until explicitly cancelled</w:t>
      </w:r>
      <w:r>
        <w:t xml:space="preserve"> by the user of MCData client 1</w:t>
      </w:r>
      <w:r w:rsidRPr="00AB5FED">
        <w:t>.</w:t>
      </w:r>
      <w:r w:rsidRPr="00623F6A">
        <w:t xml:space="preserve"> </w:t>
      </w:r>
    </w:p>
    <w:p w14:paraId="144FAC38" w14:textId="77777777" w:rsidR="00C336BB" w:rsidRPr="00AB5FED" w:rsidRDefault="00C336BB" w:rsidP="00C336BB">
      <w:pPr>
        <w:pStyle w:val="NO"/>
      </w:pPr>
      <w:r>
        <w:t>NOTE 2:</w:t>
      </w:r>
      <w:r>
        <w:tab/>
        <w:t>While MCData client 1 is in the emergency state, all types of MCData one-to-one and group communications initiated by MCData client 1 are initiated as MCData emergency communications.</w:t>
      </w:r>
      <w:r w:rsidRPr="00AB5FED">
        <w:t xml:space="preserve"> </w:t>
      </w:r>
    </w:p>
    <w:p w14:paraId="4F8E9564" w14:textId="77777777" w:rsidR="00C336BB" w:rsidRPr="00AB5FED" w:rsidRDefault="00C336BB" w:rsidP="00C336BB">
      <w:pPr>
        <w:pStyle w:val="B1"/>
      </w:pPr>
      <w:r w:rsidRPr="00AB5FED">
        <w:t>2.</w:t>
      </w:r>
      <w:r w:rsidRPr="00AB5FED">
        <w:tab/>
      </w:r>
      <w:r>
        <w:t>MCData</w:t>
      </w:r>
      <w:r w:rsidRPr="00AB5FED">
        <w:t xml:space="preserve"> client 1 requests the </w:t>
      </w:r>
      <w:r>
        <w:t>MCData</w:t>
      </w:r>
      <w:r w:rsidRPr="00AB5FED">
        <w:t xml:space="preserve"> server to upgrade the </w:t>
      </w:r>
      <w:r>
        <w:t>MCData</w:t>
      </w:r>
      <w:r w:rsidRPr="00AB5FED">
        <w:t xml:space="preserve"> group to an in-progress emergency state by sending </w:t>
      </w:r>
      <w:r>
        <w:t xml:space="preserve">a </w:t>
      </w:r>
      <w:r>
        <w:rPr>
          <w:rFonts w:eastAsia="SimSun"/>
        </w:rPr>
        <w:t>MCData group FD upgrade request</w:t>
      </w:r>
      <w:r w:rsidRPr="00AB5FED">
        <w:t xml:space="preserve">. </w:t>
      </w:r>
      <w:r>
        <w:t>The MCData</w:t>
      </w:r>
      <w:r w:rsidRPr="00AB5FED">
        <w:t xml:space="preserve"> client 1</w:t>
      </w:r>
      <w:r>
        <w:t xml:space="preserve"> sets the emergency indicator in the request. </w:t>
      </w:r>
      <w:r w:rsidRPr="00AB5FED">
        <w:t xml:space="preserve">If configured to send an </w:t>
      </w:r>
      <w:r>
        <w:t>MCData</w:t>
      </w:r>
      <w:r w:rsidRPr="00AB5FED">
        <w:t xml:space="preserve"> alert when initiating an </w:t>
      </w:r>
      <w:r>
        <w:t>MCData</w:t>
      </w:r>
      <w:r w:rsidRPr="00AB5FED">
        <w:t xml:space="preserve"> emergency upgrade, the request also contains an indication that an </w:t>
      </w:r>
      <w:r>
        <w:t>MCData</w:t>
      </w:r>
      <w:r w:rsidRPr="00AB5FED">
        <w:t xml:space="preserve"> alert is to be initiated. </w:t>
      </w:r>
    </w:p>
    <w:p w14:paraId="2C060E3F" w14:textId="77777777" w:rsidR="00C336BB" w:rsidRPr="00436E66" w:rsidRDefault="00C336BB" w:rsidP="00C336BB">
      <w:pPr>
        <w:pStyle w:val="B1"/>
      </w:pPr>
      <w:r w:rsidRPr="00436E66">
        <w:t>3.</w:t>
      </w:r>
      <w:r w:rsidRPr="00436E66">
        <w:tab/>
        <w:t xml:space="preserve">The MCData server </w:t>
      </w:r>
      <w:r>
        <w:t xml:space="preserve">sets the emergency state of the MCData group and </w:t>
      </w:r>
      <w:r w:rsidRPr="00436E66">
        <w:t xml:space="preserve">adjusts the priority of the underlying bearer for all or selected participants in the MCData group </w:t>
      </w:r>
      <w:r>
        <w:t>FD communication</w:t>
      </w:r>
      <w:r w:rsidRPr="00436E66">
        <w:t xml:space="preserve"> that receive the communication over unicast.</w:t>
      </w:r>
    </w:p>
    <w:p w14:paraId="7F5D5675" w14:textId="77777777" w:rsidR="00C336BB" w:rsidRDefault="00C336BB" w:rsidP="00C336BB">
      <w:pPr>
        <w:pStyle w:val="NO"/>
      </w:pPr>
      <w:r w:rsidRPr="00436E66">
        <w:t>NOTE </w:t>
      </w:r>
      <w:r>
        <w:t>3</w:t>
      </w:r>
      <w:r w:rsidRPr="00436E66">
        <w:t>:</w:t>
      </w:r>
      <w:r w:rsidRPr="00436E66">
        <w:tab/>
        <w:t>The determination of the selected participants whose bearers have to be upgraded is left to implementation.</w:t>
      </w:r>
      <w:r w:rsidRPr="00623F6A">
        <w:t xml:space="preserve"> </w:t>
      </w:r>
    </w:p>
    <w:p w14:paraId="3ACAC2F6" w14:textId="77777777" w:rsidR="00C336BB" w:rsidRPr="00AB5FED" w:rsidRDefault="00C336BB" w:rsidP="00C336BB">
      <w:pPr>
        <w:pStyle w:val="NO"/>
      </w:pPr>
      <w:r>
        <w:t>NOTE 4:</w:t>
      </w:r>
      <w:r>
        <w:tab/>
        <w:t xml:space="preserve">While the MCData group is in the in-progress emergency state, all types of MCData communications within the group are processed as emergency group communications by the MCData server. </w:t>
      </w:r>
      <w:r w:rsidRPr="00B94277">
        <w:t>MC</w:t>
      </w:r>
      <w:r>
        <w:t>Data</w:t>
      </w:r>
      <w:r w:rsidRPr="00B94277">
        <w:t xml:space="preserve"> </w:t>
      </w:r>
      <w:r>
        <w:t>group members</w:t>
      </w:r>
      <w:r w:rsidRPr="00B94277">
        <w:t xml:space="preserve"> that are not in the emergency state </w:t>
      </w:r>
      <w:r>
        <w:t>do not</w:t>
      </w:r>
      <w:r w:rsidRPr="00B94277">
        <w:t xml:space="preserve"> indicate e</w:t>
      </w:r>
      <w:r>
        <w:t>mergency in group communication requests.</w:t>
      </w:r>
    </w:p>
    <w:p w14:paraId="0FA625F8" w14:textId="77777777" w:rsidR="00C336BB" w:rsidRPr="00AB5FED" w:rsidRDefault="00C336BB" w:rsidP="00C336BB">
      <w:pPr>
        <w:pStyle w:val="B1"/>
      </w:pPr>
      <w:r w:rsidRPr="00AB5FED">
        <w:t>4.</w:t>
      </w:r>
      <w:r w:rsidRPr="00AB5FED">
        <w:tab/>
      </w:r>
      <w:r>
        <w:t>MCData</w:t>
      </w:r>
      <w:r w:rsidRPr="00AB5FED">
        <w:t xml:space="preserve"> server sends the </w:t>
      </w:r>
      <w:r>
        <w:rPr>
          <w:rFonts w:eastAsia="SimSun"/>
        </w:rPr>
        <w:t>MCData group FD upgrade request</w:t>
      </w:r>
      <w:r w:rsidRPr="00AB5FED">
        <w:t xml:space="preserve"> towards the </w:t>
      </w:r>
      <w:r>
        <w:t>MCData</w:t>
      </w:r>
      <w:r w:rsidRPr="00AB5FED">
        <w:t xml:space="preserve"> clients of each of those affiliated </w:t>
      </w:r>
      <w:r>
        <w:t>MCData</w:t>
      </w:r>
      <w:r w:rsidRPr="00AB5FED">
        <w:t xml:space="preserve"> group members. The request contains an indication of an </w:t>
      </w:r>
      <w:r>
        <w:t>MCData</w:t>
      </w:r>
      <w:r w:rsidRPr="00AB5FED">
        <w:t xml:space="preserve"> emergency alert if the request from the originator indicated </w:t>
      </w:r>
      <w:r>
        <w:t>MCData</w:t>
      </w:r>
      <w:r w:rsidRPr="00AB5FED">
        <w:t xml:space="preserve"> emergency alert. </w:t>
      </w:r>
    </w:p>
    <w:p w14:paraId="740B6352" w14:textId="77777777" w:rsidR="00C336BB" w:rsidRPr="00AB5FED" w:rsidRDefault="00C336BB" w:rsidP="00C336BB">
      <w:pPr>
        <w:pStyle w:val="B1"/>
      </w:pPr>
      <w:r w:rsidRPr="00436E66">
        <w:t>5.</w:t>
      </w:r>
      <w:r w:rsidRPr="00436E66">
        <w:tab/>
        <w:t>MCData users are notified of the in-progress emergency state of the MCData group.</w:t>
      </w:r>
    </w:p>
    <w:p w14:paraId="73EE44E3" w14:textId="77777777" w:rsidR="00C336BB" w:rsidRPr="00AB5FED" w:rsidRDefault="00C336BB" w:rsidP="00C336BB">
      <w:pPr>
        <w:pStyle w:val="B1"/>
      </w:pPr>
      <w:r w:rsidRPr="00AB5FED">
        <w:t>6.</w:t>
      </w:r>
      <w:r w:rsidRPr="00AB5FED">
        <w:tab/>
        <w:t xml:space="preserve">The receiving </w:t>
      </w:r>
      <w:r>
        <w:t>MCData</w:t>
      </w:r>
      <w:r w:rsidRPr="00AB5FED">
        <w:t xml:space="preserve"> clients send the </w:t>
      </w:r>
      <w:r>
        <w:rPr>
          <w:rFonts w:eastAsia="SimSun"/>
        </w:rPr>
        <w:t>MCData group FD upgrade response</w:t>
      </w:r>
      <w:r w:rsidRPr="00AB5FED">
        <w:t xml:space="preserve"> to the </w:t>
      </w:r>
      <w:r>
        <w:t>MCData</w:t>
      </w:r>
      <w:r w:rsidRPr="00AB5FED">
        <w:t xml:space="preserve"> server to acknowledge the </w:t>
      </w:r>
      <w:r>
        <w:t>MCData</w:t>
      </w:r>
      <w:r w:rsidRPr="00AB5FED">
        <w:t xml:space="preserve"> group emergency request. For a multicast call, these acknowledgements are not sent.</w:t>
      </w:r>
    </w:p>
    <w:p w14:paraId="16D59B4C" w14:textId="77777777" w:rsidR="00C336BB" w:rsidRPr="00AB5FED" w:rsidRDefault="00C336BB" w:rsidP="00C336BB">
      <w:pPr>
        <w:pStyle w:val="B1"/>
        <w:rPr>
          <w:lang w:eastAsia="en-GB"/>
        </w:rPr>
      </w:pPr>
      <w:r w:rsidRPr="00AB5FED">
        <w:rPr>
          <w:lang w:eastAsia="en-GB"/>
        </w:rPr>
        <w:t>7.</w:t>
      </w:r>
      <w:r w:rsidRPr="00AB5FED">
        <w:rPr>
          <w:lang w:eastAsia="en-GB"/>
        </w:rPr>
        <w:tab/>
        <w:t xml:space="preserve">The </w:t>
      </w:r>
      <w:r>
        <w:rPr>
          <w:lang w:eastAsia="en-GB"/>
        </w:rPr>
        <w:t>MCData</w:t>
      </w:r>
      <w:r w:rsidRPr="00AB5FED">
        <w:rPr>
          <w:lang w:eastAsia="en-GB"/>
        </w:rPr>
        <w:t xml:space="preserve"> server sends the </w:t>
      </w:r>
      <w:r>
        <w:rPr>
          <w:rFonts w:eastAsia="SimSun"/>
        </w:rPr>
        <w:t>MCData group FD upgrade response</w:t>
      </w:r>
      <w:r w:rsidRPr="00AB5FED">
        <w:t xml:space="preserve"> to the </w:t>
      </w:r>
      <w:r>
        <w:t>MCData</w:t>
      </w:r>
      <w:r w:rsidRPr="00AB5FED">
        <w:t xml:space="preserve"> user 1 to </w:t>
      </w:r>
      <w:r w:rsidRPr="00AB5FED">
        <w:rPr>
          <w:lang w:eastAsia="en-GB"/>
        </w:rPr>
        <w:t xml:space="preserve">confirm the upgrade request. </w:t>
      </w:r>
    </w:p>
    <w:p w14:paraId="1BB37C91" w14:textId="77777777" w:rsidR="00C336BB" w:rsidRPr="00AB5FED" w:rsidRDefault="00C336BB" w:rsidP="00C336BB">
      <w:pPr>
        <w:pStyle w:val="NO"/>
      </w:pPr>
      <w:r w:rsidRPr="00AB5FED">
        <w:t>NOTE </w:t>
      </w:r>
      <w:r>
        <w:t>5</w:t>
      </w:r>
      <w:r w:rsidRPr="00AB5FED">
        <w:t>:</w:t>
      </w:r>
      <w:r w:rsidRPr="00AB5FED">
        <w:tab/>
        <w:t>Step 7 can occur at any time following step 3, depending on the conditions to proceed with the call.</w:t>
      </w:r>
    </w:p>
    <w:p w14:paraId="4FBE84DE" w14:textId="77777777" w:rsidR="00C336BB" w:rsidRPr="00AB5FED" w:rsidRDefault="00C336BB" w:rsidP="00C336BB">
      <w:r>
        <w:t>MCData</w:t>
      </w:r>
      <w:r w:rsidRPr="00AB5FED">
        <w:t xml:space="preserve"> client 1, </w:t>
      </w:r>
      <w:r>
        <w:t>MCData</w:t>
      </w:r>
      <w:r w:rsidRPr="00AB5FED">
        <w:t xml:space="preserve"> client 2 and </w:t>
      </w:r>
      <w:r>
        <w:t>MCData</w:t>
      </w:r>
      <w:r w:rsidRPr="00AB5FED">
        <w:t xml:space="preserve"> client 3 continue with the </w:t>
      </w:r>
      <w:r>
        <w:t>MCData</w:t>
      </w:r>
      <w:r w:rsidRPr="00AB5FED">
        <w:t xml:space="preserve"> group </w:t>
      </w:r>
      <w:r>
        <w:t>FD communication</w:t>
      </w:r>
      <w:r w:rsidRPr="00AB5FED">
        <w:t xml:space="preserve">, which has been transformed into an </w:t>
      </w:r>
      <w:r>
        <w:t>MCData</w:t>
      </w:r>
      <w:r w:rsidRPr="00AB5FED">
        <w:t xml:space="preserve"> emergency group </w:t>
      </w:r>
      <w:r>
        <w:t>FD communication</w:t>
      </w:r>
      <w:r w:rsidRPr="00AB5FED">
        <w:t xml:space="preserve">. </w:t>
      </w:r>
    </w:p>
    <w:p w14:paraId="5AFC0958" w14:textId="77777777" w:rsidR="00C336BB" w:rsidRPr="008F117B" w:rsidRDefault="00C336BB" w:rsidP="00C336BB">
      <w:pPr>
        <w:pStyle w:val="Heading4"/>
      </w:pPr>
      <w:bookmarkStart w:id="561" w:name="_Toc193632178"/>
      <w:r>
        <w:t>7</w:t>
      </w:r>
      <w:r w:rsidRPr="008F117B">
        <w:t>.</w:t>
      </w:r>
      <w:r>
        <w:t>5</w:t>
      </w:r>
      <w:r w:rsidRPr="008F117B">
        <w:t>.2.</w:t>
      </w:r>
      <w:r>
        <w:t>13</w:t>
      </w:r>
      <w:r w:rsidRPr="008F117B">
        <w:tab/>
      </w:r>
      <w:r>
        <w:t>Group</w:t>
      </w:r>
      <w:r w:rsidRPr="008F117B">
        <w:t xml:space="preserve"> </w:t>
      </w:r>
      <w:r>
        <w:t>FD communication in-progress emergency group state cancel</w:t>
      </w:r>
      <w:bookmarkEnd w:id="561"/>
    </w:p>
    <w:p w14:paraId="11FF66DD" w14:textId="77777777" w:rsidR="00C336BB" w:rsidRDefault="00C336BB" w:rsidP="00C336BB">
      <w:pPr>
        <w:pStyle w:val="Heading5"/>
      </w:pPr>
      <w:bookmarkStart w:id="562" w:name="_Toc193632179"/>
      <w:r>
        <w:t>7.5.2.13.1</w:t>
      </w:r>
      <w:r>
        <w:tab/>
        <w:t>General</w:t>
      </w:r>
      <w:bookmarkEnd w:id="562"/>
    </w:p>
    <w:p w14:paraId="0E19E35C" w14:textId="77777777" w:rsidR="00C336BB" w:rsidRDefault="00C336BB" w:rsidP="00C336BB">
      <w:r>
        <w:t>This clause describes procedures related to an MCData in-progress emergency group state cancel. The emergency state of the group can also be cancelled by the group SDS in-progress emergency state cancellation procedure in subclause 7.4.2.10.2, or by the emergency alert cancellation procedure specified in 3GPP TS 23.280 [16], subclause 10.10.1.2.2.2</w:t>
      </w:r>
      <w:r w:rsidRPr="00AB5FED">
        <w:t>.</w:t>
      </w:r>
    </w:p>
    <w:p w14:paraId="1234074F" w14:textId="77777777" w:rsidR="00C336BB" w:rsidRDefault="00C336BB" w:rsidP="00C336BB">
      <w:pPr>
        <w:pStyle w:val="Heading5"/>
      </w:pPr>
      <w:bookmarkStart w:id="563" w:name="_Toc193632180"/>
      <w:r>
        <w:t>7.5.2.13.2</w:t>
      </w:r>
      <w:r>
        <w:tab/>
        <w:t>Procedure</w:t>
      </w:r>
      <w:bookmarkEnd w:id="563"/>
    </w:p>
    <w:p w14:paraId="71090EBA" w14:textId="77777777" w:rsidR="00C336BB" w:rsidRDefault="00C336BB" w:rsidP="00C336BB">
      <w:r>
        <w:t>The procedure in figure 7</w:t>
      </w:r>
      <w:r w:rsidRPr="008F117B">
        <w:t>.</w:t>
      </w:r>
      <w:r>
        <w:t>5</w:t>
      </w:r>
      <w:r w:rsidRPr="008F117B">
        <w:t>.2.</w:t>
      </w:r>
      <w:r>
        <w:t>13.2-</w:t>
      </w:r>
      <w:r>
        <w:rPr>
          <w:lang w:eastAsia="zh-CN"/>
        </w:rPr>
        <w:t>1 describes</w:t>
      </w:r>
      <w:r w:rsidRPr="0052003A">
        <w:rPr>
          <w:lang w:eastAsia="zh-CN"/>
        </w:rPr>
        <w:t xml:space="preserve"> the case </w:t>
      </w:r>
      <w:r w:rsidRPr="00AB5FED">
        <w:t>where an authorized MC</w:t>
      </w:r>
      <w:r>
        <w:t xml:space="preserve">Data </w:t>
      </w:r>
      <w:r w:rsidRPr="00AB5FED">
        <w:t xml:space="preserve">user </w:t>
      </w:r>
      <w:r>
        <w:t>cancels</w:t>
      </w:r>
      <w:r w:rsidRPr="00AB5FED">
        <w:t xml:space="preserve"> </w:t>
      </w:r>
      <w:r>
        <w:t>MCData group</w:t>
      </w:r>
      <w:r w:rsidRPr="00E813B7">
        <w:t>'</w:t>
      </w:r>
      <w:r>
        <w:t>s in-progress emergency</w:t>
      </w:r>
      <w:r w:rsidRPr="00AB5FED">
        <w:t>.</w:t>
      </w:r>
    </w:p>
    <w:p w14:paraId="0386FC25" w14:textId="77777777" w:rsidR="00C336BB" w:rsidRPr="00AB5FED" w:rsidRDefault="00C336BB" w:rsidP="00C336BB">
      <w:r w:rsidRPr="00AB5FED">
        <w:t>Pre-conditions:</w:t>
      </w:r>
    </w:p>
    <w:p w14:paraId="6C83D39B" w14:textId="77777777" w:rsidR="00C336BB" w:rsidRPr="00AB5FED" w:rsidRDefault="00C336BB" w:rsidP="00C336BB">
      <w:pPr>
        <w:pStyle w:val="B1"/>
      </w:pPr>
      <w:r w:rsidRPr="00AB5FED">
        <w:t>1.</w:t>
      </w:r>
      <w:r w:rsidRPr="00AB5FED">
        <w:tab/>
        <w:t xml:space="preserve">The </w:t>
      </w:r>
      <w:r>
        <w:t>MCData</w:t>
      </w:r>
      <w:r w:rsidRPr="00AB5FED">
        <w:t xml:space="preserve"> group is previously defined on the group management server with </w:t>
      </w:r>
      <w:r>
        <w:t>MCData</w:t>
      </w:r>
      <w:r w:rsidRPr="00AB5FED">
        <w:t xml:space="preserve"> client </w:t>
      </w:r>
      <w:r>
        <w:t>1, MCData</w:t>
      </w:r>
      <w:r w:rsidRPr="00AB5FED">
        <w:t xml:space="preserve"> client 2 and </w:t>
      </w:r>
      <w:r>
        <w:t>MCData</w:t>
      </w:r>
      <w:r w:rsidRPr="00AB5FED">
        <w:t xml:space="preserve"> client 3 affiliated to that </w:t>
      </w:r>
      <w:r>
        <w:t>MCData</w:t>
      </w:r>
      <w:r w:rsidRPr="00AB5FED">
        <w:t xml:space="preserve"> group. </w:t>
      </w:r>
    </w:p>
    <w:p w14:paraId="1859DC0B" w14:textId="77777777" w:rsidR="00C336BB" w:rsidRPr="00AB5FED" w:rsidRDefault="00C336BB" w:rsidP="00C336BB">
      <w:pPr>
        <w:pStyle w:val="B1"/>
      </w:pPr>
      <w:r w:rsidRPr="00AB5FED">
        <w:t>2.</w:t>
      </w:r>
      <w:r w:rsidRPr="00AB5FED">
        <w:tab/>
        <w:t xml:space="preserve">All members of the </w:t>
      </w:r>
      <w:r>
        <w:t>MCData</w:t>
      </w:r>
      <w:r w:rsidRPr="00AB5FED">
        <w:t xml:space="preserve"> group belong to the same </w:t>
      </w:r>
      <w:r>
        <w:t>MCData</w:t>
      </w:r>
      <w:r w:rsidRPr="00AB5FED">
        <w:t xml:space="preserve"> system.</w:t>
      </w:r>
    </w:p>
    <w:p w14:paraId="4A5B59DA" w14:textId="77777777" w:rsidR="00C336BB" w:rsidRPr="00AB5FED" w:rsidRDefault="00C336BB" w:rsidP="00C336BB">
      <w:pPr>
        <w:pStyle w:val="B1"/>
      </w:pPr>
      <w:r w:rsidRPr="00AB5FED">
        <w:t>3.</w:t>
      </w:r>
      <w:r w:rsidRPr="00AB5FED">
        <w:tab/>
      </w:r>
      <w:r w:rsidRPr="00436E66">
        <w:t>MCData group members have been notified about the in-progress emergency</w:t>
      </w:r>
      <w:r w:rsidRPr="001277AC">
        <w:t>.</w:t>
      </w:r>
    </w:p>
    <w:p w14:paraId="2D92E174" w14:textId="77777777" w:rsidR="00C336BB" w:rsidRPr="00AB5FED" w:rsidRDefault="00C336BB" w:rsidP="00C336BB">
      <w:pPr>
        <w:pStyle w:val="B1"/>
      </w:pPr>
      <w:r w:rsidRPr="00AB5FED">
        <w:t>4.</w:t>
      </w:r>
      <w:r w:rsidRPr="00AB5FED">
        <w:tab/>
      </w:r>
      <w:r w:rsidRPr="00436E66">
        <w:t>The MCData group is in the in-progress emergency state and has prioritized bearer support</w:t>
      </w:r>
      <w:r w:rsidRPr="00AB5FED">
        <w:t>.</w:t>
      </w:r>
    </w:p>
    <w:p w14:paraId="76DFF023" w14:textId="77777777" w:rsidR="00C336BB" w:rsidRPr="00AB5FED" w:rsidRDefault="00C336BB" w:rsidP="00C336BB">
      <w:pPr>
        <w:pStyle w:val="B1"/>
      </w:pPr>
      <w:r w:rsidRPr="00AB5FED">
        <w:t>5.</w:t>
      </w:r>
      <w:r w:rsidRPr="00AB5FED">
        <w:tab/>
      </w:r>
      <w:r w:rsidRPr="00436E66">
        <w:t>MCData client 1 previously initiated the in-progress emergency for the group.</w:t>
      </w:r>
    </w:p>
    <w:p w14:paraId="080C561F" w14:textId="77777777" w:rsidR="00C336BB" w:rsidRDefault="00C336BB" w:rsidP="00C336BB">
      <w:pPr>
        <w:pStyle w:val="TH"/>
      </w:pPr>
      <w:r>
        <w:object w:dxaOrig="8454" w:dyaOrig="7099" w14:anchorId="1E48A3F9">
          <v:shape id="_x0000_i1070" type="#_x0000_t75" style="width:422.65pt;height:355.3pt" o:ole="">
            <v:imagedata r:id="rId103" o:title=""/>
          </v:shape>
          <o:OLEObject Type="Embed" ProgID="Visio.Drawing.11" ShapeID="_x0000_i1070" DrawAspect="Content" ObjectID="_1804365573" r:id="rId104"/>
        </w:object>
      </w:r>
    </w:p>
    <w:p w14:paraId="5C5089D9" w14:textId="77777777" w:rsidR="00C336BB" w:rsidRPr="00AB5FED" w:rsidRDefault="00C336BB" w:rsidP="00C336BB">
      <w:pPr>
        <w:pStyle w:val="TF"/>
      </w:pPr>
      <w:r w:rsidRPr="00AB5FED">
        <w:t>Figure </w:t>
      </w:r>
      <w:r>
        <w:t>7</w:t>
      </w:r>
      <w:r w:rsidRPr="008F117B">
        <w:t>.</w:t>
      </w:r>
      <w:r>
        <w:t>5</w:t>
      </w:r>
      <w:r w:rsidRPr="008F117B">
        <w:t>.2.</w:t>
      </w:r>
      <w:r>
        <w:t>13.2</w:t>
      </w:r>
      <w:r w:rsidRPr="00AB5FED">
        <w:t xml:space="preserve">-1: </w:t>
      </w:r>
      <w:r>
        <w:t>MCData</w:t>
      </w:r>
      <w:r w:rsidRPr="00AB5FED">
        <w:t xml:space="preserve"> </w:t>
      </w:r>
      <w:r>
        <w:t xml:space="preserve">group FD in-progress </w:t>
      </w:r>
      <w:r w:rsidRPr="00AB5FED">
        <w:t xml:space="preserve">emergency group </w:t>
      </w:r>
      <w:r>
        <w:t xml:space="preserve">state </w:t>
      </w:r>
      <w:r w:rsidRPr="00AB5FED">
        <w:t>cancel</w:t>
      </w:r>
    </w:p>
    <w:p w14:paraId="18C53894" w14:textId="77777777" w:rsidR="00C336BB" w:rsidRPr="00AB5FED" w:rsidRDefault="00C336BB" w:rsidP="00C336BB">
      <w:pPr>
        <w:pStyle w:val="B1"/>
      </w:pPr>
      <w:r w:rsidRPr="00AB5FED">
        <w:t>1.</w:t>
      </w:r>
      <w:r w:rsidRPr="00AB5FED">
        <w:tab/>
        <w:t xml:space="preserve">The user at the </w:t>
      </w:r>
      <w:r>
        <w:t>MCData</w:t>
      </w:r>
      <w:r w:rsidRPr="00AB5FED">
        <w:t xml:space="preserve"> client 1 initiates an </w:t>
      </w:r>
      <w:r>
        <w:t>MCData</w:t>
      </w:r>
      <w:r w:rsidRPr="00AB5FED">
        <w:t xml:space="preserve"> </w:t>
      </w:r>
      <w:r>
        <w:t xml:space="preserve">group FD in-progress </w:t>
      </w:r>
      <w:r w:rsidRPr="00AB5FED">
        <w:t xml:space="preserve">emergency group </w:t>
      </w:r>
      <w:r>
        <w:t xml:space="preserve">state </w:t>
      </w:r>
      <w:r w:rsidRPr="00AB5FED">
        <w:t>cancel.</w:t>
      </w:r>
    </w:p>
    <w:p w14:paraId="61184B13" w14:textId="77777777" w:rsidR="00C336BB" w:rsidRPr="00AB5FED" w:rsidRDefault="00C336BB" w:rsidP="00C336BB">
      <w:pPr>
        <w:pStyle w:val="NO"/>
      </w:pPr>
      <w:r w:rsidRPr="00AB5FED">
        <w:t>NOTE </w:t>
      </w:r>
      <w:r>
        <w:t>1</w:t>
      </w:r>
      <w:r w:rsidRPr="00AB5FED">
        <w:t>:</w:t>
      </w:r>
      <w:r w:rsidRPr="00AB5FED">
        <w:tab/>
        <w:t xml:space="preserve">An </w:t>
      </w:r>
      <w:r>
        <w:t>MCData</w:t>
      </w:r>
      <w:r w:rsidRPr="00AB5FED">
        <w:t xml:space="preserve"> user authorized to cancel in-progress emergencies on the </w:t>
      </w:r>
      <w:r>
        <w:t>MCData</w:t>
      </w:r>
      <w:r w:rsidRPr="00AB5FED">
        <w:t xml:space="preserve"> group can also be authorised to cancel the </w:t>
      </w:r>
      <w:r>
        <w:t>MCData</w:t>
      </w:r>
      <w:r w:rsidRPr="00AB5FED">
        <w:t xml:space="preserve"> emergency alert in addition to the initiator. However, only the initiator can cancel the initiator's local </w:t>
      </w:r>
      <w:r>
        <w:t>MCData</w:t>
      </w:r>
      <w:r w:rsidRPr="00AB5FED">
        <w:t xml:space="preserve"> emergency state.</w:t>
      </w:r>
    </w:p>
    <w:p w14:paraId="7C04F26A" w14:textId="77777777" w:rsidR="00C336BB" w:rsidRPr="00AB5FED" w:rsidRDefault="00C336BB" w:rsidP="00C336BB">
      <w:pPr>
        <w:pStyle w:val="B1"/>
      </w:pPr>
      <w:r w:rsidRPr="00AB5FED">
        <w:t>2.</w:t>
      </w:r>
      <w:r w:rsidRPr="00AB5FED">
        <w:tab/>
      </w:r>
      <w:r>
        <w:t>The MCData</w:t>
      </w:r>
      <w:r w:rsidRPr="00AB5FED">
        <w:t xml:space="preserve"> client 1 sends an MC</w:t>
      </w:r>
      <w:r>
        <w:t>Data group FD</w:t>
      </w:r>
      <w:r w:rsidRPr="00AB5FED">
        <w:t xml:space="preserve"> </w:t>
      </w:r>
      <w:r>
        <w:t>in-progress priority</w:t>
      </w:r>
      <w:r w:rsidRPr="00AB5FED">
        <w:t xml:space="preserve"> </w:t>
      </w:r>
      <w:r>
        <w:t>state</w:t>
      </w:r>
      <w:r w:rsidRPr="00AB5FED">
        <w:t xml:space="preserve"> cancel request to the </w:t>
      </w:r>
      <w:r>
        <w:t>MCData</w:t>
      </w:r>
      <w:r w:rsidRPr="00AB5FED">
        <w:t xml:space="preserve"> server. </w:t>
      </w:r>
      <w:r>
        <w:t>The MCData</w:t>
      </w:r>
      <w:r w:rsidRPr="00AB5FED">
        <w:t xml:space="preserve"> client 1</w:t>
      </w:r>
      <w:r>
        <w:t xml:space="preserve"> also resets emergency indicator in the request to inform MCData server about cancellation of in-progress emergency group state.</w:t>
      </w:r>
    </w:p>
    <w:p w14:paraId="64D4B688" w14:textId="77777777" w:rsidR="00C336BB" w:rsidRDefault="00C336BB" w:rsidP="00C336BB">
      <w:pPr>
        <w:pStyle w:val="NO"/>
      </w:pPr>
      <w:r w:rsidRPr="00AB5FED">
        <w:t>NOTE </w:t>
      </w:r>
      <w:r>
        <w:t>2</w:t>
      </w:r>
      <w:r w:rsidRPr="00AB5FED">
        <w:t>:</w:t>
      </w:r>
      <w:r w:rsidRPr="00AB5FED">
        <w:tab/>
      </w:r>
      <w:r>
        <w:t>If an</w:t>
      </w:r>
      <w:r w:rsidRPr="00AB5FED">
        <w:t xml:space="preserve"> </w:t>
      </w:r>
      <w:r>
        <w:t>MCData</w:t>
      </w:r>
      <w:r w:rsidRPr="00AB5FED">
        <w:t xml:space="preserve"> emergency alert </w:t>
      </w:r>
      <w:r>
        <w:t xml:space="preserve">relating to MCData client 1 is </w:t>
      </w:r>
      <w:r w:rsidRPr="00AB5FED">
        <w:t xml:space="preserve">in effect together with an </w:t>
      </w:r>
      <w:r>
        <w:t>MCData</w:t>
      </w:r>
      <w:r w:rsidRPr="00AB5FED">
        <w:t xml:space="preserve"> </w:t>
      </w:r>
      <w:r>
        <w:t xml:space="preserve">in-progress </w:t>
      </w:r>
      <w:r w:rsidRPr="00AB5FED">
        <w:t xml:space="preserve">emergency group </w:t>
      </w:r>
      <w:r>
        <w:t xml:space="preserve">state </w:t>
      </w:r>
      <w:r w:rsidRPr="00AB5FED">
        <w:t xml:space="preserve">on the </w:t>
      </w:r>
      <w:r>
        <w:t>MCData</w:t>
      </w:r>
      <w:r w:rsidRPr="00AB5FED">
        <w:t xml:space="preserve"> group, the </w:t>
      </w:r>
      <w:r>
        <w:t>MCData</w:t>
      </w:r>
      <w:r w:rsidRPr="00AB5FED">
        <w:t xml:space="preserve"> emergency alert </w:t>
      </w:r>
      <w:r>
        <w:t xml:space="preserve">of MCData client 1 </w:t>
      </w:r>
      <w:r w:rsidRPr="00AB5FED">
        <w:t xml:space="preserve">can be cancelled at the same time. In that case, the </w:t>
      </w:r>
      <w:r>
        <w:t>MCData</w:t>
      </w:r>
      <w:r w:rsidRPr="00170879">
        <w:t xml:space="preserve"> </w:t>
      </w:r>
      <w:r>
        <w:t>group FD in-progress</w:t>
      </w:r>
      <w:r w:rsidRPr="00AB5FED">
        <w:t xml:space="preserve"> </w:t>
      </w:r>
      <w:r>
        <w:t>priority</w:t>
      </w:r>
      <w:r w:rsidRPr="00AB5FED">
        <w:t xml:space="preserve"> group </w:t>
      </w:r>
      <w:r>
        <w:t xml:space="preserve">state </w:t>
      </w:r>
      <w:r w:rsidRPr="00AB5FED">
        <w:t xml:space="preserve">cancel request carries an indication that the </w:t>
      </w:r>
      <w:r>
        <w:t xml:space="preserve">emergency </w:t>
      </w:r>
      <w:r w:rsidRPr="00AB5FED">
        <w:t xml:space="preserve">alert </w:t>
      </w:r>
      <w:r>
        <w:t xml:space="preserve">of MCData client 1 </w:t>
      </w:r>
      <w:r w:rsidRPr="00AB5FED">
        <w:t>is also being cancelled.</w:t>
      </w:r>
      <w:r w:rsidRPr="0096700F">
        <w:t xml:space="preserve"> </w:t>
      </w:r>
    </w:p>
    <w:p w14:paraId="4F6B5A25" w14:textId="77777777" w:rsidR="00C336BB" w:rsidRPr="00AB5FED" w:rsidRDefault="00C336BB" w:rsidP="00C336BB">
      <w:pPr>
        <w:pStyle w:val="NO"/>
      </w:pPr>
      <w:r>
        <w:t>NOTE 3:</w:t>
      </w:r>
      <w:r>
        <w:tab/>
        <w:t>If an MCData group FD in-progress priority state cancel request is received by the MCData server while a group member that is in the emergency state is transmitting, the MCData group FD in-progress priority state cancel request is rejected by the MCData server.</w:t>
      </w:r>
    </w:p>
    <w:p w14:paraId="646E1601" w14:textId="77777777" w:rsidR="00C336BB" w:rsidRPr="00320DA3" w:rsidRDefault="00C336BB" w:rsidP="00C336BB">
      <w:pPr>
        <w:pStyle w:val="B1"/>
      </w:pPr>
      <w:r>
        <w:t>3</w:t>
      </w:r>
      <w:r w:rsidRPr="00436E66">
        <w:t>.</w:t>
      </w:r>
      <w:r w:rsidRPr="00436E66">
        <w:tab/>
        <w:t>The MCData server adjusts the priority of the underlying bearer; priority treatment is no longer required. The MCData server cancels/resets the emergency in-progress state of the MCData group.</w:t>
      </w:r>
    </w:p>
    <w:p w14:paraId="6E4F1906" w14:textId="77777777" w:rsidR="00C336BB" w:rsidRPr="00320DA3" w:rsidRDefault="00C336BB" w:rsidP="00C336BB">
      <w:pPr>
        <w:pStyle w:val="B1"/>
      </w:pPr>
      <w:r>
        <w:t>4</w:t>
      </w:r>
      <w:r w:rsidRPr="00436E66">
        <w:t>.</w:t>
      </w:r>
      <w:r w:rsidRPr="00436E66">
        <w:tab/>
        <w:t xml:space="preserve">The MCData server sends an </w:t>
      </w:r>
      <w:r w:rsidRPr="00AB5FED">
        <w:t>MC</w:t>
      </w:r>
      <w:r>
        <w:t>Data group FD</w:t>
      </w:r>
      <w:r w:rsidRPr="00AB5FED">
        <w:t xml:space="preserve"> </w:t>
      </w:r>
      <w:r>
        <w:t>in-progress priority</w:t>
      </w:r>
      <w:r w:rsidRPr="00AB5FED">
        <w:t xml:space="preserve"> </w:t>
      </w:r>
      <w:r>
        <w:t>state</w:t>
      </w:r>
      <w:r w:rsidRPr="00AB5FED">
        <w:t xml:space="preserve"> cancel request </w:t>
      </w:r>
      <w:r w:rsidRPr="00436E66">
        <w:t>to the MCData group members.</w:t>
      </w:r>
    </w:p>
    <w:p w14:paraId="6B7FF443" w14:textId="77777777" w:rsidR="00C336BB" w:rsidRPr="00AB5FED" w:rsidRDefault="00C336BB" w:rsidP="00C336BB">
      <w:pPr>
        <w:pStyle w:val="B1"/>
      </w:pPr>
      <w:r>
        <w:t>5</w:t>
      </w:r>
      <w:r w:rsidRPr="00436E66">
        <w:t>.</w:t>
      </w:r>
      <w:r w:rsidRPr="00436E66">
        <w:tab/>
        <w:t xml:space="preserve">MCData group members are notified of the </w:t>
      </w:r>
      <w:r w:rsidRPr="00AB5FED">
        <w:t>MC</w:t>
      </w:r>
      <w:r>
        <w:t>Data group FD</w:t>
      </w:r>
      <w:r w:rsidRPr="00AB5FED">
        <w:t xml:space="preserve"> </w:t>
      </w:r>
      <w:r>
        <w:t>in-progress emergency</w:t>
      </w:r>
      <w:r w:rsidRPr="00AB5FED">
        <w:t xml:space="preserve"> </w:t>
      </w:r>
      <w:r>
        <w:t>state</w:t>
      </w:r>
      <w:r w:rsidRPr="00AB5FED">
        <w:t xml:space="preserve"> </w:t>
      </w:r>
      <w:r>
        <w:t>cancel.</w:t>
      </w:r>
    </w:p>
    <w:p w14:paraId="26CA9C90" w14:textId="77777777" w:rsidR="00C336BB" w:rsidRPr="00AB5FED" w:rsidRDefault="00C336BB" w:rsidP="00C336BB">
      <w:pPr>
        <w:pStyle w:val="B1"/>
      </w:pPr>
      <w:r>
        <w:t>6</w:t>
      </w:r>
      <w:r w:rsidRPr="00AB5FED">
        <w:t>.</w:t>
      </w:r>
      <w:r w:rsidRPr="00AB5FED">
        <w:tab/>
        <w:t xml:space="preserve">The receiving </w:t>
      </w:r>
      <w:r>
        <w:t>MCData</w:t>
      </w:r>
      <w:r w:rsidRPr="00AB5FED">
        <w:t xml:space="preserve"> clients send the MC</w:t>
      </w:r>
      <w:r>
        <w:t>Data group FD</w:t>
      </w:r>
      <w:r w:rsidRPr="00AB5FED">
        <w:t xml:space="preserve"> </w:t>
      </w:r>
      <w:r>
        <w:t>in-progress priority</w:t>
      </w:r>
      <w:r w:rsidRPr="00AB5FED">
        <w:t xml:space="preserve"> </w:t>
      </w:r>
      <w:r>
        <w:t>state</w:t>
      </w:r>
      <w:r w:rsidRPr="00AB5FED">
        <w:t xml:space="preserve"> cancel response to the </w:t>
      </w:r>
      <w:r>
        <w:t>MCData</w:t>
      </w:r>
      <w:r w:rsidRPr="00AB5FED">
        <w:t xml:space="preserve"> server to acknowledge the </w:t>
      </w:r>
      <w:r>
        <w:t>MCData</w:t>
      </w:r>
      <w:r w:rsidRPr="00AB5FED">
        <w:t xml:space="preserve"> </w:t>
      </w:r>
      <w:r>
        <w:t xml:space="preserve">in-progress </w:t>
      </w:r>
      <w:r w:rsidRPr="00AB5FED">
        <w:t xml:space="preserve">emergency </w:t>
      </w:r>
      <w:r>
        <w:t xml:space="preserve">group state </w:t>
      </w:r>
      <w:r w:rsidRPr="00AB5FED">
        <w:t>cancel. For a multicast call scenario, these acknowledgements are not sent.</w:t>
      </w:r>
    </w:p>
    <w:p w14:paraId="45E4FB48" w14:textId="77777777" w:rsidR="00C336BB" w:rsidRPr="00AB5FED" w:rsidRDefault="00C336BB" w:rsidP="00C336BB">
      <w:pPr>
        <w:pStyle w:val="B1"/>
        <w:rPr>
          <w:lang w:eastAsia="en-GB"/>
        </w:rPr>
      </w:pPr>
      <w:r>
        <w:rPr>
          <w:lang w:eastAsia="en-GB"/>
        </w:rPr>
        <w:t>7</w:t>
      </w:r>
      <w:r w:rsidRPr="00AB5FED">
        <w:rPr>
          <w:lang w:eastAsia="en-GB"/>
        </w:rPr>
        <w:t>.</w:t>
      </w:r>
      <w:r w:rsidRPr="00AB5FED">
        <w:rPr>
          <w:lang w:eastAsia="en-GB"/>
        </w:rPr>
        <w:tab/>
        <w:t xml:space="preserve">The </w:t>
      </w:r>
      <w:r>
        <w:rPr>
          <w:lang w:eastAsia="en-GB"/>
        </w:rPr>
        <w:t>MCData</w:t>
      </w:r>
      <w:r w:rsidRPr="00AB5FED">
        <w:rPr>
          <w:lang w:eastAsia="en-GB"/>
        </w:rPr>
        <w:t xml:space="preserve"> server sends the </w:t>
      </w:r>
      <w:r w:rsidRPr="00AB5FED">
        <w:t>MC</w:t>
      </w:r>
      <w:r>
        <w:t>Data group FD</w:t>
      </w:r>
      <w:r w:rsidRPr="00AB5FED">
        <w:t xml:space="preserve"> </w:t>
      </w:r>
      <w:r>
        <w:t>in-progress priority</w:t>
      </w:r>
      <w:r w:rsidRPr="00AB5FED">
        <w:t xml:space="preserve"> </w:t>
      </w:r>
      <w:r>
        <w:t>state</w:t>
      </w:r>
      <w:r w:rsidRPr="00AB5FED">
        <w:t xml:space="preserve"> cancel response</w:t>
      </w:r>
      <w:r w:rsidRPr="00AB5FED">
        <w:rPr>
          <w:lang w:eastAsia="en-GB"/>
        </w:rPr>
        <w:t xml:space="preserve"> to the </w:t>
      </w:r>
      <w:r>
        <w:rPr>
          <w:lang w:eastAsia="en-GB"/>
        </w:rPr>
        <w:t>MCData</w:t>
      </w:r>
      <w:r w:rsidRPr="00AB5FED">
        <w:rPr>
          <w:lang w:eastAsia="en-GB"/>
        </w:rPr>
        <w:t xml:space="preserve"> user 1 to confirm the </w:t>
      </w:r>
      <w:r>
        <w:rPr>
          <w:lang w:eastAsia="en-GB"/>
        </w:rPr>
        <w:t>MCData</w:t>
      </w:r>
      <w:r w:rsidRPr="00AB5FED">
        <w:rPr>
          <w:lang w:eastAsia="en-GB"/>
        </w:rPr>
        <w:t xml:space="preserve"> </w:t>
      </w:r>
      <w:r>
        <w:rPr>
          <w:lang w:eastAsia="en-GB"/>
        </w:rPr>
        <w:t>in-progress</w:t>
      </w:r>
      <w:r w:rsidRPr="00AB5FED">
        <w:rPr>
          <w:lang w:eastAsia="en-GB"/>
        </w:rPr>
        <w:t xml:space="preserve"> emergency group </w:t>
      </w:r>
      <w:r>
        <w:rPr>
          <w:lang w:eastAsia="en-GB"/>
        </w:rPr>
        <w:t xml:space="preserve">state </w:t>
      </w:r>
      <w:r w:rsidRPr="00AB5FED">
        <w:rPr>
          <w:lang w:eastAsia="en-GB"/>
        </w:rPr>
        <w:t xml:space="preserve">cancel. </w:t>
      </w:r>
      <w:r>
        <w:rPr>
          <w:lang w:eastAsia="en-GB"/>
        </w:rPr>
        <w:t>If the MCData</w:t>
      </w:r>
      <w:r w:rsidRPr="00AB5FED">
        <w:rPr>
          <w:lang w:eastAsia="en-GB"/>
        </w:rPr>
        <w:t xml:space="preserve"> </w:t>
      </w:r>
      <w:r>
        <w:rPr>
          <w:lang w:eastAsia="en-GB"/>
        </w:rPr>
        <w:t>in-progress</w:t>
      </w:r>
      <w:r w:rsidRPr="00AB5FED">
        <w:rPr>
          <w:lang w:eastAsia="en-GB"/>
        </w:rPr>
        <w:t xml:space="preserve"> emergency group </w:t>
      </w:r>
      <w:r>
        <w:rPr>
          <w:lang w:eastAsia="en-GB"/>
        </w:rPr>
        <w:t xml:space="preserve">state </w:t>
      </w:r>
      <w:r w:rsidRPr="00AB5FED">
        <w:rPr>
          <w:lang w:eastAsia="en-GB"/>
        </w:rPr>
        <w:t xml:space="preserve">cancel </w:t>
      </w:r>
      <w:r>
        <w:rPr>
          <w:lang w:eastAsia="en-GB"/>
        </w:rPr>
        <w:t xml:space="preserve">request (in step 2) contained the </w:t>
      </w:r>
      <w:r w:rsidRPr="00C07BCA">
        <w:rPr>
          <w:noProof/>
        </w:rPr>
        <w:t>"</w:t>
      </w:r>
      <w:r>
        <w:rPr>
          <w:lang w:eastAsia="en-GB"/>
        </w:rPr>
        <w:t>Alert indicator</w:t>
      </w:r>
      <w:r w:rsidRPr="00C07BCA">
        <w:rPr>
          <w:noProof/>
        </w:rPr>
        <w:t>"</w:t>
      </w:r>
      <w:r>
        <w:rPr>
          <w:lang w:eastAsia="en-GB"/>
        </w:rPr>
        <w:t xml:space="preserve"> IE</w:t>
      </w:r>
      <w:r w:rsidRPr="00320DA3">
        <w:rPr>
          <w:lang w:eastAsia="en-GB"/>
        </w:rPr>
        <w:t xml:space="preserve">, </w:t>
      </w:r>
      <w:r w:rsidRPr="00436E66">
        <w:rPr>
          <w:lang w:eastAsia="en-GB"/>
        </w:rPr>
        <w:t>the MCData client 1 resets its local emergency status.</w:t>
      </w:r>
      <w:r w:rsidRPr="00AB5FED">
        <w:rPr>
          <w:lang w:eastAsia="en-GB"/>
        </w:rPr>
        <w:t xml:space="preserve"> </w:t>
      </w:r>
    </w:p>
    <w:p w14:paraId="7C88D11E" w14:textId="77777777" w:rsidR="00C336BB" w:rsidRDefault="00C336BB" w:rsidP="00C336BB">
      <w:pPr>
        <w:pStyle w:val="NO"/>
      </w:pPr>
      <w:r w:rsidRPr="00AB5FED">
        <w:t>NOTE </w:t>
      </w:r>
      <w:r>
        <w:t>4</w:t>
      </w:r>
      <w:r w:rsidRPr="00AB5FED">
        <w:t>:</w:t>
      </w:r>
      <w:r w:rsidRPr="00AB5FED">
        <w:tab/>
        <w:t xml:space="preserve">Step </w:t>
      </w:r>
      <w:r>
        <w:t>7</w:t>
      </w:r>
      <w:r w:rsidRPr="00AB5FED">
        <w:t xml:space="preserve"> can occur at any time following step </w:t>
      </w:r>
      <w:r>
        <w:t>3</w:t>
      </w:r>
      <w:r w:rsidRPr="00AB5FED">
        <w:t>, depending on the conditions to proceed with the call.</w:t>
      </w:r>
    </w:p>
    <w:p w14:paraId="27CB758B" w14:textId="77777777" w:rsidR="00C336BB" w:rsidRPr="008F117B" w:rsidRDefault="00C336BB" w:rsidP="00C336BB">
      <w:pPr>
        <w:pStyle w:val="Heading4"/>
      </w:pPr>
      <w:bookmarkStart w:id="564" w:name="_Toc193632181"/>
      <w:r>
        <w:t>7</w:t>
      </w:r>
      <w:r w:rsidRPr="008F117B">
        <w:t>.</w:t>
      </w:r>
      <w:r>
        <w:t>5</w:t>
      </w:r>
      <w:r w:rsidRPr="008F117B">
        <w:t>.2.</w:t>
      </w:r>
      <w:r>
        <w:t>14</w:t>
      </w:r>
      <w:r w:rsidRPr="008F117B">
        <w:tab/>
      </w:r>
      <w:r>
        <w:t>Group</w:t>
      </w:r>
      <w:r w:rsidRPr="008F117B">
        <w:t xml:space="preserve"> </w:t>
      </w:r>
      <w:r>
        <w:t xml:space="preserve">FD communication upgrade to an </w:t>
      </w:r>
      <w:r w:rsidRPr="00ED6CDE">
        <w:t xml:space="preserve">imminent peril </w:t>
      </w:r>
      <w:r>
        <w:t>group FD communication</w:t>
      </w:r>
      <w:bookmarkEnd w:id="564"/>
    </w:p>
    <w:p w14:paraId="436922E6" w14:textId="77777777" w:rsidR="00C336BB" w:rsidRDefault="00C336BB" w:rsidP="00C336BB">
      <w:pPr>
        <w:pStyle w:val="Heading5"/>
      </w:pPr>
      <w:bookmarkStart w:id="565" w:name="_Toc193632182"/>
      <w:r>
        <w:t>7.5.2.14.1</w:t>
      </w:r>
      <w:r>
        <w:tab/>
        <w:t>General</w:t>
      </w:r>
      <w:bookmarkEnd w:id="565"/>
    </w:p>
    <w:p w14:paraId="336C9D62" w14:textId="77777777" w:rsidR="00C336BB" w:rsidRDefault="00C336BB" w:rsidP="00C336BB">
      <w:r>
        <w:t xml:space="preserve">This clause is for adding procedures related to an </w:t>
      </w:r>
      <w:r w:rsidRPr="00ED6CDE">
        <w:t xml:space="preserve">imminent peril </w:t>
      </w:r>
      <w:r>
        <w:t>group FD communication.</w:t>
      </w:r>
    </w:p>
    <w:p w14:paraId="68DE8B8C" w14:textId="77777777" w:rsidR="00C336BB" w:rsidRDefault="00C336BB" w:rsidP="00C336BB">
      <w:pPr>
        <w:pStyle w:val="Heading5"/>
      </w:pPr>
      <w:bookmarkStart w:id="566" w:name="_Toc193632183"/>
      <w:r>
        <w:t>7.5.2.14.2</w:t>
      </w:r>
      <w:r>
        <w:tab/>
        <w:t>Procedure</w:t>
      </w:r>
      <w:bookmarkEnd w:id="566"/>
    </w:p>
    <w:p w14:paraId="3C9C569F" w14:textId="77777777" w:rsidR="00C336BB" w:rsidRDefault="00C336BB" w:rsidP="00C336BB">
      <w:r>
        <w:t>This procedure is applicable only when group MCData communication is established as described in subclause</w:t>
      </w:r>
      <w:r>
        <w:rPr>
          <w:lang w:eastAsia="zh-CN"/>
        </w:rPr>
        <w:t> 7</w:t>
      </w:r>
      <w:r w:rsidRPr="00F4115D">
        <w:t>.</w:t>
      </w:r>
      <w:r>
        <w:rPr>
          <w:lang w:eastAsia="zh-CN"/>
        </w:rPr>
        <w:t>5</w:t>
      </w:r>
      <w:r w:rsidRPr="00F4115D">
        <w:t>.2.</w:t>
      </w:r>
      <w:r>
        <w:t>7 "</w:t>
      </w:r>
      <w:r>
        <w:rPr>
          <w:lang w:eastAsia="zh-CN"/>
        </w:rPr>
        <w:t>Group standalone</w:t>
      </w:r>
      <w:r w:rsidRPr="00F4115D">
        <w:rPr>
          <w:lang w:eastAsia="zh-CN"/>
        </w:rPr>
        <w:t xml:space="preserve"> file distribution using media plane</w:t>
      </w:r>
      <w:r>
        <w:t>". The MCData service shall support the procedures and related information flows as specified in subclause</w:t>
      </w:r>
      <w:r>
        <w:rPr>
          <w:rFonts w:eastAsia="SimSun" w:hint="cs"/>
          <w:lang w:eastAsia="zh-CN"/>
        </w:rPr>
        <w:t> </w:t>
      </w:r>
      <w:r>
        <w:t>7.5.2.12 "Group</w:t>
      </w:r>
      <w:r w:rsidRPr="008F117B">
        <w:t xml:space="preserve"> </w:t>
      </w:r>
      <w:r>
        <w:t>FD communication upgrade to an emergency group FD communication" with the following clarifications:</w:t>
      </w:r>
    </w:p>
    <w:p w14:paraId="54B3E6A8" w14:textId="77777777" w:rsidR="00C336BB" w:rsidRDefault="00C336BB" w:rsidP="00C336BB">
      <w:pPr>
        <w:pStyle w:val="B1"/>
      </w:pPr>
      <w:r>
        <w:t>-</w:t>
      </w:r>
      <w:r>
        <w:tab/>
        <w:t>In step 2), the MCData</w:t>
      </w:r>
      <w:r w:rsidRPr="00AB5FED">
        <w:t xml:space="preserve"> client 1</w:t>
      </w:r>
      <w:r>
        <w:t xml:space="preserve"> sets the imminent peril indicator;</w:t>
      </w:r>
    </w:p>
    <w:p w14:paraId="14A48D28" w14:textId="77777777" w:rsidR="00C336BB" w:rsidRDefault="00C336BB" w:rsidP="00C336BB">
      <w:pPr>
        <w:pStyle w:val="B1"/>
      </w:pPr>
      <w:r>
        <w:t>-</w:t>
      </w:r>
      <w:r>
        <w:tab/>
        <w:t>In step 3), the bearers</w:t>
      </w:r>
      <w:r w:rsidRPr="00CD6039">
        <w:t>'</w:t>
      </w:r>
      <w:r>
        <w:t xml:space="preserve"> priority is adjusted as necessary, to correspond to an imminent peril priority which could be different than the setting used in the procedure in subclause 7.5.2.12; and</w:t>
      </w:r>
    </w:p>
    <w:p w14:paraId="07C7EE02" w14:textId="77777777" w:rsidR="00C336BB" w:rsidRDefault="00C336BB" w:rsidP="00C336BB">
      <w:pPr>
        <w:pStyle w:val="B1"/>
      </w:pPr>
      <w:r>
        <w:t>-</w:t>
      </w:r>
      <w:r>
        <w:tab/>
        <w:t xml:space="preserve">In step 5), </w:t>
      </w:r>
      <w:r w:rsidRPr="00436E66">
        <w:t xml:space="preserve">MCData users are notified of the in-progress </w:t>
      </w:r>
      <w:r>
        <w:t>imminent peril</w:t>
      </w:r>
      <w:r w:rsidRPr="00436E66">
        <w:t xml:space="preserve"> state of the MCData group</w:t>
      </w:r>
      <w:r>
        <w:t>.</w:t>
      </w:r>
    </w:p>
    <w:p w14:paraId="1C02783A" w14:textId="77777777" w:rsidR="00C336BB" w:rsidRPr="008F117B" w:rsidRDefault="00C336BB" w:rsidP="00C336BB">
      <w:pPr>
        <w:pStyle w:val="Heading4"/>
      </w:pPr>
      <w:bookmarkStart w:id="567" w:name="_Toc193632184"/>
      <w:r>
        <w:t>7</w:t>
      </w:r>
      <w:r w:rsidRPr="008F117B">
        <w:t>.</w:t>
      </w:r>
      <w:r>
        <w:t>5</w:t>
      </w:r>
      <w:r w:rsidRPr="008F117B">
        <w:t>.2.</w:t>
      </w:r>
      <w:r>
        <w:t>15</w:t>
      </w:r>
      <w:r w:rsidRPr="008F117B">
        <w:tab/>
      </w:r>
      <w:r>
        <w:t>Group</w:t>
      </w:r>
      <w:r w:rsidRPr="008F117B">
        <w:t xml:space="preserve"> </w:t>
      </w:r>
      <w:r>
        <w:t xml:space="preserve">FD communication in-progress </w:t>
      </w:r>
      <w:r w:rsidRPr="00ED6CDE">
        <w:t xml:space="preserve">imminent peril </w:t>
      </w:r>
      <w:r>
        <w:t>group state cancel</w:t>
      </w:r>
      <w:bookmarkEnd w:id="567"/>
    </w:p>
    <w:p w14:paraId="25CB1713" w14:textId="77777777" w:rsidR="00C336BB" w:rsidRDefault="00C336BB" w:rsidP="00C336BB">
      <w:pPr>
        <w:pStyle w:val="Heading5"/>
      </w:pPr>
      <w:bookmarkStart w:id="568" w:name="_Toc193632185"/>
      <w:r>
        <w:t>7.5.2.15.1</w:t>
      </w:r>
      <w:r>
        <w:tab/>
        <w:t>General</w:t>
      </w:r>
      <w:bookmarkEnd w:id="568"/>
    </w:p>
    <w:p w14:paraId="7B40EABF" w14:textId="77777777" w:rsidR="00C336BB" w:rsidRDefault="00C336BB" w:rsidP="00C336BB">
      <w:r>
        <w:t xml:space="preserve">This clause is for adding procedures related to an </w:t>
      </w:r>
      <w:r w:rsidRPr="00ED6CDE">
        <w:t xml:space="preserve">imminent peril </w:t>
      </w:r>
      <w:r>
        <w:t>group state cancel.</w:t>
      </w:r>
    </w:p>
    <w:p w14:paraId="047AA018" w14:textId="77777777" w:rsidR="00C336BB" w:rsidRDefault="00C336BB" w:rsidP="00C336BB">
      <w:pPr>
        <w:pStyle w:val="Heading5"/>
      </w:pPr>
      <w:bookmarkStart w:id="569" w:name="_Toc193632186"/>
      <w:r>
        <w:t>7.5.2.15.2</w:t>
      </w:r>
      <w:r>
        <w:tab/>
        <w:t>Procedure</w:t>
      </w:r>
      <w:bookmarkEnd w:id="569"/>
    </w:p>
    <w:p w14:paraId="6F5C7230" w14:textId="77777777" w:rsidR="00C336BB" w:rsidRDefault="00C336BB" w:rsidP="00C336BB">
      <w:r>
        <w:t>The MCData service shall support the procedures and related information flows as specified in subclause</w:t>
      </w:r>
      <w:r>
        <w:rPr>
          <w:rFonts w:eastAsia="SimSun" w:hint="cs"/>
          <w:lang w:eastAsia="zh-CN"/>
        </w:rPr>
        <w:t> </w:t>
      </w:r>
      <w:r>
        <w:t>7.5.2.13 "Group</w:t>
      </w:r>
      <w:r w:rsidRPr="008F117B">
        <w:t xml:space="preserve"> </w:t>
      </w:r>
      <w:r>
        <w:t>FD communication in-progress emergency group state cancel" with the following clarifications:</w:t>
      </w:r>
    </w:p>
    <w:p w14:paraId="4895817D" w14:textId="77777777" w:rsidR="00C336BB" w:rsidRDefault="00C336BB" w:rsidP="00C336BB">
      <w:pPr>
        <w:pStyle w:val="B1"/>
      </w:pPr>
      <w:r>
        <w:t>-</w:t>
      </w:r>
      <w:r>
        <w:tab/>
        <w:t>In step 2), the MCData</w:t>
      </w:r>
      <w:r w:rsidRPr="00AB5FED">
        <w:t xml:space="preserve"> client 1</w:t>
      </w:r>
      <w:r>
        <w:t xml:space="preserve"> sets the imminent peril indicator; and</w:t>
      </w:r>
    </w:p>
    <w:p w14:paraId="2A958189" w14:textId="77777777" w:rsidR="00C336BB" w:rsidRDefault="00C336BB" w:rsidP="00C336BB">
      <w:pPr>
        <w:pStyle w:val="B1"/>
      </w:pPr>
      <w:r>
        <w:t>-</w:t>
      </w:r>
      <w:r>
        <w:tab/>
        <w:t xml:space="preserve">In step 5), </w:t>
      </w:r>
      <w:r w:rsidRPr="00436E66">
        <w:t xml:space="preserve">MCData users are notified of the in-progress </w:t>
      </w:r>
      <w:r>
        <w:t>imminent peril</w:t>
      </w:r>
      <w:r w:rsidRPr="00436E66">
        <w:t xml:space="preserve"> state </w:t>
      </w:r>
      <w:r>
        <w:t>cancel.</w:t>
      </w:r>
    </w:p>
    <w:p w14:paraId="4497388A" w14:textId="77777777" w:rsidR="00C336BB" w:rsidRPr="002658B8" w:rsidRDefault="00C336BB" w:rsidP="00C336BB">
      <w:pPr>
        <w:pStyle w:val="Heading3"/>
        <w:rPr>
          <w:lang w:eastAsia="zh-CN"/>
        </w:rPr>
      </w:pPr>
      <w:bookmarkStart w:id="570" w:name="_Toc193632187"/>
      <w:r w:rsidRPr="002658B8">
        <w:rPr>
          <w:lang w:eastAsia="zh-CN"/>
        </w:rPr>
        <w:t>7</w:t>
      </w:r>
      <w:r w:rsidRPr="002658B8">
        <w:t>.</w:t>
      </w:r>
      <w:r w:rsidRPr="002658B8">
        <w:rPr>
          <w:lang w:eastAsia="zh-CN"/>
        </w:rPr>
        <w:t>5</w:t>
      </w:r>
      <w:r w:rsidRPr="002658B8">
        <w:t>.</w:t>
      </w:r>
      <w:r>
        <w:t>3</w:t>
      </w:r>
      <w:r w:rsidRPr="002658B8">
        <w:tab/>
      </w:r>
      <w:r w:rsidRPr="002658B8">
        <w:rPr>
          <w:lang w:eastAsia="zh-CN"/>
        </w:rPr>
        <w:t>F</w:t>
      </w:r>
      <w:r w:rsidRPr="002658B8">
        <w:t xml:space="preserve">ile </w:t>
      </w:r>
      <w:r>
        <w:rPr>
          <w:rFonts w:hint="eastAsia"/>
          <w:lang w:eastAsia="zh-CN"/>
        </w:rPr>
        <w:t>d</w:t>
      </w:r>
      <w:r w:rsidRPr="002658B8">
        <w:t>istribution for off-network</w:t>
      </w:r>
      <w:bookmarkEnd w:id="570"/>
    </w:p>
    <w:p w14:paraId="7860E2D1" w14:textId="77777777" w:rsidR="00C336BB" w:rsidRPr="00830891" w:rsidRDefault="00C336BB" w:rsidP="00C336BB">
      <w:pPr>
        <w:pStyle w:val="Heading4"/>
        <w:rPr>
          <w:lang w:val="en-IN" w:eastAsia="zh-CN"/>
        </w:rPr>
      </w:pPr>
      <w:bookmarkStart w:id="571" w:name="_Toc193632188"/>
      <w:r>
        <w:rPr>
          <w:lang w:val="en-IN" w:eastAsia="zh-CN"/>
        </w:rPr>
        <w:t>7</w:t>
      </w:r>
      <w:r w:rsidRPr="00830891">
        <w:rPr>
          <w:lang w:val="en-IN"/>
        </w:rPr>
        <w:t>.</w:t>
      </w:r>
      <w:r>
        <w:rPr>
          <w:lang w:val="en-IN" w:eastAsia="zh-CN"/>
        </w:rPr>
        <w:t>5</w:t>
      </w:r>
      <w:r w:rsidRPr="00830891">
        <w:rPr>
          <w:lang w:val="en-IN"/>
        </w:rPr>
        <w:t>.3.1</w:t>
      </w:r>
      <w:r w:rsidRPr="00830891">
        <w:rPr>
          <w:lang w:val="en-IN"/>
        </w:rPr>
        <w:tab/>
        <w:t>General</w:t>
      </w:r>
      <w:bookmarkEnd w:id="571"/>
    </w:p>
    <w:p w14:paraId="37EA6037" w14:textId="77777777" w:rsidR="00C336BB" w:rsidRDefault="00C336BB" w:rsidP="00C336BB">
      <w:r>
        <w:t>Off-network file distribution communications are based on ProSe capabilities as described in clause 7.16.</w:t>
      </w:r>
    </w:p>
    <w:p w14:paraId="3579F439" w14:textId="77777777" w:rsidR="00C336BB" w:rsidRDefault="00C336BB" w:rsidP="00C336BB">
      <w:pPr>
        <w:pStyle w:val="Heading4"/>
      </w:pPr>
      <w:bookmarkStart w:id="572" w:name="_Toc193632189"/>
      <w:r w:rsidRPr="002658B8">
        <w:t>7.</w:t>
      </w:r>
      <w:r>
        <w:rPr>
          <w:rFonts w:hint="eastAsia"/>
        </w:rPr>
        <w:t>5</w:t>
      </w:r>
      <w:r>
        <w:t>.3</w:t>
      </w:r>
      <w:r w:rsidRPr="002658B8">
        <w:t>.</w:t>
      </w:r>
      <w:r>
        <w:rPr>
          <w:rFonts w:hint="eastAsia"/>
        </w:rPr>
        <w:t>2</w:t>
      </w:r>
      <w:r w:rsidRPr="002658B8">
        <w:tab/>
        <w:t xml:space="preserve">Information flows for </w:t>
      </w:r>
      <w:r>
        <w:rPr>
          <w:rFonts w:hint="eastAsia"/>
        </w:rPr>
        <w:t>file distribution</w:t>
      </w:r>
      <w:bookmarkEnd w:id="572"/>
    </w:p>
    <w:p w14:paraId="229B0B2C" w14:textId="77777777" w:rsidR="00C336BB" w:rsidRPr="003856F3" w:rsidRDefault="00C336BB" w:rsidP="00C336BB">
      <w:pPr>
        <w:pStyle w:val="Heading5"/>
        <w:rPr>
          <w:lang w:val="en-IN"/>
        </w:rPr>
      </w:pPr>
      <w:bookmarkStart w:id="573" w:name="_Toc193632190"/>
      <w:r w:rsidRPr="008B3098">
        <w:rPr>
          <w:lang w:val="en-IN"/>
        </w:rPr>
        <w:t>7.</w:t>
      </w:r>
      <w:r>
        <w:rPr>
          <w:rFonts w:hint="eastAsia"/>
          <w:lang w:val="en-IN"/>
        </w:rPr>
        <w:t>5</w:t>
      </w:r>
      <w:r w:rsidRPr="008B3098">
        <w:rPr>
          <w:lang w:val="en-IN"/>
        </w:rPr>
        <w:t>.</w:t>
      </w:r>
      <w:r>
        <w:rPr>
          <w:lang w:val="en-IN"/>
        </w:rPr>
        <w:t>3.</w:t>
      </w:r>
      <w:r>
        <w:rPr>
          <w:rFonts w:hint="eastAsia"/>
          <w:lang w:val="en-IN" w:eastAsia="zh-CN"/>
        </w:rPr>
        <w:t>2</w:t>
      </w:r>
      <w:r>
        <w:rPr>
          <w:lang w:val="en-IN"/>
        </w:rPr>
        <w:t>.</w:t>
      </w:r>
      <w:r>
        <w:rPr>
          <w:rFonts w:hint="eastAsia"/>
          <w:lang w:val="en-IN" w:eastAsia="zh-CN"/>
        </w:rPr>
        <w:t>1</w:t>
      </w:r>
      <w:r w:rsidRPr="008B3098">
        <w:rPr>
          <w:lang w:val="en-IN"/>
        </w:rPr>
        <w:tab/>
      </w:r>
      <w:r w:rsidRPr="003856F3">
        <w:rPr>
          <w:lang w:val="en-IN"/>
        </w:rPr>
        <w:t>MCData FD request (using media plane)</w:t>
      </w:r>
      <w:bookmarkEnd w:id="573"/>
    </w:p>
    <w:p w14:paraId="31085002" w14:textId="77777777" w:rsidR="00C336BB" w:rsidRDefault="00C336BB" w:rsidP="00C336BB">
      <w:pPr>
        <w:rPr>
          <w:noProof/>
          <w:lang w:eastAsia="zh-CN"/>
        </w:rPr>
      </w:pPr>
      <w:r w:rsidRPr="00B72D63">
        <w:rPr>
          <w:noProof/>
          <w:lang w:eastAsia="zh-CN"/>
        </w:rPr>
        <w:t>Table 7.</w:t>
      </w:r>
      <w:r>
        <w:rPr>
          <w:rFonts w:hint="eastAsia"/>
          <w:noProof/>
          <w:lang w:eastAsia="zh-CN"/>
        </w:rPr>
        <w:t>5</w:t>
      </w:r>
      <w:r w:rsidRPr="00B72D63">
        <w:rPr>
          <w:noProof/>
          <w:lang w:eastAsia="zh-CN"/>
        </w:rPr>
        <w:t>.</w:t>
      </w:r>
      <w:r>
        <w:rPr>
          <w:noProof/>
          <w:lang w:eastAsia="zh-CN"/>
        </w:rPr>
        <w:t>3</w:t>
      </w:r>
      <w:r w:rsidRPr="00B72D63">
        <w:rPr>
          <w:noProof/>
          <w:lang w:eastAsia="zh-CN"/>
        </w:rPr>
        <w:t>.</w:t>
      </w:r>
      <w:r>
        <w:rPr>
          <w:rFonts w:hint="eastAsia"/>
          <w:noProof/>
          <w:lang w:eastAsia="zh-CN"/>
        </w:rPr>
        <w:t>2</w:t>
      </w:r>
      <w:r w:rsidRPr="00B72D63">
        <w:rPr>
          <w:noProof/>
          <w:lang w:eastAsia="zh-CN"/>
        </w:rPr>
        <w:t>.</w:t>
      </w:r>
      <w:r>
        <w:rPr>
          <w:rFonts w:hint="eastAsia"/>
          <w:noProof/>
          <w:lang w:eastAsia="zh-CN"/>
        </w:rPr>
        <w:t>1</w:t>
      </w:r>
      <w:r w:rsidRPr="00B72D63">
        <w:rPr>
          <w:noProof/>
          <w:lang w:eastAsia="zh-CN"/>
        </w:rPr>
        <w:t xml:space="preserve">-1 describes </w:t>
      </w:r>
      <w:r w:rsidRPr="009E0655">
        <w:t xml:space="preserve">the </w:t>
      </w:r>
      <w:r w:rsidRPr="009E0655">
        <w:rPr>
          <w:lang w:eastAsia="zh-CN"/>
        </w:rPr>
        <w:t xml:space="preserve">information flow for the </w:t>
      </w:r>
      <w:r>
        <w:rPr>
          <w:lang w:eastAsia="zh-CN"/>
        </w:rPr>
        <w:t>MCData FD request</w:t>
      </w:r>
      <w:r>
        <w:t xml:space="preserve"> sent </w:t>
      </w:r>
      <w:r w:rsidRPr="009E0655">
        <w:t xml:space="preserve">from the </w:t>
      </w:r>
      <w:r>
        <w:t>MCData</w:t>
      </w:r>
      <w:r w:rsidRPr="009E0655">
        <w:t xml:space="preserve"> client</w:t>
      </w:r>
      <w:r w:rsidRPr="00B72D63">
        <w:rPr>
          <w:noProof/>
          <w:lang w:eastAsia="zh-CN"/>
        </w:rPr>
        <w:t xml:space="preserve"> to another MCData client.</w:t>
      </w:r>
    </w:p>
    <w:p w14:paraId="26F218F9" w14:textId="77777777" w:rsidR="00C336BB" w:rsidRDefault="00C336BB" w:rsidP="00C336BB">
      <w:pPr>
        <w:pStyle w:val="TH"/>
      </w:pPr>
      <w:r>
        <w:t>Table 7.5.3.</w:t>
      </w:r>
      <w:r>
        <w:rPr>
          <w:rFonts w:hint="eastAsia"/>
          <w:lang w:eastAsia="zh-CN"/>
        </w:rPr>
        <w:t>2</w:t>
      </w:r>
      <w:r w:rsidRPr="009E0655">
        <w:t>.</w:t>
      </w:r>
      <w:r>
        <w:rPr>
          <w:rFonts w:hint="eastAsia"/>
          <w:lang w:eastAsia="zh-CN"/>
        </w:rPr>
        <w:t>1</w:t>
      </w:r>
      <w:r w:rsidRPr="009E0655">
        <w:t>-</w:t>
      </w:r>
      <w:r>
        <w:t>1: MCData FD request (using media plane)</w:t>
      </w:r>
    </w:p>
    <w:tbl>
      <w:tblPr>
        <w:tblW w:w="8640" w:type="dxa"/>
        <w:jc w:val="center"/>
        <w:tblLayout w:type="fixed"/>
        <w:tblLook w:val="0000" w:firstRow="0" w:lastRow="0" w:firstColumn="0" w:lastColumn="0" w:noHBand="0" w:noVBand="0"/>
      </w:tblPr>
      <w:tblGrid>
        <w:gridCol w:w="3042"/>
        <w:gridCol w:w="994"/>
        <w:gridCol w:w="4604"/>
      </w:tblGrid>
      <w:tr w:rsidR="00C336BB" w:rsidRPr="006D328A" w14:paraId="587AE35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0B4BD6F" w14:textId="77777777" w:rsidR="00C336BB" w:rsidRPr="006D328A" w:rsidRDefault="00C336BB" w:rsidP="00DA72C9">
            <w:pPr>
              <w:pStyle w:val="TAH"/>
            </w:pPr>
            <w:r w:rsidRPr="006D328A">
              <w:t>Information element</w:t>
            </w:r>
          </w:p>
        </w:tc>
        <w:tc>
          <w:tcPr>
            <w:tcW w:w="994" w:type="dxa"/>
            <w:tcBorders>
              <w:top w:val="single" w:sz="4" w:space="0" w:color="000000"/>
              <w:left w:val="single" w:sz="4" w:space="0" w:color="000000"/>
              <w:bottom w:val="single" w:sz="4" w:space="0" w:color="000000"/>
            </w:tcBorders>
            <w:shd w:val="clear" w:color="auto" w:fill="auto"/>
          </w:tcPr>
          <w:p w14:paraId="20D40EE9" w14:textId="77777777" w:rsidR="00C336BB" w:rsidRPr="006D328A" w:rsidRDefault="00C336BB" w:rsidP="00DA72C9">
            <w:pPr>
              <w:pStyle w:val="TAH"/>
            </w:pPr>
            <w:r w:rsidRPr="006D328A">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24CD458" w14:textId="77777777" w:rsidR="00C336BB" w:rsidRPr="006D328A" w:rsidRDefault="00C336BB" w:rsidP="00DA72C9">
            <w:pPr>
              <w:pStyle w:val="TAH"/>
            </w:pPr>
            <w:r w:rsidRPr="006D328A">
              <w:t>Description</w:t>
            </w:r>
          </w:p>
        </w:tc>
      </w:tr>
      <w:tr w:rsidR="00C336BB" w:rsidRPr="006D328A" w14:paraId="78EFB7C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D6FB933"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4220C666"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E680E0B" w14:textId="77777777" w:rsidR="00C336BB" w:rsidRPr="002C7CB4" w:rsidRDefault="00C336BB" w:rsidP="00DA72C9">
            <w:pPr>
              <w:pStyle w:val="TAL"/>
            </w:pPr>
            <w:r w:rsidRPr="002C7CB4">
              <w:t xml:space="preserve">The identity of the MCData user sending </w:t>
            </w:r>
            <w:r>
              <w:t xml:space="preserve">the </w:t>
            </w:r>
            <w:r w:rsidRPr="002C7CB4">
              <w:t>file</w:t>
            </w:r>
          </w:p>
        </w:tc>
      </w:tr>
      <w:tr w:rsidR="00C336BB" w:rsidRPr="006D328A" w14:paraId="1FDA407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F6A29D5"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46D39071" w14:textId="77777777" w:rsidR="00C336BB" w:rsidRPr="002C7CB4" w:rsidRDefault="00C336BB" w:rsidP="00DA72C9">
            <w:pPr>
              <w:pStyle w:val="TAL"/>
              <w:rPr>
                <w:lang w:eastAsia="zh-CN"/>
              </w:rPr>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D592481" w14:textId="77777777" w:rsidR="00C336BB" w:rsidRPr="002C7CB4" w:rsidRDefault="00C336BB" w:rsidP="00DA72C9">
            <w:pPr>
              <w:pStyle w:val="TAL"/>
              <w:rPr>
                <w:lang w:eastAsia="zh-CN"/>
              </w:rPr>
            </w:pPr>
            <w:r w:rsidRPr="002C7CB4">
              <w:t xml:space="preserve">The identity of the MCData user receiving </w:t>
            </w:r>
            <w:r>
              <w:t xml:space="preserve">the </w:t>
            </w:r>
            <w:r w:rsidRPr="002C7CB4">
              <w:t>file</w:t>
            </w:r>
          </w:p>
        </w:tc>
      </w:tr>
      <w:tr w:rsidR="00C336BB" w:rsidRPr="006D328A" w14:paraId="3C01F29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2E788F2"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shd w:val="clear" w:color="auto" w:fill="auto"/>
          </w:tcPr>
          <w:p w14:paraId="577D677B"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0F7C309" w14:textId="77777777" w:rsidR="00C336BB" w:rsidRPr="002C7CB4" w:rsidRDefault="00C336BB" w:rsidP="00DA72C9">
            <w:pPr>
              <w:pStyle w:val="TAL"/>
            </w:pPr>
            <w:r w:rsidRPr="002C7CB4">
              <w:t>Identifies the conversation</w:t>
            </w:r>
          </w:p>
        </w:tc>
      </w:tr>
      <w:tr w:rsidR="00C336BB" w:rsidRPr="006D328A" w14:paraId="285CF2F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1C40E74" w14:textId="77777777" w:rsidR="00C336BB" w:rsidRPr="002C7CB4" w:rsidRDefault="00C336BB" w:rsidP="00DA72C9">
            <w:pPr>
              <w:pStyle w:val="TAL"/>
            </w:pPr>
            <w:r w:rsidRPr="002C7CB4">
              <w:t>Transaction Identifier</w:t>
            </w:r>
          </w:p>
        </w:tc>
        <w:tc>
          <w:tcPr>
            <w:tcW w:w="994" w:type="dxa"/>
            <w:tcBorders>
              <w:top w:val="single" w:sz="4" w:space="0" w:color="000000"/>
              <w:left w:val="single" w:sz="4" w:space="0" w:color="000000"/>
              <w:bottom w:val="single" w:sz="4" w:space="0" w:color="000000"/>
            </w:tcBorders>
            <w:shd w:val="clear" w:color="auto" w:fill="auto"/>
          </w:tcPr>
          <w:p w14:paraId="496B52A7"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54EBAB1" w14:textId="77777777" w:rsidR="00C336BB" w:rsidRPr="002C7CB4" w:rsidRDefault="00C336BB" w:rsidP="00DA72C9">
            <w:pPr>
              <w:pStyle w:val="TAL"/>
            </w:pPr>
            <w:r w:rsidRPr="002C7CB4">
              <w:t>Identifies the MCData transaction</w:t>
            </w:r>
          </w:p>
        </w:tc>
      </w:tr>
      <w:tr w:rsidR="00C336BB" w14:paraId="790BBB2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0E1BF55" w14:textId="77777777" w:rsidR="00C336BB" w:rsidRPr="002C7CB4" w:rsidRDefault="00C336BB" w:rsidP="00DA72C9">
            <w:pPr>
              <w:pStyle w:val="TAL"/>
            </w:pPr>
            <w:r w:rsidRPr="002C7CB4">
              <w:t>Reply Identifier</w:t>
            </w:r>
          </w:p>
        </w:tc>
        <w:tc>
          <w:tcPr>
            <w:tcW w:w="994" w:type="dxa"/>
            <w:tcBorders>
              <w:top w:val="single" w:sz="4" w:space="0" w:color="000000"/>
              <w:left w:val="single" w:sz="4" w:space="0" w:color="000000"/>
              <w:bottom w:val="single" w:sz="4" w:space="0" w:color="000000"/>
            </w:tcBorders>
            <w:shd w:val="clear" w:color="auto" w:fill="auto"/>
          </w:tcPr>
          <w:p w14:paraId="3F75CBF0"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51D8889" w14:textId="77777777" w:rsidR="00C336BB" w:rsidRPr="002C7CB4" w:rsidRDefault="00C336BB" w:rsidP="00DA72C9">
            <w:pPr>
              <w:pStyle w:val="TAL"/>
            </w:pPr>
            <w:r w:rsidRPr="002C7CB4">
              <w:t>Identifies the original MCData transaction to which the current transaction is a reply to</w:t>
            </w:r>
          </w:p>
        </w:tc>
      </w:tr>
      <w:tr w:rsidR="00C336BB" w:rsidRPr="006D328A" w14:paraId="4195B6B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217704E" w14:textId="77777777" w:rsidR="00C336BB" w:rsidRPr="002C7CB4" w:rsidRDefault="00C336BB" w:rsidP="00DA72C9">
            <w:pPr>
              <w:pStyle w:val="TAL"/>
            </w:pPr>
            <w:r w:rsidRPr="002C7CB4">
              <w:t>Disposition indication</w:t>
            </w:r>
          </w:p>
        </w:tc>
        <w:tc>
          <w:tcPr>
            <w:tcW w:w="994" w:type="dxa"/>
            <w:tcBorders>
              <w:top w:val="single" w:sz="4" w:space="0" w:color="000000"/>
              <w:left w:val="single" w:sz="4" w:space="0" w:color="000000"/>
              <w:bottom w:val="single" w:sz="4" w:space="0" w:color="000000"/>
            </w:tcBorders>
            <w:shd w:val="clear" w:color="auto" w:fill="auto"/>
          </w:tcPr>
          <w:p w14:paraId="683C2F88"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7F87462" w14:textId="77777777" w:rsidR="00C336BB" w:rsidRPr="002C7CB4" w:rsidRDefault="00C336BB" w:rsidP="00DA72C9">
            <w:pPr>
              <w:pStyle w:val="TAL"/>
            </w:pPr>
            <w:r w:rsidRPr="002C7CB4">
              <w:t>Indicates whether file download completed report is expected or not</w:t>
            </w:r>
          </w:p>
        </w:tc>
      </w:tr>
      <w:tr w:rsidR="00C336BB" w:rsidRPr="006D328A" w14:paraId="18D7B0B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79009B0" w14:textId="77777777" w:rsidR="00C336BB" w:rsidRPr="002C7CB4" w:rsidRDefault="00C336BB" w:rsidP="00DA72C9">
            <w:pPr>
              <w:pStyle w:val="TAL"/>
            </w:pPr>
            <w:r w:rsidRPr="002C7CB4">
              <w:t>Download indication</w:t>
            </w:r>
          </w:p>
        </w:tc>
        <w:tc>
          <w:tcPr>
            <w:tcW w:w="994" w:type="dxa"/>
            <w:tcBorders>
              <w:top w:val="single" w:sz="4" w:space="0" w:color="000000"/>
              <w:left w:val="single" w:sz="4" w:space="0" w:color="000000"/>
              <w:bottom w:val="single" w:sz="4" w:space="0" w:color="000000"/>
            </w:tcBorders>
            <w:shd w:val="clear" w:color="auto" w:fill="auto"/>
          </w:tcPr>
          <w:p w14:paraId="5BD0720A"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6B3BFF3" w14:textId="77777777" w:rsidR="00C336BB" w:rsidRPr="002C7CB4" w:rsidRDefault="00C336BB" w:rsidP="00DA72C9">
            <w:pPr>
              <w:pStyle w:val="TAL"/>
            </w:pPr>
            <w:r w:rsidRPr="002C7CB4">
              <w:t>Indicates mandatory download</w:t>
            </w:r>
            <w:r>
              <w:t>. (i.e. auto accept this media plane setup request)</w:t>
            </w:r>
          </w:p>
        </w:tc>
      </w:tr>
      <w:tr w:rsidR="00C336BB" w:rsidRPr="006D328A" w14:paraId="3FCC7F6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5A2EB05" w14:textId="77777777" w:rsidR="00C336BB" w:rsidRPr="002C7CB4" w:rsidRDefault="00C336BB" w:rsidP="00DA72C9">
            <w:pPr>
              <w:pStyle w:val="TAL"/>
            </w:pPr>
            <w:r>
              <w:t>Application metadata container</w:t>
            </w:r>
          </w:p>
        </w:tc>
        <w:tc>
          <w:tcPr>
            <w:tcW w:w="994" w:type="dxa"/>
            <w:tcBorders>
              <w:top w:val="single" w:sz="4" w:space="0" w:color="000000"/>
              <w:left w:val="single" w:sz="4" w:space="0" w:color="000000"/>
              <w:bottom w:val="single" w:sz="4" w:space="0" w:color="000000"/>
            </w:tcBorders>
            <w:shd w:val="clear" w:color="auto" w:fill="auto"/>
          </w:tcPr>
          <w:p w14:paraId="761EDB6E"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8D50925" w14:textId="77777777" w:rsidR="00C336BB" w:rsidRPr="002C7CB4" w:rsidRDefault="00C336BB" w:rsidP="00DA72C9">
            <w:pPr>
              <w:pStyle w:val="TAL"/>
            </w:pPr>
            <w:r>
              <w:t>Implementation specific information that is communicated to the recipient</w:t>
            </w:r>
          </w:p>
        </w:tc>
      </w:tr>
      <w:tr w:rsidR="00C336BB" w:rsidRPr="006D328A" w14:paraId="6C8D146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34127CE" w14:textId="77777777" w:rsidR="00C336BB" w:rsidRPr="002C7CB4" w:rsidRDefault="00C336BB" w:rsidP="00DA72C9">
            <w:pPr>
              <w:pStyle w:val="TAL"/>
            </w:pPr>
            <w:r w:rsidRPr="002C7CB4">
              <w:rPr>
                <w:rFonts w:hint="eastAsia"/>
                <w:lang w:eastAsia="zh-CN"/>
              </w:rPr>
              <w:t>SDP offer</w:t>
            </w:r>
            <w:r>
              <w:rPr>
                <w:lang w:eastAsia="zh-CN"/>
              </w:rPr>
              <w:t xml:space="preserve"> (see NOTE)</w:t>
            </w:r>
          </w:p>
        </w:tc>
        <w:tc>
          <w:tcPr>
            <w:tcW w:w="994" w:type="dxa"/>
            <w:tcBorders>
              <w:top w:val="single" w:sz="4" w:space="0" w:color="000000"/>
              <w:left w:val="single" w:sz="4" w:space="0" w:color="000000"/>
              <w:bottom w:val="single" w:sz="4" w:space="0" w:color="000000"/>
            </w:tcBorders>
            <w:shd w:val="clear" w:color="auto" w:fill="auto"/>
          </w:tcPr>
          <w:p w14:paraId="15A0CDF3"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5099B06" w14:textId="77777777" w:rsidR="00C336BB" w:rsidRPr="002C7CB4" w:rsidRDefault="00C336BB" w:rsidP="00DA72C9">
            <w:pPr>
              <w:pStyle w:val="TAL"/>
            </w:pPr>
            <w:r w:rsidRPr="002C7CB4">
              <w:t>Media parameters offered</w:t>
            </w:r>
          </w:p>
        </w:tc>
      </w:tr>
      <w:tr w:rsidR="00C336BB" w:rsidRPr="006D328A" w14:paraId="0634D115"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B54FB2C" w14:textId="77777777" w:rsidR="00C336BB" w:rsidRPr="002C7CB4" w:rsidRDefault="00C336BB" w:rsidP="00DA72C9">
            <w:pPr>
              <w:pStyle w:val="TAN"/>
            </w:pPr>
            <w:r w:rsidRPr="002C7CB4">
              <w:t>NOTE:</w:t>
            </w:r>
            <w:r w:rsidRPr="002C7CB4">
              <w:tab/>
            </w:r>
            <w:r>
              <w:t>Includes file metadata.</w:t>
            </w:r>
          </w:p>
        </w:tc>
      </w:tr>
    </w:tbl>
    <w:p w14:paraId="3345BD1D" w14:textId="77777777" w:rsidR="00C336BB" w:rsidRPr="003856F3" w:rsidRDefault="00C336BB" w:rsidP="00C336BB">
      <w:pPr>
        <w:rPr>
          <w:noProof/>
          <w:lang w:eastAsia="zh-CN"/>
        </w:rPr>
      </w:pPr>
    </w:p>
    <w:p w14:paraId="1574DB01" w14:textId="77777777" w:rsidR="00C336BB" w:rsidRPr="003856F3" w:rsidRDefault="00C336BB" w:rsidP="00C336BB">
      <w:pPr>
        <w:pStyle w:val="Heading5"/>
        <w:rPr>
          <w:lang w:val="en-IN"/>
        </w:rPr>
      </w:pPr>
      <w:bookmarkStart w:id="574" w:name="_Toc193632191"/>
      <w:r>
        <w:rPr>
          <w:lang w:val="en-IN"/>
        </w:rPr>
        <w:t>7.5.3.</w:t>
      </w:r>
      <w:r>
        <w:rPr>
          <w:rFonts w:hint="eastAsia"/>
          <w:lang w:val="en-IN" w:eastAsia="zh-CN"/>
        </w:rPr>
        <w:t>2</w:t>
      </w:r>
      <w:r>
        <w:rPr>
          <w:lang w:val="en-IN"/>
        </w:rPr>
        <w:t>.</w:t>
      </w:r>
      <w:r>
        <w:rPr>
          <w:rFonts w:hint="eastAsia"/>
          <w:lang w:val="en-IN" w:eastAsia="zh-CN"/>
        </w:rPr>
        <w:t>2</w:t>
      </w:r>
      <w:r w:rsidRPr="003856F3">
        <w:rPr>
          <w:lang w:val="en-IN"/>
        </w:rPr>
        <w:tab/>
        <w:t>MCData FD response (using media plane)</w:t>
      </w:r>
      <w:bookmarkEnd w:id="574"/>
    </w:p>
    <w:p w14:paraId="3F026432" w14:textId="77777777" w:rsidR="00C336BB" w:rsidRDefault="00C336BB" w:rsidP="00C336BB">
      <w:pPr>
        <w:rPr>
          <w:noProof/>
          <w:lang w:eastAsia="zh-CN"/>
        </w:rPr>
      </w:pPr>
      <w:r w:rsidRPr="00D02930">
        <w:rPr>
          <w:noProof/>
          <w:lang w:eastAsia="zh-CN"/>
        </w:rPr>
        <w:t xml:space="preserve">Table </w:t>
      </w:r>
      <w:r>
        <w:rPr>
          <w:noProof/>
          <w:lang w:eastAsia="zh-CN"/>
        </w:rPr>
        <w:t>7.5.3</w:t>
      </w:r>
      <w:r w:rsidRPr="00D02930">
        <w:rPr>
          <w:noProof/>
          <w:lang w:eastAsia="zh-CN"/>
        </w:rPr>
        <w:t>.2.</w:t>
      </w:r>
      <w:r>
        <w:rPr>
          <w:rFonts w:hint="eastAsia"/>
          <w:noProof/>
          <w:lang w:eastAsia="zh-CN"/>
        </w:rPr>
        <w:t>2</w:t>
      </w:r>
      <w:r w:rsidRPr="00D02930">
        <w:rPr>
          <w:noProof/>
          <w:lang w:eastAsia="zh-CN"/>
        </w:rPr>
        <w:t xml:space="preserve">-1 describes the </w:t>
      </w:r>
      <w:r w:rsidRPr="009E0655">
        <w:t xml:space="preserve">information flow for the </w:t>
      </w:r>
      <w:r>
        <w:rPr>
          <w:lang w:eastAsia="ko-KR"/>
        </w:rPr>
        <w:t>MCData FD response</w:t>
      </w:r>
      <w:r>
        <w:t xml:space="preserve"> sent </w:t>
      </w:r>
      <w:r w:rsidRPr="009E0655">
        <w:t>from</w:t>
      </w:r>
      <w:r w:rsidRPr="00D02930">
        <w:rPr>
          <w:noProof/>
          <w:lang w:eastAsia="zh-CN"/>
        </w:rPr>
        <w:t xml:space="preserve"> the MCData client to another MCData client.</w:t>
      </w:r>
    </w:p>
    <w:p w14:paraId="59CA99CB" w14:textId="77777777" w:rsidR="00C336BB" w:rsidRDefault="00C336BB" w:rsidP="00C336BB">
      <w:pPr>
        <w:pStyle w:val="TH"/>
      </w:pPr>
      <w:r>
        <w:t>Table 7.5.3.</w:t>
      </w:r>
      <w:r>
        <w:rPr>
          <w:rFonts w:hint="eastAsia"/>
          <w:lang w:eastAsia="zh-CN"/>
        </w:rPr>
        <w:t>2</w:t>
      </w:r>
      <w:r w:rsidRPr="009E0655">
        <w:t>.</w:t>
      </w:r>
      <w:r>
        <w:rPr>
          <w:rFonts w:hint="eastAsia"/>
          <w:lang w:eastAsia="zh-CN"/>
        </w:rPr>
        <w:t>2</w:t>
      </w:r>
      <w:r w:rsidRPr="009E0655">
        <w:t>-</w:t>
      </w:r>
      <w:r>
        <w:t>1: MCData FD response (using media plane)</w:t>
      </w:r>
    </w:p>
    <w:tbl>
      <w:tblPr>
        <w:tblW w:w="8640" w:type="dxa"/>
        <w:jc w:val="center"/>
        <w:tblLayout w:type="fixed"/>
        <w:tblLook w:val="0000" w:firstRow="0" w:lastRow="0" w:firstColumn="0" w:lastColumn="0" w:noHBand="0" w:noVBand="0"/>
      </w:tblPr>
      <w:tblGrid>
        <w:gridCol w:w="3042"/>
        <w:gridCol w:w="995"/>
        <w:gridCol w:w="4603"/>
      </w:tblGrid>
      <w:tr w:rsidR="00C336BB" w:rsidRPr="006D328A" w14:paraId="47F2B3D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C7AF376" w14:textId="77777777" w:rsidR="00C336BB" w:rsidRPr="006D328A" w:rsidRDefault="00C336BB" w:rsidP="00DA72C9">
            <w:pPr>
              <w:pStyle w:val="TAH"/>
            </w:pPr>
            <w:r w:rsidRPr="006D328A">
              <w:t>Information element</w:t>
            </w:r>
          </w:p>
        </w:tc>
        <w:tc>
          <w:tcPr>
            <w:tcW w:w="995" w:type="dxa"/>
            <w:tcBorders>
              <w:top w:val="single" w:sz="4" w:space="0" w:color="000000"/>
              <w:left w:val="single" w:sz="4" w:space="0" w:color="000000"/>
              <w:bottom w:val="single" w:sz="4" w:space="0" w:color="000000"/>
            </w:tcBorders>
            <w:shd w:val="clear" w:color="auto" w:fill="auto"/>
          </w:tcPr>
          <w:p w14:paraId="23DAD33B" w14:textId="77777777" w:rsidR="00C336BB" w:rsidRPr="006D328A" w:rsidRDefault="00C336BB" w:rsidP="00DA72C9">
            <w:pPr>
              <w:pStyle w:val="TAH"/>
            </w:pPr>
            <w:r w:rsidRPr="006D328A">
              <w:t>Status</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1CE63E5A" w14:textId="77777777" w:rsidR="00C336BB" w:rsidRPr="006D328A" w:rsidRDefault="00C336BB" w:rsidP="00DA72C9">
            <w:pPr>
              <w:pStyle w:val="TAH"/>
            </w:pPr>
            <w:r w:rsidRPr="006D328A">
              <w:t>Description</w:t>
            </w:r>
          </w:p>
        </w:tc>
      </w:tr>
      <w:tr w:rsidR="00C336BB" w:rsidRPr="006D328A" w14:paraId="32CCA84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4EA6BAA" w14:textId="77777777" w:rsidR="00C336BB" w:rsidRPr="002C7CB4" w:rsidRDefault="00C336BB" w:rsidP="00DA72C9">
            <w:pPr>
              <w:pStyle w:val="TAL"/>
              <w:rPr>
                <w:lang w:eastAsia="zh-CN"/>
              </w:rPr>
            </w:pPr>
            <w:r w:rsidRPr="002C7CB4">
              <w:t>MCData ID</w:t>
            </w:r>
          </w:p>
        </w:tc>
        <w:tc>
          <w:tcPr>
            <w:tcW w:w="995" w:type="dxa"/>
            <w:tcBorders>
              <w:top w:val="single" w:sz="4" w:space="0" w:color="000000"/>
              <w:left w:val="single" w:sz="4" w:space="0" w:color="000000"/>
              <w:bottom w:val="single" w:sz="4" w:space="0" w:color="000000"/>
            </w:tcBorders>
            <w:shd w:val="clear" w:color="auto" w:fill="auto"/>
          </w:tcPr>
          <w:p w14:paraId="70313ECF" w14:textId="77777777" w:rsidR="00C336BB" w:rsidRPr="002C7CB4" w:rsidRDefault="00C336BB" w:rsidP="00DA72C9">
            <w:pPr>
              <w:pStyle w:val="TAL"/>
              <w:rPr>
                <w:lang w:eastAsia="zh-CN"/>
              </w:rPr>
            </w:pPr>
            <w:r w:rsidRPr="002C7CB4">
              <w:t>M</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2C43742D" w14:textId="77777777" w:rsidR="00C336BB" w:rsidRPr="002C7CB4" w:rsidRDefault="00C336BB" w:rsidP="00DA72C9">
            <w:pPr>
              <w:pStyle w:val="TAL"/>
              <w:rPr>
                <w:lang w:eastAsia="zh-CN"/>
              </w:rPr>
            </w:pPr>
            <w:r w:rsidRPr="002C7CB4">
              <w:t>The identity of the MCData user sending FD request</w:t>
            </w:r>
          </w:p>
        </w:tc>
      </w:tr>
      <w:tr w:rsidR="00C336BB" w:rsidRPr="006D328A" w14:paraId="3414599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05FB182" w14:textId="77777777" w:rsidR="00C336BB" w:rsidRPr="002C7CB4" w:rsidRDefault="00C336BB" w:rsidP="00DA72C9">
            <w:pPr>
              <w:pStyle w:val="TAL"/>
              <w:rPr>
                <w:lang w:eastAsia="zh-CN"/>
              </w:rPr>
            </w:pPr>
            <w:r w:rsidRPr="002C7CB4">
              <w:t>MCData ID</w:t>
            </w:r>
          </w:p>
        </w:tc>
        <w:tc>
          <w:tcPr>
            <w:tcW w:w="995" w:type="dxa"/>
            <w:tcBorders>
              <w:top w:val="single" w:sz="4" w:space="0" w:color="000000"/>
              <w:left w:val="single" w:sz="4" w:space="0" w:color="000000"/>
              <w:bottom w:val="single" w:sz="4" w:space="0" w:color="000000"/>
            </w:tcBorders>
            <w:shd w:val="clear" w:color="auto" w:fill="auto"/>
          </w:tcPr>
          <w:p w14:paraId="2229B7A6" w14:textId="77777777" w:rsidR="00C336BB" w:rsidRPr="002C7CB4" w:rsidRDefault="00C336BB" w:rsidP="00DA72C9">
            <w:pPr>
              <w:pStyle w:val="TAL"/>
            </w:pPr>
            <w:r w:rsidRPr="002C7CB4">
              <w:t>M</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357712AD" w14:textId="77777777" w:rsidR="00C336BB" w:rsidRPr="002C7CB4" w:rsidRDefault="00C336BB" w:rsidP="00DA72C9">
            <w:pPr>
              <w:pStyle w:val="TAL"/>
            </w:pPr>
            <w:r w:rsidRPr="002C7CB4">
              <w:t>The identity of the MCData user sending response</w:t>
            </w:r>
          </w:p>
        </w:tc>
      </w:tr>
      <w:tr w:rsidR="00C336BB" w:rsidRPr="006D328A" w14:paraId="54251B4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BBE5239" w14:textId="77777777" w:rsidR="00C336BB" w:rsidRPr="002C7CB4" w:rsidRDefault="00C336BB" w:rsidP="00DA72C9">
            <w:pPr>
              <w:pStyle w:val="TAL"/>
            </w:pPr>
            <w:r w:rsidRPr="002C7CB4">
              <w:t>Conversation Identifier</w:t>
            </w:r>
          </w:p>
        </w:tc>
        <w:tc>
          <w:tcPr>
            <w:tcW w:w="995" w:type="dxa"/>
            <w:tcBorders>
              <w:top w:val="single" w:sz="4" w:space="0" w:color="000000"/>
              <w:left w:val="single" w:sz="4" w:space="0" w:color="000000"/>
              <w:bottom w:val="single" w:sz="4" w:space="0" w:color="000000"/>
            </w:tcBorders>
            <w:shd w:val="clear" w:color="auto" w:fill="auto"/>
          </w:tcPr>
          <w:p w14:paraId="1F65100D" w14:textId="77777777" w:rsidR="00C336BB" w:rsidRPr="002C7CB4" w:rsidRDefault="00C336BB" w:rsidP="00DA72C9">
            <w:pPr>
              <w:pStyle w:val="TAL"/>
            </w:pPr>
            <w:r w:rsidRPr="002C7CB4">
              <w:t>M</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0325972C" w14:textId="77777777" w:rsidR="00C336BB" w:rsidRPr="002C7CB4" w:rsidRDefault="00C336BB" w:rsidP="00DA72C9">
            <w:pPr>
              <w:pStyle w:val="TAL"/>
            </w:pPr>
            <w:r w:rsidRPr="002C7CB4">
              <w:t>Identifies the conversation</w:t>
            </w:r>
          </w:p>
        </w:tc>
      </w:tr>
      <w:tr w:rsidR="00C336BB" w:rsidRPr="006D328A" w14:paraId="41B5D17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E9501D0" w14:textId="77777777" w:rsidR="00C336BB" w:rsidRPr="002C7CB4" w:rsidRDefault="00C336BB" w:rsidP="00DA72C9">
            <w:pPr>
              <w:pStyle w:val="TAL"/>
            </w:pPr>
            <w:r w:rsidRPr="002C7CB4">
              <w:rPr>
                <w:rFonts w:hint="eastAsia"/>
              </w:rPr>
              <w:t xml:space="preserve">SDP </w:t>
            </w:r>
            <w:r w:rsidRPr="002C7CB4">
              <w:t>answer</w:t>
            </w:r>
          </w:p>
        </w:tc>
        <w:tc>
          <w:tcPr>
            <w:tcW w:w="995" w:type="dxa"/>
            <w:tcBorders>
              <w:top w:val="single" w:sz="4" w:space="0" w:color="000000"/>
              <w:left w:val="single" w:sz="4" w:space="0" w:color="000000"/>
              <w:bottom w:val="single" w:sz="4" w:space="0" w:color="000000"/>
            </w:tcBorders>
            <w:shd w:val="clear" w:color="auto" w:fill="auto"/>
          </w:tcPr>
          <w:p w14:paraId="257352D2" w14:textId="77777777" w:rsidR="00C336BB" w:rsidRPr="002C7CB4" w:rsidRDefault="00C336BB" w:rsidP="00DA72C9">
            <w:pPr>
              <w:pStyle w:val="TAL"/>
            </w:pPr>
            <w:r w:rsidRPr="002C7CB4">
              <w:t>M</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543CF5FD" w14:textId="77777777" w:rsidR="00C336BB" w:rsidRPr="002C7CB4" w:rsidRDefault="00C336BB" w:rsidP="00DA72C9">
            <w:pPr>
              <w:pStyle w:val="TAL"/>
            </w:pPr>
            <w:r w:rsidRPr="002C7CB4">
              <w:t>Media parameters selected</w:t>
            </w:r>
          </w:p>
        </w:tc>
      </w:tr>
      <w:tr w:rsidR="00C336BB" w:rsidRPr="006D328A" w14:paraId="46B5140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732756F" w14:textId="77777777" w:rsidR="00C336BB" w:rsidRPr="002C7CB4" w:rsidRDefault="00C336BB" w:rsidP="00DA72C9">
            <w:pPr>
              <w:pStyle w:val="TAL"/>
            </w:pPr>
            <w:r w:rsidRPr="002C7CB4">
              <w:t>Acceptance confirmation</w:t>
            </w:r>
          </w:p>
        </w:tc>
        <w:tc>
          <w:tcPr>
            <w:tcW w:w="995" w:type="dxa"/>
            <w:tcBorders>
              <w:top w:val="single" w:sz="4" w:space="0" w:color="000000"/>
              <w:left w:val="single" w:sz="4" w:space="0" w:color="000000"/>
              <w:bottom w:val="single" w:sz="4" w:space="0" w:color="000000"/>
            </w:tcBorders>
            <w:shd w:val="clear" w:color="auto" w:fill="auto"/>
          </w:tcPr>
          <w:p w14:paraId="65D01909" w14:textId="77777777" w:rsidR="00C336BB" w:rsidRPr="002C7CB4" w:rsidRDefault="00C336BB" w:rsidP="00DA72C9">
            <w:pPr>
              <w:pStyle w:val="TAL"/>
            </w:pPr>
            <w:r w:rsidRPr="002C7CB4">
              <w:t>M</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7B5D55E4" w14:textId="77777777" w:rsidR="00C336BB" w:rsidRPr="002C7CB4" w:rsidRDefault="00C336BB" w:rsidP="00DA72C9">
            <w:pPr>
              <w:pStyle w:val="TAL"/>
            </w:pPr>
            <w:r w:rsidRPr="002C7CB4">
              <w:t>An indication whether the client has positively accepted the request</w:t>
            </w:r>
          </w:p>
        </w:tc>
      </w:tr>
    </w:tbl>
    <w:p w14:paraId="2BCEF2E4" w14:textId="77777777" w:rsidR="00C336BB" w:rsidRPr="00F75F78" w:rsidRDefault="00C336BB" w:rsidP="00C336BB">
      <w:pPr>
        <w:rPr>
          <w:lang w:eastAsia="zh-CN"/>
        </w:rPr>
      </w:pPr>
    </w:p>
    <w:p w14:paraId="3D48E933" w14:textId="77777777" w:rsidR="00C336BB" w:rsidRDefault="00C336BB" w:rsidP="00C336BB">
      <w:pPr>
        <w:pStyle w:val="Heading5"/>
        <w:rPr>
          <w:noProof/>
          <w:lang w:eastAsia="zh-CN"/>
        </w:rPr>
      </w:pPr>
      <w:bookmarkStart w:id="575" w:name="_Toc477418715"/>
      <w:bookmarkStart w:id="576" w:name="_Toc193632192"/>
      <w:r>
        <w:rPr>
          <w:noProof/>
          <w:lang w:eastAsia="zh-CN"/>
        </w:rPr>
        <w:t>7.5.3</w:t>
      </w:r>
      <w:r w:rsidRPr="00C02C18">
        <w:rPr>
          <w:noProof/>
          <w:lang w:eastAsia="zh-CN"/>
        </w:rPr>
        <w:t>.</w:t>
      </w:r>
      <w:r>
        <w:rPr>
          <w:rFonts w:hint="eastAsia"/>
          <w:noProof/>
          <w:lang w:eastAsia="zh-CN"/>
        </w:rPr>
        <w:t>2</w:t>
      </w:r>
      <w:r w:rsidRPr="00C02C18">
        <w:rPr>
          <w:noProof/>
          <w:lang w:eastAsia="zh-CN"/>
        </w:rPr>
        <w:t>.3</w:t>
      </w:r>
      <w:r w:rsidRPr="00C02C18">
        <w:rPr>
          <w:noProof/>
          <w:lang w:eastAsia="zh-CN"/>
        </w:rPr>
        <w:tab/>
      </w:r>
      <w:bookmarkEnd w:id="575"/>
      <w:r w:rsidRPr="00C02C18">
        <w:rPr>
          <w:noProof/>
          <w:lang w:eastAsia="zh-CN"/>
        </w:rPr>
        <w:t>MCData download completed report</w:t>
      </w:r>
      <w:bookmarkEnd w:id="576"/>
    </w:p>
    <w:p w14:paraId="3127113C" w14:textId="77777777" w:rsidR="00C336BB" w:rsidRDefault="00C336BB" w:rsidP="00C336BB">
      <w:pPr>
        <w:rPr>
          <w:noProof/>
          <w:lang w:eastAsia="zh-CN"/>
        </w:rPr>
      </w:pPr>
      <w:r w:rsidRPr="008B3098">
        <w:t>Table </w:t>
      </w:r>
      <w:r>
        <w:t>7.5.3</w:t>
      </w:r>
      <w:r w:rsidRPr="008B3098">
        <w:t>.2</w:t>
      </w:r>
      <w:r w:rsidRPr="008B3098">
        <w:rPr>
          <w:lang w:eastAsia="ko-KR"/>
        </w:rPr>
        <w:t>.3</w:t>
      </w:r>
      <w:r w:rsidRPr="008B3098">
        <w:t xml:space="preserve">-1 describes the </w:t>
      </w:r>
      <w:r w:rsidRPr="009E0655">
        <w:t xml:space="preserve">information flow for the </w:t>
      </w:r>
      <w:r>
        <w:rPr>
          <w:lang w:eastAsia="ko-KR"/>
        </w:rPr>
        <w:t>MCData download completed report</w:t>
      </w:r>
      <w:r w:rsidRPr="008B3098">
        <w:t xml:space="preserve"> sent from the MCData client to another</w:t>
      </w:r>
      <w:r>
        <w:t xml:space="preserve"> </w:t>
      </w:r>
      <w:r w:rsidRPr="008B3098">
        <w:t>MCData client.</w:t>
      </w:r>
    </w:p>
    <w:p w14:paraId="42CCFE1E" w14:textId="77777777" w:rsidR="00C336BB" w:rsidRDefault="00C336BB" w:rsidP="00C336BB">
      <w:pPr>
        <w:pStyle w:val="TH"/>
      </w:pPr>
      <w:r w:rsidRPr="008B3098">
        <w:t>Table </w:t>
      </w:r>
      <w:r>
        <w:t>7.5.3</w:t>
      </w:r>
      <w:r w:rsidRPr="008B3098">
        <w:t xml:space="preserve">.2.3-1: </w:t>
      </w:r>
      <w:r w:rsidRPr="00221975">
        <w:t>MCData download completed report</w:t>
      </w:r>
    </w:p>
    <w:tbl>
      <w:tblPr>
        <w:tblW w:w="8640" w:type="dxa"/>
        <w:jc w:val="center"/>
        <w:tblLayout w:type="fixed"/>
        <w:tblLook w:val="0000" w:firstRow="0" w:lastRow="0" w:firstColumn="0" w:lastColumn="0" w:noHBand="0" w:noVBand="0"/>
      </w:tblPr>
      <w:tblGrid>
        <w:gridCol w:w="3042"/>
        <w:gridCol w:w="1008"/>
        <w:gridCol w:w="4590"/>
      </w:tblGrid>
      <w:tr w:rsidR="00C336BB" w:rsidRPr="006D328A" w14:paraId="13C97BA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D3D9E23" w14:textId="77777777" w:rsidR="00C336BB" w:rsidRPr="006D328A" w:rsidRDefault="00C336BB" w:rsidP="00DA72C9">
            <w:pPr>
              <w:pStyle w:val="TAH"/>
            </w:pPr>
            <w:r w:rsidRPr="006D328A">
              <w:t>Information element</w:t>
            </w:r>
          </w:p>
        </w:tc>
        <w:tc>
          <w:tcPr>
            <w:tcW w:w="1008" w:type="dxa"/>
            <w:tcBorders>
              <w:top w:val="single" w:sz="4" w:space="0" w:color="000000"/>
              <w:left w:val="single" w:sz="4" w:space="0" w:color="000000"/>
              <w:bottom w:val="single" w:sz="4" w:space="0" w:color="000000"/>
            </w:tcBorders>
            <w:shd w:val="clear" w:color="auto" w:fill="auto"/>
          </w:tcPr>
          <w:p w14:paraId="4FE88B5E" w14:textId="77777777" w:rsidR="00C336BB" w:rsidRPr="006D328A" w:rsidRDefault="00C336BB" w:rsidP="00DA72C9">
            <w:pPr>
              <w:pStyle w:val="TAH"/>
            </w:pPr>
            <w:r w:rsidRPr="006D328A">
              <w:t>Status</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27376925" w14:textId="77777777" w:rsidR="00C336BB" w:rsidRPr="006D328A" w:rsidRDefault="00C336BB" w:rsidP="00DA72C9">
            <w:pPr>
              <w:pStyle w:val="TAH"/>
            </w:pPr>
            <w:r w:rsidRPr="006D328A">
              <w:t>Description</w:t>
            </w:r>
          </w:p>
        </w:tc>
      </w:tr>
      <w:tr w:rsidR="00C336BB" w:rsidRPr="006D328A" w14:paraId="7EFD1E8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39A370C"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3E3E9EBA"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035C1779" w14:textId="77777777" w:rsidR="00C336BB" w:rsidRPr="002C7CB4" w:rsidRDefault="00C336BB" w:rsidP="00DA72C9">
            <w:pPr>
              <w:pStyle w:val="TAL"/>
              <w:rPr>
                <w:lang w:eastAsia="zh-CN"/>
              </w:rPr>
            </w:pPr>
            <w:r w:rsidRPr="002C7CB4">
              <w:t>The identity of the MCData user sending FD request</w:t>
            </w:r>
          </w:p>
        </w:tc>
      </w:tr>
      <w:tr w:rsidR="00C336BB" w:rsidRPr="006D328A" w14:paraId="1702DB0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F88E2E8"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5175AB3B"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2A36E52E" w14:textId="77777777" w:rsidR="00C336BB" w:rsidRPr="002C7CB4" w:rsidRDefault="00C336BB" w:rsidP="00DA72C9">
            <w:pPr>
              <w:pStyle w:val="TAL"/>
            </w:pPr>
            <w:r w:rsidRPr="002C7CB4">
              <w:t>The identity of the MCData user sending response</w:t>
            </w:r>
          </w:p>
        </w:tc>
      </w:tr>
      <w:tr w:rsidR="00C336BB" w:rsidRPr="006D328A" w14:paraId="701518B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3992954" w14:textId="77777777" w:rsidR="00C336BB" w:rsidRPr="002C7CB4" w:rsidRDefault="00C336BB" w:rsidP="00DA72C9">
            <w:pPr>
              <w:pStyle w:val="TAL"/>
            </w:pPr>
            <w:r w:rsidRPr="002C7CB4">
              <w:t>Conversation Identifier</w:t>
            </w:r>
          </w:p>
        </w:tc>
        <w:tc>
          <w:tcPr>
            <w:tcW w:w="1008" w:type="dxa"/>
            <w:tcBorders>
              <w:top w:val="single" w:sz="4" w:space="0" w:color="000000"/>
              <w:left w:val="single" w:sz="4" w:space="0" w:color="000000"/>
              <w:bottom w:val="single" w:sz="4" w:space="0" w:color="000000"/>
            </w:tcBorders>
            <w:shd w:val="clear" w:color="auto" w:fill="auto"/>
          </w:tcPr>
          <w:p w14:paraId="05D3658B"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19EB39CC" w14:textId="77777777" w:rsidR="00C336BB" w:rsidRPr="002C7CB4" w:rsidRDefault="00C336BB" w:rsidP="00DA72C9">
            <w:pPr>
              <w:pStyle w:val="TAL"/>
            </w:pPr>
            <w:r w:rsidRPr="002C7CB4">
              <w:t>Identifies the conversation</w:t>
            </w:r>
          </w:p>
        </w:tc>
      </w:tr>
      <w:tr w:rsidR="00C336BB" w:rsidRPr="006D328A" w14:paraId="289C4F5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461AA2C" w14:textId="77777777" w:rsidR="00C336BB" w:rsidRPr="002C7CB4" w:rsidRDefault="00C336BB" w:rsidP="00DA72C9">
            <w:pPr>
              <w:pStyle w:val="TAL"/>
            </w:pPr>
            <w:r w:rsidRPr="002C7CB4">
              <w:t>Transaction Identifier</w:t>
            </w:r>
          </w:p>
        </w:tc>
        <w:tc>
          <w:tcPr>
            <w:tcW w:w="1008" w:type="dxa"/>
            <w:tcBorders>
              <w:top w:val="single" w:sz="4" w:space="0" w:color="000000"/>
              <w:left w:val="single" w:sz="4" w:space="0" w:color="000000"/>
              <w:bottom w:val="single" w:sz="4" w:space="0" w:color="000000"/>
            </w:tcBorders>
            <w:shd w:val="clear" w:color="auto" w:fill="auto"/>
          </w:tcPr>
          <w:p w14:paraId="61CA52B1"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29D3421E" w14:textId="77777777" w:rsidR="00C336BB" w:rsidRPr="002C7CB4" w:rsidRDefault="00C336BB" w:rsidP="00DA72C9">
            <w:pPr>
              <w:pStyle w:val="TAL"/>
            </w:pPr>
            <w:r w:rsidRPr="002C7CB4">
              <w:t>Identifies the MCData transaction</w:t>
            </w:r>
          </w:p>
        </w:tc>
      </w:tr>
      <w:tr w:rsidR="00C336BB" w:rsidRPr="006D328A" w14:paraId="71180A6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F9D9428" w14:textId="77777777" w:rsidR="00C336BB" w:rsidRPr="002C7CB4" w:rsidRDefault="00C336BB" w:rsidP="00DA72C9">
            <w:pPr>
              <w:pStyle w:val="TAL"/>
            </w:pPr>
            <w:r w:rsidRPr="002C7CB4">
              <w:t>Disposition association</w:t>
            </w:r>
          </w:p>
        </w:tc>
        <w:tc>
          <w:tcPr>
            <w:tcW w:w="1008" w:type="dxa"/>
            <w:tcBorders>
              <w:top w:val="single" w:sz="4" w:space="0" w:color="000000"/>
              <w:left w:val="single" w:sz="4" w:space="0" w:color="000000"/>
              <w:bottom w:val="single" w:sz="4" w:space="0" w:color="000000"/>
            </w:tcBorders>
            <w:shd w:val="clear" w:color="auto" w:fill="auto"/>
          </w:tcPr>
          <w:p w14:paraId="2B496F31"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3B3B682B" w14:textId="77777777" w:rsidR="00C336BB" w:rsidRPr="002C7CB4" w:rsidRDefault="00C336BB" w:rsidP="00DA72C9">
            <w:pPr>
              <w:pStyle w:val="TAL"/>
            </w:pPr>
            <w:r w:rsidRPr="002C7CB4">
              <w:t>Identifies the original MCData transaction</w:t>
            </w:r>
          </w:p>
        </w:tc>
      </w:tr>
      <w:tr w:rsidR="00C336BB" w:rsidRPr="006D328A" w14:paraId="2AD14A4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2539730" w14:textId="77777777" w:rsidR="00C336BB" w:rsidRPr="002C7CB4" w:rsidRDefault="00C336BB" w:rsidP="00DA72C9">
            <w:pPr>
              <w:pStyle w:val="TAL"/>
            </w:pPr>
            <w:r w:rsidRPr="002C7CB4">
              <w:t>Disposition confirmation</w:t>
            </w:r>
          </w:p>
        </w:tc>
        <w:tc>
          <w:tcPr>
            <w:tcW w:w="1008" w:type="dxa"/>
            <w:tcBorders>
              <w:top w:val="single" w:sz="4" w:space="0" w:color="000000"/>
              <w:left w:val="single" w:sz="4" w:space="0" w:color="000000"/>
              <w:bottom w:val="single" w:sz="4" w:space="0" w:color="000000"/>
            </w:tcBorders>
            <w:shd w:val="clear" w:color="auto" w:fill="auto"/>
          </w:tcPr>
          <w:p w14:paraId="1BDBE5D4"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5E0CC43D" w14:textId="77777777" w:rsidR="00C336BB" w:rsidRPr="002C7CB4" w:rsidRDefault="00C336BB" w:rsidP="00DA72C9">
            <w:pPr>
              <w:pStyle w:val="TAL"/>
            </w:pPr>
            <w:r w:rsidRPr="002C7CB4">
              <w:t>An indication that the client has completed downloading file</w:t>
            </w:r>
          </w:p>
        </w:tc>
      </w:tr>
    </w:tbl>
    <w:p w14:paraId="3A1B51C5" w14:textId="77777777" w:rsidR="00C336BB" w:rsidRDefault="00C336BB" w:rsidP="00C336BB">
      <w:pPr>
        <w:rPr>
          <w:noProof/>
          <w:lang w:eastAsia="zh-CN"/>
        </w:rPr>
      </w:pPr>
    </w:p>
    <w:p w14:paraId="451CD373" w14:textId="77777777" w:rsidR="00C336BB" w:rsidRPr="006C6E02" w:rsidRDefault="00C336BB" w:rsidP="00C336BB">
      <w:pPr>
        <w:pStyle w:val="Heading5"/>
        <w:rPr>
          <w:lang w:val="en-IN"/>
        </w:rPr>
      </w:pPr>
      <w:bookmarkStart w:id="577" w:name="_Toc477418737"/>
      <w:bookmarkStart w:id="578" w:name="_Toc193632193"/>
      <w:r>
        <w:rPr>
          <w:lang w:val="en-IN"/>
        </w:rPr>
        <w:t>7.5.3.</w:t>
      </w:r>
      <w:r>
        <w:rPr>
          <w:rFonts w:hint="eastAsia"/>
          <w:lang w:val="en-IN" w:eastAsia="zh-CN"/>
        </w:rPr>
        <w:t>2</w:t>
      </w:r>
      <w:r w:rsidRPr="006C6E02">
        <w:rPr>
          <w:lang w:val="en-IN"/>
        </w:rPr>
        <w:t>.</w:t>
      </w:r>
      <w:r>
        <w:rPr>
          <w:rFonts w:hint="eastAsia"/>
          <w:lang w:val="en-IN" w:eastAsia="zh-CN"/>
        </w:rPr>
        <w:t>4</w:t>
      </w:r>
      <w:r w:rsidRPr="006C6E02">
        <w:rPr>
          <w:lang w:val="en-IN"/>
        </w:rPr>
        <w:tab/>
        <w:t>MCData group standalone FD request (using media plane)</w:t>
      </w:r>
      <w:bookmarkEnd w:id="577"/>
      <w:bookmarkEnd w:id="578"/>
    </w:p>
    <w:p w14:paraId="7DE8B74B" w14:textId="77777777" w:rsidR="00C336BB" w:rsidRDefault="00C336BB" w:rsidP="00C336BB">
      <w:pPr>
        <w:rPr>
          <w:noProof/>
          <w:lang w:val="en-IN" w:eastAsia="zh-CN"/>
        </w:rPr>
      </w:pPr>
      <w:r w:rsidRPr="009E0655">
        <w:rPr>
          <w:lang w:eastAsia="zh-CN"/>
        </w:rPr>
        <w:t>Table </w:t>
      </w:r>
      <w:r>
        <w:rPr>
          <w:lang w:eastAsia="zh-CN"/>
        </w:rPr>
        <w:t>7.5.3.</w:t>
      </w:r>
      <w:r>
        <w:rPr>
          <w:rFonts w:hint="eastAsia"/>
          <w:lang w:eastAsia="zh-CN"/>
        </w:rPr>
        <w:t>2</w:t>
      </w:r>
      <w:r w:rsidRPr="005D0A05">
        <w:rPr>
          <w:lang w:eastAsia="zh-CN"/>
        </w:rPr>
        <w:t>.</w:t>
      </w:r>
      <w:r>
        <w:rPr>
          <w:rFonts w:hint="eastAsia"/>
          <w:lang w:eastAsia="zh-CN"/>
        </w:rPr>
        <w:t>4</w:t>
      </w:r>
      <w:r w:rsidRPr="009E0655">
        <w:rPr>
          <w:lang w:eastAsia="zh-CN"/>
        </w:rPr>
        <w:t xml:space="preserve">-1 describes the information flow for the </w:t>
      </w:r>
      <w:r>
        <w:rPr>
          <w:lang w:eastAsia="ko-KR"/>
        </w:rPr>
        <w:t xml:space="preserve">MCData </w:t>
      </w:r>
      <w:r>
        <w:t xml:space="preserve">group standalone </w:t>
      </w:r>
      <w:r>
        <w:rPr>
          <w:lang w:eastAsia="ko-KR"/>
        </w:rPr>
        <w:t>FD re</w:t>
      </w:r>
      <w:r>
        <w:rPr>
          <w:rFonts w:hint="eastAsia"/>
          <w:lang w:eastAsia="zh-CN"/>
        </w:rPr>
        <w:t>quest</w:t>
      </w:r>
      <w:r>
        <w:rPr>
          <w:lang w:eastAsia="zh-CN"/>
        </w:rPr>
        <w:t xml:space="preserve"> sent </w:t>
      </w:r>
      <w:r w:rsidRPr="009E0655">
        <w:rPr>
          <w:lang w:eastAsia="zh-CN"/>
        </w:rPr>
        <w:t xml:space="preserve">from the </w:t>
      </w:r>
      <w:r w:rsidRPr="00D02930">
        <w:rPr>
          <w:noProof/>
          <w:lang w:eastAsia="zh-CN"/>
        </w:rPr>
        <w:t>MCData client to another MCData client.</w:t>
      </w:r>
    </w:p>
    <w:p w14:paraId="63CCB440" w14:textId="77777777" w:rsidR="00C336BB" w:rsidRDefault="00C336BB" w:rsidP="00C336BB">
      <w:pPr>
        <w:pStyle w:val="TH"/>
      </w:pPr>
      <w:r>
        <w:t>Table 7.5.3.</w:t>
      </w:r>
      <w:r>
        <w:rPr>
          <w:rFonts w:hint="eastAsia"/>
          <w:lang w:eastAsia="zh-CN"/>
        </w:rPr>
        <w:t>2</w:t>
      </w:r>
      <w:r w:rsidRPr="009E0655">
        <w:t>.</w:t>
      </w:r>
      <w:r>
        <w:rPr>
          <w:rFonts w:hint="eastAsia"/>
          <w:lang w:eastAsia="zh-CN"/>
        </w:rPr>
        <w:t>4</w:t>
      </w:r>
      <w:r w:rsidRPr="009E0655">
        <w:t>-</w:t>
      </w:r>
      <w:r>
        <w:t>1: MCData group standalone FD request (using media plane)</w:t>
      </w:r>
    </w:p>
    <w:tbl>
      <w:tblPr>
        <w:tblW w:w="8640" w:type="dxa"/>
        <w:jc w:val="center"/>
        <w:tblLayout w:type="fixed"/>
        <w:tblLook w:val="0000" w:firstRow="0" w:lastRow="0" w:firstColumn="0" w:lastColumn="0" w:noHBand="0" w:noVBand="0"/>
      </w:tblPr>
      <w:tblGrid>
        <w:gridCol w:w="3042"/>
        <w:gridCol w:w="994"/>
        <w:gridCol w:w="4604"/>
      </w:tblGrid>
      <w:tr w:rsidR="00C336BB" w:rsidRPr="006D328A" w14:paraId="18AA5D2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F2BECC4" w14:textId="77777777" w:rsidR="00C336BB" w:rsidRPr="006D328A" w:rsidRDefault="00C336BB" w:rsidP="00DA72C9">
            <w:pPr>
              <w:pStyle w:val="TAH"/>
            </w:pPr>
            <w:r w:rsidRPr="006D328A">
              <w:t>Information element</w:t>
            </w:r>
          </w:p>
        </w:tc>
        <w:tc>
          <w:tcPr>
            <w:tcW w:w="994" w:type="dxa"/>
            <w:tcBorders>
              <w:top w:val="single" w:sz="4" w:space="0" w:color="000000"/>
              <w:left w:val="single" w:sz="4" w:space="0" w:color="000000"/>
              <w:bottom w:val="single" w:sz="4" w:space="0" w:color="000000"/>
            </w:tcBorders>
            <w:shd w:val="clear" w:color="auto" w:fill="auto"/>
          </w:tcPr>
          <w:p w14:paraId="1326FC2A" w14:textId="77777777" w:rsidR="00C336BB" w:rsidRPr="006D328A" w:rsidRDefault="00C336BB" w:rsidP="00DA72C9">
            <w:pPr>
              <w:pStyle w:val="TAH"/>
            </w:pPr>
            <w:r w:rsidRPr="006D328A">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9A48C61" w14:textId="77777777" w:rsidR="00C336BB" w:rsidRPr="006D328A" w:rsidRDefault="00C336BB" w:rsidP="00DA72C9">
            <w:pPr>
              <w:pStyle w:val="TAH"/>
            </w:pPr>
            <w:r w:rsidRPr="006D328A">
              <w:t>Description</w:t>
            </w:r>
          </w:p>
        </w:tc>
      </w:tr>
      <w:tr w:rsidR="00C336BB" w:rsidRPr="006D328A" w14:paraId="712434F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AC36014"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1449B5BC"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ACDB84C" w14:textId="77777777" w:rsidR="00C336BB" w:rsidRPr="002C7CB4" w:rsidRDefault="00C336BB" w:rsidP="00DA72C9">
            <w:pPr>
              <w:pStyle w:val="TAL"/>
            </w:pPr>
            <w:r w:rsidRPr="002C7CB4">
              <w:t xml:space="preserve">The identity of the MCData user sending </w:t>
            </w:r>
            <w:r>
              <w:t xml:space="preserve">the </w:t>
            </w:r>
            <w:r w:rsidRPr="002C7CB4">
              <w:t>file</w:t>
            </w:r>
          </w:p>
        </w:tc>
      </w:tr>
      <w:tr w:rsidR="00C336BB" w:rsidRPr="006D328A" w14:paraId="0813AED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511D802" w14:textId="77777777" w:rsidR="00C336BB" w:rsidRPr="002C7CB4" w:rsidRDefault="00C336BB" w:rsidP="00DA72C9">
            <w:pPr>
              <w:pStyle w:val="TAL"/>
            </w:pPr>
            <w:r w:rsidRPr="002C7CB4">
              <w:t>MCData group ID</w:t>
            </w:r>
          </w:p>
        </w:tc>
        <w:tc>
          <w:tcPr>
            <w:tcW w:w="994" w:type="dxa"/>
            <w:tcBorders>
              <w:top w:val="single" w:sz="4" w:space="0" w:color="000000"/>
              <w:left w:val="single" w:sz="4" w:space="0" w:color="000000"/>
              <w:bottom w:val="single" w:sz="4" w:space="0" w:color="000000"/>
            </w:tcBorders>
            <w:shd w:val="clear" w:color="auto" w:fill="auto"/>
          </w:tcPr>
          <w:p w14:paraId="68986F35"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AEF4415" w14:textId="77777777" w:rsidR="00C336BB" w:rsidRPr="002C7CB4" w:rsidRDefault="00C336BB" w:rsidP="00DA72C9">
            <w:pPr>
              <w:pStyle w:val="TAL"/>
            </w:pPr>
            <w:r w:rsidRPr="002C7CB4">
              <w:t>The MCData group ID to which the data is to be sent</w:t>
            </w:r>
          </w:p>
        </w:tc>
      </w:tr>
      <w:tr w:rsidR="00C336BB" w:rsidRPr="006D328A" w14:paraId="75ADD2A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6269C48"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shd w:val="clear" w:color="auto" w:fill="auto"/>
          </w:tcPr>
          <w:p w14:paraId="424668DF"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2321073" w14:textId="77777777" w:rsidR="00C336BB" w:rsidRPr="002C7CB4" w:rsidRDefault="00C336BB" w:rsidP="00DA72C9">
            <w:pPr>
              <w:pStyle w:val="TAL"/>
            </w:pPr>
            <w:r w:rsidRPr="002C7CB4">
              <w:t>Identifies the conversation</w:t>
            </w:r>
          </w:p>
        </w:tc>
      </w:tr>
      <w:tr w:rsidR="00C336BB" w:rsidRPr="006D328A" w14:paraId="5EC0E83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87770CB" w14:textId="77777777" w:rsidR="00C336BB" w:rsidRPr="002C7CB4" w:rsidRDefault="00C336BB" w:rsidP="00DA72C9">
            <w:pPr>
              <w:pStyle w:val="TAL"/>
            </w:pPr>
            <w:r w:rsidRPr="002C7CB4">
              <w:t>Transaction Identifier</w:t>
            </w:r>
          </w:p>
        </w:tc>
        <w:tc>
          <w:tcPr>
            <w:tcW w:w="994" w:type="dxa"/>
            <w:tcBorders>
              <w:top w:val="single" w:sz="4" w:space="0" w:color="000000"/>
              <w:left w:val="single" w:sz="4" w:space="0" w:color="000000"/>
              <w:bottom w:val="single" w:sz="4" w:space="0" w:color="000000"/>
            </w:tcBorders>
            <w:shd w:val="clear" w:color="auto" w:fill="auto"/>
          </w:tcPr>
          <w:p w14:paraId="092ED5AB"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4C7C441" w14:textId="77777777" w:rsidR="00C336BB" w:rsidRPr="002C7CB4" w:rsidRDefault="00C336BB" w:rsidP="00DA72C9">
            <w:pPr>
              <w:pStyle w:val="TAL"/>
            </w:pPr>
            <w:r w:rsidRPr="002C7CB4">
              <w:t>Identifies the MCData transaction</w:t>
            </w:r>
          </w:p>
        </w:tc>
      </w:tr>
      <w:tr w:rsidR="00C336BB" w14:paraId="0759221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999C127" w14:textId="77777777" w:rsidR="00C336BB" w:rsidRPr="002C7CB4" w:rsidRDefault="00C336BB" w:rsidP="00DA72C9">
            <w:pPr>
              <w:pStyle w:val="TAL"/>
            </w:pPr>
            <w:r w:rsidRPr="002C7CB4">
              <w:t>Reply Identifier</w:t>
            </w:r>
          </w:p>
        </w:tc>
        <w:tc>
          <w:tcPr>
            <w:tcW w:w="994" w:type="dxa"/>
            <w:tcBorders>
              <w:top w:val="single" w:sz="4" w:space="0" w:color="000000"/>
              <w:left w:val="single" w:sz="4" w:space="0" w:color="000000"/>
              <w:bottom w:val="single" w:sz="4" w:space="0" w:color="000000"/>
            </w:tcBorders>
            <w:shd w:val="clear" w:color="auto" w:fill="auto"/>
          </w:tcPr>
          <w:p w14:paraId="0A93C4F8"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1F822BA" w14:textId="77777777" w:rsidR="00C336BB" w:rsidRPr="002C7CB4" w:rsidRDefault="00C336BB" w:rsidP="00DA72C9">
            <w:pPr>
              <w:pStyle w:val="TAL"/>
            </w:pPr>
            <w:r w:rsidRPr="002C7CB4">
              <w:t>Identifies the original MCData transaction to which the current transaction is a reply to</w:t>
            </w:r>
          </w:p>
        </w:tc>
      </w:tr>
      <w:tr w:rsidR="00C336BB" w:rsidRPr="006D328A" w14:paraId="03A1563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17DDB79" w14:textId="77777777" w:rsidR="00C336BB" w:rsidRPr="002C7CB4" w:rsidRDefault="00C336BB" w:rsidP="00DA72C9">
            <w:pPr>
              <w:pStyle w:val="TAL"/>
            </w:pPr>
            <w:r w:rsidRPr="002C7CB4">
              <w:t>Disposition indication</w:t>
            </w:r>
          </w:p>
        </w:tc>
        <w:tc>
          <w:tcPr>
            <w:tcW w:w="994" w:type="dxa"/>
            <w:tcBorders>
              <w:top w:val="single" w:sz="4" w:space="0" w:color="000000"/>
              <w:left w:val="single" w:sz="4" w:space="0" w:color="000000"/>
              <w:bottom w:val="single" w:sz="4" w:space="0" w:color="000000"/>
            </w:tcBorders>
            <w:shd w:val="clear" w:color="auto" w:fill="auto"/>
          </w:tcPr>
          <w:p w14:paraId="545961E2"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40D0C66" w14:textId="77777777" w:rsidR="00C336BB" w:rsidRPr="002C7CB4" w:rsidRDefault="00C336BB" w:rsidP="00DA72C9">
            <w:pPr>
              <w:pStyle w:val="TAL"/>
            </w:pPr>
            <w:r w:rsidRPr="002C7CB4">
              <w:t>Indicates whether file download completed report is expected or not</w:t>
            </w:r>
          </w:p>
        </w:tc>
      </w:tr>
      <w:tr w:rsidR="00C336BB" w:rsidRPr="006D328A" w14:paraId="4932394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F750F16" w14:textId="77777777" w:rsidR="00C336BB" w:rsidRPr="002C7CB4" w:rsidRDefault="00C336BB" w:rsidP="00DA72C9">
            <w:pPr>
              <w:pStyle w:val="TAL"/>
            </w:pPr>
            <w:r w:rsidRPr="002C7CB4">
              <w:t>Download indication</w:t>
            </w:r>
          </w:p>
        </w:tc>
        <w:tc>
          <w:tcPr>
            <w:tcW w:w="994" w:type="dxa"/>
            <w:tcBorders>
              <w:top w:val="single" w:sz="4" w:space="0" w:color="000000"/>
              <w:left w:val="single" w:sz="4" w:space="0" w:color="000000"/>
              <w:bottom w:val="single" w:sz="4" w:space="0" w:color="000000"/>
            </w:tcBorders>
            <w:shd w:val="clear" w:color="auto" w:fill="auto"/>
          </w:tcPr>
          <w:p w14:paraId="28D0A50C"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7587FF8" w14:textId="77777777" w:rsidR="00C336BB" w:rsidRPr="002C7CB4" w:rsidRDefault="00C336BB" w:rsidP="00DA72C9">
            <w:pPr>
              <w:pStyle w:val="TAL"/>
            </w:pPr>
            <w:r w:rsidRPr="002C7CB4">
              <w:t>Indicates mandatory download</w:t>
            </w:r>
            <w:r>
              <w:t>. (i.e. auto accept this media plane setup request)</w:t>
            </w:r>
          </w:p>
        </w:tc>
      </w:tr>
      <w:tr w:rsidR="00C336BB" w:rsidRPr="006D328A" w14:paraId="253E5E3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6CCB0D0" w14:textId="77777777" w:rsidR="00C336BB" w:rsidRPr="002C7CB4" w:rsidRDefault="00C336BB" w:rsidP="00DA72C9">
            <w:pPr>
              <w:pStyle w:val="TAL"/>
            </w:pPr>
            <w:r>
              <w:t>Application metadata container</w:t>
            </w:r>
          </w:p>
        </w:tc>
        <w:tc>
          <w:tcPr>
            <w:tcW w:w="994" w:type="dxa"/>
            <w:tcBorders>
              <w:top w:val="single" w:sz="4" w:space="0" w:color="000000"/>
              <w:left w:val="single" w:sz="4" w:space="0" w:color="000000"/>
              <w:bottom w:val="single" w:sz="4" w:space="0" w:color="000000"/>
            </w:tcBorders>
            <w:shd w:val="clear" w:color="auto" w:fill="auto"/>
          </w:tcPr>
          <w:p w14:paraId="15A7E8BE"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59877F2" w14:textId="77777777" w:rsidR="00C336BB" w:rsidRPr="002C7CB4" w:rsidRDefault="00C336BB" w:rsidP="00DA72C9">
            <w:pPr>
              <w:pStyle w:val="TAL"/>
            </w:pPr>
            <w:r>
              <w:t>Implementation specific information that is communicated to the recipient</w:t>
            </w:r>
          </w:p>
        </w:tc>
      </w:tr>
      <w:tr w:rsidR="00C336BB" w:rsidRPr="006D328A" w14:paraId="126DD53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4B18C58" w14:textId="77777777" w:rsidR="00C336BB" w:rsidRPr="002C7CB4" w:rsidRDefault="00C336BB" w:rsidP="00DA72C9">
            <w:pPr>
              <w:pStyle w:val="TAL"/>
            </w:pPr>
            <w:r w:rsidRPr="002C7CB4">
              <w:rPr>
                <w:rFonts w:hint="eastAsia"/>
                <w:lang w:eastAsia="zh-CN"/>
              </w:rPr>
              <w:t>SDP offer</w:t>
            </w:r>
            <w:r>
              <w:rPr>
                <w:lang w:eastAsia="zh-CN"/>
              </w:rPr>
              <w:t xml:space="preserve"> (see NOTE)</w:t>
            </w:r>
          </w:p>
        </w:tc>
        <w:tc>
          <w:tcPr>
            <w:tcW w:w="994" w:type="dxa"/>
            <w:tcBorders>
              <w:top w:val="single" w:sz="4" w:space="0" w:color="000000"/>
              <w:left w:val="single" w:sz="4" w:space="0" w:color="000000"/>
              <w:bottom w:val="single" w:sz="4" w:space="0" w:color="000000"/>
            </w:tcBorders>
            <w:shd w:val="clear" w:color="auto" w:fill="auto"/>
          </w:tcPr>
          <w:p w14:paraId="0A61EB6E"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9919E2B" w14:textId="77777777" w:rsidR="00C336BB" w:rsidRPr="002C7CB4" w:rsidRDefault="00C336BB" w:rsidP="00DA72C9">
            <w:pPr>
              <w:pStyle w:val="TAL"/>
            </w:pPr>
            <w:r w:rsidRPr="002C7CB4">
              <w:t>Media parameters offered</w:t>
            </w:r>
          </w:p>
        </w:tc>
      </w:tr>
      <w:tr w:rsidR="00C336BB" w:rsidRPr="006D328A" w14:paraId="78364E5E"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A98EFDA" w14:textId="77777777" w:rsidR="00C336BB" w:rsidRPr="002C7CB4" w:rsidRDefault="00C336BB" w:rsidP="00DA72C9">
            <w:pPr>
              <w:pStyle w:val="TAN"/>
            </w:pPr>
            <w:r w:rsidRPr="002C7CB4">
              <w:t>NOTE:</w:t>
            </w:r>
            <w:r w:rsidRPr="002C7CB4">
              <w:tab/>
            </w:r>
            <w:r>
              <w:t>Includes file metadata.</w:t>
            </w:r>
          </w:p>
        </w:tc>
      </w:tr>
    </w:tbl>
    <w:p w14:paraId="566953A0" w14:textId="77777777" w:rsidR="00C336BB" w:rsidRPr="009A6126" w:rsidRDefault="00C336BB" w:rsidP="00C336BB">
      <w:pPr>
        <w:rPr>
          <w:noProof/>
          <w:lang w:eastAsia="zh-CN"/>
        </w:rPr>
      </w:pPr>
    </w:p>
    <w:p w14:paraId="21B9F51F" w14:textId="77777777" w:rsidR="00C336BB" w:rsidRPr="000862AD" w:rsidRDefault="00C336BB" w:rsidP="00C336BB">
      <w:pPr>
        <w:pStyle w:val="Heading5"/>
        <w:rPr>
          <w:lang w:val="en-IN"/>
        </w:rPr>
      </w:pPr>
      <w:bookmarkStart w:id="579" w:name="_Toc477418738"/>
      <w:bookmarkStart w:id="580" w:name="_Toc193632194"/>
      <w:r>
        <w:rPr>
          <w:lang w:val="en-IN"/>
        </w:rPr>
        <w:t>7.5.3</w:t>
      </w:r>
      <w:r w:rsidRPr="000862AD">
        <w:rPr>
          <w:lang w:val="en-IN"/>
        </w:rPr>
        <w:t>.</w:t>
      </w:r>
      <w:r w:rsidRPr="000862AD">
        <w:rPr>
          <w:rFonts w:hint="eastAsia"/>
          <w:lang w:val="en-IN"/>
        </w:rPr>
        <w:t>2</w:t>
      </w:r>
      <w:r w:rsidRPr="000862AD">
        <w:rPr>
          <w:lang w:val="en-IN"/>
        </w:rPr>
        <w:t>.</w:t>
      </w:r>
      <w:r>
        <w:rPr>
          <w:rFonts w:hint="eastAsia"/>
          <w:lang w:val="en-IN" w:eastAsia="zh-CN"/>
        </w:rPr>
        <w:t>5</w:t>
      </w:r>
      <w:r w:rsidRPr="000862AD">
        <w:rPr>
          <w:lang w:val="en-IN"/>
        </w:rPr>
        <w:tab/>
        <w:t>MCData group standalone FD response (using media plane)</w:t>
      </w:r>
      <w:bookmarkEnd w:id="579"/>
      <w:bookmarkEnd w:id="580"/>
    </w:p>
    <w:p w14:paraId="75FD717D" w14:textId="77777777" w:rsidR="00C336BB" w:rsidRDefault="00C336BB" w:rsidP="00C336BB">
      <w:pPr>
        <w:rPr>
          <w:noProof/>
          <w:lang w:eastAsia="zh-CN"/>
        </w:rPr>
      </w:pPr>
      <w:r w:rsidRPr="009E0655">
        <w:rPr>
          <w:lang w:eastAsia="zh-CN"/>
        </w:rPr>
        <w:t>Table </w:t>
      </w:r>
      <w:r>
        <w:rPr>
          <w:lang w:eastAsia="zh-CN"/>
        </w:rPr>
        <w:t>7.5.3.</w:t>
      </w:r>
      <w:r>
        <w:rPr>
          <w:rFonts w:hint="eastAsia"/>
          <w:lang w:eastAsia="zh-CN"/>
        </w:rPr>
        <w:t>2</w:t>
      </w:r>
      <w:r w:rsidRPr="005D0A05">
        <w:rPr>
          <w:lang w:eastAsia="zh-CN"/>
        </w:rPr>
        <w:t>.</w:t>
      </w:r>
      <w:r>
        <w:rPr>
          <w:rFonts w:hint="eastAsia"/>
          <w:lang w:eastAsia="zh-CN"/>
        </w:rPr>
        <w:t>5</w:t>
      </w:r>
      <w:r w:rsidRPr="009E0655">
        <w:rPr>
          <w:lang w:eastAsia="zh-CN"/>
        </w:rPr>
        <w:t xml:space="preserve">-1 describes the information flow for the </w:t>
      </w:r>
      <w:r>
        <w:rPr>
          <w:lang w:eastAsia="ko-KR"/>
        </w:rPr>
        <w:t xml:space="preserve">MCData </w:t>
      </w:r>
      <w:r>
        <w:t xml:space="preserve">group standalone </w:t>
      </w:r>
      <w:r>
        <w:rPr>
          <w:lang w:eastAsia="ko-KR"/>
        </w:rPr>
        <w:t xml:space="preserve">FD </w:t>
      </w:r>
      <w:r>
        <w:rPr>
          <w:rFonts w:hint="eastAsia"/>
          <w:lang w:eastAsia="zh-CN"/>
        </w:rPr>
        <w:t>response</w:t>
      </w:r>
      <w:r>
        <w:rPr>
          <w:lang w:eastAsia="zh-CN"/>
        </w:rPr>
        <w:t xml:space="preserve"> sent </w:t>
      </w:r>
      <w:r w:rsidRPr="009E0655">
        <w:rPr>
          <w:lang w:eastAsia="zh-CN"/>
        </w:rPr>
        <w:t xml:space="preserve">from the </w:t>
      </w:r>
      <w:r w:rsidRPr="00D02930">
        <w:rPr>
          <w:noProof/>
          <w:lang w:eastAsia="zh-CN"/>
        </w:rPr>
        <w:t>MCData client to another MCData client.</w:t>
      </w:r>
    </w:p>
    <w:p w14:paraId="16F7B057" w14:textId="77777777" w:rsidR="00C336BB" w:rsidRDefault="00C336BB" w:rsidP="00C336BB">
      <w:pPr>
        <w:pStyle w:val="TH"/>
      </w:pPr>
      <w:r>
        <w:t>Table 7.5.3.</w:t>
      </w:r>
      <w:r>
        <w:rPr>
          <w:rFonts w:hint="eastAsia"/>
          <w:lang w:eastAsia="zh-CN"/>
        </w:rPr>
        <w:t>2</w:t>
      </w:r>
      <w:r w:rsidRPr="009E0655">
        <w:t>.</w:t>
      </w:r>
      <w:r>
        <w:rPr>
          <w:rFonts w:hint="eastAsia"/>
          <w:lang w:eastAsia="zh-CN"/>
        </w:rPr>
        <w:t>5</w:t>
      </w:r>
      <w:r w:rsidRPr="009E0655">
        <w:t>-</w:t>
      </w:r>
      <w:r>
        <w:t>1: MCData group standalone FD response (using media plane)</w:t>
      </w:r>
    </w:p>
    <w:tbl>
      <w:tblPr>
        <w:tblW w:w="8640" w:type="dxa"/>
        <w:jc w:val="center"/>
        <w:tblLayout w:type="fixed"/>
        <w:tblLook w:val="0000" w:firstRow="0" w:lastRow="0" w:firstColumn="0" w:lastColumn="0" w:noHBand="0" w:noVBand="0"/>
      </w:tblPr>
      <w:tblGrid>
        <w:gridCol w:w="3042"/>
        <w:gridCol w:w="995"/>
        <w:gridCol w:w="4603"/>
      </w:tblGrid>
      <w:tr w:rsidR="00C336BB" w:rsidRPr="006D328A" w14:paraId="4C31FE9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734AAAF" w14:textId="77777777" w:rsidR="00C336BB" w:rsidRPr="006D328A" w:rsidRDefault="00C336BB" w:rsidP="00DA72C9">
            <w:pPr>
              <w:pStyle w:val="TAH"/>
            </w:pPr>
            <w:r w:rsidRPr="006D328A">
              <w:t>Information element</w:t>
            </w:r>
          </w:p>
        </w:tc>
        <w:tc>
          <w:tcPr>
            <w:tcW w:w="995" w:type="dxa"/>
            <w:tcBorders>
              <w:top w:val="single" w:sz="4" w:space="0" w:color="000000"/>
              <w:left w:val="single" w:sz="4" w:space="0" w:color="000000"/>
              <w:bottom w:val="single" w:sz="4" w:space="0" w:color="000000"/>
            </w:tcBorders>
            <w:shd w:val="clear" w:color="auto" w:fill="auto"/>
          </w:tcPr>
          <w:p w14:paraId="7A84D470" w14:textId="77777777" w:rsidR="00C336BB" w:rsidRPr="006D328A" w:rsidRDefault="00C336BB" w:rsidP="00DA72C9">
            <w:pPr>
              <w:pStyle w:val="TAH"/>
            </w:pPr>
            <w:r w:rsidRPr="006D328A">
              <w:t>Status</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54D6B6DC" w14:textId="77777777" w:rsidR="00C336BB" w:rsidRPr="006D328A" w:rsidRDefault="00C336BB" w:rsidP="00DA72C9">
            <w:pPr>
              <w:pStyle w:val="TAH"/>
            </w:pPr>
            <w:r w:rsidRPr="006D328A">
              <w:t>Description</w:t>
            </w:r>
          </w:p>
        </w:tc>
      </w:tr>
      <w:tr w:rsidR="00C336BB" w:rsidRPr="006D328A" w14:paraId="2ED714F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50103E8" w14:textId="77777777" w:rsidR="00C336BB" w:rsidRPr="002C7CB4" w:rsidRDefault="00C336BB" w:rsidP="00DA72C9">
            <w:pPr>
              <w:pStyle w:val="TAL"/>
              <w:rPr>
                <w:lang w:eastAsia="zh-CN"/>
              </w:rPr>
            </w:pPr>
            <w:r w:rsidRPr="002C7CB4">
              <w:t>MCData ID</w:t>
            </w:r>
          </w:p>
        </w:tc>
        <w:tc>
          <w:tcPr>
            <w:tcW w:w="995" w:type="dxa"/>
            <w:tcBorders>
              <w:top w:val="single" w:sz="4" w:space="0" w:color="000000"/>
              <w:left w:val="single" w:sz="4" w:space="0" w:color="000000"/>
              <w:bottom w:val="single" w:sz="4" w:space="0" w:color="000000"/>
            </w:tcBorders>
            <w:shd w:val="clear" w:color="auto" w:fill="auto"/>
          </w:tcPr>
          <w:p w14:paraId="02FFAA56" w14:textId="77777777" w:rsidR="00C336BB" w:rsidRPr="002C7CB4" w:rsidRDefault="00C336BB" w:rsidP="00DA72C9">
            <w:pPr>
              <w:pStyle w:val="TAL"/>
              <w:rPr>
                <w:lang w:eastAsia="zh-CN"/>
              </w:rPr>
            </w:pPr>
            <w:r w:rsidRPr="002C7CB4">
              <w:t>M</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25364A8F" w14:textId="77777777" w:rsidR="00C336BB" w:rsidRPr="002C7CB4" w:rsidRDefault="00C336BB" w:rsidP="00DA72C9">
            <w:pPr>
              <w:pStyle w:val="TAL"/>
              <w:rPr>
                <w:lang w:eastAsia="zh-CN"/>
              </w:rPr>
            </w:pPr>
            <w:r w:rsidRPr="002C7CB4">
              <w:t>The identity of the MCData user sending FD request</w:t>
            </w:r>
          </w:p>
        </w:tc>
      </w:tr>
      <w:tr w:rsidR="00C336BB" w:rsidRPr="006D328A" w14:paraId="3FE8004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C4BF704" w14:textId="77777777" w:rsidR="00C336BB" w:rsidRPr="002C7CB4" w:rsidRDefault="00C336BB" w:rsidP="00DA72C9">
            <w:pPr>
              <w:pStyle w:val="TAL"/>
            </w:pPr>
            <w:r w:rsidRPr="002C7CB4">
              <w:t>MCData group ID</w:t>
            </w:r>
          </w:p>
        </w:tc>
        <w:tc>
          <w:tcPr>
            <w:tcW w:w="995" w:type="dxa"/>
            <w:tcBorders>
              <w:top w:val="single" w:sz="4" w:space="0" w:color="000000"/>
              <w:left w:val="single" w:sz="4" w:space="0" w:color="000000"/>
              <w:bottom w:val="single" w:sz="4" w:space="0" w:color="000000"/>
            </w:tcBorders>
            <w:shd w:val="clear" w:color="auto" w:fill="auto"/>
          </w:tcPr>
          <w:p w14:paraId="594FF92B" w14:textId="77777777" w:rsidR="00C336BB" w:rsidRPr="002C7CB4" w:rsidRDefault="00C336BB" w:rsidP="00DA72C9">
            <w:pPr>
              <w:pStyle w:val="TAL"/>
            </w:pPr>
            <w:r w:rsidRPr="002C7CB4">
              <w:t>M</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6C16C09C" w14:textId="77777777" w:rsidR="00C336BB" w:rsidRPr="002C7CB4" w:rsidRDefault="00C336BB" w:rsidP="00DA72C9">
            <w:pPr>
              <w:pStyle w:val="TAL"/>
            </w:pPr>
            <w:r w:rsidRPr="002C7CB4">
              <w:t>The MCData group ID to which the file is to be sent</w:t>
            </w:r>
          </w:p>
        </w:tc>
      </w:tr>
      <w:tr w:rsidR="00C336BB" w:rsidRPr="006D328A" w14:paraId="7AC3500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25F9B4E" w14:textId="77777777" w:rsidR="00C336BB" w:rsidRPr="002C7CB4" w:rsidRDefault="00C336BB" w:rsidP="00DA72C9">
            <w:pPr>
              <w:pStyle w:val="TAL"/>
              <w:rPr>
                <w:lang w:eastAsia="zh-CN"/>
              </w:rPr>
            </w:pPr>
            <w:r w:rsidRPr="002C7CB4">
              <w:t>MCData ID</w:t>
            </w:r>
          </w:p>
        </w:tc>
        <w:tc>
          <w:tcPr>
            <w:tcW w:w="995" w:type="dxa"/>
            <w:tcBorders>
              <w:top w:val="single" w:sz="4" w:space="0" w:color="000000"/>
              <w:left w:val="single" w:sz="4" w:space="0" w:color="000000"/>
              <w:bottom w:val="single" w:sz="4" w:space="0" w:color="000000"/>
            </w:tcBorders>
            <w:shd w:val="clear" w:color="auto" w:fill="auto"/>
          </w:tcPr>
          <w:p w14:paraId="68D5CE4F" w14:textId="77777777" w:rsidR="00C336BB" w:rsidRPr="002C7CB4" w:rsidRDefault="00C336BB" w:rsidP="00DA72C9">
            <w:pPr>
              <w:pStyle w:val="TAL"/>
            </w:pPr>
            <w:r w:rsidRPr="002C7CB4">
              <w:t>M</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6D5897C5" w14:textId="77777777" w:rsidR="00C336BB" w:rsidRPr="002C7CB4" w:rsidRDefault="00C336BB" w:rsidP="00DA72C9">
            <w:pPr>
              <w:pStyle w:val="TAL"/>
            </w:pPr>
            <w:r w:rsidRPr="002C7CB4">
              <w:t>The identity of the MCData user sending response</w:t>
            </w:r>
          </w:p>
        </w:tc>
      </w:tr>
      <w:tr w:rsidR="00C336BB" w:rsidRPr="006D328A" w14:paraId="1110614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1E33414" w14:textId="77777777" w:rsidR="00C336BB" w:rsidRPr="002C7CB4" w:rsidRDefault="00C336BB" w:rsidP="00DA72C9">
            <w:pPr>
              <w:pStyle w:val="TAL"/>
            </w:pPr>
            <w:r w:rsidRPr="002C7CB4">
              <w:t>Conversation Identifier</w:t>
            </w:r>
          </w:p>
        </w:tc>
        <w:tc>
          <w:tcPr>
            <w:tcW w:w="995" w:type="dxa"/>
            <w:tcBorders>
              <w:top w:val="single" w:sz="4" w:space="0" w:color="000000"/>
              <w:left w:val="single" w:sz="4" w:space="0" w:color="000000"/>
              <w:bottom w:val="single" w:sz="4" w:space="0" w:color="000000"/>
            </w:tcBorders>
            <w:shd w:val="clear" w:color="auto" w:fill="auto"/>
          </w:tcPr>
          <w:p w14:paraId="7451BB01" w14:textId="77777777" w:rsidR="00C336BB" w:rsidRPr="002C7CB4" w:rsidRDefault="00C336BB" w:rsidP="00DA72C9">
            <w:pPr>
              <w:pStyle w:val="TAL"/>
            </w:pPr>
            <w:r w:rsidRPr="002C7CB4">
              <w:t>M</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7E800A19" w14:textId="77777777" w:rsidR="00C336BB" w:rsidRPr="002C7CB4" w:rsidRDefault="00C336BB" w:rsidP="00DA72C9">
            <w:pPr>
              <w:pStyle w:val="TAL"/>
            </w:pPr>
            <w:r w:rsidRPr="002C7CB4">
              <w:t>Identifies the conversation</w:t>
            </w:r>
          </w:p>
        </w:tc>
      </w:tr>
      <w:tr w:rsidR="00C336BB" w:rsidRPr="006D328A" w14:paraId="4EC46A7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C70FF44" w14:textId="77777777" w:rsidR="00C336BB" w:rsidRPr="002C7CB4" w:rsidRDefault="00C336BB" w:rsidP="00DA72C9">
            <w:pPr>
              <w:pStyle w:val="TAL"/>
            </w:pPr>
            <w:r w:rsidRPr="002C7CB4">
              <w:rPr>
                <w:rFonts w:hint="eastAsia"/>
              </w:rPr>
              <w:t xml:space="preserve">SDP </w:t>
            </w:r>
            <w:r w:rsidRPr="002C7CB4">
              <w:t>answer</w:t>
            </w:r>
          </w:p>
        </w:tc>
        <w:tc>
          <w:tcPr>
            <w:tcW w:w="995" w:type="dxa"/>
            <w:tcBorders>
              <w:top w:val="single" w:sz="4" w:space="0" w:color="000000"/>
              <w:left w:val="single" w:sz="4" w:space="0" w:color="000000"/>
              <w:bottom w:val="single" w:sz="4" w:space="0" w:color="000000"/>
            </w:tcBorders>
            <w:shd w:val="clear" w:color="auto" w:fill="auto"/>
          </w:tcPr>
          <w:p w14:paraId="55FDB40F" w14:textId="77777777" w:rsidR="00C336BB" w:rsidRPr="002C7CB4" w:rsidRDefault="00C336BB" w:rsidP="00DA72C9">
            <w:pPr>
              <w:pStyle w:val="TAL"/>
            </w:pPr>
            <w:r w:rsidRPr="002C7CB4">
              <w:t>M</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00F193EC" w14:textId="77777777" w:rsidR="00C336BB" w:rsidRPr="002C7CB4" w:rsidRDefault="00C336BB" w:rsidP="00DA72C9">
            <w:pPr>
              <w:pStyle w:val="TAL"/>
            </w:pPr>
            <w:r w:rsidRPr="002C7CB4">
              <w:t>Media parameters selected</w:t>
            </w:r>
          </w:p>
        </w:tc>
      </w:tr>
      <w:tr w:rsidR="00C336BB" w:rsidRPr="006D328A" w14:paraId="57F3818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03678F5" w14:textId="77777777" w:rsidR="00C336BB" w:rsidRPr="002C7CB4" w:rsidRDefault="00C336BB" w:rsidP="00DA72C9">
            <w:pPr>
              <w:pStyle w:val="TAL"/>
            </w:pPr>
            <w:r w:rsidRPr="002C7CB4">
              <w:t>Acceptance confirmation</w:t>
            </w:r>
          </w:p>
        </w:tc>
        <w:tc>
          <w:tcPr>
            <w:tcW w:w="995" w:type="dxa"/>
            <w:tcBorders>
              <w:top w:val="single" w:sz="4" w:space="0" w:color="000000"/>
              <w:left w:val="single" w:sz="4" w:space="0" w:color="000000"/>
              <w:bottom w:val="single" w:sz="4" w:space="0" w:color="000000"/>
            </w:tcBorders>
            <w:shd w:val="clear" w:color="auto" w:fill="auto"/>
          </w:tcPr>
          <w:p w14:paraId="24CB26BF" w14:textId="77777777" w:rsidR="00C336BB" w:rsidRPr="002C7CB4" w:rsidRDefault="00C336BB" w:rsidP="00DA72C9">
            <w:pPr>
              <w:pStyle w:val="TAL"/>
            </w:pPr>
            <w:r w:rsidRPr="002C7CB4">
              <w:t>M</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209A3BC4" w14:textId="77777777" w:rsidR="00C336BB" w:rsidRPr="002C7CB4" w:rsidRDefault="00C336BB" w:rsidP="00DA72C9">
            <w:pPr>
              <w:pStyle w:val="TAL"/>
            </w:pPr>
            <w:r w:rsidRPr="002C7CB4">
              <w:t>An indication whether the client has positively accepted the request</w:t>
            </w:r>
          </w:p>
        </w:tc>
      </w:tr>
    </w:tbl>
    <w:p w14:paraId="33BD0224" w14:textId="77777777" w:rsidR="00C336BB" w:rsidRPr="006C6E02" w:rsidRDefault="00C336BB" w:rsidP="00C336BB">
      <w:pPr>
        <w:rPr>
          <w:noProof/>
          <w:lang w:eastAsia="zh-CN"/>
        </w:rPr>
      </w:pPr>
    </w:p>
    <w:p w14:paraId="750800B5" w14:textId="77777777" w:rsidR="00C336BB" w:rsidRDefault="00C336BB" w:rsidP="00C336BB">
      <w:pPr>
        <w:pStyle w:val="Heading4"/>
        <w:rPr>
          <w:noProof/>
          <w:lang w:eastAsia="zh-CN"/>
        </w:rPr>
      </w:pPr>
      <w:bookmarkStart w:id="581" w:name="_Toc477418716"/>
      <w:bookmarkStart w:id="582" w:name="_Toc193632195"/>
      <w:r>
        <w:rPr>
          <w:lang w:val="en-IN" w:eastAsia="zh-CN"/>
        </w:rPr>
        <w:t>7.5.3</w:t>
      </w:r>
      <w:r w:rsidRPr="00830891">
        <w:rPr>
          <w:lang w:val="en-IN"/>
        </w:rPr>
        <w:t>.3</w:t>
      </w:r>
      <w:r w:rsidRPr="00830891">
        <w:rPr>
          <w:lang w:val="en-IN"/>
        </w:rPr>
        <w:tab/>
      </w:r>
      <w:bookmarkEnd w:id="581"/>
      <w:r w:rsidRPr="00093350">
        <w:rPr>
          <w:lang w:val="en-IN" w:eastAsia="zh-CN"/>
        </w:rPr>
        <w:t xml:space="preserve">One-to-one </w:t>
      </w:r>
      <w:r>
        <w:rPr>
          <w:rFonts w:hint="eastAsia"/>
          <w:lang w:val="en-IN" w:eastAsia="zh-CN"/>
        </w:rPr>
        <w:t xml:space="preserve">standalone </w:t>
      </w:r>
      <w:r w:rsidRPr="00093350">
        <w:rPr>
          <w:lang w:val="en-IN" w:eastAsia="zh-CN"/>
        </w:rPr>
        <w:t>file distribution using media plane</w:t>
      </w:r>
      <w:bookmarkEnd w:id="582"/>
    </w:p>
    <w:p w14:paraId="4F101398" w14:textId="77777777" w:rsidR="00C336BB" w:rsidRPr="00830891" w:rsidRDefault="00C336BB" w:rsidP="00C336BB">
      <w:pPr>
        <w:pStyle w:val="Heading5"/>
        <w:rPr>
          <w:lang w:val="en-IN" w:eastAsia="zh-CN"/>
        </w:rPr>
      </w:pPr>
      <w:bookmarkStart w:id="583" w:name="_Toc477418717"/>
      <w:bookmarkStart w:id="584" w:name="_Toc193632196"/>
      <w:r>
        <w:rPr>
          <w:lang w:val="en-IN" w:eastAsia="zh-CN"/>
        </w:rPr>
        <w:t>7.5.3</w:t>
      </w:r>
      <w:r w:rsidRPr="00830891">
        <w:rPr>
          <w:lang w:val="en-IN"/>
        </w:rPr>
        <w:t>.3.</w:t>
      </w:r>
      <w:r w:rsidRPr="00830891">
        <w:rPr>
          <w:lang w:val="en-IN" w:eastAsia="zh-CN"/>
        </w:rPr>
        <w:t>1</w:t>
      </w:r>
      <w:r w:rsidRPr="00830891">
        <w:rPr>
          <w:lang w:val="en-IN"/>
        </w:rPr>
        <w:tab/>
      </w:r>
      <w:r w:rsidRPr="00830891">
        <w:rPr>
          <w:lang w:val="en-IN" w:eastAsia="zh-CN"/>
        </w:rPr>
        <w:t>General</w:t>
      </w:r>
      <w:bookmarkEnd w:id="583"/>
      <w:bookmarkEnd w:id="584"/>
    </w:p>
    <w:p w14:paraId="36CC812A" w14:textId="77777777" w:rsidR="00C336BB" w:rsidRDefault="00C336BB" w:rsidP="00C336BB">
      <w:pPr>
        <w:rPr>
          <w:lang w:eastAsia="zh-CN"/>
        </w:rPr>
      </w:pPr>
      <w:r w:rsidRPr="00B73F48">
        <w:rPr>
          <w:lang w:eastAsia="zh-CN"/>
        </w:rPr>
        <w:t xml:space="preserve">The MCData client uses </w:t>
      </w:r>
      <w:r>
        <w:rPr>
          <w:rFonts w:hint="eastAsia"/>
          <w:lang w:eastAsia="zh-CN"/>
        </w:rPr>
        <w:t>media plane</w:t>
      </w:r>
      <w:r w:rsidRPr="00B73F48">
        <w:rPr>
          <w:lang w:eastAsia="zh-CN"/>
        </w:rPr>
        <w:t xml:space="preserve"> for a standalone </w:t>
      </w:r>
      <w:r>
        <w:rPr>
          <w:rFonts w:hint="eastAsia"/>
          <w:lang w:eastAsia="zh-CN"/>
        </w:rPr>
        <w:t>FD</w:t>
      </w:r>
      <w:r w:rsidRPr="00B73F48">
        <w:rPr>
          <w:lang w:eastAsia="zh-CN"/>
        </w:rPr>
        <w:t xml:space="preserve"> download from another MCData client</w:t>
      </w:r>
      <w:r>
        <w:rPr>
          <w:rFonts w:hint="eastAsia"/>
          <w:lang w:eastAsia="zh-CN"/>
        </w:rPr>
        <w:t xml:space="preserve"> in off-network</w:t>
      </w:r>
      <w:r w:rsidRPr="00B73F48">
        <w:rPr>
          <w:lang w:eastAsia="zh-CN"/>
        </w:rPr>
        <w:t xml:space="preserve">. </w:t>
      </w:r>
    </w:p>
    <w:p w14:paraId="5E840504" w14:textId="77777777" w:rsidR="00C336BB" w:rsidRPr="00830891" w:rsidRDefault="00C336BB" w:rsidP="00C336BB">
      <w:pPr>
        <w:pStyle w:val="Heading5"/>
        <w:rPr>
          <w:lang w:val="en-IN" w:eastAsia="zh-CN"/>
        </w:rPr>
      </w:pPr>
      <w:bookmarkStart w:id="585" w:name="_Toc477418718"/>
      <w:bookmarkStart w:id="586" w:name="_Toc193632197"/>
      <w:r>
        <w:rPr>
          <w:lang w:val="en-IN" w:eastAsia="zh-CN"/>
        </w:rPr>
        <w:t>7.5.3</w:t>
      </w:r>
      <w:r w:rsidRPr="00830891">
        <w:rPr>
          <w:lang w:val="en-IN"/>
        </w:rPr>
        <w:t>.3.</w:t>
      </w:r>
      <w:r w:rsidRPr="00830891">
        <w:rPr>
          <w:lang w:val="en-IN" w:eastAsia="zh-CN"/>
        </w:rPr>
        <w:t>2</w:t>
      </w:r>
      <w:r w:rsidRPr="00830891">
        <w:rPr>
          <w:lang w:val="en-IN"/>
        </w:rPr>
        <w:tab/>
      </w:r>
      <w:r w:rsidRPr="00830891">
        <w:rPr>
          <w:lang w:val="en-IN" w:eastAsia="zh-CN"/>
        </w:rPr>
        <w:t>Procedure</w:t>
      </w:r>
      <w:bookmarkEnd w:id="585"/>
      <w:bookmarkEnd w:id="586"/>
    </w:p>
    <w:p w14:paraId="09C165B7" w14:textId="77777777" w:rsidR="00C336BB" w:rsidRPr="005C412D" w:rsidRDefault="00C336BB" w:rsidP="00C336BB">
      <w:pPr>
        <w:rPr>
          <w:lang w:eastAsia="zh-CN"/>
        </w:rPr>
      </w:pPr>
      <w:r w:rsidRPr="00367C16">
        <w:rPr>
          <w:lang w:eastAsia="zh-CN"/>
        </w:rPr>
        <w:t>F</w:t>
      </w:r>
      <w:r w:rsidRPr="009150A8">
        <w:rPr>
          <w:lang w:eastAsia="zh-CN"/>
        </w:rPr>
        <w:t>igure</w:t>
      </w:r>
      <w:r>
        <w:rPr>
          <w:rFonts w:hint="cs"/>
          <w:lang w:eastAsia="zh-CN"/>
        </w:rPr>
        <w:t> </w:t>
      </w:r>
      <w:r>
        <w:rPr>
          <w:lang w:eastAsia="zh-CN"/>
        </w:rPr>
        <w:t>7.5.3</w:t>
      </w:r>
      <w:r w:rsidRPr="00830891">
        <w:rPr>
          <w:lang w:eastAsia="zh-CN"/>
        </w:rPr>
        <w:t xml:space="preserve">.3.2-1 describes procedures for an off-network </w:t>
      </w:r>
      <w:r w:rsidRPr="00B86B86">
        <w:rPr>
          <w:lang w:eastAsia="zh-CN"/>
        </w:rPr>
        <w:t xml:space="preserve">MCData </w:t>
      </w:r>
      <w:r w:rsidRPr="00D814BF">
        <w:rPr>
          <w:lang w:eastAsia="zh-CN"/>
        </w:rPr>
        <w:t xml:space="preserve">client 1 initiating one-to-one MCData data </w:t>
      </w:r>
      <w:r w:rsidRPr="00D921B5">
        <w:rPr>
          <w:lang w:eastAsia="zh-CN"/>
        </w:rPr>
        <w:t xml:space="preserve">communication </w:t>
      </w:r>
      <w:r w:rsidRPr="009672BE">
        <w:rPr>
          <w:lang w:eastAsia="zh-CN"/>
        </w:rPr>
        <w:t xml:space="preserve">for sending standalone </w:t>
      </w:r>
      <w:r>
        <w:rPr>
          <w:rFonts w:hint="eastAsia"/>
          <w:lang w:eastAsia="zh-CN"/>
        </w:rPr>
        <w:t>FD</w:t>
      </w:r>
      <w:r w:rsidRPr="009672BE">
        <w:rPr>
          <w:lang w:eastAsia="zh-CN"/>
        </w:rPr>
        <w:t xml:space="preserve"> data to other MCData client, with or without </w:t>
      </w:r>
      <w:r w:rsidRPr="00055C00">
        <w:rPr>
          <w:lang w:eastAsia="zh-CN"/>
        </w:rPr>
        <w:t xml:space="preserve">download </w:t>
      </w:r>
      <w:r>
        <w:rPr>
          <w:lang w:eastAsia="zh-CN"/>
        </w:rPr>
        <w:t>completed report request</w:t>
      </w:r>
      <w:r w:rsidRPr="009672BE">
        <w:rPr>
          <w:lang w:eastAsia="zh-CN"/>
        </w:rPr>
        <w:t xml:space="preserve">. </w:t>
      </w:r>
    </w:p>
    <w:p w14:paraId="5B67C93D" w14:textId="77777777" w:rsidR="00C336BB" w:rsidRPr="001315E7" w:rsidRDefault="00C336BB" w:rsidP="00C336BB">
      <w:r w:rsidRPr="001315E7">
        <w:t>Pre-conditions:</w:t>
      </w:r>
    </w:p>
    <w:p w14:paraId="37A005FF" w14:textId="77777777" w:rsidR="00C336BB" w:rsidRPr="00830891" w:rsidRDefault="00C336BB" w:rsidP="00C336BB">
      <w:pPr>
        <w:pStyle w:val="B1"/>
      </w:pPr>
      <w:r w:rsidRPr="005D474D">
        <w:t>1.</w:t>
      </w:r>
      <w:r w:rsidRPr="005D474D">
        <w:tab/>
        <w:t xml:space="preserve">MCData user 1 has initiated </w:t>
      </w:r>
      <w:r w:rsidRPr="005D474D">
        <w:rPr>
          <w:lang w:eastAsia="zh-CN"/>
        </w:rPr>
        <w:t xml:space="preserve">communication for sending standalone </w:t>
      </w:r>
      <w:r>
        <w:rPr>
          <w:rFonts w:hint="eastAsia"/>
          <w:lang w:eastAsia="zh-CN"/>
        </w:rPr>
        <w:t>FD</w:t>
      </w:r>
      <w:r w:rsidRPr="005D474D">
        <w:rPr>
          <w:lang w:eastAsia="zh-CN"/>
        </w:rPr>
        <w:t xml:space="preserve"> data to other MCData user 2</w:t>
      </w:r>
      <w:r w:rsidRPr="00830891">
        <w:t>.</w:t>
      </w:r>
    </w:p>
    <w:p w14:paraId="1112E381" w14:textId="77777777" w:rsidR="00C336BB" w:rsidRPr="00367C16" w:rsidRDefault="00C336BB" w:rsidP="00C336BB">
      <w:pPr>
        <w:pStyle w:val="B1"/>
      </w:pPr>
      <w:r w:rsidRPr="00367C16">
        <w:t>2.</w:t>
      </w:r>
      <w:r w:rsidRPr="00367C16">
        <w:tab/>
        <w:t>MC</w:t>
      </w:r>
      <w:r w:rsidRPr="009150A8">
        <w:t>Data</w:t>
      </w:r>
      <w:r w:rsidRPr="00830891">
        <w:t xml:space="preserve"> client 1 and MCData client 2 are members of the same ProSe Discovery group and are ProSe 1:1 direct communication capable</w:t>
      </w:r>
      <w:r w:rsidRPr="00367C16">
        <w:t>.</w:t>
      </w:r>
    </w:p>
    <w:p w14:paraId="1CAE7381" w14:textId="77777777" w:rsidR="00C336BB" w:rsidRDefault="00C336BB" w:rsidP="00C336BB">
      <w:pPr>
        <w:pStyle w:val="B1"/>
        <w:rPr>
          <w:noProof/>
          <w:lang w:eastAsia="zh-CN"/>
        </w:rPr>
      </w:pPr>
      <w:r w:rsidRPr="00830891">
        <w:t>3.</w:t>
      </w:r>
      <w:r w:rsidRPr="00830891">
        <w:tab/>
      </w:r>
      <w:r w:rsidRPr="00367C16">
        <w:t>MCData</w:t>
      </w:r>
      <w:r w:rsidRPr="009150A8">
        <w:t xml:space="preserve"> client 1 has discovered </w:t>
      </w:r>
      <w:r w:rsidRPr="00830891">
        <w:t xml:space="preserve">MCData client 2 in proximity, associated with MCData user </w:t>
      </w:r>
      <w:r>
        <w:rPr>
          <w:rFonts w:hint="eastAsia"/>
          <w:lang w:eastAsia="zh-CN"/>
        </w:rPr>
        <w:t>2</w:t>
      </w:r>
      <w:r w:rsidRPr="00830891">
        <w:t>, using ProSe Discovery procedures.</w:t>
      </w:r>
    </w:p>
    <w:p w14:paraId="6B91D2B5" w14:textId="77777777" w:rsidR="00C336BB" w:rsidRDefault="00C336BB" w:rsidP="00C336BB">
      <w:pPr>
        <w:jc w:val="center"/>
        <w:rPr>
          <w:lang w:eastAsia="zh-CN"/>
        </w:rPr>
      </w:pPr>
    </w:p>
    <w:p w14:paraId="544D6875" w14:textId="77777777" w:rsidR="00C336BB" w:rsidRDefault="00C336BB" w:rsidP="00C336BB">
      <w:pPr>
        <w:pStyle w:val="TH"/>
        <w:rPr>
          <w:noProof/>
          <w:lang w:eastAsia="zh-CN"/>
        </w:rPr>
      </w:pPr>
      <w:r>
        <w:object w:dxaOrig="5115" w:dyaOrig="4679" w14:anchorId="63C73EAD">
          <v:shape id="_x0000_i1071" type="#_x0000_t75" style="width:255.75pt;height:233.3pt" o:ole="">
            <v:imagedata r:id="rId105" o:title=""/>
          </v:shape>
          <o:OLEObject Type="Embed" ProgID="Visio.Drawing.11" ShapeID="_x0000_i1071" DrawAspect="Content" ObjectID="_1804365574" r:id="rId106"/>
        </w:object>
      </w:r>
    </w:p>
    <w:p w14:paraId="38AD3057" w14:textId="77777777" w:rsidR="00C336BB" w:rsidRDefault="00C336BB" w:rsidP="00C336BB">
      <w:pPr>
        <w:pStyle w:val="TF"/>
        <w:rPr>
          <w:noProof/>
          <w:lang w:eastAsia="zh-CN"/>
        </w:rPr>
      </w:pPr>
      <w:r w:rsidRPr="009672BE">
        <w:t>Figure </w:t>
      </w:r>
      <w:r>
        <w:t>7.5.3</w:t>
      </w:r>
      <w:r w:rsidRPr="009672BE">
        <w:t xml:space="preserve">.3.2-1: </w:t>
      </w:r>
      <w:r w:rsidRPr="00C30CE6">
        <w:rPr>
          <w:lang w:eastAsia="zh-CN"/>
        </w:rPr>
        <w:t xml:space="preserve">One-to-one </w:t>
      </w:r>
      <w:r>
        <w:rPr>
          <w:rFonts w:hint="eastAsia"/>
          <w:lang w:eastAsia="zh-CN"/>
        </w:rPr>
        <w:t xml:space="preserve">standalone </w:t>
      </w:r>
      <w:r w:rsidRPr="00C30CE6">
        <w:rPr>
          <w:lang w:eastAsia="zh-CN"/>
        </w:rPr>
        <w:t>file distribution using media plane</w:t>
      </w:r>
    </w:p>
    <w:p w14:paraId="6724394B" w14:textId="77777777" w:rsidR="00C336BB" w:rsidRDefault="00C336BB" w:rsidP="00C336BB">
      <w:pPr>
        <w:pStyle w:val="B1"/>
      </w:pPr>
      <w:r>
        <w:rPr>
          <w:rFonts w:hint="eastAsia"/>
          <w:lang w:eastAsia="zh-CN"/>
        </w:rPr>
        <w:t>1</w:t>
      </w:r>
      <w:r>
        <w:t>.</w:t>
      </w:r>
      <w:r>
        <w:tab/>
      </w:r>
      <w:r w:rsidRPr="00A55569">
        <w:t xml:space="preserve">MCData client 1 sends a MCData </w:t>
      </w:r>
      <w:r>
        <w:rPr>
          <w:rFonts w:hint="eastAsia"/>
          <w:lang w:eastAsia="zh-CN"/>
        </w:rPr>
        <w:t>FD</w:t>
      </w:r>
      <w:r w:rsidRPr="00A55569">
        <w:t xml:space="preserve"> request towards the MCData </w:t>
      </w:r>
      <w:r w:rsidRPr="0080174D">
        <w:t xml:space="preserve">client 2. </w:t>
      </w:r>
      <w:r>
        <w:t>File metadata information is included in the SDP. The MCData</w:t>
      </w:r>
      <w:r w:rsidRPr="003E311A">
        <w:t xml:space="preserve"> </w:t>
      </w:r>
      <w:r>
        <w:t>FD request contains one MCData user for one-to-one data communication as selected by the user at MCData client 1</w:t>
      </w:r>
      <w:r w:rsidRPr="00BF574F">
        <w:t>.</w:t>
      </w:r>
      <w:r w:rsidRPr="00665A60">
        <w:t xml:space="preserve"> The MCData FD request contains conversation identifier for message thread indication. </w:t>
      </w:r>
      <w:r>
        <w:t xml:space="preserve">The MCData FD request may include additional implementation specific information in the application metadata container. </w:t>
      </w:r>
      <w:r w:rsidRPr="00665A60">
        <w:t>MCData FD request may contai</w:t>
      </w:r>
      <w:r>
        <w:t xml:space="preserve">n mandatory download indication. </w:t>
      </w:r>
      <w:r w:rsidRPr="00665A60">
        <w:t xml:space="preserve">The MCData FD request may contain download </w:t>
      </w:r>
      <w:r>
        <w:t>completed</w:t>
      </w:r>
      <w:r w:rsidRPr="00665A60">
        <w:t xml:space="preserve"> </w:t>
      </w:r>
      <w:r>
        <w:t>report</w:t>
      </w:r>
      <w:r w:rsidRPr="00665A60">
        <w:t xml:space="preserve"> </w:t>
      </w:r>
      <w:r>
        <w:t xml:space="preserve">indication </w:t>
      </w:r>
      <w:r w:rsidRPr="00665A60">
        <w:t xml:space="preserve">if </w:t>
      </w:r>
      <w:r>
        <w:t>selected</w:t>
      </w:r>
      <w:r w:rsidRPr="00665A60">
        <w:t xml:space="preserve"> by the user at MCData client 1.</w:t>
      </w:r>
    </w:p>
    <w:p w14:paraId="73B6DB38" w14:textId="77777777" w:rsidR="00C336BB" w:rsidRDefault="00C336BB" w:rsidP="00C336BB">
      <w:pPr>
        <w:pStyle w:val="B1"/>
      </w:pPr>
      <w:r>
        <w:rPr>
          <w:rFonts w:hint="eastAsia"/>
          <w:lang w:eastAsia="zh-CN"/>
        </w:rPr>
        <w:t>2</w:t>
      </w:r>
      <w:r>
        <w:t>.</w:t>
      </w:r>
      <w:r>
        <w:tab/>
      </w:r>
      <w:r w:rsidRPr="001005F0">
        <w:t xml:space="preserve">On receiving a MCData </w:t>
      </w:r>
      <w:r>
        <w:rPr>
          <w:rFonts w:hint="eastAsia"/>
          <w:lang w:eastAsia="zh-CN"/>
        </w:rPr>
        <w:t>FD</w:t>
      </w:r>
      <w:r w:rsidRPr="001005F0">
        <w:t xml:space="preserve"> request, </w:t>
      </w:r>
      <w:r w:rsidRPr="00165894">
        <w:t xml:space="preserve">the MCData client 2 checks whether any policy is to be asserted to limit certain types of message or content to certain members, for example, </w:t>
      </w:r>
      <w:r>
        <w:rPr>
          <w:rFonts w:hint="eastAsia"/>
          <w:lang w:eastAsia="zh-CN"/>
        </w:rPr>
        <w:t xml:space="preserve">due </w:t>
      </w:r>
      <w:r w:rsidRPr="00165894">
        <w:t>to location or user privilege.</w:t>
      </w:r>
    </w:p>
    <w:p w14:paraId="4904DF8A" w14:textId="77777777" w:rsidR="00C336BB" w:rsidRDefault="00C336BB" w:rsidP="00C336BB">
      <w:pPr>
        <w:pStyle w:val="B1"/>
      </w:pPr>
      <w:r>
        <w:rPr>
          <w:rFonts w:hint="eastAsia"/>
          <w:lang w:eastAsia="zh-CN"/>
        </w:rPr>
        <w:t>3</w:t>
      </w:r>
      <w:r>
        <w:t>.</w:t>
      </w:r>
      <w:r>
        <w:tab/>
      </w:r>
      <w:r w:rsidRPr="00092ACA">
        <w:t>The receiving MCData client 2 notifies the user about the incoming MCData FD request which may be either accepted or rejected or ignored. MCData user may not be sought consent if the request includes mandatory download indication in the MCData FD request and instead only notify the MCData user about file download</w:t>
      </w:r>
      <w:r>
        <w:t>ing</w:t>
      </w:r>
      <w:r w:rsidRPr="00092ACA">
        <w:t>.</w:t>
      </w:r>
    </w:p>
    <w:p w14:paraId="5B00960F" w14:textId="77777777" w:rsidR="00C336BB" w:rsidRDefault="00C336BB" w:rsidP="00C336BB">
      <w:pPr>
        <w:pStyle w:val="B1"/>
      </w:pPr>
      <w:r>
        <w:rPr>
          <w:rFonts w:hint="eastAsia"/>
          <w:lang w:eastAsia="zh-CN"/>
        </w:rPr>
        <w:t>4</w:t>
      </w:r>
      <w:r>
        <w:t>.</w:t>
      </w:r>
      <w:r>
        <w:tab/>
      </w:r>
      <w:r w:rsidRPr="00092ACA">
        <w:t xml:space="preserve">If the target MCData user 2 provides a response (accept or reject) to the notification, then the MCData client 2 sends the MCData FD response to the MCData </w:t>
      </w:r>
      <w:r>
        <w:rPr>
          <w:rFonts w:hint="eastAsia"/>
          <w:lang w:eastAsia="zh-CN"/>
        </w:rPr>
        <w:t>client 1</w:t>
      </w:r>
      <w:r w:rsidRPr="00092ACA">
        <w:t>.</w:t>
      </w:r>
      <w:r w:rsidRPr="00456F79">
        <w:t xml:space="preserve"> </w:t>
      </w:r>
      <w:r>
        <w:t>MCData client 2 automatically sends accepted MCData FD response when the incoming request included mandatory download indication.</w:t>
      </w:r>
    </w:p>
    <w:p w14:paraId="4089B0FD" w14:textId="77777777" w:rsidR="00C336BB" w:rsidRDefault="00C336BB" w:rsidP="00C336BB">
      <w:pPr>
        <w:pStyle w:val="B1"/>
      </w:pPr>
      <w:r>
        <w:rPr>
          <w:rFonts w:hint="eastAsia"/>
          <w:lang w:eastAsia="zh-CN"/>
        </w:rPr>
        <w:t>5</w:t>
      </w:r>
      <w:r w:rsidRPr="004126E6">
        <w:t>.</w:t>
      </w:r>
      <w:r w:rsidRPr="004126E6">
        <w:tab/>
        <w:t xml:space="preserve">MCData client 1 </w:t>
      </w:r>
      <w:r>
        <w:t>distributes the file over the</w:t>
      </w:r>
      <w:r w:rsidRPr="004126E6">
        <w:t xml:space="preserve"> established media plane </w:t>
      </w:r>
      <w:r>
        <w:t xml:space="preserve">to MCData </w:t>
      </w:r>
      <w:r>
        <w:rPr>
          <w:rFonts w:hint="eastAsia"/>
          <w:lang w:eastAsia="zh-CN"/>
        </w:rPr>
        <w:t>client 2</w:t>
      </w:r>
      <w:r>
        <w:t>.</w:t>
      </w:r>
    </w:p>
    <w:p w14:paraId="7D57B731" w14:textId="77777777" w:rsidR="00C336BB" w:rsidRPr="007107D3" w:rsidRDefault="00C336BB" w:rsidP="00C336BB">
      <w:pPr>
        <w:pStyle w:val="B1"/>
        <w:rPr>
          <w:lang w:eastAsia="zh-CN"/>
        </w:rPr>
      </w:pPr>
      <w:r>
        <w:rPr>
          <w:rFonts w:hint="eastAsia"/>
          <w:lang w:eastAsia="zh-CN"/>
        </w:rPr>
        <w:t>6</w:t>
      </w:r>
      <w:r>
        <w:t>.</w:t>
      </w:r>
      <w:r w:rsidDel="00ED5428">
        <w:t xml:space="preserve"> </w:t>
      </w:r>
      <w:r w:rsidRPr="00092ACA">
        <w:t>The MCData client 2 records file download complete</w:t>
      </w:r>
      <w:r>
        <w:t>d</w:t>
      </w:r>
      <w:r w:rsidRPr="00092ACA">
        <w:t xml:space="preserve"> and notifies MCData user 2.</w:t>
      </w:r>
      <w:r>
        <w:t xml:space="preserve"> </w:t>
      </w:r>
      <w:r w:rsidRPr="00092ACA">
        <w:t xml:space="preserve">MCData client 2 initiates a MCData download </w:t>
      </w:r>
      <w:r>
        <w:t>completed</w:t>
      </w:r>
      <w:r w:rsidRPr="00092ACA">
        <w:t xml:space="preserve"> </w:t>
      </w:r>
      <w:r>
        <w:t>report</w:t>
      </w:r>
      <w:r w:rsidRPr="00092ACA">
        <w:t xml:space="preserve"> for </w:t>
      </w:r>
      <w:r>
        <w:t xml:space="preserve">reporting </w:t>
      </w:r>
      <w:r w:rsidRPr="00092ACA">
        <w:t xml:space="preserve">file download </w:t>
      </w:r>
      <w:r>
        <w:t xml:space="preserve">completed, if </w:t>
      </w:r>
      <w:r w:rsidRPr="00092ACA">
        <w:t xml:space="preserve">requested by the user at MCData client 1. </w:t>
      </w:r>
    </w:p>
    <w:p w14:paraId="291BD879" w14:textId="77777777" w:rsidR="00C336BB" w:rsidRPr="00415DDC" w:rsidRDefault="00C336BB" w:rsidP="00C336BB">
      <w:pPr>
        <w:pStyle w:val="Heading4"/>
        <w:rPr>
          <w:lang w:val="en-IN" w:eastAsia="zh-CN"/>
        </w:rPr>
      </w:pPr>
      <w:bookmarkStart w:id="587" w:name="_Toc193632198"/>
      <w:r>
        <w:rPr>
          <w:lang w:val="en-IN" w:eastAsia="zh-CN"/>
        </w:rPr>
        <w:t>7.5.3</w:t>
      </w:r>
      <w:r w:rsidRPr="00415DDC">
        <w:rPr>
          <w:lang w:val="en-IN" w:eastAsia="zh-CN"/>
        </w:rPr>
        <w:t>.4</w:t>
      </w:r>
      <w:r w:rsidRPr="00415DDC">
        <w:rPr>
          <w:lang w:val="en-IN" w:eastAsia="zh-CN"/>
        </w:rPr>
        <w:tab/>
      </w:r>
      <w:r w:rsidRPr="00BA4E11">
        <w:rPr>
          <w:lang w:val="en-IN" w:eastAsia="zh-CN"/>
        </w:rPr>
        <w:t>Group standalone file distribution using media plane</w:t>
      </w:r>
      <w:bookmarkEnd w:id="587"/>
    </w:p>
    <w:p w14:paraId="2C4C7599" w14:textId="77777777" w:rsidR="00C336BB" w:rsidRPr="00415DDC" w:rsidRDefault="00C336BB" w:rsidP="00C336BB">
      <w:pPr>
        <w:pStyle w:val="Heading5"/>
        <w:rPr>
          <w:lang w:val="en-IN" w:eastAsia="zh-CN"/>
        </w:rPr>
      </w:pPr>
      <w:bookmarkStart w:id="588" w:name="_Toc193632199"/>
      <w:r>
        <w:rPr>
          <w:lang w:val="en-IN" w:eastAsia="zh-CN"/>
        </w:rPr>
        <w:t>7.5.3</w:t>
      </w:r>
      <w:r w:rsidRPr="00415DDC">
        <w:rPr>
          <w:lang w:val="en-IN" w:eastAsia="zh-CN"/>
        </w:rPr>
        <w:t>.4.1</w:t>
      </w:r>
      <w:r w:rsidRPr="00415DDC">
        <w:rPr>
          <w:lang w:val="en-IN" w:eastAsia="zh-CN"/>
        </w:rPr>
        <w:tab/>
        <w:t>General</w:t>
      </w:r>
      <w:bookmarkEnd w:id="588"/>
    </w:p>
    <w:p w14:paraId="0C4827AE" w14:textId="77777777" w:rsidR="00C336BB" w:rsidRDefault="00C336BB" w:rsidP="00C336BB">
      <w:pPr>
        <w:rPr>
          <w:noProof/>
          <w:lang w:eastAsia="zh-CN"/>
        </w:rPr>
      </w:pPr>
      <w:r w:rsidRPr="00415DDC">
        <w:rPr>
          <w:noProof/>
          <w:lang w:eastAsia="zh-CN"/>
        </w:rPr>
        <w:t xml:space="preserve">The initiation of a group standalone </w:t>
      </w:r>
      <w:r>
        <w:rPr>
          <w:rFonts w:hint="eastAsia"/>
          <w:noProof/>
          <w:lang w:eastAsia="zh-CN"/>
        </w:rPr>
        <w:t>FD</w:t>
      </w:r>
      <w:r w:rsidRPr="00415DDC">
        <w:rPr>
          <w:noProof/>
          <w:lang w:eastAsia="zh-CN"/>
        </w:rPr>
        <w:t xml:space="preserve"> to a selected group results in off-network MCData group members receiving the </w:t>
      </w:r>
      <w:r>
        <w:rPr>
          <w:rFonts w:hint="eastAsia"/>
          <w:noProof/>
          <w:lang w:eastAsia="zh-CN"/>
        </w:rPr>
        <w:t>file</w:t>
      </w:r>
      <w:r w:rsidRPr="00415DDC">
        <w:rPr>
          <w:noProof/>
          <w:lang w:eastAsia="zh-CN"/>
        </w:rPr>
        <w:t xml:space="preserve"> data.</w:t>
      </w:r>
    </w:p>
    <w:p w14:paraId="4727016C" w14:textId="77777777" w:rsidR="00C336BB" w:rsidRPr="00415DDC" w:rsidRDefault="00C336BB" w:rsidP="00C336BB">
      <w:pPr>
        <w:pStyle w:val="Heading5"/>
        <w:rPr>
          <w:lang w:val="en-IN" w:eastAsia="zh-CN"/>
        </w:rPr>
      </w:pPr>
      <w:bookmarkStart w:id="589" w:name="_Toc193632200"/>
      <w:r>
        <w:rPr>
          <w:lang w:val="en-IN" w:eastAsia="zh-CN"/>
        </w:rPr>
        <w:t>7.5.3</w:t>
      </w:r>
      <w:r w:rsidRPr="00415DDC">
        <w:rPr>
          <w:lang w:val="en-IN" w:eastAsia="zh-CN"/>
        </w:rPr>
        <w:t>.4.2</w:t>
      </w:r>
      <w:r w:rsidRPr="00415DDC">
        <w:rPr>
          <w:lang w:val="en-IN" w:eastAsia="zh-CN"/>
        </w:rPr>
        <w:tab/>
        <w:t>Procedure</w:t>
      </w:r>
      <w:bookmarkEnd w:id="589"/>
    </w:p>
    <w:p w14:paraId="3E6E6374" w14:textId="77777777" w:rsidR="00C336BB" w:rsidRPr="00022C25" w:rsidRDefault="00C336BB" w:rsidP="00C336BB">
      <w:pPr>
        <w:rPr>
          <w:lang w:eastAsia="zh-CN"/>
        </w:rPr>
      </w:pPr>
      <w:r w:rsidRPr="00367C16">
        <w:rPr>
          <w:lang w:eastAsia="zh-CN"/>
        </w:rPr>
        <w:t>Figure</w:t>
      </w:r>
      <w:r>
        <w:rPr>
          <w:rFonts w:hint="cs"/>
          <w:lang w:eastAsia="zh-CN"/>
        </w:rPr>
        <w:t> </w:t>
      </w:r>
      <w:r>
        <w:rPr>
          <w:lang w:eastAsia="zh-CN"/>
        </w:rPr>
        <w:t>7.5.3</w:t>
      </w:r>
      <w:r w:rsidRPr="00367C16">
        <w:rPr>
          <w:lang w:eastAsia="zh-CN"/>
        </w:rPr>
        <w:t>.</w:t>
      </w:r>
      <w:r>
        <w:rPr>
          <w:lang w:eastAsia="zh-CN"/>
        </w:rPr>
        <w:t>4</w:t>
      </w:r>
      <w:r w:rsidRPr="00830891">
        <w:rPr>
          <w:lang w:eastAsia="zh-CN"/>
        </w:rPr>
        <w:t>.2-1 describes procedures for an off-network MCData client 1</w:t>
      </w:r>
      <w:r w:rsidRPr="00B86B86">
        <w:rPr>
          <w:lang w:eastAsia="zh-CN"/>
        </w:rPr>
        <w:t xml:space="preserve"> initiating </w:t>
      </w:r>
      <w:r>
        <w:rPr>
          <w:lang w:eastAsia="zh-CN"/>
        </w:rPr>
        <w:t xml:space="preserve">group </w:t>
      </w:r>
      <w:r w:rsidRPr="00D921B5">
        <w:rPr>
          <w:lang w:eastAsia="zh-CN"/>
        </w:rPr>
        <w:t>MCData data</w:t>
      </w:r>
      <w:r w:rsidRPr="009672BE">
        <w:rPr>
          <w:lang w:eastAsia="zh-CN"/>
        </w:rPr>
        <w:t xml:space="preserve"> communication for sending </w:t>
      </w:r>
      <w:r>
        <w:rPr>
          <w:rFonts w:hint="eastAsia"/>
          <w:lang w:eastAsia="zh-CN"/>
        </w:rPr>
        <w:t>FD</w:t>
      </w:r>
      <w:r w:rsidRPr="009672BE">
        <w:rPr>
          <w:lang w:eastAsia="zh-CN"/>
        </w:rPr>
        <w:t xml:space="preserve"> data to a MCData group, with or without </w:t>
      </w:r>
      <w:r w:rsidRPr="00055C00">
        <w:rPr>
          <w:lang w:eastAsia="zh-CN"/>
        </w:rPr>
        <w:t xml:space="preserve">download </w:t>
      </w:r>
      <w:r>
        <w:rPr>
          <w:lang w:eastAsia="zh-CN"/>
        </w:rPr>
        <w:t>completed</w:t>
      </w:r>
      <w:r w:rsidRPr="00055C00">
        <w:rPr>
          <w:lang w:eastAsia="zh-CN"/>
        </w:rPr>
        <w:t xml:space="preserve"> report request.</w:t>
      </w:r>
    </w:p>
    <w:p w14:paraId="2BEA1D1A" w14:textId="77777777" w:rsidR="00C336BB" w:rsidRPr="005C412D" w:rsidRDefault="00C336BB" w:rsidP="00C336BB">
      <w:r w:rsidRPr="005C412D">
        <w:t>Pre-conditions:</w:t>
      </w:r>
    </w:p>
    <w:p w14:paraId="4F6B3E9E" w14:textId="77777777" w:rsidR="00C336BB" w:rsidRPr="00830891" w:rsidRDefault="00C336BB" w:rsidP="00C336BB">
      <w:pPr>
        <w:pStyle w:val="B1"/>
      </w:pPr>
      <w:r w:rsidRPr="005C412D">
        <w:t>1.</w:t>
      </w:r>
      <w:r w:rsidRPr="005C412D">
        <w:tab/>
        <w:t xml:space="preserve">MCData user 1 has initiated </w:t>
      </w:r>
      <w:r>
        <w:t xml:space="preserve">group </w:t>
      </w:r>
      <w:r w:rsidRPr="005C412D">
        <w:rPr>
          <w:lang w:eastAsia="zh-CN"/>
        </w:rPr>
        <w:t xml:space="preserve">communication for sending </w:t>
      </w:r>
      <w:r>
        <w:rPr>
          <w:rFonts w:hint="eastAsia"/>
          <w:lang w:eastAsia="zh-CN"/>
        </w:rPr>
        <w:t>FD</w:t>
      </w:r>
      <w:r w:rsidRPr="005C412D">
        <w:rPr>
          <w:lang w:eastAsia="zh-CN"/>
        </w:rPr>
        <w:t xml:space="preserve"> data to the MCData group</w:t>
      </w:r>
      <w:r w:rsidRPr="00830891">
        <w:t>.</w:t>
      </w:r>
    </w:p>
    <w:p w14:paraId="604E1ADF" w14:textId="77777777" w:rsidR="00C336BB" w:rsidRPr="00830891" w:rsidRDefault="00C336BB" w:rsidP="00C336BB">
      <w:pPr>
        <w:pStyle w:val="B1"/>
      </w:pPr>
      <w:r w:rsidRPr="00367C16">
        <w:t>2.</w:t>
      </w:r>
      <w:r w:rsidRPr="00367C16">
        <w:tab/>
        <w:t>Information for ProSe direct communications corresponding to the MCData group and its mapping to ProSe Layer-2 Group ID are pre-configured in MC</w:t>
      </w:r>
      <w:r w:rsidRPr="009150A8">
        <w:t xml:space="preserve">Data </w:t>
      </w:r>
      <w:r w:rsidRPr="00830891">
        <w:t>client 1.</w:t>
      </w:r>
    </w:p>
    <w:p w14:paraId="2F69D74C" w14:textId="77777777" w:rsidR="00C336BB" w:rsidRDefault="00C336BB" w:rsidP="00C336BB">
      <w:pPr>
        <w:ind w:firstLineChars="150" w:firstLine="300"/>
        <w:rPr>
          <w:noProof/>
          <w:lang w:eastAsia="zh-CN"/>
        </w:rPr>
      </w:pPr>
      <w:r w:rsidRPr="00B86B86">
        <w:t>3.</w:t>
      </w:r>
      <w:r w:rsidRPr="00B86B86">
        <w:tab/>
        <w:t>MC</w:t>
      </w:r>
      <w:r w:rsidRPr="00D814BF">
        <w:t>Data client 1 to MCData</w:t>
      </w:r>
      <w:r w:rsidRPr="00D921B5">
        <w:t xml:space="preserve"> client N are members of the same MC</w:t>
      </w:r>
      <w:r w:rsidRPr="009672BE">
        <w:t>Data group.</w:t>
      </w:r>
    </w:p>
    <w:p w14:paraId="0A7542DF" w14:textId="77777777" w:rsidR="00C336BB" w:rsidRDefault="00C336BB" w:rsidP="00C336BB">
      <w:pPr>
        <w:jc w:val="center"/>
        <w:rPr>
          <w:lang w:eastAsia="zh-CN"/>
        </w:rPr>
      </w:pPr>
    </w:p>
    <w:p w14:paraId="4F932AB2" w14:textId="77777777" w:rsidR="00C336BB" w:rsidRDefault="00C336BB" w:rsidP="00C336BB">
      <w:pPr>
        <w:pStyle w:val="TH"/>
        <w:rPr>
          <w:lang w:eastAsia="zh-CN"/>
        </w:rPr>
      </w:pPr>
      <w:r>
        <w:object w:dxaOrig="6217" w:dyaOrig="4699" w14:anchorId="6DBC6E07">
          <v:shape id="_x0000_i1072" type="#_x0000_t75" style="width:311.4pt;height:233.3pt" o:ole="">
            <v:imagedata r:id="rId107" o:title=""/>
          </v:shape>
          <o:OLEObject Type="Embed" ProgID="Visio.Drawing.11" ShapeID="_x0000_i1072" DrawAspect="Content" ObjectID="_1804365575" r:id="rId108"/>
        </w:object>
      </w:r>
    </w:p>
    <w:p w14:paraId="5BD9C5A8" w14:textId="77777777" w:rsidR="00C336BB" w:rsidRDefault="00C336BB" w:rsidP="00C336BB">
      <w:pPr>
        <w:pStyle w:val="TF"/>
      </w:pPr>
      <w:r w:rsidRPr="00415DDC">
        <w:t xml:space="preserve">Figure </w:t>
      </w:r>
      <w:r>
        <w:t>7.5.3</w:t>
      </w:r>
      <w:r w:rsidRPr="00415DDC">
        <w:t xml:space="preserve">.4.2-1: Group standalone </w:t>
      </w:r>
      <w:r>
        <w:rPr>
          <w:rFonts w:hint="eastAsia"/>
          <w:lang w:eastAsia="zh-CN"/>
        </w:rPr>
        <w:t>file distribution</w:t>
      </w:r>
      <w:r w:rsidRPr="00415DDC">
        <w:t xml:space="preserve"> using </w:t>
      </w:r>
      <w:r>
        <w:t xml:space="preserve">media </w:t>
      </w:r>
      <w:r w:rsidRPr="00415DDC">
        <w:t>plane</w:t>
      </w:r>
    </w:p>
    <w:p w14:paraId="4C809373" w14:textId="77777777" w:rsidR="00C336BB" w:rsidRPr="00022C25" w:rsidRDefault="00C336BB" w:rsidP="00C336BB">
      <w:pPr>
        <w:pStyle w:val="B1"/>
      </w:pPr>
    </w:p>
    <w:p w14:paraId="7BA57F4F" w14:textId="77777777" w:rsidR="00C336BB" w:rsidRPr="009672BE" w:rsidRDefault="00C336BB" w:rsidP="00C336BB">
      <w:pPr>
        <w:pStyle w:val="B1"/>
      </w:pPr>
      <w:r>
        <w:rPr>
          <w:rFonts w:hint="eastAsia"/>
          <w:lang w:eastAsia="zh-CN"/>
        </w:rPr>
        <w:t>1</w:t>
      </w:r>
      <w:r w:rsidRPr="005C412D">
        <w:t>.</w:t>
      </w:r>
      <w:r w:rsidRPr="005C412D">
        <w:tab/>
        <w:t xml:space="preserve">MCData client 1 sends a </w:t>
      </w:r>
      <w:r w:rsidRPr="00A55569">
        <w:t xml:space="preserve">MCData </w:t>
      </w:r>
      <w:r>
        <w:rPr>
          <w:rFonts w:hint="eastAsia"/>
          <w:lang w:eastAsia="zh-CN"/>
        </w:rPr>
        <w:t>FD</w:t>
      </w:r>
      <w:r w:rsidRPr="00A55569">
        <w:t xml:space="preserve"> request</w:t>
      </w:r>
      <w:r w:rsidRPr="005C412D">
        <w:t xml:space="preserve"> towards the MCData group. </w:t>
      </w:r>
      <w:r>
        <w:t>File metadata information is included in the SDP. The MCData</w:t>
      </w:r>
      <w:r w:rsidRPr="003E311A">
        <w:t xml:space="preserve"> </w:t>
      </w:r>
      <w:r>
        <w:t xml:space="preserve">group standalone data request contains </w:t>
      </w:r>
      <w:r w:rsidRPr="006D328A">
        <w:t>MCData group ID</w:t>
      </w:r>
      <w:r w:rsidDel="00004D9E">
        <w:t xml:space="preserve"> </w:t>
      </w:r>
      <w:r>
        <w:t>as selected by the user at MCData client 1</w:t>
      </w:r>
      <w:r w:rsidRPr="00BF574F">
        <w:t>.</w:t>
      </w:r>
      <w:r w:rsidRPr="00665A60">
        <w:t xml:space="preserve"> The MCData </w:t>
      </w:r>
      <w:r>
        <w:t>group</w:t>
      </w:r>
      <w:r>
        <w:rPr>
          <w:rFonts w:hint="eastAsia"/>
          <w:lang w:eastAsia="zh-CN"/>
        </w:rPr>
        <w:t xml:space="preserve"> </w:t>
      </w:r>
      <w:r>
        <w:t xml:space="preserve">standalone </w:t>
      </w:r>
      <w:r w:rsidRPr="00665A60">
        <w:t xml:space="preserve">FD request contains conversation identifier for message thread indication. </w:t>
      </w:r>
      <w:r>
        <w:t xml:space="preserve">The MCData group standalone FD request may include additional implementation specific information in the application metadata container. </w:t>
      </w:r>
      <w:r w:rsidRPr="00665A60">
        <w:t xml:space="preserve">MCData </w:t>
      </w:r>
      <w:r>
        <w:t xml:space="preserve">group standalone </w:t>
      </w:r>
      <w:r w:rsidRPr="00665A60">
        <w:t>FD request may contai</w:t>
      </w:r>
      <w:r>
        <w:t xml:space="preserve">n mandatory download indication. </w:t>
      </w:r>
      <w:r w:rsidRPr="00665A60">
        <w:t xml:space="preserve">The MCData </w:t>
      </w:r>
      <w:r>
        <w:t xml:space="preserve">group standalone </w:t>
      </w:r>
      <w:r w:rsidRPr="00665A60">
        <w:t xml:space="preserve">FD request may contain download </w:t>
      </w:r>
      <w:r>
        <w:t>completed</w:t>
      </w:r>
      <w:r w:rsidRPr="00665A60">
        <w:t xml:space="preserve"> </w:t>
      </w:r>
      <w:r>
        <w:t>report</w:t>
      </w:r>
      <w:r w:rsidRPr="00665A60">
        <w:t xml:space="preserve"> </w:t>
      </w:r>
      <w:r>
        <w:t xml:space="preserve">indication </w:t>
      </w:r>
      <w:r w:rsidRPr="00665A60">
        <w:t xml:space="preserve">if </w:t>
      </w:r>
      <w:r>
        <w:t>selected</w:t>
      </w:r>
      <w:r w:rsidRPr="00665A60">
        <w:t xml:space="preserve"> by the user at MCData client 1.</w:t>
      </w:r>
    </w:p>
    <w:p w14:paraId="1712066B" w14:textId="77777777" w:rsidR="00C336BB" w:rsidRPr="005C412D" w:rsidRDefault="00C336BB" w:rsidP="00C336BB">
      <w:pPr>
        <w:pStyle w:val="B1"/>
      </w:pPr>
      <w:r>
        <w:rPr>
          <w:rFonts w:hint="eastAsia"/>
          <w:lang w:eastAsia="zh-CN"/>
        </w:rPr>
        <w:t>2</w:t>
      </w:r>
      <w:r w:rsidRPr="00022C25">
        <w:t>.</w:t>
      </w:r>
      <w:r w:rsidRPr="00022C25">
        <w:tab/>
        <w:t xml:space="preserve">On receiving a </w:t>
      </w:r>
      <w:r w:rsidRPr="001005F0">
        <w:t xml:space="preserve">MCData </w:t>
      </w:r>
      <w:r>
        <w:rPr>
          <w:rFonts w:hint="eastAsia"/>
          <w:lang w:eastAsia="zh-CN"/>
        </w:rPr>
        <w:t>FD</w:t>
      </w:r>
      <w:r w:rsidRPr="001005F0">
        <w:t xml:space="preserve"> request</w:t>
      </w:r>
      <w:r w:rsidRPr="00022C25">
        <w:t>, the MCData clien</w:t>
      </w:r>
      <w:r w:rsidRPr="005C412D">
        <w:t>ts check whether any policy is to be asserted to limit certain types of message o</w:t>
      </w:r>
      <w:r>
        <w:t>r content to certain members</w:t>
      </w:r>
      <w:r w:rsidRPr="005C412D">
        <w:t xml:space="preserve">, for example, </w:t>
      </w:r>
      <w:r>
        <w:rPr>
          <w:rFonts w:hint="eastAsia"/>
          <w:lang w:eastAsia="zh-CN"/>
        </w:rPr>
        <w:t xml:space="preserve">due </w:t>
      </w:r>
      <w:r w:rsidRPr="005C412D">
        <w:t>to location or user privilege.</w:t>
      </w:r>
    </w:p>
    <w:p w14:paraId="298CEF25" w14:textId="77777777" w:rsidR="00C336BB" w:rsidRDefault="00C336BB" w:rsidP="00C336BB">
      <w:pPr>
        <w:pStyle w:val="B1"/>
        <w:rPr>
          <w:lang w:eastAsia="zh-CN"/>
        </w:rPr>
      </w:pPr>
      <w:r>
        <w:rPr>
          <w:rFonts w:hint="eastAsia"/>
          <w:lang w:eastAsia="zh-CN"/>
        </w:rPr>
        <w:t>3</w:t>
      </w:r>
      <w:r w:rsidRPr="001315E7">
        <w:t>.</w:t>
      </w:r>
      <w:r w:rsidRPr="001315E7">
        <w:tab/>
        <w:t>If the policy assertion is positive</w:t>
      </w:r>
      <w:r>
        <w:rPr>
          <w:rFonts w:hint="eastAsia"/>
          <w:lang w:eastAsia="zh-CN"/>
        </w:rPr>
        <w:t>,</w:t>
      </w:r>
      <w:r w:rsidRPr="00850F6E">
        <w:t xml:space="preserve"> </w:t>
      </w:r>
      <w:r>
        <w:rPr>
          <w:rFonts w:hint="eastAsia"/>
          <w:lang w:eastAsia="zh-CN"/>
        </w:rPr>
        <w:t>t</w:t>
      </w:r>
      <w:r w:rsidRPr="00092ACA">
        <w:t>he receiving MCData client</w:t>
      </w:r>
      <w:r>
        <w:t>s</w:t>
      </w:r>
      <w:r w:rsidRPr="00092ACA">
        <w:t xml:space="preserve"> 2 </w:t>
      </w:r>
      <w:r>
        <w:t xml:space="preserve">to n </w:t>
      </w:r>
      <w:r w:rsidRPr="00092ACA">
        <w:t xml:space="preserve">notifies the user about the incoming MCData </w:t>
      </w:r>
      <w:r>
        <w:t xml:space="preserve">group standalone </w:t>
      </w:r>
      <w:r w:rsidRPr="00092ACA">
        <w:t xml:space="preserve">FD request which may be either accepted or rejected or ignored. MCData user may not be sought consent if the request includes mandatory download indication in the MCData </w:t>
      </w:r>
      <w:r>
        <w:t xml:space="preserve">group standalone </w:t>
      </w:r>
      <w:r w:rsidRPr="00092ACA">
        <w:t>FD request and instead only notify the MCData user about file download</w:t>
      </w:r>
      <w:r>
        <w:t>ing</w:t>
      </w:r>
      <w:r w:rsidRPr="00092ACA">
        <w:t>.</w:t>
      </w:r>
    </w:p>
    <w:p w14:paraId="1EBF21BB" w14:textId="77777777" w:rsidR="00C336BB" w:rsidRDefault="00C336BB" w:rsidP="00C336BB">
      <w:pPr>
        <w:pStyle w:val="B1"/>
      </w:pPr>
      <w:r>
        <w:rPr>
          <w:rFonts w:hint="eastAsia"/>
          <w:lang w:eastAsia="zh-CN"/>
        </w:rPr>
        <w:t>4</w:t>
      </w:r>
      <w:r w:rsidRPr="005D474D">
        <w:t>.</w:t>
      </w:r>
      <w:r w:rsidRPr="005D474D">
        <w:tab/>
      </w:r>
      <w:r w:rsidRPr="00F17C00">
        <w:t xml:space="preserve">If the target MCData user on MCData clients 2 to n provides a response (accept or reject) to the notification, then the respective MCData client sends the MCData group standalone FD response to the MCData </w:t>
      </w:r>
      <w:r>
        <w:rPr>
          <w:rFonts w:hint="eastAsia"/>
          <w:lang w:eastAsia="zh-CN"/>
        </w:rPr>
        <w:t>client 1</w:t>
      </w:r>
      <w:r w:rsidRPr="00F17C00">
        <w:t>. MCData client 2 to n automatically sends accepted MCData group standalone FD response when the incoming request included mandatory download indication.</w:t>
      </w:r>
    </w:p>
    <w:p w14:paraId="257DBAC2" w14:textId="77777777" w:rsidR="00C336BB" w:rsidRDefault="00C336BB" w:rsidP="00C336BB">
      <w:pPr>
        <w:ind w:leftChars="150" w:left="500" w:hangingChars="100" w:hanging="200"/>
        <w:rPr>
          <w:lang w:eastAsia="zh-CN"/>
        </w:rPr>
      </w:pPr>
      <w:r>
        <w:rPr>
          <w:rFonts w:hint="eastAsia"/>
          <w:lang w:eastAsia="zh-CN"/>
        </w:rPr>
        <w:t>5</w:t>
      </w:r>
      <w:r>
        <w:t>.</w:t>
      </w:r>
      <w:r>
        <w:tab/>
      </w:r>
      <w:r w:rsidRPr="00277961">
        <w:t xml:space="preserve">MCData client 1 and MCData </w:t>
      </w:r>
      <w:r>
        <w:rPr>
          <w:rFonts w:hint="eastAsia"/>
          <w:lang w:eastAsia="zh-CN"/>
        </w:rPr>
        <w:t>client 2 to n</w:t>
      </w:r>
      <w:r w:rsidRPr="00277961">
        <w:t xml:space="preserve"> have successfully established media plane for </w:t>
      </w:r>
      <w:r>
        <w:t>file</w:t>
      </w:r>
      <w:r w:rsidRPr="00277961">
        <w:t xml:space="preserve"> </w:t>
      </w:r>
      <w:r>
        <w:t>transmission</w:t>
      </w:r>
      <w:r w:rsidRPr="00277961">
        <w:t xml:space="preserve"> and the MCData client 1 transmits the </w:t>
      </w:r>
      <w:r>
        <w:t xml:space="preserve">file </w:t>
      </w:r>
      <w:r w:rsidRPr="00277961">
        <w:t>data.</w:t>
      </w:r>
    </w:p>
    <w:p w14:paraId="63726450" w14:textId="77777777" w:rsidR="00C336BB" w:rsidRDefault="00C336BB" w:rsidP="00C336BB">
      <w:pPr>
        <w:ind w:leftChars="150" w:left="500" w:hangingChars="100" w:hanging="200"/>
        <w:rPr>
          <w:lang w:eastAsia="zh-CN"/>
        </w:rPr>
      </w:pPr>
      <w:r>
        <w:rPr>
          <w:rFonts w:hint="eastAsia"/>
          <w:lang w:eastAsia="zh-CN"/>
        </w:rPr>
        <w:t xml:space="preserve">6. </w:t>
      </w:r>
      <w:r w:rsidRPr="00092ACA">
        <w:t>The MCData client</w:t>
      </w:r>
      <w:r>
        <w:rPr>
          <w:rFonts w:hint="eastAsia"/>
          <w:lang w:eastAsia="zh-CN"/>
        </w:rPr>
        <w:t xml:space="preserve"> 2 to n</w:t>
      </w:r>
      <w:r w:rsidRPr="00092ACA">
        <w:t xml:space="preserve"> </w:t>
      </w:r>
      <w:r>
        <w:t xml:space="preserve">successfully receiving the file, </w:t>
      </w:r>
      <w:r w:rsidRPr="00092ACA">
        <w:t>records file download complete</w:t>
      </w:r>
      <w:r>
        <w:t>d</w:t>
      </w:r>
      <w:r w:rsidRPr="00092ACA">
        <w:t xml:space="preserve"> and notifies MCData user</w:t>
      </w:r>
      <w:r>
        <w:rPr>
          <w:rFonts w:hint="eastAsia"/>
          <w:lang w:eastAsia="zh-CN"/>
        </w:rPr>
        <w:t>s</w:t>
      </w:r>
      <w:r w:rsidRPr="00092ACA">
        <w:t>.</w:t>
      </w:r>
    </w:p>
    <w:p w14:paraId="367F47F9" w14:textId="77777777" w:rsidR="00C336BB" w:rsidRDefault="00C336BB" w:rsidP="00C336BB">
      <w:pPr>
        <w:ind w:leftChars="150" w:left="500" w:hangingChars="100" w:hanging="200"/>
        <w:rPr>
          <w:noProof/>
          <w:lang w:eastAsia="zh-CN"/>
        </w:rPr>
      </w:pPr>
      <w:r>
        <w:rPr>
          <w:rFonts w:hint="eastAsia"/>
          <w:lang w:eastAsia="zh-CN"/>
        </w:rPr>
        <w:t xml:space="preserve">7. </w:t>
      </w:r>
      <w:r w:rsidRPr="00092ACA">
        <w:t xml:space="preserve">MCData client 2 </w:t>
      </w:r>
      <w:r>
        <w:rPr>
          <w:rFonts w:hint="eastAsia"/>
          <w:lang w:eastAsia="zh-CN"/>
        </w:rPr>
        <w:t xml:space="preserve">to n </w:t>
      </w:r>
      <w:r>
        <w:t>initiate</w:t>
      </w:r>
      <w:r w:rsidRPr="00092ACA">
        <w:t xml:space="preserve"> a MCData download </w:t>
      </w:r>
      <w:r>
        <w:t>completed</w:t>
      </w:r>
      <w:r w:rsidRPr="00092ACA">
        <w:t xml:space="preserve"> </w:t>
      </w:r>
      <w:r>
        <w:t>report</w:t>
      </w:r>
      <w:r w:rsidRPr="00092ACA">
        <w:t xml:space="preserve"> for </w:t>
      </w:r>
      <w:r>
        <w:t xml:space="preserve">reporting </w:t>
      </w:r>
      <w:r w:rsidRPr="00092ACA">
        <w:t xml:space="preserve">file download </w:t>
      </w:r>
      <w:r>
        <w:t xml:space="preserve">completed, if </w:t>
      </w:r>
      <w:r w:rsidRPr="00092ACA">
        <w:t>requested by the user at MCData client 1.</w:t>
      </w:r>
    </w:p>
    <w:p w14:paraId="4BF8FF69" w14:textId="77777777" w:rsidR="00C336BB" w:rsidRDefault="00C336BB" w:rsidP="00C336BB">
      <w:pPr>
        <w:rPr>
          <w:lang w:eastAsia="zh-CN"/>
        </w:rPr>
      </w:pPr>
    </w:p>
    <w:p w14:paraId="2A6B44D3" w14:textId="77777777" w:rsidR="00C336BB" w:rsidRDefault="00C336BB" w:rsidP="00C336BB">
      <w:pPr>
        <w:pStyle w:val="Heading2"/>
        <w:rPr>
          <w:lang w:eastAsia="zh-CN"/>
        </w:rPr>
      </w:pPr>
      <w:bookmarkStart w:id="590" w:name="_Toc193632201"/>
      <w:r>
        <w:rPr>
          <w:lang w:eastAsia="zh-CN"/>
        </w:rPr>
        <w:t>7</w:t>
      </w:r>
      <w:r>
        <w:t>.</w:t>
      </w:r>
      <w:r>
        <w:rPr>
          <w:lang w:eastAsia="zh-CN"/>
        </w:rPr>
        <w:t>6</w:t>
      </w:r>
      <w:r>
        <w:tab/>
      </w:r>
      <w:r>
        <w:rPr>
          <w:lang w:eastAsia="zh-CN"/>
        </w:rPr>
        <w:t>Transmission and reception control</w:t>
      </w:r>
      <w:bookmarkEnd w:id="590"/>
    </w:p>
    <w:p w14:paraId="703C18C8" w14:textId="77777777" w:rsidR="00C336BB" w:rsidRDefault="00C336BB" w:rsidP="00C336BB">
      <w:pPr>
        <w:pStyle w:val="Heading3"/>
      </w:pPr>
      <w:bookmarkStart w:id="591" w:name="_Toc193632202"/>
      <w:r>
        <w:rPr>
          <w:lang w:eastAsia="zh-CN"/>
        </w:rPr>
        <w:t>7</w:t>
      </w:r>
      <w:r>
        <w:t>.</w:t>
      </w:r>
      <w:r>
        <w:rPr>
          <w:lang w:eastAsia="zh-CN"/>
        </w:rPr>
        <w:t>6</w:t>
      </w:r>
      <w:r>
        <w:t>.1</w:t>
      </w:r>
      <w:r>
        <w:tab/>
        <w:t>General</w:t>
      </w:r>
      <w:bookmarkEnd w:id="591"/>
    </w:p>
    <w:p w14:paraId="4C8FB175" w14:textId="77777777" w:rsidR="00C336BB" w:rsidRDefault="00C336BB" w:rsidP="00C336BB">
      <w:pPr>
        <w:rPr>
          <w:lang w:eastAsia="zh-CN"/>
        </w:rPr>
      </w:pPr>
      <w:r w:rsidRPr="00A52E65">
        <w:rPr>
          <w:lang w:eastAsia="zh-CN"/>
        </w:rPr>
        <w:t>Based on the configurations (available in MC</w:t>
      </w:r>
      <w:r>
        <w:rPr>
          <w:lang w:eastAsia="zh-CN"/>
        </w:rPr>
        <w:t>D</w:t>
      </w:r>
      <w:r w:rsidRPr="00A52E65">
        <w:rPr>
          <w:lang w:eastAsia="zh-CN"/>
        </w:rPr>
        <w:t>ata user profile, group configuration and service configuration), the MC</w:t>
      </w:r>
      <w:r>
        <w:rPr>
          <w:lang w:eastAsia="zh-CN"/>
        </w:rPr>
        <w:t>D</w:t>
      </w:r>
      <w:r w:rsidRPr="00A52E65">
        <w:rPr>
          <w:lang w:eastAsia="zh-CN"/>
        </w:rPr>
        <w:t>ata transmission and reception control provides a necessary capability for an authorized user of the MC</w:t>
      </w:r>
      <w:r>
        <w:rPr>
          <w:lang w:eastAsia="zh-CN"/>
        </w:rPr>
        <w:t>D</w:t>
      </w:r>
      <w:r w:rsidRPr="00A52E65">
        <w:rPr>
          <w:lang w:eastAsia="zh-CN"/>
        </w:rPr>
        <w:t xml:space="preserve">ata service to transmit, receive notification messages due to various trigger conditions, advocates reception mode and terminate transmission when there is no longer a need to transmit. The </w:t>
      </w:r>
      <w:r>
        <w:rPr>
          <w:lang w:eastAsia="zh-CN"/>
        </w:rPr>
        <w:t>subclause</w:t>
      </w:r>
      <w:r w:rsidRPr="00A52E65">
        <w:rPr>
          <w:lang w:eastAsia="zh-CN"/>
        </w:rPr>
        <w:t>s below describe the transmission and reception control procedures</w:t>
      </w:r>
      <w:r>
        <w:rPr>
          <w:lang w:eastAsia="zh-CN"/>
        </w:rPr>
        <w:t xml:space="preserve"> using signalling control plane</w:t>
      </w:r>
      <w:r>
        <w:t>.</w:t>
      </w:r>
    </w:p>
    <w:p w14:paraId="3F97B8A2" w14:textId="77777777" w:rsidR="00C336BB" w:rsidRDefault="00C336BB" w:rsidP="00C336BB">
      <w:pPr>
        <w:pStyle w:val="Heading3"/>
        <w:rPr>
          <w:lang w:eastAsia="zh-CN"/>
        </w:rPr>
      </w:pPr>
      <w:bookmarkStart w:id="592" w:name="_Toc193632203"/>
      <w:r>
        <w:rPr>
          <w:lang w:eastAsia="zh-CN"/>
        </w:rPr>
        <w:t>7.6.2</w:t>
      </w:r>
      <w:r>
        <w:rPr>
          <w:lang w:eastAsia="zh-CN"/>
        </w:rPr>
        <w:tab/>
        <w:t>Transmission and reception control for on-network</w:t>
      </w:r>
      <w:bookmarkEnd w:id="592"/>
    </w:p>
    <w:p w14:paraId="3A93049B" w14:textId="77777777" w:rsidR="00C336BB" w:rsidRDefault="00C336BB" w:rsidP="00C336BB">
      <w:pPr>
        <w:pStyle w:val="Heading4"/>
        <w:rPr>
          <w:lang w:eastAsia="zh-CN"/>
        </w:rPr>
      </w:pPr>
      <w:bookmarkStart w:id="593" w:name="_Toc193632204"/>
      <w:r>
        <w:rPr>
          <w:lang w:eastAsia="zh-CN"/>
        </w:rPr>
        <w:t>7</w:t>
      </w:r>
      <w:r>
        <w:t>.</w:t>
      </w:r>
      <w:r>
        <w:rPr>
          <w:lang w:eastAsia="zh-CN"/>
        </w:rPr>
        <w:t>6</w:t>
      </w:r>
      <w:r>
        <w:t>.2.1</w:t>
      </w:r>
      <w:r>
        <w:tab/>
        <w:t xml:space="preserve">Information flows for </w:t>
      </w:r>
      <w:r>
        <w:rPr>
          <w:lang w:eastAsia="zh-CN"/>
        </w:rPr>
        <w:t>transmission and reception control</w:t>
      </w:r>
      <w:bookmarkEnd w:id="593"/>
    </w:p>
    <w:p w14:paraId="35247B69" w14:textId="77777777" w:rsidR="00C336BB" w:rsidRDefault="00C336BB" w:rsidP="00C336BB">
      <w:pPr>
        <w:pStyle w:val="Heading5"/>
        <w:rPr>
          <w:rFonts w:eastAsia="SimSun"/>
          <w:b/>
          <w:bCs/>
          <w:i/>
          <w:iCs/>
        </w:rPr>
      </w:pPr>
      <w:bookmarkStart w:id="594" w:name="_Toc193632205"/>
      <w:r w:rsidRPr="003354E6">
        <w:rPr>
          <w:rFonts w:eastAsia="SimSun"/>
        </w:rPr>
        <w:t>7.</w:t>
      </w:r>
      <w:r>
        <w:rPr>
          <w:rFonts w:eastAsia="SimSun"/>
        </w:rPr>
        <w:t>6</w:t>
      </w:r>
      <w:r w:rsidRPr="003354E6">
        <w:rPr>
          <w:rFonts w:eastAsia="SimSun"/>
        </w:rPr>
        <w:t>.2.1.</w:t>
      </w:r>
      <w:r>
        <w:rPr>
          <w:rFonts w:eastAsia="SimSun"/>
        </w:rPr>
        <w:t>1</w:t>
      </w:r>
      <w:r w:rsidRPr="003354E6">
        <w:rPr>
          <w:rFonts w:eastAsia="SimSun"/>
        </w:rPr>
        <w:tab/>
      </w:r>
      <w:r>
        <w:rPr>
          <w:rFonts w:eastAsia="SimSun"/>
        </w:rPr>
        <w:t>MCData control indication</w:t>
      </w:r>
      <w:bookmarkEnd w:id="594"/>
    </w:p>
    <w:p w14:paraId="539F4176" w14:textId="77777777" w:rsidR="00C336BB" w:rsidRDefault="00C336BB" w:rsidP="00C336BB">
      <w:r w:rsidRPr="009E0655">
        <w:t>Table </w:t>
      </w:r>
      <w:r>
        <w:t>7.6.2.1</w:t>
      </w:r>
      <w:r w:rsidRPr="005D0A05">
        <w:rPr>
          <w:lang w:eastAsia="ko-KR"/>
        </w:rPr>
        <w:t>.</w:t>
      </w:r>
      <w:r>
        <w:rPr>
          <w:lang w:eastAsia="ko-KR"/>
        </w:rPr>
        <w:t>1</w:t>
      </w:r>
      <w:r w:rsidRPr="009E0655">
        <w:t xml:space="preserve">-1 describes the information flow for the </w:t>
      </w:r>
      <w:r>
        <w:rPr>
          <w:lang w:eastAsia="ko-KR"/>
        </w:rPr>
        <w:t xml:space="preserve">MCData </w:t>
      </w:r>
      <w:r>
        <w:rPr>
          <w:rFonts w:eastAsia="SimSun"/>
        </w:rPr>
        <w:t xml:space="preserve">control indication </w:t>
      </w:r>
      <w:r>
        <w:t xml:space="preserve">sent </w:t>
      </w:r>
      <w:r w:rsidRPr="009E0655">
        <w:t xml:space="preserve">from the </w:t>
      </w:r>
      <w:r>
        <w:t>MCData</w:t>
      </w:r>
      <w:r w:rsidRPr="009E0655">
        <w:t xml:space="preserve"> </w:t>
      </w:r>
      <w:r>
        <w:t>server</w:t>
      </w:r>
      <w:r w:rsidRPr="009E0655">
        <w:t xml:space="preserve"> to </w:t>
      </w:r>
      <w:r>
        <w:t>the MCData</w:t>
      </w:r>
      <w:r w:rsidRPr="009E0655">
        <w:t xml:space="preserve"> client.</w:t>
      </w:r>
    </w:p>
    <w:p w14:paraId="1F9F2F4D" w14:textId="77777777" w:rsidR="00C336BB" w:rsidRDefault="00C336BB" w:rsidP="00C336BB">
      <w:pPr>
        <w:pStyle w:val="TH"/>
      </w:pPr>
      <w:r>
        <w:t>Table 7.6.2.1</w:t>
      </w:r>
      <w:r w:rsidRPr="009E0655">
        <w:t>.</w:t>
      </w:r>
      <w:r>
        <w:t>1</w:t>
      </w:r>
      <w:r w:rsidRPr="009E0655">
        <w:t>-</w:t>
      </w:r>
      <w:r>
        <w:t xml:space="preserve">1: </w:t>
      </w:r>
      <w:r>
        <w:rPr>
          <w:lang w:eastAsia="ko-KR"/>
        </w:rPr>
        <w:t>MCData control indication</w:t>
      </w:r>
    </w:p>
    <w:tbl>
      <w:tblPr>
        <w:tblW w:w="8640" w:type="dxa"/>
        <w:jc w:val="center"/>
        <w:tblLayout w:type="fixed"/>
        <w:tblLook w:val="0000" w:firstRow="0" w:lastRow="0" w:firstColumn="0" w:lastColumn="0" w:noHBand="0" w:noVBand="0"/>
      </w:tblPr>
      <w:tblGrid>
        <w:gridCol w:w="3042"/>
        <w:gridCol w:w="993"/>
        <w:gridCol w:w="15"/>
        <w:gridCol w:w="4590"/>
      </w:tblGrid>
      <w:tr w:rsidR="00C336BB" w14:paraId="52F999B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8E651DF" w14:textId="77777777" w:rsidR="00C336BB" w:rsidRDefault="00C336BB" w:rsidP="00DA72C9">
            <w:pPr>
              <w:pStyle w:val="TAH"/>
            </w:pPr>
            <w:r>
              <w:t>Information element</w:t>
            </w:r>
          </w:p>
        </w:tc>
        <w:tc>
          <w:tcPr>
            <w:tcW w:w="1008" w:type="dxa"/>
            <w:gridSpan w:val="2"/>
            <w:tcBorders>
              <w:top w:val="single" w:sz="4" w:space="0" w:color="000000"/>
              <w:left w:val="single" w:sz="4" w:space="0" w:color="000000"/>
              <w:bottom w:val="single" w:sz="4" w:space="0" w:color="000000"/>
            </w:tcBorders>
            <w:shd w:val="clear" w:color="auto" w:fill="auto"/>
          </w:tcPr>
          <w:p w14:paraId="76DFBAFD" w14:textId="77777777" w:rsidR="00C336BB" w:rsidRDefault="00C336BB" w:rsidP="00DA72C9">
            <w:pPr>
              <w:pStyle w:val="TAH"/>
            </w:pPr>
            <w:r>
              <w:t>Status</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00157A18" w14:textId="77777777" w:rsidR="00C336BB" w:rsidRDefault="00C336BB" w:rsidP="00DA72C9">
            <w:pPr>
              <w:pStyle w:val="TAH"/>
            </w:pPr>
            <w:r>
              <w:t>Description</w:t>
            </w:r>
          </w:p>
        </w:tc>
      </w:tr>
      <w:tr w:rsidR="00C336BB" w14:paraId="346161A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C8A3D99" w14:textId="77777777" w:rsidR="00C336BB" w:rsidRPr="002C7CB4" w:rsidRDefault="00C336BB" w:rsidP="00DA72C9">
            <w:pPr>
              <w:pStyle w:val="TAL"/>
              <w:rPr>
                <w:lang w:eastAsia="zh-CN"/>
              </w:rPr>
            </w:pPr>
            <w:r w:rsidRPr="002C7CB4">
              <w:t>MCData ID</w:t>
            </w:r>
          </w:p>
        </w:tc>
        <w:tc>
          <w:tcPr>
            <w:tcW w:w="1008" w:type="dxa"/>
            <w:gridSpan w:val="2"/>
            <w:tcBorders>
              <w:top w:val="single" w:sz="4" w:space="0" w:color="000000"/>
              <w:left w:val="single" w:sz="4" w:space="0" w:color="000000"/>
              <w:bottom w:val="single" w:sz="4" w:space="0" w:color="000000"/>
            </w:tcBorders>
            <w:shd w:val="clear" w:color="auto" w:fill="auto"/>
          </w:tcPr>
          <w:p w14:paraId="6E69E854"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7002BEDF" w14:textId="77777777" w:rsidR="00C336BB" w:rsidRPr="002C7CB4" w:rsidRDefault="00C336BB" w:rsidP="00DA72C9">
            <w:pPr>
              <w:pStyle w:val="TAL"/>
              <w:rPr>
                <w:lang w:eastAsia="zh-CN"/>
              </w:rPr>
            </w:pPr>
            <w:r w:rsidRPr="002C7CB4">
              <w:t>The identity of the MCData user towards which the control indication is sent</w:t>
            </w:r>
          </w:p>
        </w:tc>
      </w:tr>
      <w:tr w:rsidR="00C336BB" w14:paraId="236C310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6EB37A1" w14:textId="77777777" w:rsidR="00C336BB" w:rsidRPr="002C7CB4" w:rsidRDefault="00C336BB" w:rsidP="00DA72C9">
            <w:pPr>
              <w:pStyle w:val="TAL"/>
            </w:pPr>
            <w:r w:rsidRPr="002C7CB4">
              <w:t>Conversation Identifier</w:t>
            </w:r>
          </w:p>
        </w:tc>
        <w:tc>
          <w:tcPr>
            <w:tcW w:w="1008" w:type="dxa"/>
            <w:gridSpan w:val="2"/>
            <w:tcBorders>
              <w:top w:val="single" w:sz="4" w:space="0" w:color="000000"/>
              <w:left w:val="single" w:sz="4" w:space="0" w:color="000000"/>
              <w:bottom w:val="single" w:sz="4" w:space="0" w:color="000000"/>
            </w:tcBorders>
            <w:shd w:val="clear" w:color="auto" w:fill="auto"/>
          </w:tcPr>
          <w:p w14:paraId="58C1E2AB"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2121A964" w14:textId="77777777" w:rsidR="00C336BB" w:rsidRPr="002C7CB4" w:rsidRDefault="00C336BB" w:rsidP="00DA72C9">
            <w:pPr>
              <w:pStyle w:val="TAL"/>
            </w:pPr>
            <w:r w:rsidRPr="002C7CB4">
              <w:t>Identifies the conversation</w:t>
            </w:r>
          </w:p>
        </w:tc>
      </w:tr>
      <w:tr w:rsidR="00C336BB" w14:paraId="1B8D56F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8A2A3C1" w14:textId="77777777" w:rsidR="00C336BB" w:rsidRPr="002C7CB4" w:rsidRDefault="00C336BB" w:rsidP="00DA72C9">
            <w:pPr>
              <w:pStyle w:val="TAL"/>
            </w:pPr>
            <w:r w:rsidRPr="002C7CB4">
              <w:t>Transaction Identifier</w:t>
            </w:r>
          </w:p>
        </w:tc>
        <w:tc>
          <w:tcPr>
            <w:tcW w:w="993" w:type="dxa"/>
            <w:tcBorders>
              <w:top w:val="single" w:sz="4" w:space="0" w:color="000000"/>
              <w:left w:val="single" w:sz="4" w:space="0" w:color="000000"/>
              <w:bottom w:val="single" w:sz="4" w:space="0" w:color="000000"/>
            </w:tcBorders>
            <w:shd w:val="clear" w:color="auto" w:fill="auto"/>
          </w:tcPr>
          <w:p w14:paraId="6270E965" w14:textId="77777777" w:rsidR="00C336BB" w:rsidRPr="002C7CB4" w:rsidRDefault="00C336BB" w:rsidP="00DA72C9">
            <w:pPr>
              <w:pStyle w:val="TAL"/>
            </w:pPr>
            <w:r w:rsidRPr="002C7CB4">
              <w:t>M</w:t>
            </w:r>
          </w:p>
        </w:tc>
        <w:tc>
          <w:tcPr>
            <w:tcW w:w="4605" w:type="dxa"/>
            <w:gridSpan w:val="2"/>
            <w:tcBorders>
              <w:top w:val="single" w:sz="4" w:space="0" w:color="000000"/>
              <w:left w:val="single" w:sz="4" w:space="0" w:color="000000"/>
              <w:bottom w:val="single" w:sz="4" w:space="0" w:color="000000"/>
              <w:right w:val="single" w:sz="4" w:space="0" w:color="000000"/>
            </w:tcBorders>
            <w:shd w:val="clear" w:color="auto" w:fill="auto"/>
          </w:tcPr>
          <w:p w14:paraId="20B6B012" w14:textId="77777777" w:rsidR="00C336BB" w:rsidRPr="002C7CB4" w:rsidRDefault="00C336BB" w:rsidP="00DA72C9">
            <w:pPr>
              <w:pStyle w:val="TAL"/>
            </w:pPr>
            <w:r w:rsidRPr="002C7CB4">
              <w:t>Identifies the MCData transaction</w:t>
            </w:r>
          </w:p>
        </w:tc>
      </w:tr>
      <w:tr w:rsidR="00C336BB" w14:paraId="7BD5670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84F0772" w14:textId="77777777" w:rsidR="00C336BB" w:rsidRPr="002C7CB4" w:rsidRDefault="00C336BB" w:rsidP="00DA72C9">
            <w:pPr>
              <w:pStyle w:val="TAL"/>
            </w:pPr>
            <w:r w:rsidRPr="002C7CB4">
              <w:t>Control indication type</w:t>
            </w:r>
          </w:p>
        </w:tc>
        <w:tc>
          <w:tcPr>
            <w:tcW w:w="1008" w:type="dxa"/>
            <w:gridSpan w:val="2"/>
            <w:tcBorders>
              <w:top w:val="single" w:sz="4" w:space="0" w:color="000000"/>
              <w:left w:val="single" w:sz="4" w:space="0" w:color="000000"/>
              <w:bottom w:val="single" w:sz="4" w:space="0" w:color="000000"/>
            </w:tcBorders>
            <w:shd w:val="clear" w:color="auto" w:fill="auto"/>
          </w:tcPr>
          <w:p w14:paraId="2ADD6A98"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0B4F1C51" w14:textId="77777777" w:rsidR="00C336BB" w:rsidRPr="002C7CB4" w:rsidRDefault="00C336BB" w:rsidP="00DA72C9">
            <w:pPr>
              <w:pStyle w:val="TAL"/>
            </w:pPr>
            <w:r w:rsidRPr="002C7CB4">
              <w:t>One of the following:</w:t>
            </w:r>
          </w:p>
          <w:p w14:paraId="74FE13C2" w14:textId="77777777" w:rsidR="00C336BB" w:rsidRPr="002C7CB4" w:rsidRDefault="00C336BB" w:rsidP="00DA72C9">
            <w:pPr>
              <w:pStyle w:val="TAL"/>
            </w:pPr>
            <w:r w:rsidRPr="002C7CB4">
              <w:t>- No permission to transmit data</w:t>
            </w:r>
          </w:p>
          <w:p w14:paraId="5248EC7E" w14:textId="77777777" w:rsidR="00C336BB" w:rsidRPr="002C7CB4" w:rsidRDefault="00C336BB" w:rsidP="00DA72C9">
            <w:pPr>
              <w:pStyle w:val="TAL"/>
            </w:pPr>
            <w:r w:rsidRPr="002C7CB4">
              <w:t>- No affiliated members found to the selected MCData group</w:t>
            </w:r>
          </w:p>
          <w:p w14:paraId="52A570B8" w14:textId="77777777" w:rsidR="00C336BB" w:rsidRPr="002C7CB4" w:rsidRDefault="00C336BB" w:rsidP="00DA72C9">
            <w:pPr>
              <w:pStyle w:val="TAL"/>
              <w:rPr>
                <w:lang w:eastAsia="ja-JP"/>
              </w:rPr>
            </w:pPr>
            <w:r w:rsidRPr="002C7CB4">
              <w:t xml:space="preserve">- </w:t>
            </w:r>
            <w:r w:rsidRPr="002C7CB4">
              <w:rPr>
                <w:lang w:eastAsia="ja-JP"/>
              </w:rPr>
              <w:t>Rejected due to exceeding data transmit size</w:t>
            </w:r>
          </w:p>
          <w:p w14:paraId="2FE21F9B" w14:textId="77777777" w:rsidR="00C336BB" w:rsidRPr="002C7CB4" w:rsidRDefault="00C336BB" w:rsidP="00DA72C9">
            <w:pPr>
              <w:pStyle w:val="TAL"/>
              <w:rPr>
                <w:lang w:eastAsia="ja-JP"/>
              </w:rPr>
            </w:pPr>
            <w:r w:rsidRPr="002C7CB4">
              <w:rPr>
                <w:lang w:eastAsia="ja-JP"/>
              </w:rPr>
              <w:t>- Rejected due to exceeding data transmit time</w:t>
            </w:r>
          </w:p>
          <w:p w14:paraId="10E35235" w14:textId="77777777" w:rsidR="00C336BB" w:rsidRPr="002C7CB4" w:rsidRDefault="00C336BB" w:rsidP="00DA72C9">
            <w:pPr>
              <w:pStyle w:val="TAL"/>
              <w:rPr>
                <w:lang w:eastAsia="ja-JP"/>
              </w:rPr>
            </w:pPr>
            <w:r w:rsidRPr="002C7CB4">
              <w:rPr>
                <w:lang w:eastAsia="ja-JP"/>
              </w:rPr>
              <w:t>- Request to transmit is queued</w:t>
            </w:r>
          </w:p>
        </w:tc>
      </w:tr>
    </w:tbl>
    <w:p w14:paraId="44DDBAED" w14:textId="77777777" w:rsidR="00C336BB" w:rsidRPr="00184E27" w:rsidRDefault="00C336BB" w:rsidP="00C336BB">
      <w:pPr>
        <w:rPr>
          <w:rFonts w:eastAsia="SimSun"/>
        </w:rPr>
      </w:pPr>
    </w:p>
    <w:p w14:paraId="0958F20A" w14:textId="77777777" w:rsidR="00C336BB" w:rsidRDefault="00C336BB" w:rsidP="00C336BB">
      <w:pPr>
        <w:pStyle w:val="Heading5"/>
        <w:rPr>
          <w:rFonts w:eastAsia="SimSun"/>
          <w:b/>
          <w:bCs/>
          <w:i/>
          <w:iCs/>
        </w:rPr>
      </w:pPr>
      <w:bookmarkStart w:id="595" w:name="_Toc193632206"/>
      <w:r w:rsidRPr="003354E6">
        <w:rPr>
          <w:rFonts w:eastAsia="SimSun"/>
        </w:rPr>
        <w:t>7.</w:t>
      </w:r>
      <w:r>
        <w:rPr>
          <w:rFonts w:eastAsia="SimSun"/>
        </w:rPr>
        <w:t>6</w:t>
      </w:r>
      <w:r w:rsidRPr="003354E6">
        <w:rPr>
          <w:rFonts w:eastAsia="SimSun"/>
        </w:rPr>
        <w:t>.2.1.</w:t>
      </w:r>
      <w:r>
        <w:rPr>
          <w:rFonts w:eastAsia="SimSun"/>
        </w:rPr>
        <w:t>2</w:t>
      </w:r>
      <w:r w:rsidRPr="003354E6">
        <w:rPr>
          <w:rFonts w:eastAsia="SimSun"/>
        </w:rPr>
        <w:tab/>
      </w:r>
      <w:r>
        <w:rPr>
          <w:rFonts w:eastAsia="SimSun"/>
        </w:rPr>
        <w:t>MCData indication</w:t>
      </w:r>
      <w:bookmarkEnd w:id="595"/>
    </w:p>
    <w:p w14:paraId="344A183D" w14:textId="77777777" w:rsidR="00C336BB" w:rsidRDefault="00C336BB" w:rsidP="00C336BB">
      <w:r w:rsidRPr="009E0655">
        <w:t>Table </w:t>
      </w:r>
      <w:r>
        <w:t>7.6.2.1</w:t>
      </w:r>
      <w:r w:rsidRPr="005D0A05">
        <w:rPr>
          <w:lang w:eastAsia="ko-KR"/>
        </w:rPr>
        <w:t>.</w:t>
      </w:r>
      <w:r>
        <w:rPr>
          <w:lang w:eastAsia="ko-KR"/>
        </w:rPr>
        <w:t>2</w:t>
      </w:r>
      <w:r w:rsidRPr="009E0655">
        <w:t xml:space="preserve">-1 describes the information flow for the </w:t>
      </w:r>
      <w:r>
        <w:rPr>
          <w:lang w:eastAsia="ko-KR"/>
        </w:rPr>
        <w:t xml:space="preserve">MCData </w:t>
      </w:r>
      <w:r>
        <w:rPr>
          <w:rFonts w:eastAsia="SimSun"/>
        </w:rPr>
        <w:t xml:space="preserve">indication </w:t>
      </w:r>
      <w:r>
        <w:t xml:space="preserve">sent </w:t>
      </w:r>
      <w:r w:rsidRPr="009E0655">
        <w:t xml:space="preserve">from the </w:t>
      </w:r>
      <w:r>
        <w:t>MCData</w:t>
      </w:r>
      <w:r w:rsidRPr="009E0655">
        <w:t xml:space="preserve"> </w:t>
      </w:r>
      <w:r>
        <w:t>server</w:t>
      </w:r>
      <w:r w:rsidRPr="009E0655">
        <w:t xml:space="preserve"> to </w:t>
      </w:r>
      <w:r>
        <w:t>the MCData</w:t>
      </w:r>
      <w:r w:rsidRPr="009E0655">
        <w:t xml:space="preserve"> client.</w:t>
      </w:r>
    </w:p>
    <w:p w14:paraId="1990B541" w14:textId="77777777" w:rsidR="00C336BB" w:rsidRDefault="00C336BB" w:rsidP="00C336BB">
      <w:pPr>
        <w:pStyle w:val="TH"/>
      </w:pPr>
      <w:r>
        <w:t>Table 7.6.2.1</w:t>
      </w:r>
      <w:r w:rsidRPr="009E0655">
        <w:t>.</w:t>
      </w:r>
      <w:r>
        <w:t>2</w:t>
      </w:r>
      <w:r w:rsidRPr="009E0655">
        <w:t>-</w:t>
      </w:r>
      <w:r>
        <w:t xml:space="preserve">1: </w:t>
      </w:r>
      <w:r>
        <w:rPr>
          <w:lang w:eastAsia="ko-KR"/>
        </w:rPr>
        <w:t>MCData indication</w:t>
      </w:r>
    </w:p>
    <w:tbl>
      <w:tblPr>
        <w:tblW w:w="8640" w:type="dxa"/>
        <w:jc w:val="center"/>
        <w:tblLayout w:type="fixed"/>
        <w:tblLook w:val="0000" w:firstRow="0" w:lastRow="0" w:firstColumn="0" w:lastColumn="0" w:noHBand="0" w:noVBand="0"/>
      </w:tblPr>
      <w:tblGrid>
        <w:gridCol w:w="3042"/>
        <w:gridCol w:w="993"/>
        <w:gridCol w:w="15"/>
        <w:gridCol w:w="4590"/>
      </w:tblGrid>
      <w:tr w:rsidR="00C336BB" w14:paraId="366A7B0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F8630F7" w14:textId="77777777" w:rsidR="00C336BB" w:rsidRDefault="00C336BB" w:rsidP="00DA72C9">
            <w:pPr>
              <w:pStyle w:val="TAH"/>
            </w:pPr>
            <w:r>
              <w:t>Information element</w:t>
            </w:r>
          </w:p>
        </w:tc>
        <w:tc>
          <w:tcPr>
            <w:tcW w:w="1008" w:type="dxa"/>
            <w:gridSpan w:val="2"/>
            <w:tcBorders>
              <w:top w:val="single" w:sz="4" w:space="0" w:color="000000"/>
              <w:left w:val="single" w:sz="4" w:space="0" w:color="000000"/>
              <w:bottom w:val="single" w:sz="4" w:space="0" w:color="000000"/>
            </w:tcBorders>
            <w:shd w:val="clear" w:color="auto" w:fill="auto"/>
          </w:tcPr>
          <w:p w14:paraId="3A114FF8" w14:textId="77777777" w:rsidR="00C336BB" w:rsidRDefault="00C336BB" w:rsidP="00DA72C9">
            <w:pPr>
              <w:pStyle w:val="TAH"/>
            </w:pPr>
            <w:r>
              <w:t>Status</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4535A793" w14:textId="77777777" w:rsidR="00C336BB" w:rsidRDefault="00C336BB" w:rsidP="00DA72C9">
            <w:pPr>
              <w:pStyle w:val="TAH"/>
            </w:pPr>
            <w:r>
              <w:t>Description</w:t>
            </w:r>
          </w:p>
        </w:tc>
      </w:tr>
      <w:tr w:rsidR="00C336BB" w14:paraId="6DFC409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DFDD5F1" w14:textId="77777777" w:rsidR="00C336BB" w:rsidRPr="002C7CB4" w:rsidRDefault="00C336BB" w:rsidP="00DA72C9">
            <w:pPr>
              <w:pStyle w:val="TAL"/>
              <w:rPr>
                <w:lang w:eastAsia="zh-CN"/>
              </w:rPr>
            </w:pPr>
            <w:r w:rsidRPr="002C7CB4">
              <w:t>MCData ID</w:t>
            </w:r>
          </w:p>
        </w:tc>
        <w:tc>
          <w:tcPr>
            <w:tcW w:w="1008" w:type="dxa"/>
            <w:gridSpan w:val="2"/>
            <w:tcBorders>
              <w:top w:val="single" w:sz="4" w:space="0" w:color="000000"/>
              <w:left w:val="single" w:sz="4" w:space="0" w:color="000000"/>
              <w:bottom w:val="single" w:sz="4" w:space="0" w:color="000000"/>
            </w:tcBorders>
            <w:shd w:val="clear" w:color="auto" w:fill="auto"/>
          </w:tcPr>
          <w:p w14:paraId="7E054CB3"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2C5C5A2D" w14:textId="77777777" w:rsidR="00C336BB" w:rsidRPr="002C7CB4" w:rsidRDefault="00C336BB" w:rsidP="00DA72C9">
            <w:pPr>
              <w:pStyle w:val="TAL"/>
              <w:rPr>
                <w:lang w:eastAsia="zh-CN"/>
              </w:rPr>
            </w:pPr>
            <w:r w:rsidRPr="002C7CB4">
              <w:t xml:space="preserve">The identity of the MCData user towards which the </w:t>
            </w:r>
            <w:r>
              <w:t>MCData</w:t>
            </w:r>
            <w:r w:rsidRPr="002C7CB4">
              <w:t xml:space="preserve"> indication is sent</w:t>
            </w:r>
          </w:p>
        </w:tc>
      </w:tr>
      <w:tr w:rsidR="00C336BB" w14:paraId="57475FF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146F5AB" w14:textId="77777777" w:rsidR="00C336BB" w:rsidRPr="002C7CB4" w:rsidRDefault="00C336BB" w:rsidP="00DA72C9">
            <w:pPr>
              <w:pStyle w:val="TAL"/>
            </w:pPr>
            <w:r w:rsidRPr="002C7CB4">
              <w:t>Conversation Identifier</w:t>
            </w:r>
          </w:p>
        </w:tc>
        <w:tc>
          <w:tcPr>
            <w:tcW w:w="1008" w:type="dxa"/>
            <w:gridSpan w:val="2"/>
            <w:tcBorders>
              <w:top w:val="single" w:sz="4" w:space="0" w:color="000000"/>
              <w:left w:val="single" w:sz="4" w:space="0" w:color="000000"/>
              <w:bottom w:val="single" w:sz="4" w:space="0" w:color="000000"/>
            </w:tcBorders>
            <w:shd w:val="clear" w:color="auto" w:fill="auto"/>
          </w:tcPr>
          <w:p w14:paraId="1A4B4AB5"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557DD453" w14:textId="77777777" w:rsidR="00C336BB" w:rsidRPr="002C7CB4" w:rsidRDefault="00C336BB" w:rsidP="00DA72C9">
            <w:pPr>
              <w:pStyle w:val="TAL"/>
            </w:pPr>
            <w:r w:rsidRPr="002C7CB4">
              <w:t>Identifies the conversation</w:t>
            </w:r>
          </w:p>
        </w:tc>
      </w:tr>
      <w:tr w:rsidR="00C336BB" w14:paraId="15CBD20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8384C02" w14:textId="77777777" w:rsidR="00C336BB" w:rsidRPr="002C7CB4" w:rsidRDefault="00C336BB" w:rsidP="00DA72C9">
            <w:pPr>
              <w:pStyle w:val="TAL"/>
            </w:pPr>
            <w:r w:rsidRPr="002C7CB4">
              <w:t>Transaction Identifier</w:t>
            </w:r>
          </w:p>
        </w:tc>
        <w:tc>
          <w:tcPr>
            <w:tcW w:w="993" w:type="dxa"/>
            <w:tcBorders>
              <w:top w:val="single" w:sz="4" w:space="0" w:color="000000"/>
              <w:left w:val="single" w:sz="4" w:space="0" w:color="000000"/>
              <w:bottom w:val="single" w:sz="4" w:space="0" w:color="000000"/>
            </w:tcBorders>
            <w:shd w:val="clear" w:color="auto" w:fill="auto"/>
          </w:tcPr>
          <w:p w14:paraId="52C8D00D" w14:textId="77777777" w:rsidR="00C336BB" w:rsidRPr="002C7CB4" w:rsidRDefault="00C336BB" w:rsidP="00DA72C9">
            <w:pPr>
              <w:pStyle w:val="TAL"/>
            </w:pPr>
            <w:r w:rsidRPr="002C7CB4">
              <w:t>M</w:t>
            </w:r>
          </w:p>
        </w:tc>
        <w:tc>
          <w:tcPr>
            <w:tcW w:w="4605" w:type="dxa"/>
            <w:gridSpan w:val="2"/>
            <w:tcBorders>
              <w:top w:val="single" w:sz="4" w:space="0" w:color="000000"/>
              <w:left w:val="single" w:sz="4" w:space="0" w:color="000000"/>
              <w:bottom w:val="single" w:sz="4" w:space="0" w:color="000000"/>
              <w:right w:val="single" w:sz="4" w:space="0" w:color="000000"/>
            </w:tcBorders>
            <w:shd w:val="clear" w:color="auto" w:fill="auto"/>
          </w:tcPr>
          <w:p w14:paraId="7CE26F11" w14:textId="77777777" w:rsidR="00C336BB" w:rsidRPr="002C7CB4" w:rsidRDefault="00C336BB" w:rsidP="00DA72C9">
            <w:pPr>
              <w:pStyle w:val="TAL"/>
            </w:pPr>
            <w:r w:rsidRPr="002C7CB4">
              <w:t>Identifies the MCData transaction</w:t>
            </w:r>
          </w:p>
        </w:tc>
      </w:tr>
      <w:tr w:rsidR="00C336BB" w14:paraId="0EBC446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745B501" w14:textId="77777777" w:rsidR="00C336BB" w:rsidRPr="002C7CB4" w:rsidRDefault="00C336BB" w:rsidP="00DA72C9">
            <w:pPr>
              <w:pStyle w:val="TAL"/>
            </w:pPr>
            <w:r w:rsidRPr="002C7CB4">
              <w:t>Deferred data list</w:t>
            </w:r>
          </w:p>
        </w:tc>
        <w:tc>
          <w:tcPr>
            <w:tcW w:w="1008" w:type="dxa"/>
            <w:gridSpan w:val="2"/>
            <w:tcBorders>
              <w:top w:val="single" w:sz="4" w:space="0" w:color="000000"/>
              <w:left w:val="single" w:sz="4" w:space="0" w:color="000000"/>
              <w:bottom w:val="single" w:sz="4" w:space="0" w:color="000000"/>
            </w:tcBorders>
            <w:shd w:val="clear" w:color="auto" w:fill="auto"/>
          </w:tcPr>
          <w:p w14:paraId="583DCC5E" w14:textId="77777777" w:rsidR="00C336BB" w:rsidRPr="002C7CB4" w:rsidRDefault="00C336BB" w:rsidP="00DA72C9">
            <w:pPr>
              <w:pStyle w:val="TAL"/>
            </w:pPr>
            <w:r>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55D6064B" w14:textId="77777777" w:rsidR="00C336BB" w:rsidRPr="002C7CB4" w:rsidRDefault="00C336BB" w:rsidP="00DA72C9">
            <w:pPr>
              <w:pStyle w:val="TAL"/>
            </w:pPr>
            <w:r w:rsidRPr="002C7CB4">
              <w:t>List of references to deferred data awaiting download</w:t>
            </w:r>
          </w:p>
        </w:tc>
      </w:tr>
    </w:tbl>
    <w:p w14:paraId="67994FD3" w14:textId="77777777" w:rsidR="00C336BB" w:rsidRPr="00184E27" w:rsidRDefault="00C336BB" w:rsidP="00C336BB">
      <w:pPr>
        <w:rPr>
          <w:rFonts w:eastAsia="SimSun"/>
        </w:rPr>
      </w:pPr>
    </w:p>
    <w:p w14:paraId="7F985021" w14:textId="77777777" w:rsidR="00C336BB" w:rsidRDefault="00C336BB" w:rsidP="00C336BB">
      <w:pPr>
        <w:pStyle w:val="Heading5"/>
        <w:rPr>
          <w:rFonts w:eastAsia="SimSun"/>
          <w:b/>
          <w:bCs/>
          <w:i/>
          <w:iCs/>
        </w:rPr>
      </w:pPr>
      <w:bookmarkStart w:id="596" w:name="_Toc193632207"/>
      <w:r w:rsidRPr="003354E6">
        <w:rPr>
          <w:rFonts w:eastAsia="SimSun"/>
        </w:rPr>
        <w:t>7.</w:t>
      </w:r>
      <w:r>
        <w:rPr>
          <w:rFonts w:eastAsia="SimSun"/>
        </w:rPr>
        <w:t>6</w:t>
      </w:r>
      <w:r w:rsidRPr="003354E6">
        <w:rPr>
          <w:rFonts w:eastAsia="SimSun"/>
        </w:rPr>
        <w:t>.2.1.</w:t>
      </w:r>
      <w:r>
        <w:rPr>
          <w:rFonts w:eastAsia="SimSun"/>
        </w:rPr>
        <w:t>3</w:t>
      </w:r>
      <w:r w:rsidRPr="003354E6">
        <w:rPr>
          <w:rFonts w:eastAsia="SimSun"/>
        </w:rPr>
        <w:tab/>
      </w:r>
      <w:r>
        <w:rPr>
          <w:rFonts w:eastAsia="SimSun"/>
        </w:rPr>
        <w:t>MCData get deferred list request</w:t>
      </w:r>
      <w:bookmarkEnd w:id="596"/>
    </w:p>
    <w:p w14:paraId="1146F335" w14:textId="77777777" w:rsidR="00C336BB" w:rsidRDefault="00C336BB" w:rsidP="00C336BB">
      <w:r w:rsidRPr="009E0655">
        <w:t>Table </w:t>
      </w:r>
      <w:r>
        <w:t>7.6.2.1</w:t>
      </w:r>
      <w:r w:rsidRPr="005D0A05">
        <w:rPr>
          <w:lang w:eastAsia="ko-KR"/>
        </w:rPr>
        <w:t>.</w:t>
      </w:r>
      <w:r>
        <w:rPr>
          <w:lang w:eastAsia="ko-KR"/>
        </w:rPr>
        <w:t>3</w:t>
      </w:r>
      <w:r w:rsidRPr="009E0655">
        <w:t xml:space="preserve">-1 describes the information flow for the </w:t>
      </w:r>
      <w:r>
        <w:rPr>
          <w:lang w:eastAsia="ko-KR"/>
        </w:rPr>
        <w:t xml:space="preserve">MCData </w:t>
      </w:r>
      <w:r>
        <w:rPr>
          <w:rFonts w:eastAsia="SimSun"/>
        </w:rPr>
        <w:t xml:space="preserve">get deferred list request </w:t>
      </w:r>
      <w:r>
        <w:t xml:space="preserve">sent </w:t>
      </w:r>
      <w:r w:rsidRPr="009E0655">
        <w:t xml:space="preserve">from the </w:t>
      </w:r>
      <w:r>
        <w:t>MCData</w:t>
      </w:r>
      <w:r w:rsidRPr="009E0655">
        <w:t xml:space="preserve"> </w:t>
      </w:r>
      <w:r>
        <w:t>client</w:t>
      </w:r>
      <w:r w:rsidRPr="009E0655">
        <w:t xml:space="preserve"> to </w:t>
      </w:r>
      <w:r>
        <w:t>the MCData</w:t>
      </w:r>
      <w:r w:rsidRPr="009E0655">
        <w:t xml:space="preserve"> </w:t>
      </w:r>
      <w:r>
        <w:t>server</w:t>
      </w:r>
      <w:r w:rsidRPr="009E0655">
        <w:t>.</w:t>
      </w:r>
    </w:p>
    <w:p w14:paraId="69ECFD69" w14:textId="77777777" w:rsidR="00C336BB" w:rsidRDefault="00C336BB" w:rsidP="00C336BB">
      <w:pPr>
        <w:pStyle w:val="TH"/>
      </w:pPr>
      <w:r>
        <w:t>Table 7.6.2.1</w:t>
      </w:r>
      <w:r w:rsidRPr="009E0655">
        <w:t>.</w:t>
      </w:r>
      <w:r>
        <w:t>3</w:t>
      </w:r>
      <w:r w:rsidRPr="009E0655">
        <w:t>-</w:t>
      </w:r>
      <w:r>
        <w:t xml:space="preserve">1: </w:t>
      </w:r>
      <w:r>
        <w:rPr>
          <w:lang w:eastAsia="ko-KR"/>
        </w:rPr>
        <w:t>MCData get deferred list request</w:t>
      </w:r>
    </w:p>
    <w:tbl>
      <w:tblPr>
        <w:tblW w:w="8640" w:type="dxa"/>
        <w:jc w:val="center"/>
        <w:tblLayout w:type="fixed"/>
        <w:tblLook w:val="0000" w:firstRow="0" w:lastRow="0" w:firstColumn="0" w:lastColumn="0" w:noHBand="0" w:noVBand="0"/>
      </w:tblPr>
      <w:tblGrid>
        <w:gridCol w:w="3042"/>
        <w:gridCol w:w="1008"/>
        <w:gridCol w:w="4590"/>
      </w:tblGrid>
      <w:tr w:rsidR="00C336BB" w14:paraId="66BF8A7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3C29816" w14:textId="77777777" w:rsidR="00C336BB" w:rsidRDefault="00C336BB" w:rsidP="00DA72C9">
            <w:pPr>
              <w:pStyle w:val="TAH"/>
            </w:pPr>
            <w:r>
              <w:t>Information element</w:t>
            </w:r>
          </w:p>
        </w:tc>
        <w:tc>
          <w:tcPr>
            <w:tcW w:w="1008" w:type="dxa"/>
            <w:tcBorders>
              <w:top w:val="single" w:sz="4" w:space="0" w:color="000000"/>
              <w:left w:val="single" w:sz="4" w:space="0" w:color="000000"/>
              <w:bottom w:val="single" w:sz="4" w:space="0" w:color="000000"/>
            </w:tcBorders>
            <w:shd w:val="clear" w:color="auto" w:fill="auto"/>
          </w:tcPr>
          <w:p w14:paraId="1B514FE6" w14:textId="77777777" w:rsidR="00C336BB" w:rsidRDefault="00C336BB" w:rsidP="00DA72C9">
            <w:pPr>
              <w:pStyle w:val="TAH"/>
            </w:pPr>
            <w:r>
              <w:t>Status</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1972DE1C" w14:textId="77777777" w:rsidR="00C336BB" w:rsidRDefault="00C336BB" w:rsidP="00DA72C9">
            <w:pPr>
              <w:pStyle w:val="TAH"/>
            </w:pPr>
            <w:r>
              <w:t>Description</w:t>
            </w:r>
          </w:p>
        </w:tc>
      </w:tr>
      <w:tr w:rsidR="00C336BB" w14:paraId="0197A55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D2F330B"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76C621F5"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2A11A29A" w14:textId="77777777" w:rsidR="00C336BB" w:rsidRPr="002C7CB4" w:rsidRDefault="00C336BB" w:rsidP="00DA72C9">
            <w:pPr>
              <w:pStyle w:val="TAL"/>
              <w:rPr>
                <w:lang w:eastAsia="zh-CN"/>
              </w:rPr>
            </w:pPr>
            <w:r w:rsidRPr="002C7CB4">
              <w:t>The identity of the MCData user requesting deferred list</w:t>
            </w:r>
          </w:p>
        </w:tc>
      </w:tr>
    </w:tbl>
    <w:p w14:paraId="31ADF72F" w14:textId="77777777" w:rsidR="00C336BB" w:rsidRPr="00184E27" w:rsidRDefault="00C336BB" w:rsidP="00C336BB">
      <w:pPr>
        <w:rPr>
          <w:rFonts w:eastAsia="SimSun"/>
        </w:rPr>
      </w:pPr>
    </w:p>
    <w:p w14:paraId="79F088FC" w14:textId="77777777" w:rsidR="00C336BB" w:rsidRDefault="00C336BB" w:rsidP="00C336BB">
      <w:pPr>
        <w:pStyle w:val="Heading5"/>
        <w:rPr>
          <w:rFonts w:eastAsia="SimSun"/>
          <w:b/>
          <w:bCs/>
          <w:i/>
          <w:iCs/>
        </w:rPr>
      </w:pPr>
      <w:bookmarkStart w:id="597" w:name="_Toc193632208"/>
      <w:r w:rsidRPr="003354E6">
        <w:rPr>
          <w:rFonts w:eastAsia="SimSun"/>
        </w:rPr>
        <w:t>7.</w:t>
      </w:r>
      <w:r>
        <w:rPr>
          <w:rFonts w:eastAsia="SimSun"/>
        </w:rPr>
        <w:t>6</w:t>
      </w:r>
      <w:r w:rsidRPr="003354E6">
        <w:rPr>
          <w:rFonts w:eastAsia="SimSun"/>
        </w:rPr>
        <w:t>.2.1.</w:t>
      </w:r>
      <w:r>
        <w:rPr>
          <w:rFonts w:eastAsia="SimSun"/>
        </w:rPr>
        <w:t>4</w:t>
      </w:r>
      <w:r w:rsidRPr="003354E6">
        <w:rPr>
          <w:rFonts w:eastAsia="SimSun"/>
        </w:rPr>
        <w:tab/>
      </w:r>
      <w:r>
        <w:rPr>
          <w:rFonts w:eastAsia="SimSun"/>
        </w:rPr>
        <w:t>MCData get deferred list response</w:t>
      </w:r>
      <w:bookmarkEnd w:id="597"/>
    </w:p>
    <w:p w14:paraId="1BC418C2" w14:textId="77777777" w:rsidR="00C336BB" w:rsidRDefault="00C336BB" w:rsidP="00C336BB">
      <w:r w:rsidRPr="009E0655">
        <w:t>Table </w:t>
      </w:r>
      <w:r>
        <w:t>7.6.2.1</w:t>
      </w:r>
      <w:r w:rsidRPr="005D0A05">
        <w:rPr>
          <w:lang w:eastAsia="ko-KR"/>
        </w:rPr>
        <w:t>.</w:t>
      </w:r>
      <w:r>
        <w:rPr>
          <w:lang w:eastAsia="ko-KR"/>
        </w:rPr>
        <w:t>4</w:t>
      </w:r>
      <w:r w:rsidRPr="009E0655">
        <w:t xml:space="preserve">-1 describes the information flow for the </w:t>
      </w:r>
      <w:r>
        <w:rPr>
          <w:lang w:eastAsia="ko-KR"/>
        </w:rPr>
        <w:t xml:space="preserve">MCData </w:t>
      </w:r>
      <w:r>
        <w:rPr>
          <w:rFonts w:eastAsia="SimSun"/>
        </w:rPr>
        <w:t xml:space="preserve">get deferred list response </w:t>
      </w:r>
      <w:r>
        <w:t xml:space="preserve">sent </w:t>
      </w:r>
      <w:r w:rsidRPr="009E0655">
        <w:t xml:space="preserve">from the </w:t>
      </w:r>
      <w:r>
        <w:t>MCData</w:t>
      </w:r>
      <w:r w:rsidRPr="009E0655">
        <w:t xml:space="preserve"> </w:t>
      </w:r>
      <w:r>
        <w:t>server</w:t>
      </w:r>
      <w:r w:rsidRPr="009E0655">
        <w:t xml:space="preserve"> to </w:t>
      </w:r>
      <w:r>
        <w:t>the MCData</w:t>
      </w:r>
      <w:r w:rsidRPr="009E0655">
        <w:t xml:space="preserve"> </w:t>
      </w:r>
      <w:r>
        <w:t>client</w:t>
      </w:r>
      <w:r w:rsidRPr="009E0655">
        <w:t>.</w:t>
      </w:r>
    </w:p>
    <w:p w14:paraId="4CF6873E" w14:textId="77777777" w:rsidR="00C336BB" w:rsidRDefault="00C336BB" w:rsidP="00C336BB">
      <w:pPr>
        <w:pStyle w:val="TH"/>
      </w:pPr>
      <w:r>
        <w:t>Table 7.6.2.1</w:t>
      </w:r>
      <w:r w:rsidRPr="009E0655">
        <w:t>.</w:t>
      </w:r>
      <w:r>
        <w:t>4</w:t>
      </w:r>
      <w:r w:rsidRPr="009E0655">
        <w:t>-</w:t>
      </w:r>
      <w:r>
        <w:t xml:space="preserve">1: </w:t>
      </w:r>
      <w:r>
        <w:rPr>
          <w:lang w:eastAsia="ko-KR"/>
        </w:rPr>
        <w:t>MCData get deferred list response</w:t>
      </w:r>
    </w:p>
    <w:tbl>
      <w:tblPr>
        <w:tblW w:w="8640" w:type="dxa"/>
        <w:jc w:val="center"/>
        <w:tblLayout w:type="fixed"/>
        <w:tblLook w:val="0000" w:firstRow="0" w:lastRow="0" w:firstColumn="0" w:lastColumn="0" w:noHBand="0" w:noVBand="0"/>
      </w:tblPr>
      <w:tblGrid>
        <w:gridCol w:w="3042"/>
        <w:gridCol w:w="1008"/>
        <w:gridCol w:w="4590"/>
      </w:tblGrid>
      <w:tr w:rsidR="00C336BB" w14:paraId="70A6A0A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8AF3B47" w14:textId="77777777" w:rsidR="00C336BB" w:rsidRDefault="00C336BB" w:rsidP="00DA72C9">
            <w:pPr>
              <w:pStyle w:val="TAH"/>
            </w:pPr>
            <w:r>
              <w:t>Information element</w:t>
            </w:r>
          </w:p>
        </w:tc>
        <w:tc>
          <w:tcPr>
            <w:tcW w:w="1008" w:type="dxa"/>
            <w:tcBorders>
              <w:top w:val="single" w:sz="4" w:space="0" w:color="000000"/>
              <w:left w:val="single" w:sz="4" w:space="0" w:color="000000"/>
              <w:bottom w:val="single" w:sz="4" w:space="0" w:color="000000"/>
            </w:tcBorders>
            <w:shd w:val="clear" w:color="auto" w:fill="auto"/>
          </w:tcPr>
          <w:p w14:paraId="6581DFE4" w14:textId="77777777" w:rsidR="00C336BB" w:rsidRDefault="00C336BB" w:rsidP="00DA72C9">
            <w:pPr>
              <w:pStyle w:val="TAH"/>
            </w:pPr>
            <w:r>
              <w:t>Status</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42772A82" w14:textId="77777777" w:rsidR="00C336BB" w:rsidRDefault="00C336BB" w:rsidP="00DA72C9">
            <w:pPr>
              <w:pStyle w:val="TAH"/>
            </w:pPr>
            <w:r>
              <w:t>Description</w:t>
            </w:r>
          </w:p>
        </w:tc>
      </w:tr>
      <w:tr w:rsidR="00C336BB" w14:paraId="4EB5FDB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36E284B"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740CA860"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24A450A1" w14:textId="77777777" w:rsidR="00C336BB" w:rsidRPr="002C7CB4" w:rsidRDefault="00C336BB" w:rsidP="00DA72C9">
            <w:pPr>
              <w:pStyle w:val="TAL"/>
              <w:rPr>
                <w:lang w:eastAsia="zh-CN"/>
              </w:rPr>
            </w:pPr>
            <w:r w:rsidRPr="002C7CB4">
              <w:t>The identity of the MCData user requesting deferred list</w:t>
            </w:r>
          </w:p>
        </w:tc>
      </w:tr>
      <w:tr w:rsidR="00C336BB" w14:paraId="1C0D334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6D41FEA" w14:textId="77777777" w:rsidR="00C336BB" w:rsidRPr="002C7CB4" w:rsidRDefault="00C336BB" w:rsidP="00DA72C9">
            <w:pPr>
              <w:pStyle w:val="TAL"/>
            </w:pPr>
            <w:r w:rsidRPr="002C7CB4">
              <w:t>Deferred data list</w:t>
            </w:r>
          </w:p>
        </w:tc>
        <w:tc>
          <w:tcPr>
            <w:tcW w:w="1008" w:type="dxa"/>
            <w:tcBorders>
              <w:top w:val="single" w:sz="4" w:space="0" w:color="000000"/>
              <w:left w:val="single" w:sz="4" w:space="0" w:color="000000"/>
              <w:bottom w:val="single" w:sz="4" w:space="0" w:color="000000"/>
            </w:tcBorders>
            <w:shd w:val="clear" w:color="auto" w:fill="auto"/>
          </w:tcPr>
          <w:p w14:paraId="02D92F33"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60F46D2D" w14:textId="77777777" w:rsidR="00C336BB" w:rsidRPr="002C7CB4" w:rsidRDefault="00C336BB" w:rsidP="00DA72C9">
            <w:pPr>
              <w:pStyle w:val="TAL"/>
            </w:pPr>
            <w:r w:rsidRPr="002C7CB4">
              <w:t>List of references to deferred data awaiting download</w:t>
            </w:r>
          </w:p>
        </w:tc>
      </w:tr>
    </w:tbl>
    <w:p w14:paraId="4175637E" w14:textId="77777777" w:rsidR="00C336BB" w:rsidRPr="00184E27" w:rsidRDefault="00C336BB" w:rsidP="00C336BB">
      <w:pPr>
        <w:rPr>
          <w:rFonts w:eastAsia="SimSun"/>
        </w:rPr>
      </w:pPr>
    </w:p>
    <w:p w14:paraId="4F76A8CC" w14:textId="77777777" w:rsidR="00C336BB" w:rsidRDefault="00C336BB" w:rsidP="00C336BB">
      <w:pPr>
        <w:pStyle w:val="Heading4"/>
        <w:rPr>
          <w:lang w:eastAsia="zh-CN"/>
        </w:rPr>
      </w:pPr>
      <w:bookmarkStart w:id="598" w:name="_Toc193632209"/>
      <w:r>
        <w:rPr>
          <w:lang w:eastAsia="zh-CN"/>
        </w:rPr>
        <w:t>7</w:t>
      </w:r>
      <w:r>
        <w:t>.</w:t>
      </w:r>
      <w:r>
        <w:rPr>
          <w:lang w:eastAsia="zh-CN"/>
        </w:rPr>
        <w:t>6</w:t>
      </w:r>
      <w:r>
        <w:t>.2.2</w:t>
      </w:r>
      <w:r>
        <w:tab/>
        <w:t>Automatic transmission for SDS</w:t>
      </w:r>
      <w:bookmarkEnd w:id="598"/>
    </w:p>
    <w:p w14:paraId="163673A7" w14:textId="77777777" w:rsidR="00C336BB" w:rsidRDefault="00C336BB" w:rsidP="00C336BB">
      <w:pPr>
        <w:pStyle w:val="Heading5"/>
        <w:rPr>
          <w:lang w:eastAsia="zh-CN"/>
        </w:rPr>
      </w:pPr>
      <w:bookmarkStart w:id="599" w:name="_Toc193632210"/>
      <w:r>
        <w:rPr>
          <w:lang w:eastAsia="zh-CN"/>
        </w:rPr>
        <w:t>7</w:t>
      </w:r>
      <w:r>
        <w:t>.</w:t>
      </w:r>
      <w:r>
        <w:rPr>
          <w:lang w:eastAsia="zh-CN"/>
        </w:rPr>
        <w:t>6</w:t>
      </w:r>
      <w:r>
        <w:t>.2.2.</w:t>
      </w:r>
      <w:r>
        <w:rPr>
          <w:rFonts w:hint="eastAsia"/>
          <w:lang w:eastAsia="zh-CN"/>
        </w:rPr>
        <w:t>1</w:t>
      </w:r>
      <w:r>
        <w:tab/>
      </w:r>
      <w:r>
        <w:rPr>
          <w:rFonts w:hint="eastAsia"/>
          <w:lang w:eastAsia="zh-CN"/>
        </w:rPr>
        <w:t>General</w:t>
      </w:r>
      <w:bookmarkEnd w:id="599"/>
    </w:p>
    <w:p w14:paraId="41FF8377" w14:textId="77777777" w:rsidR="00C336BB" w:rsidRPr="006411DC" w:rsidRDefault="00C336BB" w:rsidP="00C336BB">
      <w:pPr>
        <w:rPr>
          <w:lang w:eastAsia="zh-CN"/>
        </w:rPr>
      </w:pPr>
      <w:r>
        <w:rPr>
          <w:lang w:eastAsia="zh-CN"/>
        </w:rPr>
        <w:t>When SDS message is sent, the data is transferred from the sending MCData client to the receiving MCData client without any request/grant procedure or any explicit actions on the part of the receiving MCData client.</w:t>
      </w:r>
    </w:p>
    <w:p w14:paraId="0263561C" w14:textId="77777777" w:rsidR="00C336BB" w:rsidRDefault="00C336BB" w:rsidP="00C336BB">
      <w:pPr>
        <w:pStyle w:val="Heading5"/>
        <w:rPr>
          <w:lang w:eastAsia="zh-CN"/>
        </w:rPr>
      </w:pPr>
      <w:bookmarkStart w:id="600" w:name="_Toc193632211"/>
      <w:r>
        <w:rPr>
          <w:lang w:eastAsia="zh-CN"/>
        </w:rPr>
        <w:t>7</w:t>
      </w:r>
      <w:r>
        <w:t>.</w:t>
      </w:r>
      <w:r>
        <w:rPr>
          <w:lang w:eastAsia="zh-CN"/>
        </w:rPr>
        <w:t>6</w:t>
      </w:r>
      <w:r>
        <w:t>.2.2.</w:t>
      </w:r>
      <w:r>
        <w:rPr>
          <w:rFonts w:hint="eastAsia"/>
          <w:lang w:eastAsia="zh-CN"/>
        </w:rPr>
        <w:t>2</w:t>
      </w:r>
      <w:r>
        <w:tab/>
      </w:r>
      <w:r>
        <w:rPr>
          <w:rFonts w:hint="eastAsia"/>
          <w:lang w:eastAsia="zh-CN"/>
        </w:rPr>
        <w:t>Procedure</w:t>
      </w:r>
      <w:bookmarkEnd w:id="600"/>
    </w:p>
    <w:p w14:paraId="37EB1689" w14:textId="77777777" w:rsidR="00C336BB" w:rsidRDefault="00C336BB" w:rsidP="00C336BB">
      <w:pPr>
        <w:rPr>
          <w:lang w:eastAsia="zh-CN"/>
        </w:rPr>
      </w:pPr>
      <w:r w:rsidRPr="0052003A">
        <w:rPr>
          <w:lang w:eastAsia="zh-CN"/>
        </w:rPr>
        <w:t>The procedure</w:t>
      </w:r>
      <w:r>
        <w:rPr>
          <w:lang w:eastAsia="zh-CN"/>
        </w:rPr>
        <w:t xml:space="preserve"> in figure</w:t>
      </w:r>
      <w:r>
        <w:rPr>
          <w:rFonts w:eastAsia="SimSun" w:hint="cs"/>
          <w:lang w:eastAsia="zh-CN"/>
        </w:rPr>
        <w:t> </w:t>
      </w:r>
      <w:r>
        <w:rPr>
          <w:lang w:eastAsia="zh-CN"/>
        </w:rPr>
        <w:t xml:space="preserve">7.6.2.2.2-1 </w:t>
      </w:r>
      <w:r w:rsidRPr="00A52E65">
        <w:rPr>
          <w:lang w:eastAsia="zh-CN"/>
        </w:rPr>
        <w:t xml:space="preserve">describes the case where MCData </w:t>
      </w:r>
      <w:r>
        <w:rPr>
          <w:lang w:eastAsia="zh-CN"/>
        </w:rPr>
        <w:t xml:space="preserve">SDS </w:t>
      </w:r>
      <w:r w:rsidRPr="00A52E65">
        <w:rPr>
          <w:lang w:eastAsia="zh-CN"/>
        </w:rPr>
        <w:t>is automatically transmitted to the selected recipient user or affiliated members of the selected MCData group.</w:t>
      </w:r>
    </w:p>
    <w:p w14:paraId="50CC5F9C" w14:textId="77777777" w:rsidR="00C336BB" w:rsidRDefault="00C336BB" w:rsidP="00C336BB">
      <w:r>
        <w:t>Pre-conditions:</w:t>
      </w:r>
    </w:p>
    <w:p w14:paraId="4B7CCC59" w14:textId="77777777" w:rsidR="00C336BB" w:rsidRDefault="00C336BB" w:rsidP="00C336BB">
      <w:pPr>
        <w:pStyle w:val="B1"/>
      </w:pPr>
      <w:r>
        <w:t>1.</w:t>
      </w:r>
      <w:r>
        <w:tab/>
        <w:t>MCData user is configured with permission to transmit data.</w:t>
      </w:r>
    </w:p>
    <w:p w14:paraId="0DB842A9" w14:textId="77777777" w:rsidR="00C336BB" w:rsidRDefault="00C336BB" w:rsidP="00C336BB">
      <w:pPr>
        <w:pStyle w:val="B1"/>
      </w:pPr>
      <w:r>
        <w:t>2.</w:t>
      </w:r>
      <w:r>
        <w:tab/>
        <w:t>Optionally, MCData client may have an activated functional alias to be used.</w:t>
      </w:r>
    </w:p>
    <w:p w14:paraId="70E1F614" w14:textId="77777777" w:rsidR="00C336BB" w:rsidRDefault="00C336BB" w:rsidP="00C336BB">
      <w:pPr>
        <w:pStyle w:val="B1"/>
      </w:pPr>
      <w:r>
        <w:t>3.</w:t>
      </w:r>
      <w:r>
        <w:tab/>
        <w:t>The MCData server may have subscribed to the MCData functional alias controlling server within the MC system for functional alias activation/de-activation updates.</w:t>
      </w:r>
    </w:p>
    <w:p w14:paraId="27AA4F4F" w14:textId="77777777" w:rsidR="00C336BB" w:rsidRDefault="00C336BB" w:rsidP="00C336BB">
      <w:pPr>
        <w:pStyle w:val="TH"/>
      </w:pPr>
      <w:r>
        <w:rPr>
          <w:rFonts w:ascii="Times New Roman" w:hAnsi="Times New Roman"/>
        </w:rPr>
        <w:object w:dxaOrig="8205" w:dyaOrig="3705" w14:anchorId="70D5F40F">
          <v:shape id="_x0000_i1073" type="#_x0000_t75" style="width:410.95pt;height:185.6pt" o:ole="">
            <v:imagedata r:id="rId109" o:title=""/>
          </v:shape>
          <o:OLEObject Type="Embed" ProgID="Visio.Drawing.15" ShapeID="_x0000_i1073" DrawAspect="Content" ObjectID="_1804365576" r:id="rId110"/>
        </w:object>
      </w:r>
    </w:p>
    <w:p w14:paraId="4BB14EDC" w14:textId="77777777" w:rsidR="00C336BB" w:rsidRPr="00B82566" w:rsidRDefault="00C336BB" w:rsidP="00C336BB">
      <w:pPr>
        <w:pStyle w:val="TF"/>
      </w:pPr>
      <w:r w:rsidRPr="00A0036B">
        <w:t>Figure </w:t>
      </w:r>
      <w:r>
        <w:t>7</w:t>
      </w:r>
      <w:r w:rsidRPr="00A0036B">
        <w:t>.</w:t>
      </w:r>
      <w:r>
        <w:t>6</w:t>
      </w:r>
      <w:r w:rsidRPr="00B82566">
        <w:t>.2.</w:t>
      </w:r>
      <w:r>
        <w:t>2</w:t>
      </w:r>
      <w:r w:rsidRPr="00B82566">
        <w:t xml:space="preserve">.2-1: </w:t>
      </w:r>
      <w:r>
        <w:t>Automatic transmission for SDS</w:t>
      </w:r>
    </w:p>
    <w:p w14:paraId="6C2B1A7F" w14:textId="77777777" w:rsidR="00C336BB" w:rsidRPr="0076617B" w:rsidRDefault="00C336BB" w:rsidP="00C336BB">
      <w:pPr>
        <w:pStyle w:val="B1"/>
      </w:pPr>
      <w:r w:rsidRPr="0076617B">
        <w:t>1.</w:t>
      </w:r>
      <w:r w:rsidRPr="0076617B">
        <w:tab/>
      </w:r>
      <w:r>
        <w:t>MCData user selects the data to transmit and the recipient MCData user or MCData group.</w:t>
      </w:r>
      <w:r w:rsidRPr="007F7627">
        <w:t xml:space="preserve"> </w:t>
      </w:r>
      <w:r>
        <w:t>The MCData user at MCData client 1 may include a functional alias used within the SDS data transmission.</w:t>
      </w:r>
    </w:p>
    <w:p w14:paraId="4CA46C67" w14:textId="77777777" w:rsidR="00C336BB" w:rsidRDefault="00C336BB" w:rsidP="00C336BB">
      <w:pPr>
        <w:pStyle w:val="B1"/>
        <w:rPr>
          <w:lang w:eastAsia="zh-CN"/>
        </w:rPr>
      </w:pPr>
      <w:r w:rsidRPr="0076617B">
        <w:t>2.</w:t>
      </w:r>
      <w:r w:rsidRPr="0076617B">
        <w:tab/>
      </w:r>
      <w:r>
        <w:t>MCData client checks for MCData user</w:t>
      </w:r>
      <w:r w:rsidRPr="007A76A4">
        <w:t>'</w:t>
      </w:r>
      <w:r>
        <w:t>s permission to transmit data and checks if the data size is less than the m</w:t>
      </w:r>
      <w:r w:rsidRPr="00775651">
        <w:t>aximum data size for SDS</w:t>
      </w:r>
      <w:r>
        <w:rPr>
          <w:lang w:eastAsia="zh-CN"/>
        </w:rPr>
        <w:t>. MCData client calculates the total transmission request size and determines to select one of the appropriate procedures described in subclause</w:t>
      </w:r>
      <w:r>
        <w:rPr>
          <w:rFonts w:eastAsia="SimSun" w:hint="cs"/>
          <w:lang w:eastAsia="zh-CN"/>
        </w:rPr>
        <w:t> </w:t>
      </w:r>
      <w:r>
        <w:rPr>
          <w:lang w:eastAsia="zh-CN"/>
        </w:rPr>
        <w:t>7.4.2.2, 7.4.2.3, 7.4.2.5 or 7.4.2.6.</w:t>
      </w:r>
    </w:p>
    <w:p w14:paraId="5ADF8568" w14:textId="77777777" w:rsidR="00C336BB" w:rsidRDefault="00C336BB" w:rsidP="00C336BB">
      <w:pPr>
        <w:pStyle w:val="B1"/>
        <w:rPr>
          <w:lang w:eastAsia="zh-CN"/>
        </w:rPr>
      </w:pPr>
      <w:r>
        <w:rPr>
          <w:lang w:eastAsia="zh-CN"/>
        </w:rPr>
        <w:t>3.</w:t>
      </w:r>
      <w:r w:rsidRPr="0076617B">
        <w:tab/>
      </w:r>
      <w:r>
        <w:t xml:space="preserve">Transmission control on the MCData server verifies if the MCData user is authorized to transmit and the data size in the received transmission request does not exceed the </w:t>
      </w:r>
      <w:r w:rsidRPr="00D02909">
        <w:rPr>
          <w:lang w:eastAsia="zh-CN"/>
        </w:rPr>
        <w:t xml:space="preserve">maximum data size for </w:t>
      </w:r>
      <w:r>
        <w:rPr>
          <w:lang w:eastAsia="zh-CN"/>
        </w:rPr>
        <w:t xml:space="preserve">SDS. </w:t>
      </w:r>
      <w:r>
        <w:t>MCData server verifies whether the provided functional alias, if present, can be used and has been activated for the MCData user.</w:t>
      </w:r>
    </w:p>
    <w:p w14:paraId="4C0DC664" w14:textId="77777777" w:rsidR="00C336BB" w:rsidRDefault="00C336BB" w:rsidP="00C336BB">
      <w:pPr>
        <w:pStyle w:val="B1"/>
      </w:pPr>
      <w:r>
        <w:rPr>
          <w:lang w:eastAsia="zh-CN"/>
        </w:rPr>
        <w:t>4.</w:t>
      </w:r>
      <w:r>
        <w:rPr>
          <w:lang w:eastAsia="zh-CN"/>
        </w:rPr>
        <w:tab/>
        <w:t>MCData server may send one of the following MCData control indications</w:t>
      </w:r>
      <w:r>
        <w:t>:</w:t>
      </w:r>
    </w:p>
    <w:p w14:paraId="4780BB7A" w14:textId="77777777" w:rsidR="00C336BB" w:rsidRDefault="00C336BB" w:rsidP="00C336BB">
      <w:pPr>
        <w:pStyle w:val="B2"/>
      </w:pPr>
      <w:r>
        <w:t>a)</w:t>
      </w:r>
      <w:r>
        <w:tab/>
        <w:t xml:space="preserve">If the MCData user does not have permission to transmit data </w:t>
      </w:r>
      <w:r w:rsidRPr="00A52E65">
        <w:t>to another MCData user or MCData group</w:t>
      </w:r>
      <w:r>
        <w:t xml:space="preserve"> then the </w:t>
      </w:r>
      <w:r w:rsidRPr="000D4778">
        <w:t>"</w:t>
      </w:r>
      <w:r>
        <w:t>No permission to transmit data</w:t>
      </w:r>
      <w:r w:rsidRPr="000D4778">
        <w:t>"</w:t>
      </w:r>
      <w:r>
        <w:t xml:space="preserve"> control indication is sent. </w:t>
      </w:r>
    </w:p>
    <w:p w14:paraId="30A5064C" w14:textId="77777777" w:rsidR="00C336BB" w:rsidRDefault="00C336BB" w:rsidP="00C336BB">
      <w:pPr>
        <w:pStyle w:val="B2"/>
      </w:pPr>
      <w:r>
        <w:t>b)</w:t>
      </w:r>
      <w:r>
        <w:tab/>
        <w:t xml:space="preserve">If the selected transmission is for a MCData group and there are no affiliated group members, then the transmission control on MCData server sends the </w:t>
      </w:r>
      <w:r w:rsidRPr="000D4778">
        <w:t>"</w:t>
      </w:r>
      <w:r>
        <w:t>No affiliated members found to the selected MCData group</w:t>
      </w:r>
      <w:r w:rsidRPr="000D4778">
        <w:t>"</w:t>
      </w:r>
      <w:r>
        <w:t xml:space="preserve"> control indication.</w:t>
      </w:r>
      <w:r w:rsidRPr="007200ED">
        <w:t xml:space="preserve"> </w:t>
      </w:r>
    </w:p>
    <w:p w14:paraId="45EF5652" w14:textId="77777777" w:rsidR="00C336BB" w:rsidRDefault="00C336BB" w:rsidP="00C336BB">
      <w:pPr>
        <w:pStyle w:val="B2"/>
      </w:pPr>
      <w:r>
        <w:t>c</w:t>
      </w:r>
      <w:r w:rsidRPr="00165894">
        <w:t>)</w:t>
      </w:r>
      <w:r w:rsidRPr="00165894">
        <w:tab/>
        <w:t xml:space="preserve">MCData server may queue the data transmit request for later transmission with </w:t>
      </w:r>
      <w:r w:rsidRPr="00165894">
        <w:rPr>
          <w:lang w:eastAsia="zh-CN"/>
        </w:rPr>
        <w:t xml:space="preserve">control indication </w:t>
      </w:r>
      <w:r w:rsidRPr="00165894">
        <w:t>"</w:t>
      </w:r>
      <w:r w:rsidRPr="00165894">
        <w:rPr>
          <w:lang w:eastAsia="ja-JP"/>
        </w:rPr>
        <w:t>Request to transmit is queued</w:t>
      </w:r>
      <w:r w:rsidRPr="00165894">
        <w:t>".</w:t>
      </w:r>
    </w:p>
    <w:p w14:paraId="09CF50EC" w14:textId="77777777" w:rsidR="00C336BB" w:rsidRDefault="00C336BB" w:rsidP="00C336BB">
      <w:pPr>
        <w:pStyle w:val="B2"/>
        <w:rPr>
          <w:lang w:eastAsia="zh-CN"/>
        </w:rPr>
      </w:pPr>
      <w:r w:rsidRPr="00165894">
        <w:t>Otherwise continue with step 5.</w:t>
      </w:r>
    </w:p>
    <w:p w14:paraId="71602BFF" w14:textId="77777777" w:rsidR="00C336BB" w:rsidRPr="00BA7511" w:rsidRDefault="00C336BB" w:rsidP="00C336BB">
      <w:pPr>
        <w:pStyle w:val="B1"/>
      </w:pPr>
      <w:r>
        <w:t>5.</w:t>
      </w:r>
      <w:r w:rsidRPr="0076617B">
        <w:tab/>
      </w:r>
      <w:r>
        <w:t>MCData server automatically transmits the data and, if available, the functional alias of the originating MCData client 1 to the selected MCData user or the affiliated members or all group members (in the case of lossless communication) of the selected MCData group according to the procedures selected in step 2.</w:t>
      </w:r>
    </w:p>
    <w:p w14:paraId="1184D3AB" w14:textId="77777777" w:rsidR="00C336BB" w:rsidRDefault="00C336BB" w:rsidP="00C336BB">
      <w:pPr>
        <w:pStyle w:val="B1"/>
      </w:pPr>
      <w:bookmarkStart w:id="601" w:name="_Hlk78960769"/>
      <w:r>
        <w:rPr>
          <w:lang w:eastAsia="zh-CN"/>
        </w:rPr>
        <w:t>6</w:t>
      </w:r>
      <w:r>
        <w:t>.</w:t>
      </w:r>
      <w:r>
        <w:tab/>
      </w:r>
      <w:bookmarkStart w:id="602" w:name="_Hlk78960739"/>
      <w:r>
        <w:t xml:space="preserve">The </w:t>
      </w:r>
      <w:r>
        <w:rPr>
          <w:lang w:eastAsia="zh-CN"/>
        </w:rPr>
        <w:t xml:space="preserve">MCData server may store the data in temporary storage (e.g. if the recipient is not available at the time of data delivery or network congestion or data deferred by the user) and may send MCData indication </w:t>
      </w:r>
      <w:r>
        <w:t>to notify the recipient of available data for retrieval:</w:t>
      </w:r>
    </w:p>
    <w:p w14:paraId="2FB90EAE" w14:textId="77777777" w:rsidR="00C336BB" w:rsidRDefault="00C336BB" w:rsidP="00C336BB">
      <w:pPr>
        <w:pStyle w:val="B2"/>
      </w:pPr>
      <w:r>
        <w:t>a)</w:t>
      </w:r>
      <w:r>
        <w:tab/>
        <w:t>If the timer expired for periodic announcement with the list of available recently invited data communications, the recipient MCData client waiting to receive the temporarily stored data receives</w:t>
      </w:r>
      <w:r>
        <w:rPr>
          <w:lang w:eastAsia="zh-CN"/>
        </w:rPr>
        <w:t xml:space="preserve"> MCData indication</w:t>
      </w:r>
      <w:r>
        <w:t xml:space="preserve"> with the list of available temporarily stored data waiting to download in the Deferred data list . </w:t>
      </w:r>
    </w:p>
    <w:p w14:paraId="6974EE98" w14:textId="77777777" w:rsidR="00C336BB" w:rsidRDefault="00C336BB" w:rsidP="00C336BB">
      <w:pPr>
        <w:pStyle w:val="B2"/>
      </w:pPr>
      <w:r>
        <w:t>b)</w:t>
      </w:r>
      <w:r>
        <w:tab/>
        <w:t xml:space="preserve">If the temporarily stored data is expired, the data may be purged from the temporary store and the recipient MCData user may be informed in </w:t>
      </w:r>
      <w:r>
        <w:rPr>
          <w:lang w:eastAsia="zh-CN"/>
        </w:rPr>
        <w:t>MCData indication</w:t>
      </w:r>
      <w:r>
        <w:t xml:space="preserve"> with "Data expired and not available to download anymore" in the Deferred data list.</w:t>
      </w:r>
      <w:bookmarkEnd w:id="601"/>
      <w:bookmarkEnd w:id="602"/>
    </w:p>
    <w:p w14:paraId="45F21EB3" w14:textId="77777777" w:rsidR="00C336BB" w:rsidRPr="00165894" w:rsidRDefault="00C336BB" w:rsidP="00C336BB">
      <w:pPr>
        <w:pStyle w:val="Heading4"/>
        <w:rPr>
          <w:lang w:eastAsia="zh-CN"/>
        </w:rPr>
      </w:pPr>
      <w:bookmarkStart w:id="603" w:name="_Toc193632212"/>
      <w:r>
        <w:rPr>
          <w:lang w:eastAsia="zh-CN"/>
        </w:rPr>
        <w:t>7</w:t>
      </w:r>
      <w:r w:rsidRPr="00165894">
        <w:t>.</w:t>
      </w:r>
      <w:r>
        <w:rPr>
          <w:lang w:eastAsia="zh-CN"/>
        </w:rPr>
        <w:t>6</w:t>
      </w:r>
      <w:r w:rsidRPr="00165894">
        <w:t>.2.</w:t>
      </w:r>
      <w:r>
        <w:t>3</w:t>
      </w:r>
      <w:r w:rsidRPr="00165894">
        <w:tab/>
        <w:t>Send data with mandatory download</w:t>
      </w:r>
      <w:bookmarkEnd w:id="603"/>
    </w:p>
    <w:p w14:paraId="74909EED" w14:textId="77777777" w:rsidR="00C336BB" w:rsidRDefault="00C336BB" w:rsidP="00C336BB">
      <w:pPr>
        <w:pStyle w:val="Heading5"/>
        <w:rPr>
          <w:lang w:eastAsia="zh-CN"/>
        </w:rPr>
      </w:pPr>
      <w:bookmarkStart w:id="604" w:name="_Toc193632213"/>
      <w:r>
        <w:rPr>
          <w:lang w:eastAsia="zh-CN"/>
        </w:rPr>
        <w:t>7</w:t>
      </w:r>
      <w:r w:rsidRPr="00165894">
        <w:t>.</w:t>
      </w:r>
      <w:r>
        <w:rPr>
          <w:lang w:eastAsia="zh-CN"/>
        </w:rPr>
        <w:t>6</w:t>
      </w:r>
      <w:r w:rsidRPr="00165894">
        <w:t>.2.</w:t>
      </w:r>
      <w:r>
        <w:t>3</w:t>
      </w:r>
      <w:r w:rsidRPr="00165894">
        <w:t>.</w:t>
      </w:r>
      <w:r w:rsidRPr="00165894">
        <w:rPr>
          <w:rFonts w:hint="eastAsia"/>
          <w:lang w:eastAsia="zh-CN"/>
        </w:rPr>
        <w:t>1</w:t>
      </w:r>
      <w:r w:rsidRPr="00165894">
        <w:tab/>
      </w:r>
      <w:r w:rsidRPr="00165894">
        <w:rPr>
          <w:rFonts w:hint="eastAsia"/>
          <w:lang w:eastAsia="zh-CN"/>
        </w:rPr>
        <w:t>General</w:t>
      </w:r>
      <w:bookmarkEnd w:id="604"/>
    </w:p>
    <w:p w14:paraId="6B2DEB7F" w14:textId="77777777" w:rsidR="00C336BB" w:rsidRPr="006411DC" w:rsidRDefault="00C336BB" w:rsidP="00C336BB">
      <w:pPr>
        <w:rPr>
          <w:lang w:eastAsia="zh-CN"/>
        </w:rPr>
      </w:pPr>
      <w:r>
        <w:rPr>
          <w:lang w:eastAsia="zh-CN"/>
        </w:rPr>
        <w:t>The mandatory download procedure allows a sending MCData client to send data to a receiving MCData client, where the receiving MCData client is compelled to download the data.</w:t>
      </w:r>
    </w:p>
    <w:p w14:paraId="5BB05BA6" w14:textId="77777777" w:rsidR="00C336BB" w:rsidRPr="00165894" w:rsidRDefault="00C336BB" w:rsidP="00C336BB">
      <w:pPr>
        <w:pStyle w:val="Heading5"/>
        <w:rPr>
          <w:lang w:eastAsia="zh-CN"/>
        </w:rPr>
      </w:pPr>
      <w:bookmarkStart w:id="605" w:name="_Toc193632214"/>
      <w:r>
        <w:rPr>
          <w:lang w:eastAsia="zh-CN"/>
        </w:rPr>
        <w:t>7</w:t>
      </w:r>
      <w:r w:rsidRPr="00165894">
        <w:t>.</w:t>
      </w:r>
      <w:r>
        <w:rPr>
          <w:lang w:eastAsia="zh-CN"/>
        </w:rPr>
        <w:t>6</w:t>
      </w:r>
      <w:r w:rsidRPr="00165894">
        <w:t>.2.</w:t>
      </w:r>
      <w:r>
        <w:t>3</w:t>
      </w:r>
      <w:r w:rsidRPr="00165894">
        <w:t>.</w:t>
      </w:r>
      <w:r w:rsidRPr="00165894">
        <w:rPr>
          <w:rFonts w:hint="eastAsia"/>
          <w:lang w:eastAsia="zh-CN"/>
        </w:rPr>
        <w:t>2</w:t>
      </w:r>
      <w:r w:rsidRPr="00165894">
        <w:tab/>
      </w:r>
      <w:r w:rsidRPr="00165894">
        <w:rPr>
          <w:rFonts w:hint="eastAsia"/>
          <w:lang w:eastAsia="zh-CN"/>
        </w:rPr>
        <w:t>Procedure</w:t>
      </w:r>
      <w:bookmarkEnd w:id="605"/>
    </w:p>
    <w:p w14:paraId="17B8DA88" w14:textId="77777777" w:rsidR="00C336BB" w:rsidRPr="00165894" w:rsidRDefault="00C336BB" w:rsidP="00C336BB">
      <w:r w:rsidRPr="00165894">
        <w:rPr>
          <w:lang w:eastAsia="zh-CN"/>
        </w:rPr>
        <w:t>The procedure in figure</w:t>
      </w:r>
      <w:r>
        <w:rPr>
          <w:rFonts w:eastAsia="SimSun" w:hint="cs"/>
          <w:lang w:eastAsia="zh-CN"/>
        </w:rPr>
        <w:t> </w:t>
      </w:r>
      <w:r>
        <w:rPr>
          <w:lang w:eastAsia="zh-CN"/>
        </w:rPr>
        <w:t>7</w:t>
      </w:r>
      <w:r w:rsidRPr="00165894">
        <w:rPr>
          <w:lang w:eastAsia="zh-CN"/>
        </w:rPr>
        <w:t>.</w:t>
      </w:r>
      <w:r>
        <w:rPr>
          <w:lang w:eastAsia="zh-CN"/>
        </w:rPr>
        <w:t>6</w:t>
      </w:r>
      <w:r w:rsidRPr="00165894">
        <w:rPr>
          <w:lang w:eastAsia="zh-CN"/>
        </w:rPr>
        <w:t>.2.</w:t>
      </w:r>
      <w:r>
        <w:rPr>
          <w:lang w:eastAsia="zh-CN"/>
        </w:rPr>
        <w:t>3</w:t>
      </w:r>
      <w:r w:rsidRPr="00165894">
        <w:rPr>
          <w:lang w:eastAsia="zh-CN"/>
        </w:rPr>
        <w:t xml:space="preserve">.2-1 describes the case where MCData user </w:t>
      </w:r>
      <w:r>
        <w:rPr>
          <w:lang w:eastAsia="zh-CN"/>
        </w:rPr>
        <w:t>is using FD. The FD</w:t>
      </w:r>
      <w:r w:rsidRPr="00165894">
        <w:t xml:space="preserve"> is subjected to transmission control prior to transmitting data to the selected recipient user or affiliated members of the selected MCData group for mandatory download.</w:t>
      </w:r>
    </w:p>
    <w:p w14:paraId="29A4441D" w14:textId="77777777" w:rsidR="00C336BB" w:rsidRPr="00165894" w:rsidRDefault="00C336BB" w:rsidP="00C336BB">
      <w:r w:rsidRPr="00165894">
        <w:t xml:space="preserve">Pre-conditions: </w:t>
      </w:r>
    </w:p>
    <w:p w14:paraId="1DD5C290" w14:textId="77777777" w:rsidR="00C336BB" w:rsidRPr="00165894" w:rsidRDefault="00C336BB" w:rsidP="00C336BB">
      <w:pPr>
        <w:pStyle w:val="B1"/>
      </w:pPr>
      <w:r w:rsidRPr="00165894">
        <w:t>1.</w:t>
      </w:r>
      <w:r>
        <w:tab/>
      </w:r>
      <w:r w:rsidRPr="00165894">
        <w:t>MCData user is configured with permission to transmit data.</w:t>
      </w:r>
    </w:p>
    <w:p w14:paraId="2C95C05E" w14:textId="77777777" w:rsidR="00C336BB" w:rsidRPr="00165894" w:rsidRDefault="00C336BB" w:rsidP="00C336BB">
      <w:pPr>
        <w:pStyle w:val="B1"/>
      </w:pPr>
      <w:r w:rsidRPr="00165894">
        <w:t>2.</w:t>
      </w:r>
      <w:r>
        <w:tab/>
      </w:r>
      <w:r w:rsidRPr="00165894">
        <w:t xml:space="preserve">MCData </w:t>
      </w:r>
      <w:r>
        <w:t>a</w:t>
      </w:r>
      <w:r w:rsidRPr="00165894">
        <w:t xml:space="preserve">dministrator has configured maximum data size for </w:t>
      </w:r>
      <w:r>
        <w:t>FD</w:t>
      </w:r>
      <w:r w:rsidRPr="00165894">
        <w:t>.</w:t>
      </w:r>
    </w:p>
    <w:p w14:paraId="08019684" w14:textId="77777777" w:rsidR="00C336BB" w:rsidRPr="00165894" w:rsidRDefault="00C336BB" w:rsidP="00C336BB">
      <w:pPr>
        <w:pStyle w:val="B1"/>
      </w:pPr>
      <w:r w:rsidRPr="00165894">
        <w:t>3.</w:t>
      </w:r>
      <w:r>
        <w:tab/>
      </w:r>
      <w:r w:rsidRPr="00165894">
        <w:t>Maximum amount of data that a MCData user can transmit in a single request is configured.</w:t>
      </w:r>
    </w:p>
    <w:p w14:paraId="3FF7FA8E" w14:textId="77777777" w:rsidR="00C336BB" w:rsidRPr="00165894" w:rsidRDefault="00C336BB" w:rsidP="00C336BB">
      <w:pPr>
        <w:pStyle w:val="B1"/>
      </w:pPr>
      <w:r w:rsidRPr="00165894">
        <w:t>4.</w:t>
      </w:r>
      <w:r>
        <w:tab/>
      </w:r>
      <w:r w:rsidRPr="00165894">
        <w:t>Maximum amount of time that a MCData user can transmit in a single request is configured.</w:t>
      </w:r>
    </w:p>
    <w:p w14:paraId="2753E0B2" w14:textId="77777777" w:rsidR="00C336BB" w:rsidRDefault="00C336BB" w:rsidP="00C336BB">
      <w:pPr>
        <w:pStyle w:val="B1"/>
      </w:pPr>
      <w:r>
        <w:t>5.</w:t>
      </w:r>
      <w:r>
        <w:tab/>
        <w:t>Optionally, MCData client may have an activated functional alias to be used.</w:t>
      </w:r>
    </w:p>
    <w:p w14:paraId="57DFCE9A" w14:textId="77777777" w:rsidR="00C336BB" w:rsidRDefault="00C336BB" w:rsidP="00C336BB">
      <w:pPr>
        <w:pStyle w:val="B1"/>
      </w:pPr>
      <w:r>
        <w:t>6.</w:t>
      </w:r>
      <w:r>
        <w:tab/>
        <w:t>The MCData server may have subscribed to the MCData functional alias controlling server within the MC system for functional alias activation/de-activation updates.</w:t>
      </w:r>
    </w:p>
    <w:p w14:paraId="4005BDCA" w14:textId="77777777" w:rsidR="00C336BB" w:rsidRPr="00165894" w:rsidRDefault="00C336BB" w:rsidP="00C336BB">
      <w:pPr>
        <w:pStyle w:val="TH"/>
      </w:pPr>
      <w:r>
        <w:rPr>
          <w:rFonts w:ascii="Times New Roman" w:hAnsi="Times New Roman"/>
        </w:rPr>
        <w:object w:dxaOrig="8205" w:dyaOrig="3705" w14:anchorId="5B00C47B">
          <v:shape id="_x0000_i1074" type="#_x0000_t75" style="width:410.95pt;height:185.6pt" o:ole="">
            <v:imagedata r:id="rId111" o:title=""/>
          </v:shape>
          <o:OLEObject Type="Embed" ProgID="Visio.Drawing.11" ShapeID="_x0000_i1074" DrawAspect="Content" ObjectID="_1804365577" r:id="rId112"/>
        </w:object>
      </w:r>
    </w:p>
    <w:p w14:paraId="374ED20A" w14:textId="77777777" w:rsidR="00C336BB" w:rsidRPr="00165894" w:rsidRDefault="00C336BB" w:rsidP="00C336BB">
      <w:pPr>
        <w:pStyle w:val="TF"/>
      </w:pPr>
      <w:r w:rsidRPr="00165894">
        <w:t>Figure </w:t>
      </w:r>
      <w:r>
        <w:t>7</w:t>
      </w:r>
      <w:r w:rsidRPr="00165894">
        <w:t>.</w:t>
      </w:r>
      <w:r>
        <w:t>6</w:t>
      </w:r>
      <w:r w:rsidRPr="00165894">
        <w:t>.2.</w:t>
      </w:r>
      <w:r>
        <w:t>3</w:t>
      </w:r>
      <w:r w:rsidRPr="00165894">
        <w:t>.2-1: Send data with mandatory download</w:t>
      </w:r>
    </w:p>
    <w:p w14:paraId="65DC936F" w14:textId="77777777" w:rsidR="00C336BB" w:rsidRPr="00165894" w:rsidRDefault="00C336BB" w:rsidP="00C336BB">
      <w:pPr>
        <w:pStyle w:val="B1"/>
      </w:pPr>
      <w:r w:rsidRPr="00165894">
        <w:t>1.</w:t>
      </w:r>
      <w:r w:rsidRPr="00165894">
        <w:tab/>
        <w:t>MCData user selects the data to transmit</w:t>
      </w:r>
      <w:r>
        <w:t>,</w:t>
      </w:r>
      <w:r w:rsidRPr="00165894">
        <w:t xml:space="preserve"> the recipient MCData user or MCData group </w:t>
      </w:r>
      <w:r>
        <w:t xml:space="preserve">and </w:t>
      </w:r>
      <w:r w:rsidRPr="00165894">
        <w:t>the indication for mandatory download.</w:t>
      </w:r>
      <w:r>
        <w:t xml:space="preserve"> The MCData user at MCData client 1 may include a functional alias used within the FD data transfer.</w:t>
      </w:r>
    </w:p>
    <w:p w14:paraId="5A11064E" w14:textId="77777777" w:rsidR="00C336BB" w:rsidRPr="00165894" w:rsidRDefault="00C336BB" w:rsidP="00C336BB">
      <w:pPr>
        <w:pStyle w:val="B1"/>
        <w:rPr>
          <w:lang w:eastAsia="zh-CN"/>
        </w:rPr>
      </w:pPr>
      <w:r w:rsidRPr="00165894">
        <w:t>2.</w:t>
      </w:r>
      <w:r w:rsidRPr="00165894">
        <w:tab/>
        <w:t xml:space="preserve">MCData client has checked for MCData </w:t>
      </w:r>
      <w:r w:rsidRPr="00092D3C">
        <w:t>user</w:t>
      </w:r>
      <w:r>
        <w:t>'</w:t>
      </w:r>
      <w:r w:rsidRPr="00092D3C">
        <w:t>s</w:t>
      </w:r>
      <w:r w:rsidRPr="00165894">
        <w:t xml:space="preserve"> permission to transmit data</w:t>
      </w:r>
      <w:r w:rsidRPr="00165894">
        <w:rPr>
          <w:lang w:eastAsia="zh-CN"/>
        </w:rPr>
        <w:t>. MCData client calculates the total transmission request size and determines to select one of the appropriate procedures described in subclause</w:t>
      </w:r>
      <w:r>
        <w:rPr>
          <w:rFonts w:eastAsia="SimSun" w:hint="cs"/>
          <w:lang w:eastAsia="zh-CN"/>
        </w:rPr>
        <w:t> </w:t>
      </w:r>
      <w:r>
        <w:rPr>
          <w:lang w:eastAsia="zh-CN"/>
        </w:rPr>
        <w:t>7</w:t>
      </w:r>
      <w:r w:rsidRPr="00165894">
        <w:rPr>
          <w:lang w:eastAsia="zh-CN"/>
        </w:rPr>
        <w:t>.</w:t>
      </w:r>
      <w:r>
        <w:rPr>
          <w:lang w:eastAsia="zh-CN"/>
        </w:rPr>
        <w:t>5</w:t>
      </w:r>
      <w:r w:rsidRPr="00165894">
        <w:rPr>
          <w:lang w:eastAsia="zh-CN"/>
        </w:rPr>
        <w:t>.2.4</w:t>
      </w:r>
      <w:r>
        <w:rPr>
          <w:lang w:eastAsia="zh-CN"/>
        </w:rPr>
        <w:t>,</w:t>
      </w:r>
      <w:r w:rsidRPr="00165894">
        <w:rPr>
          <w:lang w:eastAsia="zh-CN"/>
        </w:rPr>
        <w:t xml:space="preserve"> </w:t>
      </w:r>
      <w:r>
        <w:rPr>
          <w:lang w:eastAsia="zh-CN"/>
        </w:rPr>
        <w:t>7</w:t>
      </w:r>
      <w:r w:rsidRPr="00165894">
        <w:rPr>
          <w:lang w:eastAsia="zh-CN"/>
        </w:rPr>
        <w:t>.</w:t>
      </w:r>
      <w:r>
        <w:rPr>
          <w:lang w:eastAsia="zh-CN"/>
        </w:rPr>
        <w:t>5</w:t>
      </w:r>
      <w:r w:rsidRPr="00165894">
        <w:rPr>
          <w:lang w:eastAsia="zh-CN"/>
        </w:rPr>
        <w:t>.2.5</w:t>
      </w:r>
      <w:r>
        <w:rPr>
          <w:lang w:eastAsia="zh-CN"/>
        </w:rPr>
        <w:t>, 7.5.2.6 or 7.5.2.7</w:t>
      </w:r>
      <w:r w:rsidRPr="00165894">
        <w:rPr>
          <w:lang w:eastAsia="zh-CN"/>
        </w:rPr>
        <w:t xml:space="preserve"> and including the mandatory download indication.</w:t>
      </w:r>
    </w:p>
    <w:p w14:paraId="5A2BB746" w14:textId="77777777" w:rsidR="00C336BB" w:rsidRPr="00165894" w:rsidRDefault="00C336BB" w:rsidP="00C336BB">
      <w:pPr>
        <w:pStyle w:val="B1"/>
        <w:rPr>
          <w:lang w:eastAsia="zh-CN"/>
        </w:rPr>
      </w:pPr>
      <w:r w:rsidRPr="00165894">
        <w:rPr>
          <w:lang w:eastAsia="zh-CN"/>
        </w:rPr>
        <w:t>3.</w:t>
      </w:r>
      <w:r w:rsidRPr="00165894">
        <w:tab/>
        <w:t xml:space="preserve">Transmission control on the </w:t>
      </w:r>
      <w:r>
        <w:t xml:space="preserve">MCData </w:t>
      </w:r>
      <w:r w:rsidRPr="00165894">
        <w:t xml:space="preserve">server verifies if the MCData user </w:t>
      </w:r>
      <w:r>
        <w:t xml:space="preserve">is </w:t>
      </w:r>
      <w:r w:rsidRPr="00165894">
        <w:t>authorized to transmit</w:t>
      </w:r>
      <w:r>
        <w:t>,</w:t>
      </w:r>
      <w:r w:rsidRPr="00165894">
        <w:t xml:space="preserve"> the data size in the received transmission request is </w:t>
      </w:r>
      <w:r>
        <w:t>within the maximum size allowed for FD</w:t>
      </w:r>
      <w:r w:rsidRPr="00165894">
        <w:rPr>
          <w:lang w:eastAsia="zh-CN"/>
        </w:rPr>
        <w:t xml:space="preserve"> transmission</w:t>
      </w:r>
      <w:r>
        <w:rPr>
          <w:lang w:eastAsia="zh-CN"/>
        </w:rPr>
        <w:t xml:space="preserve"> and is within the </w:t>
      </w:r>
      <w:r>
        <w:t>m</w:t>
      </w:r>
      <w:r w:rsidRPr="00165894">
        <w:t>aximum amount of time that a MCData user can transmit in a single request</w:t>
      </w:r>
      <w:r w:rsidRPr="00165894">
        <w:rPr>
          <w:lang w:eastAsia="zh-CN"/>
        </w:rPr>
        <w:t xml:space="preserve">. </w:t>
      </w:r>
      <w:r>
        <w:t>MCData server verifies whether the provided functional alias, if present, can be used and has been activated for the MCData user.</w:t>
      </w:r>
    </w:p>
    <w:p w14:paraId="5A22E992" w14:textId="77777777" w:rsidR="00C336BB" w:rsidRPr="00165894" w:rsidRDefault="00C336BB" w:rsidP="00C336BB">
      <w:pPr>
        <w:pStyle w:val="B1"/>
      </w:pPr>
      <w:r w:rsidRPr="00165894">
        <w:rPr>
          <w:lang w:eastAsia="zh-CN"/>
        </w:rPr>
        <w:t>4.</w:t>
      </w:r>
      <w:r w:rsidRPr="00165894">
        <w:rPr>
          <w:lang w:eastAsia="zh-CN"/>
        </w:rPr>
        <w:tab/>
        <w:t>MCData server may send one of the following MCData control indications</w:t>
      </w:r>
      <w:r w:rsidRPr="00165894">
        <w:t>:</w:t>
      </w:r>
    </w:p>
    <w:p w14:paraId="08676A86" w14:textId="77777777" w:rsidR="00C336BB" w:rsidRPr="00165894" w:rsidRDefault="00C336BB" w:rsidP="00C336BB">
      <w:pPr>
        <w:pStyle w:val="B2"/>
        <w:rPr>
          <w:lang w:eastAsia="zh-CN"/>
        </w:rPr>
      </w:pPr>
      <w:r w:rsidRPr="00165894">
        <w:t>a)</w:t>
      </w:r>
      <w:r w:rsidRPr="00165894">
        <w:rPr>
          <w:lang w:eastAsia="zh-CN"/>
        </w:rPr>
        <w:tab/>
        <w:t xml:space="preserve">If the MCData user does not have permission to </w:t>
      </w:r>
      <w:r w:rsidRPr="00165894">
        <w:t xml:space="preserve">transmit data to another MCData user or MCData group </w:t>
      </w:r>
      <w:r w:rsidRPr="00165894">
        <w:rPr>
          <w:lang w:eastAsia="zh-CN"/>
        </w:rPr>
        <w:t>then the "</w:t>
      </w:r>
      <w:r w:rsidRPr="00165894">
        <w:t>No permission to transmit data</w:t>
      </w:r>
      <w:r w:rsidRPr="00165894">
        <w:rPr>
          <w:lang w:eastAsia="zh-CN"/>
        </w:rPr>
        <w:t xml:space="preserve">" control indication is sent. </w:t>
      </w:r>
    </w:p>
    <w:p w14:paraId="026E3A0D" w14:textId="77777777" w:rsidR="00C336BB" w:rsidRPr="00165894" w:rsidRDefault="00C336BB" w:rsidP="00C336BB">
      <w:pPr>
        <w:pStyle w:val="B2"/>
      </w:pPr>
      <w:r w:rsidRPr="00165894">
        <w:t>b)</w:t>
      </w:r>
      <w:r w:rsidRPr="00165894">
        <w:tab/>
        <w:t>If the</w:t>
      </w:r>
      <w:r w:rsidRPr="00165894">
        <w:rPr>
          <w:lang w:eastAsia="zh-CN"/>
        </w:rPr>
        <w:t xml:space="preserve"> data size requested to be transmitted is more than the </w:t>
      </w:r>
      <w:r w:rsidRPr="00165894">
        <w:t xml:space="preserve">maximum amount of data that an MCData user can transmit in a single request, the transmission control on MCData server rejects the data transmission request and sends the rejection </w:t>
      </w:r>
      <w:r w:rsidRPr="00165894">
        <w:rPr>
          <w:lang w:eastAsia="zh-CN"/>
        </w:rPr>
        <w:t xml:space="preserve">control indication </w:t>
      </w:r>
      <w:r w:rsidRPr="00165894">
        <w:t>"</w:t>
      </w:r>
      <w:r w:rsidRPr="00165894">
        <w:rPr>
          <w:lang w:eastAsia="ja-JP"/>
        </w:rPr>
        <w:t>Rejected due to exceeding data transmit size</w:t>
      </w:r>
      <w:r w:rsidRPr="00165894">
        <w:t>".</w:t>
      </w:r>
    </w:p>
    <w:p w14:paraId="59B5AE02" w14:textId="77777777" w:rsidR="00C336BB" w:rsidRPr="00165894" w:rsidRDefault="00C336BB" w:rsidP="00C336BB">
      <w:pPr>
        <w:pStyle w:val="B2"/>
      </w:pPr>
      <w:r w:rsidRPr="00165894">
        <w:t>c)</w:t>
      </w:r>
      <w:r w:rsidRPr="00165894">
        <w:tab/>
        <w:t>If the</w:t>
      </w:r>
      <w:r w:rsidRPr="00165894">
        <w:rPr>
          <w:lang w:eastAsia="zh-CN"/>
        </w:rPr>
        <w:t xml:space="preserve"> data transmission time exceeds the </w:t>
      </w:r>
      <w:r w:rsidRPr="00165894">
        <w:t xml:space="preserve">maximum amount of time that an MCData user can transmit in a single request, the transmission control on MCData server rejects the data transmission request and sends the rejection </w:t>
      </w:r>
      <w:r w:rsidRPr="00165894">
        <w:rPr>
          <w:lang w:eastAsia="zh-CN"/>
        </w:rPr>
        <w:t xml:space="preserve">control indication </w:t>
      </w:r>
      <w:r w:rsidRPr="00165894">
        <w:t>"</w:t>
      </w:r>
      <w:r w:rsidRPr="00165894">
        <w:rPr>
          <w:lang w:eastAsia="ja-JP"/>
        </w:rPr>
        <w:t>Rejected due to exceeding data transmit time</w:t>
      </w:r>
      <w:r w:rsidRPr="00165894">
        <w:t>".</w:t>
      </w:r>
    </w:p>
    <w:p w14:paraId="29E15FCB" w14:textId="77777777" w:rsidR="00C336BB" w:rsidRPr="00165894" w:rsidRDefault="00C336BB" w:rsidP="00C336BB">
      <w:pPr>
        <w:pStyle w:val="B2"/>
      </w:pPr>
      <w:r w:rsidRPr="00165894">
        <w:t>d)</w:t>
      </w:r>
      <w:r w:rsidRPr="00165894">
        <w:tab/>
        <w:t xml:space="preserve">If the selected transmission is for a MCData group and there are no affiliated group members, then the transmission control on MCData server sends the "No affiliated members found to the selected MCData group" </w:t>
      </w:r>
      <w:r w:rsidRPr="00165894">
        <w:rPr>
          <w:lang w:eastAsia="zh-CN"/>
        </w:rPr>
        <w:t>control indication</w:t>
      </w:r>
      <w:r w:rsidRPr="00165894">
        <w:t>.</w:t>
      </w:r>
    </w:p>
    <w:p w14:paraId="4624A9CA" w14:textId="77777777" w:rsidR="00C336BB" w:rsidRPr="00165894" w:rsidRDefault="00C336BB" w:rsidP="00C336BB">
      <w:pPr>
        <w:pStyle w:val="B2"/>
      </w:pPr>
      <w:r w:rsidRPr="00165894">
        <w:t>e)</w:t>
      </w:r>
      <w:r w:rsidRPr="00165894">
        <w:tab/>
        <w:t xml:space="preserve">MCData server may queue the data transmit request for later transmission with </w:t>
      </w:r>
      <w:r w:rsidRPr="00165894">
        <w:rPr>
          <w:lang w:eastAsia="zh-CN"/>
        </w:rPr>
        <w:t xml:space="preserve">control indication </w:t>
      </w:r>
      <w:r w:rsidRPr="00165894">
        <w:t>"</w:t>
      </w:r>
      <w:r w:rsidRPr="00165894">
        <w:rPr>
          <w:lang w:eastAsia="ja-JP"/>
        </w:rPr>
        <w:t>Request to transmit is queued</w:t>
      </w:r>
      <w:r w:rsidRPr="00165894">
        <w:t>".</w:t>
      </w:r>
    </w:p>
    <w:p w14:paraId="07928952" w14:textId="77777777" w:rsidR="00C336BB" w:rsidRPr="00165894" w:rsidRDefault="00C336BB" w:rsidP="00C336BB">
      <w:pPr>
        <w:pStyle w:val="B2"/>
        <w:rPr>
          <w:lang w:eastAsia="zh-CN"/>
        </w:rPr>
      </w:pPr>
      <w:r w:rsidRPr="00165894">
        <w:t>Otherwise continue with step 5.</w:t>
      </w:r>
    </w:p>
    <w:p w14:paraId="1BAAC796" w14:textId="77777777" w:rsidR="00C336BB" w:rsidRPr="00165894" w:rsidRDefault="00C336BB" w:rsidP="00C336BB">
      <w:pPr>
        <w:pStyle w:val="B1"/>
        <w:rPr>
          <w:lang w:val="en-US"/>
        </w:rPr>
      </w:pPr>
      <w:r w:rsidRPr="00165894">
        <w:rPr>
          <w:lang w:eastAsia="zh-CN"/>
        </w:rPr>
        <w:t>5.</w:t>
      </w:r>
      <w:r w:rsidRPr="00165894">
        <w:tab/>
        <w:t>MCData server transmits the data</w:t>
      </w:r>
      <w:r w:rsidRPr="00E5257F">
        <w:t xml:space="preserve"> and, if available, the functional alias of the originating MCData client 1</w:t>
      </w:r>
      <w:r w:rsidRPr="00165894">
        <w:t xml:space="preserve"> to the selected MCData user or the affiliated members </w:t>
      </w:r>
      <w:r w:rsidRPr="00E5257F">
        <w:t>or all group members (in the case of lossless communication)</w:t>
      </w:r>
      <w:r>
        <w:t xml:space="preserve"> </w:t>
      </w:r>
      <w:r w:rsidRPr="00165894">
        <w:t>of the selected MCData group according to the procedures selected in step 2 (where the recipient MCData client receives the data automatically).</w:t>
      </w:r>
    </w:p>
    <w:p w14:paraId="01B79332" w14:textId="77777777" w:rsidR="00C336BB" w:rsidRDefault="00C336BB" w:rsidP="00C336BB">
      <w:pPr>
        <w:pStyle w:val="B1"/>
      </w:pPr>
      <w:r>
        <w:rPr>
          <w:lang w:eastAsia="zh-CN"/>
        </w:rPr>
        <w:t>6</w:t>
      </w:r>
      <w:r>
        <w:t>.</w:t>
      </w:r>
      <w:r>
        <w:tab/>
        <w:t xml:space="preserve">The </w:t>
      </w:r>
      <w:r>
        <w:rPr>
          <w:lang w:eastAsia="zh-CN"/>
        </w:rPr>
        <w:t xml:space="preserve">MCData server may store the data in temporary storage (e.g. if the recipient is not available at the time of data delivery or network congestion or data deferred by the user) and may send MCData indication </w:t>
      </w:r>
      <w:r>
        <w:t>to notify the recipient of available data for retrieval:</w:t>
      </w:r>
    </w:p>
    <w:p w14:paraId="7A96A680" w14:textId="77777777" w:rsidR="00C336BB" w:rsidRDefault="00C336BB" w:rsidP="00C336BB">
      <w:pPr>
        <w:pStyle w:val="B2"/>
      </w:pPr>
      <w:r>
        <w:t>a)</w:t>
      </w:r>
      <w:r>
        <w:tab/>
        <w:t>If the timer expired for periodic announcement with the list of available recently invited data communications, the recipient MCData client waiting to receive the temporarily stored data receives</w:t>
      </w:r>
      <w:r>
        <w:rPr>
          <w:lang w:eastAsia="zh-CN"/>
        </w:rPr>
        <w:t xml:space="preserve"> MCData indication</w:t>
      </w:r>
      <w:r>
        <w:t xml:space="preserve"> with the list of available temporarily stored data waiting to download in the Deferred data list . </w:t>
      </w:r>
    </w:p>
    <w:p w14:paraId="007E6555" w14:textId="77777777" w:rsidR="00C336BB" w:rsidRDefault="00C336BB" w:rsidP="00C336BB">
      <w:pPr>
        <w:pStyle w:val="B2"/>
      </w:pPr>
      <w:r>
        <w:t>b)</w:t>
      </w:r>
      <w:r>
        <w:tab/>
        <w:t xml:space="preserve">If the temporarily stored data is expired, the data may be purged from the temporary store and the recipient MCData user may be informed in </w:t>
      </w:r>
      <w:r>
        <w:rPr>
          <w:lang w:eastAsia="zh-CN"/>
        </w:rPr>
        <w:t>MCData indication</w:t>
      </w:r>
      <w:r>
        <w:t xml:space="preserve"> with "Data expired and not available to download anymore" in the Deferred data list.</w:t>
      </w:r>
    </w:p>
    <w:p w14:paraId="0C02166B" w14:textId="77777777" w:rsidR="00C336BB" w:rsidRPr="00165894" w:rsidRDefault="00C336BB" w:rsidP="00C336BB">
      <w:pPr>
        <w:pStyle w:val="Heading4"/>
        <w:rPr>
          <w:lang w:eastAsia="zh-CN"/>
        </w:rPr>
      </w:pPr>
      <w:bookmarkStart w:id="606" w:name="_Toc193632215"/>
      <w:r>
        <w:rPr>
          <w:lang w:eastAsia="zh-CN"/>
        </w:rPr>
        <w:t>7</w:t>
      </w:r>
      <w:r w:rsidRPr="00165894">
        <w:t>.</w:t>
      </w:r>
      <w:r>
        <w:rPr>
          <w:lang w:eastAsia="zh-CN"/>
        </w:rPr>
        <w:t>6</w:t>
      </w:r>
      <w:r w:rsidRPr="00165894">
        <w:t>.2.</w:t>
      </w:r>
      <w:r>
        <w:t>4</w:t>
      </w:r>
      <w:r w:rsidRPr="00165894">
        <w:tab/>
        <w:t>Send data without mandatory download</w:t>
      </w:r>
      <w:bookmarkEnd w:id="606"/>
    </w:p>
    <w:p w14:paraId="4722C49D" w14:textId="77777777" w:rsidR="00C336BB" w:rsidRDefault="00C336BB" w:rsidP="00C336BB">
      <w:pPr>
        <w:pStyle w:val="Heading5"/>
        <w:rPr>
          <w:lang w:eastAsia="zh-CN"/>
        </w:rPr>
      </w:pPr>
      <w:bookmarkStart w:id="607" w:name="_Toc193632216"/>
      <w:r>
        <w:rPr>
          <w:lang w:eastAsia="zh-CN"/>
        </w:rPr>
        <w:t>7</w:t>
      </w:r>
      <w:r w:rsidRPr="00165894">
        <w:t>.</w:t>
      </w:r>
      <w:r>
        <w:rPr>
          <w:lang w:eastAsia="zh-CN"/>
        </w:rPr>
        <w:t>6</w:t>
      </w:r>
      <w:r w:rsidRPr="00165894">
        <w:t>.2.</w:t>
      </w:r>
      <w:r>
        <w:t>4</w:t>
      </w:r>
      <w:r w:rsidRPr="00165894">
        <w:t>.</w:t>
      </w:r>
      <w:r w:rsidRPr="00165894">
        <w:rPr>
          <w:rFonts w:hint="eastAsia"/>
          <w:lang w:eastAsia="zh-CN"/>
        </w:rPr>
        <w:t>1</w:t>
      </w:r>
      <w:r w:rsidRPr="00165894">
        <w:tab/>
      </w:r>
      <w:r w:rsidRPr="00165894">
        <w:rPr>
          <w:rFonts w:hint="eastAsia"/>
          <w:lang w:eastAsia="zh-CN"/>
        </w:rPr>
        <w:t>General</w:t>
      </w:r>
      <w:bookmarkEnd w:id="607"/>
    </w:p>
    <w:p w14:paraId="1BDD93CA" w14:textId="77777777" w:rsidR="00C336BB" w:rsidRPr="006411DC" w:rsidRDefault="00C336BB" w:rsidP="00C336BB">
      <w:pPr>
        <w:rPr>
          <w:lang w:eastAsia="zh-CN"/>
        </w:rPr>
      </w:pPr>
      <w:r>
        <w:rPr>
          <w:lang w:eastAsia="zh-CN"/>
        </w:rPr>
        <w:t>The send data without mandatory download procedure allows the receiving MCData client to accept download, defer download (i.e. no response) or refuse (e.g. by the user deleting the notification item) the data sent from the sending MCData client.</w:t>
      </w:r>
    </w:p>
    <w:p w14:paraId="1E7B78F6" w14:textId="77777777" w:rsidR="00C336BB" w:rsidRPr="00165894" w:rsidRDefault="00C336BB" w:rsidP="00C336BB">
      <w:pPr>
        <w:pStyle w:val="Heading5"/>
        <w:rPr>
          <w:lang w:eastAsia="zh-CN"/>
        </w:rPr>
      </w:pPr>
      <w:bookmarkStart w:id="608" w:name="_Toc193632217"/>
      <w:r>
        <w:rPr>
          <w:lang w:eastAsia="zh-CN"/>
        </w:rPr>
        <w:t>7</w:t>
      </w:r>
      <w:r w:rsidRPr="00165894">
        <w:t>.</w:t>
      </w:r>
      <w:r>
        <w:rPr>
          <w:lang w:eastAsia="zh-CN"/>
        </w:rPr>
        <w:t>6</w:t>
      </w:r>
      <w:r w:rsidRPr="00165894">
        <w:t>.2.</w:t>
      </w:r>
      <w:r>
        <w:t>4</w:t>
      </w:r>
      <w:r w:rsidRPr="00165894">
        <w:t>.</w:t>
      </w:r>
      <w:r w:rsidRPr="00165894">
        <w:rPr>
          <w:rFonts w:hint="eastAsia"/>
          <w:lang w:eastAsia="zh-CN"/>
        </w:rPr>
        <w:t>2</w:t>
      </w:r>
      <w:r w:rsidRPr="00165894">
        <w:tab/>
      </w:r>
      <w:r w:rsidRPr="00165894">
        <w:rPr>
          <w:rFonts w:hint="eastAsia"/>
          <w:lang w:eastAsia="zh-CN"/>
        </w:rPr>
        <w:t>Procedure</w:t>
      </w:r>
      <w:bookmarkEnd w:id="608"/>
    </w:p>
    <w:p w14:paraId="01DC4146" w14:textId="77777777" w:rsidR="00C336BB" w:rsidRPr="00165894" w:rsidRDefault="00C336BB" w:rsidP="00C336BB">
      <w:pPr>
        <w:rPr>
          <w:lang w:eastAsia="zh-CN"/>
        </w:rPr>
      </w:pPr>
      <w:r w:rsidRPr="00165894">
        <w:rPr>
          <w:lang w:eastAsia="zh-CN"/>
        </w:rPr>
        <w:t>The procedure in figure</w:t>
      </w:r>
      <w:r>
        <w:rPr>
          <w:rFonts w:eastAsia="SimSun" w:hint="cs"/>
          <w:lang w:eastAsia="zh-CN"/>
        </w:rPr>
        <w:t> </w:t>
      </w:r>
      <w:r>
        <w:rPr>
          <w:lang w:eastAsia="zh-CN"/>
        </w:rPr>
        <w:t>7</w:t>
      </w:r>
      <w:r w:rsidRPr="00165894">
        <w:rPr>
          <w:lang w:eastAsia="zh-CN"/>
        </w:rPr>
        <w:t>.</w:t>
      </w:r>
      <w:r>
        <w:rPr>
          <w:lang w:eastAsia="zh-CN"/>
        </w:rPr>
        <w:t>6</w:t>
      </w:r>
      <w:r w:rsidRPr="00165894">
        <w:rPr>
          <w:lang w:eastAsia="zh-CN"/>
        </w:rPr>
        <w:t>.2.</w:t>
      </w:r>
      <w:r>
        <w:rPr>
          <w:lang w:eastAsia="zh-CN"/>
        </w:rPr>
        <w:t>4</w:t>
      </w:r>
      <w:r w:rsidRPr="00165894">
        <w:rPr>
          <w:lang w:eastAsia="zh-CN"/>
        </w:rPr>
        <w:t xml:space="preserve">.2-1 describes the case where MCData user selected </w:t>
      </w:r>
      <w:r w:rsidRPr="00165894">
        <w:t>data is subjected to transmission control prior to transmitting data to the selected recipient user or affiliated members of the selected MCData group for downloading with recipient MCData user consent.</w:t>
      </w:r>
    </w:p>
    <w:p w14:paraId="79C0CDFA" w14:textId="77777777" w:rsidR="00C336BB" w:rsidRPr="00165894" w:rsidRDefault="00C336BB" w:rsidP="00C336BB">
      <w:r w:rsidRPr="00165894">
        <w:t>Pre-conditions:</w:t>
      </w:r>
    </w:p>
    <w:p w14:paraId="74AAEED3" w14:textId="77777777" w:rsidR="00C336BB" w:rsidRPr="00165894" w:rsidRDefault="00C336BB" w:rsidP="00C336BB">
      <w:pPr>
        <w:pStyle w:val="B1"/>
      </w:pPr>
      <w:r w:rsidRPr="00165894">
        <w:t>1.</w:t>
      </w:r>
      <w:r w:rsidRPr="00165894">
        <w:tab/>
        <w:t>MCData user is configured with permission to transmit data.</w:t>
      </w:r>
    </w:p>
    <w:p w14:paraId="5C9900EC" w14:textId="77777777" w:rsidR="00C336BB" w:rsidRPr="00165894" w:rsidRDefault="00C336BB" w:rsidP="00C336BB">
      <w:pPr>
        <w:pStyle w:val="B1"/>
      </w:pPr>
      <w:r>
        <w:rPr>
          <w:lang w:eastAsia="zh-CN"/>
        </w:rPr>
        <w:t>2</w:t>
      </w:r>
      <w:r w:rsidRPr="00165894">
        <w:rPr>
          <w:lang w:eastAsia="zh-CN"/>
        </w:rPr>
        <w:t>.</w:t>
      </w:r>
      <w:r w:rsidRPr="00165894">
        <w:tab/>
        <w:t>Maximum amount of data or time that an MCData user can transmit in a single request is configured.</w:t>
      </w:r>
    </w:p>
    <w:p w14:paraId="74C549B4" w14:textId="77777777" w:rsidR="00C336BB" w:rsidRPr="00165894" w:rsidRDefault="00C336BB" w:rsidP="00C336BB">
      <w:pPr>
        <w:pStyle w:val="B1"/>
        <w:rPr>
          <w:lang w:eastAsia="zh-CN"/>
        </w:rPr>
      </w:pPr>
      <w:r>
        <w:rPr>
          <w:lang w:eastAsia="zh-CN"/>
        </w:rPr>
        <w:t>3</w:t>
      </w:r>
      <w:r w:rsidRPr="00165894">
        <w:rPr>
          <w:lang w:eastAsia="zh-CN"/>
        </w:rPr>
        <w:t>.</w:t>
      </w:r>
      <w:r w:rsidRPr="00165894">
        <w:rPr>
          <w:lang w:eastAsia="zh-CN"/>
        </w:rPr>
        <w:tab/>
        <w:t>Time limit for the temporarily stored data waiting to be delivered to a receiving user</w:t>
      </w:r>
      <w:r w:rsidRPr="00165894" w:rsidDel="0048656E">
        <w:rPr>
          <w:lang w:eastAsia="zh-CN"/>
        </w:rPr>
        <w:t xml:space="preserve"> </w:t>
      </w:r>
      <w:r w:rsidRPr="00165894">
        <w:rPr>
          <w:lang w:eastAsia="zh-CN"/>
        </w:rPr>
        <w:t>is configured.</w:t>
      </w:r>
    </w:p>
    <w:p w14:paraId="4FA974C7" w14:textId="77777777" w:rsidR="00C336BB" w:rsidRDefault="00C336BB" w:rsidP="00C336BB">
      <w:pPr>
        <w:pStyle w:val="B1"/>
      </w:pPr>
      <w:r>
        <w:t>4.</w:t>
      </w:r>
      <w:r>
        <w:tab/>
        <w:t>Optionally, MCData client may have an activated functional alias to be used.</w:t>
      </w:r>
    </w:p>
    <w:p w14:paraId="32F1CFD5" w14:textId="77777777" w:rsidR="00C336BB" w:rsidRDefault="00C336BB" w:rsidP="00C336BB">
      <w:pPr>
        <w:pStyle w:val="B1"/>
        <w:rPr>
          <w:lang w:eastAsia="zh-CN"/>
        </w:rPr>
      </w:pPr>
      <w:r>
        <w:t>5.</w:t>
      </w:r>
      <w:r>
        <w:tab/>
        <w:t>The MCData server may have subscribed to the MCData functional alias controlling server within the MC system for functional alias activation/de-activation updates.</w:t>
      </w:r>
    </w:p>
    <w:bookmarkStart w:id="609" w:name="_MON_1628234545"/>
    <w:bookmarkEnd w:id="609"/>
    <w:p w14:paraId="01BEFA8B" w14:textId="77777777" w:rsidR="00C336BB" w:rsidRPr="00165894" w:rsidRDefault="00C336BB" w:rsidP="00C336BB">
      <w:pPr>
        <w:pStyle w:val="TH"/>
      </w:pPr>
      <w:r>
        <w:object w:dxaOrig="8820" w:dyaOrig="3552" w14:anchorId="477E8537">
          <v:shape id="_x0000_i1075" type="#_x0000_t75" style="width:440.4pt;height:178.6pt" o:ole="">
            <v:imagedata r:id="rId113" o:title=""/>
          </v:shape>
          <o:OLEObject Type="Embed" ProgID="Visio.Drawing.15" ShapeID="_x0000_i1075" DrawAspect="Content" ObjectID="_1804365578" r:id="rId114"/>
        </w:object>
      </w:r>
    </w:p>
    <w:p w14:paraId="169E6A02" w14:textId="77777777" w:rsidR="00C336BB" w:rsidRPr="00165894" w:rsidRDefault="00C336BB" w:rsidP="00C336BB">
      <w:pPr>
        <w:pStyle w:val="TF"/>
      </w:pPr>
      <w:r w:rsidRPr="00165894">
        <w:t>Figure </w:t>
      </w:r>
      <w:r>
        <w:t>7</w:t>
      </w:r>
      <w:r w:rsidRPr="00165894">
        <w:t>.</w:t>
      </w:r>
      <w:r>
        <w:t>6</w:t>
      </w:r>
      <w:r w:rsidRPr="00165894">
        <w:t>.2.</w:t>
      </w:r>
      <w:r>
        <w:t>4</w:t>
      </w:r>
      <w:r w:rsidRPr="00165894">
        <w:t>.2-1: Send data without mandatory download</w:t>
      </w:r>
    </w:p>
    <w:p w14:paraId="56559B74" w14:textId="77777777" w:rsidR="00C336BB" w:rsidRPr="00165894" w:rsidRDefault="00C336BB" w:rsidP="00C336BB">
      <w:pPr>
        <w:pStyle w:val="B1"/>
      </w:pPr>
      <w:r w:rsidRPr="00165894">
        <w:t>1.</w:t>
      </w:r>
      <w:r w:rsidRPr="00165894">
        <w:tab/>
        <w:t xml:space="preserve">MCData user selects the data to transmit and the recipient MCData user or MCData group </w:t>
      </w:r>
      <w:r>
        <w:t>and does not select</w:t>
      </w:r>
      <w:r w:rsidRPr="00165894">
        <w:t xml:space="preserve"> the mandatory download indication.</w:t>
      </w:r>
      <w:r>
        <w:t xml:space="preserve"> The MCData user at MCData client 1 may include a functional alias used within the data transmission.</w:t>
      </w:r>
    </w:p>
    <w:p w14:paraId="2D39A1FC" w14:textId="77777777" w:rsidR="00C336BB" w:rsidRPr="00165894" w:rsidRDefault="00C336BB" w:rsidP="00C336BB">
      <w:pPr>
        <w:pStyle w:val="B1"/>
        <w:rPr>
          <w:lang w:eastAsia="zh-CN"/>
        </w:rPr>
      </w:pPr>
      <w:r w:rsidRPr="00165894">
        <w:t>2.</w:t>
      </w:r>
      <w:r w:rsidRPr="00165894">
        <w:tab/>
        <w:t>MCData cli</w:t>
      </w:r>
      <w:r>
        <w:t>ent has checked for MCData user</w:t>
      </w:r>
      <w:r w:rsidRPr="007A76A4">
        <w:t>'</w:t>
      </w:r>
      <w:r w:rsidRPr="00165894">
        <w:t xml:space="preserve">s permission to transmit data and the data size is </w:t>
      </w:r>
      <w:r>
        <w:t>within</w:t>
      </w:r>
      <w:r w:rsidRPr="00165894">
        <w:t xml:space="preserve"> the </w:t>
      </w:r>
      <w:r w:rsidRPr="00165894">
        <w:rPr>
          <w:lang w:eastAsia="zh-CN"/>
        </w:rPr>
        <w:t>maximum data size</w:t>
      </w:r>
      <w:r>
        <w:rPr>
          <w:lang w:eastAsia="zh-CN"/>
        </w:rPr>
        <w:t xml:space="preserve"> allowed</w:t>
      </w:r>
      <w:r w:rsidRPr="00165894">
        <w:rPr>
          <w:lang w:eastAsia="zh-CN"/>
        </w:rPr>
        <w:t xml:space="preserve">. </w:t>
      </w:r>
      <w:r>
        <w:rPr>
          <w:lang w:eastAsia="zh-CN"/>
        </w:rPr>
        <w:t xml:space="preserve">The </w:t>
      </w:r>
      <w:r w:rsidRPr="00165894">
        <w:rPr>
          <w:lang w:eastAsia="zh-CN"/>
        </w:rPr>
        <w:t>MCData client calculates the total transmission request size and determines to select procedure described in subclause</w:t>
      </w:r>
      <w:r>
        <w:rPr>
          <w:rFonts w:eastAsia="SimSun" w:hint="cs"/>
          <w:lang w:eastAsia="zh-CN"/>
        </w:rPr>
        <w:t> </w:t>
      </w:r>
      <w:r>
        <w:rPr>
          <w:lang w:eastAsia="zh-CN"/>
        </w:rPr>
        <w:t>7</w:t>
      </w:r>
      <w:r w:rsidRPr="00165894">
        <w:rPr>
          <w:lang w:eastAsia="zh-CN"/>
        </w:rPr>
        <w:t>.</w:t>
      </w:r>
      <w:r>
        <w:rPr>
          <w:lang w:eastAsia="zh-CN"/>
        </w:rPr>
        <w:t>5</w:t>
      </w:r>
      <w:r w:rsidRPr="00165894">
        <w:rPr>
          <w:lang w:eastAsia="zh-CN"/>
        </w:rPr>
        <w:t>.2.4</w:t>
      </w:r>
      <w:r>
        <w:rPr>
          <w:lang w:eastAsia="zh-CN"/>
        </w:rPr>
        <w:t>, 7.5.2.5, 7.5.2.6</w:t>
      </w:r>
      <w:r w:rsidRPr="004A50D6">
        <w:rPr>
          <w:lang w:eastAsia="zh-CN"/>
        </w:rPr>
        <w:t xml:space="preserve"> </w:t>
      </w:r>
      <w:r>
        <w:rPr>
          <w:lang w:eastAsia="zh-CN"/>
        </w:rPr>
        <w:t>or 7.5.2.7</w:t>
      </w:r>
      <w:r w:rsidRPr="00165894">
        <w:rPr>
          <w:lang w:eastAsia="zh-CN"/>
        </w:rPr>
        <w:t xml:space="preserve"> and without including the mandatory download indication.</w:t>
      </w:r>
    </w:p>
    <w:p w14:paraId="17080928" w14:textId="77777777" w:rsidR="00C336BB" w:rsidRPr="00165894" w:rsidRDefault="00C336BB" w:rsidP="00C336BB">
      <w:pPr>
        <w:pStyle w:val="B1"/>
        <w:rPr>
          <w:lang w:eastAsia="zh-CN"/>
        </w:rPr>
      </w:pPr>
      <w:r w:rsidRPr="00165894">
        <w:rPr>
          <w:lang w:eastAsia="zh-CN"/>
        </w:rPr>
        <w:t>3.</w:t>
      </w:r>
      <w:r w:rsidRPr="00165894">
        <w:tab/>
        <w:t xml:space="preserve">Transmission control on the </w:t>
      </w:r>
      <w:r>
        <w:t xml:space="preserve">MCData </w:t>
      </w:r>
      <w:r w:rsidRPr="00165894">
        <w:t xml:space="preserve">server verifies if the MCData user </w:t>
      </w:r>
      <w:r>
        <w:t xml:space="preserve">is </w:t>
      </w:r>
      <w:r w:rsidRPr="00165894">
        <w:t>authorized to transmit</w:t>
      </w:r>
      <w:r>
        <w:t>,</w:t>
      </w:r>
      <w:r w:rsidRPr="00165894">
        <w:t xml:space="preserve"> the data size in the received transmission request is </w:t>
      </w:r>
      <w:r>
        <w:t xml:space="preserve">within the maximum data size allowed </w:t>
      </w:r>
      <w:r>
        <w:rPr>
          <w:lang w:eastAsia="zh-CN"/>
        </w:rPr>
        <w:t xml:space="preserve">and is within the </w:t>
      </w:r>
      <w:r>
        <w:t>m</w:t>
      </w:r>
      <w:r w:rsidRPr="00165894">
        <w:t>aximum amount of time that a MCData user can transmit in a single request</w:t>
      </w:r>
      <w:r>
        <w:t>. MCData server verifies whether the provided functional alias, if present, can be used and has been activated for the MCData user.</w:t>
      </w:r>
    </w:p>
    <w:p w14:paraId="2A53F762" w14:textId="77777777" w:rsidR="00C336BB" w:rsidRPr="00165894" w:rsidRDefault="00C336BB" w:rsidP="00C336BB">
      <w:pPr>
        <w:pStyle w:val="B1"/>
      </w:pPr>
      <w:r w:rsidRPr="00165894">
        <w:rPr>
          <w:lang w:eastAsia="zh-CN"/>
        </w:rPr>
        <w:t>4.</w:t>
      </w:r>
      <w:r w:rsidRPr="00165894">
        <w:rPr>
          <w:lang w:eastAsia="zh-CN"/>
        </w:rPr>
        <w:tab/>
        <w:t xml:space="preserve">MCData server </w:t>
      </w:r>
      <w:r>
        <w:rPr>
          <w:lang w:eastAsia="zh-CN"/>
        </w:rPr>
        <w:t xml:space="preserve">may </w:t>
      </w:r>
      <w:r w:rsidRPr="00165894">
        <w:rPr>
          <w:lang w:eastAsia="zh-CN"/>
        </w:rPr>
        <w:t xml:space="preserve">send </w:t>
      </w:r>
      <w:r>
        <w:rPr>
          <w:lang w:eastAsia="zh-CN"/>
        </w:rPr>
        <w:t xml:space="preserve">one of the following </w:t>
      </w:r>
      <w:r w:rsidRPr="00165894">
        <w:rPr>
          <w:lang w:eastAsia="zh-CN"/>
        </w:rPr>
        <w:t>control indication</w:t>
      </w:r>
      <w:r>
        <w:rPr>
          <w:lang w:eastAsia="zh-CN"/>
        </w:rPr>
        <w:t>s</w:t>
      </w:r>
      <w:r w:rsidRPr="00165894">
        <w:t>:</w:t>
      </w:r>
    </w:p>
    <w:p w14:paraId="724638C0" w14:textId="77777777" w:rsidR="00C336BB" w:rsidRPr="00165894" w:rsidRDefault="00C336BB" w:rsidP="00C336BB">
      <w:pPr>
        <w:pStyle w:val="B2"/>
      </w:pPr>
      <w:r w:rsidRPr="00165894">
        <w:t>a)</w:t>
      </w:r>
      <w:r w:rsidRPr="00165894">
        <w:tab/>
        <w:t xml:space="preserve">If the MCData user does not have permission </w:t>
      </w:r>
      <w:r w:rsidRPr="00165894">
        <w:rPr>
          <w:lang w:eastAsia="zh-CN"/>
        </w:rPr>
        <w:t>t</w:t>
      </w:r>
      <w:r w:rsidRPr="00165894">
        <w:t xml:space="preserve">o transmit data to another MCData user or MCData group then the "No permission to transmit data" </w:t>
      </w:r>
      <w:r w:rsidRPr="00165894">
        <w:rPr>
          <w:lang w:eastAsia="zh-CN"/>
        </w:rPr>
        <w:t>control indication</w:t>
      </w:r>
      <w:r w:rsidRPr="00165894">
        <w:t xml:space="preserve"> is sent.</w:t>
      </w:r>
    </w:p>
    <w:p w14:paraId="0AFC08E7" w14:textId="77777777" w:rsidR="00C336BB" w:rsidRPr="00165894" w:rsidRDefault="00C336BB" w:rsidP="00C336BB">
      <w:pPr>
        <w:pStyle w:val="B2"/>
      </w:pPr>
      <w:r w:rsidRPr="00165894">
        <w:t>b)</w:t>
      </w:r>
      <w:r w:rsidRPr="00165894">
        <w:tab/>
        <w:t xml:space="preserve">If the selected transmission is for a MCData group and there are no affiliated group members, then the transmission control on MCData server sends the "No affiliated members found to the selected MCData group" </w:t>
      </w:r>
      <w:r w:rsidRPr="00165894">
        <w:rPr>
          <w:lang w:eastAsia="zh-CN"/>
        </w:rPr>
        <w:t>control indication</w:t>
      </w:r>
      <w:r w:rsidRPr="00165894">
        <w:t>.</w:t>
      </w:r>
    </w:p>
    <w:p w14:paraId="01EE2FCF" w14:textId="77777777" w:rsidR="00C336BB" w:rsidRPr="00165894" w:rsidRDefault="00C336BB" w:rsidP="00C336BB">
      <w:pPr>
        <w:pStyle w:val="B2"/>
      </w:pPr>
      <w:r w:rsidRPr="00165894">
        <w:t>c)</w:t>
      </w:r>
      <w:r w:rsidRPr="00165894">
        <w:tab/>
        <w:t xml:space="preserve">If the data size </w:t>
      </w:r>
      <w:r w:rsidRPr="00165894">
        <w:rPr>
          <w:lang w:eastAsia="zh-CN"/>
        </w:rPr>
        <w:t xml:space="preserve">requested to be transmitted </w:t>
      </w:r>
      <w:r w:rsidRPr="00165894">
        <w:t xml:space="preserve">is more than the maximum amount of data that an MCData user can transmit in a single request, the transmission control on MCData server rejects the data transmission requests and sends the rejection </w:t>
      </w:r>
      <w:r w:rsidRPr="00165894">
        <w:rPr>
          <w:lang w:eastAsia="zh-CN"/>
        </w:rPr>
        <w:t xml:space="preserve">control indication </w:t>
      </w:r>
      <w:r w:rsidRPr="00165894">
        <w:t>"Rejected due to exceeding data transmit size".</w:t>
      </w:r>
    </w:p>
    <w:p w14:paraId="29ACB9EB" w14:textId="77777777" w:rsidR="00C336BB" w:rsidRPr="00165894" w:rsidRDefault="00C336BB" w:rsidP="00C336BB">
      <w:pPr>
        <w:pStyle w:val="B2"/>
      </w:pPr>
      <w:r w:rsidRPr="00165894">
        <w:t>d)</w:t>
      </w:r>
      <w:r w:rsidRPr="00165894">
        <w:tab/>
        <w:t>If the</w:t>
      </w:r>
      <w:r w:rsidRPr="00165894">
        <w:rPr>
          <w:lang w:eastAsia="zh-CN"/>
        </w:rPr>
        <w:t xml:space="preserve"> data transmission time exceeds the </w:t>
      </w:r>
      <w:r w:rsidRPr="00165894">
        <w:t>maximum amount of time that an MCData user can transmit in a single request</w:t>
      </w:r>
      <w:r>
        <w:t xml:space="preserve"> (applies to DS only)</w:t>
      </w:r>
      <w:r w:rsidRPr="00165894">
        <w:t xml:space="preserve">, the transmission control on MCData server rejects the data transmission request and sends the rejection </w:t>
      </w:r>
      <w:r w:rsidRPr="00165894">
        <w:rPr>
          <w:lang w:eastAsia="zh-CN"/>
        </w:rPr>
        <w:t xml:space="preserve">control indication </w:t>
      </w:r>
      <w:r w:rsidRPr="00165894">
        <w:t>"Rejected due to exceeding data transmit time".</w:t>
      </w:r>
    </w:p>
    <w:p w14:paraId="62653C2C" w14:textId="77777777" w:rsidR="00C336BB" w:rsidRPr="00165894" w:rsidRDefault="00C336BB" w:rsidP="00C336BB">
      <w:pPr>
        <w:pStyle w:val="B2"/>
      </w:pPr>
      <w:r w:rsidRPr="00165894">
        <w:t>e)</w:t>
      </w:r>
      <w:r w:rsidRPr="00165894">
        <w:tab/>
        <w:t xml:space="preserve">MCData server may queue the data transmit request for later transmission with a </w:t>
      </w:r>
      <w:r w:rsidRPr="00165894">
        <w:rPr>
          <w:lang w:eastAsia="zh-CN"/>
        </w:rPr>
        <w:t>control indication</w:t>
      </w:r>
      <w:r w:rsidRPr="00165894">
        <w:t xml:space="preserve"> "Request to transmit is queued". </w:t>
      </w:r>
    </w:p>
    <w:p w14:paraId="60C23F9F" w14:textId="77777777" w:rsidR="00C336BB" w:rsidRPr="00165894" w:rsidRDefault="00C336BB" w:rsidP="00C336BB">
      <w:pPr>
        <w:pStyle w:val="B2"/>
      </w:pPr>
      <w:r w:rsidRPr="00165894">
        <w:t>Otherwise, continue with step 5.</w:t>
      </w:r>
    </w:p>
    <w:p w14:paraId="170F9639" w14:textId="77777777" w:rsidR="00C336BB" w:rsidRPr="00165894" w:rsidRDefault="00C336BB" w:rsidP="00C336BB">
      <w:pPr>
        <w:pStyle w:val="B1"/>
      </w:pPr>
      <w:r w:rsidRPr="00165894">
        <w:rPr>
          <w:lang w:eastAsia="zh-CN"/>
        </w:rPr>
        <w:t>5.</w:t>
      </w:r>
      <w:r w:rsidRPr="00165894">
        <w:tab/>
        <w:t xml:space="preserve">MCData server transmits the data </w:t>
      </w:r>
      <w:r>
        <w:t xml:space="preserve">and, if available, the functional alias of the originating MCData client 1 </w:t>
      </w:r>
      <w:r w:rsidRPr="00165894">
        <w:t>to the selected MCData user or the affiliated members</w:t>
      </w:r>
      <w:r>
        <w:t xml:space="preserve"> or all group members (in the case of lossless communication)</w:t>
      </w:r>
      <w:r w:rsidRPr="00165894">
        <w:t xml:space="preserve"> of the selected MCData group according to the procedures selected in step 2 (where the recipient MCData client </w:t>
      </w:r>
      <w:r>
        <w:t xml:space="preserve">may </w:t>
      </w:r>
      <w:r w:rsidRPr="00165894">
        <w:t xml:space="preserve">receive the data automatically). </w:t>
      </w:r>
    </w:p>
    <w:p w14:paraId="4C02CBEB" w14:textId="77777777" w:rsidR="00C336BB" w:rsidRPr="00165894" w:rsidRDefault="00C336BB" w:rsidP="00C336BB">
      <w:pPr>
        <w:pStyle w:val="B1"/>
      </w:pPr>
      <w:r w:rsidRPr="00165894">
        <w:rPr>
          <w:lang w:eastAsia="zh-CN"/>
        </w:rPr>
        <w:t>6</w:t>
      </w:r>
      <w:r w:rsidRPr="00165894">
        <w:t>.</w:t>
      </w:r>
      <w:r w:rsidRPr="00165894">
        <w:tab/>
      </w:r>
      <w:r>
        <w:t>The</w:t>
      </w:r>
      <w:r w:rsidRPr="00165894">
        <w:t xml:space="preserve"> </w:t>
      </w:r>
      <w:r w:rsidRPr="00165894">
        <w:rPr>
          <w:lang w:eastAsia="zh-CN"/>
        </w:rPr>
        <w:t xml:space="preserve">MCData server </w:t>
      </w:r>
      <w:r>
        <w:rPr>
          <w:lang w:eastAsia="zh-CN"/>
        </w:rPr>
        <w:t xml:space="preserve">may store the data in temporary storage (e.g. if the recipient is not available at the time of data delivery or network congestion or data deferred by the user) and may </w:t>
      </w:r>
      <w:r w:rsidRPr="00165894">
        <w:rPr>
          <w:lang w:eastAsia="zh-CN"/>
        </w:rPr>
        <w:t>send MCData indication</w:t>
      </w:r>
      <w:r>
        <w:rPr>
          <w:lang w:eastAsia="zh-CN"/>
        </w:rPr>
        <w:t xml:space="preserve"> </w:t>
      </w:r>
      <w:r>
        <w:t>to notify the recipient of available data for retrieval</w:t>
      </w:r>
      <w:r w:rsidRPr="00165894">
        <w:t>:</w:t>
      </w:r>
    </w:p>
    <w:p w14:paraId="2255CD97" w14:textId="77777777" w:rsidR="00C336BB" w:rsidRPr="00165894" w:rsidRDefault="00C336BB" w:rsidP="00C336BB">
      <w:pPr>
        <w:pStyle w:val="B2"/>
      </w:pPr>
      <w:r w:rsidRPr="00165894">
        <w:t>a)</w:t>
      </w:r>
      <w:r w:rsidRPr="00165894">
        <w:tab/>
        <w:t>If the timer expired for periodic announcement with the list of available recently invited data communications, the recipient MCData client waiting to receive the temporarily stored data receives</w:t>
      </w:r>
      <w:r w:rsidRPr="00165894">
        <w:rPr>
          <w:lang w:eastAsia="zh-CN"/>
        </w:rPr>
        <w:t xml:space="preserve"> </w:t>
      </w:r>
      <w:r>
        <w:rPr>
          <w:lang w:eastAsia="zh-CN"/>
        </w:rPr>
        <w:t>MCData</w:t>
      </w:r>
      <w:r w:rsidRPr="00165894">
        <w:rPr>
          <w:lang w:eastAsia="zh-CN"/>
        </w:rPr>
        <w:t xml:space="preserve"> indication</w:t>
      </w:r>
      <w:r w:rsidRPr="00165894">
        <w:t xml:space="preserve"> with </w:t>
      </w:r>
      <w:r>
        <w:t>the l</w:t>
      </w:r>
      <w:r w:rsidRPr="00165894">
        <w:t>ist of available temporarily stored data waiting to download</w:t>
      </w:r>
      <w:r>
        <w:t xml:space="preserve"> in the Deferred data list</w:t>
      </w:r>
      <w:r w:rsidRPr="00165894" w:rsidDel="00894C92">
        <w:t xml:space="preserve"> </w:t>
      </w:r>
      <w:r w:rsidRPr="00165894">
        <w:t xml:space="preserve">. </w:t>
      </w:r>
    </w:p>
    <w:p w14:paraId="50BCDDD1" w14:textId="77777777" w:rsidR="00C336BB" w:rsidRPr="00165894" w:rsidRDefault="00C336BB" w:rsidP="00C336BB">
      <w:pPr>
        <w:pStyle w:val="B2"/>
      </w:pPr>
      <w:r w:rsidRPr="00165894">
        <w:t>b)</w:t>
      </w:r>
      <w:r w:rsidRPr="00165894">
        <w:tab/>
        <w:t xml:space="preserve">If the temporarily stored data is expired, the data may be purged from the temporary store and the recipient MCData user </w:t>
      </w:r>
      <w:r>
        <w:t>may be</w:t>
      </w:r>
      <w:r w:rsidRPr="00165894">
        <w:t xml:space="preserve"> informed </w:t>
      </w:r>
      <w:r>
        <w:t xml:space="preserve">in </w:t>
      </w:r>
      <w:r>
        <w:rPr>
          <w:lang w:eastAsia="zh-CN"/>
        </w:rPr>
        <w:t>MCData</w:t>
      </w:r>
      <w:r w:rsidRPr="00165894">
        <w:rPr>
          <w:lang w:eastAsia="zh-CN"/>
        </w:rPr>
        <w:t xml:space="preserve"> indication</w:t>
      </w:r>
      <w:r w:rsidRPr="00165894">
        <w:t xml:space="preserve"> </w:t>
      </w:r>
      <w:r>
        <w:t xml:space="preserve">with </w:t>
      </w:r>
      <w:r w:rsidRPr="00165894">
        <w:t>"Data expired and not available to download anymore"</w:t>
      </w:r>
      <w:r>
        <w:t xml:space="preserve"> in the Deferred data list</w:t>
      </w:r>
      <w:r w:rsidRPr="00165894">
        <w:t>.</w:t>
      </w:r>
    </w:p>
    <w:p w14:paraId="78966B19" w14:textId="77777777" w:rsidR="00C336BB" w:rsidRDefault="00C336BB" w:rsidP="00C336BB">
      <w:pPr>
        <w:pStyle w:val="Heading4"/>
        <w:rPr>
          <w:lang w:eastAsia="zh-CN"/>
        </w:rPr>
      </w:pPr>
      <w:bookmarkStart w:id="610" w:name="_Toc193632218"/>
      <w:r>
        <w:rPr>
          <w:lang w:eastAsia="zh-CN"/>
        </w:rPr>
        <w:t>7</w:t>
      </w:r>
      <w:r>
        <w:t>.</w:t>
      </w:r>
      <w:r>
        <w:rPr>
          <w:lang w:eastAsia="zh-CN"/>
        </w:rPr>
        <w:t>6</w:t>
      </w:r>
      <w:r>
        <w:t>.2.5</w:t>
      </w:r>
      <w:r>
        <w:tab/>
        <w:t>Accessing list of deferred data group communications</w:t>
      </w:r>
      <w:bookmarkEnd w:id="610"/>
    </w:p>
    <w:p w14:paraId="3D97858F" w14:textId="77777777" w:rsidR="00C336BB" w:rsidRDefault="00C336BB" w:rsidP="00C336BB">
      <w:pPr>
        <w:pStyle w:val="Heading5"/>
        <w:rPr>
          <w:lang w:eastAsia="zh-CN"/>
        </w:rPr>
      </w:pPr>
      <w:bookmarkStart w:id="611" w:name="_Toc193632219"/>
      <w:r>
        <w:rPr>
          <w:lang w:eastAsia="zh-CN"/>
        </w:rPr>
        <w:t>7</w:t>
      </w:r>
      <w:r>
        <w:t>.</w:t>
      </w:r>
      <w:r>
        <w:rPr>
          <w:lang w:eastAsia="zh-CN"/>
        </w:rPr>
        <w:t>6</w:t>
      </w:r>
      <w:r>
        <w:t>.2.5.</w:t>
      </w:r>
      <w:r>
        <w:rPr>
          <w:rFonts w:hint="eastAsia"/>
          <w:lang w:eastAsia="zh-CN"/>
        </w:rPr>
        <w:t>1</w:t>
      </w:r>
      <w:r>
        <w:tab/>
      </w:r>
      <w:r>
        <w:rPr>
          <w:rFonts w:hint="eastAsia"/>
          <w:lang w:eastAsia="zh-CN"/>
        </w:rPr>
        <w:t>General</w:t>
      </w:r>
      <w:bookmarkEnd w:id="611"/>
    </w:p>
    <w:p w14:paraId="78EB92F1" w14:textId="77777777" w:rsidR="00C336BB" w:rsidRPr="006411DC" w:rsidRDefault="00C336BB" w:rsidP="00C336BB">
      <w:pPr>
        <w:rPr>
          <w:lang w:eastAsia="zh-CN"/>
        </w:rPr>
      </w:pPr>
      <w:r>
        <w:rPr>
          <w:lang w:eastAsia="zh-CN"/>
        </w:rPr>
        <w:t>This procedure allows an MCData client to obtain a list of deferred data communications.</w:t>
      </w:r>
    </w:p>
    <w:p w14:paraId="00711925" w14:textId="77777777" w:rsidR="00C336BB" w:rsidRDefault="00C336BB" w:rsidP="00C336BB">
      <w:pPr>
        <w:pStyle w:val="Heading5"/>
        <w:rPr>
          <w:lang w:eastAsia="zh-CN"/>
        </w:rPr>
      </w:pPr>
      <w:bookmarkStart w:id="612" w:name="_Toc193632220"/>
      <w:r>
        <w:rPr>
          <w:lang w:eastAsia="zh-CN"/>
        </w:rPr>
        <w:t>7</w:t>
      </w:r>
      <w:r>
        <w:t>.</w:t>
      </w:r>
      <w:r>
        <w:rPr>
          <w:lang w:eastAsia="zh-CN"/>
        </w:rPr>
        <w:t>6</w:t>
      </w:r>
      <w:r>
        <w:t>.2.5.</w:t>
      </w:r>
      <w:r>
        <w:rPr>
          <w:rFonts w:hint="eastAsia"/>
          <w:lang w:eastAsia="zh-CN"/>
        </w:rPr>
        <w:t>2</w:t>
      </w:r>
      <w:r>
        <w:tab/>
      </w:r>
      <w:r>
        <w:rPr>
          <w:rFonts w:hint="eastAsia"/>
          <w:lang w:eastAsia="zh-CN"/>
        </w:rPr>
        <w:t>Procedure</w:t>
      </w:r>
      <w:bookmarkEnd w:id="612"/>
    </w:p>
    <w:p w14:paraId="0DDE6202" w14:textId="77777777" w:rsidR="00C336BB" w:rsidRDefault="00C336BB" w:rsidP="00C336BB">
      <w:pPr>
        <w:rPr>
          <w:lang w:eastAsia="zh-CN"/>
        </w:rPr>
      </w:pPr>
      <w:r w:rsidRPr="0052003A">
        <w:rPr>
          <w:lang w:eastAsia="zh-CN"/>
        </w:rPr>
        <w:t>The procedure</w:t>
      </w:r>
      <w:r>
        <w:rPr>
          <w:lang w:eastAsia="zh-CN"/>
        </w:rPr>
        <w:t xml:space="preserve"> in figure</w:t>
      </w:r>
      <w:r>
        <w:rPr>
          <w:rFonts w:eastAsia="SimSun" w:hint="cs"/>
          <w:lang w:eastAsia="zh-CN"/>
        </w:rPr>
        <w:t> </w:t>
      </w:r>
      <w:r>
        <w:rPr>
          <w:lang w:eastAsia="zh-CN"/>
        </w:rPr>
        <w:t>7.6.2.5.2-1 describes</w:t>
      </w:r>
      <w:r w:rsidRPr="0052003A">
        <w:rPr>
          <w:lang w:eastAsia="zh-CN"/>
        </w:rPr>
        <w:t xml:space="preserve"> the case </w:t>
      </w:r>
      <w:r>
        <w:rPr>
          <w:lang w:eastAsia="zh-CN"/>
        </w:rPr>
        <w:t xml:space="preserve">where the </w:t>
      </w:r>
      <w:r>
        <w:rPr>
          <w:lang w:eastAsia="ja-JP"/>
        </w:rPr>
        <w:t xml:space="preserve">recipient MCData client receives the </w:t>
      </w:r>
      <w:r>
        <w:t>list of available temporarily stored data waiting to download for the deferred</w:t>
      </w:r>
      <w:r w:rsidRPr="00AD55CC">
        <w:t xml:space="preserve"> data group communications</w:t>
      </w:r>
      <w:r>
        <w:t>.</w:t>
      </w:r>
      <w:r>
        <w:rPr>
          <w:lang w:eastAsia="zh-CN"/>
        </w:rPr>
        <w:t xml:space="preserve"> </w:t>
      </w:r>
    </w:p>
    <w:p w14:paraId="276297BC" w14:textId="77777777" w:rsidR="00C336BB" w:rsidRDefault="00C336BB" w:rsidP="00C336BB">
      <w:r>
        <w:t>Pre-conditions:</w:t>
      </w:r>
    </w:p>
    <w:p w14:paraId="0C63BE56" w14:textId="77777777" w:rsidR="00C336BB" w:rsidRDefault="00C336BB" w:rsidP="00C336BB">
      <w:pPr>
        <w:pStyle w:val="B1"/>
      </w:pPr>
      <w:r>
        <w:t>1.</w:t>
      </w:r>
      <w:r>
        <w:tab/>
        <w:t xml:space="preserve">MCData server has </w:t>
      </w:r>
      <w:r w:rsidRPr="00AD55CC">
        <w:t>temporarily stored data</w:t>
      </w:r>
      <w:r>
        <w:t xml:space="preserve"> for the deferred</w:t>
      </w:r>
      <w:r w:rsidRPr="00AD55CC">
        <w:t xml:space="preserve"> data group communications</w:t>
      </w:r>
      <w:r>
        <w:t xml:space="preserve"> e.g. due to recipient </w:t>
      </w:r>
      <w:r>
        <w:rPr>
          <w:lang w:eastAsia="ja-JP"/>
        </w:rPr>
        <w:t>MCData client deferred to download</w:t>
      </w:r>
      <w:r>
        <w:t>.</w:t>
      </w:r>
    </w:p>
    <w:p w14:paraId="69899975" w14:textId="77777777" w:rsidR="00C336BB" w:rsidRDefault="00C336BB" w:rsidP="00C336BB">
      <w:pPr>
        <w:pStyle w:val="TH"/>
      </w:pPr>
      <w:r>
        <w:object w:dxaOrig="4534" w:dyaOrig="2845" w14:anchorId="5BC96359">
          <v:shape id="_x0000_i1076" type="#_x0000_t75" style="width:225.8pt;height:141.65pt" o:ole="">
            <v:imagedata r:id="rId115" o:title=""/>
          </v:shape>
          <o:OLEObject Type="Embed" ProgID="Visio.Drawing.11" ShapeID="_x0000_i1076" DrawAspect="Content" ObjectID="_1804365579" r:id="rId116"/>
        </w:object>
      </w:r>
    </w:p>
    <w:p w14:paraId="5ED10624" w14:textId="77777777" w:rsidR="00C336BB" w:rsidRPr="00B82566" w:rsidRDefault="00C336BB" w:rsidP="00C336BB">
      <w:pPr>
        <w:pStyle w:val="TF"/>
      </w:pPr>
      <w:r w:rsidRPr="00A0036B">
        <w:t>Figure </w:t>
      </w:r>
      <w:r>
        <w:t>7</w:t>
      </w:r>
      <w:r w:rsidRPr="00A0036B">
        <w:t>.</w:t>
      </w:r>
      <w:r>
        <w:t>6</w:t>
      </w:r>
      <w:r w:rsidRPr="00B82566">
        <w:t>.2.</w:t>
      </w:r>
      <w:r>
        <w:t>5</w:t>
      </w:r>
      <w:r w:rsidRPr="00B82566">
        <w:t xml:space="preserve">.2-1: </w:t>
      </w:r>
      <w:r>
        <w:t>Accessing list of deferred data group communications</w:t>
      </w:r>
      <w:r w:rsidDel="00054C9F">
        <w:t xml:space="preserve"> </w:t>
      </w:r>
    </w:p>
    <w:p w14:paraId="13E57324" w14:textId="77777777" w:rsidR="00C336BB" w:rsidRPr="0076617B" w:rsidRDefault="00C336BB" w:rsidP="00C336BB">
      <w:pPr>
        <w:pStyle w:val="B1"/>
      </w:pPr>
      <w:r w:rsidRPr="0076617B">
        <w:t>1.</w:t>
      </w:r>
      <w:r w:rsidRPr="0076617B">
        <w:tab/>
      </w:r>
      <w:r>
        <w:t>MCData user initiates the request to get the list of temporarily stored data for the deferred</w:t>
      </w:r>
      <w:r w:rsidRPr="00AD55CC">
        <w:t xml:space="preserve"> data group communications</w:t>
      </w:r>
      <w:r>
        <w:t xml:space="preserve"> on the MCData server e.g. due to recipient </w:t>
      </w:r>
      <w:r>
        <w:rPr>
          <w:lang w:eastAsia="ja-JP"/>
        </w:rPr>
        <w:t>MCData client deferred to download</w:t>
      </w:r>
      <w:r>
        <w:t>.</w:t>
      </w:r>
    </w:p>
    <w:p w14:paraId="647EDA4F" w14:textId="77777777" w:rsidR="00C336BB" w:rsidRDefault="00C336BB" w:rsidP="00C336BB">
      <w:pPr>
        <w:pStyle w:val="B1"/>
        <w:rPr>
          <w:lang w:eastAsia="zh-CN"/>
        </w:rPr>
      </w:pPr>
      <w:r w:rsidRPr="0076617B">
        <w:t>2.</w:t>
      </w:r>
      <w:r w:rsidRPr="0076617B">
        <w:tab/>
      </w:r>
      <w:r>
        <w:t>MCData client sends a MCData get deferred list request to the MCData server</w:t>
      </w:r>
      <w:r>
        <w:rPr>
          <w:lang w:eastAsia="zh-CN"/>
        </w:rPr>
        <w:t>.</w:t>
      </w:r>
    </w:p>
    <w:p w14:paraId="7189E54F" w14:textId="77777777" w:rsidR="00C336BB" w:rsidRDefault="00C336BB" w:rsidP="00C336BB">
      <w:pPr>
        <w:pStyle w:val="B1"/>
      </w:pPr>
      <w:r>
        <w:rPr>
          <w:lang w:eastAsia="zh-CN"/>
        </w:rPr>
        <w:t>3.</w:t>
      </w:r>
      <w:r w:rsidRPr="0076617B">
        <w:tab/>
      </w:r>
      <w:r>
        <w:t>MCData server generates the list of temporarily stored data for the affiliated group(s), available to download for the requesting MCData client and sends the list in the MCData get deferred list response.</w:t>
      </w:r>
    </w:p>
    <w:p w14:paraId="522EF505" w14:textId="77777777" w:rsidR="00C336BB" w:rsidRDefault="00C336BB" w:rsidP="00C336BB">
      <w:pPr>
        <w:pStyle w:val="B1"/>
        <w:rPr>
          <w:lang w:eastAsia="zh-CN"/>
        </w:rPr>
      </w:pPr>
      <w:r>
        <w:t>4.</w:t>
      </w:r>
      <w:r w:rsidRPr="0076617B">
        <w:tab/>
      </w:r>
      <w:r>
        <w:t>MCData client notifies the list of temporarily stored data for the deferred</w:t>
      </w:r>
      <w:r w:rsidRPr="00AD55CC">
        <w:t xml:space="preserve"> data group communications</w:t>
      </w:r>
      <w:r>
        <w:t>, upon which the MCData user may decide to retrieve the corresponding data.</w:t>
      </w:r>
    </w:p>
    <w:p w14:paraId="6E7A9B41" w14:textId="77777777" w:rsidR="00C336BB" w:rsidRDefault="00C336BB" w:rsidP="00C336BB">
      <w:pPr>
        <w:pStyle w:val="Heading2"/>
        <w:rPr>
          <w:lang w:eastAsia="zh-CN"/>
        </w:rPr>
      </w:pPr>
      <w:bookmarkStart w:id="613" w:name="_Toc193632221"/>
      <w:r>
        <w:rPr>
          <w:lang w:eastAsia="zh-CN"/>
        </w:rPr>
        <w:t>7</w:t>
      </w:r>
      <w:r>
        <w:t>.</w:t>
      </w:r>
      <w:r>
        <w:rPr>
          <w:lang w:eastAsia="zh-CN"/>
        </w:rPr>
        <w:t>7</w:t>
      </w:r>
      <w:r>
        <w:tab/>
      </w:r>
      <w:r>
        <w:rPr>
          <w:lang w:eastAsia="zh-CN"/>
        </w:rPr>
        <w:t>Communication release</w:t>
      </w:r>
      <w:bookmarkEnd w:id="613"/>
    </w:p>
    <w:p w14:paraId="70A2EFAA" w14:textId="77777777" w:rsidR="00C336BB" w:rsidRDefault="00C336BB" w:rsidP="00C336BB">
      <w:pPr>
        <w:pStyle w:val="Heading3"/>
      </w:pPr>
      <w:bookmarkStart w:id="614" w:name="_Toc193632222"/>
      <w:r>
        <w:rPr>
          <w:lang w:eastAsia="zh-CN"/>
        </w:rPr>
        <w:t>7</w:t>
      </w:r>
      <w:r>
        <w:t>.</w:t>
      </w:r>
      <w:r>
        <w:rPr>
          <w:lang w:eastAsia="zh-CN"/>
        </w:rPr>
        <w:t>7</w:t>
      </w:r>
      <w:r>
        <w:t>.1</w:t>
      </w:r>
      <w:r>
        <w:tab/>
        <w:t>General</w:t>
      </w:r>
      <w:bookmarkEnd w:id="614"/>
    </w:p>
    <w:p w14:paraId="35D1520E" w14:textId="77777777" w:rsidR="00C336BB" w:rsidRDefault="00C336BB" w:rsidP="00C336BB">
      <w:pPr>
        <w:rPr>
          <w:lang w:eastAsia="zh-CN"/>
        </w:rPr>
      </w:pPr>
      <w:r w:rsidRPr="00A52E65">
        <w:rPr>
          <w:lang w:eastAsia="zh-CN"/>
        </w:rPr>
        <w:t xml:space="preserve">The </w:t>
      </w:r>
      <w:r>
        <w:rPr>
          <w:lang w:eastAsia="zh-CN"/>
        </w:rPr>
        <w:t>subclauses</w:t>
      </w:r>
      <w:r w:rsidRPr="00A52E65">
        <w:rPr>
          <w:lang w:eastAsia="zh-CN"/>
        </w:rPr>
        <w:t xml:space="preserve"> below describe the </w:t>
      </w:r>
      <w:r>
        <w:rPr>
          <w:lang w:eastAsia="zh-CN"/>
        </w:rPr>
        <w:t>MCData communication release</w:t>
      </w:r>
      <w:r w:rsidRPr="00A52E65">
        <w:rPr>
          <w:lang w:eastAsia="zh-CN"/>
        </w:rPr>
        <w:t xml:space="preserve"> procedures,</w:t>
      </w:r>
      <w:r>
        <w:rPr>
          <w:lang w:eastAsia="zh-CN"/>
        </w:rPr>
        <w:t xml:space="preserve"> which may be initiated either by the sender or the MCData server or the authorized MCData user</w:t>
      </w:r>
      <w:r>
        <w:t>.</w:t>
      </w:r>
    </w:p>
    <w:p w14:paraId="3A45C252" w14:textId="77777777" w:rsidR="00C336BB" w:rsidRDefault="00C336BB" w:rsidP="00C336BB">
      <w:pPr>
        <w:pStyle w:val="Heading3"/>
        <w:rPr>
          <w:lang w:eastAsia="zh-CN"/>
        </w:rPr>
      </w:pPr>
      <w:bookmarkStart w:id="615" w:name="_Toc193632223"/>
      <w:r>
        <w:rPr>
          <w:lang w:eastAsia="zh-CN"/>
        </w:rPr>
        <w:t>7.7.2</w:t>
      </w:r>
      <w:r>
        <w:rPr>
          <w:lang w:eastAsia="zh-CN"/>
        </w:rPr>
        <w:tab/>
        <w:t>Communication release for on-network</w:t>
      </w:r>
      <w:bookmarkEnd w:id="615"/>
    </w:p>
    <w:p w14:paraId="213C9876" w14:textId="77777777" w:rsidR="00C336BB" w:rsidRDefault="00C336BB" w:rsidP="00C336BB">
      <w:pPr>
        <w:pStyle w:val="Heading4"/>
        <w:rPr>
          <w:lang w:eastAsia="zh-CN"/>
        </w:rPr>
      </w:pPr>
      <w:bookmarkStart w:id="616" w:name="_Toc193632224"/>
      <w:r>
        <w:rPr>
          <w:lang w:eastAsia="zh-CN"/>
        </w:rPr>
        <w:t>7</w:t>
      </w:r>
      <w:r>
        <w:t>.</w:t>
      </w:r>
      <w:r>
        <w:rPr>
          <w:lang w:eastAsia="zh-CN"/>
        </w:rPr>
        <w:t>7</w:t>
      </w:r>
      <w:r>
        <w:t>.2.1</w:t>
      </w:r>
      <w:r>
        <w:tab/>
        <w:t xml:space="preserve">Information flows for </w:t>
      </w:r>
      <w:r>
        <w:rPr>
          <w:lang w:eastAsia="zh-CN"/>
        </w:rPr>
        <w:t>communication release</w:t>
      </w:r>
      <w:bookmarkEnd w:id="616"/>
      <w:r>
        <w:rPr>
          <w:lang w:eastAsia="zh-CN"/>
        </w:rPr>
        <w:t xml:space="preserve"> </w:t>
      </w:r>
    </w:p>
    <w:p w14:paraId="2CB1A416" w14:textId="77777777" w:rsidR="00C336BB" w:rsidRDefault="00C336BB" w:rsidP="00C336BB">
      <w:pPr>
        <w:pStyle w:val="Heading5"/>
        <w:rPr>
          <w:rFonts w:eastAsia="SimSun"/>
          <w:b/>
          <w:bCs/>
          <w:i/>
          <w:iCs/>
        </w:rPr>
      </w:pPr>
      <w:bookmarkStart w:id="617" w:name="_Toc193632225"/>
      <w:r>
        <w:rPr>
          <w:rFonts w:eastAsia="SimSun"/>
        </w:rPr>
        <w:t>7.7.2.</w:t>
      </w:r>
      <w:r w:rsidRPr="003354E6">
        <w:rPr>
          <w:rFonts w:eastAsia="SimSun"/>
        </w:rPr>
        <w:t>1.1</w:t>
      </w:r>
      <w:r w:rsidRPr="003354E6">
        <w:rPr>
          <w:rFonts w:eastAsia="SimSun"/>
        </w:rPr>
        <w:tab/>
      </w:r>
      <w:r>
        <w:rPr>
          <w:rFonts w:eastAsia="SimSun"/>
        </w:rPr>
        <w:t>MCData communication release request (one-to-one communication using media plane)</w:t>
      </w:r>
      <w:bookmarkEnd w:id="617"/>
    </w:p>
    <w:p w14:paraId="35F0A2D4" w14:textId="77777777" w:rsidR="00C336BB" w:rsidRDefault="00C336BB" w:rsidP="00C336BB">
      <w:r w:rsidRPr="009E0655">
        <w:t>Table </w:t>
      </w:r>
      <w:r>
        <w:t>7.7.2.1</w:t>
      </w:r>
      <w:r w:rsidRPr="005D0A05">
        <w:rPr>
          <w:lang w:eastAsia="ko-KR"/>
        </w:rPr>
        <w:t>.</w:t>
      </w:r>
      <w:r>
        <w:rPr>
          <w:lang w:eastAsia="ko-KR"/>
        </w:rPr>
        <w:t>1</w:t>
      </w:r>
      <w:r w:rsidRPr="009E0655">
        <w:t xml:space="preserve">-1 describes the information flow for the </w:t>
      </w:r>
      <w:r>
        <w:t xml:space="preserve">MCData </w:t>
      </w:r>
      <w:r>
        <w:rPr>
          <w:lang w:eastAsia="ko-KR"/>
        </w:rPr>
        <w:t>communication release request (in subclause </w:t>
      </w:r>
      <w:r>
        <w:rPr>
          <w:lang w:eastAsia="zh-CN"/>
        </w:rPr>
        <w:t>7</w:t>
      </w:r>
      <w:r w:rsidRPr="00960B69">
        <w:rPr>
          <w:lang w:eastAsia="zh-CN"/>
        </w:rPr>
        <w:t>.</w:t>
      </w:r>
      <w:r>
        <w:rPr>
          <w:lang w:eastAsia="zh-CN"/>
        </w:rPr>
        <w:t>7</w:t>
      </w:r>
      <w:r w:rsidRPr="00960B69">
        <w:rPr>
          <w:lang w:eastAsia="zh-CN"/>
        </w:rPr>
        <w:t>.2.</w:t>
      </w:r>
      <w:r>
        <w:rPr>
          <w:lang w:eastAsia="zh-CN"/>
        </w:rPr>
        <w:t>2</w:t>
      </w:r>
      <w:r w:rsidRPr="00960B69">
        <w:rPr>
          <w:lang w:eastAsia="zh-CN"/>
        </w:rPr>
        <w:t>.2.2</w:t>
      </w:r>
      <w:r>
        <w:rPr>
          <w:lang w:eastAsia="ko-KR"/>
        </w:rPr>
        <w:t>)</w:t>
      </w:r>
      <w:r>
        <w:t xml:space="preserve"> sent </w:t>
      </w:r>
      <w:r w:rsidRPr="009E0655">
        <w:t xml:space="preserve">from the </w:t>
      </w:r>
      <w:r>
        <w:t>MCData</w:t>
      </w:r>
      <w:r w:rsidRPr="009E0655">
        <w:t xml:space="preserve"> client to </w:t>
      </w:r>
      <w:r>
        <w:t>the MCData server and from the MCData server to another MCData client</w:t>
      </w:r>
      <w:r w:rsidRPr="009E0655">
        <w:t>.</w:t>
      </w:r>
    </w:p>
    <w:p w14:paraId="6BA379C0" w14:textId="77777777" w:rsidR="00C336BB" w:rsidRDefault="00C336BB" w:rsidP="00C336BB">
      <w:pPr>
        <w:pStyle w:val="TH"/>
      </w:pPr>
      <w:r>
        <w:t>Table 7.7.2.1</w:t>
      </w:r>
      <w:r w:rsidRPr="009E0655">
        <w:t>.</w:t>
      </w:r>
      <w:r>
        <w:t>1</w:t>
      </w:r>
      <w:r w:rsidRPr="009E0655">
        <w:t>-</w:t>
      </w:r>
      <w:r>
        <w:t>1: MCData c</w:t>
      </w:r>
      <w:r>
        <w:rPr>
          <w:lang w:eastAsia="ko-KR"/>
        </w:rPr>
        <w:t>ommunication release request</w:t>
      </w:r>
      <w:r>
        <w:rPr>
          <w:rFonts w:eastAsia="SimSun"/>
        </w:rPr>
        <w:t xml:space="preserve"> (one-to-one communication using media plane)</w:t>
      </w:r>
    </w:p>
    <w:tbl>
      <w:tblPr>
        <w:tblW w:w="8640" w:type="dxa"/>
        <w:jc w:val="center"/>
        <w:tblLayout w:type="fixed"/>
        <w:tblLook w:val="0000" w:firstRow="0" w:lastRow="0" w:firstColumn="0" w:lastColumn="0" w:noHBand="0" w:noVBand="0"/>
      </w:tblPr>
      <w:tblGrid>
        <w:gridCol w:w="3042"/>
        <w:gridCol w:w="993"/>
        <w:gridCol w:w="4605"/>
      </w:tblGrid>
      <w:tr w:rsidR="00C336BB" w14:paraId="0363E29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982B9AD"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271A16AA"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EE43221" w14:textId="77777777" w:rsidR="00C336BB" w:rsidRDefault="00C336BB" w:rsidP="00DA72C9">
            <w:pPr>
              <w:pStyle w:val="TAH"/>
            </w:pPr>
            <w:r>
              <w:t>Description</w:t>
            </w:r>
          </w:p>
        </w:tc>
      </w:tr>
      <w:tr w:rsidR="00C336BB" w14:paraId="79E016F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9F7D8ED"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2449C66E"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D4E24A1" w14:textId="77777777" w:rsidR="00C336BB" w:rsidRPr="002C7CB4" w:rsidRDefault="00C336BB" w:rsidP="00DA72C9">
            <w:pPr>
              <w:pStyle w:val="TAL"/>
            </w:pPr>
            <w:r w:rsidRPr="002C7CB4">
              <w:t>The identity of the MCData user uploading data</w:t>
            </w:r>
          </w:p>
        </w:tc>
      </w:tr>
      <w:tr w:rsidR="00C336BB" w14:paraId="030AF69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4DD0F51" w14:textId="77777777" w:rsidR="00C336BB" w:rsidRPr="002C7CB4" w:rsidRDefault="00C336BB" w:rsidP="00DA72C9">
            <w:pPr>
              <w:pStyle w:val="TAL"/>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4FA16254"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D460A6D" w14:textId="77777777" w:rsidR="00C336BB" w:rsidRPr="002C7CB4" w:rsidRDefault="00C336BB" w:rsidP="00DA72C9">
            <w:pPr>
              <w:pStyle w:val="TAL"/>
            </w:pPr>
            <w:r w:rsidRPr="002C7CB4">
              <w:t>MCData ID on which the communication is to be released</w:t>
            </w:r>
          </w:p>
        </w:tc>
      </w:tr>
    </w:tbl>
    <w:p w14:paraId="56A3474A" w14:textId="77777777" w:rsidR="00C336BB" w:rsidRPr="00184E27" w:rsidRDefault="00C336BB" w:rsidP="00C336BB">
      <w:pPr>
        <w:rPr>
          <w:rFonts w:eastAsia="SimSun"/>
        </w:rPr>
      </w:pPr>
    </w:p>
    <w:p w14:paraId="50F2B774" w14:textId="77777777" w:rsidR="00C336BB" w:rsidRPr="00543304" w:rsidRDefault="00C336BB" w:rsidP="00C336BB">
      <w:pPr>
        <w:pStyle w:val="Heading5"/>
        <w:rPr>
          <w:rFonts w:eastAsia="SimSun"/>
        </w:rPr>
      </w:pPr>
      <w:bookmarkStart w:id="618" w:name="_Toc193632226"/>
      <w:r>
        <w:rPr>
          <w:rFonts w:eastAsia="SimSun"/>
        </w:rPr>
        <w:t>7.7.2.</w:t>
      </w:r>
      <w:r w:rsidRPr="00543304">
        <w:rPr>
          <w:rFonts w:eastAsia="SimSun"/>
        </w:rPr>
        <w:t>1.2</w:t>
      </w:r>
      <w:r w:rsidRPr="00543304">
        <w:rPr>
          <w:rFonts w:eastAsia="SimSun"/>
        </w:rPr>
        <w:tab/>
      </w:r>
      <w:r>
        <w:rPr>
          <w:rFonts w:eastAsia="SimSun"/>
        </w:rPr>
        <w:t xml:space="preserve">MCData communication release </w:t>
      </w:r>
      <w:r w:rsidRPr="00543304">
        <w:rPr>
          <w:rFonts w:eastAsia="SimSun"/>
        </w:rPr>
        <w:t>response</w:t>
      </w:r>
      <w:r>
        <w:rPr>
          <w:rFonts w:eastAsia="SimSun"/>
        </w:rPr>
        <w:t xml:space="preserve"> (one-to-one communication using media plane)</w:t>
      </w:r>
      <w:bookmarkEnd w:id="618"/>
    </w:p>
    <w:p w14:paraId="0A74B842" w14:textId="77777777" w:rsidR="00C336BB" w:rsidRDefault="00C336BB" w:rsidP="00C336BB">
      <w:r w:rsidRPr="009E0655">
        <w:t>Table </w:t>
      </w:r>
      <w:r>
        <w:t>7.7.2.1</w:t>
      </w:r>
      <w:r w:rsidRPr="005D0A05">
        <w:rPr>
          <w:lang w:eastAsia="ko-KR"/>
        </w:rPr>
        <w:t>.</w:t>
      </w:r>
      <w:r>
        <w:rPr>
          <w:lang w:eastAsia="ko-KR"/>
        </w:rPr>
        <w:t>2</w:t>
      </w:r>
      <w:r w:rsidRPr="009E0655">
        <w:t xml:space="preserve">-1 describes the information flow for the </w:t>
      </w:r>
      <w:r>
        <w:t xml:space="preserve">MCData </w:t>
      </w:r>
      <w:r w:rsidRPr="00634AD0">
        <w:rPr>
          <w:lang w:eastAsia="ko-KR"/>
        </w:rPr>
        <w:t xml:space="preserve">communication release response </w:t>
      </w:r>
      <w:r>
        <w:rPr>
          <w:lang w:eastAsia="ko-KR"/>
        </w:rPr>
        <w:t>(in subclause </w:t>
      </w:r>
      <w:r>
        <w:rPr>
          <w:lang w:eastAsia="zh-CN"/>
        </w:rPr>
        <w:t>7</w:t>
      </w:r>
      <w:r w:rsidRPr="00960B69">
        <w:rPr>
          <w:lang w:eastAsia="zh-CN"/>
        </w:rPr>
        <w:t>.</w:t>
      </w:r>
      <w:r>
        <w:rPr>
          <w:lang w:eastAsia="zh-CN"/>
        </w:rPr>
        <w:t>7</w:t>
      </w:r>
      <w:r w:rsidRPr="00960B69">
        <w:rPr>
          <w:lang w:eastAsia="zh-CN"/>
        </w:rPr>
        <w:t>.2.</w:t>
      </w:r>
      <w:r>
        <w:rPr>
          <w:lang w:eastAsia="zh-CN"/>
        </w:rPr>
        <w:t>2</w:t>
      </w:r>
      <w:r w:rsidRPr="00960B69">
        <w:rPr>
          <w:lang w:eastAsia="zh-CN"/>
        </w:rPr>
        <w:t>.2.2</w:t>
      </w:r>
      <w:r>
        <w:rPr>
          <w:lang w:eastAsia="ko-KR"/>
        </w:rPr>
        <w:t>)</w:t>
      </w:r>
      <w:r>
        <w:t xml:space="preserve"> sent </w:t>
      </w:r>
      <w:r w:rsidRPr="009E0655">
        <w:t xml:space="preserve">from the </w:t>
      </w:r>
      <w:r>
        <w:t>MCData</w:t>
      </w:r>
      <w:r w:rsidRPr="009E0655">
        <w:t xml:space="preserve"> </w:t>
      </w:r>
      <w:r>
        <w:t>client</w:t>
      </w:r>
      <w:r w:rsidRPr="009E0655">
        <w:t xml:space="preserve"> to </w:t>
      </w:r>
      <w:r>
        <w:t>the MCData server and from the MCData server to another MCData</w:t>
      </w:r>
      <w:r w:rsidRPr="009E0655">
        <w:t xml:space="preserve"> </w:t>
      </w:r>
      <w:r>
        <w:t>client</w:t>
      </w:r>
      <w:r w:rsidRPr="009E0655">
        <w:t>.</w:t>
      </w:r>
    </w:p>
    <w:p w14:paraId="3ACD6AA8" w14:textId="77777777" w:rsidR="00C336BB" w:rsidRDefault="00C336BB" w:rsidP="00C336BB">
      <w:pPr>
        <w:pStyle w:val="TH"/>
      </w:pPr>
      <w:r>
        <w:t>Table 7.7.2.1</w:t>
      </w:r>
      <w:r w:rsidRPr="009E0655">
        <w:t>.</w:t>
      </w:r>
      <w:r>
        <w:t>2</w:t>
      </w:r>
      <w:r w:rsidRPr="009E0655">
        <w:t>-</w:t>
      </w:r>
      <w:r>
        <w:t>1: MCData c</w:t>
      </w:r>
      <w:r>
        <w:rPr>
          <w:lang w:eastAsia="ko-KR"/>
        </w:rPr>
        <w:t>ommunication release response</w:t>
      </w:r>
      <w:r>
        <w:rPr>
          <w:rFonts w:eastAsia="SimSun"/>
        </w:rPr>
        <w:t xml:space="preserve"> (one-to-one communication using media plane)</w:t>
      </w:r>
    </w:p>
    <w:tbl>
      <w:tblPr>
        <w:tblW w:w="8640" w:type="dxa"/>
        <w:jc w:val="center"/>
        <w:tblLayout w:type="fixed"/>
        <w:tblLook w:val="0000" w:firstRow="0" w:lastRow="0" w:firstColumn="0" w:lastColumn="0" w:noHBand="0" w:noVBand="0"/>
      </w:tblPr>
      <w:tblGrid>
        <w:gridCol w:w="3042"/>
        <w:gridCol w:w="993"/>
        <w:gridCol w:w="4605"/>
      </w:tblGrid>
      <w:tr w:rsidR="00C336BB" w14:paraId="2A3100A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5818F16"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065B39F4"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4CAFBF6" w14:textId="77777777" w:rsidR="00C336BB" w:rsidRDefault="00C336BB" w:rsidP="00DA72C9">
            <w:pPr>
              <w:pStyle w:val="TAH"/>
            </w:pPr>
            <w:r>
              <w:t>Description</w:t>
            </w:r>
          </w:p>
        </w:tc>
      </w:tr>
      <w:tr w:rsidR="00C336BB" w14:paraId="3BC88C3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4F30346"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69D170E4"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2E4BA37" w14:textId="77777777" w:rsidR="00C336BB" w:rsidRPr="002C7CB4" w:rsidRDefault="00C336BB" w:rsidP="00DA72C9">
            <w:pPr>
              <w:pStyle w:val="TAL"/>
            </w:pPr>
            <w:r w:rsidRPr="002C7CB4">
              <w:t>The identity of the MCData user requesting to upload data</w:t>
            </w:r>
          </w:p>
        </w:tc>
      </w:tr>
      <w:tr w:rsidR="00C336BB" w14:paraId="448E226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7B8420C" w14:textId="77777777" w:rsidR="00C336BB" w:rsidRPr="002C7CB4" w:rsidRDefault="00C336BB" w:rsidP="00DA72C9">
            <w:pPr>
              <w:pStyle w:val="TAL"/>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12CA89F3"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F1ADC9B" w14:textId="77777777" w:rsidR="00C336BB" w:rsidRPr="002C7CB4" w:rsidRDefault="00C336BB" w:rsidP="00DA72C9">
            <w:pPr>
              <w:pStyle w:val="TAL"/>
            </w:pPr>
            <w:r w:rsidRPr="002C7CB4">
              <w:t>MCData ID on which the communication is released</w:t>
            </w:r>
          </w:p>
        </w:tc>
      </w:tr>
      <w:tr w:rsidR="00C336BB" w14:paraId="37322F5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BCA2861" w14:textId="77777777" w:rsidR="00C336BB" w:rsidRPr="002C7CB4" w:rsidRDefault="00C336BB" w:rsidP="00DA72C9">
            <w:pPr>
              <w:pStyle w:val="TAL"/>
            </w:pPr>
            <w:r w:rsidRPr="002C7CB4">
              <w:t>Release confirmation</w:t>
            </w:r>
          </w:p>
        </w:tc>
        <w:tc>
          <w:tcPr>
            <w:tcW w:w="993" w:type="dxa"/>
            <w:tcBorders>
              <w:top w:val="single" w:sz="4" w:space="0" w:color="000000"/>
              <w:left w:val="single" w:sz="4" w:space="0" w:color="000000"/>
              <w:bottom w:val="single" w:sz="4" w:space="0" w:color="000000"/>
            </w:tcBorders>
            <w:shd w:val="clear" w:color="auto" w:fill="auto"/>
          </w:tcPr>
          <w:p w14:paraId="357BC0BE"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79E1901" w14:textId="77777777" w:rsidR="00C336BB" w:rsidRPr="002C7CB4" w:rsidRDefault="00C336BB" w:rsidP="00DA72C9">
            <w:pPr>
              <w:pStyle w:val="TAL"/>
            </w:pPr>
            <w:r w:rsidRPr="002C7CB4">
              <w:t>Communication released or not indication</w:t>
            </w:r>
          </w:p>
        </w:tc>
      </w:tr>
    </w:tbl>
    <w:p w14:paraId="1B4F706E" w14:textId="77777777" w:rsidR="00C336BB" w:rsidRPr="00184E27" w:rsidRDefault="00C336BB" w:rsidP="00C336BB">
      <w:pPr>
        <w:rPr>
          <w:rFonts w:eastAsia="SimSun"/>
        </w:rPr>
      </w:pPr>
    </w:p>
    <w:p w14:paraId="5198F28B" w14:textId="77777777" w:rsidR="00C336BB" w:rsidRDefault="00C336BB" w:rsidP="00C336BB">
      <w:pPr>
        <w:pStyle w:val="Heading5"/>
        <w:rPr>
          <w:rFonts w:eastAsia="SimSun"/>
          <w:b/>
          <w:bCs/>
          <w:i/>
          <w:iCs/>
        </w:rPr>
      </w:pPr>
      <w:bookmarkStart w:id="619" w:name="_Toc193632227"/>
      <w:r>
        <w:rPr>
          <w:rFonts w:eastAsia="SimSun"/>
        </w:rPr>
        <w:t>7.7.2.</w:t>
      </w:r>
      <w:r w:rsidRPr="003354E6">
        <w:rPr>
          <w:rFonts w:eastAsia="SimSun"/>
        </w:rPr>
        <w:t>1.</w:t>
      </w:r>
      <w:r>
        <w:rPr>
          <w:rFonts w:eastAsia="SimSun"/>
        </w:rPr>
        <w:t>3</w:t>
      </w:r>
      <w:r w:rsidRPr="003354E6">
        <w:rPr>
          <w:rFonts w:eastAsia="SimSun"/>
        </w:rPr>
        <w:tab/>
      </w:r>
      <w:r>
        <w:rPr>
          <w:rFonts w:eastAsia="SimSun"/>
        </w:rPr>
        <w:t>MCData communication release request (group communication using media plane)</w:t>
      </w:r>
      <w:bookmarkEnd w:id="619"/>
    </w:p>
    <w:p w14:paraId="739D9C61" w14:textId="77777777" w:rsidR="00C336BB" w:rsidRDefault="00C336BB" w:rsidP="00C336BB">
      <w:r w:rsidRPr="009E0655">
        <w:t>Table </w:t>
      </w:r>
      <w:r>
        <w:t>7.7.2.1</w:t>
      </w:r>
      <w:r w:rsidRPr="005D0A05">
        <w:rPr>
          <w:lang w:eastAsia="ko-KR"/>
        </w:rPr>
        <w:t>.</w:t>
      </w:r>
      <w:r>
        <w:rPr>
          <w:lang w:eastAsia="ko-KR"/>
        </w:rPr>
        <w:t>3</w:t>
      </w:r>
      <w:r w:rsidRPr="009E0655">
        <w:t xml:space="preserve">-1 describes the information flow for the </w:t>
      </w:r>
      <w:r>
        <w:t xml:space="preserve">MCData </w:t>
      </w:r>
      <w:r>
        <w:rPr>
          <w:lang w:eastAsia="ko-KR"/>
        </w:rPr>
        <w:t>communication release request (in subclause </w:t>
      </w:r>
      <w:r>
        <w:rPr>
          <w:lang w:eastAsia="zh-CN"/>
        </w:rPr>
        <w:t>7</w:t>
      </w:r>
      <w:r w:rsidRPr="00960B69">
        <w:rPr>
          <w:lang w:eastAsia="zh-CN"/>
        </w:rPr>
        <w:t>.</w:t>
      </w:r>
      <w:r>
        <w:rPr>
          <w:lang w:eastAsia="zh-CN"/>
        </w:rPr>
        <w:t>7</w:t>
      </w:r>
      <w:r w:rsidRPr="00960B69">
        <w:rPr>
          <w:lang w:eastAsia="zh-CN"/>
        </w:rPr>
        <w:t>.2.</w:t>
      </w:r>
      <w:r>
        <w:rPr>
          <w:lang w:eastAsia="zh-CN"/>
        </w:rPr>
        <w:t>2</w:t>
      </w:r>
      <w:r w:rsidRPr="00960B69">
        <w:rPr>
          <w:lang w:eastAsia="zh-CN"/>
        </w:rPr>
        <w:t>.2.2</w:t>
      </w:r>
      <w:r>
        <w:rPr>
          <w:lang w:eastAsia="ko-KR"/>
        </w:rPr>
        <w:t>)</w:t>
      </w:r>
      <w:r>
        <w:t xml:space="preserve"> sent </w:t>
      </w:r>
      <w:r w:rsidRPr="009E0655">
        <w:t xml:space="preserve">from the </w:t>
      </w:r>
      <w:r>
        <w:t>MCData</w:t>
      </w:r>
      <w:r w:rsidRPr="009E0655">
        <w:t xml:space="preserve"> client to </w:t>
      </w:r>
      <w:r>
        <w:t>the MCData server and from the MCData server to another MCData client</w:t>
      </w:r>
      <w:r w:rsidRPr="009E0655">
        <w:t>.</w:t>
      </w:r>
    </w:p>
    <w:p w14:paraId="008525EF" w14:textId="77777777" w:rsidR="00C336BB" w:rsidRDefault="00C336BB" w:rsidP="00C336BB">
      <w:pPr>
        <w:pStyle w:val="TH"/>
      </w:pPr>
      <w:r>
        <w:t>Table 7.7.2.1</w:t>
      </w:r>
      <w:r w:rsidRPr="009E0655">
        <w:t>.</w:t>
      </w:r>
      <w:r>
        <w:t>3</w:t>
      </w:r>
      <w:r w:rsidRPr="009E0655">
        <w:t>-</w:t>
      </w:r>
      <w:r>
        <w:t xml:space="preserve">1: </w:t>
      </w:r>
      <w:r>
        <w:rPr>
          <w:rFonts w:eastAsia="SimSun"/>
        </w:rPr>
        <w:t>MCData</w:t>
      </w:r>
      <w:r>
        <w:rPr>
          <w:lang w:eastAsia="ko-KR"/>
        </w:rPr>
        <w:t xml:space="preserve"> communication release request</w:t>
      </w:r>
      <w:r>
        <w:rPr>
          <w:rFonts w:eastAsia="SimSun"/>
        </w:rPr>
        <w:t xml:space="preserve"> (group communication using media plane)</w:t>
      </w:r>
    </w:p>
    <w:tbl>
      <w:tblPr>
        <w:tblW w:w="8640" w:type="dxa"/>
        <w:jc w:val="center"/>
        <w:tblLayout w:type="fixed"/>
        <w:tblLook w:val="0000" w:firstRow="0" w:lastRow="0" w:firstColumn="0" w:lastColumn="0" w:noHBand="0" w:noVBand="0"/>
      </w:tblPr>
      <w:tblGrid>
        <w:gridCol w:w="3042"/>
        <w:gridCol w:w="993"/>
        <w:gridCol w:w="4605"/>
      </w:tblGrid>
      <w:tr w:rsidR="00C336BB" w14:paraId="49E07DB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F0CFC7F"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003F503C"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7F5C057" w14:textId="77777777" w:rsidR="00C336BB" w:rsidRDefault="00C336BB" w:rsidP="00DA72C9">
            <w:pPr>
              <w:pStyle w:val="TAH"/>
            </w:pPr>
            <w:r>
              <w:t>Description</w:t>
            </w:r>
          </w:p>
        </w:tc>
      </w:tr>
      <w:tr w:rsidR="00C336BB" w14:paraId="5D3C7EF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443DD92"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7A97F69D"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2DCD74D" w14:textId="77777777" w:rsidR="00C336BB" w:rsidRPr="002C7CB4" w:rsidRDefault="00C336BB" w:rsidP="00DA72C9">
            <w:pPr>
              <w:pStyle w:val="TAL"/>
            </w:pPr>
            <w:r w:rsidRPr="002C7CB4">
              <w:t>The identity of the MCData user uploading data</w:t>
            </w:r>
          </w:p>
        </w:tc>
      </w:tr>
      <w:tr w:rsidR="00C336BB" w14:paraId="6502151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4DF82F9" w14:textId="77777777" w:rsidR="00C336BB" w:rsidRPr="002C7CB4" w:rsidRDefault="00C336BB" w:rsidP="00DA72C9">
            <w:pPr>
              <w:pStyle w:val="TAL"/>
            </w:pPr>
            <w:r w:rsidRPr="002C7CB4">
              <w:t>MCData group ID</w:t>
            </w:r>
          </w:p>
        </w:tc>
        <w:tc>
          <w:tcPr>
            <w:tcW w:w="993" w:type="dxa"/>
            <w:tcBorders>
              <w:top w:val="single" w:sz="4" w:space="0" w:color="000000"/>
              <w:left w:val="single" w:sz="4" w:space="0" w:color="000000"/>
              <w:bottom w:val="single" w:sz="4" w:space="0" w:color="000000"/>
            </w:tcBorders>
            <w:shd w:val="clear" w:color="auto" w:fill="auto"/>
          </w:tcPr>
          <w:p w14:paraId="3DB081F8"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776D625" w14:textId="77777777" w:rsidR="00C336BB" w:rsidRPr="002C7CB4" w:rsidRDefault="00C336BB" w:rsidP="00DA72C9">
            <w:pPr>
              <w:pStyle w:val="TAL"/>
            </w:pPr>
            <w:r w:rsidRPr="002C7CB4">
              <w:t>MCData group ID on which the communication is to be released</w:t>
            </w:r>
          </w:p>
        </w:tc>
      </w:tr>
    </w:tbl>
    <w:p w14:paraId="1BF10B46" w14:textId="77777777" w:rsidR="00C336BB" w:rsidRPr="00184E27" w:rsidRDefault="00C336BB" w:rsidP="00C336BB">
      <w:pPr>
        <w:rPr>
          <w:rFonts w:eastAsia="SimSun"/>
        </w:rPr>
      </w:pPr>
    </w:p>
    <w:p w14:paraId="094A3B13" w14:textId="77777777" w:rsidR="00C336BB" w:rsidRPr="00543304" w:rsidRDefault="00C336BB" w:rsidP="00C336BB">
      <w:pPr>
        <w:pStyle w:val="Heading5"/>
        <w:rPr>
          <w:rFonts w:eastAsia="SimSun"/>
        </w:rPr>
      </w:pPr>
      <w:bookmarkStart w:id="620" w:name="_Toc193632228"/>
      <w:r>
        <w:rPr>
          <w:rFonts w:eastAsia="SimSun"/>
        </w:rPr>
        <w:t>7.7.2.</w:t>
      </w:r>
      <w:r w:rsidRPr="00543304">
        <w:rPr>
          <w:rFonts w:eastAsia="SimSun"/>
        </w:rPr>
        <w:t>1.</w:t>
      </w:r>
      <w:r>
        <w:rPr>
          <w:rFonts w:eastAsia="SimSun"/>
        </w:rPr>
        <w:t>4</w:t>
      </w:r>
      <w:r w:rsidRPr="00543304">
        <w:rPr>
          <w:rFonts w:eastAsia="SimSun"/>
        </w:rPr>
        <w:tab/>
      </w:r>
      <w:r>
        <w:rPr>
          <w:rFonts w:eastAsia="SimSun"/>
        </w:rPr>
        <w:t xml:space="preserve">MCData communication release </w:t>
      </w:r>
      <w:r w:rsidRPr="00543304">
        <w:rPr>
          <w:rFonts w:eastAsia="SimSun"/>
        </w:rPr>
        <w:t>response</w:t>
      </w:r>
      <w:r>
        <w:rPr>
          <w:rFonts w:eastAsia="SimSun"/>
        </w:rPr>
        <w:t xml:space="preserve"> (group communication using media plane)</w:t>
      </w:r>
      <w:bookmarkEnd w:id="620"/>
    </w:p>
    <w:p w14:paraId="7FC8F5AE" w14:textId="77777777" w:rsidR="00C336BB" w:rsidRDefault="00C336BB" w:rsidP="00C336BB">
      <w:r w:rsidRPr="009E0655">
        <w:t>Table </w:t>
      </w:r>
      <w:r>
        <w:t>7.7.2.1</w:t>
      </w:r>
      <w:r w:rsidRPr="005D0A05">
        <w:rPr>
          <w:lang w:eastAsia="ko-KR"/>
        </w:rPr>
        <w:t>.</w:t>
      </w:r>
      <w:r>
        <w:rPr>
          <w:lang w:eastAsia="ko-KR"/>
        </w:rPr>
        <w:t>4</w:t>
      </w:r>
      <w:r w:rsidRPr="009E0655">
        <w:t xml:space="preserve">-1 describes the information flow for the </w:t>
      </w:r>
      <w:r>
        <w:rPr>
          <w:rFonts w:eastAsia="SimSun"/>
        </w:rPr>
        <w:t>MCData</w:t>
      </w:r>
      <w:r w:rsidRPr="00634AD0">
        <w:rPr>
          <w:lang w:eastAsia="ko-KR"/>
        </w:rPr>
        <w:t xml:space="preserve"> communication release response </w:t>
      </w:r>
      <w:r>
        <w:rPr>
          <w:lang w:eastAsia="ko-KR"/>
        </w:rPr>
        <w:t>(in subclause </w:t>
      </w:r>
      <w:r>
        <w:rPr>
          <w:lang w:eastAsia="zh-CN"/>
        </w:rPr>
        <w:t>7</w:t>
      </w:r>
      <w:r w:rsidRPr="00960B69">
        <w:rPr>
          <w:lang w:eastAsia="zh-CN"/>
        </w:rPr>
        <w:t>.</w:t>
      </w:r>
      <w:r>
        <w:rPr>
          <w:lang w:eastAsia="zh-CN"/>
        </w:rPr>
        <w:t>7</w:t>
      </w:r>
      <w:r w:rsidRPr="00960B69">
        <w:rPr>
          <w:lang w:eastAsia="zh-CN"/>
        </w:rPr>
        <w:t>.2.</w:t>
      </w:r>
      <w:r>
        <w:rPr>
          <w:lang w:eastAsia="zh-CN"/>
        </w:rPr>
        <w:t>2</w:t>
      </w:r>
      <w:r w:rsidRPr="00960B69">
        <w:rPr>
          <w:lang w:eastAsia="zh-CN"/>
        </w:rPr>
        <w:t>.2.2</w:t>
      </w:r>
      <w:r>
        <w:rPr>
          <w:lang w:eastAsia="ko-KR"/>
        </w:rPr>
        <w:t>)</w:t>
      </w:r>
      <w:r>
        <w:t xml:space="preserve"> sent </w:t>
      </w:r>
      <w:r w:rsidRPr="009E0655">
        <w:t xml:space="preserve">from the </w:t>
      </w:r>
      <w:r>
        <w:t>MCData</w:t>
      </w:r>
      <w:r w:rsidRPr="009E0655">
        <w:t xml:space="preserve"> </w:t>
      </w:r>
      <w:r>
        <w:t>client</w:t>
      </w:r>
      <w:r w:rsidRPr="009E0655">
        <w:t xml:space="preserve"> to </w:t>
      </w:r>
      <w:r>
        <w:t>the MCData server and from the MCData server to another MCData</w:t>
      </w:r>
      <w:r w:rsidRPr="009E0655">
        <w:t xml:space="preserve"> </w:t>
      </w:r>
      <w:r>
        <w:t>client</w:t>
      </w:r>
      <w:r w:rsidRPr="009E0655">
        <w:t>.</w:t>
      </w:r>
    </w:p>
    <w:p w14:paraId="5B8613BD" w14:textId="77777777" w:rsidR="00C336BB" w:rsidRDefault="00C336BB" w:rsidP="00C336BB">
      <w:pPr>
        <w:pStyle w:val="TH"/>
      </w:pPr>
      <w:r>
        <w:t>Table 7.7.2.1</w:t>
      </w:r>
      <w:r w:rsidRPr="009E0655">
        <w:t>.</w:t>
      </w:r>
      <w:r>
        <w:t>4</w:t>
      </w:r>
      <w:r w:rsidRPr="009E0655">
        <w:t>-</w:t>
      </w:r>
      <w:r>
        <w:t xml:space="preserve">1: </w:t>
      </w:r>
      <w:r>
        <w:rPr>
          <w:rFonts w:eastAsia="SimSun"/>
        </w:rPr>
        <w:t>MCData</w:t>
      </w:r>
      <w:r>
        <w:rPr>
          <w:lang w:eastAsia="ko-KR"/>
        </w:rPr>
        <w:t xml:space="preserve"> communication release response</w:t>
      </w:r>
      <w:r>
        <w:rPr>
          <w:rFonts w:eastAsia="SimSun"/>
        </w:rPr>
        <w:t xml:space="preserve"> (group communication using media plane)</w:t>
      </w:r>
    </w:p>
    <w:tbl>
      <w:tblPr>
        <w:tblW w:w="8640" w:type="dxa"/>
        <w:jc w:val="center"/>
        <w:tblLayout w:type="fixed"/>
        <w:tblLook w:val="0000" w:firstRow="0" w:lastRow="0" w:firstColumn="0" w:lastColumn="0" w:noHBand="0" w:noVBand="0"/>
      </w:tblPr>
      <w:tblGrid>
        <w:gridCol w:w="3042"/>
        <w:gridCol w:w="993"/>
        <w:gridCol w:w="4605"/>
      </w:tblGrid>
      <w:tr w:rsidR="00C336BB" w14:paraId="4832AD5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1B0197E"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1BCEDCD4"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9FA73A0" w14:textId="77777777" w:rsidR="00C336BB" w:rsidRDefault="00C336BB" w:rsidP="00DA72C9">
            <w:pPr>
              <w:pStyle w:val="TAH"/>
            </w:pPr>
            <w:r>
              <w:t>Description</w:t>
            </w:r>
          </w:p>
        </w:tc>
      </w:tr>
      <w:tr w:rsidR="00C336BB" w14:paraId="484C50C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B3007B7"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5CA4EB05"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DD8FC1A" w14:textId="77777777" w:rsidR="00C336BB" w:rsidRPr="002C7CB4" w:rsidRDefault="00C336BB" w:rsidP="00DA72C9">
            <w:pPr>
              <w:pStyle w:val="TAL"/>
            </w:pPr>
            <w:r w:rsidRPr="002C7CB4">
              <w:t>The identity of the MCData user requesting to upload data</w:t>
            </w:r>
          </w:p>
        </w:tc>
      </w:tr>
      <w:tr w:rsidR="00C336BB" w14:paraId="22658E4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2C2D7C0" w14:textId="77777777" w:rsidR="00C336BB" w:rsidRPr="002C7CB4" w:rsidRDefault="00C336BB" w:rsidP="00DA72C9">
            <w:pPr>
              <w:pStyle w:val="TAL"/>
            </w:pPr>
            <w:r w:rsidRPr="002C7CB4">
              <w:t>MCData group ID</w:t>
            </w:r>
          </w:p>
        </w:tc>
        <w:tc>
          <w:tcPr>
            <w:tcW w:w="993" w:type="dxa"/>
            <w:tcBorders>
              <w:top w:val="single" w:sz="4" w:space="0" w:color="000000"/>
              <w:left w:val="single" w:sz="4" w:space="0" w:color="000000"/>
              <w:bottom w:val="single" w:sz="4" w:space="0" w:color="000000"/>
            </w:tcBorders>
            <w:shd w:val="clear" w:color="auto" w:fill="auto"/>
          </w:tcPr>
          <w:p w14:paraId="77DBC035"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4699AD4" w14:textId="77777777" w:rsidR="00C336BB" w:rsidRPr="002C7CB4" w:rsidRDefault="00C336BB" w:rsidP="00DA72C9">
            <w:pPr>
              <w:pStyle w:val="TAL"/>
            </w:pPr>
            <w:r w:rsidRPr="002C7CB4">
              <w:t>MCData group ID on which the communication is released</w:t>
            </w:r>
          </w:p>
        </w:tc>
      </w:tr>
      <w:tr w:rsidR="00C336BB" w14:paraId="420B13F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D1137A1" w14:textId="77777777" w:rsidR="00C336BB" w:rsidRPr="002C7CB4" w:rsidRDefault="00C336BB" w:rsidP="00DA72C9">
            <w:pPr>
              <w:pStyle w:val="TAL"/>
            </w:pPr>
            <w:r w:rsidRPr="002C7CB4">
              <w:t>Release confirmation</w:t>
            </w:r>
          </w:p>
        </w:tc>
        <w:tc>
          <w:tcPr>
            <w:tcW w:w="993" w:type="dxa"/>
            <w:tcBorders>
              <w:top w:val="single" w:sz="4" w:space="0" w:color="000000"/>
              <w:left w:val="single" w:sz="4" w:space="0" w:color="000000"/>
              <w:bottom w:val="single" w:sz="4" w:space="0" w:color="000000"/>
            </w:tcBorders>
            <w:shd w:val="clear" w:color="auto" w:fill="auto"/>
          </w:tcPr>
          <w:p w14:paraId="088FE78B"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3B280FD" w14:textId="77777777" w:rsidR="00C336BB" w:rsidRPr="002C7CB4" w:rsidRDefault="00C336BB" w:rsidP="00DA72C9">
            <w:pPr>
              <w:pStyle w:val="TAL"/>
            </w:pPr>
            <w:r w:rsidRPr="002C7CB4">
              <w:t>Communication released or not indication</w:t>
            </w:r>
          </w:p>
        </w:tc>
      </w:tr>
    </w:tbl>
    <w:p w14:paraId="3E0900EF" w14:textId="77777777" w:rsidR="00C336BB" w:rsidRPr="00184E27" w:rsidRDefault="00C336BB" w:rsidP="00C336BB">
      <w:pPr>
        <w:rPr>
          <w:rFonts w:eastAsia="SimSun"/>
        </w:rPr>
      </w:pPr>
    </w:p>
    <w:p w14:paraId="7A759861" w14:textId="77777777" w:rsidR="00C336BB" w:rsidRDefault="00C336BB" w:rsidP="00C336BB">
      <w:pPr>
        <w:pStyle w:val="Heading5"/>
        <w:rPr>
          <w:rFonts w:eastAsia="SimSun"/>
          <w:b/>
          <w:bCs/>
          <w:i/>
          <w:iCs/>
        </w:rPr>
      </w:pPr>
      <w:bookmarkStart w:id="621" w:name="_Toc193632229"/>
      <w:r>
        <w:rPr>
          <w:rFonts w:eastAsia="SimSun"/>
        </w:rPr>
        <w:t>7.7.2.</w:t>
      </w:r>
      <w:r w:rsidRPr="003354E6">
        <w:rPr>
          <w:rFonts w:eastAsia="SimSun"/>
        </w:rPr>
        <w:t>1.</w:t>
      </w:r>
      <w:r>
        <w:rPr>
          <w:rFonts w:eastAsia="SimSun"/>
        </w:rPr>
        <w:t>5</w:t>
      </w:r>
      <w:r w:rsidRPr="0049705E">
        <w:rPr>
          <w:lang w:val="en-IN"/>
        </w:rPr>
        <w:t xml:space="preserve"> </w:t>
      </w:r>
      <w:r w:rsidRPr="006C6E02">
        <w:rPr>
          <w:lang w:val="en-IN"/>
        </w:rPr>
        <w:tab/>
      </w:r>
      <w:r>
        <w:rPr>
          <w:lang w:val="en-IN"/>
        </w:rPr>
        <w:t>Void</w:t>
      </w:r>
      <w:bookmarkEnd w:id="621"/>
    </w:p>
    <w:p w14:paraId="0C63ACFD" w14:textId="77777777" w:rsidR="00C336BB" w:rsidRPr="00543304" w:rsidRDefault="00C336BB" w:rsidP="00C336BB">
      <w:pPr>
        <w:pStyle w:val="Heading5"/>
        <w:rPr>
          <w:rFonts w:eastAsia="SimSun"/>
        </w:rPr>
      </w:pPr>
      <w:bookmarkStart w:id="622" w:name="_Toc193632230"/>
      <w:r>
        <w:rPr>
          <w:rFonts w:eastAsia="SimSun"/>
        </w:rPr>
        <w:t>7.7.2.</w:t>
      </w:r>
      <w:r w:rsidRPr="00543304">
        <w:rPr>
          <w:rFonts w:eastAsia="SimSun"/>
        </w:rPr>
        <w:t>1.</w:t>
      </w:r>
      <w:r>
        <w:rPr>
          <w:rFonts w:eastAsia="SimSun"/>
        </w:rPr>
        <w:t>6</w:t>
      </w:r>
      <w:r w:rsidRPr="0049705E">
        <w:rPr>
          <w:lang w:val="en-IN"/>
        </w:rPr>
        <w:t xml:space="preserve"> </w:t>
      </w:r>
      <w:r w:rsidRPr="006C6E02">
        <w:rPr>
          <w:lang w:val="en-IN"/>
        </w:rPr>
        <w:tab/>
      </w:r>
      <w:r>
        <w:rPr>
          <w:lang w:val="en-IN"/>
        </w:rPr>
        <w:t>Void</w:t>
      </w:r>
      <w:bookmarkEnd w:id="622"/>
    </w:p>
    <w:p w14:paraId="66F0212D" w14:textId="77777777" w:rsidR="00C336BB" w:rsidRDefault="00C336BB" w:rsidP="00C336BB">
      <w:pPr>
        <w:pStyle w:val="Heading5"/>
        <w:rPr>
          <w:rFonts w:eastAsia="SimSun"/>
          <w:b/>
          <w:bCs/>
          <w:i/>
          <w:iCs/>
        </w:rPr>
      </w:pPr>
      <w:bookmarkStart w:id="623" w:name="_Toc193632231"/>
      <w:r>
        <w:rPr>
          <w:rFonts w:eastAsia="SimSun"/>
        </w:rPr>
        <w:t>7.7.2.</w:t>
      </w:r>
      <w:r w:rsidRPr="003354E6">
        <w:rPr>
          <w:rFonts w:eastAsia="SimSun"/>
        </w:rPr>
        <w:t>1.</w:t>
      </w:r>
      <w:r>
        <w:rPr>
          <w:rFonts w:eastAsia="SimSun"/>
        </w:rPr>
        <w:t>7</w:t>
      </w:r>
      <w:r w:rsidRPr="0049705E">
        <w:rPr>
          <w:lang w:val="en-IN"/>
        </w:rPr>
        <w:t xml:space="preserve"> </w:t>
      </w:r>
      <w:r w:rsidRPr="006C6E02">
        <w:rPr>
          <w:lang w:val="en-IN"/>
        </w:rPr>
        <w:tab/>
      </w:r>
      <w:r>
        <w:rPr>
          <w:lang w:val="en-IN"/>
        </w:rPr>
        <w:t>Void</w:t>
      </w:r>
      <w:bookmarkEnd w:id="623"/>
    </w:p>
    <w:p w14:paraId="2535AF30" w14:textId="77777777" w:rsidR="00C336BB" w:rsidRDefault="00C336BB" w:rsidP="00C336BB">
      <w:pPr>
        <w:pStyle w:val="Heading5"/>
        <w:rPr>
          <w:rFonts w:eastAsia="SimSun"/>
          <w:b/>
          <w:bCs/>
          <w:i/>
          <w:iCs/>
        </w:rPr>
      </w:pPr>
      <w:bookmarkStart w:id="624" w:name="_Toc193632232"/>
      <w:r>
        <w:rPr>
          <w:rFonts w:eastAsia="SimSun"/>
        </w:rPr>
        <w:t>7.7.2.</w:t>
      </w:r>
      <w:r w:rsidRPr="003354E6">
        <w:rPr>
          <w:rFonts w:eastAsia="SimSun"/>
        </w:rPr>
        <w:t>1.</w:t>
      </w:r>
      <w:r>
        <w:rPr>
          <w:rFonts w:eastAsia="SimSun"/>
        </w:rPr>
        <w:t>8</w:t>
      </w:r>
      <w:r w:rsidRPr="003354E6">
        <w:rPr>
          <w:rFonts w:eastAsia="SimSun"/>
        </w:rPr>
        <w:tab/>
      </w:r>
      <w:r>
        <w:rPr>
          <w:rFonts w:eastAsia="SimSun"/>
        </w:rPr>
        <w:t xml:space="preserve">MCData </w:t>
      </w:r>
      <w:r w:rsidRPr="00267D62">
        <w:rPr>
          <w:rFonts w:eastAsia="SimSun"/>
        </w:rPr>
        <w:t>server communication release request</w:t>
      </w:r>
      <w:r>
        <w:rPr>
          <w:rFonts w:eastAsia="SimSun"/>
        </w:rPr>
        <w:t xml:space="preserve"> (one-to-one communication using media plane)</w:t>
      </w:r>
      <w:bookmarkEnd w:id="624"/>
    </w:p>
    <w:p w14:paraId="178E973C" w14:textId="77777777" w:rsidR="00C336BB" w:rsidRDefault="00C336BB" w:rsidP="00C336BB">
      <w:pPr>
        <w:rPr>
          <w:lang w:eastAsia="zh-CN"/>
        </w:rPr>
      </w:pPr>
      <w:r w:rsidRPr="009E0655">
        <w:rPr>
          <w:lang w:eastAsia="zh-CN"/>
        </w:rPr>
        <w:t>Table </w:t>
      </w:r>
      <w:r>
        <w:rPr>
          <w:lang w:eastAsia="zh-CN"/>
        </w:rPr>
        <w:t>7.7.2.1</w:t>
      </w:r>
      <w:r w:rsidRPr="005D0A05">
        <w:rPr>
          <w:lang w:eastAsia="zh-CN"/>
        </w:rPr>
        <w:t>.</w:t>
      </w:r>
      <w:r>
        <w:rPr>
          <w:lang w:eastAsia="zh-CN"/>
        </w:rPr>
        <w:t>8</w:t>
      </w:r>
      <w:r w:rsidRPr="009E0655">
        <w:rPr>
          <w:lang w:eastAsia="zh-CN"/>
        </w:rPr>
        <w:t xml:space="preserve">-1 describes the information flow for </w:t>
      </w:r>
      <w:r>
        <w:rPr>
          <w:lang w:eastAsia="zh-CN"/>
        </w:rPr>
        <w:t>MCData server communication release request (in subclause 7</w:t>
      </w:r>
      <w:r w:rsidRPr="00514D63">
        <w:rPr>
          <w:lang w:eastAsia="zh-CN"/>
        </w:rPr>
        <w:t>.</w:t>
      </w:r>
      <w:r>
        <w:rPr>
          <w:lang w:eastAsia="zh-CN"/>
        </w:rPr>
        <w:t>7</w:t>
      </w:r>
      <w:r w:rsidRPr="00514D63">
        <w:rPr>
          <w:lang w:eastAsia="zh-CN"/>
        </w:rPr>
        <w:t>.2.</w:t>
      </w:r>
      <w:r>
        <w:rPr>
          <w:lang w:eastAsia="zh-CN"/>
        </w:rPr>
        <w:t>3</w:t>
      </w:r>
      <w:r w:rsidRPr="00514D63">
        <w:rPr>
          <w:lang w:eastAsia="zh-CN"/>
        </w:rPr>
        <w:t>.2.2</w:t>
      </w:r>
      <w:r>
        <w:rPr>
          <w:lang w:eastAsia="zh-CN"/>
        </w:rPr>
        <w:t xml:space="preserve">) sent </w:t>
      </w:r>
      <w:r w:rsidRPr="009E0655">
        <w:rPr>
          <w:lang w:eastAsia="zh-CN"/>
        </w:rPr>
        <w:t xml:space="preserve">from the </w:t>
      </w:r>
      <w:r>
        <w:rPr>
          <w:lang w:eastAsia="zh-CN"/>
        </w:rPr>
        <w:t>MCData</w:t>
      </w:r>
      <w:r w:rsidRPr="009E0655">
        <w:rPr>
          <w:lang w:eastAsia="zh-CN"/>
        </w:rPr>
        <w:t xml:space="preserve"> </w:t>
      </w:r>
      <w:r>
        <w:rPr>
          <w:lang w:eastAsia="zh-CN"/>
        </w:rPr>
        <w:t>server</w:t>
      </w:r>
      <w:r w:rsidRPr="009E0655">
        <w:rPr>
          <w:lang w:eastAsia="zh-CN"/>
        </w:rPr>
        <w:t xml:space="preserve"> to </w:t>
      </w:r>
      <w:r>
        <w:rPr>
          <w:lang w:eastAsia="zh-CN"/>
        </w:rPr>
        <w:t>the</w:t>
      </w:r>
      <w:r w:rsidRPr="009E0655">
        <w:rPr>
          <w:lang w:eastAsia="zh-CN"/>
        </w:rPr>
        <w:t xml:space="preserve"> </w:t>
      </w:r>
      <w:r>
        <w:rPr>
          <w:lang w:eastAsia="zh-CN"/>
        </w:rPr>
        <w:t>MCData</w:t>
      </w:r>
      <w:r w:rsidRPr="009E0655">
        <w:rPr>
          <w:lang w:eastAsia="zh-CN"/>
        </w:rPr>
        <w:t xml:space="preserve"> client</w:t>
      </w:r>
      <w:r>
        <w:rPr>
          <w:lang w:eastAsia="zh-CN"/>
        </w:rPr>
        <w:t>s involved in one-to-one communication</w:t>
      </w:r>
      <w:r w:rsidRPr="009E0655">
        <w:rPr>
          <w:lang w:eastAsia="zh-CN"/>
        </w:rPr>
        <w:t>.</w:t>
      </w:r>
    </w:p>
    <w:p w14:paraId="544CA79F" w14:textId="77777777" w:rsidR="00C336BB" w:rsidRDefault="00C336BB" w:rsidP="00C336BB">
      <w:pPr>
        <w:pStyle w:val="TH"/>
      </w:pPr>
      <w:r>
        <w:t>Table 7.7.2.1</w:t>
      </w:r>
      <w:r w:rsidRPr="009E0655">
        <w:t>.</w:t>
      </w:r>
      <w:r>
        <w:t>8</w:t>
      </w:r>
      <w:r w:rsidRPr="009E0655">
        <w:t>-</w:t>
      </w:r>
      <w:r>
        <w:t xml:space="preserve">1: </w:t>
      </w:r>
      <w:r>
        <w:rPr>
          <w:rFonts w:eastAsia="SimSun"/>
        </w:rPr>
        <w:t xml:space="preserve">MCData </w:t>
      </w:r>
      <w:r w:rsidRPr="00267D62">
        <w:rPr>
          <w:rFonts w:eastAsia="SimSun"/>
        </w:rPr>
        <w:t>server communication release request</w:t>
      </w:r>
      <w:r w:rsidRPr="00477E94">
        <w:rPr>
          <w:rFonts w:eastAsia="SimSun"/>
        </w:rPr>
        <w:t xml:space="preserve"> (one-to-one communication using media plane)</w:t>
      </w:r>
    </w:p>
    <w:tbl>
      <w:tblPr>
        <w:tblW w:w="8640" w:type="dxa"/>
        <w:jc w:val="center"/>
        <w:tblLayout w:type="fixed"/>
        <w:tblLook w:val="0000" w:firstRow="0" w:lastRow="0" w:firstColumn="0" w:lastColumn="0" w:noHBand="0" w:noVBand="0"/>
      </w:tblPr>
      <w:tblGrid>
        <w:gridCol w:w="3042"/>
        <w:gridCol w:w="993"/>
        <w:gridCol w:w="4605"/>
      </w:tblGrid>
      <w:tr w:rsidR="00C336BB" w14:paraId="6E560F8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BC75BE6"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4A1D57ED"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2C302FA" w14:textId="77777777" w:rsidR="00C336BB" w:rsidRDefault="00C336BB" w:rsidP="00DA72C9">
            <w:pPr>
              <w:pStyle w:val="TAH"/>
            </w:pPr>
            <w:r>
              <w:t>Description</w:t>
            </w:r>
          </w:p>
        </w:tc>
      </w:tr>
      <w:tr w:rsidR="00C336BB" w14:paraId="719CFA6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69E9EA8"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3E399389"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1DDB607" w14:textId="77777777" w:rsidR="00C336BB" w:rsidRPr="002C7CB4" w:rsidRDefault="00C336BB" w:rsidP="00DA72C9">
            <w:pPr>
              <w:pStyle w:val="TAL"/>
            </w:pPr>
            <w:r w:rsidRPr="002C7CB4">
              <w:t>The identity of the MCData user to which communication is released</w:t>
            </w:r>
          </w:p>
        </w:tc>
      </w:tr>
      <w:tr w:rsidR="00C336BB" w14:paraId="783ED68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E3FA67A"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14:paraId="5AE2546F"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7CE166B" w14:textId="77777777" w:rsidR="00C336BB" w:rsidRPr="002C7CB4" w:rsidRDefault="00C336BB" w:rsidP="00DA72C9">
            <w:pPr>
              <w:pStyle w:val="TAL"/>
            </w:pPr>
            <w:r w:rsidRPr="002C7CB4">
              <w:t>Identifies the conversation</w:t>
            </w:r>
          </w:p>
        </w:tc>
      </w:tr>
      <w:tr w:rsidR="00C336BB" w14:paraId="70ED66E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DB88961" w14:textId="77777777" w:rsidR="00C336BB" w:rsidRPr="002C7CB4" w:rsidRDefault="00C336BB" w:rsidP="00DA72C9">
            <w:pPr>
              <w:pStyle w:val="TAL"/>
            </w:pPr>
            <w:r w:rsidRPr="002C7CB4">
              <w:t>Release Reason</w:t>
            </w:r>
          </w:p>
        </w:tc>
        <w:tc>
          <w:tcPr>
            <w:tcW w:w="993" w:type="dxa"/>
            <w:tcBorders>
              <w:top w:val="single" w:sz="4" w:space="0" w:color="000000"/>
              <w:left w:val="single" w:sz="4" w:space="0" w:color="000000"/>
              <w:bottom w:val="single" w:sz="4" w:space="0" w:color="000000"/>
            </w:tcBorders>
            <w:shd w:val="clear" w:color="auto" w:fill="auto"/>
          </w:tcPr>
          <w:p w14:paraId="4B7B18CB"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C72F352" w14:textId="77777777" w:rsidR="00C336BB" w:rsidRPr="002C7CB4" w:rsidRDefault="00C336BB" w:rsidP="00DA72C9">
            <w:pPr>
              <w:pStyle w:val="TAL"/>
            </w:pPr>
            <w:r w:rsidRPr="002C7CB4">
              <w:t>Indicates reason for the release</w:t>
            </w:r>
          </w:p>
        </w:tc>
      </w:tr>
    </w:tbl>
    <w:p w14:paraId="5E90BAA0" w14:textId="77777777" w:rsidR="00C336BB" w:rsidRPr="00184E27" w:rsidRDefault="00C336BB" w:rsidP="00C336BB">
      <w:pPr>
        <w:rPr>
          <w:rFonts w:eastAsia="SimSun"/>
        </w:rPr>
      </w:pPr>
    </w:p>
    <w:p w14:paraId="715473C0" w14:textId="77777777" w:rsidR="00C336BB" w:rsidRPr="00543304" w:rsidRDefault="00C336BB" w:rsidP="00C336BB">
      <w:pPr>
        <w:pStyle w:val="Heading5"/>
        <w:rPr>
          <w:rFonts w:eastAsia="SimSun"/>
        </w:rPr>
      </w:pPr>
      <w:bookmarkStart w:id="625" w:name="_Toc193632233"/>
      <w:r>
        <w:rPr>
          <w:rFonts w:eastAsia="SimSun"/>
        </w:rPr>
        <w:t>7.7.2.</w:t>
      </w:r>
      <w:r w:rsidRPr="00543304">
        <w:rPr>
          <w:rFonts w:eastAsia="SimSun"/>
        </w:rPr>
        <w:t>1.</w:t>
      </w:r>
      <w:r>
        <w:rPr>
          <w:rFonts w:eastAsia="SimSun"/>
        </w:rPr>
        <w:t>9</w:t>
      </w:r>
      <w:r w:rsidRPr="00543304">
        <w:rPr>
          <w:rFonts w:eastAsia="SimSun"/>
        </w:rPr>
        <w:tab/>
      </w:r>
      <w:r>
        <w:rPr>
          <w:rFonts w:eastAsia="SimSun"/>
        </w:rPr>
        <w:t xml:space="preserve">MCData </w:t>
      </w:r>
      <w:r w:rsidRPr="00F95C6F">
        <w:rPr>
          <w:rFonts w:eastAsia="SimSun"/>
        </w:rPr>
        <w:t>server communication release response</w:t>
      </w:r>
      <w:r>
        <w:rPr>
          <w:rFonts w:eastAsia="SimSun"/>
        </w:rPr>
        <w:t xml:space="preserve"> (one-to-one communication using media plane)</w:t>
      </w:r>
      <w:bookmarkEnd w:id="625"/>
    </w:p>
    <w:p w14:paraId="4FE96E9B" w14:textId="77777777" w:rsidR="00C336BB" w:rsidRDefault="00C336BB" w:rsidP="00C336BB">
      <w:r w:rsidRPr="009E0655">
        <w:t>Table </w:t>
      </w:r>
      <w:r>
        <w:t>7.7.2.1</w:t>
      </w:r>
      <w:r w:rsidRPr="005D0A05">
        <w:rPr>
          <w:lang w:eastAsia="ko-KR"/>
        </w:rPr>
        <w:t>.</w:t>
      </w:r>
      <w:r>
        <w:rPr>
          <w:lang w:eastAsia="ko-KR"/>
        </w:rPr>
        <w:t>9</w:t>
      </w:r>
      <w:r w:rsidRPr="009E0655">
        <w:t>-1 describes the information flow for the</w:t>
      </w:r>
      <w:r>
        <w:t xml:space="preserve"> MCData server</w:t>
      </w:r>
      <w:r w:rsidRPr="009E0655">
        <w:t xml:space="preserve"> </w:t>
      </w:r>
      <w:r w:rsidRPr="00634AD0">
        <w:rPr>
          <w:lang w:eastAsia="ko-KR"/>
        </w:rPr>
        <w:t xml:space="preserve">communication release response </w:t>
      </w:r>
      <w:r>
        <w:rPr>
          <w:lang w:eastAsia="ko-KR"/>
        </w:rPr>
        <w:t>(in subclause </w:t>
      </w:r>
      <w:r>
        <w:rPr>
          <w:lang w:eastAsia="zh-CN"/>
        </w:rPr>
        <w:t>7</w:t>
      </w:r>
      <w:r w:rsidRPr="00514D63">
        <w:rPr>
          <w:lang w:eastAsia="zh-CN"/>
        </w:rPr>
        <w:t>.</w:t>
      </w:r>
      <w:r>
        <w:rPr>
          <w:lang w:eastAsia="zh-CN"/>
        </w:rPr>
        <w:t>7</w:t>
      </w:r>
      <w:r w:rsidRPr="00514D63">
        <w:rPr>
          <w:lang w:eastAsia="zh-CN"/>
        </w:rPr>
        <w:t>.2.</w:t>
      </w:r>
      <w:r>
        <w:rPr>
          <w:lang w:eastAsia="zh-CN"/>
        </w:rPr>
        <w:t>3</w:t>
      </w:r>
      <w:r w:rsidRPr="00514D63">
        <w:rPr>
          <w:lang w:eastAsia="zh-CN"/>
        </w:rPr>
        <w:t>.2.2</w:t>
      </w:r>
      <w:r>
        <w:rPr>
          <w:lang w:eastAsia="ko-KR"/>
        </w:rPr>
        <w:t>)</w:t>
      </w:r>
      <w:r>
        <w:t xml:space="preserve"> sent </w:t>
      </w:r>
      <w:r w:rsidRPr="009E0655">
        <w:t xml:space="preserve">from the </w:t>
      </w:r>
      <w:r>
        <w:t>MCData</w:t>
      </w:r>
      <w:r w:rsidRPr="009E0655">
        <w:t xml:space="preserve"> </w:t>
      </w:r>
      <w:r>
        <w:t>client</w:t>
      </w:r>
      <w:r w:rsidRPr="009E0655">
        <w:t xml:space="preserve"> to </w:t>
      </w:r>
      <w:r>
        <w:t>the MCData server</w:t>
      </w:r>
      <w:r w:rsidRPr="009E0655">
        <w:t>.</w:t>
      </w:r>
    </w:p>
    <w:p w14:paraId="494512D7" w14:textId="77777777" w:rsidR="00C336BB" w:rsidRDefault="00C336BB" w:rsidP="00C336BB">
      <w:pPr>
        <w:pStyle w:val="TH"/>
      </w:pPr>
      <w:r>
        <w:t>Table 7.7.2.1</w:t>
      </w:r>
      <w:r w:rsidRPr="009E0655">
        <w:t>.</w:t>
      </w:r>
      <w:r>
        <w:t>9</w:t>
      </w:r>
      <w:r w:rsidRPr="009E0655">
        <w:t>-</w:t>
      </w:r>
      <w:r>
        <w:t xml:space="preserve">1: </w:t>
      </w:r>
      <w:r>
        <w:rPr>
          <w:rFonts w:eastAsia="SimSun"/>
        </w:rPr>
        <w:t xml:space="preserve">MCData </w:t>
      </w:r>
      <w:r w:rsidRPr="00F95C6F">
        <w:rPr>
          <w:rFonts w:eastAsia="SimSun"/>
        </w:rPr>
        <w:t>server communication release response</w:t>
      </w:r>
      <w:r>
        <w:rPr>
          <w:rFonts w:eastAsia="SimSun"/>
        </w:rPr>
        <w:t xml:space="preserve"> (one-to-one communication using media plane)</w:t>
      </w:r>
    </w:p>
    <w:tbl>
      <w:tblPr>
        <w:tblW w:w="8640" w:type="dxa"/>
        <w:jc w:val="center"/>
        <w:tblLayout w:type="fixed"/>
        <w:tblLook w:val="0000" w:firstRow="0" w:lastRow="0" w:firstColumn="0" w:lastColumn="0" w:noHBand="0" w:noVBand="0"/>
      </w:tblPr>
      <w:tblGrid>
        <w:gridCol w:w="3042"/>
        <w:gridCol w:w="993"/>
        <w:gridCol w:w="4605"/>
      </w:tblGrid>
      <w:tr w:rsidR="00C336BB" w14:paraId="216B586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9F09679"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1DC98E07"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85A75F0" w14:textId="77777777" w:rsidR="00C336BB" w:rsidRDefault="00C336BB" w:rsidP="00DA72C9">
            <w:pPr>
              <w:pStyle w:val="TAH"/>
            </w:pPr>
            <w:r>
              <w:t>Description</w:t>
            </w:r>
          </w:p>
        </w:tc>
      </w:tr>
      <w:tr w:rsidR="00C336BB" w14:paraId="36BA99C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E2AFD39" w14:textId="77777777" w:rsidR="00C336BB" w:rsidRPr="002C7CB4" w:rsidRDefault="00C336BB" w:rsidP="00DA72C9">
            <w:pPr>
              <w:pStyle w:val="TAL"/>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42414814"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D76EEF8" w14:textId="77777777" w:rsidR="00C336BB" w:rsidRPr="002C7CB4" w:rsidRDefault="00C336BB" w:rsidP="00DA72C9">
            <w:pPr>
              <w:pStyle w:val="TAL"/>
            </w:pPr>
            <w:r w:rsidRPr="002C7CB4">
              <w:t>MCData ID to which the communication is released</w:t>
            </w:r>
          </w:p>
        </w:tc>
      </w:tr>
      <w:tr w:rsidR="00C336BB" w14:paraId="74068FA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FAA4089"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14:paraId="317A880F"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4C27B72" w14:textId="77777777" w:rsidR="00C336BB" w:rsidRPr="002C7CB4" w:rsidRDefault="00C336BB" w:rsidP="00DA72C9">
            <w:pPr>
              <w:pStyle w:val="TAL"/>
            </w:pPr>
            <w:r w:rsidRPr="002C7CB4">
              <w:t>Identifies the conversation</w:t>
            </w:r>
          </w:p>
        </w:tc>
      </w:tr>
      <w:tr w:rsidR="00C336BB" w14:paraId="65CA05B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AC16E81" w14:textId="77777777" w:rsidR="00C336BB" w:rsidRPr="002C7CB4" w:rsidRDefault="00C336BB" w:rsidP="00DA72C9">
            <w:pPr>
              <w:pStyle w:val="TAL"/>
            </w:pPr>
            <w:r w:rsidRPr="002C7CB4">
              <w:t>Release confirmation</w:t>
            </w:r>
          </w:p>
        </w:tc>
        <w:tc>
          <w:tcPr>
            <w:tcW w:w="993" w:type="dxa"/>
            <w:tcBorders>
              <w:top w:val="single" w:sz="4" w:space="0" w:color="000000"/>
              <w:left w:val="single" w:sz="4" w:space="0" w:color="000000"/>
              <w:bottom w:val="single" w:sz="4" w:space="0" w:color="000000"/>
            </w:tcBorders>
            <w:shd w:val="clear" w:color="auto" w:fill="auto"/>
          </w:tcPr>
          <w:p w14:paraId="29B9224E"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E65E334" w14:textId="77777777" w:rsidR="00C336BB" w:rsidRPr="002C7CB4" w:rsidRDefault="00C336BB" w:rsidP="00DA72C9">
            <w:pPr>
              <w:pStyle w:val="TAL"/>
            </w:pPr>
            <w:r w:rsidRPr="002C7CB4">
              <w:t>Communication released or not indication</w:t>
            </w:r>
          </w:p>
        </w:tc>
      </w:tr>
    </w:tbl>
    <w:p w14:paraId="12498CA1" w14:textId="77777777" w:rsidR="00C336BB" w:rsidRDefault="00C336BB" w:rsidP="00C336BB">
      <w:pPr>
        <w:rPr>
          <w:rFonts w:eastAsia="SimSun"/>
        </w:rPr>
      </w:pPr>
    </w:p>
    <w:p w14:paraId="2AA4C5D8" w14:textId="77777777" w:rsidR="00C336BB" w:rsidRDefault="00C336BB" w:rsidP="00C336BB">
      <w:pPr>
        <w:pStyle w:val="Heading5"/>
        <w:rPr>
          <w:rFonts w:eastAsia="SimSun"/>
          <w:b/>
          <w:bCs/>
          <w:i/>
          <w:iCs/>
        </w:rPr>
      </w:pPr>
      <w:bookmarkStart w:id="626" w:name="_Toc193632234"/>
      <w:r>
        <w:rPr>
          <w:rFonts w:eastAsia="SimSun"/>
        </w:rPr>
        <w:t>7.7.2.</w:t>
      </w:r>
      <w:r w:rsidRPr="003354E6">
        <w:rPr>
          <w:rFonts w:eastAsia="SimSun"/>
        </w:rPr>
        <w:t>1.</w:t>
      </w:r>
      <w:r>
        <w:rPr>
          <w:rFonts w:eastAsia="SimSun"/>
        </w:rPr>
        <w:t>10</w:t>
      </w:r>
      <w:r w:rsidRPr="003354E6">
        <w:rPr>
          <w:rFonts w:eastAsia="SimSun"/>
        </w:rPr>
        <w:tab/>
      </w:r>
      <w:r>
        <w:rPr>
          <w:rFonts w:eastAsia="SimSun"/>
        </w:rPr>
        <w:t xml:space="preserve">MCData </w:t>
      </w:r>
      <w:r w:rsidRPr="00267D62">
        <w:rPr>
          <w:rFonts w:eastAsia="SimSun"/>
        </w:rPr>
        <w:t>server communication release request</w:t>
      </w:r>
      <w:r>
        <w:rPr>
          <w:rFonts w:eastAsia="SimSun"/>
        </w:rPr>
        <w:t xml:space="preserve"> (group communication using media plane)</w:t>
      </w:r>
      <w:bookmarkEnd w:id="626"/>
    </w:p>
    <w:p w14:paraId="0E46C2A4" w14:textId="77777777" w:rsidR="00C336BB" w:rsidRDefault="00C336BB" w:rsidP="00C336BB">
      <w:pPr>
        <w:rPr>
          <w:lang w:eastAsia="zh-CN"/>
        </w:rPr>
      </w:pPr>
      <w:r w:rsidRPr="009E0655">
        <w:rPr>
          <w:lang w:eastAsia="zh-CN"/>
        </w:rPr>
        <w:t>Table </w:t>
      </w:r>
      <w:r>
        <w:rPr>
          <w:lang w:eastAsia="zh-CN"/>
        </w:rPr>
        <w:t>7.7.2.1</w:t>
      </w:r>
      <w:r w:rsidRPr="005D0A05">
        <w:rPr>
          <w:lang w:eastAsia="zh-CN"/>
        </w:rPr>
        <w:t>.</w:t>
      </w:r>
      <w:r>
        <w:rPr>
          <w:lang w:eastAsia="zh-CN"/>
        </w:rPr>
        <w:t>10</w:t>
      </w:r>
      <w:r w:rsidRPr="009E0655">
        <w:rPr>
          <w:lang w:eastAsia="zh-CN"/>
        </w:rPr>
        <w:t xml:space="preserve">-1 describes the information flow for </w:t>
      </w:r>
      <w:r>
        <w:rPr>
          <w:lang w:eastAsia="zh-CN"/>
        </w:rPr>
        <w:t>MCData server communication release request (in subclause 7</w:t>
      </w:r>
      <w:r w:rsidRPr="00514D63">
        <w:rPr>
          <w:lang w:eastAsia="zh-CN"/>
        </w:rPr>
        <w:t>.</w:t>
      </w:r>
      <w:r>
        <w:rPr>
          <w:lang w:eastAsia="zh-CN"/>
        </w:rPr>
        <w:t>7</w:t>
      </w:r>
      <w:r w:rsidRPr="00514D63">
        <w:rPr>
          <w:lang w:eastAsia="zh-CN"/>
        </w:rPr>
        <w:t>.2.</w:t>
      </w:r>
      <w:r>
        <w:rPr>
          <w:lang w:eastAsia="zh-CN"/>
        </w:rPr>
        <w:t>3</w:t>
      </w:r>
      <w:r w:rsidRPr="00514D63">
        <w:rPr>
          <w:lang w:eastAsia="zh-CN"/>
        </w:rPr>
        <w:t>.2.2</w:t>
      </w:r>
      <w:r>
        <w:rPr>
          <w:lang w:eastAsia="zh-CN"/>
        </w:rPr>
        <w:t xml:space="preserve">) sent </w:t>
      </w:r>
      <w:r w:rsidRPr="009E0655">
        <w:rPr>
          <w:lang w:eastAsia="zh-CN"/>
        </w:rPr>
        <w:t xml:space="preserve">from the </w:t>
      </w:r>
      <w:r>
        <w:rPr>
          <w:lang w:eastAsia="zh-CN"/>
        </w:rPr>
        <w:t>MCData</w:t>
      </w:r>
      <w:r w:rsidRPr="009E0655">
        <w:rPr>
          <w:lang w:eastAsia="zh-CN"/>
        </w:rPr>
        <w:t xml:space="preserve"> </w:t>
      </w:r>
      <w:r>
        <w:rPr>
          <w:lang w:eastAsia="zh-CN"/>
        </w:rPr>
        <w:t>server</w:t>
      </w:r>
      <w:r w:rsidRPr="009E0655">
        <w:rPr>
          <w:lang w:eastAsia="zh-CN"/>
        </w:rPr>
        <w:t xml:space="preserve"> to </w:t>
      </w:r>
      <w:r>
        <w:rPr>
          <w:lang w:eastAsia="zh-CN"/>
        </w:rPr>
        <w:t>the</w:t>
      </w:r>
      <w:r w:rsidRPr="009E0655">
        <w:rPr>
          <w:lang w:eastAsia="zh-CN"/>
        </w:rPr>
        <w:t xml:space="preserve"> </w:t>
      </w:r>
      <w:r>
        <w:rPr>
          <w:lang w:eastAsia="zh-CN"/>
        </w:rPr>
        <w:t>MCData</w:t>
      </w:r>
      <w:r w:rsidRPr="009E0655">
        <w:rPr>
          <w:lang w:eastAsia="zh-CN"/>
        </w:rPr>
        <w:t xml:space="preserve"> client</w:t>
      </w:r>
      <w:r>
        <w:rPr>
          <w:lang w:eastAsia="zh-CN"/>
        </w:rPr>
        <w:t>s involved in group communication</w:t>
      </w:r>
      <w:r w:rsidRPr="009E0655">
        <w:rPr>
          <w:lang w:eastAsia="zh-CN"/>
        </w:rPr>
        <w:t>.</w:t>
      </w:r>
    </w:p>
    <w:p w14:paraId="4BA5D8E1" w14:textId="77777777" w:rsidR="00C336BB" w:rsidRDefault="00C336BB" w:rsidP="00C336BB">
      <w:pPr>
        <w:pStyle w:val="TH"/>
      </w:pPr>
      <w:r>
        <w:t>Table 7.7.2.1</w:t>
      </w:r>
      <w:r w:rsidRPr="009E0655">
        <w:t>.</w:t>
      </w:r>
      <w:r>
        <w:t>10</w:t>
      </w:r>
      <w:r w:rsidRPr="009E0655">
        <w:t>-</w:t>
      </w:r>
      <w:r>
        <w:t xml:space="preserve">1: </w:t>
      </w:r>
      <w:r>
        <w:rPr>
          <w:rFonts w:eastAsia="SimSun"/>
        </w:rPr>
        <w:t xml:space="preserve">MCData </w:t>
      </w:r>
      <w:r w:rsidRPr="00267D62">
        <w:rPr>
          <w:rFonts w:eastAsia="SimSun"/>
        </w:rPr>
        <w:t>server communication release request</w:t>
      </w:r>
      <w:r w:rsidRPr="00F85744">
        <w:rPr>
          <w:rFonts w:eastAsia="SimSun"/>
        </w:rPr>
        <w:t xml:space="preserve"> (group communication using media plane)</w:t>
      </w:r>
    </w:p>
    <w:tbl>
      <w:tblPr>
        <w:tblW w:w="8640" w:type="dxa"/>
        <w:jc w:val="center"/>
        <w:tblLayout w:type="fixed"/>
        <w:tblLook w:val="0000" w:firstRow="0" w:lastRow="0" w:firstColumn="0" w:lastColumn="0" w:noHBand="0" w:noVBand="0"/>
      </w:tblPr>
      <w:tblGrid>
        <w:gridCol w:w="3042"/>
        <w:gridCol w:w="993"/>
        <w:gridCol w:w="4605"/>
      </w:tblGrid>
      <w:tr w:rsidR="00C336BB" w14:paraId="47DF147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47E1EA2"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656A0018"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E92915B" w14:textId="77777777" w:rsidR="00C336BB" w:rsidRDefault="00C336BB" w:rsidP="00DA72C9">
            <w:pPr>
              <w:pStyle w:val="TAH"/>
            </w:pPr>
            <w:r>
              <w:t>Description</w:t>
            </w:r>
          </w:p>
        </w:tc>
      </w:tr>
      <w:tr w:rsidR="00C336BB" w14:paraId="6F7071F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4211336"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13EAF3BC"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795231A" w14:textId="77777777" w:rsidR="00C336BB" w:rsidRPr="002C7CB4" w:rsidRDefault="00C336BB" w:rsidP="00DA72C9">
            <w:pPr>
              <w:pStyle w:val="TAL"/>
            </w:pPr>
            <w:r w:rsidRPr="002C7CB4">
              <w:t>The identity of the MCData user to which communication is released</w:t>
            </w:r>
          </w:p>
        </w:tc>
      </w:tr>
      <w:tr w:rsidR="00C336BB" w14:paraId="1FEB73E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7CFE7B1" w14:textId="77777777" w:rsidR="00C336BB" w:rsidRPr="002C7CB4" w:rsidRDefault="00C336BB" w:rsidP="00DA72C9">
            <w:pPr>
              <w:pStyle w:val="TAL"/>
            </w:pPr>
            <w:r w:rsidRPr="002C7CB4">
              <w:t>MCData group ID</w:t>
            </w:r>
          </w:p>
        </w:tc>
        <w:tc>
          <w:tcPr>
            <w:tcW w:w="993" w:type="dxa"/>
            <w:tcBorders>
              <w:top w:val="single" w:sz="4" w:space="0" w:color="000000"/>
              <w:left w:val="single" w:sz="4" w:space="0" w:color="000000"/>
              <w:bottom w:val="single" w:sz="4" w:space="0" w:color="000000"/>
            </w:tcBorders>
            <w:shd w:val="clear" w:color="auto" w:fill="auto"/>
          </w:tcPr>
          <w:p w14:paraId="0DF85389"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AA96745" w14:textId="77777777" w:rsidR="00C336BB" w:rsidRPr="002C7CB4" w:rsidRDefault="00C336BB" w:rsidP="00DA72C9">
            <w:pPr>
              <w:pStyle w:val="TAL"/>
            </w:pPr>
            <w:r w:rsidRPr="002C7CB4">
              <w:t>MCData group ID on which the communication is released</w:t>
            </w:r>
          </w:p>
        </w:tc>
      </w:tr>
      <w:tr w:rsidR="00C336BB" w14:paraId="58E7B00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6C9EA04"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14:paraId="2B235C6B"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69D3ADC" w14:textId="77777777" w:rsidR="00C336BB" w:rsidRPr="002C7CB4" w:rsidRDefault="00C336BB" w:rsidP="00DA72C9">
            <w:pPr>
              <w:pStyle w:val="TAL"/>
            </w:pPr>
            <w:r w:rsidRPr="002C7CB4">
              <w:t>Identifies the conversation</w:t>
            </w:r>
          </w:p>
        </w:tc>
      </w:tr>
      <w:tr w:rsidR="00C336BB" w14:paraId="46A4394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B5A1ABF" w14:textId="77777777" w:rsidR="00C336BB" w:rsidRPr="002C7CB4" w:rsidRDefault="00C336BB" w:rsidP="00DA72C9">
            <w:pPr>
              <w:pStyle w:val="TAL"/>
            </w:pPr>
            <w:r w:rsidRPr="002C7CB4">
              <w:t>Release Reason</w:t>
            </w:r>
          </w:p>
        </w:tc>
        <w:tc>
          <w:tcPr>
            <w:tcW w:w="993" w:type="dxa"/>
            <w:tcBorders>
              <w:top w:val="single" w:sz="4" w:space="0" w:color="000000"/>
              <w:left w:val="single" w:sz="4" w:space="0" w:color="000000"/>
              <w:bottom w:val="single" w:sz="4" w:space="0" w:color="000000"/>
            </w:tcBorders>
            <w:shd w:val="clear" w:color="auto" w:fill="auto"/>
          </w:tcPr>
          <w:p w14:paraId="5AC0EF6C"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6ADDA80" w14:textId="77777777" w:rsidR="00C336BB" w:rsidRPr="002C7CB4" w:rsidRDefault="00C336BB" w:rsidP="00DA72C9">
            <w:pPr>
              <w:pStyle w:val="TAL"/>
            </w:pPr>
            <w:r w:rsidRPr="002C7CB4">
              <w:t>Indicates reason for the release</w:t>
            </w:r>
          </w:p>
        </w:tc>
      </w:tr>
    </w:tbl>
    <w:p w14:paraId="2536AF17" w14:textId="77777777" w:rsidR="00C336BB" w:rsidRDefault="00C336BB" w:rsidP="00C336BB">
      <w:pPr>
        <w:rPr>
          <w:rFonts w:eastAsia="SimSun"/>
        </w:rPr>
      </w:pPr>
    </w:p>
    <w:p w14:paraId="3DE7CBB7" w14:textId="77777777" w:rsidR="00C336BB" w:rsidRPr="00543304" w:rsidRDefault="00C336BB" w:rsidP="00C336BB">
      <w:pPr>
        <w:pStyle w:val="Heading5"/>
        <w:rPr>
          <w:rFonts w:eastAsia="SimSun"/>
        </w:rPr>
      </w:pPr>
      <w:bookmarkStart w:id="627" w:name="_Toc193632235"/>
      <w:r>
        <w:rPr>
          <w:rFonts w:eastAsia="SimSun"/>
        </w:rPr>
        <w:t>7.7.2.</w:t>
      </w:r>
      <w:r w:rsidRPr="00543304">
        <w:rPr>
          <w:rFonts w:eastAsia="SimSun"/>
        </w:rPr>
        <w:t>1.</w:t>
      </w:r>
      <w:r>
        <w:rPr>
          <w:rFonts w:eastAsia="SimSun"/>
        </w:rPr>
        <w:t>11</w:t>
      </w:r>
      <w:r w:rsidRPr="00543304">
        <w:rPr>
          <w:rFonts w:eastAsia="SimSun"/>
        </w:rPr>
        <w:tab/>
      </w:r>
      <w:r>
        <w:rPr>
          <w:rFonts w:eastAsia="SimSun"/>
        </w:rPr>
        <w:t xml:space="preserve">MCData </w:t>
      </w:r>
      <w:r w:rsidRPr="00F95C6F">
        <w:rPr>
          <w:rFonts w:eastAsia="SimSun"/>
        </w:rPr>
        <w:t>server communication release response</w:t>
      </w:r>
      <w:r>
        <w:rPr>
          <w:rFonts w:eastAsia="SimSun"/>
        </w:rPr>
        <w:t xml:space="preserve"> (group communication using media plane)</w:t>
      </w:r>
      <w:bookmarkEnd w:id="627"/>
    </w:p>
    <w:p w14:paraId="007EF477" w14:textId="77777777" w:rsidR="00C336BB" w:rsidRDefault="00C336BB" w:rsidP="00C336BB">
      <w:r w:rsidRPr="009E0655">
        <w:t>Table </w:t>
      </w:r>
      <w:r>
        <w:t>7.7.2.1</w:t>
      </w:r>
      <w:r w:rsidRPr="005D0A05">
        <w:rPr>
          <w:lang w:eastAsia="ko-KR"/>
        </w:rPr>
        <w:t>.</w:t>
      </w:r>
      <w:r>
        <w:rPr>
          <w:lang w:eastAsia="ko-KR"/>
        </w:rPr>
        <w:t>11</w:t>
      </w:r>
      <w:r w:rsidRPr="009E0655">
        <w:t>-1 describes the information flow for the</w:t>
      </w:r>
      <w:r>
        <w:t xml:space="preserve"> MCData server</w:t>
      </w:r>
      <w:r w:rsidRPr="009E0655">
        <w:t xml:space="preserve"> </w:t>
      </w:r>
      <w:r w:rsidRPr="00634AD0">
        <w:rPr>
          <w:lang w:eastAsia="ko-KR"/>
        </w:rPr>
        <w:t xml:space="preserve">communication release response </w:t>
      </w:r>
      <w:r>
        <w:rPr>
          <w:lang w:eastAsia="ko-KR"/>
        </w:rPr>
        <w:t>(in subclause </w:t>
      </w:r>
      <w:r>
        <w:rPr>
          <w:lang w:eastAsia="zh-CN"/>
        </w:rPr>
        <w:t>7</w:t>
      </w:r>
      <w:r w:rsidRPr="00514D63">
        <w:rPr>
          <w:lang w:eastAsia="zh-CN"/>
        </w:rPr>
        <w:t>.</w:t>
      </w:r>
      <w:r>
        <w:rPr>
          <w:lang w:eastAsia="zh-CN"/>
        </w:rPr>
        <w:t>7</w:t>
      </w:r>
      <w:r w:rsidRPr="00514D63">
        <w:rPr>
          <w:lang w:eastAsia="zh-CN"/>
        </w:rPr>
        <w:t>.2.</w:t>
      </w:r>
      <w:r>
        <w:rPr>
          <w:lang w:eastAsia="zh-CN"/>
        </w:rPr>
        <w:t>3</w:t>
      </w:r>
      <w:r w:rsidRPr="00514D63">
        <w:rPr>
          <w:lang w:eastAsia="zh-CN"/>
        </w:rPr>
        <w:t>.2.2</w:t>
      </w:r>
      <w:r>
        <w:rPr>
          <w:lang w:eastAsia="ko-KR"/>
        </w:rPr>
        <w:t>)</w:t>
      </w:r>
      <w:r>
        <w:t xml:space="preserve"> sent </w:t>
      </w:r>
      <w:r w:rsidRPr="009E0655">
        <w:t xml:space="preserve">from the </w:t>
      </w:r>
      <w:r>
        <w:t>MCData</w:t>
      </w:r>
      <w:r w:rsidRPr="009E0655">
        <w:t xml:space="preserve"> </w:t>
      </w:r>
      <w:r>
        <w:t>client</w:t>
      </w:r>
      <w:r w:rsidRPr="009E0655">
        <w:t xml:space="preserve"> to </w:t>
      </w:r>
      <w:r>
        <w:t>the MCData server</w:t>
      </w:r>
      <w:r w:rsidRPr="009E0655">
        <w:t>.</w:t>
      </w:r>
    </w:p>
    <w:p w14:paraId="21752990" w14:textId="77777777" w:rsidR="00C336BB" w:rsidRDefault="00C336BB" w:rsidP="00C336BB">
      <w:pPr>
        <w:pStyle w:val="TH"/>
      </w:pPr>
      <w:r>
        <w:t>Table 7.7.2.1</w:t>
      </w:r>
      <w:r w:rsidRPr="009E0655">
        <w:t>.</w:t>
      </w:r>
      <w:r>
        <w:t>11</w:t>
      </w:r>
      <w:r w:rsidRPr="009E0655">
        <w:t>-</w:t>
      </w:r>
      <w:r>
        <w:t xml:space="preserve">1: </w:t>
      </w:r>
      <w:r>
        <w:rPr>
          <w:rFonts w:eastAsia="SimSun"/>
        </w:rPr>
        <w:t xml:space="preserve">MCData </w:t>
      </w:r>
      <w:r w:rsidRPr="00F95C6F">
        <w:rPr>
          <w:rFonts w:eastAsia="SimSun"/>
        </w:rPr>
        <w:t>server communication release response</w:t>
      </w:r>
      <w:r>
        <w:rPr>
          <w:rFonts w:eastAsia="SimSun"/>
        </w:rPr>
        <w:t xml:space="preserve"> (group communication using media plane)</w:t>
      </w:r>
    </w:p>
    <w:tbl>
      <w:tblPr>
        <w:tblW w:w="8640" w:type="dxa"/>
        <w:jc w:val="center"/>
        <w:tblLayout w:type="fixed"/>
        <w:tblLook w:val="0000" w:firstRow="0" w:lastRow="0" w:firstColumn="0" w:lastColumn="0" w:noHBand="0" w:noVBand="0"/>
      </w:tblPr>
      <w:tblGrid>
        <w:gridCol w:w="3042"/>
        <w:gridCol w:w="993"/>
        <w:gridCol w:w="4605"/>
      </w:tblGrid>
      <w:tr w:rsidR="00C336BB" w14:paraId="07EFCA2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6C832DC"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6953F414"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4C796C4" w14:textId="77777777" w:rsidR="00C336BB" w:rsidRDefault="00C336BB" w:rsidP="00DA72C9">
            <w:pPr>
              <w:pStyle w:val="TAH"/>
            </w:pPr>
            <w:r>
              <w:t>Description</w:t>
            </w:r>
          </w:p>
        </w:tc>
      </w:tr>
      <w:tr w:rsidR="00C336BB" w14:paraId="16C4B2C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52AF1B1" w14:textId="77777777" w:rsidR="00C336BB" w:rsidRPr="002C7CB4" w:rsidRDefault="00C336BB" w:rsidP="00DA72C9">
            <w:pPr>
              <w:pStyle w:val="TAL"/>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2B86DDA2"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FF14A85" w14:textId="77777777" w:rsidR="00C336BB" w:rsidRPr="002C7CB4" w:rsidRDefault="00C336BB" w:rsidP="00DA72C9">
            <w:pPr>
              <w:pStyle w:val="TAL"/>
            </w:pPr>
            <w:r w:rsidRPr="002C7CB4">
              <w:t>MCData ID to which the communication is released</w:t>
            </w:r>
          </w:p>
        </w:tc>
      </w:tr>
      <w:tr w:rsidR="00C336BB" w14:paraId="7132B13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30B237C" w14:textId="77777777" w:rsidR="00C336BB" w:rsidRPr="002C7CB4" w:rsidRDefault="00C336BB" w:rsidP="00DA72C9">
            <w:pPr>
              <w:pStyle w:val="TAL"/>
            </w:pPr>
            <w:r w:rsidRPr="002C7CB4">
              <w:t>MCData group ID</w:t>
            </w:r>
          </w:p>
        </w:tc>
        <w:tc>
          <w:tcPr>
            <w:tcW w:w="993" w:type="dxa"/>
            <w:tcBorders>
              <w:top w:val="single" w:sz="4" w:space="0" w:color="000000"/>
              <w:left w:val="single" w:sz="4" w:space="0" w:color="000000"/>
              <w:bottom w:val="single" w:sz="4" w:space="0" w:color="000000"/>
            </w:tcBorders>
            <w:shd w:val="clear" w:color="auto" w:fill="auto"/>
          </w:tcPr>
          <w:p w14:paraId="2D5CFF73"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3C0A97B" w14:textId="77777777" w:rsidR="00C336BB" w:rsidRPr="002C7CB4" w:rsidRDefault="00C336BB" w:rsidP="00DA72C9">
            <w:pPr>
              <w:pStyle w:val="TAL"/>
            </w:pPr>
            <w:r w:rsidRPr="002C7CB4">
              <w:t>MCData group ID on which the communication is released</w:t>
            </w:r>
          </w:p>
        </w:tc>
      </w:tr>
      <w:tr w:rsidR="00C336BB" w14:paraId="2554861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0C49904"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14:paraId="512EFDCD"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2CB8907" w14:textId="77777777" w:rsidR="00C336BB" w:rsidRPr="002C7CB4" w:rsidRDefault="00C336BB" w:rsidP="00DA72C9">
            <w:pPr>
              <w:pStyle w:val="TAL"/>
            </w:pPr>
            <w:r w:rsidRPr="002C7CB4">
              <w:t>Identifies the conversation</w:t>
            </w:r>
          </w:p>
        </w:tc>
      </w:tr>
      <w:tr w:rsidR="00C336BB" w14:paraId="13C5B21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6A820AE" w14:textId="77777777" w:rsidR="00C336BB" w:rsidRPr="002C7CB4" w:rsidRDefault="00C336BB" w:rsidP="00DA72C9">
            <w:pPr>
              <w:pStyle w:val="TAL"/>
            </w:pPr>
            <w:r w:rsidRPr="002C7CB4">
              <w:t>Release confirmation</w:t>
            </w:r>
          </w:p>
        </w:tc>
        <w:tc>
          <w:tcPr>
            <w:tcW w:w="993" w:type="dxa"/>
            <w:tcBorders>
              <w:top w:val="single" w:sz="4" w:space="0" w:color="000000"/>
              <w:left w:val="single" w:sz="4" w:space="0" w:color="000000"/>
              <w:bottom w:val="single" w:sz="4" w:space="0" w:color="000000"/>
            </w:tcBorders>
            <w:shd w:val="clear" w:color="auto" w:fill="auto"/>
          </w:tcPr>
          <w:p w14:paraId="6AFA7944"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60B1F8A" w14:textId="77777777" w:rsidR="00C336BB" w:rsidRPr="002C7CB4" w:rsidRDefault="00C336BB" w:rsidP="00DA72C9">
            <w:pPr>
              <w:pStyle w:val="TAL"/>
            </w:pPr>
            <w:r w:rsidRPr="002C7CB4">
              <w:t>Communication released or not indication</w:t>
            </w:r>
          </w:p>
        </w:tc>
      </w:tr>
    </w:tbl>
    <w:p w14:paraId="224E2F11" w14:textId="77777777" w:rsidR="00C336BB" w:rsidRDefault="00C336BB" w:rsidP="00C336BB">
      <w:pPr>
        <w:rPr>
          <w:rFonts w:eastAsia="SimSun"/>
        </w:rPr>
      </w:pPr>
    </w:p>
    <w:p w14:paraId="2C706BAE" w14:textId="77777777" w:rsidR="00C336BB" w:rsidRDefault="00C336BB" w:rsidP="00C336BB">
      <w:pPr>
        <w:pStyle w:val="Heading5"/>
        <w:rPr>
          <w:rFonts w:eastAsia="SimSun"/>
        </w:rPr>
      </w:pPr>
      <w:bookmarkStart w:id="628" w:name="_Toc193632236"/>
      <w:r>
        <w:rPr>
          <w:rFonts w:eastAsia="SimSun"/>
        </w:rPr>
        <w:t>7.7.2.</w:t>
      </w:r>
      <w:r w:rsidRPr="003354E6">
        <w:rPr>
          <w:rFonts w:eastAsia="SimSun"/>
        </w:rPr>
        <w:t>1.</w:t>
      </w:r>
      <w:r>
        <w:rPr>
          <w:rFonts w:eastAsia="SimSun"/>
        </w:rPr>
        <w:t>12</w:t>
      </w:r>
      <w:r>
        <w:rPr>
          <w:rFonts w:eastAsia="SimSun"/>
        </w:rPr>
        <w:tab/>
      </w:r>
      <w:r>
        <w:rPr>
          <w:lang w:eastAsia="zh-CN"/>
        </w:rPr>
        <w:t>Void</w:t>
      </w:r>
      <w:bookmarkEnd w:id="628"/>
    </w:p>
    <w:p w14:paraId="6FDFB724" w14:textId="77777777" w:rsidR="00C336BB" w:rsidRDefault="00C336BB" w:rsidP="00C336BB">
      <w:pPr>
        <w:pStyle w:val="Heading5"/>
        <w:rPr>
          <w:rFonts w:eastAsia="SimSun"/>
          <w:b/>
          <w:bCs/>
          <w:i/>
          <w:iCs/>
        </w:rPr>
      </w:pPr>
      <w:bookmarkStart w:id="629" w:name="_Toc193632237"/>
      <w:r>
        <w:rPr>
          <w:rFonts w:eastAsia="SimSun"/>
        </w:rPr>
        <w:t>7.7.2.</w:t>
      </w:r>
      <w:r w:rsidRPr="003354E6">
        <w:rPr>
          <w:rFonts w:eastAsia="SimSun"/>
        </w:rPr>
        <w:t>1.</w:t>
      </w:r>
      <w:r>
        <w:rPr>
          <w:rFonts w:eastAsia="SimSun"/>
        </w:rPr>
        <w:t>13</w:t>
      </w:r>
      <w:r w:rsidRPr="003354E6">
        <w:rPr>
          <w:rFonts w:eastAsia="SimSun"/>
        </w:rPr>
        <w:tab/>
      </w:r>
      <w:r w:rsidRPr="004E0B4C">
        <w:rPr>
          <w:rFonts w:eastAsia="SimSun"/>
        </w:rPr>
        <w:t>MCData release intent request</w:t>
      </w:r>
      <w:r>
        <w:rPr>
          <w:rFonts w:eastAsia="SimSun"/>
        </w:rPr>
        <w:t xml:space="preserve"> (one-to-one communication using media plane)</w:t>
      </w:r>
      <w:bookmarkEnd w:id="629"/>
    </w:p>
    <w:p w14:paraId="7481E479" w14:textId="77777777" w:rsidR="00C336BB" w:rsidRDefault="00C336BB" w:rsidP="00C336BB">
      <w:pPr>
        <w:rPr>
          <w:lang w:eastAsia="zh-CN"/>
        </w:rPr>
      </w:pPr>
      <w:r w:rsidRPr="009E0655">
        <w:rPr>
          <w:lang w:eastAsia="zh-CN"/>
        </w:rPr>
        <w:t>Table </w:t>
      </w:r>
      <w:r>
        <w:rPr>
          <w:lang w:eastAsia="zh-CN"/>
        </w:rPr>
        <w:t>7.7.2.1</w:t>
      </w:r>
      <w:r w:rsidRPr="005D0A05">
        <w:rPr>
          <w:lang w:eastAsia="zh-CN"/>
        </w:rPr>
        <w:t>.</w:t>
      </w:r>
      <w:r>
        <w:rPr>
          <w:lang w:eastAsia="zh-CN"/>
        </w:rPr>
        <w:t>13</w:t>
      </w:r>
      <w:r w:rsidRPr="009E0655">
        <w:rPr>
          <w:lang w:eastAsia="zh-CN"/>
        </w:rPr>
        <w:t xml:space="preserve">-1 describes the information flow for </w:t>
      </w:r>
      <w:r w:rsidRPr="004E0B4C">
        <w:rPr>
          <w:rFonts w:eastAsia="SimSun"/>
        </w:rPr>
        <w:t>MCData release intent request</w:t>
      </w:r>
      <w:r>
        <w:rPr>
          <w:lang w:eastAsia="zh-CN"/>
        </w:rPr>
        <w:t xml:space="preserve"> (in subclause </w:t>
      </w:r>
      <w:r w:rsidRPr="004E0B4C">
        <w:rPr>
          <w:lang w:eastAsia="zh-CN"/>
        </w:rPr>
        <w:t>7.7.2.4.2, 7.7.2.6.2</w:t>
      </w:r>
      <w:r>
        <w:rPr>
          <w:lang w:eastAsia="zh-CN"/>
        </w:rPr>
        <w:t xml:space="preserve">) sent </w:t>
      </w:r>
      <w:r w:rsidRPr="009E0655">
        <w:rPr>
          <w:lang w:eastAsia="zh-CN"/>
        </w:rPr>
        <w:t xml:space="preserve">from the </w:t>
      </w:r>
      <w:r>
        <w:rPr>
          <w:lang w:eastAsia="zh-CN"/>
        </w:rPr>
        <w:t>MCData</w:t>
      </w:r>
      <w:r w:rsidRPr="009E0655">
        <w:rPr>
          <w:lang w:eastAsia="zh-CN"/>
        </w:rPr>
        <w:t xml:space="preserve"> </w:t>
      </w:r>
      <w:r>
        <w:rPr>
          <w:lang w:eastAsia="zh-CN"/>
        </w:rPr>
        <w:t>server</w:t>
      </w:r>
      <w:r w:rsidRPr="009E0655">
        <w:rPr>
          <w:lang w:eastAsia="zh-CN"/>
        </w:rPr>
        <w:t xml:space="preserve"> to </w:t>
      </w:r>
      <w:r>
        <w:rPr>
          <w:lang w:eastAsia="zh-CN"/>
        </w:rPr>
        <w:t>the</w:t>
      </w:r>
      <w:r w:rsidRPr="009E0655">
        <w:rPr>
          <w:lang w:eastAsia="zh-CN"/>
        </w:rPr>
        <w:t xml:space="preserve"> </w:t>
      </w:r>
      <w:r>
        <w:rPr>
          <w:lang w:eastAsia="zh-CN"/>
        </w:rPr>
        <w:t>MCData</w:t>
      </w:r>
      <w:r w:rsidRPr="009E0655">
        <w:rPr>
          <w:lang w:eastAsia="zh-CN"/>
        </w:rPr>
        <w:t xml:space="preserve"> client.</w:t>
      </w:r>
      <w:r>
        <w:rPr>
          <w:lang w:eastAsia="zh-CN"/>
        </w:rPr>
        <w:t xml:space="preserve"> </w:t>
      </w:r>
    </w:p>
    <w:p w14:paraId="3626F4A9" w14:textId="77777777" w:rsidR="00C336BB" w:rsidRDefault="00C336BB" w:rsidP="00C336BB">
      <w:pPr>
        <w:pStyle w:val="TH"/>
      </w:pPr>
      <w:r>
        <w:t>Table 7.7.2.1</w:t>
      </w:r>
      <w:r w:rsidRPr="009E0655">
        <w:t>.</w:t>
      </w:r>
      <w:r>
        <w:t>13</w:t>
      </w:r>
      <w:r w:rsidRPr="009E0655">
        <w:t>-</w:t>
      </w:r>
      <w:r>
        <w:t xml:space="preserve">1: </w:t>
      </w:r>
      <w:r>
        <w:rPr>
          <w:rFonts w:eastAsia="SimSun"/>
        </w:rPr>
        <w:t xml:space="preserve">MCData </w:t>
      </w:r>
      <w:r w:rsidRPr="003A4161">
        <w:rPr>
          <w:rFonts w:eastAsia="SimSun"/>
        </w:rPr>
        <w:t xml:space="preserve">release intent request </w:t>
      </w:r>
      <w:r w:rsidRPr="00DE5D34">
        <w:rPr>
          <w:rFonts w:eastAsia="SimSun"/>
        </w:rPr>
        <w:t>(one-to-one communication using media plane)</w:t>
      </w:r>
    </w:p>
    <w:tbl>
      <w:tblPr>
        <w:tblW w:w="8640" w:type="dxa"/>
        <w:jc w:val="center"/>
        <w:tblLayout w:type="fixed"/>
        <w:tblLook w:val="0000" w:firstRow="0" w:lastRow="0" w:firstColumn="0" w:lastColumn="0" w:noHBand="0" w:noVBand="0"/>
      </w:tblPr>
      <w:tblGrid>
        <w:gridCol w:w="3042"/>
        <w:gridCol w:w="993"/>
        <w:gridCol w:w="4605"/>
      </w:tblGrid>
      <w:tr w:rsidR="00C336BB" w14:paraId="3389421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F84D73B"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7641B21F"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15B383C" w14:textId="77777777" w:rsidR="00C336BB" w:rsidRDefault="00C336BB" w:rsidP="00DA72C9">
            <w:pPr>
              <w:pStyle w:val="TAH"/>
            </w:pPr>
            <w:r>
              <w:t>Description</w:t>
            </w:r>
          </w:p>
        </w:tc>
      </w:tr>
      <w:tr w:rsidR="00C336BB" w14:paraId="51EDBC8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3B87213"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45FD0BF5"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7C093AB" w14:textId="77777777" w:rsidR="00C336BB" w:rsidRPr="002C7CB4" w:rsidRDefault="00C336BB" w:rsidP="00DA72C9">
            <w:pPr>
              <w:pStyle w:val="TAL"/>
            </w:pPr>
            <w:r w:rsidRPr="002C7CB4">
              <w:t>The identity of the MCData user who is originator of the one-to-one communication</w:t>
            </w:r>
          </w:p>
        </w:tc>
      </w:tr>
      <w:tr w:rsidR="00C336BB" w14:paraId="4D73143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8670DE5"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14:paraId="148CC52A"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7748DDB" w14:textId="77777777" w:rsidR="00C336BB" w:rsidRPr="002C7CB4" w:rsidRDefault="00C336BB" w:rsidP="00DA72C9">
            <w:pPr>
              <w:pStyle w:val="TAL"/>
            </w:pPr>
            <w:r w:rsidRPr="002C7CB4">
              <w:t>Identifies the conversation</w:t>
            </w:r>
          </w:p>
        </w:tc>
      </w:tr>
      <w:tr w:rsidR="00C336BB" w14:paraId="6CEADD9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2DADC4A" w14:textId="77777777" w:rsidR="00C336BB" w:rsidRPr="002C7CB4" w:rsidRDefault="00C336BB" w:rsidP="00DA72C9">
            <w:pPr>
              <w:pStyle w:val="TAL"/>
            </w:pPr>
            <w:r w:rsidRPr="002C7CB4">
              <w:t>Request for more info</w:t>
            </w:r>
          </w:p>
        </w:tc>
        <w:tc>
          <w:tcPr>
            <w:tcW w:w="993" w:type="dxa"/>
            <w:tcBorders>
              <w:top w:val="single" w:sz="4" w:space="0" w:color="000000"/>
              <w:left w:val="single" w:sz="4" w:space="0" w:color="000000"/>
              <w:bottom w:val="single" w:sz="4" w:space="0" w:color="000000"/>
            </w:tcBorders>
            <w:shd w:val="clear" w:color="auto" w:fill="auto"/>
          </w:tcPr>
          <w:p w14:paraId="3141F513"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A63ACD9" w14:textId="77777777" w:rsidR="00C336BB" w:rsidRPr="002C7CB4" w:rsidRDefault="00C336BB" w:rsidP="00DA72C9">
            <w:pPr>
              <w:pStyle w:val="TAL"/>
            </w:pPr>
            <w:r w:rsidRPr="002C7CB4">
              <w:t>Indicates what MCData server needs more information (e.g. to know the remaining data volume to transmit) about the communication which has been identified to be released</w:t>
            </w:r>
          </w:p>
        </w:tc>
      </w:tr>
    </w:tbl>
    <w:p w14:paraId="0943E51E" w14:textId="77777777" w:rsidR="00C336BB" w:rsidRDefault="00C336BB" w:rsidP="00C336BB">
      <w:pPr>
        <w:rPr>
          <w:rFonts w:eastAsia="SimSun"/>
        </w:rPr>
      </w:pPr>
    </w:p>
    <w:p w14:paraId="0CB95BBC" w14:textId="77777777" w:rsidR="00C336BB" w:rsidRDefault="00C336BB" w:rsidP="00C336BB">
      <w:pPr>
        <w:pStyle w:val="Heading5"/>
        <w:rPr>
          <w:rFonts w:eastAsia="SimSun"/>
          <w:b/>
          <w:bCs/>
          <w:i/>
          <w:iCs/>
        </w:rPr>
      </w:pPr>
      <w:bookmarkStart w:id="630" w:name="_Toc193632238"/>
      <w:r>
        <w:rPr>
          <w:rFonts w:eastAsia="SimSun"/>
        </w:rPr>
        <w:t>7.7.2.</w:t>
      </w:r>
      <w:r w:rsidRPr="003354E6">
        <w:rPr>
          <w:rFonts w:eastAsia="SimSun"/>
        </w:rPr>
        <w:t>1.</w:t>
      </w:r>
      <w:r>
        <w:rPr>
          <w:rFonts w:eastAsia="SimSun"/>
        </w:rPr>
        <w:t>14</w:t>
      </w:r>
      <w:r w:rsidRPr="003354E6">
        <w:rPr>
          <w:rFonts w:eastAsia="SimSun"/>
        </w:rPr>
        <w:tab/>
      </w:r>
      <w:r w:rsidRPr="004E0B4C">
        <w:rPr>
          <w:rFonts w:eastAsia="SimSun"/>
        </w:rPr>
        <w:t xml:space="preserve">MCData </w:t>
      </w:r>
      <w:r w:rsidRPr="00EF42C7">
        <w:rPr>
          <w:rFonts w:eastAsia="SimSun"/>
        </w:rPr>
        <w:t xml:space="preserve">more information response </w:t>
      </w:r>
      <w:r>
        <w:rPr>
          <w:rFonts w:eastAsia="SimSun"/>
        </w:rPr>
        <w:t>(one-to-one communication using media plane)</w:t>
      </w:r>
      <w:bookmarkEnd w:id="630"/>
    </w:p>
    <w:p w14:paraId="3E00F8BD" w14:textId="77777777" w:rsidR="00C336BB" w:rsidRDefault="00C336BB" w:rsidP="00C336BB">
      <w:pPr>
        <w:rPr>
          <w:lang w:eastAsia="zh-CN"/>
        </w:rPr>
      </w:pPr>
      <w:r w:rsidRPr="009E0655">
        <w:rPr>
          <w:lang w:eastAsia="zh-CN"/>
        </w:rPr>
        <w:t>Table </w:t>
      </w:r>
      <w:r>
        <w:rPr>
          <w:lang w:eastAsia="zh-CN"/>
        </w:rPr>
        <w:t>7.7.2.1</w:t>
      </w:r>
      <w:r w:rsidRPr="005D0A05">
        <w:rPr>
          <w:lang w:eastAsia="zh-CN"/>
        </w:rPr>
        <w:t>.</w:t>
      </w:r>
      <w:r>
        <w:rPr>
          <w:lang w:eastAsia="zh-CN"/>
        </w:rPr>
        <w:t>14</w:t>
      </w:r>
      <w:r w:rsidRPr="009E0655">
        <w:rPr>
          <w:lang w:eastAsia="zh-CN"/>
        </w:rPr>
        <w:t xml:space="preserve">-1 describes the information flow for </w:t>
      </w:r>
      <w:r w:rsidRPr="004E0B4C">
        <w:rPr>
          <w:rFonts w:eastAsia="SimSun"/>
        </w:rPr>
        <w:t xml:space="preserve">MCData </w:t>
      </w:r>
      <w:r w:rsidRPr="00EF42C7">
        <w:rPr>
          <w:rFonts w:eastAsia="SimSun"/>
        </w:rPr>
        <w:t xml:space="preserve">more information response </w:t>
      </w:r>
      <w:r>
        <w:rPr>
          <w:lang w:eastAsia="zh-CN"/>
        </w:rPr>
        <w:t xml:space="preserve">(in subclause </w:t>
      </w:r>
      <w:r w:rsidRPr="004E0B4C">
        <w:rPr>
          <w:lang w:eastAsia="zh-CN"/>
        </w:rPr>
        <w:t>7.7.2.4.2, 7.7.2.6.2</w:t>
      </w:r>
      <w:r>
        <w:rPr>
          <w:lang w:eastAsia="zh-CN"/>
        </w:rPr>
        <w:t xml:space="preserve">) sent </w:t>
      </w:r>
      <w:r w:rsidRPr="009E0655">
        <w:rPr>
          <w:lang w:eastAsia="zh-CN"/>
        </w:rPr>
        <w:t xml:space="preserve">from the </w:t>
      </w:r>
      <w:r>
        <w:rPr>
          <w:lang w:eastAsia="zh-CN"/>
        </w:rPr>
        <w:t>MCData</w:t>
      </w:r>
      <w:r w:rsidRPr="009E0655">
        <w:rPr>
          <w:lang w:eastAsia="zh-CN"/>
        </w:rPr>
        <w:t xml:space="preserve"> </w:t>
      </w:r>
      <w:r>
        <w:rPr>
          <w:lang w:eastAsia="zh-CN"/>
        </w:rPr>
        <w:t>client</w:t>
      </w:r>
      <w:r w:rsidRPr="009E0655">
        <w:rPr>
          <w:lang w:eastAsia="zh-CN"/>
        </w:rPr>
        <w:t xml:space="preserve"> to </w:t>
      </w:r>
      <w:r>
        <w:rPr>
          <w:lang w:eastAsia="zh-CN"/>
        </w:rPr>
        <w:t>the</w:t>
      </w:r>
      <w:r w:rsidRPr="009E0655">
        <w:rPr>
          <w:lang w:eastAsia="zh-CN"/>
        </w:rPr>
        <w:t xml:space="preserve"> </w:t>
      </w:r>
      <w:r>
        <w:rPr>
          <w:lang w:eastAsia="zh-CN"/>
        </w:rPr>
        <w:t>MCData</w:t>
      </w:r>
      <w:r w:rsidRPr="009E0655">
        <w:rPr>
          <w:lang w:eastAsia="zh-CN"/>
        </w:rPr>
        <w:t xml:space="preserve"> </w:t>
      </w:r>
      <w:r>
        <w:rPr>
          <w:lang w:eastAsia="zh-CN"/>
        </w:rPr>
        <w:t>server and from MCData server to authorized MCData user.</w:t>
      </w:r>
    </w:p>
    <w:p w14:paraId="46534267" w14:textId="77777777" w:rsidR="00C336BB" w:rsidRDefault="00C336BB" w:rsidP="00C336BB">
      <w:pPr>
        <w:pStyle w:val="TH"/>
      </w:pPr>
      <w:r>
        <w:t>Table 7.7.2.1</w:t>
      </w:r>
      <w:r w:rsidRPr="009E0655">
        <w:t>.</w:t>
      </w:r>
      <w:r>
        <w:t>14</w:t>
      </w:r>
      <w:r w:rsidRPr="009E0655">
        <w:t>-</w:t>
      </w:r>
      <w:r>
        <w:t xml:space="preserve">1: </w:t>
      </w:r>
      <w:r>
        <w:rPr>
          <w:rFonts w:eastAsia="SimSun"/>
        </w:rPr>
        <w:t>MCData more</w:t>
      </w:r>
      <w:r w:rsidRPr="00267D62">
        <w:rPr>
          <w:rFonts w:eastAsia="SimSun"/>
        </w:rPr>
        <w:t xml:space="preserve"> </w:t>
      </w:r>
      <w:r>
        <w:rPr>
          <w:rFonts w:eastAsia="SimSun"/>
        </w:rPr>
        <w:t xml:space="preserve">information response </w:t>
      </w:r>
      <w:r w:rsidRPr="006839D5">
        <w:rPr>
          <w:rFonts w:eastAsia="SimSun"/>
        </w:rPr>
        <w:t>(one-to-one communication using media plane)</w:t>
      </w:r>
      <w:r>
        <w:rPr>
          <w:rFonts w:eastAsia="SimSun"/>
        </w:rPr>
        <w:t xml:space="preserve"> </w:t>
      </w:r>
    </w:p>
    <w:tbl>
      <w:tblPr>
        <w:tblW w:w="8640" w:type="dxa"/>
        <w:jc w:val="center"/>
        <w:tblLayout w:type="fixed"/>
        <w:tblLook w:val="0000" w:firstRow="0" w:lastRow="0" w:firstColumn="0" w:lastColumn="0" w:noHBand="0" w:noVBand="0"/>
      </w:tblPr>
      <w:tblGrid>
        <w:gridCol w:w="3042"/>
        <w:gridCol w:w="993"/>
        <w:gridCol w:w="4605"/>
      </w:tblGrid>
      <w:tr w:rsidR="00C336BB" w14:paraId="214743D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32737CC"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12944070"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C78CC6C" w14:textId="77777777" w:rsidR="00C336BB" w:rsidRDefault="00C336BB" w:rsidP="00DA72C9">
            <w:pPr>
              <w:pStyle w:val="TAH"/>
            </w:pPr>
            <w:r>
              <w:t>Description</w:t>
            </w:r>
          </w:p>
        </w:tc>
      </w:tr>
      <w:tr w:rsidR="00C336BB" w14:paraId="036DFCD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603866C"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1048B0DC"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FB5904F" w14:textId="77777777" w:rsidR="00C336BB" w:rsidRPr="002C7CB4" w:rsidRDefault="00C336BB" w:rsidP="00DA72C9">
            <w:pPr>
              <w:pStyle w:val="TAL"/>
            </w:pPr>
            <w:r w:rsidRPr="002C7CB4">
              <w:t>The identity of the MCData user who is originator of the one-to-one communication</w:t>
            </w:r>
          </w:p>
        </w:tc>
      </w:tr>
      <w:tr w:rsidR="00C336BB" w14:paraId="30D10C4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D8AA625"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14:paraId="3B149695"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FE1B45D" w14:textId="77777777" w:rsidR="00C336BB" w:rsidRPr="002C7CB4" w:rsidRDefault="00C336BB" w:rsidP="00DA72C9">
            <w:pPr>
              <w:pStyle w:val="TAL"/>
            </w:pPr>
            <w:r w:rsidRPr="002C7CB4">
              <w:t>Identifies the conversation</w:t>
            </w:r>
          </w:p>
        </w:tc>
      </w:tr>
      <w:tr w:rsidR="00C336BB" w14:paraId="22DF8F1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ED0FE58" w14:textId="77777777" w:rsidR="00C336BB" w:rsidRPr="002C7CB4" w:rsidRDefault="00C336BB" w:rsidP="00DA72C9">
            <w:pPr>
              <w:pStyle w:val="TAL"/>
            </w:pPr>
            <w:r w:rsidRPr="002C7CB4">
              <w:t>More info</w:t>
            </w:r>
          </w:p>
        </w:tc>
        <w:tc>
          <w:tcPr>
            <w:tcW w:w="993" w:type="dxa"/>
            <w:tcBorders>
              <w:top w:val="single" w:sz="4" w:space="0" w:color="000000"/>
              <w:left w:val="single" w:sz="4" w:space="0" w:color="000000"/>
              <w:bottom w:val="single" w:sz="4" w:space="0" w:color="000000"/>
            </w:tcBorders>
            <w:shd w:val="clear" w:color="auto" w:fill="auto"/>
          </w:tcPr>
          <w:p w14:paraId="12BA6E28"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520B57F" w14:textId="77777777" w:rsidR="00C336BB" w:rsidRPr="002C7CB4" w:rsidRDefault="00C336BB" w:rsidP="00DA72C9">
            <w:pPr>
              <w:pStyle w:val="TAL"/>
            </w:pPr>
            <w:r w:rsidRPr="002C7CB4">
              <w:t>Information as requested by MCData server</w:t>
            </w:r>
          </w:p>
        </w:tc>
      </w:tr>
    </w:tbl>
    <w:p w14:paraId="758264C3" w14:textId="77777777" w:rsidR="00C336BB" w:rsidRDefault="00C336BB" w:rsidP="00C336BB">
      <w:pPr>
        <w:rPr>
          <w:rFonts w:eastAsia="SimSun"/>
        </w:rPr>
      </w:pPr>
    </w:p>
    <w:p w14:paraId="26607824" w14:textId="77777777" w:rsidR="00C336BB" w:rsidRDefault="00C336BB" w:rsidP="00C336BB">
      <w:pPr>
        <w:pStyle w:val="Heading5"/>
        <w:rPr>
          <w:rFonts w:eastAsia="SimSun"/>
          <w:b/>
          <w:bCs/>
          <w:i/>
          <w:iCs/>
        </w:rPr>
      </w:pPr>
      <w:bookmarkStart w:id="631" w:name="_Toc193632239"/>
      <w:r>
        <w:rPr>
          <w:rFonts w:eastAsia="SimSun"/>
        </w:rPr>
        <w:t>7.7.2.</w:t>
      </w:r>
      <w:r w:rsidRPr="003354E6">
        <w:rPr>
          <w:rFonts w:eastAsia="SimSun"/>
        </w:rPr>
        <w:t>1.</w:t>
      </w:r>
      <w:r>
        <w:rPr>
          <w:rFonts w:eastAsia="SimSun"/>
        </w:rPr>
        <w:t>15</w:t>
      </w:r>
      <w:r w:rsidRPr="003354E6">
        <w:rPr>
          <w:rFonts w:eastAsia="SimSun"/>
        </w:rPr>
        <w:tab/>
      </w:r>
      <w:r w:rsidRPr="004E0B4C">
        <w:rPr>
          <w:rFonts w:eastAsia="SimSun"/>
        </w:rPr>
        <w:t>MCData release intent request</w:t>
      </w:r>
      <w:r>
        <w:rPr>
          <w:rFonts w:eastAsia="SimSun"/>
        </w:rPr>
        <w:t xml:space="preserve"> (group communication using media plane)</w:t>
      </w:r>
      <w:bookmarkEnd w:id="631"/>
    </w:p>
    <w:p w14:paraId="5DEDB4C0" w14:textId="77777777" w:rsidR="00C336BB" w:rsidRDefault="00C336BB" w:rsidP="00C336BB">
      <w:pPr>
        <w:rPr>
          <w:lang w:eastAsia="zh-CN"/>
        </w:rPr>
      </w:pPr>
      <w:r w:rsidRPr="009E0655">
        <w:rPr>
          <w:lang w:eastAsia="zh-CN"/>
        </w:rPr>
        <w:t>Table </w:t>
      </w:r>
      <w:r>
        <w:rPr>
          <w:lang w:eastAsia="zh-CN"/>
        </w:rPr>
        <w:t>7.7.2.1</w:t>
      </w:r>
      <w:r w:rsidRPr="005D0A05">
        <w:rPr>
          <w:lang w:eastAsia="zh-CN"/>
        </w:rPr>
        <w:t>.</w:t>
      </w:r>
      <w:r>
        <w:rPr>
          <w:lang w:eastAsia="zh-CN"/>
        </w:rPr>
        <w:t>15</w:t>
      </w:r>
      <w:r w:rsidRPr="009E0655">
        <w:rPr>
          <w:lang w:eastAsia="zh-CN"/>
        </w:rPr>
        <w:t xml:space="preserve">-1 describes the information flow for </w:t>
      </w:r>
      <w:r w:rsidRPr="004E0B4C">
        <w:rPr>
          <w:rFonts w:eastAsia="SimSun"/>
        </w:rPr>
        <w:t>MCData release intent request</w:t>
      </w:r>
      <w:r>
        <w:rPr>
          <w:lang w:eastAsia="zh-CN"/>
        </w:rPr>
        <w:t xml:space="preserve"> (in subclause </w:t>
      </w:r>
      <w:r w:rsidRPr="004E0B4C">
        <w:rPr>
          <w:lang w:eastAsia="zh-CN"/>
        </w:rPr>
        <w:t>7.7.2.4.2, 7.7.2.6.2</w:t>
      </w:r>
      <w:r>
        <w:rPr>
          <w:lang w:eastAsia="zh-CN"/>
        </w:rPr>
        <w:t xml:space="preserve">) sent </w:t>
      </w:r>
      <w:r w:rsidRPr="009E0655">
        <w:rPr>
          <w:lang w:eastAsia="zh-CN"/>
        </w:rPr>
        <w:t xml:space="preserve">from the </w:t>
      </w:r>
      <w:r>
        <w:rPr>
          <w:lang w:eastAsia="zh-CN"/>
        </w:rPr>
        <w:t>MCData</w:t>
      </w:r>
      <w:r w:rsidRPr="009E0655">
        <w:rPr>
          <w:lang w:eastAsia="zh-CN"/>
        </w:rPr>
        <w:t xml:space="preserve"> </w:t>
      </w:r>
      <w:r>
        <w:rPr>
          <w:lang w:eastAsia="zh-CN"/>
        </w:rPr>
        <w:t>server</w:t>
      </w:r>
      <w:r w:rsidRPr="009E0655">
        <w:rPr>
          <w:lang w:eastAsia="zh-CN"/>
        </w:rPr>
        <w:t xml:space="preserve"> to </w:t>
      </w:r>
      <w:r>
        <w:rPr>
          <w:lang w:eastAsia="zh-CN"/>
        </w:rPr>
        <w:t>the</w:t>
      </w:r>
      <w:r w:rsidRPr="009E0655">
        <w:rPr>
          <w:lang w:eastAsia="zh-CN"/>
        </w:rPr>
        <w:t xml:space="preserve"> </w:t>
      </w:r>
      <w:r>
        <w:rPr>
          <w:lang w:eastAsia="zh-CN"/>
        </w:rPr>
        <w:t>MCData</w:t>
      </w:r>
      <w:r w:rsidRPr="009E0655">
        <w:rPr>
          <w:lang w:eastAsia="zh-CN"/>
        </w:rPr>
        <w:t xml:space="preserve"> client.</w:t>
      </w:r>
      <w:r>
        <w:rPr>
          <w:lang w:eastAsia="zh-CN"/>
        </w:rPr>
        <w:t xml:space="preserve"> </w:t>
      </w:r>
    </w:p>
    <w:p w14:paraId="033C0205" w14:textId="77777777" w:rsidR="00C336BB" w:rsidRDefault="00C336BB" w:rsidP="00C336BB">
      <w:pPr>
        <w:pStyle w:val="TH"/>
      </w:pPr>
      <w:r>
        <w:t>Table 7.7.2.1</w:t>
      </w:r>
      <w:r w:rsidRPr="009E0655">
        <w:t>.</w:t>
      </w:r>
      <w:r>
        <w:t>15</w:t>
      </w:r>
      <w:r w:rsidRPr="009E0655">
        <w:t>-</w:t>
      </w:r>
      <w:r>
        <w:t xml:space="preserve">1: </w:t>
      </w:r>
      <w:r>
        <w:rPr>
          <w:rFonts w:eastAsia="SimSun"/>
        </w:rPr>
        <w:t xml:space="preserve">MCData </w:t>
      </w:r>
      <w:r w:rsidRPr="000D28BB">
        <w:rPr>
          <w:rFonts w:eastAsia="SimSun"/>
        </w:rPr>
        <w:t>release intent request (group communication using media plane)</w:t>
      </w:r>
    </w:p>
    <w:tbl>
      <w:tblPr>
        <w:tblW w:w="8640" w:type="dxa"/>
        <w:jc w:val="center"/>
        <w:tblLayout w:type="fixed"/>
        <w:tblLook w:val="0000" w:firstRow="0" w:lastRow="0" w:firstColumn="0" w:lastColumn="0" w:noHBand="0" w:noVBand="0"/>
      </w:tblPr>
      <w:tblGrid>
        <w:gridCol w:w="3042"/>
        <w:gridCol w:w="993"/>
        <w:gridCol w:w="4605"/>
      </w:tblGrid>
      <w:tr w:rsidR="00C336BB" w14:paraId="4865CB8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0262C3F"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437C29BB"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D59C84C" w14:textId="77777777" w:rsidR="00C336BB" w:rsidRDefault="00C336BB" w:rsidP="00DA72C9">
            <w:pPr>
              <w:pStyle w:val="TAH"/>
            </w:pPr>
            <w:r>
              <w:t>Description</w:t>
            </w:r>
          </w:p>
        </w:tc>
      </w:tr>
      <w:tr w:rsidR="00C336BB" w14:paraId="7552D0E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43DAB33"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4CDD7CFF"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81128B0" w14:textId="77777777" w:rsidR="00C336BB" w:rsidRPr="002C7CB4" w:rsidRDefault="00C336BB" w:rsidP="00DA72C9">
            <w:pPr>
              <w:pStyle w:val="TAL"/>
            </w:pPr>
            <w:r w:rsidRPr="002C7CB4">
              <w:t>The identity of the MCData user who is the originator of the group communication</w:t>
            </w:r>
          </w:p>
        </w:tc>
      </w:tr>
      <w:tr w:rsidR="00C336BB" w14:paraId="342583B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52566D8"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14:paraId="06E72B0A"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D6AC571" w14:textId="77777777" w:rsidR="00C336BB" w:rsidRPr="002C7CB4" w:rsidRDefault="00C336BB" w:rsidP="00DA72C9">
            <w:pPr>
              <w:pStyle w:val="TAL"/>
            </w:pPr>
            <w:r w:rsidRPr="002C7CB4">
              <w:t>Identifies the conversation</w:t>
            </w:r>
          </w:p>
        </w:tc>
      </w:tr>
      <w:tr w:rsidR="00C336BB" w14:paraId="3E5F2DF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E3A496A" w14:textId="77777777" w:rsidR="00C336BB" w:rsidRPr="002C7CB4" w:rsidRDefault="00C336BB" w:rsidP="00DA72C9">
            <w:pPr>
              <w:pStyle w:val="TAL"/>
            </w:pPr>
            <w:r w:rsidRPr="002C7CB4">
              <w:t>MCData group ID</w:t>
            </w:r>
          </w:p>
        </w:tc>
        <w:tc>
          <w:tcPr>
            <w:tcW w:w="993" w:type="dxa"/>
            <w:tcBorders>
              <w:top w:val="single" w:sz="4" w:space="0" w:color="000000"/>
              <w:left w:val="single" w:sz="4" w:space="0" w:color="000000"/>
              <w:bottom w:val="single" w:sz="4" w:space="0" w:color="000000"/>
            </w:tcBorders>
            <w:shd w:val="clear" w:color="auto" w:fill="auto"/>
          </w:tcPr>
          <w:p w14:paraId="3D1F23C0"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EAB5816" w14:textId="77777777" w:rsidR="00C336BB" w:rsidRPr="002C7CB4" w:rsidRDefault="00C336BB" w:rsidP="00DA72C9">
            <w:pPr>
              <w:pStyle w:val="TAL"/>
            </w:pPr>
            <w:r w:rsidRPr="002C7CB4">
              <w:t>MCData group ID on which the communication is released</w:t>
            </w:r>
          </w:p>
        </w:tc>
      </w:tr>
      <w:tr w:rsidR="00C336BB" w14:paraId="05C9DD5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4724A65" w14:textId="77777777" w:rsidR="00C336BB" w:rsidRPr="002C7CB4" w:rsidRDefault="00C336BB" w:rsidP="00DA72C9">
            <w:pPr>
              <w:pStyle w:val="TAL"/>
            </w:pPr>
            <w:r w:rsidRPr="002C7CB4">
              <w:t>Request for more info</w:t>
            </w:r>
          </w:p>
        </w:tc>
        <w:tc>
          <w:tcPr>
            <w:tcW w:w="993" w:type="dxa"/>
            <w:tcBorders>
              <w:top w:val="single" w:sz="4" w:space="0" w:color="000000"/>
              <w:left w:val="single" w:sz="4" w:space="0" w:color="000000"/>
              <w:bottom w:val="single" w:sz="4" w:space="0" w:color="000000"/>
            </w:tcBorders>
            <w:shd w:val="clear" w:color="auto" w:fill="auto"/>
          </w:tcPr>
          <w:p w14:paraId="0F9CE859"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18A6824" w14:textId="77777777" w:rsidR="00C336BB" w:rsidRPr="002C7CB4" w:rsidRDefault="00C336BB" w:rsidP="00DA72C9">
            <w:pPr>
              <w:pStyle w:val="TAL"/>
            </w:pPr>
            <w:r w:rsidRPr="002C7CB4">
              <w:t>Indicates what MCData server needs more information about the communication which has been identified to be released</w:t>
            </w:r>
          </w:p>
        </w:tc>
      </w:tr>
    </w:tbl>
    <w:p w14:paraId="2C3CDED2" w14:textId="77777777" w:rsidR="00C336BB" w:rsidRPr="00184E27" w:rsidRDefault="00C336BB" w:rsidP="00C336BB">
      <w:pPr>
        <w:rPr>
          <w:rFonts w:eastAsia="SimSun"/>
        </w:rPr>
      </w:pPr>
    </w:p>
    <w:p w14:paraId="363CE912" w14:textId="77777777" w:rsidR="00C336BB" w:rsidRDefault="00C336BB" w:rsidP="00C336BB">
      <w:pPr>
        <w:pStyle w:val="Heading5"/>
        <w:rPr>
          <w:rFonts w:eastAsia="SimSun"/>
          <w:b/>
          <w:bCs/>
          <w:i/>
          <w:iCs/>
        </w:rPr>
      </w:pPr>
      <w:bookmarkStart w:id="632" w:name="_Toc193632240"/>
      <w:r>
        <w:rPr>
          <w:rFonts w:eastAsia="SimSun"/>
        </w:rPr>
        <w:t>7.7.2.</w:t>
      </w:r>
      <w:r w:rsidRPr="003354E6">
        <w:rPr>
          <w:rFonts w:eastAsia="SimSun"/>
        </w:rPr>
        <w:t>1.</w:t>
      </w:r>
      <w:r>
        <w:rPr>
          <w:rFonts w:eastAsia="SimSun"/>
        </w:rPr>
        <w:t>16</w:t>
      </w:r>
      <w:r w:rsidRPr="003354E6">
        <w:rPr>
          <w:rFonts w:eastAsia="SimSun"/>
        </w:rPr>
        <w:tab/>
      </w:r>
      <w:r w:rsidRPr="004E0B4C">
        <w:rPr>
          <w:rFonts w:eastAsia="SimSun"/>
        </w:rPr>
        <w:t xml:space="preserve">MCData </w:t>
      </w:r>
      <w:r w:rsidRPr="00EF42C7">
        <w:rPr>
          <w:rFonts w:eastAsia="SimSun"/>
        </w:rPr>
        <w:t xml:space="preserve">more information response </w:t>
      </w:r>
      <w:r>
        <w:rPr>
          <w:rFonts w:eastAsia="SimSun"/>
        </w:rPr>
        <w:t>(group communication using media plane)</w:t>
      </w:r>
      <w:bookmarkEnd w:id="632"/>
    </w:p>
    <w:p w14:paraId="59C615A7" w14:textId="77777777" w:rsidR="00C336BB" w:rsidRDefault="00C336BB" w:rsidP="00C336BB">
      <w:pPr>
        <w:rPr>
          <w:lang w:eastAsia="zh-CN"/>
        </w:rPr>
      </w:pPr>
      <w:r w:rsidRPr="009E0655">
        <w:rPr>
          <w:lang w:eastAsia="zh-CN"/>
        </w:rPr>
        <w:t>Table </w:t>
      </w:r>
      <w:r>
        <w:rPr>
          <w:lang w:eastAsia="zh-CN"/>
        </w:rPr>
        <w:t>7.7.2.1</w:t>
      </w:r>
      <w:r w:rsidRPr="005D0A05">
        <w:rPr>
          <w:lang w:eastAsia="zh-CN"/>
        </w:rPr>
        <w:t>.</w:t>
      </w:r>
      <w:r>
        <w:rPr>
          <w:lang w:eastAsia="zh-CN"/>
        </w:rPr>
        <w:t>16</w:t>
      </w:r>
      <w:r w:rsidRPr="009E0655">
        <w:rPr>
          <w:lang w:eastAsia="zh-CN"/>
        </w:rPr>
        <w:t xml:space="preserve">-1 describes the information flow for </w:t>
      </w:r>
      <w:r w:rsidRPr="004E0B4C">
        <w:rPr>
          <w:rFonts w:eastAsia="SimSun"/>
        </w:rPr>
        <w:t xml:space="preserve">MCData </w:t>
      </w:r>
      <w:r w:rsidRPr="00EF42C7">
        <w:rPr>
          <w:rFonts w:eastAsia="SimSun"/>
        </w:rPr>
        <w:t xml:space="preserve">more information response </w:t>
      </w:r>
      <w:r>
        <w:rPr>
          <w:lang w:eastAsia="zh-CN"/>
        </w:rPr>
        <w:t xml:space="preserve">(in subclause </w:t>
      </w:r>
      <w:r w:rsidRPr="004E0B4C">
        <w:rPr>
          <w:lang w:eastAsia="zh-CN"/>
        </w:rPr>
        <w:t>7.7.2.4.2, 7.7.2.6.2</w:t>
      </w:r>
      <w:r>
        <w:rPr>
          <w:lang w:eastAsia="zh-CN"/>
        </w:rPr>
        <w:t xml:space="preserve">) sent </w:t>
      </w:r>
      <w:r w:rsidRPr="009E0655">
        <w:rPr>
          <w:lang w:eastAsia="zh-CN"/>
        </w:rPr>
        <w:t xml:space="preserve">from the </w:t>
      </w:r>
      <w:r>
        <w:rPr>
          <w:lang w:eastAsia="zh-CN"/>
        </w:rPr>
        <w:t>MCData</w:t>
      </w:r>
      <w:r w:rsidRPr="009E0655">
        <w:rPr>
          <w:lang w:eastAsia="zh-CN"/>
        </w:rPr>
        <w:t xml:space="preserve"> </w:t>
      </w:r>
      <w:r>
        <w:rPr>
          <w:lang w:eastAsia="zh-CN"/>
        </w:rPr>
        <w:t>client</w:t>
      </w:r>
      <w:r w:rsidRPr="009E0655">
        <w:rPr>
          <w:lang w:eastAsia="zh-CN"/>
        </w:rPr>
        <w:t xml:space="preserve"> to </w:t>
      </w:r>
      <w:r>
        <w:rPr>
          <w:lang w:eastAsia="zh-CN"/>
        </w:rPr>
        <w:t>the</w:t>
      </w:r>
      <w:r w:rsidRPr="009E0655">
        <w:rPr>
          <w:lang w:eastAsia="zh-CN"/>
        </w:rPr>
        <w:t xml:space="preserve"> </w:t>
      </w:r>
      <w:r>
        <w:rPr>
          <w:lang w:eastAsia="zh-CN"/>
        </w:rPr>
        <w:t>MCData</w:t>
      </w:r>
      <w:r w:rsidRPr="009E0655">
        <w:rPr>
          <w:lang w:eastAsia="zh-CN"/>
        </w:rPr>
        <w:t xml:space="preserve"> </w:t>
      </w:r>
      <w:r>
        <w:rPr>
          <w:lang w:eastAsia="zh-CN"/>
        </w:rPr>
        <w:t>server and from MCData server to authorized MCData user.</w:t>
      </w:r>
    </w:p>
    <w:p w14:paraId="1F3997C3" w14:textId="77777777" w:rsidR="00C336BB" w:rsidRDefault="00C336BB" w:rsidP="00C336BB">
      <w:pPr>
        <w:pStyle w:val="TH"/>
      </w:pPr>
      <w:r>
        <w:t>Table 7.7.2.1</w:t>
      </w:r>
      <w:r w:rsidRPr="009E0655">
        <w:t>.</w:t>
      </w:r>
      <w:r>
        <w:t>16</w:t>
      </w:r>
      <w:r w:rsidRPr="009E0655">
        <w:t>-</w:t>
      </w:r>
      <w:r>
        <w:t xml:space="preserve">1: </w:t>
      </w:r>
      <w:r>
        <w:rPr>
          <w:rFonts w:eastAsia="SimSun"/>
        </w:rPr>
        <w:t xml:space="preserve">MCData </w:t>
      </w:r>
      <w:r w:rsidRPr="00EF42C7">
        <w:rPr>
          <w:rFonts w:eastAsia="SimSun"/>
        </w:rPr>
        <w:t xml:space="preserve">more information response </w:t>
      </w:r>
      <w:r>
        <w:rPr>
          <w:rFonts w:eastAsia="SimSun"/>
        </w:rPr>
        <w:t>(group communication using media plane)</w:t>
      </w:r>
    </w:p>
    <w:tbl>
      <w:tblPr>
        <w:tblW w:w="8640" w:type="dxa"/>
        <w:jc w:val="center"/>
        <w:tblLayout w:type="fixed"/>
        <w:tblLook w:val="0000" w:firstRow="0" w:lastRow="0" w:firstColumn="0" w:lastColumn="0" w:noHBand="0" w:noVBand="0"/>
      </w:tblPr>
      <w:tblGrid>
        <w:gridCol w:w="3042"/>
        <w:gridCol w:w="993"/>
        <w:gridCol w:w="4605"/>
      </w:tblGrid>
      <w:tr w:rsidR="00C336BB" w14:paraId="1341F42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F7FE37C"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68470F78"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9295F84" w14:textId="77777777" w:rsidR="00C336BB" w:rsidRDefault="00C336BB" w:rsidP="00DA72C9">
            <w:pPr>
              <w:pStyle w:val="TAH"/>
            </w:pPr>
            <w:r>
              <w:t>Description</w:t>
            </w:r>
          </w:p>
        </w:tc>
      </w:tr>
      <w:tr w:rsidR="00C336BB" w14:paraId="2F4006F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440C559"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23DFDC39"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E1037F8" w14:textId="77777777" w:rsidR="00C336BB" w:rsidRPr="002C7CB4" w:rsidRDefault="00C336BB" w:rsidP="00DA72C9">
            <w:pPr>
              <w:pStyle w:val="TAL"/>
            </w:pPr>
            <w:r w:rsidRPr="002C7CB4">
              <w:t>The identity of the MCData user who is originator of the group communication</w:t>
            </w:r>
          </w:p>
        </w:tc>
      </w:tr>
      <w:tr w:rsidR="00C336BB" w14:paraId="75BF9D4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6577AA8"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14:paraId="25096BD4"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57A73F6" w14:textId="77777777" w:rsidR="00C336BB" w:rsidRPr="002C7CB4" w:rsidRDefault="00C336BB" w:rsidP="00DA72C9">
            <w:pPr>
              <w:pStyle w:val="TAL"/>
            </w:pPr>
            <w:r w:rsidRPr="002C7CB4">
              <w:t>Identifies the conversation</w:t>
            </w:r>
          </w:p>
        </w:tc>
      </w:tr>
      <w:tr w:rsidR="00C336BB" w14:paraId="5A2DD76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3027368" w14:textId="77777777" w:rsidR="00C336BB" w:rsidRPr="002C7CB4" w:rsidRDefault="00C336BB" w:rsidP="00DA72C9">
            <w:pPr>
              <w:pStyle w:val="TAL"/>
            </w:pPr>
            <w:r w:rsidRPr="002C7CB4">
              <w:t>MCData group ID</w:t>
            </w:r>
          </w:p>
        </w:tc>
        <w:tc>
          <w:tcPr>
            <w:tcW w:w="993" w:type="dxa"/>
            <w:tcBorders>
              <w:top w:val="single" w:sz="4" w:space="0" w:color="000000"/>
              <w:left w:val="single" w:sz="4" w:space="0" w:color="000000"/>
              <w:bottom w:val="single" w:sz="4" w:space="0" w:color="000000"/>
            </w:tcBorders>
            <w:shd w:val="clear" w:color="auto" w:fill="auto"/>
          </w:tcPr>
          <w:p w14:paraId="20122DEE"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478D26F" w14:textId="77777777" w:rsidR="00C336BB" w:rsidRPr="002C7CB4" w:rsidRDefault="00C336BB" w:rsidP="00DA72C9">
            <w:pPr>
              <w:pStyle w:val="TAL"/>
            </w:pPr>
            <w:r w:rsidRPr="002C7CB4">
              <w:t>MCData group ID on which the communication is released</w:t>
            </w:r>
          </w:p>
        </w:tc>
      </w:tr>
      <w:tr w:rsidR="00C336BB" w14:paraId="6C7BCC0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BAD2D43" w14:textId="77777777" w:rsidR="00C336BB" w:rsidRPr="002C7CB4" w:rsidRDefault="00C336BB" w:rsidP="00DA72C9">
            <w:pPr>
              <w:pStyle w:val="TAL"/>
            </w:pPr>
            <w:r w:rsidRPr="002C7CB4">
              <w:t>More info</w:t>
            </w:r>
          </w:p>
        </w:tc>
        <w:tc>
          <w:tcPr>
            <w:tcW w:w="993" w:type="dxa"/>
            <w:tcBorders>
              <w:top w:val="single" w:sz="4" w:space="0" w:color="000000"/>
              <w:left w:val="single" w:sz="4" w:space="0" w:color="000000"/>
              <w:bottom w:val="single" w:sz="4" w:space="0" w:color="000000"/>
            </w:tcBorders>
            <w:shd w:val="clear" w:color="auto" w:fill="auto"/>
          </w:tcPr>
          <w:p w14:paraId="2DAE2893"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D5762F3" w14:textId="77777777" w:rsidR="00C336BB" w:rsidRPr="002C7CB4" w:rsidRDefault="00C336BB" w:rsidP="00DA72C9">
            <w:pPr>
              <w:pStyle w:val="TAL"/>
            </w:pPr>
            <w:r w:rsidRPr="002C7CB4">
              <w:t>Information as requested by MCData server</w:t>
            </w:r>
          </w:p>
        </w:tc>
      </w:tr>
    </w:tbl>
    <w:p w14:paraId="645035BC" w14:textId="77777777" w:rsidR="00C336BB" w:rsidRDefault="00C336BB" w:rsidP="00C336BB">
      <w:pPr>
        <w:rPr>
          <w:rFonts w:eastAsia="SimSun"/>
        </w:rPr>
      </w:pPr>
    </w:p>
    <w:p w14:paraId="742A68DA" w14:textId="77777777" w:rsidR="00C336BB" w:rsidRDefault="00C336BB" w:rsidP="00C336BB">
      <w:pPr>
        <w:pStyle w:val="Heading5"/>
        <w:rPr>
          <w:rFonts w:eastAsia="SimSun"/>
          <w:b/>
          <w:bCs/>
          <w:i/>
          <w:iCs/>
        </w:rPr>
      </w:pPr>
      <w:bookmarkStart w:id="633" w:name="_Toc193632241"/>
      <w:r>
        <w:rPr>
          <w:rFonts w:eastAsia="SimSun"/>
        </w:rPr>
        <w:t>7.7.2.</w:t>
      </w:r>
      <w:r w:rsidRPr="003354E6">
        <w:rPr>
          <w:rFonts w:eastAsia="SimSun"/>
        </w:rPr>
        <w:t>1.</w:t>
      </w:r>
      <w:r>
        <w:rPr>
          <w:rFonts w:eastAsia="SimSun"/>
        </w:rPr>
        <w:t>17</w:t>
      </w:r>
      <w:r w:rsidRPr="003354E6">
        <w:rPr>
          <w:rFonts w:eastAsia="SimSun"/>
        </w:rPr>
        <w:tab/>
      </w:r>
      <w:r w:rsidRPr="007279DB">
        <w:rPr>
          <w:rFonts w:eastAsia="SimSun"/>
        </w:rPr>
        <w:t>MCData auth user communication release request</w:t>
      </w:r>
      <w:r>
        <w:rPr>
          <w:rFonts w:eastAsia="SimSun"/>
        </w:rPr>
        <w:t xml:space="preserve"> (one-to-one communication using media plane)</w:t>
      </w:r>
      <w:bookmarkEnd w:id="633"/>
    </w:p>
    <w:p w14:paraId="1A056131" w14:textId="77777777" w:rsidR="00C336BB" w:rsidRDefault="00C336BB" w:rsidP="00C336BB">
      <w:pPr>
        <w:rPr>
          <w:lang w:eastAsia="zh-CN"/>
        </w:rPr>
      </w:pPr>
      <w:r w:rsidRPr="009E0655">
        <w:rPr>
          <w:lang w:eastAsia="zh-CN"/>
        </w:rPr>
        <w:t>Table </w:t>
      </w:r>
      <w:r>
        <w:rPr>
          <w:lang w:eastAsia="zh-CN"/>
        </w:rPr>
        <w:t>7.7.2.1</w:t>
      </w:r>
      <w:r w:rsidRPr="005D0A05">
        <w:rPr>
          <w:lang w:eastAsia="zh-CN"/>
        </w:rPr>
        <w:t>.</w:t>
      </w:r>
      <w:r>
        <w:rPr>
          <w:lang w:eastAsia="zh-CN"/>
        </w:rPr>
        <w:t>17</w:t>
      </w:r>
      <w:r w:rsidRPr="009E0655">
        <w:rPr>
          <w:lang w:eastAsia="zh-CN"/>
        </w:rPr>
        <w:t xml:space="preserve">-1 describes the information flow for </w:t>
      </w:r>
      <w:r w:rsidRPr="007279DB">
        <w:rPr>
          <w:rFonts w:eastAsia="SimSun"/>
        </w:rPr>
        <w:t xml:space="preserve">MCData auth user communication release request </w:t>
      </w:r>
      <w:r>
        <w:rPr>
          <w:lang w:eastAsia="zh-CN"/>
        </w:rPr>
        <w:t xml:space="preserve">(in subclause </w:t>
      </w:r>
      <w:r w:rsidRPr="007279DB">
        <w:rPr>
          <w:lang w:eastAsia="zh-CN"/>
        </w:rPr>
        <w:t>7.7.2.5.2, 7.7.2.6.2</w:t>
      </w:r>
      <w:r>
        <w:rPr>
          <w:lang w:eastAsia="zh-CN"/>
        </w:rPr>
        <w:t xml:space="preserve">) sent </w:t>
      </w:r>
      <w:r w:rsidRPr="009E0655">
        <w:rPr>
          <w:lang w:eastAsia="zh-CN"/>
        </w:rPr>
        <w:t xml:space="preserve">from the </w:t>
      </w:r>
      <w:r>
        <w:rPr>
          <w:lang w:eastAsia="zh-CN"/>
        </w:rPr>
        <w:t>authorized MCData</w:t>
      </w:r>
      <w:r w:rsidRPr="009E0655">
        <w:rPr>
          <w:lang w:eastAsia="zh-CN"/>
        </w:rPr>
        <w:t xml:space="preserve"> </w:t>
      </w:r>
      <w:r>
        <w:rPr>
          <w:lang w:eastAsia="zh-CN"/>
        </w:rPr>
        <w:t>user</w:t>
      </w:r>
      <w:r w:rsidRPr="009E0655">
        <w:rPr>
          <w:lang w:eastAsia="zh-CN"/>
        </w:rPr>
        <w:t xml:space="preserve"> to </w:t>
      </w:r>
      <w:r>
        <w:rPr>
          <w:lang w:eastAsia="zh-CN"/>
        </w:rPr>
        <w:t>the</w:t>
      </w:r>
      <w:r w:rsidRPr="009E0655">
        <w:rPr>
          <w:lang w:eastAsia="zh-CN"/>
        </w:rPr>
        <w:t xml:space="preserve"> </w:t>
      </w:r>
      <w:r>
        <w:rPr>
          <w:lang w:eastAsia="zh-CN"/>
        </w:rPr>
        <w:t>MCData</w:t>
      </w:r>
      <w:r w:rsidRPr="009E0655">
        <w:rPr>
          <w:lang w:eastAsia="zh-CN"/>
        </w:rPr>
        <w:t xml:space="preserve"> </w:t>
      </w:r>
      <w:r>
        <w:rPr>
          <w:lang w:eastAsia="zh-CN"/>
        </w:rPr>
        <w:t>server</w:t>
      </w:r>
      <w:r w:rsidRPr="009E0655">
        <w:rPr>
          <w:lang w:eastAsia="zh-CN"/>
        </w:rPr>
        <w:t>.</w:t>
      </w:r>
      <w:r>
        <w:rPr>
          <w:lang w:eastAsia="zh-CN"/>
        </w:rPr>
        <w:t xml:space="preserve"> </w:t>
      </w:r>
    </w:p>
    <w:p w14:paraId="5B6E6127" w14:textId="77777777" w:rsidR="00C336BB" w:rsidRDefault="00C336BB" w:rsidP="00C336BB">
      <w:pPr>
        <w:pStyle w:val="TH"/>
      </w:pPr>
      <w:r>
        <w:t>Table 7.7.2.1</w:t>
      </w:r>
      <w:r w:rsidRPr="009E0655">
        <w:t>.</w:t>
      </w:r>
      <w:r>
        <w:t>17</w:t>
      </w:r>
      <w:r w:rsidRPr="009E0655">
        <w:t>-</w:t>
      </w:r>
      <w:r>
        <w:t xml:space="preserve">1: </w:t>
      </w:r>
      <w:r w:rsidRPr="007279DB">
        <w:rPr>
          <w:rFonts w:eastAsia="SimSun"/>
        </w:rPr>
        <w:t>MCData auth user communication release request</w:t>
      </w:r>
      <w:r>
        <w:rPr>
          <w:rFonts w:eastAsia="SimSun"/>
        </w:rPr>
        <w:t xml:space="preserve"> (one-to-one communication using media plane)</w:t>
      </w:r>
    </w:p>
    <w:tbl>
      <w:tblPr>
        <w:tblW w:w="8640" w:type="dxa"/>
        <w:jc w:val="center"/>
        <w:tblLayout w:type="fixed"/>
        <w:tblLook w:val="0000" w:firstRow="0" w:lastRow="0" w:firstColumn="0" w:lastColumn="0" w:noHBand="0" w:noVBand="0"/>
      </w:tblPr>
      <w:tblGrid>
        <w:gridCol w:w="3042"/>
        <w:gridCol w:w="993"/>
        <w:gridCol w:w="4605"/>
      </w:tblGrid>
      <w:tr w:rsidR="00C336BB" w14:paraId="1169302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491F288"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5E120B52"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549204D" w14:textId="77777777" w:rsidR="00C336BB" w:rsidRDefault="00C336BB" w:rsidP="00DA72C9">
            <w:pPr>
              <w:pStyle w:val="TAH"/>
            </w:pPr>
            <w:r>
              <w:t>Description</w:t>
            </w:r>
          </w:p>
        </w:tc>
      </w:tr>
      <w:tr w:rsidR="00C336BB" w14:paraId="50D7763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B69C7C0"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14:paraId="7420DA54"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B64B098" w14:textId="77777777" w:rsidR="00C336BB" w:rsidRPr="002C7CB4" w:rsidRDefault="00C336BB" w:rsidP="00DA72C9">
            <w:pPr>
              <w:pStyle w:val="TAL"/>
            </w:pPr>
            <w:r w:rsidRPr="002C7CB4">
              <w:t>Identifies the conversation</w:t>
            </w:r>
          </w:p>
        </w:tc>
      </w:tr>
      <w:tr w:rsidR="00C336BB" w14:paraId="282476B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4DFAC6B" w14:textId="77777777" w:rsidR="00C336BB" w:rsidRPr="002C7CB4" w:rsidRDefault="00C336BB" w:rsidP="00DA72C9">
            <w:pPr>
              <w:pStyle w:val="TAL"/>
            </w:pPr>
            <w:r w:rsidRPr="002C7CB4">
              <w:t>Request for more info</w:t>
            </w:r>
          </w:p>
        </w:tc>
        <w:tc>
          <w:tcPr>
            <w:tcW w:w="993" w:type="dxa"/>
            <w:tcBorders>
              <w:top w:val="single" w:sz="4" w:space="0" w:color="000000"/>
              <w:left w:val="single" w:sz="4" w:space="0" w:color="000000"/>
              <w:bottom w:val="single" w:sz="4" w:space="0" w:color="000000"/>
            </w:tcBorders>
            <w:shd w:val="clear" w:color="auto" w:fill="auto"/>
          </w:tcPr>
          <w:p w14:paraId="43E66FCB"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A5BA060" w14:textId="77777777" w:rsidR="00C336BB" w:rsidRPr="002C7CB4" w:rsidRDefault="00C336BB" w:rsidP="00DA72C9">
            <w:pPr>
              <w:pStyle w:val="TAL"/>
            </w:pPr>
            <w:r w:rsidRPr="002C7CB4">
              <w:t>Indicates what MCData server needs more information about the communication which has been identified to be released</w:t>
            </w:r>
          </w:p>
        </w:tc>
      </w:tr>
      <w:tr w:rsidR="00C336BB" w14:paraId="244E2EA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9EB1D6E" w14:textId="77777777" w:rsidR="00C336BB" w:rsidRPr="002C7CB4" w:rsidRDefault="00C336BB" w:rsidP="00DA72C9">
            <w:pPr>
              <w:pStyle w:val="TAL"/>
            </w:pPr>
            <w:r w:rsidRPr="002C7CB4">
              <w:t>Release Reason</w:t>
            </w:r>
          </w:p>
        </w:tc>
        <w:tc>
          <w:tcPr>
            <w:tcW w:w="993" w:type="dxa"/>
            <w:tcBorders>
              <w:top w:val="single" w:sz="4" w:space="0" w:color="000000"/>
              <w:left w:val="single" w:sz="4" w:space="0" w:color="000000"/>
              <w:bottom w:val="single" w:sz="4" w:space="0" w:color="000000"/>
            </w:tcBorders>
            <w:shd w:val="clear" w:color="auto" w:fill="auto"/>
          </w:tcPr>
          <w:p w14:paraId="6BD4BB5B"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B248D50" w14:textId="77777777" w:rsidR="00C336BB" w:rsidRPr="002C7CB4" w:rsidRDefault="00C336BB" w:rsidP="00DA72C9">
            <w:pPr>
              <w:pStyle w:val="TAL"/>
            </w:pPr>
            <w:r w:rsidRPr="002C7CB4">
              <w:t>Indicates reason for the release</w:t>
            </w:r>
          </w:p>
        </w:tc>
      </w:tr>
    </w:tbl>
    <w:p w14:paraId="665F6D90" w14:textId="77777777" w:rsidR="00C336BB" w:rsidRDefault="00C336BB" w:rsidP="00C336BB">
      <w:pPr>
        <w:rPr>
          <w:rFonts w:eastAsia="SimSun"/>
        </w:rPr>
      </w:pPr>
    </w:p>
    <w:p w14:paraId="75FB2B6A" w14:textId="77777777" w:rsidR="00C336BB" w:rsidRPr="00543304" w:rsidRDefault="00C336BB" w:rsidP="00C336BB">
      <w:pPr>
        <w:pStyle w:val="Heading5"/>
        <w:rPr>
          <w:rFonts w:eastAsia="SimSun"/>
        </w:rPr>
      </w:pPr>
      <w:bookmarkStart w:id="634" w:name="_Toc193632242"/>
      <w:r>
        <w:rPr>
          <w:rFonts w:eastAsia="SimSun"/>
        </w:rPr>
        <w:t>7.7.2.</w:t>
      </w:r>
      <w:r w:rsidRPr="00543304">
        <w:rPr>
          <w:rFonts w:eastAsia="SimSun"/>
        </w:rPr>
        <w:t>1.</w:t>
      </w:r>
      <w:r>
        <w:rPr>
          <w:rFonts w:eastAsia="SimSun"/>
        </w:rPr>
        <w:t>18</w:t>
      </w:r>
      <w:r w:rsidRPr="00543304">
        <w:rPr>
          <w:rFonts w:eastAsia="SimSun"/>
        </w:rPr>
        <w:tab/>
      </w:r>
      <w:r w:rsidRPr="007279DB">
        <w:rPr>
          <w:rFonts w:eastAsia="SimSun"/>
        </w:rPr>
        <w:t xml:space="preserve">MCData auth user communication release response </w:t>
      </w:r>
      <w:r>
        <w:rPr>
          <w:rFonts w:eastAsia="SimSun"/>
        </w:rPr>
        <w:t>(one-to-one communication using media plane)</w:t>
      </w:r>
      <w:bookmarkEnd w:id="634"/>
    </w:p>
    <w:p w14:paraId="3FBD763F" w14:textId="77777777" w:rsidR="00C336BB" w:rsidRDefault="00C336BB" w:rsidP="00C336BB">
      <w:r w:rsidRPr="009E0655">
        <w:t>Table </w:t>
      </w:r>
      <w:r>
        <w:t>7.7.2.1</w:t>
      </w:r>
      <w:r w:rsidRPr="005D0A05">
        <w:rPr>
          <w:lang w:eastAsia="ko-KR"/>
        </w:rPr>
        <w:t>.</w:t>
      </w:r>
      <w:r>
        <w:rPr>
          <w:lang w:eastAsia="ko-KR"/>
        </w:rPr>
        <w:t>18</w:t>
      </w:r>
      <w:r w:rsidRPr="009E0655">
        <w:t>-1 describes the information flow for the</w:t>
      </w:r>
      <w:r>
        <w:t xml:space="preserve"> MCData server</w:t>
      </w:r>
      <w:r w:rsidRPr="009E0655">
        <w:t xml:space="preserve"> </w:t>
      </w:r>
      <w:r w:rsidRPr="00634AD0">
        <w:rPr>
          <w:lang w:eastAsia="ko-KR"/>
        </w:rPr>
        <w:t xml:space="preserve">communication release response </w:t>
      </w:r>
      <w:r>
        <w:rPr>
          <w:lang w:eastAsia="ko-KR"/>
        </w:rPr>
        <w:t>(in subclause </w:t>
      </w:r>
      <w:r w:rsidRPr="007279DB">
        <w:rPr>
          <w:lang w:eastAsia="zh-CN"/>
        </w:rPr>
        <w:t>7.7.2.5.2, 7.7.2.6.2</w:t>
      </w:r>
      <w:r>
        <w:rPr>
          <w:lang w:eastAsia="ko-KR"/>
        </w:rPr>
        <w:t>)</w:t>
      </w:r>
      <w:r>
        <w:t xml:space="preserve"> sent </w:t>
      </w:r>
      <w:r w:rsidRPr="009E0655">
        <w:t xml:space="preserve">from the </w:t>
      </w:r>
      <w:r>
        <w:t>MCData</w:t>
      </w:r>
      <w:r w:rsidRPr="009E0655">
        <w:t xml:space="preserve"> </w:t>
      </w:r>
      <w:r>
        <w:t>server</w:t>
      </w:r>
      <w:r w:rsidRPr="009E0655">
        <w:t xml:space="preserve"> to </w:t>
      </w:r>
      <w:r>
        <w:t>the authorized MCData user</w:t>
      </w:r>
      <w:r w:rsidRPr="009E0655">
        <w:t>.</w:t>
      </w:r>
    </w:p>
    <w:p w14:paraId="626E28B9" w14:textId="77777777" w:rsidR="00C336BB" w:rsidRDefault="00C336BB" w:rsidP="00C336BB">
      <w:pPr>
        <w:pStyle w:val="TH"/>
      </w:pPr>
      <w:r>
        <w:t>Table 7.7.2.1</w:t>
      </w:r>
      <w:r w:rsidRPr="009E0655">
        <w:t>.</w:t>
      </w:r>
      <w:r>
        <w:t>18</w:t>
      </w:r>
      <w:r w:rsidRPr="009E0655">
        <w:t>-</w:t>
      </w:r>
      <w:r>
        <w:t>1: MCData auth user</w:t>
      </w:r>
      <w:r w:rsidRPr="009E0655">
        <w:t xml:space="preserve"> </w:t>
      </w:r>
      <w:r w:rsidRPr="00634AD0">
        <w:t>communication</w:t>
      </w:r>
      <w:r w:rsidRPr="00634AD0">
        <w:rPr>
          <w:lang w:eastAsia="ko-KR"/>
        </w:rPr>
        <w:t xml:space="preserve"> release response</w:t>
      </w:r>
      <w:r>
        <w:rPr>
          <w:rFonts w:eastAsia="SimSun"/>
        </w:rPr>
        <w:t xml:space="preserve"> (one-to-one communication using media plane)</w:t>
      </w:r>
    </w:p>
    <w:tbl>
      <w:tblPr>
        <w:tblW w:w="8640" w:type="dxa"/>
        <w:jc w:val="center"/>
        <w:tblLayout w:type="fixed"/>
        <w:tblLook w:val="0000" w:firstRow="0" w:lastRow="0" w:firstColumn="0" w:lastColumn="0" w:noHBand="0" w:noVBand="0"/>
      </w:tblPr>
      <w:tblGrid>
        <w:gridCol w:w="3042"/>
        <w:gridCol w:w="993"/>
        <w:gridCol w:w="4605"/>
      </w:tblGrid>
      <w:tr w:rsidR="00C336BB" w14:paraId="32E6648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71D393E"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7729D8E9"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B73573C" w14:textId="77777777" w:rsidR="00C336BB" w:rsidRDefault="00C336BB" w:rsidP="00DA72C9">
            <w:pPr>
              <w:pStyle w:val="TAH"/>
            </w:pPr>
            <w:r>
              <w:t>Description</w:t>
            </w:r>
          </w:p>
        </w:tc>
      </w:tr>
      <w:tr w:rsidR="00C336BB" w14:paraId="7659516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BAC4133"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14:paraId="2A4E2269"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28AEAAB" w14:textId="77777777" w:rsidR="00C336BB" w:rsidRPr="002C7CB4" w:rsidRDefault="00C336BB" w:rsidP="00DA72C9">
            <w:pPr>
              <w:pStyle w:val="TAL"/>
            </w:pPr>
            <w:r w:rsidRPr="002C7CB4">
              <w:t>Identifies the conversation</w:t>
            </w:r>
          </w:p>
        </w:tc>
      </w:tr>
      <w:tr w:rsidR="00C336BB" w14:paraId="71B176D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B94A77F" w14:textId="77777777" w:rsidR="00C336BB" w:rsidRPr="002C7CB4" w:rsidRDefault="00C336BB" w:rsidP="00DA72C9">
            <w:pPr>
              <w:pStyle w:val="TAL"/>
            </w:pPr>
            <w:r w:rsidRPr="002C7CB4">
              <w:t>Release confirmation</w:t>
            </w:r>
          </w:p>
        </w:tc>
        <w:tc>
          <w:tcPr>
            <w:tcW w:w="993" w:type="dxa"/>
            <w:tcBorders>
              <w:top w:val="single" w:sz="4" w:space="0" w:color="000000"/>
              <w:left w:val="single" w:sz="4" w:space="0" w:color="000000"/>
              <w:bottom w:val="single" w:sz="4" w:space="0" w:color="000000"/>
            </w:tcBorders>
            <w:shd w:val="clear" w:color="auto" w:fill="auto"/>
          </w:tcPr>
          <w:p w14:paraId="70EA8D46"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13AA3F9" w14:textId="77777777" w:rsidR="00C336BB" w:rsidRPr="002C7CB4" w:rsidRDefault="00C336BB" w:rsidP="00DA72C9">
            <w:pPr>
              <w:pStyle w:val="TAL"/>
            </w:pPr>
            <w:r w:rsidRPr="002C7CB4">
              <w:t>Communication released or not indication</w:t>
            </w:r>
          </w:p>
        </w:tc>
      </w:tr>
    </w:tbl>
    <w:p w14:paraId="402A4D1C" w14:textId="77777777" w:rsidR="00C336BB" w:rsidRDefault="00C336BB" w:rsidP="00C336BB">
      <w:pPr>
        <w:rPr>
          <w:rFonts w:eastAsia="SimSun"/>
        </w:rPr>
      </w:pPr>
    </w:p>
    <w:p w14:paraId="31DD0E01" w14:textId="77777777" w:rsidR="00C336BB" w:rsidRDefault="00C336BB" w:rsidP="00C336BB">
      <w:pPr>
        <w:pStyle w:val="Heading5"/>
        <w:rPr>
          <w:rFonts w:eastAsia="SimSun"/>
          <w:b/>
          <w:bCs/>
          <w:i/>
          <w:iCs/>
        </w:rPr>
      </w:pPr>
      <w:bookmarkStart w:id="635" w:name="_Toc193632243"/>
      <w:r>
        <w:rPr>
          <w:rFonts w:eastAsia="SimSun"/>
        </w:rPr>
        <w:t>7.7.2.</w:t>
      </w:r>
      <w:r w:rsidRPr="003354E6">
        <w:rPr>
          <w:rFonts w:eastAsia="SimSun"/>
        </w:rPr>
        <w:t>1.</w:t>
      </w:r>
      <w:r>
        <w:rPr>
          <w:rFonts w:eastAsia="SimSun"/>
        </w:rPr>
        <w:t>19</w:t>
      </w:r>
      <w:r w:rsidRPr="003354E6">
        <w:rPr>
          <w:rFonts w:eastAsia="SimSun"/>
        </w:rPr>
        <w:tab/>
      </w:r>
      <w:r w:rsidRPr="007279DB">
        <w:rPr>
          <w:rFonts w:eastAsia="SimSun"/>
        </w:rPr>
        <w:t>MCData auth user communication release request</w:t>
      </w:r>
      <w:r>
        <w:rPr>
          <w:rFonts w:eastAsia="SimSun"/>
        </w:rPr>
        <w:t xml:space="preserve"> (group communication using media plane)</w:t>
      </w:r>
      <w:bookmarkEnd w:id="635"/>
    </w:p>
    <w:p w14:paraId="086F063F" w14:textId="77777777" w:rsidR="00C336BB" w:rsidRDefault="00C336BB" w:rsidP="00C336BB">
      <w:pPr>
        <w:rPr>
          <w:lang w:eastAsia="zh-CN"/>
        </w:rPr>
      </w:pPr>
      <w:r w:rsidRPr="009E0655">
        <w:rPr>
          <w:lang w:eastAsia="zh-CN"/>
        </w:rPr>
        <w:t>Table </w:t>
      </w:r>
      <w:r>
        <w:rPr>
          <w:lang w:eastAsia="zh-CN"/>
        </w:rPr>
        <w:t>7.7.2.1</w:t>
      </w:r>
      <w:r w:rsidRPr="005D0A05">
        <w:rPr>
          <w:lang w:eastAsia="zh-CN"/>
        </w:rPr>
        <w:t>.</w:t>
      </w:r>
      <w:r>
        <w:rPr>
          <w:lang w:eastAsia="zh-CN"/>
        </w:rPr>
        <w:t>19</w:t>
      </w:r>
      <w:r w:rsidRPr="009E0655">
        <w:rPr>
          <w:lang w:eastAsia="zh-CN"/>
        </w:rPr>
        <w:t xml:space="preserve">-1 describes the information flow for </w:t>
      </w:r>
      <w:r w:rsidRPr="007279DB">
        <w:rPr>
          <w:rFonts w:eastAsia="SimSun"/>
        </w:rPr>
        <w:t xml:space="preserve">MCData auth user communication release request </w:t>
      </w:r>
      <w:r>
        <w:rPr>
          <w:lang w:eastAsia="zh-CN"/>
        </w:rPr>
        <w:t xml:space="preserve">(in subclause </w:t>
      </w:r>
      <w:r w:rsidRPr="007279DB">
        <w:rPr>
          <w:lang w:eastAsia="zh-CN"/>
        </w:rPr>
        <w:t>7.7.2.5.2, 7.7.2.6.2</w:t>
      </w:r>
      <w:r>
        <w:rPr>
          <w:lang w:eastAsia="zh-CN"/>
        </w:rPr>
        <w:t xml:space="preserve">) sent </w:t>
      </w:r>
      <w:r w:rsidRPr="009E0655">
        <w:rPr>
          <w:lang w:eastAsia="zh-CN"/>
        </w:rPr>
        <w:t xml:space="preserve">from the </w:t>
      </w:r>
      <w:r>
        <w:rPr>
          <w:lang w:eastAsia="zh-CN"/>
        </w:rPr>
        <w:t>authorized MCData</w:t>
      </w:r>
      <w:r w:rsidRPr="009E0655">
        <w:rPr>
          <w:lang w:eastAsia="zh-CN"/>
        </w:rPr>
        <w:t xml:space="preserve"> </w:t>
      </w:r>
      <w:r>
        <w:rPr>
          <w:lang w:eastAsia="zh-CN"/>
        </w:rPr>
        <w:t>user</w:t>
      </w:r>
      <w:r w:rsidRPr="009E0655">
        <w:rPr>
          <w:lang w:eastAsia="zh-CN"/>
        </w:rPr>
        <w:t xml:space="preserve"> to </w:t>
      </w:r>
      <w:r>
        <w:rPr>
          <w:lang w:eastAsia="zh-CN"/>
        </w:rPr>
        <w:t>the</w:t>
      </w:r>
      <w:r w:rsidRPr="009E0655">
        <w:rPr>
          <w:lang w:eastAsia="zh-CN"/>
        </w:rPr>
        <w:t xml:space="preserve"> </w:t>
      </w:r>
      <w:r>
        <w:rPr>
          <w:lang w:eastAsia="zh-CN"/>
        </w:rPr>
        <w:t>MCData</w:t>
      </w:r>
      <w:r w:rsidRPr="009E0655">
        <w:rPr>
          <w:lang w:eastAsia="zh-CN"/>
        </w:rPr>
        <w:t xml:space="preserve"> </w:t>
      </w:r>
      <w:r>
        <w:rPr>
          <w:lang w:eastAsia="zh-CN"/>
        </w:rPr>
        <w:t>server</w:t>
      </w:r>
      <w:r w:rsidRPr="009E0655">
        <w:rPr>
          <w:lang w:eastAsia="zh-CN"/>
        </w:rPr>
        <w:t>.</w:t>
      </w:r>
      <w:r>
        <w:rPr>
          <w:lang w:eastAsia="zh-CN"/>
        </w:rPr>
        <w:t xml:space="preserve"> </w:t>
      </w:r>
    </w:p>
    <w:p w14:paraId="264F561C" w14:textId="77777777" w:rsidR="00C336BB" w:rsidRDefault="00C336BB" w:rsidP="00C336BB">
      <w:pPr>
        <w:pStyle w:val="TH"/>
      </w:pPr>
      <w:r>
        <w:t>Table 7.7.2.1</w:t>
      </w:r>
      <w:r w:rsidRPr="009E0655">
        <w:t>.</w:t>
      </w:r>
      <w:r>
        <w:t>19</w:t>
      </w:r>
      <w:r w:rsidRPr="009E0655">
        <w:t>-</w:t>
      </w:r>
      <w:r>
        <w:t xml:space="preserve">1: </w:t>
      </w:r>
      <w:r w:rsidRPr="007279DB">
        <w:rPr>
          <w:rFonts w:eastAsia="SimSun"/>
        </w:rPr>
        <w:t>MCData auth user communication release request</w:t>
      </w:r>
      <w:r>
        <w:rPr>
          <w:rFonts w:eastAsia="SimSun"/>
        </w:rPr>
        <w:t xml:space="preserve"> (group communication using media plane)</w:t>
      </w:r>
    </w:p>
    <w:tbl>
      <w:tblPr>
        <w:tblW w:w="8640" w:type="dxa"/>
        <w:jc w:val="center"/>
        <w:tblLayout w:type="fixed"/>
        <w:tblLook w:val="0000" w:firstRow="0" w:lastRow="0" w:firstColumn="0" w:lastColumn="0" w:noHBand="0" w:noVBand="0"/>
      </w:tblPr>
      <w:tblGrid>
        <w:gridCol w:w="3042"/>
        <w:gridCol w:w="993"/>
        <w:gridCol w:w="4605"/>
      </w:tblGrid>
      <w:tr w:rsidR="00C336BB" w14:paraId="4EC4081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CA744FE"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480E8F6D"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1A1298D" w14:textId="77777777" w:rsidR="00C336BB" w:rsidRDefault="00C336BB" w:rsidP="00DA72C9">
            <w:pPr>
              <w:pStyle w:val="TAH"/>
            </w:pPr>
            <w:r>
              <w:t>Description</w:t>
            </w:r>
          </w:p>
        </w:tc>
      </w:tr>
      <w:tr w:rsidR="00C336BB" w14:paraId="1E323B0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1769280"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14:paraId="4CDF0AEC"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3B2D215" w14:textId="77777777" w:rsidR="00C336BB" w:rsidRPr="002C7CB4" w:rsidRDefault="00C336BB" w:rsidP="00DA72C9">
            <w:pPr>
              <w:pStyle w:val="TAL"/>
            </w:pPr>
            <w:r w:rsidRPr="002C7CB4">
              <w:t>Identifies the conversation</w:t>
            </w:r>
          </w:p>
        </w:tc>
      </w:tr>
      <w:tr w:rsidR="00C336BB" w14:paraId="2EAF337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80E8B3B" w14:textId="77777777" w:rsidR="00C336BB" w:rsidRPr="002C7CB4" w:rsidRDefault="00C336BB" w:rsidP="00DA72C9">
            <w:pPr>
              <w:pStyle w:val="TAL"/>
            </w:pPr>
            <w:r w:rsidRPr="002C7CB4">
              <w:t>MCData group ID</w:t>
            </w:r>
          </w:p>
        </w:tc>
        <w:tc>
          <w:tcPr>
            <w:tcW w:w="993" w:type="dxa"/>
            <w:tcBorders>
              <w:top w:val="single" w:sz="4" w:space="0" w:color="000000"/>
              <w:left w:val="single" w:sz="4" w:space="0" w:color="000000"/>
              <w:bottom w:val="single" w:sz="4" w:space="0" w:color="000000"/>
            </w:tcBorders>
            <w:shd w:val="clear" w:color="auto" w:fill="auto"/>
          </w:tcPr>
          <w:p w14:paraId="30FFFF32"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7EDF3CF" w14:textId="77777777" w:rsidR="00C336BB" w:rsidRPr="002C7CB4" w:rsidRDefault="00C336BB" w:rsidP="00DA72C9">
            <w:pPr>
              <w:pStyle w:val="TAL"/>
            </w:pPr>
            <w:r w:rsidRPr="002C7CB4">
              <w:t>MCData group ID on which the communication is to be released</w:t>
            </w:r>
          </w:p>
        </w:tc>
      </w:tr>
      <w:tr w:rsidR="00C336BB" w14:paraId="0E56F9F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255A829" w14:textId="77777777" w:rsidR="00C336BB" w:rsidRPr="002C7CB4" w:rsidRDefault="00C336BB" w:rsidP="00DA72C9">
            <w:pPr>
              <w:pStyle w:val="TAL"/>
            </w:pPr>
            <w:r w:rsidRPr="002C7CB4">
              <w:t>Request for more info</w:t>
            </w:r>
          </w:p>
        </w:tc>
        <w:tc>
          <w:tcPr>
            <w:tcW w:w="993" w:type="dxa"/>
            <w:tcBorders>
              <w:top w:val="single" w:sz="4" w:space="0" w:color="000000"/>
              <w:left w:val="single" w:sz="4" w:space="0" w:color="000000"/>
              <w:bottom w:val="single" w:sz="4" w:space="0" w:color="000000"/>
            </w:tcBorders>
            <w:shd w:val="clear" w:color="auto" w:fill="auto"/>
          </w:tcPr>
          <w:p w14:paraId="7B20D727"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5EADE17" w14:textId="77777777" w:rsidR="00C336BB" w:rsidRPr="002C7CB4" w:rsidRDefault="00C336BB" w:rsidP="00DA72C9">
            <w:pPr>
              <w:pStyle w:val="TAL"/>
            </w:pPr>
            <w:r w:rsidRPr="002C7CB4">
              <w:t>Indicates what MCData server needs more information about the communication which has been identified to be released</w:t>
            </w:r>
          </w:p>
        </w:tc>
      </w:tr>
      <w:tr w:rsidR="00C336BB" w14:paraId="1159A5E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9C12C63" w14:textId="77777777" w:rsidR="00C336BB" w:rsidRPr="002C7CB4" w:rsidRDefault="00C336BB" w:rsidP="00DA72C9">
            <w:pPr>
              <w:pStyle w:val="TAL"/>
            </w:pPr>
            <w:r w:rsidRPr="002C7CB4">
              <w:t>Release Reason</w:t>
            </w:r>
          </w:p>
        </w:tc>
        <w:tc>
          <w:tcPr>
            <w:tcW w:w="993" w:type="dxa"/>
            <w:tcBorders>
              <w:top w:val="single" w:sz="4" w:space="0" w:color="000000"/>
              <w:left w:val="single" w:sz="4" w:space="0" w:color="000000"/>
              <w:bottom w:val="single" w:sz="4" w:space="0" w:color="000000"/>
            </w:tcBorders>
            <w:shd w:val="clear" w:color="auto" w:fill="auto"/>
          </w:tcPr>
          <w:p w14:paraId="42D0A4C3"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94D9BAA" w14:textId="77777777" w:rsidR="00C336BB" w:rsidRPr="002C7CB4" w:rsidRDefault="00C336BB" w:rsidP="00DA72C9">
            <w:pPr>
              <w:pStyle w:val="TAL"/>
            </w:pPr>
            <w:r w:rsidRPr="002C7CB4">
              <w:t>Indicates reason for the release</w:t>
            </w:r>
          </w:p>
        </w:tc>
      </w:tr>
    </w:tbl>
    <w:p w14:paraId="373E1390" w14:textId="77777777" w:rsidR="00C336BB" w:rsidRDefault="00C336BB" w:rsidP="00C336BB">
      <w:pPr>
        <w:rPr>
          <w:rFonts w:eastAsia="SimSun"/>
        </w:rPr>
      </w:pPr>
    </w:p>
    <w:p w14:paraId="63815F31" w14:textId="77777777" w:rsidR="00C336BB" w:rsidRPr="00543304" w:rsidRDefault="00C336BB" w:rsidP="00C336BB">
      <w:pPr>
        <w:pStyle w:val="Heading5"/>
        <w:rPr>
          <w:rFonts w:eastAsia="SimSun"/>
        </w:rPr>
      </w:pPr>
      <w:bookmarkStart w:id="636" w:name="_Toc193632244"/>
      <w:r>
        <w:rPr>
          <w:rFonts w:eastAsia="SimSun"/>
        </w:rPr>
        <w:t>7.7.2.</w:t>
      </w:r>
      <w:r w:rsidRPr="00543304">
        <w:rPr>
          <w:rFonts w:eastAsia="SimSun"/>
        </w:rPr>
        <w:t>1.</w:t>
      </w:r>
      <w:r>
        <w:rPr>
          <w:rFonts w:eastAsia="SimSun"/>
        </w:rPr>
        <w:t>20</w:t>
      </w:r>
      <w:r w:rsidRPr="00543304">
        <w:rPr>
          <w:rFonts w:eastAsia="SimSun"/>
        </w:rPr>
        <w:tab/>
      </w:r>
      <w:r w:rsidRPr="007279DB">
        <w:rPr>
          <w:rFonts w:eastAsia="SimSun"/>
        </w:rPr>
        <w:t xml:space="preserve">MCData auth user communication release response </w:t>
      </w:r>
      <w:r>
        <w:rPr>
          <w:rFonts w:eastAsia="SimSun"/>
        </w:rPr>
        <w:t>(group communication using media plane)</w:t>
      </w:r>
      <w:bookmarkEnd w:id="636"/>
    </w:p>
    <w:p w14:paraId="752DB982" w14:textId="77777777" w:rsidR="00C336BB" w:rsidRDefault="00C336BB" w:rsidP="00C336BB">
      <w:r w:rsidRPr="009E0655">
        <w:t>Table </w:t>
      </w:r>
      <w:r>
        <w:t>7.7.2.1</w:t>
      </w:r>
      <w:r w:rsidRPr="005D0A05">
        <w:rPr>
          <w:lang w:eastAsia="ko-KR"/>
        </w:rPr>
        <w:t>.</w:t>
      </w:r>
      <w:r>
        <w:rPr>
          <w:lang w:eastAsia="ko-KR"/>
        </w:rPr>
        <w:t>20</w:t>
      </w:r>
      <w:r w:rsidRPr="009E0655">
        <w:t>-1 describes the information flow for the</w:t>
      </w:r>
      <w:r>
        <w:t xml:space="preserve"> MCData server</w:t>
      </w:r>
      <w:r w:rsidRPr="009E0655">
        <w:t xml:space="preserve"> </w:t>
      </w:r>
      <w:r w:rsidRPr="00634AD0">
        <w:rPr>
          <w:lang w:eastAsia="ko-KR"/>
        </w:rPr>
        <w:t xml:space="preserve">communication release response </w:t>
      </w:r>
      <w:r>
        <w:rPr>
          <w:lang w:eastAsia="ko-KR"/>
        </w:rPr>
        <w:t>(in subclause </w:t>
      </w:r>
      <w:r w:rsidRPr="007279DB">
        <w:rPr>
          <w:lang w:eastAsia="zh-CN"/>
        </w:rPr>
        <w:t>7.7.2.5.2, 7.7.2.6.2</w:t>
      </w:r>
      <w:r>
        <w:rPr>
          <w:lang w:eastAsia="ko-KR"/>
        </w:rPr>
        <w:t>)</w:t>
      </w:r>
      <w:r>
        <w:t xml:space="preserve"> sent </w:t>
      </w:r>
      <w:r w:rsidRPr="009E0655">
        <w:t xml:space="preserve">from the </w:t>
      </w:r>
      <w:r>
        <w:t>MCData</w:t>
      </w:r>
      <w:r w:rsidRPr="009E0655">
        <w:t xml:space="preserve"> </w:t>
      </w:r>
      <w:r>
        <w:t>server</w:t>
      </w:r>
      <w:r w:rsidRPr="009E0655">
        <w:t xml:space="preserve"> to </w:t>
      </w:r>
      <w:r>
        <w:t>the authorized MCData user</w:t>
      </w:r>
      <w:r w:rsidRPr="009E0655">
        <w:t>.</w:t>
      </w:r>
    </w:p>
    <w:p w14:paraId="7632A0D7" w14:textId="77777777" w:rsidR="00C336BB" w:rsidRDefault="00C336BB" w:rsidP="00C336BB">
      <w:pPr>
        <w:pStyle w:val="TH"/>
      </w:pPr>
      <w:r>
        <w:t>Table 7.7.2.1</w:t>
      </w:r>
      <w:r w:rsidRPr="009E0655">
        <w:t>.</w:t>
      </w:r>
      <w:r>
        <w:t>20</w:t>
      </w:r>
      <w:r w:rsidRPr="009E0655">
        <w:t>-</w:t>
      </w:r>
      <w:r>
        <w:t xml:space="preserve">1: MCData </w:t>
      </w:r>
      <w:r w:rsidRPr="0025199D">
        <w:t xml:space="preserve">auth user </w:t>
      </w:r>
      <w:r w:rsidRPr="00634AD0">
        <w:rPr>
          <w:lang w:eastAsia="ko-KR"/>
        </w:rPr>
        <w:t>communication release response</w:t>
      </w:r>
      <w:r>
        <w:rPr>
          <w:rFonts w:eastAsia="SimSun"/>
        </w:rPr>
        <w:t xml:space="preserve"> (group communication using media plane)</w:t>
      </w:r>
    </w:p>
    <w:tbl>
      <w:tblPr>
        <w:tblW w:w="8640" w:type="dxa"/>
        <w:jc w:val="center"/>
        <w:tblLayout w:type="fixed"/>
        <w:tblLook w:val="0000" w:firstRow="0" w:lastRow="0" w:firstColumn="0" w:lastColumn="0" w:noHBand="0" w:noVBand="0"/>
      </w:tblPr>
      <w:tblGrid>
        <w:gridCol w:w="3042"/>
        <w:gridCol w:w="993"/>
        <w:gridCol w:w="4605"/>
      </w:tblGrid>
      <w:tr w:rsidR="00C336BB" w14:paraId="285657D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F51589C"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3EC11FEE"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1F2BD56" w14:textId="77777777" w:rsidR="00C336BB" w:rsidRDefault="00C336BB" w:rsidP="00DA72C9">
            <w:pPr>
              <w:pStyle w:val="TAH"/>
            </w:pPr>
            <w:r>
              <w:t>Description</w:t>
            </w:r>
          </w:p>
        </w:tc>
      </w:tr>
      <w:tr w:rsidR="00C336BB" w14:paraId="2BB040B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374DDE0"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14:paraId="05709D24"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C491B7C" w14:textId="77777777" w:rsidR="00C336BB" w:rsidRPr="002C7CB4" w:rsidRDefault="00C336BB" w:rsidP="00DA72C9">
            <w:pPr>
              <w:pStyle w:val="TAL"/>
            </w:pPr>
            <w:r w:rsidRPr="002C7CB4">
              <w:t>Identifies the conversation</w:t>
            </w:r>
          </w:p>
        </w:tc>
      </w:tr>
      <w:tr w:rsidR="00C336BB" w14:paraId="25DD220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3B03A39" w14:textId="77777777" w:rsidR="00C336BB" w:rsidRPr="002C7CB4" w:rsidRDefault="00C336BB" w:rsidP="00DA72C9">
            <w:pPr>
              <w:pStyle w:val="TAL"/>
            </w:pPr>
            <w:r w:rsidRPr="002C7CB4">
              <w:t>MCData group ID</w:t>
            </w:r>
          </w:p>
        </w:tc>
        <w:tc>
          <w:tcPr>
            <w:tcW w:w="993" w:type="dxa"/>
            <w:tcBorders>
              <w:top w:val="single" w:sz="4" w:space="0" w:color="000000"/>
              <w:left w:val="single" w:sz="4" w:space="0" w:color="000000"/>
              <w:bottom w:val="single" w:sz="4" w:space="0" w:color="000000"/>
            </w:tcBorders>
            <w:shd w:val="clear" w:color="auto" w:fill="auto"/>
          </w:tcPr>
          <w:p w14:paraId="3AB672F3"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464B0BE" w14:textId="77777777" w:rsidR="00C336BB" w:rsidRPr="002C7CB4" w:rsidRDefault="00C336BB" w:rsidP="00DA72C9">
            <w:pPr>
              <w:pStyle w:val="TAL"/>
            </w:pPr>
            <w:r w:rsidRPr="002C7CB4">
              <w:t>MCData group ID on which the communication is to be released</w:t>
            </w:r>
          </w:p>
        </w:tc>
      </w:tr>
      <w:tr w:rsidR="00C336BB" w14:paraId="3ACE54A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F6FE29A" w14:textId="77777777" w:rsidR="00C336BB" w:rsidRPr="002C7CB4" w:rsidRDefault="00C336BB" w:rsidP="00DA72C9">
            <w:pPr>
              <w:pStyle w:val="TAL"/>
            </w:pPr>
            <w:r w:rsidRPr="002C7CB4">
              <w:t>Release confirmation</w:t>
            </w:r>
          </w:p>
        </w:tc>
        <w:tc>
          <w:tcPr>
            <w:tcW w:w="993" w:type="dxa"/>
            <w:tcBorders>
              <w:top w:val="single" w:sz="4" w:space="0" w:color="000000"/>
              <w:left w:val="single" w:sz="4" w:space="0" w:color="000000"/>
              <w:bottom w:val="single" w:sz="4" w:space="0" w:color="000000"/>
            </w:tcBorders>
            <w:shd w:val="clear" w:color="auto" w:fill="auto"/>
          </w:tcPr>
          <w:p w14:paraId="72550948"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351F91B" w14:textId="77777777" w:rsidR="00C336BB" w:rsidRPr="002C7CB4" w:rsidRDefault="00C336BB" w:rsidP="00DA72C9">
            <w:pPr>
              <w:pStyle w:val="TAL"/>
            </w:pPr>
            <w:r w:rsidRPr="002C7CB4">
              <w:t>Communication released or not indication</w:t>
            </w:r>
          </w:p>
        </w:tc>
      </w:tr>
    </w:tbl>
    <w:p w14:paraId="18926E53" w14:textId="77777777" w:rsidR="00C336BB" w:rsidRDefault="00C336BB" w:rsidP="00C336BB">
      <w:pPr>
        <w:rPr>
          <w:rFonts w:eastAsia="SimSun"/>
        </w:rPr>
      </w:pPr>
    </w:p>
    <w:p w14:paraId="449F2FF5" w14:textId="77777777" w:rsidR="00C336BB" w:rsidRPr="00543304" w:rsidRDefault="00C336BB" w:rsidP="00C336BB">
      <w:pPr>
        <w:pStyle w:val="Heading5"/>
        <w:rPr>
          <w:rFonts w:eastAsia="SimSun"/>
        </w:rPr>
      </w:pPr>
      <w:bookmarkStart w:id="637" w:name="_Toc193632245"/>
      <w:r>
        <w:rPr>
          <w:rFonts w:eastAsia="SimSun"/>
        </w:rPr>
        <w:t>7.7.2.</w:t>
      </w:r>
      <w:r w:rsidRPr="00543304">
        <w:rPr>
          <w:rFonts w:eastAsia="SimSun"/>
        </w:rPr>
        <w:t>1.</w:t>
      </w:r>
      <w:r>
        <w:rPr>
          <w:rFonts w:eastAsia="SimSun"/>
        </w:rPr>
        <w:t>21</w:t>
      </w:r>
      <w:r w:rsidRPr="00543304">
        <w:rPr>
          <w:rFonts w:eastAsia="SimSun"/>
        </w:rPr>
        <w:tab/>
      </w:r>
      <w:r w:rsidRPr="007279DB">
        <w:rPr>
          <w:rFonts w:eastAsia="SimSun"/>
        </w:rPr>
        <w:t xml:space="preserve">MCData </w:t>
      </w:r>
      <w:r>
        <w:rPr>
          <w:rFonts w:eastAsia="SimSun"/>
        </w:rPr>
        <w:t>request for extension</w:t>
      </w:r>
      <w:bookmarkEnd w:id="637"/>
    </w:p>
    <w:p w14:paraId="29FFA09F" w14:textId="77777777" w:rsidR="00C336BB" w:rsidRDefault="00C336BB" w:rsidP="00C336BB">
      <w:r w:rsidRPr="009E0655">
        <w:t>Table </w:t>
      </w:r>
      <w:r>
        <w:t>7.7.2.1</w:t>
      </w:r>
      <w:r w:rsidRPr="005D0A05">
        <w:rPr>
          <w:lang w:eastAsia="ko-KR"/>
        </w:rPr>
        <w:t>.</w:t>
      </w:r>
      <w:r>
        <w:rPr>
          <w:lang w:eastAsia="ko-KR"/>
        </w:rPr>
        <w:t>21</w:t>
      </w:r>
      <w:r w:rsidRPr="009E0655">
        <w:t>-1 describes the information flow for the</w:t>
      </w:r>
      <w:r>
        <w:t xml:space="preserve"> MCData request for extension</w:t>
      </w:r>
      <w:r w:rsidRPr="00634AD0">
        <w:rPr>
          <w:lang w:eastAsia="ko-KR"/>
        </w:rPr>
        <w:t xml:space="preserve"> </w:t>
      </w:r>
      <w:r>
        <w:rPr>
          <w:lang w:eastAsia="ko-KR"/>
        </w:rPr>
        <w:t>(in subclause </w:t>
      </w:r>
      <w:r w:rsidRPr="009C3792">
        <w:rPr>
          <w:lang w:eastAsia="ko-KR"/>
        </w:rPr>
        <w:t>7.7.2.4.2</w:t>
      </w:r>
      <w:r w:rsidRPr="007279DB">
        <w:rPr>
          <w:lang w:eastAsia="ko-KR"/>
        </w:rPr>
        <w:t xml:space="preserve">, </w:t>
      </w:r>
      <w:r w:rsidRPr="009C3792">
        <w:rPr>
          <w:lang w:eastAsia="ko-KR"/>
        </w:rPr>
        <w:t>7.7.2.6.2</w:t>
      </w:r>
      <w:r>
        <w:rPr>
          <w:lang w:eastAsia="ko-KR"/>
        </w:rPr>
        <w:t xml:space="preserve">) sent </w:t>
      </w:r>
      <w:r w:rsidRPr="009E0655">
        <w:rPr>
          <w:lang w:eastAsia="ko-KR"/>
        </w:rPr>
        <w:t xml:space="preserve">from </w:t>
      </w:r>
      <w:r w:rsidRPr="009E0655">
        <w:rPr>
          <w:lang w:eastAsia="zh-CN"/>
        </w:rPr>
        <w:t xml:space="preserve">the </w:t>
      </w:r>
      <w:r>
        <w:rPr>
          <w:lang w:eastAsia="zh-CN"/>
        </w:rPr>
        <w:t>MCData</w:t>
      </w:r>
      <w:r w:rsidRPr="009E0655">
        <w:rPr>
          <w:lang w:eastAsia="zh-CN"/>
        </w:rPr>
        <w:t xml:space="preserve"> </w:t>
      </w:r>
      <w:r>
        <w:rPr>
          <w:lang w:eastAsia="zh-CN"/>
        </w:rPr>
        <w:t>client</w:t>
      </w:r>
      <w:r w:rsidRPr="009E0655">
        <w:rPr>
          <w:lang w:eastAsia="zh-CN"/>
        </w:rPr>
        <w:t xml:space="preserve"> to </w:t>
      </w:r>
      <w:r>
        <w:rPr>
          <w:lang w:eastAsia="zh-CN"/>
        </w:rPr>
        <w:t>the</w:t>
      </w:r>
      <w:r w:rsidRPr="009E0655">
        <w:rPr>
          <w:lang w:eastAsia="zh-CN"/>
        </w:rPr>
        <w:t xml:space="preserve"> </w:t>
      </w:r>
      <w:r>
        <w:rPr>
          <w:lang w:eastAsia="zh-CN"/>
        </w:rPr>
        <w:t>MCData</w:t>
      </w:r>
      <w:r w:rsidRPr="009E0655">
        <w:rPr>
          <w:lang w:eastAsia="zh-CN"/>
        </w:rPr>
        <w:t xml:space="preserve"> </w:t>
      </w:r>
      <w:r>
        <w:rPr>
          <w:lang w:eastAsia="zh-CN"/>
        </w:rPr>
        <w:t>server and from MCData server to authorized MCData user</w:t>
      </w:r>
      <w:r w:rsidRPr="009E0655">
        <w:t>.</w:t>
      </w:r>
    </w:p>
    <w:p w14:paraId="4EC1CCB3" w14:textId="77777777" w:rsidR="00C336BB" w:rsidRDefault="00C336BB" w:rsidP="00C336BB">
      <w:pPr>
        <w:pStyle w:val="TH"/>
      </w:pPr>
      <w:r>
        <w:t>Table 7.7.2.1</w:t>
      </w:r>
      <w:r w:rsidRPr="009E0655">
        <w:t>.</w:t>
      </w:r>
      <w:r>
        <w:t>21</w:t>
      </w:r>
      <w:r w:rsidRPr="009E0655">
        <w:t>-</w:t>
      </w:r>
      <w:r>
        <w:t>1: MCData request for extension</w:t>
      </w:r>
    </w:p>
    <w:tbl>
      <w:tblPr>
        <w:tblW w:w="8640" w:type="dxa"/>
        <w:jc w:val="center"/>
        <w:tblLayout w:type="fixed"/>
        <w:tblLook w:val="0000" w:firstRow="0" w:lastRow="0" w:firstColumn="0" w:lastColumn="0" w:noHBand="0" w:noVBand="0"/>
      </w:tblPr>
      <w:tblGrid>
        <w:gridCol w:w="3042"/>
        <w:gridCol w:w="993"/>
        <w:gridCol w:w="4605"/>
      </w:tblGrid>
      <w:tr w:rsidR="00C336BB" w14:paraId="06FEE6F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BD6E02A"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7D62B619"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EF0CD40" w14:textId="77777777" w:rsidR="00C336BB" w:rsidRDefault="00C336BB" w:rsidP="00DA72C9">
            <w:pPr>
              <w:pStyle w:val="TAH"/>
            </w:pPr>
            <w:r>
              <w:t>Description</w:t>
            </w:r>
          </w:p>
        </w:tc>
      </w:tr>
      <w:tr w:rsidR="00C336BB" w14:paraId="46A036D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BEE8B75"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14:paraId="0968F487"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A799D9C" w14:textId="77777777" w:rsidR="00C336BB" w:rsidRPr="002C7CB4" w:rsidRDefault="00C336BB" w:rsidP="00DA72C9">
            <w:pPr>
              <w:pStyle w:val="TAL"/>
            </w:pPr>
            <w:r w:rsidRPr="002C7CB4">
              <w:t>Identifies the conversation</w:t>
            </w:r>
          </w:p>
        </w:tc>
      </w:tr>
    </w:tbl>
    <w:p w14:paraId="0B65001F" w14:textId="77777777" w:rsidR="00C336BB" w:rsidRDefault="00C336BB" w:rsidP="00C336BB">
      <w:pPr>
        <w:rPr>
          <w:rFonts w:eastAsia="SimSun"/>
        </w:rPr>
      </w:pPr>
    </w:p>
    <w:p w14:paraId="3CC25E35" w14:textId="77777777" w:rsidR="00C336BB" w:rsidRPr="00543304" w:rsidRDefault="00C336BB" w:rsidP="00C336BB">
      <w:pPr>
        <w:pStyle w:val="Heading5"/>
        <w:rPr>
          <w:rFonts w:eastAsia="SimSun"/>
        </w:rPr>
      </w:pPr>
      <w:bookmarkStart w:id="638" w:name="_Toc193632246"/>
      <w:r>
        <w:rPr>
          <w:rFonts w:eastAsia="SimSun"/>
        </w:rPr>
        <w:t>7.7.2.</w:t>
      </w:r>
      <w:r w:rsidRPr="00543304">
        <w:rPr>
          <w:rFonts w:eastAsia="SimSun"/>
        </w:rPr>
        <w:t>1.</w:t>
      </w:r>
      <w:r>
        <w:rPr>
          <w:rFonts w:eastAsia="SimSun"/>
        </w:rPr>
        <w:t>22</w:t>
      </w:r>
      <w:r w:rsidRPr="00543304">
        <w:rPr>
          <w:rFonts w:eastAsia="SimSun"/>
        </w:rPr>
        <w:tab/>
      </w:r>
      <w:r w:rsidRPr="007279DB">
        <w:rPr>
          <w:rFonts w:eastAsia="SimSun"/>
        </w:rPr>
        <w:t xml:space="preserve">MCData </w:t>
      </w:r>
      <w:r>
        <w:rPr>
          <w:rFonts w:eastAsia="SimSun"/>
        </w:rPr>
        <w:t>response for extension</w:t>
      </w:r>
      <w:bookmarkEnd w:id="638"/>
    </w:p>
    <w:p w14:paraId="07A4F2E5" w14:textId="77777777" w:rsidR="00C336BB" w:rsidRDefault="00C336BB" w:rsidP="00C336BB">
      <w:r w:rsidRPr="009E0655">
        <w:t>Table </w:t>
      </w:r>
      <w:r>
        <w:t>7.7.2.1</w:t>
      </w:r>
      <w:r w:rsidRPr="005D0A05">
        <w:rPr>
          <w:lang w:eastAsia="ko-KR"/>
        </w:rPr>
        <w:t>.</w:t>
      </w:r>
      <w:r>
        <w:rPr>
          <w:lang w:eastAsia="ko-KR"/>
        </w:rPr>
        <w:t>22</w:t>
      </w:r>
      <w:r w:rsidRPr="009E0655">
        <w:t>-1 describes the information flow for the</w:t>
      </w:r>
      <w:r>
        <w:t xml:space="preserve"> MCData response for extension</w:t>
      </w:r>
      <w:r w:rsidRPr="00634AD0">
        <w:rPr>
          <w:lang w:eastAsia="ko-KR"/>
        </w:rPr>
        <w:t xml:space="preserve"> </w:t>
      </w:r>
      <w:r>
        <w:rPr>
          <w:lang w:eastAsia="ko-KR"/>
        </w:rPr>
        <w:t>(in subclause </w:t>
      </w:r>
      <w:r w:rsidRPr="006826A7">
        <w:rPr>
          <w:lang w:eastAsia="ko-KR"/>
        </w:rPr>
        <w:t>7.7.2.4.2</w:t>
      </w:r>
      <w:r w:rsidRPr="007279DB">
        <w:rPr>
          <w:lang w:eastAsia="ko-KR"/>
        </w:rPr>
        <w:t xml:space="preserve">, </w:t>
      </w:r>
      <w:r w:rsidRPr="006826A7">
        <w:rPr>
          <w:lang w:eastAsia="ko-KR"/>
        </w:rPr>
        <w:t>7.7.2.6.2</w:t>
      </w:r>
      <w:r>
        <w:rPr>
          <w:lang w:eastAsia="ko-KR"/>
        </w:rPr>
        <w:t xml:space="preserve">) sent </w:t>
      </w:r>
      <w:r w:rsidRPr="009E0655">
        <w:rPr>
          <w:lang w:eastAsia="ko-KR"/>
        </w:rPr>
        <w:t xml:space="preserve">from </w:t>
      </w:r>
      <w:r w:rsidRPr="009E0655">
        <w:rPr>
          <w:lang w:eastAsia="zh-CN"/>
        </w:rPr>
        <w:t xml:space="preserve">the </w:t>
      </w:r>
      <w:r>
        <w:rPr>
          <w:lang w:eastAsia="zh-CN"/>
        </w:rPr>
        <w:t>authorized MCData user to the MCData server and MCData</w:t>
      </w:r>
      <w:r w:rsidRPr="009E0655">
        <w:rPr>
          <w:lang w:eastAsia="zh-CN"/>
        </w:rPr>
        <w:t xml:space="preserve"> </w:t>
      </w:r>
      <w:r>
        <w:rPr>
          <w:lang w:eastAsia="zh-CN"/>
        </w:rPr>
        <w:t>client</w:t>
      </w:r>
      <w:r w:rsidRPr="009E0655">
        <w:rPr>
          <w:lang w:eastAsia="zh-CN"/>
        </w:rPr>
        <w:t xml:space="preserve"> to </w:t>
      </w:r>
      <w:r>
        <w:rPr>
          <w:lang w:eastAsia="zh-CN"/>
        </w:rPr>
        <w:t>the</w:t>
      </w:r>
      <w:r w:rsidRPr="009E0655">
        <w:rPr>
          <w:lang w:eastAsia="zh-CN"/>
        </w:rPr>
        <w:t xml:space="preserve"> </w:t>
      </w:r>
      <w:r>
        <w:rPr>
          <w:lang w:eastAsia="zh-CN"/>
        </w:rPr>
        <w:t>MCData</w:t>
      </w:r>
      <w:r w:rsidRPr="009E0655">
        <w:rPr>
          <w:lang w:eastAsia="zh-CN"/>
        </w:rPr>
        <w:t xml:space="preserve"> </w:t>
      </w:r>
      <w:r>
        <w:rPr>
          <w:lang w:eastAsia="zh-CN"/>
        </w:rPr>
        <w:t>server and from MCData server to MCData client</w:t>
      </w:r>
      <w:r w:rsidRPr="009E0655">
        <w:t>.</w:t>
      </w:r>
    </w:p>
    <w:p w14:paraId="5E06F449" w14:textId="77777777" w:rsidR="00C336BB" w:rsidRDefault="00C336BB" w:rsidP="00C336BB">
      <w:pPr>
        <w:pStyle w:val="TH"/>
      </w:pPr>
      <w:r>
        <w:t>Table 7.7.2.1</w:t>
      </w:r>
      <w:r w:rsidRPr="009E0655">
        <w:t>.</w:t>
      </w:r>
      <w:r>
        <w:t>22</w:t>
      </w:r>
      <w:r w:rsidRPr="009E0655">
        <w:t>-</w:t>
      </w:r>
      <w:r>
        <w:t>1: MCData response for extension</w:t>
      </w:r>
    </w:p>
    <w:tbl>
      <w:tblPr>
        <w:tblW w:w="8640" w:type="dxa"/>
        <w:jc w:val="center"/>
        <w:tblLayout w:type="fixed"/>
        <w:tblLook w:val="0000" w:firstRow="0" w:lastRow="0" w:firstColumn="0" w:lastColumn="0" w:noHBand="0" w:noVBand="0"/>
      </w:tblPr>
      <w:tblGrid>
        <w:gridCol w:w="3042"/>
        <w:gridCol w:w="993"/>
        <w:gridCol w:w="4605"/>
      </w:tblGrid>
      <w:tr w:rsidR="00C336BB" w14:paraId="52030E0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BD67E18"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7EB035EF"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911FC26" w14:textId="77777777" w:rsidR="00C336BB" w:rsidRDefault="00C336BB" w:rsidP="00DA72C9">
            <w:pPr>
              <w:pStyle w:val="TAH"/>
            </w:pPr>
            <w:r>
              <w:t>Description</w:t>
            </w:r>
          </w:p>
        </w:tc>
      </w:tr>
      <w:tr w:rsidR="00C336BB" w14:paraId="4212502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A3EF72A"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14:paraId="3C9CFC6C"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D8C7FDE" w14:textId="77777777" w:rsidR="00C336BB" w:rsidRPr="002C7CB4" w:rsidRDefault="00C336BB" w:rsidP="00DA72C9">
            <w:pPr>
              <w:pStyle w:val="TAL"/>
            </w:pPr>
            <w:r w:rsidRPr="002C7CB4">
              <w:t>Identifies the conversation</w:t>
            </w:r>
          </w:p>
        </w:tc>
      </w:tr>
      <w:tr w:rsidR="00C336BB" w14:paraId="2626455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39A90CF" w14:textId="77777777" w:rsidR="00C336BB" w:rsidRPr="002C7CB4" w:rsidRDefault="00C336BB" w:rsidP="00DA72C9">
            <w:pPr>
              <w:pStyle w:val="TAL"/>
            </w:pPr>
            <w:r w:rsidRPr="002C7CB4">
              <w:t>Extension response</w:t>
            </w:r>
          </w:p>
        </w:tc>
        <w:tc>
          <w:tcPr>
            <w:tcW w:w="993" w:type="dxa"/>
            <w:tcBorders>
              <w:top w:val="single" w:sz="4" w:space="0" w:color="000000"/>
              <w:left w:val="single" w:sz="4" w:space="0" w:color="000000"/>
              <w:bottom w:val="single" w:sz="4" w:space="0" w:color="000000"/>
            </w:tcBorders>
            <w:shd w:val="clear" w:color="auto" w:fill="auto"/>
          </w:tcPr>
          <w:p w14:paraId="6BB23375"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E6CFCAD" w14:textId="77777777" w:rsidR="00C336BB" w:rsidRPr="002C7CB4" w:rsidRDefault="00C336BB" w:rsidP="00DA72C9">
            <w:pPr>
              <w:pStyle w:val="TAL"/>
            </w:pPr>
            <w:r w:rsidRPr="002C7CB4">
              <w:t>Indicates whether request for extension has been accepted or not</w:t>
            </w:r>
          </w:p>
        </w:tc>
      </w:tr>
    </w:tbl>
    <w:p w14:paraId="253F52A2" w14:textId="77777777" w:rsidR="00C336BB" w:rsidRPr="00184E27" w:rsidRDefault="00C336BB" w:rsidP="00C336BB">
      <w:pPr>
        <w:rPr>
          <w:rFonts w:eastAsia="SimSun"/>
        </w:rPr>
      </w:pPr>
    </w:p>
    <w:p w14:paraId="0951C887" w14:textId="77777777" w:rsidR="00C336BB" w:rsidRPr="00514D63" w:rsidRDefault="00C336BB" w:rsidP="00C336BB">
      <w:pPr>
        <w:pStyle w:val="Heading4"/>
        <w:rPr>
          <w:lang w:eastAsia="zh-CN"/>
        </w:rPr>
      </w:pPr>
      <w:bookmarkStart w:id="639" w:name="_Toc193632247"/>
      <w:r>
        <w:rPr>
          <w:lang w:eastAsia="zh-CN"/>
        </w:rPr>
        <w:t>7</w:t>
      </w:r>
      <w:r w:rsidRPr="004A6023">
        <w:t>.</w:t>
      </w:r>
      <w:r>
        <w:rPr>
          <w:lang w:eastAsia="zh-CN"/>
        </w:rPr>
        <w:t>7</w:t>
      </w:r>
      <w:r w:rsidRPr="004A6023">
        <w:t>.2.</w:t>
      </w:r>
      <w:r>
        <w:t>2</w:t>
      </w:r>
      <w:r w:rsidRPr="004A6023">
        <w:tab/>
        <w:t>MCData user initiated c</w:t>
      </w:r>
      <w:r w:rsidRPr="00514D63">
        <w:t xml:space="preserve">ommunication </w:t>
      </w:r>
      <w:r>
        <w:t>release</w:t>
      </w:r>
      <w:bookmarkEnd w:id="639"/>
    </w:p>
    <w:p w14:paraId="218694F3" w14:textId="77777777" w:rsidR="00C336BB" w:rsidRPr="00F21D36" w:rsidRDefault="00C336BB" w:rsidP="00C336BB">
      <w:pPr>
        <w:pStyle w:val="Heading5"/>
        <w:rPr>
          <w:lang w:eastAsia="zh-CN"/>
        </w:rPr>
      </w:pPr>
      <w:bookmarkStart w:id="640" w:name="_Toc193632248"/>
      <w:r>
        <w:rPr>
          <w:lang w:eastAsia="zh-CN"/>
        </w:rPr>
        <w:t>7</w:t>
      </w:r>
      <w:r w:rsidRPr="00F21D36">
        <w:t>.</w:t>
      </w:r>
      <w:r>
        <w:rPr>
          <w:lang w:eastAsia="zh-CN"/>
        </w:rPr>
        <w:t>7</w:t>
      </w:r>
      <w:r w:rsidRPr="00F21D36">
        <w:t>.2.</w:t>
      </w:r>
      <w:r>
        <w:t>2</w:t>
      </w:r>
      <w:r w:rsidRPr="00F21D36">
        <w:t>.</w:t>
      </w:r>
      <w:r w:rsidRPr="00F21D36">
        <w:rPr>
          <w:rFonts w:hint="eastAsia"/>
          <w:lang w:eastAsia="zh-CN"/>
        </w:rPr>
        <w:t>1</w:t>
      </w:r>
      <w:r w:rsidRPr="00F21D36">
        <w:tab/>
      </w:r>
      <w:r w:rsidRPr="00F21D36">
        <w:rPr>
          <w:rFonts w:hint="eastAsia"/>
          <w:lang w:eastAsia="zh-CN"/>
        </w:rPr>
        <w:t>General</w:t>
      </w:r>
      <w:bookmarkEnd w:id="640"/>
    </w:p>
    <w:p w14:paraId="430CE0B4" w14:textId="77777777" w:rsidR="00C336BB" w:rsidRPr="00E25B9E" w:rsidRDefault="00C336BB" w:rsidP="00C336BB">
      <w:pPr>
        <w:rPr>
          <w:lang w:eastAsia="zh-CN"/>
        </w:rPr>
      </w:pPr>
      <w:r w:rsidRPr="00B93114">
        <w:rPr>
          <w:lang w:eastAsia="zh-CN"/>
        </w:rPr>
        <w:t xml:space="preserve">During MCData communication, a transmitting participant can at any time indicate </w:t>
      </w:r>
      <w:r>
        <w:rPr>
          <w:lang w:eastAsia="zh-CN"/>
        </w:rPr>
        <w:t xml:space="preserve">to stop transmission </w:t>
      </w:r>
      <w:r w:rsidRPr="00B93114">
        <w:rPr>
          <w:lang w:eastAsia="zh-CN"/>
        </w:rPr>
        <w:t>to the MCData server.</w:t>
      </w:r>
    </w:p>
    <w:p w14:paraId="60153C98" w14:textId="77777777" w:rsidR="00C336BB" w:rsidRPr="00B371E4" w:rsidRDefault="00C336BB" w:rsidP="00C336BB">
      <w:pPr>
        <w:pStyle w:val="Heading5"/>
        <w:rPr>
          <w:lang w:eastAsia="zh-CN"/>
        </w:rPr>
      </w:pPr>
      <w:bookmarkStart w:id="641" w:name="_Toc193632249"/>
      <w:r>
        <w:rPr>
          <w:lang w:eastAsia="zh-CN"/>
        </w:rPr>
        <w:t>7</w:t>
      </w:r>
      <w:r w:rsidRPr="00B371E4">
        <w:rPr>
          <w:lang w:eastAsia="zh-CN"/>
        </w:rPr>
        <w:t>.</w:t>
      </w:r>
      <w:r>
        <w:rPr>
          <w:lang w:eastAsia="zh-CN"/>
        </w:rPr>
        <w:t>7</w:t>
      </w:r>
      <w:r w:rsidRPr="00B371E4">
        <w:rPr>
          <w:lang w:eastAsia="zh-CN"/>
        </w:rPr>
        <w:t>.2.</w:t>
      </w:r>
      <w:r>
        <w:rPr>
          <w:lang w:eastAsia="zh-CN"/>
        </w:rPr>
        <w:t>2</w:t>
      </w:r>
      <w:r w:rsidRPr="00B371E4">
        <w:rPr>
          <w:lang w:eastAsia="zh-CN"/>
        </w:rPr>
        <w:t>.2</w:t>
      </w:r>
      <w:r w:rsidRPr="00B371E4">
        <w:rPr>
          <w:lang w:eastAsia="zh-CN"/>
        </w:rPr>
        <w:tab/>
      </w:r>
      <w:r>
        <w:rPr>
          <w:lang w:eastAsia="zh-CN"/>
        </w:rPr>
        <w:t>Release of MCData c</w:t>
      </w:r>
      <w:r w:rsidRPr="00B371E4">
        <w:rPr>
          <w:lang w:eastAsia="zh-CN"/>
        </w:rPr>
        <w:t xml:space="preserve">ommunication </w:t>
      </w:r>
      <w:r>
        <w:rPr>
          <w:lang w:eastAsia="zh-CN"/>
        </w:rPr>
        <w:t>using media plane</w:t>
      </w:r>
      <w:bookmarkEnd w:id="641"/>
    </w:p>
    <w:p w14:paraId="29C27FF1" w14:textId="77777777" w:rsidR="00C336BB" w:rsidRPr="00960B69" w:rsidRDefault="00C336BB" w:rsidP="00C336BB">
      <w:pPr>
        <w:pStyle w:val="Heading6"/>
        <w:rPr>
          <w:lang w:eastAsia="zh-CN"/>
        </w:rPr>
      </w:pPr>
      <w:bookmarkStart w:id="642" w:name="_Toc193632250"/>
      <w:r>
        <w:rPr>
          <w:lang w:eastAsia="zh-CN"/>
        </w:rPr>
        <w:t>7</w:t>
      </w:r>
      <w:r w:rsidRPr="00960B69">
        <w:rPr>
          <w:lang w:eastAsia="zh-CN"/>
        </w:rPr>
        <w:t>.</w:t>
      </w:r>
      <w:r>
        <w:rPr>
          <w:lang w:eastAsia="zh-CN"/>
        </w:rPr>
        <w:t>7</w:t>
      </w:r>
      <w:r w:rsidRPr="00960B69">
        <w:rPr>
          <w:lang w:eastAsia="zh-CN"/>
        </w:rPr>
        <w:t>.2.</w:t>
      </w:r>
      <w:r>
        <w:rPr>
          <w:lang w:eastAsia="zh-CN"/>
        </w:rPr>
        <w:t>2</w:t>
      </w:r>
      <w:r w:rsidRPr="00960B69">
        <w:rPr>
          <w:lang w:eastAsia="zh-CN"/>
        </w:rPr>
        <w:t>.2.1</w:t>
      </w:r>
      <w:r w:rsidRPr="00960B69">
        <w:rPr>
          <w:lang w:eastAsia="zh-CN"/>
        </w:rPr>
        <w:tab/>
        <w:t>General</w:t>
      </w:r>
      <w:bookmarkEnd w:id="642"/>
    </w:p>
    <w:p w14:paraId="25B30988" w14:textId="77777777" w:rsidR="00C336BB" w:rsidRDefault="00C336BB" w:rsidP="00C336BB">
      <w:pPr>
        <w:rPr>
          <w:lang w:eastAsia="zh-CN"/>
        </w:rPr>
      </w:pPr>
      <w:r w:rsidRPr="00EA0206">
        <w:rPr>
          <w:lang w:eastAsia="zh-CN"/>
        </w:rPr>
        <w:t xml:space="preserve">The subclause describes the procedure for MCData user initiated MCData communication </w:t>
      </w:r>
      <w:r>
        <w:rPr>
          <w:lang w:eastAsia="zh-CN"/>
        </w:rPr>
        <w:t>release</w:t>
      </w:r>
      <w:r w:rsidRPr="00EA0206">
        <w:rPr>
          <w:lang w:eastAsia="zh-CN"/>
        </w:rPr>
        <w:t xml:space="preserve"> where MCData communication is established </w:t>
      </w:r>
      <w:r w:rsidRPr="0090609F">
        <w:rPr>
          <w:lang w:eastAsia="zh-CN"/>
        </w:rPr>
        <w:t xml:space="preserve">as </w:t>
      </w:r>
      <w:r>
        <w:rPr>
          <w:lang w:eastAsia="zh-CN"/>
        </w:rPr>
        <w:t>SDS</w:t>
      </w:r>
      <w:r w:rsidRPr="002E15D1">
        <w:rPr>
          <w:lang w:eastAsia="zh-CN"/>
        </w:rPr>
        <w:t xml:space="preserve"> </w:t>
      </w:r>
      <w:r>
        <w:rPr>
          <w:lang w:eastAsia="zh-CN"/>
        </w:rPr>
        <w:t>using</w:t>
      </w:r>
      <w:r w:rsidRPr="002E15D1">
        <w:rPr>
          <w:lang w:eastAsia="zh-CN"/>
        </w:rPr>
        <w:t xml:space="preserve"> </w:t>
      </w:r>
      <w:r>
        <w:rPr>
          <w:lang w:eastAsia="zh-CN"/>
        </w:rPr>
        <w:t>media plane</w:t>
      </w:r>
      <w:r w:rsidRPr="002E15D1">
        <w:rPr>
          <w:lang w:eastAsia="zh-CN"/>
        </w:rPr>
        <w:t xml:space="preserve"> or </w:t>
      </w:r>
      <w:r>
        <w:rPr>
          <w:lang w:eastAsia="zh-CN"/>
        </w:rPr>
        <w:t>SDS session</w:t>
      </w:r>
      <w:r w:rsidRPr="002E15D1">
        <w:rPr>
          <w:lang w:eastAsia="zh-CN"/>
        </w:rPr>
        <w:t xml:space="preserve"> or file distribution using media plane.</w:t>
      </w:r>
    </w:p>
    <w:p w14:paraId="60817D19" w14:textId="77777777" w:rsidR="00C336BB" w:rsidRDefault="00C336BB" w:rsidP="00C336BB">
      <w:pPr>
        <w:pStyle w:val="NO"/>
        <w:rPr>
          <w:lang w:eastAsia="zh-CN"/>
        </w:rPr>
      </w:pPr>
      <w:r>
        <w:rPr>
          <w:lang w:eastAsia="zh-CN"/>
        </w:rPr>
        <w:t>NOTE:</w:t>
      </w:r>
      <w:r>
        <w:rPr>
          <w:lang w:eastAsia="zh-CN"/>
        </w:rPr>
        <w:tab/>
        <w:t>The release of MCData communication over MBMS is out of scope of the current specification.</w:t>
      </w:r>
    </w:p>
    <w:p w14:paraId="62A907FD" w14:textId="77777777" w:rsidR="00C336BB" w:rsidRPr="008D6345" w:rsidRDefault="00C336BB" w:rsidP="00C336BB">
      <w:pPr>
        <w:pStyle w:val="Heading6"/>
        <w:rPr>
          <w:lang w:eastAsia="zh-CN"/>
        </w:rPr>
      </w:pPr>
      <w:bookmarkStart w:id="643" w:name="_Toc193632251"/>
      <w:r>
        <w:rPr>
          <w:lang w:eastAsia="zh-CN"/>
        </w:rPr>
        <w:t>7</w:t>
      </w:r>
      <w:r w:rsidRPr="008D6345">
        <w:rPr>
          <w:lang w:eastAsia="zh-CN"/>
        </w:rPr>
        <w:t>.</w:t>
      </w:r>
      <w:r>
        <w:rPr>
          <w:lang w:eastAsia="zh-CN"/>
        </w:rPr>
        <w:t>7</w:t>
      </w:r>
      <w:r w:rsidRPr="008D6345">
        <w:rPr>
          <w:lang w:eastAsia="zh-CN"/>
        </w:rPr>
        <w:t>.2.</w:t>
      </w:r>
      <w:r>
        <w:rPr>
          <w:lang w:eastAsia="zh-CN"/>
        </w:rPr>
        <w:t>2</w:t>
      </w:r>
      <w:r w:rsidRPr="008D6345">
        <w:rPr>
          <w:lang w:eastAsia="zh-CN"/>
        </w:rPr>
        <w:t>.2.2</w:t>
      </w:r>
      <w:r w:rsidRPr="008D6345">
        <w:rPr>
          <w:lang w:eastAsia="zh-CN"/>
        </w:rPr>
        <w:tab/>
        <w:t>Procedure</w:t>
      </w:r>
      <w:bookmarkEnd w:id="643"/>
    </w:p>
    <w:p w14:paraId="09A461EF" w14:textId="77777777" w:rsidR="00C336BB" w:rsidRPr="008D6345" w:rsidRDefault="00C336BB" w:rsidP="00C336BB">
      <w:pPr>
        <w:rPr>
          <w:lang w:eastAsia="zh-CN"/>
        </w:rPr>
      </w:pPr>
      <w:r w:rsidRPr="00960B69">
        <w:rPr>
          <w:lang w:eastAsia="zh-CN"/>
        </w:rPr>
        <w:t>The procedure in figure</w:t>
      </w:r>
      <w:r>
        <w:rPr>
          <w:rFonts w:eastAsia="SimSun" w:hint="cs"/>
          <w:lang w:eastAsia="zh-CN"/>
        </w:rPr>
        <w:t> </w:t>
      </w:r>
      <w:r>
        <w:rPr>
          <w:lang w:eastAsia="zh-CN"/>
        </w:rPr>
        <w:t>7</w:t>
      </w:r>
      <w:r w:rsidRPr="00960B69">
        <w:rPr>
          <w:lang w:eastAsia="zh-CN"/>
        </w:rPr>
        <w:t>.</w:t>
      </w:r>
      <w:r>
        <w:rPr>
          <w:lang w:eastAsia="zh-CN"/>
        </w:rPr>
        <w:t>7</w:t>
      </w:r>
      <w:r w:rsidRPr="00960B69">
        <w:rPr>
          <w:lang w:eastAsia="zh-CN"/>
        </w:rPr>
        <w:t>.2.</w:t>
      </w:r>
      <w:r>
        <w:rPr>
          <w:lang w:eastAsia="zh-CN"/>
        </w:rPr>
        <w:t>2</w:t>
      </w:r>
      <w:r w:rsidRPr="00960B69">
        <w:rPr>
          <w:lang w:eastAsia="zh-CN"/>
        </w:rPr>
        <w:t>.2.2-1 describes signa</w:t>
      </w:r>
      <w:r>
        <w:rPr>
          <w:lang w:eastAsia="zh-CN"/>
        </w:rPr>
        <w:t>l</w:t>
      </w:r>
      <w:r w:rsidRPr="00960B69">
        <w:rPr>
          <w:lang w:eastAsia="zh-CN"/>
        </w:rPr>
        <w:t>ling control plane procedure for the case where MCData communication is ongoing and transmitting partic</w:t>
      </w:r>
      <w:r w:rsidRPr="00EA0206">
        <w:rPr>
          <w:lang w:eastAsia="zh-CN"/>
        </w:rPr>
        <w:t xml:space="preserve">ipant initiates MCData communication </w:t>
      </w:r>
      <w:r>
        <w:rPr>
          <w:lang w:eastAsia="zh-CN"/>
        </w:rPr>
        <w:t>release</w:t>
      </w:r>
      <w:r w:rsidRPr="00EA0206">
        <w:rPr>
          <w:lang w:eastAsia="zh-CN"/>
        </w:rPr>
        <w:t xml:space="preserve">. The procedure is applicable for one-to-one and </w:t>
      </w:r>
      <w:r>
        <w:rPr>
          <w:lang w:eastAsia="zh-CN"/>
        </w:rPr>
        <w:t>group</w:t>
      </w:r>
      <w:r w:rsidRPr="008D6345">
        <w:rPr>
          <w:lang w:eastAsia="zh-CN"/>
        </w:rPr>
        <w:t xml:space="preserve"> MCData communications.</w:t>
      </w:r>
    </w:p>
    <w:p w14:paraId="024DCC52" w14:textId="77777777" w:rsidR="00C336BB" w:rsidRPr="00960B69" w:rsidRDefault="00C336BB" w:rsidP="00C336BB">
      <w:pPr>
        <w:rPr>
          <w:lang w:eastAsia="zh-CN"/>
        </w:rPr>
      </w:pPr>
      <w:r w:rsidRPr="00960B69">
        <w:rPr>
          <w:lang w:eastAsia="zh-CN"/>
        </w:rPr>
        <w:t>Pre-conditions:</w:t>
      </w:r>
    </w:p>
    <w:p w14:paraId="7DA405A1" w14:textId="77777777" w:rsidR="00C336BB" w:rsidRPr="00EA0206" w:rsidRDefault="00C336BB" w:rsidP="00C336BB">
      <w:pPr>
        <w:pStyle w:val="B1"/>
      </w:pPr>
      <w:r w:rsidRPr="00EA0206">
        <w:t>1.</w:t>
      </w:r>
      <w:r w:rsidRPr="00EA0206">
        <w:tab/>
        <w:t>MCData users on MCData client 1 and client 2 are already registered for receiving MCData service.</w:t>
      </w:r>
    </w:p>
    <w:p w14:paraId="1878F943" w14:textId="77777777" w:rsidR="00C336BB" w:rsidRPr="008D6345" w:rsidRDefault="00C336BB" w:rsidP="00C336BB">
      <w:pPr>
        <w:pStyle w:val="B1"/>
      </w:pPr>
      <w:r w:rsidRPr="0090609F">
        <w:t>2</w:t>
      </w:r>
      <w:r w:rsidRPr="002E15D1">
        <w:t>.</w:t>
      </w:r>
      <w:r w:rsidRPr="002E15D1">
        <w:tab/>
      </w:r>
      <w:r w:rsidRPr="008D6345">
        <w:t xml:space="preserve">MCData communication is established between MCData client 1 and </w:t>
      </w:r>
      <w:r>
        <w:t xml:space="preserve">MCData </w:t>
      </w:r>
      <w:r w:rsidRPr="008D6345">
        <w:t>client 2 and MCData client1 is the initiator of the MCData communication.</w:t>
      </w:r>
    </w:p>
    <w:p w14:paraId="73FF4EFC" w14:textId="77777777" w:rsidR="00C336BB" w:rsidRDefault="00C336BB" w:rsidP="00C336BB">
      <w:pPr>
        <w:pStyle w:val="TH"/>
      </w:pPr>
      <w:r>
        <w:object w:dxaOrig="7418" w:dyaOrig="5114" w14:anchorId="57F53B67">
          <v:shape id="_x0000_i1077" type="#_x0000_t75" style="width:372.15pt;height:255.25pt" o:ole="">
            <v:imagedata r:id="rId117" o:title=""/>
          </v:shape>
          <o:OLEObject Type="Embed" ProgID="Visio.Drawing.11" ShapeID="_x0000_i1077" DrawAspect="Content" ObjectID="_1804365580" r:id="rId118"/>
        </w:object>
      </w:r>
    </w:p>
    <w:p w14:paraId="24861CF9" w14:textId="77777777" w:rsidR="00C336BB" w:rsidRPr="00B93114" w:rsidRDefault="00C336BB" w:rsidP="00C336BB">
      <w:pPr>
        <w:pStyle w:val="TF"/>
      </w:pPr>
      <w:r w:rsidRPr="00F21D36">
        <w:t>Figure </w:t>
      </w:r>
      <w:r>
        <w:t>7</w:t>
      </w:r>
      <w:r w:rsidRPr="00F21D36">
        <w:t>.</w:t>
      </w:r>
      <w:r>
        <w:t>7</w:t>
      </w:r>
      <w:r w:rsidRPr="00F21D36">
        <w:t>.2.</w:t>
      </w:r>
      <w:r>
        <w:t>2</w:t>
      </w:r>
      <w:r w:rsidRPr="00F21D36">
        <w:t xml:space="preserve">.2.2-1: </w:t>
      </w:r>
      <w:r>
        <w:rPr>
          <w:lang w:eastAsia="zh-CN"/>
        </w:rPr>
        <w:t>Release of MCData c</w:t>
      </w:r>
      <w:r w:rsidRPr="00B371E4">
        <w:rPr>
          <w:lang w:eastAsia="zh-CN"/>
        </w:rPr>
        <w:t xml:space="preserve">ommunication </w:t>
      </w:r>
      <w:r>
        <w:rPr>
          <w:lang w:eastAsia="zh-CN"/>
        </w:rPr>
        <w:t>using media plane</w:t>
      </w:r>
    </w:p>
    <w:p w14:paraId="48124703" w14:textId="77777777" w:rsidR="00C336BB" w:rsidRPr="00E25B9E" w:rsidRDefault="00C336BB" w:rsidP="00C336BB">
      <w:pPr>
        <w:pStyle w:val="B1"/>
      </w:pPr>
      <w:r w:rsidRPr="00E25B9E">
        <w:t>1.</w:t>
      </w:r>
      <w:r w:rsidRPr="00E25B9E">
        <w:tab/>
        <w:t xml:space="preserve">MCData user at MCData client 1 </w:t>
      </w:r>
      <w:r>
        <w:t>requests</w:t>
      </w:r>
      <w:r w:rsidRPr="00E25B9E">
        <w:t xml:space="preserve"> to </w:t>
      </w:r>
      <w:r>
        <w:t>release</w:t>
      </w:r>
      <w:r w:rsidRPr="00E25B9E">
        <w:t xml:space="preserve"> </w:t>
      </w:r>
      <w:r w:rsidRPr="007E5077">
        <w:rPr>
          <w:lang w:val="en-US"/>
        </w:rPr>
        <w:t xml:space="preserve">ongoing </w:t>
      </w:r>
      <w:r w:rsidRPr="00E25B9E">
        <w:t>MCData communication.</w:t>
      </w:r>
    </w:p>
    <w:p w14:paraId="003B0DAB" w14:textId="77777777" w:rsidR="00C336BB" w:rsidRPr="00BA652B" w:rsidRDefault="00C336BB" w:rsidP="00C336BB">
      <w:pPr>
        <w:pStyle w:val="B1"/>
      </w:pPr>
      <w:r w:rsidRPr="00BA652B">
        <w:t>2.</w:t>
      </w:r>
      <w:r w:rsidRPr="00BA652B">
        <w:tab/>
        <w:t xml:space="preserve">MCData client </w:t>
      </w:r>
      <w:r>
        <w:t xml:space="preserve">1 </w:t>
      </w:r>
      <w:r w:rsidRPr="00BA652B">
        <w:t xml:space="preserve">sends </w:t>
      </w:r>
      <w:r w:rsidRPr="00E83641">
        <w:t>MCData</w:t>
      </w:r>
      <w:r w:rsidRPr="00BA652B">
        <w:t xml:space="preserve"> communication </w:t>
      </w:r>
      <w:r>
        <w:t>release</w:t>
      </w:r>
      <w:r w:rsidRPr="00BA652B">
        <w:t xml:space="preserve"> request towards MCData server</w:t>
      </w:r>
      <w:r>
        <w:t>, for tearing down the communication with the other MCData client(s)</w:t>
      </w:r>
      <w:r w:rsidRPr="00BA652B">
        <w:t>.</w:t>
      </w:r>
    </w:p>
    <w:p w14:paraId="748808D9" w14:textId="77777777" w:rsidR="00C336BB" w:rsidRDefault="00C336BB" w:rsidP="00C336BB">
      <w:pPr>
        <w:pStyle w:val="B1"/>
      </w:pPr>
      <w:r w:rsidRPr="00721541">
        <w:t>3.</w:t>
      </w:r>
      <w:r w:rsidRPr="00721541">
        <w:tab/>
        <w:t xml:space="preserve">MCData server sends </w:t>
      </w:r>
      <w:r w:rsidRPr="00E83641">
        <w:t>MCData</w:t>
      </w:r>
      <w:r w:rsidRPr="00BA652B">
        <w:t xml:space="preserve"> </w:t>
      </w:r>
      <w:r w:rsidRPr="00721541">
        <w:t xml:space="preserve">communication </w:t>
      </w:r>
      <w:r>
        <w:t>release</w:t>
      </w:r>
      <w:r w:rsidRPr="00721541">
        <w:t xml:space="preserve"> request to all </w:t>
      </w:r>
      <w:r>
        <w:t xml:space="preserve">the </w:t>
      </w:r>
      <w:r w:rsidRPr="00721541">
        <w:t xml:space="preserve">participants of the MCData communication. </w:t>
      </w:r>
    </w:p>
    <w:p w14:paraId="21C861B9" w14:textId="77777777" w:rsidR="00C336BB" w:rsidRPr="004A6023" w:rsidRDefault="00C336BB" w:rsidP="00C336BB">
      <w:pPr>
        <w:pStyle w:val="B1"/>
      </w:pPr>
      <w:r>
        <w:t>4.</w:t>
      </w:r>
      <w:r w:rsidRPr="00721541">
        <w:tab/>
      </w:r>
      <w:r>
        <w:t xml:space="preserve">Recipient </w:t>
      </w:r>
      <w:r w:rsidRPr="00721541">
        <w:t xml:space="preserve">MCData clients </w:t>
      </w:r>
      <w:r w:rsidRPr="004A6023">
        <w:t>notifies respective MCData user</w:t>
      </w:r>
      <w:r>
        <w:t xml:space="preserve"> about the release of MCData communication</w:t>
      </w:r>
      <w:r w:rsidRPr="004A6023">
        <w:t>.</w:t>
      </w:r>
    </w:p>
    <w:p w14:paraId="1F59C5DC" w14:textId="77777777" w:rsidR="00C336BB" w:rsidRPr="004A6023" w:rsidRDefault="00C336BB" w:rsidP="00C336BB">
      <w:pPr>
        <w:pStyle w:val="B1"/>
      </w:pPr>
      <w:r>
        <w:t>5.</w:t>
      </w:r>
      <w:r w:rsidRPr="00721541">
        <w:tab/>
        <w:t xml:space="preserve">MCData clients </w:t>
      </w:r>
      <w:r>
        <w:t xml:space="preserve">receiving the </w:t>
      </w:r>
      <w:r w:rsidRPr="00E83641">
        <w:t>MCData</w:t>
      </w:r>
      <w:r w:rsidRPr="00721541">
        <w:t xml:space="preserve"> </w:t>
      </w:r>
      <w:r>
        <w:t>communication release request provide</w:t>
      </w:r>
      <w:r w:rsidRPr="004A6023">
        <w:t xml:space="preserve"> communication </w:t>
      </w:r>
      <w:r>
        <w:t>release</w:t>
      </w:r>
      <w:r w:rsidRPr="004A6023">
        <w:t xml:space="preserve"> response back towards MCData server.</w:t>
      </w:r>
    </w:p>
    <w:p w14:paraId="52083F9E" w14:textId="77777777" w:rsidR="00C336BB" w:rsidRPr="004A6023" w:rsidRDefault="00C336BB" w:rsidP="00C336BB">
      <w:pPr>
        <w:pStyle w:val="B1"/>
      </w:pPr>
      <w:r>
        <w:t>6</w:t>
      </w:r>
      <w:r w:rsidRPr="004A6023">
        <w:t>.</w:t>
      </w:r>
      <w:r w:rsidRPr="004A6023">
        <w:tab/>
        <w:t xml:space="preserve">MCData server sends </w:t>
      </w:r>
      <w:r w:rsidRPr="00E83641">
        <w:t>MCData</w:t>
      </w:r>
      <w:r w:rsidRPr="00721541">
        <w:t xml:space="preserve"> </w:t>
      </w:r>
      <w:r w:rsidRPr="004A6023">
        <w:t xml:space="preserve">communication </w:t>
      </w:r>
      <w:r>
        <w:t>release</w:t>
      </w:r>
      <w:r w:rsidRPr="004A6023">
        <w:t xml:space="preserve"> response back </w:t>
      </w:r>
      <w:r>
        <w:t>to</w:t>
      </w:r>
      <w:r w:rsidRPr="004A6023">
        <w:t xml:space="preserve"> MCData client 1.</w:t>
      </w:r>
    </w:p>
    <w:p w14:paraId="217D812B" w14:textId="77777777" w:rsidR="00C336BB" w:rsidRPr="00514D63" w:rsidRDefault="00C336BB" w:rsidP="00C336BB">
      <w:pPr>
        <w:pStyle w:val="B1"/>
      </w:pPr>
      <w:r>
        <w:t>7</w:t>
      </w:r>
      <w:r w:rsidRPr="004A6023">
        <w:t>.</w:t>
      </w:r>
      <w:r w:rsidRPr="004A6023">
        <w:tab/>
        <w:t xml:space="preserve">All participants of the MCData communication </w:t>
      </w:r>
      <w:r w:rsidRPr="00EB3263">
        <w:t xml:space="preserve">have successfully released the </w:t>
      </w:r>
      <w:r w:rsidRPr="00514D63">
        <w:t>media plane resources</w:t>
      </w:r>
      <w:r>
        <w:t xml:space="preserve"> associated with the MCData communication that is released</w:t>
      </w:r>
      <w:r w:rsidRPr="00514D63">
        <w:t>.</w:t>
      </w:r>
    </w:p>
    <w:p w14:paraId="66D11042" w14:textId="77777777" w:rsidR="00C336BB" w:rsidRPr="00F21D36" w:rsidRDefault="00C336BB" w:rsidP="00C336BB">
      <w:pPr>
        <w:pStyle w:val="B1"/>
        <w:rPr>
          <w:lang w:eastAsia="zh-CN"/>
        </w:rPr>
      </w:pPr>
      <w:r>
        <w:t>8</w:t>
      </w:r>
      <w:r w:rsidRPr="00514D63">
        <w:t>.</w:t>
      </w:r>
      <w:r w:rsidRPr="00514D63">
        <w:tab/>
        <w:t xml:space="preserve">MCData client 1 </w:t>
      </w:r>
      <w:r>
        <w:t>notifies</w:t>
      </w:r>
      <w:r w:rsidRPr="00514D63">
        <w:t xml:space="preserve"> </w:t>
      </w:r>
      <w:r>
        <w:t xml:space="preserve">the </w:t>
      </w:r>
      <w:r w:rsidRPr="00514D63">
        <w:t xml:space="preserve">MCData user about </w:t>
      </w:r>
      <w:r>
        <w:t>the</w:t>
      </w:r>
      <w:r w:rsidRPr="00514D63">
        <w:t xml:space="preserve"> communication </w:t>
      </w:r>
      <w:r>
        <w:t>release</w:t>
      </w:r>
      <w:r w:rsidRPr="00514D63">
        <w:t>.</w:t>
      </w:r>
    </w:p>
    <w:p w14:paraId="7D69924F" w14:textId="77777777" w:rsidR="00C336BB" w:rsidRDefault="00C336BB" w:rsidP="00C336BB">
      <w:pPr>
        <w:pStyle w:val="Heading5"/>
        <w:rPr>
          <w:lang w:eastAsia="zh-CN"/>
        </w:rPr>
      </w:pPr>
      <w:bookmarkStart w:id="644" w:name="_Toc193632252"/>
      <w:r>
        <w:rPr>
          <w:lang w:eastAsia="zh-CN"/>
        </w:rPr>
        <w:t>7</w:t>
      </w:r>
      <w:r w:rsidRPr="00514D63">
        <w:rPr>
          <w:lang w:eastAsia="zh-CN"/>
        </w:rPr>
        <w:t>.</w:t>
      </w:r>
      <w:r>
        <w:rPr>
          <w:lang w:eastAsia="zh-CN"/>
        </w:rPr>
        <w:t>7</w:t>
      </w:r>
      <w:r w:rsidRPr="00514D63">
        <w:rPr>
          <w:lang w:eastAsia="zh-CN"/>
        </w:rPr>
        <w:t>.2.</w:t>
      </w:r>
      <w:r>
        <w:rPr>
          <w:lang w:eastAsia="zh-CN"/>
        </w:rPr>
        <w:t>2</w:t>
      </w:r>
      <w:r w:rsidRPr="00514D63">
        <w:rPr>
          <w:lang w:eastAsia="zh-CN"/>
        </w:rPr>
        <w:t>.3</w:t>
      </w:r>
      <w:r w:rsidRPr="00514D63">
        <w:rPr>
          <w:lang w:eastAsia="zh-CN"/>
        </w:rPr>
        <w:tab/>
      </w:r>
      <w:r>
        <w:rPr>
          <w:lang w:eastAsia="zh-CN"/>
        </w:rPr>
        <w:t>Release of MCData c</w:t>
      </w:r>
      <w:r w:rsidRPr="00514D63">
        <w:rPr>
          <w:lang w:eastAsia="zh-CN"/>
        </w:rPr>
        <w:t xml:space="preserve">ommunication </w:t>
      </w:r>
      <w:r>
        <w:rPr>
          <w:lang w:eastAsia="zh-CN"/>
        </w:rPr>
        <w:t>using</w:t>
      </w:r>
      <w:r w:rsidRPr="00514D63">
        <w:rPr>
          <w:lang w:eastAsia="zh-CN"/>
        </w:rPr>
        <w:t xml:space="preserve"> HTTP</w:t>
      </w:r>
      <w:bookmarkEnd w:id="644"/>
    </w:p>
    <w:p w14:paraId="561ED4D6" w14:textId="77777777" w:rsidR="00C336BB" w:rsidRPr="00AA18AC" w:rsidRDefault="00C336BB" w:rsidP="00C336BB">
      <w:pPr>
        <w:pStyle w:val="NO"/>
      </w:pPr>
      <w:r>
        <w:t>NOTE:</w:t>
      </w:r>
      <w:r>
        <w:tab/>
        <w:t>The backward compatibility handling of this procedure is outside the scope of the present document.</w:t>
      </w:r>
    </w:p>
    <w:p w14:paraId="77D8048F" w14:textId="77777777" w:rsidR="00C336BB" w:rsidRPr="00FE2D61" w:rsidRDefault="00C336BB" w:rsidP="00C336BB">
      <w:pPr>
        <w:pStyle w:val="Heading4"/>
        <w:rPr>
          <w:lang w:eastAsia="zh-CN"/>
        </w:rPr>
      </w:pPr>
      <w:bookmarkStart w:id="645" w:name="_Toc193632253"/>
      <w:r>
        <w:rPr>
          <w:lang w:eastAsia="zh-CN"/>
        </w:rPr>
        <w:t>7</w:t>
      </w:r>
      <w:r w:rsidRPr="006D50BA">
        <w:rPr>
          <w:lang w:eastAsia="zh-CN"/>
        </w:rPr>
        <w:t>.</w:t>
      </w:r>
      <w:r>
        <w:rPr>
          <w:lang w:eastAsia="zh-CN"/>
        </w:rPr>
        <w:t>7</w:t>
      </w:r>
      <w:r w:rsidRPr="006D50BA">
        <w:rPr>
          <w:lang w:eastAsia="zh-CN"/>
        </w:rPr>
        <w:t>.2.</w:t>
      </w:r>
      <w:r>
        <w:rPr>
          <w:lang w:eastAsia="zh-CN"/>
        </w:rPr>
        <w:t>3</w:t>
      </w:r>
      <w:r w:rsidRPr="006D50BA">
        <w:rPr>
          <w:lang w:eastAsia="zh-CN"/>
        </w:rPr>
        <w:tab/>
        <w:t>MCData server initiated c</w:t>
      </w:r>
      <w:r w:rsidRPr="00EB6F61">
        <w:rPr>
          <w:lang w:eastAsia="zh-CN"/>
        </w:rPr>
        <w:t xml:space="preserve">ommunication </w:t>
      </w:r>
      <w:r>
        <w:rPr>
          <w:lang w:eastAsia="zh-CN"/>
        </w:rPr>
        <w:t>release</w:t>
      </w:r>
      <w:r w:rsidRPr="00EB6F61">
        <w:rPr>
          <w:lang w:eastAsia="zh-CN"/>
        </w:rPr>
        <w:t xml:space="preserve"> without prior </w:t>
      </w:r>
      <w:r>
        <w:rPr>
          <w:lang w:eastAsia="zh-CN"/>
        </w:rPr>
        <w:t>indication</w:t>
      </w:r>
      <w:bookmarkEnd w:id="645"/>
    </w:p>
    <w:p w14:paraId="3533D497" w14:textId="77777777" w:rsidR="00C336BB" w:rsidRPr="00514D63" w:rsidRDefault="00C336BB" w:rsidP="00C336BB">
      <w:pPr>
        <w:pStyle w:val="Heading5"/>
        <w:rPr>
          <w:lang w:eastAsia="zh-CN"/>
        </w:rPr>
      </w:pPr>
      <w:bookmarkStart w:id="646" w:name="_Toc193632254"/>
      <w:r>
        <w:rPr>
          <w:lang w:eastAsia="zh-CN"/>
        </w:rPr>
        <w:t>7</w:t>
      </w:r>
      <w:r w:rsidRPr="00514D63">
        <w:rPr>
          <w:lang w:eastAsia="zh-CN"/>
        </w:rPr>
        <w:t>.</w:t>
      </w:r>
      <w:r>
        <w:rPr>
          <w:lang w:eastAsia="zh-CN"/>
        </w:rPr>
        <w:t>7</w:t>
      </w:r>
      <w:r w:rsidRPr="00514D63">
        <w:rPr>
          <w:lang w:eastAsia="zh-CN"/>
        </w:rPr>
        <w:t>.2.</w:t>
      </w:r>
      <w:r>
        <w:rPr>
          <w:lang w:eastAsia="zh-CN"/>
        </w:rPr>
        <w:t>3</w:t>
      </w:r>
      <w:r w:rsidRPr="00514D63">
        <w:rPr>
          <w:lang w:eastAsia="zh-CN"/>
        </w:rPr>
        <w:t>.</w:t>
      </w:r>
      <w:r w:rsidRPr="00514D63">
        <w:rPr>
          <w:rFonts w:hint="eastAsia"/>
          <w:lang w:eastAsia="zh-CN"/>
        </w:rPr>
        <w:t>1</w:t>
      </w:r>
      <w:r w:rsidRPr="00514D63">
        <w:rPr>
          <w:lang w:eastAsia="zh-CN"/>
        </w:rPr>
        <w:tab/>
      </w:r>
      <w:r w:rsidRPr="00514D63">
        <w:rPr>
          <w:rFonts w:hint="eastAsia"/>
          <w:lang w:eastAsia="zh-CN"/>
        </w:rPr>
        <w:t>General</w:t>
      </w:r>
      <w:bookmarkEnd w:id="646"/>
    </w:p>
    <w:p w14:paraId="206F7B66" w14:textId="77777777" w:rsidR="00C336BB" w:rsidRPr="004A6023" w:rsidRDefault="00C336BB" w:rsidP="00C336BB">
      <w:pPr>
        <w:rPr>
          <w:lang w:eastAsia="zh-CN"/>
        </w:rPr>
      </w:pPr>
      <w:r w:rsidRPr="004A6023">
        <w:rPr>
          <w:lang w:eastAsia="zh-CN"/>
        </w:rPr>
        <w:t xml:space="preserve">MCData server initiates the </w:t>
      </w:r>
      <w:r>
        <w:rPr>
          <w:lang w:eastAsia="zh-CN"/>
        </w:rPr>
        <w:t>release</w:t>
      </w:r>
      <w:r w:rsidRPr="004A6023">
        <w:rPr>
          <w:lang w:eastAsia="zh-CN"/>
        </w:rPr>
        <w:t xml:space="preserve"> of an ongoing MCData communication, since at least one</w:t>
      </w:r>
      <w:r>
        <w:rPr>
          <w:lang w:eastAsia="zh-CN"/>
        </w:rPr>
        <w:t xml:space="preserve"> </w:t>
      </w:r>
      <w:r w:rsidRPr="004A6023">
        <w:rPr>
          <w:lang w:eastAsia="zh-CN"/>
        </w:rPr>
        <w:t xml:space="preserve">of the </w:t>
      </w:r>
      <w:r>
        <w:rPr>
          <w:lang w:eastAsia="zh-CN"/>
        </w:rPr>
        <w:t>communication release</w:t>
      </w:r>
      <w:r w:rsidRPr="004A6023">
        <w:rPr>
          <w:lang w:eastAsia="zh-CN"/>
        </w:rPr>
        <w:t xml:space="preserve"> conditions are met e.g. lack of </w:t>
      </w:r>
      <w:r>
        <w:rPr>
          <w:lang w:eastAsia="zh-CN"/>
        </w:rPr>
        <w:t xml:space="preserve">bearer </w:t>
      </w:r>
      <w:r w:rsidRPr="004A6023">
        <w:rPr>
          <w:lang w:eastAsia="zh-CN"/>
        </w:rPr>
        <w:t xml:space="preserve">capacity, limit for the maximum amount of data or time that a participant transmits from a single request to transmit exceeded. Based on </w:t>
      </w:r>
      <w:r>
        <w:rPr>
          <w:lang w:eastAsia="zh-CN"/>
        </w:rPr>
        <w:t>the configuration</w:t>
      </w:r>
      <w:r w:rsidRPr="004A6023">
        <w:rPr>
          <w:lang w:eastAsia="zh-CN"/>
        </w:rPr>
        <w:t xml:space="preserve">, MCData server </w:t>
      </w:r>
      <w:r>
        <w:rPr>
          <w:lang w:eastAsia="zh-CN"/>
        </w:rPr>
        <w:t xml:space="preserve">either </w:t>
      </w:r>
      <w:r w:rsidRPr="004A6023">
        <w:rPr>
          <w:lang w:eastAsia="zh-CN"/>
        </w:rPr>
        <w:t>pre-empt</w:t>
      </w:r>
      <w:r>
        <w:rPr>
          <w:lang w:eastAsia="zh-CN"/>
        </w:rPr>
        <w:t>s</w:t>
      </w:r>
      <w:r w:rsidRPr="004A6023">
        <w:rPr>
          <w:lang w:eastAsia="zh-CN"/>
        </w:rPr>
        <w:t xml:space="preserve"> the MCData communication without giving prior </w:t>
      </w:r>
      <w:r>
        <w:rPr>
          <w:lang w:eastAsia="zh-CN"/>
        </w:rPr>
        <w:t>indication</w:t>
      </w:r>
      <w:r w:rsidRPr="004A6023">
        <w:rPr>
          <w:lang w:eastAsia="zh-CN"/>
        </w:rPr>
        <w:t xml:space="preserve"> to MCData client</w:t>
      </w:r>
      <w:r>
        <w:rPr>
          <w:lang w:eastAsia="zh-CN"/>
        </w:rPr>
        <w:t xml:space="preserve"> or </w:t>
      </w:r>
      <w:r w:rsidRPr="004A6023">
        <w:rPr>
          <w:lang w:eastAsia="zh-CN"/>
        </w:rPr>
        <w:t>notif</w:t>
      </w:r>
      <w:r>
        <w:rPr>
          <w:lang w:eastAsia="zh-CN"/>
        </w:rPr>
        <w:t>ies</w:t>
      </w:r>
      <w:r w:rsidRPr="004A6023">
        <w:rPr>
          <w:lang w:eastAsia="zh-CN"/>
        </w:rPr>
        <w:t xml:space="preserve"> </w:t>
      </w:r>
      <w:r>
        <w:rPr>
          <w:lang w:eastAsia="zh-CN"/>
        </w:rPr>
        <w:t>the</w:t>
      </w:r>
      <w:r w:rsidRPr="004A6023">
        <w:rPr>
          <w:lang w:eastAsia="zh-CN"/>
        </w:rPr>
        <w:t xml:space="preserve"> intent </w:t>
      </w:r>
      <w:r>
        <w:rPr>
          <w:lang w:eastAsia="zh-CN"/>
        </w:rPr>
        <w:t>of release</w:t>
      </w:r>
      <w:r w:rsidRPr="004A6023">
        <w:rPr>
          <w:lang w:eastAsia="zh-CN"/>
        </w:rPr>
        <w:t xml:space="preserve"> </w:t>
      </w:r>
      <w:r>
        <w:rPr>
          <w:lang w:eastAsia="zh-CN"/>
        </w:rPr>
        <w:t xml:space="preserve">to the MCData client initiating communication. Latter scenario allows the MCData </w:t>
      </w:r>
      <w:r w:rsidRPr="004A6023">
        <w:rPr>
          <w:lang w:eastAsia="zh-CN"/>
        </w:rPr>
        <w:t>user to request for extension of MCData communication</w:t>
      </w:r>
      <w:r>
        <w:rPr>
          <w:lang w:eastAsia="zh-CN"/>
        </w:rPr>
        <w:t xml:space="preserve"> and defer the communication release</w:t>
      </w:r>
      <w:r w:rsidRPr="004A6023">
        <w:rPr>
          <w:lang w:eastAsia="zh-CN"/>
        </w:rPr>
        <w:t>.</w:t>
      </w:r>
    </w:p>
    <w:p w14:paraId="6FDDCA06" w14:textId="77777777" w:rsidR="00C336BB" w:rsidRPr="00514D63" w:rsidRDefault="00C336BB" w:rsidP="00C336BB">
      <w:pPr>
        <w:pStyle w:val="Heading5"/>
        <w:rPr>
          <w:lang w:eastAsia="zh-CN"/>
        </w:rPr>
      </w:pPr>
      <w:bookmarkStart w:id="647" w:name="_Toc193632255"/>
      <w:r>
        <w:rPr>
          <w:lang w:eastAsia="zh-CN"/>
        </w:rPr>
        <w:t>7</w:t>
      </w:r>
      <w:r w:rsidRPr="00514D63">
        <w:rPr>
          <w:lang w:eastAsia="zh-CN"/>
        </w:rPr>
        <w:t>.</w:t>
      </w:r>
      <w:r>
        <w:rPr>
          <w:lang w:eastAsia="zh-CN"/>
        </w:rPr>
        <w:t>7</w:t>
      </w:r>
      <w:r w:rsidRPr="00514D63">
        <w:rPr>
          <w:lang w:eastAsia="zh-CN"/>
        </w:rPr>
        <w:t>.2.</w:t>
      </w:r>
      <w:r>
        <w:rPr>
          <w:lang w:eastAsia="zh-CN"/>
        </w:rPr>
        <w:t>3</w:t>
      </w:r>
      <w:r w:rsidRPr="00514D63">
        <w:rPr>
          <w:lang w:eastAsia="zh-CN"/>
        </w:rPr>
        <w:t>.2</w:t>
      </w:r>
      <w:r w:rsidRPr="00514D63">
        <w:rPr>
          <w:lang w:eastAsia="zh-CN"/>
        </w:rPr>
        <w:tab/>
      </w:r>
      <w:r>
        <w:rPr>
          <w:lang w:eastAsia="zh-CN"/>
        </w:rPr>
        <w:t>Release of MCData c</w:t>
      </w:r>
      <w:r w:rsidRPr="00B371E4">
        <w:rPr>
          <w:lang w:eastAsia="zh-CN"/>
        </w:rPr>
        <w:t xml:space="preserve">ommunication </w:t>
      </w:r>
      <w:r>
        <w:rPr>
          <w:lang w:eastAsia="zh-CN"/>
        </w:rPr>
        <w:t>using media plane</w:t>
      </w:r>
      <w:bookmarkEnd w:id="647"/>
    </w:p>
    <w:p w14:paraId="2A9C3D72" w14:textId="77777777" w:rsidR="00C336BB" w:rsidRPr="004A6023" w:rsidRDefault="00C336BB" w:rsidP="00C336BB">
      <w:pPr>
        <w:pStyle w:val="Heading6"/>
        <w:rPr>
          <w:lang w:eastAsia="zh-CN"/>
        </w:rPr>
      </w:pPr>
      <w:bookmarkStart w:id="648" w:name="_Toc193632256"/>
      <w:r>
        <w:rPr>
          <w:lang w:eastAsia="zh-CN"/>
        </w:rPr>
        <w:t>7</w:t>
      </w:r>
      <w:r w:rsidRPr="004A6023">
        <w:rPr>
          <w:lang w:eastAsia="zh-CN"/>
        </w:rPr>
        <w:t>.</w:t>
      </w:r>
      <w:r>
        <w:rPr>
          <w:lang w:eastAsia="zh-CN"/>
        </w:rPr>
        <w:t>7</w:t>
      </w:r>
      <w:r w:rsidRPr="004A6023">
        <w:rPr>
          <w:lang w:eastAsia="zh-CN"/>
        </w:rPr>
        <w:t>.2.</w:t>
      </w:r>
      <w:r>
        <w:rPr>
          <w:lang w:eastAsia="zh-CN"/>
        </w:rPr>
        <w:t>3</w:t>
      </w:r>
      <w:r w:rsidRPr="004A6023">
        <w:rPr>
          <w:lang w:eastAsia="zh-CN"/>
        </w:rPr>
        <w:t>.2.1</w:t>
      </w:r>
      <w:r w:rsidRPr="004A6023">
        <w:rPr>
          <w:lang w:eastAsia="zh-CN"/>
        </w:rPr>
        <w:tab/>
        <w:t>General</w:t>
      </w:r>
      <w:bookmarkEnd w:id="648"/>
    </w:p>
    <w:p w14:paraId="46EDFC3B" w14:textId="77777777" w:rsidR="00C336BB" w:rsidRDefault="00C336BB" w:rsidP="00C336BB">
      <w:pPr>
        <w:rPr>
          <w:lang w:eastAsia="zh-CN"/>
        </w:rPr>
      </w:pPr>
      <w:r w:rsidRPr="004A6023">
        <w:rPr>
          <w:lang w:eastAsia="zh-CN"/>
        </w:rPr>
        <w:t xml:space="preserve">The subclause describes the procedure for MCData server initiated MCData communication </w:t>
      </w:r>
      <w:r>
        <w:rPr>
          <w:lang w:eastAsia="zh-CN"/>
        </w:rPr>
        <w:t>release</w:t>
      </w:r>
      <w:r w:rsidRPr="004A6023">
        <w:rPr>
          <w:lang w:eastAsia="zh-CN"/>
        </w:rPr>
        <w:t xml:space="preserve"> without prior </w:t>
      </w:r>
      <w:r>
        <w:rPr>
          <w:lang w:eastAsia="zh-CN"/>
        </w:rPr>
        <w:t>indication</w:t>
      </w:r>
      <w:r w:rsidRPr="004A6023">
        <w:rPr>
          <w:lang w:eastAsia="zh-CN"/>
        </w:rPr>
        <w:t>, where MCData communication is established as SDS</w:t>
      </w:r>
      <w:r>
        <w:rPr>
          <w:lang w:eastAsia="zh-CN"/>
        </w:rPr>
        <w:t xml:space="preserve"> using </w:t>
      </w:r>
      <w:r w:rsidRPr="004A6023">
        <w:rPr>
          <w:lang w:eastAsia="zh-CN"/>
        </w:rPr>
        <w:t>media plane or file distribution using media plane.</w:t>
      </w:r>
    </w:p>
    <w:p w14:paraId="32F237A7" w14:textId="77777777" w:rsidR="00C336BB" w:rsidRDefault="00C336BB" w:rsidP="00C336BB">
      <w:pPr>
        <w:pStyle w:val="NO"/>
        <w:rPr>
          <w:lang w:eastAsia="zh-CN"/>
        </w:rPr>
      </w:pPr>
      <w:r>
        <w:rPr>
          <w:lang w:eastAsia="zh-CN"/>
        </w:rPr>
        <w:t>NOTE:</w:t>
      </w:r>
      <w:r>
        <w:rPr>
          <w:lang w:eastAsia="zh-CN"/>
        </w:rPr>
        <w:tab/>
        <w:t>The release of MCData communication over MBMS is out of scope of the current specification.</w:t>
      </w:r>
    </w:p>
    <w:p w14:paraId="114DE1CE" w14:textId="77777777" w:rsidR="00C336BB" w:rsidRPr="00514D63" w:rsidRDefault="00C336BB" w:rsidP="00C336BB">
      <w:pPr>
        <w:pStyle w:val="Heading6"/>
        <w:rPr>
          <w:lang w:eastAsia="zh-CN"/>
        </w:rPr>
      </w:pPr>
      <w:bookmarkStart w:id="649" w:name="_Toc193632257"/>
      <w:r>
        <w:rPr>
          <w:lang w:eastAsia="zh-CN"/>
        </w:rPr>
        <w:t>7</w:t>
      </w:r>
      <w:r w:rsidRPr="00514D63">
        <w:rPr>
          <w:lang w:eastAsia="zh-CN"/>
        </w:rPr>
        <w:t>.</w:t>
      </w:r>
      <w:r>
        <w:rPr>
          <w:lang w:eastAsia="zh-CN"/>
        </w:rPr>
        <w:t>7</w:t>
      </w:r>
      <w:r w:rsidRPr="00514D63">
        <w:rPr>
          <w:lang w:eastAsia="zh-CN"/>
        </w:rPr>
        <w:t>.2.</w:t>
      </w:r>
      <w:r>
        <w:rPr>
          <w:lang w:eastAsia="zh-CN"/>
        </w:rPr>
        <w:t>3</w:t>
      </w:r>
      <w:r w:rsidRPr="00514D63">
        <w:rPr>
          <w:lang w:eastAsia="zh-CN"/>
        </w:rPr>
        <w:t>.2.2</w:t>
      </w:r>
      <w:r w:rsidRPr="00514D63">
        <w:rPr>
          <w:lang w:eastAsia="zh-CN"/>
        </w:rPr>
        <w:tab/>
        <w:t>Procedure</w:t>
      </w:r>
      <w:bookmarkEnd w:id="649"/>
    </w:p>
    <w:p w14:paraId="73DC5108" w14:textId="77777777" w:rsidR="00C336BB" w:rsidRPr="00B93114" w:rsidRDefault="00C336BB" w:rsidP="00C336BB">
      <w:pPr>
        <w:rPr>
          <w:lang w:eastAsia="zh-CN"/>
        </w:rPr>
      </w:pPr>
      <w:r w:rsidRPr="00F21D36">
        <w:rPr>
          <w:lang w:eastAsia="zh-CN"/>
        </w:rPr>
        <w:t>The procedure in figure</w:t>
      </w:r>
      <w:r>
        <w:rPr>
          <w:rFonts w:eastAsia="SimSun" w:hint="cs"/>
          <w:lang w:eastAsia="zh-CN"/>
        </w:rPr>
        <w:t> </w:t>
      </w:r>
      <w:r>
        <w:rPr>
          <w:lang w:eastAsia="zh-CN"/>
        </w:rPr>
        <w:t>7</w:t>
      </w:r>
      <w:r w:rsidRPr="00F21D36">
        <w:rPr>
          <w:lang w:eastAsia="zh-CN"/>
        </w:rPr>
        <w:t>.</w:t>
      </w:r>
      <w:r>
        <w:rPr>
          <w:lang w:eastAsia="zh-CN"/>
        </w:rPr>
        <w:t>7</w:t>
      </w:r>
      <w:r w:rsidRPr="00F21D36">
        <w:rPr>
          <w:lang w:eastAsia="zh-CN"/>
        </w:rPr>
        <w:t>.2.</w:t>
      </w:r>
      <w:r>
        <w:rPr>
          <w:lang w:eastAsia="zh-CN"/>
        </w:rPr>
        <w:t>3</w:t>
      </w:r>
      <w:r w:rsidRPr="00F21D36">
        <w:rPr>
          <w:lang w:eastAsia="zh-CN"/>
        </w:rPr>
        <w:t>.2.2-1 describes signa</w:t>
      </w:r>
      <w:r>
        <w:rPr>
          <w:lang w:eastAsia="zh-CN"/>
        </w:rPr>
        <w:t>l</w:t>
      </w:r>
      <w:r w:rsidRPr="00F21D36">
        <w:rPr>
          <w:lang w:eastAsia="zh-CN"/>
        </w:rPr>
        <w:t xml:space="preserve">ling control plane procedure for the case where during </w:t>
      </w:r>
      <w:r>
        <w:rPr>
          <w:lang w:eastAsia="zh-CN"/>
        </w:rPr>
        <w:t xml:space="preserve">an </w:t>
      </w:r>
      <w:r w:rsidRPr="00F21D36">
        <w:rPr>
          <w:lang w:eastAsia="zh-CN"/>
        </w:rPr>
        <w:t xml:space="preserve">ongoing MCData communication, based on </w:t>
      </w:r>
      <w:r>
        <w:rPr>
          <w:lang w:eastAsia="zh-CN"/>
        </w:rPr>
        <w:t>communication release conditions</w:t>
      </w:r>
      <w:r w:rsidRPr="00F21D36">
        <w:rPr>
          <w:lang w:eastAsia="zh-CN"/>
        </w:rPr>
        <w:t xml:space="preserve">, MCData server initiates the communication </w:t>
      </w:r>
      <w:r>
        <w:rPr>
          <w:lang w:eastAsia="zh-CN"/>
        </w:rPr>
        <w:t>release</w:t>
      </w:r>
      <w:r w:rsidRPr="00F21D36">
        <w:rPr>
          <w:lang w:eastAsia="zh-CN"/>
        </w:rPr>
        <w:t xml:space="preserve">. The procedure is applicable for one-to-one and </w:t>
      </w:r>
      <w:r>
        <w:rPr>
          <w:lang w:eastAsia="zh-CN"/>
        </w:rPr>
        <w:t>group</w:t>
      </w:r>
      <w:r w:rsidRPr="00F21D36">
        <w:rPr>
          <w:lang w:eastAsia="zh-CN"/>
        </w:rPr>
        <w:t xml:space="preserve"> commun</w:t>
      </w:r>
      <w:r w:rsidRPr="00B93114">
        <w:rPr>
          <w:lang w:eastAsia="zh-CN"/>
        </w:rPr>
        <w:t>ication.</w:t>
      </w:r>
    </w:p>
    <w:p w14:paraId="661D9EC2" w14:textId="77777777" w:rsidR="00C336BB" w:rsidRPr="00E25B9E" w:rsidRDefault="00C336BB" w:rsidP="00C336BB">
      <w:pPr>
        <w:rPr>
          <w:lang w:eastAsia="zh-CN"/>
        </w:rPr>
      </w:pPr>
      <w:r w:rsidRPr="00E25B9E">
        <w:rPr>
          <w:lang w:eastAsia="zh-CN"/>
        </w:rPr>
        <w:t>Pre-conditions:</w:t>
      </w:r>
    </w:p>
    <w:p w14:paraId="19606640" w14:textId="77777777" w:rsidR="00C336BB" w:rsidRPr="004A6023" w:rsidRDefault="00C336BB" w:rsidP="00C336BB">
      <w:pPr>
        <w:pStyle w:val="B1"/>
      </w:pPr>
      <w:r>
        <w:t>1.</w:t>
      </w:r>
      <w:r>
        <w:tab/>
      </w:r>
      <w:r w:rsidRPr="004A6023">
        <w:t>MCData users on MCData client 1, client 2 and client 3 are already registered for receiving MCData service.</w:t>
      </w:r>
    </w:p>
    <w:p w14:paraId="223F5CB3" w14:textId="77777777" w:rsidR="00C336BB" w:rsidRPr="004A6023" w:rsidRDefault="00C336BB" w:rsidP="00C336BB">
      <w:pPr>
        <w:pStyle w:val="B1"/>
      </w:pPr>
      <w:r>
        <w:t>2.</w:t>
      </w:r>
      <w:r>
        <w:tab/>
      </w:r>
      <w:r w:rsidRPr="004A6023">
        <w:t xml:space="preserve">A MCData </w:t>
      </w:r>
      <w:r>
        <w:t>a</w:t>
      </w:r>
      <w:r w:rsidRPr="004A6023">
        <w:t xml:space="preserve">dministrator has configured the limits for the maximum amount of data </w:t>
      </w:r>
      <w:r>
        <w:t>and</w:t>
      </w:r>
      <w:r w:rsidRPr="004A6023">
        <w:t xml:space="preserve"> time that a participant transmits from a single request to transmit.</w:t>
      </w:r>
    </w:p>
    <w:p w14:paraId="73D40263" w14:textId="77777777" w:rsidR="00C336BB" w:rsidRDefault="00C336BB" w:rsidP="00C336BB">
      <w:pPr>
        <w:pStyle w:val="B1"/>
      </w:pPr>
      <w:r>
        <w:t>3.</w:t>
      </w:r>
      <w:r>
        <w:tab/>
      </w:r>
      <w:r w:rsidRPr="004A6023">
        <w:t xml:space="preserve">A MCData communication is </w:t>
      </w:r>
      <w:r>
        <w:t>ongoing</w:t>
      </w:r>
      <w:r w:rsidRPr="004A6023">
        <w:t xml:space="preserve"> between MCData client 1, client 2 and client 3.</w:t>
      </w:r>
    </w:p>
    <w:p w14:paraId="276C751F" w14:textId="77777777" w:rsidR="00C336BB" w:rsidRDefault="00C336BB" w:rsidP="00C336BB">
      <w:pPr>
        <w:pStyle w:val="TH"/>
      </w:pPr>
      <w:r w:rsidRPr="00514D63">
        <w:object w:dxaOrig="7948" w:dyaOrig="7340" w14:anchorId="75F4B1BC">
          <v:shape id="_x0000_i1078" type="#_x0000_t75" style="width:398.35pt;height:367pt" o:ole="">
            <v:imagedata r:id="rId119" o:title=""/>
          </v:shape>
          <o:OLEObject Type="Embed" ProgID="Visio.Drawing.11" ShapeID="_x0000_i1078" DrawAspect="Content" ObjectID="_1804365581" r:id="rId120"/>
        </w:object>
      </w:r>
    </w:p>
    <w:p w14:paraId="06D5E222" w14:textId="77777777" w:rsidR="00C336BB" w:rsidRPr="00F21D36" w:rsidRDefault="00C336BB" w:rsidP="00C336BB">
      <w:pPr>
        <w:pStyle w:val="TF"/>
      </w:pPr>
      <w:r w:rsidRPr="00F21D36">
        <w:t>Figure </w:t>
      </w:r>
      <w:r>
        <w:t>7</w:t>
      </w:r>
      <w:r w:rsidRPr="00F21D36">
        <w:t>.</w:t>
      </w:r>
      <w:r>
        <w:t>7</w:t>
      </w:r>
      <w:r w:rsidRPr="00F21D36">
        <w:t>.2.</w:t>
      </w:r>
      <w:r>
        <w:t>3</w:t>
      </w:r>
      <w:r w:rsidRPr="00F21D36">
        <w:t xml:space="preserve">.2.2-1: MCData server initiated </w:t>
      </w:r>
      <w:r>
        <w:rPr>
          <w:lang w:eastAsia="zh-CN"/>
        </w:rPr>
        <w:t>release of MCData c</w:t>
      </w:r>
      <w:r w:rsidRPr="00B371E4">
        <w:rPr>
          <w:lang w:eastAsia="zh-CN"/>
        </w:rPr>
        <w:t xml:space="preserve">ommunication </w:t>
      </w:r>
      <w:r>
        <w:rPr>
          <w:lang w:eastAsia="zh-CN"/>
        </w:rPr>
        <w:t>using media plane</w:t>
      </w:r>
    </w:p>
    <w:p w14:paraId="5650EAD9" w14:textId="77777777" w:rsidR="00C336BB" w:rsidRPr="00960B69" w:rsidRDefault="00C336BB" w:rsidP="00C336BB">
      <w:pPr>
        <w:pStyle w:val="B1"/>
      </w:pPr>
      <w:r w:rsidRPr="00B93114">
        <w:t>1.</w:t>
      </w:r>
      <w:r w:rsidRPr="00B93114">
        <w:tab/>
        <w:t xml:space="preserve">MCData server would like to </w:t>
      </w:r>
      <w:r>
        <w:t>release</w:t>
      </w:r>
      <w:r w:rsidRPr="00B93114">
        <w:t xml:space="preserve"> the </w:t>
      </w:r>
      <w:r>
        <w:t xml:space="preserve">ongoing </w:t>
      </w:r>
      <w:r w:rsidRPr="00B93114">
        <w:t>MCData communication</w:t>
      </w:r>
      <w:r>
        <w:t>,</w:t>
      </w:r>
      <w:r w:rsidRPr="00B93114">
        <w:t xml:space="preserve"> </w:t>
      </w:r>
      <w:r>
        <w:t xml:space="preserve">identified by conversation identifier, </w:t>
      </w:r>
      <w:r w:rsidRPr="00B93114">
        <w:t xml:space="preserve">since at least one of the </w:t>
      </w:r>
      <w:r>
        <w:t>release</w:t>
      </w:r>
      <w:r w:rsidRPr="00B93114">
        <w:t xml:space="preserve"> conditions are met e.g. lack of capacity, limit for</w:t>
      </w:r>
      <w:r w:rsidRPr="00E25B9E">
        <w:t xml:space="preserve"> the maximum amount of data or time that a </w:t>
      </w:r>
      <w:r>
        <w:t>p</w:t>
      </w:r>
      <w:r w:rsidRPr="00E25B9E">
        <w:t xml:space="preserve">articipant transmits from a single request to transmit exceeded. Based on </w:t>
      </w:r>
      <w:r>
        <w:t>configuration</w:t>
      </w:r>
      <w:r w:rsidRPr="00E25B9E">
        <w:t xml:space="preserve">, MCData server decides to pre-empt the MCData communication without giving prior </w:t>
      </w:r>
      <w:r>
        <w:t>indication</w:t>
      </w:r>
      <w:r w:rsidRPr="00E25B9E">
        <w:t xml:space="preserve"> to MCData client</w:t>
      </w:r>
      <w:r w:rsidRPr="00960B69">
        <w:t xml:space="preserve"> 1.</w:t>
      </w:r>
    </w:p>
    <w:p w14:paraId="794E5F05" w14:textId="77777777" w:rsidR="00C336BB" w:rsidRPr="007D0D10" w:rsidRDefault="00C336BB" w:rsidP="00C336BB">
      <w:pPr>
        <w:pStyle w:val="B1"/>
      </w:pPr>
      <w:r w:rsidRPr="00EA0206">
        <w:t>2.</w:t>
      </w:r>
      <w:r w:rsidRPr="00EA0206">
        <w:tab/>
        <w:t>MCData server identifies the participants of the ongoing MCData</w:t>
      </w:r>
      <w:r w:rsidRPr="0090609F">
        <w:t xml:space="preserve"> communication and generates </w:t>
      </w:r>
      <w:r w:rsidRPr="007D0D10">
        <w:t xml:space="preserve">communication </w:t>
      </w:r>
      <w:r>
        <w:t>release</w:t>
      </w:r>
      <w:r w:rsidRPr="007D0D10">
        <w:rPr>
          <w:rFonts w:hint="eastAsia"/>
        </w:rPr>
        <w:t xml:space="preserve"> request</w:t>
      </w:r>
      <w:r w:rsidRPr="007D0D10">
        <w:t xml:space="preserve"> to </w:t>
      </w:r>
      <w:r>
        <w:t>release</w:t>
      </w:r>
      <w:r w:rsidRPr="007D0D10">
        <w:t xml:space="preserve"> ongoing MCData communication.</w:t>
      </w:r>
    </w:p>
    <w:p w14:paraId="4EA03B00" w14:textId="77777777" w:rsidR="00C336BB" w:rsidRPr="007D0D10" w:rsidRDefault="00C336BB" w:rsidP="00C336BB">
      <w:pPr>
        <w:pStyle w:val="B1"/>
      </w:pPr>
      <w:r w:rsidRPr="007D0D10">
        <w:t>3.</w:t>
      </w:r>
      <w:r w:rsidRPr="007D0D10">
        <w:tab/>
        <w:t xml:space="preserve">MCData server sends server </w:t>
      </w:r>
      <w:r w:rsidRPr="00E83641">
        <w:t>MCData</w:t>
      </w:r>
      <w:r w:rsidRPr="007D0D10">
        <w:t xml:space="preserve"> communication </w:t>
      </w:r>
      <w:r>
        <w:t>release</w:t>
      </w:r>
      <w:r w:rsidRPr="007D0D10">
        <w:t xml:space="preserve"> request towards each participant of the MCData communication.</w:t>
      </w:r>
    </w:p>
    <w:p w14:paraId="74045653" w14:textId="77777777" w:rsidR="00C336BB" w:rsidRPr="00BF7C57" w:rsidRDefault="00C336BB" w:rsidP="00C336BB">
      <w:pPr>
        <w:pStyle w:val="B1"/>
      </w:pPr>
      <w:r>
        <w:t>4</w:t>
      </w:r>
      <w:r w:rsidRPr="00BF7C57">
        <w:t>.</w:t>
      </w:r>
      <w:r w:rsidRPr="00BF7C57">
        <w:tab/>
        <w:t>MCData user</w:t>
      </w:r>
      <w:r>
        <w:t>s are notified</w:t>
      </w:r>
      <w:r w:rsidRPr="00BF7C57">
        <w:t xml:space="preserve"> about </w:t>
      </w:r>
      <w:r>
        <w:t>the release of the MCData communication</w:t>
      </w:r>
      <w:r w:rsidRPr="00BF7C57">
        <w:t>.</w:t>
      </w:r>
    </w:p>
    <w:p w14:paraId="65709A7F" w14:textId="77777777" w:rsidR="00C336BB" w:rsidRPr="00625BBA" w:rsidRDefault="00C336BB" w:rsidP="00C336BB">
      <w:pPr>
        <w:pStyle w:val="B1"/>
      </w:pPr>
      <w:r>
        <w:t>5</w:t>
      </w:r>
      <w:r w:rsidRPr="00625BBA">
        <w:t>.</w:t>
      </w:r>
      <w:r w:rsidRPr="00625BBA">
        <w:tab/>
        <w:t xml:space="preserve">MCData client at each MCData communication participant sends server </w:t>
      </w:r>
      <w:r w:rsidRPr="00E83641">
        <w:t>MCData</w:t>
      </w:r>
      <w:r w:rsidRPr="007D0D10">
        <w:t xml:space="preserve"> </w:t>
      </w:r>
      <w:r w:rsidRPr="00625BBA">
        <w:t xml:space="preserve">communication </w:t>
      </w:r>
      <w:r>
        <w:t>release</w:t>
      </w:r>
      <w:r w:rsidRPr="00625BBA">
        <w:t xml:space="preserve"> response towards the MCData server.</w:t>
      </w:r>
    </w:p>
    <w:p w14:paraId="2BE3ED27" w14:textId="77777777" w:rsidR="00C336BB" w:rsidRPr="00900C3B" w:rsidRDefault="00C336BB" w:rsidP="00C336BB">
      <w:pPr>
        <w:pStyle w:val="B1"/>
      </w:pPr>
      <w:r w:rsidRPr="00900C3B">
        <w:t>6.</w:t>
      </w:r>
      <w:r w:rsidRPr="00900C3B">
        <w:tab/>
      </w:r>
      <w:r w:rsidRPr="004A6023">
        <w:t xml:space="preserve">All participants of the MCData communication </w:t>
      </w:r>
      <w:r w:rsidRPr="00EB3263">
        <w:t xml:space="preserve">have successfully released the </w:t>
      </w:r>
      <w:r w:rsidRPr="00514D63">
        <w:t>media plane resources</w:t>
      </w:r>
      <w:r>
        <w:t xml:space="preserve"> associated with the MCData communication that is released</w:t>
      </w:r>
      <w:r w:rsidRPr="00514D63">
        <w:t>.</w:t>
      </w:r>
      <w:r w:rsidRPr="00900C3B">
        <w:t xml:space="preserve"> </w:t>
      </w:r>
    </w:p>
    <w:p w14:paraId="620DC409" w14:textId="77777777" w:rsidR="00C336BB" w:rsidRDefault="00C336BB" w:rsidP="00C336BB">
      <w:pPr>
        <w:pStyle w:val="Heading5"/>
        <w:rPr>
          <w:lang w:eastAsia="zh-CN"/>
        </w:rPr>
      </w:pPr>
      <w:bookmarkStart w:id="650" w:name="_Toc193632258"/>
      <w:r>
        <w:rPr>
          <w:lang w:eastAsia="zh-CN"/>
        </w:rPr>
        <w:t>7</w:t>
      </w:r>
      <w:r w:rsidRPr="00514D63">
        <w:rPr>
          <w:lang w:eastAsia="zh-CN"/>
        </w:rPr>
        <w:t>.</w:t>
      </w:r>
      <w:r>
        <w:rPr>
          <w:lang w:eastAsia="zh-CN"/>
        </w:rPr>
        <w:t>7</w:t>
      </w:r>
      <w:r w:rsidRPr="00514D63">
        <w:rPr>
          <w:lang w:eastAsia="zh-CN"/>
        </w:rPr>
        <w:t>.2.</w:t>
      </w:r>
      <w:r>
        <w:rPr>
          <w:lang w:eastAsia="zh-CN"/>
        </w:rPr>
        <w:t>3</w:t>
      </w:r>
      <w:r w:rsidRPr="00514D63">
        <w:rPr>
          <w:lang w:eastAsia="zh-CN"/>
        </w:rPr>
        <w:t>.3</w:t>
      </w:r>
      <w:r w:rsidRPr="00514D63">
        <w:rPr>
          <w:lang w:eastAsia="zh-CN"/>
        </w:rPr>
        <w:tab/>
      </w:r>
      <w:r>
        <w:rPr>
          <w:lang w:eastAsia="zh-CN"/>
        </w:rPr>
        <w:t>Void</w:t>
      </w:r>
      <w:bookmarkEnd w:id="650"/>
    </w:p>
    <w:p w14:paraId="4526896D" w14:textId="77777777" w:rsidR="00C336BB" w:rsidRPr="00AA18AC" w:rsidRDefault="00C336BB" w:rsidP="00C336BB">
      <w:pPr>
        <w:pStyle w:val="Heading4"/>
        <w:rPr>
          <w:lang w:eastAsia="zh-CN"/>
        </w:rPr>
      </w:pPr>
      <w:bookmarkStart w:id="651" w:name="_Toc193632259"/>
      <w:r>
        <w:rPr>
          <w:lang w:eastAsia="zh-CN"/>
        </w:rPr>
        <w:t>7</w:t>
      </w:r>
      <w:r w:rsidRPr="00417CE5">
        <w:t>.</w:t>
      </w:r>
      <w:r>
        <w:rPr>
          <w:lang w:eastAsia="zh-CN"/>
        </w:rPr>
        <w:t>7</w:t>
      </w:r>
      <w:r w:rsidRPr="00417CE5">
        <w:t>.2.</w:t>
      </w:r>
      <w:r>
        <w:t>4</w:t>
      </w:r>
      <w:r w:rsidRPr="00417CE5">
        <w:tab/>
        <w:t xml:space="preserve">MCData server initiated communication </w:t>
      </w:r>
      <w:r>
        <w:t>release</w:t>
      </w:r>
      <w:r w:rsidRPr="00417CE5">
        <w:t xml:space="preserve"> with prior </w:t>
      </w:r>
      <w:r>
        <w:t>indication</w:t>
      </w:r>
      <w:bookmarkEnd w:id="651"/>
    </w:p>
    <w:p w14:paraId="7272F39C" w14:textId="77777777" w:rsidR="00C336BB" w:rsidRPr="00514D63" w:rsidRDefault="00C336BB" w:rsidP="00C336BB">
      <w:pPr>
        <w:pStyle w:val="Heading5"/>
        <w:rPr>
          <w:lang w:eastAsia="zh-CN"/>
        </w:rPr>
      </w:pPr>
      <w:bookmarkStart w:id="652" w:name="_Toc193632260"/>
      <w:r>
        <w:rPr>
          <w:lang w:eastAsia="zh-CN"/>
        </w:rPr>
        <w:t>7</w:t>
      </w:r>
      <w:r w:rsidRPr="00514D63">
        <w:t>.</w:t>
      </w:r>
      <w:r>
        <w:rPr>
          <w:lang w:eastAsia="zh-CN"/>
        </w:rPr>
        <w:t>7</w:t>
      </w:r>
      <w:r w:rsidRPr="00514D63">
        <w:t>.2.</w:t>
      </w:r>
      <w:r>
        <w:t>4</w:t>
      </w:r>
      <w:r w:rsidRPr="00514D63">
        <w:t>.</w:t>
      </w:r>
      <w:r w:rsidRPr="00514D63">
        <w:rPr>
          <w:rFonts w:hint="eastAsia"/>
          <w:lang w:eastAsia="zh-CN"/>
        </w:rPr>
        <w:t>1</w:t>
      </w:r>
      <w:r w:rsidRPr="00514D63">
        <w:tab/>
      </w:r>
      <w:r w:rsidRPr="00514D63">
        <w:rPr>
          <w:rFonts w:hint="eastAsia"/>
          <w:lang w:eastAsia="zh-CN"/>
        </w:rPr>
        <w:t>General</w:t>
      </w:r>
      <w:bookmarkEnd w:id="652"/>
    </w:p>
    <w:p w14:paraId="3EF89FC8" w14:textId="77777777" w:rsidR="00C336BB" w:rsidRPr="00514D63" w:rsidRDefault="00C336BB" w:rsidP="00C336BB">
      <w:pPr>
        <w:rPr>
          <w:lang w:eastAsia="zh-CN"/>
        </w:rPr>
      </w:pPr>
      <w:r w:rsidRPr="004A6023">
        <w:rPr>
          <w:lang w:eastAsia="zh-CN"/>
        </w:rPr>
        <w:t xml:space="preserve">The subclause describes the procedure for MCData server </w:t>
      </w:r>
      <w:r>
        <w:rPr>
          <w:lang w:eastAsia="zh-CN"/>
        </w:rPr>
        <w:t>initiated</w:t>
      </w:r>
      <w:r w:rsidRPr="004A6023">
        <w:rPr>
          <w:lang w:eastAsia="zh-CN"/>
        </w:rPr>
        <w:t xml:space="preserve"> </w:t>
      </w:r>
      <w:r>
        <w:rPr>
          <w:lang w:eastAsia="zh-CN"/>
        </w:rPr>
        <w:t>MCData communication</w:t>
      </w:r>
      <w:r w:rsidRPr="004A6023">
        <w:rPr>
          <w:lang w:eastAsia="zh-CN"/>
        </w:rPr>
        <w:t xml:space="preserve"> </w:t>
      </w:r>
      <w:r>
        <w:rPr>
          <w:lang w:eastAsia="zh-CN"/>
        </w:rPr>
        <w:t>release</w:t>
      </w:r>
      <w:r w:rsidRPr="004A6023">
        <w:rPr>
          <w:lang w:eastAsia="zh-CN"/>
        </w:rPr>
        <w:t xml:space="preserve"> </w:t>
      </w:r>
      <w:r>
        <w:rPr>
          <w:lang w:eastAsia="zh-CN"/>
        </w:rPr>
        <w:t>with prior indication</w:t>
      </w:r>
      <w:r w:rsidRPr="004A6023">
        <w:rPr>
          <w:lang w:eastAsia="zh-CN"/>
        </w:rPr>
        <w:t xml:space="preserve">, where MCData communication is established as </w:t>
      </w:r>
      <w:r>
        <w:rPr>
          <w:lang w:eastAsia="zh-CN"/>
        </w:rPr>
        <w:t xml:space="preserve">SDS using </w:t>
      </w:r>
      <w:r w:rsidRPr="004A6023">
        <w:rPr>
          <w:lang w:eastAsia="zh-CN"/>
        </w:rPr>
        <w:t>media plane or file distribution using media plane</w:t>
      </w:r>
      <w:r>
        <w:rPr>
          <w:lang w:eastAsia="zh-CN"/>
        </w:rPr>
        <w:t xml:space="preserve"> or </w:t>
      </w:r>
      <w:r w:rsidRPr="004A6023">
        <w:rPr>
          <w:lang w:eastAsia="zh-CN"/>
        </w:rPr>
        <w:t>file distribution using HTTP.</w:t>
      </w:r>
    </w:p>
    <w:p w14:paraId="63169C16" w14:textId="77777777" w:rsidR="00C336BB" w:rsidRPr="00514D63" w:rsidRDefault="00C336BB" w:rsidP="00C336BB">
      <w:pPr>
        <w:pStyle w:val="Heading5"/>
        <w:rPr>
          <w:lang w:eastAsia="zh-CN"/>
        </w:rPr>
      </w:pPr>
      <w:bookmarkStart w:id="653" w:name="_Toc193632261"/>
      <w:r>
        <w:rPr>
          <w:lang w:eastAsia="zh-CN"/>
        </w:rPr>
        <w:t>7</w:t>
      </w:r>
      <w:r w:rsidRPr="00514D63">
        <w:t>.</w:t>
      </w:r>
      <w:r>
        <w:rPr>
          <w:lang w:eastAsia="zh-CN"/>
        </w:rPr>
        <w:t>7</w:t>
      </w:r>
      <w:r w:rsidRPr="00514D63">
        <w:t>.2.</w:t>
      </w:r>
      <w:r>
        <w:t>4</w:t>
      </w:r>
      <w:r w:rsidRPr="00514D63">
        <w:t>.</w:t>
      </w:r>
      <w:r w:rsidRPr="00514D63">
        <w:rPr>
          <w:rFonts w:hint="eastAsia"/>
          <w:lang w:eastAsia="zh-CN"/>
        </w:rPr>
        <w:t>2</w:t>
      </w:r>
      <w:r w:rsidRPr="00514D63">
        <w:tab/>
      </w:r>
      <w:r w:rsidRPr="00514D63">
        <w:rPr>
          <w:rFonts w:hint="eastAsia"/>
          <w:lang w:eastAsia="zh-CN"/>
        </w:rPr>
        <w:t>Procedure</w:t>
      </w:r>
      <w:bookmarkEnd w:id="653"/>
    </w:p>
    <w:p w14:paraId="756EEF6D" w14:textId="77777777" w:rsidR="00C336BB" w:rsidRPr="00514D63" w:rsidRDefault="00C336BB" w:rsidP="00C336BB">
      <w:pPr>
        <w:rPr>
          <w:lang w:eastAsia="zh-CN"/>
        </w:rPr>
      </w:pPr>
      <w:r w:rsidRPr="004A6023">
        <w:rPr>
          <w:lang w:eastAsia="zh-CN"/>
        </w:rPr>
        <w:t>The procedure in figure</w:t>
      </w:r>
      <w:r>
        <w:rPr>
          <w:rFonts w:eastAsia="SimSun" w:hint="cs"/>
          <w:lang w:eastAsia="zh-CN"/>
        </w:rPr>
        <w:t> </w:t>
      </w:r>
      <w:r>
        <w:rPr>
          <w:lang w:eastAsia="zh-CN"/>
        </w:rPr>
        <w:t>7</w:t>
      </w:r>
      <w:r w:rsidRPr="004A6023">
        <w:rPr>
          <w:lang w:eastAsia="zh-CN"/>
        </w:rPr>
        <w:t>.</w:t>
      </w:r>
      <w:r>
        <w:rPr>
          <w:lang w:eastAsia="zh-CN"/>
        </w:rPr>
        <w:t>7</w:t>
      </w:r>
      <w:r w:rsidRPr="004A6023">
        <w:rPr>
          <w:lang w:eastAsia="zh-CN"/>
        </w:rPr>
        <w:t>.2.</w:t>
      </w:r>
      <w:r>
        <w:rPr>
          <w:lang w:eastAsia="zh-CN"/>
        </w:rPr>
        <w:t>4</w:t>
      </w:r>
      <w:r w:rsidRPr="004A6023">
        <w:rPr>
          <w:lang w:eastAsia="zh-CN"/>
        </w:rPr>
        <w:t>.2-1 describes signa</w:t>
      </w:r>
      <w:r>
        <w:rPr>
          <w:lang w:eastAsia="zh-CN"/>
        </w:rPr>
        <w:t>l</w:t>
      </w:r>
      <w:r w:rsidRPr="004A6023">
        <w:rPr>
          <w:lang w:eastAsia="zh-CN"/>
        </w:rPr>
        <w:t xml:space="preserve">ling control plane procedure for the case where during </w:t>
      </w:r>
      <w:r>
        <w:rPr>
          <w:lang w:eastAsia="zh-CN"/>
        </w:rPr>
        <w:t xml:space="preserve">an </w:t>
      </w:r>
      <w:r w:rsidRPr="004A6023">
        <w:rPr>
          <w:lang w:eastAsia="zh-CN"/>
        </w:rPr>
        <w:t>ongoing MCData communication</w:t>
      </w:r>
      <w:r>
        <w:rPr>
          <w:lang w:eastAsia="zh-CN"/>
        </w:rPr>
        <w:t>,</w:t>
      </w:r>
      <w:r w:rsidRPr="004A6023">
        <w:rPr>
          <w:lang w:eastAsia="zh-CN"/>
        </w:rPr>
        <w:t xml:space="preserve"> based on </w:t>
      </w:r>
      <w:r>
        <w:rPr>
          <w:lang w:eastAsia="zh-CN"/>
        </w:rPr>
        <w:t>communication release conditions</w:t>
      </w:r>
      <w:r w:rsidRPr="004A6023">
        <w:rPr>
          <w:lang w:eastAsia="zh-CN"/>
        </w:rPr>
        <w:t xml:space="preserve">, MCData server </w:t>
      </w:r>
      <w:r>
        <w:rPr>
          <w:lang w:eastAsia="zh-CN"/>
        </w:rPr>
        <w:t>initiates</w:t>
      </w:r>
      <w:r w:rsidRPr="004A6023">
        <w:rPr>
          <w:lang w:eastAsia="zh-CN"/>
        </w:rPr>
        <w:t xml:space="preserve"> communication</w:t>
      </w:r>
      <w:r>
        <w:rPr>
          <w:lang w:eastAsia="zh-CN"/>
        </w:rPr>
        <w:t xml:space="preserve"> release</w:t>
      </w:r>
      <w:r w:rsidRPr="004A6023">
        <w:rPr>
          <w:lang w:eastAsia="zh-CN"/>
        </w:rPr>
        <w:t xml:space="preserve">. </w:t>
      </w:r>
      <w:r>
        <w:rPr>
          <w:lang w:eastAsia="zh-CN"/>
        </w:rPr>
        <w:t xml:space="preserve">As a result of configuration check, </w:t>
      </w:r>
      <w:r w:rsidRPr="004A6023">
        <w:rPr>
          <w:lang w:eastAsia="zh-CN"/>
        </w:rPr>
        <w:t>MCData server</w:t>
      </w:r>
      <w:r>
        <w:rPr>
          <w:lang w:eastAsia="zh-CN"/>
        </w:rPr>
        <w:t xml:space="preserve"> notifies</w:t>
      </w:r>
      <w:r w:rsidRPr="004A6023">
        <w:rPr>
          <w:lang w:eastAsia="zh-CN"/>
        </w:rPr>
        <w:t xml:space="preserve"> </w:t>
      </w:r>
      <w:r>
        <w:rPr>
          <w:lang w:eastAsia="zh-CN"/>
        </w:rPr>
        <w:t>the</w:t>
      </w:r>
      <w:r w:rsidRPr="004A6023">
        <w:rPr>
          <w:lang w:eastAsia="zh-CN"/>
        </w:rPr>
        <w:t xml:space="preserve"> intent to </w:t>
      </w:r>
      <w:r>
        <w:rPr>
          <w:lang w:eastAsia="zh-CN"/>
        </w:rPr>
        <w:t>release</w:t>
      </w:r>
      <w:r w:rsidRPr="004A6023">
        <w:rPr>
          <w:lang w:eastAsia="zh-CN"/>
        </w:rPr>
        <w:t xml:space="preserve"> MCData communication</w:t>
      </w:r>
      <w:r>
        <w:rPr>
          <w:lang w:eastAsia="zh-CN"/>
        </w:rPr>
        <w:t>,</w:t>
      </w:r>
      <w:r w:rsidRPr="004A6023">
        <w:rPr>
          <w:lang w:eastAsia="zh-CN"/>
        </w:rPr>
        <w:t xml:space="preserve"> </w:t>
      </w:r>
      <w:r>
        <w:rPr>
          <w:lang w:eastAsia="zh-CN"/>
        </w:rPr>
        <w:t>optionally</w:t>
      </w:r>
      <w:r w:rsidRPr="004A6023">
        <w:rPr>
          <w:lang w:eastAsia="zh-CN"/>
        </w:rPr>
        <w:t xml:space="preserve"> requesting for more information</w:t>
      </w:r>
      <w:r>
        <w:rPr>
          <w:lang w:eastAsia="zh-CN"/>
        </w:rPr>
        <w:t xml:space="preserve"> (e.g.</w:t>
      </w:r>
      <w:r w:rsidRPr="004A6023">
        <w:rPr>
          <w:lang w:eastAsia="zh-CN"/>
        </w:rPr>
        <w:t xml:space="preserve"> to </w:t>
      </w:r>
      <w:r>
        <w:rPr>
          <w:lang w:eastAsia="zh-CN"/>
        </w:rPr>
        <w:t>know</w:t>
      </w:r>
      <w:r w:rsidRPr="004A6023">
        <w:rPr>
          <w:lang w:eastAsia="zh-CN"/>
        </w:rPr>
        <w:t xml:space="preserve"> the remaining data volume to </w:t>
      </w:r>
      <w:r>
        <w:rPr>
          <w:lang w:eastAsia="zh-CN"/>
        </w:rPr>
        <w:t>transmit) from the MCData client initiating MCData communication</w:t>
      </w:r>
      <w:r w:rsidRPr="00514D63">
        <w:rPr>
          <w:lang w:eastAsia="zh-CN"/>
        </w:rPr>
        <w:t xml:space="preserve">. </w:t>
      </w:r>
    </w:p>
    <w:p w14:paraId="3BE416F8" w14:textId="77777777" w:rsidR="00C336BB" w:rsidRPr="00F21D36" w:rsidRDefault="00C336BB" w:rsidP="00C336BB">
      <w:pPr>
        <w:rPr>
          <w:lang w:eastAsia="zh-CN"/>
        </w:rPr>
      </w:pPr>
      <w:r w:rsidRPr="00F21D36">
        <w:rPr>
          <w:lang w:eastAsia="zh-CN"/>
        </w:rPr>
        <w:t>Pre-conditions:</w:t>
      </w:r>
    </w:p>
    <w:p w14:paraId="3851F100" w14:textId="77777777" w:rsidR="00C336BB" w:rsidRPr="00B93114" w:rsidRDefault="00C336BB" w:rsidP="00C336BB">
      <w:pPr>
        <w:pStyle w:val="B1"/>
      </w:pPr>
      <w:r w:rsidRPr="00B93114">
        <w:t>1.</w:t>
      </w:r>
      <w:r w:rsidRPr="00B93114">
        <w:tab/>
        <w:t>MCData user on MCData client 1 is already registered for receiving MCData service.</w:t>
      </w:r>
    </w:p>
    <w:p w14:paraId="3A975CB9" w14:textId="77777777" w:rsidR="00C336BB" w:rsidRPr="00E25B9E" w:rsidRDefault="00C336BB" w:rsidP="00C336BB">
      <w:pPr>
        <w:pStyle w:val="B1"/>
      </w:pPr>
      <w:r w:rsidRPr="00E25B9E">
        <w:t>2.</w:t>
      </w:r>
      <w:r>
        <w:tab/>
      </w:r>
      <w:r w:rsidRPr="00E25B9E">
        <w:t xml:space="preserve">MCData administrator has configured the limits for the maximum amount of data </w:t>
      </w:r>
      <w:r>
        <w:t>and</w:t>
      </w:r>
      <w:r w:rsidRPr="00E25B9E">
        <w:t xml:space="preserve"> time that a participant transmits from a single request to transmit.</w:t>
      </w:r>
    </w:p>
    <w:p w14:paraId="5BCD093C" w14:textId="77777777" w:rsidR="00C336BB" w:rsidRPr="00EA0206" w:rsidRDefault="00C336BB" w:rsidP="00C336BB">
      <w:pPr>
        <w:pStyle w:val="B1"/>
      </w:pPr>
      <w:r w:rsidRPr="00960B69">
        <w:t>3.</w:t>
      </w:r>
      <w:r>
        <w:tab/>
      </w:r>
      <w:r w:rsidRPr="00960B69">
        <w:t xml:space="preserve">MCData communication </w:t>
      </w:r>
      <w:r>
        <w:t>may be</w:t>
      </w:r>
      <w:r w:rsidRPr="00960B69">
        <w:t xml:space="preserve"> ongoing between MCData participants and MCData </w:t>
      </w:r>
      <w:r w:rsidRPr="00EA0206">
        <w:t>client 1 is the initiator of the communication.</w:t>
      </w:r>
    </w:p>
    <w:p w14:paraId="63E82F71" w14:textId="77777777" w:rsidR="00C336BB" w:rsidRPr="00AA18AC" w:rsidRDefault="00C336BB" w:rsidP="00C336BB">
      <w:pPr>
        <w:pStyle w:val="B1"/>
      </w:pPr>
      <w:r w:rsidRPr="0090609F">
        <w:t>4.</w:t>
      </w:r>
      <w:r>
        <w:tab/>
      </w:r>
      <w:r w:rsidRPr="0090609F">
        <w:t xml:space="preserve">MCData administrator has configured the time for which MCData server needs to wait for </w:t>
      </w:r>
      <w:r>
        <w:t xml:space="preserve">extension request from the MCData </w:t>
      </w:r>
      <w:r w:rsidRPr="0090609F">
        <w:t>user.</w:t>
      </w:r>
    </w:p>
    <w:p w14:paraId="5D70EA6D" w14:textId="77777777" w:rsidR="00C336BB" w:rsidRDefault="00C336BB" w:rsidP="00C336BB">
      <w:pPr>
        <w:pStyle w:val="TH"/>
      </w:pPr>
      <w:r w:rsidRPr="00417CE5">
        <w:object w:dxaOrig="6867" w:dyaOrig="5165" w14:anchorId="475378E6">
          <v:shape id="_x0000_i1079" type="#_x0000_t75" style="width:342.25pt;height:259.5pt" o:ole="">
            <v:imagedata r:id="rId121" o:title=""/>
          </v:shape>
          <o:OLEObject Type="Embed" ProgID="Visio.Drawing.11" ShapeID="_x0000_i1079" DrawAspect="Content" ObjectID="_1804365582" r:id="rId122"/>
        </w:object>
      </w:r>
    </w:p>
    <w:p w14:paraId="4FDE3269" w14:textId="77777777" w:rsidR="00C336BB" w:rsidRPr="00FB0F40" w:rsidRDefault="00C336BB" w:rsidP="00C336BB">
      <w:pPr>
        <w:pStyle w:val="TF"/>
      </w:pPr>
      <w:r w:rsidRPr="00FB0F40">
        <w:t>Figure </w:t>
      </w:r>
      <w:r>
        <w:t>7</w:t>
      </w:r>
      <w:r w:rsidRPr="00FB0F40">
        <w:t>.</w:t>
      </w:r>
      <w:r>
        <w:t>7</w:t>
      </w:r>
      <w:r w:rsidRPr="00FB0F40">
        <w:t>.2.</w:t>
      </w:r>
      <w:r>
        <w:t>4</w:t>
      </w:r>
      <w:r w:rsidRPr="00FB0F40">
        <w:t xml:space="preserve">.2-1: MCData server initiates communication </w:t>
      </w:r>
      <w:r>
        <w:t>release</w:t>
      </w:r>
      <w:r w:rsidRPr="00FB0F40">
        <w:t xml:space="preserve"> with prior </w:t>
      </w:r>
      <w:r>
        <w:t>indication</w:t>
      </w:r>
    </w:p>
    <w:p w14:paraId="1A40C5AE" w14:textId="77777777" w:rsidR="00C336BB" w:rsidRPr="00FE2D61" w:rsidRDefault="00C336BB" w:rsidP="00C336BB">
      <w:pPr>
        <w:pStyle w:val="B1"/>
      </w:pPr>
      <w:r w:rsidRPr="006D50BA">
        <w:t>1.</w:t>
      </w:r>
      <w:r w:rsidRPr="006D50BA">
        <w:tab/>
        <w:t xml:space="preserve">MCData server </w:t>
      </w:r>
      <w:r>
        <w:t>releases</w:t>
      </w:r>
      <w:r w:rsidRPr="006D50BA">
        <w:t xml:space="preserve"> the </w:t>
      </w:r>
      <w:r>
        <w:t xml:space="preserve">ongoing </w:t>
      </w:r>
      <w:r w:rsidRPr="006D50BA">
        <w:t>MCData communication</w:t>
      </w:r>
      <w:r>
        <w:t>,</w:t>
      </w:r>
      <w:r w:rsidRPr="006D50BA">
        <w:t xml:space="preserve"> </w:t>
      </w:r>
      <w:r>
        <w:t xml:space="preserve">identified by the conversation identifier, </w:t>
      </w:r>
      <w:r w:rsidRPr="006D50BA">
        <w:t xml:space="preserve">since at least one of the </w:t>
      </w:r>
      <w:r>
        <w:t>release</w:t>
      </w:r>
      <w:r w:rsidRPr="006D50BA">
        <w:t xml:space="preserve"> conditions are met e.g. lack of capacity, limit for the maximum </w:t>
      </w:r>
      <w:r w:rsidRPr="00FE2D61">
        <w:t xml:space="preserve">amount of data or time that a </w:t>
      </w:r>
      <w:r>
        <w:t>p</w:t>
      </w:r>
      <w:r w:rsidRPr="00FE2D61">
        <w:t xml:space="preserve">articipant transmits from a single request to transmit exceeded. Based on </w:t>
      </w:r>
      <w:r>
        <w:t>the configuration</w:t>
      </w:r>
      <w:r w:rsidRPr="00FE2D61">
        <w:t>, MCData server notif</w:t>
      </w:r>
      <w:r>
        <w:t>ies</w:t>
      </w:r>
      <w:r w:rsidRPr="00FE2D61">
        <w:t xml:space="preserve"> </w:t>
      </w:r>
      <w:r>
        <w:t xml:space="preserve">the </w:t>
      </w:r>
      <w:r w:rsidRPr="00FE2D61">
        <w:t xml:space="preserve">intent to </w:t>
      </w:r>
      <w:r>
        <w:t>release</w:t>
      </w:r>
      <w:r w:rsidRPr="00FE2D61">
        <w:t xml:space="preserve"> MCData communication.</w:t>
      </w:r>
    </w:p>
    <w:p w14:paraId="41EC6E64" w14:textId="77777777" w:rsidR="00C336BB" w:rsidRPr="00B151CB" w:rsidRDefault="00C336BB" w:rsidP="00C336BB">
      <w:pPr>
        <w:pStyle w:val="B1"/>
      </w:pPr>
      <w:r w:rsidRPr="001A0AF3">
        <w:t>2.</w:t>
      </w:r>
      <w:r>
        <w:tab/>
      </w:r>
      <w:r w:rsidRPr="001A0AF3">
        <w:t xml:space="preserve">MCData server sends </w:t>
      </w:r>
      <w:r>
        <w:t xml:space="preserve">the </w:t>
      </w:r>
      <w:r w:rsidRPr="00E83641">
        <w:t>MCData</w:t>
      </w:r>
      <w:r>
        <w:t xml:space="preserve"> release</w:t>
      </w:r>
      <w:r w:rsidRPr="001A0AF3">
        <w:t xml:space="preserve"> int</w:t>
      </w:r>
      <w:r w:rsidRPr="007F500D">
        <w:t xml:space="preserve">ent request towards </w:t>
      </w:r>
      <w:r>
        <w:t xml:space="preserve">the communication initiating </w:t>
      </w:r>
      <w:r w:rsidRPr="007F500D">
        <w:t>MCData client</w:t>
      </w:r>
      <w:r>
        <w:t> </w:t>
      </w:r>
      <w:r w:rsidRPr="007F500D">
        <w:t>1.</w:t>
      </w:r>
      <w:r>
        <w:t xml:space="preserve"> </w:t>
      </w:r>
      <w:r w:rsidRPr="007F500D">
        <w:t>MCData server may include request for more information</w:t>
      </w:r>
      <w:r>
        <w:t xml:space="preserve"> </w:t>
      </w:r>
      <w:r>
        <w:rPr>
          <w:lang w:eastAsia="zh-CN"/>
        </w:rPr>
        <w:t>(e.g.</w:t>
      </w:r>
      <w:r w:rsidRPr="004A6023">
        <w:rPr>
          <w:lang w:eastAsia="zh-CN"/>
        </w:rPr>
        <w:t xml:space="preserve"> to </w:t>
      </w:r>
      <w:r>
        <w:rPr>
          <w:lang w:eastAsia="zh-CN"/>
        </w:rPr>
        <w:t>know</w:t>
      </w:r>
      <w:r w:rsidRPr="004A6023">
        <w:rPr>
          <w:lang w:eastAsia="zh-CN"/>
        </w:rPr>
        <w:t xml:space="preserve"> the remaining data volume to </w:t>
      </w:r>
      <w:r>
        <w:rPr>
          <w:lang w:eastAsia="zh-CN"/>
        </w:rPr>
        <w:t>transmit)</w:t>
      </w:r>
      <w:r w:rsidRPr="007F500D">
        <w:t>.</w:t>
      </w:r>
    </w:p>
    <w:p w14:paraId="2653C56D" w14:textId="77777777" w:rsidR="00C336BB" w:rsidRPr="00B9037B" w:rsidRDefault="00C336BB" w:rsidP="00C336BB">
      <w:pPr>
        <w:pStyle w:val="B1"/>
      </w:pPr>
      <w:r>
        <w:t>3</w:t>
      </w:r>
      <w:r w:rsidRPr="004348A9">
        <w:t>.</w:t>
      </w:r>
      <w:r>
        <w:tab/>
      </w:r>
      <w:r w:rsidRPr="004348A9">
        <w:t xml:space="preserve">MCData client 1 </w:t>
      </w:r>
      <w:r>
        <w:t>informs</w:t>
      </w:r>
      <w:r w:rsidRPr="00B9037B">
        <w:t xml:space="preserve"> MCData user about </w:t>
      </w:r>
      <w:r>
        <w:t>the</w:t>
      </w:r>
      <w:r w:rsidRPr="00B9037B">
        <w:t xml:space="preserve"> intent to </w:t>
      </w:r>
      <w:r>
        <w:t>release</w:t>
      </w:r>
      <w:r w:rsidRPr="00B9037B">
        <w:t xml:space="preserve"> communication.</w:t>
      </w:r>
    </w:p>
    <w:p w14:paraId="76C9AAEE" w14:textId="77777777" w:rsidR="00C336BB" w:rsidRPr="00733015" w:rsidRDefault="00C336BB" w:rsidP="00C336BB">
      <w:pPr>
        <w:pStyle w:val="B1"/>
      </w:pPr>
      <w:r>
        <w:t>4</w:t>
      </w:r>
      <w:r w:rsidRPr="007F500D">
        <w:t>.</w:t>
      </w:r>
      <w:r>
        <w:tab/>
        <w:t>I</w:t>
      </w:r>
      <w:r w:rsidRPr="007F500D">
        <w:t>f request for more information is included</w:t>
      </w:r>
      <w:r>
        <w:t xml:space="preserve"> in the received </w:t>
      </w:r>
      <w:r w:rsidRPr="00E83641">
        <w:t>MCData</w:t>
      </w:r>
      <w:r>
        <w:t xml:space="preserve"> release intent request</w:t>
      </w:r>
      <w:r w:rsidRPr="007F500D">
        <w:t xml:space="preserve">, MCData client 1 sends </w:t>
      </w:r>
      <w:r w:rsidRPr="00E83641">
        <w:t>MCData</w:t>
      </w:r>
      <w:r>
        <w:t xml:space="preserve"> more information </w:t>
      </w:r>
      <w:r w:rsidRPr="007F500D">
        <w:t xml:space="preserve">response </w:t>
      </w:r>
      <w:r>
        <w:t>including</w:t>
      </w:r>
      <w:r w:rsidRPr="007F500D">
        <w:t xml:space="preserve"> the remaining amount of data to transmit. Upon receiving </w:t>
      </w:r>
      <w:r>
        <w:t xml:space="preserve">more information </w:t>
      </w:r>
      <w:r w:rsidRPr="007F500D">
        <w:t xml:space="preserve">response from MCData client 1, MCData server </w:t>
      </w:r>
      <w:r>
        <w:t>may</w:t>
      </w:r>
      <w:r w:rsidRPr="007F500D">
        <w:t xml:space="preserve"> wait for </w:t>
      </w:r>
      <w:r>
        <w:t xml:space="preserve">the </w:t>
      </w:r>
      <w:r w:rsidRPr="007F500D">
        <w:t>request for</w:t>
      </w:r>
      <w:r w:rsidRPr="00733015">
        <w:t xml:space="preserve"> extension </w:t>
      </w:r>
      <w:r>
        <w:t>until</w:t>
      </w:r>
      <w:r w:rsidRPr="00733015">
        <w:t xml:space="preserve"> the time configured by </w:t>
      </w:r>
      <w:r>
        <w:t xml:space="preserve">the </w:t>
      </w:r>
      <w:r w:rsidRPr="00733015">
        <w:t>MCData administrator. If MCData server do</w:t>
      </w:r>
      <w:r>
        <w:t>es</w:t>
      </w:r>
      <w:r w:rsidRPr="00733015">
        <w:t xml:space="preserve"> not receive </w:t>
      </w:r>
      <w:r w:rsidRPr="00625E5B">
        <w:t xml:space="preserve">MCData </w:t>
      </w:r>
      <w:r w:rsidRPr="00733015">
        <w:t>request for extension</w:t>
      </w:r>
      <w:r>
        <w:t xml:space="preserve"> within the configured</w:t>
      </w:r>
      <w:r w:rsidRPr="00733015">
        <w:t xml:space="preserve"> timeout, </w:t>
      </w:r>
      <w:r>
        <w:t xml:space="preserve">the </w:t>
      </w:r>
      <w:r w:rsidRPr="00733015">
        <w:t xml:space="preserve">MCData server </w:t>
      </w:r>
      <w:r>
        <w:t>releases</w:t>
      </w:r>
      <w:r w:rsidRPr="00733015">
        <w:t xml:space="preserve"> MCData communication as described in subclause</w:t>
      </w:r>
      <w:r>
        <w:rPr>
          <w:rFonts w:eastAsia="SimSun" w:hint="cs"/>
          <w:lang w:eastAsia="zh-CN"/>
        </w:rPr>
        <w:t> </w:t>
      </w:r>
      <w:r>
        <w:t>7</w:t>
      </w:r>
      <w:r w:rsidRPr="00733015">
        <w:t>.</w:t>
      </w:r>
      <w:r>
        <w:t>7</w:t>
      </w:r>
      <w:r w:rsidRPr="00733015">
        <w:t>.2.</w:t>
      </w:r>
      <w:r>
        <w:t>3</w:t>
      </w:r>
      <w:r w:rsidRPr="00733015">
        <w:t>.</w:t>
      </w:r>
      <w:r>
        <w:t xml:space="preserve"> Otherwise, continue with remaining steps.</w:t>
      </w:r>
    </w:p>
    <w:p w14:paraId="31AF5F7A" w14:textId="77777777" w:rsidR="00C336BB" w:rsidRPr="001338E9" w:rsidRDefault="00C336BB" w:rsidP="00C336BB">
      <w:pPr>
        <w:pStyle w:val="B1"/>
      </w:pPr>
      <w:r w:rsidRPr="00625BBA">
        <w:t>5.</w:t>
      </w:r>
      <w:r>
        <w:tab/>
      </w:r>
      <w:r w:rsidRPr="00625BBA">
        <w:t>MCData user at MCData client 1 request</w:t>
      </w:r>
      <w:r>
        <w:t>s</w:t>
      </w:r>
      <w:r w:rsidRPr="00625BBA">
        <w:t xml:space="preserve"> for exten</w:t>
      </w:r>
      <w:r>
        <w:t>sion</w:t>
      </w:r>
      <w:r w:rsidRPr="00625BBA">
        <w:t xml:space="preserve"> of the </w:t>
      </w:r>
      <w:r>
        <w:t xml:space="preserve">ongoing MCData </w:t>
      </w:r>
      <w:r w:rsidRPr="00625BBA">
        <w:t>co</w:t>
      </w:r>
      <w:r w:rsidRPr="001338E9">
        <w:t>mmunication.</w:t>
      </w:r>
    </w:p>
    <w:p w14:paraId="2FEE9E44" w14:textId="77777777" w:rsidR="00C336BB" w:rsidRPr="00900C3B" w:rsidRDefault="00C336BB" w:rsidP="00C336BB">
      <w:pPr>
        <w:pStyle w:val="B1"/>
      </w:pPr>
      <w:r w:rsidRPr="00900C3B">
        <w:t>6.</w:t>
      </w:r>
      <w:r>
        <w:tab/>
      </w:r>
      <w:r w:rsidRPr="00900C3B">
        <w:t xml:space="preserve">MCData client 1 sends </w:t>
      </w:r>
      <w:r w:rsidRPr="00E83641">
        <w:t>MCData</w:t>
      </w:r>
      <w:r w:rsidRPr="00900C3B">
        <w:t xml:space="preserve"> request for extension of </w:t>
      </w:r>
      <w:r>
        <w:t xml:space="preserve">the </w:t>
      </w:r>
      <w:r w:rsidRPr="00900C3B">
        <w:t>MCData communication.</w:t>
      </w:r>
    </w:p>
    <w:p w14:paraId="703A7376" w14:textId="77777777" w:rsidR="00C336BB" w:rsidRPr="007E4EDD" w:rsidRDefault="00C336BB" w:rsidP="00C336BB">
      <w:pPr>
        <w:pStyle w:val="B1"/>
      </w:pPr>
      <w:r w:rsidRPr="00217227">
        <w:t>7.</w:t>
      </w:r>
      <w:r>
        <w:tab/>
      </w:r>
      <w:r w:rsidRPr="00217227">
        <w:t xml:space="preserve">Upon receiving </w:t>
      </w:r>
      <w:r>
        <w:t xml:space="preserve">the </w:t>
      </w:r>
      <w:r w:rsidRPr="00E83641">
        <w:t>MCData</w:t>
      </w:r>
      <w:r w:rsidRPr="00900C3B">
        <w:t xml:space="preserve"> </w:t>
      </w:r>
      <w:r w:rsidRPr="00217227">
        <w:t xml:space="preserve">request for extension of MCData communication from </w:t>
      </w:r>
      <w:r>
        <w:t xml:space="preserve">the </w:t>
      </w:r>
      <w:r w:rsidRPr="00217227">
        <w:t xml:space="preserve">MCData client 1, MCData server asserts policies to accept </w:t>
      </w:r>
      <w:r w:rsidRPr="007E4EDD">
        <w:t>or reject the request for extension.</w:t>
      </w:r>
    </w:p>
    <w:p w14:paraId="0D6C7121" w14:textId="77777777" w:rsidR="00C336BB" w:rsidRDefault="00C336BB" w:rsidP="00C336BB">
      <w:pPr>
        <w:pStyle w:val="B1"/>
      </w:pPr>
      <w:r w:rsidRPr="00D7518B">
        <w:t>8.</w:t>
      </w:r>
      <w:r>
        <w:tab/>
      </w:r>
      <w:r w:rsidRPr="00D7518B">
        <w:t xml:space="preserve">MCData server sends </w:t>
      </w:r>
      <w:r w:rsidRPr="00E83641">
        <w:t>MCData</w:t>
      </w:r>
      <w:r w:rsidRPr="00900C3B">
        <w:t xml:space="preserve"> </w:t>
      </w:r>
      <w:r w:rsidRPr="00D7518B">
        <w:t xml:space="preserve">response </w:t>
      </w:r>
      <w:r>
        <w:t xml:space="preserve">for extension with success or failure result </w:t>
      </w:r>
      <w:r w:rsidRPr="00D7518B">
        <w:t>to MCData client</w:t>
      </w:r>
      <w:r>
        <w:t xml:space="preserve"> 1</w:t>
      </w:r>
      <w:r w:rsidRPr="00D7518B">
        <w:t>.</w:t>
      </w:r>
      <w:r>
        <w:t xml:space="preserve"> </w:t>
      </w:r>
      <w:r w:rsidRPr="00592CF1">
        <w:t>MCData communication will continue if MCData server accept</w:t>
      </w:r>
      <w:r>
        <w:t>ed</w:t>
      </w:r>
      <w:r w:rsidRPr="00592CF1">
        <w:t xml:space="preserve"> </w:t>
      </w:r>
      <w:r>
        <w:t xml:space="preserve">the </w:t>
      </w:r>
      <w:r w:rsidRPr="00592CF1">
        <w:t>request for extension from MCData client</w:t>
      </w:r>
      <w:r>
        <w:t xml:space="preserve"> 1. Otherwise, </w:t>
      </w:r>
      <w:r w:rsidRPr="00592CF1">
        <w:t xml:space="preserve">MCData communication </w:t>
      </w:r>
      <w:r>
        <w:t>is</w:t>
      </w:r>
      <w:r w:rsidRPr="00592CF1">
        <w:t xml:space="preserve"> </w:t>
      </w:r>
      <w:r>
        <w:t>release</w:t>
      </w:r>
      <w:r w:rsidRPr="00592CF1">
        <w:t xml:space="preserve">d </w:t>
      </w:r>
      <w:r>
        <w:t xml:space="preserve">according to procedures </w:t>
      </w:r>
      <w:r w:rsidRPr="00592CF1">
        <w:t>described in subclause</w:t>
      </w:r>
      <w:r>
        <w:rPr>
          <w:rFonts w:eastAsia="SimSun" w:hint="cs"/>
          <w:lang w:eastAsia="zh-CN"/>
        </w:rPr>
        <w:t> </w:t>
      </w:r>
      <w:r>
        <w:t>7</w:t>
      </w:r>
      <w:r w:rsidRPr="00592CF1">
        <w:t>.</w:t>
      </w:r>
      <w:r>
        <w:t>7</w:t>
      </w:r>
      <w:r w:rsidRPr="00592CF1">
        <w:t>.2.</w:t>
      </w:r>
      <w:r>
        <w:t>3</w:t>
      </w:r>
      <w:r w:rsidRPr="00592CF1">
        <w:t>.</w:t>
      </w:r>
    </w:p>
    <w:p w14:paraId="143CAAD3" w14:textId="77777777" w:rsidR="00C336BB" w:rsidRPr="00F43936" w:rsidRDefault="00C336BB" w:rsidP="00C336BB">
      <w:pPr>
        <w:pStyle w:val="Heading4"/>
        <w:rPr>
          <w:lang w:eastAsia="zh-CN"/>
        </w:rPr>
      </w:pPr>
      <w:bookmarkStart w:id="654" w:name="_Toc193632262"/>
      <w:r>
        <w:rPr>
          <w:lang w:eastAsia="zh-CN"/>
        </w:rPr>
        <w:t>7</w:t>
      </w:r>
      <w:r w:rsidRPr="00B50EA9">
        <w:t>.</w:t>
      </w:r>
      <w:r>
        <w:rPr>
          <w:lang w:eastAsia="zh-CN"/>
        </w:rPr>
        <w:t>7</w:t>
      </w:r>
      <w:r w:rsidRPr="00B50EA9">
        <w:t>.2.</w:t>
      </w:r>
      <w:r>
        <w:t>5</w:t>
      </w:r>
      <w:r w:rsidRPr="00B50EA9">
        <w:tab/>
        <w:t xml:space="preserve">Authorized MCData user initiated communication </w:t>
      </w:r>
      <w:r>
        <w:t>release</w:t>
      </w:r>
      <w:r w:rsidRPr="00B50EA9">
        <w:t xml:space="preserve"> without prior </w:t>
      </w:r>
      <w:r>
        <w:t>indication</w:t>
      </w:r>
      <w:bookmarkEnd w:id="654"/>
    </w:p>
    <w:p w14:paraId="76721E17" w14:textId="77777777" w:rsidR="00C336BB" w:rsidRPr="00514D63" w:rsidRDefault="00C336BB" w:rsidP="00C336BB">
      <w:pPr>
        <w:pStyle w:val="Heading5"/>
        <w:rPr>
          <w:lang w:eastAsia="zh-CN"/>
        </w:rPr>
      </w:pPr>
      <w:bookmarkStart w:id="655" w:name="_Toc193632263"/>
      <w:r>
        <w:rPr>
          <w:lang w:eastAsia="zh-CN"/>
        </w:rPr>
        <w:t>7</w:t>
      </w:r>
      <w:r w:rsidRPr="00514D63">
        <w:t>.</w:t>
      </w:r>
      <w:r>
        <w:rPr>
          <w:lang w:eastAsia="zh-CN"/>
        </w:rPr>
        <w:t>7</w:t>
      </w:r>
      <w:r w:rsidRPr="00514D63">
        <w:t>.2.</w:t>
      </w:r>
      <w:r>
        <w:t>5</w:t>
      </w:r>
      <w:r w:rsidRPr="00514D63">
        <w:t>.</w:t>
      </w:r>
      <w:r w:rsidRPr="00514D63">
        <w:rPr>
          <w:rFonts w:hint="eastAsia"/>
          <w:lang w:eastAsia="zh-CN"/>
        </w:rPr>
        <w:t>1</w:t>
      </w:r>
      <w:r w:rsidRPr="00514D63">
        <w:tab/>
      </w:r>
      <w:r w:rsidRPr="00514D63">
        <w:rPr>
          <w:rFonts w:hint="eastAsia"/>
          <w:lang w:eastAsia="zh-CN"/>
        </w:rPr>
        <w:t>General</w:t>
      </w:r>
      <w:bookmarkEnd w:id="655"/>
    </w:p>
    <w:p w14:paraId="12F95676" w14:textId="77777777" w:rsidR="00C336BB" w:rsidRPr="004A6023" w:rsidRDefault="00C336BB" w:rsidP="00C336BB">
      <w:pPr>
        <w:rPr>
          <w:lang w:eastAsia="zh-CN"/>
        </w:rPr>
      </w:pPr>
      <w:r w:rsidRPr="004A6023">
        <w:rPr>
          <w:lang w:eastAsia="zh-CN"/>
        </w:rPr>
        <w:t xml:space="preserve">An authorized MCData user at any time </w:t>
      </w:r>
      <w:r>
        <w:rPr>
          <w:lang w:eastAsia="zh-CN"/>
        </w:rPr>
        <w:t xml:space="preserve">during an ongoing MCData communication </w:t>
      </w:r>
      <w:r w:rsidRPr="004A6023">
        <w:rPr>
          <w:lang w:eastAsia="zh-CN"/>
        </w:rPr>
        <w:t xml:space="preserve">decides to </w:t>
      </w:r>
      <w:r>
        <w:rPr>
          <w:lang w:eastAsia="zh-CN"/>
        </w:rPr>
        <w:t>release</w:t>
      </w:r>
      <w:r w:rsidRPr="004A6023">
        <w:rPr>
          <w:lang w:eastAsia="zh-CN"/>
        </w:rPr>
        <w:t xml:space="preserve"> communication. </w:t>
      </w:r>
      <w:r>
        <w:rPr>
          <w:lang w:eastAsia="zh-CN"/>
        </w:rPr>
        <w:t>The</w:t>
      </w:r>
      <w:r w:rsidRPr="004A6023">
        <w:rPr>
          <w:lang w:eastAsia="zh-CN"/>
        </w:rPr>
        <w:t xml:space="preserve"> authorized user </w:t>
      </w:r>
      <w:r>
        <w:rPr>
          <w:lang w:eastAsia="zh-CN"/>
        </w:rPr>
        <w:t>may</w:t>
      </w:r>
      <w:r w:rsidRPr="004A6023">
        <w:rPr>
          <w:lang w:eastAsia="zh-CN"/>
        </w:rPr>
        <w:t xml:space="preserve"> decide to </w:t>
      </w:r>
      <w:r>
        <w:rPr>
          <w:lang w:eastAsia="zh-CN"/>
        </w:rPr>
        <w:t>release</w:t>
      </w:r>
      <w:r w:rsidRPr="004A6023">
        <w:rPr>
          <w:lang w:eastAsia="zh-CN"/>
        </w:rPr>
        <w:t xml:space="preserve"> MCData communication without prior </w:t>
      </w:r>
      <w:r>
        <w:rPr>
          <w:lang w:eastAsia="zh-CN"/>
        </w:rPr>
        <w:t>indication</w:t>
      </w:r>
      <w:r w:rsidRPr="004A6023">
        <w:rPr>
          <w:lang w:eastAsia="zh-CN"/>
        </w:rPr>
        <w:t xml:space="preserve"> to the initiator MCData client. </w:t>
      </w:r>
    </w:p>
    <w:p w14:paraId="0276BB52" w14:textId="77777777" w:rsidR="00C336BB" w:rsidRPr="00514D63" w:rsidRDefault="00C336BB" w:rsidP="00C336BB">
      <w:pPr>
        <w:pStyle w:val="Heading5"/>
        <w:rPr>
          <w:lang w:eastAsia="zh-CN"/>
        </w:rPr>
      </w:pPr>
      <w:bookmarkStart w:id="656" w:name="_Toc193632264"/>
      <w:r>
        <w:rPr>
          <w:lang w:eastAsia="zh-CN"/>
        </w:rPr>
        <w:t>7</w:t>
      </w:r>
      <w:r w:rsidRPr="00514D63">
        <w:t>.</w:t>
      </w:r>
      <w:r>
        <w:rPr>
          <w:lang w:eastAsia="zh-CN"/>
        </w:rPr>
        <w:t>7</w:t>
      </w:r>
      <w:r w:rsidRPr="00514D63">
        <w:t>.2.</w:t>
      </w:r>
      <w:r>
        <w:t>5</w:t>
      </w:r>
      <w:r w:rsidRPr="00514D63">
        <w:t>.</w:t>
      </w:r>
      <w:r w:rsidRPr="00514D63">
        <w:rPr>
          <w:rFonts w:hint="eastAsia"/>
          <w:lang w:eastAsia="zh-CN"/>
        </w:rPr>
        <w:t>2</w:t>
      </w:r>
      <w:r w:rsidRPr="00514D63">
        <w:tab/>
      </w:r>
      <w:r w:rsidRPr="00514D63">
        <w:rPr>
          <w:rFonts w:hint="eastAsia"/>
          <w:lang w:eastAsia="zh-CN"/>
        </w:rPr>
        <w:t>Procedure</w:t>
      </w:r>
      <w:bookmarkEnd w:id="656"/>
    </w:p>
    <w:p w14:paraId="1FFCF316" w14:textId="77777777" w:rsidR="00C336BB" w:rsidRPr="00F21D36" w:rsidRDefault="00C336BB" w:rsidP="00C336BB">
      <w:pPr>
        <w:rPr>
          <w:lang w:eastAsia="zh-CN"/>
        </w:rPr>
      </w:pPr>
      <w:r w:rsidRPr="004A6023">
        <w:rPr>
          <w:lang w:eastAsia="zh-CN"/>
        </w:rPr>
        <w:t>The procedure in figure</w:t>
      </w:r>
      <w:r>
        <w:rPr>
          <w:rFonts w:eastAsia="SimSun" w:hint="cs"/>
          <w:lang w:eastAsia="zh-CN"/>
        </w:rPr>
        <w:t> </w:t>
      </w:r>
      <w:r>
        <w:rPr>
          <w:lang w:eastAsia="zh-CN"/>
        </w:rPr>
        <w:t>7</w:t>
      </w:r>
      <w:r w:rsidRPr="004A6023">
        <w:rPr>
          <w:lang w:eastAsia="zh-CN"/>
        </w:rPr>
        <w:t>.</w:t>
      </w:r>
      <w:r>
        <w:rPr>
          <w:lang w:eastAsia="zh-CN"/>
        </w:rPr>
        <w:t>7</w:t>
      </w:r>
      <w:r w:rsidRPr="004A6023">
        <w:rPr>
          <w:lang w:eastAsia="zh-CN"/>
        </w:rPr>
        <w:t>.2.</w:t>
      </w:r>
      <w:r>
        <w:rPr>
          <w:lang w:eastAsia="zh-CN"/>
        </w:rPr>
        <w:t>5</w:t>
      </w:r>
      <w:r w:rsidRPr="004A6023">
        <w:rPr>
          <w:lang w:eastAsia="zh-CN"/>
        </w:rPr>
        <w:t>.2-1 describes signa</w:t>
      </w:r>
      <w:r>
        <w:rPr>
          <w:lang w:eastAsia="zh-CN"/>
        </w:rPr>
        <w:t>l</w:t>
      </w:r>
      <w:r w:rsidRPr="004A6023">
        <w:rPr>
          <w:lang w:eastAsia="zh-CN"/>
        </w:rPr>
        <w:t xml:space="preserve">ling control plane procedure for the case where during </w:t>
      </w:r>
      <w:r>
        <w:rPr>
          <w:lang w:eastAsia="zh-CN"/>
        </w:rPr>
        <w:t xml:space="preserve">an </w:t>
      </w:r>
      <w:r w:rsidRPr="004A6023">
        <w:rPr>
          <w:lang w:eastAsia="zh-CN"/>
        </w:rPr>
        <w:t>ongoing MCData communication, authorized MCData user initiates MCData communication</w:t>
      </w:r>
      <w:r w:rsidRPr="00514D63">
        <w:rPr>
          <w:lang w:eastAsia="zh-CN"/>
        </w:rPr>
        <w:t xml:space="preserve"> </w:t>
      </w:r>
      <w:r>
        <w:rPr>
          <w:lang w:eastAsia="zh-CN"/>
        </w:rPr>
        <w:t xml:space="preserve">release </w:t>
      </w:r>
      <w:r w:rsidRPr="00514D63">
        <w:rPr>
          <w:lang w:eastAsia="zh-CN"/>
        </w:rPr>
        <w:t xml:space="preserve">without prior </w:t>
      </w:r>
      <w:r>
        <w:rPr>
          <w:lang w:eastAsia="zh-CN"/>
        </w:rPr>
        <w:t>indication</w:t>
      </w:r>
      <w:r w:rsidRPr="00514D63">
        <w:rPr>
          <w:lang w:eastAsia="zh-CN"/>
        </w:rPr>
        <w:t xml:space="preserve"> to </w:t>
      </w:r>
      <w:r>
        <w:rPr>
          <w:lang w:eastAsia="zh-CN"/>
        </w:rPr>
        <w:t xml:space="preserve">the </w:t>
      </w:r>
      <w:r w:rsidRPr="00514D63">
        <w:rPr>
          <w:lang w:eastAsia="zh-CN"/>
        </w:rPr>
        <w:t xml:space="preserve">initiator MCData client. An authorized </w:t>
      </w:r>
      <w:r w:rsidRPr="00F21D36">
        <w:rPr>
          <w:lang w:eastAsia="zh-CN"/>
        </w:rPr>
        <w:t xml:space="preserve">MCData user </w:t>
      </w:r>
      <w:r>
        <w:rPr>
          <w:lang w:eastAsia="zh-CN"/>
        </w:rPr>
        <w:t>is</w:t>
      </w:r>
      <w:r w:rsidRPr="00F21D36">
        <w:rPr>
          <w:lang w:eastAsia="zh-CN"/>
        </w:rPr>
        <w:t xml:space="preserve"> part of the </w:t>
      </w:r>
      <w:r>
        <w:rPr>
          <w:lang w:eastAsia="zh-CN"/>
        </w:rPr>
        <w:t xml:space="preserve">ongoing </w:t>
      </w:r>
      <w:r w:rsidRPr="00F21D36">
        <w:rPr>
          <w:lang w:eastAsia="zh-CN"/>
        </w:rPr>
        <w:t xml:space="preserve">MCData communication. </w:t>
      </w:r>
    </w:p>
    <w:p w14:paraId="4606529C" w14:textId="77777777" w:rsidR="00C336BB" w:rsidRPr="00B93114" w:rsidRDefault="00C336BB" w:rsidP="00C336BB">
      <w:pPr>
        <w:rPr>
          <w:lang w:eastAsia="zh-CN"/>
        </w:rPr>
      </w:pPr>
      <w:r w:rsidRPr="00B93114">
        <w:rPr>
          <w:lang w:eastAsia="zh-CN"/>
        </w:rPr>
        <w:t>Pre-conditions:</w:t>
      </w:r>
    </w:p>
    <w:p w14:paraId="7B9BFD51" w14:textId="77777777" w:rsidR="00C336BB" w:rsidRPr="00E25B9E" w:rsidRDefault="00C336BB" w:rsidP="00C336BB">
      <w:pPr>
        <w:pStyle w:val="B1"/>
      </w:pPr>
      <w:r w:rsidRPr="00E25B9E">
        <w:t>1.</w:t>
      </w:r>
      <w:r w:rsidRPr="00E25B9E">
        <w:tab/>
        <w:t xml:space="preserve">An authorized MCData user on MCData </w:t>
      </w:r>
      <w:r>
        <w:t>c</w:t>
      </w:r>
      <w:r w:rsidRPr="00E25B9E">
        <w:t>lient is already registered for receiving MCData service.</w:t>
      </w:r>
    </w:p>
    <w:p w14:paraId="2A51F3AE" w14:textId="77777777" w:rsidR="00C336BB" w:rsidRPr="00EA0206" w:rsidRDefault="00C336BB" w:rsidP="00C336BB">
      <w:pPr>
        <w:pStyle w:val="B1"/>
      </w:pPr>
      <w:r>
        <w:t>2.</w:t>
      </w:r>
      <w:r>
        <w:tab/>
      </w:r>
      <w:r w:rsidRPr="00960B69">
        <w:t xml:space="preserve">A MCData communication is ongoing between MCData participants and authorized MCData user </w:t>
      </w:r>
      <w:r>
        <w:t xml:space="preserve">is keeping track of which participants are </w:t>
      </w:r>
      <w:r w:rsidRPr="00960B69">
        <w:t xml:space="preserve">receiving </w:t>
      </w:r>
      <w:r>
        <w:t xml:space="preserve">communication </w:t>
      </w:r>
      <w:r w:rsidRPr="00EA0206">
        <w:t xml:space="preserve">e.g. </w:t>
      </w:r>
      <w:r>
        <w:t>through "</w:t>
      </w:r>
      <w:r w:rsidRPr="00EA0206">
        <w:t>message delivered</w:t>
      </w:r>
      <w:r>
        <w:t>"</w:t>
      </w:r>
      <w:r w:rsidRPr="00EA0206">
        <w:t xml:space="preserve"> and/or </w:t>
      </w:r>
      <w:r>
        <w:t>"</w:t>
      </w:r>
      <w:r w:rsidRPr="00EA0206">
        <w:t>message read</w:t>
      </w:r>
      <w:r>
        <w:t>"</w:t>
      </w:r>
      <w:r w:rsidRPr="00EA0206">
        <w:t xml:space="preserve"> </w:t>
      </w:r>
      <w:r>
        <w:t>indication</w:t>
      </w:r>
      <w:r w:rsidRPr="00EA0206">
        <w:t>s for the MCData communication.</w:t>
      </w:r>
    </w:p>
    <w:p w14:paraId="24FE1961" w14:textId="77777777" w:rsidR="00C336BB" w:rsidRDefault="00C336BB" w:rsidP="00C336BB">
      <w:pPr>
        <w:pStyle w:val="TH"/>
      </w:pPr>
      <w:r w:rsidRPr="00BF7C57">
        <w:object w:dxaOrig="8799" w:dyaOrig="3812" w14:anchorId="6851F647">
          <v:shape id="_x0000_i1080" type="#_x0000_t75" style="width:440.9pt;height:190.75pt" o:ole="">
            <v:imagedata r:id="rId123" o:title=""/>
          </v:shape>
          <o:OLEObject Type="Embed" ProgID="Visio.Drawing.11" ShapeID="_x0000_i1080" DrawAspect="Content" ObjectID="_1804365583" r:id="rId124"/>
        </w:object>
      </w:r>
    </w:p>
    <w:p w14:paraId="4320566F" w14:textId="77777777" w:rsidR="00C336BB" w:rsidRPr="001E0FE1" w:rsidRDefault="00C336BB" w:rsidP="00C336BB">
      <w:pPr>
        <w:pStyle w:val="TF"/>
      </w:pPr>
      <w:r w:rsidRPr="001E0FE1">
        <w:t>Figure </w:t>
      </w:r>
      <w:r>
        <w:t>7</w:t>
      </w:r>
      <w:r w:rsidRPr="001E0FE1">
        <w:t>.</w:t>
      </w:r>
      <w:r>
        <w:t>7</w:t>
      </w:r>
      <w:r w:rsidRPr="001E0FE1">
        <w:t>.2.</w:t>
      </w:r>
      <w:r>
        <w:t>5</w:t>
      </w:r>
      <w:r w:rsidRPr="001E0FE1">
        <w:t xml:space="preserve">.2-1: An authorized MCData user initiates communication </w:t>
      </w:r>
      <w:r>
        <w:t>release</w:t>
      </w:r>
      <w:r w:rsidRPr="001E0FE1">
        <w:t xml:space="preserve"> without prior </w:t>
      </w:r>
      <w:r>
        <w:t>indication</w:t>
      </w:r>
    </w:p>
    <w:p w14:paraId="4AA0C301" w14:textId="77777777" w:rsidR="00C336BB" w:rsidRDefault="00C336BB" w:rsidP="00C336BB">
      <w:pPr>
        <w:pStyle w:val="B1"/>
      </w:pPr>
      <w:r w:rsidRPr="0053373E">
        <w:t>1.</w:t>
      </w:r>
      <w:r w:rsidRPr="0053373E">
        <w:tab/>
        <w:t xml:space="preserve">An authorized MCData user </w:t>
      </w:r>
      <w:r>
        <w:t>requests</w:t>
      </w:r>
      <w:r w:rsidRPr="0053373E">
        <w:t xml:space="preserve"> to </w:t>
      </w:r>
      <w:r>
        <w:t>release</w:t>
      </w:r>
      <w:r w:rsidRPr="0053373E">
        <w:t xml:space="preserve"> </w:t>
      </w:r>
      <w:r>
        <w:t xml:space="preserve">the ongoing </w:t>
      </w:r>
      <w:r w:rsidRPr="0053373E">
        <w:t>MCData communication</w:t>
      </w:r>
      <w:r>
        <w:t xml:space="preserve">, </w:t>
      </w:r>
      <w:r w:rsidRPr="0053373E">
        <w:t xml:space="preserve">without </w:t>
      </w:r>
      <w:r>
        <w:t>providing</w:t>
      </w:r>
      <w:r w:rsidRPr="0053373E">
        <w:t xml:space="preserve"> prior </w:t>
      </w:r>
      <w:r>
        <w:t>indication</w:t>
      </w:r>
      <w:r w:rsidRPr="0053373E">
        <w:t xml:space="preserve"> to </w:t>
      </w:r>
      <w:r>
        <w:t xml:space="preserve">the </w:t>
      </w:r>
      <w:r w:rsidRPr="0053373E">
        <w:t xml:space="preserve">initiator of </w:t>
      </w:r>
      <w:r>
        <w:t xml:space="preserve">the </w:t>
      </w:r>
      <w:r w:rsidRPr="0053373E">
        <w:t>MCData communication, MCData client 1.</w:t>
      </w:r>
    </w:p>
    <w:p w14:paraId="1465DFAC" w14:textId="77777777" w:rsidR="00C336BB" w:rsidRPr="005A606F" w:rsidRDefault="00C336BB" w:rsidP="00C336BB">
      <w:pPr>
        <w:pStyle w:val="B1"/>
      </w:pPr>
      <w:r w:rsidRPr="005A606F">
        <w:t>2.</w:t>
      </w:r>
      <w:r w:rsidRPr="005A606F">
        <w:tab/>
        <w:t xml:space="preserve">An authorized MCData client sends </w:t>
      </w:r>
      <w:r>
        <w:t xml:space="preserve">MCData </w:t>
      </w:r>
      <w:r w:rsidRPr="005A606F">
        <w:t xml:space="preserve">auth user communication </w:t>
      </w:r>
      <w:r>
        <w:t>release</w:t>
      </w:r>
      <w:r w:rsidRPr="005A606F">
        <w:t xml:space="preserve"> request towards MCData server identify</w:t>
      </w:r>
      <w:r>
        <w:t>ing</w:t>
      </w:r>
      <w:r w:rsidRPr="005A606F">
        <w:t xml:space="preserve"> the MCData communication</w:t>
      </w:r>
      <w:r>
        <w:t xml:space="preserve"> to release</w:t>
      </w:r>
      <w:r w:rsidRPr="005A606F">
        <w:t xml:space="preserve">. The request also includes </w:t>
      </w:r>
      <w:r>
        <w:t xml:space="preserve">indication to the </w:t>
      </w:r>
      <w:r w:rsidRPr="005A606F">
        <w:t xml:space="preserve">MCData server to </w:t>
      </w:r>
      <w:r>
        <w:t>release</w:t>
      </w:r>
      <w:r w:rsidRPr="005A606F">
        <w:t xml:space="preserve"> MCData communication without prior </w:t>
      </w:r>
      <w:r>
        <w:t>indication</w:t>
      </w:r>
      <w:r w:rsidRPr="005A606F">
        <w:t xml:space="preserve"> to the initiator </w:t>
      </w:r>
      <w:r>
        <w:t xml:space="preserve">of the MCData communication, </w:t>
      </w:r>
      <w:r w:rsidRPr="005A606F">
        <w:t>MCData client</w:t>
      </w:r>
      <w:r>
        <w:t xml:space="preserve"> 1</w:t>
      </w:r>
      <w:r w:rsidRPr="005A606F">
        <w:t>.</w:t>
      </w:r>
    </w:p>
    <w:p w14:paraId="234288F3" w14:textId="77777777" w:rsidR="00C336BB" w:rsidRPr="00207685" w:rsidRDefault="00C336BB" w:rsidP="00C336BB">
      <w:pPr>
        <w:pStyle w:val="B1"/>
      </w:pPr>
      <w:r w:rsidRPr="0053373E">
        <w:t>3.</w:t>
      </w:r>
      <w:r w:rsidRPr="0053373E">
        <w:tab/>
        <w:t xml:space="preserve">MCData server validates the user from </w:t>
      </w:r>
      <w:r>
        <w:t>whom</w:t>
      </w:r>
      <w:r w:rsidRPr="0053373E">
        <w:t xml:space="preserve"> the </w:t>
      </w:r>
      <w:r>
        <w:t xml:space="preserve">MCData communication release </w:t>
      </w:r>
      <w:r w:rsidRPr="0053373E">
        <w:t>request is received</w:t>
      </w:r>
      <w:r>
        <w:t xml:space="preserve"> and</w:t>
      </w:r>
      <w:r w:rsidRPr="0053373E">
        <w:t xml:space="preserve"> checks whether </w:t>
      </w:r>
      <w:r>
        <w:t>the requesting</w:t>
      </w:r>
      <w:r w:rsidRPr="00207685">
        <w:t xml:space="preserve"> </w:t>
      </w:r>
      <w:r>
        <w:t xml:space="preserve">MCData </w:t>
      </w:r>
      <w:r w:rsidRPr="00207685">
        <w:t xml:space="preserve">user is </w:t>
      </w:r>
      <w:r>
        <w:t>authorized</w:t>
      </w:r>
      <w:r w:rsidRPr="00207685">
        <w:t xml:space="preserve"> to </w:t>
      </w:r>
      <w:r>
        <w:t>release</w:t>
      </w:r>
      <w:r w:rsidRPr="00207685">
        <w:t xml:space="preserve"> communication or not.</w:t>
      </w:r>
    </w:p>
    <w:p w14:paraId="4A8CA659" w14:textId="77777777" w:rsidR="00C336BB" w:rsidRPr="00207685" w:rsidRDefault="00C336BB" w:rsidP="00C336BB">
      <w:pPr>
        <w:pStyle w:val="B1"/>
      </w:pPr>
      <w:r w:rsidRPr="00207685">
        <w:t>4.</w:t>
      </w:r>
      <w:r w:rsidRPr="00207685">
        <w:tab/>
      </w:r>
      <w:r>
        <w:t>I</w:t>
      </w:r>
      <w:r w:rsidRPr="00207685">
        <w:t xml:space="preserve">f </w:t>
      </w:r>
      <w:r>
        <w:t xml:space="preserve">the </w:t>
      </w:r>
      <w:r w:rsidRPr="00207685">
        <w:t xml:space="preserve">user is authorized to </w:t>
      </w:r>
      <w:r>
        <w:t>release</w:t>
      </w:r>
      <w:r w:rsidRPr="00207685">
        <w:t xml:space="preserve"> communication, then MCData server </w:t>
      </w:r>
      <w:r>
        <w:t>release</w:t>
      </w:r>
      <w:r w:rsidRPr="00207685">
        <w:t xml:space="preserve">s the </w:t>
      </w:r>
      <w:r>
        <w:t xml:space="preserve">ongoing MCData </w:t>
      </w:r>
      <w:r w:rsidRPr="00207685">
        <w:t xml:space="preserve">communication </w:t>
      </w:r>
      <w:r>
        <w:t xml:space="preserve">according to procedures </w:t>
      </w:r>
      <w:r w:rsidRPr="00207685">
        <w:t>described in subclause</w:t>
      </w:r>
      <w:r>
        <w:rPr>
          <w:rFonts w:eastAsia="SimSun" w:hint="cs"/>
          <w:lang w:eastAsia="zh-CN"/>
        </w:rPr>
        <w:t> </w:t>
      </w:r>
      <w:r>
        <w:t>7</w:t>
      </w:r>
      <w:r w:rsidRPr="00207685">
        <w:t>.</w:t>
      </w:r>
      <w:r>
        <w:t>7</w:t>
      </w:r>
      <w:r w:rsidRPr="00207685">
        <w:t>.2.</w:t>
      </w:r>
      <w:r>
        <w:t>3</w:t>
      </w:r>
      <w:r w:rsidRPr="00207685">
        <w:t>.</w:t>
      </w:r>
    </w:p>
    <w:p w14:paraId="10D67688" w14:textId="77777777" w:rsidR="00C336BB" w:rsidRPr="001C49F4" w:rsidRDefault="00C336BB" w:rsidP="00C336BB">
      <w:pPr>
        <w:pStyle w:val="B1"/>
      </w:pPr>
      <w:r w:rsidRPr="001C49F4">
        <w:t>5.</w:t>
      </w:r>
      <w:r w:rsidRPr="001C49F4">
        <w:tab/>
        <w:t xml:space="preserve">MCData server sends </w:t>
      </w:r>
      <w:r>
        <w:t xml:space="preserve">MCData </w:t>
      </w:r>
      <w:r w:rsidRPr="001C49F4">
        <w:t xml:space="preserve">auth user communication </w:t>
      </w:r>
      <w:r>
        <w:t>release</w:t>
      </w:r>
      <w:r w:rsidRPr="001C49F4">
        <w:t xml:space="preserve"> response </w:t>
      </w:r>
      <w:r>
        <w:t xml:space="preserve">containing the result of MCData communication release </w:t>
      </w:r>
      <w:r w:rsidRPr="001C49F4">
        <w:t xml:space="preserve">back </w:t>
      </w:r>
      <w:r>
        <w:t>to</w:t>
      </w:r>
      <w:r w:rsidRPr="001C49F4">
        <w:t xml:space="preserve"> authorized MCData </w:t>
      </w:r>
      <w:r>
        <w:t>client 1</w:t>
      </w:r>
      <w:r w:rsidRPr="001C49F4">
        <w:t>.</w:t>
      </w:r>
    </w:p>
    <w:p w14:paraId="0E8DFCDA" w14:textId="77777777" w:rsidR="00C336BB" w:rsidRPr="00E83641" w:rsidRDefault="00C336BB" w:rsidP="00C336BB">
      <w:pPr>
        <w:pStyle w:val="Heading4"/>
        <w:rPr>
          <w:lang w:eastAsia="zh-CN"/>
        </w:rPr>
      </w:pPr>
      <w:bookmarkStart w:id="657" w:name="_Toc193632265"/>
      <w:r>
        <w:rPr>
          <w:lang w:eastAsia="zh-CN"/>
        </w:rPr>
        <w:t>7</w:t>
      </w:r>
      <w:r w:rsidRPr="00BD3BC0">
        <w:t>.</w:t>
      </w:r>
      <w:r>
        <w:rPr>
          <w:lang w:eastAsia="zh-CN"/>
        </w:rPr>
        <w:t>7</w:t>
      </w:r>
      <w:r w:rsidRPr="00BD3BC0">
        <w:t>.2.</w:t>
      </w:r>
      <w:r>
        <w:t>6</w:t>
      </w:r>
      <w:r w:rsidRPr="00BD3BC0">
        <w:tab/>
        <w:t xml:space="preserve">Authorized MCData user initiated communication </w:t>
      </w:r>
      <w:r>
        <w:t>release</w:t>
      </w:r>
      <w:r w:rsidRPr="00BD3BC0">
        <w:t xml:space="preserve"> with prior </w:t>
      </w:r>
      <w:r>
        <w:t>indication</w:t>
      </w:r>
      <w:bookmarkEnd w:id="657"/>
    </w:p>
    <w:p w14:paraId="7829E892" w14:textId="77777777" w:rsidR="00C336BB" w:rsidRPr="00514D63" w:rsidRDefault="00C336BB" w:rsidP="00C336BB">
      <w:pPr>
        <w:pStyle w:val="Heading5"/>
        <w:rPr>
          <w:lang w:eastAsia="zh-CN"/>
        </w:rPr>
      </w:pPr>
      <w:bookmarkStart w:id="658" w:name="_Toc193632266"/>
      <w:r>
        <w:rPr>
          <w:lang w:eastAsia="zh-CN"/>
        </w:rPr>
        <w:t>7</w:t>
      </w:r>
      <w:r w:rsidRPr="00514D63">
        <w:t>.</w:t>
      </w:r>
      <w:r>
        <w:rPr>
          <w:lang w:eastAsia="zh-CN"/>
        </w:rPr>
        <w:t>7</w:t>
      </w:r>
      <w:r w:rsidRPr="00514D63">
        <w:t>.2.</w:t>
      </w:r>
      <w:r>
        <w:t>6</w:t>
      </w:r>
      <w:r w:rsidRPr="00514D63">
        <w:t>.</w:t>
      </w:r>
      <w:r w:rsidRPr="00514D63">
        <w:rPr>
          <w:rFonts w:hint="eastAsia"/>
          <w:lang w:eastAsia="zh-CN"/>
        </w:rPr>
        <w:t>1</w:t>
      </w:r>
      <w:r w:rsidRPr="00514D63">
        <w:tab/>
      </w:r>
      <w:r w:rsidRPr="00514D63">
        <w:rPr>
          <w:rFonts w:hint="eastAsia"/>
          <w:lang w:eastAsia="zh-CN"/>
        </w:rPr>
        <w:t>General</w:t>
      </w:r>
      <w:bookmarkEnd w:id="658"/>
    </w:p>
    <w:p w14:paraId="7ACC1DC6" w14:textId="77777777" w:rsidR="00C336BB" w:rsidRPr="004A6023" w:rsidRDefault="00C336BB" w:rsidP="00C336BB">
      <w:pPr>
        <w:rPr>
          <w:lang w:eastAsia="zh-CN"/>
        </w:rPr>
      </w:pPr>
      <w:r w:rsidRPr="004A6023">
        <w:rPr>
          <w:lang w:eastAsia="zh-CN"/>
        </w:rPr>
        <w:t xml:space="preserve">An authorized MCData user at any time </w:t>
      </w:r>
      <w:r>
        <w:rPr>
          <w:lang w:eastAsia="zh-CN"/>
        </w:rPr>
        <w:t xml:space="preserve">during an ongoing MCData communication </w:t>
      </w:r>
      <w:r w:rsidRPr="004A6023">
        <w:rPr>
          <w:lang w:eastAsia="zh-CN"/>
        </w:rPr>
        <w:t xml:space="preserve">decides to </w:t>
      </w:r>
      <w:r>
        <w:rPr>
          <w:lang w:eastAsia="zh-CN"/>
        </w:rPr>
        <w:t>release</w:t>
      </w:r>
      <w:r w:rsidRPr="004A6023">
        <w:rPr>
          <w:lang w:eastAsia="zh-CN"/>
        </w:rPr>
        <w:t xml:space="preserve"> communication. </w:t>
      </w:r>
      <w:r>
        <w:rPr>
          <w:lang w:eastAsia="zh-CN"/>
        </w:rPr>
        <w:t>The</w:t>
      </w:r>
      <w:r w:rsidRPr="004A6023">
        <w:rPr>
          <w:lang w:eastAsia="zh-CN"/>
        </w:rPr>
        <w:t xml:space="preserve"> authorized user </w:t>
      </w:r>
      <w:r>
        <w:rPr>
          <w:lang w:eastAsia="zh-CN"/>
        </w:rPr>
        <w:t>may</w:t>
      </w:r>
      <w:r w:rsidRPr="004A6023">
        <w:rPr>
          <w:lang w:eastAsia="zh-CN"/>
        </w:rPr>
        <w:t xml:space="preserve"> decide to </w:t>
      </w:r>
      <w:r>
        <w:rPr>
          <w:lang w:eastAsia="zh-CN"/>
        </w:rPr>
        <w:t>release</w:t>
      </w:r>
      <w:r w:rsidRPr="004A6023">
        <w:rPr>
          <w:lang w:eastAsia="zh-CN"/>
        </w:rPr>
        <w:t xml:space="preserve"> MCData communication with prior </w:t>
      </w:r>
      <w:r>
        <w:rPr>
          <w:lang w:eastAsia="zh-CN"/>
        </w:rPr>
        <w:t>indication</w:t>
      </w:r>
      <w:r w:rsidRPr="004A6023">
        <w:rPr>
          <w:lang w:eastAsia="zh-CN"/>
        </w:rPr>
        <w:t xml:space="preserve"> to the initiator MCData client. </w:t>
      </w:r>
      <w:r>
        <w:rPr>
          <w:lang w:eastAsia="zh-CN"/>
        </w:rPr>
        <w:t>A prior indication</w:t>
      </w:r>
      <w:r w:rsidRPr="004A6023">
        <w:rPr>
          <w:lang w:eastAsia="zh-CN"/>
        </w:rPr>
        <w:t xml:space="preserve"> allow</w:t>
      </w:r>
      <w:r>
        <w:rPr>
          <w:lang w:eastAsia="zh-CN"/>
        </w:rPr>
        <w:t>s</w:t>
      </w:r>
      <w:r w:rsidRPr="004A6023">
        <w:rPr>
          <w:lang w:eastAsia="zh-CN"/>
        </w:rPr>
        <w:t xml:space="preserve"> initiator MCData client to request for extension for the MCData communication. </w:t>
      </w:r>
    </w:p>
    <w:p w14:paraId="039F3523" w14:textId="77777777" w:rsidR="00C336BB" w:rsidRPr="00514D63" w:rsidRDefault="00C336BB" w:rsidP="00C336BB">
      <w:pPr>
        <w:pStyle w:val="Heading5"/>
        <w:rPr>
          <w:lang w:eastAsia="zh-CN"/>
        </w:rPr>
      </w:pPr>
      <w:bookmarkStart w:id="659" w:name="_Toc193632267"/>
      <w:r>
        <w:rPr>
          <w:lang w:eastAsia="zh-CN"/>
        </w:rPr>
        <w:t>7</w:t>
      </w:r>
      <w:r w:rsidRPr="00514D63">
        <w:t>.</w:t>
      </w:r>
      <w:r>
        <w:rPr>
          <w:lang w:eastAsia="zh-CN"/>
        </w:rPr>
        <w:t>7</w:t>
      </w:r>
      <w:r w:rsidRPr="00514D63">
        <w:t>.2.</w:t>
      </w:r>
      <w:r>
        <w:t>6</w:t>
      </w:r>
      <w:r w:rsidRPr="00514D63">
        <w:t>.</w:t>
      </w:r>
      <w:r w:rsidRPr="00514D63">
        <w:rPr>
          <w:rFonts w:hint="eastAsia"/>
          <w:lang w:eastAsia="zh-CN"/>
        </w:rPr>
        <w:t>2</w:t>
      </w:r>
      <w:r w:rsidRPr="00514D63">
        <w:tab/>
      </w:r>
      <w:r w:rsidRPr="00514D63">
        <w:rPr>
          <w:rFonts w:hint="eastAsia"/>
          <w:lang w:eastAsia="zh-CN"/>
        </w:rPr>
        <w:t>Procedure</w:t>
      </w:r>
      <w:bookmarkEnd w:id="659"/>
    </w:p>
    <w:p w14:paraId="0DC62B1A" w14:textId="77777777" w:rsidR="00C336BB" w:rsidRPr="00514D63" w:rsidRDefault="00C336BB" w:rsidP="00C336BB">
      <w:pPr>
        <w:rPr>
          <w:lang w:eastAsia="zh-CN"/>
        </w:rPr>
      </w:pPr>
      <w:r w:rsidRPr="004A6023">
        <w:rPr>
          <w:lang w:eastAsia="zh-CN"/>
        </w:rPr>
        <w:t>The procedure in figure</w:t>
      </w:r>
      <w:r>
        <w:rPr>
          <w:rFonts w:eastAsia="SimSun" w:hint="cs"/>
          <w:lang w:eastAsia="zh-CN"/>
        </w:rPr>
        <w:t> </w:t>
      </w:r>
      <w:r>
        <w:rPr>
          <w:lang w:eastAsia="zh-CN"/>
        </w:rPr>
        <w:t>7</w:t>
      </w:r>
      <w:r w:rsidRPr="004A6023">
        <w:rPr>
          <w:lang w:eastAsia="zh-CN"/>
        </w:rPr>
        <w:t>.</w:t>
      </w:r>
      <w:r>
        <w:rPr>
          <w:lang w:eastAsia="zh-CN"/>
        </w:rPr>
        <w:t>7</w:t>
      </w:r>
      <w:r w:rsidRPr="004A6023">
        <w:rPr>
          <w:lang w:eastAsia="zh-CN"/>
        </w:rPr>
        <w:t>.2.</w:t>
      </w:r>
      <w:r>
        <w:rPr>
          <w:lang w:eastAsia="zh-CN"/>
        </w:rPr>
        <w:t>6</w:t>
      </w:r>
      <w:r w:rsidRPr="004A6023">
        <w:rPr>
          <w:lang w:eastAsia="zh-CN"/>
        </w:rPr>
        <w:t>.2-1 describes signal</w:t>
      </w:r>
      <w:r>
        <w:rPr>
          <w:lang w:eastAsia="zh-CN"/>
        </w:rPr>
        <w:t>l</w:t>
      </w:r>
      <w:r w:rsidRPr="004A6023">
        <w:rPr>
          <w:lang w:eastAsia="zh-CN"/>
        </w:rPr>
        <w:t xml:space="preserve">ing control plane procedure for the case where during </w:t>
      </w:r>
      <w:r>
        <w:rPr>
          <w:lang w:eastAsia="zh-CN"/>
        </w:rPr>
        <w:t xml:space="preserve">an </w:t>
      </w:r>
      <w:r w:rsidRPr="004A6023">
        <w:rPr>
          <w:lang w:eastAsia="zh-CN"/>
        </w:rPr>
        <w:t xml:space="preserve">ongoing MCData communication, authorized MCData user initiates MCData communication </w:t>
      </w:r>
      <w:r>
        <w:rPr>
          <w:lang w:eastAsia="zh-CN"/>
        </w:rPr>
        <w:t xml:space="preserve">release </w:t>
      </w:r>
      <w:r w:rsidRPr="004A6023">
        <w:rPr>
          <w:lang w:eastAsia="zh-CN"/>
        </w:rPr>
        <w:t xml:space="preserve">with prior </w:t>
      </w:r>
      <w:r>
        <w:rPr>
          <w:lang w:eastAsia="zh-CN"/>
        </w:rPr>
        <w:t>indication</w:t>
      </w:r>
      <w:r w:rsidRPr="004A6023">
        <w:rPr>
          <w:lang w:eastAsia="zh-CN"/>
        </w:rPr>
        <w:t xml:space="preserve"> to</w:t>
      </w:r>
      <w:r>
        <w:rPr>
          <w:lang w:eastAsia="zh-CN"/>
        </w:rPr>
        <w:t xml:space="preserve"> the</w:t>
      </w:r>
      <w:r w:rsidRPr="004A6023">
        <w:rPr>
          <w:lang w:eastAsia="zh-CN"/>
        </w:rPr>
        <w:t xml:space="preserve"> initiator MCData client. An authorized MCData user </w:t>
      </w:r>
      <w:r>
        <w:rPr>
          <w:lang w:eastAsia="zh-CN"/>
        </w:rPr>
        <w:t>is</w:t>
      </w:r>
      <w:r w:rsidRPr="004A6023">
        <w:rPr>
          <w:lang w:eastAsia="zh-CN"/>
        </w:rPr>
        <w:t xml:space="preserve"> part of the </w:t>
      </w:r>
      <w:r>
        <w:rPr>
          <w:lang w:eastAsia="zh-CN"/>
        </w:rPr>
        <w:t xml:space="preserve">ongoing </w:t>
      </w:r>
      <w:r w:rsidRPr="004A6023">
        <w:rPr>
          <w:lang w:eastAsia="zh-CN"/>
        </w:rPr>
        <w:t xml:space="preserve">MCData communication. An initiator MCData user </w:t>
      </w:r>
      <w:r>
        <w:rPr>
          <w:lang w:eastAsia="zh-CN"/>
        </w:rPr>
        <w:t xml:space="preserve">optionally </w:t>
      </w:r>
      <w:r w:rsidRPr="004A6023">
        <w:rPr>
          <w:lang w:eastAsia="zh-CN"/>
        </w:rPr>
        <w:t xml:space="preserve">decides to request for </w:t>
      </w:r>
      <w:r>
        <w:rPr>
          <w:lang w:eastAsia="zh-CN"/>
        </w:rPr>
        <w:t xml:space="preserve">the </w:t>
      </w:r>
      <w:r w:rsidRPr="004A6023">
        <w:rPr>
          <w:lang w:eastAsia="zh-CN"/>
        </w:rPr>
        <w:t xml:space="preserve">extension </w:t>
      </w:r>
      <w:r>
        <w:rPr>
          <w:lang w:eastAsia="zh-CN"/>
        </w:rPr>
        <w:t>of the ongoing</w:t>
      </w:r>
      <w:r w:rsidRPr="00514D63">
        <w:rPr>
          <w:lang w:eastAsia="zh-CN"/>
        </w:rPr>
        <w:t xml:space="preserve"> communication. </w:t>
      </w:r>
    </w:p>
    <w:p w14:paraId="06703E72" w14:textId="77777777" w:rsidR="00C336BB" w:rsidRPr="00F21D36" w:rsidRDefault="00C336BB" w:rsidP="00C336BB">
      <w:pPr>
        <w:rPr>
          <w:lang w:eastAsia="zh-CN"/>
        </w:rPr>
      </w:pPr>
      <w:r w:rsidRPr="00F21D36">
        <w:rPr>
          <w:lang w:eastAsia="zh-CN"/>
        </w:rPr>
        <w:t>Pre-conditions:</w:t>
      </w:r>
    </w:p>
    <w:p w14:paraId="1B183F28" w14:textId="77777777" w:rsidR="00C336BB" w:rsidRPr="00E25B9E" w:rsidRDefault="00C336BB" w:rsidP="00C336BB">
      <w:pPr>
        <w:pStyle w:val="B1"/>
      </w:pPr>
      <w:r w:rsidRPr="00B93114">
        <w:t>1.</w:t>
      </w:r>
      <w:r w:rsidRPr="00B93114">
        <w:tab/>
      </w:r>
      <w:r w:rsidRPr="00592402">
        <w:t xml:space="preserve">An authorized MCData user on MCData </w:t>
      </w:r>
      <w:r>
        <w:t>c</w:t>
      </w:r>
      <w:r w:rsidRPr="00592402">
        <w:t>lient is already registered f</w:t>
      </w:r>
      <w:r w:rsidRPr="00E25B9E">
        <w:t>or receiving MCData service.</w:t>
      </w:r>
    </w:p>
    <w:p w14:paraId="0C3BADA9" w14:textId="77777777" w:rsidR="00C336BB" w:rsidRDefault="00C336BB" w:rsidP="00C336BB">
      <w:pPr>
        <w:pStyle w:val="B1"/>
      </w:pPr>
      <w:r w:rsidRPr="00960B69">
        <w:t>2.</w:t>
      </w:r>
      <w:r>
        <w:tab/>
      </w:r>
      <w:r w:rsidRPr="00960B69">
        <w:t>A MCData</w:t>
      </w:r>
      <w:r w:rsidRPr="00EA0206">
        <w:t xml:space="preserve"> communication is ongoing between MCData participants and </w:t>
      </w:r>
      <w:r w:rsidRPr="00960B69">
        <w:t xml:space="preserve">authorized MCData user </w:t>
      </w:r>
      <w:r>
        <w:t xml:space="preserve">is keeping track of which participants are </w:t>
      </w:r>
      <w:r w:rsidRPr="00960B69">
        <w:t xml:space="preserve">receiving </w:t>
      </w:r>
      <w:r>
        <w:t xml:space="preserve">communication </w:t>
      </w:r>
      <w:r w:rsidRPr="00EA0206">
        <w:t xml:space="preserve">e.g. </w:t>
      </w:r>
      <w:r>
        <w:t>through "</w:t>
      </w:r>
      <w:r w:rsidRPr="00EA0206">
        <w:t>message delivered</w:t>
      </w:r>
      <w:r>
        <w:t>"</w:t>
      </w:r>
      <w:r w:rsidRPr="00EA0206">
        <w:t xml:space="preserve"> and/or </w:t>
      </w:r>
      <w:r>
        <w:t>"</w:t>
      </w:r>
      <w:r w:rsidRPr="00EA0206">
        <w:t>message read</w:t>
      </w:r>
      <w:r>
        <w:t>"</w:t>
      </w:r>
      <w:r w:rsidRPr="00EA0206">
        <w:t xml:space="preserve"> </w:t>
      </w:r>
      <w:r>
        <w:t>indication</w:t>
      </w:r>
      <w:r w:rsidRPr="00EA0206">
        <w:t>s for the MCData communication</w:t>
      </w:r>
    </w:p>
    <w:p w14:paraId="6881F4D9" w14:textId="77777777" w:rsidR="00C336BB" w:rsidRPr="00EA0206" w:rsidRDefault="00C336BB" w:rsidP="00C336BB">
      <w:pPr>
        <w:pStyle w:val="B1"/>
      </w:pPr>
      <w:r>
        <w:t>3.</w:t>
      </w:r>
      <w:r>
        <w:tab/>
      </w:r>
      <w:r w:rsidRPr="00EA0206">
        <w:t>MCData client 1 is the initiator of the MCData communication.</w:t>
      </w:r>
    </w:p>
    <w:p w14:paraId="5C9B1B79" w14:textId="77777777" w:rsidR="00C336BB" w:rsidRDefault="00C336BB" w:rsidP="00C336BB">
      <w:pPr>
        <w:pStyle w:val="TH"/>
      </w:pPr>
      <w:r w:rsidRPr="00BF7C57">
        <w:object w:dxaOrig="7493" w:dyaOrig="7025" w14:anchorId="2B62031F">
          <v:shape id="_x0000_i1081" type="#_x0000_t75" style="width:374.95pt;height:351.1pt" o:ole="">
            <v:imagedata r:id="rId125" o:title=""/>
          </v:shape>
          <o:OLEObject Type="Embed" ProgID="Visio.Drawing.11" ShapeID="_x0000_i1081" DrawAspect="Content" ObjectID="_1804365584" r:id="rId126"/>
        </w:object>
      </w:r>
    </w:p>
    <w:p w14:paraId="4579C759" w14:textId="77777777" w:rsidR="00C336BB" w:rsidRPr="00BD3BC0" w:rsidRDefault="00C336BB" w:rsidP="00C336BB">
      <w:pPr>
        <w:pStyle w:val="TF"/>
      </w:pPr>
      <w:r w:rsidRPr="00BD3BC0">
        <w:t>Figure </w:t>
      </w:r>
      <w:r>
        <w:t>7</w:t>
      </w:r>
      <w:r w:rsidRPr="00BD3BC0">
        <w:t>.</w:t>
      </w:r>
      <w:r>
        <w:t>7</w:t>
      </w:r>
      <w:r w:rsidRPr="00BD3BC0">
        <w:t>.2.</w:t>
      </w:r>
      <w:r>
        <w:t>6</w:t>
      </w:r>
      <w:r w:rsidRPr="00BD3BC0">
        <w:t xml:space="preserve">.2-1: An authorized MCData user initiates communication </w:t>
      </w:r>
      <w:r>
        <w:t>release</w:t>
      </w:r>
      <w:r w:rsidRPr="00BD3BC0">
        <w:t xml:space="preserve"> with prior </w:t>
      </w:r>
      <w:r>
        <w:t>indication</w:t>
      </w:r>
    </w:p>
    <w:p w14:paraId="6BE18BBA" w14:textId="77777777" w:rsidR="00C336BB" w:rsidRPr="004B34F4" w:rsidRDefault="00C336BB" w:rsidP="00C336BB">
      <w:pPr>
        <w:pStyle w:val="B1"/>
      </w:pPr>
      <w:r w:rsidRPr="00E83641">
        <w:t>1.</w:t>
      </w:r>
      <w:r w:rsidRPr="00E83641">
        <w:tab/>
        <w:t xml:space="preserve">An authorized MCData user </w:t>
      </w:r>
      <w:r>
        <w:t>requests</w:t>
      </w:r>
      <w:r w:rsidRPr="00E83641">
        <w:t xml:space="preserve"> to </w:t>
      </w:r>
      <w:r>
        <w:t>release</w:t>
      </w:r>
      <w:r w:rsidRPr="00E83641">
        <w:t xml:space="preserve"> </w:t>
      </w:r>
      <w:r>
        <w:t xml:space="preserve">the ongoing </w:t>
      </w:r>
      <w:r w:rsidRPr="00E83641">
        <w:t xml:space="preserve">MCData communication by </w:t>
      </w:r>
      <w:r>
        <w:t>providing</w:t>
      </w:r>
      <w:r w:rsidRPr="00E83641">
        <w:t xml:space="preserve"> prior </w:t>
      </w:r>
      <w:r>
        <w:t>indication</w:t>
      </w:r>
      <w:r w:rsidRPr="00E83641">
        <w:t xml:space="preserve"> to </w:t>
      </w:r>
      <w:r>
        <w:t xml:space="preserve">the </w:t>
      </w:r>
      <w:r w:rsidRPr="00E83641">
        <w:t>initiator of MCData communicatio</w:t>
      </w:r>
      <w:r w:rsidRPr="004B34F4">
        <w:t>n, MCData client 1.</w:t>
      </w:r>
    </w:p>
    <w:p w14:paraId="46BA5C13" w14:textId="77777777" w:rsidR="00C336BB" w:rsidRPr="004B34F4" w:rsidRDefault="00C336BB" w:rsidP="00C336BB">
      <w:pPr>
        <w:pStyle w:val="B1"/>
      </w:pPr>
      <w:r w:rsidRPr="004B34F4">
        <w:t>2.</w:t>
      </w:r>
      <w:r w:rsidRPr="004B34F4">
        <w:tab/>
        <w:t xml:space="preserve">An authorized MCData client sends </w:t>
      </w:r>
      <w:r w:rsidRPr="00E83641">
        <w:t>MCData</w:t>
      </w:r>
      <w:r w:rsidRPr="004B34F4">
        <w:t xml:space="preserve"> auth user communication </w:t>
      </w:r>
      <w:r>
        <w:t>release</w:t>
      </w:r>
      <w:r w:rsidRPr="004B34F4">
        <w:t xml:space="preserve"> request towards MCData server including </w:t>
      </w:r>
      <w:r>
        <w:t xml:space="preserve">the </w:t>
      </w:r>
      <w:r w:rsidRPr="004B34F4">
        <w:t>communication identifier identify</w:t>
      </w:r>
      <w:r>
        <w:t>ing the</w:t>
      </w:r>
      <w:r w:rsidRPr="004B34F4">
        <w:t xml:space="preserve"> MCData communication</w:t>
      </w:r>
      <w:r>
        <w:t xml:space="preserve"> to release</w:t>
      </w:r>
      <w:r w:rsidRPr="004B34F4">
        <w:t xml:space="preserve">. </w:t>
      </w:r>
      <w:r>
        <w:t>A</w:t>
      </w:r>
      <w:r w:rsidRPr="004B34F4">
        <w:t>uthorized MCData client may include request for more information</w:t>
      </w:r>
      <w:r>
        <w:t xml:space="preserve"> </w:t>
      </w:r>
      <w:r>
        <w:rPr>
          <w:lang w:eastAsia="zh-CN"/>
        </w:rPr>
        <w:t>(e.g.</w:t>
      </w:r>
      <w:r w:rsidRPr="004A6023">
        <w:rPr>
          <w:lang w:eastAsia="zh-CN"/>
        </w:rPr>
        <w:t xml:space="preserve"> to </w:t>
      </w:r>
      <w:r>
        <w:rPr>
          <w:lang w:eastAsia="zh-CN"/>
        </w:rPr>
        <w:t>know</w:t>
      </w:r>
      <w:r w:rsidRPr="004A6023">
        <w:rPr>
          <w:lang w:eastAsia="zh-CN"/>
        </w:rPr>
        <w:t xml:space="preserve"> the remaining data volume to </w:t>
      </w:r>
      <w:r>
        <w:rPr>
          <w:lang w:eastAsia="zh-CN"/>
        </w:rPr>
        <w:t>transmit)</w:t>
      </w:r>
      <w:r w:rsidRPr="004B34F4">
        <w:t xml:space="preserve">. The request also includes </w:t>
      </w:r>
      <w:r>
        <w:t>indication to</w:t>
      </w:r>
      <w:r w:rsidRPr="004B34F4">
        <w:t xml:space="preserve"> MCData server to </w:t>
      </w:r>
      <w:r>
        <w:t>release</w:t>
      </w:r>
      <w:r w:rsidRPr="004B34F4">
        <w:t xml:space="preserve"> MCData communication with prior </w:t>
      </w:r>
      <w:r>
        <w:t>indication</w:t>
      </w:r>
      <w:r w:rsidRPr="004B34F4">
        <w:t xml:space="preserve"> to the initiator MCData client.</w:t>
      </w:r>
    </w:p>
    <w:p w14:paraId="766B2854" w14:textId="77777777" w:rsidR="00C336BB" w:rsidRPr="00347DE6" w:rsidRDefault="00C336BB" w:rsidP="00C336BB">
      <w:pPr>
        <w:pStyle w:val="B1"/>
      </w:pPr>
      <w:r w:rsidRPr="00347DE6">
        <w:t>3.</w:t>
      </w:r>
      <w:r w:rsidRPr="00347DE6">
        <w:tab/>
        <w:t xml:space="preserve">MCData server validates the user from </w:t>
      </w:r>
      <w:r>
        <w:t>whom</w:t>
      </w:r>
      <w:r w:rsidRPr="00347DE6">
        <w:t xml:space="preserve"> </w:t>
      </w:r>
      <w:r>
        <w:t xml:space="preserve">the </w:t>
      </w:r>
      <w:r w:rsidRPr="00347DE6">
        <w:t xml:space="preserve">communication </w:t>
      </w:r>
      <w:r>
        <w:t>release</w:t>
      </w:r>
      <w:r w:rsidRPr="00347DE6">
        <w:t xml:space="preserve"> request </w:t>
      </w:r>
      <w:r>
        <w:t xml:space="preserve">is </w:t>
      </w:r>
      <w:r w:rsidRPr="00347DE6">
        <w:t>received</w:t>
      </w:r>
      <w:r>
        <w:t xml:space="preserve"> and</w:t>
      </w:r>
      <w:r w:rsidRPr="00347DE6">
        <w:t xml:space="preserve"> checks whether </w:t>
      </w:r>
      <w:r>
        <w:t xml:space="preserve">the </w:t>
      </w:r>
      <w:r w:rsidRPr="00347DE6">
        <w:t>request</w:t>
      </w:r>
      <w:r>
        <w:t>ing</w:t>
      </w:r>
      <w:r w:rsidRPr="00347DE6">
        <w:t xml:space="preserve"> user is </w:t>
      </w:r>
      <w:r>
        <w:t>authorized</w:t>
      </w:r>
      <w:r w:rsidRPr="00347DE6">
        <w:t xml:space="preserve"> to </w:t>
      </w:r>
      <w:r>
        <w:t>release</w:t>
      </w:r>
      <w:r w:rsidRPr="00347DE6">
        <w:t xml:space="preserve"> communication or not.</w:t>
      </w:r>
    </w:p>
    <w:p w14:paraId="07F72025" w14:textId="77777777" w:rsidR="00C336BB" w:rsidRPr="00347DE6" w:rsidRDefault="00C336BB" w:rsidP="00C336BB">
      <w:pPr>
        <w:pStyle w:val="B1"/>
      </w:pPr>
      <w:r w:rsidRPr="00347DE6">
        <w:t>4.</w:t>
      </w:r>
      <w:r w:rsidRPr="00347DE6">
        <w:tab/>
      </w:r>
      <w:r>
        <w:t>I</w:t>
      </w:r>
      <w:r w:rsidRPr="00347DE6">
        <w:t xml:space="preserve">f </w:t>
      </w:r>
      <w:r>
        <w:t xml:space="preserve">the </w:t>
      </w:r>
      <w:r w:rsidRPr="00347DE6">
        <w:t xml:space="preserve">user is authorized to </w:t>
      </w:r>
      <w:r>
        <w:t>release</w:t>
      </w:r>
      <w:r w:rsidRPr="00347DE6">
        <w:t xml:space="preserve"> communication, </w:t>
      </w:r>
      <w:r>
        <w:t xml:space="preserve">then the </w:t>
      </w:r>
      <w:r w:rsidRPr="00347DE6">
        <w:t xml:space="preserve">MCData server sends </w:t>
      </w:r>
      <w:r w:rsidRPr="00E83641">
        <w:t>MCData</w:t>
      </w:r>
      <w:r w:rsidRPr="004B34F4">
        <w:t xml:space="preserve"> </w:t>
      </w:r>
      <w:r>
        <w:t>release</w:t>
      </w:r>
      <w:r w:rsidRPr="00347DE6">
        <w:t xml:space="preserve"> intent request</w:t>
      </w:r>
      <w:r>
        <w:t>,</w:t>
      </w:r>
      <w:r w:rsidRPr="00347DE6">
        <w:t xml:space="preserve"> </w:t>
      </w:r>
      <w:r>
        <w:t xml:space="preserve">may be </w:t>
      </w:r>
      <w:r w:rsidRPr="00347DE6">
        <w:t xml:space="preserve">including </w:t>
      </w:r>
      <w:r>
        <w:t xml:space="preserve">the </w:t>
      </w:r>
      <w:r w:rsidRPr="00347DE6">
        <w:t xml:space="preserve">reason for the </w:t>
      </w:r>
      <w:r>
        <w:t>release</w:t>
      </w:r>
      <w:r w:rsidRPr="00347DE6">
        <w:t xml:space="preserve">. MCData server may include request for more </w:t>
      </w:r>
      <w:r>
        <w:t>information</w:t>
      </w:r>
      <w:r w:rsidRPr="00347DE6">
        <w:t xml:space="preserve"> </w:t>
      </w:r>
      <w:r>
        <w:t>as received in the request from the authorized MCData client</w:t>
      </w:r>
      <w:r w:rsidRPr="00347DE6">
        <w:t>.</w:t>
      </w:r>
    </w:p>
    <w:p w14:paraId="2E98E836" w14:textId="77777777" w:rsidR="00C336BB" w:rsidRPr="00347DE6" w:rsidRDefault="00C336BB" w:rsidP="00C336BB">
      <w:pPr>
        <w:pStyle w:val="B1"/>
      </w:pPr>
      <w:r>
        <w:t>5</w:t>
      </w:r>
      <w:r w:rsidRPr="00347DE6">
        <w:t>.</w:t>
      </w:r>
      <w:r w:rsidRPr="00347DE6">
        <w:tab/>
        <w:t xml:space="preserve">MCData client </w:t>
      </w:r>
      <w:r>
        <w:t>informs</w:t>
      </w:r>
      <w:r w:rsidRPr="00347DE6">
        <w:t xml:space="preserve"> MCData user about </w:t>
      </w:r>
      <w:r>
        <w:t xml:space="preserve">the </w:t>
      </w:r>
      <w:r w:rsidRPr="00347DE6">
        <w:t xml:space="preserve">intent to </w:t>
      </w:r>
      <w:r>
        <w:t>release</w:t>
      </w:r>
      <w:r w:rsidRPr="00347DE6">
        <w:t xml:space="preserve"> communication </w:t>
      </w:r>
      <w:r>
        <w:t>by the authorized MCData user</w:t>
      </w:r>
      <w:r w:rsidRPr="00347DE6">
        <w:t>.</w:t>
      </w:r>
    </w:p>
    <w:p w14:paraId="3B111F02" w14:textId="77777777" w:rsidR="00C336BB" w:rsidRDefault="00C336BB" w:rsidP="00C336BB">
      <w:pPr>
        <w:pStyle w:val="B1"/>
      </w:pPr>
      <w:r>
        <w:t>6</w:t>
      </w:r>
      <w:r w:rsidRPr="00347DE6">
        <w:t>.</w:t>
      </w:r>
      <w:r w:rsidRPr="00347DE6">
        <w:tab/>
      </w:r>
      <w:r>
        <w:t>I</w:t>
      </w:r>
      <w:r w:rsidRPr="00347DE6">
        <w:t>f request for more information is included</w:t>
      </w:r>
      <w:r>
        <w:t xml:space="preserve"> in the received </w:t>
      </w:r>
      <w:r w:rsidRPr="00E83641">
        <w:t>MCData</w:t>
      </w:r>
      <w:r w:rsidRPr="004B34F4">
        <w:t xml:space="preserve"> </w:t>
      </w:r>
      <w:r>
        <w:t>release intent request</w:t>
      </w:r>
      <w:r w:rsidRPr="00347DE6">
        <w:t xml:space="preserve">, MCData client 1 sends </w:t>
      </w:r>
      <w:r w:rsidRPr="00E83641">
        <w:t>MCData</w:t>
      </w:r>
      <w:r w:rsidRPr="004B34F4">
        <w:t xml:space="preserve"> </w:t>
      </w:r>
      <w:r>
        <w:t xml:space="preserve">more information </w:t>
      </w:r>
      <w:r w:rsidRPr="00347DE6">
        <w:t xml:space="preserve">response </w:t>
      </w:r>
      <w:r>
        <w:t>including</w:t>
      </w:r>
      <w:r w:rsidRPr="00347DE6">
        <w:t xml:space="preserve"> the remaining amount of data to transmit. </w:t>
      </w:r>
    </w:p>
    <w:p w14:paraId="1ADF5CD5" w14:textId="77777777" w:rsidR="00C336BB" w:rsidRDefault="00C336BB" w:rsidP="00C336BB">
      <w:pPr>
        <w:pStyle w:val="B1"/>
      </w:pPr>
      <w:r>
        <w:t>7.</w:t>
      </w:r>
      <w:r>
        <w:tab/>
      </w:r>
      <w:r w:rsidRPr="00347DE6">
        <w:t xml:space="preserve">MCData server forwards </w:t>
      </w:r>
      <w:r>
        <w:t xml:space="preserve">the </w:t>
      </w:r>
      <w:r w:rsidRPr="00E83641">
        <w:t>MCData</w:t>
      </w:r>
      <w:r w:rsidRPr="004B34F4">
        <w:t xml:space="preserve"> </w:t>
      </w:r>
      <w:r>
        <w:t xml:space="preserve">more information </w:t>
      </w:r>
      <w:r w:rsidRPr="00347DE6">
        <w:t xml:space="preserve">response </w:t>
      </w:r>
      <w:r>
        <w:t>t</w:t>
      </w:r>
      <w:r w:rsidRPr="00347DE6">
        <w:t xml:space="preserve">o </w:t>
      </w:r>
      <w:r>
        <w:t>the</w:t>
      </w:r>
      <w:r w:rsidRPr="00347DE6">
        <w:t xml:space="preserve"> authorized MCData </w:t>
      </w:r>
      <w:r>
        <w:t>client.</w:t>
      </w:r>
    </w:p>
    <w:p w14:paraId="05F90756" w14:textId="77777777" w:rsidR="00C336BB" w:rsidRPr="00347DE6" w:rsidRDefault="00C336BB" w:rsidP="00C336BB">
      <w:pPr>
        <w:pStyle w:val="NO"/>
      </w:pPr>
      <w:r>
        <w:t>NOTE:</w:t>
      </w:r>
      <w:r>
        <w:tab/>
      </w:r>
      <w:r w:rsidRPr="007F500D">
        <w:t xml:space="preserve">Upon receiving </w:t>
      </w:r>
      <w:r>
        <w:t xml:space="preserve">more information </w:t>
      </w:r>
      <w:r w:rsidRPr="007F500D">
        <w:t xml:space="preserve">response from MCData client 1, MCData server </w:t>
      </w:r>
      <w:r>
        <w:t>may</w:t>
      </w:r>
      <w:r w:rsidRPr="007F500D">
        <w:t xml:space="preserve"> wait for </w:t>
      </w:r>
      <w:r>
        <w:t xml:space="preserve">the </w:t>
      </w:r>
      <w:r w:rsidRPr="007F500D">
        <w:t>request for</w:t>
      </w:r>
      <w:r w:rsidRPr="00733015">
        <w:t xml:space="preserve"> extension </w:t>
      </w:r>
      <w:r>
        <w:t>until</w:t>
      </w:r>
      <w:r w:rsidRPr="00733015">
        <w:t xml:space="preserve"> the time configured by </w:t>
      </w:r>
      <w:r>
        <w:t xml:space="preserve">the </w:t>
      </w:r>
      <w:r w:rsidRPr="00733015">
        <w:t>MCData administrator. If MCData server do</w:t>
      </w:r>
      <w:r>
        <w:t>es</w:t>
      </w:r>
      <w:r w:rsidRPr="00733015">
        <w:t xml:space="preserve"> not receive request for extension</w:t>
      </w:r>
      <w:r>
        <w:t xml:space="preserve"> within the configured</w:t>
      </w:r>
      <w:r w:rsidRPr="00733015">
        <w:t xml:space="preserve"> timeout, </w:t>
      </w:r>
      <w:r>
        <w:t xml:space="preserve">the </w:t>
      </w:r>
      <w:r w:rsidRPr="00733015">
        <w:t xml:space="preserve">MCData server </w:t>
      </w:r>
      <w:r>
        <w:t>releases</w:t>
      </w:r>
      <w:r w:rsidRPr="00733015">
        <w:t xml:space="preserve"> MCData communication as described in subclause</w:t>
      </w:r>
      <w:r>
        <w:rPr>
          <w:rFonts w:eastAsia="SimSun" w:hint="cs"/>
          <w:lang w:eastAsia="zh-CN"/>
        </w:rPr>
        <w:t> </w:t>
      </w:r>
      <w:r>
        <w:t>7</w:t>
      </w:r>
      <w:r w:rsidRPr="00733015">
        <w:t>.</w:t>
      </w:r>
      <w:r>
        <w:t>7</w:t>
      </w:r>
      <w:r w:rsidRPr="00733015">
        <w:t>.2.</w:t>
      </w:r>
      <w:r>
        <w:t>3</w:t>
      </w:r>
      <w:r w:rsidRPr="00733015">
        <w:t>.</w:t>
      </w:r>
      <w:r>
        <w:t xml:space="preserve"> Otherwise, continue with remaining steps.</w:t>
      </w:r>
    </w:p>
    <w:p w14:paraId="3D9B2B4F" w14:textId="77777777" w:rsidR="00C336BB" w:rsidRPr="00CE33FE" w:rsidRDefault="00C336BB" w:rsidP="00C336BB">
      <w:pPr>
        <w:pStyle w:val="B1"/>
      </w:pPr>
      <w:r>
        <w:t>8</w:t>
      </w:r>
      <w:r w:rsidRPr="00CE33FE">
        <w:t>.</w:t>
      </w:r>
      <w:r w:rsidRPr="00CE33FE">
        <w:tab/>
        <w:t xml:space="preserve">MCData user at MCData client 1 </w:t>
      </w:r>
      <w:r>
        <w:t xml:space="preserve">decides to </w:t>
      </w:r>
      <w:r w:rsidRPr="00CE33FE">
        <w:t xml:space="preserve">request for extension of the </w:t>
      </w:r>
      <w:r>
        <w:t xml:space="preserve">ongoing </w:t>
      </w:r>
      <w:r w:rsidRPr="00CE33FE">
        <w:t>MCData communication.</w:t>
      </w:r>
    </w:p>
    <w:p w14:paraId="04D950F7" w14:textId="77777777" w:rsidR="00C336BB" w:rsidRPr="0006722E" w:rsidRDefault="00C336BB" w:rsidP="00C336BB">
      <w:pPr>
        <w:pStyle w:val="B1"/>
      </w:pPr>
      <w:r>
        <w:t>9 and 10</w:t>
      </w:r>
      <w:r w:rsidRPr="0006722E">
        <w:t>.</w:t>
      </w:r>
      <w:r>
        <w:tab/>
      </w:r>
      <w:r w:rsidRPr="0006722E">
        <w:t xml:space="preserve">MCData client sends </w:t>
      </w:r>
      <w:r w:rsidRPr="00E83641">
        <w:t>MCData</w:t>
      </w:r>
      <w:r w:rsidRPr="004B34F4">
        <w:t xml:space="preserve"> </w:t>
      </w:r>
      <w:r w:rsidRPr="0006722E">
        <w:t xml:space="preserve">request for extension towards MCData server. </w:t>
      </w:r>
      <w:r>
        <w:t xml:space="preserve">And </w:t>
      </w:r>
      <w:r w:rsidRPr="0006722E">
        <w:t xml:space="preserve">MCData server </w:t>
      </w:r>
      <w:r>
        <w:t>forwards the</w:t>
      </w:r>
      <w:r w:rsidRPr="0006722E">
        <w:t xml:space="preserve"> </w:t>
      </w:r>
      <w:r w:rsidRPr="00E83641">
        <w:t>MCData</w:t>
      </w:r>
      <w:r w:rsidRPr="004B34F4">
        <w:t xml:space="preserve"> </w:t>
      </w:r>
      <w:r w:rsidRPr="0006722E">
        <w:t xml:space="preserve">request for extension towards </w:t>
      </w:r>
      <w:r>
        <w:t>the</w:t>
      </w:r>
      <w:r w:rsidRPr="0006722E">
        <w:t xml:space="preserve"> authorized </w:t>
      </w:r>
      <w:r>
        <w:t>MCData client</w:t>
      </w:r>
      <w:r w:rsidRPr="0006722E">
        <w:t>.</w:t>
      </w:r>
    </w:p>
    <w:p w14:paraId="2003D05A" w14:textId="77777777" w:rsidR="00C336BB" w:rsidRPr="00255258" w:rsidRDefault="00C336BB" w:rsidP="00C336BB">
      <w:pPr>
        <w:pStyle w:val="B1"/>
      </w:pPr>
      <w:r>
        <w:t>11</w:t>
      </w:r>
      <w:r w:rsidRPr="0006722E">
        <w:t>.</w:t>
      </w:r>
      <w:r>
        <w:tab/>
        <w:t>A</w:t>
      </w:r>
      <w:r w:rsidRPr="00255258">
        <w:t>uthorized MCData client notifies the authorized user</w:t>
      </w:r>
      <w:r>
        <w:t xml:space="preserve"> about the incoming request for extension</w:t>
      </w:r>
      <w:r w:rsidRPr="00255258">
        <w:t>. An authorized MCData user decides to accept or reject the request for extension.</w:t>
      </w:r>
    </w:p>
    <w:p w14:paraId="4D5CBE26" w14:textId="77777777" w:rsidR="00C336BB" w:rsidRPr="005F4C66" w:rsidRDefault="00C336BB" w:rsidP="00C336BB">
      <w:pPr>
        <w:pStyle w:val="B1"/>
      </w:pPr>
      <w:r>
        <w:t>12 and 13</w:t>
      </w:r>
      <w:r w:rsidRPr="005F4C66">
        <w:t>.</w:t>
      </w:r>
      <w:r>
        <w:t xml:space="preserve"> A</w:t>
      </w:r>
      <w:r w:rsidRPr="005F4C66">
        <w:t xml:space="preserve">uthorized </w:t>
      </w:r>
      <w:r>
        <w:t>MCData user decision is sent in</w:t>
      </w:r>
      <w:r w:rsidRPr="005F4C66">
        <w:t xml:space="preserve"> </w:t>
      </w:r>
      <w:r w:rsidRPr="00E83641">
        <w:t>MCData</w:t>
      </w:r>
      <w:r w:rsidRPr="004B34F4">
        <w:t xml:space="preserve"> </w:t>
      </w:r>
      <w:r w:rsidRPr="005F4C66">
        <w:t xml:space="preserve">response </w:t>
      </w:r>
      <w:r>
        <w:t xml:space="preserve">for extension request </w:t>
      </w:r>
      <w:r w:rsidRPr="005F4C66">
        <w:t xml:space="preserve">towards </w:t>
      </w:r>
      <w:r>
        <w:t xml:space="preserve">the </w:t>
      </w:r>
      <w:r w:rsidRPr="005F4C66">
        <w:t xml:space="preserve">MCData server. MCData server </w:t>
      </w:r>
      <w:r>
        <w:t>forwards the</w:t>
      </w:r>
      <w:r w:rsidRPr="005F4C66">
        <w:t xml:space="preserve"> </w:t>
      </w:r>
      <w:r w:rsidRPr="00E83641">
        <w:t>MCData</w:t>
      </w:r>
      <w:r w:rsidRPr="004B34F4">
        <w:t xml:space="preserve"> </w:t>
      </w:r>
      <w:r w:rsidRPr="005F4C66">
        <w:t xml:space="preserve">response </w:t>
      </w:r>
      <w:r>
        <w:t>for extension request to</w:t>
      </w:r>
      <w:r w:rsidRPr="005F4C66">
        <w:t xml:space="preserve"> MCData client 1.</w:t>
      </w:r>
    </w:p>
    <w:p w14:paraId="79F78D25" w14:textId="77777777" w:rsidR="00C336BB" w:rsidRPr="005F4C66" w:rsidRDefault="00C336BB" w:rsidP="00C336BB">
      <w:pPr>
        <w:pStyle w:val="B1"/>
      </w:pPr>
      <w:r>
        <w:t>14.</w:t>
      </w:r>
      <w:r>
        <w:tab/>
      </w:r>
      <w:r w:rsidRPr="005F4C66">
        <w:t xml:space="preserve">MCData communication will continue if </w:t>
      </w:r>
      <w:r>
        <w:t>the</w:t>
      </w:r>
      <w:r w:rsidRPr="005F4C66">
        <w:t xml:space="preserve"> authorized user accept</w:t>
      </w:r>
      <w:r>
        <w:t>ed</w:t>
      </w:r>
      <w:r w:rsidRPr="005F4C66">
        <w:t xml:space="preserve"> </w:t>
      </w:r>
      <w:r>
        <w:t xml:space="preserve">the </w:t>
      </w:r>
      <w:r w:rsidRPr="005F4C66">
        <w:t>request for extension from MCData client</w:t>
      </w:r>
      <w:r>
        <w:t xml:space="preserve"> 1</w:t>
      </w:r>
      <w:r w:rsidRPr="005F4C66">
        <w:t>.</w:t>
      </w:r>
      <w:r>
        <w:t xml:space="preserve"> Otherwise, </w:t>
      </w:r>
      <w:r w:rsidRPr="00BF7C57">
        <w:t xml:space="preserve">MCData communication will be </w:t>
      </w:r>
      <w:r>
        <w:t>release</w:t>
      </w:r>
      <w:r w:rsidRPr="00BF7C57">
        <w:t xml:space="preserve">d </w:t>
      </w:r>
      <w:r>
        <w:t xml:space="preserve">according to procedures </w:t>
      </w:r>
      <w:r w:rsidRPr="00BF7C57">
        <w:t>described in subclause</w:t>
      </w:r>
      <w:r>
        <w:rPr>
          <w:rFonts w:eastAsia="SimSun" w:hint="cs"/>
          <w:lang w:eastAsia="zh-CN"/>
        </w:rPr>
        <w:t> </w:t>
      </w:r>
      <w:r>
        <w:t>7</w:t>
      </w:r>
      <w:r w:rsidRPr="00BF7C57">
        <w:t>.</w:t>
      </w:r>
      <w:r>
        <w:t>7</w:t>
      </w:r>
      <w:r w:rsidRPr="00BF7C57">
        <w:t>.2.</w:t>
      </w:r>
      <w:r>
        <w:t>3.</w:t>
      </w:r>
    </w:p>
    <w:p w14:paraId="28EEC060" w14:textId="77777777" w:rsidR="00C336BB" w:rsidRDefault="00C336BB" w:rsidP="00C336BB">
      <w:pPr>
        <w:pStyle w:val="B1"/>
      </w:pPr>
      <w:r>
        <w:t>15</w:t>
      </w:r>
      <w:r w:rsidRPr="005F4C66">
        <w:t>.</w:t>
      </w:r>
      <w:r>
        <w:tab/>
      </w:r>
      <w:r w:rsidRPr="005F4C66">
        <w:t xml:space="preserve">After MCData communication is </w:t>
      </w:r>
      <w:r>
        <w:t>release</w:t>
      </w:r>
      <w:r w:rsidRPr="005F4C66">
        <w:t xml:space="preserve">d, MCData server sends </w:t>
      </w:r>
      <w:r>
        <w:t xml:space="preserve">the </w:t>
      </w:r>
      <w:r w:rsidRPr="00E83641">
        <w:t>MCData</w:t>
      </w:r>
      <w:r w:rsidRPr="005F4C66">
        <w:t xml:space="preserve"> auth user communication </w:t>
      </w:r>
      <w:r>
        <w:t>release</w:t>
      </w:r>
      <w:r w:rsidRPr="005F4C66">
        <w:t xml:space="preserve"> response back to </w:t>
      </w:r>
      <w:r>
        <w:t>the</w:t>
      </w:r>
      <w:r w:rsidRPr="005F4C66">
        <w:t xml:space="preserve"> authorized MCData client.</w:t>
      </w:r>
    </w:p>
    <w:p w14:paraId="6A56E722" w14:textId="77777777" w:rsidR="00C336BB" w:rsidRDefault="00C336BB" w:rsidP="00C336BB">
      <w:pPr>
        <w:pStyle w:val="Heading2"/>
        <w:rPr>
          <w:lang w:eastAsia="zh-CN"/>
        </w:rPr>
      </w:pPr>
      <w:bookmarkStart w:id="660" w:name="_Toc193632268"/>
      <w:r>
        <w:rPr>
          <w:lang w:eastAsia="zh-CN"/>
        </w:rPr>
        <w:t>7</w:t>
      </w:r>
      <w:r>
        <w:t>.</w:t>
      </w:r>
      <w:r>
        <w:rPr>
          <w:lang w:eastAsia="zh-CN"/>
        </w:rPr>
        <w:t>8</w:t>
      </w:r>
      <w:r>
        <w:tab/>
        <w:t>Conversation management</w:t>
      </w:r>
      <w:bookmarkEnd w:id="660"/>
    </w:p>
    <w:p w14:paraId="22EDEF66" w14:textId="77777777" w:rsidR="00C336BB" w:rsidRDefault="00C336BB" w:rsidP="00C336BB">
      <w:pPr>
        <w:pStyle w:val="Heading3"/>
      </w:pPr>
      <w:bookmarkStart w:id="661" w:name="_Toc193632269"/>
      <w:r>
        <w:rPr>
          <w:lang w:eastAsia="zh-CN"/>
        </w:rPr>
        <w:t>7</w:t>
      </w:r>
      <w:r>
        <w:t>.</w:t>
      </w:r>
      <w:r>
        <w:rPr>
          <w:lang w:eastAsia="zh-CN"/>
        </w:rPr>
        <w:t>8</w:t>
      </w:r>
      <w:r>
        <w:t>.1</w:t>
      </w:r>
      <w:r>
        <w:tab/>
        <w:t>General</w:t>
      </w:r>
      <w:bookmarkEnd w:id="661"/>
    </w:p>
    <w:p w14:paraId="1D05F30D" w14:textId="77777777" w:rsidR="00C336BB" w:rsidRDefault="00C336BB" w:rsidP="00C336BB">
      <w:r w:rsidRPr="001A0FCA">
        <w:t xml:space="preserve">Conversation management </w:t>
      </w:r>
      <w:r>
        <w:t>i</w:t>
      </w:r>
      <w:r w:rsidRPr="001A0FCA">
        <w:t xml:space="preserve">s a </w:t>
      </w:r>
      <w:r>
        <w:t>collection</w:t>
      </w:r>
      <w:r w:rsidRPr="001A0FCA">
        <w:t xml:space="preserve"> of</w:t>
      </w:r>
      <w:r>
        <w:t xml:space="preserve"> related MCData transmissions </w:t>
      </w:r>
      <w:r w:rsidRPr="001A0FCA">
        <w:t xml:space="preserve">for a given activity. </w:t>
      </w:r>
      <w:r>
        <w:t xml:space="preserve">Conversation management associates SDS and FD communication transmission and present them as a single thread to the user. </w:t>
      </w:r>
    </w:p>
    <w:p w14:paraId="0849E8C8" w14:textId="77777777" w:rsidR="00C336BB" w:rsidRDefault="00C336BB" w:rsidP="00C336BB">
      <w:r w:rsidRPr="001A0FCA">
        <w:t>Conversation management</w:t>
      </w:r>
      <w:r>
        <w:t xml:space="preserve"> for on-network is described in clause 7.8.2 and for off-network in clause 7.8.3. Off-network conversation management is based on ProSe capabilities as described in clause 7.16.</w:t>
      </w:r>
    </w:p>
    <w:p w14:paraId="1673F6D5" w14:textId="77777777" w:rsidR="00C336BB" w:rsidRDefault="00C336BB" w:rsidP="00C336BB">
      <w:pPr>
        <w:pStyle w:val="Heading3"/>
        <w:rPr>
          <w:lang w:eastAsia="zh-CN"/>
        </w:rPr>
      </w:pPr>
      <w:bookmarkStart w:id="662" w:name="_Toc193632270"/>
      <w:r>
        <w:rPr>
          <w:lang w:eastAsia="zh-CN"/>
        </w:rPr>
        <w:t>7.8.2</w:t>
      </w:r>
      <w:r>
        <w:rPr>
          <w:lang w:eastAsia="zh-CN"/>
        </w:rPr>
        <w:tab/>
        <w:t>Conversation management for on-network</w:t>
      </w:r>
      <w:bookmarkEnd w:id="662"/>
    </w:p>
    <w:p w14:paraId="79D1095D" w14:textId="77777777" w:rsidR="00C336BB" w:rsidRDefault="00C336BB" w:rsidP="00C336BB">
      <w:pPr>
        <w:pStyle w:val="Heading4"/>
        <w:rPr>
          <w:lang w:eastAsia="zh-CN"/>
        </w:rPr>
      </w:pPr>
      <w:bookmarkStart w:id="663" w:name="_Toc193632271"/>
      <w:r>
        <w:rPr>
          <w:lang w:eastAsia="zh-CN"/>
        </w:rPr>
        <w:t>7</w:t>
      </w:r>
      <w:r>
        <w:t>.</w:t>
      </w:r>
      <w:r>
        <w:rPr>
          <w:lang w:eastAsia="zh-CN"/>
        </w:rPr>
        <w:t>8</w:t>
      </w:r>
      <w:r>
        <w:t>.2.1</w:t>
      </w:r>
      <w:r>
        <w:tab/>
        <w:t>Information flows for conversation management</w:t>
      </w:r>
      <w:bookmarkEnd w:id="663"/>
    </w:p>
    <w:p w14:paraId="636139A2" w14:textId="77777777" w:rsidR="00C336BB" w:rsidRDefault="00C336BB" w:rsidP="00C336BB">
      <w:pPr>
        <w:rPr>
          <w:noProof/>
        </w:rPr>
      </w:pPr>
      <w:r w:rsidRPr="00CC0530">
        <w:rPr>
          <w:noProof/>
        </w:rPr>
        <w:t xml:space="preserve">The </w:t>
      </w:r>
      <w:r>
        <w:rPr>
          <w:noProof/>
        </w:rPr>
        <w:t>information flow parameters related to c</w:t>
      </w:r>
      <w:r w:rsidRPr="00CC0530">
        <w:rPr>
          <w:noProof/>
        </w:rPr>
        <w:t xml:space="preserve">onversation management are </w:t>
      </w:r>
      <w:r>
        <w:rPr>
          <w:noProof/>
        </w:rPr>
        <w:t>as described</w:t>
      </w:r>
      <w:r w:rsidRPr="00CC0530">
        <w:rPr>
          <w:noProof/>
        </w:rPr>
        <w:t xml:space="preserve"> </w:t>
      </w:r>
      <w:r>
        <w:rPr>
          <w:noProof/>
        </w:rPr>
        <w:t xml:space="preserve">in the subclauses 7.4.2.1 and subclauses 7.5.2.1.5, 7.5.2.1.6, 7.5.2.1.7, 7.5.2.1.8, 7.5.2.1.9, 7.5.2.1.10, 7.5.2.1.11, 7.5.2.1.12, and 7.5.2.1.13. </w:t>
      </w:r>
    </w:p>
    <w:p w14:paraId="23ECD7A4" w14:textId="77777777" w:rsidR="00C336BB" w:rsidRDefault="00C336BB" w:rsidP="00C336BB">
      <w:pPr>
        <w:pStyle w:val="Heading4"/>
      </w:pPr>
      <w:bookmarkStart w:id="664" w:name="_Toc193632272"/>
      <w:r>
        <w:rPr>
          <w:lang w:eastAsia="zh-CN"/>
        </w:rPr>
        <w:t>7</w:t>
      </w:r>
      <w:r>
        <w:t>.</w:t>
      </w:r>
      <w:r>
        <w:rPr>
          <w:lang w:eastAsia="zh-CN"/>
        </w:rPr>
        <w:t>8</w:t>
      </w:r>
      <w:r>
        <w:t>.2.2</w:t>
      </w:r>
      <w:r>
        <w:tab/>
        <w:t>One-to-one conversation management</w:t>
      </w:r>
      <w:bookmarkEnd w:id="664"/>
    </w:p>
    <w:p w14:paraId="5019759C" w14:textId="77777777" w:rsidR="00C336BB" w:rsidRDefault="00C336BB" w:rsidP="00C336BB">
      <w:pPr>
        <w:pStyle w:val="Heading5"/>
        <w:rPr>
          <w:lang w:eastAsia="zh-CN"/>
        </w:rPr>
      </w:pPr>
      <w:bookmarkStart w:id="665" w:name="_Toc193632273"/>
      <w:r>
        <w:rPr>
          <w:lang w:eastAsia="zh-CN"/>
        </w:rPr>
        <w:t>7</w:t>
      </w:r>
      <w:r>
        <w:t>.</w:t>
      </w:r>
      <w:r>
        <w:rPr>
          <w:lang w:eastAsia="zh-CN"/>
        </w:rPr>
        <w:t>8</w:t>
      </w:r>
      <w:r>
        <w:t>.2.2.</w:t>
      </w:r>
      <w:r>
        <w:rPr>
          <w:rFonts w:hint="eastAsia"/>
          <w:lang w:eastAsia="zh-CN"/>
        </w:rPr>
        <w:t>1</w:t>
      </w:r>
      <w:r>
        <w:tab/>
      </w:r>
      <w:r>
        <w:rPr>
          <w:rFonts w:hint="eastAsia"/>
          <w:lang w:eastAsia="zh-CN"/>
        </w:rPr>
        <w:t>Procedure</w:t>
      </w:r>
      <w:bookmarkEnd w:id="665"/>
    </w:p>
    <w:p w14:paraId="7BC1C300" w14:textId="77777777" w:rsidR="00C336BB" w:rsidRDefault="00C336BB" w:rsidP="00C336BB">
      <w:pPr>
        <w:rPr>
          <w:lang w:eastAsia="zh-CN"/>
        </w:rPr>
      </w:pPr>
      <w:r w:rsidRPr="0052003A">
        <w:rPr>
          <w:lang w:eastAsia="zh-CN"/>
        </w:rPr>
        <w:t>The procedure</w:t>
      </w:r>
      <w:r>
        <w:rPr>
          <w:lang w:eastAsia="zh-CN"/>
        </w:rPr>
        <w:t xml:space="preserve"> for an MCData user to associate multiple MCData transmissions between a </w:t>
      </w:r>
      <w:r>
        <w:t>pair of users</w:t>
      </w:r>
      <w:r>
        <w:rPr>
          <w:lang w:eastAsia="zh-CN"/>
        </w:rPr>
        <w:t xml:space="preserve"> for a given activity is illustrated in figure</w:t>
      </w:r>
      <w:r>
        <w:rPr>
          <w:rFonts w:eastAsia="SimSun" w:hint="cs"/>
          <w:lang w:eastAsia="zh-CN"/>
        </w:rPr>
        <w:t> </w:t>
      </w:r>
      <w:r>
        <w:rPr>
          <w:lang w:eastAsia="zh-CN"/>
        </w:rPr>
        <w:t>7</w:t>
      </w:r>
      <w:r>
        <w:t>.</w:t>
      </w:r>
      <w:r>
        <w:rPr>
          <w:lang w:eastAsia="zh-CN"/>
        </w:rPr>
        <w:t>8</w:t>
      </w:r>
      <w:r>
        <w:t>.2.2.</w:t>
      </w:r>
      <w:r>
        <w:rPr>
          <w:rFonts w:hint="eastAsia"/>
          <w:lang w:eastAsia="zh-CN"/>
        </w:rPr>
        <w:t>1</w:t>
      </w:r>
      <w:r>
        <w:rPr>
          <w:lang w:eastAsia="zh-CN"/>
        </w:rPr>
        <w:t xml:space="preserve">-1. </w:t>
      </w:r>
    </w:p>
    <w:p w14:paraId="5362D554" w14:textId="77777777" w:rsidR="00C336BB" w:rsidRDefault="00C336BB" w:rsidP="00C336BB">
      <w:r>
        <w:t>Pre-conditions:</w:t>
      </w:r>
    </w:p>
    <w:p w14:paraId="119EDAF3" w14:textId="77777777" w:rsidR="00C336BB" w:rsidRDefault="00C336BB" w:rsidP="00C336BB">
      <w:pPr>
        <w:pStyle w:val="B1"/>
      </w:pPr>
      <w:r>
        <w:t>1.</w:t>
      </w:r>
      <w:r>
        <w:tab/>
        <w:t>MCData user(s) on MCData client 1 and 2 are registered for receiving MCData service.</w:t>
      </w:r>
    </w:p>
    <w:p w14:paraId="1642512E" w14:textId="77777777" w:rsidR="00C336BB" w:rsidRDefault="00C336BB" w:rsidP="00C336BB">
      <w:pPr>
        <w:pStyle w:val="TH"/>
      </w:pPr>
      <w:r w:rsidRPr="00F375E2">
        <w:object w:dxaOrig="5681" w:dyaOrig="2912" w14:anchorId="6A1E835E">
          <v:shape id="_x0000_i1082" type="#_x0000_t75" style="width:285.65pt;height:146.35pt" o:ole="">
            <v:imagedata r:id="rId127" o:title=""/>
          </v:shape>
          <o:OLEObject Type="Embed" ProgID="Visio.Drawing.11" ShapeID="_x0000_i1082" DrawAspect="Content" ObjectID="_1804365585" r:id="rId128"/>
        </w:object>
      </w:r>
    </w:p>
    <w:p w14:paraId="09310E55" w14:textId="77777777" w:rsidR="00C336BB" w:rsidRDefault="00C336BB" w:rsidP="00C336BB">
      <w:pPr>
        <w:pStyle w:val="TF"/>
      </w:pPr>
      <w:r>
        <w:t>Figure </w:t>
      </w:r>
      <w:r>
        <w:rPr>
          <w:lang w:eastAsia="zh-CN"/>
        </w:rPr>
        <w:t>7</w:t>
      </w:r>
      <w:r>
        <w:t>.</w:t>
      </w:r>
      <w:r>
        <w:rPr>
          <w:lang w:eastAsia="zh-CN"/>
        </w:rPr>
        <w:t>8</w:t>
      </w:r>
      <w:r>
        <w:t>.2.2.</w:t>
      </w:r>
      <w:r>
        <w:rPr>
          <w:rFonts w:hint="eastAsia"/>
          <w:lang w:eastAsia="zh-CN"/>
        </w:rPr>
        <w:t>1</w:t>
      </w:r>
      <w:r w:rsidRPr="00A92C50">
        <w:t>-1</w:t>
      </w:r>
      <w:r>
        <w:t>: One-to-one conversation management</w:t>
      </w:r>
    </w:p>
    <w:p w14:paraId="39FF8455" w14:textId="77777777" w:rsidR="00C336BB" w:rsidRDefault="00C336BB" w:rsidP="00C336BB">
      <w:pPr>
        <w:pStyle w:val="B1"/>
      </w:pPr>
      <w:r>
        <w:t>1.</w:t>
      </w:r>
      <w:r>
        <w:tab/>
        <w:t xml:space="preserve">The user at MCData client 1 initiates conversation. </w:t>
      </w:r>
      <w:r w:rsidRPr="00F35528">
        <w:t xml:space="preserve">A </w:t>
      </w:r>
      <w:r w:rsidRPr="00F375E2">
        <w:t xml:space="preserve">universally </w:t>
      </w:r>
      <w:r w:rsidRPr="00F35528">
        <w:t xml:space="preserve">unique conversation </w:t>
      </w:r>
      <w:r w:rsidRPr="00F375E2">
        <w:t>identifier</w:t>
      </w:r>
      <w:r w:rsidRPr="00F35528">
        <w:t xml:space="preserve"> </w:t>
      </w:r>
      <w:r>
        <w:t xml:space="preserve">is generated to identify new conversation. Conversation </w:t>
      </w:r>
      <w:r w:rsidRPr="00F375E2">
        <w:t>identifier</w:t>
      </w:r>
      <w:r>
        <w:t xml:space="preserve"> is used in procedures mentioned in step 2. If the intent of the user at MCData client 1 is to transmit within an existing conversation, then corresponding conversation </w:t>
      </w:r>
      <w:r w:rsidRPr="00F375E2">
        <w:t>identifier</w:t>
      </w:r>
      <w:r>
        <w:t xml:space="preserve"> is used in procedures mentioned in step 2. To allow multiple parallel conversations for the same pair of users, different conversation </w:t>
      </w:r>
      <w:r w:rsidRPr="00F375E2">
        <w:t>identifier</w:t>
      </w:r>
      <w:r>
        <w:t xml:space="preserve"> is used for each conversation. </w:t>
      </w:r>
      <w:r w:rsidRPr="00F375E2">
        <w:t xml:space="preserve">The MCData users can view the </w:t>
      </w:r>
      <w:r w:rsidRPr="00F375E2">
        <w:rPr>
          <w:lang w:eastAsia="zh-CN"/>
        </w:rPr>
        <w:t>MCData conversation at any time after the first MCData transaction is initiated within the conversation.</w:t>
      </w:r>
    </w:p>
    <w:p w14:paraId="1A84863A" w14:textId="77777777" w:rsidR="00C336BB" w:rsidRDefault="00C336BB" w:rsidP="00C336BB">
      <w:pPr>
        <w:pStyle w:val="B1"/>
      </w:pPr>
      <w:r>
        <w:t>2.</w:t>
      </w:r>
      <w:r>
        <w:tab/>
        <w:t>The procedure of one-to-one SDS or one-to-one FD or combination of both these procedures can be executed.</w:t>
      </w:r>
    </w:p>
    <w:p w14:paraId="691E0E46" w14:textId="77777777" w:rsidR="00C336BB" w:rsidRDefault="00C336BB" w:rsidP="00C336BB">
      <w:pPr>
        <w:pStyle w:val="Heading4"/>
      </w:pPr>
      <w:bookmarkStart w:id="666" w:name="_Toc193632274"/>
      <w:r>
        <w:rPr>
          <w:lang w:eastAsia="zh-CN"/>
        </w:rPr>
        <w:t>7</w:t>
      </w:r>
      <w:r>
        <w:t>.</w:t>
      </w:r>
      <w:r>
        <w:rPr>
          <w:lang w:eastAsia="zh-CN"/>
        </w:rPr>
        <w:t>8</w:t>
      </w:r>
      <w:r>
        <w:t>.2.3</w:t>
      </w:r>
      <w:r>
        <w:tab/>
        <w:t>Group conversation management</w:t>
      </w:r>
      <w:bookmarkEnd w:id="666"/>
    </w:p>
    <w:p w14:paraId="41167DE7" w14:textId="77777777" w:rsidR="00C336BB" w:rsidRDefault="00C336BB" w:rsidP="00C336BB">
      <w:pPr>
        <w:pStyle w:val="Heading5"/>
        <w:rPr>
          <w:lang w:eastAsia="zh-CN"/>
        </w:rPr>
      </w:pPr>
      <w:bookmarkStart w:id="667" w:name="_Toc193632275"/>
      <w:r>
        <w:rPr>
          <w:lang w:eastAsia="zh-CN"/>
        </w:rPr>
        <w:t>7</w:t>
      </w:r>
      <w:r>
        <w:t>.</w:t>
      </w:r>
      <w:r>
        <w:rPr>
          <w:lang w:eastAsia="zh-CN"/>
        </w:rPr>
        <w:t>8</w:t>
      </w:r>
      <w:r>
        <w:t>.2.3.</w:t>
      </w:r>
      <w:r>
        <w:rPr>
          <w:rFonts w:hint="eastAsia"/>
          <w:lang w:eastAsia="zh-CN"/>
        </w:rPr>
        <w:t>1</w:t>
      </w:r>
      <w:r>
        <w:tab/>
      </w:r>
      <w:r>
        <w:rPr>
          <w:rFonts w:hint="eastAsia"/>
          <w:lang w:eastAsia="zh-CN"/>
        </w:rPr>
        <w:t>Procedure</w:t>
      </w:r>
      <w:bookmarkEnd w:id="667"/>
    </w:p>
    <w:p w14:paraId="16E8E508" w14:textId="77777777" w:rsidR="00C336BB" w:rsidRDefault="00C336BB" w:rsidP="00C336BB">
      <w:pPr>
        <w:rPr>
          <w:lang w:eastAsia="zh-CN"/>
        </w:rPr>
      </w:pPr>
      <w:r w:rsidRPr="0052003A">
        <w:rPr>
          <w:lang w:eastAsia="zh-CN"/>
        </w:rPr>
        <w:t>The procedure</w:t>
      </w:r>
      <w:r>
        <w:rPr>
          <w:lang w:eastAsia="zh-CN"/>
        </w:rPr>
        <w:t xml:space="preserve"> for an MCData user to associate multiple MCData transmissions between </w:t>
      </w:r>
      <w:r>
        <w:t>users</w:t>
      </w:r>
      <w:r>
        <w:rPr>
          <w:lang w:eastAsia="zh-CN"/>
        </w:rPr>
        <w:t xml:space="preserve"> of a group for a given activity is illustrated in figure</w:t>
      </w:r>
      <w:r>
        <w:rPr>
          <w:rFonts w:eastAsia="SimSun" w:hint="cs"/>
          <w:lang w:eastAsia="zh-CN"/>
        </w:rPr>
        <w:t> </w:t>
      </w:r>
      <w:r>
        <w:rPr>
          <w:lang w:eastAsia="zh-CN"/>
        </w:rPr>
        <w:t>7</w:t>
      </w:r>
      <w:r>
        <w:t>.</w:t>
      </w:r>
      <w:r>
        <w:rPr>
          <w:lang w:eastAsia="zh-CN"/>
        </w:rPr>
        <w:t>8</w:t>
      </w:r>
      <w:r>
        <w:t>.2.3.</w:t>
      </w:r>
      <w:r>
        <w:rPr>
          <w:rFonts w:hint="eastAsia"/>
          <w:lang w:eastAsia="zh-CN"/>
        </w:rPr>
        <w:t>1</w:t>
      </w:r>
      <w:r>
        <w:rPr>
          <w:lang w:eastAsia="zh-CN"/>
        </w:rPr>
        <w:t xml:space="preserve">-1. </w:t>
      </w:r>
    </w:p>
    <w:p w14:paraId="7FA71CC6" w14:textId="77777777" w:rsidR="00C336BB" w:rsidRDefault="00C336BB" w:rsidP="00C336BB">
      <w:r>
        <w:t>Pre-conditions:</w:t>
      </w:r>
    </w:p>
    <w:p w14:paraId="4907D2F6" w14:textId="77777777" w:rsidR="00C336BB" w:rsidRDefault="00C336BB" w:rsidP="00C336BB">
      <w:pPr>
        <w:pStyle w:val="B1"/>
      </w:pPr>
      <w:r>
        <w:t>1.</w:t>
      </w:r>
      <w:r>
        <w:tab/>
        <w:t>MCData user(s) on MCData client 1, 2, and n are registered for receiving MCData service.</w:t>
      </w:r>
    </w:p>
    <w:p w14:paraId="4C350B19" w14:textId="77777777" w:rsidR="00C336BB" w:rsidRDefault="00C336BB" w:rsidP="00C336BB">
      <w:pPr>
        <w:pStyle w:val="B1"/>
      </w:pPr>
      <w:r>
        <w:t>2.</w:t>
      </w:r>
      <w:r>
        <w:tab/>
        <w:t>The MCData users 1, 2 and n are members of the same MCData group and affiliated to the MCData service.</w:t>
      </w:r>
    </w:p>
    <w:p w14:paraId="29F78EDB" w14:textId="77777777" w:rsidR="00C336BB" w:rsidRDefault="00C336BB" w:rsidP="00C336BB">
      <w:pPr>
        <w:pStyle w:val="TH"/>
      </w:pPr>
      <w:r w:rsidRPr="00F375E2">
        <w:object w:dxaOrig="7501" w:dyaOrig="2791" w14:anchorId="2FA29573">
          <v:shape id="_x0000_i1083" type="#_x0000_t75" style="width:374.95pt;height:139.8pt" o:ole="">
            <v:imagedata r:id="rId129" o:title=""/>
          </v:shape>
          <o:OLEObject Type="Embed" ProgID="Visio.Drawing.11" ShapeID="_x0000_i1083" DrawAspect="Content" ObjectID="_1804365586" r:id="rId130"/>
        </w:object>
      </w:r>
    </w:p>
    <w:p w14:paraId="19303A0F" w14:textId="77777777" w:rsidR="00C336BB" w:rsidRDefault="00C336BB" w:rsidP="00C336BB">
      <w:pPr>
        <w:pStyle w:val="TF"/>
      </w:pPr>
      <w:r>
        <w:t>Figure </w:t>
      </w:r>
      <w:r>
        <w:rPr>
          <w:lang w:eastAsia="zh-CN"/>
        </w:rPr>
        <w:t>7</w:t>
      </w:r>
      <w:r>
        <w:t>.</w:t>
      </w:r>
      <w:r>
        <w:rPr>
          <w:lang w:eastAsia="zh-CN"/>
        </w:rPr>
        <w:t>8</w:t>
      </w:r>
      <w:r>
        <w:t>.2.3.</w:t>
      </w:r>
      <w:r>
        <w:rPr>
          <w:rFonts w:hint="eastAsia"/>
          <w:lang w:eastAsia="zh-CN"/>
        </w:rPr>
        <w:t>1</w:t>
      </w:r>
      <w:r w:rsidRPr="00A92C50">
        <w:t>-1</w:t>
      </w:r>
      <w:r>
        <w:t>: Group conversation management</w:t>
      </w:r>
    </w:p>
    <w:p w14:paraId="6A300466" w14:textId="77777777" w:rsidR="00C336BB" w:rsidRDefault="00C336BB" w:rsidP="00C336BB">
      <w:pPr>
        <w:pStyle w:val="B1"/>
      </w:pPr>
      <w:r>
        <w:t>1.</w:t>
      </w:r>
      <w:r>
        <w:tab/>
        <w:t xml:space="preserve">The user at MCData client 1 initiates conversation. </w:t>
      </w:r>
      <w:r w:rsidRPr="00F35528">
        <w:t xml:space="preserve">A unique conversation </w:t>
      </w:r>
      <w:r w:rsidRPr="00F375E2">
        <w:t>identifier</w:t>
      </w:r>
      <w:r w:rsidRPr="00F35528">
        <w:t xml:space="preserve"> </w:t>
      </w:r>
      <w:r>
        <w:t xml:space="preserve">is generated to identify new conversation. Conversation </w:t>
      </w:r>
      <w:r w:rsidRPr="00F375E2">
        <w:t>identifier</w:t>
      </w:r>
      <w:r>
        <w:t xml:space="preserve"> is used in procedures mentioned in step 2. If the intent of the user at MCData client 1 is to transmit within an existing conversation, then corresponding conversation </w:t>
      </w:r>
      <w:r w:rsidRPr="00F375E2">
        <w:t>identifier</w:t>
      </w:r>
      <w:r>
        <w:t xml:space="preserve"> is used in procedures mentioned in step 2. To allow multiple parallel conversations for the same group of users, different conversation </w:t>
      </w:r>
      <w:r w:rsidRPr="00F375E2">
        <w:t>identifier</w:t>
      </w:r>
      <w:r>
        <w:t xml:space="preserve"> is used for each conversation.</w:t>
      </w:r>
      <w:r w:rsidRPr="00F375E2">
        <w:t xml:space="preserve"> The MCData users can view the </w:t>
      </w:r>
      <w:r w:rsidRPr="00F375E2">
        <w:rPr>
          <w:lang w:eastAsia="zh-CN"/>
        </w:rPr>
        <w:t>MCData conversation at any time after the first MCData transaction is initiated within the conversation.</w:t>
      </w:r>
    </w:p>
    <w:p w14:paraId="4F25AAAD" w14:textId="77777777" w:rsidR="00C336BB" w:rsidRDefault="00C336BB" w:rsidP="00C336BB">
      <w:pPr>
        <w:pStyle w:val="B1"/>
      </w:pPr>
      <w:r>
        <w:t>2.</w:t>
      </w:r>
      <w:r>
        <w:tab/>
        <w:t>The procedure of group SDS or group FD or combination of both these procedures can be executed.</w:t>
      </w:r>
    </w:p>
    <w:p w14:paraId="73117EB8" w14:textId="77777777" w:rsidR="00C336BB" w:rsidRDefault="00C336BB" w:rsidP="00C336BB">
      <w:pPr>
        <w:pStyle w:val="Heading3"/>
        <w:rPr>
          <w:lang w:eastAsia="zh-CN"/>
        </w:rPr>
      </w:pPr>
      <w:bookmarkStart w:id="668" w:name="_Toc193632276"/>
      <w:r>
        <w:rPr>
          <w:lang w:eastAsia="zh-CN"/>
        </w:rPr>
        <w:t>7.8.3</w:t>
      </w:r>
      <w:r>
        <w:rPr>
          <w:lang w:eastAsia="zh-CN"/>
        </w:rPr>
        <w:tab/>
        <w:t>Conversation management for off-network</w:t>
      </w:r>
      <w:bookmarkEnd w:id="668"/>
    </w:p>
    <w:p w14:paraId="01374AD0" w14:textId="77777777" w:rsidR="00C336BB" w:rsidRDefault="00C336BB" w:rsidP="00C336BB">
      <w:pPr>
        <w:pStyle w:val="Heading4"/>
      </w:pPr>
      <w:bookmarkStart w:id="669" w:name="_Toc193632277"/>
      <w:r>
        <w:rPr>
          <w:lang w:eastAsia="zh-CN"/>
        </w:rPr>
        <w:t>7</w:t>
      </w:r>
      <w:r>
        <w:t>.</w:t>
      </w:r>
      <w:r>
        <w:rPr>
          <w:lang w:eastAsia="zh-CN"/>
        </w:rPr>
        <w:t>8</w:t>
      </w:r>
      <w:r>
        <w:t>.3.1</w:t>
      </w:r>
      <w:r>
        <w:tab/>
        <w:t>One-to-one conversation management</w:t>
      </w:r>
      <w:bookmarkEnd w:id="669"/>
    </w:p>
    <w:p w14:paraId="413DCBAE" w14:textId="77777777" w:rsidR="00C336BB" w:rsidRDefault="00C336BB" w:rsidP="00C336BB">
      <w:pPr>
        <w:pStyle w:val="Heading5"/>
        <w:rPr>
          <w:lang w:eastAsia="zh-CN"/>
        </w:rPr>
      </w:pPr>
      <w:bookmarkStart w:id="670" w:name="_Toc193632278"/>
      <w:r>
        <w:rPr>
          <w:lang w:eastAsia="zh-CN"/>
        </w:rPr>
        <w:t>7</w:t>
      </w:r>
      <w:r>
        <w:t>.</w:t>
      </w:r>
      <w:r>
        <w:rPr>
          <w:lang w:eastAsia="zh-CN"/>
        </w:rPr>
        <w:t>8</w:t>
      </w:r>
      <w:r>
        <w:t>.3.1.</w:t>
      </w:r>
      <w:r>
        <w:rPr>
          <w:rFonts w:hint="eastAsia"/>
          <w:lang w:eastAsia="zh-CN"/>
        </w:rPr>
        <w:t>1</w:t>
      </w:r>
      <w:r>
        <w:tab/>
      </w:r>
      <w:r>
        <w:rPr>
          <w:rFonts w:hint="eastAsia"/>
          <w:lang w:eastAsia="zh-CN"/>
        </w:rPr>
        <w:t>Procedure</w:t>
      </w:r>
      <w:bookmarkEnd w:id="670"/>
    </w:p>
    <w:p w14:paraId="7ABB9BF0" w14:textId="77777777" w:rsidR="00C336BB" w:rsidRDefault="00C336BB" w:rsidP="00C336BB">
      <w:pPr>
        <w:rPr>
          <w:lang w:eastAsia="zh-CN"/>
        </w:rPr>
      </w:pPr>
      <w:r w:rsidRPr="0052003A">
        <w:rPr>
          <w:lang w:eastAsia="zh-CN"/>
        </w:rPr>
        <w:t>The procedure</w:t>
      </w:r>
      <w:r>
        <w:rPr>
          <w:lang w:eastAsia="zh-CN"/>
        </w:rPr>
        <w:t xml:space="preserve"> for an MCData user to associate multiple off-network MCData transmissions between a </w:t>
      </w:r>
      <w:r>
        <w:t>pair of users</w:t>
      </w:r>
      <w:r>
        <w:rPr>
          <w:lang w:eastAsia="zh-CN"/>
        </w:rPr>
        <w:t xml:space="preserve"> is illustrated in figure</w:t>
      </w:r>
      <w:r>
        <w:rPr>
          <w:rFonts w:eastAsia="SimSun" w:hint="cs"/>
          <w:lang w:eastAsia="zh-CN"/>
        </w:rPr>
        <w:t> </w:t>
      </w:r>
      <w:r>
        <w:rPr>
          <w:lang w:eastAsia="zh-CN"/>
        </w:rPr>
        <w:t>7</w:t>
      </w:r>
      <w:r>
        <w:t>.</w:t>
      </w:r>
      <w:r>
        <w:rPr>
          <w:lang w:eastAsia="zh-CN"/>
        </w:rPr>
        <w:t>8</w:t>
      </w:r>
      <w:r>
        <w:t>.3.1.</w:t>
      </w:r>
      <w:r>
        <w:rPr>
          <w:rFonts w:hint="eastAsia"/>
          <w:lang w:eastAsia="zh-CN"/>
        </w:rPr>
        <w:t>1</w:t>
      </w:r>
      <w:r>
        <w:rPr>
          <w:lang w:eastAsia="zh-CN"/>
        </w:rPr>
        <w:t xml:space="preserve">-1. </w:t>
      </w:r>
    </w:p>
    <w:p w14:paraId="0A5A47AB" w14:textId="77777777" w:rsidR="00C336BB" w:rsidRDefault="00C336BB" w:rsidP="00C336BB">
      <w:r>
        <w:t>Pre-conditions:</w:t>
      </w:r>
    </w:p>
    <w:p w14:paraId="447C19CD" w14:textId="77777777" w:rsidR="00C336BB" w:rsidRPr="00367C16" w:rsidRDefault="00C336BB" w:rsidP="00C336BB">
      <w:pPr>
        <w:pStyle w:val="B1"/>
      </w:pPr>
      <w:r>
        <w:t>1</w:t>
      </w:r>
      <w:r w:rsidRPr="00367C16">
        <w:t>.</w:t>
      </w:r>
      <w:r w:rsidRPr="00367C16">
        <w:tab/>
        <w:t>MC</w:t>
      </w:r>
      <w:r w:rsidRPr="009150A8">
        <w:t>Data</w:t>
      </w:r>
      <w:r w:rsidRPr="00830891">
        <w:t xml:space="preserve"> client 1 and MCData client 2 are members of the same ProSe Discovery group and are ProSe 1:1 direct communication capable</w:t>
      </w:r>
      <w:r w:rsidRPr="00367C16">
        <w:t>.</w:t>
      </w:r>
    </w:p>
    <w:p w14:paraId="67F6AD87" w14:textId="77777777" w:rsidR="00C336BB" w:rsidRPr="00B86B86" w:rsidRDefault="00C336BB" w:rsidP="00C336BB">
      <w:pPr>
        <w:pStyle w:val="B1"/>
      </w:pPr>
      <w:r>
        <w:t>2</w:t>
      </w:r>
      <w:r w:rsidRPr="00830891">
        <w:t>.</w:t>
      </w:r>
      <w:r w:rsidRPr="00830891">
        <w:tab/>
      </w:r>
      <w:r w:rsidRPr="00367C16">
        <w:t>MCData</w:t>
      </w:r>
      <w:r w:rsidRPr="009150A8">
        <w:t xml:space="preserve"> client 1 has discovered </w:t>
      </w:r>
      <w:r w:rsidRPr="00830891">
        <w:t>MCData client 2 in proximity, associated with MCData user B, using ProSe Discovery procedures.</w:t>
      </w:r>
    </w:p>
    <w:p w14:paraId="7D6C0EFF" w14:textId="77777777" w:rsidR="00C336BB" w:rsidRDefault="00C336BB" w:rsidP="00C336BB">
      <w:pPr>
        <w:pStyle w:val="B1"/>
      </w:pPr>
    </w:p>
    <w:p w14:paraId="35884F9D" w14:textId="77777777" w:rsidR="00C336BB" w:rsidRDefault="00C336BB" w:rsidP="00C336BB">
      <w:pPr>
        <w:pStyle w:val="TH"/>
      </w:pPr>
      <w:r>
        <w:object w:dxaOrig="4666" w:dyaOrig="2672" w14:anchorId="0B4C30A0">
          <v:shape id="_x0000_i1084" type="#_x0000_t75" style="width:266.05pt;height:153.8pt" o:ole="">
            <v:imagedata r:id="rId131" o:title=""/>
          </v:shape>
          <o:OLEObject Type="Embed" ProgID="Visio.Drawing.11" ShapeID="_x0000_i1084" DrawAspect="Content" ObjectID="_1804365587" r:id="rId132"/>
        </w:object>
      </w:r>
    </w:p>
    <w:p w14:paraId="496300FE" w14:textId="77777777" w:rsidR="00C336BB" w:rsidRDefault="00C336BB" w:rsidP="00C336BB">
      <w:pPr>
        <w:pStyle w:val="TF"/>
      </w:pPr>
      <w:r>
        <w:t>Figure </w:t>
      </w:r>
      <w:r>
        <w:rPr>
          <w:lang w:eastAsia="zh-CN"/>
        </w:rPr>
        <w:t>7</w:t>
      </w:r>
      <w:r>
        <w:t>.</w:t>
      </w:r>
      <w:r>
        <w:rPr>
          <w:lang w:eastAsia="zh-CN"/>
        </w:rPr>
        <w:t>8</w:t>
      </w:r>
      <w:r>
        <w:t>.3.1.</w:t>
      </w:r>
      <w:r>
        <w:rPr>
          <w:rFonts w:hint="eastAsia"/>
          <w:lang w:eastAsia="zh-CN"/>
        </w:rPr>
        <w:t>1</w:t>
      </w:r>
      <w:r w:rsidRPr="00A92C50">
        <w:t>-1</w:t>
      </w:r>
      <w:r>
        <w:t>: One-to-one conversation management</w:t>
      </w:r>
    </w:p>
    <w:p w14:paraId="7629EAA2" w14:textId="77777777" w:rsidR="00C336BB" w:rsidRDefault="00C336BB" w:rsidP="00C336BB">
      <w:pPr>
        <w:pStyle w:val="B1"/>
      </w:pPr>
      <w:r>
        <w:t>1.</w:t>
      </w:r>
      <w:r>
        <w:tab/>
        <w:t xml:space="preserve">The user at MCData client 1 initiates conversation. </w:t>
      </w:r>
      <w:r w:rsidRPr="00F35528">
        <w:t xml:space="preserve">A </w:t>
      </w:r>
      <w:r>
        <w:t xml:space="preserve">universally </w:t>
      </w:r>
      <w:r w:rsidRPr="00F35528">
        <w:t xml:space="preserve">unique conversation </w:t>
      </w:r>
      <w:r>
        <w:t>identifier</w:t>
      </w:r>
      <w:r w:rsidRPr="00F35528">
        <w:t xml:space="preserve"> </w:t>
      </w:r>
      <w:r>
        <w:t>is generated to identify the new conversation. Conversation identifier</w:t>
      </w:r>
      <w:r w:rsidRPr="00F35528">
        <w:t xml:space="preserve"> </w:t>
      </w:r>
      <w:r>
        <w:t>is used in the procedures mentioned in step 2. If the intent of the user at MCData client 1 is to transmit within an existing conversation, then corresponding conversation identifier</w:t>
      </w:r>
      <w:r w:rsidRPr="00F35528">
        <w:t xml:space="preserve"> </w:t>
      </w:r>
      <w:r>
        <w:t>from the existing conversation is used in the procedures mentioned in step 2. To allow multiple parallel conversations for the same pair of users, different conversation identifier</w:t>
      </w:r>
      <w:r w:rsidRPr="00F35528">
        <w:t xml:space="preserve"> </w:t>
      </w:r>
      <w:r>
        <w:t>is used for each conversation.</w:t>
      </w:r>
      <w:r w:rsidRPr="004F654A">
        <w:t xml:space="preserve"> </w:t>
      </w:r>
      <w:r>
        <w:t xml:space="preserve">The MCData users can view the </w:t>
      </w:r>
      <w:r>
        <w:rPr>
          <w:lang w:eastAsia="zh-CN"/>
        </w:rPr>
        <w:t>MCData conversation at any time after the first MCData transaction is initiated within the conversation.</w:t>
      </w:r>
    </w:p>
    <w:p w14:paraId="411B4B4D" w14:textId="77777777" w:rsidR="00C336BB" w:rsidRDefault="00C336BB" w:rsidP="00C336BB">
      <w:pPr>
        <w:pStyle w:val="B1"/>
      </w:pPr>
      <w:r>
        <w:t>2.</w:t>
      </w:r>
      <w:r>
        <w:tab/>
        <w:t>The procedure of one-to-one SDS or one-to-one FD or a combination of these can be executed.</w:t>
      </w:r>
    </w:p>
    <w:p w14:paraId="4F24ABF4" w14:textId="77777777" w:rsidR="00C336BB" w:rsidRDefault="00C336BB" w:rsidP="00C336BB">
      <w:pPr>
        <w:pStyle w:val="Heading4"/>
      </w:pPr>
      <w:bookmarkStart w:id="671" w:name="_Toc193632279"/>
      <w:r>
        <w:rPr>
          <w:lang w:eastAsia="zh-CN"/>
        </w:rPr>
        <w:t>7</w:t>
      </w:r>
      <w:r>
        <w:t>.</w:t>
      </w:r>
      <w:r>
        <w:rPr>
          <w:lang w:eastAsia="zh-CN"/>
        </w:rPr>
        <w:t>8</w:t>
      </w:r>
      <w:r>
        <w:t>.3.2</w:t>
      </w:r>
      <w:r>
        <w:tab/>
        <w:t>Group conversation management</w:t>
      </w:r>
      <w:bookmarkEnd w:id="671"/>
    </w:p>
    <w:p w14:paraId="4CE58775" w14:textId="77777777" w:rsidR="00C336BB" w:rsidRDefault="00C336BB" w:rsidP="00C336BB">
      <w:pPr>
        <w:pStyle w:val="Heading5"/>
        <w:rPr>
          <w:lang w:eastAsia="zh-CN"/>
        </w:rPr>
      </w:pPr>
      <w:bookmarkStart w:id="672" w:name="_Toc193632280"/>
      <w:r>
        <w:rPr>
          <w:lang w:eastAsia="zh-CN"/>
        </w:rPr>
        <w:t>7</w:t>
      </w:r>
      <w:r>
        <w:t>.</w:t>
      </w:r>
      <w:r>
        <w:rPr>
          <w:lang w:eastAsia="zh-CN"/>
        </w:rPr>
        <w:t>8</w:t>
      </w:r>
      <w:r>
        <w:t>.3.2.</w:t>
      </w:r>
      <w:r>
        <w:rPr>
          <w:rFonts w:hint="eastAsia"/>
          <w:lang w:eastAsia="zh-CN"/>
        </w:rPr>
        <w:t>1</w:t>
      </w:r>
      <w:r>
        <w:tab/>
      </w:r>
      <w:r>
        <w:rPr>
          <w:rFonts w:hint="eastAsia"/>
          <w:lang w:eastAsia="zh-CN"/>
        </w:rPr>
        <w:t>Procedure</w:t>
      </w:r>
      <w:bookmarkEnd w:id="672"/>
    </w:p>
    <w:p w14:paraId="1C8A68DA" w14:textId="77777777" w:rsidR="00C336BB" w:rsidRDefault="00C336BB" w:rsidP="00C336BB">
      <w:pPr>
        <w:rPr>
          <w:lang w:eastAsia="zh-CN"/>
        </w:rPr>
      </w:pPr>
      <w:r w:rsidRPr="0052003A">
        <w:rPr>
          <w:lang w:eastAsia="zh-CN"/>
        </w:rPr>
        <w:t>The procedure</w:t>
      </w:r>
      <w:r>
        <w:rPr>
          <w:lang w:eastAsia="zh-CN"/>
        </w:rPr>
        <w:t xml:space="preserve"> for an MCData user to associate multiple off-network MCData transmissions between </w:t>
      </w:r>
      <w:r>
        <w:t>users</w:t>
      </w:r>
      <w:r>
        <w:rPr>
          <w:lang w:eastAsia="zh-CN"/>
        </w:rPr>
        <w:t xml:space="preserve"> of a group is illustrated in figure</w:t>
      </w:r>
      <w:r>
        <w:rPr>
          <w:rFonts w:eastAsia="SimSun" w:hint="cs"/>
          <w:lang w:eastAsia="zh-CN"/>
        </w:rPr>
        <w:t> </w:t>
      </w:r>
      <w:r>
        <w:rPr>
          <w:lang w:eastAsia="zh-CN"/>
        </w:rPr>
        <w:t>7</w:t>
      </w:r>
      <w:r>
        <w:t>.</w:t>
      </w:r>
      <w:r>
        <w:rPr>
          <w:lang w:eastAsia="zh-CN"/>
        </w:rPr>
        <w:t>8</w:t>
      </w:r>
      <w:r>
        <w:t>.3.2.</w:t>
      </w:r>
      <w:r>
        <w:rPr>
          <w:rFonts w:hint="eastAsia"/>
          <w:lang w:eastAsia="zh-CN"/>
        </w:rPr>
        <w:t>1</w:t>
      </w:r>
      <w:r>
        <w:rPr>
          <w:lang w:eastAsia="zh-CN"/>
        </w:rPr>
        <w:t xml:space="preserve">-1. </w:t>
      </w:r>
    </w:p>
    <w:p w14:paraId="04E52267" w14:textId="77777777" w:rsidR="00C336BB" w:rsidRDefault="00C336BB" w:rsidP="00C336BB">
      <w:r>
        <w:t>Pre-conditions:</w:t>
      </w:r>
    </w:p>
    <w:p w14:paraId="65658D87" w14:textId="77777777" w:rsidR="00C336BB" w:rsidRPr="00830891" w:rsidRDefault="00C336BB" w:rsidP="00C336BB">
      <w:pPr>
        <w:pStyle w:val="B1"/>
      </w:pPr>
      <w:r>
        <w:t>1</w:t>
      </w:r>
      <w:r w:rsidRPr="00367C16">
        <w:t>.</w:t>
      </w:r>
      <w:r w:rsidRPr="00367C16">
        <w:tab/>
        <w:t>Information for ProSe direct communications corresponding to the MCData group and its mapping to ProSe Layer-2 Group ID are pre-configured in MC</w:t>
      </w:r>
      <w:r w:rsidRPr="009150A8">
        <w:t xml:space="preserve">Data </w:t>
      </w:r>
      <w:r w:rsidRPr="00830891">
        <w:t>client 1.</w:t>
      </w:r>
    </w:p>
    <w:p w14:paraId="03F35228" w14:textId="77777777" w:rsidR="00C336BB" w:rsidRPr="009672BE" w:rsidRDefault="00C336BB" w:rsidP="00C336BB">
      <w:pPr>
        <w:pStyle w:val="B1"/>
      </w:pPr>
      <w:r>
        <w:t>2</w:t>
      </w:r>
      <w:r w:rsidRPr="00B86B86">
        <w:t>.</w:t>
      </w:r>
      <w:r w:rsidRPr="00B86B86">
        <w:tab/>
        <w:t>MC</w:t>
      </w:r>
      <w:r w:rsidRPr="00D814BF">
        <w:t>Data client 1 to MCData</w:t>
      </w:r>
      <w:r w:rsidRPr="00D921B5">
        <w:t xml:space="preserve"> client N are members of the same MC</w:t>
      </w:r>
      <w:r w:rsidRPr="009672BE">
        <w:t>Data group.</w:t>
      </w:r>
    </w:p>
    <w:p w14:paraId="28A38167" w14:textId="77777777" w:rsidR="00C336BB" w:rsidRDefault="00C336BB" w:rsidP="00C336BB">
      <w:pPr>
        <w:pStyle w:val="TH"/>
      </w:pPr>
      <w:r>
        <w:object w:dxaOrig="5669" w:dyaOrig="2705" w14:anchorId="04F2276C">
          <v:shape id="_x0000_i1085" type="#_x0000_t75" style="width:284.75pt;height:136.05pt" o:ole="">
            <v:imagedata r:id="rId133" o:title=""/>
          </v:shape>
          <o:OLEObject Type="Embed" ProgID="Visio.Drawing.11" ShapeID="_x0000_i1085" DrawAspect="Content" ObjectID="_1804365588" r:id="rId134"/>
        </w:object>
      </w:r>
    </w:p>
    <w:p w14:paraId="23A82117" w14:textId="77777777" w:rsidR="00C336BB" w:rsidRDefault="00C336BB" w:rsidP="00C336BB">
      <w:pPr>
        <w:pStyle w:val="TF"/>
      </w:pPr>
      <w:r>
        <w:t>Figure </w:t>
      </w:r>
      <w:r>
        <w:rPr>
          <w:lang w:eastAsia="zh-CN"/>
        </w:rPr>
        <w:t>7</w:t>
      </w:r>
      <w:r>
        <w:t>.</w:t>
      </w:r>
      <w:r>
        <w:rPr>
          <w:lang w:eastAsia="zh-CN"/>
        </w:rPr>
        <w:t>8</w:t>
      </w:r>
      <w:r>
        <w:t>.3.2.</w:t>
      </w:r>
      <w:r>
        <w:rPr>
          <w:rFonts w:hint="eastAsia"/>
          <w:lang w:eastAsia="zh-CN"/>
        </w:rPr>
        <w:t>1</w:t>
      </w:r>
      <w:r w:rsidRPr="00A92C50">
        <w:t>-1</w:t>
      </w:r>
      <w:r>
        <w:t>: Group conversation management</w:t>
      </w:r>
    </w:p>
    <w:p w14:paraId="040A2C93" w14:textId="77777777" w:rsidR="00C336BB" w:rsidRDefault="00C336BB" w:rsidP="00C336BB">
      <w:pPr>
        <w:pStyle w:val="B1"/>
      </w:pPr>
      <w:r>
        <w:t>1.</w:t>
      </w:r>
      <w:r>
        <w:tab/>
        <w:t xml:space="preserve">The user at MCData client 1 initiates conversation. </w:t>
      </w:r>
      <w:r w:rsidRPr="00F35528">
        <w:t xml:space="preserve">A </w:t>
      </w:r>
      <w:r>
        <w:t xml:space="preserve">universally </w:t>
      </w:r>
      <w:r w:rsidRPr="00F35528">
        <w:t xml:space="preserve">unique conversation </w:t>
      </w:r>
      <w:r>
        <w:t>identifier</w:t>
      </w:r>
      <w:r w:rsidRPr="00F35528">
        <w:t xml:space="preserve"> </w:t>
      </w:r>
      <w:r>
        <w:t>is generated to identify the new conversation. Conversation identifier</w:t>
      </w:r>
      <w:r w:rsidRPr="00F35528">
        <w:t xml:space="preserve"> </w:t>
      </w:r>
      <w:r>
        <w:t>is used in the procedures mentioned in step 2. If the intent of the user at MCData client 1 is to transmit within an existing conversation, then corresponding conversation identifier</w:t>
      </w:r>
      <w:r w:rsidRPr="00786098">
        <w:t xml:space="preserve"> </w:t>
      </w:r>
      <w:r>
        <w:t>from the existing conversation</w:t>
      </w:r>
      <w:r w:rsidRPr="00F35528">
        <w:t xml:space="preserve"> </w:t>
      </w:r>
      <w:r>
        <w:t>is used in the procedures mentioned in step 2. To allow multiple parallel conversations for the same group of users, different conversation identifier</w:t>
      </w:r>
      <w:r w:rsidRPr="00F35528">
        <w:t xml:space="preserve"> </w:t>
      </w:r>
      <w:r>
        <w:t>is used for each conversation.</w:t>
      </w:r>
      <w:r w:rsidRPr="004F654A">
        <w:t xml:space="preserve"> </w:t>
      </w:r>
      <w:r>
        <w:t xml:space="preserve">The MCData users can view the </w:t>
      </w:r>
      <w:r>
        <w:rPr>
          <w:lang w:eastAsia="zh-CN"/>
        </w:rPr>
        <w:t>MCData conversation at any time after the first MCData transaction is initiated within the conversation.</w:t>
      </w:r>
    </w:p>
    <w:p w14:paraId="155CC63E" w14:textId="77777777" w:rsidR="00C336BB" w:rsidRDefault="00C336BB" w:rsidP="00C336BB">
      <w:pPr>
        <w:pStyle w:val="B1"/>
      </w:pPr>
      <w:r>
        <w:t>2.</w:t>
      </w:r>
      <w:r>
        <w:tab/>
        <w:t>The procedure of group SDS or group FD or combination of both can be executed.</w:t>
      </w:r>
    </w:p>
    <w:p w14:paraId="232DECE7" w14:textId="77777777" w:rsidR="00C336BB" w:rsidRDefault="00C336BB" w:rsidP="00C336BB">
      <w:pPr>
        <w:pStyle w:val="Heading2"/>
        <w:rPr>
          <w:lang w:eastAsia="zh-CN"/>
        </w:rPr>
      </w:pPr>
      <w:bookmarkStart w:id="673" w:name="_Toc193632281"/>
      <w:r>
        <w:rPr>
          <w:lang w:eastAsia="zh-CN"/>
        </w:rPr>
        <w:t>7</w:t>
      </w:r>
      <w:r>
        <w:t>.</w:t>
      </w:r>
      <w:r>
        <w:rPr>
          <w:lang w:eastAsia="zh-CN"/>
        </w:rPr>
        <w:t>9</w:t>
      </w:r>
      <w:r>
        <w:tab/>
        <w:t>Enhanced status</w:t>
      </w:r>
      <w:bookmarkEnd w:id="673"/>
    </w:p>
    <w:p w14:paraId="33E60C1F" w14:textId="77777777" w:rsidR="00C336BB" w:rsidRDefault="00C336BB" w:rsidP="00C336BB">
      <w:pPr>
        <w:pStyle w:val="Heading3"/>
      </w:pPr>
      <w:bookmarkStart w:id="674" w:name="_Toc193632282"/>
      <w:r>
        <w:rPr>
          <w:lang w:eastAsia="zh-CN"/>
        </w:rPr>
        <w:t>7</w:t>
      </w:r>
      <w:r>
        <w:t>.</w:t>
      </w:r>
      <w:r>
        <w:rPr>
          <w:lang w:eastAsia="zh-CN"/>
        </w:rPr>
        <w:t>9</w:t>
      </w:r>
      <w:r>
        <w:t>.1</w:t>
      </w:r>
      <w:r>
        <w:tab/>
        <w:t>General</w:t>
      </w:r>
      <w:bookmarkEnd w:id="674"/>
    </w:p>
    <w:p w14:paraId="1B6BCF90" w14:textId="77777777" w:rsidR="00C336BB" w:rsidRPr="004D3578" w:rsidRDefault="00C336BB" w:rsidP="00C336BB">
      <w:r>
        <w:t xml:space="preserve">Enhanced status corresponds to information specific to the activities performed by the mission critical service users during their operation(s) e.g. available, </w:t>
      </w:r>
      <w:r w:rsidRPr="001A0FCA">
        <w:t xml:space="preserve">in operation on site, going to the operation site, </w:t>
      </w:r>
      <w:r>
        <w:t xml:space="preserve">or </w:t>
      </w:r>
      <w:r w:rsidRPr="001A0FCA">
        <w:t>just arrived</w:t>
      </w:r>
      <w:r>
        <w:t xml:space="preserve">. </w:t>
      </w:r>
    </w:p>
    <w:p w14:paraId="12069A09" w14:textId="77777777" w:rsidR="00C336BB" w:rsidRDefault="00C336BB" w:rsidP="00C336BB">
      <w:r>
        <w:t>Enhanced status for on-network is described in clause 7.9.3 and for off-network in clause 7.9.4. Off-network enhanced status is based on ProSe capabilities as described in clause 7.16.</w:t>
      </w:r>
      <w:r w:rsidRPr="00544EAA">
        <w:t xml:space="preserve"> </w:t>
      </w:r>
    </w:p>
    <w:p w14:paraId="22501321" w14:textId="77777777" w:rsidR="00C336BB" w:rsidRDefault="00C336BB" w:rsidP="00C336BB">
      <w:pPr>
        <w:pStyle w:val="Heading3"/>
        <w:rPr>
          <w:lang w:eastAsia="zh-CN"/>
        </w:rPr>
      </w:pPr>
      <w:bookmarkStart w:id="675" w:name="_Toc193632283"/>
      <w:r>
        <w:rPr>
          <w:lang w:eastAsia="zh-CN"/>
        </w:rPr>
        <w:t>7.9.2</w:t>
      </w:r>
      <w:r>
        <w:rPr>
          <w:lang w:eastAsia="zh-CN"/>
        </w:rPr>
        <w:tab/>
        <w:t>Preset values for enhanced status</w:t>
      </w:r>
      <w:bookmarkEnd w:id="675"/>
      <w:r>
        <w:rPr>
          <w:lang w:eastAsia="zh-CN"/>
        </w:rPr>
        <w:t xml:space="preserve"> </w:t>
      </w:r>
    </w:p>
    <w:p w14:paraId="74FA93E1" w14:textId="77777777" w:rsidR="00C336BB" w:rsidRDefault="00C336BB" w:rsidP="00C336BB">
      <w:pPr>
        <w:rPr>
          <w:lang w:eastAsia="zh-CN"/>
        </w:rPr>
      </w:pPr>
      <w:r>
        <w:rPr>
          <w:lang w:eastAsia="zh-CN"/>
        </w:rPr>
        <w:t xml:space="preserve">The enhanced status information i.e. the set of possible values corresponding to the activities of the MCData user, shall be configured by the MCData administrator. The configuration of status values is applicable on a per-group basis, and therefore shall be part of the MCData group configuration data as described in Annex A.4. </w:t>
      </w:r>
    </w:p>
    <w:p w14:paraId="4C081619" w14:textId="77777777" w:rsidR="00C336BB" w:rsidRPr="00A43954" w:rsidRDefault="00C336BB" w:rsidP="00C336BB">
      <w:pPr>
        <w:rPr>
          <w:lang w:eastAsia="zh-CN"/>
        </w:rPr>
      </w:pPr>
      <w:r>
        <w:rPr>
          <w:lang w:eastAsia="zh-CN"/>
        </w:rPr>
        <w:t xml:space="preserve">The configuration mechanism shall allow the MCData administrator to configure a minimum of 32 possible values and allow up to 65536 separate values. </w:t>
      </w:r>
      <w:r w:rsidRPr="00A43954">
        <w:rPr>
          <w:lang w:eastAsia="zh-CN"/>
        </w:rPr>
        <w:t xml:space="preserve">The set of values may be divided into a fixed set of values defined by 3GPP standards </w:t>
      </w:r>
      <w:r>
        <w:rPr>
          <w:lang w:eastAsia="zh-CN"/>
        </w:rPr>
        <w:t>which are common across all MCData systems, and a set which may be freely configured for any purpose.</w:t>
      </w:r>
    </w:p>
    <w:p w14:paraId="6D44A48E" w14:textId="77777777" w:rsidR="00C336BB" w:rsidRDefault="00C336BB" w:rsidP="00C336BB">
      <w:pPr>
        <w:pStyle w:val="Heading3"/>
        <w:rPr>
          <w:lang w:eastAsia="zh-CN"/>
        </w:rPr>
      </w:pPr>
      <w:bookmarkStart w:id="676" w:name="_Toc193632284"/>
      <w:r>
        <w:rPr>
          <w:lang w:eastAsia="zh-CN"/>
        </w:rPr>
        <w:t>7.9.3</w:t>
      </w:r>
      <w:r>
        <w:rPr>
          <w:lang w:eastAsia="zh-CN"/>
        </w:rPr>
        <w:tab/>
        <w:t>Enhanced status for on-network</w:t>
      </w:r>
      <w:bookmarkEnd w:id="676"/>
    </w:p>
    <w:p w14:paraId="7D69D5DE" w14:textId="77777777" w:rsidR="00C336BB" w:rsidRDefault="00C336BB" w:rsidP="00C336BB">
      <w:pPr>
        <w:pStyle w:val="Heading4"/>
      </w:pPr>
      <w:bookmarkStart w:id="677" w:name="_Toc193632285"/>
      <w:r>
        <w:rPr>
          <w:lang w:eastAsia="zh-CN"/>
        </w:rPr>
        <w:t>7</w:t>
      </w:r>
      <w:r>
        <w:t>.</w:t>
      </w:r>
      <w:r>
        <w:rPr>
          <w:lang w:eastAsia="zh-CN"/>
        </w:rPr>
        <w:t>9</w:t>
      </w:r>
      <w:r>
        <w:t>.3.1</w:t>
      </w:r>
      <w:r>
        <w:tab/>
        <w:t>Sharing enhanced status information</w:t>
      </w:r>
      <w:bookmarkEnd w:id="677"/>
    </w:p>
    <w:p w14:paraId="603E9045" w14:textId="77777777" w:rsidR="00C336BB" w:rsidRDefault="00C336BB" w:rsidP="00C336BB">
      <w:pPr>
        <w:pStyle w:val="Heading5"/>
        <w:rPr>
          <w:lang w:eastAsia="zh-CN"/>
        </w:rPr>
      </w:pPr>
      <w:bookmarkStart w:id="678" w:name="_Toc193632286"/>
      <w:r>
        <w:rPr>
          <w:lang w:eastAsia="zh-CN"/>
        </w:rPr>
        <w:t>7</w:t>
      </w:r>
      <w:r>
        <w:t>.</w:t>
      </w:r>
      <w:r>
        <w:rPr>
          <w:lang w:eastAsia="zh-CN"/>
        </w:rPr>
        <w:t>9</w:t>
      </w:r>
      <w:r>
        <w:t>.3.1.1</w:t>
      </w:r>
      <w:r>
        <w:tab/>
      </w:r>
      <w:r>
        <w:rPr>
          <w:rFonts w:hint="eastAsia"/>
          <w:lang w:eastAsia="zh-CN"/>
        </w:rPr>
        <w:t>Procedure</w:t>
      </w:r>
      <w:bookmarkEnd w:id="678"/>
    </w:p>
    <w:p w14:paraId="5B319330" w14:textId="77777777" w:rsidR="00C336BB" w:rsidRDefault="00C336BB" w:rsidP="00C336BB">
      <w:pPr>
        <w:rPr>
          <w:lang w:eastAsia="zh-CN"/>
        </w:rPr>
      </w:pPr>
      <w:r w:rsidRPr="0052003A">
        <w:rPr>
          <w:lang w:eastAsia="zh-CN"/>
        </w:rPr>
        <w:t>The procedure</w:t>
      </w:r>
      <w:r>
        <w:rPr>
          <w:lang w:eastAsia="zh-CN"/>
        </w:rPr>
        <w:t xml:space="preserve"> for an MCData user to share the enhanced status information to the members of the selected group is illustrated in figure</w:t>
      </w:r>
      <w:r>
        <w:rPr>
          <w:rFonts w:eastAsia="SimSun" w:hint="cs"/>
          <w:lang w:eastAsia="zh-CN"/>
        </w:rPr>
        <w:t> </w:t>
      </w:r>
      <w:r>
        <w:rPr>
          <w:lang w:eastAsia="zh-CN"/>
        </w:rPr>
        <w:t>7</w:t>
      </w:r>
      <w:r>
        <w:t>.</w:t>
      </w:r>
      <w:r>
        <w:rPr>
          <w:lang w:eastAsia="zh-CN"/>
        </w:rPr>
        <w:t>9</w:t>
      </w:r>
      <w:r>
        <w:t>.3.1.</w:t>
      </w:r>
      <w:r>
        <w:rPr>
          <w:rFonts w:hint="eastAsia"/>
          <w:lang w:eastAsia="zh-CN"/>
        </w:rPr>
        <w:t>1</w:t>
      </w:r>
      <w:r>
        <w:rPr>
          <w:lang w:eastAsia="zh-CN"/>
        </w:rPr>
        <w:t xml:space="preserve">-1. </w:t>
      </w:r>
    </w:p>
    <w:p w14:paraId="17E87666" w14:textId="77777777" w:rsidR="00C336BB" w:rsidRDefault="00C336BB" w:rsidP="00C336BB">
      <w:r>
        <w:t>Pre-conditions:</w:t>
      </w:r>
    </w:p>
    <w:p w14:paraId="4C12F85A" w14:textId="77777777" w:rsidR="00C336BB" w:rsidRDefault="00C336BB" w:rsidP="00C336BB">
      <w:pPr>
        <w:pStyle w:val="B1"/>
      </w:pPr>
      <w:r>
        <w:t>1.</w:t>
      </w:r>
      <w:r>
        <w:tab/>
        <w:t>MCData user(s) on MCData client 1, 2, and n are registered for receiving MCData service.</w:t>
      </w:r>
    </w:p>
    <w:p w14:paraId="0ECE719C" w14:textId="77777777" w:rsidR="00C336BB" w:rsidRDefault="00C336BB" w:rsidP="00C336BB">
      <w:pPr>
        <w:pStyle w:val="B1"/>
      </w:pPr>
      <w:r>
        <w:t>2.</w:t>
      </w:r>
      <w:r>
        <w:tab/>
        <w:t>The MCData users 1, 2 and n are members of the same MCData group and affiliated to the MCData service.</w:t>
      </w:r>
    </w:p>
    <w:p w14:paraId="20E92A24" w14:textId="77777777" w:rsidR="00C336BB" w:rsidRDefault="00C336BB" w:rsidP="00C336BB">
      <w:pPr>
        <w:pStyle w:val="B1"/>
      </w:pPr>
      <w:r>
        <w:t>3.</w:t>
      </w:r>
      <w:r>
        <w:tab/>
        <w:t>The MCData group is pre-configured with the possible values for enhanced status information.</w:t>
      </w:r>
    </w:p>
    <w:p w14:paraId="2C0270F5" w14:textId="77777777" w:rsidR="00C336BB" w:rsidRDefault="00C336BB" w:rsidP="00C336BB">
      <w:pPr>
        <w:pStyle w:val="TH"/>
      </w:pPr>
      <w:r>
        <w:object w:dxaOrig="7501" w:dyaOrig="4818" w14:anchorId="58DEFDAD">
          <v:shape id="_x0000_i1086" type="#_x0000_t75" style="width:374.95pt;height:240.3pt" o:ole="">
            <v:imagedata r:id="rId135" o:title=""/>
          </v:shape>
          <o:OLEObject Type="Embed" ProgID="Visio.Drawing.11" ShapeID="_x0000_i1086" DrawAspect="Content" ObjectID="_1804365589" r:id="rId136"/>
        </w:object>
      </w:r>
    </w:p>
    <w:p w14:paraId="74B44496" w14:textId="77777777" w:rsidR="00C336BB" w:rsidRDefault="00C336BB" w:rsidP="00C336BB">
      <w:pPr>
        <w:pStyle w:val="TF"/>
      </w:pPr>
      <w:r>
        <w:t>Figure </w:t>
      </w:r>
      <w:r>
        <w:rPr>
          <w:lang w:eastAsia="zh-CN"/>
        </w:rPr>
        <w:t>7</w:t>
      </w:r>
      <w:r>
        <w:t>.</w:t>
      </w:r>
      <w:r>
        <w:rPr>
          <w:lang w:eastAsia="zh-CN"/>
        </w:rPr>
        <w:t>9</w:t>
      </w:r>
      <w:r>
        <w:t>.3.1.</w:t>
      </w:r>
      <w:r>
        <w:rPr>
          <w:rFonts w:hint="eastAsia"/>
          <w:lang w:eastAsia="zh-CN"/>
        </w:rPr>
        <w:t>1</w:t>
      </w:r>
      <w:r w:rsidRPr="00A92C50">
        <w:t>-1</w:t>
      </w:r>
      <w:r>
        <w:t>: Sharing enhanced status information</w:t>
      </w:r>
    </w:p>
    <w:p w14:paraId="42B829AD" w14:textId="77777777" w:rsidR="00C336BB" w:rsidRDefault="00C336BB" w:rsidP="00C336BB">
      <w:pPr>
        <w:pStyle w:val="B1"/>
      </w:pPr>
      <w:r>
        <w:t>1.</w:t>
      </w:r>
      <w:r>
        <w:tab/>
        <w:t>The user at MCData client 1 selects the MCData group to share the enhanced status information. The user also selects the value of the status information to be shared from the list of pre-configured status values available for the MCData group.</w:t>
      </w:r>
    </w:p>
    <w:p w14:paraId="2E239D01" w14:textId="77777777" w:rsidR="00C336BB" w:rsidRDefault="00C336BB" w:rsidP="00C336BB">
      <w:pPr>
        <w:pStyle w:val="B1"/>
      </w:pPr>
      <w:r>
        <w:t>2.</w:t>
      </w:r>
      <w:r>
        <w:tab/>
        <w:t>The procedure of group standalone SDS using signalling control plane as described in subclause 7.4.2.5, is used to deliver the enhanced status information.</w:t>
      </w:r>
    </w:p>
    <w:p w14:paraId="274AE9F6" w14:textId="77777777" w:rsidR="00C336BB" w:rsidRDefault="00C336BB" w:rsidP="00C336BB">
      <w:pPr>
        <w:pStyle w:val="B1"/>
      </w:pPr>
      <w:r>
        <w:t>3.</w:t>
      </w:r>
      <w:r>
        <w:tab/>
        <w:t>The MCData users at MCData client 2 and n are notified of the enhanced status information</w:t>
      </w:r>
      <w:r w:rsidRPr="00BF574F">
        <w:t>.</w:t>
      </w:r>
    </w:p>
    <w:p w14:paraId="7FFE377D" w14:textId="77777777" w:rsidR="00C336BB" w:rsidRDefault="00C336BB" w:rsidP="00C336BB">
      <w:pPr>
        <w:pStyle w:val="Heading3"/>
        <w:rPr>
          <w:lang w:eastAsia="zh-CN"/>
        </w:rPr>
      </w:pPr>
      <w:bookmarkStart w:id="679" w:name="_Toc193632287"/>
      <w:r>
        <w:rPr>
          <w:lang w:eastAsia="zh-CN"/>
        </w:rPr>
        <w:t>7.9.4</w:t>
      </w:r>
      <w:r>
        <w:rPr>
          <w:lang w:eastAsia="zh-CN"/>
        </w:rPr>
        <w:tab/>
        <w:t>Enhanced status for off-network</w:t>
      </w:r>
      <w:bookmarkEnd w:id="679"/>
    </w:p>
    <w:p w14:paraId="56A3AE4B" w14:textId="77777777" w:rsidR="00C336BB" w:rsidRDefault="00C336BB" w:rsidP="00C336BB">
      <w:pPr>
        <w:pStyle w:val="Heading4"/>
      </w:pPr>
      <w:bookmarkStart w:id="680" w:name="_Toc193632288"/>
      <w:r>
        <w:rPr>
          <w:lang w:eastAsia="zh-CN"/>
        </w:rPr>
        <w:t>7</w:t>
      </w:r>
      <w:r>
        <w:t>.</w:t>
      </w:r>
      <w:r>
        <w:rPr>
          <w:lang w:eastAsia="zh-CN"/>
        </w:rPr>
        <w:t>9</w:t>
      </w:r>
      <w:r>
        <w:t>.4.1</w:t>
      </w:r>
      <w:r>
        <w:tab/>
        <w:t>Sharing enhanced status information</w:t>
      </w:r>
      <w:bookmarkEnd w:id="680"/>
    </w:p>
    <w:p w14:paraId="6062650F" w14:textId="77777777" w:rsidR="00C336BB" w:rsidRDefault="00C336BB" w:rsidP="00C336BB">
      <w:pPr>
        <w:pStyle w:val="Heading5"/>
        <w:rPr>
          <w:lang w:eastAsia="zh-CN"/>
        </w:rPr>
      </w:pPr>
      <w:bookmarkStart w:id="681" w:name="_Toc193632289"/>
      <w:r>
        <w:rPr>
          <w:lang w:eastAsia="zh-CN"/>
        </w:rPr>
        <w:t>7</w:t>
      </w:r>
      <w:r>
        <w:t>.</w:t>
      </w:r>
      <w:r>
        <w:rPr>
          <w:lang w:eastAsia="zh-CN"/>
        </w:rPr>
        <w:t>9</w:t>
      </w:r>
      <w:r>
        <w:t>.4.1.</w:t>
      </w:r>
      <w:r>
        <w:rPr>
          <w:rFonts w:hint="eastAsia"/>
          <w:lang w:eastAsia="zh-CN"/>
        </w:rPr>
        <w:t>1</w:t>
      </w:r>
      <w:r>
        <w:tab/>
      </w:r>
      <w:r>
        <w:rPr>
          <w:rFonts w:hint="eastAsia"/>
          <w:lang w:eastAsia="zh-CN"/>
        </w:rPr>
        <w:t>Procedure</w:t>
      </w:r>
      <w:bookmarkEnd w:id="681"/>
    </w:p>
    <w:p w14:paraId="39CBED48" w14:textId="77777777" w:rsidR="00C336BB" w:rsidRDefault="00C336BB" w:rsidP="00C336BB">
      <w:pPr>
        <w:rPr>
          <w:lang w:eastAsia="zh-CN"/>
        </w:rPr>
      </w:pPr>
      <w:r w:rsidRPr="0052003A">
        <w:rPr>
          <w:lang w:eastAsia="zh-CN"/>
        </w:rPr>
        <w:t>The procedure</w:t>
      </w:r>
      <w:r>
        <w:rPr>
          <w:lang w:eastAsia="zh-CN"/>
        </w:rPr>
        <w:t xml:space="preserve"> for an MCData user to share the enhanced status information to the members of the selected group is illustrated in figure</w:t>
      </w:r>
      <w:r>
        <w:rPr>
          <w:rFonts w:eastAsia="SimSun" w:hint="cs"/>
          <w:lang w:eastAsia="zh-CN"/>
        </w:rPr>
        <w:t> </w:t>
      </w:r>
      <w:r>
        <w:rPr>
          <w:lang w:eastAsia="zh-CN"/>
        </w:rPr>
        <w:t xml:space="preserve">7.9.4.1.1-1. </w:t>
      </w:r>
    </w:p>
    <w:p w14:paraId="5F5AAE28" w14:textId="77777777" w:rsidR="00C336BB" w:rsidRDefault="00C336BB" w:rsidP="00C336BB">
      <w:r>
        <w:t>Pre-conditions:</w:t>
      </w:r>
    </w:p>
    <w:p w14:paraId="34D82DEB" w14:textId="77777777" w:rsidR="00C336BB" w:rsidRDefault="00C336BB" w:rsidP="00C336BB">
      <w:pPr>
        <w:pStyle w:val="B1"/>
      </w:pPr>
      <w:r>
        <w:t>1.</w:t>
      </w:r>
      <w:r>
        <w:tab/>
        <w:t>Information for ProSe direct communications corresponding to the MCData group and its mapping to ProSe Layer-2 Group ID are pre-configured in MCData client 1.</w:t>
      </w:r>
    </w:p>
    <w:p w14:paraId="64664DBC" w14:textId="77777777" w:rsidR="00C336BB" w:rsidRDefault="00C336BB" w:rsidP="00C336BB">
      <w:pPr>
        <w:pStyle w:val="B1"/>
      </w:pPr>
      <w:r>
        <w:t>2.</w:t>
      </w:r>
      <w:r>
        <w:tab/>
        <w:t>MCData client 1, 2 and n are members of the same MCData group.</w:t>
      </w:r>
    </w:p>
    <w:p w14:paraId="43C11C6F" w14:textId="77777777" w:rsidR="00C336BB" w:rsidRDefault="00C336BB" w:rsidP="00C336BB">
      <w:pPr>
        <w:pStyle w:val="B1"/>
      </w:pPr>
      <w:r>
        <w:t>3.</w:t>
      </w:r>
      <w:r>
        <w:tab/>
        <w:t>The MCData group is pre-configured with the possible values for enhanced status information.</w:t>
      </w:r>
    </w:p>
    <w:p w14:paraId="626CA0D2" w14:textId="77777777" w:rsidR="00C336BB" w:rsidRDefault="00C336BB" w:rsidP="00C336BB">
      <w:pPr>
        <w:pStyle w:val="TH"/>
      </w:pPr>
      <w:r>
        <w:object w:dxaOrig="5912" w:dyaOrig="4892" w14:anchorId="7DB6AC76">
          <v:shape id="_x0000_i1087" type="#_x0000_t75" style="width:296.4pt;height:245.45pt" o:ole="">
            <v:imagedata r:id="rId137" o:title=""/>
          </v:shape>
          <o:OLEObject Type="Embed" ProgID="Visio.Drawing.11" ShapeID="_x0000_i1087" DrawAspect="Content" ObjectID="_1804365590" r:id="rId138"/>
        </w:object>
      </w:r>
    </w:p>
    <w:p w14:paraId="7C62719A" w14:textId="77777777" w:rsidR="00C336BB" w:rsidRDefault="00C336BB" w:rsidP="00C336BB">
      <w:pPr>
        <w:pStyle w:val="TF"/>
      </w:pPr>
      <w:r>
        <w:t>Figure 7</w:t>
      </w:r>
      <w:r w:rsidRPr="00A92C50">
        <w:t>.</w:t>
      </w:r>
      <w:r>
        <w:t>9.4</w:t>
      </w:r>
      <w:r w:rsidRPr="00A92C50">
        <w:t>.</w:t>
      </w:r>
      <w:r>
        <w:t>1.1</w:t>
      </w:r>
      <w:r w:rsidRPr="00A92C50">
        <w:t>-1</w:t>
      </w:r>
      <w:r>
        <w:t>: Sharing enhanced status information</w:t>
      </w:r>
    </w:p>
    <w:p w14:paraId="67AD0E90" w14:textId="77777777" w:rsidR="00C336BB" w:rsidRDefault="00C336BB" w:rsidP="00C336BB">
      <w:pPr>
        <w:pStyle w:val="B1"/>
      </w:pPr>
      <w:r>
        <w:t>1.</w:t>
      </w:r>
      <w:r>
        <w:tab/>
        <w:t>The user at MCData client 1 selects the MCData group to share the enhanced status information. The user also selects the value of the status information to be shared from the list of pre-configured status values available for the MCData group.</w:t>
      </w:r>
    </w:p>
    <w:p w14:paraId="7514A09F" w14:textId="77777777" w:rsidR="00C336BB" w:rsidRDefault="00C336BB" w:rsidP="00C336BB">
      <w:pPr>
        <w:pStyle w:val="B1"/>
      </w:pPr>
      <w:r>
        <w:t>2.</w:t>
      </w:r>
      <w:r>
        <w:tab/>
        <w:t>The procedure of off-network group standalone SDS using signalling control plane as described in subclause 7.4.3.4, is used to deliver the enhanced status information.</w:t>
      </w:r>
    </w:p>
    <w:p w14:paraId="3362ECB2" w14:textId="77777777" w:rsidR="00C336BB" w:rsidRDefault="00C336BB" w:rsidP="00C336BB">
      <w:pPr>
        <w:pStyle w:val="B1"/>
      </w:pPr>
      <w:r>
        <w:t>3.</w:t>
      </w:r>
      <w:r>
        <w:tab/>
        <w:t>The MCData users at MCData client 2 and n are notified of the enhanced status information</w:t>
      </w:r>
      <w:r w:rsidRPr="00BF574F">
        <w:t>.</w:t>
      </w:r>
    </w:p>
    <w:p w14:paraId="751F4918" w14:textId="77777777" w:rsidR="00C336BB" w:rsidRDefault="00C336BB" w:rsidP="00C336BB">
      <w:pPr>
        <w:pStyle w:val="Heading2"/>
      </w:pPr>
      <w:bookmarkStart w:id="682" w:name="_Toc193632290"/>
      <w:r>
        <w:t>7.10</w:t>
      </w:r>
      <w:r>
        <w:tab/>
        <w:t>MCData emergency alert (on-network and off-network)</w:t>
      </w:r>
      <w:bookmarkEnd w:id="682"/>
    </w:p>
    <w:p w14:paraId="4C441527" w14:textId="77777777" w:rsidR="00C336BB" w:rsidRDefault="00C336BB" w:rsidP="00C336BB">
      <w:r>
        <w:t>The MCData service shall support the procedures and related information flows as specified in subclause</w:t>
      </w:r>
      <w:r>
        <w:rPr>
          <w:rFonts w:eastAsia="SimSun" w:hint="cs"/>
          <w:lang w:eastAsia="zh-CN"/>
        </w:rPr>
        <w:t> </w:t>
      </w:r>
      <w:r>
        <w:t>10.10 of 3GPP</w:t>
      </w:r>
      <w:r>
        <w:rPr>
          <w:rFonts w:eastAsia="SimSun" w:hint="cs"/>
          <w:lang w:eastAsia="zh-CN"/>
        </w:rPr>
        <w:t> </w:t>
      </w:r>
      <w:r>
        <w:t>TS</w:t>
      </w:r>
      <w:r>
        <w:rPr>
          <w:rFonts w:eastAsia="SimSun" w:hint="cs"/>
          <w:lang w:eastAsia="zh-CN"/>
        </w:rPr>
        <w:t> </w:t>
      </w:r>
      <w:r>
        <w:t>23.280</w:t>
      </w:r>
      <w:r>
        <w:rPr>
          <w:rFonts w:eastAsia="SimSun" w:hint="cs"/>
          <w:lang w:eastAsia="zh-CN"/>
        </w:rPr>
        <w:t> </w:t>
      </w:r>
      <w:r>
        <w:t>[5] with the following clarifications:</w:t>
      </w:r>
    </w:p>
    <w:p w14:paraId="6AEC67AF" w14:textId="77777777" w:rsidR="00C336BB" w:rsidRDefault="00C336BB" w:rsidP="00C336BB">
      <w:pPr>
        <w:pStyle w:val="B1"/>
      </w:pPr>
      <w:r>
        <w:t>-</w:t>
      </w:r>
      <w:r>
        <w:tab/>
        <w:t>The MC service client is the MCData client;</w:t>
      </w:r>
    </w:p>
    <w:p w14:paraId="0A52A1B5" w14:textId="77777777" w:rsidR="00C336BB" w:rsidRDefault="00C336BB" w:rsidP="00C336BB">
      <w:pPr>
        <w:pStyle w:val="B1"/>
      </w:pPr>
      <w:r>
        <w:t>-</w:t>
      </w:r>
      <w:r>
        <w:tab/>
        <w:t>The MC service server is the MCData server;</w:t>
      </w:r>
    </w:p>
    <w:p w14:paraId="1F125D6B" w14:textId="77777777" w:rsidR="00C336BB" w:rsidRDefault="00C336BB" w:rsidP="00C336BB">
      <w:pPr>
        <w:pStyle w:val="B1"/>
      </w:pPr>
      <w:r>
        <w:t>-</w:t>
      </w:r>
      <w:r>
        <w:tab/>
        <w:t>The MC service group ID is the MCData Group ID; and</w:t>
      </w:r>
    </w:p>
    <w:p w14:paraId="1E96A259" w14:textId="77777777" w:rsidR="00C336BB" w:rsidRPr="00BD76BD" w:rsidRDefault="00C336BB" w:rsidP="00C336BB">
      <w:pPr>
        <w:pStyle w:val="B1"/>
      </w:pPr>
      <w:r>
        <w:t>-</w:t>
      </w:r>
      <w:r>
        <w:tab/>
        <w:t>The MC service user profile index is the MCData user profile index.</w:t>
      </w:r>
    </w:p>
    <w:p w14:paraId="51A0F491" w14:textId="77777777" w:rsidR="00C822F9" w:rsidRPr="00F1511F" w:rsidRDefault="00C822F9" w:rsidP="00C822F9">
      <w:pPr>
        <w:pStyle w:val="Heading2"/>
      </w:pPr>
      <w:bookmarkStart w:id="683" w:name="_Toc193632291"/>
      <w:bookmarkStart w:id="684" w:name="_Toc433209774"/>
      <w:bookmarkStart w:id="685" w:name="_Toc460616070"/>
      <w:bookmarkStart w:id="686" w:name="_Toc460616931"/>
      <w:bookmarkStart w:id="687" w:name="_Toc122563136"/>
      <w:r w:rsidRPr="00F1511F">
        <w:t>7.10</w:t>
      </w:r>
      <w:r>
        <w:t>a</w:t>
      </w:r>
      <w:r w:rsidRPr="00F1511F">
        <w:tab/>
        <w:t>MCData ad</w:t>
      </w:r>
      <w:r>
        <w:t> </w:t>
      </w:r>
      <w:r w:rsidRPr="00F1511F">
        <w:t>hoc group emergency alert (on-network)</w:t>
      </w:r>
      <w:bookmarkEnd w:id="683"/>
    </w:p>
    <w:p w14:paraId="26D34F4B" w14:textId="77777777" w:rsidR="00C822F9" w:rsidRPr="00F1511F" w:rsidRDefault="00C822F9" w:rsidP="00C822F9">
      <w:r w:rsidRPr="00F1511F">
        <w:t>The MCData service shall support the procedures and related information flows as specified in subclause</w:t>
      </w:r>
      <w:r w:rsidRPr="00F1511F">
        <w:rPr>
          <w:rFonts w:eastAsia="SimSun" w:hint="cs"/>
          <w:lang w:eastAsia="zh-CN"/>
        </w:rPr>
        <w:t> </w:t>
      </w:r>
      <w:r w:rsidRPr="00F1511F">
        <w:t>10.10</w:t>
      </w:r>
      <w:r>
        <w:t>.3</w:t>
      </w:r>
      <w:r w:rsidRPr="00F1511F">
        <w:t xml:space="preserve"> of 3GPP</w:t>
      </w:r>
      <w:r w:rsidRPr="00F1511F">
        <w:rPr>
          <w:rFonts w:eastAsia="SimSun" w:hint="cs"/>
          <w:lang w:eastAsia="zh-CN"/>
        </w:rPr>
        <w:t> </w:t>
      </w:r>
      <w:r w:rsidRPr="00F1511F">
        <w:t>TS</w:t>
      </w:r>
      <w:r w:rsidRPr="00F1511F">
        <w:rPr>
          <w:rFonts w:eastAsia="SimSun" w:hint="cs"/>
          <w:lang w:eastAsia="zh-CN"/>
        </w:rPr>
        <w:t> </w:t>
      </w:r>
      <w:r w:rsidRPr="00F1511F">
        <w:t>23.280</w:t>
      </w:r>
      <w:r w:rsidRPr="00F1511F">
        <w:rPr>
          <w:rFonts w:eastAsia="SimSun" w:hint="cs"/>
          <w:lang w:eastAsia="zh-CN"/>
        </w:rPr>
        <w:t> </w:t>
      </w:r>
      <w:r w:rsidRPr="00F1511F">
        <w:t>[5] with the following clarifications:</w:t>
      </w:r>
    </w:p>
    <w:p w14:paraId="1395CA50" w14:textId="77777777" w:rsidR="00C822F9" w:rsidRPr="00F1511F" w:rsidRDefault="00C822F9" w:rsidP="00C822F9">
      <w:pPr>
        <w:pStyle w:val="B1"/>
      </w:pPr>
      <w:r w:rsidRPr="00F1511F">
        <w:t>-</w:t>
      </w:r>
      <w:r w:rsidRPr="00F1511F">
        <w:tab/>
        <w:t>The MC service client is the MCData client;</w:t>
      </w:r>
    </w:p>
    <w:p w14:paraId="747F1F46" w14:textId="77777777" w:rsidR="00C822F9" w:rsidRPr="00F1511F" w:rsidRDefault="00C822F9" w:rsidP="00C822F9">
      <w:pPr>
        <w:pStyle w:val="B1"/>
      </w:pPr>
      <w:r w:rsidRPr="00F1511F">
        <w:t>-</w:t>
      </w:r>
      <w:r w:rsidRPr="00F1511F">
        <w:tab/>
        <w:t>The MC service server is the MCData server;</w:t>
      </w:r>
    </w:p>
    <w:p w14:paraId="4BDFB3D2" w14:textId="77777777" w:rsidR="00C822F9" w:rsidRDefault="00C822F9" w:rsidP="00C822F9">
      <w:pPr>
        <w:pStyle w:val="B1"/>
      </w:pPr>
      <w:r w:rsidRPr="00F1511F">
        <w:t>-</w:t>
      </w:r>
      <w:r w:rsidRPr="00F1511F">
        <w:tab/>
        <w:t>The MC service group ID is the MCData Group ID; and</w:t>
      </w:r>
    </w:p>
    <w:p w14:paraId="60024EA3" w14:textId="77777777" w:rsidR="00C822F9" w:rsidRDefault="00C822F9" w:rsidP="00C822F9">
      <w:pPr>
        <w:pStyle w:val="B1"/>
      </w:pPr>
      <w:r w:rsidRPr="00F1511F">
        <w:t>-</w:t>
      </w:r>
      <w:r w:rsidRPr="00F1511F">
        <w:tab/>
        <w:t>The MC service user profile index is the MCData user profile index.</w:t>
      </w:r>
    </w:p>
    <w:p w14:paraId="13DEE6F5" w14:textId="77777777" w:rsidR="00C336BB" w:rsidRDefault="00C336BB" w:rsidP="00C336BB">
      <w:pPr>
        <w:pStyle w:val="Heading2"/>
      </w:pPr>
      <w:bookmarkStart w:id="688" w:name="_Toc193632292"/>
      <w:bookmarkEnd w:id="684"/>
      <w:bookmarkEnd w:id="685"/>
      <w:bookmarkEnd w:id="686"/>
      <w:bookmarkEnd w:id="687"/>
      <w:r>
        <w:t>7.11</w:t>
      </w:r>
      <w:r>
        <w:tab/>
      </w:r>
      <w:r w:rsidRPr="00AB5FED">
        <w:rPr>
          <w:lang w:val="nl-NL"/>
        </w:rPr>
        <w:t xml:space="preserve">User authentication </w:t>
      </w:r>
      <w:r>
        <w:rPr>
          <w:lang w:val="nl-NL"/>
        </w:rPr>
        <w:t>and authorization</w:t>
      </w:r>
      <w:r w:rsidRPr="00AB5FED">
        <w:rPr>
          <w:lang w:val="nl-NL"/>
        </w:rPr>
        <w:t xml:space="preserve"> for MC</w:t>
      </w:r>
      <w:r>
        <w:rPr>
          <w:lang w:val="nl-NL"/>
        </w:rPr>
        <w:t>Data</w:t>
      </w:r>
      <w:r w:rsidRPr="00AB5FED">
        <w:rPr>
          <w:lang w:val="nl-NL"/>
        </w:rPr>
        <w:t xml:space="preserve"> service</w:t>
      </w:r>
      <w:bookmarkEnd w:id="688"/>
    </w:p>
    <w:p w14:paraId="694F0870" w14:textId="77777777" w:rsidR="00C336BB" w:rsidRPr="00AB5FED" w:rsidRDefault="00C336BB" w:rsidP="00C336BB">
      <w:pPr>
        <w:pStyle w:val="NO"/>
        <w:rPr>
          <w:lang w:val="nl-NL"/>
        </w:rPr>
      </w:pPr>
      <w:r w:rsidRPr="00AB5FED">
        <w:rPr>
          <w:lang w:val="nl-NL"/>
        </w:rPr>
        <w:t>NOTE:</w:t>
      </w:r>
      <w:r w:rsidRPr="00AB5FED">
        <w:rPr>
          <w:lang w:val="nl-NL"/>
        </w:rPr>
        <w:tab/>
        <w:t>Flow </w:t>
      </w:r>
      <w:r>
        <w:rPr>
          <w:lang w:val="nl-NL"/>
        </w:rPr>
        <w:t>7.11</w:t>
      </w:r>
      <w:r w:rsidRPr="00AB5FED">
        <w:rPr>
          <w:lang w:val="nl-NL"/>
        </w:rPr>
        <w:t>-1 is a high level user authentication</w:t>
      </w:r>
      <w:r>
        <w:rPr>
          <w:lang w:val="nl-NL"/>
        </w:rPr>
        <w:t xml:space="preserve"> </w:t>
      </w:r>
      <w:r w:rsidRPr="00AA6A14">
        <w:rPr>
          <w:lang w:val="nl-NL"/>
        </w:rPr>
        <w:t>and authorization</w:t>
      </w:r>
      <w:r w:rsidRPr="00AB5FED">
        <w:rPr>
          <w:lang w:val="nl-NL"/>
        </w:rPr>
        <w:t xml:space="preserve"> flow. 3GPP TS 33.</w:t>
      </w:r>
      <w:r>
        <w:rPr>
          <w:lang w:val="nl-NL"/>
        </w:rPr>
        <w:t>180</w:t>
      </w:r>
      <w:r w:rsidRPr="00AB5FED">
        <w:rPr>
          <w:lang w:val="nl-NL"/>
        </w:rPr>
        <w:t> [</w:t>
      </w:r>
      <w:r>
        <w:rPr>
          <w:lang w:val="nl-NL"/>
        </w:rPr>
        <w:t>13</w:t>
      </w:r>
      <w:r w:rsidRPr="00AB5FED">
        <w:rPr>
          <w:lang w:val="nl-NL"/>
        </w:rPr>
        <w:t xml:space="preserve">] defines the specific </w:t>
      </w:r>
      <w:r>
        <w:rPr>
          <w:lang w:val="nl-NL"/>
        </w:rPr>
        <w:t>user</w:t>
      </w:r>
      <w:r w:rsidRPr="00AB5FED">
        <w:rPr>
          <w:lang w:val="nl-NL"/>
        </w:rPr>
        <w:t xml:space="preserve"> authentication </w:t>
      </w:r>
      <w:r w:rsidRPr="00AA6A14">
        <w:rPr>
          <w:lang w:val="nl-NL"/>
        </w:rPr>
        <w:t xml:space="preserve">and authorization </w:t>
      </w:r>
      <w:r>
        <w:rPr>
          <w:lang w:val="nl-NL"/>
        </w:rPr>
        <w:t>architecture</w:t>
      </w:r>
      <w:r w:rsidRPr="00AB5FED">
        <w:rPr>
          <w:lang w:val="nl-NL"/>
        </w:rPr>
        <w:t xml:space="preserve"> required by the MC</w:t>
      </w:r>
      <w:r>
        <w:rPr>
          <w:lang w:val="nl-NL"/>
        </w:rPr>
        <w:t>Data</w:t>
      </w:r>
      <w:r w:rsidRPr="00AB5FED">
        <w:rPr>
          <w:lang w:val="nl-NL"/>
        </w:rPr>
        <w:t xml:space="preserve"> service in order to realize the MC</w:t>
      </w:r>
      <w:r>
        <w:rPr>
          <w:lang w:val="nl-NL"/>
        </w:rPr>
        <w:t>Data</w:t>
      </w:r>
      <w:r w:rsidRPr="00AB5FED">
        <w:rPr>
          <w:lang w:val="nl-NL"/>
        </w:rPr>
        <w:t xml:space="preserve"> user authentication</w:t>
      </w:r>
      <w:r w:rsidRPr="002113C4">
        <w:rPr>
          <w:lang w:val="nl-NL"/>
        </w:rPr>
        <w:t xml:space="preserve"> </w:t>
      </w:r>
      <w:r w:rsidRPr="00AA6A14">
        <w:rPr>
          <w:lang w:val="nl-NL"/>
        </w:rPr>
        <w:t>and authorization</w:t>
      </w:r>
      <w:r w:rsidRPr="00AB5FED">
        <w:rPr>
          <w:lang w:val="nl-NL"/>
        </w:rPr>
        <w:t xml:space="preserve"> requirements as defined in 3GPP TS 22.</w:t>
      </w:r>
      <w:r>
        <w:rPr>
          <w:lang w:val="nl-NL"/>
        </w:rPr>
        <w:t>280</w:t>
      </w:r>
      <w:r w:rsidRPr="00AB5FED">
        <w:rPr>
          <w:lang w:val="nl-NL"/>
        </w:rPr>
        <w:t> [</w:t>
      </w:r>
      <w:r>
        <w:rPr>
          <w:lang w:val="nl-NL"/>
        </w:rPr>
        <w:t>2</w:t>
      </w:r>
      <w:r w:rsidRPr="00AB5FED">
        <w:rPr>
          <w:lang w:val="nl-NL"/>
        </w:rPr>
        <w:t>].</w:t>
      </w:r>
    </w:p>
    <w:p w14:paraId="18039CD0" w14:textId="77777777" w:rsidR="00C336BB" w:rsidRPr="00AB5FED" w:rsidRDefault="00C336BB" w:rsidP="00C336BB">
      <w:pPr>
        <w:rPr>
          <w:lang w:val="nl-NL"/>
        </w:rPr>
      </w:pPr>
      <w:r w:rsidRPr="00AB5FED">
        <w:rPr>
          <w:lang w:val="nl-NL"/>
        </w:rPr>
        <w:t>A procedure for user authentication is illustrated in figure </w:t>
      </w:r>
      <w:r>
        <w:rPr>
          <w:lang w:val="nl-NL"/>
        </w:rPr>
        <w:t>7.11</w:t>
      </w:r>
      <w:r w:rsidRPr="00AB5FED">
        <w:rPr>
          <w:lang w:val="nl-NL"/>
        </w:rPr>
        <w:t xml:space="preserve">-1. </w:t>
      </w:r>
      <w:r>
        <w:rPr>
          <w:lang w:val="nl-NL"/>
        </w:rPr>
        <w:t>The user authentication is performed based on the procedure specified in subclause 10.6 of 3GPP TS 23.280 [5].</w:t>
      </w:r>
    </w:p>
    <w:p w14:paraId="5DA38F28" w14:textId="77777777" w:rsidR="00C336BB" w:rsidRPr="00722A24" w:rsidRDefault="00C336BB" w:rsidP="00C336BB">
      <w:pPr>
        <w:pStyle w:val="TH"/>
        <w:rPr>
          <w:sz w:val="14"/>
          <w:szCs w:val="14"/>
        </w:rPr>
      </w:pPr>
      <w:r>
        <w:object w:dxaOrig="11125" w:dyaOrig="4467" w14:anchorId="64032A2B">
          <v:shape id="_x0000_i1088" type="#_x0000_t75" style="width:484.85pt;height:195.45pt" o:ole="">
            <v:imagedata r:id="rId139" o:title=""/>
          </v:shape>
          <o:OLEObject Type="Embed" ProgID="Visio.Drawing.11" ShapeID="_x0000_i1088" DrawAspect="Content" ObjectID="_1804365591" r:id="rId140"/>
        </w:object>
      </w:r>
    </w:p>
    <w:p w14:paraId="66B7E931" w14:textId="77777777" w:rsidR="00C336BB" w:rsidRPr="00AB5FED" w:rsidRDefault="00C336BB" w:rsidP="00C336BB">
      <w:pPr>
        <w:pStyle w:val="TF"/>
      </w:pPr>
      <w:r w:rsidRPr="00AB5FED">
        <w:t>Figure </w:t>
      </w:r>
      <w:r>
        <w:t>7.11</w:t>
      </w:r>
      <w:r w:rsidRPr="00AB5FED">
        <w:t>-1: MC</w:t>
      </w:r>
      <w:r>
        <w:t>Data</w:t>
      </w:r>
      <w:r w:rsidRPr="00AB5FED">
        <w:t xml:space="preserve"> user authentication and registration, single domain</w:t>
      </w:r>
    </w:p>
    <w:p w14:paraId="3879D9B6" w14:textId="77777777" w:rsidR="00C336BB" w:rsidRPr="00AB5FED" w:rsidRDefault="00C336BB" w:rsidP="00C336BB">
      <w:pPr>
        <w:pStyle w:val="B1"/>
      </w:pPr>
      <w:r w:rsidRPr="00AB5FED">
        <w:t>1.</w:t>
      </w:r>
      <w:r w:rsidRPr="00AB5FED">
        <w:tab/>
      </w:r>
      <w:r w:rsidRPr="00122A76">
        <w:t>The user authentication is performed as per the general user authentication procedu</w:t>
      </w:r>
      <w:r>
        <w:t xml:space="preserve">re specified in </w:t>
      </w:r>
      <w:r>
        <w:rPr>
          <w:lang w:val="nl-NL"/>
        </w:rPr>
        <w:t>subclause 10.6 of 3GPP TS 23.280 [5]</w:t>
      </w:r>
      <w:r w:rsidRPr="00D768B4">
        <w:t>.</w:t>
      </w:r>
    </w:p>
    <w:p w14:paraId="35A1FDF3" w14:textId="77777777" w:rsidR="00C336BB" w:rsidRDefault="00C336BB" w:rsidP="00C336BB">
      <w:pPr>
        <w:pStyle w:val="B1"/>
      </w:pPr>
      <w:r>
        <w:t>2</w:t>
      </w:r>
      <w:r w:rsidRPr="00AB5FED">
        <w:t>.</w:t>
      </w:r>
      <w:r w:rsidRPr="00AB5FED">
        <w:tab/>
      </w:r>
      <w:r>
        <w:t>MCData</w:t>
      </w:r>
      <w:r w:rsidRPr="005F6CBB">
        <w:t xml:space="preserve"> client performs the MC</w:t>
      </w:r>
      <w:r>
        <w:t>Data</w:t>
      </w:r>
      <w:r w:rsidRPr="005F6CBB">
        <w:t xml:space="preserve"> service authorization for the user. Step</w:t>
      </w:r>
      <w:r>
        <w:t xml:space="preserve"> 2 </w:t>
      </w:r>
      <w:r w:rsidRPr="005F6CBB">
        <w:t>utilize</w:t>
      </w:r>
      <w:r>
        <w:t xml:space="preserve">s </w:t>
      </w:r>
      <w:r w:rsidRPr="005F6CBB">
        <w:t>the results of step 1</w:t>
      </w:r>
      <w:r w:rsidRPr="00D768B4">
        <w:t>.</w:t>
      </w:r>
    </w:p>
    <w:p w14:paraId="22981D29" w14:textId="77777777" w:rsidR="00C336BB" w:rsidRDefault="00C336BB" w:rsidP="00C336BB">
      <w:pPr>
        <w:pStyle w:val="Heading2"/>
      </w:pPr>
      <w:bookmarkStart w:id="689" w:name="_Toc460616198"/>
      <w:bookmarkStart w:id="690" w:name="_Toc460617059"/>
      <w:bookmarkStart w:id="691" w:name="_Toc468358236"/>
      <w:bookmarkStart w:id="692" w:name="_Toc193632293"/>
      <w:r>
        <w:t>7.12</w:t>
      </w:r>
      <w:r>
        <w:tab/>
        <w:t>MCData</w:t>
      </w:r>
      <w:r w:rsidRPr="00AB5FED">
        <w:t xml:space="preserve"> resource management (on-network)</w:t>
      </w:r>
      <w:bookmarkEnd w:id="689"/>
      <w:bookmarkEnd w:id="690"/>
      <w:bookmarkEnd w:id="691"/>
      <w:bookmarkEnd w:id="692"/>
    </w:p>
    <w:p w14:paraId="40A3651E" w14:textId="77777777" w:rsidR="00C336BB" w:rsidRPr="00F129E7" w:rsidRDefault="00C336BB" w:rsidP="00C336BB">
      <w:pPr>
        <w:pStyle w:val="Heading3"/>
      </w:pPr>
      <w:bookmarkStart w:id="693" w:name="_Toc193632294"/>
      <w:r>
        <w:t>7.12.1</w:t>
      </w:r>
      <w:r>
        <w:tab/>
        <w:t>General</w:t>
      </w:r>
      <w:bookmarkEnd w:id="693"/>
    </w:p>
    <w:p w14:paraId="576B04B7" w14:textId="77777777" w:rsidR="00C336BB" w:rsidRDefault="00C336BB" w:rsidP="00C336BB">
      <w:r>
        <w:t>Procedures for resource management are defined in subclause 10.11 of 3GPP TS 23.280 [5].</w:t>
      </w:r>
    </w:p>
    <w:p w14:paraId="3FA0D1FF" w14:textId="0C8B70FD" w:rsidR="00C336BB" w:rsidRDefault="00C336BB" w:rsidP="00C336BB">
      <w:pPr>
        <w:pStyle w:val="Heading3"/>
      </w:pPr>
      <w:bookmarkStart w:id="694" w:name="_Toc193632295"/>
      <w:r>
        <w:t>7.12.2</w:t>
      </w:r>
      <w:r>
        <w:tab/>
      </w:r>
      <w:r w:rsidR="005F0596">
        <w:t>Void</w:t>
      </w:r>
      <w:bookmarkEnd w:id="694"/>
    </w:p>
    <w:p w14:paraId="0C1F0B11" w14:textId="77777777" w:rsidR="00C336BB" w:rsidRDefault="00C336BB" w:rsidP="00C336BB">
      <w:pPr>
        <w:pStyle w:val="Heading2"/>
      </w:pPr>
      <w:bookmarkStart w:id="695" w:name="_Toc193632296"/>
      <w:r>
        <w:t>7.13</w:t>
      </w:r>
      <w:r>
        <w:tab/>
        <w:t>Operations on MCData message store</w:t>
      </w:r>
      <w:bookmarkEnd w:id="695"/>
    </w:p>
    <w:p w14:paraId="1DF837D6" w14:textId="77777777" w:rsidR="00C336BB" w:rsidRDefault="00C336BB" w:rsidP="00C336BB">
      <w:r>
        <w:t xml:space="preserve">The MCData message store allows an MCData user to deposit his MCData communication information (i.e. messages or files) securely and </w:t>
      </w:r>
      <w:r w:rsidRPr="007F6453">
        <w:t xml:space="preserve">permanently </w:t>
      </w:r>
      <w:r w:rsidRPr="0083396F">
        <w:t>for later retrieval.</w:t>
      </w:r>
      <w:r>
        <w:t xml:space="preserve"> During an active MCData communication, a message or a file with its associated metadata </w:t>
      </w:r>
      <w:r w:rsidRPr="007F6453">
        <w:t xml:space="preserve">is </w:t>
      </w:r>
      <w:r w:rsidRPr="0083396F">
        <w:t xml:space="preserve">deposited as an object in the MCData message store with an object identifier; this object identifier </w:t>
      </w:r>
      <w:r>
        <w:t xml:space="preserve">enabling </w:t>
      </w:r>
      <w:r w:rsidRPr="007F6453">
        <w:t xml:space="preserve">a direct </w:t>
      </w:r>
      <w:r>
        <w:t xml:space="preserve">access to that object. The objects in the MCData message store are managed from both the MCData server and the message store client. </w:t>
      </w:r>
    </w:p>
    <w:p w14:paraId="5682CA1B" w14:textId="77777777" w:rsidR="00C336BB" w:rsidRDefault="00C336BB" w:rsidP="00C336BB">
      <w:r>
        <w:t>Each MCData user is allocated a dedicated and secured storage area (i.e. with a user account) in the MCData message store. All MCData communications of a MCData user can be stored in his dedicated storage area. The access to this secured storage area is possible only after successful authentication and authorization procedures. A message store client can create a local copy of the stored objects into the device by synchronizing with the MCData message store for the MCData user using the device.</w:t>
      </w:r>
    </w:p>
    <w:p w14:paraId="729064F1" w14:textId="77777777" w:rsidR="00C336BB" w:rsidRDefault="00C336BB" w:rsidP="00C336BB">
      <w:pPr>
        <w:pStyle w:val="Heading3"/>
      </w:pPr>
      <w:bookmarkStart w:id="696" w:name="_Toc193632297"/>
      <w:r>
        <w:t>7.13.1</w:t>
      </w:r>
      <w:r>
        <w:tab/>
        <w:t>MCData message store structure</w:t>
      </w:r>
      <w:bookmarkEnd w:id="696"/>
    </w:p>
    <w:p w14:paraId="287D6A69" w14:textId="77777777" w:rsidR="00C336BB" w:rsidRDefault="00C336BB" w:rsidP="00C336BB">
      <w:r>
        <w:t>MCData message store supports a tree like architecture to securely store MCData communications for the MCData users. Figure 7.13.1 below illustrates the high-level structure of a MCData message store:</w:t>
      </w:r>
    </w:p>
    <w:p w14:paraId="6E681788" w14:textId="77777777" w:rsidR="00C336BB" w:rsidRDefault="00C336BB" w:rsidP="00C336BB"/>
    <w:p w14:paraId="2A5BB0FF" w14:textId="77777777" w:rsidR="00C336BB" w:rsidRDefault="00C336BB" w:rsidP="00C336BB">
      <w:pPr>
        <w:pStyle w:val="TH"/>
      </w:pPr>
      <w:r>
        <w:object w:dxaOrig="9396" w:dyaOrig="5340" w14:anchorId="6875A4D6">
          <v:shape id="_x0000_i1089" type="#_x0000_t75" style="width:374.5pt;height:213.65pt" o:ole="">
            <v:imagedata r:id="rId141" o:title=""/>
          </v:shape>
          <o:OLEObject Type="Embed" ProgID="Visio.Drawing.11" ShapeID="_x0000_i1089" DrawAspect="Content" ObjectID="_1804365592" r:id="rId142"/>
        </w:object>
      </w:r>
    </w:p>
    <w:p w14:paraId="1AA1F264" w14:textId="77777777" w:rsidR="00C336BB" w:rsidRDefault="00C336BB" w:rsidP="00C336BB">
      <w:pPr>
        <w:pStyle w:val="TF"/>
      </w:pPr>
      <w:r>
        <w:t>Figure 7.13.1 Message store structure</w:t>
      </w:r>
    </w:p>
    <w:p w14:paraId="51DCB24E" w14:textId="77777777" w:rsidR="00C336BB" w:rsidRDefault="00C336BB" w:rsidP="00C336BB">
      <w:r>
        <w:t>As illustrated in Figure 7.13.1 all MCData user storage areas are accessed only through the common root. The authorized MCData user shall only have the access to the MCData user</w:t>
      </w:r>
      <w:r w:rsidRPr="00C179CE">
        <w:t>'</w:t>
      </w:r>
      <w:r>
        <w:t>s storage area after the successful authentication and authorization procedures. A MCData user shall not be able to access objects stored for other MCData users.</w:t>
      </w:r>
    </w:p>
    <w:p w14:paraId="1AB13B39" w14:textId="77777777" w:rsidR="00C336BB" w:rsidRDefault="00C336BB" w:rsidP="00C336BB">
      <w:r w:rsidRPr="00BF1565">
        <w:t>The MCData user shall manage his stored objects using message</w:t>
      </w:r>
      <w:r>
        <w:t xml:space="preserve"> store client through the MCData-7 reference point. The MCData server shall use the MCData-8 reference point to deposit MCData communication information, during an active MCData communication, into the designated MCData user</w:t>
      </w:r>
      <w:r w:rsidRPr="008A5A62">
        <w:t>'</w:t>
      </w:r>
      <w:r>
        <w:t>s storage area in the MCData message store.</w:t>
      </w:r>
    </w:p>
    <w:p w14:paraId="1C39A7DE" w14:textId="77777777" w:rsidR="00C336BB" w:rsidRDefault="00C336BB" w:rsidP="00C336BB">
      <w:r>
        <w:t xml:space="preserve">One way to </w:t>
      </w:r>
      <w:r w:rsidRPr="007E10EE">
        <w:t>manage</w:t>
      </w:r>
      <w:r>
        <w:t xml:space="preserve"> user stored objects is using folder hierarchy structure like the popular email system today. Annex D provides a simple example of how it will look like in deployment. When the user account is created in the MCData message store, a default folder (such as Inbox) is also created to capture all the objects during an active communication. To group relevant stored objects together and provide easier navigation interactively</w:t>
      </w:r>
      <w:r w:rsidRPr="00BB2DA4">
        <w:t xml:space="preserve">, </w:t>
      </w:r>
      <w:r w:rsidRPr="007E10EE">
        <w:t>a MCData user can</w:t>
      </w:r>
      <w:r>
        <w:t xml:space="preserve"> create folders in his user account. Each folder is identified by its unique folder </w:t>
      </w:r>
      <w:r w:rsidRPr="007E10EE">
        <w:t>ide</w:t>
      </w:r>
      <w:r w:rsidRPr="00347798">
        <w:t>n</w:t>
      </w:r>
      <w:r w:rsidRPr="007E10EE">
        <w:t>tifier</w:t>
      </w:r>
      <w:r>
        <w:t xml:space="preserve"> that is composed with the location of the folder and the name of the folder. A folder may have child folders to further group the stored objects in more meaningful ways. For example, the folder identifier of the default Inbox folder is /MCDatamessagestore /MCDatauser1/Inbox. The folder </w:t>
      </w:r>
      <w:r w:rsidRPr="007E10EE">
        <w:t>identifier</w:t>
      </w:r>
      <w:r>
        <w:t xml:space="preserve"> /MCDatamessagestore/MCDatauser1/Squad1/20190225 points to a folder named 20190225 which is a child folder of Squad1 folder in the MCData user1 user account.</w:t>
      </w:r>
    </w:p>
    <w:p w14:paraId="6AE99EED" w14:textId="77777777" w:rsidR="00C336BB" w:rsidRDefault="00C336BB" w:rsidP="00C336BB">
      <w:pPr>
        <w:pStyle w:val="NO"/>
      </w:pPr>
      <w:r>
        <w:t>NOTE:</w:t>
      </w:r>
      <w:r>
        <w:tab/>
        <w:t>The details of how the objects are stored in the MCData message store is out of scope of the present document.</w:t>
      </w:r>
    </w:p>
    <w:p w14:paraId="1F82DB8B" w14:textId="77777777" w:rsidR="00C336BB" w:rsidRDefault="00C336BB" w:rsidP="00C336BB">
      <w:pPr>
        <w:pStyle w:val="Heading3"/>
      </w:pPr>
      <w:bookmarkStart w:id="697" w:name="_Toc193632298"/>
      <w:r>
        <w:t>7.13.2</w:t>
      </w:r>
      <w:r>
        <w:tab/>
        <w:t>Authentication and authorization</w:t>
      </w:r>
      <w:bookmarkEnd w:id="697"/>
    </w:p>
    <w:p w14:paraId="7A2D1745" w14:textId="77777777" w:rsidR="00C336BB" w:rsidRDefault="00C336BB" w:rsidP="00C336BB">
      <w:r>
        <w:t>The MCData message store shall authenticate the credential of MCData server or the authorized MCData user before authorizing access to the MCData user</w:t>
      </w:r>
      <w:r w:rsidRPr="00462E4D">
        <w:t>'</w:t>
      </w:r>
      <w:r>
        <w:t>s storage area. The success of authentication and authorization shall allow access to that MCData user</w:t>
      </w:r>
      <w:r w:rsidRPr="00462E4D">
        <w:t>'</w:t>
      </w:r>
      <w:r>
        <w:t>s storage area only.</w:t>
      </w:r>
    </w:p>
    <w:p w14:paraId="2EE29F9D" w14:textId="77777777" w:rsidR="00C336BB" w:rsidRDefault="00C336BB" w:rsidP="00C336BB">
      <w:pPr>
        <w:pStyle w:val="NO"/>
      </w:pPr>
      <w:r>
        <w:t>NOTE</w:t>
      </w:r>
      <w:r w:rsidRPr="00C11403">
        <w:t>:</w:t>
      </w:r>
      <w:r>
        <w:tab/>
      </w:r>
      <w:r w:rsidRPr="00C11403">
        <w:t xml:space="preserve">The </w:t>
      </w:r>
      <w:r>
        <w:t>authentication and authorization</w:t>
      </w:r>
      <w:r w:rsidRPr="00C11403">
        <w:t xml:space="preserve"> aspects of</w:t>
      </w:r>
      <w:r>
        <w:t xml:space="preserve"> MCData message store access and its operational supports are </w:t>
      </w:r>
      <w:r w:rsidRPr="00C11403">
        <w:t xml:space="preserve">the responsibility of SA3 and </w:t>
      </w:r>
      <w:r>
        <w:t xml:space="preserve">thus </w:t>
      </w:r>
      <w:r w:rsidRPr="00C11403">
        <w:t>outside the scope of the present</w:t>
      </w:r>
      <w:r>
        <w:t xml:space="preserve"> document</w:t>
      </w:r>
      <w:r w:rsidRPr="00C11403">
        <w:t>.</w:t>
      </w:r>
    </w:p>
    <w:p w14:paraId="47121317" w14:textId="77777777" w:rsidR="00C336BB" w:rsidRDefault="00C336BB" w:rsidP="00C336BB">
      <w:pPr>
        <w:pStyle w:val="Heading3"/>
      </w:pPr>
      <w:bookmarkStart w:id="698" w:name="_Toc193632299"/>
      <w:r>
        <w:t>7.13.3</w:t>
      </w:r>
      <w:r>
        <w:tab/>
        <w:t>Manage MCData message store</w:t>
      </w:r>
      <w:bookmarkEnd w:id="698"/>
    </w:p>
    <w:p w14:paraId="1B733705" w14:textId="77777777" w:rsidR="00C336BB" w:rsidRDefault="00C336BB" w:rsidP="00C336BB">
      <w:pPr>
        <w:pStyle w:val="Heading4"/>
      </w:pPr>
      <w:bookmarkStart w:id="699" w:name="_Toc193632300"/>
      <w:r>
        <w:t>7.13.3.1</w:t>
      </w:r>
      <w:r>
        <w:tab/>
        <w:t>Information flows for managing MCData message store</w:t>
      </w:r>
      <w:bookmarkEnd w:id="699"/>
      <w:r>
        <w:t xml:space="preserve"> </w:t>
      </w:r>
    </w:p>
    <w:p w14:paraId="2E12703E" w14:textId="77777777" w:rsidR="00C336BB" w:rsidRDefault="00C336BB" w:rsidP="00C336BB">
      <w:pPr>
        <w:pStyle w:val="Heading5"/>
      </w:pPr>
      <w:bookmarkStart w:id="700" w:name="_Toc193632301"/>
      <w:r>
        <w:t>7.13.3.1.1</w:t>
      </w:r>
      <w:r>
        <w:tab/>
        <w:t>MCData retrieve a stored object request</w:t>
      </w:r>
      <w:bookmarkEnd w:id="700"/>
    </w:p>
    <w:p w14:paraId="1468C18F" w14:textId="77777777" w:rsidR="00C336BB" w:rsidRDefault="00C336BB" w:rsidP="00C336BB">
      <w:r w:rsidRPr="009E0655">
        <w:t>Table </w:t>
      </w:r>
      <w:r>
        <w:t>7.13.3.1</w:t>
      </w:r>
      <w:r w:rsidRPr="005D0A05">
        <w:rPr>
          <w:lang w:eastAsia="ko-KR"/>
        </w:rPr>
        <w:t>.</w:t>
      </w:r>
      <w:r>
        <w:rPr>
          <w:lang w:eastAsia="ko-KR"/>
        </w:rPr>
        <w:t>1</w:t>
      </w:r>
      <w:r w:rsidRPr="009E0655">
        <w:t xml:space="preserve">-1 describes the information flow for the </w:t>
      </w:r>
      <w:r>
        <w:rPr>
          <w:lang w:eastAsia="ko-KR"/>
        </w:rPr>
        <w:t>MCData retrieve a stored object request</w:t>
      </w:r>
      <w:r>
        <w:t xml:space="preserve"> sent </w:t>
      </w:r>
      <w:r w:rsidRPr="009E0655">
        <w:t xml:space="preserve">from the </w:t>
      </w:r>
      <w:r>
        <w:t>message store client to the MCData message store.</w:t>
      </w:r>
    </w:p>
    <w:p w14:paraId="11D645EC" w14:textId="77777777" w:rsidR="00C336BB" w:rsidRDefault="00C336BB" w:rsidP="00C336BB">
      <w:pPr>
        <w:pStyle w:val="TH"/>
      </w:pPr>
      <w:r>
        <w:t>Table 7.13.3.1.1</w:t>
      </w:r>
      <w:r w:rsidRPr="009E0655">
        <w:t>-</w:t>
      </w:r>
      <w:r>
        <w:t xml:space="preserve">1: </w:t>
      </w:r>
      <w:r>
        <w:rPr>
          <w:lang w:eastAsia="ko-KR"/>
        </w:rPr>
        <w:t>MCData retrieve a stored object request</w:t>
      </w:r>
    </w:p>
    <w:tbl>
      <w:tblPr>
        <w:tblW w:w="8640" w:type="dxa"/>
        <w:jc w:val="center"/>
        <w:tblLayout w:type="fixed"/>
        <w:tblLook w:val="0000" w:firstRow="0" w:lastRow="0" w:firstColumn="0" w:lastColumn="0" w:noHBand="0" w:noVBand="0"/>
      </w:tblPr>
      <w:tblGrid>
        <w:gridCol w:w="3042"/>
        <w:gridCol w:w="993"/>
        <w:gridCol w:w="4605"/>
      </w:tblGrid>
      <w:tr w:rsidR="00C336BB" w14:paraId="364F419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4452056"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4AF66686"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9C7F001" w14:textId="77777777" w:rsidR="00C336BB" w:rsidRDefault="00C336BB" w:rsidP="00DA72C9">
            <w:pPr>
              <w:pStyle w:val="TAH"/>
            </w:pPr>
            <w:r>
              <w:t>Description</w:t>
            </w:r>
          </w:p>
        </w:tc>
      </w:tr>
      <w:tr w:rsidR="00C336BB" w14:paraId="55A2C2C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993EE90"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5B33C056"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B667BA8" w14:textId="77777777" w:rsidR="00C336BB" w:rsidRPr="002C7CB4" w:rsidRDefault="00C336BB" w:rsidP="00DA72C9">
            <w:pPr>
              <w:pStyle w:val="TAL"/>
            </w:pPr>
            <w:r w:rsidRPr="002C7CB4">
              <w:t>The identity of the MCDa</w:t>
            </w:r>
            <w:r>
              <w:t xml:space="preserve">ta user </w:t>
            </w:r>
          </w:p>
        </w:tc>
      </w:tr>
      <w:tr w:rsidR="00C336BB" w14:paraId="0C14866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0166783" w14:textId="77777777" w:rsidR="00C336BB" w:rsidRPr="002C7CB4" w:rsidRDefault="00C336BB" w:rsidP="00DA72C9">
            <w:pPr>
              <w:pStyle w:val="TAL"/>
            </w:pPr>
            <w:r>
              <w:t>Object identifier</w:t>
            </w:r>
          </w:p>
        </w:tc>
        <w:tc>
          <w:tcPr>
            <w:tcW w:w="993" w:type="dxa"/>
            <w:tcBorders>
              <w:top w:val="single" w:sz="4" w:space="0" w:color="000000"/>
              <w:left w:val="single" w:sz="4" w:space="0" w:color="000000"/>
              <w:bottom w:val="single" w:sz="4" w:space="0" w:color="000000"/>
            </w:tcBorders>
            <w:shd w:val="clear" w:color="auto" w:fill="auto"/>
          </w:tcPr>
          <w:p w14:paraId="568E0107"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0CA4DB9" w14:textId="77777777" w:rsidR="00C336BB" w:rsidRPr="002C7CB4" w:rsidRDefault="00C336BB" w:rsidP="00DA72C9">
            <w:pPr>
              <w:pStyle w:val="TAL"/>
            </w:pPr>
            <w:r>
              <w:t>The object identifier of the object stored in the MCData message store</w:t>
            </w:r>
          </w:p>
        </w:tc>
      </w:tr>
    </w:tbl>
    <w:p w14:paraId="0A75E3BC" w14:textId="77777777" w:rsidR="00C336BB" w:rsidRDefault="00C336BB" w:rsidP="00C336BB"/>
    <w:p w14:paraId="67AE587E" w14:textId="77777777" w:rsidR="00C336BB" w:rsidRDefault="00C336BB" w:rsidP="00C336BB">
      <w:pPr>
        <w:pStyle w:val="Heading5"/>
      </w:pPr>
      <w:bookmarkStart w:id="701" w:name="_Toc193632302"/>
      <w:r>
        <w:t>7.13.3.1.2</w:t>
      </w:r>
      <w:r>
        <w:tab/>
        <w:t>MCData retrieve a stored object response</w:t>
      </w:r>
      <w:bookmarkEnd w:id="701"/>
    </w:p>
    <w:p w14:paraId="2685D8A1" w14:textId="77777777" w:rsidR="00C336BB" w:rsidRDefault="00C336BB" w:rsidP="00C336BB">
      <w:r w:rsidRPr="009E0655">
        <w:t>Table </w:t>
      </w:r>
      <w:r>
        <w:t>7.13.3.1</w:t>
      </w:r>
      <w:r w:rsidRPr="005D0A05">
        <w:rPr>
          <w:lang w:eastAsia="ko-KR"/>
        </w:rPr>
        <w:t>.</w:t>
      </w:r>
      <w:r>
        <w:rPr>
          <w:lang w:eastAsia="ko-KR"/>
        </w:rPr>
        <w:t>2</w:t>
      </w:r>
      <w:r w:rsidRPr="009E0655">
        <w:t xml:space="preserve">-1 describes the information flow for the </w:t>
      </w:r>
      <w:r>
        <w:rPr>
          <w:lang w:eastAsia="ko-KR"/>
        </w:rPr>
        <w:t>MCData retrieve a stored object response</w:t>
      </w:r>
      <w:r>
        <w:t xml:space="preserve"> sent </w:t>
      </w:r>
      <w:r w:rsidRPr="009E0655">
        <w:t xml:space="preserve">from the </w:t>
      </w:r>
      <w:r>
        <w:t>MCData message store to the message store client.</w:t>
      </w:r>
    </w:p>
    <w:p w14:paraId="77D45FD1" w14:textId="77777777" w:rsidR="00C336BB" w:rsidRDefault="00C336BB" w:rsidP="00C336BB">
      <w:pPr>
        <w:pStyle w:val="TH"/>
      </w:pPr>
      <w:r>
        <w:t>Table 7.13.3.1.2</w:t>
      </w:r>
      <w:r w:rsidRPr="009E0655">
        <w:t>-</w:t>
      </w:r>
      <w:r>
        <w:t xml:space="preserve">1: </w:t>
      </w:r>
      <w:r>
        <w:rPr>
          <w:lang w:eastAsia="ko-KR"/>
        </w:rPr>
        <w:t>MCData retrieve a stored object response</w:t>
      </w:r>
    </w:p>
    <w:tbl>
      <w:tblPr>
        <w:tblW w:w="8640" w:type="dxa"/>
        <w:jc w:val="center"/>
        <w:tblLayout w:type="fixed"/>
        <w:tblLook w:val="0000" w:firstRow="0" w:lastRow="0" w:firstColumn="0" w:lastColumn="0" w:noHBand="0" w:noVBand="0"/>
      </w:tblPr>
      <w:tblGrid>
        <w:gridCol w:w="3042"/>
        <w:gridCol w:w="993"/>
        <w:gridCol w:w="4605"/>
      </w:tblGrid>
      <w:tr w:rsidR="00C336BB" w14:paraId="4C5C0F0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96CD222"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4EC629E8"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3429508" w14:textId="77777777" w:rsidR="00C336BB" w:rsidRDefault="00C336BB" w:rsidP="00DA72C9">
            <w:pPr>
              <w:pStyle w:val="TAH"/>
            </w:pPr>
            <w:r>
              <w:t>Description</w:t>
            </w:r>
          </w:p>
        </w:tc>
      </w:tr>
      <w:tr w:rsidR="00C336BB" w14:paraId="6FC4AA5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2B93F16"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17B5E3AB"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7EBE533" w14:textId="77777777" w:rsidR="00C336BB" w:rsidRPr="002C7CB4" w:rsidRDefault="00C336BB" w:rsidP="00DA72C9">
            <w:pPr>
              <w:pStyle w:val="TAL"/>
            </w:pPr>
            <w:r w:rsidRPr="002C7CB4">
              <w:t xml:space="preserve">The identity of the MCData user </w:t>
            </w:r>
          </w:p>
        </w:tc>
      </w:tr>
      <w:tr w:rsidR="00C336BB" w14:paraId="1F64589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6C7E37C" w14:textId="77777777" w:rsidR="00C336BB" w:rsidRPr="002C7CB4" w:rsidRDefault="00C336BB" w:rsidP="00DA72C9">
            <w:pPr>
              <w:pStyle w:val="TAL"/>
            </w:pPr>
            <w:r>
              <w:t>Stored object</w:t>
            </w:r>
          </w:p>
        </w:tc>
        <w:tc>
          <w:tcPr>
            <w:tcW w:w="993" w:type="dxa"/>
            <w:tcBorders>
              <w:top w:val="single" w:sz="4" w:space="0" w:color="000000"/>
              <w:left w:val="single" w:sz="4" w:space="0" w:color="000000"/>
              <w:bottom w:val="single" w:sz="4" w:space="0" w:color="000000"/>
            </w:tcBorders>
            <w:shd w:val="clear" w:color="auto" w:fill="auto"/>
          </w:tcPr>
          <w:p w14:paraId="1D6EED15"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389FAB9" w14:textId="77777777" w:rsidR="00C336BB" w:rsidRPr="002C7CB4" w:rsidRDefault="00C336BB" w:rsidP="00DA72C9">
            <w:pPr>
              <w:pStyle w:val="TAL"/>
            </w:pPr>
            <w:r>
              <w:t>The stored object identified by the object identifier in the request. This information element shall be returned as empty when there is no stored object can be identified by the object identifier in the request</w:t>
            </w:r>
          </w:p>
        </w:tc>
      </w:tr>
    </w:tbl>
    <w:p w14:paraId="67A8247F" w14:textId="77777777" w:rsidR="00C336BB" w:rsidRDefault="00C336BB" w:rsidP="00C336BB"/>
    <w:p w14:paraId="388D1572" w14:textId="77777777" w:rsidR="00C336BB" w:rsidRDefault="00C336BB" w:rsidP="00C336BB">
      <w:pPr>
        <w:pStyle w:val="Heading5"/>
      </w:pPr>
      <w:bookmarkStart w:id="702" w:name="_Toc193632303"/>
      <w:r>
        <w:t>7.13.3.1.3</w:t>
      </w:r>
      <w:r>
        <w:tab/>
        <w:t>MCData search stored objects request</w:t>
      </w:r>
      <w:bookmarkEnd w:id="702"/>
    </w:p>
    <w:p w14:paraId="177C932E" w14:textId="77777777" w:rsidR="00C336BB" w:rsidRDefault="00C336BB" w:rsidP="00C336BB">
      <w:r w:rsidRPr="009E0655">
        <w:t>Table </w:t>
      </w:r>
      <w:r>
        <w:t>7.13.3.1</w:t>
      </w:r>
      <w:r w:rsidRPr="005D0A05">
        <w:rPr>
          <w:lang w:eastAsia="ko-KR"/>
        </w:rPr>
        <w:t>.</w:t>
      </w:r>
      <w:r>
        <w:rPr>
          <w:lang w:eastAsia="ko-KR"/>
        </w:rPr>
        <w:t>3</w:t>
      </w:r>
      <w:r w:rsidRPr="009E0655">
        <w:t xml:space="preserve">-1 describes the information flow for the </w:t>
      </w:r>
      <w:r>
        <w:rPr>
          <w:lang w:eastAsia="ko-KR"/>
        </w:rPr>
        <w:t>MCData search stored objects request</w:t>
      </w:r>
      <w:r>
        <w:t xml:space="preserve"> sent </w:t>
      </w:r>
      <w:r w:rsidRPr="009E0655">
        <w:t xml:space="preserve">from the </w:t>
      </w:r>
      <w:r>
        <w:t>message store</w:t>
      </w:r>
      <w:r w:rsidRPr="009E0655">
        <w:t xml:space="preserve"> client to </w:t>
      </w:r>
      <w:r>
        <w:t>the MCData message store.</w:t>
      </w:r>
    </w:p>
    <w:p w14:paraId="2126FA3E" w14:textId="77777777" w:rsidR="00C336BB" w:rsidRDefault="00C336BB" w:rsidP="00C336BB">
      <w:pPr>
        <w:pStyle w:val="TH"/>
      </w:pPr>
      <w:r>
        <w:t>Table 7.13.3.1</w:t>
      </w:r>
      <w:r w:rsidRPr="009E0655">
        <w:t>.</w:t>
      </w:r>
      <w:r>
        <w:t>3</w:t>
      </w:r>
      <w:r w:rsidRPr="009E0655">
        <w:t>-</w:t>
      </w:r>
      <w:r>
        <w:t xml:space="preserve">1: </w:t>
      </w:r>
      <w:r>
        <w:rPr>
          <w:lang w:eastAsia="ko-KR"/>
        </w:rPr>
        <w:t>MCData search stored objects request</w:t>
      </w:r>
    </w:p>
    <w:tbl>
      <w:tblPr>
        <w:tblW w:w="8640" w:type="dxa"/>
        <w:jc w:val="center"/>
        <w:tblLayout w:type="fixed"/>
        <w:tblLook w:val="0000" w:firstRow="0" w:lastRow="0" w:firstColumn="0" w:lastColumn="0" w:noHBand="0" w:noVBand="0"/>
      </w:tblPr>
      <w:tblGrid>
        <w:gridCol w:w="3042"/>
        <w:gridCol w:w="993"/>
        <w:gridCol w:w="4605"/>
      </w:tblGrid>
      <w:tr w:rsidR="00C336BB" w14:paraId="2A624E6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F5AEEA4"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0E820CC8"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E310A3B" w14:textId="77777777" w:rsidR="00C336BB" w:rsidRDefault="00C336BB" w:rsidP="00DA72C9">
            <w:pPr>
              <w:pStyle w:val="TAH"/>
            </w:pPr>
            <w:r>
              <w:t>Description</w:t>
            </w:r>
          </w:p>
        </w:tc>
      </w:tr>
      <w:tr w:rsidR="00C336BB" w14:paraId="3704C5D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8669E83"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33DBB9F1"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F792ECA" w14:textId="77777777" w:rsidR="00C336BB" w:rsidRPr="002C7CB4" w:rsidRDefault="00C336BB" w:rsidP="00DA72C9">
            <w:pPr>
              <w:pStyle w:val="TAL"/>
            </w:pPr>
            <w:r w:rsidRPr="002C7CB4">
              <w:t xml:space="preserve">The identity of the MCData user </w:t>
            </w:r>
          </w:p>
        </w:tc>
      </w:tr>
      <w:tr w:rsidR="00C336BB" w14:paraId="49E3DAA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D2777E4" w14:textId="77777777" w:rsidR="00C336BB" w:rsidRPr="002C7CB4" w:rsidRDefault="00C336BB" w:rsidP="00DA72C9">
            <w:pPr>
              <w:pStyle w:val="TAL"/>
            </w:pPr>
            <w:r>
              <w:t>Search criteria</w:t>
            </w:r>
          </w:p>
        </w:tc>
        <w:tc>
          <w:tcPr>
            <w:tcW w:w="993" w:type="dxa"/>
            <w:tcBorders>
              <w:top w:val="single" w:sz="4" w:space="0" w:color="000000"/>
              <w:left w:val="single" w:sz="4" w:space="0" w:color="000000"/>
              <w:bottom w:val="single" w:sz="4" w:space="0" w:color="000000"/>
            </w:tcBorders>
            <w:shd w:val="clear" w:color="auto" w:fill="auto"/>
          </w:tcPr>
          <w:p w14:paraId="7E2F400A"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5B8B425" w14:textId="77777777" w:rsidR="00C336BB" w:rsidRPr="002C7CB4" w:rsidRDefault="00C336BB" w:rsidP="00DA72C9">
            <w:pPr>
              <w:pStyle w:val="TAL"/>
            </w:pPr>
            <w:r>
              <w:t>Any part of the stored object can be the search criteria. Linking multiple parts of a stored object as the search criteria is possible</w:t>
            </w:r>
          </w:p>
        </w:tc>
      </w:tr>
    </w:tbl>
    <w:p w14:paraId="454882E6" w14:textId="77777777" w:rsidR="00C336BB" w:rsidRDefault="00C336BB" w:rsidP="00C336BB"/>
    <w:p w14:paraId="09D294EA" w14:textId="77777777" w:rsidR="00C336BB" w:rsidRDefault="00C336BB" w:rsidP="00C336BB"/>
    <w:p w14:paraId="6EA782F0" w14:textId="77777777" w:rsidR="00C336BB" w:rsidRDefault="00C336BB" w:rsidP="00C336BB">
      <w:pPr>
        <w:pStyle w:val="Heading5"/>
      </w:pPr>
      <w:bookmarkStart w:id="703" w:name="_Toc193632304"/>
      <w:r>
        <w:t>7.13.3.1.4</w:t>
      </w:r>
      <w:r>
        <w:tab/>
        <w:t>MCData search stored objects response</w:t>
      </w:r>
      <w:bookmarkEnd w:id="703"/>
    </w:p>
    <w:p w14:paraId="2B57184A" w14:textId="77777777" w:rsidR="00C336BB" w:rsidRDefault="00C336BB" w:rsidP="00C336BB">
      <w:r w:rsidRPr="009E0655">
        <w:t>Table </w:t>
      </w:r>
      <w:r>
        <w:t>7.13.3.1</w:t>
      </w:r>
      <w:r w:rsidRPr="005D0A05">
        <w:rPr>
          <w:lang w:eastAsia="ko-KR"/>
        </w:rPr>
        <w:t>.</w:t>
      </w:r>
      <w:r>
        <w:rPr>
          <w:lang w:eastAsia="ko-KR"/>
        </w:rPr>
        <w:t>4</w:t>
      </w:r>
      <w:r w:rsidRPr="009E0655">
        <w:t xml:space="preserve">-1 describes the information flow for the </w:t>
      </w:r>
      <w:r>
        <w:rPr>
          <w:lang w:eastAsia="ko-KR"/>
        </w:rPr>
        <w:t>MCData search stored objects response</w:t>
      </w:r>
      <w:r>
        <w:t xml:space="preserve"> sent </w:t>
      </w:r>
      <w:r w:rsidRPr="009E0655">
        <w:t xml:space="preserve">from the </w:t>
      </w:r>
      <w:r>
        <w:t>MCData message store to the message store client.</w:t>
      </w:r>
    </w:p>
    <w:p w14:paraId="474BA653" w14:textId="77777777" w:rsidR="00C336BB" w:rsidRDefault="00C336BB" w:rsidP="00C336BB">
      <w:pPr>
        <w:pStyle w:val="TH"/>
      </w:pPr>
      <w:r>
        <w:t>Table 7.13.3.1.4</w:t>
      </w:r>
      <w:r w:rsidRPr="009E0655">
        <w:t>-</w:t>
      </w:r>
      <w:r>
        <w:t xml:space="preserve">1: </w:t>
      </w:r>
      <w:r>
        <w:rPr>
          <w:lang w:eastAsia="ko-KR"/>
        </w:rPr>
        <w:t>MCData search stored objects response</w:t>
      </w:r>
    </w:p>
    <w:tbl>
      <w:tblPr>
        <w:tblW w:w="8640" w:type="dxa"/>
        <w:jc w:val="center"/>
        <w:tblLayout w:type="fixed"/>
        <w:tblLook w:val="0000" w:firstRow="0" w:lastRow="0" w:firstColumn="0" w:lastColumn="0" w:noHBand="0" w:noVBand="0"/>
      </w:tblPr>
      <w:tblGrid>
        <w:gridCol w:w="3042"/>
        <w:gridCol w:w="993"/>
        <w:gridCol w:w="4605"/>
      </w:tblGrid>
      <w:tr w:rsidR="00C336BB" w14:paraId="3D8090E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C389705"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62065EA0"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96908BA" w14:textId="77777777" w:rsidR="00C336BB" w:rsidRDefault="00C336BB" w:rsidP="00DA72C9">
            <w:pPr>
              <w:pStyle w:val="TAH"/>
            </w:pPr>
            <w:r>
              <w:t>Description</w:t>
            </w:r>
          </w:p>
        </w:tc>
      </w:tr>
      <w:tr w:rsidR="00C336BB" w14:paraId="1EB03F3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844A746"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4CD1CD5E"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7C07E0B" w14:textId="77777777" w:rsidR="00C336BB" w:rsidRPr="002C7CB4" w:rsidRDefault="00C336BB" w:rsidP="00DA72C9">
            <w:pPr>
              <w:pStyle w:val="TAL"/>
            </w:pPr>
            <w:r w:rsidRPr="002C7CB4">
              <w:t xml:space="preserve">The identity of the MCData user </w:t>
            </w:r>
          </w:p>
        </w:tc>
      </w:tr>
      <w:tr w:rsidR="00C336BB" w14:paraId="08CC63F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A76FFCB" w14:textId="77777777" w:rsidR="00C336BB" w:rsidRPr="002C7CB4" w:rsidRDefault="00C336BB" w:rsidP="00DA72C9">
            <w:pPr>
              <w:pStyle w:val="TAL"/>
            </w:pPr>
            <w:r>
              <w:t>Stored object(s)</w:t>
            </w:r>
          </w:p>
        </w:tc>
        <w:tc>
          <w:tcPr>
            <w:tcW w:w="993" w:type="dxa"/>
            <w:tcBorders>
              <w:top w:val="single" w:sz="4" w:space="0" w:color="000000"/>
              <w:left w:val="single" w:sz="4" w:space="0" w:color="000000"/>
              <w:bottom w:val="single" w:sz="4" w:space="0" w:color="000000"/>
            </w:tcBorders>
            <w:shd w:val="clear" w:color="auto" w:fill="auto"/>
          </w:tcPr>
          <w:p w14:paraId="723FF984"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B5436F0" w14:textId="77777777" w:rsidR="00C336BB" w:rsidRPr="002C7CB4" w:rsidRDefault="00C336BB" w:rsidP="00DA72C9">
            <w:pPr>
              <w:pStyle w:val="TAL"/>
            </w:pPr>
            <w:r>
              <w:t>The stored object(s) that meets the search criteria. This information element shall be returned as empty when there is no stored object can be identified by the search criteria in the request</w:t>
            </w:r>
          </w:p>
        </w:tc>
      </w:tr>
    </w:tbl>
    <w:p w14:paraId="2422C45B" w14:textId="77777777" w:rsidR="00C336BB" w:rsidRDefault="00C336BB" w:rsidP="00C336BB"/>
    <w:p w14:paraId="64D3AC8D" w14:textId="77777777" w:rsidR="00C336BB" w:rsidRDefault="00C336BB" w:rsidP="00C336BB">
      <w:pPr>
        <w:pStyle w:val="Heading5"/>
      </w:pPr>
      <w:bookmarkStart w:id="704" w:name="_Toc193632305"/>
      <w:r>
        <w:t>7.13.3.1.5</w:t>
      </w:r>
      <w:r>
        <w:tab/>
        <w:t>MCData update a stored object request</w:t>
      </w:r>
      <w:bookmarkEnd w:id="704"/>
    </w:p>
    <w:p w14:paraId="278F80BB" w14:textId="77777777" w:rsidR="00C336BB" w:rsidRDefault="00C336BB" w:rsidP="00C336BB">
      <w:r w:rsidRPr="009E0655">
        <w:t>Table </w:t>
      </w:r>
      <w:r>
        <w:t>7.13.3.1</w:t>
      </w:r>
      <w:r w:rsidRPr="005D0A05">
        <w:rPr>
          <w:lang w:eastAsia="ko-KR"/>
        </w:rPr>
        <w:t>.</w:t>
      </w:r>
      <w:r>
        <w:rPr>
          <w:lang w:eastAsia="ko-KR"/>
        </w:rPr>
        <w:t>5</w:t>
      </w:r>
      <w:r w:rsidRPr="009E0655">
        <w:t xml:space="preserve">-1 describes the information flow for the </w:t>
      </w:r>
      <w:r>
        <w:rPr>
          <w:lang w:eastAsia="ko-KR"/>
        </w:rPr>
        <w:t>MCData update a stored object request</w:t>
      </w:r>
      <w:r>
        <w:t xml:space="preserve"> sent </w:t>
      </w:r>
      <w:r w:rsidRPr="009E0655">
        <w:t xml:space="preserve">from the </w:t>
      </w:r>
      <w:r>
        <w:t>message store</w:t>
      </w:r>
      <w:r w:rsidRPr="009E0655">
        <w:t xml:space="preserve"> client to </w:t>
      </w:r>
      <w:r>
        <w:t>the MCData message store.</w:t>
      </w:r>
    </w:p>
    <w:p w14:paraId="474A41CD" w14:textId="77777777" w:rsidR="00C336BB" w:rsidRDefault="00C336BB" w:rsidP="00C336BB">
      <w:pPr>
        <w:pStyle w:val="TH"/>
      </w:pPr>
      <w:r>
        <w:t>Table 7.13.3.1.5</w:t>
      </w:r>
      <w:r w:rsidRPr="009E0655">
        <w:t>-</w:t>
      </w:r>
      <w:r>
        <w:t xml:space="preserve">1: </w:t>
      </w:r>
      <w:r>
        <w:rPr>
          <w:lang w:eastAsia="ko-KR"/>
        </w:rPr>
        <w:t>MCData update a stored object request</w:t>
      </w:r>
    </w:p>
    <w:tbl>
      <w:tblPr>
        <w:tblW w:w="8640" w:type="dxa"/>
        <w:jc w:val="center"/>
        <w:tblLayout w:type="fixed"/>
        <w:tblLook w:val="0000" w:firstRow="0" w:lastRow="0" w:firstColumn="0" w:lastColumn="0" w:noHBand="0" w:noVBand="0"/>
      </w:tblPr>
      <w:tblGrid>
        <w:gridCol w:w="3042"/>
        <w:gridCol w:w="993"/>
        <w:gridCol w:w="4605"/>
      </w:tblGrid>
      <w:tr w:rsidR="00C336BB" w14:paraId="5104A5B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6CB3456"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3CA37912"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668795C" w14:textId="77777777" w:rsidR="00C336BB" w:rsidRDefault="00C336BB" w:rsidP="00DA72C9">
            <w:pPr>
              <w:pStyle w:val="TAH"/>
            </w:pPr>
            <w:r>
              <w:t>Description</w:t>
            </w:r>
          </w:p>
        </w:tc>
      </w:tr>
      <w:tr w:rsidR="00C336BB" w14:paraId="394F00D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A577CBC"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495904CC"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719F167" w14:textId="77777777" w:rsidR="00C336BB" w:rsidRPr="002C7CB4" w:rsidRDefault="00C336BB" w:rsidP="00DA72C9">
            <w:pPr>
              <w:pStyle w:val="TAL"/>
            </w:pPr>
            <w:r w:rsidRPr="002C7CB4">
              <w:t xml:space="preserve">The identity of the MCData user </w:t>
            </w:r>
          </w:p>
        </w:tc>
      </w:tr>
      <w:tr w:rsidR="00C336BB" w14:paraId="734FF25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6DF2A45" w14:textId="77777777" w:rsidR="00C336BB" w:rsidRPr="002C7CB4" w:rsidRDefault="00C336BB" w:rsidP="00DA72C9">
            <w:pPr>
              <w:pStyle w:val="TAL"/>
            </w:pPr>
            <w:r>
              <w:t>Object identifier</w:t>
            </w:r>
          </w:p>
        </w:tc>
        <w:tc>
          <w:tcPr>
            <w:tcW w:w="993" w:type="dxa"/>
            <w:tcBorders>
              <w:top w:val="single" w:sz="4" w:space="0" w:color="000000"/>
              <w:left w:val="single" w:sz="4" w:space="0" w:color="000000"/>
              <w:bottom w:val="single" w:sz="4" w:space="0" w:color="000000"/>
            </w:tcBorders>
            <w:shd w:val="clear" w:color="auto" w:fill="auto"/>
          </w:tcPr>
          <w:p w14:paraId="5A655276"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C1957F3" w14:textId="77777777" w:rsidR="00C336BB" w:rsidRPr="002C7CB4" w:rsidRDefault="00C336BB" w:rsidP="00DA72C9">
            <w:pPr>
              <w:pStyle w:val="TAL"/>
            </w:pPr>
            <w:r>
              <w:t>The object identifier of the object stored in the MCData message store</w:t>
            </w:r>
          </w:p>
        </w:tc>
      </w:tr>
      <w:tr w:rsidR="00C336BB" w14:paraId="3FCD27E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D121255" w14:textId="77777777" w:rsidR="00C336BB" w:rsidRPr="002C7CB4" w:rsidRDefault="00C336BB" w:rsidP="00DA72C9">
            <w:pPr>
              <w:pStyle w:val="TAL"/>
            </w:pPr>
            <w:r>
              <w:t>Metadata</w:t>
            </w:r>
          </w:p>
        </w:tc>
        <w:tc>
          <w:tcPr>
            <w:tcW w:w="993" w:type="dxa"/>
            <w:tcBorders>
              <w:top w:val="single" w:sz="4" w:space="0" w:color="000000"/>
              <w:left w:val="single" w:sz="4" w:space="0" w:color="000000"/>
              <w:bottom w:val="single" w:sz="4" w:space="0" w:color="000000"/>
            </w:tcBorders>
            <w:shd w:val="clear" w:color="auto" w:fill="auto"/>
          </w:tcPr>
          <w:p w14:paraId="19562F68"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A656B2C" w14:textId="77777777" w:rsidR="00C336BB" w:rsidRPr="002C7CB4" w:rsidRDefault="00C336BB" w:rsidP="00DA72C9">
            <w:pPr>
              <w:pStyle w:val="TAL"/>
            </w:pPr>
            <w:r>
              <w:t>The me</w:t>
            </w:r>
            <w:r>
              <w:rPr>
                <w:lang w:val="en-US"/>
              </w:rPr>
              <w:t>ta</w:t>
            </w:r>
            <w:r>
              <w:t>data that will be updated</w:t>
            </w:r>
          </w:p>
        </w:tc>
      </w:tr>
    </w:tbl>
    <w:p w14:paraId="3C8106F0" w14:textId="77777777" w:rsidR="00C336BB" w:rsidRPr="00AC5FCE" w:rsidRDefault="00C336BB" w:rsidP="00C336BB"/>
    <w:p w14:paraId="3CF3F13D" w14:textId="77777777" w:rsidR="00C336BB" w:rsidRDefault="00C336BB" w:rsidP="00C336BB">
      <w:pPr>
        <w:pStyle w:val="Heading5"/>
      </w:pPr>
      <w:bookmarkStart w:id="705" w:name="_Toc193632306"/>
      <w:r>
        <w:t>7.13.3.1.6</w:t>
      </w:r>
      <w:r>
        <w:tab/>
        <w:t>MCData update a stored object response</w:t>
      </w:r>
      <w:bookmarkEnd w:id="705"/>
    </w:p>
    <w:p w14:paraId="757A9902" w14:textId="77777777" w:rsidR="00C336BB" w:rsidRDefault="00C336BB" w:rsidP="00C336BB">
      <w:r w:rsidRPr="009E0655">
        <w:t>Table </w:t>
      </w:r>
      <w:r>
        <w:t>7.13.3.1</w:t>
      </w:r>
      <w:r w:rsidRPr="005D0A05">
        <w:rPr>
          <w:lang w:eastAsia="ko-KR"/>
        </w:rPr>
        <w:t>.</w:t>
      </w:r>
      <w:r>
        <w:rPr>
          <w:lang w:eastAsia="ko-KR"/>
        </w:rPr>
        <w:t>6</w:t>
      </w:r>
      <w:r w:rsidRPr="009E0655">
        <w:t xml:space="preserve">-1 describes the information flow for the </w:t>
      </w:r>
      <w:r>
        <w:rPr>
          <w:lang w:eastAsia="ko-KR"/>
        </w:rPr>
        <w:t>MCData update a stored object response</w:t>
      </w:r>
      <w:r>
        <w:t xml:space="preserve"> sent </w:t>
      </w:r>
      <w:r w:rsidRPr="009E0655">
        <w:t xml:space="preserve">from the </w:t>
      </w:r>
      <w:r>
        <w:t>MCData message store to the message store client.</w:t>
      </w:r>
    </w:p>
    <w:p w14:paraId="7B4CD87C" w14:textId="77777777" w:rsidR="00C336BB" w:rsidRDefault="00C336BB" w:rsidP="00C336BB">
      <w:pPr>
        <w:pStyle w:val="TH"/>
      </w:pPr>
      <w:r>
        <w:t>Table 7.13.3.1</w:t>
      </w:r>
      <w:r w:rsidRPr="009E0655">
        <w:t>.</w:t>
      </w:r>
      <w:r>
        <w:t>6</w:t>
      </w:r>
      <w:r w:rsidRPr="009E0655">
        <w:t>-</w:t>
      </w:r>
      <w:r>
        <w:t xml:space="preserve">1: </w:t>
      </w:r>
      <w:r>
        <w:rPr>
          <w:lang w:eastAsia="ko-KR"/>
        </w:rPr>
        <w:t>MCData update a stored object response</w:t>
      </w:r>
    </w:p>
    <w:tbl>
      <w:tblPr>
        <w:tblW w:w="8640" w:type="dxa"/>
        <w:jc w:val="center"/>
        <w:tblLayout w:type="fixed"/>
        <w:tblLook w:val="0000" w:firstRow="0" w:lastRow="0" w:firstColumn="0" w:lastColumn="0" w:noHBand="0" w:noVBand="0"/>
      </w:tblPr>
      <w:tblGrid>
        <w:gridCol w:w="3042"/>
        <w:gridCol w:w="993"/>
        <w:gridCol w:w="4605"/>
      </w:tblGrid>
      <w:tr w:rsidR="00C336BB" w14:paraId="6C283D9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E1A0981"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57EB6876"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D136575" w14:textId="77777777" w:rsidR="00C336BB" w:rsidRDefault="00C336BB" w:rsidP="00DA72C9">
            <w:pPr>
              <w:pStyle w:val="TAH"/>
            </w:pPr>
            <w:r>
              <w:t>Description</w:t>
            </w:r>
          </w:p>
        </w:tc>
      </w:tr>
      <w:tr w:rsidR="00C336BB" w14:paraId="6FC1B7E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ED01FC6"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715FDF3F"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6045872" w14:textId="77777777" w:rsidR="00C336BB" w:rsidRPr="002C7CB4" w:rsidRDefault="00C336BB" w:rsidP="00DA72C9">
            <w:pPr>
              <w:pStyle w:val="TAL"/>
            </w:pPr>
            <w:r w:rsidRPr="002C7CB4">
              <w:t xml:space="preserve">The identity of the MCData user </w:t>
            </w:r>
            <w:r>
              <w:t>storage area in the MCData message store</w:t>
            </w:r>
          </w:p>
        </w:tc>
      </w:tr>
      <w:tr w:rsidR="00C336BB" w14:paraId="01C9443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5B8CC04" w14:textId="77777777" w:rsidR="00C336BB" w:rsidRPr="002C7CB4" w:rsidRDefault="00C336BB" w:rsidP="00DA72C9">
            <w:pPr>
              <w:pStyle w:val="TAL"/>
            </w:pPr>
            <w:r>
              <w:t xml:space="preserve">Result </w:t>
            </w:r>
          </w:p>
        </w:tc>
        <w:tc>
          <w:tcPr>
            <w:tcW w:w="993" w:type="dxa"/>
            <w:tcBorders>
              <w:top w:val="single" w:sz="4" w:space="0" w:color="000000"/>
              <w:left w:val="single" w:sz="4" w:space="0" w:color="000000"/>
              <w:bottom w:val="single" w:sz="4" w:space="0" w:color="000000"/>
            </w:tcBorders>
            <w:shd w:val="clear" w:color="auto" w:fill="auto"/>
          </w:tcPr>
          <w:p w14:paraId="4D77B129"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3D4478B" w14:textId="77777777" w:rsidR="00C336BB" w:rsidRPr="002C7CB4" w:rsidRDefault="00C336BB" w:rsidP="00DA72C9">
            <w:pPr>
              <w:pStyle w:val="TAL"/>
            </w:pPr>
            <w:r>
              <w:t>The result if the update is success or failure</w:t>
            </w:r>
          </w:p>
        </w:tc>
      </w:tr>
    </w:tbl>
    <w:p w14:paraId="214AA59C" w14:textId="77777777" w:rsidR="00C336BB" w:rsidRDefault="00C336BB" w:rsidP="00C336BB"/>
    <w:p w14:paraId="47C00AEB" w14:textId="77777777" w:rsidR="00C336BB" w:rsidRDefault="00C336BB" w:rsidP="00C336BB">
      <w:pPr>
        <w:pStyle w:val="Heading5"/>
      </w:pPr>
      <w:bookmarkStart w:id="706" w:name="_Toc193632307"/>
      <w:r>
        <w:t>7.13.3.1.7</w:t>
      </w:r>
      <w:r>
        <w:tab/>
        <w:t>MCData delete a stored object request</w:t>
      </w:r>
      <w:bookmarkEnd w:id="706"/>
    </w:p>
    <w:p w14:paraId="2D6FC186" w14:textId="77777777" w:rsidR="00C336BB" w:rsidRDefault="00C336BB" w:rsidP="00C336BB">
      <w:r w:rsidRPr="009E0655">
        <w:t>Table </w:t>
      </w:r>
      <w:r>
        <w:t>7.13.3.1</w:t>
      </w:r>
      <w:r w:rsidRPr="005D0A05">
        <w:rPr>
          <w:lang w:eastAsia="ko-KR"/>
        </w:rPr>
        <w:t>.</w:t>
      </w:r>
      <w:r>
        <w:rPr>
          <w:lang w:eastAsia="ko-KR"/>
        </w:rPr>
        <w:t>7</w:t>
      </w:r>
      <w:r w:rsidRPr="009E0655">
        <w:t xml:space="preserve">-1 describes the information flow for the </w:t>
      </w:r>
      <w:r>
        <w:rPr>
          <w:lang w:eastAsia="ko-KR"/>
        </w:rPr>
        <w:t>MCData delete a stored object request</w:t>
      </w:r>
      <w:r>
        <w:t xml:space="preserve"> sent </w:t>
      </w:r>
      <w:r w:rsidRPr="009E0655">
        <w:t xml:space="preserve">from the </w:t>
      </w:r>
      <w:r>
        <w:t>message store</w:t>
      </w:r>
      <w:r w:rsidRPr="009E0655">
        <w:t xml:space="preserve"> client to </w:t>
      </w:r>
      <w:r>
        <w:t>the MCData message store.</w:t>
      </w:r>
    </w:p>
    <w:p w14:paraId="335FF797" w14:textId="77777777" w:rsidR="00C336BB" w:rsidRDefault="00C336BB" w:rsidP="00C336BB">
      <w:pPr>
        <w:pStyle w:val="TH"/>
      </w:pPr>
      <w:r>
        <w:t>Table 7.13.3.1.7</w:t>
      </w:r>
      <w:r w:rsidRPr="009E0655">
        <w:t>-</w:t>
      </w:r>
      <w:r>
        <w:t xml:space="preserve">1: </w:t>
      </w:r>
      <w:r>
        <w:rPr>
          <w:lang w:eastAsia="ko-KR"/>
        </w:rPr>
        <w:t>MCData delete a stored object request</w:t>
      </w:r>
    </w:p>
    <w:tbl>
      <w:tblPr>
        <w:tblW w:w="8640" w:type="dxa"/>
        <w:jc w:val="center"/>
        <w:tblLayout w:type="fixed"/>
        <w:tblLook w:val="0000" w:firstRow="0" w:lastRow="0" w:firstColumn="0" w:lastColumn="0" w:noHBand="0" w:noVBand="0"/>
      </w:tblPr>
      <w:tblGrid>
        <w:gridCol w:w="3042"/>
        <w:gridCol w:w="993"/>
        <w:gridCol w:w="4605"/>
      </w:tblGrid>
      <w:tr w:rsidR="00C336BB" w14:paraId="7E60712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3AA2165"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30CFC262"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D610743" w14:textId="77777777" w:rsidR="00C336BB" w:rsidRDefault="00C336BB" w:rsidP="00DA72C9">
            <w:pPr>
              <w:pStyle w:val="TAH"/>
            </w:pPr>
            <w:r>
              <w:t>Description</w:t>
            </w:r>
          </w:p>
        </w:tc>
      </w:tr>
      <w:tr w:rsidR="00C336BB" w14:paraId="12E074D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4E0C605"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4E198F26"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5957CC5" w14:textId="77777777" w:rsidR="00C336BB" w:rsidRPr="002C7CB4" w:rsidRDefault="00C336BB" w:rsidP="00DA72C9">
            <w:pPr>
              <w:pStyle w:val="TAL"/>
            </w:pPr>
            <w:r w:rsidRPr="002C7CB4">
              <w:t xml:space="preserve">The identity of the MCData user </w:t>
            </w:r>
          </w:p>
        </w:tc>
      </w:tr>
      <w:tr w:rsidR="00C336BB" w14:paraId="78ECD71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7EF7628" w14:textId="77777777" w:rsidR="00C336BB" w:rsidRPr="002C7CB4" w:rsidRDefault="00C336BB" w:rsidP="00DA72C9">
            <w:pPr>
              <w:pStyle w:val="TAL"/>
            </w:pPr>
            <w:r>
              <w:t>Object identifier</w:t>
            </w:r>
          </w:p>
        </w:tc>
        <w:tc>
          <w:tcPr>
            <w:tcW w:w="993" w:type="dxa"/>
            <w:tcBorders>
              <w:top w:val="single" w:sz="4" w:space="0" w:color="000000"/>
              <w:left w:val="single" w:sz="4" w:space="0" w:color="000000"/>
              <w:bottom w:val="single" w:sz="4" w:space="0" w:color="000000"/>
            </w:tcBorders>
            <w:shd w:val="clear" w:color="auto" w:fill="auto"/>
          </w:tcPr>
          <w:p w14:paraId="4894C7C1"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EC00E2F" w14:textId="77777777" w:rsidR="00C336BB" w:rsidRPr="002C7CB4" w:rsidRDefault="00C336BB" w:rsidP="00DA72C9">
            <w:pPr>
              <w:pStyle w:val="TAL"/>
            </w:pPr>
            <w:r>
              <w:t>The object identifier of the object stored in the MCData message store</w:t>
            </w:r>
          </w:p>
        </w:tc>
      </w:tr>
    </w:tbl>
    <w:p w14:paraId="3104B280" w14:textId="77777777" w:rsidR="00C336BB" w:rsidRPr="00856BA4" w:rsidRDefault="00C336BB" w:rsidP="00C336BB"/>
    <w:p w14:paraId="1C4098DE" w14:textId="77777777" w:rsidR="00C336BB" w:rsidRDefault="00C336BB" w:rsidP="00C336BB">
      <w:pPr>
        <w:pStyle w:val="Heading5"/>
      </w:pPr>
      <w:bookmarkStart w:id="707" w:name="_Toc193632308"/>
      <w:r>
        <w:t>7.13.3.1.8</w:t>
      </w:r>
      <w:r>
        <w:tab/>
        <w:t>MCData delete a stored object response</w:t>
      </w:r>
      <w:bookmarkEnd w:id="707"/>
    </w:p>
    <w:p w14:paraId="7535313F" w14:textId="77777777" w:rsidR="00C336BB" w:rsidRDefault="00C336BB" w:rsidP="00C336BB">
      <w:r w:rsidRPr="009E0655">
        <w:t>Table </w:t>
      </w:r>
      <w:r>
        <w:t>7.13.3.1</w:t>
      </w:r>
      <w:r w:rsidRPr="005D0A05">
        <w:rPr>
          <w:lang w:eastAsia="ko-KR"/>
        </w:rPr>
        <w:t>.</w:t>
      </w:r>
      <w:r>
        <w:rPr>
          <w:lang w:eastAsia="ko-KR"/>
        </w:rPr>
        <w:t>8</w:t>
      </w:r>
      <w:r w:rsidRPr="009E0655">
        <w:t xml:space="preserve">-1 describes the information flow for the </w:t>
      </w:r>
      <w:r>
        <w:rPr>
          <w:lang w:eastAsia="ko-KR"/>
        </w:rPr>
        <w:t>MCData delete a stored object response</w:t>
      </w:r>
      <w:r>
        <w:t xml:space="preserve"> sent </w:t>
      </w:r>
      <w:r w:rsidRPr="009E0655">
        <w:t xml:space="preserve">from the </w:t>
      </w:r>
      <w:r>
        <w:t>MCData message store to the message store client.</w:t>
      </w:r>
    </w:p>
    <w:p w14:paraId="14AF2B5C" w14:textId="77777777" w:rsidR="00C336BB" w:rsidRDefault="00C336BB" w:rsidP="00C336BB">
      <w:pPr>
        <w:pStyle w:val="TH"/>
        <w:tabs>
          <w:tab w:val="center" w:pos="4819"/>
          <w:tab w:val="right" w:pos="9639"/>
        </w:tabs>
        <w:jc w:val="left"/>
      </w:pPr>
      <w:r>
        <w:tab/>
        <w:t>Table 7.13.3.1</w:t>
      </w:r>
      <w:r w:rsidRPr="009E0655">
        <w:t>.</w:t>
      </w:r>
      <w:r>
        <w:t>8</w:t>
      </w:r>
      <w:r w:rsidRPr="009E0655">
        <w:t>-</w:t>
      </w:r>
      <w:r>
        <w:t xml:space="preserve">1: </w:t>
      </w:r>
      <w:r>
        <w:rPr>
          <w:lang w:eastAsia="ko-KR"/>
        </w:rPr>
        <w:t>MCData delete a stored object response</w:t>
      </w:r>
      <w:r>
        <w:rPr>
          <w:lang w:eastAsia="ko-KR"/>
        </w:rPr>
        <w:tab/>
      </w:r>
    </w:p>
    <w:tbl>
      <w:tblPr>
        <w:tblW w:w="8640" w:type="dxa"/>
        <w:jc w:val="center"/>
        <w:tblLayout w:type="fixed"/>
        <w:tblLook w:val="0000" w:firstRow="0" w:lastRow="0" w:firstColumn="0" w:lastColumn="0" w:noHBand="0" w:noVBand="0"/>
      </w:tblPr>
      <w:tblGrid>
        <w:gridCol w:w="3042"/>
        <w:gridCol w:w="993"/>
        <w:gridCol w:w="4605"/>
      </w:tblGrid>
      <w:tr w:rsidR="00C336BB" w14:paraId="05FB3E6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F1F2A70"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09ABBF24"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CD08140" w14:textId="77777777" w:rsidR="00C336BB" w:rsidRDefault="00C336BB" w:rsidP="00DA72C9">
            <w:pPr>
              <w:pStyle w:val="TAH"/>
            </w:pPr>
            <w:r>
              <w:t>Description</w:t>
            </w:r>
          </w:p>
        </w:tc>
      </w:tr>
      <w:tr w:rsidR="00C336BB" w14:paraId="2BFA7C5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296D50F"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3F7864C9"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8BF3FAD" w14:textId="77777777" w:rsidR="00C336BB" w:rsidRPr="002C7CB4" w:rsidRDefault="00C336BB" w:rsidP="00DA72C9">
            <w:pPr>
              <w:pStyle w:val="TAL"/>
            </w:pPr>
            <w:r w:rsidRPr="002C7CB4">
              <w:t xml:space="preserve">The identity of the MCData user </w:t>
            </w:r>
            <w:r>
              <w:t>storage area in the MCData message store</w:t>
            </w:r>
          </w:p>
        </w:tc>
      </w:tr>
      <w:tr w:rsidR="00C336BB" w14:paraId="4621AD2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38184DA" w14:textId="77777777" w:rsidR="00C336BB" w:rsidRPr="002C7CB4" w:rsidRDefault="00C336BB" w:rsidP="00DA72C9">
            <w:pPr>
              <w:pStyle w:val="TAL"/>
            </w:pPr>
            <w:r>
              <w:t xml:space="preserve">Result </w:t>
            </w:r>
          </w:p>
        </w:tc>
        <w:tc>
          <w:tcPr>
            <w:tcW w:w="993" w:type="dxa"/>
            <w:tcBorders>
              <w:top w:val="single" w:sz="4" w:space="0" w:color="000000"/>
              <w:left w:val="single" w:sz="4" w:space="0" w:color="000000"/>
              <w:bottom w:val="single" w:sz="4" w:space="0" w:color="000000"/>
            </w:tcBorders>
            <w:shd w:val="clear" w:color="auto" w:fill="auto"/>
          </w:tcPr>
          <w:p w14:paraId="5AD27835"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75A815D" w14:textId="77777777" w:rsidR="00C336BB" w:rsidRPr="002C7CB4" w:rsidRDefault="00C336BB" w:rsidP="00DA72C9">
            <w:pPr>
              <w:pStyle w:val="TAL"/>
            </w:pPr>
            <w:r>
              <w:t>The result if the delete is success or failure</w:t>
            </w:r>
          </w:p>
        </w:tc>
      </w:tr>
    </w:tbl>
    <w:p w14:paraId="14FC2E8C" w14:textId="77777777" w:rsidR="00C336BB" w:rsidRDefault="00C336BB" w:rsidP="00C336BB"/>
    <w:p w14:paraId="29927CFD" w14:textId="77777777" w:rsidR="00C336BB" w:rsidRDefault="00C336BB" w:rsidP="00C336BB">
      <w:pPr>
        <w:pStyle w:val="Heading5"/>
      </w:pPr>
      <w:bookmarkStart w:id="708" w:name="_Toc193632309"/>
      <w:r>
        <w:t>7.13.3.1.9</w:t>
      </w:r>
      <w:r>
        <w:tab/>
        <w:t>MCData synchronization request</w:t>
      </w:r>
      <w:bookmarkEnd w:id="708"/>
    </w:p>
    <w:p w14:paraId="73D1BE5D" w14:textId="77777777" w:rsidR="00C336BB" w:rsidRDefault="00C336BB" w:rsidP="00C336BB">
      <w:r w:rsidRPr="009E0655">
        <w:t>Table </w:t>
      </w:r>
      <w:r>
        <w:t>7.13.3.1</w:t>
      </w:r>
      <w:r w:rsidRPr="005D0A05">
        <w:rPr>
          <w:lang w:eastAsia="ko-KR"/>
        </w:rPr>
        <w:t>.</w:t>
      </w:r>
      <w:r>
        <w:rPr>
          <w:lang w:eastAsia="ko-KR"/>
        </w:rPr>
        <w:t>9</w:t>
      </w:r>
      <w:r w:rsidRPr="009E0655">
        <w:t xml:space="preserve">-1 describes the information flow for the </w:t>
      </w:r>
      <w:r>
        <w:rPr>
          <w:lang w:eastAsia="ko-KR"/>
        </w:rPr>
        <w:t xml:space="preserve">MCData </w:t>
      </w:r>
      <w:r>
        <w:t xml:space="preserve">synchronization </w:t>
      </w:r>
      <w:r>
        <w:rPr>
          <w:lang w:eastAsia="ko-KR"/>
        </w:rPr>
        <w:t>request</w:t>
      </w:r>
      <w:r>
        <w:t xml:space="preserve"> sent </w:t>
      </w:r>
      <w:r w:rsidRPr="009E0655">
        <w:t xml:space="preserve">from the </w:t>
      </w:r>
      <w:r>
        <w:t>message store</w:t>
      </w:r>
      <w:r w:rsidRPr="009E0655">
        <w:t xml:space="preserve"> client to </w:t>
      </w:r>
      <w:r>
        <w:t>the MCData message store.</w:t>
      </w:r>
    </w:p>
    <w:p w14:paraId="5080E86D" w14:textId="77777777" w:rsidR="00C336BB" w:rsidRDefault="00C336BB" w:rsidP="00C336BB">
      <w:pPr>
        <w:pStyle w:val="TH"/>
      </w:pPr>
      <w:r>
        <w:t>Table 7.13.3.1.9</w:t>
      </w:r>
      <w:r w:rsidRPr="009E0655">
        <w:t>-</w:t>
      </w:r>
      <w:r>
        <w:t xml:space="preserve">1: </w:t>
      </w:r>
      <w:r>
        <w:rPr>
          <w:lang w:eastAsia="ko-KR"/>
        </w:rPr>
        <w:t xml:space="preserve">MCData </w:t>
      </w:r>
      <w:r>
        <w:t xml:space="preserve">synchronization </w:t>
      </w:r>
      <w:r>
        <w:rPr>
          <w:lang w:eastAsia="ko-KR"/>
        </w:rPr>
        <w:t>request</w:t>
      </w:r>
    </w:p>
    <w:tbl>
      <w:tblPr>
        <w:tblW w:w="8640" w:type="dxa"/>
        <w:jc w:val="center"/>
        <w:tblLayout w:type="fixed"/>
        <w:tblLook w:val="0000" w:firstRow="0" w:lastRow="0" w:firstColumn="0" w:lastColumn="0" w:noHBand="0" w:noVBand="0"/>
      </w:tblPr>
      <w:tblGrid>
        <w:gridCol w:w="3042"/>
        <w:gridCol w:w="993"/>
        <w:gridCol w:w="4605"/>
      </w:tblGrid>
      <w:tr w:rsidR="00C336BB" w14:paraId="099C079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C617423"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41B15B0D"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BFED0C6" w14:textId="77777777" w:rsidR="00C336BB" w:rsidRDefault="00C336BB" w:rsidP="00DA72C9">
            <w:pPr>
              <w:pStyle w:val="TAH"/>
            </w:pPr>
            <w:r>
              <w:t>Description</w:t>
            </w:r>
          </w:p>
        </w:tc>
      </w:tr>
      <w:tr w:rsidR="00C336BB" w14:paraId="73E556C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1DCB0AE"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4A72E837"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5435A20" w14:textId="77777777" w:rsidR="00C336BB" w:rsidRPr="002C7CB4" w:rsidRDefault="00C336BB" w:rsidP="00DA72C9">
            <w:pPr>
              <w:pStyle w:val="TAL"/>
            </w:pPr>
            <w:r w:rsidRPr="002C7CB4">
              <w:t xml:space="preserve">The identity of the MCData user </w:t>
            </w:r>
          </w:p>
        </w:tc>
      </w:tr>
      <w:tr w:rsidR="00C336BB" w14:paraId="09C06F6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03F6311" w14:textId="77777777" w:rsidR="00C336BB" w:rsidRPr="002C7CB4" w:rsidRDefault="00C336BB" w:rsidP="00DA72C9">
            <w:pPr>
              <w:pStyle w:val="TAL"/>
            </w:pPr>
            <w:r>
              <w:t>Synchronization type</w:t>
            </w:r>
          </w:p>
        </w:tc>
        <w:tc>
          <w:tcPr>
            <w:tcW w:w="993" w:type="dxa"/>
            <w:tcBorders>
              <w:top w:val="single" w:sz="4" w:space="0" w:color="000000"/>
              <w:left w:val="single" w:sz="4" w:space="0" w:color="000000"/>
              <w:bottom w:val="single" w:sz="4" w:space="0" w:color="000000"/>
            </w:tcBorders>
            <w:shd w:val="clear" w:color="auto" w:fill="auto"/>
          </w:tcPr>
          <w:p w14:paraId="5AC85B5D"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365F6F8" w14:textId="77777777" w:rsidR="00C336BB" w:rsidRPr="002C7CB4" w:rsidRDefault="00C336BB" w:rsidP="00DA72C9">
            <w:pPr>
              <w:pStyle w:val="TAL"/>
            </w:pPr>
            <w:r>
              <w:t>Indicates the type of synchronization is requested. It can be a full or partial synchronization</w:t>
            </w:r>
          </w:p>
        </w:tc>
      </w:tr>
      <w:tr w:rsidR="00C336BB" w14:paraId="4442DA3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67F4838" w14:textId="77777777" w:rsidR="00C336BB" w:rsidRDefault="00C336BB" w:rsidP="00DA72C9">
            <w:pPr>
              <w:pStyle w:val="TAL"/>
            </w:pPr>
            <w:r>
              <w:t>Filter criteria (see NOTE)</w:t>
            </w:r>
          </w:p>
        </w:tc>
        <w:tc>
          <w:tcPr>
            <w:tcW w:w="993" w:type="dxa"/>
            <w:tcBorders>
              <w:top w:val="single" w:sz="4" w:space="0" w:color="000000"/>
              <w:left w:val="single" w:sz="4" w:space="0" w:color="000000"/>
              <w:bottom w:val="single" w:sz="4" w:space="0" w:color="000000"/>
            </w:tcBorders>
            <w:shd w:val="clear" w:color="auto" w:fill="auto"/>
          </w:tcPr>
          <w:p w14:paraId="4C0258D8"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11741C5" w14:textId="77777777" w:rsidR="00C336BB" w:rsidRDefault="00C336BB" w:rsidP="00DA72C9">
            <w:pPr>
              <w:pStyle w:val="TAL"/>
            </w:pPr>
            <w:r>
              <w:t>The filter criteria indicate what ki</w:t>
            </w:r>
            <w:r>
              <w:rPr>
                <w:lang w:val="en-US"/>
              </w:rPr>
              <w:t>n</w:t>
            </w:r>
            <w:r>
              <w:t>d of stored objects needs to be synchronized to the device local message store</w:t>
            </w:r>
          </w:p>
        </w:tc>
      </w:tr>
      <w:tr w:rsidR="00C336BB" w14:paraId="4EF0E463"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3BB2E6D" w14:textId="77777777" w:rsidR="00C336BB" w:rsidRDefault="00C336BB" w:rsidP="00DA72C9">
            <w:pPr>
              <w:pStyle w:val="TAN"/>
            </w:pPr>
            <w:r>
              <w:t>NOTE:</w:t>
            </w:r>
            <w:r>
              <w:tab/>
              <w:t>Filter criteria information element shall be presented if the Synchronization type is partial.</w:t>
            </w:r>
          </w:p>
        </w:tc>
      </w:tr>
    </w:tbl>
    <w:p w14:paraId="0A768D2C" w14:textId="77777777" w:rsidR="00C336BB" w:rsidRDefault="00C336BB" w:rsidP="00C336BB"/>
    <w:p w14:paraId="01129759" w14:textId="77777777" w:rsidR="00C336BB" w:rsidRDefault="00C336BB" w:rsidP="00C336BB">
      <w:pPr>
        <w:pStyle w:val="Heading5"/>
      </w:pPr>
      <w:bookmarkStart w:id="709" w:name="_Toc193632310"/>
      <w:r>
        <w:t>7.13.3.1.10</w:t>
      </w:r>
      <w:r>
        <w:tab/>
        <w:t>MCData synchronization response</w:t>
      </w:r>
      <w:bookmarkEnd w:id="709"/>
    </w:p>
    <w:p w14:paraId="4144D3F3" w14:textId="77777777" w:rsidR="00C336BB" w:rsidRDefault="00C336BB" w:rsidP="00C336BB">
      <w:r w:rsidRPr="009E0655">
        <w:t>Table </w:t>
      </w:r>
      <w:r>
        <w:t>7.13.3.1</w:t>
      </w:r>
      <w:r w:rsidRPr="005D0A05">
        <w:rPr>
          <w:lang w:eastAsia="ko-KR"/>
        </w:rPr>
        <w:t>.</w:t>
      </w:r>
      <w:r>
        <w:rPr>
          <w:lang w:eastAsia="ko-KR"/>
        </w:rPr>
        <w:t>10</w:t>
      </w:r>
      <w:r w:rsidRPr="009E0655">
        <w:t xml:space="preserve">-1 describes the information flow for the </w:t>
      </w:r>
      <w:r>
        <w:rPr>
          <w:lang w:eastAsia="ko-KR"/>
        </w:rPr>
        <w:t xml:space="preserve">MCData </w:t>
      </w:r>
      <w:r>
        <w:t xml:space="preserve">synchronization </w:t>
      </w:r>
      <w:r>
        <w:rPr>
          <w:lang w:eastAsia="ko-KR"/>
        </w:rPr>
        <w:t>response</w:t>
      </w:r>
      <w:r>
        <w:t xml:space="preserve"> sent </w:t>
      </w:r>
      <w:r w:rsidRPr="009E0655">
        <w:t xml:space="preserve">from the </w:t>
      </w:r>
      <w:r>
        <w:t>MCData message store to the message store client.</w:t>
      </w:r>
    </w:p>
    <w:p w14:paraId="0883E7F9" w14:textId="77777777" w:rsidR="00C336BB" w:rsidRDefault="00C336BB" w:rsidP="00C336BB">
      <w:pPr>
        <w:pStyle w:val="TH"/>
      </w:pPr>
      <w:r>
        <w:t>Table 7.13.3.1</w:t>
      </w:r>
      <w:r w:rsidRPr="009E0655">
        <w:t>.</w:t>
      </w:r>
      <w:r>
        <w:t>10</w:t>
      </w:r>
      <w:r w:rsidRPr="009E0655">
        <w:t>-</w:t>
      </w:r>
      <w:r>
        <w:t xml:space="preserve">1: </w:t>
      </w:r>
      <w:r>
        <w:rPr>
          <w:lang w:eastAsia="ko-KR"/>
        </w:rPr>
        <w:t xml:space="preserve">MCData </w:t>
      </w:r>
      <w:r>
        <w:t xml:space="preserve">synchronization </w:t>
      </w:r>
      <w:r>
        <w:rPr>
          <w:lang w:eastAsia="ko-KR"/>
        </w:rPr>
        <w:t>response</w:t>
      </w:r>
    </w:p>
    <w:tbl>
      <w:tblPr>
        <w:tblW w:w="8640" w:type="dxa"/>
        <w:jc w:val="center"/>
        <w:tblLayout w:type="fixed"/>
        <w:tblLook w:val="0000" w:firstRow="0" w:lastRow="0" w:firstColumn="0" w:lastColumn="0" w:noHBand="0" w:noVBand="0"/>
      </w:tblPr>
      <w:tblGrid>
        <w:gridCol w:w="3042"/>
        <w:gridCol w:w="993"/>
        <w:gridCol w:w="4605"/>
      </w:tblGrid>
      <w:tr w:rsidR="00C336BB" w14:paraId="4C98EDB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7670077"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5589BA3C"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FBA63F2" w14:textId="77777777" w:rsidR="00C336BB" w:rsidRDefault="00C336BB" w:rsidP="00DA72C9">
            <w:pPr>
              <w:pStyle w:val="TAH"/>
            </w:pPr>
            <w:r>
              <w:t>Description</w:t>
            </w:r>
          </w:p>
        </w:tc>
      </w:tr>
      <w:tr w:rsidR="00C336BB" w14:paraId="53F1980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1E4652B"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5209D45F"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E2531BA" w14:textId="77777777" w:rsidR="00C336BB" w:rsidRPr="002C7CB4" w:rsidRDefault="00C336BB" w:rsidP="00DA72C9">
            <w:pPr>
              <w:pStyle w:val="TAL"/>
            </w:pPr>
            <w:r w:rsidRPr="002C7CB4">
              <w:t xml:space="preserve">The identity of the MCData user </w:t>
            </w:r>
          </w:p>
        </w:tc>
      </w:tr>
      <w:tr w:rsidR="00C336BB" w14:paraId="44DCFD2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661BD6C" w14:textId="77777777" w:rsidR="00C336BB" w:rsidRPr="002C7CB4" w:rsidRDefault="00C336BB" w:rsidP="00DA72C9">
            <w:pPr>
              <w:pStyle w:val="TAL"/>
            </w:pPr>
            <w:r>
              <w:t>Stored objects</w:t>
            </w:r>
          </w:p>
        </w:tc>
        <w:tc>
          <w:tcPr>
            <w:tcW w:w="993" w:type="dxa"/>
            <w:tcBorders>
              <w:top w:val="single" w:sz="4" w:space="0" w:color="000000"/>
              <w:left w:val="single" w:sz="4" w:space="0" w:color="000000"/>
              <w:bottom w:val="single" w:sz="4" w:space="0" w:color="000000"/>
            </w:tcBorders>
            <w:shd w:val="clear" w:color="auto" w:fill="auto"/>
          </w:tcPr>
          <w:p w14:paraId="1EACCEA0" w14:textId="77777777" w:rsidR="00C336BB" w:rsidRPr="002C7CB4"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67F834D" w14:textId="77777777" w:rsidR="00C336BB" w:rsidRPr="002C7CB4" w:rsidRDefault="00C336BB" w:rsidP="00DA72C9">
            <w:pPr>
              <w:pStyle w:val="TAL"/>
            </w:pPr>
            <w:r>
              <w:t>The stored objects that need to be synchronized with the device local message store. Empty information element means no stored objects need to be synchronized</w:t>
            </w:r>
          </w:p>
        </w:tc>
      </w:tr>
    </w:tbl>
    <w:p w14:paraId="6CE7EB39" w14:textId="77777777" w:rsidR="00C336BB" w:rsidRDefault="00C336BB" w:rsidP="00C336BB"/>
    <w:p w14:paraId="1837DCCD" w14:textId="77777777" w:rsidR="00C336BB" w:rsidRDefault="00C336BB" w:rsidP="00C336BB">
      <w:pPr>
        <w:pStyle w:val="Heading5"/>
      </w:pPr>
      <w:bookmarkStart w:id="710" w:name="_Toc193632311"/>
      <w:r>
        <w:t>7.13.3.1.11</w:t>
      </w:r>
      <w:r>
        <w:tab/>
        <w:t>MCData create a user account request</w:t>
      </w:r>
      <w:bookmarkEnd w:id="710"/>
    </w:p>
    <w:p w14:paraId="321E57F3" w14:textId="77777777" w:rsidR="00C336BB" w:rsidRDefault="00C336BB" w:rsidP="00C336BB">
      <w:r w:rsidRPr="009E0655">
        <w:t>Table </w:t>
      </w:r>
      <w:r>
        <w:t>7.13.3.1</w:t>
      </w:r>
      <w:r w:rsidRPr="005D0A05">
        <w:rPr>
          <w:lang w:eastAsia="ko-KR"/>
        </w:rPr>
        <w:t>.</w:t>
      </w:r>
      <w:r>
        <w:rPr>
          <w:lang w:eastAsia="ko-KR"/>
        </w:rPr>
        <w:t>11</w:t>
      </w:r>
      <w:r w:rsidRPr="009E0655">
        <w:t xml:space="preserve">-1 describes the information flow for the </w:t>
      </w:r>
      <w:r>
        <w:rPr>
          <w:lang w:eastAsia="ko-KR"/>
        </w:rPr>
        <w:t xml:space="preserve">MCData </w:t>
      </w:r>
      <w:r>
        <w:t xml:space="preserve">create a user account </w:t>
      </w:r>
      <w:r>
        <w:rPr>
          <w:lang w:eastAsia="ko-KR"/>
        </w:rPr>
        <w:t>request</w:t>
      </w:r>
      <w:r>
        <w:t xml:space="preserve"> sent </w:t>
      </w:r>
      <w:r w:rsidRPr="009E0655">
        <w:t xml:space="preserve">from </w:t>
      </w:r>
      <w:r>
        <w:t>the MCData server</w:t>
      </w:r>
      <w:r w:rsidRPr="009E0655">
        <w:t xml:space="preserve"> to </w:t>
      </w:r>
      <w:r>
        <w:t>the MCData message store.</w:t>
      </w:r>
    </w:p>
    <w:p w14:paraId="5120D6F3" w14:textId="77777777" w:rsidR="00C336BB" w:rsidRDefault="00C336BB" w:rsidP="00C336BB">
      <w:pPr>
        <w:pStyle w:val="TH"/>
      </w:pPr>
      <w:r>
        <w:t>Table 7.13.3.1.11</w:t>
      </w:r>
      <w:r w:rsidRPr="009E0655">
        <w:t>-</w:t>
      </w:r>
      <w:r>
        <w:t xml:space="preserve">1: </w:t>
      </w:r>
      <w:r>
        <w:rPr>
          <w:lang w:eastAsia="ko-KR"/>
        </w:rPr>
        <w:t>MCData create a user account request</w:t>
      </w:r>
    </w:p>
    <w:tbl>
      <w:tblPr>
        <w:tblW w:w="8640" w:type="dxa"/>
        <w:jc w:val="center"/>
        <w:tblLayout w:type="fixed"/>
        <w:tblLook w:val="0000" w:firstRow="0" w:lastRow="0" w:firstColumn="0" w:lastColumn="0" w:noHBand="0" w:noVBand="0"/>
      </w:tblPr>
      <w:tblGrid>
        <w:gridCol w:w="3042"/>
        <w:gridCol w:w="993"/>
        <w:gridCol w:w="4605"/>
      </w:tblGrid>
      <w:tr w:rsidR="00C336BB" w14:paraId="0633D4F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3E301AA"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66C3CB58"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05CE117" w14:textId="77777777" w:rsidR="00C336BB" w:rsidRDefault="00C336BB" w:rsidP="00DA72C9">
            <w:pPr>
              <w:pStyle w:val="TAH"/>
            </w:pPr>
            <w:r>
              <w:t>Description</w:t>
            </w:r>
          </w:p>
        </w:tc>
      </w:tr>
      <w:tr w:rsidR="00C336BB" w14:paraId="23FA977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D7E0EFB"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38116FB6"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FF77971" w14:textId="77777777" w:rsidR="00C336BB" w:rsidRPr="002C7CB4" w:rsidRDefault="00C336BB" w:rsidP="00DA72C9">
            <w:pPr>
              <w:pStyle w:val="TAL"/>
            </w:pPr>
            <w:r w:rsidRPr="002C7CB4">
              <w:t>The identity of the MCDa</w:t>
            </w:r>
            <w:r>
              <w:t xml:space="preserve">ta user </w:t>
            </w:r>
          </w:p>
        </w:tc>
      </w:tr>
    </w:tbl>
    <w:p w14:paraId="5F9107D8" w14:textId="77777777" w:rsidR="00C336BB" w:rsidRPr="00856BA4" w:rsidRDefault="00C336BB" w:rsidP="00C336BB"/>
    <w:p w14:paraId="59E6C6FA" w14:textId="77777777" w:rsidR="00C336BB" w:rsidRDefault="00C336BB" w:rsidP="00C336BB">
      <w:pPr>
        <w:pStyle w:val="Heading5"/>
      </w:pPr>
      <w:bookmarkStart w:id="711" w:name="_Toc193632312"/>
      <w:r>
        <w:t>7.13.3.1.12</w:t>
      </w:r>
      <w:r>
        <w:tab/>
        <w:t>MCData create a user account response</w:t>
      </w:r>
      <w:bookmarkEnd w:id="711"/>
    </w:p>
    <w:p w14:paraId="056C590A" w14:textId="77777777" w:rsidR="00C336BB" w:rsidRDefault="00C336BB" w:rsidP="00C336BB">
      <w:r w:rsidRPr="009E0655">
        <w:t>Table </w:t>
      </w:r>
      <w:r>
        <w:t>7.13.3.1</w:t>
      </w:r>
      <w:r w:rsidRPr="005D0A05">
        <w:rPr>
          <w:lang w:eastAsia="ko-KR"/>
        </w:rPr>
        <w:t>.</w:t>
      </w:r>
      <w:r>
        <w:rPr>
          <w:lang w:eastAsia="ko-KR"/>
        </w:rPr>
        <w:t>12</w:t>
      </w:r>
      <w:r w:rsidRPr="009E0655">
        <w:t xml:space="preserve">-1 describes the information flow for the </w:t>
      </w:r>
      <w:r>
        <w:rPr>
          <w:lang w:eastAsia="ko-KR"/>
        </w:rPr>
        <w:t xml:space="preserve">MCData </w:t>
      </w:r>
      <w:r>
        <w:t xml:space="preserve">create a user account </w:t>
      </w:r>
      <w:r>
        <w:rPr>
          <w:lang w:eastAsia="ko-KR"/>
        </w:rPr>
        <w:t>response</w:t>
      </w:r>
      <w:r>
        <w:t xml:space="preserve"> sent </w:t>
      </w:r>
      <w:r w:rsidRPr="009E0655">
        <w:t>from</w:t>
      </w:r>
      <w:r>
        <w:t xml:space="preserve"> </w:t>
      </w:r>
      <w:r w:rsidRPr="009E0655">
        <w:t xml:space="preserve">the </w:t>
      </w:r>
      <w:r>
        <w:t>MCData message store to the MCData server.</w:t>
      </w:r>
    </w:p>
    <w:p w14:paraId="28A07D8C" w14:textId="77777777" w:rsidR="00C336BB" w:rsidRDefault="00C336BB" w:rsidP="00C336BB">
      <w:pPr>
        <w:pStyle w:val="TH"/>
      </w:pPr>
      <w:r>
        <w:t>Table 7.13.3.1</w:t>
      </w:r>
      <w:r w:rsidRPr="009E0655">
        <w:t>.</w:t>
      </w:r>
      <w:r>
        <w:t>12</w:t>
      </w:r>
      <w:r w:rsidRPr="009E0655">
        <w:t>-</w:t>
      </w:r>
      <w:r>
        <w:t xml:space="preserve">1: </w:t>
      </w:r>
      <w:r>
        <w:rPr>
          <w:lang w:eastAsia="ko-KR"/>
        </w:rPr>
        <w:t xml:space="preserve">MCData </w:t>
      </w:r>
      <w:r>
        <w:t xml:space="preserve">create a user account </w:t>
      </w:r>
      <w:r>
        <w:rPr>
          <w:lang w:eastAsia="ko-KR"/>
        </w:rPr>
        <w:t>response</w:t>
      </w:r>
    </w:p>
    <w:tbl>
      <w:tblPr>
        <w:tblW w:w="8640" w:type="dxa"/>
        <w:jc w:val="center"/>
        <w:tblLayout w:type="fixed"/>
        <w:tblLook w:val="0000" w:firstRow="0" w:lastRow="0" w:firstColumn="0" w:lastColumn="0" w:noHBand="0" w:noVBand="0"/>
      </w:tblPr>
      <w:tblGrid>
        <w:gridCol w:w="3042"/>
        <w:gridCol w:w="993"/>
        <w:gridCol w:w="4605"/>
      </w:tblGrid>
      <w:tr w:rsidR="00C336BB" w14:paraId="6D10128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FFD1E14"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1C77C447"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9B1978F" w14:textId="77777777" w:rsidR="00C336BB" w:rsidRDefault="00C336BB" w:rsidP="00DA72C9">
            <w:pPr>
              <w:pStyle w:val="TAH"/>
            </w:pPr>
            <w:r>
              <w:t>Description</w:t>
            </w:r>
          </w:p>
        </w:tc>
      </w:tr>
      <w:tr w:rsidR="00C336BB" w14:paraId="26AFD66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CA3AD1F"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4E353D47"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B7C9D6A" w14:textId="77777777" w:rsidR="00C336BB" w:rsidRPr="002C7CB4" w:rsidRDefault="00C336BB" w:rsidP="00DA72C9">
            <w:pPr>
              <w:pStyle w:val="TAL"/>
            </w:pPr>
            <w:r w:rsidRPr="002C7CB4">
              <w:t xml:space="preserve">The identity of the MCData user </w:t>
            </w:r>
          </w:p>
        </w:tc>
      </w:tr>
      <w:tr w:rsidR="00C336BB" w14:paraId="08675BB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2C21B98" w14:textId="77777777" w:rsidR="00C336BB" w:rsidRPr="002C7CB4" w:rsidRDefault="00C336BB" w:rsidP="00DA72C9">
            <w:pPr>
              <w:pStyle w:val="TAL"/>
            </w:pPr>
            <w:r>
              <w:t xml:space="preserve">Result </w:t>
            </w:r>
          </w:p>
        </w:tc>
        <w:tc>
          <w:tcPr>
            <w:tcW w:w="993" w:type="dxa"/>
            <w:tcBorders>
              <w:top w:val="single" w:sz="4" w:space="0" w:color="000000"/>
              <w:left w:val="single" w:sz="4" w:space="0" w:color="000000"/>
              <w:bottom w:val="single" w:sz="4" w:space="0" w:color="000000"/>
            </w:tcBorders>
            <w:shd w:val="clear" w:color="auto" w:fill="auto"/>
          </w:tcPr>
          <w:p w14:paraId="2BA963B2"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C627676" w14:textId="77777777" w:rsidR="00C336BB" w:rsidRPr="002C7CB4" w:rsidRDefault="00C336BB" w:rsidP="00DA72C9">
            <w:pPr>
              <w:pStyle w:val="TAL"/>
            </w:pPr>
            <w:r>
              <w:t>The result if the account creation is success or failure</w:t>
            </w:r>
          </w:p>
        </w:tc>
      </w:tr>
    </w:tbl>
    <w:p w14:paraId="00357271" w14:textId="77777777" w:rsidR="00C336BB" w:rsidRPr="00AC5FCE" w:rsidRDefault="00C336BB" w:rsidP="00C336BB"/>
    <w:p w14:paraId="1D740410" w14:textId="77777777" w:rsidR="00C336BB" w:rsidRDefault="00C336BB" w:rsidP="00C336BB">
      <w:pPr>
        <w:pStyle w:val="Heading5"/>
      </w:pPr>
      <w:bookmarkStart w:id="712" w:name="_Toc193632313"/>
      <w:r>
        <w:t>7.13.3.1.13</w:t>
      </w:r>
      <w:r>
        <w:tab/>
        <w:t>MCData deposit an object request</w:t>
      </w:r>
      <w:bookmarkEnd w:id="712"/>
    </w:p>
    <w:p w14:paraId="06CC9755" w14:textId="77777777" w:rsidR="00C336BB" w:rsidRDefault="00C336BB" w:rsidP="00C336BB">
      <w:r w:rsidRPr="009E0655">
        <w:t>Table </w:t>
      </w:r>
      <w:r>
        <w:t>7.13.3.1</w:t>
      </w:r>
      <w:r w:rsidRPr="005D0A05">
        <w:rPr>
          <w:lang w:eastAsia="ko-KR"/>
        </w:rPr>
        <w:t>.</w:t>
      </w:r>
      <w:r>
        <w:rPr>
          <w:lang w:eastAsia="ko-KR"/>
        </w:rPr>
        <w:t>13</w:t>
      </w:r>
      <w:r w:rsidRPr="009E0655">
        <w:t xml:space="preserve">-1 describes the information flow for the </w:t>
      </w:r>
      <w:r>
        <w:rPr>
          <w:lang w:eastAsia="ko-KR"/>
        </w:rPr>
        <w:t xml:space="preserve">MCData </w:t>
      </w:r>
      <w:r>
        <w:t xml:space="preserve">deposit an object </w:t>
      </w:r>
      <w:r>
        <w:rPr>
          <w:lang w:eastAsia="ko-KR"/>
        </w:rPr>
        <w:t>request</w:t>
      </w:r>
      <w:r>
        <w:t xml:space="preserve"> sent </w:t>
      </w:r>
      <w:r w:rsidRPr="009E0655">
        <w:t xml:space="preserve">from </w:t>
      </w:r>
      <w:r>
        <w:t>the MCData server</w:t>
      </w:r>
      <w:r w:rsidRPr="009E0655">
        <w:t xml:space="preserve"> to </w:t>
      </w:r>
      <w:r>
        <w:t>the MCData message store.</w:t>
      </w:r>
    </w:p>
    <w:p w14:paraId="71D65E9C" w14:textId="77777777" w:rsidR="00C336BB" w:rsidRDefault="00C336BB" w:rsidP="00C336BB">
      <w:pPr>
        <w:pStyle w:val="TH"/>
      </w:pPr>
      <w:r>
        <w:t>Table 7.13.3.1.13</w:t>
      </w:r>
      <w:r w:rsidRPr="009E0655">
        <w:t>-</w:t>
      </w:r>
      <w:r>
        <w:t xml:space="preserve">1: </w:t>
      </w:r>
      <w:r>
        <w:rPr>
          <w:lang w:eastAsia="ko-KR"/>
        </w:rPr>
        <w:t xml:space="preserve">MCData </w:t>
      </w:r>
      <w:r>
        <w:t xml:space="preserve">deposit an object </w:t>
      </w:r>
      <w:r>
        <w:rPr>
          <w:lang w:eastAsia="ko-KR"/>
        </w:rPr>
        <w:t>request</w:t>
      </w:r>
    </w:p>
    <w:tbl>
      <w:tblPr>
        <w:tblW w:w="8640" w:type="dxa"/>
        <w:jc w:val="center"/>
        <w:tblLayout w:type="fixed"/>
        <w:tblLook w:val="0000" w:firstRow="0" w:lastRow="0" w:firstColumn="0" w:lastColumn="0" w:noHBand="0" w:noVBand="0"/>
      </w:tblPr>
      <w:tblGrid>
        <w:gridCol w:w="3042"/>
        <w:gridCol w:w="993"/>
        <w:gridCol w:w="4605"/>
      </w:tblGrid>
      <w:tr w:rsidR="00C336BB" w14:paraId="7F3810B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7F8727E"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214D344D"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9DC305C" w14:textId="77777777" w:rsidR="00C336BB" w:rsidRDefault="00C336BB" w:rsidP="00DA72C9">
            <w:pPr>
              <w:pStyle w:val="TAH"/>
            </w:pPr>
            <w:r>
              <w:t>Description</w:t>
            </w:r>
          </w:p>
        </w:tc>
      </w:tr>
      <w:tr w:rsidR="00C336BB" w14:paraId="7D5F62D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4E60769"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27B71333"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5684D04" w14:textId="77777777" w:rsidR="00C336BB" w:rsidRPr="002C7CB4" w:rsidRDefault="00C336BB" w:rsidP="00DA72C9">
            <w:pPr>
              <w:pStyle w:val="TAL"/>
            </w:pPr>
            <w:r w:rsidRPr="002C7CB4">
              <w:t>The identity of the MCDa</w:t>
            </w:r>
            <w:r>
              <w:t xml:space="preserve">ta user </w:t>
            </w:r>
          </w:p>
        </w:tc>
      </w:tr>
      <w:tr w:rsidR="00C336BB" w14:paraId="5383E46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F601B36" w14:textId="77777777" w:rsidR="00C336BB" w:rsidRPr="002C7CB4" w:rsidRDefault="00C336BB" w:rsidP="00DA72C9">
            <w:pPr>
              <w:pStyle w:val="TAL"/>
            </w:pPr>
            <w:r>
              <w:t>Retrieve file indication</w:t>
            </w:r>
          </w:p>
        </w:tc>
        <w:tc>
          <w:tcPr>
            <w:tcW w:w="993" w:type="dxa"/>
            <w:tcBorders>
              <w:top w:val="single" w:sz="4" w:space="0" w:color="000000"/>
              <w:left w:val="single" w:sz="4" w:space="0" w:color="000000"/>
              <w:bottom w:val="single" w:sz="4" w:space="0" w:color="000000"/>
            </w:tcBorders>
            <w:shd w:val="clear" w:color="auto" w:fill="auto"/>
          </w:tcPr>
          <w:p w14:paraId="3500D48A"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BE67783" w14:textId="77777777" w:rsidR="00C336BB" w:rsidRPr="002C7CB4" w:rsidRDefault="00C336BB" w:rsidP="00DA72C9">
            <w:pPr>
              <w:pStyle w:val="TAL"/>
            </w:pPr>
            <w:r>
              <w:t>Flag to instruct the MCData message store to retrieve the file to locally store in the MCData user</w:t>
            </w:r>
            <w:r w:rsidRPr="00CD6039">
              <w:t>'</w:t>
            </w:r>
            <w:r>
              <w:t>s account</w:t>
            </w:r>
          </w:p>
        </w:tc>
      </w:tr>
      <w:tr w:rsidR="00C336BB" w14:paraId="0B135D4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5DF5C4E" w14:textId="77777777" w:rsidR="00C336BB" w:rsidRPr="002C7CB4" w:rsidRDefault="00C336BB" w:rsidP="00DA72C9">
            <w:pPr>
              <w:pStyle w:val="TAL"/>
            </w:pPr>
            <w:r>
              <w:t>Object</w:t>
            </w:r>
          </w:p>
        </w:tc>
        <w:tc>
          <w:tcPr>
            <w:tcW w:w="993" w:type="dxa"/>
            <w:tcBorders>
              <w:top w:val="single" w:sz="4" w:space="0" w:color="000000"/>
              <w:left w:val="single" w:sz="4" w:space="0" w:color="000000"/>
              <w:bottom w:val="single" w:sz="4" w:space="0" w:color="000000"/>
            </w:tcBorders>
            <w:shd w:val="clear" w:color="auto" w:fill="auto"/>
          </w:tcPr>
          <w:p w14:paraId="64E4D7FA"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A3E8223" w14:textId="77777777" w:rsidR="00C336BB" w:rsidRPr="002C7CB4" w:rsidRDefault="00C336BB" w:rsidP="00DA72C9">
            <w:pPr>
              <w:pStyle w:val="TAL"/>
            </w:pPr>
            <w:r>
              <w:t>The object needs to be stored</w:t>
            </w:r>
          </w:p>
        </w:tc>
      </w:tr>
    </w:tbl>
    <w:p w14:paraId="00EDF0C5" w14:textId="77777777" w:rsidR="00C336BB" w:rsidRPr="00856BA4" w:rsidRDefault="00C336BB" w:rsidP="00C336BB"/>
    <w:p w14:paraId="433A5ABB" w14:textId="77777777" w:rsidR="00C336BB" w:rsidRDefault="00C336BB" w:rsidP="00C336BB">
      <w:pPr>
        <w:pStyle w:val="Heading5"/>
      </w:pPr>
      <w:bookmarkStart w:id="713" w:name="_Toc193632314"/>
      <w:r>
        <w:t>7.13.3.1.14</w:t>
      </w:r>
      <w:r>
        <w:tab/>
        <w:t>MCData deposit an object response</w:t>
      </w:r>
      <w:bookmarkEnd w:id="713"/>
    </w:p>
    <w:p w14:paraId="30B7955F" w14:textId="77777777" w:rsidR="00C336BB" w:rsidRDefault="00C336BB" w:rsidP="00C336BB">
      <w:r w:rsidRPr="009E0655">
        <w:t>Table </w:t>
      </w:r>
      <w:r>
        <w:t>7.13.3.1</w:t>
      </w:r>
      <w:r w:rsidRPr="005D0A05">
        <w:rPr>
          <w:lang w:eastAsia="ko-KR"/>
        </w:rPr>
        <w:t>.</w:t>
      </w:r>
      <w:r>
        <w:rPr>
          <w:lang w:eastAsia="ko-KR"/>
        </w:rPr>
        <w:t>14</w:t>
      </w:r>
      <w:r w:rsidRPr="009E0655">
        <w:t xml:space="preserve">-1 describes the information flow for the </w:t>
      </w:r>
      <w:r>
        <w:rPr>
          <w:lang w:eastAsia="ko-KR"/>
        </w:rPr>
        <w:t xml:space="preserve">MCData </w:t>
      </w:r>
      <w:r>
        <w:t xml:space="preserve">deposit an object </w:t>
      </w:r>
      <w:r>
        <w:rPr>
          <w:lang w:eastAsia="ko-KR"/>
        </w:rPr>
        <w:t>response</w:t>
      </w:r>
      <w:r>
        <w:t xml:space="preserve"> sent </w:t>
      </w:r>
      <w:r w:rsidRPr="009E0655">
        <w:t>from</w:t>
      </w:r>
      <w:r>
        <w:t xml:space="preserve"> </w:t>
      </w:r>
      <w:r w:rsidRPr="009E0655">
        <w:t xml:space="preserve">the </w:t>
      </w:r>
      <w:r>
        <w:t>MCData message store to the MCData server.</w:t>
      </w:r>
    </w:p>
    <w:p w14:paraId="0DEA2FDC" w14:textId="77777777" w:rsidR="00C336BB" w:rsidRDefault="00C336BB" w:rsidP="00C336BB">
      <w:pPr>
        <w:pStyle w:val="TH"/>
      </w:pPr>
      <w:r>
        <w:t>Table 7.13.3.1</w:t>
      </w:r>
      <w:r w:rsidRPr="009E0655">
        <w:t>.</w:t>
      </w:r>
      <w:r>
        <w:t>14</w:t>
      </w:r>
      <w:r w:rsidRPr="009E0655">
        <w:t>-</w:t>
      </w:r>
      <w:r>
        <w:t xml:space="preserve">1: </w:t>
      </w:r>
      <w:r>
        <w:rPr>
          <w:lang w:eastAsia="ko-KR"/>
        </w:rPr>
        <w:t xml:space="preserve">MCData </w:t>
      </w:r>
      <w:r>
        <w:t xml:space="preserve">deposit an object </w:t>
      </w:r>
      <w:r>
        <w:rPr>
          <w:lang w:eastAsia="ko-KR"/>
        </w:rPr>
        <w:t>response</w:t>
      </w:r>
    </w:p>
    <w:tbl>
      <w:tblPr>
        <w:tblW w:w="8640" w:type="dxa"/>
        <w:jc w:val="center"/>
        <w:tblLayout w:type="fixed"/>
        <w:tblLook w:val="0000" w:firstRow="0" w:lastRow="0" w:firstColumn="0" w:lastColumn="0" w:noHBand="0" w:noVBand="0"/>
      </w:tblPr>
      <w:tblGrid>
        <w:gridCol w:w="3042"/>
        <w:gridCol w:w="993"/>
        <w:gridCol w:w="4605"/>
      </w:tblGrid>
      <w:tr w:rsidR="00C336BB" w14:paraId="2A3F742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C3AD64C"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283C1779"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45D4C29" w14:textId="77777777" w:rsidR="00C336BB" w:rsidRDefault="00C336BB" w:rsidP="00DA72C9">
            <w:pPr>
              <w:pStyle w:val="TAH"/>
            </w:pPr>
            <w:r>
              <w:t>Description</w:t>
            </w:r>
          </w:p>
        </w:tc>
      </w:tr>
      <w:tr w:rsidR="00C336BB" w14:paraId="3572032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F579292"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3D9ED0CB"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0BCC8DA" w14:textId="77777777" w:rsidR="00C336BB" w:rsidRPr="002C7CB4" w:rsidRDefault="00C336BB" w:rsidP="00DA72C9">
            <w:pPr>
              <w:pStyle w:val="TAL"/>
            </w:pPr>
            <w:r w:rsidRPr="002C7CB4">
              <w:t xml:space="preserve">The identity of the MCData user </w:t>
            </w:r>
          </w:p>
        </w:tc>
      </w:tr>
      <w:tr w:rsidR="00C336BB" w14:paraId="37192A8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1EFAC3B" w14:textId="77777777" w:rsidR="00C336BB" w:rsidRDefault="00C336BB" w:rsidP="00DA72C9">
            <w:pPr>
              <w:pStyle w:val="TAL"/>
            </w:pPr>
            <w:r>
              <w:t>Object Identifier</w:t>
            </w:r>
          </w:p>
        </w:tc>
        <w:tc>
          <w:tcPr>
            <w:tcW w:w="993" w:type="dxa"/>
            <w:tcBorders>
              <w:top w:val="single" w:sz="4" w:space="0" w:color="000000"/>
              <w:left w:val="single" w:sz="4" w:space="0" w:color="000000"/>
              <w:bottom w:val="single" w:sz="4" w:space="0" w:color="000000"/>
            </w:tcBorders>
            <w:shd w:val="clear" w:color="auto" w:fill="auto"/>
          </w:tcPr>
          <w:p w14:paraId="12AF5510" w14:textId="77777777" w:rsidR="00C336BB" w:rsidRPr="002C7CB4"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B5F0394" w14:textId="77777777" w:rsidR="00C336BB" w:rsidRDefault="00C336BB" w:rsidP="00DA72C9">
            <w:pPr>
              <w:pStyle w:val="TAL"/>
            </w:pPr>
            <w:r>
              <w:t>The object identifier that will be used to retrieve this object in the MCData message store directly. If this information element is empty it means the object is not stored</w:t>
            </w:r>
          </w:p>
        </w:tc>
      </w:tr>
    </w:tbl>
    <w:p w14:paraId="5B80FD91" w14:textId="77777777" w:rsidR="00C336BB" w:rsidRDefault="00C336BB" w:rsidP="00C336BB"/>
    <w:p w14:paraId="7E8C87ED" w14:textId="77777777" w:rsidR="00C336BB" w:rsidRDefault="00C336BB" w:rsidP="00C336BB">
      <w:pPr>
        <w:pStyle w:val="Heading5"/>
      </w:pPr>
      <w:bookmarkStart w:id="714" w:name="_Toc193632315"/>
      <w:r>
        <w:t>7.13.3.1.15</w:t>
      </w:r>
      <w:r>
        <w:tab/>
        <w:t>MCData copy a stored object request</w:t>
      </w:r>
      <w:bookmarkEnd w:id="714"/>
    </w:p>
    <w:p w14:paraId="704790A5" w14:textId="77777777" w:rsidR="00C336BB" w:rsidRDefault="00C336BB" w:rsidP="00C336BB">
      <w:r w:rsidRPr="009E0655">
        <w:t>Table </w:t>
      </w:r>
      <w:r>
        <w:t>7.13.3.1</w:t>
      </w:r>
      <w:r w:rsidRPr="005D0A05">
        <w:rPr>
          <w:lang w:eastAsia="ko-KR"/>
        </w:rPr>
        <w:t>.</w:t>
      </w:r>
      <w:r>
        <w:rPr>
          <w:lang w:eastAsia="ko-KR"/>
        </w:rPr>
        <w:t>15</w:t>
      </w:r>
      <w:r w:rsidRPr="009E0655">
        <w:t xml:space="preserve">-1 describes the information flow for the </w:t>
      </w:r>
      <w:r>
        <w:rPr>
          <w:lang w:eastAsia="ko-KR"/>
        </w:rPr>
        <w:t>MCData copy a stored object request</w:t>
      </w:r>
      <w:r>
        <w:t xml:space="preserve"> sent </w:t>
      </w:r>
      <w:r w:rsidRPr="009E0655">
        <w:t xml:space="preserve">from the </w:t>
      </w:r>
      <w:r>
        <w:t>message store client to the MCData message store.</w:t>
      </w:r>
    </w:p>
    <w:p w14:paraId="04850C65" w14:textId="77777777" w:rsidR="00C336BB" w:rsidRDefault="00C336BB" w:rsidP="00C336BB">
      <w:pPr>
        <w:pStyle w:val="TH"/>
      </w:pPr>
      <w:r>
        <w:t>Table 7.13.3.1.15</w:t>
      </w:r>
      <w:r w:rsidRPr="009E0655">
        <w:t>-</w:t>
      </w:r>
      <w:r>
        <w:t xml:space="preserve">1: </w:t>
      </w:r>
      <w:r>
        <w:rPr>
          <w:lang w:eastAsia="ko-KR"/>
        </w:rPr>
        <w:t>MCData copy a stored object request</w:t>
      </w:r>
    </w:p>
    <w:tbl>
      <w:tblPr>
        <w:tblW w:w="8640" w:type="dxa"/>
        <w:jc w:val="center"/>
        <w:tblLayout w:type="fixed"/>
        <w:tblLook w:val="0000" w:firstRow="0" w:lastRow="0" w:firstColumn="0" w:lastColumn="0" w:noHBand="0" w:noVBand="0"/>
      </w:tblPr>
      <w:tblGrid>
        <w:gridCol w:w="3042"/>
        <w:gridCol w:w="993"/>
        <w:gridCol w:w="4605"/>
      </w:tblGrid>
      <w:tr w:rsidR="00C336BB" w14:paraId="714C072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F393B4E"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51A51D84"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66A264C" w14:textId="77777777" w:rsidR="00C336BB" w:rsidRDefault="00C336BB" w:rsidP="00DA72C9">
            <w:pPr>
              <w:pStyle w:val="TAH"/>
            </w:pPr>
            <w:r>
              <w:t>Description</w:t>
            </w:r>
          </w:p>
        </w:tc>
      </w:tr>
      <w:tr w:rsidR="00C336BB" w14:paraId="1C5B627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CBC33D3"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2B1CDD7A"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D69512A" w14:textId="77777777" w:rsidR="00C336BB" w:rsidRPr="002C7CB4" w:rsidRDefault="00C336BB" w:rsidP="00DA72C9">
            <w:pPr>
              <w:pStyle w:val="TAL"/>
            </w:pPr>
            <w:r w:rsidRPr="002C7CB4">
              <w:t>The identity of the MCDa</w:t>
            </w:r>
            <w:r>
              <w:t xml:space="preserve">ta user </w:t>
            </w:r>
          </w:p>
        </w:tc>
      </w:tr>
      <w:tr w:rsidR="00C336BB" w14:paraId="4EEA754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8DC6D01" w14:textId="77777777" w:rsidR="00C336BB" w:rsidRPr="002C7CB4" w:rsidRDefault="00C336BB" w:rsidP="00DA72C9">
            <w:pPr>
              <w:pStyle w:val="TAL"/>
            </w:pPr>
            <w:r>
              <w:t>Object identifier</w:t>
            </w:r>
          </w:p>
        </w:tc>
        <w:tc>
          <w:tcPr>
            <w:tcW w:w="993" w:type="dxa"/>
            <w:tcBorders>
              <w:top w:val="single" w:sz="4" w:space="0" w:color="000000"/>
              <w:left w:val="single" w:sz="4" w:space="0" w:color="000000"/>
              <w:bottom w:val="single" w:sz="4" w:space="0" w:color="000000"/>
            </w:tcBorders>
            <w:shd w:val="clear" w:color="auto" w:fill="auto"/>
          </w:tcPr>
          <w:p w14:paraId="3B4EA50B"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31E5D34" w14:textId="77777777" w:rsidR="00C336BB" w:rsidRPr="002C7CB4" w:rsidRDefault="00C336BB" w:rsidP="00DA72C9">
            <w:pPr>
              <w:pStyle w:val="TAL"/>
            </w:pPr>
            <w:r>
              <w:t>The object identifier of the object stored in the MCData message store</w:t>
            </w:r>
          </w:p>
        </w:tc>
      </w:tr>
      <w:tr w:rsidR="00C336BB" w14:paraId="1A3319A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3A2C38C" w14:textId="77777777" w:rsidR="00C336BB" w:rsidRDefault="00C336BB" w:rsidP="00DA72C9">
            <w:pPr>
              <w:pStyle w:val="TAL"/>
            </w:pPr>
            <w:r>
              <w:t>Destination folder identifier</w:t>
            </w:r>
          </w:p>
        </w:tc>
        <w:tc>
          <w:tcPr>
            <w:tcW w:w="993" w:type="dxa"/>
            <w:tcBorders>
              <w:top w:val="single" w:sz="4" w:space="0" w:color="000000"/>
              <w:left w:val="single" w:sz="4" w:space="0" w:color="000000"/>
              <w:bottom w:val="single" w:sz="4" w:space="0" w:color="000000"/>
            </w:tcBorders>
            <w:shd w:val="clear" w:color="auto" w:fill="auto"/>
          </w:tcPr>
          <w:p w14:paraId="66348AA7" w14:textId="77777777" w:rsidR="00C336BB" w:rsidRPr="002C7CB4"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8B81CBC" w14:textId="77777777" w:rsidR="00C336BB" w:rsidRDefault="00C336BB" w:rsidP="00DA72C9">
            <w:pPr>
              <w:pStyle w:val="TAL"/>
            </w:pPr>
            <w:r>
              <w:t>Indicates where the object will be copied to</w:t>
            </w:r>
          </w:p>
        </w:tc>
      </w:tr>
    </w:tbl>
    <w:p w14:paraId="356B44AD" w14:textId="77777777" w:rsidR="00C336BB" w:rsidRDefault="00C336BB" w:rsidP="00C336BB"/>
    <w:p w14:paraId="6F367F1B" w14:textId="77777777" w:rsidR="00C336BB" w:rsidRDefault="00C336BB" w:rsidP="00C336BB">
      <w:pPr>
        <w:pStyle w:val="Heading5"/>
      </w:pPr>
      <w:bookmarkStart w:id="715" w:name="_Toc193632316"/>
      <w:r>
        <w:t>7.13.3.1.16</w:t>
      </w:r>
      <w:r>
        <w:tab/>
        <w:t>MCData copy a stored object response</w:t>
      </w:r>
      <w:bookmarkEnd w:id="715"/>
    </w:p>
    <w:p w14:paraId="18B71BFB" w14:textId="77777777" w:rsidR="00C336BB" w:rsidRDefault="00C336BB" w:rsidP="00C336BB">
      <w:r w:rsidRPr="009E0655">
        <w:t>Table </w:t>
      </w:r>
      <w:r>
        <w:t>7.13.3.1</w:t>
      </w:r>
      <w:r w:rsidRPr="005D0A05">
        <w:rPr>
          <w:lang w:eastAsia="ko-KR"/>
        </w:rPr>
        <w:t>.</w:t>
      </w:r>
      <w:r>
        <w:rPr>
          <w:lang w:eastAsia="ko-KR"/>
        </w:rPr>
        <w:t>16</w:t>
      </w:r>
      <w:r w:rsidRPr="009E0655">
        <w:t xml:space="preserve">-1 describes the information flow for the </w:t>
      </w:r>
      <w:r>
        <w:rPr>
          <w:lang w:eastAsia="ko-KR"/>
        </w:rPr>
        <w:t>MCData copy a stored object response</w:t>
      </w:r>
      <w:r>
        <w:t xml:space="preserve"> sent </w:t>
      </w:r>
      <w:r w:rsidRPr="009E0655">
        <w:t xml:space="preserve">from the </w:t>
      </w:r>
      <w:r>
        <w:t>MCData message store to the message store client.</w:t>
      </w:r>
    </w:p>
    <w:p w14:paraId="43B938AF" w14:textId="77777777" w:rsidR="00C336BB" w:rsidRDefault="00C336BB" w:rsidP="00C336BB">
      <w:pPr>
        <w:pStyle w:val="TH"/>
      </w:pPr>
      <w:r>
        <w:t>Table 7.13.3.1.16</w:t>
      </w:r>
      <w:r w:rsidRPr="009E0655">
        <w:t>-</w:t>
      </w:r>
      <w:r>
        <w:t xml:space="preserve">1: </w:t>
      </w:r>
      <w:r>
        <w:rPr>
          <w:lang w:eastAsia="ko-KR"/>
        </w:rPr>
        <w:t>MCData copy a stored object response</w:t>
      </w:r>
    </w:p>
    <w:tbl>
      <w:tblPr>
        <w:tblW w:w="8640" w:type="dxa"/>
        <w:jc w:val="center"/>
        <w:tblLayout w:type="fixed"/>
        <w:tblLook w:val="0000" w:firstRow="0" w:lastRow="0" w:firstColumn="0" w:lastColumn="0" w:noHBand="0" w:noVBand="0"/>
      </w:tblPr>
      <w:tblGrid>
        <w:gridCol w:w="3042"/>
        <w:gridCol w:w="993"/>
        <w:gridCol w:w="4605"/>
      </w:tblGrid>
      <w:tr w:rsidR="00C336BB" w14:paraId="2DAD241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3C07CDF"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7A83550B"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B6285A1" w14:textId="77777777" w:rsidR="00C336BB" w:rsidRDefault="00C336BB" w:rsidP="00DA72C9">
            <w:pPr>
              <w:pStyle w:val="TAH"/>
            </w:pPr>
            <w:r>
              <w:t>Description</w:t>
            </w:r>
          </w:p>
        </w:tc>
      </w:tr>
      <w:tr w:rsidR="00C336BB" w14:paraId="0764C4E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64D6AF4"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430CF71F"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37129FD" w14:textId="77777777" w:rsidR="00C336BB" w:rsidRPr="002C7CB4" w:rsidRDefault="00C336BB" w:rsidP="00DA72C9">
            <w:pPr>
              <w:pStyle w:val="TAL"/>
            </w:pPr>
            <w:r w:rsidRPr="002C7CB4">
              <w:t xml:space="preserve">The identity of the MCData user </w:t>
            </w:r>
          </w:p>
        </w:tc>
      </w:tr>
      <w:tr w:rsidR="00C336BB" w14:paraId="5DA3A63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FE36ECC" w14:textId="77777777" w:rsidR="00C336BB" w:rsidRPr="002C7CB4" w:rsidRDefault="00C336BB" w:rsidP="00DA72C9">
            <w:pPr>
              <w:pStyle w:val="TAL"/>
            </w:pPr>
            <w:r>
              <w:t xml:space="preserve">Result </w:t>
            </w:r>
          </w:p>
        </w:tc>
        <w:tc>
          <w:tcPr>
            <w:tcW w:w="993" w:type="dxa"/>
            <w:tcBorders>
              <w:top w:val="single" w:sz="4" w:space="0" w:color="000000"/>
              <w:left w:val="single" w:sz="4" w:space="0" w:color="000000"/>
              <w:bottom w:val="single" w:sz="4" w:space="0" w:color="000000"/>
            </w:tcBorders>
            <w:shd w:val="clear" w:color="auto" w:fill="auto"/>
          </w:tcPr>
          <w:p w14:paraId="131E5284"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D505398" w14:textId="77777777" w:rsidR="00C336BB" w:rsidRPr="002C7CB4" w:rsidRDefault="00C336BB" w:rsidP="00DA72C9">
            <w:pPr>
              <w:pStyle w:val="TAL"/>
            </w:pPr>
            <w:r>
              <w:t>The result if the operation is success or failure</w:t>
            </w:r>
          </w:p>
        </w:tc>
      </w:tr>
    </w:tbl>
    <w:p w14:paraId="6A2B7393" w14:textId="77777777" w:rsidR="00C336BB" w:rsidRDefault="00C336BB" w:rsidP="00C336BB">
      <w:pPr>
        <w:rPr>
          <w:noProof/>
        </w:rPr>
      </w:pPr>
    </w:p>
    <w:p w14:paraId="1FFDBD13" w14:textId="77777777" w:rsidR="00C336BB" w:rsidRDefault="00C336BB" w:rsidP="00C336BB">
      <w:pPr>
        <w:pStyle w:val="Heading5"/>
      </w:pPr>
      <w:bookmarkStart w:id="716" w:name="_Toc193632317"/>
      <w:r>
        <w:t>7.13.3.1.17</w:t>
      </w:r>
      <w:r>
        <w:tab/>
        <w:t>MCData move a stored object request</w:t>
      </w:r>
      <w:bookmarkEnd w:id="716"/>
    </w:p>
    <w:p w14:paraId="644B403E" w14:textId="77777777" w:rsidR="00C336BB" w:rsidRDefault="00C336BB" w:rsidP="00C336BB">
      <w:r w:rsidRPr="009E0655">
        <w:t>Table </w:t>
      </w:r>
      <w:r>
        <w:t>7.13.3.1</w:t>
      </w:r>
      <w:r w:rsidRPr="005D0A05">
        <w:rPr>
          <w:lang w:eastAsia="ko-KR"/>
        </w:rPr>
        <w:t>.</w:t>
      </w:r>
      <w:r>
        <w:rPr>
          <w:lang w:eastAsia="ko-KR"/>
        </w:rPr>
        <w:t>17</w:t>
      </w:r>
      <w:r w:rsidRPr="009E0655">
        <w:t xml:space="preserve">-1 describes the information flow for the </w:t>
      </w:r>
      <w:r>
        <w:rPr>
          <w:lang w:eastAsia="ko-KR"/>
        </w:rPr>
        <w:t>MCData move a stored object request</w:t>
      </w:r>
      <w:r>
        <w:t xml:space="preserve"> sent </w:t>
      </w:r>
      <w:r w:rsidRPr="009E0655">
        <w:t xml:space="preserve">from the </w:t>
      </w:r>
      <w:r>
        <w:t>message store client to the MCData message store.</w:t>
      </w:r>
    </w:p>
    <w:p w14:paraId="35EC6929" w14:textId="77777777" w:rsidR="00C336BB" w:rsidRDefault="00C336BB" w:rsidP="00C336BB">
      <w:pPr>
        <w:pStyle w:val="TH"/>
      </w:pPr>
      <w:r>
        <w:t xml:space="preserve">Table 7.13.3.1.17-1: </w:t>
      </w:r>
      <w:r>
        <w:rPr>
          <w:lang w:eastAsia="ko-KR"/>
        </w:rPr>
        <w:t>MCData move a stored object request</w:t>
      </w:r>
    </w:p>
    <w:tbl>
      <w:tblPr>
        <w:tblW w:w="8640" w:type="dxa"/>
        <w:jc w:val="center"/>
        <w:tblLayout w:type="fixed"/>
        <w:tblLook w:val="0000" w:firstRow="0" w:lastRow="0" w:firstColumn="0" w:lastColumn="0" w:noHBand="0" w:noVBand="0"/>
      </w:tblPr>
      <w:tblGrid>
        <w:gridCol w:w="3042"/>
        <w:gridCol w:w="993"/>
        <w:gridCol w:w="4605"/>
      </w:tblGrid>
      <w:tr w:rsidR="00C336BB" w14:paraId="5D09813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98B0D2E"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76857BE5"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9EEE664" w14:textId="77777777" w:rsidR="00C336BB" w:rsidRDefault="00C336BB" w:rsidP="00DA72C9">
            <w:pPr>
              <w:pStyle w:val="TAH"/>
            </w:pPr>
            <w:r>
              <w:t>Description</w:t>
            </w:r>
          </w:p>
        </w:tc>
      </w:tr>
      <w:tr w:rsidR="00C336BB" w14:paraId="0E3F1E2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0AFE530"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06F84F16"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EFEC100" w14:textId="77777777" w:rsidR="00C336BB" w:rsidRPr="002C7CB4" w:rsidRDefault="00C336BB" w:rsidP="00DA72C9">
            <w:pPr>
              <w:pStyle w:val="TAL"/>
            </w:pPr>
            <w:r w:rsidRPr="002C7CB4">
              <w:t>The identity of the MCDa</w:t>
            </w:r>
            <w:r>
              <w:t xml:space="preserve">ta user </w:t>
            </w:r>
          </w:p>
        </w:tc>
      </w:tr>
      <w:tr w:rsidR="00C336BB" w14:paraId="1D4601F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67583E2" w14:textId="77777777" w:rsidR="00C336BB" w:rsidRPr="002C7CB4" w:rsidRDefault="00C336BB" w:rsidP="00DA72C9">
            <w:pPr>
              <w:pStyle w:val="TAL"/>
            </w:pPr>
            <w:r>
              <w:t>Object identifier</w:t>
            </w:r>
          </w:p>
        </w:tc>
        <w:tc>
          <w:tcPr>
            <w:tcW w:w="993" w:type="dxa"/>
            <w:tcBorders>
              <w:top w:val="single" w:sz="4" w:space="0" w:color="000000"/>
              <w:left w:val="single" w:sz="4" w:space="0" w:color="000000"/>
              <w:bottom w:val="single" w:sz="4" w:space="0" w:color="000000"/>
            </w:tcBorders>
            <w:shd w:val="clear" w:color="auto" w:fill="auto"/>
          </w:tcPr>
          <w:p w14:paraId="05513F49"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8F58041" w14:textId="77777777" w:rsidR="00C336BB" w:rsidRPr="002C7CB4" w:rsidRDefault="00C336BB" w:rsidP="00DA72C9">
            <w:pPr>
              <w:pStyle w:val="TAL"/>
            </w:pPr>
            <w:r>
              <w:t>The object identifier of the object stored in the MCData message store</w:t>
            </w:r>
          </w:p>
        </w:tc>
      </w:tr>
      <w:tr w:rsidR="00C336BB" w14:paraId="542BAD8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1C593EE" w14:textId="77777777" w:rsidR="00C336BB" w:rsidRDefault="00C336BB" w:rsidP="00DA72C9">
            <w:pPr>
              <w:pStyle w:val="TAL"/>
            </w:pPr>
            <w:r>
              <w:t>Destination folder identifier</w:t>
            </w:r>
          </w:p>
        </w:tc>
        <w:tc>
          <w:tcPr>
            <w:tcW w:w="993" w:type="dxa"/>
            <w:tcBorders>
              <w:top w:val="single" w:sz="4" w:space="0" w:color="000000"/>
              <w:left w:val="single" w:sz="4" w:space="0" w:color="000000"/>
              <w:bottom w:val="single" w:sz="4" w:space="0" w:color="000000"/>
            </w:tcBorders>
            <w:shd w:val="clear" w:color="auto" w:fill="auto"/>
          </w:tcPr>
          <w:p w14:paraId="33C8E455" w14:textId="77777777" w:rsidR="00C336BB" w:rsidRPr="002C7CB4"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CEC66AC" w14:textId="77777777" w:rsidR="00C336BB" w:rsidRDefault="00C336BB" w:rsidP="00DA72C9">
            <w:pPr>
              <w:pStyle w:val="TAL"/>
            </w:pPr>
            <w:r>
              <w:t>Indicates where the object will be moved to.</w:t>
            </w:r>
          </w:p>
        </w:tc>
      </w:tr>
    </w:tbl>
    <w:p w14:paraId="2AABD940" w14:textId="77777777" w:rsidR="00C336BB" w:rsidRDefault="00C336BB" w:rsidP="00C336BB"/>
    <w:p w14:paraId="1DBA263F" w14:textId="77777777" w:rsidR="00C336BB" w:rsidRDefault="00C336BB" w:rsidP="00C336BB">
      <w:pPr>
        <w:pStyle w:val="Heading5"/>
      </w:pPr>
      <w:bookmarkStart w:id="717" w:name="_Toc193632318"/>
      <w:r>
        <w:t>7.13.3.1.18</w:t>
      </w:r>
      <w:r>
        <w:tab/>
        <w:t>MCData move a stored object response</w:t>
      </w:r>
      <w:bookmarkEnd w:id="717"/>
    </w:p>
    <w:p w14:paraId="095A08FF" w14:textId="77777777" w:rsidR="00C336BB" w:rsidRDefault="00C336BB" w:rsidP="00C336BB">
      <w:r w:rsidRPr="009E0655">
        <w:t>Table </w:t>
      </w:r>
      <w:r>
        <w:t>7.13.3.1</w:t>
      </w:r>
      <w:r w:rsidRPr="005D0A05">
        <w:rPr>
          <w:lang w:eastAsia="ko-KR"/>
        </w:rPr>
        <w:t>.</w:t>
      </w:r>
      <w:r>
        <w:rPr>
          <w:lang w:eastAsia="ko-KR"/>
        </w:rPr>
        <w:t>18</w:t>
      </w:r>
      <w:r w:rsidRPr="009E0655">
        <w:t xml:space="preserve">-1 describes the information flow for the </w:t>
      </w:r>
      <w:r>
        <w:rPr>
          <w:lang w:eastAsia="ko-KR"/>
        </w:rPr>
        <w:t>MCData move a stored object response</w:t>
      </w:r>
      <w:r>
        <w:t xml:space="preserve"> sent </w:t>
      </w:r>
      <w:r w:rsidRPr="009E0655">
        <w:t xml:space="preserve">from the </w:t>
      </w:r>
      <w:r>
        <w:t>MCData message store to the message store client.</w:t>
      </w:r>
    </w:p>
    <w:p w14:paraId="5E17C466" w14:textId="77777777" w:rsidR="00C336BB" w:rsidRDefault="00C336BB" w:rsidP="00C336BB">
      <w:pPr>
        <w:pStyle w:val="TH"/>
      </w:pPr>
      <w:r>
        <w:t>Table 7.13.3.1.18</w:t>
      </w:r>
      <w:r w:rsidRPr="009E0655">
        <w:t>-</w:t>
      </w:r>
      <w:r>
        <w:t xml:space="preserve">1: </w:t>
      </w:r>
      <w:r>
        <w:rPr>
          <w:lang w:eastAsia="ko-KR"/>
        </w:rPr>
        <w:t>MCData move a stored object response</w:t>
      </w:r>
    </w:p>
    <w:tbl>
      <w:tblPr>
        <w:tblW w:w="8640" w:type="dxa"/>
        <w:jc w:val="center"/>
        <w:tblLayout w:type="fixed"/>
        <w:tblLook w:val="0000" w:firstRow="0" w:lastRow="0" w:firstColumn="0" w:lastColumn="0" w:noHBand="0" w:noVBand="0"/>
      </w:tblPr>
      <w:tblGrid>
        <w:gridCol w:w="3042"/>
        <w:gridCol w:w="993"/>
        <w:gridCol w:w="4605"/>
      </w:tblGrid>
      <w:tr w:rsidR="00C336BB" w14:paraId="54768ED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0D66BDF"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4CF53CA7"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724A90F" w14:textId="77777777" w:rsidR="00C336BB" w:rsidRDefault="00C336BB" w:rsidP="00DA72C9">
            <w:pPr>
              <w:pStyle w:val="TAH"/>
            </w:pPr>
            <w:r>
              <w:t>Description</w:t>
            </w:r>
          </w:p>
        </w:tc>
      </w:tr>
      <w:tr w:rsidR="00C336BB" w14:paraId="58FB1BA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352F1F9"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0019C0D1"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706BFDB" w14:textId="77777777" w:rsidR="00C336BB" w:rsidRPr="002C7CB4" w:rsidRDefault="00C336BB" w:rsidP="00DA72C9">
            <w:pPr>
              <w:pStyle w:val="TAL"/>
            </w:pPr>
            <w:r w:rsidRPr="002C7CB4">
              <w:t xml:space="preserve">The identity of the MCData user </w:t>
            </w:r>
          </w:p>
        </w:tc>
      </w:tr>
      <w:tr w:rsidR="00C336BB" w14:paraId="4BE4A79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46107A0" w14:textId="77777777" w:rsidR="00C336BB" w:rsidRPr="002C7CB4" w:rsidRDefault="00C336BB" w:rsidP="00DA72C9">
            <w:pPr>
              <w:pStyle w:val="TAL"/>
            </w:pPr>
            <w:r>
              <w:t xml:space="preserve">Result </w:t>
            </w:r>
          </w:p>
        </w:tc>
        <w:tc>
          <w:tcPr>
            <w:tcW w:w="993" w:type="dxa"/>
            <w:tcBorders>
              <w:top w:val="single" w:sz="4" w:space="0" w:color="000000"/>
              <w:left w:val="single" w:sz="4" w:space="0" w:color="000000"/>
              <w:bottom w:val="single" w:sz="4" w:space="0" w:color="000000"/>
            </w:tcBorders>
            <w:shd w:val="clear" w:color="auto" w:fill="auto"/>
          </w:tcPr>
          <w:p w14:paraId="096E47D1"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6C5C35D" w14:textId="77777777" w:rsidR="00C336BB" w:rsidRPr="002C7CB4" w:rsidRDefault="00C336BB" w:rsidP="00DA72C9">
            <w:pPr>
              <w:pStyle w:val="TAL"/>
            </w:pPr>
            <w:r>
              <w:t>The result if the operation is success or failure</w:t>
            </w:r>
          </w:p>
        </w:tc>
      </w:tr>
    </w:tbl>
    <w:p w14:paraId="1DFE3FC6" w14:textId="77777777" w:rsidR="00C336BB" w:rsidRDefault="00C336BB" w:rsidP="00C336BB">
      <w:pPr>
        <w:rPr>
          <w:noProof/>
        </w:rPr>
      </w:pPr>
    </w:p>
    <w:p w14:paraId="3DE14255" w14:textId="77777777" w:rsidR="00C336BB" w:rsidRDefault="00C336BB" w:rsidP="00C336BB">
      <w:pPr>
        <w:pStyle w:val="Heading5"/>
      </w:pPr>
      <w:bookmarkStart w:id="718" w:name="_Toc193632319"/>
      <w:r>
        <w:t>7.13.3.1.19</w:t>
      </w:r>
      <w:r>
        <w:tab/>
        <w:t>MCData create folder request</w:t>
      </w:r>
      <w:bookmarkEnd w:id="718"/>
    </w:p>
    <w:p w14:paraId="05BA8196" w14:textId="77777777" w:rsidR="00C336BB" w:rsidRDefault="00C336BB" w:rsidP="00C336BB">
      <w:r w:rsidRPr="009E0655">
        <w:t>Table </w:t>
      </w:r>
      <w:r>
        <w:t>7.13.3.1</w:t>
      </w:r>
      <w:r w:rsidRPr="005D0A05">
        <w:rPr>
          <w:lang w:eastAsia="ko-KR"/>
        </w:rPr>
        <w:t>.</w:t>
      </w:r>
      <w:r>
        <w:rPr>
          <w:lang w:eastAsia="ko-KR"/>
        </w:rPr>
        <w:t>19</w:t>
      </w:r>
      <w:r w:rsidRPr="009E0655">
        <w:t xml:space="preserve">-1 describes the information flow for the </w:t>
      </w:r>
      <w:r>
        <w:rPr>
          <w:lang w:eastAsia="ko-KR"/>
        </w:rPr>
        <w:t>MCData create folder request</w:t>
      </w:r>
      <w:r>
        <w:t xml:space="preserve"> sent </w:t>
      </w:r>
      <w:r w:rsidRPr="009E0655">
        <w:t xml:space="preserve">from the </w:t>
      </w:r>
      <w:r>
        <w:t>message store client to the MCData message store.</w:t>
      </w:r>
    </w:p>
    <w:p w14:paraId="5F0A0EA3" w14:textId="77777777" w:rsidR="00C336BB" w:rsidRDefault="00C336BB" w:rsidP="00C336BB">
      <w:pPr>
        <w:pStyle w:val="TH"/>
      </w:pPr>
      <w:r>
        <w:t>Table 7.13.3.1.19</w:t>
      </w:r>
      <w:r w:rsidRPr="009E0655">
        <w:t>-</w:t>
      </w:r>
      <w:r>
        <w:t xml:space="preserve">1: </w:t>
      </w:r>
      <w:r>
        <w:rPr>
          <w:lang w:eastAsia="ko-KR"/>
        </w:rPr>
        <w:t>MCData create folder request</w:t>
      </w:r>
    </w:p>
    <w:tbl>
      <w:tblPr>
        <w:tblW w:w="8640" w:type="dxa"/>
        <w:jc w:val="center"/>
        <w:tblLayout w:type="fixed"/>
        <w:tblLook w:val="0000" w:firstRow="0" w:lastRow="0" w:firstColumn="0" w:lastColumn="0" w:noHBand="0" w:noVBand="0"/>
      </w:tblPr>
      <w:tblGrid>
        <w:gridCol w:w="3042"/>
        <w:gridCol w:w="993"/>
        <w:gridCol w:w="4605"/>
      </w:tblGrid>
      <w:tr w:rsidR="00C336BB" w14:paraId="21BA444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FE0776E"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0152863D"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5F48C61" w14:textId="77777777" w:rsidR="00C336BB" w:rsidRDefault="00C336BB" w:rsidP="00DA72C9">
            <w:pPr>
              <w:pStyle w:val="TAH"/>
            </w:pPr>
            <w:r>
              <w:t>Description</w:t>
            </w:r>
          </w:p>
        </w:tc>
      </w:tr>
      <w:tr w:rsidR="00C336BB" w14:paraId="2738EC8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1D9167B"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00402E40"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93AFE42" w14:textId="77777777" w:rsidR="00C336BB" w:rsidRPr="002C7CB4" w:rsidRDefault="00C336BB" w:rsidP="00DA72C9">
            <w:pPr>
              <w:pStyle w:val="TAL"/>
            </w:pPr>
            <w:r w:rsidRPr="002C7CB4">
              <w:t>The identity of the MCDa</w:t>
            </w:r>
            <w:r>
              <w:t>ta user</w:t>
            </w:r>
          </w:p>
        </w:tc>
      </w:tr>
      <w:tr w:rsidR="00C336BB" w14:paraId="1F537BC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DD60C32" w14:textId="77777777" w:rsidR="00C336BB" w:rsidRPr="002C7CB4" w:rsidRDefault="00C336BB" w:rsidP="00DA72C9">
            <w:pPr>
              <w:pStyle w:val="TAL"/>
            </w:pPr>
            <w:r>
              <w:t>Parent folder identifier</w:t>
            </w:r>
          </w:p>
        </w:tc>
        <w:tc>
          <w:tcPr>
            <w:tcW w:w="993" w:type="dxa"/>
            <w:tcBorders>
              <w:top w:val="single" w:sz="4" w:space="0" w:color="000000"/>
              <w:left w:val="single" w:sz="4" w:space="0" w:color="000000"/>
              <w:bottom w:val="single" w:sz="4" w:space="0" w:color="000000"/>
            </w:tcBorders>
            <w:shd w:val="clear" w:color="auto" w:fill="auto"/>
          </w:tcPr>
          <w:p w14:paraId="279EB341"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E4F9D55" w14:textId="77777777" w:rsidR="00C336BB" w:rsidRPr="002C7CB4" w:rsidRDefault="00C336BB" w:rsidP="00DA72C9">
            <w:pPr>
              <w:pStyle w:val="TAL"/>
            </w:pPr>
            <w:r>
              <w:t>The parent folder identifier of the created folder</w:t>
            </w:r>
          </w:p>
        </w:tc>
      </w:tr>
      <w:tr w:rsidR="00C336BB" w14:paraId="7E48EAC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0BF6597" w14:textId="77777777" w:rsidR="00C336BB" w:rsidRDefault="00C336BB" w:rsidP="00DA72C9">
            <w:pPr>
              <w:pStyle w:val="TAL"/>
            </w:pPr>
            <w:r>
              <w:t>Folder name</w:t>
            </w:r>
          </w:p>
        </w:tc>
        <w:tc>
          <w:tcPr>
            <w:tcW w:w="993" w:type="dxa"/>
            <w:tcBorders>
              <w:top w:val="single" w:sz="4" w:space="0" w:color="000000"/>
              <w:left w:val="single" w:sz="4" w:space="0" w:color="000000"/>
              <w:bottom w:val="single" w:sz="4" w:space="0" w:color="000000"/>
            </w:tcBorders>
            <w:shd w:val="clear" w:color="auto" w:fill="auto"/>
          </w:tcPr>
          <w:p w14:paraId="29A940D3"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D28B8DD" w14:textId="77777777" w:rsidR="00C336BB" w:rsidRDefault="00C336BB" w:rsidP="00DA72C9">
            <w:pPr>
              <w:pStyle w:val="TAL"/>
            </w:pPr>
            <w:r>
              <w:t>Indicates the name of the new folder</w:t>
            </w:r>
          </w:p>
        </w:tc>
      </w:tr>
    </w:tbl>
    <w:p w14:paraId="4E647F42" w14:textId="77777777" w:rsidR="00C336BB" w:rsidRDefault="00C336BB" w:rsidP="00C336BB"/>
    <w:p w14:paraId="0072D73B" w14:textId="77777777" w:rsidR="00C336BB" w:rsidRDefault="00C336BB" w:rsidP="00C336BB">
      <w:pPr>
        <w:pStyle w:val="Heading5"/>
      </w:pPr>
      <w:bookmarkStart w:id="719" w:name="_Toc193632320"/>
      <w:r>
        <w:t>7.13.3.1.20</w:t>
      </w:r>
      <w:r>
        <w:tab/>
        <w:t>MCData create folder response</w:t>
      </w:r>
      <w:bookmarkEnd w:id="719"/>
    </w:p>
    <w:p w14:paraId="50B79427" w14:textId="77777777" w:rsidR="00C336BB" w:rsidRDefault="00C336BB" w:rsidP="00C336BB">
      <w:r w:rsidRPr="009E0655">
        <w:t>Table </w:t>
      </w:r>
      <w:r>
        <w:t>7.13.3.1</w:t>
      </w:r>
      <w:r w:rsidRPr="005D0A05">
        <w:rPr>
          <w:lang w:eastAsia="ko-KR"/>
        </w:rPr>
        <w:t>.</w:t>
      </w:r>
      <w:r>
        <w:rPr>
          <w:lang w:eastAsia="ko-KR"/>
        </w:rPr>
        <w:t>20</w:t>
      </w:r>
      <w:r w:rsidRPr="009E0655">
        <w:t xml:space="preserve">-1 describes the information flow for the </w:t>
      </w:r>
      <w:r>
        <w:rPr>
          <w:lang w:eastAsia="ko-KR"/>
        </w:rPr>
        <w:t>MCData create folder response</w:t>
      </w:r>
      <w:r>
        <w:t xml:space="preserve"> sent </w:t>
      </w:r>
      <w:r w:rsidRPr="009E0655">
        <w:t xml:space="preserve">from the </w:t>
      </w:r>
      <w:r>
        <w:t>MCData message store to the message store client.</w:t>
      </w:r>
    </w:p>
    <w:p w14:paraId="2DBB6BF8" w14:textId="77777777" w:rsidR="00C336BB" w:rsidRDefault="00C336BB" w:rsidP="00C336BB">
      <w:pPr>
        <w:pStyle w:val="TH"/>
      </w:pPr>
      <w:r>
        <w:t>Table 7.13.3.1.20</w:t>
      </w:r>
      <w:r w:rsidRPr="009E0655">
        <w:t>-</w:t>
      </w:r>
      <w:r>
        <w:t xml:space="preserve">1: </w:t>
      </w:r>
      <w:r>
        <w:rPr>
          <w:lang w:eastAsia="ko-KR"/>
        </w:rPr>
        <w:t>MCData create folder response</w:t>
      </w:r>
    </w:p>
    <w:tbl>
      <w:tblPr>
        <w:tblW w:w="8640" w:type="dxa"/>
        <w:jc w:val="center"/>
        <w:tblLayout w:type="fixed"/>
        <w:tblLook w:val="0000" w:firstRow="0" w:lastRow="0" w:firstColumn="0" w:lastColumn="0" w:noHBand="0" w:noVBand="0"/>
      </w:tblPr>
      <w:tblGrid>
        <w:gridCol w:w="3042"/>
        <w:gridCol w:w="993"/>
        <w:gridCol w:w="4605"/>
      </w:tblGrid>
      <w:tr w:rsidR="00C336BB" w14:paraId="5485A7E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A29D932"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027E0D50"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8D167BE" w14:textId="77777777" w:rsidR="00C336BB" w:rsidRDefault="00C336BB" w:rsidP="00DA72C9">
            <w:pPr>
              <w:pStyle w:val="TAH"/>
            </w:pPr>
            <w:r>
              <w:t>Description</w:t>
            </w:r>
          </w:p>
        </w:tc>
      </w:tr>
      <w:tr w:rsidR="00C336BB" w14:paraId="3175EA4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68775DB"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35C10EBA"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A5EC9F0" w14:textId="77777777" w:rsidR="00C336BB" w:rsidRPr="002C7CB4" w:rsidRDefault="00C336BB" w:rsidP="00DA72C9">
            <w:pPr>
              <w:pStyle w:val="TAL"/>
            </w:pPr>
            <w:r w:rsidRPr="002C7CB4">
              <w:t>The identity of the MCData user</w:t>
            </w:r>
          </w:p>
        </w:tc>
      </w:tr>
      <w:tr w:rsidR="00C336BB" w14:paraId="54A8010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3A8B94D" w14:textId="77777777" w:rsidR="00C336BB" w:rsidRPr="002C7CB4" w:rsidRDefault="00C336BB" w:rsidP="00DA72C9">
            <w:pPr>
              <w:pStyle w:val="TAL"/>
            </w:pPr>
            <w:r>
              <w:t xml:space="preserve">Result </w:t>
            </w:r>
          </w:p>
        </w:tc>
        <w:tc>
          <w:tcPr>
            <w:tcW w:w="993" w:type="dxa"/>
            <w:tcBorders>
              <w:top w:val="single" w:sz="4" w:space="0" w:color="000000"/>
              <w:left w:val="single" w:sz="4" w:space="0" w:color="000000"/>
              <w:bottom w:val="single" w:sz="4" w:space="0" w:color="000000"/>
            </w:tcBorders>
            <w:shd w:val="clear" w:color="auto" w:fill="auto"/>
          </w:tcPr>
          <w:p w14:paraId="4AD971D9"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2F1787D" w14:textId="77777777" w:rsidR="00C336BB" w:rsidRPr="002C7CB4" w:rsidRDefault="00C336BB" w:rsidP="00DA72C9">
            <w:pPr>
              <w:pStyle w:val="TAL"/>
            </w:pPr>
            <w:r>
              <w:t>The result if the operation is success or failure</w:t>
            </w:r>
          </w:p>
        </w:tc>
      </w:tr>
      <w:tr w:rsidR="00C336BB" w14:paraId="6925A43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C3CCE39" w14:textId="77777777" w:rsidR="00C336BB" w:rsidRDefault="00C336BB" w:rsidP="00DA72C9">
            <w:pPr>
              <w:pStyle w:val="TAL"/>
            </w:pPr>
            <w:r>
              <w:t>Folder identifier</w:t>
            </w:r>
          </w:p>
        </w:tc>
        <w:tc>
          <w:tcPr>
            <w:tcW w:w="993" w:type="dxa"/>
            <w:tcBorders>
              <w:top w:val="single" w:sz="4" w:space="0" w:color="000000"/>
              <w:left w:val="single" w:sz="4" w:space="0" w:color="000000"/>
              <w:bottom w:val="single" w:sz="4" w:space="0" w:color="000000"/>
            </w:tcBorders>
            <w:shd w:val="clear" w:color="auto" w:fill="auto"/>
          </w:tcPr>
          <w:p w14:paraId="53C048A2"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2AF4639" w14:textId="77777777" w:rsidR="00C336BB" w:rsidRDefault="00C336BB" w:rsidP="00DA72C9">
            <w:pPr>
              <w:pStyle w:val="TAL"/>
            </w:pPr>
            <w:r>
              <w:t>The identifier of the folder that is created</w:t>
            </w:r>
          </w:p>
        </w:tc>
      </w:tr>
    </w:tbl>
    <w:p w14:paraId="641AA674" w14:textId="77777777" w:rsidR="00C336BB" w:rsidRDefault="00C336BB" w:rsidP="00C336BB">
      <w:pPr>
        <w:rPr>
          <w:noProof/>
        </w:rPr>
      </w:pPr>
    </w:p>
    <w:p w14:paraId="6D70985D" w14:textId="77777777" w:rsidR="00C336BB" w:rsidRDefault="00C336BB" w:rsidP="00C336BB">
      <w:pPr>
        <w:pStyle w:val="Heading5"/>
      </w:pPr>
      <w:bookmarkStart w:id="720" w:name="_Toc193632321"/>
      <w:r>
        <w:t>7.13.3.1.21</w:t>
      </w:r>
      <w:r>
        <w:tab/>
        <w:t>MCData delete folder request</w:t>
      </w:r>
      <w:bookmarkEnd w:id="720"/>
    </w:p>
    <w:p w14:paraId="13921B07" w14:textId="77777777" w:rsidR="00C336BB" w:rsidRDefault="00C336BB" w:rsidP="00C336BB">
      <w:r w:rsidRPr="009E0655">
        <w:t>Table </w:t>
      </w:r>
      <w:r>
        <w:t>7.13.3.1</w:t>
      </w:r>
      <w:r w:rsidRPr="005D0A05">
        <w:rPr>
          <w:lang w:eastAsia="ko-KR"/>
        </w:rPr>
        <w:t>.</w:t>
      </w:r>
      <w:r>
        <w:rPr>
          <w:lang w:eastAsia="ko-KR"/>
        </w:rPr>
        <w:t>21</w:t>
      </w:r>
      <w:r w:rsidRPr="009E0655">
        <w:t xml:space="preserve">-1 describes the information flow for the </w:t>
      </w:r>
      <w:r>
        <w:rPr>
          <w:lang w:eastAsia="ko-KR"/>
        </w:rPr>
        <w:t>MCData delete folder request</w:t>
      </w:r>
      <w:r>
        <w:t xml:space="preserve"> sent </w:t>
      </w:r>
      <w:r w:rsidRPr="009E0655">
        <w:t xml:space="preserve">from the </w:t>
      </w:r>
      <w:r>
        <w:t>message store client to the MCData message store.</w:t>
      </w:r>
    </w:p>
    <w:p w14:paraId="67239D1A" w14:textId="77777777" w:rsidR="00C336BB" w:rsidRDefault="00C336BB" w:rsidP="00C336BB">
      <w:pPr>
        <w:pStyle w:val="TH"/>
      </w:pPr>
      <w:r>
        <w:t>Table 7.13.3.1.21</w:t>
      </w:r>
      <w:r w:rsidRPr="009E0655">
        <w:t>-</w:t>
      </w:r>
      <w:r>
        <w:t xml:space="preserve">1: </w:t>
      </w:r>
      <w:r>
        <w:rPr>
          <w:lang w:eastAsia="ko-KR"/>
        </w:rPr>
        <w:t>MCData delete folder request</w:t>
      </w:r>
    </w:p>
    <w:tbl>
      <w:tblPr>
        <w:tblW w:w="8640" w:type="dxa"/>
        <w:jc w:val="center"/>
        <w:tblLayout w:type="fixed"/>
        <w:tblLook w:val="0000" w:firstRow="0" w:lastRow="0" w:firstColumn="0" w:lastColumn="0" w:noHBand="0" w:noVBand="0"/>
      </w:tblPr>
      <w:tblGrid>
        <w:gridCol w:w="3042"/>
        <w:gridCol w:w="993"/>
        <w:gridCol w:w="4605"/>
      </w:tblGrid>
      <w:tr w:rsidR="00C336BB" w14:paraId="5C253E2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C4EEC2C"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5AC74C3E"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AC4D4D2" w14:textId="77777777" w:rsidR="00C336BB" w:rsidRDefault="00C336BB" w:rsidP="00DA72C9">
            <w:pPr>
              <w:pStyle w:val="TAH"/>
            </w:pPr>
            <w:r>
              <w:t>Description</w:t>
            </w:r>
          </w:p>
        </w:tc>
      </w:tr>
      <w:tr w:rsidR="00C336BB" w14:paraId="0409B09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BCE2B0C"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4F562CC5"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800715C" w14:textId="77777777" w:rsidR="00C336BB" w:rsidRPr="002C7CB4" w:rsidRDefault="00C336BB" w:rsidP="00DA72C9">
            <w:pPr>
              <w:pStyle w:val="TAL"/>
            </w:pPr>
            <w:r w:rsidRPr="002C7CB4">
              <w:t>The identity of the MCDa</w:t>
            </w:r>
            <w:r>
              <w:t>ta user</w:t>
            </w:r>
          </w:p>
        </w:tc>
      </w:tr>
      <w:tr w:rsidR="00C336BB" w14:paraId="5E8B9EE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2C74B80" w14:textId="77777777" w:rsidR="00C336BB" w:rsidRDefault="00C336BB" w:rsidP="00DA72C9">
            <w:pPr>
              <w:pStyle w:val="TAL"/>
            </w:pPr>
            <w:r>
              <w:t>Folder identifier</w:t>
            </w:r>
          </w:p>
        </w:tc>
        <w:tc>
          <w:tcPr>
            <w:tcW w:w="993" w:type="dxa"/>
            <w:tcBorders>
              <w:top w:val="single" w:sz="4" w:space="0" w:color="000000"/>
              <w:left w:val="single" w:sz="4" w:space="0" w:color="000000"/>
              <w:bottom w:val="single" w:sz="4" w:space="0" w:color="000000"/>
            </w:tcBorders>
            <w:shd w:val="clear" w:color="auto" w:fill="auto"/>
          </w:tcPr>
          <w:p w14:paraId="32A8100B"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47C45B8" w14:textId="77777777" w:rsidR="00C336BB" w:rsidRDefault="00C336BB" w:rsidP="00DA72C9">
            <w:pPr>
              <w:pStyle w:val="TAL"/>
            </w:pPr>
            <w:r>
              <w:t>The identifier of the folder to be deleted</w:t>
            </w:r>
          </w:p>
        </w:tc>
      </w:tr>
    </w:tbl>
    <w:p w14:paraId="2D5ADB1B" w14:textId="77777777" w:rsidR="00C336BB" w:rsidRDefault="00C336BB" w:rsidP="00C336BB"/>
    <w:p w14:paraId="11946B96" w14:textId="77777777" w:rsidR="00C336BB" w:rsidRDefault="00C336BB" w:rsidP="00C336BB">
      <w:pPr>
        <w:pStyle w:val="Heading5"/>
      </w:pPr>
      <w:bookmarkStart w:id="721" w:name="_Toc193632322"/>
      <w:r>
        <w:t>7.13.3.1.22</w:t>
      </w:r>
      <w:r>
        <w:tab/>
        <w:t>MCData delete folder response</w:t>
      </w:r>
      <w:bookmarkEnd w:id="721"/>
    </w:p>
    <w:p w14:paraId="05F005A1" w14:textId="77777777" w:rsidR="00C336BB" w:rsidRDefault="00C336BB" w:rsidP="00C336BB">
      <w:r w:rsidRPr="009E0655">
        <w:t>Table </w:t>
      </w:r>
      <w:r>
        <w:t>7.13.3.1</w:t>
      </w:r>
      <w:r w:rsidRPr="005D0A05">
        <w:rPr>
          <w:lang w:eastAsia="ko-KR"/>
        </w:rPr>
        <w:t>.</w:t>
      </w:r>
      <w:r>
        <w:rPr>
          <w:lang w:eastAsia="ko-KR"/>
        </w:rPr>
        <w:t>22</w:t>
      </w:r>
      <w:r w:rsidRPr="009E0655">
        <w:t xml:space="preserve">-1 describes the information flow for the </w:t>
      </w:r>
      <w:r>
        <w:rPr>
          <w:lang w:eastAsia="ko-KR"/>
        </w:rPr>
        <w:t>MCData delete folder response</w:t>
      </w:r>
      <w:r>
        <w:t xml:space="preserve"> sent </w:t>
      </w:r>
      <w:r w:rsidRPr="009E0655">
        <w:t xml:space="preserve">from the </w:t>
      </w:r>
      <w:r>
        <w:t>MCData message store to the message store client.</w:t>
      </w:r>
    </w:p>
    <w:p w14:paraId="6414A470" w14:textId="77777777" w:rsidR="00C336BB" w:rsidRDefault="00C336BB" w:rsidP="00C336BB">
      <w:pPr>
        <w:pStyle w:val="TH"/>
      </w:pPr>
      <w:r>
        <w:t>Table 7.13.3.1.22</w:t>
      </w:r>
      <w:r w:rsidRPr="009E0655">
        <w:t>-</w:t>
      </w:r>
      <w:r>
        <w:t xml:space="preserve">1: </w:t>
      </w:r>
      <w:r>
        <w:rPr>
          <w:lang w:eastAsia="ko-KR"/>
        </w:rPr>
        <w:t>MCData delete folder response</w:t>
      </w:r>
    </w:p>
    <w:tbl>
      <w:tblPr>
        <w:tblW w:w="8640" w:type="dxa"/>
        <w:jc w:val="center"/>
        <w:tblLayout w:type="fixed"/>
        <w:tblLook w:val="0000" w:firstRow="0" w:lastRow="0" w:firstColumn="0" w:lastColumn="0" w:noHBand="0" w:noVBand="0"/>
      </w:tblPr>
      <w:tblGrid>
        <w:gridCol w:w="3042"/>
        <w:gridCol w:w="993"/>
        <w:gridCol w:w="4605"/>
      </w:tblGrid>
      <w:tr w:rsidR="00C336BB" w14:paraId="378879C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6F54A50"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0B308894"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FF43B01" w14:textId="77777777" w:rsidR="00C336BB" w:rsidRDefault="00C336BB" w:rsidP="00DA72C9">
            <w:pPr>
              <w:pStyle w:val="TAH"/>
            </w:pPr>
            <w:r>
              <w:t>Description</w:t>
            </w:r>
          </w:p>
        </w:tc>
      </w:tr>
      <w:tr w:rsidR="00C336BB" w14:paraId="628BA32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9B43D55"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62A19349"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B9C3434" w14:textId="77777777" w:rsidR="00C336BB" w:rsidRPr="002C7CB4" w:rsidRDefault="00C336BB" w:rsidP="00DA72C9">
            <w:pPr>
              <w:pStyle w:val="TAL"/>
            </w:pPr>
            <w:r w:rsidRPr="002C7CB4">
              <w:t>The identity of the MCData user</w:t>
            </w:r>
          </w:p>
        </w:tc>
      </w:tr>
      <w:tr w:rsidR="00C336BB" w14:paraId="58EB25B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1FFF1F5" w14:textId="77777777" w:rsidR="00C336BB" w:rsidRPr="002C7CB4" w:rsidRDefault="00C336BB" w:rsidP="00DA72C9">
            <w:pPr>
              <w:pStyle w:val="TAL"/>
            </w:pPr>
            <w:r>
              <w:t xml:space="preserve">Result </w:t>
            </w:r>
          </w:p>
        </w:tc>
        <w:tc>
          <w:tcPr>
            <w:tcW w:w="993" w:type="dxa"/>
            <w:tcBorders>
              <w:top w:val="single" w:sz="4" w:space="0" w:color="000000"/>
              <w:left w:val="single" w:sz="4" w:space="0" w:color="000000"/>
              <w:bottom w:val="single" w:sz="4" w:space="0" w:color="000000"/>
            </w:tcBorders>
            <w:shd w:val="clear" w:color="auto" w:fill="auto"/>
          </w:tcPr>
          <w:p w14:paraId="72F1FA19"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81496D4" w14:textId="77777777" w:rsidR="00C336BB" w:rsidRPr="002C7CB4" w:rsidRDefault="00C336BB" w:rsidP="00DA72C9">
            <w:pPr>
              <w:pStyle w:val="TAL"/>
            </w:pPr>
            <w:r>
              <w:t>The result if the operation is success or failure</w:t>
            </w:r>
          </w:p>
        </w:tc>
      </w:tr>
    </w:tbl>
    <w:p w14:paraId="5011FFF8" w14:textId="77777777" w:rsidR="00C336BB" w:rsidRDefault="00C336BB" w:rsidP="00C336BB">
      <w:pPr>
        <w:rPr>
          <w:noProof/>
        </w:rPr>
      </w:pPr>
    </w:p>
    <w:p w14:paraId="5D95B2EB" w14:textId="77777777" w:rsidR="00C336BB" w:rsidRDefault="00C336BB" w:rsidP="00C336BB">
      <w:pPr>
        <w:pStyle w:val="Heading5"/>
      </w:pPr>
      <w:bookmarkStart w:id="722" w:name="_Toc193632323"/>
      <w:r>
        <w:t>7.13.3.1.23</w:t>
      </w:r>
      <w:r>
        <w:tab/>
        <w:t>MCData copy folder request</w:t>
      </w:r>
      <w:bookmarkEnd w:id="722"/>
    </w:p>
    <w:p w14:paraId="52FDDBCE" w14:textId="77777777" w:rsidR="00C336BB" w:rsidRDefault="00C336BB" w:rsidP="00C336BB">
      <w:r w:rsidRPr="009E0655">
        <w:t>Table </w:t>
      </w:r>
      <w:r>
        <w:t>7.13.3.1</w:t>
      </w:r>
      <w:r w:rsidRPr="005D0A05">
        <w:rPr>
          <w:lang w:eastAsia="ko-KR"/>
        </w:rPr>
        <w:t>.</w:t>
      </w:r>
      <w:r>
        <w:rPr>
          <w:lang w:eastAsia="ko-KR"/>
        </w:rPr>
        <w:t>23</w:t>
      </w:r>
      <w:r w:rsidRPr="009E0655">
        <w:t xml:space="preserve">-1 describes the information flow for the </w:t>
      </w:r>
      <w:r>
        <w:rPr>
          <w:lang w:eastAsia="ko-KR"/>
        </w:rPr>
        <w:t>MCData copy folder request</w:t>
      </w:r>
      <w:r>
        <w:t xml:space="preserve"> sent </w:t>
      </w:r>
      <w:r w:rsidRPr="009E0655">
        <w:t xml:space="preserve">from the </w:t>
      </w:r>
      <w:r>
        <w:t>message store client to the MCData message store.</w:t>
      </w:r>
    </w:p>
    <w:p w14:paraId="6FE64008" w14:textId="77777777" w:rsidR="00C336BB" w:rsidRDefault="00C336BB" w:rsidP="00C336BB">
      <w:pPr>
        <w:pStyle w:val="TH"/>
      </w:pPr>
      <w:r>
        <w:t>Table 7.13.3.1.23</w:t>
      </w:r>
      <w:r w:rsidRPr="009E0655">
        <w:t>-</w:t>
      </w:r>
      <w:r>
        <w:t xml:space="preserve">1: </w:t>
      </w:r>
      <w:r>
        <w:rPr>
          <w:lang w:eastAsia="ko-KR"/>
        </w:rPr>
        <w:t>MCData copy folder request</w:t>
      </w:r>
    </w:p>
    <w:tbl>
      <w:tblPr>
        <w:tblW w:w="8640" w:type="dxa"/>
        <w:jc w:val="center"/>
        <w:tblLayout w:type="fixed"/>
        <w:tblLook w:val="0000" w:firstRow="0" w:lastRow="0" w:firstColumn="0" w:lastColumn="0" w:noHBand="0" w:noVBand="0"/>
      </w:tblPr>
      <w:tblGrid>
        <w:gridCol w:w="3042"/>
        <w:gridCol w:w="993"/>
        <w:gridCol w:w="4605"/>
      </w:tblGrid>
      <w:tr w:rsidR="00C336BB" w14:paraId="02387E2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F3356B5"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1F925BDC"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CDAD55F" w14:textId="77777777" w:rsidR="00C336BB" w:rsidRDefault="00C336BB" w:rsidP="00DA72C9">
            <w:pPr>
              <w:pStyle w:val="TAH"/>
            </w:pPr>
            <w:r>
              <w:t>Description</w:t>
            </w:r>
          </w:p>
        </w:tc>
      </w:tr>
      <w:tr w:rsidR="00C336BB" w14:paraId="0F51FC0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C4D1D99"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45755897"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1D479D0" w14:textId="77777777" w:rsidR="00C336BB" w:rsidRPr="002C7CB4" w:rsidRDefault="00C336BB" w:rsidP="00DA72C9">
            <w:pPr>
              <w:pStyle w:val="TAL"/>
            </w:pPr>
            <w:r w:rsidRPr="002C7CB4">
              <w:t>The identity of the MCDa</w:t>
            </w:r>
            <w:r>
              <w:t>ta user</w:t>
            </w:r>
          </w:p>
        </w:tc>
      </w:tr>
      <w:tr w:rsidR="00C336BB" w14:paraId="5833AFE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73F503E" w14:textId="77777777" w:rsidR="00C336BB" w:rsidRDefault="00C336BB" w:rsidP="00DA72C9">
            <w:pPr>
              <w:pStyle w:val="TAL"/>
            </w:pPr>
            <w:r>
              <w:t>Source folder identifier</w:t>
            </w:r>
          </w:p>
        </w:tc>
        <w:tc>
          <w:tcPr>
            <w:tcW w:w="993" w:type="dxa"/>
            <w:tcBorders>
              <w:top w:val="single" w:sz="4" w:space="0" w:color="000000"/>
              <w:left w:val="single" w:sz="4" w:space="0" w:color="000000"/>
              <w:bottom w:val="single" w:sz="4" w:space="0" w:color="000000"/>
            </w:tcBorders>
            <w:shd w:val="clear" w:color="auto" w:fill="auto"/>
          </w:tcPr>
          <w:p w14:paraId="32F64C57"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DDB7C13" w14:textId="77777777" w:rsidR="00C336BB" w:rsidRDefault="00C336BB" w:rsidP="00DA72C9">
            <w:pPr>
              <w:pStyle w:val="TAL"/>
            </w:pPr>
            <w:r>
              <w:t>The identifier of the folder to copy from</w:t>
            </w:r>
          </w:p>
        </w:tc>
      </w:tr>
      <w:tr w:rsidR="00C336BB" w14:paraId="5AAAE6C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1F02A4D" w14:textId="77777777" w:rsidR="00C336BB" w:rsidRDefault="00C336BB" w:rsidP="00DA72C9">
            <w:pPr>
              <w:pStyle w:val="TAL"/>
            </w:pPr>
            <w:r>
              <w:t>Destination folder identifier</w:t>
            </w:r>
          </w:p>
        </w:tc>
        <w:tc>
          <w:tcPr>
            <w:tcW w:w="993" w:type="dxa"/>
            <w:tcBorders>
              <w:top w:val="single" w:sz="4" w:space="0" w:color="000000"/>
              <w:left w:val="single" w:sz="4" w:space="0" w:color="000000"/>
              <w:bottom w:val="single" w:sz="4" w:space="0" w:color="000000"/>
            </w:tcBorders>
            <w:shd w:val="clear" w:color="auto" w:fill="auto"/>
          </w:tcPr>
          <w:p w14:paraId="0593AFB5"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DC85D2B" w14:textId="77777777" w:rsidR="00C336BB" w:rsidRDefault="00C336BB" w:rsidP="00DA72C9">
            <w:pPr>
              <w:pStyle w:val="TAL"/>
            </w:pPr>
            <w:r>
              <w:t>The identifier of the folder to copy to</w:t>
            </w:r>
          </w:p>
        </w:tc>
      </w:tr>
      <w:tr w:rsidR="00C336BB" w14:paraId="09BA4DF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963536D" w14:textId="77777777" w:rsidR="00C336BB" w:rsidRDefault="00C336BB" w:rsidP="00DA72C9">
            <w:pPr>
              <w:pStyle w:val="TAL"/>
            </w:pPr>
            <w:r>
              <w:t>New folder name (see NOTE)</w:t>
            </w:r>
          </w:p>
        </w:tc>
        <w:tc>
          <w:tcPr>
            <w:tcW w:w="993" w:type="dxa"/>
            <w:tcBorders>
              <w:top w:val="single" w:sz="4" w:space="0" w:color="000000"/>
              <w:left w:val="single" w:sz="4" w:space="0" w:color="000000"/>
              <w:bottom w:val="single" w:sz="4" w:space="0" w:color="000000"/>
            </w:tcBorders>
            <w:shd w:val="clear" w:color="auto" w:fill="auto"/>
          </w:tcPr>
          <w:p w14:paraId="22846A38"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CEBB638" w14:textId="77777777" w:rsidR="00C336BB" w:rsidRDefault="00C336BB" w:rsidP="00DA72C9">
            <w:pPr>
              <w:pStyle w:val="TAL"/>
            </w:pPr>
            <w:r>
              <w:t>Indicates the name of the new folder</w:t>
            </w:r>
          </w:p>
        </w:tc>
      </w:tr>
      <w:tr w:rsidR="00C336BB" w14:paraId="6904098C"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B4D2151" w14:textId="77777777" w:rsidR="00C336BB" w:rsidRDefault="00C336BB" w:rsidP="00DA72C9">
            <w:pPr>
              <w:pStyle w:val="TAN"/>
            </w:pPr>
            <w:r>
              <w:t>NOTE:</w:t>
            </w:r>
            <w:r>
              <w:tab/>
              <w:t>If no new folder nameinformation element is provided, the new folder name will be the same as the source folder name.</w:t>
            </w:r>
          </w:p>
        </w:tc>
      </w:tr>
    </w:tbl>
    <w:p w14:paraId="5AEF39FE" w14:textId="77777777" w:rsidR="00C336BB" w:rsidRDefault="00C336BB" w:rsidP="00C336BB"/>
    <w:p w14:paraId="2690A1F6" w14:textId="77777777" w:rsidR="00C336BB" w:rsidRDefault="00C336BB" w:rsidP="00C336BB">
      <w:pPr>
        <w:pStyle w:val="Heading5"/>
      </w:pPr>
      <w:bookmarkStart w:id="723" w:name="_Toc193632324"/>
      <w:r>
        <w:t>7.13.3.1.24</w:t>
      </w:r>
      <w:r>
        <w:tab/>
        <w:t>MCData copy folder response</w:t>
      </w:r>
      <w:bookmarkEnd w:id="723"/>
    </w:p>
    <w:p w14:paraId="15A2284C" w14:textId="77777777" w:rsidR="00C336BB" w:rsidRDefault="00C336BB" w:rsidP="00C336BB">
      <w:r w:rsidRPr="009E0655">
        <w:t>Table </w:t>
      </w:r>
      <w:r>
        <w:t>7.13.3.1</w:t>
      </w:r>
      <w:r w:rsidRPr="005D0A05">
        <w:rPr>
          <w:lang w:eastAsia="ko-KR"/>
        </w:rPr>
        <w:t>.</w:t>
      </w:r>
      <w:r>
        <w:rPr>
          <w:lang w:eastAsia="ko-KR"/>
        </w:rPr>
        <w:t>24</w:t>
      </w:r>
      <w:r w:rsidRPr="009E0655">
        <w:t xml:space="preserve">-1 describes the information flow for the </w:t>
      </w:r>
      <w:r>
        <w:rPr>
          <w:lang w:eastAsia="ko-KR"/>
        </w:rPr>
        <w:t>MCData copy folder response</w:t>
      </w:r>
      <w:r>
        <w:t xml:space="preserve"> sent </w:t>
      </w:r>
      <w:r w:rsidRPr="009E0655">
        <w:t xml:space="preserve">from the </w:t>
      </w:r>
      <w:r>
        <w:t>MCData message store to the message store client.</w:t>
      </w:r>
    </w:p>
    <w:p w14:paraId="08F09B7E" w14:textId="77777777" w:rsidR="00C336BB" w:rsidRDefault="00C336BB" w:rsidP="00C336BB">
      <w:pPr>
        <w:pStyle w:val="TH"/>
      </w:pPr>
      <w:r>
        <w:t>Table 7.13.3.1.24</w:t>
      </w:r>
      <w:r w:rsidRPr="009E0655">
        <w:t>-</w:t>
      </w:r>
      <w:r>
        <w:t xml:space="preserve">1: </w:t>
      </w:r>
      <w:r>
        <w:rPr>
          <w:lang w:eastAsia="ko-KR"/>
        </w:rPr>
        <w:t>MCData copy folder response</w:t>
      </w:r>
    </w:p>
    <w:tbl>
      <w:tblPr>
        <w:tblW w:w="8640" w:type="dxa"/>
        <w:jc w:val="center"/>
        <w:tblLayout w:type="fixed"/>
        <w:tblLook w:val="0000" w:firstRow="0" w:lastRow="0" w:firstColumn="0" w:lastColumn="0" w:noHBand="0" w:noVBand="0"/>
      </w:tblPr>
      <w:tblGrid>
        <w:gridCol w:w="3042"/>
        <w:gridCol w:w="993"/>
        <w:gridCol w:w="4605"/>
      </w:tblGrid>
      <w:tr w:rsidR="00C336BB" w14:paraId="7C5FA7F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189E6E0"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726AD865"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7FC7D4D" w14:textId="77777777" w:rsidR="00C336BB" w:rsidRDefault="00C336BB" w:rsidP="00DA72C9">
            <w:pPr>
              <w:pStyle w:val="TAH"/>
            </w:pPr>
            <w:r>
              <w:t>Description</w:t>
            </w:r>
          </w:p>
        </w:tc>
      </w:tr>
      <w:tr w:rsidR="00C336BB" w14:paraId="5763FE9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CBAD8DC"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271E6A22"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4DA57B8" w14:textId="77777777" w:rsidR="00C336BB" w:rsidRPr="002C7CB4" w:rsidRDefault="00C336BB" w:rsidP="00DA72C9">
            <w:pPr>
              <w:pStyle w:val="TAL"/>
            </w:pPr>
            <w:r w:rsidRPr="002C7CB4">
              <w:t>The identity of the MCData user</w:t>
            </w:r>
          </w:p>
        </w:tc>
      </w:tr>
      <w:tr w:rsidR="00C336BB" w14:paraId="4B7031E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22BC5E5" w14:textId="77777777" w:rsidR="00C336BB" w:rsidRPr="002C7CB4" w:rsidRDefault="00C336BB" w:rsidP="00DA72C9">
            <w:pPr>
              <w:pStyle w:val="TAL"/>
            </w:pPr>
            <w:r>
              <w:t xml:space="preserve">Result </w:t>
            </w:r>
          </w:p>
        </w:tc>
        <w:tc>
          <w:tcPr>
            <w:tcW w:w="993" w:type="dxa"/>
            <w:tcBorders>
              <w:top w:val="single" w:sz="4" w:space="0" w:color="000000"/>
              <w:left w:val="single" w:sz="4" w:space="0" w:color="000000"/>
              <w:bottom w:val="single" w:sz="4" w:space="0" w:color="000000"/>
            </w:tcBorders>
            <w:shd w:val="clear" w:color="auto" w:fill="auto"/>
          </w:tcPr>
          <w:p w14:paraId="5453BB81"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B4D317C" w14:textId="77777777" w:rsidR="00C336BB" w:rsidRPr="002C7CB4" w:rsidRDefault="00C336BB" w:rsidP="00DA72C9">
            <w:pPr>
              <w:pStyle w:val="TAL"/>
            </w:pPr>
            <w:r>
              <w:t>The result if the operation is success or failure</w:t>
            </w:r>
          </w:p>
        </w:tc>
      </w:tr>
      <w:tr w:rsidR="00C336BB" w14:paraId="235DA3F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A37F657" w14:textId="77777777" w:rsidR="00C336BB" w:rsidRDefault="00C336BB" w:rsidP="00DA72C9">
            <w:pPr>
              <w:pStyle w:val="TAL"/>
            </w:pPr>
            <w:r>
              <w:t>New folder identifier</w:t>
            </w:r>
          </w:p>
        </w:tc>
        <w:tc>
          <w:tcPr>
            <w:tcW w:w="993" w:type="dxa"/>
            <w:tcBorders>
              <w:top w:val="single" w:sz="4" w:space="0" w:color="000000"/>
              <w:left w:val="single" w:sz="4" w:space="0" w:color="000000"/>
              <w:bottom w:val="single" w:sz="4" w:space="0" w:color="000000"/>
            </w:tcBorders>
            <w:shd w:val="clear" w:color="auto" w:fill="auto"/>
          </w:tcPr>
          <w:p w14:paraId="3FF225A5" w14:textId="77777777" w:rsidR="00C336BB" w:rsidRPr="002C7CB4"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79B1411" w14:textId="77777777" w:rsidR="00C336BB" w:rsidRDefault="00C336BB" w:rsidP="00DA72C9">
            <w:pPr>
              <w:pStyle w:val="TAL"/>
            </w:pPr>
            <w:r>
              <w:t>Indicates the identifier of the new folder</w:t>
            </w:r>
          </w:p>
        </w:tc>
      </w:tr>
    </w:tbl>
    <w:p w14:paraId="5A675799" w14:textId="77777777" w:rsidR="00C336BB" w:rsidRDefault="00C336BB" w:rsidP="00C336BB"/>
    <w:p w14:paraId="49987CDF" w14:textId="77777777" w:rsidR="00C336BB" w:rsidRDefault="00C336BB" w:rsidP="00C336BB">
      <w:pPr>
        <w:pStyle w:val="Heading5"/>
      </w:pPr>
      <w:bookmarkStart w:id="724" w:name="_Toc193632325"/>
      <w:r>
        <w:t>7.13.3.1.25</w:t>
      </w:r>
      <w:r>
        <w:tab/>
        <w:t>MCData move folder request</w:t>
      </w:r>
      <w:bookmarkEnd w:id="724"/>
    </w:p>
    <w:p w14:paraId="79FB4D40" w14:textId="77777777" w:rsidR="00C336BB" w:rsidRDefault="00C336BB" w:rsidP="00C336BB">
      <w:r w:rsidRPr="009E0655">
        <w:t>Table </w:t>
      </w:r>
      <w:r>
        <w:t>7.13.3.1</w:t>
      </w:r>
      <w:r w:rsidRPr="005D0A05">
        <w:rPr>
          <w:lang w:eastAsia="ko-KR"/>
        </w:rPr>
        <w:t>.</w:t>
      </w:r>
      <w:r>
        <w:rPr>
          <w:lang w:eastAsia="ko-KR"/>
        </w:rPr>
        <w:t>25</w:t>
      </w:r>
      <w:r w:rsidRPr="009E0655">
        <w:t xml:space="preserve">-1 describes the information flow for the </w:t>
      </w:r>
      <w:r>
        <w:rPr>
          <w:lang w:eastAsia="ko-KR"/>
        </w:rPr>
        <w:t>MCData move folder request</w:t>
      </w:r>
      <w:r>
        <w:t xml:space="preserve"> sent </w:t>
      </w:r>
      <w:r w:rsidRPr="009E0655">
        <w:t xml:space="preserve">from the </w:t>
      </w:r>
      <w:r>
        <w:t>message store client to the MCData message store.</w:t>
      </w:r>
    </w:p>
    <w:p w14:paraId="38CF9313" w14:textId="77777777" w:rsidR="00C336BB" w:rsidRDefault="00C336BB" w:rsidP="00C336BB">
      <w:pPr>
        <w:pStyle w:val="TH"/>
      </w:pPr>
      <w:r>
        <w:t>Table 7.13.3.1.25</w:t>
      </w:r>
      <w:r w:rsidRPr="009E0655">
        <w:t>-</w:t>
      </w:r>
      <w:r>
        <w:t xml:space="preserve">1: </w:t>
      </w:r>
      <w:r>
        <w:rPr>
          <w:lang w:eastAsia="ko-KR"/>
        </w:rPr>
        <w:t>MCData move folder request</w:t>
      </w:r>
    </w:p>
    <w:tbl>
      <w:tblPr>
        <w:tblW w:w="8640" w:type="dxa"/>
        <w:jc w:val="center"/>
        <w:tblLayout w:type="fixed"/>
        <w:tblLook w:val="0000" w:firstRow="0" w:lastRow="0" w:firstColumn="0" w:lastColumn="0" w:noHBand="0" w:noVBand="0"/>
      </w:tblPr>
      <w:tblGrid>
        <w:gridCol w:w="3042"/>
        <w:gridCol w:w="993"/>
        <w:gridCol w:w="4605"/>
      </w:tblGrid>
      <w:tr w:rsidR="00C336BB" w14:paraId="1BFDFBB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E4A1F70"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4CA4D5DE"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AAD78BE" w14:textId="77777777" w:rsidR="00C336BB" w:rsidRDefault="00C336BB" w:rsidP="00DA72C9">
            <w:pPr>
              <w:pStyle w:val="TAH"/>
            </w:pPr>
            <w:r>
              <w:t>Description</w:t>
            </w:r>
          </w:p>
        </w:tc>
      </w:tr>
      <w:tr w:rsidR="00C336BB" w14:paraId="79A301E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9AEB4DB"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3E5D2ECB"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7D8F7B1" w14:textId="77777777" w:rsidR="00C336BB" w:rsidRPr="002C7CB4" w:rsidRDefault="00C336BB" w:rsidP="00DA72C9">
            <w:pPr>
              <w:pStyle w:val="TAL"/>
            </w:pPr>
            <w:r w:rsidRPr="002C7CB4">
              <w:t>The identity of the MCDa</w:t>
            </w:r>
            <w:r>
              <w:t>ta user</w:t>
            </w:r>
          </w:p>
        </w:tc>
      </w:tr>
      <w:tr w:rsidR="00C336BB" w14:paraId="1976B98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D8C5154" w14:textId="77777777" w:rsidR="00C336BB" w:rsidRDefault="00C336BB" w:rsidP="00DA72C9">
            <w:pPr>
              <w:pStyle w:val="TAL"/>
            </w:pPr>
            <w:r>
              <w:t>Source folder identifier</w:t>
            </w:r>
          </w:p>
        </w:tc>
        <w:tc>
          <w:tcPr>
            <w:tcW w:w="993" w:type="dxa"/>
            <w:tcBorders>
              <w:top w:val="single" w:sz="4" w:space="0" w:color="000000"/>
              <w:left w:val="single" w:sz="4" w:space="0" w:color="000000"/>
              <w:bottom w:val="single" w:sz="4" w:space="0" w:color="000000"/>
            </w:tcBorders>
            <w:shd w:val="clear" w:color="auto" w:fill="auto"/>
          </w:tcPr>
          <w:p w14:paraId="0B190B11"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ACA2EEA" w14:textId="77777777" w:rsidR="00C336BB" w:rsidRDefault="00C336BB" w:rsidP="00DA72C9">
            <w:pPr>
              <w:pStyle w:val="TAL"/>
            </w:pPr>
            <w:r>
              <w:t>The identifier of the folder to be moved</w:t>
            </w:r>
          </w:p>
        </w:tc>
      </w:tr>
      <w:tr w:rsidR="00C336BB" w14:paraId="093F770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AB72BF4" w14:textId="77777777" w:rsidR="00C336BB" w:rsidRDefault="00C336BB" w:rsidP="00DA72C9">
            <w:pPr>
              <w:pStyle w:val="TAL"/>
            </w:pPr>
            <w:r>
              <w:t>Destination folder identifier</w:t>
            </w:r>
          </w:p>
        </w:tc>
        <w:tc>
          <w:tcPr>
            <w:tcW w:w="993" w:type="dxa"/>
            <w:tcBorders>
              <w:top w:val="single" w:sz="4" w:space="0" w:color="000000"/>
              <w:left w:val="single" w:sz="4" w:space="0" w:color="000000"/>
              <w:bottom w:val="single" w:sz="4" w:space="0" w:color="000000"/>
            </w:tcBorders>
            <w:shd w:val="clear" w:color="auto" w:fill="auto"/>
          </w:tcPr>
          <w:p w14:paraId="601E2247"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F15FAB2" w14:textId="77777777" w:rsidR="00C336BB" w:rsidRDefault="00C336BB" w:rsidP="00DA72C9">
            <w:pPr>
              <w:pStyle w:val="TAL"/>
            </w:pPr>
            <w:r>
              <w:t>The identifier of the folder to move to</w:t>
            </w:r>
          </w:p>
        </w:tc>
      </w:tr>
      <w:tr w:rsidR="00C336BB" w14:paraId="22967E9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2C50A0C" w14:textId="77777777" w:rsidR="00C336BB" w:rsidRDefault="00C336BB" w:rsidP="00DA72C9">
            <w:pPr>
              <w:pStyle w:val="TAL"/>
            </w:pPr>
            <w:r>
              <w:t>New folder name (see NOTE)</w:t>
            </w:r>
          </w:p>
        </w:tc>
        <w:tc>
          <w:tcPr>
            <w:tcW w:w="993" w:type="dxa"/>
            <w:tcBorders>
              <w:top w:val="single" w:sz="4" w:space="0" w:color="000000"/>
              <w:left w:val="single" w:sz="4" w:space="0" w:color="000000"/>
              <w:bottom w:val="single" w:sz="4" w:space="0" w:color="000000"/>
            </w:tcBorders>
            <w:shd w:val="clear" w:color="auto" w:fill="auto"/>
          </w:tcPr>
          <w:p w14:paraId="3C1F6067"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AC2146E" w14:textId="77777777" w:rsidR="00C336BB" w:rsidRDefault="00C336BB" w:rsidP="00DA72C9">
            <w:pPr>
              <w:pStyle w:val="TAL"/>
            </w:pPr>
            <w:r>
              <w:t>Indicates the name of the new folder</w:t>
            </w:r>
          </w:p>
        </w:tc>
      </w:tr>
      <w:tr w:rsidR="00C336BB" w14:paraId="10BA8186"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283AE18" w14:textId="77777777" w:rsidR="00C336BB" w:rsidRDefault="00C336BB" w:rsidP="00DA72C9">
            <w:pPr>
              <w:pStyle w:val="TAN"/>
            </w:pPr>
            <w:r>
              <w:t>NOTE:</w:t>
            </w:r>
            <w:r>
              <w:tab/>
              <w:t>If no new folder name information element is provided, the new folder name will be the same as the source folder name.</w:t>
            </w:r>
          </w:p>
        </w:tc>
      </w:tr>
    </w:tbl>
    <w:p w14:paraId="5E07AB00" w14:textId="77777777" w:rsidR="00C336BB" w:rsidRDefault="00C336BB" w:rsidP="00C336BB"/>
    <w:p w14:paraId="67380E1E" w14:textId="77777777" w:rsidR="00C336BB" w:rsidRDefault="00C336BB" w:rsidP="00C336BB">
      <w:pPr>
        <w:pStyle w:val="Heading5"/>
      </w:pPr>
      <w:bookmarkStart w:id="725" w:name="_Toc193632326"/>
      <w:r>
        <w:t>7.13.3.1.26</w:t>
      </w:r>
      <w:r>
        <w:tab/>
        <w:t>MCData move folder response</w:t>
      </w:r>
      <w:bookmarkEnd w:id="725"/>
    </w:p>
    <w:p w14:paraId="6C827D0C" w14:textId="77777777" w:rsidR="00C336BB" w:rsidRDefault="00C336BB" w:rsidP="00C336BB">
      <w:r w:rsidRPr="009E0655">
        <w:t>Table </w:t>
      </w:r>
      <w:r>
        <w:t>7.13.3.1</w:t>
      </w:r>
      <w:r w:rsidRPr="005D0A05">
        <w:rPr>
          <w:lang w:eastAsia="ko-KR"/>
        </w:rPr>
        <w:t>.</w:t>
      </w:r>
      <w:r>
        <w:rPr>
          <w:lang w:eastAsia="ko-KR"/>
        </w:rPr>
        <w:t>26</w:t>
      </w:r>
      <w:r w:rsidRPr="009E0655">
        <w:t xml:space="preserve">-1 describes the information flow for the </w:t>
      </w:r>
      <w:r>
        <w:rPr>
          <w:lang w:eastAsia="ko-KR"/>
        </w:rPr>
        <w:t>MCData move folder response</w:t>
      </w:r>
      <w:r>
        <w:t xml:space="preserve"> sent </w:t>
      </w:r>
      <w:r w:rsidRPr="009E0655">
        <w:t xml:space="preserve">from the </w:t>
      </w:r>
      <w:r>
        <w:t>MCData message store to the message store client.</w:t>
      </w:r>
    </w:p>
    <w:p w14:paraId="650421A1" w14:textId="77777777" w:rsidR="00C336BB" w:rsidRDefault="00C336BB" w:rsidP="00C336BB">
      <w:pPr>
        <w:pStyle w:val="TH"/>
      </w:pPr>
      <w:r>
        <w:t>Table 7.13.3.1.26</w:t>
      </w:r>
      <w:r w:rsidRPr="009E0655">
        <w:t>-</w:t>
      </w:r>
      <w:r>
        <w:t xml:space="preserve">1: </w:t>
      </w:r>
      <w:r>
        <w:rPr>
          <w:lang w:eastAsia="ko-KR"/>
        </w:rPr>
        <w:t>MCData move folder response</w:t>
      </w:r>
    </w:p>
    <w:tbl>
      <w:tblPr>
        <w:tblW w:w="8640" w:type="dxa"/>
        <w:jc w:val="center"/>
        <w:tblLayout w:type="fixed"/>
        <w:tblLook w:val="0000" w:firstRow="0" w:lastRow="0" w:firstColumn="0" w:lastColumn="0" w:noHBand="0" w:noVBand="0"/>
      </w:tblPr>
      <w:tblGrid>
        <w:gridCol w:w="3042"/>
        <w:gridCol w:w="993"/>
        <w:gridCol w:w="4605"/>
      </w:tblGrid>
      <w:tr w:rsidR="00C336BB" w14:paraId="647D816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A8B0975"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72F6C3E3"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FC5DB5D" w14:textId="77777777" w:rsidR="00C336BB" w:rsidRDefault="00C336BB" w:rsidP="00DA72C9">
            <w:pPr>
              <w:pStyle w:val="TAH"/>
            </w:pPr>
            <w:r>
              <w:t>Description</w:t>
            </w:r>
          </w:p>
        </w:tc>
      </w:tr>
      <w:tr w:rsidR="00C336BB" w14:paraId="1668024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DD97D85"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5BB126E4"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62DCEEC" w14:textId="77777777" w:rsidR="00C336BB" w:rsidRPr="002C7CB4" w:rsidRDefault="00C336BB" w:rsidP="00DA72C9">
            <w:pPr>
              <w:pStyle w:val="TAL"/>
            </w:pPr>
            <w:r w:rsidRPr="002C7CB4">
              <w:t>The identity of the MCData user</w:t>
            </w:r>
          </w:p>
        </w:tc>
      </w:tr>
      <w:tr w:rsidR="00C336BB" w14:paraId="23BE7FF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F2B859B" w14:textId="77777777" w:rsidR="00C336BB" w:rsidRPr="002C7CB4" w:rsidRDefault="00C336BB" w:rsidP="00DA72C9">
            <w:pPr>
              <w:pStyle w:val="TAL"/>
            </w:pPr>
            <w:r>
              <w:t xml:space="preserve">Result </w:t>
            </w:r>
          </w:p>
        </w:tc>
        <w:tc>
          <w:tcPr>
            <w:tcW w:w="993" w:type="dxa"/>
            <w:tcBorders>
              <w:top w:val="single" w:sz="4" w:space="0" w:color="000000"/>
              <w:left w:val="single" w:sz="4" w:space="0" w:color="000000"/>
              <w:bottom w:val="single" w:sz="4" w:space="0" w:color="000000"/>
            </w:tcBorders>
            <w:shd w:val="clear" w:color="auto" w:fill="auto"/>
          </w:tcPr>
          <w:p w14:paraId="33B146CE"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2F608DB" w14:textId="77777777" w:rsidR="00C336BB" w:rsidRPr="002C7CB4" w:rsidRDefault="00C336BB" w:rsidP="00DA72C9">
            <w:pPr>
              <w:pStyle w:val="TAL"/>
            </w:pPr>
            <w:r>
              <w:t>The result if the operation is success or failure</w:t>
            </w:r>
          </w:p>
        </w:tc>
      </w:tr>
      <w:tr w:rsidR="00C336BB" w14:paraId="773ECA7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E410338" w14:textId="77777777" w:rsidR="00C336BB" w:rsidRDefault="00C336BB" w:rsidP="00DA72C9">
            <w:pPr>
              <w:pStyle w:val="TAL"/>
            </w:pPr>
            <w:r>
              <w:t>New folder identifier</w:t>
            </w:r>
          </w:p>
        </w:tc>
        <w:tc>
          <w:tcPr>
            <w:tcW w:w="993" w:type="dxa"/>
            <w:tcBorders>
              <w:top w:val="single" w:sz="4" w:space="0" w:color="000000"/>
              <w:left w:val="single" w:sz="4" w:space="0" w:color="000000"/>
              <w:bottom w:val="single" w:sz="4" w:space="0" w:color="000000"/>
            </w:tcBorders>
            <w:shd w:val="clear" w:color="auto" w:fill="auto"/>
          </w:tcPr>
          <w:p w14:paraId="7F257446" w14:textId="77777777" w:rsidR="00C336BB" w:rsidRPr="002C7CB4"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AEAA813" w14:textId="77777777" w:rsidR="00C336BB" w:rsidRDefault="00C336BB" w:rsidP="00DA72C9">
            <w:pPr>
              <w:pStyle w:val="TAL"/>
            </w:pPr>
            <w:r>
              <w:t>Indicates the identifier of the new folder</w:t>
            </w:r>
          </w:p>
        </w:tc>
      </w:tr>
    </w:tbl>
    <w:p w14:paraId="3EEA818A" w14:textId="77777777" w:rsidR="00C336BB" w:rsidRDefault="00C336BB" w:rsidP="00C336BB">
      <w:pPr>
        <w:rPr>
          <w:noProof/>
        </w:rPr>
      </w:pPr>
    </w:p>
    <w:p w14:paraId="45784F18" w14:textId="77777777" w:rsidR="00C336BB" w:rsidRDefault="00C336BB" w:rsidP="00C336BB">
      <w:pPr>
        <w:pStyle w:val="Heading5"/>
      </w:pPr>
      <w:bookmarkStart w:id="726" w:name="_Toc193632327"/>
      <w:r>
        <w:t>7.13.3.1.27</w:t>
      </w:r>
      <w:r>
        <w:tab/>
        <w:t>MCData list folder request</w:t>
      </w:r>
      <w:bookmarkEnd w:id="726"/>
    </w:p>
    <w:p w14:paraId="337F1BE5" w14:textId="77777777" w:rsidR="00C336BB" w:rsidRDefault="00C336BB" w:rsidP="00C336BB">
      <w:r w:rsidRPr="009E0655">
        <w:t>Table </w:t>
      </w:r>
      <w:r>
        <w:t>7.13.3.1</w:t>
      </w:r>
      <w:r w:rsidRPr="005D0A05">
        <w:rPr>
          <w:lang w:eastAsia="ko-KR"/>
        </w:rPr>
        <w:t>.</w:t>
      </w:r>
      <w:r>
        <w:rPr>
          <w:lang w:eastAsia="ko-KR"/>
        </w:rPr>
        <w:t>27</w:t>
      </w:r>
      <w:r w:rsidRPr="009E0655">
        <w:t xml:space="preserve">-1 describes the information flow for the </w:t>
      </w:r>
      <w:r>
        <w:rPr>
          <w:lang w:eastAsia="ko-KR"/>
        </w:rPr>
        <w:t>MCData list folder request</w:t>
      </w:r>
      <w:r>
        <w:t xml:space="preserve"> sent </w:t>
      </w:r>
      <w:r w:rsidRPr="009E0655">
        <w:t xml:space="preserve">from the </w:t>
      </w:r>
      <w:r>
        <w:t>message store client to the MCData message store.</w:t>
      </w:r>
    </w:p>
    <w:p w14:paraId="2E5DE14E" w14:textId="77777777" w:rsidR="00C336BB" w:rsidRDefault="00C336BB" w:rsidP="00C336BB">
      <w:pPr>
        <w:pStyle w:val="TH"/>
      </w:pPr>
      <w:r>
        <w:t>Table 7.13.3.1.27</w:t>
      </w:r>
      <w:r w:rsidRPr="009E0655">
        <w:t>-</w:t>
      </w:r>
      <w:r>
        <w:t xml:space="preserve">1: </w:t>
      </w:r>
      <w:r>
        <w:rPr>
          <w:lang w:eastAsia="ko-KR"/>
        </w:rPr>
        <w:t>MCData list folder request</w:t>
      </w:r>
    </w:p>
    <w:tbl>
      <w:tblPr>
        <w:tblW w:w="8640" w:type="dxa"/>
        <w:jc w:val="center"/>
        <w:tblLayout w:type="fixed"/>
        <w:tblLook w:val="0000" w:firstRow="0" w:lastRow="0" w:firstColumn="0" w:lastColumn="0" w:noHBand="0" w:noVBand="0"/>
      </w:tblPr>
      <w:tblGrid>
        <w:gridCol w:w="3042"/>
        <w:gridCol w:w="993"/>
        <w:gridCol w:w="4605"/>
      </w:tblGrid>
      <w:tr w:rsidR="00C336BB" w14:paraId="4451077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2994141"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2C69453D"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D91FAD8" w14:textId="77777777" w:rsidR="00C336BB" w:rsidRDefault="00C336BB" w:rsidP="00DA72C9">
            <w:pPr>
              <w:pStyle w:val="TAH"/>
            </w:pPr>
            <w:r>
              <w:t>Description</w:t>
            </w:r>
          </w:p>
        </w:tc>
      </w:tr>
      <w:tr w:rsidR="00C336BB" w14:paraId="5F266A0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3980F48"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2B8F400F"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1993F84" w14:textId="77777777" w:rsidR="00C336BB" w:rsidRPr="002C7CB4" w:rsidRDefault="00C336BB" w:rsidP="00DA72C9">
            <w:pPr>
              <w:pStyle w:val="TAL"/>
            </w:pPr>
            <w:r w:rsidRPr="002C7CB4">
              <w:t>The identity of the MCDa</w:t>
            </w:r>
            <w:r>
              <w:t>ta user</w:t>
            </w:r>
          </w:p>
        </w:tc>
      </w:tr>
      <w:tr w:rsidR="00C336BB" w14:paraId="16C80EB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FBEFF96" w14:textId="77777777" w:rsidR="00C336BB" w:rsidRDefault="00C336BB" w:rsidP="00DA72C9">
            <w:pPr>
              <w:pStyle w:val="TAL"/>
            </w:pPr>
            <w:r>
              <w:t>Folder identifier</w:t>
            </w:r>
          </w:p>
        </w:tc>
        <w:tc>
          <w:tcPr>
            <w:tcW w:w="993" w:type="dxa"/>
            <w:tcBorders>
              <w:top w:val="single" w:sz="4" w:space="0" w:color="000000"/>
              <w:left w:val="single" w:sz="4" w:space="0" w:color="000000"/>
              <w:bottom w:val="single" w:sz="4" w:space="0" w:color="000000"/>
            </w:tcBorders>
            <w:shd w:val="clear" w:color="auto" w:fill="auto"/>
          </w:tcPr>
          <w:p w14:paraId="3D60044B"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791932E" w14:textId="77777777" w:rsidR="00C336BB" w:rsidRDefault="00C336BB" w:rsidP="00DA72C9">
            <w:pPr>
              <w:pStyle w:val="TAL"/>
            </w:pPr>
            <w:r>
              <w:t>The identifier of the folder to be listed</w:t>
            </w:r>
          </w:p>
        </w:tc>
      </w:tr>
    </w:tbl>
    <w:p w14:paraId="13E8AB58" w14:textId="77777777" w:rsidR="00C336BB" w:rsidRDefault="00C336BB" w:rsidP="00C336BB"/>
    <w:p w14:paraId="6001F8ED" w14:textId="77777777" w:rsidR="00C336BB" w:rsidRDefault="00C336BB" w:rsidP="00C336BB">
      <w:pPr>
        <w:pStyle w:val="Heading5"/>
      </w:pPr>
      <w:bookmarkStart w:id="727" w:name="_Toc193632328"/>
      <w:r>
        <w:t>7.13.3.1.28</w:t>
      </w:r>
      <w:r>
        <w:tab/>
        <w:t>MCData list folder response</w:t>
      </w:r>
      <w:bookmarkEnd w:id="727"/>
    </w:p>
    <w:p w14:paraId="46B79183" w14:textId="77777777" w:rsidR="00C336BB" w:rsidRDefault="00C336BB" w:rsidP="00C336BB">
      <w:r w:rsidRPr="009E0655">
        <w:t>Table </w:t>
      </w:r>
      <w:r>
        <w:t>7.13.3.1</w:t>
      </w:r>
      <w:r w:rsidRPr="005D0A05">
        <w:rPr>
          <w:lang w:eastAsia="ko-KR"/>
        </w:rPr>
        <w:t>.</w:t>
      </w:r>
      <w:r>
        <w:rPr>
          <w:lang w:eastAsia="ko-KR"/>
        </w:rPr>
        <w:t>28</w:t>
      </w:r>
      <w:r w:rsidRPr="009E0655">
        <w:t xml:space="preserve">-1 describes the information flow for the </w:t>
      </w:r>
      <w:r>
        <w:rPr>
          <w:lang w:eastAsia="ko-KR"/>
        </w:rPr>
        <w:t>MCData list folder response</w:t>
      </w:r>
      <w:r>
        <w:t xml:space="preserve"> sent </w:t>
      </w:r>
      <w:r w:rsidRPr="009E0655">
        <w:t xml:space="preserve">from the </w:t>
      </w:r>
      <w:r>
        <w:t>MCData message store to the message store client.</w:t>
      </w:r>
    </w:p>
    <w:p w14:paraId="0B561A45" w14:textId="77777777" w:rsidR="00C336BB" w:rsidRDefault="00C336BB" w:rsidP="00C336BB">
      <w:pPr>
        <w:pStyle w:val="TH"/>
      </w:pPr>
      <w:r>
        <w:t>Table 7.13.3.1.28</w:t>
      </w:r>
      <w:r w:rsidRPr="009E0655">
        <w:t>-</w:t>
      </w:r>
      <w:r>
        <w:t xml:space="preserve">1: </w:t>
      </w:r>
      <w:r>
        <w:rPr>
          <w:lang w:eastAsia="ko-KR"/>
        </w:rPr>
        <w:t>MCData list folder response</w:t>
      </w:r>
    </w:p>
    <w:tbl>
      <w:tblPr>
        <w:tblW w:w="8640" w:type="dxa"/>
        <w:jc w:val="center"/>
        <w:tblLayout w:type="fixed"/>
        <w:tblLook w:val="0000" w:firstRow="0" w:lastRow="0" w:firstColumn="0" w:lastColumn="0" w:noHBand="0" w:noVBand="0"/>
      </w:tblPr>
      <w:tblGrid>
        <w:gridCol w:w="3042"/>
        <w:gridCol w:w="993"/>
        <w:gridCol w:w="4605"/>
      </w:tblGrid>
      <w:tr w:rsidR="00C336BB" w14:paraId="3BF09D3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13A8E14"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3E6953E8"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9C4BF6D" w14:textId="77777777" w:rsidR="00C336BB" w:rsidRDefault="00C336BB" w:rsidP="00DA72C9">
            <w:pPr>
              <w:pStyle w:val="TAH"/>
            </w:pPr>
            <w:r>
              <w:t>Description</w:t>
            </w:r>
          </w:p>
        </w:tc>
      </w:tr>
      <w:tr w:rsidR="00C336BB" w14:paraId="1B20114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8CC91BD"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7AFFC710"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184B4FC" w14:textId="77777777" w:rsidR="00C336BB" w:rsidRPr="002C7CB4" w:rsidRDefault="00C336BB" w:rsidP="00DA72C9">
            <w:pPr>
              <w:pStyle w:val="TAL"/>
            </w:pPr>
            <w:r w:rsidRPr="002C7CB4">
              <w:t>The identity of the MCData user</w:t>
            </w:r>
          </w:p>
        </w:tc>
      </w:tr>
      <w:tr w:rsidR="00C336BB" w14:paraId="49169FC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8436938" w14:textId="77777777" w:rsidR="00C336BB" w:rsidRPr="002C7CB4" w:rsidRDefault="00C336BB" w:rsidP="00DA72C9">
            <w:pPr>
              <w:pStyle w:val="TAL"/>
            </w:pPr>
            <w:r>
              <w:t>Result (see NOTE)</w:t>
            </w:r>
          </w:p>
        </w:tc>
        <w:tc>
          <w:tcPr>
            <w:tcW w:w="993" w:type="dxa"/>
            <w:tcBorders>
              <w:top w:val="single" w:sz="4" w:space="0" w:color="000000"/>
              <w:left w:val="single" w:sz="4" w:space="0" w:color="000000"/>
              <w:bottom w:val="single" w:sz="4" w:space="0" w:color="000000"/>
            </w:tcBorders>
            <w:shd w:val="clear" w:color="auto" w:fill="auto"/>
          </w:tcPr>
          <w:p w14:paraId="0D286B6E"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2AE0585" w14:textId="77777777" w:rsidR="00C336BB" w:rsidRPr="002C7CB4" w:rsidRDefault="00C336BB" w:rsidP="00DA72C9">
            <w:pPr>
              <w:pStyle w:val="TAL"/>
            </w:pPr>
            <w:r>
              <w:t>The result of the list operation</w:t>
            </w:r>
          </w:p>
        </w:tc>
      </w:tr>
      <w:tr w:rsidR="00C336BB" w14:paraId="5CB1BBA8"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3FB59D4" w14:textId="77777777" w:rsidR="00C336BB" w:rsidRDefault="00C336BB" w:rsidP="00DA72C9">
            <w:pPr>
              <w:pStyle w:val="TAN"/>
            </w:pPr>
            <w:r>
              <w:t>NOTE:</w:t>
            </w:r>
            <w:r>
              <w:tab/>
              <w:t>If no folder identifier information element is provided in the request, the MCData message store returns folders from the root of the user account. If folder identifier information element is provided in the request, the MCData message store returns the child folders from that folder identifier provided.</w:t>
            </w:r>
          </w:p>
        </w:tc>
      </w:tr>
    </w:tbl>
    <w:p w14:paraId="29790B3A" w14:textId="77777777" w:rsidR="00C336BB" w:rsidRDefault="00C336BB" w:rsidP="00C336BB">
      <w:pPr>
        <w:rPr>
          <w:noProof/>
        </w:rPr>
      </w:pPr>
    </w:p>
    <w:p w14:paraId="23B078D4" w14:textId="77777777" w:rsidR="00C336BB" w:rsidRDefault="00C336BB" w:rsidP="00C336BB">
      <w:pPr>
        <w:pStyle w:val="Heading5"/>
      </w:pPr>
      <w:bookmarkStart w:id="728" w:name="_Toc193632329"/>
      <w:r>
        <w:t>7.13.3.1.29</w:t>
      </w:r>
      <w:r>
        <w:tab/>
        <w:t>MCData upload objects request</w:t>
      </w:r>
      <w:bookmarkEnd w:id="728"/>
    </w:p>
    <w:p w14:paraId="44181ECE" w14:textId="77777777" w:rsidR="00C336BB" w:rsidRDefault="00C336BB" w:rsidP="00C336BB">
      <w:r w:rsidRPr="009E0655">
        <w:t>Table </w:t>
      </w:r>
      <w:r>
        <w:t>7.13.3.1</w:t>
      </w:r>
      <w:r w:rsidRPr="005D0A05">
        <w:rPr>
          <w:lang w:eastAsia="ko-KR"/>
        </w:rPr>
        <w:t>.</w:t>
      </w:r>
      <w:r>
        <w:rPr>
          <w:lang w:eastAsia="ko-KR"/>
        </w:rPr>
        <w:t>29</w:t>
      </w:r>
      <w:r w:rsidRPr="009E0655">
        <w:t xml:space="preserve">-1 describes the information flow for the </w:t>
      </w:r>
      <w:r>
        <w:rPr>
          <w:lang w:eastAsia="ko-KR"/>
        </w:rPr>
        <w:t xml:space="preserve">MCData </w:t>
      </w:r>
      <w:r>
        <w:t xml:space="preserve">upload objects </w:t>
      </w:r>
      <w:r>
        <w:rPr>
          <w:lang w:eastAsia="ko-KR"/>
        </w:rPr>
        <w:t>request</w:t>
      </w:r>
      <w:r>
        <w:t xml:space="preserve"> sent </w:t>
      </w:r>
      <w:r w:rsidRPr="009E0655">
        <w:t xml:space="preserve">from the </w:t>
      </w:r>
      <w:r>
        <w:t>message store</w:t>
      </w:r>
      <w:r w:rsidRPr="009E0655">
        <w:t xml:space="preserve"> client to </w:t>
      </w:r>
      <w:r>
        <w:t>the MCData message store.</w:t>
      </w:r>
    </w:p>
    <w:p w14:paraId="6C628ABE" w14:textId="77777777" w:rsidR="00C336BB" w:rsidRDefault="00C336BB" w:rsidP="00C336BB">
      <w:pPr>
        <w:pStyle w:val="TH"/>
      </w:pPr>
      <w:r>
        <w:t>Table 7.13.3.1.29</w:t>
      </w:r>
      <w:r w:rsidRPr="009E0655">
        <w:t>-</w:t>
      </w:r>
      <w:r>
        <w:t xml:space="preserve">1: </w:t>
      </w:r>
      <w:r>
        <w:rPr>
          <w:lang w:eastAsia="ko-KR"/>
        </w:rPr>
        <w:t xml:space="preserve">MCData </w:t>
      </w:r>
      <w:r>
        <w:t xml:space="preserve">upload objects </w:t>
      </w:r>
      <w:r>
        <w:rPr>
          <w:lang w:eastAsia="ko-KR"/>
        </w:rPr>
        <w:t>request</w:t>
      </w:r>
    </w:p>
    <w:tbl>
      <w:tblPr>
        <w:tblW w:w="8640" w:type="dxa"/>
        <w:jc w:val="center"/>
        <w:tblLayout w:type="fixed"/>
        <w:tblLook w:val="0000" w:firstRow="0" w:lastRow="0" w:firstColumn="0" w:lastColumn="0" w:noHBand="0" w:noVBand="0"/>
      </w:tblPr>
      <w:tblGrid>
        <w:gridCol w:w="3042"/>
        <w:gridCol w:w="993"/>
        <w:gridCol w:w="4605"/>
      </w:tblGrid>
      <w:tr w:rsidR="00C336BB" w14:paraId="4BAFACE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B7186EC"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6D51D4C9"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75D270A" w14:textId="77777777" w:rsidR="00C336BB" w:rsidRDefault="00C336BB" w:rsidP="00DA72C9">
            <w:pPr>
              <w:pStyle w:val="TAH"/>
            </w:pPr>
            <w:r>
              <w:t>Description</w:t>
            </w:r>
          </w:p>
        </w:tc>
      </w:tr>
      <w:tr w:rsidR="00C336BB" w14:paraId="2B1EBFF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D8A21DF"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274221B5"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F13F159" w14:textId="77777777" w:rsidR="00C336BB" w:rsidRPr="002C7CB4" w:rsidRDefault="00C336BB" w:rsidP="00DA72C9">
            <w:pPr>
              <w:pStyle w:val="TAL"/>
            </w:pPr>
            <w:r w:rsidRPr="002C7CB4">
              <w:t xml:space="preserve">The identity of the MCData user </w:t>
            </w:r>
          </w:p>
        </w:tc>
      </w:tr>
      <w:tr w:rsidR="00C336BB" w14:paraId="0348944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5B66DDF" w14:textId="77777777" w:rsidR="00C336BB" w:rsidRDefault="00C336BB" w:rsidP="00DA72C9">
            <w:pPr>
              <w:pStyle w:val="TAL"/>
            </w:pPr>
            <w:r>
              <w:t>Targeted folder identifier</w:t>
            </w:r>
          </w:p>
        </w:tc>
        <w:tc>
          <w:tcPr>
            <w:tcW w:w="993" w:type="dxa"/>
            <w:tcBorders>
              <w:top w:val="single" w:sz="4" w:space="0" w:color="000000"/>
              <w:left w:val="single" w:sz="4" w:space="0" w:color="000000"/>
              <w:bottom w:val="single" w:sz="4" w:space="0" w:color="000000"/>
            </w:tcBorders>
            <w:shd w:val="clear" w:color="auto" w:fill="auto"/>
          </w:tcPr>
          <w:p w14:paraId="52A1DE60"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6DCE4F7" w14:textId="77777777" w:rsidR="00C336BB" w:rsidRDefault="00C336BB" w:rsidP="00DA72C9">
            <w:pPr>
              <w:pStyle w:val="TAL"/>
            </w:pPr>
            <w:r>
              <w:t>The folder where the uploaded objects will be stored</w:t>
            </w:r>
          </w:p>
        </w:tc>
      </w:tr>
      <w:tr w:rsidR="00C336BB" w14:paraId="1D288BE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26D1248" w14:textId="77777777" w:rsidR="00C336BB" w:rsidRDefault="00C336BB" w:rsidP="00DA72C9">
            <w:pPr>
              <w:pStyle w:val="TAL"/>
            </w:pPr>
            <w:r>
              <w:t xml:space="preserve">Uploaded objects </w:t>
            </w:r>
          </w:p>
        </w:tc>
        <w:tc>
          <w:tcPr>
            <w:tcW w:w="993" w:type="dxa"/>
            <w:tcBorders>
              <w:top w:val="single" w:sz="4" w:space="0" w:color="000000"/>
              <w:left w:val="single" w:sz="4" w:space="0" w:color="000000"/>
              <w:bottom w:val="single" w:sz="4" w:space="0" w:color="000000"/>
            </w:tcBorders>
            <w:shd w:val="clear" w:color="auto" w:fill="auto"/>
          </w:tcPr>
          <w:p w14:paraId="7D630742"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B1A5B2C" w14:textId="77777777" w:rsidR="00C336BB" w:rsidRDefault="00C336BB" w:rsidP="00DA72C9">
            <w:pPr>
              <w:pStyle w:val="TAL"/>
            </w:pPr>
            <w:r>
              <w:t>The objects in the client that need to be uploaded to the MCData message store</w:t>
            </w:r>
          </w:p>
        </w:tc>
      </w:tr>
    </w:tbl>
    <w:p w14:paraId="378C5D2F" w14:textId="77777777" w:rsidR="00C336BB" w:rsidRDefault="00C336BB" w:rsidP="00C336BB"/>
    <w:p w14:paraId="1EDFB15D" w14:textId="77777777" w:rsidR="00C336BB" w:rsidRDefault="00C336BB" w:rsidP="00C336BB">
      <w:pPr>
        <w:pStyle w:val="Heading5"/>
      </w:pPr>
      <w:bookmarkStart w:id="729" w:name="_Toc193632330"/>
      <w:r>
        <w:t>7.13.3.1.30</w:t>
      </w:r>
      <w:r>
        <w:tab/>
        <w:t>MCData upload objects response</w:t>
      </w:r>
      <w:bookmarkEnd w:id="729"/>
    </w:p>
    <w:p w14:paraId="06A3F5BC" w14:textId="77777777" w:rsidR="00C336BB" w:rsidRDefault="00C336BB" w:rsidP="00C336BB">
      <w:r w:rsidRPr="009E0655">
        <w:t>Table </w:t>
      </w:r>
      <w:r>
        <w:t>7.13.3.1</w:t>
      </w:r>
      <w:r w:rsidRPr="005D0A05">
        <w:rPr>
          <w:lang w:eastAsia="ko-KR"/>
        </w:rPr>
        <w:t>.</w:t>
      </w:r>
      <w:r>
        <w:rPr>
          <w:lang w:eastAsia="ko-KR"/>
        </w:rPr>
        <w:t>30</w:t>
      </w:r>
      <w:r w:rsidRPr="009E0655">
        <w:t xml:space="preserve">-1 describes the information flow for the </w:t>
      </w:r>
      <w:r>
        <w:rPr>
          <w:lang w:eastAsia="ko-KR"/>
        </w:rPr>
        <w:t xml:space="preserve">MCData </w:t>
      </w:r>
      <w:r>
        <w:t xml:space="preserve">upload objects </w:t>
      </w:r>
      <w:r>
        <w:rPr>
          <w:lang w:eastAsia="ko-KR"/>
        </w:rPr>
        <w:t>response</w:t>
      </w:r>
      <w:r>
        <w:t xml:space="preserve"> sent </w:t>
      </w:r>
      <w:r w:rsidRPr="009E0655">
        <w:t xml:space="preserve">from the </w:t>
      </w:r>
      <w:r>
        <w:t>MCData message store to the message store client.</w:t>
      </w:r>
    </w:p>
    <w:p w14:paraId="5B16E292" w14:textId="77777777" w:rsidR="00C336BB" w:rsidRDefault="00C336BB" w:rsidP="00C336BB">
      <w:pPr>
        <w:pStyle w:val="TH"/>
      </w:pPr>
      <w:r>
        <w:t>Table 7.13.3.1</w:t>
      </w:r>
      <w:r w:rsidRPr="009E0655">
        <w:t>.</w:t>
      </w:r>
      <w:r>
        <w:t>30</w:t>
      </w:r>
      <w:r w:rsidRPr="009E0655">
        <w:t>-</w:t>
      </w:r>
      <w:r>
        <w:t xml:space="preserve">1: </w:t>
      </w:r>
      <w:r>
        <w:rPr>
          <w:lang w:eastAsia="ko-KR"/>
        </w:rPr>
        <w:t xml:space="preserve">MCData </w:t>
      </w:r>
      <w:r>
        <w:t xml:space="preserve">upload objects </w:t>
      </w:r>
      <w:r>
        <w:rPr>
          <w:lang w:eastAsia="ko-KR"/>
        </w:rPr>
        <w:t>response</w:t>
      </w:r>
    </w:p>
    <w:tbl>
      <w:tblPr>
        <w:tblW w:w="8640" w:type="dxa"/>
        <w:jc w:val="center"/>
        <w:tblLayout w:type="fixed"/>
        <w:tblLook w:val="0000" w:firstRow="0" w:lastRow="0" w:firstColumn="0" w:lastColumn="0" w:noHBand="0" w:noVBand="0"/>
      </w:tblPr>
      <w:tblGrid>
        <w:gridCol w:w="3042"/>
        <w:gridCol w:w="993"/>
        <w:gridCol w:w="4605"/>
      </w:tblGrid>
      <w:tr w:rsidR="00C336BB" w14:paraId="5D45AB3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7FEDA80"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271123B6"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793D455" w14:textId="77777777" w:rsidR="00C336BB" w:rsidRDefault="00C336BB" w:rsidP="00DA72C9">
            <w:pPr>
              <w:pStyle w:val="TAH"/>
            </w:pPr>
            <w:r>
              <w:t>Description</w:t>
            </w:r>
          </w:p>
        </w:tc>
      </w:tr>
      <w:tr w:rsidR="00C336BB" w14:paraId="6CA0BC1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4C5BA10"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407FDF4A"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4A5EDCE" w14:textId="77777777" w:rsidR="00C336BB" w:rsidRPr="002C7CB4" w:rsidRDefault="00C336BB" w:rsidP="00DA72C9">
            <w:pPr>
              <w:pStyle w:val="TAL"/>
            </w:pPr>
            <w:r w:rsidRPr="002C7CB4">
              <w:t xml:space="preserve">The identity of the MCData user </w:t>
            </w:r>
          </w:p>
        </w:tc>
      </w:tr>
      <w:tr w:rsidR="00C336BB" w14:paraId="2FB9815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D5CD0C3" w14:textId="77777777" w:rsidR="00C336BB" w:rsidRDefault="00C336BB" w:rsidP="00DA72C9">
            <w:pPr>
              <w:pStyle w:val="TAL"/>
            </w:pPr>
            <w:r>
              <w:t>Object upload result</w:t>
            </w:r>
          </w:p>
        </w:tc>
        <w:tc>
          <w:tcPr>
            <w:tcW w:w="993" w:type="dxa"/>
            <w:tcBorders>
              <w:top w:val="single" w:sz="4" w:space="0" w:color="000000"/>
              <w:left w:val="single" w:sz="4" w:space="0" w:color="000000"/>
              <w:bottom w:val="single" w:sz="4" w:space="0" w:color="000000"/>
            </w:tcBorders>
            <w:shd w:val="clear" w:color="auto" w:fill="auto"/>
          </w:tcPr>
          <w:p w14:paraId="1CC1C659"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0E30166" w14:textId="77777777" w:rsidR="00C336BB" w:rsidRDefault="00C336BB" w:rsidP="00DA72C9">
            <w:pPr>
              <w:pStyle w:val="TAL"/>
            </w:pPr>
            <w:r>
              <w:t>Indicates if the objects upload is successful or not</w:t>
            </w:r>
          </w:p>
        </w:tc>
      </w:tr>
    </w:tbl>
    <w:p w14:paraId="7AA2E367" w14:textId="77777777" w:rsidR="00C336BB" w:rsidRDefault="00C336BB" w:rsidP="00C336BB"/>
    <w:p w14:paraId="55FAE499" w14:textId="77777777" w:rsidR="00C336BB" w:rsidRPr="008B3098" w:rsidRDefault="00C336BB" w:rsidP="00C336BB">
      <w:pPr>
        <w:pStyle w:val="Heading5"/>
        <w:rPr>
          <w:rFonts w:eastAsia="SimSun"/>
          <w:lang w:val="en-IN"/>
        </w:rPr>
      </w:pPr>
      <w:bookmarkStart w:id="730" w:name="_Toc193632331"/>
      <w:r w:rsidRPr="008B3098">
        <w:rPr>
          <w:rFonts w:eastAsia="SimSun"/>
          <w:lang w:val="en-IN"/>
        </w:rPr>
        <w:t>7.</w:t>
      </w:r>
      <w:r>
        <w:rPr>
          <w:rFonts w:eastAsia="SimSun"/>
          <w:lang w:val="en-IN"/>
        </w:rPr>
        <w:t>13</w:t>
      </w:r>
      <w:r w:rsidRPr="008B3098">
        <w:rPr>
          <w:rFonts w:eastAsia="SimSun"/>
          <w:lang w:val="en-IN"/>
        </w:rPr>
        <w:t>.3.</w:t>
      </w:r>
      <w:r>
        <w:rPr>
          <w:rFonts w:eastAsia="SimSun"/>
          <w:lang w:val="en-IN"/>
        </w:rPr>
        <w:t>1</w:t>
      </w:r>
      <w:r w:rsidRPr="008B3098">
        <w:rPr>
          <w:rFonts w:eastAsia="SimSun"/>
          <w:lang w:val="en-IN"/>
        </w:rPr>
        <w:t>.</w:t>
      </w:r>
      <w:r>
        <w:rPr>
          <w:rFonts w:eastAsia="SimSun"/>
          <w:lang w:val="en-IN"/>
        </w:rPr>
        <w:t>31</w:t>
      </w:r>
      <w:r w:rsidRPr="008B3098">
        <w:rPr>
          <w:rFonts w:eastAsia="SimSun"/>
          <w:lang w:val="en-IN"/>
        </w:rPr>
        <w:tab/>
        <w:t xml:space="preserve">MCData </w:t>
      </w:r>
      <w:r>
        <w:rPr>
          <w:rFonts w:eastAsia="SimSun"/>
          <w:lang w:val="en-IN"/>
        </w:rPr>
        <w:t>synchronization</w:t>
      </w:r>
      <w:r w:rsidRPr="008B3098">
        <w:rPr>
          <w:rFonts w:eastAsia="SimSun"/>
          <w:lang w:val="en-IN"/>
        </w:rPr>
        <w:t xml:space="preserve"> notification</w:t>
      </w:r>
      <w:bookmarkEnd w:id="730"/>
    </w:p>
    <w:p w14:paraId="152096EE" w14:textId="77777777" w:rsidR="00C336BB" w:rsidRPr="008B3098" w:rsidRDefault="00C336BB" w:rsidP="00C336BB">
      <w:r w:rsidRPr="008B3098">
        <w:t>Table 7.</w:t>
      </w:r>
      <w:r>
        <w:t>1</w:t>
      </w:r>
      <w:r w:rsidRPr="008B3098">
        <w:t>3.</w:t>
      </w:r>
      <w:r>
        <w:t>3</w:t>
      </w:r>
      <w:r w:rsidRPr="008B3098">
        <w:rPr>
          <w:lang w:eastAsia="ko-KR"/>
        </w:rPr>
        <w:t>.</w:t>
      </w:r>
      <w:r>
        <w:rPr>
          <w:lang w:eastAsia="ko-KR"/>
        </w:rPr>
        <w:t>1.31</w:t>
      </w:r>
      <w:r w:rsidRPr="008B3098">
        <w:t xml:space="preserve">-1 describes the information flow for the </w:t>
      </w:r>
      <w:r w:rsidRPr="008B3098">
        <w:rPr>
          <w:lang w:eastAsia="ko-KR"/>
        </w:rPr>
        <w:t xml:space="preserve">MCData </w:t>
      </w:r>
      <w:r>
        <w:rPr>
          <w:lang w:eastAsia="ko-KR"/>
        </w:rPr>
        <w:t>synchronization notification</w:t>
      </w:r>
      <w:r w:rsidRPr="008B3098">
        <w:t xml:space="preserve"> sent from the MCData </w:t>
      </w:r>
      <w:r>
        <w:t>message store</w:t>
      </w:r>
      <w:r w:rsidRPr="008B3098">
        <w:t xml:space="preserve"> to </w:t>
      </w:r>
      <w:r>
        <w:t>the</w:t>
      </w:r>
      <w:r w:rsidRPr="008B3098">
        <w:t xml:space="preserve"> </w:t>
      </w:r>
      <w:r>
        <w:t>message store</w:t>
      </w:r>
      <w:r w:rsidRPr="008B3098">
        <w:t xml:space="preserve"> client.</w:t>
      </w:r>
    </w:p>
    <w:p w14:paraId="1E4AD7AB" w14:textId="77777777" w:rsidR="00C336BB" w:rsidRPr="008B3098" w:rsidRDefault="00C336BB" w:rsidP="00C336BB">
      <w:pPr>
        <w:pStyle w:val="TH"/>
      </w:pPr>
      <w:r w:rsidRPr="008B3098">
        <w:t>Table 7.</w:t>
      </w:r>
      <w:r>
        <w:t>1</w:t>
      </w:r>
      <w:r w:rsidRPr="008B3098">
        <w:t>3.</w:t>
      </w:r>
      <w:r>
        <w:t>3</w:t>
      </w:r>
      <w:r w:rsidRPr="008B3098">
        <w:t>.</w:t>
      </w:r>
      <w:r>
        <w:t>1.31</w:t>
      </w:r>
      <w:r w:rsidRPr="008B3098">
        <w:t xml:space="preserve">-1: </w:t>
      </w:r>
      <w:r w:rsidRPr="008B3098">
        <w:rPr>
          <w:lang w:eastAsia="ko-KR"/>
        </w:rPr>
        <w:t xml:space="preserve">MCData </w:t>
      </w:r>
      <w:r>
        <w:rPr>
          <w:lang w:eastAsia="ko-KR"/>
        </w:rPr>
        <w:t>synchronization</w:t>
      </w:r>
      <w:r w:rsidRPr="008B3098">
        <w:rPr>
          <w:lang w:eastAsia="ko-KR"/>
        </w:rPr>
        <w:t xml:space="preserve"> notification</w:t>
      </w:r>
    </w:p>
    <w:tbl>
      <w:tblPr>
        <w:tblW w:w="8640" w:type="dxa"/>
        <w:jc w:val="center"/>
        <w:tblLayout w:type="fixed"/>
        <w:tblLook w:val="0000" w:firstRow="0" w:lastRow="0" w:firstColumn="0" w:lastColumn="0" w:noHBand="0" w:noVBand="0"/>
      </w:tblPr>
      <w:tblGrid>
        <w:gridCol w:w="3042"/>
        <w:gridCol w:w="1008"/>
        <w:gridCol w:w="4590"/>
      </w:tblGrid>
      <w:tr w:rsidR="00C336BB" w:rsidRPr="008B3098" w14:paraId="761F799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8407F3B" w14:textId="77777777" w:rsidR="00C336BB" w:rsidRPr="008B3098" w:rsidRDefault="00C336BB" w:rsidP="00DA72C9">
            <w:pPr>
              <w:pStyle w:val="TAH"/>
            </w:pPr>
            <w:r w:rsidRPr="008B3098">
              <w:t>Information element</w:t>
            </w:r>
          </w:p>
        </w:tc>
        <w:tc>
          <w:tcPr>
            <w:tcW w:w="1008" w:type="dxa"/>
            <w:tcBorders>
              <w:top w:val="single" w:sz="4" w:space="0" w:color="000000"/>
              <w:left w:val="single" w:sz="4" w:space="0" w:color="000000"/>
              <w:bottom w:val="single" w:sz="4" w:space="0" w:color="000000"/>
            </w:tcBorders>
            <w:shd w:val="clear" w:color="auto" w:fill="auto"/>
          </w:tcPr>
          <w:p w14:paraId="1D5DD88C" w14:textId="77777777" w:rsidR="00C336BB" w:rsidRPr="008B3098" w:rsidRDefault="00C336BB" w:rsidP="00DA72C9">
            <w:pPr>
              <w:pStyle w:val="TAH"/>
            </w:pPr>
            <w:r w:rsidRPr="008B3098">
              <w:t>Status</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34492BBB" w14:textId="77777777" w:rsidR="00C336BB" w:rsidRPr="008B3098" w:rsidRDefault="00C336BB" w:rsidP="00DA72C9">
            <w:pPr>
              <w:pStyle w:val="TAH"/>
            </w:pPr>
            <w:r w:rsidRPr="008B3098">
              <w:t>Description</w:t>
            </w:r>
          </w:p>
        </w:tc>
      </w:tr>
      <w:tr w:rsidR="00C336BB" w:rsidRPr="008B3098" w14:paraId="2CB8D5C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088EC87"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0FE6B9F5"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2178A759" w14:textId="77777777" w:rsidR="00C336BB" w:rsidRPr="002C7CB4" w:rsidRDefault="00C336BB" w:rsidP="00DA72C9">
            <w:pPr>
              <w:pStyle w:val="TAL"/>
              <w:rPr>
                <w:lang w:eastAsia="zh-CN"/>
              </w:rPr>
            </w:pPr>
            <w:r w:rsidRPr="002C7CB4">
              <w:t xml:space="preserve">The identity of the MCData user </w:t>
            </w:r>
            <w:r>
              <w:t>that</w:t>
            </w:r>
            <w:r w:rsidRPr="002C7CB4">
              <w:t xml:space="preserve"> the notification is </w:t>
            </w:r>
            <w:r>
              <w:t>for</w:t>
            </w:r>
          </w:p>
        </w:tc>
      </w:tr>
    </w:tbl>
    <w:p w14:paraId="49EE01F8" w14:textId="77777777" w:rsidR="00C336BB" w:rsidRDefault="00C336BB" w:rsidP="00C336BB"/>
    <w:p w14:paraId="4ACE564B" w14:textId="77777777" w:rsidR="00C336BB" w:rsidRPr="008B3098" w:rsidRDefault="00C336BB" w:rsidP="00C336BB">
      <w:pPr>
        <w:pStyle w:val="Heading5"/>
        <w:rPr>
          <w:rFonts w:eastAsia="SimSun"/>
          <w:lang w:val="en-IN"/>
        </w:rPr>
      </w:pPr>
      <w:bookmarkStart w:id="731" w:name="_Toc193632332"/>
      <w:r w:rsidRPr="008B3098">
        <w:rPr>
          <w:rFonts w:eastAsia="SimSun"/>
          <w:lang w:val="en-IN"/>
        </w:rPr>
        <w:t>7.</w:t>
      </w:r>
      <w:r>
        <w:rPr>
          <w:rFonts w:eastAsia="SimSun"/>
          <w:lang w:val="en-IN"/>
        </w:rPr>
        <w:t>13</w:t>
      </w:r>
      <w:r w:rsidRPr="008B3098">
        <w:rPr>
          <w:rFonts w:eastAsia="SimSun"/>
          <w:lang w:val="en-IN"/>
        </w:rPr>
        <w:t>.3.</w:t>
      </w:r>
      <w:r>
        <w:rPr>
          <w:rFonts w:eastAsia="SimSun"/>
          <w:lang w:val="en-IN"/>
        </w:rPr>
        <w:t>1</w:t>
      </w:r>
      <w:r w:rsidRPr="008B3098">
        <w:rPr>
          <w:rFonts w:eastAsia="SimSun"/>
          <w:lang w:val="en-IN"/>
        </w:rPr>
        <w:t>.</w:t>
      </w:r>
      <w:r>
        <w:rPr>
          <w:rFonts w:eastAsia="SimSun"/>
          <w:lang w:val="en-IN"/>
        </w:rPr>
        <w:t>32</w:t>
      </w:r>
      <w:r w:rsidRPr="008B3098">
        <w:rPr>
          <w:rFonts w:eastAsia="SimSun"/>
          <w:lang w:val="en-IN"/>
        </w:rPr>
        <w:tab/>
      </w:r>
      <w:r>
        <w:rPr>
          <w:rFonts w:eastAsia="SimSun"/>
          <w:lang w:val="en-IN"/>
        </w:rPr>
        <w:t>Create notification channel request</w:t>
      </w:r>
      <w:bookmarkEnd w:id="731"/>
    </w:p>
    <w:p w14:paraId="68D154DC" w14:textId="77777777" w:rsidR="00C336BB" w:rsidRPr="008B3098" w:rsidRDefault="00C336BB" w:rsidP="00C336BB">
      <w:r w:rsidRPr="008B3098">
        <w:t>Table 7.</w:t>
      </w:r>
      <w:r>
        <w:t>1</w:t>
      </w:r>
      <w:r w:rsidRPr="008B3098">
        <w:t>3.</w:t>
      </w:r>
      <w:r>
        <w:t>3</w:t>
      </w:r>
      <w:r w:rsidRPr="008B3098">
        <w:rPr>
          <w:lang w:eastAsia="ko-KR"/>
        </w:rPr>
        <w:t>.</w:t>
      </w:r>
      <w:r>
        <w:rPr>
          <w:lang w:eastAsia="ko-KR"/>
        </w:rPr>
        <w:t>1.32</w:t>
      </w:r>
      <w:r w:rsidRPr="008B3098">
        <w:t xml:space="preserve">-1 describes the information flow for the </w:t>
      </w:r>
      <w:r>
        <w:rPr>
          <w:lang w:eastAsia="ko-KR"/>
        </w:rPr>
        <w:t>create notification channel request</w:t>
      </w:r>
      <w:r w:rsidRPr="008B3098">
        <w:t xml:space="preserve"> sent from the </w:t>
      </w:r>
      <w:r>
        <w:t>message notification</w:t>
      </w:r>
      <w:r w:rsidRPr="008B3098">
        <w:t xml:space="preserve"> </w:t>
      </w:r>
      <w:r>
        <w:t>client</w:t>
      </w:r>
      <w:r w:rsidRPr="008B3098">
        <w:t xml:space="preserve"> to </w:t>
      </w:r>
      <w:r>
        <w:t>the</w:t>
      </w:r>
      <w:r w:rsidRPr="008B3098">
        <w:t xml:space="preserve"> </w:t>
      </w:r>
      <w:r>
        <w:t>MCData notification server</w:t>
      </w:r>
      <w:r w:rsidRPr="008B3098">
        <w:t>.</w:t>
      </w:r>
    </w:p>
    <w:p w14:paraId="41B15F0D" w14:textId="77777777" w:rsidR="00C336BB" w:rsidRPr="008B3098" w:rsidRDefault="00C336BB" w:rsidP="00C336BB">
      <w:pPr>
        <w:pStyle w:val="TH"/>
      </w:pPr>
      <w:r w:rsidRPr="008B3098">
        <w:t>Table 7.</w:t>
      </w:r>
      <w:r>
        <w:t>1</w:t>
      </w:r>
      <w:r w:rsidRPr="008B3098">
        <w:t>3.</w:t>
      </w:r>
      <w:r>
        <w:t>3</w:t>
      </w:r>
      <w:r w:rsidRPr="008B3098">
        <w:t>.</w:t>
      </w:r>
      <w:r>
        <w:t>1.32</w:t>
      </w:r>
      <w:r w:rsidRPr="008B3098">
        <w:t xml:space="preserve">-1: </w:t>
      </w:r>
      <w:r>
        <w:rPr>
          <w:lang w:eastAsia="ko-KR"/>
        </w:rPr>
        <w:t>Create notification channel request</w:t>
      </w:r>
    </w:p>
    <w:tbl>
      <w:tblPr>
        <w:tblW w:w="8640" w:type="dxa"/>
        <w:jc w:val="center"/>
        <w:tblLayout w:type="fixed"/>
        <w:tblLook w:val="0000" w:firstRow="0" w:lastRow="0" w:firstColumn="0" w:lastColumn="0" w:noHBand="0" w:noVBand="0"/>
      </w:tblPr>
      <w:tblGrid>
        <w:gridCol w:w="3042"/>
        <w:gridCol w:w="1008"/>
        <w:gridCol w:w="4590"/>
      </w:tblGrid>
      <w:tr w:rsidR="00C336BB" w:rsidRPr="008B3098" w14:paraId="336519A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C985B7A" w14:textId="77777777" w:rsidR="00C336BB" w:rsidRPr="008B3098" w:rsidRDefault="00C336BB" w:rsidP="00DA72C9">
            <w:pPr>
              <w:pStyle w:val="TAH"/>
            </w:pPr>
            <w:r w:rsidRPr="008B3098">
              <w:t>Information element</w:t>
            </w:r>
          </w:p>
        </w:tc>
        <w:tc>
          <w:tcPr>
            <w:tcW w:w="1008" w:type="dxa"/>
            <w:tcBorders>
              <w:top w:val="single" w:sz="4" w:space="0" w:color="000000"/>
              <w:left w:val="single" w:sz="4" w:space="0" w:color="000000"/>
              <w:bottom w:val="single" w:sz="4" w:space="0" w:color="000000"/>
            </w:tcBorders>
            <w:shd w:val="clear" w:color="auto" w:fill="auto"/>
          </w:tcPr>
          <w:p w14:paraId="0BFA246D" w14:textId="77777777" w:rsidR="00C336BB" w:rsidRPr="008B3098" w:rsidRDefault="00C336BB" w:rsidP="00DA72C9">
            <w:pPr>
              <w:pStyle w:val="TAH"/>
            </w:pPr>
            <w:r w:rsidRPr="008B3098">
              <w:t>Status</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1654198E" w14:textId="77777777" w:rsidR="00C336BB" w:rsidRPr="008B3098" w:rsidRDefault="00C336BB" w:rsidP="00DA72C9">
            <w:pPr>
              <w:pStyle w:val="TAH"/>
            </w:pPr>
            <w:r w:rsidRPr="008B3098">
              <w:t>Description</w:t>
            </w:r>
          </w:p>
        </w:tc>
      </w:tr>
      <w:tr w:rsidR="00C336BB" w:rsidRPr="008B3098" w14:paraId="19B88AF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895F6EE"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3C2EEB71"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6F0B25DD" w14:textId="77777777" w:rsidR="00C336BB" w:rsidRPr="002C7CB4" w:rsidRDefault="00C336BB" w:rsidP="00DA72C9">
            <w:pPr>
              <w:pStyle w:val="TAL"/>
              <w:rPr>
                <w:lang w:eastAsia="zh-CN"/>
              </w:rPr>
            </w:pPr>
            <w:r w:rsidRPr="002C7CB4">
              <w:t xml:space="preserve">The identity of the MCData </w:t>
            </w:r>
            <w:r>
              <w:t>client initiating the request</w:t>
            </w:r>
          </w:p>
        </w:tc>
      </w:tr>
      <w:tr w:rsidR="00C336BB" w:rsidRPr="008B3098" w14:paraId="3D7694E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7B907EA" w14:textId="77777777" w:rsidR="00C336BB" w:rsidRPr="002C7CB4" w:rsidRDefault="00C336BB" w:rsidP="00DA72C9">
            <w:pPr>
              <w:pStyle w:val="TAL"/>
            </w:pPr>
            <w:r>
              <w:t>Validity duration</w:t>
            </w:r>
          </w:p>
        </w:tc>
        <w:tc>
          <w:tcPr>
            <w:tcW w:w="1008" w:type="dxa"/>
            <w:tcBorders>
              <w:top w:val="single" w:sz="4" w:space="0" w:color="000000"/>
              <w:left w:val="single" w:sz="4" w:space="0" w:color="000000"/>
              <w:bottom w:val="single" w:sz="4" w:space="0" w:color="000000"/>
            </w:tcBorders>
            <w:shd w:val="clear" w:color="auto" w:fill="auto"/>
          </w:tcPr>
          <w:p w14:paraId="70718D72" w14:textId="77777777" w:rsidR="00C336BB" w:rsidRPr="002C7CB4" w:rsidRDefault="00C336BB" w:rsidP="00DA72C9">
            <w:pPr>
              <w:pStyle w:val="TAL"/>
            </w:pPr>
            <w:r>
              <w:rPr>
                <w:lang w:val="en-US"/>
              </w:rPr>
              <w:t>O</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4F4C4EC4" w14:textId="77777777" w:rsidR="00C336BB" w:rsidRPr="002C7CB4" w:rsidRDefault="00C336BB" w:rsidP="00DA72C9">
            <w:pPr>
              <w:pStyle w:val="TAL"/>
            </w:pPr>
            <w:r>
              <w:t>How long the notification channel is intended to be used</w:t>
            </w:r>
            <w:r w:rsidRPr="00D32066">
              <w:t xml:space="preserve"> (see NOTE)</w:t>
            </w:r>
          </w:p>
        </w:tc>
      </w:tr>
      <w:tr w:rsidR="00C336BB" w:rsidRPr="008B3098" w14:paraId="758E227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93AA096" w14:textId="77777777" w:rsidR="00C336BB" w:rsidRDefault="00C336BB" w:rsidP="00DA72C9">
            <w:pPr>
              <w:pStyle w:val="TAL"/>
            </w:pPr>
            <w:r>
              <w:t>Channel Type</w:t>
            </w:r>
          </w:p>
        </w:tc>
        <w:tc>
          <w:tcPr>
            <w:tcW w:w="1008" w:type="dxa"/>
            <w:tcBorders>
              <w:top w:val="single" w:sz="4" w:space="0" w:color="000000"/>
              <w:left w:val="single" w:sz="4" w:space="0" w:color="000000"/>
              <w:bottom w:val="single" w:sz="4" w:space="0" w:color="000000"/>
            </w:tcBorders>
            <w:shd w:val="clear" w:color="auto" w:fill="auto"/>
          </w:tcPr>
          <w:p w14:paraId="292F3EFC" w14:textId="77777777" w:rsidR="00C336BB" w:rsidRDefault="00C336BB" w:rsidP="00DA72C9">
            <w:pPr>
              <w:pStyle w:val="TAL"/>
            </w:pPr>
            <w:r>
              <w:rPr>
                <w:lang w:val="en-US"/>
              </w:rPr>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14900EA2" w14:textId="77777777" w:rsidR="00C336BB" w:rsidRPr="00D205DA" w:rsidRDefault="00C336BB" w:rsidP="00DA72C9">
            <w:pPr>
              <w:pStyle w:val="TAL"/>
            </w:pPr>
            <w:r>
              <w:t>Indicates if PULL (e.g. long-polling method) or PUSH method will be used to deliver notification messages</w:t>
            </w:r>
          </w:p>
        </w:tc>
      </w:tr>
      <w:tr w:rsidR="00C336BB" w:rsidRPr="008B3098" w14:paraId="15A97C5F"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8CCD8E3" w14:textId="77777777" w:rsidR="00C336BB" w:rsidRDefault="00C336BB" w:rsidP="00DA72C9">
            <w:pPr>
              <w:pStyle w:val="TAN"/>
            </w:pPr>
            <w:r w:rsidRPr="00D32066">
              <w:t>NOTE:</w:t>
            </w:r>
            <w:r w:rsidRPr="00D32066">
              <w:tab/>
              <w:t>If this element not present, a default validity duration shall be provided by the server in response</w:t>
            </w:r>
          </w:p>
        </w:tc>
      </w:tr>
    </w:tbl>
    <w:p w14:paraId="2214FE50" w14:textId="77777777" w:rsidR="00C336BB" w:rsidRDefault="00C336BB" w:rsidP="00C336BB">
      <w:pPr>
        <w:rPr>
          <w:noProof/>
        </w:rPr>
      </w:pPr>
    </w:p>
    <w:p w14:paraId="1A6D0693" w14:textId="77777777" w:rsidR="00C336BB" w:rsidRPr="008B3098" w:rsidRDefault="00C336BB" w:rsidP="00C336BB">
      <w:pPr>
        <w:pStyle w:val="Heading5"/>
        <w:rPr>
          <w:rFonts w:eastAsia="SimSun"/>
          <w:lang w:val="en-IN"/>
        </w:rPr>
      </w:pPr>
      <w:bookmarkStart w:id="732" w:name="_Toc193632333"/>
      <w:r w:rsidRPr="008B3098">
        <w:rPr>
          <w:rFonts w:eastAsia="SimSun"/>
          <w:lang w:val="en-IN"/>
        </w:rPr>
        <w:t>7.</w:t>
      </w:r>
      <w:r>
        <w:rPr>
          <w:rFonts w:eastAsia="SimSun"/>
          <w:lang w:val="en-IN"/>
        </w:rPr>
        <w:t>13</w:t>
      </w:r>
      <w:r w:rsidRPr="008B3098">
        <w:rPr>
          <w:rFonts w:eastAsia="SimSun"/>
          <w:lang w:val="en-IN"/>
        </w:rPr>
        <w:t>.3.</w:t>
      </w:r>
      <w:r>
        <w:rPr>
          <w:rFonts w:eastAsia="SimSun"/>
          <w:lang w:val="en-IN"/>
        </w:rPr>
        <w:t>1</w:t>
      </w:r>
      <w:r w:rsidRPr="008B3098">
        <w:rPr>
          <w:rFonts w:eastAsia="SimSun"/>
          <w:lang w:val="en-IN"/>
        </w:rPr>
        <w:t>.</w:t>
      </w:r>
      <w:r>
        <w:rPr>
          <w:rFonts w:eastAsia="SimSun"/>
          <w:lang w:val="en-IN"/>
        </w:rPr>
        <w:t>33</w:t>
      </w:r>
      <w:r w:rsidRPr="008B3098">
        <w:rPr>
          <w:rFonts w:eastAsia="SimSun"/>
          <w:lang w:val="en-IN"/>
        </w:rPr>
        <w:tab/>
      </w:r>
      <w:r>
        <w:rPr>
          <w:rFonts w:eastAsia="SimSun"/>
          <w:lang w:val="en-IN"/>
        </w:rPr>
        <w:t>Create notification channel response</w:t>
      </w:r>
      <w:bookmarkEnd w:id="732"/>
    </w:p>
    <w:p w14:paraId="63A20221" w14:textId="77777777" w:rsidR="00C336BB" w:rsidRPr="008B3098" w:rsidRDefault="00C336BB" w:rsidP="00C336BB">
      <w:r w:rsidRPr="008B3098">
        <w:t>Table 7.</w:t>
      </w:r>
      <w:r>
        <w:t>1</w:t>
      </w:r>
      <w:r w:rsidRPr="008B3098">
        <w:t>3.</w:t>
      </w:r>
      <w:r>
        <w:t>3</w:t>
      </w:r>
      <w:r w:rsidRPr="008B3098">
        <w:rPr>
          <w:lang w:eastAsia="ko-KR"/>
        </w:rPr>
        <w:t>.</w:t>
      </w:r>
      <w:r>
        <w:rPr>
          <w:lang w:eastAsia="ko-KR"/>
        </w:rPr>
        <w:t>1.33</w:t>
      </w:r>
      <w:r w:rsidRPr="008B3098">
        <w:t xml:space="preserve">-1 describes the information flow for the </w:t>
      </w:r>
      <w:r>
        <w:rPr>
          <w:lang w:eastAsia="ko-KR"/>
        </w:rPr>
        <w:t>create notification channel response</w:t>
      </w:r>
      <w:r w:rsidRPr="008B3098">
        <w:t xml:space="preserve"> sent from the </w:t>
      </w:r>
      <w:r>
        <w:t>MCData notification server to the message notification client</w:t>
      </w:r>
      <w:r w:rsidRPr="008B3098">
        <w:t>.</w:t>
      </w:r>
    </w:p>
    <w:p w14:paraId="593885D3" w14:textId="77777777" w:rsidR="00C336BB" w:rsidRPr="008B3098" w:rsidRDefault="00C336BB" w:rsidP="00C336BB">
      <w:pPr>
        <w:pStyle w:val="TH"/>
      </w:pPr>
      <w:r w:rsidRPr="008B3098">
        <w:t>Table 7.</w:t>
      </w:r>
      <w:r>
        <w:t>1</w:t>
      </w:r>
      <w:r w:rsidRPr="008B3098">
        <w:t>3.</w:t>
      </w:r>
      <w:r>
        <w:t>3</w:t>
      </w:r>
      <w:r w:rsidRPr="008B3098">
        <w:t>.</w:t>
      </w:r>
      <w:r>
        <w:t>1.33</w:t>
      </w:r>
      <w:r w:rsidRPr="008B3098">
        <w:t xml:space="preserve">-1: </w:t>
      </w:r>
      <w:r>
        <w:rPr>
          <w:lang w:eastAsia="ko-KR"/>
        </w:rPr>
        <w:t>Create notification channel response</w:t>
      </w:r>
    </w:p>
    <w:tbl>
      <w:tblPr>
        <w:tblW w:w="8640" w:type="dxa"/>
        <w:jc w:val="center"/>
        <w:tblLayout w:type="fixed"/>
        <w:tblLook w:val="0000" w:firstRow="0" w:lastRow="0" w:firstColumn="0" w:lastColumn="0" w:noHBand="0" w:noVBand="0"/>
      </w:tblPr>
      <w:tblGrid>
        <w:gridCol w:w="3042"/>
        <w:gridCol w:w="1008"/>
        <w:gridCol w:w="4590"/>
      </w:tblGrid>
      <w:tr w:rsidR="00C336BB" w:rsidRPr="008B3098" w14:paraId="39D1DCC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872E7AF" w14:textId="77777777" w:rsidR="00C336BB" w:rsidRPr="008B3098" w:rsidRDefault="00C336BB" w:rsidP="00DA72C9">
            <w:pPr>
              <w:pStyle w:val="TAH"/>
            </w:pPr>
            <w:r w:rsidRPr="008B3098">
              <w:t>Information element</w:t>
            </w:r>
          </w:p>
        </w:tc>
        <w:tc>
          <w:tcPr>
            <w:tcW w:w="1008" w:type="dxa"/>
            <w:tcBorders>
              <w:top w:val="single" w:sz="4" w:space="0" w:color="000000"/>
              <w:left w:val="single" w:sz="4" w:space="0" w:color="000000"/>
              <w:bottom w:val="single" w:sz="4" w:space="0" w:color="000000"/>
            </w:tcBorders>
            <w:shd w:val="clear" w:color="auto" w:fill="auto"/>
          </w:tcPr>
          <w:p w14:paraId="1B2F2454" w14:textId="77777777" w:rsidR="00C336BB" w:rsidRPr="008B3098" w:rsidRDefault="00C336BB" w:rsidP="00DA72C9">
            <w:pPr>
              <w:pStyle w:val="TAH"/>
            </w:pPr>
            <w:r w:rsidRPr="008B3098">
              <w:t>Status</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7A9178BD" w14:textId="77777777" w:rsidR="00C336BB" w:rsidRPr="008B3098" w:rsidRDefault="00C336BB" w:rsidP="00DA72C9">
            <w:pPr>
              <w:pStyle w:val="TAH"/>
            </w:pPr>
            <w:r w:rsidRPr="008B3098">
              <w:t>Description</w:t>
            </w:r>
          </w:p>
        </w:tc>
      </w:tr>
      <w:tr w:rsidR="00C336BB" w:rsidRPr="008B3098" w14:paraId="71821EF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30F8A58"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463B39D2"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6925FDAF" w14:textId="77777777" w:rsidR="00C336BB" w:rsidRPr="002C7CB4" w:rsidRDefault="00C336BB" w:rsidP="00DA72C9">
            <w:pPr>
              <w:pStyle w:val="TAL"/>
              <w:rPr>
                <w:lang w:eastAsia="zh-CN"/>
              </w:rPr>
            </w:pPr>
            <w:r w:rsidRPr="002C7CB4">
              <w:t xml:space="preserve">The identity of the MCData </w:t>
            </w:r>
            <w:r>
              <w:t>client initiating the request</w:t>
            </w:r>
          </w:p>
        </w:tc>
      </w:tr>
      <w:tr w:rsidR="00C336BB" w:rsidRPr="008B3098" w14:paraId="282C463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7EA6490" w14:textId="77777777" w:rsidR="00C336BB" w:rsidRPr="002C7CB4" w:rsidRDefault="00C336BB" w:rsidP="00DA72C9">
            <w:pPr>
              <w:pStyle w:val="TAL"/>
            </w:pPr>
            <w:r>
              <w:t>Validity duration</w:t>
            </w:r>
          </w:p>
        </w:tc>
        <w:tc>
          <w:tcPr>
            <w:tcW w:w="1008" w:type="dxa"/>
            <w:tcBorders>
              <w:top w:val="single" w:sz="4" w:space="0" w:color="000000"/>
              <w:left w:val="single" w:sz="4" w:space="0" w:color="000000"/>
              <w:bottom w:val="single" w:sz="4" w:space="0" w:color="000000"/>
            </w:tcBorders>
            <w:shd w:val="clear" w:color="auto" w:fill="auto"/>
          </w:tcPr>
          <w:p w14:paraId="6620ADC5" w14:textId="77777777" w:rsidR="00C336BB" w:rsidRPr="002C7CB4" w:rsidRDefault="00C336BB" w:rsidP="00DA72C9">
            <w:pPr>
              <w:pStyle w:val="TAL"/>
            </w:pPr>
            <w:r>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0EB74705" w14:textId="77777777" w:rsidR="00C336BB" w:rsidRPr="002C7CB4" w:rsidRDefault="00C336BB" w:rsidP="00DA72C9">
            <w:pPr>
              <w:pStyle w:val="TAL"/>
            </w:pPr>
            <w:r>
              <w:t>How long the notification channel will last</w:t>
            </w:r>
            <w:r w:rsidRPr="007D737C">
              <w:t xml:space="preserve"> (i.e. channel lifetime) as granted by the MCData notification server</w:t>
            </w:r>
          </w:p>
        </w:tc>
      </w:tr>
      <w:tr w:rsidR="00C336BB" w:rsidRPr="008B3098" w14:paraId="6EFC840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58F4736" w14:textId="77777777" w:rsidR="00C336BB" w:rsidRDefault="00C336BB" w:rsidP="00DA72C9">
            <w:pPr>
              <w:pStyle w:val="TAL"/>
            </w:pPr>
            <w:r>
              <w:t>Notification URL</w:t>
            </w:r>
          </w:p>
        </w:tc>
        <w:tc>
          <w:tcPr>
            <w:tcW w:w="1008" w:type="dxa"/>
            <w:tcBorders>
              <w:top w:val="single" w:sz="4" w:space="0" w:color="000000"/>
              <w:left w:val="single" w:sz="4" w:space="0" w:color="000000"/>
              <w:bottom w:val="single" w:sz="4" w:space="0" w:color="000000"/>
            </w:tcBorders>
            <w:shd w:val="clear" w:color="auto" w:fill="auto"/>
          </w:tcPr>
          <w:p w14:paraId="24ABAD2C" w14:textId="77777777" w:rsidR="00C336BB" w:rsidRDefault="00C336BB" w:rsidP="00DA72C9">
            <w:pPr>
              <w:pStyle w:val="TAL"/>
            </w:pPr>
            <w:r>
              <w:rPr>
                <w:lang w:val="en-US"/>
              </w:rPr>
              <w:t>O</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691F408E" w14:textId="77777777" w:rsidR="00C336BB" w:rsidRDefault="00C336BB" w:rsidP="00DA72C9">
            <w:pPr>
              <w:pStyle w:val="TAL"/>
            </w:pPr>
            <w:r>
              <w:t xml:space="preserve">The URL to receive the notification message if a Pull method is requested </w:t>
            </w:r>
            <w:r w:rsidRPr="007D737C">
              <w:t>. For some PUSH method implementation (such as WebSockets) this URL is used to start the PUSH notification service from the MCData notification server</w:t>
            </w:r>
          </w:p>
        </w:tc>
      </w:tr>
      <w:tr w:rsidR="00C336BB" w:rsidRPr="008B3098" w14:paraId="59F7602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8626885" w14:textId="77777777" w:rsidR="00C336BB" w:rsidRDefault="00C336BB" w:rsidP="00DA72C9">
            <w:pPr>
              <w:pStyle w:val="TAL"/>
            </w:pPr>
            <w:r>
              <w:t>Callback URL</w:t>
            </w:r>
          </w:p>
        </w:tc>
        <w:tc>
          <w:tcPr>
            <w:tcW w:w="1008" w:type="dxa"/>
            <w:tcBorders>
              <w:top w:val="single" w:sz="4" w:space="0" w:color="000000"/>
              <w:left w:val="single" w:sz="4" w:space="0" w:color="000000"/>
              <w:bottom w:val="single" w:sz="4" w:space="0" w:color="000000"/>
            </w:tcBorders>
            <w:shd w:val="clear" w:color="auto" w:fill="auto"/>
          </w:tcPr>
          <w:p w14:paraId="22509DF2" w14:textId="77777777" w:rsidR="00C336BB" w:rsidRDefault="00C336BB" w:rsidP="00DA72C9">
            <w:pPr>
              <w:pStyle w:val="TAL"/>
            </w:pPr>
            <w:r>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09C80869" w14:textId="77777777" w:rsidR="00C336BB" w:rsidRDefault="00C336BB" w:rsidP="00DA72C9">
            <w:pPr>
              <w:pStyle w:val="TAL"/>
            </w:pPr>
            <w:r w:rsidRPr="00540DF3">
              <w:t>The URL used by the Message notification client to subscribe to MCData message store</w:t>
            </w:r>
            <w:r w:rsidRPr="000A7A2F">
              <w:t xml:space="preserve"> </w:t>
            </w:r>
            <w:r w:rsidRPr="00540DF3">
              <w:t>notifications</w:t>
            </w:r>
          </w:p>
        </w:tc>
      </w:tr>
    </w:tbl>
    <w:p w14:paraId="0230F1B2" w14:textId="77777777" w:rsidR="00C336BB" w:rsidRDefault="00C336BB" w:rsidP="00C336BB">
      <w:pPr>
        <w:rPr>
          <w:noProof/>
        </w:rPr>
      </w:pPr>
    </w:p>
    <w:p w14:paraId="2AB4E340" w14:textId="77777777" w:rsidR="00C336BB" w:rsidRPr="008B3098" w:rsidRDefault="00C336BB" w:rsidP="00C336BB">
      <w:pPr>
        <w:pStyle w:val="Heading5"/>
        <w:rPr>
          <w:rFonts w:eastAsia="SimSun"/>
          <w:lang w:val="en-IN"/>
        </w:rPr>
      </w:pPr>
      <w:bookmarkStart w:id="733" w:name="_Toc193632334"/>
      <w:r w:rsidRPr="008B3098">
        <w:rPr>
          <w:rFonts w:eastAsia="SimSun"/>
          <w:lang w:val="en-IN"/>
        </w:rPr>
        <w:t>7.</w:t>
      </w:r>
      <w:r>
        <w:rPr>
          <w:rFonts w:eastAsia="SimSun"/>
          <w:lang w:val="en-IN"/>
        </w:rPr>
        <w:t>13</w:t>
      </w:r>
      <w:r w:rsidRPr="008B3098">
        <w:rPr>
          <w:rFonts w:eastAsia="SimSun"/>
          <w:lang w:val="en-IN"/>
        </w:rPr>
        <w:t>.3.</w:t>
      </w:r>
      <w:r>
        <w:rPr>
          <w:rFonts w:eastAsia="SimSun"/>
          <w:lang w:val="en-IN"/>
        </w:rPr>
        <w:t>1</w:t>
      </w:r>
      <w:r w:rsidRPr="008B3098">
        <w:rPr>
          <w:rFonts w:eastAsia="SimSun"/>
          <w:lang w:val="en-IN"/>
        </w:rPr>
        <w:t>.</w:t>
      </w:r>
      <w:r>
        <w:rPr>
          <w:rFonts w:eastAsia="SimSun"/>
          <w:lang w:val="en-IN"/>
        </w:rPr>
        <w:t>34</w:t>
      </w:r>
      <w:r w:rsidRPr="008B3098">
        <w:rPr>
          <w:rFonts w:eastAsia="SimSun"/>
          <w:lang w:val="en-IN"/>
        </w:rPr>
        <w:tab/>
      </w:r>
      <w:r>
        <w:rPr>
          <w:rFonts w:eastAsia="SimSun"/>
          <w:lang w:val="en-IN"/>
        </w:rPr>
        <w:t>Open notification channel</w:t>
      </w:r>
      <w:bookmarkEnd w:id="733"/>
      <w:r>
        <w:rPr>
          <w:rFonts w:eastAsia="SimSun"/>
          <w:lang w:val="en-IN"/>
        </w:rPr>
        <w:t xml:space="preserve"> </w:t>
      </w:r>
    </w:p>
    <w:p w14:paraId="787EE0D2" w14:textId="77777777" w:rsidR="00C336BB" w:rsidRPr="008B3098" w:rsidRDefault="00C336BB" w:rsidP="00C336BB">
      <w:r w:rsidRPr="008B3098">
        <w:t>Table 7.</w:t>
      </w:r>
      <w:r>
        <w:t>1</w:t>
      </w:r>
      <w:r w:rsidRPr="008B3098">
        <w:t>3.</w:t>
      </w:r>
      <w:r>
        <w:t>3</w:t>
      </w:r>
      <w:r w:rsidRPr="008B3098">
        <w:rPr>
          <w:lang w:eastAsia="ko-KR"/>
        </w:rPr>
        <w:t>.</w:t>
      </w:r>
      <w:r>
        <w:rPr>
          <w:lang w:eastAsia="ko-KR"/>
        </w:rPr>
        <w:t>1.34</w:t>
      </w:r>
      <w:r w:rsidRPr="008B3098">
        <w:t xml:space="preserve">-1 describes the information flow for the </w:t>
      </w:r>
      <w:r>
        <w:rPr>
          <w:lang w:eastAsia="ko-KR"/>
        </w:rPr>
        <w:t xml:space="preserve">open notification channel </w:t>
      </w:r>
      <w:r w:rsidRPr="008B3098">
        <w:t xml:space="preserve">sent from the </w:t>
      </w:r>
      <w:r>
        <w:t>message notification</w:t>
      </w:r>
      <w:r w:rsidRPr="008B3098">
        <w:t xml:space="preserve"> </w:t>
      </w:r>
      <w:r>
        <w:t>client</w:t>
      </w:r>
      <w:r w:rsidRPr="008B3098">
        <w:t xml:space="preserve"> to </w:t>
      </w:r>
      <w:r>
        <w:t>the</w:t>
      </w:r>
      <w:r w:rsidRPr="008B3098">
        <w:t xml:space="preserve"> </w:t>
      </w:r>
      <w:r>
        <w:t>MCData notification server</w:t>
      </w:r>
      <w:r w:rsidRPr="008B3098">
        <w:t>.</w:t>
      </w:r>
    </w:p>
    <w:p w14:paraId="3683CF93" w14:textId="77777777" w:rsidR="00C336BB" w:rsidRPr="008B3098" w:rsidRDefault="00C336BB" w:rsidP="00C336BB">
      <w:pPr>
        <w:pStyle w:val="TH"/>
      </w:pPr>
      <w:r w:rsidRPr="008B3098">
        <w:t>Table 7.</w:t>
      </w:r>
      <w:r>
        <w:t>1</w:t>
      </w:r>
      <w:r w:rsidRPr="008B3098">
        <w:t>3.</w:t>
      </w:r>
      <w:r>
        <w:t>3</w:t>
      </w:r>
      <w:r w:rsidRPr="008B3098">
        <w:t>.</w:t>
      </w:r>
      <w:r>
        <w:t>1.34</w:t>
      </w:r>
      <w:r w:rsidRPr="008B3098">
        <w:t xml:space="preserve">-1: </w:t>
      </w:r>
      <w:r>
        <w:t>Open</w:t>
      </w:r>
      <w:r>
        <w:rPr>
          <w:lang w:eastAsia="ko-KR"/>
        </w:rPr>
        <w:t xml:space="preserve"> notification channel request</w:t>
      </w:r>
    </w:p>
    <w:tbl>
      <w:tblPr>
        <w:tblW w:w="8640" w:type="dxa"/>
        <w:jc w:val="center"/>
        <w:tblLayout w:type="fixed"/>
        <w:tblLook w:val="0000" w:firstRow="0" w:lastRow="0" w:firstColumn="0" w:lastColumn="0" w:noHBand="0" w:noVBand="0"/>
      </w:tblPr>
      <w:tblGrid>
        <w:gridCol w:w="3042"/>
        <w:gridCol w:w="1008"/>
        <w:gridCol w:w="4590"/>
      </w:tblGrid>
      <w:tr w:rsidR="00C336BB" w:rsidRPr="008B3098" w14:paraId="3814626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9BF1AD5" w14:textId="77777777" w:rsidR="00C336BB" w:rsidRPr="008B3098" w:rsidRDefault="00C336BB" w:rsidP="00DA72C9">
            <w:pPr>
              <w:pStyle w:val="TAH"/>
            </w:pPr>
            <w:r w:rsidRPr="008B3098">
              <w:t>Information element</w:t>
            </w:r>
          </w:p>
        </w:tc>
        <w:tc>
          <w:tcPr>
            <w:tcW w:w="1008" w:type="dxa"/>
            <w:tcBorders>
              <w:top w:val="single" w:sz="4" w:space="0" w:color="000000"/>
              <w:left w:val="single" w:sz="4" w:space="0" w:color="000000"/>
              <w:bottom w:val="single" w:sz="4" w:space="0" w:color="000000"/>
            </w:tcBorders>
            <w:shd w:val="clear" w:color="auto" w:fill="auto"/>
          </w:tcPr>
          <w:p w14:paraId="337554D1" w14:textId="77777777" w:rsidR="00C336BB" w:rsidRPr="008B3098" w:rsidRDefault="00C336BB" w:rsidP="00DA72C9">
            <w:pPr>
              <w:pStyle w:val="TAH"/>
            </w:pPr>
            <w:r w:rsidRPr="008B3098">
              <w:t>Status</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37439E15" w14:textId="77777777" w:rsidR="00C336BB" w:rsidRPr="008B3098" w:rsidRDefault="00C336BB" w:rsidP="00DA72C9">
            <w:pPr>
              <w:pStyle w:val="TAH"/>
            </w:pPr>
            <w:r w:rsidRPr="008B3098">
              <w:t>Description</w:t>
            </w:r>
          </w:p>
        </w:tc>
      </w:tr>
      <w:tr w:rsidR="00C336BB" w:rsidRPr="008B3098" w14:paraId="390BFB0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10FA392"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5002DA93"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18881EA2" w14:textId="77777777" w:rsidR="00C336BB" w:rsidRPr="002C7CB4" w:rsidRDefault="00C336BB" w:rsidP="00DA72C9">
            <w:pPr>
              <w:pStyle w:val="TAL"/>
              <w:rPr>
                <w:lang w:eastAsia="zh-CN"/>
              </w:rPr>
            </w:pPr>
            <w:r w:rsidRPr="002C7CB4">
              <w:t xml:space="preserve">The identity of the MCData </w:t>
            </w:r>
            <w:r>
              <w:t>client initiating the request</w:t>
            </w:r>
          </w:p>
        </w:tc>
      </w:tr>
      <w:tr w:rsidR="00C336BB" w:rsidRPr="008B3098" w14:paraId="4673BEA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BA91A26" w14:textId="77777777" w:rsidR="00C336BB" w:rsidRDefault="00C336BB" w:rsidP="00DA72C9">
            <w:pPr>
              <w:pStyle w:val="TAL"/>
            </w:pPr>
            <w:r>
              <w:t>Notification URL</w:t>
            </w:r>
          </w:p>
        </w:tc>
        <w:tc>
          <w:tcPr>
            <w:tcW w:w="1008" w:type="dxa"/>
            <w:tcBorders>
              <w:top w:val="single" w:sz="4" w:space="0" w:color="000000"/>
              <w:left w:val="single" w:sz="4" w:space="0" w:color="000000"/>
              <w:bottom w:val="single" w:sz="4" w:space="0" w:color="000000"/>
            </w:tcBorders>
            <w:shd w:val="clear" w:color="auto" w:fill="auto"/>
          </w:tcPr>
          <w:p w14:paraId="415CF3E7" w14:textId="77777777" w:rsidR="00C336BB" w:rsidRDefault="00C336BB" w:rsidP="00DA72C9">
            <w:pPr>
              <w:pStyle w:val="TAL"/>
            </w:pPr>
            <w:r>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2605C56D" w14:textId="77777777" w:rsidR="00C336BB" w:rsidRDefault="00C336BB" w:rsidP="00DA72C9">
            <w:pPr>
              <w:pStyle w:val="TAL"/>
            </w:pPr>
            <w:r>
              <w:t>The URL to receive the notification message</w:t>
            </w:r>
          </w:p>
        </w:tc>
      </w:tr>
    </w:tbl>
    <w:p w14:paraId="61655D76" w14:textId="77777777" w:rsidR="00C336BB" w:rsidRDefault="00C336BB" w:rsidP="00C336BB">
      <w:pPr>
        <w:rPr>
          <w:noProof/>
        </w:rPr>
      </w:pPr>
    </w:p>
    <w:p w14:paraId="08BF6770" w14:textId="77777777" w:rsidR="00C336BB" w:rsidRPr="008B3098" w:rsidRDefault="00C336BB" w:rsidP="00C336BB">
      <w:pPr>
        <w:pStyle w:val="Heading5"/>
        <w:rPr>
          <w:rFonts w:eastAsia="SimSun"/>
          <w:lang w:val="en-IN"/>
        </w:rPr>
      </w:pPr>
      <w:bookmarkStart w:id="734" w:name="_Toc193632335"/>
      <w:r w:rsidRPr="008B3098">
        <w:rPr>
          <w:rFonts w:eastAsia="SimSun"/>
          <w:lang w:val="en-IN"/>
        </w:rPr>
        <w:t>7.</w:t>
      </w:r>
      <w:r>
        <w:rPr>
          <w:rFonts w:eastAsia="SimSun"/>
          <w:lang w:val="en-IN"/>
        </w:rPr>
        <w:t>13</w:t>
      </w:r>
      <w:r w:rsidRPr="008B3098">
        <w:rPr>
          <w:rFonts w:eastAsia="SimSun"/>
          <w:lang w:val="en-IN"/>
        </w:rPr>
        <w:t>.3.</w:t>
      </w:r>
      <w:r>
        <w:rPr>
          <w:rFonts w:eastAsia="SimSun"/>
          <w:lang w:val="en-IN"/>
        </w:rPr>
        <w:t>1</w:t>
      </w:r>
      <w:r w:rsidRPr="008B3098">
        <w:rPr>
          <w:rFonts w:eastAsia="SimSun"/>
          <w:lang w:val="en-IN"/>
        </w:rPr>
        <w:t>.</w:t>
      </w:r>
      <w:r>
        <w:rPr>
          <w:rFonts w:eastAsia="SimSun"/>
          <w:lang w:val="en-IN"/>
        </w:rPr>
        <w:t>35</w:t>
      </w:r>
      <w:r w:rsidRPr="008B3098">
        <w:rPr>
          <w:rFonts w:eastAsia="SimSun"/>
          <w:lang w:val="en-IN"/>
        </w:rPr>
        <w:tab/>
      </w:r>
      <w:r>
        <w:rPr>
          <w:rFonts w:eastAsia="SimSun"/>
          <w:lang w:val="en-IN"/>
        </w:rPr>
        <w:t>Subscribe for notification request</w:t>
      </w:r>
      <w:bookmarkEnd w:id="734"/>
    </w:p>
    <w:p w14:paraId="31EFF8EC" w14:textId="77777777" w:rsidR="00C336BB" w:rsidRPr="008B3098" w:rsidRDefault="00C336BB" w:rsidP="00C336BB">
      <w:r w:rsidRPr="008B3098">
        <w:t>Table 7.</w:t>
      </w:r>
      <w:r>
        <w:t>1</w:t>
      </w:r>
      <w:r w:rsidRPr="008B3098">
        <w:t>3.</w:t>
      </w:r>
      <w:r>
        <w:t>3</w:t>
      </w:r>
      <w:r w:rsidRPr="008B3098">
        <w:rPr>
          <w:lang w:eastAsia="ko-KR"/>
        </w:rPr>
        <w:t>.</w:t>
      </w:r>
      <w:r>
        <w:rPr>
          <w:lang w:eastAsia="ko-KR"/>
        </w:rPr>
        <w:t>1.35</w:t>
      </w:r>
      <w:r w:rsidRPr="008B3098">
        <w:t xml:space="preserve">-1 describes the information flow for the </w:t>
      </w:r>
      <w:r>
        <w:rPr>
          <w:lang w:eastAsia="ko-KR"/>
        </w:rPr>
        <w:t>subscribe for notification request</w:t>
      </w:r>
      <w:r w:rsidRPr="008B3098">
        <w:t xml:space="preserve"> sent from the </w:t>
      </w:r>
      <w:r>
        <w:t xml:space="preserve">message </w:t>
      </w:r>
      <w:r w:rsidRPr="00C474B3">
        <w:t xml:space="preserve">store </w:t>
      </w:r>
      <w:r>
        <w:t>client</w:t>
      </w:r>
      <w:r w:rsidRPr="008B3098">
        <w:t xml:space="preserve"> to </w:t>
      </w:r>
      <w:r>
        <w:t>the</w:t>
      </w:r>
      <w:r w:rsidRPr="008B3098">
        <w:t xml:space="preserve"> </w:t>
      </w:r>
      <w:r>
        <w:t>MCData message store</w:t>
      </w:r>
      <w:r w:rsidRPr="008B3098">
        <w:t>.</w:t>
      </w:r>
    </w:p>
    <w:p w14:paraId="5E2D4947" w14:textId="77777777" w:rsidR="00C336BB" w:rsidRPr="008B3098" w:rsidRDefault="00C336BB" w:rsidP="00C336BB">
      <w:pPr>
        <w:pStyle w:val="TH"/>
      </w:pPr>
      <w:r w:rsidRPr="008B3098">
        <w:t>Table 7.</w:t>
      </w:r>
      <w:r>
        <w:t>1</w:t>
      </w:r>
      <w:r w:rsidRPr="008B3098">
        <w:t>3.</w:t>
      </w:r>
      <w:r>
        <w:t>3</w:t>
      </w:r>
      <w:r w:rsidRPr="008B3098">
        <w:t>.</w:t>
      </w:r>
      <w:r>
        <w:t>1.35</w:t>
      </w:r>
      <w:r w:rsidRPr="008B3098">
        <w:t xml:space="preserve">-1: </w:t>
      </w:r>
      <w:r>
        <w:rPr>
          <w:lang w:eastAsia="ko-KR"/>
        </w:rPr>
        <w:t>Subscribe for notification request</w:t>
      </w:r>
    </w:p>
    <w:tbl>
      <w:tblPr>
        <w:tblW w:w="8640" w:type="dxa"/>
        <w:jc w:val="center"/>
        <w:tblLayout w:type="fixed"/>
        <w:tblLook w:val="0000" w:firstRow="0" w:lastRow="0" w:firstColumn="0" w:lastColumn="0" w:noHBand="0" w:noVBand="0"/>
      </w:tblPr>
      <w:tblGrid>
        <w:gridCol w:w="3042"/>
        <w:gridCol w:w="1008"/>
        <w:gridCol w:w="4590"/>
      </w:tblGrid>
      <w:tr w:rsidR="00C336BB" w:rsidRPr="008B3098" w14:paraId="156FBFB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A6116F1" w14:textId="77777777" w:rsidR="00C336BB" w:rsidRPr="008B3098" w:rsidRDefault="00C336BB" w:rsidP="00DA72C9">
            <w:pPr>
              <w:pStyle w:val="TAH"/>
            </w:pPr>
            <w:r w:rsidRPr="008B3098">
              <w:t>Information element</w:t>
            </w:r>
          </w:p>
        </w:tc>
        <w:tc>
          <w:tcPr>
            <w:tcW w:w="1008" w:type="dxa"/>
            <w:tcBorders>
              <w:top w:val="single" w:sz="4" w:space="0" w:color="000000"/>
              <w:left w:val="single" w:sz="4" w:space="0" w:color="000000"/>
              <w:bottom w:val="single" w:sz="4" w:space="0" w:color="000000"/>
            </w:tcBorders>
            <w:shd w:val="clear" w:color="auto" w:fill="auto"/>
          </w:tcPr>
          <w:p w14:paraId="49B9CF7A" w14:textId="77777777" w:rsidR="00C336BB" w:rsidRPr="008B3098" w:rsidRDefault="00C336BB" w:rsidP="00DA72C9">
            <w:pPr>
              <w:pStyle w:val="TAH"/>
            </w:pPr>
            <w:r w:rsidRPr="008B3098">
              <w:t>Status</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78595070" w14:textId="77777777" w:rsidR="00C336BB" w:rsidRPr="008B3098" w:rsidRDefault="00C336BB" w:rsidP="00DA72C9">
            <w:pPr>
              <w:pStyle w:val="TAH"/>
            </w:pPr>
            <w:r w:rsidRPr="008B3098">
              <w:t>Description</w:t>
            </w:r>
          </w:p>
        </w:tc>
      </w:tr>
      <w:tr w:rsidR="00C336BB" w:rsidRPr="008B3098" w14:paraId="5F9F80C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B1AA006"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477A107F"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30D7BDF7" w14:textId="77777777" w:rsidR="00C336BB" w:rsidRPr="002C7CB4" w:rsidRDefault="00C336BB" w:rsidP="00DA72C9">
            <w:pPr>
              <w:pStyle w:val="TAL"/>
              <w:rPr>
                <w:lang w:eastAsia="zh-CN"/>
              </w:rPr>
            </w:pPr>
            <w:r w:rsidRPr="002C7CB4">
              <w:t xml:space="preserve">The identity of the MCData </w:t>
            </w:r>
            <w:r>
              <w:t>client initiating the request</w:t>
            </w:r>
          </w:p>
        </w:tc>
      </w:tr>
      <w:tr w:rsidR="00C336BB" w:rsidRPr="008B3098" w14:paraId="2D95227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51D0AAC" w14:textId="77777777" w:rsidR="00C336BB" w:rsidRDefault="00C336BB" w:rsidP="00DA72C9">
            <w:pPr>
              <w:pStyle w:val="TAL"/>
            </w:pPr>
            <w:r>
              <w:t>Callback URL</w:t>
            </w:r>
          </w:p>
        </w:tc>
        <w:tc>
          <w:tcPr>
            <w:tcW w:w="1008" w:type="dxa"/>
            <w:tcBorders>
              <w:top w:val="single" w:sz="4" w:space="0" w:color="000000"/>
              <w:left w:val="single" w:sz="4" w:space="0" w:color="000000"/>
              <w:bottom w:val="single" w:sz="4" w:space="0" w:color="000000"/>
            </w:tcBorders>
            <w:shd w:val="clear" w:color="auto" w:fill="auto"/>
          </w:tcPr>
          <w:p w14:paraId="462F25ED" w14:textId="77777777" w:rsidR="00C336BB" w:rsidRDefault="00C336BB" w:rsidP="00DA72C9">
            <w:pPr>
              <w:pStyle w:val="TAL"/>
            </w:pPr>
            <w:r>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19CECCD7" w14:textId="77777777" w:rsidR="00C336BB" w:rsidRDefault="00C336BB" w:rsidP="00DA72C9">
            <w:pPr>
              <w:pStyle w:val="TAL"/>
            </w:pPr>
            <w:r>
              <w:t>The URL where to send the notification message</w:t>
            </w:r>
          </w:p>
        </w:tc>
      </w:tr>
      <w:tr w:rsidR="00C336BB" w:rsidRPr="008B3098" w14:paraId="4DBA77D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D58A25F" w14:textId="77777777" w:rsidR="00C336BB" w:rsidRDefault="00C336BB" w:rsidP="00DA72C9">
            <w:pPr>
              <w:pStyle w:val="TAL"/>
            </w:pPr>
            <w:r w:rsidRPr="00A16B1B">
              <w:t>Validity duration</w:t>
            </w:r>
          </w:p>
        </w:tc>
        <w:tc>
          <w:tcPr>
            <w:tcW w:w="1008" w:type="dxa"/>
            <w:tcBorders>
              <w:top w:val="single" w:sz="4" w:space="0" w:color="000000"/>
              <w:left w:val="single" w:sz="4" w:space="0" w:color="000000"/>
              <w:bottom w:val="single" w:sz="4" w:space="0" w:color="000000"/>
            </w:tcBorders>
            <w:shd w:val="clear" w:color="auto" w:fill="auto"/>
          </w:tcPr>
          <w:p w14:paraId="5C5A009C" w14:textId="77777777" w:rsidR="00C336BB" w:rsidRDefault="00C336BB" w:rsidP="00DA72C9">
            <w:pPr>
              <w:pStyle w:val="TAL"/>
            </w:pPr>
            <w:r w:rsidRPr="00A16B1B">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03D6424F" w14:textId="77777777" w:rsidR="00C336BB" w:rsidRDefault="00C336BB" w:rsidP="00DA72C9">
            <w:pPr>
              <w:pStyle w:val="TAL"/>
            </w:pPr>
            <w:r w:rsidRPr="00A16B1B">
              <w:t>How long the subscription to notification will last (i.e. subscription lifetime); this value shall be the returned value in the create notification channel response</w:t>
            </w:r>
          </w:p>
        </w:tc>
      </w:tr>
    </w:tbl>
    <w:p w14:paraId="0593395D" w14:textId="77777777" w:rsidR="00C336BB" w:rsidRDefault="00C336BB" w:rsidP="00C336BB">
      <w:pPr>
        <w:rPr>
          <w:noProof/>
        </w:rPr>
      </w:pPr>
    </w:p>
    <w:p w14:paraId="7C0C4D3E" w14:textId="77777777" w:rsidR="00C336BB" w:rsidRPr="008B3098" w:rsidRDefault="00C336BB" w:rsidP="00C336BB">
      <w:pPr>
        <w:pStyle w:val="Heading5"/>
        <w:rPr>
          <w:rFonts w:eastAsia="SimSun"/>
          <w:lang w:val="en-IN"/>
        </w:rPr>
      </w:pPr>
      <w:bookmarkStart w:id="735" w:name="_Toc193632336"/>
      <w:r w:rsidRPr="008B3098">
        <w:rPr>
          <w:rFonts w:eastAsia="SimSun"/>
          <w:lang w:val="en-IN"/>
        </w:rPr>
        <w:t>7.</w:t>
      </w:r>
      <w:r>
        <w:rPr>
          <w:rFonts w:eastAsia="SimSun"/>
          <w:lang w:val="en-IN"/>
        </w:rPr>
        <w:t>13</w:t>
      </w:r>
      <w:r w:rsidRPr="008B3098">
        <w:rPr>
          <w:rFonts w:eastAsia="SimSun"/>
          <w:lang w:val="en-IN"/>
        </w:rPr>
        <w:t>.3.</w:t>
      </w:r>
      <w:r>
        <w:rPr>
          <w:rFonts w:eastAsia="SimSun"/>
          <w:lang w:val="en-IN"/>
        </w:rPr>
        <w:t>1</w:t>
      </w:r>
      <w:r w:rsidRPr="008B3098">
        <w:rPr>
          <w:rFonts w:eastAsia="SimSun"/>
          <w:lang w:val="en-IN"/>
        </w:rPr>
        <w:t>.</w:t>
      </w:r>
      <w:r>
        <w:rPr>
          <w:rFonts w:eastAsia="SimSun"/>
          <w:lang w:val="en-IN"/>
        </w:rPr>
        <w:t>36</w:t>
      </w:r>
      <w:r w:rsidRPr="008B3098">
        <w:rPr>
          <w:rFonts w:eastAsia="SimSun"/>
          <w:lang w:val="en-IN"/>
        </w:rPr>
        <w:tab/>
      </w:r>
      <w:r>
        <w:rPr>
          <w:rFonts w:eastAsia="SimSun"/>
          <w:lang w:val="en-IN"/>
        </w:rPr>
        <w:t>Subscribe for notification response</w:t>
      </w:r>
      <w:bookmarkEnd w:id="735"/>
    </w:p>
    <w:p w14:paraId="7EFC4705" w14:textId="77777777" w:rsidR="00C336BB" w:rsidRPr="008B3098" w:rsidRDefault="00C336BB" w:rsidP="00C336BB">
      <w:r w:rsidRPr="008B3098">
        <w:t>Table 7.</w:t>
      </w:r>
      <w:r>
        <w:t>1</w:t>
      </w:r>
      <w:r w:rsidRPr="008B3098">
        <w:t>3.</w:t>
      </w:r>
      <w:r>
        <w:t>3</w:t>
      </w:r>
      <w:r w:rsidRPr="008B3098">
        <w:rPr>
          <w:lang w:eastAsia="ko-KR"/>
        </w:rPr>
        <w:t>.</w:t>
      </w:r>
      <w:r>
        <w:rPr>
          <w:lang w:eastAsia="ko-KR"/>
        </w:rPr>
        <w:t>1.36</w:t>
      </w:r>
      <w:r w:rsidRPr="008B3098">
        <w:t xml:space="preserve">-1 describes the information flow for the </w:t>
      </w:r>
      <w:r>
        <w:rPr>
          <w:lang w:eastAsia="ko-KR"/>
        </w:rPr>
        <w:t>subscribe for notification response</w:t>
      </w:r>
      <w:r w:rsidRPr="008B3098">
        <w:t xml:space="preserve"> sent from the </w:t>
      </w:r>
      <w:r>
        <w:t xml:space="preserve">MCData message store to the message </w:t>
      </w:r>
      <w:r w:rsidRPr="00C474B3">
        <w:t xml:space="preserve">store </w:t>
      </w:r>
      <w:r>
        <w:t>client</w:t>
      </w:r>
      <w:r w:rsidRPr="008B3098">
        <w:t>.</w:t>
      </w:r>
    </w:p>
    <w:p w14:paraId="2F3D82A1" w14:textId="77777777" w:rsidR="00C336BB" w:rsidRPr="008B3098" w:rsidRDefault="00C336BB" w:rsidP="00C336BB">
      <w:pPr>
        <w:pStyle w:val="TH"/>
      </w:pPr>
      <w:r w:rsidRPr="008B3098">
        <w:t>Table 7.</w:t>
      </w:r>
      <w:r>
        <w:t>1</w:t>
      </w:r>
      <w:r w:rsidRPr="008B3098">
        <w:t>3.</w:t>
      </w:r>
      <w:r>
        <w:t>3</w:t>
      </w:r>
      <w:r w:rsidRPr="008B3098">
        <w:t>.</w:t>
      </w:r>
      <w:r>
        <w:t>1.36</w:t>
      </w:r>
      <w:r w:rsidRPr="008B3098">
        <w:t xml:space="preserve">-1: </w:t>
      </w:r>
      <w:r>
        <w:rPr>
          <w:lang w:eastAsia="ko-KR"/>
        </w:rPr>
        <w:t>Subscribe for notification response</w:t>
      </w:r>
    </w:p>
    <w:tbl>
      <w:tblPr>
        <w:tblW w:w="8640" w:type="dxa"/>
        <w:jc w:val="center"/>
        <w:tblLayout w:type="fixed"/>
        <w:tblLook w:val="0000" w:firstRow="0" w:lastRow="0" w:firstColumn="0" w:lastColumn="0" w:noHBand="0" w:noVBand="0"/>
      </w:tblPr>
      <w:tblGrid>
        <w:gridCol w:w="3042"/>
        <w:gridCol w:w="1008"/>
        <w:gridCol w:w="4590"/>
      </w:tblGrid>
      <w:tr w:rsidR="00C336BB" w:rsidRPr="008B3098" w14:paraId="6C8FE7B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5C91F0C" w14:textId="77777777" w:rsidR="00C336BB" w:rsidRPr="008B3098" w:rsidRDefault="00C336BB" w:rsidP="00DA72C9">
            <w:pPr>
              <w:pStyle w:val="TAH"/>
            </w:pPr>
            <w:r w:rsidRPr="008B3098">
              <w:t>Information element</w:t>
            </w:r>
          </w:p>
        </w:tc>
        <w:tc>
          <w:tcPr>
            <w:tcW w:w="1008" w:type="dxa"/>
            <w:tcBorders>
              <w:top w:val="single" w:sz="4" w:space="0" w:color="000000"/>
              <w:left w:val="single" w:sz="4" w:space="0" w:color="000000"/>
              <w:bottom w:val="single" w:sz="4" w:space="0" w:color="000000"/>
            </w:tcBorders>
            <w:shd w:val="clear" w:color="auto" w:fill="auto"/>
          </w:tcPr>
          <w:p w14:paraId="6FB8F0EA" w14:textId="77777777" w:rsidR="00C336BB" w:rsidRPr="008B3098" w:rsidRDefault="00C336BB" w:rsidP="00DA72C9">
            <w:pPr>
              <w:pStyle w:val="TAH"/>
            </w:pPr>
            <w:r w:rsidRPr="008B3098">
              <w:t>Status</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24FF2DE1" w14:textId="77777777" w:rsidR="00C336BB" w:rsidRPr="008B3098" w:rsidRDefault="00C336BB" w:rsidP="00DA72C9">
            <w:pPr>
              <w:pStyle w:val="TAH"/>
            </w:pPr>
            <w:r w:rsidRPr="008B3098">
              <w:t>Description</w:t>
            </w:r>
          </w:p>
        </w:tc>
      </w:tr>
      <w:tr w:rsidR="00C336BB" w:rsidRPr="008B3098" w14:paraId="29D4658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7B9C65A"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5CFB473B"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2EE888C9" w14:textId="77777777" w:rsidR="00C336BB" w:rsidRPr="002C7CB4" w:rsidRDefault="00C336BB" w:rsidP="00DA72C9">
            <w:pPr>
              <w:pStyle w:val="TAL"/>
              <w:rPr>
                <w:lang w:eastAsia="zh-CN"/>
              </w:rPr>
            </w:pPr>
            <w:r w:rsidRPr="002C7CB4">
              <w:t xml:space="preserve">The identity of the MCData </w:t>
            </w:r>
            <w:r>
              <w:t>client initiating the request</w:t>
            </w:r>
          </w:p>
        </w:tc>
      </w:tr>
      <w:tr w:rsidR="00C336BB" w:rsidRPr="008B3098" w14:paraId="7E240F2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446E193" w14:textId="77777777" w:rsidR="00C336BB" w:rsidRPr="002C7CB4" w:rsidRDefault="00C336BB" w:rsidP="00DA72C9">
            <w:pPr>
              <w:pStyle w:val="TAL"/>
            </w:pPr>
            <w:r>
              <w:t>Validity duration</w:t>
            </w:r>
          </w:p>
        </w:tc>
        <w:tc>
          <w:tcPr>
            <w:tcW w:w="1008" w:type="dxa"/>
            <w:tcBorders>
              <w:top w:val="single" w:sz="4" w:space="0" w:color="000000"/>
              <w:left w:val="single" w:sz="4" w:space="0" w:color="000000"/>
              <w:bottom w:val="single" w:sz="4" w:space="0" w:color="000000"/>
            </w:tcBorders>
            <w:shd w:val="clear" w:color="auto" w:fill="auto"/>
          </w:tcPr>
          <w:p w14:paraId="3E48AAD4" w14:textId="77777777" w:rsidR="00C336BB" w:rsidRPr="002C7CB4" w:rsidRDefault="00C336BB" w:rsidP="00DA72C9">
            <w:pPr>
              <w:pStyle w:val="TAL"/>
            </w:pPr>
            <w:r w:rsidRPr="00061200">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04CE6C79" w14:textId="77777777" w:rsidR="00C336BB" w:rsidRPr="002C7CB4" w:rsidRDefault="00C336BB" w:rsidP="00DA72C9">
            <w:pPr>
              <w:pStyle w:val="TAL"/>
            </w:pPr>
            <w:r w:rsidRPr="000A7A2F">
              <w:t xml:space="preserve">How long the </w:t>
            </w:r>
            <w:r>
              <w:t xml:space="preserve">subscription of </w:t>
            </w:r>
            <w:r w:rsidRPr="000A7A2F">
              <w:t xml:space="preserve">notification will last </w:t>
            </w:r>
            <w:r w:rsidRPr="003D65C0">
              <w:t xml:space="preserve">(i.e. </w:t>
            </w:r>
            <w:r>
              <w:t>subscription</w:t>
            </w:r>
            <w:r w:rsidRPr="003D65C0">
              <w:t xml:space="preserve"> lifetime)</w:t>
            </w:r>
            <w:r>
              <w:t xml:space="preserve"> as granted by the server</w:t>
            </w:r>
          </w:p>
        </w:tc>
      </w:tr>
      <w:tr w:rsidR="00C336BB" w:rsidRPr="008B3098" w14:paraId="2550F64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86764E0" w14:textId="77777777" w:rsidR="00C336BB" w:rsidRPr="002C7CB4" w:rsidRDefault="00C336BB" w:rsidP="00DA72C9">
            <w:pPr>
              <w:pStyle w:val="TAL"/>
            </w:pPr>
            <w:r>
              <w:t>Result</w:t>
            </w:r>
          </w:p>
        </w:tc>
        <w:tc>
          <w:tcPr>
            <w:tcW w:w="1008" w:type="dxa"/>
            <w:tcBorders>
              <w:top w:val="single" w:sz="4" w:space="0" w:color="000000"/>
              <w:left w:val="single" w:sz="4" w:space="0" w:color="000000"/>
              <w:bottom w:val="single" w:sz="4" w:space="0" w:color="000000"/>
            </w:tcBorders>
            <w:shd w:val="clear" w:color="auto" w:fill="auto"/>
          </w:tcPr>
          <w:p w14:paraId="4195C74E" w14:textId="77777777" w:rsidR="00C336BB" w:rsidRPr="002C7CB4" w:rsidRDefault="00C336BB" w:rsidP="00DA72C9">
            <w:pPr>
              <w:pStyle w:val="TAL"/>
            </w:pPr>
            <w:r>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2A0BE4B0" w14:textId="77777777" w:rsidR="00C336BB" w:rsidRPr="002C7CB4" w:rsidRDefault="00C336BB" w:rsidP="00DA72C9">
            <w:pPr>
              <w:pStyle w:val="TAL"/>
            </w:pPr>
            <w:r>
              <w:t>Indicates if the subscription is success or failure</w:t>
            </w:r>
          </w:p>
        </w:tc>
      </w:tr>
    </w:tbl>
    <w:p w14:paraId="2E03C593" w14:textId="77777777" w:rsidR="00C336BB" w:rsidRDefault="00C336BB" w:rsidP="00C336BB"/>
    <w:p w14:paraId="61BF6773" w14:textId="77777777" w:rsidR="00C336BB" w:rsidRDefault="00C336BB" w:rsidP="00C336BB">
      <w:pPr>
        <w:pStyle w:val="Heading5"/>
      </w:pPr>
      <w:bookmarkStart w:id="736" w:name="_Toc193632337"/>
      <w:r>
        <w:t>7.13.3.1.37</w:t>
      </w:r>
      <w:r>
        <w:tab/>
        <w:t>MCData search folder request</w:t>
      </w:r>
      <w:bookmarkEnd w:id="736"/>
    </w:p>
    <w:p w14:paraId="06F098D2" w14:textId="77777777" w:rsidR="00C336BB" w:rsidRDefault="00C336BB" w:rsidP="00C336BB">
      <w:r w:rsidRPr="009E0655">
        <w:t>Table </w:t>
      </w:r>
      <w:r>
        <w:t>7.13.3.1</w:t>
      </w:r>
      <w:r w:rsidRPr="005D0A05">
        <w:rPr>
          <w:lang w:eastAsia="ko-KR"/>
        </w:rPr>
        <w:t>.</w:t>
      </w:r>
      <w:r>
        <w:rPr>
          <w:lang w:eastAsia="ko-KR"/>
        </w:rPr>
        <w:t>37</w:t>
      </w:r>
      <w:r w:rsidRPr="009E0655">
        <w:t xml:space="preserve">-1 describes the information flow for the </w:t>
      </w:r>
      <w:r>
        <w:rPr>
          <w:lang w:eastAsia="ko-KR"/>
        </w:rPr>
        <w:t>MCData search folder request</w:t>
      </w:r>
      <w:r>
        <w:t xml:space="preserve"> sent </w:t>
      </w:r>
      <w:r w:rsidRPr="009E0655">
        <w:t xml:space="preserve">from the </w:t>
      </w:r>
      <w:r>
        <w:t>message store</w:t>
      </w:r>
      <w:r w:rsidRPr="009E0655">
        <w:t xml:space="preserve"> client to </w:t>
      </w:r>
      <w:r>
        <w:t>the MCData message store.</w:t>
      </w:r>
    </w:p>
    <w:p w14:paraId="5723754C" w14:textId="77777777" w:rsidR="00C336BB" w:rsidRDefault="00C336BB" w:rsidP="00C336BB">
      <w:pPr>
        <w:pStyle w:val="TH"/>
      </w:pPr>
      <w:r>
        <w:t>Table 7.13.3.1</w:t>
      </w:r>
      <w:r w:rsidRPr="009E0655">
        <w:t>.</w:t>
      </w:r>
      <w:r>
        <w:t>37</w:t>
      </w:r>
      <w:r w:rsidRPr="009E0655">
        <w:t>-</w:t>
      </w:r>
      <w:r>
        <w:t xml:space="preserve">1: </w:t>
      </w:r>
      <w:r>
        <w:rPr>
          <w:lang w:eastAsia="ko-KR"/>
        </w:rPr>
        <w:t>MCData search folder request</w:t>
      </w:r>
    </w:p>
    <w:tbl>
      <w:tblPr>
        <w:tblW w:w="8640" w:type="dxa"/>
        <w:jc w:val="center"/>
        <w:tblLayout w:type="fixed"/>
        <w:tblLook w:val="0000" w:firstRow="0" w:lastRow="0" w:firstColumn="0" w:lastColumn="0" w:noHBand="0" w:noVBand="0"/>
      </w:tblPr>
      <w:tblGrid>
        <w:gridCol w:w="3042"/>
        <w:gridCol w:w="993"/>
        <w:gridCol w:w="4605"/>
      </w:tblGrid>
      <w:tr w:rsidR="00C336BB" w14:paraId="4AE17A3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657C99E"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70DE602D"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E1C9DE1" w14:textId="77777777" w:rsidR="00C336BB" w:rsidRDefault="00C336BB" w:rsidP="00DA72C9">
            <w:pPr>
              <w:pStyle w:val="TAH"/>
            </w:pPr>
            <w:r>
              <w:t>Description</w:t>
            </w:r>
          </w:p>
        </w:tc>
      </w:tr>
      <w:tr w:rsidR="00C336BB" w14:paraId="54C99E1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71A294E"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51AF7E4F"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48D88E5" w14:textId="77777777" w:rsidR="00C336BB" w:rsidRPr="002C7CB4" w:rsidRDefault="00C336BB" w:rsidP="00DA72C9">
            <w:pPr>
              <w:pStyle w:val="TAL"/>
            </w:pPr>
            <w:r w:rsidRPr="002C7CB4">
              <w:t xml:space="preserve">The identity of the MCData user </w:t>
            </w:r>
          </w:p>
        </w:tc>
      </w:tr>
      <w:tr w:rsidR="00C336BB" w14:paraId="6D0A12D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5C3D870" w14:textId="77777777" w:rsidR="00C336BB" w:rsidRPr="002C7CB4" w:rsidRDefault="00C336BB" w:rsidP="00DA72C9">
            <w:pPr>
              <w:pStyle w:val="TAL"/>
            </w:pPr>
            <w:r>
              <w:t>Search criteria</w:t>
            </w:r>
          </w:p>
        </w:tc>
        <w:tc>
          <w:tcPr>
            <w:tcW w:w="993" w:type="dxa"/>
            <w:tcBorders>
              <w:top w:val="single" w:sz="4" w:space="0" w:color="000000"/>
              <w:left w:val="single" w:sz="4" w:space="0" w:color="000000"/>
              <w:bottom w:val="single" w:sz="4" w:space="0" w:color="000000"/>
            </w:tcBorders>
            <w:shd w:val="clear" w:color="auto" w:fill="auto"/>
          </w:tcPr>
          <w:p w14:paraId="55531DF9"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0B1B8C3" w14:textId="77777777" w:rsidR="00C336BB" w:rsidRPr="002C7CB4" w:rsidRDefault="00C336BB" w:rsidP="00DA72C9">
            <w:pPr>
              <w:pStyle w:val="TAL"/>
            </w:pPr>
            <w:r>
              <w:t>Any part of the folder information (such as metadata) can be used as the search criteria. Linking multiple parts of the folder information as the search criteria is possible</w:t>
            </w:r>
          </w:p>
        </w:tc>
      </w:tr>
    </w:tbl>
    <w:p w14:paraId="3681A1A4" w14:textId="77777777" w:rsidR="00C336BB" w:rsidRDefault="00C336BB" w:rsidP="00C336BB"/>
    <w:p w14:paraId="2622DAD5" w14:textId="77777777" w:rsidR="00C336BB" w:rsidRDefault="00C336BB" w:rsidP="00C336BB">
      <w:pPr>
        <w:pStyle w:val="Heading5"/>
      </w:pPr>
      <w:bookmarkStart w:id="737" w:name="_Toc193632338"/>
      <w:r>
        <w:t>7.13.3.1.38</w:t>
      </w:r>
      <w:r>
        <w:tab/>
        <w:t>MCData search folder response</w:t>
      </w:r>
      <w:bookmarkEnd w:id="737"/>
    </w:p>
    <w:p w14:paraId="2231F772" w14:textId="77777777" w:rsidR="00C336BB" w:rsidRDefault="00C336BB" w:rsidP="00C336BB">
      <w:r w:rsidRPr="009E0655">
        <w:t>Table </w:t>
      </w:r>
      <w:r>
        <w:t>7.13.3.1</w:t>
      </w:r>
      <w:r w:rsidRPr="005D0A05">
        <w:rPr>
          <w:lang w:eastAsia="ko-KR"/>
        </w:rPr>
        <w:t>.</w:t>
      </w:r>
      <w:r>
        <w:rPr>
          <w:lang w:eastAsia="ko-KR"/>
        </w:rPr>
        <w:t>38</w:t>
      </w:r>
      <w:r w:rsidRPr="009E0655">
        <w:t xml:space="preserve">-1 describes the information flow for the </w:t>
      </w:r>
      <w:r>
        <w:rPr>
          <w:lang w:eastAsia="ko-KR"/>
        </w:rPr>
        <w:t>MCData search folder response</w:t>
      </w:r>
      <w:r>
        <w:t xml:space="preserve"> sent </w:t>
      </w:r>
      <w:r w:rsidRPr="009E0655">
        <w:t xml:space="preserve">from the </w:t>
      </w:r>
      <w:r>
        <w:t>MCData message store to the message store client.</w:t>
      </w:r>
    </w:p>
    <w:p w14:paraId="71EE90A0" w14:textId="77777777" w:rsidR="00C336BB" w:rsidRDefault="00C336BB" w:rsidP="00C336BB">
      <w:pPr>
        <w:pStyle w:val="TH"/>
      </w:pPr>
      <w:r>
        <w:t>Table 7.13.3.1.38</w:t>
      </w:r>
      <w:r w:rsidRPr="009E0655">
        <w:t>-</w:t>
      </w:r>
      <w:r>
        <w:t xml:space="preserve">1: </w:t>
      </w:r>
      <w:r>
        <w:rPr>
          <w:lang w:eastAsia="ko-KR"/>
        </w:rPr>
        <w:t>MCData search folder response</w:t>
      </w:r>
    </w:p>
    <w:tbl>
      <w:tblPr>
        <w:tblW w:w="8640" w:type="dxa"/>
        <w:jc w:val="center"/>
        <w:tblLayout w:type="fixed"/>
        <w:tblLook w:val="0000" w:firstRow="0" w:lastRow="0" w:firstColumn="0" w:lastColumn="0" w:noHBand="0" w:noVBand="0"/>
      </w:tblPr>
      <w:tblGrid>
        <w:gridCol w:w="3042"/>
        <w:gridCol w:w="993"/>
        <w:gridCol w:w="4605"/>
      </w:tblGrid>
      <w:tr w:rsidR="00C336BB" w14:paraId="506DBCB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82F3D83"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7757C04D"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C793185" w14:textId="77777777" w:rsidR="00C336BB" w:rsidRDefault="00C336BB" w:rsidP="00DA72C9">
            <w:pPr>
              <w:pStyle w:val="TAH"/>
            </w:pPr>
            <w:r>
              <w:t>Description</w:t>
            </w:r>
          </w:p>
        </w:tc>
      </w:tr>
      <w:tr w:rsidR="00C336BB" w14:paraId="08D6AF6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CEDACFF"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6512776B"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07C3A56" w14:textId="77777777" w:rsidR="00C336BB" w:rsidRPr="002C7CB4" w:rsidRDefault="00C336BB" w:rsidP="00DA72C9">
            <w:pPr>
              <w:pStyle w:val="TAL"/>
            </w:pPr>
            <w:r w:rsidRPr="002C7CB4">
              <w:t xml:space="preserve">The identity of the MCData user </w:t>
            </w:r>
          </w:p>
        </w:tc>
      </w:tr>
      <w:tr w:rsidR="00C336BB" w14:paraId="3660F4C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F134102" w14:textId="77777777" w:rsidR="00C336BB" w:rsidRPr="002C7CB4" w:rsidRDefault="00C336BB" w:rsidP="00DA72C9">
            <w:pPr>
              <w:pStyle w:val="TAL"/>
            </w:pPr>
            <w:r>
              <w:t>Folder identifier(s)</w:t>
            </w:r>
          </w:p>
        </w:tc>
        <w:tc>
          <w:tcPr>
            <w:tcW w:w="993" w:type="dxa"/>
            <w:tcBorders>
              <w:top w:val="single" w:sz="4" w:space="0" w:color="000000"/>
              <w:left w:val="single" w:sz="4" w:space="0" w:color="000000"/>
              <w:bottom w:val="single" w:sz="4" w:space="0" w:color="000000"/>
            </w:tcBorders>
            <w:shd w:val="clear" w:color="auto" w:fill="auto"/>
          </w:tcPr>
          <w:p w14:paraId="10B1AD9D"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B5E293E" w14:textId="77777777" w:rsidR="00C336BB" w:rsidRPr="002C7CB4" w:rsidRDefault="00C336BB" w:rsidP="00DA72C9">
            <w:pPr>
              <w:pStyle w:val="TAL"/>
            </w:pPr>
            <w:r>
              <w:t>The folder(s) that meets the search criteria. This information element shall be returned as empty if there is no folder matching the search criteria</w:t>
            </w:r>
          </w:p>
        </w:tc>
      </w:tr>
    </w:tbl>
    <w:p w14:paraId="409A8A06" w14:textId="77777777" w:rsidR="00C336BB" w:rsidRDefault="00C336BB" w:rsidP="00C336BB"/>
    <w:p w14:paraId="03ADCFF7" w14:textId="77777777" w:rsidR="00C336BB" w:rsidRDefault="00C336BB" w:rsidP="00C336BB">
      <w:pPr>
        <w:pStyle w:val="Heading5"/>
      </w:pPr>
      <w:bookmarkStart w:id="738" w:name="_Toc193632339"/>
      <w:r>
        <w:t>7.13.3.1.39</w:t>
      </w:r>
      <w:r>
        <w:tab/>
        <w:t>MCData retrieve folder content request</w:t>
      </w:r>
      <w:bookmarkEnd w:id="738"/>
    </w:p>
    <w:p w14:paraId="3E0FEAA8" w14:textId="77777777" w:rsidR="00C336BB" w:rsidRDefault="00C336BB" w:rsidP="00C336BB">
      <w:r w:rsidRPr="009E0655">
        <w:t>Table </w:t>
      </w:r>
      <w:r>
        <w:t>7.13.3.1</w:t>
      </w:r>
      <w:r w:rsidRPr="005D0A05">
        <w:rPr>
          <w:lang w:eastAsia="ko-KR"/>
        </w:rPr>
        <w:t>.</w:t>
      </w:r>
      <w:r>
        <w:rPr>
          <w:lang w:eastAsia="ko-KR"/>
        </w:rPr>
        <w:t>39</w:t>
      </w:r>
      <w:r w:rsidRPr="009E0655">
        <w:t xml:space="preserve">-1 describes the information flow for the </w:t>
      </w:r>
      <w:r>
        <w:rPr>
          <w:lang w:eastAsia="ko-KR"/>
        </w:rPr>
        <w:t>MCData retrieve folder content request</w:t>
      </w:r>
      <w:r>
        <w:t xml:space="preserve"> sent </w:t>
      </w:r>
      <w:r w:rsidRPr="009E0655">
        <w:t xml:space="preserve">from the </w:t>
      </w:r>
      <w:r>
        <w:t>message store</w:t>
      </w:r>
      <w:r w:rsidRPr="009E0655">
        <w:t xml:space="preserve"> client to </w:t>
      </w:r>
      <w:r>
        <w:t>the MCData message store.</w:t>
      </w:r>
    </w:p>
    <w:p w14:paraId="03AA0427" w14:textId="77777777" w:rsidR="00C336BB" w:rsidRDefault="00C336BB" w:rsidP="00C336BB">
      <w:pPr>
        <w:pStyle w:val="TH"/>
      </w:pPr>
      <w:r>
        <w:t>Table 7.13.3.1</w:t>
      </w:r>
      <w:r w:rsidRPr="009E0655">
        <w:t>.</w:t>
      </w:r>
      <w:r>
        <w:t>39</w:t>
      </w:r>
      <w:r w:rsidRPr="009E0655">
        <w:t>-</w:t>
      </w:r>
      <w:r>
        <w:t xml:space="preserve">1: </w:t>
      </w:r>
      <w:r>
        <w:rPr>
          <w:lang w:eastAsia="ko-KR"/>
        </w:rPr>
        <w:t>MCData retrieve folder content request</w:t>
      </w:r>
    </w:p>
    <w:tbl>
      <w:tblPr>
        <w:tblW w:w="8640" w:type="dxa"/>
        <w:jc w:val="center"/>
        <w:tblLayout w:type="fixed"/>
        <w:tblLook w:val="0000" w:firstRow="0" w:lastRow="0" w:firstColumn="0" w:lastColumn="0" w:noHBand="0" w:noVBand="0"/>
      </w:tblPr>
      <w:tblGrid>
        <w:gridCol w:w="3042"/>
        <w:gridCol w:w="993"/>
        <w:gridCol w:w="4605"/>
      </w:tblGrid>
      <w:tr w:rsidR="00C336BB" w14:paraId="5982458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C6E0CD5"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14EF17DB"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372E32F" w14:textId="77777777" w:rsidR="00C336BB" w:rsidRDefault="00C336BB" w:rsidP="00DA72C9">
            <w:pPr>
              <w:pStyle w:val="TAH"/>
            </w:pPr>
            <w:r>
              <w:t>Description</w:t>
            </w:r>
          </w:p>
        </w:tc>
      </w:tr>
      <w:tr w:rsidR="00C336BB" w14:paraId="4B26B32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5B17858"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3462CC4B"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D442AB1" w14:textId="77777777" w:rsidR="00C336BB" w:rsidRPr="002C7CB4" w:rsidRDefault="00C336BB" w:rsidP="00DA72C9">
            <w:pPr>
              <w:pStyle w:val="TAL"/>
            </w:pPr>
            <w:r w:rsidRPr="002C7CB4">
              <w:t xml:space="preserve">The identity of the MCData user </w:t>
            </w:r>
          </w:p>
        </w:tc>
      </w:tr>
      <w:tr w:rsidR="00C336BB" w14:paraId="1D3A22D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6B39365" w14:textId="77777777" w:rsidR="00C336BB" w:rsidRPr="002C7CB4" w:rsidRDefault="00C336BB" w:rsidP="00DA72C9">
            <w:pPr>
              <w:pStyle w:val="TAL"/>
            </w:pPr>
            <w:r>
              <w:t>Folder identifier</w:t>
            </w:r>
          </w:p>
        </w:tc>
        <w:tc>
          <w:tcPr>
            <w:tcW w:w="993" w:type="dxa"/>
            <w:tcBorders>
              <w:top w:val="single" w:sz="4" w:space="0" w:color="000000"/>
              <w:left w:val="single" w:sz="4" w:space="0" w:color="000000"/>
              <w:bottom w:val="single" w:sz="4" w:space="0" w:color="000000"/>
            </w:tcBorders>
            <w:shd w:val="clear" w:color="auto" w:fill="auto"/>
          </w:tcPr>
          <w:p w14:paraId="522A5452"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CF1A455" w14:textId="77777777" w:rsidR="00C336BB" w:rsidRPr="002C7CB4" w:rsidRDefault="00C336BB" w:rsidP="00DA72C9">
            <w:pPr>
              <w:pStyle w:val="TAL"/>
            </w:pPr>
            <w:r>
              <w:t>The identifier of the folder its content is requested to be returned</w:t>
            </w:r>
          </w:p>
        </w:tc>
      </w:tr>
    </w:tbl>
    <w:p w14:paraId="5A57D418" w14:textId="77777777" w:rsidR="00C336BB" w:rsidRDefault="00C336BB" w:rsidP="00C336BB"/>
    <w:p w14:paraId="767080D2" w14:textId="77777777" w:rsidR="00C336BB" w:rsidRDefault="00C336BB" w:rsidP="00C336BB">
      <w:pPr>
        <w:pStyle w:val="Heading5"/>
      </w:pPr>
      <w:bookmarkStart w:id="739" w:name="_Toc193632340"/>
      <w:r>
        <w:t>7.13.3.1.40</w:t>
      </w:r>
      <w:r>
        <w:tab/>
        <w:t>MCData retrieve folder content response</w:t>
      </w:r>
      <w:bookmarkEnd w:id="739"/>
    </w:p>
    <w:p w14:paraId="550AEBE7" w14:textId="77777777" w:rsidR="00C336BB" w:rsidRDefault="00C336BB" w:rsidP="00C336BB">
      <w:r w:rsidRPr="009E0655">
        <w:t>Table </w:t>
      </w:r>
      <w:r>
        <w:t>7.13.3.1</w:t>
      </w:r>
      <w:r w:rsidRPr="005D0A05">
        <w:rPr>
          <w:lang w:eastAsia="ko-KR"/>
        </w:rPr>
        <w:t>.</w:t>
      </w:r>
      <w:r>
        <w:rPr>
          <w:lang w:eastAsia="ko-KR"/>
        </w:rPr>
        <w:t>40</w:t>
      </w:r>
      <w:r w:rsidRPr="009E0655">
        <w:t xml:space="preserve">-1 describes the information flow for the </w:t>
      </w:r>
      <w:r>
        <w:rPr>
          <w:lang w:eastAsia="ko-KR"/>
        </w:rPr>
        <w:t>MCData retrieve folder content response</w:t>
      </w:r>
      <w:r>
        <w:t xml:space="preserve"> sent </w:t>
      </w:r>
      <w:r w:rsidRPr="009E0655">
        <w:t xml:space="preserve">from the </w:t>
      </w:r>
      <w:r>
        <w:t>MCData message store to the message store client.</w:t>
      </w:r>
    </w:p>
    <w:p w14:paraId="1F08E140" w14:textId="77777777" w:rsidR="00C336BB" w:rsidRDefault="00C336BB" w:rsidP="00C336BB">
      <w:pPr>
        <w:pStyle w:val="TH"/>
      </w:pPr>
      <w:r>
        <w:t>Table 7.13.3.1.40</w:t>
      </w:r>
      <w:r w:rsidRPr="009E0655">
        <w:t>-</w:t>
      </w:r>
      <w:r>
        <w:t xml:space="preserve">1: </w:t>
      </w:r>
      <w:r>
        <w:rPr>
          <w:lang w:eastAsia="ko-KR"/>
        </w:rPr>
        <w:t>MCData retrieve folder content response</w:t>
      </w:r>
    </w:p>
    <w:tbl>
      <w:tblPr>
        <w:tblW w:w="8640" w:type="dxa"/>
        <w:jc w:val="center"/>
        <w:tblLayout w:type="fixed"/>
        <w:tblLook w:val="0000" w:firstRow="0" w:lastRow="0" w:firstColumn="0" w:lastColumn="0" w:noHBand="0" w:noVBand="0"/>
      </w:tblPr>
      <w:tblGrid>
        <w:gridCol w:w="3042"/>
        <w:gridCol w:w="993"/>
        <w:gridCol w:w="4605"/>
      </w:tblGrid>
      <w:tr w:rsidR="00C336BB" w14:paraId="0E2978B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2B6100B"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0D924DE4"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0C2D9C7" w14:textId="77777777" w:rsidR="00C336BB" w:rsidRDefault="00C336BB" w:rsidP="00DA72C9">
            <w:pPr>
              <w:pStyle w:val="TAH"/>
            </w:pPr>
            <w:r>
              <w:t>Description</w:t>
            </w:r>
          </w:p>
        </w:tc>
      </w:tr>
      <w:tr w:rsidR="00C336BB" w14:paraId="620D302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809D581"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5C50B6D0"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F823A8F" w14:textId="77777777" w:rsidR="00C336BB" w:rsidRPr="002C7CB4" w:rsidRDefault="00C336BB" w:rsidP="00DA72C9">
            <w:pPr>
              <w:pStyle w:val="TAL"/>
            </w:pPr>
            <w:r w:rsidRPr="002C7CB4">
              <w:t xml:space="preserve">The identity of the MCData user </w:t>
            </w:r>
          </w:p>
        </w:tc>
      </w:tr>
      <w:tr w:rsidR="00C336BB" w14:paraId="3547217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EFC33F6" w14:textId="77777777" w:rsidR="00C336BB" w:rsidRPr="002C7CB4" w:rsidRDefault="00C336BB" w:rsidP="00DA72C9">
            <w:pPr>
              <w:pStyle w:val="TAL"/>
            </w:pPr>
            <w:r>
              <w:t>Folder content</w:t>
            </w:r>
          </w:p>
        </w:tc>
        <w:tc>
          <w:tcPr>
            <w:tcW w:w="993" w:type="dxa"/>
            <w:tcBorders>
              <w:top w:val="single" w:sz="4" w:space="0" w:color="000000"/>
              <w:left w:val="single" w:sz="4" w:space="0" w:color="000000"/>
              <w:bottom w:val="single" w:sz="4" w:space="0" w:color="000000"/>
            </w:tcBorders>
            <w:shd w:val="clear" w:color="auto" w:fill="auto"/>
          </w:tcPr>
          <w:p w14:paraId="1C623345"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E559BCE" w14:textId="77777777" w:rsidR="00C336BB" w:rsidRPr="002C7CB4" w:rsidRDefault="00C336BB" w:rsidP="00DA72C9">
            <w:pPr>
              <w:pStyle w:val="TAL"/>
            </w:pPr>
            <w:r>
              <w:t>The content of the requested folder; such as objects and subfolders. This information element shall be returned as empty if the requested folder is not found.</w:t>
            </w:r>
          </w:p>
        </w:tc>
      </w:tr>
    </w:tbl>
    <w:p w14:paraId="04DB1D1C" w14:textId="77777777" w:rsidR="00C336BB" w:rsidRDefault="00C336BB" w:rsidP="00C336BB"/>
    <w:p w14:paraId="64F876F6" w14:textId="77777777" w:rsidR="00C336BB" w:rsidRDefault="00C336BB" w:rsidP="00C336BB">
      <w:pPr>
        <w:pStyle w:val="Heading5"/>
      </w:pPr>
      <w:bookmarkStart w:id="740" w:name="_Toc193632341"/>
      <w:r>
        <w:t>7.13.3.1.41</w:t>
      </w:r>
      <w:r>
        <w:tab/>
        <w:t>MCData retrieve file to store locally request</w:t>
      </w:r>
      <w:bookmarkEnd w:id="740"/>
    </w:p>
    <w:p w14:paraId="2AF8B99F" w14:textId="77777777" w:rsidR="00C336BB" w:rsidRDefault="00C336BB" w:rsidP="00C336BB">
      <w:r w:rsidRPr="009E0655">
        <w:t>Table </w:t>
      </w:r>
      <w:r>
        <w:t>7.13.3.1</w:t>
      </w:r>
      <w:r w:rsidRPr="005D0A05">
        <w:rPr>
          <w:lang w:eastAsia="ko-KR"/>
        </w:rPr>
        <w:t>.</w:t>
      </w:r>
      <w:r>
        <w:rPr>
          <w:lang w:eastAsia="ko-KR"/>
        </w:rPr>
        <w:t>41</w:t>
      </w:r>
      <w:r w:rsidRPr="009E0655">
        <w:t xml:space="preserve">-1 describes the information flow for the </w:t>
      </w:r>
      <w:r>
        <w:rPr>
          <w:lang w:eastAsia="ko-KR"/>
        </w:rPr>
        <w:t>MCData retrieve file to store locally request</w:t>
      </w:r>
      <w:r>
        <w:t xml:space="preserve"> sent </w:t>
      </w:r>
      <w:r w:rsidRPr="009E0655">
        <w:t xml:space="preserve">from the </w:t>
      </w:r>
      <w:r>
        <w:t>message store</w:t>
      </w:r>
      <w:r w:rsidRPr="009E0655">
        <w:t xml:space="preserve"> client to </w:t>
      </w:r>
      <w:r>
        <w:t>the MCData message store and from the MCData server to the MCData message store.</w:t>
      </w:r>
    </w:p>
    <w:p w14:paraId="22F5E513" w14:textId="77777777" w:rsidR="00C336BB" w:rsidRDefault="00C336BB" w:rsidP="00C336BB">
      <w:pPr>
        <w:pStyle w:val="TH"/>
      </w:pPr>
      <w:r>
        <w:t>Table 7.13.3.1</w:t>
      </w:r>
      <w:r w:rsidRPr="009E0655">
        <w:t>.</w:t>
      </w:r>
      <w:r>
        <w:t>41</w:t>
      </w:r>
      <w:r w:rsidRPr="009E0655">
        <w:t>-</w:t>
      </w:r>
      <w:r>
        <w:t xml:space="preserve">1: </w:t>
      </w:r>
      <w:r>
        <w:rPr>
          <w:lang w:eastAsia="ko-KR"/>
        </w:rPr>
        <w:t>MCData retrieve file to store locally request</w:t>
      </w:r>
    </w:p>
    <w:tbl>
      <w:tblPr>
        <w:tblW w:w="8640" w:type="dxa"/>
        <w:jc w:val="center"/>
        <w:tblLayout w:type="fixed"/>
        <w:tblLook w:val="0000" w:firstRow="0" w:lastRow="0" w:firstColumn="0" w:lastColumn="0" w:noHBand="0" w:noVBand="0"/>
      </w:tblPr>
      <w:tblGrid>
        <w:gridCol w:w="3042"/>
        <w:gridCol w:w="993"/>
        <w:gridCol w:w="4605"/>
      </w:tblGrid>
      <w:tr w:rsidR="00C336BB" w14:paraId="043A079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E61DB59"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1B28D02F"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7C74F4E" w14:textId="77777777" w:rsidR="00C336BB" w:rsidRDefault="00C336BB" w:rsidP="00DA72C9">
            <w:pPr>
              <w:pStyle w:val="TAH"/>
            </w:pPr>
            <w:r>
              <w:t>Description</w:t>
            </w:r>
          </w:p>
        </w:tc>
      </w:tr>
      <w:tr w:rsidR="00C336BB" w14:paraId="7363D69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142757D"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2DA20E62"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D0E9480" w14:textId="77777777" w:rsidR="00C336BB" w:rsidRPr="002C7CB4" w:rsidRDefault="00C336BB" w:rsidP="00DA72C9">
            <w:pPr>
              <w:pStyle w:val="TAL"/>
            </w:pPr>
            <w:r w:rsidRPr="002C7CB4">
              <w:t xml:space="preserve">The identity of the MCData user </w:t>
            </w:r>
          </w:p>
        </w:tc>
      </w:tr>
      <w:tr w:rsidR="00C336BB" w14:paraId="54BECE2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82CC58F" w14:textId="77777777" w:rsidR="00C336BB" w:rsidRPr="002C7CB4" w:rsidRDefault="00C336BB" w:rsidP="00DA72C9">
            <w:pPr>
              <w:pStyle w:val="TAL"/>
            </w:pPr>
            <w:r>
              <w:t>Object identifier</w:t>
            </w:r>
          </w:p>
        </w:tc>
        <w:tc>
          <w:tcPr>
            <w:tcW w:w="993" w:type="dxa"/>
            <w:tcBorders>
              <w:top w:val="single" w:sz="4" w:space="0" w:color="000000"/>
              <w:left w:val="single" w:sz="4" w:space="0" w:color="000000"/>
              <w:bottom w:val="single" w:sz="4" w:space="0" w:color="000000"/>
            </w:tcBorders>
            <w:shd w:val="clear" w:color="auto" w:fill="auto"/>
          </w:tcPr>
          <w:p w14:paraId="48A3E347"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252FCF3" w14:textId="77777777" w:rsidR="00C336BB" w:rsidRPr="002C7CB4" w:rsidRDefault="00C336BB" w:rsidP="00DA72C9">
            <w:pPr>
              <w:pStyle w:val="TAL"/>
            </w:pPr>
            <w:r>
              <w:t>The object identifier of the FD communication object stored in the MCData message store</w:t>
            </w:r>
          </w:p>
        </w:tc>
      </w:tr>
    </w:tbl>
    <w:p w14:paraId="36F823EF" w14:textId="77777777" w:rsidR="00C336BB" w:rsidRDefault="00C336BB" w:rsidP="00C336BB"/>
    <w:p w14:paraId="68875945" w14:textId="77777777" w:rsidR="00C336BB" w:rsidRDefault="00C336BB" w:rsidP="00C336BB">
      <w:pPr>
        <w:pStyle w:val="Heading5"/>
      </w:pPr>
      <w:bookmarkStart w:id="741" w:name="_Toc193632342"/>
      <w:r>
        <w:t>7.13.3.1.42</w:t>
      </w:r>
      <w:r>
        <w:tab/>
        <w:t xml:space="preserve">MCData </w:t>
      </w:r>
      <w:r>
        <w:rPr>
          <w:lang w:eastAsia="ko-KR"/>
        </w:rPr>
        <w:t>retrieve file to store locally</w:t>
      </w:r>
      <w:r>
        <w:t xml:space="preserve"> response</w:t>
      </w:r>
      <w:bookmarkEnd w:id="741"/>
    </w:p>
    <w:p w14:paraId="2B7896EA" w14:textId="77777777" w:rsidR="00C336BB" w:rsidRDefault="00C336BB" w:rsidP="00C336BB">
      <w:r w:rsidRPr="009E0655">
        <w:t>Table </w:t>
      </w:r>
      <w:r>
        <w:t>7.13.3.1</w:t>
      </w:r>
      <w:r w:rsidRPr="005D0A05">
        <w:rPr>
          <w:lang w:eastAsia="ko-KR"/>
        </w:rPr>
        <w:t>.</w:t>
      </w:r>
      <w:r>
        <w:rPr>
          <w:lang w:eastAsia="ko-KR"/>
        </w:rPr>
        <w:t>42</w:t>
      </w:r>
      <w:r w:rsidRPr="009E0655">
        <w:t xml:space="preserve">-1 describes the information flow for the </w:t>
      </w:r>
      <w:r>
        <w:rPr>
          <w:lang w:eastAsia="ko-KR"/>
        </w:rPr>
        <w:t>MCData retrieve file to store locally response</w:t>
      </w:r>
      <w:r>
        <w:t xml:space="preserve"> sent </w:t>
      </w:r>
      <w:r w:rsidRPr="009E0655">
        <w:t xml:space="preserve">from the </w:t>
      </w:r>
      <w:r>
        <w:t>MCData message store to the message store client and the MCData server.</w:t>
      </w:r>
    </w:p>
    <w:p w14:paraId="4C426998" w14:textId="77777777" w:rsidR="00C336BB" w:rsidRDefault="00C336BB" w:rsidP="00C336BB">
      <w:pPr>
        <w:pStyle w:val="TH"/>
      </w:pPr>
      <w:r>
        <w:t>Table 7.13.3.1.42</w:t>
      </w:r>
      <w:r w:rsidRPr="009E0655">
        <w:t>-</w:t>
      </w:r>
      <w:r>
        <w:t xml:space="preserve">1: </w:t>
      </w:r>
      <w:r>
        <w:rPr>
          <w:lang w:eastAsia="ko-KR"/>
        </w:rPr>
        <w:t>MCData retrieve file to store locally response</w:t>
      </w:r>
    </w:p>
    <w:tbl>
      <w:tblPr>
        <w:tblW w:w="8640" w:type="dxa"/>
        <w:jc w:val="center"/>
        <w:tblLayout w:type="fixed"/>
        <w:tblLook w:val="0000" w:firstRow="0" w:lastRow="0" w:firstColumn="0" w:lastColumn="0" w:noHBand="0" w:noVBand="0"/>
      </w:tblPr>
      <w:tblGrid>
        <w:gridCol w:w="3042"/>
        <w:gridCol w:w="993"/>
        <w:gridCol w:w="4605"/>
      </w:tblGrid>
      <w:tr w:rsidR="00C336BB" w14:paraId="3CA3A08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AD9DD36"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0308372A"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D38F1DD" w14:textId="77777777" w:rsidR="00C336BB" w:rsidRDefault="00C336BB" w:rsidP="00DA72C9">
            <w:pPr>
              <w:pStyle w:val="TAH"/>
            </w:pPr>
            <w:r>
              <w:t>Description</w:t>
            </w:r>
          </w:p>
        </w:tc>
      </w:tr>
      <w:tr w:rsidR="00C336BB" w14:paraId="0EE1B4D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C5315F7"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4A7E8F47"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44B7C05" w14:textId="77777777" w:rsidR="00C336BB" w:rsidRPr="002C7CB4" w:rsidRDefault="00C336BB" w:rsidP="00DA72C9">
            <w:pPr>
              <w:pStyle w:val="TAL"/>
            </w:pPr>
            <w:r w:rsidRPr="002C7CB4">
              <w:t>The identity of the MCDa</w:t>
            </w:r>
            <w:r>
              <w:t xml:space="preserve">ta user </w:t>
            </w:r>
          </w:p>
        </w:tc>
      </w:tr>
      <w:tr w:rsidR="00C336BB" w14:paraId="21568D3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3E4759B" w14:textId="77777777" w:rsidR="00C336BB" w:rsidRPr="002C7CB4" w:rsidRDefault="00C336BB" w:rsidP="00DA72C9">
            <w:pPr>
              <w:pStyle w:val="TAL"/>
            </w:pPr>
            <w:r>
              <w:t>Result</w:t>
            </w:r>
          </w:p>
        </w:tc>
        <w:tc>
          <w:tcPr>
            <w:tcW w:w="993" w:type="dxa"/>
            <w:tcBorders>
              <w:top w:val="single" w:sz="4" w:space="0" w:color="000000"/>
              <w:left w:val="single" w:sz="4" w:space="0" w:color="000000"/>
              <w:bottom w:val="single" w:sz="4" w:space="0" w:color="000000"/>
            </w:tcBorders>
            <w:shd w:val="clear" w:color="auto" w:fill="auto"/>
          </w:tcPr>
          <w:p w14:paraId="6E805D53"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D8924D3" w14:textId="77777777" w:rsidR="00C336BB" w:rsidRPr="002C7CB4" w:rsidRDefault="00C336BB" w:rsidP="00DA72C9">
            <w:pPr>
              <w:pStyle w:val="TAL"/>
            </w:pPr>
            <w:r w:rsidRPr="002C7CB4">
              <w:t>Indicates success or failure</w:t>
            </w:r>
            <w:r w:rsidRPr="002C7CB4">
              <w:rPr>
                <w:rFonts w:hint="eastAsia"/>
                <w:lang w:eastAsia="zh-CN"/>
              </w:rPr>
              <w:t xml:space="preserve"> of </w:t>
            </w:r>
            <w:r w:rsidRPr="002C7CB4">
              <w:rPr>
                <w:lang w:eastAsia="zh-CN"/>
              </w:rPr>
              <w:t xml:space="preserve">MCData </w:t>
            </w:r>
            <w:r>
              <w:rPr>
                <w:lang w:eastAsia="zh-CN"/>
              </w:rPr>
              <w:t xml:space="preserve">update FD object with file content </w:t>
            </w:r>
            <w:r w:rsidRPr="002C7CB4">
              <w:rPr>
                <w:rFonts w:hint="eastAsia"/>
                <w:lang w:eastAsia="zh-CN"/>
              </w:rPr>
              <w:t>request</w:t>
            </w:r>
          </w:p>
        </w:tc>
      </w:tr>
      <w:tr w:rsidR="00C336BB" w14:paraId="0B8C1D6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0754E28" w14:textId="77777777" w:rsidR="00C336BB" w:rsidRDefault="00C336BB" w:rsidP="00DA72C9">
            <w:pPr>
              <w:pStyle w:val="TAL"/>
            </w:pPr>
            <w:r>
              <w:t>Content reference</w:t>
            </w:r>
          </w:p>
        </w:tc>
        <w:tc>
          <w:tcPr>
            <w:tcW w:w="993" w:type="dxa"/>
            <w:tcBorders>
              <w:top w:val="single" w:sz="4" w:space="0" w:color="000000"/>
              <w:left w:val="single" w:sz="4" w:space="0" w:color="000000"/>
              <w:bottom w:val="single" w:sz="4" w:space="0" w:color="000000"/>
            </w:tcBorders>
            <w:shd w:val="clear" w:color="auto" w:fill="auto"/>
          </w:tcPr>
          <w:p w14:paraId="7F4404B5"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F758C16" w14:textId="77777777" w:rsidR="00C336BB" w:rsidRDefault="00C336BB" w:rsidP="00DA72C9">
            <w:pPr>
              <w:pStyle w:val="TAL"/>
            </w:pPr>
            <w:r>
              <w:t>URL reference to the file content stored in the MCData user</w:t>
            </w:r>
            <w:r w:rsidRPr="00CD6039">
              <w:t>'</w:t>
            </w:r>
            <w:r>
              <w:t>s storage area</w:t>
            </w:r>
          </w:p>
        </w:tc>
      </w:tr>
      <w:tr w:rsidR="00C336BB" w14:paraId="504255BF"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950EA89" w14:textId="77777777" w:rsidR="00C336BB" w:rsidRDefault="00C336BB" w:rsidP="00DA72C9">
            <w:pPr>
              <w:pStyle w:val="TAN"/>
            </w:pPr>
            <w:r w:rsidRPr="006C5100">
              <w:t>NOTE:</w:t>
            </w:r>
            <w:r w:rsidRPr="006C5100">
              <w:tab/>
            </w:r>
            <w:r w:rsidRPr="002C7CB4">
              <w:t xml:space="preserve">Content reference shall be present </w:t>
            </w:r>
            <w:r>
              <w:t>if</w:t>
            </w:r>
            <w:r w:rsidRPr="002C7CB4">
              <w:t xml:space="preserve"> the</w:t>
            </w:r>
            <w:r>
              <w:t xml:space="preserve"> content stored into the MCData user</w:t>
            </w:r>
            <w:r w:rsidRPr="00CD6039">
              <w:t>'</w:t>
            </w:r>
            <w:r>
              <w:t>s storage area successfully.</w:t>
            </w:r>
          </w:p>
        </w:tc>
      </w:tr>
    </w:tbl>
    <w:p w14:paraId="1BE06146" w14:textId="77777777" w:rsidR="00C336BB" w:rsidRDefault="00C336BB" w:rsidP="00C336BB"/>
    <w:p w14:paraId="0A006897" w14:textId="77777777" w:rsidR="00C336BB" w:rsidRPr="00540DF3" w:rsidRDefault="00C336BB" w:rsidP="00C336BB">
      <w:pPr>
        <w:pStyle w:val="Heading5"/>
        <w:rPr>
          <w:lang w:val="en-IN"/>
        </w:rPr>
      </w:pPr>
      <w:bookmarkStart w:id="742" w:name="_Toc193632343"/>
      <w:r w:rsidRPr="004D41EC">
        <w:rPr>
          <w:lang w:val="en-IN"/>
        </w:rPr>
        <w:t>7.13.3.1.</w:t>
      </w:r>
      <w:r>
        <w:rPr>
          <w:lang w:val="en-IN"/>
        </w:rPr>
        <w:t>43</w:t>
      </w:r>
      <w:r>
        <w:rPr>
          <w:lang w:val="en-IN"/>
        </w:rPr>
        <w:tab/>
      </w:r>
      <w:r w:rsidRPr="00540DF3">
        <w:rPr>
          <w:lang w:val="en-IN"/>
        </w:rPr>
        <w:t>Update notification channel request</w:t>
      </w:r>
      <w:bookmarkEnd w:id="742"/>
    </w:p>
    <w:p w14:paraId="4CB91823" w14:textId="77777777" w:rsidR="00C336BB" w:rsidRPr="00423412" w:rsidRDefault="00C336BB" w:rsidP="00C336BB">
      <w:pPr>
        <w:rPr>
          <w:rFonts w:eastAsia="Calibri"/>
        </w:rPr>
      </w:pPr>
      <w:r w:rsidRPr="00540DF3">
        <w:t>Table 7.13.3</w:t>
      </w:r>
      <w:r w:rsidRPr="00540DF3">
        <w:rPr>
          <w:lang w:eastAsia="ko-KR"/>
        </w:rPr>
        <w:t>.1.</w:t>
      </w:r>
      <w:r>
        <w:rPr>
          <w:lang w:eastAsia="ko-KR"/>
        </w:rPr>
        <w:t>43</w:t>
      </w:r>
      <w:r w:rsidRPr="00540DF3">
        <w:t xml:space="preserve"> describes the information flow for the </w:t>
      </w:r>
      <w:r>
        <w:rPr>
          <w:lang w:eastAsia="ko-KR"/>
        </w:rPr>
        <w:t>u</w:t>
      </w:r>
      <w:r w:rsidRPr="00540DF3">
        <w:rPr>
          <w:lang w:eastAsia="ko-KR"/>
        </w:rPr>
        <w:t xml:space="preserve">pdate notification channel request </w:t>
      </w:r>
      <w:r w:rsidRPr="00540DF3">
        <w:t>sent from the</w:t>
      </w:r>
      <w:r>
        <w:t xml:space="preserve"> </w:t>
      </w:r>
      <w:r w:rsidRPr="00540DF3">
        <w:t>message notification client to the MCData notification server.</w:t>
      </w:r>
    </w:p>
    <w:p w14:paraId="73DFC1CA" w14:textId="77777777" w:rsidR="00C336BB" w:rsidRPr="00540DF3" w:rsidRDefault="00C336BB" w:rsidP="00C336BB">
      <w:pPr>
        <w:pStyle w:val="TH"/>
      </w:pPr>
      <w:r w:rsidRPr="00AE15B1">
        <w:t>Table 7.13.3.1.</w:t>
      </w:r>
      <w:r>
        <w:t>43</w:t>
      </w:r>
      <w:r w:rsidRPr="00540DF3">
        <w:t xml:space="preserve">: </w:t>
      </w:r>
      <w:r w:rsidRPr="00540DF3">
        <w:rPr>
          <w:lang w:eastAsia="ko-KR"/>
        </w:rPr>
        <w:t xml:space="preserve">Update </w:t>
      </w:r>
      <w:r w:rsidRPr="00540DF3">
        <w:rPr>
          <w:bCs/>
          <w:lang w:eastAsia="ko-KR"/>
        </w:rPr>
        <w:t>notification</w:t>
      </w:r>
      <w:r w:rsidRPr="00540DF3">
        <w:rPr>
          <w:lang w:eastAsia="ko-KR"/>
        </w:rPr>
        <w:t xml:space="preserve"> channel request</w:t>
      </w:r>
    </w:p>
    <w:tbl>
      <w:tblPr>
        <w:tblW w:w="864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3042"/>
        <w:gridCol w:w="1008"/>
        <w:gridCol w:w="4590"/>
      </w:tblGrid>
      <w:tr w:rsidR="00C336BB" w:rsidRPr="000C1E39" w14:paraId="443762D3" w14:textId="77777777" w:rsidTr="00DA72C9">
        <w:trPr>
          <w:jc w:val="center"/>
        </w:trPr>
        <w:tc>
          <w:tcPr>
            <w:tcW w:w="3042" w:type="dxa"/>
            <w:tcMar>
              <w:top w:w="0" w:type="dxa"/>
              <w:left w:w="108" w:type="dxa"/>
              <w:bottom w:w="0" w:type="dxa"/>
              <w:right w:w="108" w:type="dxa"/>
            </w:tcMar>
            <w:hideMark/>
          </w:tcPr>
          <w:p w14:paraId="6A1A62BC" w14:textId="77777777" w:rsidR="00C336BB" w:rsidRPr="00540DF3" w:rsidRDefault="00C336BB" w:rsidP="00DA72C9">
            <w:pPr>
              <w:pStyle w:val="TAH"/>
            </w:pPr>
            <w:r w:rsidRPr="00540DF3">
              <w:t>Information element</w:t>
            </w:r>
          </w:p>
        </w:tc>
        <w:tc>
          <w:tcPr>
            <w:tcW w:w="1008" w:type="dxa"/>
            <w:tcMar>
              <w:top w:w="0" w:type="dxa"/>
              <w:left w:w="108" w:type="dxa"/>
              <w:bottom w:w="0" w:type="dxa"/>
              <w:right w:w="108" w:type="dxa"/>
            </w:tcMar>
            <w:hideMark/>
          </w:tcPr>
          <w:p w14:paraId="114AA5FC" w14:textId="77777777" w:rsidR="00C336BB" w:rsidRPr="00540DF3" w:rsidRDefault="00C336BB" w:rsidP="00DA72C9">
            <w:pPr>
              <w:pStyle w:val="TAH"/>
            </w:pPr>
            <w:r w:rsidRPr="00540DF3">
              <w:t>Status</w:t>
            </w:r>
          </w:p>
        </w:tc>
        <w:tc>
          <w:tcPr>
            <w:tcW w:w="4590" w:type="dxa"/>
            <w:tcMar>
              <w:top w:w="0" w:type="dxa"/>
              <w:left w:w="108" w:type="dxa"/>
              <w:bottom w:w="0" w:type="dxa"/>
              <w:right w:w="108" w:type="dxa"/>
            </w:tcMar>
            <w:hideMark/>
          </w:tcPr>
          <w:p w14:paraId="77CE664C" w14:textId="77777777" w:rsidR="00C336BB" w:rsidRPr="00540DF3" w:rsidRDefault="00C336BB" w:rsidP="00DA72C9">
            <w:pPr>
              <w:pStyle w:val="TAH"/>
            </w:pPr>
            <w:r w:rsidRPr="00540DF3">
              <w:t>Description</w:t>
            </w:r>
          </w:p>
        </w:tc>
      </w:tr>
      <w:tr w:rsidR="00C336BB" w:rsidRPr="000C1E39" w14:paraId="1806F7EB" w14:textId="77777777" w:rsidTr="00DA72C9">
        <w:trPr>
          <w:jc w:val="center"/>
        </w:trPr>
        <w:tc>
          <w:tcPr>
            <w:tcW w:w="3042" w:type="dxa"/>
            <w:tcMar>
              <w:top w:w="0" w:type="dxa"/>
              <w:left w:w="108" w:type="dxa"/>
              <w:bottom w:w="0" w:type="dxa"/>
              <w:right w:w="108" w:type="dxa"/>
            </w:tcMar>
            <w:hideMark/>
          </w:tcPr>
          <w:p w14:paraId="1BD7242D" w14:textId="77777777" w:rsidR="00C336BB" w:rsidRPr="00540DF3" w:rsidRDefault="00C336BB" w:rsidP="00DA72C9">
            <w:pPr>
              <w:pStyle w:val="TAL"/>
              <w:rPr>
                <w:lang w:eastAsia="zh-CN"/>
              </w:rPr>
            </w:pPr>
            <w:r w:rsidRPr="00540DF3">
              <w:t>MCData ID</w:t>
            </w:r>
          </w:p>
        </w:tc>
        <w:tc>
          <w:tcPr>
            <w:tcW w:w="1008" w:type="dxa"/>
            <w:tcMar>
              <w:top w:w="0" w:type="dxa"/>
              <w:left w:w="108" w:type="dxa"/>
              <w:bottom w:w="0" w:type="dxa"/>
              <w:right w:w="108" w:type="dxa"/>
            </w:tcMar>
            <w:hideMark/>
          </w:tcPr>
          <w:p w14:paraId="27939EED" w14:textId="77777777" w:rsidR="00C336BB" w:rsidRPr="00540DF3" w:rsidRDefault="00C336BB" w:rsidP="00DA72C9">
            <w:pPr>
              <w:pStyle w:val="TAL"/>
              <w:rPr>
                <w:lang w:eastAsia="zh-CN"/>
              </w:rPr>
            </w:pPr>
            <w:r w:rsidRPr="00540DF3">
              <w:t>M</w:t>
            </w:r>
          </w:p>
        </w:tc>
        <w:tc>
          <w:tcPr>
            <w:tcW w:w="4590" w:type="dxa"/>
            <w:tcMar>
              <w:top w:w="0" w:type="dxa"/>
              <w:left w:w="108" w:type="dxa"/>
              <w:bottom w:w="0" w:type="dxa"/>
              <w:right w:w="108" w:type="dxa"/>
            </w:tcMar>
            <w:hideMark/>
          </w:tcPr>
          <w:p w14:paraId="6544B600" w14:textId="77777777" w:rsidR="00C336BB" w:rsidRPr="00540DF3" w:rsidRDefault="00C336BB" w:rsidP="00DA72C9">
            <w:pPr>
              <w:pStyle w:val="TAL"/>
              <w:rPr>
                <w:lang w:eastAsia="zh-CN"/>
              </w:rPr>
            </w:pPr>
            <w:r w:rsidRPr="00540DF3">
              <w:t>The identity of the MCData client initiating the request</w:t>
            </w:r>
          </w:p>
        </w:tc>
      </w:tr>
      <w:tr w:rsidR="00C336BB" w:rsidRPr="000C1E39" w14:paraId="20BCFD99" w14:textId="77777777" w:rsidTr="00DA72C9">
        <w:trPr>
          <w:jc w:val="center"/>
        </w:trPr>
        <w:tc>
          <w:tcPr>
            <w:tcW w:w="3042" w:type="dxa"/>
            <w:tcMar>
              <w:top w:w="0" w:type="dxa"/>
              <w:left w:w="108" w:type="dxa"/>
              <w:bottom w:w="0" w:type="dxa"/>
              <w:right w:w="108" w:type="dxa"/>
            </w:tcMar>
            <w:hideMark/>
          </w:tcPr>
          <w:p w14:paraId="5E61A4A5" w14:textId="77777777" w:rsidR="00C336BB" w:rsidRPr="00540DF3" w:rsidRDefault="00C336BB" w:rsidP="00DA72C9">
            <w:pPr>
              <w:pStyle w:val="TAL"/>
            </w:pPr>
            <w:r w:rsidRPr="00540DF3">
              <w:t>Validity duration</w:t>
            </w:r>
          </w:p>
        </w:tc>
        <w:tc>
          <w:tcPr>
            <w:tcW w:w="1008" w:type="dxa"/>
            <w:tcMar>
              <w:top w:w="0" w:type="dxa"/>
              <w:left w:w="108" w:type="dxa"/>
              <w:bottom w:w="0" w:type="dxa"/>
              <w:right w:w="108" w:type="dxa"/>
            </w:tcMar>
            <w:hideMark/>
          </w:tcPr>
          <w:p w14:paraId="62F64992" w14:textId="77777777" w:rsidR="00C336BB" w:rsidRPr="00540DF3" w:rsidRDefault="00C336BB" w:rsidP="00DA72C9">
            <w:pPr>
              <w:pStyle w:val="TAL"/>
              <w:rPr>
                <w:lang w:val="en-US"/>
              </w:rPr>
            </w:pPr>
            <w:r w:rsidRPr="000C1E39">
              <w:t>M</w:t>
            </w:r>
          </w:p>
        </w:tc>
        <w:tc>
          <w:tcPr>
            <w:tcW w:w="4590" w:type="dxa"/>
            <w:tcMar>
              <w:top w:w="0" w:type="dxa"/>
              <w:left w:w="108" w:type="dxa"/>
              <w:bottom w:w="0" w:type="dxa"/>
              <w:right w:w="108" w:type="dxa"/>
            </w:tcMar>
            <w:hideMark/>
          </w:tcPr>
          <w:p w14:paraId="1D715B01" w14:textId="77777777" w:rsidR="00C336BB" w:rsidRPr="00540DF3" w:rsidRDefault="00C336BB" w:rsidP="00DA72C9">
            <w:pPr>
              <w:pStyle w:val="TAL"/>
            </w:pPr>
            <w:r w:rsidRPr="00540DF3">
              <w:t xml:space="preserve">How long the notification channel </w:t>
            </w:r>
            <w:r w:rsidRPr="000C1E39">
              <w:rPr>
                <w:lang w:val="en-US"/>
              </w:rPr>
              <w:t>will</w:t>
            </w:r>
            <w:r w:rsidRPr="00540DF3">
              <w:t xml:space="preserve"> last (i.e. channel lifetime)</w:t>
            </w:r>
            <w:r w:rsidRPr="000C1E39">
              <w:t xml:space="preserve"> as requested by the Message notification client.</w:t>
            </w:r>
          </w:p>
        </w:tc>
      </w:tr>
    </w:tbl>
    <w:p w14:paraId="0D598DF5" w14:textId="77777777" w:rsidR="00C336BB" w:rsidRPr="00540DF3" w:rsidRDefault="00C336BB" w:rsidP="00C336BB"/>
    <w:p w14:paraId="3FA7AC65" w14:textId="77777777" w:rsidR="00C336BB" w:rsidRPr="00540DF3" w:rsidRDefault="00C336BB" w:rsidP="00C336BB">
      <w:pPr>
        <w:pStyle w:val="Heading5"/>
        <w:rPr>
          <w:rFonts w:cs="Arial"/>
          <w:szCs w:val="22"/>
          <w:lang w:val="en-IN"/>
        </w:rPr>
      </w:pPr>
      <w:bookmarkStart w:id="743" w:name="_Toc193632344"/>
      <w:r w:rsidRPr="00AE15B1">
        <w:rPr>
          <w:lang w:val="en-IN"/>
        </w:rPr>
        <w:t>7.13.3.1.</w:t>
      </w:r>
      <w:r>
        <w:rPr>
          <w:lang w:val="en-IN"/>
        </w:rPr>
        <w:t>44</w:t>
      </w:r>
      <w:r>
        <w:rPr>
          <w:lang w:val="en-IN"/>
        </w:rPr>
        <w:tab/>
      </w:r>
      <w:r w:rsidRPr="00540DF3">
        <w:rPr>
          <w:lang w:val="en-IN"/>
        </w:rPr>
        <w:t>Update notification channel response</w:t>
      </w:r>
      <w:bookmarkEnd w:id="743"/>
    </w:p>
    <w:p w14:paraId="1E8D87F8" w14:textId="77777777" w:rsidR="00C336BB" w:rsidRPr="00540DF3" w:rsidRDefault="00C336BB" w:rsidP="00C336BB">
      <w:r w:rsidRPr="00540DF3">
        <w:t>Table 7.13.3</w:t>
      </w:r>
      <w:r w:rsidRPr="00540DF3">
        <w:rPr>
          <w:lang w:eastAsia="ko-KR"/>
        </w:rPr>
        <w:t>.1.</w:t>
      </w:r>
      <w:r>
        <w:rPr>
          <w:lang w:eastAsia="ko-KR"/>
        </w:rPr>
        <w:t>44</w:t>
      </w:r>
      <w:r w:rsidRPr="00540DF3">
        <w:t xml:space="preserve"> describes the information flow for the </w:t>
      </w:r>
      <w:r w:rsidRPr="00AE15B1">
        <w:rPr>
          <w:lang w:eastAsia="ko-KR"/>
        </w:rPr>
        <w:t>u</w:t>
      </w:r>
      <w:r w:rsidRPr="00540DF3">
        <w:rPr>
          <w:lang w:eastAsia="ko-KR"/>
        </w:rPr>
        <w:t xml:space="preserve">pdate notification channel response </w:t>
      </w:r>
      <w:r w:rsidRPr="00540DF3">
        <w:t xml:space="preserve">sent from the MCData notification server to the </w:t>
      </w:r>
      <w:r w:rsidRPr="00AE15B1">
        <w:t>m</w:t>
      </w:r>
      <w:r w:rsidRPr="00540DF3">
        <w:t>essage notification client.</w:t>
      </w:r>
    </w:p>
    <w:p w14:paraId="36A5F070" w14:textId="77777777" w:rsidR="00C336BB" w:rsidRPr="00540DF3" w:rsidRDefault="00C336BB" w:rsidP="00C336BB">
      <w:pPr>
        <w:pStyle w:val="TH"/>
      </w:pPr>
      <w:r w:rsidRPr="00540DF3">
        <w:t>Table 7.13.3.1.</w:t>
      </w:r>
      <w:r>
        <w:t>44</w:t>
      </w:r>
      <w:r w:rsidRPr="00540DF3">
        <w:t xml:space="preserve">: </w:t>
      </w:r>
      <w:r w:rsidRPr="00540DF3">
        <w:rPr>
          <w:lang w:eastAsia="ko-KR"/>
        </w:rPr>
        <w:t xml:space="preserve">Update notification channel </w:t>
      </w:r>
      <w:r>
        <w:rPr>
          <w:lang w:eastAsia="ko-KR"/>
        </w:rPr>
        <w:t>response</w:t>
      </w:r>
    </w:p>
    <w:tbl>
      <w:tblPr>
        <w:tblW w:w="864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3043"/>
        <w:gridCol w:w="1009"/>
        <w:gridCol w:w="4593"/>
      </w:tblGrid>
      <w:tr w:rsidR="00C336BB" w:rsidRPr="004D41EC" w14:paraId="419241A3" w14:textId="77777777" w:rsidTr="00DA72C9">
        <w:trPr>
          <w:jc w:val="center"/>
        </w:trPr>
        <w:tc>
          <w:tcPr>
            <w:tcW w:w="3043" w:type="dxa"/>
            <w:tcMar>
              <w:top w:w="0" w:type="dxa"/>
              <w:left w:w="108" w:type="dxa"/>
              <w:bottom w:w="0" w:type="dxa"/>
              <w:right w:w="108" w:type="dxa"/>
            </w:tcMar>
            <w:hideMark/>
          </w:tcPr>
          <w:p w14:paraId="1705CD22" w14:textId="77777777" w:rsidR="00C336BB" w:rsidRPr="00540DF3" w:rsidRDefault="00C336BB" w:rsidP="00DA72C9">
            <w:pPr>
              <w:pStyle w:val="TAH"/>
            </w:pPr>
            <w:r w:rsidRPr="00540DF3">
              <w:t>Information element</w:t>
            </w:r>
          </w:p>
        </w:tc>
        <w:tc>
          <w:tcPr>
            <w:tcW w:w="1009" w:type="dxa"/>
            <w:tcMar>
              <w:top w:w="0" w:type="dxa"/>
              <w:left w:w="108" w:type="dxa"/>
              <w:bottom w:w="0" w:type="dxa"/>
              <w:right w:w="108" w:type="dxa"/>
            </w:tcMar>
            <w:hideMark/>
          </w:tcPr>
          <w:p w14:paraId="549B6006" w14:textId="77777777" w:rsidR="00C336BB" w:rsidRPr="00540DF3" w:rsidRDefault="00C336BB" w:rsidP="00DA72C9">
            <w:pPr>
              <w:pStyle w:val="TAH"/>
            </w:pPr>
            <w:r w:rsidRPr="00540DF3">
              <w:t>Status</w:t>
            </w:r>
          </w:p>
        </w:tc>
        <w:tc>
          <w:tcPr>
            <w:tcW w:w="4593" w:type="dxa"/>
            <w:tcMar>
              <w:top w:w="0" w:type="dxa"/>
              <w:left w:w="108" w:type="dxa"/>
              <w:bottom w:w="0" w:type="dxa"/>
              <w:right w:w="108" w:type="dxa"/>
            </w:tcMar>
            <w:hideMark/>
          </w:tcPr>
          <w:p w14:paraId="67BFBBBD" w14:textId="77777777" w:rsidR="00C336BB" w:rsidRPr="00540DF3" w:rsidRDefault="00C336BB" w:rsidP="00DA72C9">
            <w:pPr>
              <w:pStyle w:val="TAH"/>
            </w:pPr>
            <w:r w:rsidRPr="00540DF3">
              <w:t>Description</w:t>
            </w:r>
          </w:p>
        </w:tc>
      </w:tr>
      <w:tr w:rsidR="00C336BB" w:rsidRPr="004D41EC" w14:paraId="4F797917" w14:textId="77777777" w:rsidTr="00DA72C9">
        <w:trPr>
          <w:jc w:val="center"/>
        </w:trPr>
        <w:tc>
          <w:tcPr>
            <w:tcW w:w="3043" w:type="dxa"/>
            <w:tcMar>
              <w:top w:w="0" w:type="dxa"/>
              <w:left w:w="108" w:type="dxa"/>
              <w:bottom w:w="0" w:type="dxa"/>
              <w:right w:w="108" w:type="dxa"/>
            </w:tcMar>
            <w:hideMark/>
          </w:tcPr>
          <w:p w14:paraId="22ECED59" w14:textId="77777777" w:rsidR="00C336BB" w:rsidRPr="00540DF3" w:rsidRDefault="00C336BB" w:rsidP="00DA72C9">
            <w:pPr>
              <w:pStyle w:val="TAL"/>
              <w:rPr>
                <w:lang w:eastAsia="zh-CN"/>
              </w:rPr>
            </w:pPr>
            <w:r w:rsidRPr="00540DF3">
              <w:t>MCData ID</w:t>
            </w:r>
          </w:p>
        </w:tc>
        <w:tc>
          <w:tcPr>
            <w:tcW w:w="1009" w:type="dxa"/>
            <w:tcMar>
              <w:top w:w="0" w:type="dxa"/>
              <w:left w:w="108" w:type="dxa"/>
              <w:bottom w:w="0" w:type="dxa"/>
              <w:right w:w="108" w:type="dxa"/>
            </w:tcMar>
            <w:hideMark/>
          </w:tcPr>
          <w:p w14:paraId="765A2EB8" w14:textId="77777777" w:rsidR="00C336BB" w:rsidRPr="00540DF3" w:rsidRDefault="00C336BB" w:rsidP="00DA72C9">
            <w:pPr>
              <w:pStyle w:val="TAL"/>
              <w:rPr>
                <w:lang w:eastAsia="zh-CN"/>
              </w:rPr>
            </w:pPr>
            <w:r w:rsidRPr="00540DF3">
              <w:t>M</w:t>
            </w:r>
          </w:p>
        </w:tc>
        <w:tc>
          <w:tcPr>
            <w:tcW w:w="4593" w:type="dxa"/>
            <w:tcMar>
              <w:top w:w="0" w:type="dxa"/>
              <w:left w:w="108" w:type="dxa"/>
              <w:bottom w:w="0" w:type="dxa"/>
              <w:right w:w="108" w:type="dxa"/>
            </w:tcMar>
            <w:hideMark/>
          </w:tcPr>
          <w:p w14:paraId="7CBF3C4E" w14:textId="77777777" w:rsidR="00C336BB" w:rsidRPr="00540DF3" w:rsidRDefault="00C336BB" w:rsidP="00DA72C9">
            <w:pPr>
              <w:pStyle w:val="TAL"/>
              <w:rPr>
                <w:lang w:eastAsia="zh-CN"/>
              </w:rPr>
            </w:pPr>
            <w:r w:rsidRPr="00540DF3">
              <w:t>The identity of the MCData client initiating the request</w:t>
            </w:r>
          </w:p>
        </w:tc>
      </w:tr>
      <w:tr w:rsidR="00C336BB" w14:paraId="7C443597" w14:textId="77777777" w:rsidTr="00DA72C9">
        <w:trPr>
          <w:jc w:val="center"/>
        </w:trPr>
        <w:tc>
          <w:tcPr>
            <w:tcW w:w="3043" w:type="dxa"/>
            <w:tcMar>
              <w:top w:w="0" w:type="dxa"/>
              <w:left w:w="108" w:type="dxa"/>
              <w:bottom w:w="0" w:type="dxa"/>
              <w:right w:w="108" w:type="dxa"/>
            </w:tcMar>
            <w:hideMark/>
          </w:tcPr>
          <w:p w14:paraId="022751D5" w14:textId="77777777" w:rsidR="00C336BB" w:rsidRPr="003D65C0" w:rsidRDefault="00C336BB" w:rsidP="00DA72C9">
            <w:pPr>
              <w:pStyle w:val="TAL"/>
            </w:pPr>
            <w:r w:rsidRPr="003D65C0">
              <w:t>Validity duration</w:t>
            </w:r>
          </w:p>
        </w:tc>
        <w:tc>
          <w:tcPr>
            <w:tcW w:w="1009" w:type="dxa"/>
            <w:tcMar>
              <w:top w:w="0" w:type="dxa"/>
              <w:left w:w="108" w:type="dxa"/>
              <w:bottom w:w="0" w:type="dxa"/>
              <w:right w:w="108" w:type="dxa"/>
            </w:tcMar>
            <w:hideMark/>
          </w:tcPr>
          <w:p w14:paraId="397B1020" w14:textId="77777777" w:rsidR="00C336BB" w:rsidRPr="003D65C0" w:rsidRDefault="00C336BB" w:rsidP="00DA72C9">
            <w:pPr>
              <w:pStyle w:val="TAL"/>
              <w:rPr>
                <w:lang w:val="en-US"/>
              </w:rPr>
            </w:pPr>
            <w:r w:rsidRPr="003D65C0">
              <w:t>M</w:t>
            </w:r>
          </w:p>
        </w:tc>
        <w:tc>
          <w:tcPr>
            <w:tcW w:w="4593" w:type="dxa"/>
            <w:tcMar>
              <w:top w:w="0" w:type="dxa"/>
              <w:left w:w="108" w:type="dxa"/>
              <w:bottom w:w="0" w:type="dxa"/>
              <w:right w:w="108" w:type="dxa"/>
            </w:tcMar>
            <w:hideMark/>
          </w:tcPr>
          <w:p w14:paraId="41267ADD" w14:textId="77777777" w:rsidR="00C336BB" w:rsidRPr="003D65C0" w:rsidRDefault="00C336BB" w:rsidP="00DA72C9">
            <w:pPr>
              <w:pStyle w:val="TAL"/>
            </w:pPr>
            <w:r w:rsidRPr="003D65C0">
              <w:t>How long the notification channel will last (i.e. channel lifetime)</w:t>
            </w:r>
            <w:r>
              <w:t xml:space="preserve"> as granted by the MCData notification server</w:t>
            </w:r>
          </w:p>
        </w:tc>
      </w:tr>
      <w:tr w:rsidR="00C336BB" w:rsidRPr="008B3098" w14:paraId="49C12FB8" w14:textId="77777777" w:rsidTr="00DA72C9">
        <w:tblPrEx>
          <w:tblCellMar>
            <w:left w:w="108" w:type="dxa"/>
            <w:right w:w="108" w:type="dxa"/>
          </w:tblCellMar>
          <w:tblLook w:val="0000" w:firstRow="0" w:lastRow="0" w:firstColumn="0" w:lastColumn="0" w:noHBand="0" w:noVBand="0"/>
        </w:tblPrEx>
        <w:trPr>
          <w:jc w:val="center"/>
        </w:trPr>
        <w:tc>
          <w:tcPr>
            <w:tcW w:w="3043" w:type="dxa"/>
            <w:shd w:val="clear" w:color="auto" w:fill="auto"/>
          </w:tcPr>
          <w:p w14:paraId="5FC8E2BB" w14:textId="77777777" w:rsidR="00C336BB" w:rsidRPr="002C7CB4" w:rsidRDefault="00C336BB" w:rsidP="00DA72C9">
            <w:pPr>
              <w:pStyle w:val="TAL"/>
            </w:pPr>
            <w:r>
              <w:t>Result</w:t>
            </w:r>
          </w:p>
        </w:tc>
        <w:tc>
          <w:tcPr>
            <w:tcW w:w="1009" w:type="dxa"/>
            <w:shd w:val="clear" w:color="auto" w:fill="auto"/>
          </w:tcPr>
          <w:p w14:paraId="38AF09F5" w14:textId="77777777" w:rsidR="00C336BB" w:rsidRPr="002C7CB4" w:rsidRDefault="00C336BB" w:rsidP="00DA72C9">
            <w:pPr>
              <w:pStyle w:val="TAL"/>
            </w:pPr>
            <w:r>
              <w:t>M</w:t>
            </w:r>
          </w:p>
        </w:tc>
        <w:tc>
          <w:tcPr>
            <w:tcW w:w="4593" w:type="dxa"/>
            <w:shd w:val="clear" w:color="auto" w:fill="auto"/>
          </w:tcPr>
          <w:p w14:paraId="2E1DD6AB" w14:textId="77777777" w:rsidR="00C336BB" w:rsidRPr="002C7CB4" w:rsidRDefault="00C336BB" w:rsidP="00DA72C9">
            <w:pPr>
              <w:pStyle w:val="TAL"/>
            </w:pPr>
            <w:r>
              <w:t>Indicates if the update is success or failure</w:t>
            </w:r>
          </w:p>
        </w:tc>
      </w:tr>
    </w:tbl>
    <w:p w14:paraId="13507845" w14:textId="77777777" w:rsidR="00C336BB" w:rsidRDefault="00C336BB" w:rsidP="00C336BB">
      <w:pPr>
        <w:rPr>
          <w:lang w:val="en-IN"/>
        </w:rPr>
      </w:pPr>
    </w:p>
    <w:p w14:paraId="11229B0D" w14:textId="77777777" w:rsidR="00C336BB" w:rsidRPr="003D65C0" w:rsidRDefault="00C336BB" w:rsidP="00C336BB">
      <w:pPr>
        <w:pStyle w:val="Heading5"/>
        <w:rPr>
          <w:lang w:val="en-IN"/>
        </w:rPr>
      </w:pPr>
      <w:bookmarkStart w:id="744" w:name="_Toc193632345"/>
      <w:r w:rsidRPr="004D41EC">
        <w:rPr>
          <w:lang w:val="en-IN"/>
        </w:rPr>
        <w:t>7.13.3.1.</w:t>
      </w:r>
      <w:r>
        <w:rPr>
          <w:lang w:val="en-IN"/>
        </w:rPr>
        <w:t>45</w:t>
      </w:r>
      <w:r>
        <w:rPr>
          <w:lang w:val="en-IN"/>
        </w:rPr>
        <w:tab/>
      </w:r>
      <w:r w:rsidRPr="003D65C0">
        <w:rPr>
          <w:lang w:val="en-IN"/>
        </w:rPr>
        <w:t>Update notification</w:t>
      </w:r>
      <w:r>
        <w:rPr>
          <w:lang w:val="en-IN"/>
        </w:rPr>
        <w:t xml:space="preserve"> subscription</w:t>
      </w:r>
      <w:r w:rsidRPr="003D65C0">
        <w:rPr>
          <w:lang w:val="en-IN"/>
        </w:rPr>
        <w:t xml:space="preserve"> request</w:t>
      </w:r>
      <w:bookmarkEnd w:id="744"/>
    </w:p>
    <w:p w14:paraId="77A30D19" w14:textId="77777777" w:rsidR="00C336BB" w:rsidRPr="00423412" w:rsidRDefault="00C336BB" w:rsidP="00C336BB">
      <w:pPr>
        <w:rPr>
          <w:rFonts w:eastAsia="Calibri"/>
        </w:rPr>
      </w:pPr>
      <w:r w:rsidRPr="003D65C0">
        <w:t>Table 7.13.3</w:t>
      </w:r>
      <w:r w:rsidRPr="003D65C0">
        <w:rPr>
          <w:lang w:eastAsia="ko-KR"/>
        </w:rPr>
        <w:t>.1.</w:t>
      </w:r>
      <w:r>
        <w:rPr>
          <w:lang w:eastAsia="ko-KR"/>
        </w:rPr>
        <w:t>45</w:t>
      </w:r>
      <w:r w:rsidRPr="003D65C0">
        <w:t xml:space="preserve"> describes the information flow for the </w:t>
      </w:r>
      <w:r>
        <w:rPr>
          <w:lang w:eastAsia="ko-KR"/>
        </w:rPr>
        <w:t>u</w:t>
      </w:r>
      <w:r w:rsidRPr="003D65C0">
        <w:rPr>
          <w:lang w:eastAsia="ko-KR"/>
        </w:rPr>
        <w:t>pdate notification</w:t>
      </w:r>
      <w:r>
        <w:rPr>
          <w:lang w:eastAsia="ko-KR"/>
        </w:rPr>
        <w:t xml:space="preserve"> subscription</w:t>
      </w:r>
      <w:r w:rsidRPr="003D65C0">
        <w:rPr>
          <w:lang w:eastAsia="ko-KR"/>
        </w:rPr>
        <w:t xml:space="preserve"> request </w:t>
      </w:r>
      <w:r w:rsidRPr="003D65C0">
        <w:t xml:space="preserve">sent from the </w:t>
      </w:r>
      <w:r>
        <w:t xml:space="preserve">message store </w:t>
      </w:r>
      <w:r w:rsidRPr="00540DF3">
        <w:rPr>
          <w:u w:val="single"/>
        </w:rPr>
        <w:t>client</w:t>
      </w:r>
      <w:r w:rsidRPr="003D65C0">
        <w:t xml:space="preserve"> to the MCData </w:t>
      </w:r>
      <w:r>
        <w:t>message store</w:t>
      </w:r>
      <w:r w:rsidRPr="003D65C0">
        <w:t>.</w:t>
      </w:r>
    </w:p>
    <w:p w14:paraId="453A6DF2" w14:textId="77777777" w:rsidR="00C336BB" w:rsidRPr="003D65C0" w:rsidRDefault="00C336BB" w:rsidP="00C336BB">
      <w:pPr>
        <w:pStyle w:val="TH"/>
      </w:pPr>
      <w:r w:rsidRPr="003D65C0">
        <w:t>Table 7.13.3.1.</w:t>
      </w:r>
      <w:r>
        <w:t>45</w:t>
      </w:r>
      <w:r w:rsidRPr="003D65C0">
        <w:t xml:space="preserve">: </w:t>
      </w:r>
      <w:r w:rsidRPr="003D65C0">
        <w:rPr>
          <w:lang w:eastAsia="ko-KR"/>
        </w:rPr>
        <w:t>Update notification</w:t>
      </w:r>
      <w:r>
        <w:rPr>
          <w:lang w:eastAsia="ko-KR"/>
        </w:rPr>
        <w:t xml:space="preserve"> subscription</w:t>
      </w:r>
      <w:r w:rsidRPr="003D65C0">
        <w:rPr>
          <w:lang w:eastAsia="ko-KR"/>
        </w:rPr>
        <w:t xml:space="preserve"> request</w:t>
      </w:r>
    </w:p>
    <w:tbl>
      <w:tblPr>
        <w:tblW w:w="864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3042"/>
        <w:gridCol w:w="1008"/>
        <w:gridCol w:w="4590"/>
      </w:tblGrid>
      <w:tr w:rsidR="00C336BB" w:rsidRPr="004D41EC" w14:paraId="21AE1894" w14:textId="77777777" w:rsidTr="00DA72C9">
        <w:trPr>
          <w:jc w:val="center"/>
        </w:trPr>
        <w:tc>
          <w:tcPr>
            <w:tcW w:w="3042" w:type="dxa"/>
            <w:tcMar>
              <w:top w:w="0" w:type="dxa"/>
              <w:left w:w="108" w:type="dxa"/>
              <w:bottom w:w="0" w:type="dxa"/>
              <w:right w:w="108" w:type="dxa"/>
            </w:tcMar>
            <w:hideMark/>
          </w:tcPr>
          <w:p w14:paraId="6D98AC1C" w14:textId="77777777" w:rsidR="00C336BB" w:rsidRPr="003D65C0" w:rsidRDefault="00C336BB" w:rsidP="00DA72C9">
            <w:pPr>
              <w:pStyle w:val="TAH"/>
            </w:pPr>
            <w:r w:rsidRPr="003D65C0">
              <w:t>Information element</w:t>
            </w:r>
          </w:p>
        </w:tc>
        <w:tc>
          <w:tcPr>
            <w:tcW w:w="1008" w:type="dxa"/>
            <w:tcMar>
              <w:top w:w="0" w:type="dxa"/>
              <w:left w:w="108" w:type="dxa"/>
              <w:bottom w:w="0" w:type="dxa"/>
              <w:right w:w="108" w:type="dxa"/>
            </w:tcMar>
            <w:hideMark/>
          </w:tcPr>
          <w:p w14:paraId="150FAE27" w14:textId="77777777" w:rsidR="00C336BB" w:rsidRPr="003D65C0" w:rsidRDefault="00C336BB" w:rsidP="00DA72C9">
            <w:pPr>
              <w:pStyle w:val="TAH"/>
            </w:pPr>
            <w:r w:rsidRPr="003D65C0">
              <w:t>Status</w:t>
            </w:r>
          </w:p>
        </w:tc>
        <w:tc>
          <w:tcPr>
            <w:tcW w:w="4590" w:type="dxa"/>
            <w:tcMar>
              <w:top w:w="0" w:type="dxa"/>
              <w:left w:w="108" w:type="dxa"/>
              <w:bottom w:w="0" w:type="dxa"/>
              <w:right w:w="108" w:type="dxa"/>
            </w:tcMar>
            <w:hideMark/>
          </w:tcPr>
          <w:p w14:paraId="1598CAF0" w14:textId="77777777" w:rsidR="00C336BB" w:rsidRPr="003D65C0" w:rsidRDefault="00C336BB" w:rsidP="00DA72C9">
            <w:pPr>
              <w:pStyle w:val="TAH"/>
            </w:pPr>
            <w:r w:rsidRPr="003D65C0">
              <w:t>Description</w:t>
            </w:r>
          </w:p>
        </w:tc>
      </w:tr>
      <w:tr w:rsidR="00C336BB" w:rsidRPr="004D41EC" w14:paraId="1EAACF29" w14:textId="77777777" w:rsidTr="00DA72C9">
        <w:trPr>
          <w:jc w:val="center"/>
        </w:trPr>
        <w:tc>
          <w:tcPr>
            <w:tcW w:w="3042" w:type="dxa"/>
            <w:tcMar>
              <w:top w:w="0" w:type="dxa"/>
              <w:left w:w="108" w:type="dxa"/>
              <w:bottom w:w="0" w:type="dxa"/>
              <w:right w:w="108" w:type="dxa"/>
            </w:tcMar>
            <w:hideMark/>
          </w:tcPr>
          <w:p w14:paraId="2EF1B2DE" w14:textId="77777777" w:rsidR="00C336BB" w:rsidRPr="003D65C0" w:rsidRDefault="00C336BB" w:rsidP="00DA72C9">
            <w:pPr>
              <w:pStyle w:val="TAL"/>
              <w:rPr>
                <w:lang w:eastAsia="zh-CN"/>
              </w:rPr>
            </w:pPr>
            <w:r w:rsidRPr="003D65C0">
              <w:t>MCData ID</w:t>
            </w:r>
          </w:p>
        </w:tc>
        <w:tc>
          <w:tcPr>
            <w:tcW w:w="1008" w:type="dxa"/>
            <w:tcMar>
              <w:top w:w="0" w:type="dxa"/>
              <w:left w:w="108" w:type="dxa"/>
              <w:bottom w:w="0" w:type="dxa"/>
              <w:right w:w="108" w:type="dxa"/>
            </w:tcMar>
            <w:hideMark/>
          </w:tcPr>
          <w:p w14:paraId="0967C4F8" w14:textId="77777777" w:rsidR="00C336BB" w:rsidRPr="003D65C0" w:rsidRDefault="00C336BB" w:rsidP="00DA72C9">
            <w:pPr>
              <w:pStyle w:val="TAL"/>
              <w:rPr>
                <w:lang w:eastAsia="zh-CN"/>
              </w:rPr>
            </w:pPr>
            <w:r w:rsidRPr="003D65C0">
              <w:t>M</w:t>
            </w:r>
          </w:p>
        </w:tc>
        <w:tc>
          <w:tcPr>
            <w:tcW w:w="4590" w:type="dxa"/>
            <w:tcMar>
              <w:top w:w="0" w:type="dxa"/>
              <w:left w:w="108" w:type="dxa"/>
              <w:bottom w:w="0" w:type="dxa"/>
              <w:right w:w="108" w:type="dxa"/>
            </w:tcMar>
            <w:hideMark/>
          </w:tcPr>
          <w:p w14:paraId="6CFC1B28" w14:textId="77777777" w:rsidR="00C336BB" w:rsidRPr="003D65C0" w:rsidRDefault="00C336BB" w:rsidP="00DA72C9">
            <w:pPr>
              <w:pStyle w:val="TAL"/>
              <w:rPr>
                <w:lang w:eastAsia="zh-CN"/>
              </w:rPr>
            </w:pPr>
            <w:r w:rsidRPr="003D65C0">
              <w:t>The identity of the MCData client initiating the request</w:t>
            </w:r>
          </w:p>
        </w:tc>
      </w:tr>
      <w:tr w:rsidR="00C336BB" w:rsidRPr="004D41EC" w14:paraId="1C95859A" w14:textId="77777777" w:rsidTr="00DA72C9">
        <w:trPr>
          <w:jc w:val="center"/>
        </w:trPr>
        <w:tc>
          <w:tcPr>
            <w:tcW w:w="3042" w:type="dxa"/>
            <w:tcMar>
              <w:top w:w="0" w:type="dxa"/>
              <w:left w:w="108" w:type="dxa"/>
              <w:bottom w:w="0" w:type="dxa"/>
              <w:right w:w="108" w:type="dxa"/>
            </w:tcMar>
            <w:hideMark/>
          </w:tcPr>
          <w:p w14:paraId="19DA14AA" w14:textId="77777777" w:rsidR="00C336BB" w:rsidRPr="003D65C0" w:rsidRDefault="00C336BB" w:rsidP="00DA72C9">
            <w:pPr>
              <w:pStyle w:val="TAL"/>
            </w:pPr>
            <w:r w:rsidRPr="003D65C0">
              <w:t>Validity duration</w:t>
            </w:r>
          </w:p>
        </w:tc>
        <w:tc>
          <w:tcPr>
            <w:tcW w:w="1008" w:type="dxa"/>
            <w:tcMar>
              <w:top w:w="0" w:type="dxa"/>
              <w:left w:w="108" w:type="dxa"/>
              <w:bottom w:w="0" w:type="dxa"/>
              <w:right w:w="108" w:type="dxa"/>
            </w:tcMar>
            <w:hideMark/>
          </w:tcPr>
          <w:p w14:paraId="5E577D25" w14:textId="77777777" w:rsidR="00C336BB" w:rsidRPr="003D65C0" w:rsidRDefault="00C336BB" w:rsidP="00DA72C9">
            <w:pPr>
              <w:pStyle w:val="TAL"/>
              <w:rPr>
                <w:lang w:val="en-US"/>
              </w:rPr>
            </w:pPr>
            <w:r>
              <w:t>M</w:t>
            </w:r>
          </w:p>
        </w:tc>
        <w:tc>
          <w:tcPr>
            <w:tcW w:w="4590" w:type="dxa"/>
            <w:tcMar>
              <w:top w:w="0" w:type="dxa"/>
              <w:left w:w="108" w:type="dxa"/>
              <w:bottom w:w="0" w:type="dxa"/>
              <w:right w:w="108" w:type="dxa"/>
            </w:tcMar>
            <w:hideMark/>
          </w:tcPr>
          <w:p w14:paraId="5D68E7E8" w14:textId="77777777" w:rsidR="00C336BB" w:rsidRPr="003D65C0" w:rsidRDefault="00C336BB" w:rsidP="00DA72C9">
            <w:pPr>
              <w:pStyle w:val="TAL"/>
            </w:pPr>
            <w:r w:rsidRPr="003D65C0">
              <w:t xml:space="preserve">How long the notification channel will last (i.e. </w:t>
            </w:r>
            <w:r>
              <w:t>notification subscription</w:t>
            </w:r>
            <w:r w:rsidRPr="003D65C0">
              <w:t xml:space="preserve"> lifetime)</w:t>
            </w:r>
            <w:r>
              <w:t>. This value should be the returned value in the update notification channel response</w:t>
            </w:r>
          </w:p>
        </w:tc>
      </w:tr>
    </w:tbl>
    <w:p w14:paraId="2F332203" w14:textId="77777777" w:rsidR="00C336BB" w:rsidRPr="00423412" w:rsidRDefault="00C336BB" w:rsidP="00C336BB">
      <w:pPr>
        <w:rPr>
          <w:rFonts w:eastAsia="Calibri"/>
        </w:rPr>
      </w:pPr>
    </w:p>
    <w:p w14:paraId="57ACA85A" w14:textId="77777777" w:rsidR="00C336BB" w:rsidRPr="003D65C0" w:rsidRDefault="00C336BB" w:rsidP="00C336BB">
      <w:pPr>
        <w:pStyle w:val="Heading5"/>
        <w:rPr>
          <w:rFonts w:cs="Arial"/>
          <w:szCs w:val="22"/>
          <w:lang w:val="en-IN"/>
        </w:rPr>
      </w:pPr>
      <w:bookmarkStart w:id="745" w:name="_Toc193632346"/>
      <w:r w:rsidRPr="004D41EC">
        <w:rPr>
          <w:lang w:val="en-IN"/>
        </w:rPr>
        <w:t>7.13.3.1.</w:t>
      </w:r>
      <w:r>
        <w:rPr>
          <w:lang w:val="en-IN"/>
        </w:rPr>
        <w:t>46</w:t>
      </w:r>
      <w:r>
        <w:rPr>
          <w:lang w:val="en-IN"/>
        </w:rPr>
        <w:tab/>
      </w:r>
      <w:r w:rsidRPr="003D65C0">
        <w:rPr>
          <w:lang w:val="en-IN"/>
        </w:rPr>
        <w:t>Update notification</w:t>
      </w:r>
      <w:r>
        <w:rPr>
          <w:lang w:val="en-IN"/>
        </w:rPr>
        <w:t xml:space="preserve"> subscription</w:t>
      </w:r>
      <w:r w:rsidRPr="003D65C0">
        <w:rPr>
          <w:lang w:val="en-IN"/>
        </w:rPr>
        <w:t xml:space="preserve"> response</w:t>
      </w:r>
      <w:bookmarkEnd w:id="745"/>
    </w:p>
    <w:p w14:paraId="15C367AE" w14:textId="77777777" w:rsidR="00C336BB" w:rsidRPr="00423412" w:rsidRDefault="00C336BB" w:rsidP="00C336BB">
      <w:pPr>
        <w:rPr>
          <w:rFonts w:eastAsia="Calibri"/>
        </w:rPr>
      </w:pPr>
      <w:r w:rsidRPr="003D65C0">
        <w:t>Table 7.13.3</w:t>
      </w:r>
      <w:r w:rsidRPr="003D65C0">
        <w:rPr>
          <w:lang w:eastAsia="ko-KR"/>
        </w:rPr>
        <w:t>.1.</w:t>
      </w:r>
      <w:r>
        <w:rPr>
          <w:lang w:eastAsia="ko-KR"/>
        </w:rPr>
        <w:t>46</w:t>
      </w:r>
      <w:r w:rsidRPr="003D65C0">
        <w:t xml:space="preserve"> describes the information flow for the </w:t>
      </w:r>
      <w:r>
        <w:rPr>
          <w:lang w:eastAsia="ko-KR"/>
        </w:rPr>
        <w:t>u</w:t>
      </w:r>
      <w:r w:rsidRPr="003D65C0">
        <w:rPr>
          <w:lang w:eastAsia="ko-KR"/>
        </w:rPr>
        <w:t>pdate notification</w:t>
      </w:r>
      <w:r>
        <w:rPr>
          <w:lang w:eastAsia="ko-KR"/>
        </w:rPr>
        <w:t xml:space="preserve"> subscription</w:t>
      </w:r>
      <w:r w:rsidRPr="003D65C0">
        <w:rPr>
          <w:lang w:eastAsia="ko-KR"/>
        </w:rPr>
        <w:t xml:space="preserve"> response </w:t>
      </w:r>
      <w:r w:rsidRPr="003D65C0">
        <w:t xml:space="preserve">sent from the MCData </w:t>
      </w:r>
      <w:r>
        <w:t xml:space="preserve">message store </w:t>
      </w:r>
      <w:r w:rsidRPr="003D65C0">
        <w:t xml:space="preserve">to the </w:t>
      </w:r>
      <w:r>
        <w:t>m</w:t>
      </w:r>
      <w:r w:rsidRPr="003D65C0">
        <w:t xml:space="preserve">essage </w:t>
      </w:r>
      <w:r>
        <w:t xml:space="preserve">store </w:t>
      </w:r>
      <w:r w:rsidRPr="003D65C0">
        <w:t>client.</w:t>
      </w:r>
    </w:p>
    <w:p w14:paraId="046D2FAB" w14:textId="77777777" w:rsidR="00C336BB" w:rsidRPr="003D65C0" w:rsidRDefault="00C336BB" w:rsidP="00C336BB">
      <w:pPr>
        <w:pStyle w:val="TH"/>
      </w:pPr>
      <w:r w:rsidRPr="003D65C0">
        <w:t>Table 7.13.3.1.</w:t>
      </w:r>
      <w:r>
        <w:t>46</w:t>
      </w:r>
      <w:r w:rsidRPr="003D65C0">
        <w:t xml:space="preserve">: </w:t>
      </w:r>
      <w:r w:rsidRPr="003D65C0">
        <w:rPr>
          <w:lang w:eastAsia="ko-KR"/>
        </w:rPr>
        <w:t>Update notification</w:t>
      </w:r>
      <w:r>
        <w:rPr>
          <w:lang w:eastAsia="ko-KR"/>
        </w:rPr>
        <w:t xml:space="preserve"> subscription</w:t>
      </w:r>
      <w:r w:rsidRPr="003D65C0">
        <w:rPr>
          <w:lang w:eastAsia="ko-KR"/>
        </w:rPr>
        <w:t xml:space="preserve"> </w:t>
      </w:r>
      <w:r>
        <w:rPr>
          <w:lang w:eastAsia="ko-KR"/>
        </w:rPr>
        <w:t>response</w:t>
      </w:r>
    </w:p>
    <w:tbl>
      <w:tblPr>
        <w:tblW w:w="864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3043"/>
        <w:gridCol w:w="1009"/>
        <w:gridCol w:w="4593"/>
      </w:tblGrid>
      <w:tr w:rsidR="00C336BB" w:rsidRPr="004D41EC" w14:paraId="0786B82B" w14:textId="77777777" w:rsidTr="00DA72C9">
        <w:trPr>
          <w:jc w:val="center"/>
        </w:trPr>
        <w:tc>
          <w:tcPr>
            <w:tcW w:w="3043" w:type="dxa"/>
            <w:tcMar>
              <w:top w:w="0" w:type="dxa"/>
              <w:left w:w="108" w:type="dxa"/>
              <w:bottom w:w="0" w:type="dxa"/>
              <w:right w:w="108" w:type="dxa"/>
            </w:tcMar>
            <w:hideMark/>
          </w:tcPr>
          <w:p w14:paraId="6BCA6219" w14:textId="77777777" w:rsidR="00C336BB" w:rsidRPr="003D65C0" w:rsidRDefault="00C336BB" w:rsidP="00DA72C9">
            <w:pPr>
              <w:pStyle w:val="TAH"/>
            </w:pPr>
            <w:r w:rsidRPr="003D65C0">
              <w:t>Information element</w:t>
            </w:r>
          </w:p>
        </w:tc>
        <w:tc>
          <w:tcPr>
            <w:tcW w:w="1009" w:type="dxa"/>
            <w:tcMar>
              <w:top w:w="0" w:type="dxa"/>
              <w:left w:w="108" w:type="dxa"/>
              <w:bottom w:w="0" w:type="dxa"/>
              <w:right w:w="108" w:type="dxa"/>
            </w:tcMar>
            <w:hideMark/>
          </w:tcPr>
          <w:p w14:paraId="4E225503" w14:textId="77777777" w:rsidR="00C336BB" w:rsidRPr="003D65C0" w:rsidRDefault="00C336BB" w:rsidP="00DA72C9">
            <w:pPr>
              <w:pStyle w:val="TAH"/>
            </w:pPr>
            <w:r w:rsidRPr="003D65C0">
              <w:t>Status</w:t>
            </w:r>
          </w:p>
        </w:tc>
        <w:tc>
          <w:tcPr>
            <w:tcW w:w="4593" w:type="dxa"/>
            <w:tcMar>
              <w:top w:w="0" w:type="dxa"/>
              <w:left w:w="108" w:type="dxa"/>
              <w:bottom w:w="0" w:type="dxa"/>
              <w:right w:w="108" w:type="dxa"/>
            </w:tcMar>
            <w:hideMark/>
          </w:tcPr>
          <w:p w14:paraId="16243EB7" w14:textId="77777777" w:rsidR="00C336BB" w:rsidRPr="003D65C0" w:rsidRDefault="00C336BB" w:rsidP="00DA72C9">
            <w:pPr>
              <w:pStyle w:val="TAH"/>
            </w:pPr>
            <w:r w:rsidRPr="003D65C0">
              <w:t>Description</w:t>
            </w:r>
          </w:p>
        </w:tc>
      </w:tr>
      <w:tr w:rsidR="00C336BB" w:rsidRPr="004D41EC" w14:paraId="6DD3CD75" w14:textId="77777777" w:rsidTr="00DA72C9">
        <w:trPr>
          <w:jc w:val="center"/>
        </w:trPr>
        <w:tc>
          <w:tcPr>
            <w:tcW w:w="3043" w:type="dxa"/>
            <w:tcMar>
              <w:top w:w="0" w:type="dxa"/>
              <w:left w:w="108" w:type="dxa"/>
              <w:bottom w:w="0" w:type="dxa"/>
              <w:right w:w="108" w:type="dxa"/>
            </w:tcMar>
            <w:hideMark/>
          </w:tcPr>
          <w:p w14:paraId="5653FA40" w14:textId="77777777" w:rsidR="00C336BB" w:rsidRPr="003D65C0" w:rsidRDefault="00C336BB" w:rsidP="00DA72C9">
            <w:pPr>
              <w:pStyle w:val="TAL"/>
              <w:rPr>
                <w:lang w:eastAsia="zh-CN"/>
              </w:rPr>
            </w:pPr>
            <w:r w:rsidRPr="003D65C0">
              <w:t>MCData ID</w:t>
            </w:r>
          </w:p>
        </w:tc>
        <w:tc>
          <w:tcPr>
            <w:tcW w:w="1009" w:type="dxa"/>
            <w:tcMar>
              <w:top w:w="0" w:type="dxa"/>
              <w:left w:w="108" w:type="dxa"/>
              <w:bottom w:w="0" w:type="dxa"/>
              <w:right w:w="108" w:type="dxa"/>
            </w:tcMar>
            <w:hideMark/>
          </w:tcPr>
          <w:p w14:paraId="6EB43EAA" w14:textId="77777777" w:rsidR="00C336BB" w:rsidRPr="003D65C0" w:rsidRDefault="00C336BB" w:rsidP="00DA72C9">
            <w:pPr>
              <w:pStyle w:val="TAL"/>
              <w:rPr>
                <w:lang w:eastAsia="zh-CN"/>
              </w:rPr>
            </w:pPr>
            <w:r w:rsidRPr="003D65C0">
              <w:t>M</w:t>
            </w:r>
          </w:p>
        </w:tc>
        <w:tc>
          <w:tcPr>
            <w:tcW w:w="4593" w:type="dxa"/>
            <w:tcMar>
              <w:top w:w="0" w:type="dxa"/>
              <w:left w:w="108" w:type="dxa"/>
              <w:bottom w:w="0" w:type="dxa"/>
              <w:right w:w="108" w:type="dxa"/>
            </w:tcMar>
            <w:hideMark/>
          </w:tcPr>
          <w:p w14:paraId="13D502A9" w14:textId="77777777" w:rsidR="00C336BB" w:rsidRPr="003D65C0" w:rsidRDefault="00C336BB" w:rsidP="00DA72C9">
            <w:pPr>
              <w:pStyle w:val="TAL"/>
              <w:rPr>
                <w:lang w:eastAsia="zh-CN"/>
              </w:rPr>
            </w:pPr>
            <w:r w:rsidRPr="003D65C0">
              <w:t>The identity of the MCData client initiating the request</w:t>
            </w:r>
          </w:p>
        </w:tc>
      </w:tr>
      <w:tr w:rsidR="00C336BB" w14:paraId="264B8767" w14:textId="77777777" w:rsidTr="00DA72C9">
        <w:trPr>
          <w:jc w:val="center"/>
        </w:trPr>
        <w:tc>
          <w:tcPr>
            <w:tcW w:w="3043" w:type="dxa"/>
            <w:tcMar>
              <w:top w:w="0" w:type="dxa"/>
              <w:left w:w="108" w:type="dxa"/>
              <w:bottom w:w="0" w:type="dxa"/>
              <w:right w:w="108" w:type="dxa"/>
            </w:tcMar>
            <w:hideMark/>
          </w:tcPr>
          <w:p w14:paraId="717DE6F4" w14:textId="77777777" w:rsidR="00C336BB" w:rsidRPr="003D65C0" w:rsidRDefault="00C336BB" w:rsidP="00DA72C9">
            <w:pPr>
              <w:pStyle w:val="TAL"/>
            </w:pPr>
            <w:r w:rsidRPr="003D65C0">
              <w:t>Validity duration</w:t>
            </w:r>
          </w:p>
        </w:tc>
        <w:tc>
          <w:tcPr>
            <w:tcW w:w="1009" w:type="dxa"/>
            <w:tcMar>
              <w:top w:w="0" w:type="dxa"/>
              <w:left w:w="108" w:type="dxa"/>
              <w:bottom w:w="0" w:type="dxa"/>
              <w:right w:w="108" w:type="dxa"/>
            </w:tcMar>
            <w:hideMark/>
          </w:tcPr>
          <w:p w14:paraId="06121CC0" w14:textId="77777777" w:rsidR="00C336BB" w:rsidRPr="003D65C0" w:rsidRDefault="00C336BB" w:rsidP="00DA72C9">
            <w:pPr>
              <w:pStyle w:val="TAL"/>
              <w:rPr>
                <w:lang w:val="en-US"/>
              </w:rPr>
            </w:pPr>
            <w:r w:rsidRPr="003D65C0">
              <w:t>M</w:t>
            </w:r>
          </w:p>
        </w:tc>
        <w:tc>
          <w:tcPr>
            <w:tcW w:w="4593" w:type="dxa"/>
            <w:tcMar>
              <w:top w:w="0" w:type="dxa"/>
              <w:left w:w="108" w:type="dxa"/>
              <w:bottom w:w="0" w:type="dxa"/>
              <w:right w:w="108" w:type="dxa"/>
            </w:tcMar>
            <w:hideMark/>
          </w:tcPr>
          <w:p w14:paraId="7FE599D5" w14:textId="77777777" w:rsidR="00C336BB" w:rsidRPr="003D65C0" w:rsidRDefault="00C336BB" w:rsidP="00DA72C9">
            <w:pPr>
              <w:pStyle w:val="TAL"/>
            </w:pPr>
            <w:r w:rsidRPr="003D65C0">
              <w:t xml:space="preserve">How long the notification channel will last (i.e. </w:t>
            </w:r>
            <w:r>
              <w:t>notification subscription</w:t>
            </w:r>
            <w:r w:rsidRPr="003D65C0">
              <w:t xml:space="preserve"> lifetime)</w:t>
            </w:r>
            <w:r>
              <w:t xml:space="preserve"> as granted by the MCData message store</w:t>
            </w:r>
          </w:p>
        </w:tc>
      </w:tr>
      <w:tr w:rsidR="00C336BB" w:rsidRPr="008B3098" w14:paraId="7B996A53" w14:textId="77777777" w:rsidTr="00DA72C9">
        <w:tblPrEx>
          <w:tblCellMar>
            <w:left w:w="108" w:type="dxa"/>
            <w:right w:w="108" w:type="dxa"/>
          </w:tblCellMar>
          <w:tblLook w:val="0000" w:firstRow="0" w:lastRow="0" w:firstColumn="0" w:lastColumn="0" w:noHBand="0" w:noVBand="0"/>
        </w:tblPrEx>
        <w:trPr>
          <w:jc w:val="center"/>
        </w:trPr>
        <w:tc>
          <w:tcPr>
            <w:tcW w:w="3043" w:type="dxa"/>
            <w:shd w:val="clear" w:color="auto" w:fill="auto"/>
          </w:tcPr>
          <w:p w14:paraId="3A963A2F" w14:textId="77777777" w:rsidR="00C336BB" w:rsidRPr="002C7CB4" w:rsidRDefault="00C336BB" w:rsidP="00DA72C9">
            <w:pPr>
              <w:pStyle w:val="TAL"/>
            </w:pPr>
            <w:r>
              <w:t>Result</w:t>
            </w:r>
          </w:p>
        </w:tc>
        <w:tc>
          <w:tcPr>
            <w:tcW w:w="1009" w:type="dxa"/>
            <w:shd w:val="clear" w:color="auto" w:fill="auto"/>
          </w:tcPr>
          <w:p w14:paraId="3042E6A8" w14:textId="77777777" w:rsidR="00C336BB" w:rsidRPr="002C7CB4" w:rsidRDefault="00C336BB" w:rsidP="00DA72C9">
            <w:pPr>
              <w:pStyle w:val="TAL"/>
            </w:pPr>
            <w:r>
              <w:t>M</w:t>
            </w:r>
          </w:p>
        </w:tc>
        <w:tc>
          <w:tcPr>
            <w:tcW w:w="4593" w:type="dxa"/>
            <w:shd w:val="clear" w:color="auto" w:fill="auto"/>
          </w:tcPr>
          <w:p w14:paraId="11977CBF" w14:textId="77777777" w:rsidR="00C336BB" w:rsidRPr="002C7CB4" w:rsidRDefault="00C336BB" w:rsidP="00DA72C9">
            <w:pPr>
              <w:pStyle w:val="TAL"/>
            </w:pPr>
            <w:r>
              <w:t>Indicates if the update is success or failure</w:t>
            </w:r>
          </w:p>
        </w:tc>
      </w:tr>
    </w:tbl>
    <w:p w14:paraId="4790E22C" w14:textId="77777777" w:rsidR="00C336BB" w:rsidRDefault="00C336BB" w:rsidP="00C336BB">
      <w:pPr>
        <w:rPr>
          <w:lang w:val="en-IN"/>
        </w:rPr>
      </w:pPr>
    </w:p>
    <w:p w14:paraId="1C417ABE" w14:textId="77777777" w:rsidR="00C336BB" w:rsidRPr="003D65C0" w:rsidRDefault="00C336BB" w:rsidP="00C336BB">
      <w:pPr>
        <w:pStyle w:val="Heading5"/>
        <w:rPr>
          <w:lang w:val="en-IN"/>
        </w:rPr>
      </w:pPr>
      <w:bookmarkStart w:id="746" w:name="_Toc193632347"/>
      <w:r w:rsidRPr="004D41EC">
        <w:rPr>
          <w:lang w:val="en-IN"/>
        </w:rPr>
        <w:t>7.13.3.1.</w:t>
      </w:r>
      <w:r>
        <w:rPr>
          <w:lang w:val="en-IN"/>
        </w:rPr>
        <w:t>47</w:t>
      </w:r>
      <w:r>
        <w:rPr>
          <w:lang w:val="en-IN"/>
        </w:rPr>
        <w:tab/>
        <w:t>Delete</w:t>
      </w:r>
      <w:r w:rsidRPr="003D65C0">
        <w:rPr>
          <w:lang w:val="en-IN"/>
        </w:rPr>
        <w:t xml:space="preserve"> notification channel request</w:t>
      </w:r>
      <w:bookmarkEnd w:id="746"/>
    </w:p>
    <w:p w14:paraId="170E8CD0" w14:textId="77777777" w:rsidR="00C336BB" w:rsidRPr="00423412" w:rsidRDefault="00C336BB" w:rsidP="00C336BB">
      <w:pPr>
        <w:rPr>
          <w:rFonts w:eastAsia="Calibri"/>
        </w:rPr>
      </w:pPr>
      <w:r w:rsidRPr="003D65C0">
        <w:t>Table 7.13.3</w:t>
      </w:r>
      <w:r w:rsidRPr="003D65C0">
        <w:rPr>
          <w:lang w:eastAsia="ko-KR"/>
        </w:rPr>
        <w:t>.1.</w:t>
      </w:r>
      <w:r>
        <w:rPr>
          <w:lang w:eastAsia="ko-KR"/>
        </w:rPr>
        <w:t>47</w:t>
      </w:r>
      <w:r w:rsidRPr="003D65C0">
        <w:t xml:space="preserve"> describes the information flow for the </w:t>
      </w:r>
      <w:r>
        <w:rPr>
          <w:lang w:eastAsia="ko-KR"/>
        </w:rPr>
        <w:t>delete</w:t>
      </w:r>
      <w:r w:rsidRPr="003D65C0">
        <w:rPr>
          <w:lang w:eastAsia="ko-KR"/>
        </w:rPr>
        <w:t xml:space="preserve"> notification channel request </w:t>
      </w:r>
      <w:r w:rsidRPr="003D65C0">
        <w:t xml:space="preserve">sent from the </w:t>
      </w:r>
      <w:r>
        <w:t>m</w:t>
      </w:r>
      <w:r w:rsidRPr="003D65C0">
        <w:t>essage notification client to the MCData notification server.</w:t>
      </w:r>
    </w:p>
    <w:p w14:paraId="243CCD79" w14:textId="77777777" w:rsidR="00C336BB" w:rsidRPr="003D65C0" w:rsidRDefault="00C336BB" w:rsidP="00C336BB">
      <w:pPr>
        <w:pStyle w:val="TH"/>
      </w:pPr>
      <w:r w:rsidRPr="003D65C0">
        <w:t>Table 7.13.3.1.</w:t>
      </w:r>
      <w:r>
        <w:t>47</w:t>
      </w:r>
      <w:r w:rsidRPr="003D65C0">
        <w:t xml:space="preserve">: </w:t>
      </w:r>
      <w:r>
        <w:rPr>
          <w:lang w:eastAsia="ko-KR"/>
        </w:rPr>
        <w:t>Delete</w:t>
      </w:r>
      <w:r w:rsidRPr="003D65C0">
        <w:rPr>
          <w:lang w:eastAsia="ko-KR"/>
        </w:rPr>
        <w:t xml:space="preserve"> notification channel request</w:t>
      </w:r>
    </w:p>
    <w:tbl>
      <w:tblPr>
        <w:tblW w:w="864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3042"/>
        <w:gridCol w:w="1008"/>
        <w:gridCol w:w="4590"/>
      </w:tblGrid>
      <w:tr w:rsidR="00C336BB" w:rsidRPr="004D41EC" w14:paraId="59F8FCA2" w14:textId="77777777" w:rsidTr="00DA72C9">
        <w:trPr>
          <w:jc w:val="center"/>
        </w:trPr>
        <w:tc>
          <w:tcPr>
            <w:tcW w:w="3042" w:type="dxa"/>
            <w:tcMar>
              <w:top w:w="0" w:type="dxa"/>
              <w:left w:w="108" w:type="dxa"/>
              <w:bottom w:w="0" w:type="dxa"/>
              <w:right w:w="108" w:type="dxa"/>
            </w:tcMar>
            <w:hideMark/>
          </w:tcPr>
          <w:p w14:paraId="4BA3607D" w14:textId="77777777" w:rsidR="00C336BB" w:rsidRPr="003D65C0" w:rsidRDefault="00C336BB" w:rsidP="00DA72C9">
            <w:pPr>
              <w:pStyle w:val="TAH"/>
            </w:pPr>
            <w:r w:rsidRPr="003D65C0">
              <w:t>Information element</w:t>
            </w:r>
          </w:p>
        </w:tc>
        <w:tc>
          <w:tcPr>
            <w:tcW w:w="1008" w:type="dxa"/>
            <w:tcMar>
              <w:top w:w="0" w:type="dxa"/>
              <w:left w:w="108" w:type="dxa"/>
              <w:bottom w:w="0" w:type="dxa"/>
              <w:right w:w="108" w:type="dxa"/>
            </w:tcMar>
            <w:hideMark/>
          </w:tcPr>
          <w:p w14:paraId="55B98AD4" w14:textId="77777777" w:rsidR="00C336BB" w:rsidRPr="003D65C0" w:rsidRDefault="00C336BB" w:rsidP="00DA72C9">
            <w:pPr>
              <w:pStyle w:val="TAH"/>
            </w:pPr>
            <w:r w:rsidRPr="003D65C0">
              <w:t>Status</w:t>
            </w:r>
          </w:p>
        </w:tc>
        <w:tc>
          <w:tcPr>
            <w:tcW w:w="4590" w:type="dxa"/>
            <w:tcMar>
              <w:top w:w="0" w:type="dxa"/>
              <w:left w:w="108" w:type="dxa"/>
              <w:bottom w:w="0" w:type="dxa"/>
              <w:right w:w="108" w:type="dxa"/>
            </w:tcMar>
            <w:hideMark/>
          </w:tcPr>
          <w:p w14:paraId="4A0FC4AD" w14:textId="77777777" w:rsidR="00C336BB" w:rsidRPr="003D65C0" w:rsidRDefault="00C336BB" w:rsidP="00DA72C9">
            <w:pPr>
              <w:pStyle w:val="TAH"/>
            </w:pPr>
            <w:r w:rsidRPr="003D65C0">
              <w:t>Description</w:t>
            </w:r>
          </w:p>
        </w:tc>
      </w:tr>
      <w:tr w:rsidR="00C336BB" w:rsidRPr="004D41EC" w14:paraId="1BCBA822" w14:textId="77777777" w:rsidTr="00DA72C9">
        <w:trPr>
          <w:jc w:val="center"/>
        </w:trPr>
        <w:tc>
          <w:tcPr>
            <w:tcW w:w="3042" w:type="dxa"/>
            <w:tcMar>
              <w:top w:w="0" w:type="dxa"/>
              <w:left w:w="108" w:type="dxa"/>
              <w:bottom w:w="0" w:type="dxa"/>
              <w:right w:w="108" w:type="dxa"/>
            </w:tcMar>
            <w:hideMark/>
          </w:tcPr>
          <w:p w14:paraId="4000C03F" w14:textId="77777777" w:rsidR="00C336BB" w:rsidRPr="003D65C0" w:rsidRDefault="00C336BB" w:rsidP="00DA72C9">
            <w:pPr>
              <w:pStyle w:val="TAL"/>
              <w:rPr>
                <w:lang w:eastAsia="zh-CN"/>
              </w:rPr>
            </w:pPr>
            <w:r w:rsidRPr="003D65C0">
              <w:t>MCData ID</w:t>
            </w:r>
          </w:p>
        </w:tc>
        <w:tc>
          <w:tcPr>
            <w:tcW w:w="1008" w:type="dxa"/>
            <w:tcMar>
              <w:top w:w="0" w:type="dxa"/>
              <w:left w:w="108" w:type="dxa"/>
              <w:bottom w:w="0" w:type="dxa"/>
              <w:right w:w="108" w:type="dxa"/>
            </w:tcMar>
            <w:hideMark/>
          </w:tcPr>
          <w:p w14:paraId="77DC1237" w14:textId="77777777" w:rsidR="00C336BB" w:rsidRPr="003D65C0" w:rsidRDefault="00C336BB" w:rsidP="00DA72C9">
            <w:pPr>
              <w:pStyle w:val="TAL"/>
              <w:rPr>
                <w:lang w:eastAsia="zh-CN"/>
              </w:rPr>
            </w:pPr>
            <w:r w:rsidRPr="003D65C0">
              <w:t>M</w:t>
            </w:r>
          </w:p>
        </w:tc>
        <w:tc>
          <w:tcPr>
            <w:tcW w:w="4590" w:type="dxa"/>
            <w:tcMar>
              <w:top w:w="0" w:type="dxa"/>
              <w:left w:w="108" w:type="dxa"/>
              <w:bottom w:w="0" w:type="dxa"/>
              <w:right w:w="108" w:type="dxa"/>
            </w:tcMar>
            <w:hideMark/>
          </w:tcPr>
          <w:p w14:paraId="50B3C64F" w14:textId="77777777" w:rsidR="00C336BB" w:rsidRPr="003D65C0" w:rsidRDefault="00C336BB" w:rsidP="00DA72C9">
            <w:pPr>
              <w:pStyle w:val="TAL"/>
              <w:rPr>
                <w:lang w:eastAsia="zh-CN"/>
              </w:rPr>
            </w:pPr>
            <w:r w:rsidRPr="003D65C0">
              <w:t>The identity of the MCData client initiating the request</w:t>
            </w:r>
          </w:p>
        </w:tc>
      </w:tr>
    </w:tbl>
    <w:p w14:paraId="6EFDD540" w14:textId="77777777" w:rsidR="00C336BB" w:rsidRPr="00423412" w:rsidRDefault="00C336BB" w:rsidP="00C336BB">
      <w:pPr>
        <w:rPr>
          <w:rFonts w:eastAsia="Calibri"/>
        </w:rPr>
      </w:pPr>
    </w:p>
    <w:p w14:paraId="1AEADB3C" w14:textId="77777777" w:rsidR="00C336BB" w:rsidRPr="003D65C0" w:rsidRDefault="00C336BB" w:rsidP="00C336BB">
      <w:pPr>
        <w:pStyle w:val="Heading5"/>
        <w:rPr>
          <w:rFonts w:cs="Arial"/>
          <w:szCs w:val="22"/>
          <w:lang w:val="en-IN"/>
        </w:rPr>
      </w:pPr>
      <w:bookmarkStart w:id="747" w:name="_Toc193632348"/>
      <w:r w:rsidRPr="004D41EC">
        <w:rPr>
          <w:lang w:val="en-IN"/>
        </w:rPr>
        <w:t>7.13.3.1.</w:t>
      </w:r>
      <w:r>
        <w:rPr>
          <w:lang w:val="en-IN"/>
        </w:rPr>
        <w:t>48</w:t>
      </w:r>
      <w:r>
        <w:rPr>
          <w:lang w:val="en-IN"/>
        </w:rPr>
        <w:tab/>
        <w:t>Delete</w:t>
      </w:r>
      <w:r w:rsidRPr="003D65C0">
        <w:rPr>
          <w:lang w:val="en-IN"/>
        </w:rPr>
        <w:t xml:space="preserve"> notification channel response</w:t>
      </w:r>
      <w:bookmarkEnd w:id="747"/>
    </w:p>
    <w:p w14:paraId="3EE93E53" w14:textId="77777777" w:rsidR="00C336BB" w:rsidRPr="00423412" w:rsidRDefault="00C336BB" w:rsidP="00C336BB">
      <w:pPr>
        <w:rPr>
          <w:rFonts w:eastAsia="Calibri"/>
        </w:rPr>
      </w:pPr>
      <w:r w:rsidRPr="003D65C0">
        <w:t>Table 7.13.3</w:t>
      </w:r>
      <w:r w:rsidRPr="003D65C0">
        <w:rPr>
          <w:lang w:eastAsia="ko-KR"/>
        </w:rPr>
        <w:t>.1.</w:t>
      </w:r>
      <w:r>
        <w:rPr>
          <w:lang w:eastAsia="ko-KR"/>
        </w:rPr>
        <w:t>48</w:t>
      </w:r>
      <w:r w:rsidRPr="003D65C0">
        <w:t xml:space="preserve"> describes the information flow for the </w:t>
      </w:r>
      <w:r>
        <w:rPr>
          <w:lang w:eastAsia="ko-KR"/>
        </w:rPr>
        <w:t>delete</w:t>
      </w:r>
      <w:r w:rsidRPr="003D65C0">
        <w:rPr>
          <w:lang w:eastAsia="ko-KR"/>
        </w:rPr>
        <w:t xml:space="preserve"> notification channel response </w:t>
      </w:r>
      <w:r w:rsidRPr="003D65C0">
        <w:t xml:space="preserve">sent from the MCData notification server to the </w:t>
      </w:r>
      <w:r>
        <w:t>m</w:t>
      </w:r>
      <w:r w:rsidRPr="003D65C0">
        <w:t>essage notification client.</w:t>
      </w:r>
    </w:p>
    <w:p w14:paraId="1508D278" w14:textId="77777777" w:rsidR="00C336BB" w:rsidRPr="003D65C0" w:rsidRDefault="00C336BB" w:rsidP="00C336BB">
      <w:pPr>
        <w:pStyle w:val="TH"/>
      </w:pPr>
      <w:r w:rsidRPr="003D65C0">
        <w:t>Table 7.13.3.1.</w:t>
      </w:r>
      <w:r>
        <w:t>48</w:t>
      </w:r>
      <w:r w:rsidRPr="003D65C0">
        <w:t xml:space="preserve">: </w:t>
      </w:r>
      <w:r>
        <w:rPr>
          <w:lang w:eastAsia="ko-KR"/>
        </w:rPr>
        <w:t>Delete</w:t>
      </w:r>
      <w:r w:rsidRPr="003D65C0">
        <w:rPr>
          <w:lang w:eastAsia="ko-KR"/>
        </w:rPr>
        <w:t xml:space="preserve"> notification channel </w:t>
      </w:r>
      <w:r>
        <w:rPr>
          <w:lang w:eastAsia="ko-KR"/>
        </w:rPr>
        <w:t>response</w:t>
      </w:r>
    </w:p>
    <w:tbl>
      <w:tblPr>
        <w:tblW w:w="864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3043"/>
        <w:gridCol w:w="1009"/>
        <w:gridCol w:w="4593"/>
      </w:tblGrid>
      <w:tr w:rsidR="00C336BB" w:rsidRPr="004D41EC" w14:paraId="01B1123F" w14:textId="77777777" w:rsidTr="00DA72C9">
        <w:trPr>
          <w:jc w:val="center"/>
        </w:trPr>
        <w:tc>
          <w:tcPr>
            <w:tcW w:w="3043" w:type="dxa"/>
            <w:tcMar>
              <w:top w:w="0" w:type="dxa"/>
              <w:left w:w="108" w:type="dxa"/>
              <w:bottom w:w="0" w:type="dxa"/>
              <w:right w:w="108" w:type="dxa"/>
            </w:tcMar>
            <w:hideMark/>
          </w:tcPr>
          <w:p w14:paraId="0E7EF0AE" w14:textId="77777777" w:rsidR="00C336BB" w:rsidRPr="003D65C0" w:rsidRDefault="00C336BB" w:rsidP="00DA72C9">
            <w:pPr>
              <w:pStyle w:val="TAH"/>
            </w:pPr>
            <w:r w:rsidRPr="003D65C0">
              <w:t>Information element</w:t>
            </w:r>
          </w:p>
        </w:tc>
        <w:tc>
          <w:tcPr>
            <w:tcW w:w="1009" w:type="dxa"/>
            <w:tcMar>
              <w:top w:w="0" w:type="dxa"/>
              <w:left w:w="108" w:type="dxa"/>
              <w:bottom w:w="0" w:type="dxa"/>
              <w:right w:w="108" w:type="dxa"/>
            </w:tcMar>
            <w:hideMark/>
          </w:tcPr>
          <w:p w14:paraId="36E407B2" w14:textId="77777777" w:rsidR="00C336BB" w:rsidRPr="003D65C0" w:rsidRDefault="00C336BB" w:rsidP="00DA72C9">
            <w:pPr>
              <w:pStyle w:val="TAH"/>
            </w:pPr>
            <w:r w:rsidRPr="003D65C0">
              <w:t>Status</w:t>
            </w:r>
          </w:p>
        </w:tc>
        <w:tc>
          <w:tcPr>
            <w:tcW w:w="4593" w:type="dxa"/>
            <w:tcMar>
              <w:top w:w="0" w:type="dxa"/>
              <w:left w:w="108" w:type="dxa"/>
              <w:bottom w:w="0" w:type="dxa"/>
              <w:right w:w="108" w:type="dxa"/>
            </w:tcMar>
            <w:hideMark/>
          </w:tcPr>
          <w:p w14:paraId="65081240" w14:textId="77777777" w:rsidR="00C336BB" w:rsidRPr="003D65C0" w:rsidRDefault="00C336BB" w:rsidP="00DA72C9">
            <w:pPr>
              <w:pStyle w:val="TAH"/>
            </w:pPr>
            <w:r w:rsidRPr="003D65C0">
              <w:t>Description</w:t>
            </w:r>
          </w:p>
        </w:tc>
      </w:tr>
      <w:tr w:rsidR="00C336BB" w:rsidRPr="004D41EC" w14:paraId="50CDC152" w14:textId="77777777" w:rsidTr="00DA72C9">
        <w:trPr>
          <w:jc w:val="center"/>
        </w:trPr>
        <w:tc>
          <w:tcPr>
            <w:tcW w:w="3043" w:type="dxa"/>
            <w:tcMar>
              <w:top w:w="0" w:type="dxa"/>
              <w:left w:w="108" w:type="dxa"/>
              <w:bottom w:w="0" w:type="dxa"/>
              <w:right w:w="108" w:type="dxa"/>
            </w:tcMar>
            <w:hideMark/>
          </w:tcPr>
          <w:p w14:paraId="0115AB12" w14:textId="77777777" w:rsidR="00C336BB" w:rsidRPr="003D65C0" w:rsidRDefault="00C336BB" w:rsidP="00DA72C9">
            <w:pPr>
              <w:pStyle w:val="TAL"/>
              <w:rPr>
                <w:lang w:eastAsia="zh-CN"/>
              </w:rPr>
            </w:pPr>
            <w:r w:rsidRPr="003D65C0">
              <w:t>MCData ID</w:t>
            </w:r>
          </w:p>
        </w:tc>
        <w:tc>
          <w:tcPr>
            <w:tcW w:w="1009" w:type="dxa"/>
            <w:tcMar>
              <w:top w:w="0" w:type="dxa"/>
              <w:left w:w="108" w:type="dxa"/>
              <w:bottom w:w="0" w:type="dxa"/>
              <w:right w:w="108" w:type="dxa"/>
            </w:tcMar>
            <w:hideMark/>
          </w:tcPr>
          <w:p w14:paraId="37507D27" w14:textId="77777777" w:rsidR="00C336BB" w:rsidRPr="003D65C0" w:rsidRDefault="00C336BB" w:rsidP="00DA72C9">
            <w:pPr>
              <w:pStyle w:val="TAL"/>
              <w:rPr>
                <w:lang w:eastAsia="zh-CN"/>
              </w:rPr>
            </w:pPr>
            <w:r w:rsidRPr="003D65C0">
              <w:t>M</w:t>
            </w:r>
          </w:p>
        </w:tc>
        <w:tc>
          <w:tcPr>
            <w:tcW w:w="4593" w:type="dxa"/>
            <w:tcMar>
              <w:top w:w="0" w:type="dxa"/>
              <w:left w:w="108" w:type="dxa"/>
              <w:bottom w:w="0" w:type="dxa"/>
              <w:right w:w="108" w:type="dxa"/>
            </w:tcMar>
            <w:hideMark/>
          </w:tcPr>
          <w:p w14:paraId="25DE00B4" w14:textId="77777777" w:rsidR="00C336BB" w:rsidRPr="003D65C0" w:rsidRDefault="00C336BB" w:rsidP="00DA72C9">
            <w:pPr>
              <w:pStyle w:val="TAL"/>
              <w:rPr>
                <w:lang w:eastAsia="zh-CN"/>
              </w:rPr>
            </w:pPr>
            <w:r w:rsidRPr="003D65C0">
              <w:t>The identity of the MCData client initiating the request</w:t>
            </w:r>
          </w:p>
        </w:tc>
      </w:tr>
      <w:tr w:rsidR="00C336BB" w:rsidRPr="008B3098" w14:paraId="4511792D" w14:textId="77777777" w:rsidTr="00DA72C9">
        <w:tblPrEx>
          <w:tblCellMar>
            <w:left w:w="108" w:type="dxa"/>
            <w:right w:w="108" w:type="dxa"/>
          </w:tblCellMar>
          <w:tblLook w:val="0000" w:firstRow="0" w:lastRow="0" w:firstColumn="0" w:lastColumn="0" w:noHBand="0" w:noVBand="0"/>
        </w:tblPrEx>
        <w:trPr>
          <w:jc w:val="center"/>
        </w:trPr>
        <w:tc>
          <w:tcPr>
            <w:tcW w:w="3043" w:type="dxa"/>
            <w:shd w:val="clear" w:color="auto" w:fill="auto"/>
          </w:tcPr>
          <w:p w14:paraId="007E4F05" w14:textId="77777777" w:rsidR="00C336BB" w:rsidRPr="002C7CB4" w:rsidRDefault="00C336BB" w:rsidP="00DA72C9">
            <w:pPr>
              <w:pStyle w:val="TAL"/>
            </w:pPr>
            <w:r>
              <w:t>Result</w:t>
            </w:r>
          </w:p>
        </w:tc>
        <w:tc>
          <w:tcPr>
            <w:tcW w:w="1009" w:type="dxa"/>
            <w:shd w:val="clear" w:color="auto" w:fill="auto"/>
          </w:tcPr>
          <w:p w14:paraId="08AA1955" w14:textId="77777777" w:rsidR="00C336BB" w:rsidRPr="002C7CB4" w:rsidRDefault="00C336BB" w:rsidP="00DA72C9">
            <w:pPr>
              <w:pStyle w:val="TAL"/>
            </w:pPr>
            <w:r>
              <w:t>M</w:t>
            </w:r>
          </w:p>
        </w:tc>
        <w:tc>
          <w:tcPr>
            <w:tcW w:w="4593" w:type="dxa"/>
            <w:shd w:val="clear" w:color="auto" w:fill="auto"/>
          </w:tcPr>
          <w:p w14:paraId="009A934C" w14:textId="77777777" w:rsidR="00C336BB" w:rsidRPr="002C7CB4" w:rsidRDefault="00C336BB" w:rsidP="00DA72C9">
            <w:pPr>
              <w:pStyle w:val="TAL"/>
            </w:pPr>
            <w:r>
              <w:t>Indicates if deletion of notification channel is success or failure</w:t>
            </w:r>
          </w:p>
        </w:tc>
      </w:tr>
    </w:tbl>
    <w:p w14:paraId="4A629C23" w14:textId="77777777" w:rsidR="00C336BB" w:rsidRDefault="00C336BB" w:rsidP="00C336BB">
      <w:pPr>
        <w:rPr>
          <w:lang w:val="en-IN"/>
        </w:rPr>
      </w:pPr>
    </w:p>
    <w:p w14:paraId="440CBDCF" w14:textId="77777777" w:rsidR="00C336BB" w:rsidRPr="003D65C0" w:rsidRDefault="00C336BB" w:rsidP="00C336BB">
      <w:pPr>
        <w:pStyle w:val="Heading5"/>
        <w:rPr>
          <w:lang w:val="en-IN"/>
        </w:rPr>
      </w:pPr>
      <w:bookmarkStart w:id="748" w:name="_Toc193632349"/>
      <w:r w:rsidRPr="004D41EC">
        <w:rPr>
          <w:lang w:val="en-IN"/>
        </w:rPr>
        <w:t>7.13.3.1.</w:t>
      </w:r>
      <w:r>
        <w:rPr>
          <w:lang w:val="en-IN"/>
        </w:rPr>
        <w:t>49</w:t>
      </w:r>
      <w:r>
        <w:rPr>
          <w:lang w:val="en-IN"/>
        </w:rPr>
        <w:tab/>
        <w:t>Delete</w:t>
      </w:r>
      <w:r w:rsidRPr="003D65C0">
        <w:rPr>
          <w:lang w:val="en-IN"/>
        </w:rPr>
        <w:t xml:space="preserve"> notification</w:t>
      </w:r>
      <w:r>
        <w:rPr>
          <w:lang w:val="en-IN"/>
        </w:rPr>
        <w:t xml:space="preserve"> subscription</w:t>
      </w:r>
      <w:r w:rsidRPr="003D65C0">
        <w:rPr>
          <w:lang w:val="en-IN"/>
        </w:rPr>
        <w:t xml:space="preserve"> request</w:t>
      </w:r>
      <w:bookmarkEnd w:id="748"/>
    </w:p>
    <w:p w14:paraId="37DA98E6" w14:textId="77777777" w:rsidR="00C336BB" w:rsidRPr="00423412" w:rsidRDefault="00C336BB" w:rsidP="00C336BB">
      <w:pPr>
        <w:rPr>
          <w:rFonts w:eastAsia="Calibri"/>
        </w:rPr>
      </w:pPr>
      <w:r w:rsidRPr="003D65C0">
        <w:t>Table 7.13.3</w:t>
      </w:r>
      <w:r w:rsidRPr="003D65C0">
        <w:rPr>
          <w:lang w:eastAsia="ko-KR"/>
        </w:rPr>
        <w:t>.1.</w:t>
      </w:r>
      <w:r>
        <w:rPr>
          <w:lang w:eastAsia="ko-KR"/>
        </w:rPr>
        <w:t>49</w:t>
      </w:r>
      <w:r w:rsidRPr="003D65C0">
        <w:t xml:space="preserve"> describes the information flow for the </w:t>
      </w:r>
      <w:r>
        <w:rPr>
          <w:lang w:eastAsia="ko-KR"/>
        </w:rPr>
        <w:t>delete</w:t>
      </w:r>
      <w:r w:rsidRPr="003D65C0">
        <w:rPr>
          <w:lang w:eastAsia="ko-KR"/>
        </w:rPr>
        <w:t xml:space="preserve"> notification </w:t>
      </w:r>
      <w:r>
        <w:rPr>
          <w:lang w:eastAsia="ko-KR"/>
        </w:rPr>
        <w:t xml:space="preserve">subscription </w:t>
      </w:r>
      <w:r w:rsidRPr="003D65C0">
        <w:rPr>
          <w:lang w:eastAsia="ko-KR"/>
        </w:rPr>
        <w:t xml:space="preserve">request </w:t>
      </w:r>
      <w:r w:rsidRPr="003D65C0">
        <w:t xml:space="preserve">sent from the </w:t>
      </w:r>
      <w:r>
        <w:t xml:space="preserve">message store </w:t>
      </w:r>
      <w:r w:rsidRPr="00540DF3">
        <w:rPr>
          <w:u w:val="single"/>
        </w:rPr>
        <w:t>client</w:t>
      </w:r>
      <w:r w:rsidRPr="003D65C0">
        <w:t xml:space="preserve"> to the MCData </w:t>
      </w:r>
      <w:r>
        <w:t>message store</w:t>
      </w:r>
      <w:r w:rsidRPr="003D65C0">
        <w:t>.</w:t>
      </w:r>
    </w:p>
    <w:p w14:paraId="58287C35" w14:textId="77777777" w:rsidR="00C336BB" w:rsidRPr="003D65C0" w:rsidRDefault="00C336BB" w:rsidP="00C336BB">
      <w:pPr>
        <w:pStyle w:val="TH"/>
      </w:pPr>
      <w:r w:rsidRPr="003D65C0">
        <w:t>Table 7.13.3.1.</w:t>
      </w:r>
      <w:r>
        <w:t>49</w:t>
      </w:r>
      <w:r w:rsidRPr="003D65C0">
        <w:t xml:space="preserve">: </w:t>
      </w:r>
      <w:r>
        <w:rPr>
          <w:lang w:eastAsia="ko-KR"/>
        </w:rPr>
        <w:t>Delete</w:t>
      </w:r>
      <w:r w:rsidRPr="003D65C0">
        <w:rPr>
          <w:lang w:eastAsia="ko-KR"/>
        </w:rPr>
        <w:t xml:space="preserve"> notification</w:t>
      </w:r>
      <w:r>
        <w:rPr>
          <w:lang w:eastAsia="ko-KR"/>
        </w:rPr>
        <w:t xml:space="preserve"> subscription</w:t>
      </w:r>
      <w:r w:rsidRPr="003D65C0">
        <w:rPr>
          <w:lang w:eastAsia="ko-KR"/>
        </w:rPr>
        <w:t xml:space="preserve"> request</w:t>
      </w:r>
    </w:p>
    <w:tbl>
      <w:tblPr>
        <w:tblW w:w="864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3042"/>
        <w:gridCol w:w="1008"/>
        <w:gridCol w:w="4590"/>
      </w:tblGrid>
      <w:tr w:rsidR="00C336BB" w:rsidRPr="004D41EC" w14:paraId="31400C36" w14:textId="77777777" w:rsidTr="00DA72C9">
        <w:trPr>
          <w:jc w:val="center"/>
        </w:trPr>
        <w:tc>
          <w:tcPr>
            <w:tcW w:w="3042" w:type="dxa"/>
            <w:tcMar>
              <w:top w:w="0" w:type="dxa"/>
              <w:left w:w="108" w:type="dxa"/>
              <w:bottom w:w="0" w:type="dxa"/>
              <w:right w:w="108" w:type="dxa"/>
            </w:tcMar>
            <w:hideMark/>
          </w:tcPr>
          <w:p w14:paraId="2431D020" w14:textId="77777777" w:rsidR="00C336BB" w:rsidRPr="003D65C0" w:rsidRDefault="00C336BB" w:rsidP="00DA72C9">
            <w:pPr>
              <w:pStyle w:val="TAH"/>
            </w:pPr>
            <w:r w:rsidRPr="003D65C0">
              <w:t>Information element</w:t>
            </w:r>
          </w:p>
        </w:tc>
        <w:tc>
          <w:tcPr>
            <w:tcW w:w="1008" w:type="dxa"/>
            <w:tcMar>
              <w:top w:w="0" w:type="dxa"/>
              <w:left w:w="108" w:type="dxa"/>
              <w:bottom w:w="0" w:type="dxa"/>
              <w:right w:w="108" w:type="dxa"/>
            </w:tcMar>
            <w:hideMark/>
          </w:tcPr>
          <w:p w14:paraId="260A316B" w14:textId="77777777" w:rsidR="00C336BB" w:rsidRPr="003D65C0" w:rsidRDefault="00C336BB" w:rsidP="00DA72C9">
            <w:pPr>
              <w:pStyle w:val="TAH"/>
            </w:pPr>
            <w:r w:rsidRPr="003D65C0">
              <w:t>Status</w:t>
            </w:r>
          </w:p>
        </w:tc>
        <w:tc>
          <w:tcPr>
            <w:tcW w:w="4590" w:type="dxa"/>
            <w:tcMar>
              <w:top w:w="0" w:type="dxa"/>
              <w:left w:w="108" w:type="dxa"/>
              <w:bottom w:w="0" w:type="dxa"/>
              <w:right w:w="108" w:type="dxa"/>
            </w:tcMar>
            <w:hideMark/>
          </w:tcPr>
          <w:p w14:paraId="7016AEE2" w14:textId="77777777" w:rsidR="00C336BB" w:rsidRPr="003D65C0" w:rsidRDefault="00C336BB" w:rsidP="00DA72C9">
            <w:pPr>
              <w:pStyle w:val="TAH"/>
            </w:pPr>
            <w:r w:rsidRPr="003D65C0">
              <w:t>Description</w:t>
            </w:r>
          </w:p>
        </w:tc>
      </w:tr>
      <w:tr w:rsidR="00C336BB" w:rsidRPr="004D41EC" w14:paraId="5601C457" w14:textId="77777777" w:rsidTr="00DA72C9">
        <w:trPr>
          <w:jc w:val="center"/>
        </w:trPr>
        <w:tc>
          <w:tcPr>
            <w:tcW w:w="3042" w:type="dxa"/>
            <w:tcMar>
              <w:top w:w="0" w:type="dxa"/>
              <w:left w:w="108" w:type="dxa"/>
              <w:bottom w:w="0" w:type="dxa"/>
              <w:right w:w="108" w:type="dxa"/>
            </w:tcMar>
            <w:hideMark/>
          </w:tcPr>
          <w:p w14:paraId="0121540E" w14:textId="77777777" w:rsidR="00C336BB" w:rsidRPr="003D65C0" w:rsidRDefault="00C336BB" w:rsidP="00DA72C9">
            <w:pPr>
              <w:pStyle w:val="TAL"/>
              <w:rPr>
                <w:lang w:eastAsia="zh-CN"/>
              </w:rPr>
            </w:pPr>
            <w:r w:rsidRPr="003D65C0">
              <w:t>MCData ID</w:t>
            </w:r>
          </w:p>
        </w:tc>
        <w:tc>
          <w:tcPr>
            <w:tcW w:w="1008" w:type="dxa"/>
            <w:tcMar>
              <w:top w:w="0" w:type="dxa"/>
              <w:left w:w="108" w:type="dxa"/>
              <w:bottom w:w="0" w:type="dxa"/>
              <w:right w:w="108" w:type="dxa"/>
            </w:tcMar>
            <w:hideMark/>
          </w:tcPr>
          <w:p w14:paraId="76A247CB" w14:textId="77777777" w:rsidR="00C336BB" w:rsidRPr="003D65C0" w:rsidRDefault="00C336BB" w:rsidP="00DA72C9">
            <w:pPr>
              <w:pStyle w:val="TAL"/>
              <w:rPr>
                <w:lang w:eastAsia="zh-CN"/>
              </w:rPr>
            </w:pPr>
            <w:r w:rsidRPr="003D65C0">
              <w:t>M</w:t>
            </w:r>
          </w:p>
        </w:tc>
        <w:tc>
          <w:tcPr>
            <w:tcW w:w="4590" w:type="dxa"/>
            <w:tcMar>
              <w:top w:w="0" w:type="dxa"/>
              <w:left w:w="108" w:type="dxa"/>
              <w:bottom w:w="0" w:type="dxa"/>
              <w:right w:w="108" w:type="dxa"/>
            </w:tcMar>
            <w:hideMark/>
          </w:tcPr>
          <w:p w14:paraId="4AA9251E" w14:textId="77777777" w:rsidR="00C336BB" w:rsidRPr="003D65C0" w:rsidRDefault="00C336BB" w:rsidP="00DA72C9">
            <w:pPr>
              <w:pStyle w:val="TAL"/>
              <w:rPr>
                <w:lang w:eastAsia="zh-CN"/>
              </w:rPr>
            </w:pPr>
            <w:r w:rsidRPr="003D65C0">
              <w:t>The identity of the MCData client initiating the request</w:t>
            </w:r>
          </w:p>
        </w:tc>
      </w:tr>
    </w:tbl>
    <w:p w14:paraId="1CD632A5" w14:textId="77777777" w:rsidR="00C336BB" w:rsidRPr="00423412" w:rsidRDefault="00C336BB" w:rsidP="00C336BB">
      <w:pPr>
        <w:rPr>
          <w:rFonts w:eastAsia="Calibri"/>
        </w:rPr>
      </w:pPr>
    </w:p>
    <w:p w14:paraId="6061B324" w14:textId="77777777" w:rsidR="00C336BB" w:rsidRPr="003D65C0" w:rsidRDefault="00C336BB" w:rsidP="00C336BB">
      <w:pPr>
        <w:pStyle w:val="Heading5"/>
        <w:rPr>
          <w:rFonts w:cs="Arial"/>
          <w:szCs w:val="22"/>
          <w:lang w:val="en-IN"/>
        </w:rPr>
      </w:pPr>
      <w:bookmarkStart w:id="749" w:name="_Toc193632350"/>
      <w:r w:rsidRPr="004D41EC">
        <w:rPr>
          <w:lang w:val="en-IN"/>
        </w:rPr>
        <w:t>7.13.3.1.</w:t>
      </w:r>
      <w:r>
        <w:rPr>
          <w:lang w:val="en-IN"/>
        </w:rPr>
        <w:t>50</w:t>
      </w:r>
      <w:r>
        <w:rPr>
          <w:lang w:val="en-IN"/>
        </w:rPr>
        <w:tab/>
        <w:t>Delete</w:t>
      </w:r>
      <w:r w:rsidRPr="003D65C0">
        <w:rPr>
          <w:lang w:val="en-IN"/>
        </w:rPr>
        <w:t xml:space="preserve"> notification</w:t>
      </w:r>
      <w:r>
        <w:rPr>
          <w:lang w:val="en-IN"/>
        </w:rPr>
        <w:t xml:space="preserve"> subscription</w:t>
      </w:r>
      <w:r w:rsidRPr="003D65C0">
        <w:rPr>
          <w:lang w:val="en-IN"/>
        </w:rPr>
        <w:t xml:space="preserve"> response</w:t>
      </w:r>
      <w:bookmarkEnd w:id="749"/>
    </w:p>
    <w:p w14:paraId="1F2245B2" w14:textId="77777777" w:rsidR="00C336BB" w:rsidRPr="00423412" w:rsidRDefault="00C336BB" w:rsidP="00C336BB">
      <w:pPr>
        <w:rPr>
          <w:rFonts w:eastAsia="Calibri"/>
        </w:rPr>
      </w:pPr>
      <w:r w:rsidRPr="003D65C0">
        <w:t>Table 7.13.3</w:t>
      </w:r>
      <w:r w:rsidRPr="003D65C0">
        <w:rPr>
          <w:lang w:eastAsia="ko-KR"/>
        </w:rPr>
        <w:t>.1.</w:t>
      </w:r>
      <w:r>
        <w:rPr>
          <w:lang w:eastAsia="ko-KR"/>
        </w:rPr>
        <w:t>50</w:t>
      </w:r>
      <w:r w:rsidRPr="003D65C0">
        <w:t xml:space="preserve"> describes the information flow for the </w:t>
      </w:r>
      <w:r>
        <w:rPr>
          <w:lang w:eastAsia="ko-KR"/>
        </w:rPr>
        <w:t>delete</w:t>
      </w:r>
      <w:r w:rsidRPr="003D65C0">
        <w:rPr>
          <w:lang w:eastAsia="ko-KR"/>
        </w:rPr>
        <w:t xml:space="preserve"> notification</w:t>
      </w:r>
      <w:r>
        <w:rPr>
          <w:lang w:eastAsia="ko-KR"/>
        </w:rPr>
        <w:t xml:space="preserve"> subscription</w:t>
      </w:r>
      <w:r w:rsidRPr="003D65C0">
        <w:rPr>
          <w:lang w:eastAsia="ko-KR"/>
        </w:rPr>
        <w:t xml:space="preserve"> response </w:t>
      </w:r>
      <w:r w:rsidRPr="003D65C0">
        <w:t xml:space="preserve">sent from the MCData </w:t>
      </w:r>
      <w:r>
        <w:t xml:space="preserve">message store </w:t>
      </w:r>
      <w:r w:rsidRPr="003D65C0">
        <w:t xml:space="preserve">to the </w:t>
      </w:r>
      <w:r>
        <w:t>m</w:t>
      </w:r>
      <w:r w:rsidRPr="003D65C0">
        <w:t xml:space="preserve">essage </w:t>
      </w:r>
      <w:r>
        <w:t>store</w:t>
      </w:r>
      <w:r w:rsidRPr="003D65C0">
        <w:t xml:space="preserve"> client.</w:t>
      </w:r>
    </w:p>
    <w:p w14:paraId="00D87A6F" w14:textId="77777777" w:rsidR="00C336BB" w:rsidRPr="003D65C0" w:rsidRDefault="00C336BB" w:rsidP="00C336BB">
      <w:pPr>
        <w:pStyle w:val="TH"/>
      </w:pPr>
      <w:r w:rsidRPr="003D65C0">
        <w:t>Table 7.13.3.1.</w:t>
      </w:r>
      <w:r>
        <w:t>50</w:t>
      </w:r>
      <w:r w:rsidRPr="003D65C0">
        <w:t xml:space="preserve">: </w:t>
      </w:r>
      <w:r>
        <w:rPr>
          <w:lang w:eastAsia="ko-KR"/>
        </w:rPr>
        <w:t>Delete</w:t>
      </w:r>
      <w:r w:rsidRPr="003D65C0">
        <w:rPr>
          <w:lang w:eastAsia="ko-KR"/>
        </w:rPr>
        <w:t xml:space="preserve"> notification</w:t>
      </w:r>
      <w:r>
        <w:rPr>
          <w:lang w:eastAsia="ko-KR"/>
        </w:rPr>
        <w:t xml:space="preserve"> subscription</w:t>
      </w:r>
      <w:r w:rsidRPr="003D65C0">
        <w:rPr>
          <w:lang w:eastAsia="ko-KR"/>
        </w:rPr>
        <w:t xml:space="preserve"> </w:t>
      </w:r>
      <w:r>
        <w:rPr>
          <w:lang w:eastAsia="ko-KR"/>
        </w:rPr>
        <w:t>response</w:t>
      </w:r>
    </w:p>
    <w:tbl>
      <w:tblPr>
        <w:tblW w:w="864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3043"/>
        <w:gridCol w:w="1009"/>
        <w:gridCol w:w="4593"/>
      </w:tblGrid>
      <w:tr w:rsidR="00C336BB" w:rsidRPr="004D41EC" w14:paraId="34AFB6F5" w14:textId="77777777" w:rsidTr="00DA72C9">
        <w:trPr>
          <w:jc w:val="center"/>
        </w:trPr>
        <w:tc>
          <w:tcPr>
            <w:tcW w:w="3043" w:type="dxa"/>
            <w:tcMar>
              <w:top w:w="0" w:type="dxa"/>
              <w:left w:w="108" w:type="dxa"/>
              <w:bottom w:w="0" w:type="dxa"/>
              <w:right w:w="108" w:type="dxa"/>
            </w:tcMar>
            <w:hideMark/>
          </w:tcPr>
          <w:p w14:paraId="0BDDB3B8" w14:textId="77777777" w:rsidR="00C336BB" w:rsidRPr="003D65C0" w:rsidRDefault="00C336BB" w:rsidP="00DA72C9">
            <w:pPr>
              <w:pStyle w:val="TAH"/>
            </w:pPr>
            <w:r w:rsidRPr="003D65C0">
              <w:t>Information element</w:t>
            </w:r>
          </w:p>
        </w:tc>
        <w:tc>
          <w:tcPr>
            <w:tcW w:w="1009" w:type="dxa"/>
            <w:tcMar>
              <w:top w:w="0" w:type="dxa"/>
              <w:left w:w="108" w:type="dxa"/>
              <w:bottom w:w="0" w:type="dxa"/>
              <w:right w:w="108" w:type="dxa"/>
            </w:tcMar>
            <w:hideMark/>
          </w:tcPr>
          <w:p w14:paraId="53444095" w14:textId="77777777" w:rsidR="00C336BB" w:rsidRPr="003D65C0" w:rsidRDefault="00C336BB" w:rsidP="00DA72C9">
            <w:pPr>
              <w:pStyle w:val="TAH"/>
            </w:pPr>
            <w:r w:rsidRPr="003D65C0">
              <w:t>Status</w:t>
            </w:r>
          </w:p>
        </w:tc>
        <w:tc>
          <w:tcPr>
            <w:tcW w:w="4593" w:type="dxa"/>
            <w:tcMar>
              <w:top w:w="0" w:type="dxa"/>
              <w:left w:w="108" w:type="dxa"/>
              <w:bottom w:w="0" w:type="dxa"/>
              <w:right w:w="108" w:type="dxa"/>
            </w:tcMar>
            <w:hideMark/>
          </w:tcPr>
          <w:p w14:paraId="7C6E75F2" w14:textId="77777777" w:rsidR="00C336BB" w:rsidRPr="003D65C0" w:rsidRDefault="00C336BB" w:rsidP="00DA72C9">
            <w:pPr>
              <w:pStyle w:val="TAH"/>
            </w:pPr>
            <w:r w:rsidRPr="003D65C0">
              <w:t>Description</w:t>
            </w:r>
          </w:p>
        </w:tc>
      </w:tr>
      <w:tr w:rsidR="00C336BB" w:rsidRPr="004D41EC" w14:paraId="00BCEDDC" w14:textId="77777777" w:rsidTr="00DA72C9">
        <w:trPr>
          <w:jc w:val="center"/>
        </w:trPr>
        <w:tc>
          <w:tcPr>
            <w:tcW w:w="3043" w:type="dxa"/>
            <w:tcMar>
              <w:top w:w="0" w:type="dxa"/>
              <w:left w:w="108" w:type="dxa"/>
              <w:bottom w:w="0" w:type="dxa"/>
              <w:right w:w="108" w:type="dxa"/>
            </w:tcMar>
            <w:hideMark/>
          </w:tcPr>
          <w:p w14:paraId="540A9A29" w14:textId="77777777" w:rsidR="00C336BB" w:rsidRPr="003D65C0" w:rsidRDefault="00C336BB" w:rsidP="00DA72C9">
            <w:pPr>
              <w:pStyle w:val="TAL"/>
              <w:rPr>
                <w:lang w:eastAsia="zh-CN"/>
              </w:rPr>
            </w:pPr>
            <w:r w:rsidRPr="003D65C0">
              <w:t>MCData ID</w:t>
            </w:r>
          </w:p>
        </w:tc>
        <w:tc>
          <w:tcPr>
            <w:tcW w:w="1009" w:type="dxa"/>
            <w:tcMar>
              <w:top w:w="0" w:type="dxa"/>
              <w:left w:w="108" w:type="dxa"/>
              <w:bottom w:w="0" w:type="dxa"/>
              <w:right w:w="108" w:type="dxa"/>
            </w:tcMar>
            <w:hideMark/>
          </w:tcPr>
          <w:p w14:paraId="35C909D6" w14:textId="77777777" w:rsidR="00C336BB" w:rsidRPr="003D65C0" w:rsidRDefault="00C336BB" w:rsidP="00DA72C9">
            <w:pPr>
              <w:pStyle w:val="TAL"/>
              <w:rPr>
                <w:lang w:eastAsia="zh-CN"/>
              </w:rPr>
            </w:pPr>
            <w:r w:rsidRPr="003D65C0">
              <w:t>M</w:t>
            </w:r>
          </w:p>
        </w:tc>
        <w:tc>
          <w:tcPr>
            <w:tcW w:w="4593" w:type="dxa"/>
            <w:tcMar>
              <w:top w:w="0" w:type="dxa"/>
              <w:left w:w="108" w:type="dxa"/>
              <w:bottom w:w="0" w:type="dxa"/>
              <w:right w:w="108" w:type="dxa"/>
            </w:tcMar>
            <w:hideMark/>
          </w:tcPr>
          <w:p w14:paraId="7C8B22A4" w14:textId="77777777" w:rsidR="00C336BB" w:rsidRPr="003D65C0" w:rsidRDefault="00C336BB" w:rsidP="00DA72C9">
            <w:pPr>
              <w:pStyle w:val="TAL"/>
              <w:rPr>
                <w:lang w:eastAsia="zh-CN"/>
              </w:rPr>
            </w:pPr>
            <w:r w:rsidRPr="003D65C0">
              <w:t>The identity of the MCData client initiating the request</w:t>
            </w:r>
          </w:p>
        </w:tc>
      </w:tr>
      <w:tr w:rsidR="00C336BB" w:rsidRPr="008B3098" w14:paraId="23996A6F" w14:textId="77777777" w:rsidTr="00DA72C9">
        <w:tblPrEx>
          <w:tblCellMar>
            <w:left w:w="108" w:type="dxa"/>
            <w:right w:w="108" w:type="dxa"/>
          </w:tblCellMar>
          <w:tblLook w:val="0000" w:firstRow="0" w:lastRow="0" w:firstColumn="0" w:lastColumn="0" w:noHBand="0" w:noVBand="0"/>
        </w:tblPrEx>
        <w:trPr>
          <w:jc w:val="center"/>
        </w:trPr>
        <w:tc>
          <w:tcPr>
            <w:tcW w:w="3043" w:type="dxa"/>
            <w:shd w:val="clear" w:color="auto" w:fill="auto"/>
          </w:tcPr>
          <w:p w14:paraId="6AFDC332" w14:textId="77777777" w:rsidR="00C336BB" w:rsidRPr="002C7CB4" w:rsidRDefault="00C336BB" w:rsidP="00DA72C9">
            <w:pPr>
              <w:pStyle w:val="TAL"/>
            </w:pPr>
            <w:r>
              <w:t>Result</w:t>
            </w:r>
          </w:p>
        </w:tc>
        <w:tc>
          <w:tcPr>
            <w:tcW w:w="1009" w:type="dxa"/>
            <w:shd w:val="clear" w:color="auto" w:fill="auto"/>
          </w:tcPr>
          <w:p w14:paraId="243650CD" w14:textId="77777777" w:rsidR="00C336BB" w:rsidRPr="002C7CB4" w:rsidRDefault="00C336BB" w:rsidP="00DA72C9">
            <w:pPr>
              <w:pStyle w:val="TAL"/>
            </w:pPr>
            <w:r>
              <w:t>M</w:t>
            </w:r>
          </w:p>
        </w:tc>
        <w:tc>
          <w:tcPr>
            <w:tcW w:w="4593" w:type="dxa"/>
            <w:shd w:val="clear" w:color="auto" w:fill="auto"/>
          </w:tcPr>
          <w:p w14:paraId="52C67C3F" w14:textId="77777777" w:rsidR="00C336BB" w:rsidRPr="002C7CB4" w:rsidRDefault="00C336BB" w:rsidP="00DA72C9">
            <w:pPr>
              <w:pStyle w:val="TAL"/>
            </w:pPr>
            <w:r>
              <w:t>Indicates if deletion of notification subscription is success or failure</w:t>
            </w:r>
          </w:p>
        </w:tc>
      </w:tr>
    </w:tbl>
    <w:p w14:paraId="4F94ED3B" w14:textId="77777777" w:rsidR="00C336BB" w:rsidRDefault="00C336BB" w:rsidP="00C336BB">
      <w:pPr>
        <w:rPr>
          <w:noProof/>
        </w:rPr>
      </w:pPr>
    </w:p>
    <w:p w14:paraId="1F5DC029" w14:textId="77777777" w:rsidR="00C336BB" w:rsidRPr="008B3098" w:rsidRDefault="00C336BB" w:rsidP="00C336BB">
      <w:pPr>
        <w:pStyle w:val="Heading5"/>
        <w:rPr>
          <w:rFonts w:eastAsia="SimSun"/>
          <w:lang w:val="en-IN"/>
        </w:rPr>
      </w:pPr>
      <w:bookmarkStart w:id="750" w:name="_Toc193632351"/>
      <w:r w:rsidRPr="008B3098">
        <w:rPr>
          <w:rFonts w:eastAsia="SimSun"/>
          <w:lang w:val="en-IN"/>
        </w:rPr>
        <w:t>7.</w:t>
      </w:r>
      <w:r>
        <w:rPr>
          <w:rFonts w:eastAsia="SimSun"/>
          <w:lang w:val="en-IN"/>
        </w:rPr>
        <w:t>13</w:t>
      </w:r>
      <w:r w:rsidRPr="008B3098">
        <w:rPr>
          <w:rFonts w:eastAsia="SimSun"/>
          <w:lang w:val="en-IN"/>
        </w:rPr>
        <w:t>.3.</w:t>
      </w:r>
      <w:r>
        <w:rPr>
          <w:rFonts w:eastAsia="SimSun"/>
          <w:lang w:val="en-IN"/>
        </w:rPr>
        <w:t>1</w:t>
      </w:r>
      <w:r w:rsidRPr="008B3098">
        <w:rPr>
          <w:rFonts w:eastAsia="SimSun"/>
          <w:lang w:val="en-IN"/>
        </w:rPr>
        <w:t>.</w:t>
      </w:r>
      <w:r>
        <w:rPr>
          <w:rFonts w:eastAsia="SimSun"/>
          <w:lang w:val="en-IN"/>
        </w:rPr>
        <w:t>51</w:t>
      </w:r>
      <w:r w:rsidRPr="008B3098">
        <w:rPr>
          <w:rFonts w:eastAsia="SimSun"/>
          <w:lang w:val="en-IN"/>
        </w:rPr>
        <w:tab/>
      </w:r>
      <w:r>
        <w:rPr>
          <w:rFonts w:eastAsia="SimSun"/>
          <w:lang w:val="en-IN"/>
        </w:rPr>
        <w:t>Notification message</w:t>
      </w:r>
      <w:bookmarkEnd w:id="750"/>
    </w:p>
    <w:p w14:paraId="6AA1A28F" w14:textId="77777777" w:rsidR="00C336BB" w:rsidRPr="00C0493E" w:rsidRDefault="00C336BB" w:rsidP="00C336BB">
      <w:pPr>
        <w:rPr>
          <w:lang w:eastAsia="ko-KR"/>
        </w:rPr>
      </w:pPr>
      <w:r w:rsidRPr="008B3098">
        <w:t>Table 7.</w:t>
      </w:r>
      <w:r>
        <w:t>1</w:t>
      </w:r>
      <w:r w:rsidRPr="008B3098">
        <w:t>3.</w:t>
      </w:r>
      <w:r>
        <w:t>3</w:t>
      </w:r>
      <w:r w:rsidRPr="008B3098">
        <w:rPr>
          <w:lang w:eastAsia="ko-KR"/>
        </w:rPr>
        <w:t>.</w:t>
      </w:r>
      <w:r>
        <w:rPr>
          <w:lang w:eastAsia="ko-KR"/>
        </w:rPr>
        <w:t>1.51</w:t>
      </w:r>
      <w:r w:rsidRPr="008B3098">
        <w:t xml:space="preserve">-1 describes the information flow for the </w:t>
      </w:r>
      <w:r>
        <w:t>n</w:t>
      </w:r>
      <w:r>
        <w:rPr>
          <w:lang w:eastAsia="ko-KR"/>
        </w:rPr>
        <w:t>otification</w:t>
      </w:r>
      <w:r w:rsidRPr="008B3098">
        <w:t xml:space="preserve"> </w:t>
      </w:r>
      <w:r>
        <w:t xml:space="preserve">message </w:t>
      </w:r>
      <w:r w:rsidRPr="008B3098">
        <w:t xml:space="preserve">sent from the MCData </w:t>
      </w:r>
      <w:r>
        <w:t>message store</w:t>
      </w:r>
      <w:r w:rsidRPr="008B3098">
        <w:t xml:space="preserve"> to </w:t>
      </w:r>
      <w:r>
        <w:t>the</w:t>
      </w:r>
      <w:r w:rsidRPr="008B3098">
        <w:t xml:space="preserve"> </w:t>
      </w:r>
      <w:r>
        <w:t xml:space="preserve">MCData notification server </w:t>
      </w:r>
      <w:r w:rsidRPr="00C0493E">
        <w:t xml:space="preserve">and from the MCData notification server to the MCData notification client. </w:t>
      </w:r>
    </w:p>
    <w:p w14:paraId="55E63498" w14:textId="77777777" w:rsidR="00C336BB" w:rsidRPr="00C0493E" w:rsidRDefault="00C336BB" w:rsidP="00C336BB">
      <w:pPr>
        <w:pStyle w:val="TH"/>
      </w:pPr>
      <w:r w:rsidRPr="00C0493E">
        <w:t>Table 7.13.3.1.</w:t>
      </w:r>
      <w:r>
        <w:t>51</w:t>
      </w:r>
      <w:r w:rsidRPr="00C0493E">
        <w:t xml:space="preserve">-1: </w:t>
      </w:r>
      <w:r w:rsidRPr="00C0493E">
        <w:rPr>
          <w:lang w:eastAsia="ko-KR"/>
        </w:rPr>
        <w:t>Notification message</w:t>
      </w:r>
    </w:p>
    <w:tbl>
      <w:tblPr>
        <w:tblW w:w="8640" w:type="dxa"/>
        <w:jc w:val="center"/>
        <w:tblLayout w:type="fixed"/>
        <w:tblLook w:val="0000" w:firstRow="0" w:lastRow="0" w:firstColumn="0" w:lastColumn="0" w:noHBand="0" w:noVBand="0"/>
      </w:tblPr>
      <w:tblGrid>
        <w:gridCol w:w="3042"/>
        <w:gridCol w:w="1008"/>
        <w:gridCol w:w="4590"/>
      </w:tblGrid>
      <w:tr w:rsidR="00C336BB" w:rsidRPr="00C0493E" w14:paraId="66C1544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B7C9397" w14:textId="77777777" w:rsidR="00C336BB" w:rsidRPr="00C0493E" w:rsidRDefault="00C336BB" w:rsidP="00DA72C9">
            <w:pPr>
              <w:pStyle w:val="TAH"/>
            </w:pPr>
            <w:r w:rsidRPr="00C0493E">
              <w:t>Information element</w:t>
            </w:r>
          </w:p>
        </w:tc>
        <w:tc>
          <w:tcPr>
            <w:tcW w:w="1008" w:type="dxa"/>
            <w:tcBorders>
              <w:top w:val="single" w:sz="4" w:space="0" w:color="000000"/>
              <w:left w:val="single" w:sz="4" w:space="0" w:color="000000"/>
              <w:bottom w:val="single" w:sz="4" w:space="0" w:color="000000"/>
            </w:tcBorders>
            <w:shd w:val="clear" w:color="auto" w:fill="auto"/>
          </w:tcPr>
          <w:p w14:paraId="75370907" w14:textId="77777777" w:rsidR="00C336BB" w:rsidRPr="00C0493E" w:rsidRDefault="00C336BB" w:rsidP="00DA72C9">
            <w:pPr>
              <w:pStyle w:val="TAH"/>
            </w:pPr>
            <w:r w:rsidRPr="00C0493E">
              <w:t>Status</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5B625770" w14:textId="77777777" w:rsidR="00C336BB" w:rsidRPr="00C0493E" w:rsidRDefault="00C336BB" w:rsidP="00DA72C9">
            <w:pPr>
              <w:pStyle w:val="TAH"/>
            </w:pPr>
            <w:r w:rsidRPr="00C0493E">
              <w:t>Description</w:t>
            </w:r>
          </w:p>
        </w:tc>
      </w:tr>
      <w:tr w:rsidR="00C336BB" w:rsidRPr="008B3098" w14:paraId="3F389B1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1CC0E67" w14:textId="77777777" w:rsidR="00C336BB" w:rsidRPr="00C0493E" w:rsidRDefault="00C336BB" w:rsidP="00DA72C9">
            <w:pPr>
              <w:pStyle w:val="TAL"/>
              <w:rPr>
                <w:lang w:val="en-US"/>
              </w:rPr>
            </w:pPr>
            <w:r w:rsidRPr="00C0493E">
              <w:rPr>
                <w:lang w:val="en-US"/>
              </w:rPr>
              <w:t>Event-data</w:t>
            </w:r>
          </w:p>
        </w:tc>
        <w:tc>
          <w:tcPr>
            <w:tcW w:w="1008" w:type="dxa"/>
            <w:tcBorders>
              <w:top w:val="single" w:sz="4" w:space="0" w:color="000000"/>
              <w:left w:val="single" w:sz="4" w:space="0" w:color="000000"/>
              <w:bottom w:val="single" w:sz="4" w:space="0" w:color="000000"/>
            </w:tcBorders>
            <w:shd w:val="clear" w:color="auto" w:fill="auto"/>
          </w:tcPr>
          <w:p w14:paraId="2C5145A2" w14:textId="77777777" w:rsidR="00C336BB" w:rsidRPr="00C0493E" w:rsidRDefault="00C336BB" w:rsidP="00DA72C9">
            <w:pPr>
              <w:pStyle w:val="TAL"/>
              <w:rPr>
                <w:lang w:val="en-US"/>
              </w:rPr>
            </w:pPr>
            <w:r w:rsidRPr="00C0493E">
              <w:rPr>
                <w:lang w:val="en-US"/>
              </w:rPr>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44E924E1" w14:textId="77777777" w:rsidR="00C336BB" w:rsidRPr="00C0493E" w:rsidRDefault="00C336BB" w:rsidP="00DA72C9">
            <w:pPr>
              <w:pStyle w:val="TAL"/>
              <w:rPr>
                <w:lang w:val="en-US"/>
              </w:rPr>
            </w:pPr>
            <w:r w:rsidRPr="00C0493E">
              <w:rPr>
                <w:lang w:val="en-US"/>
              </w:rPr>
              <w:t xml:space="preserve">The specific information carried in the notification message to inform the MCData client </w:t>
            </w:r>
            <w:r>
              <w:rPr>
                <w:lang w:val="en-US"/>
              </w:rPr>
              <w:t xml:space="preserve">of </w:t>
            </w:r>
            <w:r w:rsidRPr="006930C4">
              <w:rPr>
                <w:lang w:val="en-US"/>
              </w:rPr>
              <w:t xml:space="preserve">changes to </w:t>
            </w:r>
            <w:r>
              <w:rPr>
                <w:lang w:val="en-US"/>
              </w:rPr>
              <w:t xml:space="preserve">the MCData </w:t>
            </w:r>
            <w:r w:rsidRPr="006930C4">
              <w:rPr>
                <w:lang w:val="en-US"/>
              </w:rPr>
              <w:t>message store</w:t>
            </w:r>
            <w:r w:rsidRPr="00C0493E">
              <w:rPr>
                <w:lang w:val="en-US"/>
              </w:rPr>
              <w:t>.</w:t>
            </w:r>
            <w:r>
              <w:rPr>
                <w:lang w:val="en-US"/>
              </w:rPr>
              <w:t xml:space="preserve"> (see NOTE)</w:t>
            </w:r>
          </w:p>
        </w:tc>
      </w:tr>
      <w:tr w:rsidR="00C336BB" w:rsidRPr="008B3098" w14:paraId="6A76E962"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9A2828A" w14:textId="77777777" w:rsidR="00C336BB" w:rsidRPr="00C0493E" w:rsidRDefault="00C336BB" w:rsidP="00DA72C9">
            <w:pPr>
              <w:pStyle w:val="TAN"/>
              <w:rPr>
                <w:lang w:val="en-US"/>
              </w:rPr>
            </w:pPr>
            <w:r w:rsidRPr="00D32066">
              <w:t>NOTE:</w:t>
            </w:r>
            <w:r w:rsidRPr="00D32066">
              <w:tab/>
            </w:r>
            <w:r w:rsidRPr="00C0493E">
              <w:rPr>
                <w:lang w:val="en-US"/>
              </w:rPr>
              <w:t xml:space="preserve">MCData client </w:t>
            </w:r>
            <w:r>
              <w:rPr>
                <w:lang w:val="en-US"/>
              </w:rPr>
              <w:t>uses the event information for actions such as updating its local message store or uses the event as a trigger for inquiring the Message store for desired changes</w:t>
            </w:r>
            <w:r>
              <w:t>.</w:t>
            </w:r>
          </w:p>
        </w:tc>
      </w:tr>
    </w:tbl>
    <w:p w14:paraId="6EE43B2D" w14:textId="77777777" w:rsidR="00C336BB" w:rsidRDefault="00C336BB" w:rsidP="00C336BB"/>
    <w:p w14:paraId="44BF20BD" w14:textId="77777777" w:rsidR="00C336BB" w:rsidRDefault="00C336BB" w:rsidP="00C336BB">
      <w:pPr>
        <w:pStyle w:val="Heading4"/>
      </w:pPr>
      <w:bookmarkStart w:id="751" w:name="_Toc193632352"/>
      <w:r>
        <w:t>7.13.3.2</w:t>
      </w:r>
      <w:r>
        <w:tab/>
        <w:t>Retrieve a stored object</w:t>
      </w:r>
      <w:bookmarkEnd w:id="751"/>
    </w:p>
    <w:p w14:paraId="7357C202" w14:textId="77777777" w:rsidR="00C336BB" w:rsidRDefault="00C336BB" w:rsidP="00C336BB">
      <w:pPr>
        <w:pStyle w:val="Heading5"/>
      </w:pPr>
      <w:bookmarkStart w:id="752" w:name="_Toc193632353"/>
      <w:r>
        <w:t>7.13.3.2.1</w:t>
      </w:r>
      <w:r>
        <w:tab/>
        <w:t>General</w:t>
      </w:r>
      <w:bookmarkEnd w:id="752"/>
    </w:p>
    <w:p w14:paraId="08BAAE48" w14:textId="77777777" w:rsidR="00C336BB" w:rsidRPr="00C054DD" w:rsidRDefault="00C336BB" w:rsidP="00C336BB">
      <w:r>
        <w:t xml:space="preserve">A stored object </w:t>
      </w:r>
      <w:r w:rsidRPr="0013663C">
        <w:t>can be retrieved</w:t>
      </w:r>
      <w:r>
        <w:t xml:space="preserve"> from the MCData message store with the known object identifier that is generated by the MCData message store when the object was deposited.</w:t>
      </w:r>
    </w:p>
    <w:p w14:paraId="7CBCB4D4" w14:textId="77777777" w:rsidR="00C336BB" w:rsidRDefault="00C336BB" w:rsidP="00C336BB">
      <w:pPr>
        <w:pStyle w:val="Heading5"/>
      </w:pPr>
      <w:bookmarkStart w:id="753" w:name="_Toc193632354"/>
      <w:r>
        <w:t>7.13.3.2.2</w:t>
      </w:r>
      <w:r>
        <w:tab/>
        <w:t>Procedure</w:t>
      </w:r>
      <w:bookmarkEnd w:id="753"/>
    </w:p>
    <w:p w14:paraId="6E721D74" w14:textId="77777777" w:rsidR="00C336BB" w:rsidRDefault="00C336BB" w:rsidP="00C336BB">
      <w:r>
        <w:t>The procedure in figure 7.13.3.2.2-1 describes the case when a message store client retrieves a stored object from the MCData message store using the known object identifier.</w:t>
      </w:r>
    </w:p>
    <w:p w14:paraId="2AE0CF79" w14:textId="77777777" w:rsidR="00C336BB" w:rsidRDefault="00C336BB" w:rsidP="00C336BB">
      <w:r>
        <w:t>Pre-conditions:</w:t>
      </w:r>
    </w:p>
    <w:p w14:paraId="0D8410D4" w14:textId="77777777" w:rsidR="00C336BB" w:rsidRDefault="00C336BB" w:rsidP="00C336BB">
      <w:pPr>
        <w:pStyle w:val="B1"/>
      </w:pPr>
      <w:r>
        <w:t>1.</w:t>
      </w:r>
      <w:r>
        <w:tab/>
        <w:t>A successful authentication and authorization have been performed between the message store client and the MCData message store.</w:t>
      </w:r>
    </w:p>
    <w:p w14:paraId="1E864D84" w14:textId="77777777" w:rsidR="00C336BB" w:rsidRDefault="00C336BB" w:rsidP="00C336BB">
      <w:pPr>
        <w:pStyle w:val="B1"/>
      </w:pPr>
      <w:r>
        <w:t>2.</w:t>
      </w:r>
      <w:r>
        <w:tab/>
        <w:t>The message store client knows the object identifier of the stored object.</w:t>
      </w:r>
    </w:p>
    <w:p w14:paraId="215872C8" w14:textId="77777777" w:rsidR="00C336BB" w:rsidRDefault="00C336BB" w:rsidP="00C336BB"/>
    <w:p w14:paraId="5938347A" w14:textId="77777777" w:rsidR="00C336BB" w:rsidRDefault="00C336BB" w:rsidP="00C336BB">
      <w:pPr>
        <w:pStyle w:val="TH"/>
      </w:pPr>
      <w:r>
        <w:object w:dxaOrig="8328" w:dyaOrig="4728" w14:anchorId="04419131">
          <v:shape id="_x0000_i1090" type="#_x0000_t75" style="width:338.5pt;height:191.2pt" o:ole="">
            <v:imagedata r:id="rId143" o:title=""/>
          </v:shape>
          <o:OLEObject Type="Embed" ProgID="Visio.Drawing.11" ShapeID="_x0000_i1090" DrawAspect="Content" ObjectID="_1804365593" r:id="rId144"/>
        </w:object>
      </w:r>
    </w:p>
    <w:p w14:paraId="5C4213A5" w14:textId="77777777" w:rsidR="00C336BB" w:rsidRDefault="00C336BB" w:rsidP="00C336BB">
      <w:pPr>
        <w:pStyle w:val="TF"/>
      </w:pPr>
      <w:r>
        <w:t>Figure 7.13.3.2.2-1: Retrieve a stored object</w:t>
      </w:r>
    </w:p>
    <w:p w14:paraId="6DF88D49" w14:textId="77777777" w:rsidR="00C336BB" w:rsidRDefault="00C336BB" w:rsidP="00C336BB">
      <w:pPr>
        <w:pStyle w:val="B1"/>
      </w:pPr>
      <w:r>
        <w:t>1.</w:t>
      </w:r>
      <w:r>
        <w:tab/>
        <w:t>The message store client would like to retrieve a stored object from the MCData message store and initiates a MCData retrieve a stored object request toward the MCData message store. The unique object identifier of the stored object is included in the request.</w:t>
      </w:r>
    </w:p>
    <w:p w14:paraId="73511C62" w14:textId="77777777" w:rsidR="00C336BB" w:rsidRPr="00864A09" w:rsidRDefault="00C336BB" w:rsidP="00C336BB">
      <w:pPr>
        <w:pStyle w:val="B1"/>
      </w:pPr>
      <w:r>
        <w:t>2.</w:t>
      </w:r>
      <w:r>
        <w:tab/>
        <w:t>The MCData message store returns the stored object that is identified by the object identifier in the MCData retrieve a stored object response.</w:t>
      </w:r>
    </w:p>
    <w:p w14:paraId="09BAC6FA" w14:textId="77777777" w:rsidR="00C336BB" w:rsidRPr="005C321E" w:rsidRDefault="00C336BB" w:rsidP="00C336BB">
      <w:pPr>
        <w:pStyle w:val="Heading4"/>
      </w:pPr>
      <w:bookmarkStart w:id="754" w:name="_Toc193632355"/>
      <w:r>
        <w:t>7.13.3.3</w:t>
      </w:r>
      <w:r>
        <w:tab/>
        <w:t>Search stored objects</w:t>
      </w:r>
      <w:bookmarkEnd w:id="754"/>
    </w:p>
    <w:p w14:paraId="5D702389" w14:textId="77777777" w:rsidR="00C336BB" w:rsidRDefault="00C336BB" w:rsidP="00C336BB">
      <w:pPr>
        <w:pStyle w:val="Heading5"/>
      </w:pPr>
      <w:bookmarkStart w:id="755" w:name="_Toc193632356"/>
      <w:r>
        <w:t>7.13.3.3.1</w:t>
      </w:r>
      <w:r>
        <w:tab/>
        <w:t>General</w:t>
      </w:r>
      <w:bookmarkEnd w:id="755"/>
    </w:p>
    <w:p w14:paraId="321019E2" w14:textId="77777777" w:rsidR="00C336BB" w:rsidRDefault="00C336BB" w:rsidP="00C336BB">
      <w:r>
        <w:t>The message store client can search stored objects in the MCData message store with certain criteria. This procedure allows the message store client to look for stored object(s) without knowing the object identifier(s) of the object. This procedure also allows the message store client to retrieve stored objects that are related to each other; such as all messages and files exchanged in a conversation.</w:t>
      </w:r>
    </w:p>
    <w:p w14:paraId="2EBDC826" w14:textId="77777777" w:rsidR="00C336BB" w:rsidRDefault="00C336BB" w:rsidP="00C336BB">
      <w:pPr>
        <w:pStyle w:val="Heading5"/>
      </w:pPr>
      <w:bookmarkStart w:id="756" w:name="_Toc193632357"/>
      <w:r>
        <w:t>7.13.3.3.2</w:t>
      </w:r>
      <w:r>
        <w:tab/>
        <w:t>Procedure</w:t>
      </w:r>
      <w:bookmarkEnd w:id="756"/>
    </w:p>
    <w:p w14:paraId="41B41380" w14:textId="77777777" w:rsidR="00C336BB" w:rsidRDefault="00C336BB" w:rsidP="00C336BB">
      <w:r>
        <w:t>The procedure in figure 7.13.3.3.2-1 describes the case when a message store client searches and retrieves relevant stored objects from the MCData message store.</w:t>
      </w:r>
    </w:p>
    <w:p w14:paraId="345CEA18" w14:textId="77777777" w:rsidR="00C336BB" w:rsidRDefault="00C336BB" w:rsidP="00C336BB">
      <w:r>
        <w:t>Pre-conditions:</w:t>
      </w:r>
    </w:p>
    <w:p w14:paraId="6B8D7754" w14:textId="77777777" w:rsidR="00C336BB" w:rsidRDefault="00C336BB" w:rsidP="00C336BB">
      <w:pPr>
        <w:pStyle w:val="B1"/>
      </w:pPr>
      <w:r>
        <w:t>1.</w:t>
      </w:r>
      <w:r>
        <w:tab/>
        <w:t>A successful authentication and authorization have been performed between the message store client and the MCData message store.</w:t>
      </w:r>
    </w:p>
    <w:p w14:paraId="2D27BED6" w14:textId="77777777" w:rsidR="00C336BB" w:rsidRDefault="00C336BB" w:rsidP="00C336BB">
      <w:pPr>
        <w:pStyle w:val="TH"/>
      </w:pPr>
      <w:r>
        <w:object w:dxaOrig="8328" w:dyaOrig="4728" w14:anchorId="626BCA68">
          <v:shape id="_x0000_i1091" type="#_x0000_t75" style="width:352.5pt;height:199.65pt" o:ole="">
            <v:imagedata r:id="rId145" o:title=""/>
          </v:shape>
          <o:OLEObject Type="Embed" ProgID="Visio.Drawing.11" ShapeID="_x0000_i1091" DrawAspect="Content" ObjectID="_1804365594" r:id="rId146"/>
        </w:object>
      </w:r>
    </w:p>
    <w:p w14:paraId="68D0F22E" w14:textId="77777777" w:rsidR="00C336BB" w:rsidRDefault="00C336BB" w:rsidP="00C336BB">
      <w:pPr>
        <w:pStyle w:val="TF"/>
      </w:pPr>
      <w:r>
        <w:t>Figure 7.13.3.3.2-1: Search stored objects</w:t>
      </w:r>
    </w:p>
    <w:p w14:paraId="32E7B1C4" w14:textId="77777777" w:rsidR="00C336BB" w:rsidRDefault="00C336BB" w:rsidP="00C336BB">
      <w:pPr>
        <w:pStyle w:val="B1"/>
      </w:pPr>
      <w:r>
        <w:t>1.</w:t>
      </w:r>
      <w:r>
        <w:tab/>
        <w:t>The message store client would like to retrieve stored objects that meet certain criteria (such as with the same Conversation identifier) and initiates a MCData search objects request toward the MCData message store. The search criteria are included in the request.</w:t>
      </w:r>
    </w:p>
    <w:p w14:paraId="7D9B8AFC" w14:textId="77777777" w:rsidR="00C336BB" w:rsidRDefault="00C336BB" w:rsidP="00C336BB">
      <w:pPr>
        <w:pStyle w:val="B1"/>
      </w:pPr>
      <w:r>
        <w:t>2.</w:t>
      </w:r>
      <w:r>
        <w:tab/>
        <w:t>The MCData message store looks up all stored objects that meet the search criteria and returns them in the MCData search objects response.</w:t>
      </w:r>
    </w:p>
    <w:p w14:paraId="532FDD22" w14:textId="77777777" w:rsidR="00C336BB" w:rsidRPr="005C321E" w:rsidRDefault="00C336BB" w:rsidP="00C336BB">
      <w:pPr>
        <w:pStyle w:val="Heading4"/>
      </w:pPr>
      <w:bookmarkStart w:id="757" w:name="_Toc193632358"/>
      <w:r>
        <w:t>7.13.3.4</w:t>
      </w:r>
      <w:r>
        <w:tab/>
      </w:r>
      <w:r w:rsidRPr="000A5758">
        <w:t>Update a stored object</w:t>
      </w:r>
      <w:bookmarkEnd w:id="757"/>
    </w:p>
    <w:p w14:paraId="6E43374B" w14:textId="77777777" w:rsidR="00C336BB" w:rsidRDefault="00C336BB" w:rsidP="00C336BB">
      <w:pPr>
        <w:pStyle w:val="Heading5"/>
      </w:pPr>
      <w:bookmarkStart w:id="758" w:name="_Toc193632359"/>
      <w:r>
        <w:t>7.13.3.4.1</w:t>
      </w:r>
      <w:r>
        <w:tab/>
        <w:t>General</w:t>
      </w:r>
      <w:bookmarkEnd w:id="758"/>
    </w:p>
    <w:p w14:paraId="23AD1F33" w14:textId="77777777" w:rsidR="00C336BB" w:rsidRDefault="00C336BB" w:rsidP="00C336BB">
      <w:r>
        <w:t xml:space="preserve">The message store client can update the </w:t>
      </w:r>
      <w:r w:rsidRPr="000A5758">
        <w:t>metadata of a stored object</w:t>
      </w:r>
      <w:r>
        <w:t xml:space="preserve"> (such as mark a stored object as </w:t>
      </w:r>
      <w:r w:rsidRPr="00962D2C">
        <w:t>"</w:t>
      </w:r>
      <w:r>
        <w:t>flagged</w:t>
      </w:r>
      <w:r w:rsidRPr="00962D2C">
        <w:t>"</w:t>
      </w:r>
      <w:r>
        <w:t xml:space="preserve">). </w:t>
      </w:r>
    </w:p>
    <w:p w14:paraId="4392B12F" w14:textId="77777777" w:rsidR="00C336BB" w:rsidRDefault="00C336BB" w:rsidP="00C336BB">
      <w:pPr>
        <w:pStyle w:val="Heading5"/>
      </w:pPr>
      <w:bookmarkStart w:id="759" w:name="_Toc193632360"/>
      <w:r>
        <w:t>7.13.3.4.2</w:t>
      </w:r>
      <w:r>
        <w:tab/>
        <w:t>Procedure</w:t>
      </w:r>
      <w:bookmarkEnd w:id="759"/>
    </w:p>
    <w:p w14:paraId="6DA420C1" w14:textId="77777777" w:rsidR="00C336BB" w:rsidRDefault="00C336BB" w:rsidP="00C336BB">
      <w:r>
        <w:t>The procedure in figure 7.13.3.4.2-1 describes the case when a message store client updates metadata of a stored object in the MCData message store.</w:t>
      </w:r>
    </w:p>
    <w:p w14:paraId="4C896D4B" w14:textId="77777777" w:rsidR="00C336BB" w:rsidRDefault="00C336BB" w:rsidP="00C336BB">
      <w:r>
        <w:t>Pre-conditions:</w:t>
      </w:r>
    </w:p>
    <w:p w14:paraId="4F32C6B6" w14:textId="77777777" w:rsidR="00C336BB" w:rsidRDefault="00C336BB" w:rsidP="00C336BB">
      <w:pPr>
        <w:pStyle w:val="B1"/>
      </w:pPr>
      <w:r>
        <w:t>1.</w:t>
      </w:r>
      <w:r>
        <w:tab/>
        <w:t>A successful authentication and authorization have been performed between the message store client and the MCData message store.</w:t>
      </w:r>
    </w:p>
    <w:p w14:paraId="69FE269B" w14:textId="77777777" w:rsidR="00C336BB" w:rsidRDefault="00C336BB" w:rsidP="00C336BB">
      <w:pPr>
        <w:pStyle w:val="B1"/>
      </w:pPr>
      <w:r>
        <w:t>2.</w:t>
      </w:r>
      <w:r>
        <w:tab/>
        <w:t>The message store client knows the object identifier of the stored object.</w:t>
      </w:r>
    </w:p>
    <w:p w14:paraId="561BF720" w14:textId="77777777" w:rsidR="00C336BB" w:rsidRDefault="00C336BB" w:rsidP="00C336BB">
      <w:pPr>
        <w:jc w:val="center"/>
      </w:pPr>
    </w:p>
    <w:p w14:paraId="09E47945" w14:textId="77777777" w:rsidR="00C336BB" w:rsidRDefault="00C336BB" w:rsidP="00C336BB">
      <w:pPr>
        <w:pStyle w:val="TH"/>
      </w:pPr>
      <w:r>
        <w:object w:dxaOrig="8328" w:dyaOrig="4728" w14:anchorId="5C40EE2B">
          <v:shape id="_x0000_i1092" type="#_x0000_t75" style="width:345.05pt;height:195.45pt" o:ole="">
            <v:imagedata r:id="rId147" o:title=""/>
          </v:shape>
          <o:OLEObject Type="Embed" ProgID="Visio.Drawing.11" ShapeID="_x0000_i1092" DrawAspect="Content" ObjectID="_1804365595" r:id="rId148"/>
        </w:object>
      </w:r>
    </w:p>
    <w:p w14:paraId="1D0CFC19" w14:textId="77777777" w:rsidR="00C336BB" w:rsidRDefault="00C336BB" w:rsidP="00C336BB">
      <w:pPr>
        <w:pStyle w:val="TF"/>
      </w:pPr>
      <w:r>
        <w:t>Figure 7.13.3.4.2-1: Update a stored object</w:t>
      </w:r>
    </w:p>
    <w:p w14:paraId="16300F1F" w14:textId="77777777" w:rsidR="00C336BB" w:rsidRDefault="00C336BB" w:rsidP="00C336BB">
      <w:pPr>
        <w:pStyle w:val="B1"/>
      </w:pPr>
      <w:r>
        <w:t>1.</w:t>
      </w:r>
      <w:r>
        <w:tab/>
        <w:t xml:space="preserve">The message store client would like to update the metadata of a stored object (such as </w:t>
      </w:r>
      <w:r w:rsidRPr="00240A09">
        <w:t>"</w:t>
      </w:r>
      <w:r>
        <w:t>flagged</w:t>
      </w:r>
      <w:r w:rsidRPr="00240A09">
        <w:t>"</w:t>
      </w:r>
      <w:r>
        <w:t>) and initiates a MCData update a stored object request toward the MCData message store. The stored object</w:t>
      </w:r>
      <w:r w:rsidRPr="00866CBB">
        <w:t>'</w:t>
      </w:r>
      <w:r>
        <w:t>s object identifier and the updated meta data are included in the request.</w:t>
      </w:r>
    </w:p>
    <w:p w14:paraId="4CC0C90A" w14:textId="77777777" w:rsidR="00C336BB" w:rsidRDefault="00C336BB" w:rsidP="00C336BB">
      <w:pPr>
        <w:pStyle w:val="B1"/>
      </w:pPr>
      <w:r>
        <w:t>2.</w:t>
      </w:r>
      <w:r>
        <w:tab/>
        <w:t>The MCData message store locates the stored object with the object identifier and updates its metadata as carried in the MCData update a stored object request and communicates the result in the MCData update a stored object response.</w:t>
      </w:r>
    </w:p>
    <w:p w14:paraId="1AED67FE" w14:textId="77777777" w:rsidR="00C336BB" w:rsidRDefault="00C336BB" w:rsidP="00C336BB">
      <w:pPr>
        <w:pStyle w:val="Heading4"/>
      </w:pPr>
      <w:bookmarkStart w:id="760" w:name="_Toc193632361"/>
      <w:r>
        <w:t>7.13.3.5</w:t>
      </w:r>
      <w:r>
        <w:tab/>
        <w:t>Delete a stored object</w:t>
      </w:r>
      <w:bookmarkEnd w:id="760"/>
    </w:p>
    <w:p w14:paraId="20BB2935" w14:textId="77777777" w:rsidR="00C336BB" w:rsidRDefault="00C336BB" w:rsidP="00C336BB">
      <w:pPr>
        <w:pStyle w:val="Heading5"/>
      </w:pPr>
      <w:bookmarkStart w:id="761" w:name="_Toc193632362"/>
      <w:r>
        <w:t>7.13.3.5.1</w:t>
      </w:r>
      <w:r>
        <w:tab/>
        <w:t>General</w:t>
      </w:r>
      <w:bookmarkEnd w:id="761"/>
    </w:p>
    <w:p w14:paraId="472896FE" w14:textId="77777777" w:rsidR="00C336BB" w:rsidRDefault="00C336BB" w:rsidP="00C336BB">
      <w:r>
        <w:t>The message store client of an authorized user can delete a stored object in the MCData message store.</w:t>
      </w:r>
    </w:p>
    <w:p w14:paraId="7B3565B6" w14:textId="77777777" w:rsidR="00C336BB" w:rsidRDefault="00C336BB" w:rsidP="00C336BB">
      <w:pPr>
        <w:pStyle w:val="Heading5"/>
      </w:pPr>
      <w:bookmarkStart w:id="762" w:name="_Toc193632363"/>
      <w:r>
        <w:t>7.13.3.5.2</w:t>
      </w:r>
      <w:r>
        <w:tab/>
        <w:t>Procedure</w:t>
      </w:r>
      <w:bookmarkEnd w:id="762"/>
    </w:p>
    <w:p w14:paraId="4A8BF658" w14:textId="77777777" w:rsidR="00C336BB" w:rsidRDefault="00C336BB" w:rsidP="00C336BB">
      <w:r>
        <w:t>The procedure in figure 7.13.3.5.2-1 describes the case when a stored object in the MCData message store is deleted by the message store client of an authorized MCData user.</w:t>
      </w:r>
    </w:p>
    <w:p w14:paraId="7676784A" w14:textId="77777777" w:rsidR="00C336BB" w:rsidRDefault="00C336BB" w:rsidP="00C336BB">
      <w:r>
        <w:t>Pre-conditions:</w:t>
      </w:r>
    </w:p>
    <w:p w14:paraId="39F1A56C" w14:textId="77777777" w:rsidR="00C336BB" w:rsidRDefault="00C336BB" w:rsidP="00C336BB">
      <w:pPr>
        <w:pStyle w:val="B1"/>
      </w:pPr>
      <w:r>
        <w:t>1.</w:t>
      </w:r>
      <w:r>
        <w:tab/>
        <w:t>A successful authentication and authorization have been performed between the message store client and the MCData message store.</w:t>
      </w:r>
    </w:p>
    <w:p w14:paraId="0663E180" w14:textId="77777777" w:rsidR="00C336BB" w:rsidRDefault="00C336BB" w:rsidP="00C336BB">
      <w:pPr>
        <w:pStyle w:val="B1"/>
      </w:pPr>
      <w:r>
        <w:t>2.</w:t>
      </w:r>
      <w:r>
        <w:tab/>
        <w:t>The message store client knows the object identifierof the stored object.</w:t>
      </w:r>
    </w:p>
    <w:p w14:paraId="40CEA6FE" w14:textId="77777777" w:rsidR="00C336BB" w:rsidRDefault="00C336BB" w:rsidP="00C336BB">
      <w:pPr>
        <w:pStyle w:val="B1"/>
      </w:pPr>
      <w:r>
        <w:t>3.</w:t>
      </w:r>
      <w:r>
        <w:tab/>
        <w:t>The MCData user is authorized to delete the stored object.</w:t>
      </w:r>
    </w:p>
    <w:p w14:paraId="52E940A7" w14:textId="77777777" w:rsidR="00C336BB" w:rsidRDefault="00C336BB" w:rsidP="00C336BB">
      <w:pPr>
        <w:jc w:val="center"/>
      </w:pPr>
    </w:p>
    <w:p w14:paraId="59623376" w14:textId="77777777" w:rsidR="00C336BB" w:rsidRDefault="00C336BB" w:rsidP="00C336BB">
      <w:pPr>
        <w:pStyle w:val="TH"/>
      </w:pPr>
      <w:r>
        <w:object w:dxaOrig="8328" w:dyaOrig="4728" w14:anchorId="41FDC129">
          <v:shape id="_x0000_i1093" type="#_x0000_t75" style="width:360.95pt;height:204.3pt" o:ole="">
            <v:imagedata r:id="rId149" o:title=""/>
          </v:shape>
          <o:OLEObject Type="Embed" ProgID="Visio.Drawing.11" ShapeID="_x0000_i1093" DrawAspect="Content" ObjectID="_1804365596" r:id="rId150"/>
        </w:object>
      </w:r>
    </w:p>
    <w:p w14:paraId="275D2C2E" w14:textId="77777777" w:rsidR="00C336BB" w:rsidRDefault="00C336BB" w:rsidP="00C336BB">
      <w:pPr>
        <w:pStyle w:val="TF"/>
      </w:pPr>
      <w:r>
        <w:t>Figure 7.13.3.5.2-1: Delete a stored object</w:t>
      </w:r>
    </w:p>
    <w:p w14:paraId="3C74B348" w14:textId="77777777" w:rsidR="00C336BB" w:rsidRDefault="00C336BB" w:rsidP="00C336BB">
      <w:pPr>
        <w:pStyle w:val="B1"/>
      </w:pPr>
      <w:r>
        <w:t>1.</w:t>
      </w:r>
      <w:r>
        <w:tab/>
        <w:t>The message store client would like to delete a stored object in the MCData message store and initiates a MCData delete a stored object request toward the MCData message store. The stored object</w:t>
      </w:r>
      <w:r w:rsidRPr="00C506B7">
        <w:t>'</w:t>
      </w:r>
      <w:r>
        <w:t>s object identifier is included in the request.</w:t>
      </w:r>
    </w:p>
    <w:p w14:paraId="640EB170" w14:textId="77777777" w:rsidR="00C336BB" w:rsidRDefault="00C336BB" w:rsidP="00C336BB">
      <w:pPr>
        <w:pStyle w:val="B1"/>
      </w:pPr>
      <w:r>
        <w:t>2.</w:t>
      </w:r>
      <w:r>
        <w:tab/>
        <w:t>The MCData message store locates the stored object with the object identifier and permanently removes it from the MCData message store. It then communicates the result in the MCData delete a stored object response.</w:t>
      </w:r>
    </w:p>
    <w:p w14:paraId="22B9FF30" w14:textId="77777777" w:rsidR="00C336BB" w:rsidRPr="00864A09" w:rsidRDefault="00C336BB" w:rsidP="00C336BB">
      <w:pPr>
        <w:pStyle w:val="Heading4"/>
      </w:pPr>
      <w:bookmarkStart w:id="763" w:name="_Toc193632364"/>
      <w:r>
        <w:t>7.13.3.6</w:t>
      </w:r>
      <w:r>
        <w:tab/>
        <w:t>Synchronization</w:t>
      </w:r>
      <w:bookmarkEnd w:id="763"/>
    </w:p>
    <w:p w14:paraId="547FA4AF" w14:textId="77777777" w:rsidR="00C336BB" w:rsidRDefault="00C336BB" w:rsidP="00C336BB">
      <w:pPr>
        <w:pStyle w:val="Heading5"/>
      </w:pPr>
      <w:bookmarkStart w:id="764" w:name="_Toc193632365"/>
      <w:r>
        <w:t>7.13.3.6.1</w:t>
      </w:r>
      <w:r>
        <w:tab/>
        <w:t>General</w:t>
      </w:r>
      <w:bookmarkEnd w:id="764"/>
    </w:p>
    <w:p w14:paraId="3FDDBC05" w14:textId="77777777" w:rsidR="00C336BB" w:rsidRDefault="00C336BB" w:rsidP="00C336BB">
      <w:r>
        <w:t xml:space="preserve">The message store client can synchronize its local message store with the MCData message store. Different level of synchronization shall be supported with a filter in the request. </w:t>
      </w:r>
    </w:p>
    <w:p w14:paraId="3882DB9E" w14:textId="77777777" w:rsidR="00C336BB" w:rsidRDefault="00C336BB" w:rsidP="00C336BB">
      <w:pPr>
        <w:pStyle w:val="Heading5"/>
      </w:pPr>
      <w:bookmarkStart w:id="765" w:name="_Toc193632366"/>
      <w:r>
        <w:t>7.13.3.6.2</w:t>
      </w:r>
      <w:r>
        <w:tab/>
        <w:t>Procedure</w:t>
      </w:r>
      <w:bookmarkEnd w:id="765"/>
    </w:p>
    <w:p w14:paraId="0F300109" w14:textId="77777777" w:rsidR="00C336BB" w:rsidRDefault="00C336BB" w:rsidP="00C336BB">
      <w:r>
        <w:t>The procedure in figure 7.13.3.6.2-1 describes the case when a message store client synchronizes its local message store with the MCData message store for a MCData user.</w:t>
      </w:r>
    </w:p>
    <w:p w14:paraId="3FA4786E" w14:textId="77777777" w:rsidR="00C336BB" w:rsidRDefault="00C336BB" w:rsidP="00C336BB">
      <w:r>
        <w:t>Pre-conditions:</w:t>
      </w:r>
    </w:p>
    <w:p w14:paraId="23ACFCB6" w14:textId="77777777" w:rsidR="00C336BB" w:rsidRDefault="00C336BB" w:rsidP="00C336BB">
      <w:pPr>
        <w:pStyle w:val="B1"/>
      </w:pPr>
      <w:r>
        <w:t>1.</w:t>
      </w:r>
      <w:r>
        <w:tab/>
        <w:t>A successful authentication and authorization have been performed between the message store client and the MCData message store.</w:t>
      </w:r>
    </w:p>
    <w:p w14:paraId="3E67A969" w14:textId="77777777" w:rsidR="00C336BB" w:rsidRDefault="00C336BB" w:rsidP="00C336BB">
      <w:pPr>
        <w:pStyle w:val="TH"/>
      </w:pPr>
      <w:r>
        <w:object w:dxaOrig="8328" w:dyaOrig="4728" w14:anchorId="3EE81E0F">
          <v:shape id="_x0000_i1094" type="#_x0000_t75" style="width:357.65pt;height:203.4pt" o:ole="">
            <v:imagedata r:id="rId151" o:title=""/>
          </v:shape>
          <o:OLEObject Type="Embed" ProgID="Visio.Drawing.11" ShapeID="_x0000_i1094" DrawAspect="Content" ObjectID="_1804365597" r:id="rId152"/>
        </w:object>
      </w:r>
    </w:p>
    <w:p w14:paraId="29DAEC13" w14:textId="77777777" w:rsidR="00C336BB" w:rsidRDefault="00C336BB" w:rsidP="00C336BB">
      <w:pPr>
        <w:pStyle w:val="TF"/>
      </w:pPr>
      <w:r>
        <w:t>Figure 7.13.3.6.2-1: Synchronization</w:t>
      </w:r>
    </w:p>
    <w:p w14:paraId="4E9F60F4" w14:textId="77777777" w:rsidR="00C336BB" w:rsidRDefault="00C336BB" w:rsidP="00C336BB">
      <w:pPr>
        <w:pStyle w:val="B1"/>
      </w:pPr>
      <w:r>
        <w:t>1.</w:t>
      </w:r>
      <w:r>
        <w:tab/>
        <w:t>The message store client would like to synchronize its local message store with the MCData message store. It initiates the MCData synchronization request toward the MCData message store. The synchronization type and optional filter criteria are included in the request to indicate the type of synchronization (such as full synchronization, partial synchronization etc.) is requested.</w:t>
      </w:r>
    </w:p>
    <w:p w14:paraId="5357587E" w14:textId="77777777" w:rsidR="00C336BB" w:rsidRPr="00B217FC" w:rsidRDefault="00C336BB" w:rsidP="00C336BB">
      <w:pPr>
        <w:pStyle w:val="B1"/>
      </w:pPr>
      <w:r>
        <w:t>2.</w:t>
      </w:r>
      <w:r>
        <w:tab/>
        <w:t>The MCData message store returns all the stored objects, based on the synchronization filter criteria, to the message store client in the MCData synchronization response.</w:t>
      </w:r>
    </w:p>
    <w:p w14:paraId="58EAAA2C" w14:textId="77777777" w:rsidR="00C336BB" w:rsidRDefault="00C336BB" w:rsidP="00C336BB"/>
    <w:p w14:paraId="3D8F3001" w14:textId="77777777" w:rsidR="00C336BB" w:rsidRDefault="00C336BB" w:rsidP="00C336BB">
      <w:pPr>
        <w:pStyle w:val="Heading4"/>
      </w:pPr>
      <w:bookmarkStart w:id="766" w:name="_Toc193632367"/>
      <w:r>
        <w:t>7.13.3.7</w:t>
      </w:r>
      <w:r>
        <w:tab/>
        <w:t>Create a user account</w:t>
      </w:r>
      <w:bookmarkEnd w:id="766"/>
    </w:p>
    <w:p w14:paraId="39315DEC" w14:textId="77777777" w:rsidR="00C336BB" w:rsidRDefault="00C336BB" w:rsidP="00C336BB">
      <w:pPr>
        <w:pStyle w:val="Heading5"/>
      </w:pPr>
      <w:bookmarkStart w:id="767" w:name="_Toc193632368"/>
      <w:r>
        <w:t>7.13.3.7.1</w:t>
      </w:r>
      <w:r>
        <w:tab/>
        <w:t>General</w:t>
      </w:r>
      <w:bookmarkEnd w:id="767"/>
    </w:p>
    <w:p w14:paraId="35ECEC1E" w14:textId="77777777" w:rsidR="00C336BB" w:rsidRDefault="00C336BB" w:rsidP="00C336BB">
      <w:r>
        <w:t>When the MCData server is ready to deposit an object into the MCData user</w:t>
      </w:r>
      <w:r w:rsidRPr="00462E4D">
        <w:t>'</w:t>
      </w:r>
      <w:r>
        <w:t>s storage area in the MCData message store the MCData user</w:t>
      </w:r>
      <w:r w:rsidRPr="00462E4D">
        <w:t>'</w:t>
      </w:r>
      <w:r>
        <w:t>s storage area (i.e. user account) needs to be created already. If the user account is not created, the MCData server shall create the user account (i.e. allocate the MCData user</w:t>
      </w:r>
      <w:r w:rsidRPr="00462E4D">
        <w:t>'</w:t>
      </w:r>
      <w:r>
        <w:t>s storage area in the MCData message store) first and then deposit the subsequent MCData communications.</w:t>
      </w:r>
    </w:p>
    <w:p w14:paraId="5D2B1C61" w14:textId="77777777" w:rsidR="00C336BB" w:rsidRDefault="00C336BB" w:rsidP="00C336BB">
      <w:pPr>
        <w:pStyle w:val="NO"/>
      </w:pPr>
      <w:r>
        <w:t>NOTE:</w:t>
      </w:r>
      <w:r>
        <w:tab/>
        <w:t>Another possible way to create a user account on the MCData message store is through service provisioning which is out of the scope of the present document.</w:t>
      </w:r>
    </w:p>
    <w:p w14:paraId="59EC9B24" w14:textId="77777777" w:rsidR="00C336BB" w:rsidRDefault="00C336BB" w:rsidP="00C336BB">
      <w:pPr>
        <w:pStyle w:val="Heading5"/>
      </w:pPr>
      <w:bookmarkStart w:id="768" w:name="_Toc193632369"/>
      <w:r>
        <w:t>7.13.3.7.2</w:t>
      </w:r>
      <w:r>
        <w:tab/>
        <w:t>Procedure</w:t>
      </w:r>
      <w:bookmarkEnd w:id="768"/>
    </w:p>
    <w:p w14:paraId="65088F1D" w14:textId="77777777" w:rsidR="00C336BB" w:rsidRDefault="00C336BB" w:rsidP="00C336BB">
      <w:r>
        <w:t>The procedure in figure 7.13.3.7.2-1 describes how the MCData server creates a user account (allocate MCData user storage area) in the MCData message store.</w:t>
      </w:r>
    </w:p>
    <w:p w14:paraId="14673FFA" w14:textId="77777777" w:rsidR="00C336BB" w:rsidRDefault="00C336BB" w:rsidP="00C336BB">
      <w:r>
        <w:t>Pre-conditions:</w:t>
      </w:r>
    </w:p>
    <w:p w14:paraId="580E17A3" w14:textId="77777777" w:rsidR="00C336BB" w:rsidRDefault="00C336BB" w:rsidP="00C336BB">
      <w:pPr>
        <w:pStyle w:val="B1"/>
      </w:pPr>
      <w:r>
        <w:t>1.</w:t>
      </w:r>
      <w:r>
        <w:tab/>
        <w:t>A successful authentication and authorization has been performed between the MCData server and the MCData message store.</w:t>
      </w:r>
    </w:p>
    <w:p w14:paraId="2FAD9C70" w14:textId="77777777" w:rsidR="00C336BB" w:rsidRDefault="00C336BB" w:rsidP="00C336BB">
      <w:pPr>
        <w:pStyle w:val="B1"/>
      </w:pPr>
      <w:r>
        <w:t>2.</w:t>
      </w:r>
      <w:r>
        <w:tab/>
        <w:t>No storage area in the MCData message store has been allocated for the MCData user; i.e. no user account has been created.</w:t>
      </w:r>
    </w:p>
    <w:p w14:paraId="32572E75" w14:textId="77777777" w:rsidR="00C336BB" w:rsidRDefault="00C336BB" w:rsidP="00C336BB">
      <w:pPr>
        <w:pStyle w:val="B1"/>
      </w:pPr>
      <w:r>
        <w:t>3.</w:t>
      </w:r>
      <w:r>
        <w:tab/>
        <w:t>The MCData server is authorized to create user accounts on the MCData message store.</w:t>
      </w:r>
    </w:p>
    <w:p w14:paraId="559E1A11" w14:textId="77777777" w:rsidR="00C336BB" w:rsidRDefault="00C336BB" w:rsidP="00C336BB">
      <w:pPr>
        <w:jc w:val="center"/>
      </w:pPr>
    </w:p>
    <w:p w14:paraId="2D5AD6AB" w14:textId="77777777" w:rsidR="00C336BB" w:rsidRDefault="00C336BB" w:rsidP="00C336BB">
      <w:pPr>
        <w:pStyle w:val="TH"/>
      </w:pPr>
      <w:r>
        <w:object w:dxaOrig="8328" w:dyaOrig="4728" w14:anchorId="69D5E8F5">
          <v:shape id="_x0000_i1095" type="#_x0000_t75" style="width:357.65pt;height:203.4pt" o:ole="">
            <v:imagedata r:id="rId153" o:title=""/>
          </v:shape>
          <o:OLEObject Type="Embed" ProgID="Visio.Drawing.11" ShapeID="_x0000_i1095" DrawAspect="Content" ObjectID="_1804365598" r:id="rId154"/>
        </w:object>
      </w:r>
    </w:p>
    <w:p w14:paraId="10EA2575" w14:textId="77777777" w:rsidR="00C336BB" w:rsidRDefault="00C336BB" w:rsidP="00C336BB">
      <w:pPr>
        <w:pStyle w:val="TF"/>
      </w:pPr>
      <w:r>
        <w:t>Figure 7.13.3.7.2-1: Create a user account</w:t>
      </w:r>
    </w:p>
    <w:p w14:paraId="01ABA9FD" w14:textId="77777777" w:rsidR="00C336BB" w:rsidRDefault="00C336BB" w:rsidP="00C336BB">
      <w:pPr>
        <w:pStyle w:val="B1"/>
      </w:pPr>
      <w:r>
        <w:t>1.</w:t>
      </w:r>
      <w:r>
        <w:tab/>
        <w:t xml:space="preserve">The MCData server would like to create a MCData user account in the MCData message store to store the MCData communication for that MCData user and initiates a MCData create a user account request toward the MCData message store. </w:t>
      </w:r>
      <w:r w:rsidRPr="00EC6977">
        <w:t>The MCData ID of the MCData user is included</w:t>
      </w:r>
      <w:r>
        <w:t xml:space="preserve"> in the request.</w:t>
      </w:r>
    </w:p>
    <w:p w14:paraId="31A4F008" w14:textId="77777777" w:rsidR="00C336BB" w:rsidRDefault="00C336BB" w:rsidP="00C336BB">
      <w:pPr>
        <w:pStyle w:val="B1"/>
      </w:pPr>
      <w:r>
        <w:t>2.</w:t>
      </w:r>
      <w:r>
        <w:tab/>
        <w:t>The MCData message store creates a user account (i.e. allocate dedicated and secured storage area) for the MCData user as specified in the request and communicates the result back to the MCData server in the MCData create a user account response.</w:t>
      </w:r>
    </w:p>
    <w:p w14:paraId="1F992153" w14:textId="77777777" w:rsidR="00C336BB" w:rsidRDefault="00C336BB" w:rsidP="00C336BB">
      <w:pPr>
        <w:pStyle w:val="Heading4"/>
      </w:pPr>
      <w:bookmarkStart w:id="769" w:name="_Toc193632370"/>
      <w:r>
        <w:t>7.13.3.8</w:t>
      </w:r>
      <w:r>
        <w:tab/>
        <w:t>Deposit an object</w:t>
      </w:r>
      <w:bookmarkEnd w:id="769"/>
    </w:p>
    <w:p w14:paraId="50A04365" w14:textId="77777777" w:rsidR="00C336BB" w:rsidRDefault="00C336BB" w:rsidP="00C336BB">
      <w:pPr>
        <w:pStyle w:val="Heading5"/>
      </w:pPr>
      <w:bookmarkStart w:id="770" w:name="_Toc193632371"/>
      <w:r>
        <w:t>7.13.3.8.1</w:t>
      </w:r>
      <w:r>
        <w:tab/>
        <w:t>General</w:t>
      </w:r>
      <w:bookmarkEnd w:id="770"/>
    </w:p>
    <w:p w14:paraId="2F465627" w14:textId="77777777" w:rsidR="00C336BB" w:rsidRDefault="00C336BB" w:rsidP="00C336BB">
      <w:r>
        <w:t>MCData server needs to store the communication information (i.e. an object) for a MCData user during an active MCData communication. If there is a file URL in the object for file distribution in the communication, the MCData server may instruct the MCData message store to retrieve a copy of the file to store locally in the MCData user</w:t>
      </w:r>
      <w:r w:rsidRPr="00845BB5">
        <w:t>'</w:t>
      </w:r>
      <w:r>
        <w:t>s account.</w:t>
      </w:r>
    </w:p>
    <w:p w14:paraId="3863F58D" w14:textId="77777777" w:rsidR="00C336BB" w:rsidRDefault="00C336BB" w:rsidP="00C336BB">
      <w:pPr>
        <w:pStyle w:val="Heading5"/>
      </w:pPr>
      <w:bookmarkStart w:id="771" w:name="_Toc193632372"/>
      <w:r>
        <w:t>7.13.3.8.2</w:t>
      </w:r>
      <w:r>
        <w:tab/>
        <w:t>Procedure</w:t>
      </w:r>
      <w:bookmarkEnd w:id="771"/>
    </w:p>
    <w:p w14:paraId="6DD004D3" w14:textId="77777777" w:rsidR="00C336BB" w:rsidRDefault="00C336BB" w:rsidP="00C336BB">
      <w:r>
        <w:t>The procedure in figure 7.13.3.8.2-1 describes how the MCData server deposit an object into the MCData message store during an active MCData communication.</w:t>
      </w:r>
    </w:p>
    <w:p w14:paraId="6056145A" w14:textId="77777777" w:rsidR="00C336BB" w:rsidRDefault="00C336BB" w:rsidP="00C336BB">
      <w:r>
        <w:t>Pre-conditions:</w:t>
      </w:r>
    </w:p>
    <w:p w14:paraId="6157AAB8" w14:textId="77777777" w:rsidR="00C336BB" w:rsidRDefault="00C336BB" w:rsidP="00C336BB">
      <w:pPr>
        <w:pStyle w:val="B1"/>
      </w:pPr>
      <w:r>
        <w:t>1.</w:t>
      </w:r>
      <w:r>
        <w:tab/>
        <w:t>A successful authentication and authorization has been performed between the MCData server and the MCData message store.</w:t>
      </w:r>
    </w:p>
    <w:p w14:paraId="7B3D2F81" w14:textId="77777777" w:rsidR="00C336BB" w:rsidRDefault="00C336BB" w:rsidP="00C336BB">
      <w:pPr>
        <w:ind w:left="568" w:hanging="284"/>
      </w:pPr>
      <w:r>
        <w:t>2.</w:t>
      </w:r>
      <w:r>
        <w:tab/>
        <w:t>The MCData user has been allocated a secured storage area in the MCData message store.</w:t>
      </w:r>
      <w:r w:rsidRPr="00F5343A">
        <w:t xml:space="preserve"> </w:t>
      </w:r>
    </w:p>
    <w:p w14:paraId="75545FD2" w14:textId="77777777" w:rsidR="00C336BB" w:rsidRDefault="00C336BB" w:rsidP="00C336BB">
      <w:pPr>
        <w:ind w:left="568" w:hanging="284"/>
      </w:pPr>
      <w:r>
        <w:t>3.</w:t>
      </w:r>
      <w:r>
        <w:tab/>
        <w:t>The configuration to store the MCData communication in MCData message store is enabled for the MCData user.</w:t>
      </w:r>
    </w:p>
    <w:p w14:paraId="40ECF426" w14:textId="77777777" w:rsidR="00C336BB" w:rsidRDefault="00C336BB" w:rsidP="00C336BB">
      <w:pPr>
        <w:ind w:left="568" w:hanging="284"/>
        <w:rPr>
          <w:lang w:eastAsia="zh-CN"/>
        </w:rPr>
      </w:pPr>
      <w:r>
        <w:t>4</w:t>
      </w:r>
      <w:r w:rsidRPr="0088180E">
        <w:t>.</w:t>
      </w:r>
      <w:r w:rsidRPr="0088180E">
        <w:tab/>
      </w:r>
      <w:r w:rsidRPr="005D2F2E">
        <w:rPr>
          <w:lang w:eastAsia="zh-CN"/>
        </w:rPr>
        <w:t xml:space="preserve">MCData user </w:t>
      </w:r>
      <w:r>
        <w:rPr>
          <w:lang w:eastAsia="zh-CN"/>
        </w:rPr>
        <w:t>has requested to store his MCData communication and also store the distributed file content into his MCData message store account if the MCData communication is for file distribution through URL.</w:t>
      </w:r>
    </w:p>
    <w:p w14:paraId="5D5F2F31" w14:textId="77777777" w:rsidR="00C336BB" w:rsidRDefault="00C336BB" w:rsidP="00C336BB">
      <w:pPr>
        <w:pStyle w:val="TH"/>
      </w:pPr>
      <w:r>
        <w:object w:dxaOrig="7770" w:dyaOrig="4050" w14:anchorId="4E56F218">
          <v:shape id="_x0000_i1096" type="#_x0000_t75" style="width:389pt;height:202.9pt" o:ole="">
            <v:imagedata r:id="rId155" o:title=""/>
          </v:shape>
          <o:OLEObject Type="Embed" ProgID="Visio.Drawing.15" ShapeID="_x0000_i1096" DrawAspect="Content" ObjectID="_1804365599" r:id="rId156"/>
        </w:object>
      </w:r>
    </w:p>
    <w:p w14:paraId="27A25F64" w14:textId="77777777" w:rsidR="00C336BB" w:rsidRDefault="00C336BB" w:rsidP="00C336BB">
      <w:pPr>
        <w:pStyle w:val="TF"/>
      </w:pPr>
      <w:r>
        <w:t>Figure 7.13.3.8.2-1: Deposit an object</w:t>
      </w:r>
    </w:p>
    <w:p w14:paraId="1B324B15" w14:textId="77777777" w:rsidR="00C336BB" w:rsidRDefault="00C336BB" w:rsidP="00C336BB">
      <w:pPr>
        <w:pStyle w:val="B1"/>
      </w:pPr>
      <w:r>
        <w:t>1.</w:t>
      </w:r>
      <w:r>
        <w:tab/>
        <w:t>The MCData server would like to deposit a MCData communication information (i.e. object) to the MCData user</w:t>
      </w:r>
      <w:r w:rsidRPr="00462E4D">
        <w:t>'</w:t>
      </w:r>
      <w:r>
        <w:t>s storage area in the MCData message store and initiates a MCData deposit an object request toward the MCData message store. The object is constructed by the MCData server and is included in the request. If the object is a message that carries a URL for file distribution, the MCData server may instruct the MCData message store to retrieve a copy of the file and store locally in the MCData user</w:t>
      </w:r>
      <w:r w:rsidRPr="00F5343A">
        <w:t>'</w:t>
      </w:r>
      <w:r>
        <w:t>s account by setting the retrieve file indication information element to true.</w:t>
      </w:r>
    </w:p>
    <w:p w14:paraId="7377309A" w14:textId="77777777" w:rsidR="00C336BB" w:rsidRDefault="00C336BB" w:rsidP="00C336BB">
      <w:pPr>
        <w:ind w:left="568" w:hanging="284"/>
      </w:pPr>
      <w:r>
        <w:t>2.</w:t>
      </w:r>
      <w:r>
        <w:tab/>
        <w:t>The MCData message store deposits the object into the MCData user</w:t>
      </w:r>
      <w:r w:rsidRPr="00C506B7">
        <w:t>'</w:t>
      </w:r>
      <w:r>
        <w:t>s storage area. If the retrieve file indication is set in the MCData deposit an object request t</w:t>
      </w:r>
      <w:r w:rsidRPr="0088180E">
        <w:t xml:space="preserve">he MCData message store </w:t>
      </w:r>
      <w:r>
        <w:t>retrieves the file URL from the stored object and fetches the file content from the MCData content server.</w:t>
      </w:r>
    </w:p>
    <w:p w14:paraId="3E908B31" w14:textId="77777777" w:rsidR="00C336BB" w:rsidRDefault="00C336BB" w:rsidP="00C336BB">
      <w:pPr>
        <w:ind w:left="568" w:hanging="284"/>
      </w:pPr>
      <w:r>
        <w:t>3</w:t>
      </w:r>
      <w:r w:rsidRPr="0088180E">
        <w:t>.</w:t>
      </w:r>
      <w:r w:rsidRPr="0088180E">
        <w:tab/>
      </w:r>
      <w:r>
        <w:t>The MCData message store stores the file content into the MCData user</w:t>
      </w:r>
      <w:r w:rsidRPr="00CD6039">
        <w:t>'</w:t>
      </w:r>
      <w:r>
        <w:t>s storage area and update the object with the URL referencing the file content stored in the MCData user</w:t>
      </w:r>
      <w:r w:rsidRPr="00CD6039">
        <w:t>'</w:t>
      </w:r>
      <w:r>
        <w:t>s storage area.</w:t>
      </w:r>
    </w:p>
    <w:p w14:paraId="4A38AB65" w14:textId="77777777" w:rsidR="00C336BB" w:rsidRDefault="00C336BB" w:rsidP="00C336BB">
      <w:pPr>
        <w:ind w:left="568" w:hanging="284"/>
      </w:pPr>
      <w:r>
        <w:t>4.</w:t>
      </w:r>
      <w:r>
        <w:tab/>
        <w:t>The MCData message store communicates the result back to the MCData server in the MCData deposit an object response. The object identifier of the stored object is returned.</w:t>
      </w:r>
    </w:p>
    <w:p w14:paraId="7B141E4D" w14:textId="77777777" w:rsidR="00C336BB" w:rsidRDefault="00C336BB" w:rsidP="00C336BB">
      <w:pPr>
        <w:pStyle w:val="Heading4"/>
      </w:pPr>
      <w:bookmarkStart w:id="772" w:name="_Toc193632373"/>
      <w:r>
        <w:t>7.13.3.9</w:t>
      </w:r>
      <w:r>
        <w:tab/>
        <w:t>Copy a stored object</w:t>
      </w:r>
      <w:bookmarkEnd w:id="772"/>
    </w:p>
    <w:p w14:paraId="4DDB5D4B" w14:textId="77777777" w:rsidR="00C336BB" w:rsidRDefault="00C336BB" w:rsidP="00C336BB">
      <w:pPr>
        <w:pStyle w:val="Heading5"/>
      </w:pPr>
      <w:bookmarkStart w:id="773" w:name="_Toc193632374"/>
      <w:r>
        <w:t>7.13.3.9.1</w:t>
      </w:r>
      <w:r>
        <w:tab/>
        <w:t>General</w:t>
      </w:r>
      <w:bookmarkEnd w:id="773"/>
    </w:p>
    <w:p w14:paraId="7396E0AF" w14:textId="77777777" w:rsidR="00C336BB" w:rsidRPr="00C054DD" w:rsidRDefault="00C336BB" w:rsidP="00C336BB">
      <w:r>
        <w:t xml:space="preserve">A stored object in the MCData message store can be copied to another location (i.e. folder) in the same MCData user account where there is no such object stored. After the successful object copy operation, the object will exist in both the original and destination locations. This operation is only meaningful when the user account in the MCData message store is structured in the folder hierarchy. </w:t>
      </w:r>
    </w:p>
    <w:p w14:paraId="7E367CA0" w14:textId="77777777" w:rsidR="00C336BB" w:rsidRDefault="00C336BB" w:rsidP="00C336BB">
      <w:pPr>
        <w:pStyle w:val="Heading5"/>
      </w:pPr>
      <w:bookmarkStart w:id="774" w:name="_Toc193632375"/>
      <w:r>
        <w:t>7.13.3.9.2</w:t>
      </w:r>
      <w:r>
        <w:tab/>
        <w:t>Procedure</w:t>
      </w:r>
      <w:bookmarkEnd w:id="774"/>
    </w:p>
    <w:p w14:paraId="0B580B6D" w14:textId="77777777" w:rsidR="00C336BB" w:rsidRDefault="00C336BB" w:rsidP="00C336BB">
      <w:r>
        <w:t>The procedure in figure 7.13.3.9.2-1 describes the case when a stored object is copied to a different location in the same MCData user account.</w:t>
      </w:r>
    </w:p>
    <w:p w14:paraId="4BBB0D78" w14:textId="77777777" w:rsidR="00C336BB" w:rsidRDefault="00C336BB" w:rsidP="00C336BB">
      <w:r>
        <w:t>Pre-conditions:</w:t>
      </w:r>
    </w:p>
    <w:p w14:paraId="62008943" w14:textId="77777777" w:rsidR="00C336BB" w:rsidRDefault="00C336BB" w:rsidP="00C336BB">
      <w:pPr>
        <w:pStyle w:val="B1"/>
      </w:pPr>
      <w:r>
        <w:t>1.</w:t>
      </w:r>
      <w:r>
        <w:tab/>
        <w:t>The MCData user has an account in the MCData message store.</w:t>
      </w:r>
    </w:p>
    <w:p w14:paraId="499EB2EB" w14:textId="77777777" w:rsidR="00C336BB" w:rsidRDefault="00C336BB" w:rsidP="00C336BB">
      <w:pPr>
        <w:pStyle w:val="B1"/>
      </w:pPr>
      <w:r>
        <w:t>2.</w:t>
      </w:r>
      <w:r>
        <w:tab/>
        <w:t>A successful authentication and authorization have been performed between the message store client and the MCData message store.</w:t>
      </w:r>
    </w:p>
    <w:p w14:paraId="6842CA91" w14:textId="77777777" w:rsidR="00C336BB" w:rsidRDefault="00C336BB" w:rsidP="00C336BB">
      <w:pPr>
        <w:pStyle w:val="B1"/>
      </w:pPr>
      <w:r>
        <w:t>3.</w:t>
      </w:r>
      <w:r>
        <w:tab/>
        <w:t>The message store client knows the object identifier of the stored object and the destination folder identifier.</w:t>
      </w:r>
    </w:p>
    <w:p w14:paraId="65621DC6" w14:textId="77777777" w:rsidR="00C336BB" w:rsidRDefault="00C336BB" w:rsidP="00C336BB">
      <w:pPr>
        <w:pStyle w:val="TH"/>
      </w:pPr>
      <w:r>
        <w:object w:dxaOrig="8688" w:dyaOrig="4728" w14:anchorId="78925C8E">
          <v:shape id="_x0000_i1097" type="#_x0000_t75" style="width:374.95pt;height:204.3pt" o:ole="">
            <v:imagedata r:id="rId157" o:title=""/>
          </v:shape>
          <o:OLEObject Type="Embed" ProgID="Visio.Drawing.11" ShapeID="_x0000_i1097" DrawAspect="Content" ObjectID="_1804365600" r:id="rId158"/>
        </w:object>
      </w:r>
    </w:p>
    <w:p w14:paraId="001D33DD" w14:textId="77777777" w:rsidR="00C336BB" w:rsidRDefault="00C336BB" w:rsidP="00C336BB">
      <w:pPr>
        <w:pStyle w:val="TF"/>
      </w:pPr>
      <w:r>
        <w:t>Figure 7.13.3.9.2-1: Copy a stored object</w:t>
      </w:r>
    </w:p>
    <w:p w14:paraId="7B5B4D38" w14:textId="77777777" w:rsidR="00C336BB" w:rsidRDefault="00C336BB" w:rsidP="00C336BB">
      <w:pPr>
        <w:pStyle w:val="B1"/>
      </w:pPr>
      <w:r>
        <w:t>1.</w:t>
      </w:r>
      <w:r>
        <w:tab/>
        <w:t>The message store client would like to copy a stored object in the MCData message store to a destination folder and initiates a MCData copy a stored object request toward the MCData message store. The uniqe identifier of the stored object and the destination folder are included in the request.</w:t>
      </w:r>
    </w:p>
    <w:p w14:paraId="78AE566D" w14:textId="77777777" w:rsidR="00C336BB" w:rsidRDefault="00C336BB" w:rsidP="00C336BB">
      <w:pPr>
        <w:pStyle w:val="B1"/>
      </w:pPr>
      <w:r>
        <w:t>2.</w:t>
      </w:r>
      <w:r>
        <w:tab/>
        <w:t>The MCData message store copies the object to the target location.</w:t>
      </w:r>
    </w:p>
    <w:p w14:paraId="53369034" w14:textId="77777777" w:rsidR="00C336BB" w:rsidRPr="00864A09" w:rsidRDefault="00C336BB" w:rsidP="00C336BB">
      <w:pPr>
        <w:pStyle w:val="B1"/>
      </w:pPr>
      <w:r>
        <w:t>3.</w:t>
      </w:r>
      <w:r>
        <w:tab/>
        <w:t>The MCData message store returns the result of the request in the MCData copy a stored object response.</w:t>
      </w:r>
    </w:p>
    <w:p w14:paraId="6F46F76D" w14:textId="77777777" w:rsidR="00C336BB" w:rsidRDefault="00C336BB" w:rsidP="00C336BB">
      <w:pPr>
        <w:pStyle w:val="Heading4"/>
      </w:pPr>
      <w:bookmarkStart w:id="775" w:name="_Toc193632376"/>
      <w:r>
        <w:t>7.13.3.10</w:t>
      </w:r>
      <w:r>
        <w:tab/>
        <w:t>Move a stored object</w:t>
      </w:r>
      <w:bookmarkEnd w:id="775"/>
    </w:p>
    <w:p w14:paraId="108EF6F4" w14:textId="77777777" w:rsidR="00C336BB" w:rsidRDefault="00C336BB" w:rsidP="00C336BB">
      <w:pPr>
        <w:pStyle w:val="Heading5"/>
      </w:pPr>
      <w:bookmarkStart w:id="776" w:name="_Toc193632377"/>
      <w:r>
        <w:t>7.13.3.10.1</w:t>
      </w:r>
      <w:r>
        <w:tab/>
        <w:t>General</w:t>
      </w:r>
      <w:bookmarkEnd w:id="776"/>
    </w:p>
    <w:p w14:paraId="57A4A6E9" w14:textId="77777777" w:rsidR="00C336BB" w:rsidRPr="00C054DD" w:rsidRDefault="00C336BB" w:rsidP="00C336BB">
      <w:r>
        <w:t>A stored object in the MCData message store can be moved to a different location (i.e. folder) in the same MCData user account. After the successful object move operation the object will only exist in the new location. This operation is only meaningful when the user account in the MCData message store is structured in the folder hierarchy.</w:t>
      </w:r>
    </w:p>
    <w:p w14:paraId="62A4224B" w14:textId="77777777" w:rsidR="00C336BB" w:rsidRDefault="00C336BB" w:rsidP="00C336BB">
      <w:pPr>
        <w:pStyle w:val="Heading5"/>
      </w:pPr>
      <w:bookmarkStart w:id="777" w:name="_Toc193632378"/>
      <w:r>
        <w:t>7.13.3.10.2</w:t>
      </w:r>
      <w:r>
        <w:tab/>
        <w:t>Procedure</w:t>
      </w:r>
      <w:bookmarkEnd w:id="777"/>
    </w:p>
    <w:p w14:paraId="4DC4756E" w14:textId="77777777" w:rsidR="00C336BB" w:rsidRDefault="00C336BB" w:rsidP="00C336BB">
      <w:r>
        <w:t>The procedure in figure 7.13.3.10.2-1 describes the case when a stored object is moved to a different location in the same MCData user account.</w:t>
      </w:r>
    </w:p>
    <w:p w14:paraId="04D9E32B" w14:textId="77777777" w:rsidR="00C336BB" w:rsidRDefault="00C336BB" w:rsidP="00C336BB">
      <w:r>
        <w:t>Pre-conditions:</w:t>
      </w:r>
    </w:p>
    <w:p w14:paraId="35EC92CF" w14:textId="77777777" w:rsidR="00C336BB" w:rsidRDefault="00C336BB" w:rsidP="00C336BB">
      <w:pPr>
        <w:pStyle w:val="B1"/>
      </w:pPr>
      <w:r>
        <w:t>1.</w:t>
      </w:r>
      <w:r>
        <w:tab/>
        <w:t>The MCData user has an account in the MCData message store.</w:t>
      </w:r>
    </w:p>
    <w:p w14:paraId="4FC8CCCA" w14:textId="77777777" w:rsidR="00C336BB" w:rsidRDefault="00C336BB" w:rsidP="00C336BB">
      <w:pPr>
        <w:pStyle w:val="B1"/>
      </w:pPr>
      <w:r>
        <w:t>2.</w:t>
      </w:r>
      <w:r>
        <w:tab/>
        <w:t>A successful authentication and authorization have been performed between the message store client and the MCData message store.</w:t>
      </w:r>
    </w:p>
    <w:p w14:paraId="6565470F" w14:textId="77777777" w:rsidR="00C336BB" w:rsidRDefault="00C336BB" w:rsidP="00C336BB">
      <w:pPr>
        <w:pStyle w:val="B1"/>
      </w:pPr>
      <w:r>
        <w:t>3.</w:t>
      </w:r>
      <w:r>
        <w:tab/>
        <w:t>The message store client knows the object identifier of the stored object and the destination folder identifier.</w:t>
      </w:r>
    </w:p>
    <w:p w14:paraId="7963F6F1" w14:textId="77777777" w:rsidR="00C336BB" w:rsidRDefault="00C336BB" w:rsidP="00C336BB">
      <w:pPr>
        <w:pStyle w:val="TH"/>
      </w:pPr>
      <w:r>
        <w:object w:dxaOrig="8688" w:dyaOrig="4728" w14:anchorId="21F5ABA0">
          <v:shape id="_x0000_i1098" type="#_x0000_t75" style="width:378.7pt;height:205.7pt" o:ole="">
            <v:imagedata r:id="rId159" o:title=""/>
          </v:shape>
          <o:OLEObject Type="Embed" ProgID="Visio.Drawing.11" ShapeID="_x0000_i1098" DrawAspect="Content" ObjectID="_1804365601" r:id="rId160"/>
        </w:object>
      </w:r>
    </w:p>
    <w:p w14:paraId="0B057C5B" w14:textId="77777777" w:rsidR="00C336BB" w:rsidRDefault="00C336BB" w:rsidP="00C336BB">
      <w:pPr>
        <w:pStyle w:val="TF"/>
      </w:pPr>
      <w:r>
        <w:t>Figure 7.13.3.10.2-1: Move a stored object</w:t>
      </w:r>
    </w:p>
    <w:p w14:paraId="6C806BD3" w14:textId="77777777" w:rsidR="00C336BB" w:rsidRDefault="00C336BB" w:rsidP="00C336BB">
      <w:pPr>
        <w:pStyle w:val="B1"/>
      </w:pPr>
      <w:r>
        <w:t>1.</w:t>
      </w:r>
      <w:r>
        <w:tab/>
        <w:t>The message store client would like to move a stored object in the MCData message store to a destination folder and initiates a MCData move a stored object request toward the MCData message store. The uniqe object identifier of the stored object and the destination folder are included in the request.</w:t>
      </w:r>
    </w:p>
    <w:p w14:paraId="15B56368" w14:textId="77777777" w:rsidR="00C336BB" w:rsidRDefault="00C336BB" w:rsidP="00C336BB">
      <w:pPr>
        <w:pStyle w:val="B1"/>
      </w:pPr>
      <w:r>
        <w:t>2.</w:t>
      </w:r>
      <w:r>
        <w:tab/>
        <w:t>The MCData message store moves the object to the target location.</w:t>
      </w:r>
    </w:p>
    <w:p w14:paraId="6AB35A08" w14:textId="77777777" w:rsidR="00C336BB" w:rsidRPr="00864A09" w:rsidRDefault="00C336BB" w:rsidP="00C336BB">
      <w:pPr>
        <w:pStyle w:val="B1"/>
      </w:pPr>
      <w:r>
        <w:t>3.</w:t>
      </w:r>
      <w:r>
        <w:tab/>
        <w:t>The MCData message store returns the result of the request in the MCData move a stored object response.</w:t>
      </w:r>
    </w:p>
    <w:p w14:paraId="7D91C928" w14:textId="77777777" w:rsidR="00C336BB" w:rsidRDefault="00C336BB" w:rsidP="00C336BB">
      <w:pPr>
        <w:pStyle w:val="Heading4"/>
      </w:pPr>
      <w:bookmarkStart w:id="778" w:name="_Toc193632379"/>
      <w:r>
        <w:t>7.13.3.11</w:t>
      </w:r>
      <w:r>
        <w:tab/>
        <w:t>Folder create operation</w:t>
      </w:r>
      <w:bookmarkEnd w:id="778"/>
    </w:p>
    <w:p w14:paraId="5CDF0515" w14:textId="77777777" w:rsidR="00C336BB" w:rsidRDefault="00C336BB" w:rsidP="00C336BB">
      <w:pPr>
        <w:pStyle w:val="Heading5"/>
      </w:pPr>
      <w:bookmarkStart w:id="779" w:name="_Toc193632380"/>
      <w:r>
        <w:t>7.13.3.</w:t>
      </w:r>
      <w:r w:rsidRPr="007E10EE">
        <w:t>11</w:t>
      </w:r>
      <w:r>
        <w:t>.1</w:t>
      </w:r>
      <w:r>
        <w:tab/>
        <w:t>General</w:t>
      </w:r>
      <w:bookmarkEnd w:id="779"/>
    </w:p>
    <w:p w14:paraId="72D2D2B7" w14:textId="77777777" w:rsidR="00C336BB" w:rsidRPr="00C054DD" w:rsidRDefault="00C336BB" w:rsidP="00C336BB">
      <w:r>
        <w:t>A user can create a new folder in his user account n the MCData message store. This operation is only meaningful when the user account in the MCData message store is structured in the folder hierarchy.</w:t>
      </w:r>
    </w:p>
    <w:p w14:paraId="1CEA9963" w14:textId="77777777" w:rsidR="00C336BB" w:rsidRDefault="00C336BB" w:rsidP="00C336BB">
      <w:pPr>
        <w:pStyle w:val="Heading5"/>
      </w:pPr>
      <w:bookmarkStart w:id="780" w:name="_Toc193632381"/>
      <w:r>
        <w:t>7.13.3.11.2</w:t>
      </w:r>
      <w:r>
        <w:tab/>
        <w:t>Procedure</w:t>
      </w:r>
      <w:bookmarkEnd w:id="780"/>
    </w:p>
    <w:p w14:paraId="6F0B3BCF" w14:textId="77777777" w:rsidR="00C336BB" w:rsidRDefault="00C336BB" w:rsidP="00C336BB">
      <w:r>
        <w:t>The procedure in figure 7.13.3.11.2-1 describes the case when a MCData user creates a new folder in the MCData message store.</w:t>
      </w:r>
    </w:p>
    <w:p w14:paraId="1D027408" w14:textId="77777777" w:rsidR="00C336BB" w:rsidRDefault="00C336BB" w:rsidP="00C336BB">
      <w:r>
        <w:t>Pre-conditions:</w:t>
      </w:r>
    </w:p>
    <w:p w14:paraId="022A05E4" w14:textId="77777777" w:rsidR="00C336BB" w:rsidRDefault="00C336BB" w:rsidP="00C336BB">
      <w:pPr>
        <w:pStyle w:val="B1"/>
      </w:pPr>
      <w:r>
        <w:t>1.</w:t>
      </w:r>
      <w:r>
        <w:tab/>
        <w:t>The MCData user has an account in the MCData message store.</w:t>
      </w:r>
    </w:p>
    <w:p w14:paraId="2130AB09" w14:textId="77777777" w:rsidR="00C336BB" w:rsidRDefault="00C336BB" w:rsidP="00C336BB">
      <w:pPr>
        <w:pStyle w:val="B1"/>
      </w:pPr>
      <w:r>
        <w:t>2.</w:t>
      </w:r>
      <w:r>
        <w:tab/>
        <w:t>A successful authentication and authorization have been performed between the message store client and the MCData message store.</w:t>
      </w:r>
    </w:p>
    <w:p w14:paraId="631E3C61" w14:textId="77777777" w:rsidR="00C336BB" w:rsidRDefault="00C336BB" w:rsidP="00C336BB"/>
    <w:p w14:paraId="19FF4A5B" w14:textId="77777777" w:rsidR="00C336BB" w:rsidRDefault="00C336BB" w:rsidP="00C336BB">
      <w:pPr>
        <w:pStyle w:val="TH"/>
      </w:pPr>
      <w:r>
        <w:object w:dxaOrig="8641" w:dyaOrig="4728" w14:anchorId="68C5CC4D">
          <v:shape id="_x0000_i1099" type="#_x0000_t75" style="width:352.05pt;height:191.2pt" o:ole="">
            <v:imagedata r:id="rId161" o:title=""/>
          </v:shape>
          <o:OLEObject Type="Embed" ProgID="Visio.Drawing.11" ShapeID="_x0000_i1099" DrawAspect="Content" ObjectID="_1804365602" r:id="rId162"/>
        </w:object>
      </w:r>
    </w:p>
    <w:p w14:paraId="71D434DC" w14:textId="77777777" w:rsidR="00C336BB" w:rsidRDefault="00C336BB" w:rsidP="00C336BB">
      <w:pPr>
        <w:pStyle w:val="TF"/>
      </w:pPr>
      <w:r>
        <w:t>Figure 7.13.3.11.2-1: Create a new user folder</w:t>
      </w:r>
    </w:p>
    <w:p w14:paraId="74FCD7C7" w14:textId="77777777" w:rsidR="00C336BB" w:rsidRDefault="00C336BB" w:rsidP="00C336BB">
      <w:pPr>
        <w:pStyle w:val="B1"/>
      </w:pPr>
      <w:r>
        <w:t>1.</w:t>
      </w:r>
      <w:r>
        <w:tab/>
        <w:t>The MCData user would like to create a new folder in his user account in the MCData message store, the message store client initiates a MCData create folder request toward the MCData message store. The parent folder identifier and the folder name are included in the request to indicate where the new folder will be created.</w:t>
      </w:r>
    </w:p>
    <w:p w14:paraId="22EED0E0" w14:textId="77777777" w:rsidR="00C336BB" w:rsidRDefault="00C336BB" w:rsidP="00C336BB">
      <w:pPr>
        <w:pStyle w:val="B1"/>
      </w:pPr>
      <w:r>
        <w:t>2.</w:t>
      </w:r>
      <w:r>
        <w:tab/>
        <w:t xml:space="preserve">The MCData message store creates the user folder in the location specified in the request. If the folder name is provided in the request, the MCData message store creates the folder with the provided folder name. If the provided folder name has a conflict or no folder name is provided in the request, the MCData message store assigns a name for the new user folder. </w:t>
      </w:r>
    </w:p>
    <w:p w14:paraId="3ECFE449" w14:textId="77777777" w:rsidR="00C336BB" w:rsidRPr="00864A09" w:rsidRDefault="00C336BB" w:rsidP="00C336BB">
      <w:pPr>
        <w:pStyle w:val="B1"/>
      </w:pPr>
      <w:r>
        <w:t>3.</w:t>
      </w:r>
      <w:r>
        <w:tab/>
        <w:t>The MCData message store returns the result in the MCData create folder response. The identifier of the new folder is returned in the response.</w:t>
      </w:r>
    </w:p>
    <w:p w14:paraId="4875A63A" w14:textId="77777777" w:rsidR="00C336BB" w:rsidRDefault="00C336BB" w:rsidP="00C336BB">
      <w:pPr>
        <w:pStyle w:val="Heading4"/>
      </w:pPr>
      <w:bookmarkStart w:id="781" w:name="_Toc193632382"/>
      <w:r>
        <w:t>7.13.3.12</w:t>
      </w:r>
      <w:r>
        <w:tab/>
        <w:t>Folder delete operation</w:t>
      </w:r>
      <w:bookmarkEnd w:id="781"/>
    </w:p>
    <w:p w14:paraId="6476D383" w14:textId="77777777" w:rsidR="00C336BB" w:rsidRDefault="00C336BB" w:rsidP="00C336BB">
      <w:pPr>
        <w:pStyle w:val="Heading5"/>
      </w:pPr>
      <w:bookmarkStart w:id="782" w:name="_Toc193632383"/>
      <w:r>
        <w:t>7.13.3.</w:t>
      </w:r>
      <w:r w:rsidRPr="005F692C">
        <w:t>1</w:t>
      </w:r>
      <w:r>
        <w:t>2.1</w:t>
      </w:r>
      <w:r>
        <w:tab/>
        <w:t>General</w:t>
      </w:r>
      <w:bookmarkEnd w:id="782"/>
    </w:p>
    <w:p w14:paraId="3D9D3DA1" w14:textId="77777777" w:rsidR="00C336BB" w:rsidRPr="00C054DD" w:rsidRDefault="00C336BB" w:rsidP="00C336BB">
      <w:r>
        <w:t>A user can delete an existing folder in his user account in the MCData message store. All the child folders and objects stored in that folder will be deleted. This operation is only meaningful when the user account in the MCData message store is structured in the folder hierarchy.</w:t>
      </w:r>
    </w:p>
    <w:p w14:paraId="545218B0" w14:textId="77777777" w:rsidR="00C336BB" w:rsidRDefault="00C336BB" w:rsidP="00C336BB">
      <w:pPr>
        <w:pStyle w:val="Heading5"/>
      </w:pPr>
      <w:bookmarkStart w:id="783" w:name="_Toc193632384"/>
      <w:r>
        <w:t>7.13.3.12.2</w:t>
      </w:r>
      <w:r>
        <w:tab/>
        <w:t>Procedure</w:t>
      </w:r>
      <w:bookmarkEnd w:id="783"/>
    </w:p>
    <w:p w14:paraId="6C89F18D" w14:textId="77777777" w:rsidR="00C336BB" w:rsidRDefault="00C336BB" w:rsidP="00C336BB">
      <w:r>
        <w:t>The procedure in figure 7.13.3.12.2-1 describes the case when a MCData user deletes an existing folder in the MCData message store.</w:t>
      </w:r>
    </w:p>
    <w:p w14:paraId="0304915B" w14:textId="77777777" w:rsidR="00C336BB" w:rsidRDefault="00C336BB" w:rsidP="00C336BB">
      <w:r>
        <w:t>Pre-conditions:</w:t>
      </w:r>
    </w:p>
    <w:p w14:paraId="61490F85" w14:textId="77777777" w:rsidR="00C336BB" w:rsidRDefault="00C336BB" w:rsidP="00C336BB">
      <w:pPr>
        <w:pStyle w:val="B1"/>
      </w:pPr>
      <w:r>
        <w:t>1.</w:t>
      </w:r>
      <w:r>
        <w:tab/>
        <w:t>The MCData user has an account in the MCData message store.</w:t>
      </w:r>
    </w:p>
    <w:p w14:paraId="4AE55BC0" w14:textId="77777777" w:rsidR="00C336BB" w:rsidRDefault="00C336BB" w:rsidP="00C336BB">
      <w:pPr>
        <w:pStyle w:val="B1"/>
      </w:pPr>
      <w:r>
        <w:t>2.</w:t>
      </w:r>
      <w:r>
        <w:tab/>
        <w:t>A successful authentication and authorization have been performed between the message store client and the MCData message store.</w:t>
      </w:r>
    </w:p>
    <w:p w14:paraId="5BFDBDF3" w14:textId="77777777" w:rsidR="00C336BB" w:rsidRDefault="00C336BB" w:rsidP="00C336BB">
      <w:pPr>
        <w:pStyle w:val="TH"/>
      </w:pPr>
      <w:r>
        <w:object w:dxaOrig="8400" w:dyaOrig="4728" w14:anchorId="073B8223">
          <v:shape id="_x0000_i1100" type="#_x0000_t75" style="width:346.9pt;height:195.45pt" o:ole="">
            <v:imagedata r:id="rId163" o:title=""/>
          </v:shape>
          <o:OLEObject Type="Embed" ProgID="Visio.Drawing.11" ShapeID="_x0000_i1100" DrawAspect="Content" ObjectID="_1804365603" r:id="rId164"/>
        </w:object>
      </w:r>
    </w:p>
    <w:p w14:paraId="306CEE04" w14:textId="77777777" w:rsidR="00C336BB" w:rsidRDefault="00C336BB" w:rsidP="00C336BB">
      <w:pPr>
        <w:pStyle w:val="TF"/>
      </w:pPr>
      <w:r>
        <w:t>Figure 7.13.3.12.2-1: Delete a user folder</w:t>
      </w:r>
    </w:p>
    <w:p w14:paraId="5DF3E804" w14:textId="77777777" w:rsidR="00C336BB" w:rsidRDefault="00C336BB" w:rsidP="00C336BB">
      <w:pPr>
        <w:pStyle w:val="B1"/>
      </w:pPr>
      <w:r>
        <w:t>1.</w:t>
      </w:r>
      <w:r>
        <w:tab/>
        <w:t>The MCData user would like to delete an existing folder in his user account in the MCData message store, the message store client initiates a MCData delete folder request toward the MCData message store. The folder identifier of the folder to be deleted is included in the request.</w:t>
      </w:r>
    </w:p>
    <w:p w14:paraId="7118D61D" w14:textId="77777777" w:rsidR="00C336BB" w:rsidRDefault="00C336BB" w:rsidP="00C336BB">
      <w:pPr>
        <w:pStyle w:val="B1"/>
      </w:pPr>
      <w:r>
        <w:t>2.</w:t>
      </w:r>
      <w:r>
        <w:tab/>
        <w:t>The MCData message store identifies the target folder and deletes it from the user account. All the child folders and objects stored in this folder are also deleted.</w:t>
      </w:r>
    </w:p>
    <w:p w14:paraId="60DB0F9E" w14:textId="77777777" w:rsidR="00C336BB" w:rsidRDefault="00C336BB" w:rsidP="00C336BB">
      <w:pPr>
        <w:pStyle w:val="B1"/>
      </w:pPr>
      <w:r>
        <w:t>3.</w:t>
      </w:r>
      <w:r>
        <w:tab/>
        <w:t>The MCData message store returns the result in the MCData delete folder response.</w:t>
      </w:r>
    </w:p>
    <w:p w14:paraId="4EF30E9E" w14:textId="77777777" w:rsidR="00C336BB" w:rsidRDefault="00C336BB" w:rsidP="00C336BB">
      <w:pPr>
        <w:pStyle w:val="Heading4"/>
      </w:pPr>
      <w:bookmarkStart w:id="784" w:name="_Toc193632385"/>
      <w:r>
        <w:t>7.13.3.13</w:t>
      </w:r>
      <w:r>
        <w:tab/>
        <w:t>Folder copy operation</w:t>
      </w:r>
      <w:bookmarkEnd w:id="784"/>
    </w:p>
    <w:p w14:paraId="5D84A4A7" w14:textId="77777777" w:rsidR="00C336BB" w:rsidRDefault="00C336BB" w:rsidP="00C336BB">
      <w:pPr>
        <w:pStyle w:val="Heading5"/>
      </w:pPr>
      <w:bookmarkStart w:id="785" w:name="_Toc193632386"/>
      <w:r>
        <w:t>7.13.3.</w:t>
      </w:r>
      <w:r w:rsidRPr="005F692C">
        <w:t>1</w:t>
      </w:r>
      <w:r>
        <w:t>3.1</w:t>
      </w:r>
      <w:r>
        <w:tab/>
        <w:t>General</w:t>
      </w:r>
      <w:bookmarkEnd w:id="785"/>
    </w:p>
    <w:p w14:paraId="44AD9207" w14:textId="77777777" w:rsidR="00C336BB" w:rsidRPr="00C054DD" w:rsidRDefault="00C336BB" w:rsidP="00C336BB">
      <w:r>
        <w:t>A user can copy an existing folder in his user account to a different location. All the child folders and objects stored in that folder will be copied to the new folder. The name of the new folder will be the same as the folder it copies from or the name provided in the request. This operation is only meaningful when the user account in the MCData message store is structured in the folder hierarchy.</w:t>
      </w:r>
    </w:p>
    <w:p w14:paraId="51C7FDF1" w14:textId="77777777" w:rsidR="00C336BB" w:rsidRDefault="00C336BB" w:rsidP="00C336BB">
      <w:pPr>
        <w:pStyle w:val="Heading5"/>
      </w:pPr>
      <w:bookmarkStart w:id="786" w:name="_Toc193632387"/>
      <w:r>
        <w:t>7.13.3.13.2</w:t>
      </w:r>
      <w:r>
        <w:tab/>
        <w:t>Procedure</w:t>
      </w:r>
      <w:bookmarkEnd w:id="786"/>
    </w:p>
    <w:p w14:paraId="0065F9DF" w14:textId="77777777" w:rsidR="00C336BB" w:rsidRDefault="00C336BB" w:rsidP="00C336BB">
      <w:r>
        <w:t>The procedure in figure 7.13.3.13.2-1 describes the case when a MCData user copies an existing folder in the MCData message store.</w:t>
      </w:r>
    </w:p>
    <w:p w14:paraId="632F8207" w14:textId="77777777" w:rsidR="00C336BB" w:rsidRDefault="00C336BB" w:rsidP="00C336BB">
      <w:r>
        <w:t>Pre-conditions:</w:t>
      </w:r>
    </w:p>
    <w:p w14:paraId="309C3238" w14:textId="77777777" w:rsidR="00C336BB" w:rsidRDefault="00C336BB" w:rsidP="00C336BB">
      <w:pPr>
        <w:pStyle w:val="B1"/>
      </w:pPr>
      <w:r>
        <w:t>1.</w:t>
      </w:r>
      <w:r>
        <w:tab/>
        <w:t>The MCData user has an account in the MCData message store.</w:t>
      </w:r>
    </w:p>
    <w:p w14:paraId="733F50E1" w14:textId="77777777" w:rsidR="00C336BB" w:rsidRDefault="00C336BB" w:rsidP="00C336BB">
      <w:pPr>
        <w:pStyle w:val="B1"/>
      </w:pPr>
      <w:r>
        <w:t>2.</w:t>
      </w:r>
      <w:r>
        <w:tab/>
        <w:t>A successful authentication and authorization have been performed between the message store client and the MCData message store.</w:t>
      </w:r>
    </w:p>
    <w:p w14:paraId="5F0EACF7" w14:textId="77777777" w:rsidR="00C336BB" w:rsidRDefault="00C336BB" w:rsidP="00C336BB"/>
    <w:p w14:paraId="510E68DB" w14:textId="77777777" w:rsidR="00C336BB" w:rsidRDefault="00C336BB" w:rsidP="00C336BB">
      <w:pPr>
        <w:pStyle w:val="TH"/>
      </w:pPr>
      <w:r>
        <w:object w:dxaOrig="8641" w:dyaOrig="4728" w14:anchorId="10FC3C3A">
          <v:shape id="_x0000_i1101" type="#_x0000_t75" style="width:373.1pt;height:204.3pt" o:ole="">
            <v:imagedata r:id="rId165" o:title=""/>
          </v:shape>
          <o:OLEObject Type="Embed" ProgID="Visio.Drawing.11" ShapeID="_x0000_i1101" DrawAspect="Content" ObjectID="_1804365604" r:id="rId166"/>
        </w:object>
      </w:r>
    </w:p>
    <w:p w14:paraId="30D96D54" w14:textId="77777777" w:rsidR="00C336BB" w:rsidRDefault="00C336BB" w:rsidP="00C336BB">
      <w:pPr>
        <w:pStyle w:val="TF"/>
      </w:pPr>
      <w:r>
        <w:t>Figure 7.13.3.13.2-1: Copy a user folder</w:t>
      </w:r>
    </w:p>
    <w:p w14:paraId="20440C34" w14:textId="77777777" w:rsidR="00C336BB" w:rsidRDefault="00C336BB" w:rsidP="00C336BB">
      <w:pPr>
        <w:pStyle w:val="B1"/>
      </w:pPr>
      <w:r>
        <w:t>1.</w:t>
      </w:r>
      <w:r>
        <w:tab/>
        <w:t>The MCData user would like to copy an existing folder in his user account in the MCData message store, the message store client initiates a MCData copy folder request toward the MCData message store. The folder identifiers of the source and destination folders and the new folder name are included in the request.</w:t>
      </w:r>
    </w:p>
    <w:p w14:paraId="6D94F4D0" w14:textId="77777777" w:rsidR="00C336BB" w:rsidRDefault="00C336BB" w:rsidP="00C336BB">
      <w:pPr>
        <w:pStyle w:val="B1"/>
      </w:pPr>
      <w:r>
        <w:t>2.</w:t>
      </w:r>
      <w:r>
        <w:tab/>
        <w:t>The MCData message store copy the source folder to the destination with the new folder name. If no new folder name is provided in the request, the source folder name will be used. All the child folders and objects stored in this folder are also copied to the new folder.</w:t>
      </w:r>
    </w:p>
    <w:p w14:paraId="0680CC2C" w14:textId="77777777" w:rsidR="00C336BB" w:rsidRDefault="00C336BB" w:rsidP="00C336BB">
      <w:pPr>
        <w:pStyle w:val="B1"/>
      </w:pPr>
      <w:r>
        <w:t>3.</w:t>
      </w:r>
      <w:r>
        <w:tab/>
        <w:t>The MCData message store returns the result in the MCData copy folder response. The identifier of the new folder is returned in the response.</w:t>
      </w:r>
    </w:p>
    <w:p w14:paraId="16256A29" w14:textId="77777777" w:rsidR="00C336BB" w:rsidRDefault="00C336BB" w:rsidP="00C336BB">
      <w:pPr>
        <w:pStyle w:val="Heading4"/>
      </w:pPr>
      <w:bookmarkStart w:id="787" w:name="_Toc193632388"/>
      <w:r>
        <w:t>7.13.3.14</w:t>
      </w:r>
      <w:r>
        <w:tab/>
        <w:t>Folder move operation</w:t>
      </w:r>
      <w:bookmarkEnd w:id="787"/>
    </w:p>
    <w:p w14:paraId="346666E2" w14:textId="77777777" w:rsidR="00C336BB" w:rsidRDefault="00C336BB" w:rsidP="00C336BB">
      <w:pPr>
        <w:pStyle w:val="Heading5"/>
      </w:pPr>
      <w:bookmarkStart w:id="788" w:name="_Toc193632389"/>
      <w:r>
        <w:t>7.13.3.</w:t>
      </w:r>
      <w:r w:rsidRPr="005F692C">
        <w:t>1</w:t>
      </w:r>
      <w:r>
        <w:t>4.1</w:t>
      </w:r>
      <w:r>
        <w:tab/>
        <w:t>General</w:t>
      </w:r>
      <w:bookmarkEnd w:id="788"/>
    </w:p>
    <w:p w14:paraId="5785CA96" w14:textId="77777777" w:rsidR="00C336BB" w:rsidRPr="00C054DD" w:rsidRDefault="00C336BB" w:rsidP="00C336BB">
      <w:r>
        <w:t>A user can move an existing folder in his user account to a different location. All the child folders and objects stored in that folder will be moved to the new folder. The name of the new folder will be the same as the folder it moves from or the name provided in the request. This operation is only meaningful when the user account in the MCData message store is structured in the folder hierarchy.</w:t>
      </w:r>
    </w:p>
    <w:p w14:paraId="42B9B834" w14:textId="77777777" w:rsidR="00C336BB" w:rsidRDefault="00C336BB" w:rsidP="00C336BB">
      <w:pPr>
        <w:pStyle w:val="Heading5"/>
      </w:pPr>
      <w:bookmarkStart w:id="789" w:name="_Toc193632390"/>
      <w:r>
        <w:t>7.13.3.14.2</w:t>
      </w:r>
      <w:r>
        <w:tab/>
        <w:t>Procedure</w:t>
      </w:r>
      <w:bookmarkEnd w:id="789"/>
    </w:p>
    <w:p w14:paraId="69DC8951" w14:textId="77777777" w:rsidR="00C336BB" w:rsidRDefault="00C336BB" w:rsidP="00C336BB">
      <w:r>
        <w:t>The procedure in figure 7.13.3.14.2-1 describes the case when a MCData user moves an existing folder in the MCData message store.</w:t>
      </w:r>
    </w:p>
    <w:p w14:paraId="4C8CCDE1" w14:textId="77777777" w:rsidR="00C336BB" w:rsidRDefault="00C336BB" w:rsidP="00C336BB">
      <w:r>
        <w:t>Pre-conditions:</w:t>
      </w:r>
    </w:p>
    <w:p w14:paraId="50C30854" w14:textId="77777777" w:rsidR="00C336BB" w:rsidRDefault="00C336BB" w:rsidP="00C336BB">
      <w:pPr>
        <w:pStyle w:val="B1"/>
      </w:pPr>
      <w:r>
        <w:t>1.</w:t>
      </w:r>
      <w:r>
        <w:tab/>
        <w:t>The MCData user has an account in the MCData message store.</w:t>
      </w:r>
    </w:p>
    <w:p w14:paraId="65236551" w14:textId="77777777" w:rsidR="00C336BB" w:rsidRDefault="00C336BB" w:rsidP="00C336BB">
      <w:pPr>
        <w:pStyle w:val="B1"/>
      </w:pPr>
      <w:r>
        <w:t>2.</w:t>
      </w:r>
      <w:r>
        <w:tab/>
        <w:t>A successful authentication and authorization have been performed between the message store client and the MCData message store.</w:t>
      </w:r>
    </w:p>
    <w:p w14:paraId="19F2B65C" w14:textId="77777777" w:rsidR="00C336BB" w:rsidRDefault="00C336BB" w:rsidP="00C336BB"/>
    <w:p w14:paraId="0F4AAA69" w14:textId="77777777" w:rsidR="00C336BB" w:rsidRDefault="00C336BB" w:rsidP="00C336BB">
      <w:pPr>
        <w:pStyle w:val="TH"/>
      </w:pPr>
      <w:r>
        <w:object w:dxaOrig="8689" w:dyaOrig="4728" w14:anchorId="379F49CC">
          <v:shape id="_x0000_i1102" type="#_x0000_t75" style="width:365.6pt;height:199.15pt" o:ole="">
            <v:imagedata r:id="rId167" o:title=""/>
          </v:shape>
          <o:OLEObject Type="Embed" ProgID="Visio.Drawing.11" ShapeID="_x0000_i1102" DrawAspect="Content" ObjectID="_1804365605" r:id="rId168"/>
        </w:object>
      </w:r>
    </w:p>
    <w:p w14:paraId="3E784075" w14:textId="77777777" w:rsidR="00C336BB" w:rsidRDefault="00C336BB" w:rsidP="00C336BB">
      <w:pPr>
        <w:pStyle w:val="TF"/>
      </w:pPr>
      <w:r>
        <w:t>Figure 7.13.3.14.2-1: Move a user folder</w:t>
      </w:r>
    </w:p>
    <w:p w14:paraId="264D98D4" w14:textId="77777777" w:rsidR="00C336BB" w:rsidRDefault="00C336BB" w:rsidP="00C336BB">
      <w:pPr>
        <w:pStyle w:val="B1"/>
      </w:pPr>
      <w:r>
        <w:t>1.</w:t>
      </w:r>
      <w:r>
        <w:tab/>
        <w:t>The MCData user would like to move an existing folder in his user account in the MCData message store to a new location, the message store client initiates a MCData move folder request toward the MCData message store. The folder identifiers of the source and destination folders and the new folder name are included in the request.</w:t>
      </w:r>
    </w:p>
    <w:p w14:paraId="09ECCC12" w14:textId="77777777" w:rsidR="00C336BB" w:rsidRDefault="00C336BB" w:rsidP="00C336BB">
      <w:pPr>
        <w:pStyle w:val="B1"/>
      </w:pPr>
      <w:r>
        <w:t>2.</w:t>
      </w:r>
      <w:r>
        <w:tab/>
        <w:t>The MCData message store move the source folder to the destination with the new folder name. If no new folder name is provided in the request, the source folder name will be used. All the child folders and objects stored in this folder are also moved to the new folder.</w:t>
      </w:r>
    </w:p>
    <w:p w14:paraId="5C5D73DA" w14:textId="77777777" w:rsidR="00C336BB" w:rsidRDefault="00C336BB" w:rsidP="00C336BB">
      <w:pPr>
        <w:pStyle w:val="B1"/>
      </w:pPr>
      <w:r>
        <w:t>3.</w:t>
      </w:r>
      <w:r>
        <w:tab/>
        <w:t>The MCData message store returns the result in the MCData move folder response. The identifier of the new folder is returned in the response.</w:t>
      </w:r>
    </w:p>
    <w:p w14:paraId="08325D92" w14:textId="77777777" w:rsidR="00C336BB" w:rsidRDefault="00C336BB" w:rsidP="00C336BB">
      <w:pPr>
        <w:pStyle w:val="Heading4"/>
      </w:pPr>
      <w:bookmarkStart w:id="790" w:name="_Toc193632391"/>
      <w:r>
        <w:t>7.13.3.15</w:t>
      </w:r>
      <w:r>
        <w:tab/>
        <w:t>Folder list operation</w:t>
      </w:r>
      <w:bookmarkEnd w:id="790"/>
    </w:p>
    <w:p w14:paraId="0F3C68AF" w14:textId="77777777" w:rsidR="00C336BB" w:rsidRDefault="00C336BB" w:rsidP="00C336BB">
      <w:pPr>
        <w:pStyle w:val="Heading5"/>
      </w:pPr>
      <w:bookmarkStart w:id="791" w:name="_Toc193632392"/>
      <w:r>
        <w:t>7.13.3.</w:t>
      </w:r>
      <w:r w:rsidRPr="005F692C">
        <w:t>1</w:t>
      </w:r>
      <w:r>
        <w:t>5.1</w:t>
      </w:r>
      <w:r>
        <w:tab/>
        <w:t>General</w:t>
      </w:r>
      <w:bookmarkEnd w:id="791"/>
    </w:p>
    <w:p w14:paraId="1B88AF5C" w14:textId="77777777" w:rsidR="00C336BB" w:rsidRPr="00C054DD" w:rsidRDefault="00C336BB" w:rsidP="00C336BB">
      <w:r>
        <w:t>A user can view the folder structure in his user account in the MCData message store. The target folder hierarchy structure will be presented to the user; i.e. the folder and all its child folders. This operation is only meaningful when the user account in the MCData message store is structured in the folder hierarchy.</w:t>
      </w:r>
    </w:p>
    <w:p w14:paraId="65BC0F39" w14:textId="77777777" w:rsidR="00C336BB" w:rsidRDefault="00C336BB" w:rsidP="00C336BB">
      <w:pPr>
        <w:pStyle w:val="Heading5"/>
      </w:pPr>
      <w:bookmarkStart w:id="792" w:name="_Toc193632393"/>
      <w:r>
        <w:t>7.13.3.15.2</w:t>
      </w:r>
      <w:r>
        <w:tab/>
        <w:t>Procedure</w:t>
      </w:r>
      <w:bookmarkEnd w:id="792"/>
    </w:p>
    <w:p w14:paraId="7AA0DD63" w14:textId="77777777" w:rsidR="00C336BB" w:rsidRDefault="00C336BB" w:rsidP="00C336BB">
      <w:r>
        <w:t>The procedure in figure 7.13.3.15.2-1 describes the case when a MCData user lists an existing folder's hierarchy structure in the MCData message store.</w:t>
      </w:r>
    </w:p>
    <w:p w14:paraId="085A1D73" w14:textId="77777777" w:rsidR="00C336BB" w:rsidRDefault="00C336BB" w:rsidP="00C336BB">
      <w:r>
        <w:t>Pre-conditions:</w:t>
      </w:r>
    </w:p>
    <w:p w14:paraId="04286945" w14:textId="77777777" w:rsidR="00C336BB" w:rsidRDefault="00C336BB" w:rsidP="00C336BB">
      <w:pPr>
        <w:pStyle w:val="B1"/>
      </w:pPr>
      <w:r>
        <w:t>1.</w:t>
      </w:r>
      <w:r>
        <w:tab/>
        <w:t>The MCData user has an account in the MCData message store.</w:t>
      </w:r>
    </w:p>
    <w:p w14:paraId="1D5B4127" w14:textId="77777777" w:rsidR="00C336BB" w:rsidRDefault="00C336BB" w:rsidP="00C336BB">
      <w:pPr>
        <w:pStyle w:val="B1"/>
      </w:pPr>
      <w:r>
        <w:t>2.</w:t>
      </w:r>
      <w:r>
        <w:tab/>
        <w:t>A successful authentication and authorization have been performed between the message store client and the MCData message store.</w:t>
      </w:r>
    </w:p>
    <w:p w14:paraId="50DF3AC7" w14:textId="77777777" w:rsidR="00C336BB" w:rsidRDefault="00C336BB" w:rsidP="00C336BB"/>
    <w:p w14:paraId="1EDEB452" w14:textId="77777777" w:rsidR="00C336BB" w:rsidRDefault="00C336BB" w:rsidP="00C336BB">
      <w:pPr>
        <w:pStyle w:val="TH"/>
      </w:pPr>
      <w:r>
        <w:object w:dxaOrig="8820" w:dyaOrig="4728" w14:anchorId="74DEF0F2">
          <v:shape id="_x0000_i1103" type="#_x0000_t75" style="width:347.85pt;height:187pt" o:ole="">
            <v:imagedata r:id="rId169" o:title=""/>
          </v:shape>
          <o:OLEObject Type="Embed" ProgID="Visio.Drawing.11" ShapeID="_x0000_i1103" DrawAspect="Content" ObjectID="_1804365606" r:id="rId170"/>
        </w:object>
      </w:r>
    </w:p>
    <w:p w14:paraId="60B860F7" w14:textId="77777777" w:rsidR="00C336BB" w:rsidRDefault="00C336BB" w:rsidP="00C336BB">
      <w:pPr>
        <w:pStyle w:val="TF"/>
      </w:pPr>
      <w:r>
        <w:t>Figure 7.13.3.15.2-1: Folder list operation</w:t>
      </w:r>
    </w:p>
    <w:p w14:paraId="1C6CBFE5" w14:textId="77777777" w:rsidR="00C336BB" w:rsidRDefault="00C336BB" w:rsidP="00C336BB">
      <w:pPr>
        <w:pStyle w:val="B1"/>
      </w:pPr>
      <w:r>
        <w:t>1.</w:t>
      </w:r>
      <w:r>
        <w:tab/>
        <w:t>The MCData user would like to view the folder strcture of a targeted folder in his user account in the MCData message store, the message store client initiates a MCData list folder request toward the MCData message store. The folder identifier of the target folder is included in the request.</w:t>
      </w:r>
    </w:p>
    <w:p w14:paraId="130A77B4" w14:textId="77777777" w:rsidR="00C336BB" w:rsidRDefault="00C336BB" w:rsidP="00C336BB">
      <w:pPr>
        <w:pStyle w:val="B1"/>
      </w:pPr>
      <w:r>
        <w:t>2.</w:t>
      </w:r>
      <w:r>
        <w:tab/>
        <w:t>The MCData message store retrieves the target folder and all its child folders. If no target folder name is provided in the request, the MCData message store will use the root folder as the target folder.</w:t>
      </w:r>
    </w:p>
    <w:p w14:paraId="139F011F" w14:textId="77777777" w:rsidR="00C336BB" w:rsidRPr="00864A09" w:rsidRDefault="00C336BB" w:rsidP="00C336BB">
      <w:pPr>
        <w:pStyle w:val="B1"/>
      </w:pPr>
      <w:r>
        <w:t>3.</w:t>
      </w:r>
      <w:r>
        <w:tab/>
        <w:t>The MCData message store returns the result in the MCData list folder response.</w:t>
      </w:r>
    </w:p>
    <w:p w14:paraId="55FAB5BD" w14:textId="77777777" w:rsidR="00C336BB" w:rsidRPr="00864A09" w:rsidRDefault="00C336BB" w:rsidP="00C336BB">
      <w:pPr>
        <w:pStyle w:val="Heading4"/>
      </w:pPr>
      <w:bookmarkStart w:id="793" w:name="_Toc193632394"/>
      <w:r>
        <w:t>7.13.3.16</w:t>
      </w:r>
      <w:r>
        <w:tab/>
        <w:t>Upload objects</w:t>
      </w:r>
      <w:bookmarkEnd w:id="793"/>
    </w:p>
    <w:p w14:paraId="0E1AE556" w14:textId="77777777" w:rsidR="00C336BB" w:rsidRDefault="00C336BB" w:rsidP="00C336BB">
      <w:pPr>
        <w:pStyle w:val="Heading5"/>
      </w:pPr>
      <w:bookmarkStart w:id="794" w:name="_Toc193632395"/>
      <w:r>
        <w:t>7.13.3.16.1</w:t>
      </w:r>
      <w:r>
        <w:tab/>
        <w:t>General</w:t>
      </w:r>
      <w:bookmarkEnd w:id="794"/>
    </w:p>
    <w:p w14:paraId="38DCC745" w14:textId="77777777" w:rsidR="00C336BB" w:rsidRDefault="00C336BB" w:rsidP="00C336BB">
      <w:r>
        <w:t xml:space="preserve">A MCData user, with an account in the MCData message store, involved in an off-network communication will store the communication as objects in a specific folder in the local message store on his UE. These objects can be uploaded to his user account in the MCData message store once he is connected to the network with MC data service again. </w:t>
      </w:r>
    </w:p>
    <w:p w14:paraId="08D5704C" w14:textId="77777777" w:rsidR="00C336BB" w:rsidRDefault="00C336BB" w:rsidP="00C336BB">
      <w:pPr>
        <w:pStyle w:val="Heading5"/>
      </w:pPr>
      <w:bookmarkStart w:id="795" w:name="_Toc193632396"/>
      <w:r>
        <w:t>7.13.3.16.2</w:t>
      </w:r>
      <w:r>
        <w:tab/>
        <w:t>Procedure</w:t>
      </w:r>
      <w:bookmarkEnd w:id="795"/>
    </w:p>
    <w:p w14:paraId="7F41B8FF" w14:textId="77777777" w:rsidR="00C336BB" w:rsidRDefault="00C336BB" w:rsidP="00C336BB">
      <w:r>
        <w:t>The procedure in figure 7.13.3.16.2-1 describes the case when a message store client uploads new objects in its local message store to the MCData message store for a MCData user.</w:t>
      </w:r>
    </w:p>
    <w:p w14:paraId="176300FB" w14:textId="77777777" w:rsidR="00C336BB" w:rsidRDefault="00C336BB" w:rsidP="00C336BB">
      <w:r>
        <w:t>Pre-conditions:</w:t>
      </w:r>
    </w:p>
    <w:p w14:paraId="4C2957DA" w14:textId="77777777" w:rsidR="00C336BB" w:rsidRDefault="00C336BB" w:rsidP="00C336BB">
      <w:pPr>
        <w:pStyle w:val="B1"/>
      </w:pPr>
      <w:r>
        <w:t>1.</w:t>
      </w:r>
      <w:r>
        <w:tab/>
        <w:t>The MCData user has an account with the MCData message store.</w:t>
      </w:r>
    </w:p>
    <w:p w14:paraId="691C28A6" w14:textId="77777777" w:rsidR="00C336BB" w:rsidRDefault="00C336BB" w:rsidP="00C336BB">
      <w:pPr>
        <w:pStyle w:val="B1"/>
      </w:pPr>
      <w:r>
        <w:t>2.</w:t>
      </w:r>
      <w:r>
        <w:tab/>
        <w:t>A successful authentication and authorization have been performed between the message store client and the MCData message store.</w:t>
      </w:r>
    </w:p>
    <w:p w14:paraId="78505C11" w14:textId="77777777" w:rsidR="00C336BB" w:rsidRDefault="00C336BB" w:rsidP="00C336BB">
      <w:pPr>
        <w:jc w:val="center"/>
      </w:pPr>
    </w:p>
    <w:p w14:paraId="3DE8EA5E" w14:textId="77777777" w:rsidR="00C336BB" w:rsidRDefault="00C336BB" w:rsidP="00C336BB">
      <w:pPr>
        <w:pStyle w:val="TH"/>
      </w:pPr>
      <w:r>
        <w:object w:dxaOrig="8820" w:dyaOrig="4728" w14:anchorId="27CE6BF3">
          <v:shape id="_x0000_i1104" type="#_x0000_t75" style="width:367.5pt;height:196.35pt" o:ole="">
            <v:imagedata r:id="rId171" o:title=""/>
          </v:shape>
          <o:OLEObject Type="Embed" ProgID="Visio.Drawing.11" ShapeID="_x0000_i1104" DrawAspect="Content" ObjectID="_1804365607" r:id="rId172"/>
        </w:object>
      </w:r>
    </w:p>
    <w:p w14:paraId="2B73EB18" w14:textId="77777777" w:rsidR="00C336BB" w:rsidRDefault="00C336BB" w:rsidP="00C336BB">
      <w:pPr>
        <w:pStyle w:val="TF"/>
      </w:pPr>
      <w:r>
        <w:t>Figure 7.13.3.16.2-1: Upload objects</w:t>
      </w:r>
    </w:p>
    <w:p w14:paraId="190ED47C" w14:textId="77777777" w:rsidR="00C336BB" w:rsidRDefault="00C336BB" w:rsidP="00C336BB">
      <w:pPr>
        <w:pStyle w:val="B1"/>
      </w:pPr>
      <w:r>
        <w:t>1.</w:t>
      </w:r>
      <w:r>
        <w:tab/>
        <w:t xml:space="preserve">The message store client would like to upload new objecs in its local message store to the MCData message store. It initiates the MCData upload objects request toward the MCData message store. The uploaded objects and the target folder identifier where the objects will be stored are included in the request. </w:t>
      </w:r>
    </w:p>
    <w:p w14:paraId="68FA4793" w14:textId="77777777" w:rsidR="00C336BB" w:rsidRDefault="00C336BB" w:rsidP="00C336BB">
      <w:pPr>
        <w:pStyle w:val="B1"/>
      </w:pPr>
      <w:r>
        <w:t>2.</w:t>
      </w:r>
      <w:r>
        <w:tab/>
        <w:t>The MCData message store stores the uploaded objects to the target folder. If the target folder doesn't exist, the MCData message store will create it.</w:t>
      </w:r>
    </w:p>
    <w:p w14:paraId="6498CAE3" w14:textId="77777777" w:rsidR="00C336BB" w:rsidRDefault="00C336BB" w:rsidP="00C336BB">
      <w:pPr>
        <w:pStyle w:val="B1"/>
        <w:rPr>
          <w:noProof/>
        </w:rPr>
      </w:pPr>
      <w:r>
        <w:t>3.</w:t>
      </w:r>
      <w:r>
        <w:tab/>
        <w:t>The MCData message store returns the result in the MCData upload objects response.</w:t>
      </w:r>
    </w:p>
    <w:p w14:paraId="54AC434D" w14:textId="77777777" w:rsidR="00C336BB" w:rsidRDefault="00C336BB" w:rsidP="00C336BB">
      <w:pPr>
        <w:pStyle w:val="Heading4"/>
      </w:pPr>
      <w:bookmarkStart w:id="796" w:name="_Toc193632397"/>
      <w:r>
        <w:t>7.13.3.17</w:t>
      </w:r>
      <w:r>
        <w:tab/>
        <w:t>Notify client to synchronize</w:t>
      </w:r>
      <w:bookmarkEnd w:id="796"/>
    </w:p>
    <w:p w14:paraId="6F9EBCD5" w14:textId="77777777" w:rsidR="00C336BB" w:rsidRDefault="00C336BB" w:rsidP="00C336BB">
      <w:pPr>
        <w:pStyle w:val="Heading5"/>
      </w:pPr>
      <w:bookmarkStart w:id="797" w:name="_Toc193632398"/>
      <w:r>
        <w:t>7.13.3.17.1</w:t>
      </w:r>
      <w:r>
        <w:tab/>
        <w:t>General</w:t>
      </w:r>
      <w:bookmarkEnd w:id="797"/>
    </w:p>
    <w:p w14:paraId="37BF2BBE" w14:textId="77777777" w:rsidR="00C336BB" w:rsidRDefault="00C336BB" w:rsidP="00C336BB">
      <w:r w:rsidRPr="007E10EE">
        <w:t xml:space="preserve">MCData message store will send a notification to the </w:t>
      </w:r>
      <w:r>
        <w:t xml:space="preserve">MCData user </w:t>
      </w:r>
      <w:r w:rsidRPr="007E10EE">
        <w:t>when there are new objects in the MCData message store that need to be synchronized w</w:t>
      </w:r>
      <w:r>
        <w:t>i</w:t>
      </w:r>
      <w:r w:rsidRPr="007E10EE">
        <w:t>th</w:t>
      </w:r>
      <w:r>
        <w:t xml:space="preserve"> his local message store</w:t>
      </w:r>
      <w:r w:rsidRPr="007E10EE">
        <w:t>.</w:t>
      </w:r>
    </w:p>
    <w:p w14:paraId="3BFDF54F" w14:textId="77777777" w:rsidR="00C336BB" w:rsidRDefault="00C336BB" w:rsidP="00C336BB">
      <w:pPr>
        <w:pStyle w:val="Heading5"/>
      </w:pPr>
      <w:bookmarkStart w:id="798" w:name="_Toc193632399"/>
      <w:r>
        <w:t>7.13.3.17.2</w:t>
      </w:r>
      <w:r>
        <w:tab/>
        <w:t>Procedure using in-band connection</w:t>
      </w:r>
      <w:bookmarkEnd w:id="798"/>
    </w:p>
    <w:p w14:paraId="18B8B703" w14:textId="77777777" w:rsidR="00C336BB" w:rsidRDefault="00C336BB" w:rsidP="00C336BB">
      <w:r>
        <w:t>The procedure in figure 7.13.3.17.2-1 describes how the MCData message store notifies the message store client that there are new objects in the MCData message store need to be synchronized.</w:t>
      </w:r>
    </w:p>
    <w:p w14:paraId="0151A35E" w14:textId="77777777" w:rsidR="00C336BB" w:rsidRDefault="00C336BB" w:rsidP="00C336BB">
      <w:r>
        <w:t>Pre-conditions:</w:t>
      </w:r>
    </w:p>
    <w:p w14:paraId="33F5063F" w14:textId="77777777" w:rsidR="00C336BB" w:rsidRDefault="00C336BB" w:rsidP="00C336BB">
      <w:pPr>
        <w:pStyle w:val="B1"/>
      </w:pPr>
      <w:r>
        <w:t>1.</w:t>
      </w:r>
      <w:r>
        <w:tab/>
        <w:t>The MCData user has an account with the MCData message store.</w:t>
      </w:r>
    </w:p>
    <w:p w14:paraId="59FD6219" w14:textId="77777777" w:rsidR="00C336BB" w:rsidRDefault="00C336BB" w:rsidP="00C336BB">
      <w:pPr>
        <w:pStyle w:val="B1"/>
      </w:pPr>
      <w:r>
        <w:t>2.</w:t>
      </w:r>
      <w:r>
        <w:tab/>
        <w:t>A successful authentication and authorization have been performed between the message store client and the MCData message store.</w:t>
      </w:r>
      <w:r w:rsidRPr="0072269C">
        <w:t xml:space="preserve"> </w:t>
      </w:r>
    </w:p>
    <w:p w14:paraId="68A93BCC" w14:textId="77777777" w:rsidR="00C336BB" w:rsidRDefault="00C336BB" w:rsidP="00C336BB">
      <w:pPr>
        <w:pStyle w:val="B1"/>
      </w:pPr>
      <w:r>
        <w:t>3.</w:t>
      </w:r>
      <w:r>
        <w:tab/>
        <w:t>The Message store client is in an ongoing session with the MCData message store.</w:t>
      </w:r>
    </w:p>
    <w:p w14:paraId="3F67FA0B" w14:textId="77777777" w:rsidR="00C336BB" w:rsidRDefault="00C336BB" w:rsidP="00C336BB">
      <w:pPr>
        <w:ind w:left="288"/>
      </w:pPr>
    </w:p>
    <w:p w14:paraId="12F05848" w14:textId="77777777" w:rsidR="00C336BB" w:rsidRDefault="00C336BB" w:rsidP="00C336BB">
      <w:pPr>
        <w:pStyle w:val="TH"/>
      </w:pPr>
      <w:r>
        <w:object w:dxaOrig="8856" w:dyaOrig="4728" w14:anchorId="351022D1">
          <v:shape id="_x0000_i1105" type="#_x0000_t75" style="width:368.9pt;height:196.35pt" o:ole="">
            <v:imagedata r:id="rId173" o:title=""/>
          </v:shape>
          <o:OLEObject Type="Embed" ProgID="Visio.Drawing.11" ShapeID="_x0000_i1105" DrawAspect="Content" ObjectID="_1804365608" r:id="rId174"/>
        </w:object>
      </w:r>
    </w:p>
    <w:p w14:paraId="2977854B" w14:textId="77777777" w:rsidR="00C336BB" w:rsidRDefault="00C336BB" w:rsidP="00C336BB">
      <w:pPr>
        <w:pStyle w:val="TF"/>
      </w:pPr>
      <w:r>
        <w:t>Figure 7.13.3.17.2-1: Notify client to synchronize</w:t>
      </w:r>
      <w:r w:rsidRPr="0072269C">
        <w:t xml:space="preserve"> using in-band connection</w:t>
      </w:r>
    </w:p>
    <w:p w14:paraId="69415E7E" w14:textId="77777777" w:rsidR="00C336BB" w:rsidRDefault="00C336BB" w:rsidP="00C336BB">
      <w:pPr>
        <w:pStyle w:val="B1"/>
      </w:pPr>
      <w:r>
        <w:t>1.</w:t>
      </w:r>
      <w:r>
        <w:tab/>
        <w:t>The MCData message store receives new objects for the MCData user and decides to send a notification to inform the MCData user.</w:t>
      </w:r>
    </w:p>
    <w:p w14:paraId="0BD2F639" w14:textId="77777777" w:rsidR="00C336BB" w:rsidRDefault="00C336BB" w:rsidP="00C336BB">
      <w:pPr>
        <w:pStyle w:val="NO"/>
      </w:pPr>
      <w:r>
        <w:t>NOTE:</w:t>
      </w:r>
      <w:r>
        <w:tab/>
        <w:t xml:space="preserve">How MCData message store determines if a notification needs to be sent to the message store client is out of scope of the present </w:t>
      </w:r>
      <w:r w:rsidRPr="007E10EE">
        <w:t>specification</w:t>
      </w:r>
      <w:r>
        <w:t>.</w:t>
      </w:r>
    </w:p>
    <w:p w14:paraId="373C9225" w14:textId="77777777" w:rsidR="00C336BB" w:rsidRDefault="00C336BB" w:rsidP="00C336BB">
      <w:pPr>
        <w:pStyle w:val="B1"/>
      </w:pPr>
      <w:r>
        <w:t>2.</w:t>
      </w:r>
      <w:r>
        <w:tab/>
        <w:t>The MCData message store sends the MCData synchronization notification to the message store client.</w:t>
      </w:r>
    </w:p>
    <w:p w14:paraId="29BF5A14" w14:textId="77777777" w:rsidR="00C336BB" w:rsidRDefault="00C336BB" w:rsidP="00C336BB">
      <w:pPr>
        <w:pStyle w:val="Heading5"/>
      </w:pPr>
      <w:bookmarkStart w:id="799" w:name="_Toc193632400"/>
      <w:r>
        <w:t>7.13.3.17.3</w:t>
      </w:r>
      <w:r>
        <w:tab/>
        <w:t>Procedure using MCData notification server</w:t>
      </w:r>
      <w:bookmarkEnd w:id="799"/>
    </w:p>
    <w:p w14:paraId="2CEF736E" w14:textId="77777777" w:rsidR="00C336BB" w:rsidRDefault="00C336BB" w:rsidP="00C336BB">
      <w:r>
        <w:t>The procedure in figure 7.13.3.17.3-1 describes how the MCData message store notifies the message notification client, using a MCData notification server, that there are new objects in the MCData message store needing to be synchronized. This procedure uses a web base notification mechanism in wide deployment today. The Message notification client requests the notification service from the MCData notification server and the MCData notification server returns with two URLs; one used by the service client to inform the service server where to send notification messages and the other one to use by the service client to PULL notification messages from the MCData notification server.</w:t>
      </w:r>
    </w:p>
    <w:p w14:paraId="792C0558" w14:textId="77777777" w:rsidR="00C336BB" w:rsidRDefault="00C336BB" w:rsidP="00C336BB">
      <w:r>
        <w:t>Pre-conditions:</w:t>
      </w:r>
    </w:p>
    <w:p w14:paraId="28D5FEA0" w14:textId="77777777" w:rsidR="00C336BB" w:rsidRDefault="00C336BB" w:rsidP="00C336BB">
      <w:pPr>
        <w:pStyle w:val="B1"/>
      </w:pPr>
      <w:r>
        <w:t>1.</w:t>
      </w:r>
      <w:r>
        <w:tab/>
        <w:t>The MCData user has an account with the MCData message store.</w:t>
      </w:r>
    </w:p>
    <w:p w14:paraId="34960B21" w14:textId="77777777" w:rsidR="00C336BB" w:rsidRDefault="00C336BB" w:rsidP="00C336BB">
      <w:pPr>
        <w:pStyle w:val="B1"/>
      </w:pPr>
      <w:r>
        <w:t>2.</w:t>
      </w:r>
      <w:r>
        <w:tab/>
        <w:t>A successful authentication and authorization have been performed between the message store client and the MCData message store.</w:t>
      </w:r>
    </w:p>
    <w:p w14:paraId="7B35C401" w14:textId="77777777" w:rsidR="00C336BB" w:rsidRDefault="00C336BB" w:rsidP="00C336BB">
      <w:pPr>
        <w:pStyle w:val="B1"/>
      </w:pPr>
      <w:r>
        <w:t>3.</w:t>
      </w:r>
      <w:r>
        <w:tab/>
        <w:t>The Message store client doesn</w:t>
      </w:r>
      <w:r w:rsidRPr="006521C1">
        <w:t>'</w:t>
      </w:r>
      <w:r>
        <w:t>t have an ongoing session with the MCData message store.</w:t>
      </w:r>
    </w:p>
    <w:p w14:paraId="58AD6474" w14:textId="77777777" w:rsidR="00C336BB" w:rsidRDefault="00C336BB" w:rsidP="00C336BB">
      <w:pPr>
        <w:pStyle w:val="B1"/>
      </w:pPr>
      <w:r>
        <w:t>4.</w:t>
      </w:r>
      <w:r>
        <w:tab/>
        <w:t>The trust relationship between the MCData notification server and the MCData message store has been established.</w:t>
      </w:r>
    </w:p>
    <w:p w14:paraId="0EF3AD5B" w14:textId="77777777" w:rsidR="00C336BB" w:rsidRDefault="00C336BB" w:rsidP="00C336BB">
      <w:pPr>
        <w:pStyle w:val="B1"/>
      </w:pPr>
      <w:r>
        <w:t>5.</w:t>
      </w:r>
      <w:r>
        <w:tab/>
        <w:t>The MCData notification server has a trust relationship and connection with the PUSH Enabler server.</w:t>
      </w:r>
    </w:p>
    <w:p w14:paraId="354E2F29" w14:textId="77777777" w:rsidR="00C336BB" w:rsidRDefault="00C336BB" w:rsidP="00C336BB">
      <w:pPr>
        <w:pStyle w:val="TH"/>
      </w:pPr>
      <w:r>
        <w:object w:dxaOrig="10305" w:dyaOrig="9420" w14:anchorId="47148816">
          <v:shape id="_x0000_i1106" type="#_x0000_t75" style="width:445.55pt;height:405.35pt" o:ole="">
            <v:imagedata r:id="rId175" o:title=""/>
          </v:shape>
          <o:OLEObject Type="Embed" ProgID="Visio.Drawing.11" ShapeID="_x0000_i1106" DrawAspect="Content" ObjectID="_1804365609" r:id="rId176"/>
        </w:object>
      </w:r>
    </w:p>
    <w:p w14:paraId="13740D17" w14:textId="77777777" w:rsidR="00C336BB" w:rsidRDefault="00C336BB" w:rsidP="00C336BB">
      <w:pPr>
        <w:pStyle w:val="TF"/>
      </w:pPr>
      <w:r>
        <w:t>Figure 7.13.3.17.3-1: Notify client to synchronize through MCData notification server</w:t>
      </w:r>
    </w:p>
    <w:p w14:paraId="6626F2FC" w14:textId="77777777" w:rsidR="00C336BB" w:rsidRDefault="00C336BB" w:rsidP="00C336BB">
      <w:pPr>
        <w:pStyle w:val="B1"/>
      </w:pPr>
      <w:r>
        <w:t>1.</w:t>
      </w:r>
      <w:r>
        <w:tab/>
        <w:t>The Message notification client wants to create notification channels (i.e. endpoint URLs) to be used by the MCData message store to send notification messages and sends a Create notification channel request to the MCData notification server. The desired validity duration for the channels to be used and the notification channel type (PUSH or PULL) are included in the request.</w:t>
      </w:r>
    </w:p>
    <w:p w14:paraId="7F44A042" w14:textId="77777777" w:rsidR="00C336BB" w:rsidRDefault="00C336BB" w:rsidP="00C336BB">
      <w:pPr>
        <w:pStyle w:val="B1"/>
      </w:pPr>
      <w:r>
        <w:t>2.</w:t>
      </w:r>
      <w:r>
        <w:tab/>
        <w:t>The MCData notification server authenticates the Message notification client and authorizes its request.</w:t>
      </w:r>
    </w:p>
    <w:p w14:paraId="06C507B4" w14:textId="77777777" w:rsidR="00C336BB" w:rsidRDefault="00C336BB" w:rsidP="00C336BB">
      <w:pPr>
        <w:pStyle w:val="B1"/>
      </w:pPr>
      <w:r>
        <w:t>3.</w:t>
      </w:r>
      <w:r>
        <w:tab/>
        <w:t>The MCData notification server sends the Message notification client the Create notification channel response with the endpoint URLs that will be used by the MCData message store to send the notification messages and the Message notification client to receive the notification messages. The MCData notification server also includes what is the valid duration for these endpoint URLs to be used in the response.</w:t>
      </w:r>
    </w:p>
    <w:p w14:paraId="4FC54474" w14:textId="77777777" w:rsidR="00C336BB" w:rsidRDefault="00C336BB" w:rsidP="00C336BB">
      <w:pPr>
        <w:pStyle w:val="B1"/>
      </w:pPr>
      <w:r>
        <w:t>4.</w:t>
      </w:r>
      <w:r>
        <w:tab/>
        <w:t>If the notification type is PULL method, the message notification client sends the Open notification channel to the MCData notification server to start receiving the notification message.</w:t>
      </w:r>
      <w:r w:rsidRPr="00B07855">
        <w:t xml:space="preserve"> For certain PUSH method notification type (such as WebSockets) the message notification client requests the MCData notification server to start the PUSH notification service with its specific protocol that is outside the scope of this specification.</w:t>
      </w:r>
    </w:p>
    <w:p w14:paraId="5DDFFB98" w14:textId="77777777" w:rsidR="00C336BB" w:rsidRDefault="00C336BB" w:rsidP="00C336BB">
      <w:pPr>
        <w:pStyle w:val="B1"/>
      </w:pPr>
      <w:r>
        <w:t>5.</w:t>
      </w:r>
      <w:r>
        <w:tab/>
        <w:t>The message store client sends the Subscribe for notification request to the MCData message store asking to be notified if there are changes to its message store account. The callback URL returned from the MCData notification server in step 3 is included in the request for the MCData message store to use to send notification messages.</w:t>
      </w:r>
    </w:p>
    <w:p w14:paraId="74C3CDCF" w14:textId="77777777" w:rsidR="00C336BB" w:rsidRDefault="00C336BB" w:rsidP="00C336BB">
      <w:pPr>
        <w:pStyle w:val="B1"/>
      </w:pPr>
      <w:r>
        <w:t>6.</w:t>
      </w:r>
      <w:r>
        <w:tab/>
        <w:t>The MCData message store sends the Subscribe for notification response to the message store client to acknowledge the request.</w:t>
      </w:r>
    </w:p>
    <w:p w14:paraId="16BB6501" w14:textId="77777777" w:rsidR="00C336BB" w:rsidRDefault="00C336BB" w:rsidP="00C336BB">
      <w:pPr>
        <w:pStyle w:val="B1"/>
      </w:pPr>
      <w:r>
        <w:t>7.</w:t>
      </w:r>
      <w:r>
        <w:tab/>
        <w:t>The MCData user</w:t>
      </w:r>
      <w:r w:rsidRPr="0072269C">
        <w:t>'</w:t>
      </w:r>
      <w:r>
        <w:t>s message store account has changed and the MCData message store generates a notification message.</w:t>
      </w:r>
    </w:p>
    <w:p w14:paraId="2E1E92EF" w14:textId="77777777" w:rsidR="00C336BB" w:rsidRDefault="00C336BB" w:rsidP="00C336BB">
      <w:pPr>
        <w:pStyle w:val="B1"/>
      </w:pPr>
      <w:r>
        <w:t>8.</w:t>
      </w:r>
      <w:r>
        <w:tab/>
        <w:t>Using the callback URL, the MCData message store sends the notification message to the MCData notification server.</w:t>
      </w:r>
    </w:p>
    <w:p w14:paraId="65F79DCF" w14:textId="77777777" w:rsidR="00C336BB" w:rsidRDefault="00C336BB" w:rsidP="00C336BB">
      <w:pPr>
        <w:pStyle w:val="B1"/>
      </w:pPr>
      <w:r>
        <w:t>9.</w:t>
      </w:r>
      <w:r>
        <w:tab/>
        <w:t xml:space="preserve">If the delivery method is PULL, the MCData notification server sends the notification message to the message notification client over the </w:t>
      </w:r>
      <w:r w:rsidRPr="0040226D">
        <w:t>opened notification channel</w:t>
      </w:r>
      <w:r>
        <w:t>. If the delivery method is PUSH, the MCData notification server sends the notification message to the PUSH Enabler server (not shown in the figure) to deliver to the message notification client.</w:t>
      </w:r>
    </w:p>
    <w:p w14:paraId="676DF6DF" w14:textId="77777777" w:rsidR="00C336BB" w:rsidRDefault="00C336BB" w:rsidP="00C336BB">
      <w:pPr>
        <w:pStyle w:val="NO"/>
      </w:pPr>
      <w:r>
        <w:t>NOTE:</w:t>
      </w:r>
      <w:r>
        <w:tab/>
        <w:t>The PUSH Enabler server is implementation specific and outside the scope of this specification.</w:t>
      </w:r>
    </w:p>
    <w:p w14:paraId="00A4BFB4" w14:textId="77777777" w:rsidR="00C336BB" w:rsidRDefault="00C336BB" w:rsidP="00C336BB">
      <w:r>
        <w:t>The procedure in figure 7.13.3.17.3-2 describes how the message notification client updates the validity duration of a notification channel and subscription to avoid its expiration, i.e. to extend its lifetime.</w:t>
      </w:r>
    </w:p>
    <w:p w14:paraId="4B5B0514" w14:textId="77777777" w:rsidR="00C336BB" w:rsidRDefault="00C336BB" w:rsidP="00C336BB">
      <w:r>
        <w:t>Pre-conditions:</w:t>
      </w:r>
    </w:p>
    <w:p w14:paraId="7DDE9BF1" w14:textId="77777777" w:rsidR="00C336BB" w:rsidRDefault="00C336BB" w:rsidP="00C336BB">
      <w:pPr>
        <w:pStyle w:val="B1"/>
      </w:pPr>
      <w:r>
        <w:t>1.</w:t>
      </w:r>
      <w:r>
        <w:tab/>
        <w:t>A notification channel has already been requested and established between the message notification client and MCData notification server.</w:t>
      </w:r>
    </w:p>
    <w:p w14:paraId="60116363" w14:textId="77777777" w:rsidR="00C336BB" w:rsidRDefault="00C336BB" w:rsidP="00C336BB">
      <w:pPr>
        <w:pStyle w:val="B1"/>
      </w:pPr>
      <w:r>
        <w:t>2.</w:t>
      </w:r>
      <w:r>
        <w:tab/>
        <w:t>The message store client has a successful notification subscription with the MCData message store.</w:t>
      </w:r>
    </w:p>
    <w:p w14:paraId="161EAA1B" w14:textId="77777777" w:rsidR="00C336BB" w:rsidRDefault="00C336BB" w:rsidP="00C336BB">
      <w:pPr>
        <w:pStyle w:val="B1"/>
      </w:pPr>
      <w:r>
        <w:t>3.</w:t>
      </w:r>
      <w:r>
        <w:tab/>
        <w:t>The validity duration of the notification channel is about to expire.</w:t>
      </w:r>
    </w:p>
    <w:p w14:paraId="317078D2" w14:textId="77777777" w:rsidR="00C336BB" w:rsidRDefault="00C336BB" w:rsidP="00C336BB">
      <w:pPr>
        <w:pStyle w:val="TH"/>
      </w:pPr>
      <w:r>
        <w:object w:dxaOrig="9870" w:dyaOrig="5731" w14:anchorId="79B59DDD">
          <v:shape id="_x0000_i1107" type="#_x0000_t75" style="width:453.5pt;height:264.6pt" o:ole="">
            <v:imagedata r:id="rId177" o:title=""/>
          </v:shape>
          <o:OLEObject Type="Embed" ProgID="Visio.Drawing.11" ShapeID="_x0000_i1107" DrawAspect="Content" ObjectID="_1804365610" r:id="rId178"/>
        </w:object>
      </w:r>
    </w:p>
    <w:p w14:paraId="42D7CDCE" w14:textId="77777777" w:rsidR="00C336BB" w:rsidRDefault="00C336BB" w:rsidP="00C336BB">
      <w:pPr>
        <w:pStyle w:val="TF"/>
      </w:pPr>
      <w:r>
        <w:t>Figure 7.13.3.17.3-2: Update a notification channel</w:t>
      </w:r>
    </w:p>
    <w:p w14:paraId="6BFF368B" w14:textId="77777777" w:rsidR="00C336BB" w:rsidRDefault="00C336BB" w:rsidP="00C336BB">
      <w:pPr>
        <w:pStyle w:val="B1"/>
      </w:pPr>
      <w:r>
        <w:t>1.</w:t>
      </w:r>
      <w:r>
        <w:tab/>
        <w:t>The message notification client sends the Update notification channel request, including the desired new validity duration, to the MCData notification server.</w:t>
      </w:r>
    </w:p>
    <w:p w14:paraId="38DC631D" w14:textId="77777777" w:rsidR="00C336BB" w:rsidRDefault="00C336BB" w:rsidP="00C336BB">
      <w:pPr>
        <w:pStyle w:val="B1"/>
      </w:pPr>
      <w:r>
        <w:t>2.</w:t>
      </w:r>
      <w:r>
        <w:tab/>
        <w:t>The MCData notification server grants the request and sends the Update notification channel response to the message notification client. The new validity duration is included in the response.</w:t>
      </w:r>
    </w:p>
    <w:p w14:paraId="79D329AC" w14:textId="77777777" w:rsidR="00C336BB" w:rsidRDefault="00C336BB" w:rsidP="00C336BB">
      <w:pPr>
        <w:pStyle w:val="B1"/>
      </w:pPr>
      <w:r>
        <w:t>3.</w:t>
      </w:r>
      <w:r>
        <w:tab/>
        <w:t>The message store client sends the Update notification subscription request to the MCData message store with the new validity duration received from the MCData notification server in step 2.</w:t>
      </w:r>
    </w:p>
    <w:p w14:paraId="34F29908" w14:textId="77777777" w:rsidR="00C336BB" w:rsidRDefault="00C336BB" w:rsidP="00C336BB">
      <w:pPr>
        <w:pStyle w:val="B1"/>
      </w:pPr>
      <w:r>
        <w:t>4.</w:t>
      </w:r>
      <w:r>
        <w:tab/>
        <w:t>The MCData message store  sends the Update notification subscription response to the message store client and confirms the new validity duration.</w:t>
      </w:r>
    </w:p>
    <w:p w14:paraId="59E590F6" w14:textId="77777777" w:rsidR="00C336BB" w:rsidRDefault="00C336BB" w:rsidP="00C336BB">
      <w:r>
        <w:t>The procedure in figure 7.13.3.17.3-3 describes how the message notification client delete a notification channel and subscription that is no longer needed.</w:t>
      </w:r>
    </w:p>
    <w:p w14:paraId="56F70B07" w14:textId="77777777" w:rsidR="00C336BB" w:rsidRDefault="00C336BB" w:rsidP="00C336BB">
      <w:r>
        <w:t>Pre-conditions:</w:t>
      </w:r>
    </w:p>
    <w:p w14:paraId="5E6EE754" w14:textId="77777777" w:rsidR="00C336BB" w:rsidRDefault="00C336BB" w:rsidP="00C336BB">
      <w:pPr>
        <w:pStyle w:val="B1"/>
      </w:pPr>
      <w:r>
        <w:t>1.</w:t>
      </w:r>
      <w:r>
        <w:tab/>
        <w:t>A notification channel has already been requested and established between the message notification client and MCData notification server.</w:t>
      </w:r>
    </w:p>
    <w:p w14:paraId="5FAD6EE9" w14:textId="77777777" w:rsidR="00C336BB" w:rsidRDefault="00C336BB" w:rsidP="00C336BB">
      <w:pPr>
        <w:pStyle w:val="B1"/>
      </w:pPr>
      <w:r>
        <w:t>2.</w:t>
      </w:r>
      <w:r>
        <w:tab/>
        <w:t>The message store client has a successful notification subscription with the MCData message store.</w:t>
      </w:r>
    </w:p>
    <w:p w14:paraId="1B84C1FB" w14:textId="77777777" w:rsidR="00C336BB" w:rsidRDefault="00C336BB" w:rsidP="00C336BB">
      <w:pPr>
        <w:pStyle w:val="B1"/>
      </w:pPr>
      <w:r>
        <w:t>3.</w:t>
      </w:r>
      <w:r>
        <w:tab/>
        <w:t>The MCData user no longer wants to receive notifications from the MCData message store.</w:t>
      </w:r>
    </w:p>
    <w:p w14:paraId="4F126BC9" w14:textId="77777777" w:rsidR="00C336BB" w:rsidRDefault="00C336BB" w:rsidP="00C336BB">
      <w:pPr>
        <w:pStyle w:val="B1"/>
      </w:pPr>
    </w:p>
    <w:p w14:paraId="10BDE14D" w14:textId="77777777" w:rsidR="00C336BB" w:rsidRDefault="00C336BB" w:rsidP="00C336BB">
      <w:pPr>
        <w:pStyle w:val="TH"/>
      </w:pPr>
      <w:r>
        <w:object w:dxaOrig="9870" w:dyaOrig="5731" w14:anchorId="47761A60">
          <v:shape id="_x0000_i1108" type="#_x0000_t75" style="width:475.95pt;height:277.25pt" o:ole="">
            <v:imagedata r:id="rId179" o:title=""/>
          </v:shape>
          <o:OLEObject Type="Embed" ProgID="Visio.Drawing.11" ShapeID="_x0000_i1108" DrawAspect="Content" ObjectID="_1804365611" r:id="rId180"/>
        </w:object>
      </w:r>
    </w:p>
    <w:p w14:paraId="5F79144C" w14:textId="77777777" w:rsidR="00C336BB" w:rsidRDefault="00C336BB" w:rsidP="00C336BB">
      <w:pPr>
        <w:pStyle w:val="TF"/>
      </w:pPr>
      <w:r>
        <w:t>Figure 7.13.3.17.3-3: Delete a notification channel</w:t>
      </w:r>
    </w:p>
    <w:p w14:paraId="430C92D5" w14:textId="77777777" w:rsidR="00C336BB" w:rsidRDefault="00C336BB" w:rsidP="00C336BB">
      <w:pPr>
        <w:pStyle w:val="B1"/>
      </w:pPr>
      <w:r>
        <w:t>1.</w:t>
      </w:r>
      <w:r>
        <w:tab/>
        <w:t>The message store client decides to stop receiving notifications from the MCData message store and sends the Delete notification subscription request to the MCData message store.</w:t>
      </w:r>
    </w:p>
    <w:p w14:paraId="5469CC72" w14:textId="77777777" w:rsidR="00C336BB" w:rsidRDefault="00C336BB" w:rsidP="00C336BB">
      <w:pPr>
        <w:pStyle w:val="B1"/>
      </w:pPr>
      <w:r>
        <w:t>2.</w:t>
      </w:r>
      <w:r>
        <w:tab/>
        <w:t xml:space="preserve">The MCData message store acknowledges the request and sends the Delete notification subscription response to the message store client. </w:t>
      </w:r>
    </w:p>
    <w:p w14:paraId="79D50DCC" w14:textId="77777777" w:rsidR="00C336BB" w:rsidRDefault="00C336BB" w:rsidP="00C336BB">
      <w:pPr>
        <w:pStyle w:val="B1"/>
      </w:pPr>
      <w:r>
        <w:t>3.</w:t>
      </w:r>
      <w:r>
        <w:tab/>
        <w:t>The message notification client sends the Delete notification channel request to the MCData notification server.</w:t>
      </w:r>
    </w:p>
    <w:p w14:paraId="7D7F49E2" w14:textId="77777777" w:rsidR="00C336BB" w:rsidRDefault="00C336BB" w:rsidP="00C336BB">
      <w:pPr>
        <w:pStyle w:val="B1"/>
      </w:pPr>
      <w:r>
        <w:t>4.</w:t>
      </w:r>
      <w:r>
        <w:tab/>
        <w:t>The MCData notification server acknowledges the request and sends the Delete notification channel response to the message notification client.</w:t>
      </w:r>
    </w:p>
    <w:p w14:paraId="17427032" w14:textId="77777777" w:rsidR="00C336BB" w:rsidRPr="005C321E" w:rsidRDefault="00C336BB" w:rsidP="00C336BB">
      <w:pPr>
        <w:pStyle w:val="Heading4"/>
      </w:pPr>
      <w:bookmarkStart w:id="800" w:name="_Toc193632401"/>
      <w:r>
        <w:t>7.13.3.18</w:t>
      </w:r>
      <w:r>
        <w:tab/>
        <w:t>Search folder</w:t>
      </w:r>
      <w:bookmarkEnd w:id="800"/>
    </w:p>
    <w:p w14:paraId="6AD6E2D6" w14:textId="77777777" w:rsidR="00C336BB" w:rsidRDefault="00C336BB" w:rsidP="00C336BB">
      <w:pPr>
        <w:pStyle w:val="Heading5"/>
      </w:pPr>
      <w:bookmarkStart w:id="801" w:name="_Toc193632402"/>
      <w:r>
        <w:t>7.13.3.18.1</w:t>
      </w:r>
      <w:r>
        <w:tab/>
        <w:t>General</w:t>
      </w:r>
      <w:bookmarkEnd w:id="801"/>
    </w:p>
    <w:p w14:paraId="50C9202E" w14:textId="77777777" w:rsidR="00C336BB" w:rsidRDefault="00C336BB" w:rsidP="00C336BB">
      <w:r>
        <w:t>The message store client can search stored folder(s) with certain criteria. This procedure allows the message store client to look for folder(s) that meet certain criteria such as when the folder is created. This procedure provides the message store client the ability to locate a specific folder(s) matching the search criteria to perform further operations.</w:t>
      </w:r>
    </w:p>
    <w:p w14:paraId="4EE4690A" w14:textId="77777777" w:rsidR="00C336BB" w:rsidRDefault="00C336BB" w:rsidP="00C336BB">
      <w:pPr>
        <w:pStyle w:val="Heading5"/>
      </w:pPr>
      <w:bookmarkStart w:id="802" w:name="_Toc193632403"/>
      <w:r>
        <w:t>7.13.3.18.2</w:t>
      </w:r>
      <w:r>
        <w:tab/>
        <w:t>Procedure</w:t>
      </w:r>
      <w:bookmarkEnd w:id="802"/>
    </w:p>
    <w:p w14:paraId="2B9E86CA" w14:textId="77777777" w:rsidR="00C336BB" w:rsidRDefault="00C336BB" w:rsidP="00C336BB">
      <w:r>
        <w:t>The procedure in figure 7.13.3.18.2-1 describes the case when a message store client searches and retrieves relevant stored objects from the MCData message store.</w:t>
      </w:r>
    </w:p>
    <w:p w14:paraId="7BA5CB45" w14:textId="77777777" w:rsidR="00C336BB" w:rsidRDefault="00C336BB" w:rsidP="00C336BB">
      <w:r>
        <w:t>Pre-conditions:</w:t>
      </w:r>
    </w:p>
    <w:p w14:paraId="227418BE" w14:textId="77777777" w:rsidR="00C336BB" w:rsidRDefault="00C336BB" w:rsidP="00C336BB">
      <w:pPr>
        <w:pStyle w:val="B1"/>
      </w:pPr>
      <w:r>
        <w:t>1.</w:t>
      </w:r>
      <w:r>
        <w:tab/>
        <w:t>A successful authentication and authorization have been performed between the message store client and the MCData message store.</w:t>
      </w:r>
    </w:p>
    <w:p w14:paraId="5AE60278" w14:textId="77777777" w:rsidR="00C336BB" w:rsidRDefault="00C336BB" w:rsidP="00C336BB">
      <w:pPr>
        <w:pStyle w:val="TH"/>
      </w:pPr>
      <w:r>
        <w:object w:dxaOrig="8325" w:dyaOrig="4725" w14:anchorId="18DEAEB7">
          <v:shape id="_x0000_i1109" type="#_x0000_t75" style="width:352.5pt;height:199.15pt" o:ole="">
            <v:imagedata r:id="rId181" o:title=""/>
          </v:shape>
          <o:OLEObject Type="Embed" ProgID="Visio.Drawing.11" ShapeID="_x0000_i1109" DrawAspect="Content" ObjectID="_1804365612" r:id="rId182"/>
        </w:object>
      </w:r>
    </w:p>
    <w:p w14:paraId="44F9A071" w14:textId="77777777" w:rsidR="00C336BB" w:rsidRDefault="00C336BB" w:rsidP="00C336BB">
      <w:pPr>
        <w:pStyle w:val="TF"/>
      </w:pPr>
      <w:r>
        <w:t>Figure 7.13.3.18.2-1: Search folder</w:t>
      </w:r>
    </w:p>
    <w:p w14:paraId="378CE9A4" w14:textId="77777777" w:rsidR="00C336BB" w:rsidRDefault="00C336BB" w:rsidP="00C336BB">
      <w:pPr>
        <w:pStyle w:val="B1"/>
      </w:pPr>
      <w:r>
        <w:t>1.</w:t>
      </w:r>
      <w:r>
        <w:tab/>
        <w:t>The message store client wants to retrieve message store folder(s) that meet certain criteria (such as when the folder(s) was created, certain keywords etc.) and initiates a MCData search folder request toward the MCData message store. The search criteria are included in the request.</w:t>
      </w:r>
    </w:p>
    <w:p w14:paraId="33EC0335" w14:textId="77777777" w:rsidR="00C336BB" w:rsidRDefault="00C336BB" w:rsidP="00C336BB">
      <w:pPr>
        <w:pStyle w:val="B1"/>
      </w:pPr>
      <w:r>
        <w:t>2.</w:t>
      </w:r>
      <w:r>
        <w:tab/>
        <w:t>The MCData message store identifies all folders that match the search criteria and returns them in the MCData search folder response.</w:t>
      </w:r>
    </w:p>
    <w:p w14:paraId="0043DECD" w14:textId="77777777" w:rsidR="00C336BB" w:rsidRPr="005C321E" w:rsidRDefault="00C336BB" w:rsidP="00C336BB">
      <w:pPr>
        <w:pStyle w:val="Heading4"/>
      </w:pPr>
      <w:bookmarkStart w:id="803" w:name="_Toc193632404"/>
      <w:r>
        <w:t>7.13.3.19</w:t>
      </w:r>
      <w:r>
        <w:tab/>
        <w:t>Retrieve folder content</w:t>
      </w:r>
      <w:bookmarkEnd w:id="803"/>
    </w:p>
    <w:p w14:paraId="46C70A15" w14:textId="77777777" w:rsidR="00C336BB" w:rsidRDefault="00C336BB" w:rsidP="00C336BB">
      <w:pPr>
        <w:pStyle w:val="Heading5"/>
      </w:pPr>
      <w:bookmarkStart w:id="804" w:name="_Toc193632405"/>
      <w:r>
        <w:t>7.13.3.19.1</w:t>
      </w:r>
      <w:r>
        <w:tab/>
        <w:t>General</w:t>
      </w:r>
      <w:bookmarkEnd w:id="804"/>
    </w:p>
    <w:p w14:paraId="5CDA9687" w14:textId="77777777" w:rsidR="00C336BB" w:rsidRDefault="00C336BB" w:rsidP="00C336BB">
      <w:r>
        <w:t>An MCData user can retrieve the content of a folder in the user</w:t>
      </w:r>
      <w:r w:rsidRPr="006035C7">
        <w:t>'</w:t>
      </w:r>
      <w:r>
        <w:t>s message store account. This procedure allows the message store client to retrieve the specific folder</w:t>
      </w:r>
      <w:r w:rsidRPr="00C56B1D">
        <w:t>'</w:t>
      </w:r>
      <w:r>
        <w:t xml:space="preserve">s content from the MCData message store. </w:t>
      </w:r>
    </w:p>
    <w:p w14:paraId="48CDAB88" w14:textId="77777777" w:rsidR="00C336BB" w:rsidRDefault="00C336BB" w:rsidP="00C336BB">
      <w:pPr>
        <w:pStyle w:val="Heading5"/>
      </w:pPr>
      <w:bookmarkStart w:id="805" w:name="_Toc193632406"/>
      <w:r>
        <w:t>7.13.3.19.2</w:t>
      </w:r>
      <w:r>
        <w:tab/>
        <w:t>Procedure</w:t>
      </w:r>
      <w:bookmarkEnd w:id="805"/>
    </w:p>
    <w:p w14:paraId="153A6F3A" w14:textId="77777777" w:rsidR="00C336BB" w:rsidRDefault="00C336BB" w:rsidP="00C336BB">
      <w:r>
        <w:t>The procedure in figure 7.13.3.19.2-1 describes the case when a message store client retrieves the content of a specific folder in the MCData message store.</w:t>
      </w:r>
    </w:p>
    <w:p w14:paraId="7DC9D058" w14:textId="77777777" w:rsidR="00C336BB" w:rsidRDefault="00C336BB" w:rsidP="00C336BB">
      <w:r>
        <w:t>Pre-conditions:</w:t>
      </w:r>
    </w:p>
    <w:p w14:paraId="424ABCB9" w14:textId="77777777" w:rsidR="00C336BB" w:rsidRDefault="00C336BB" w:rsidP="00C336BB">
      <w:pPr>
        <w:pStyle w:val="B1"/>
      </w:pPr>
      <w:r>
        <w:t>1.</w:t>
      </w:r>
      <w:r>
        <w:tab/>
        <w:t>A successful authentication and authorization have been performed between the message store client and the MCData message store.</w:t>
      </w:r>
    </w:p>
    <w:p w14:paraId="4836EFAE" w14:textId="77777777" w:rsidR="00C336BB" w:rsidRDefault="00C336BB" w:rsidP="00C336BB">
      <w:pPr>
        <w:pStyle w:val="TH"/>
      </w:pPr>
      <w:r>
        <w:object w:dxaOrig="8325" w:dyaOrig="4725" w14:anchorId="31E17427">
          <v:shape id="_x0000_i1110" type="#_x0000_t75" style="width:352.5pt;height:199.15pt" o:ole="">
            <v:imagedata r:id="rId183" o:title=""/>
          </v:shape>
          <o:OLEObject Type="Embed" ProgID="Visio.Drawing.11" ShapeID="_x0000_i1110" DrawAspect="Content" ObjectID="_1804365613" r:id="rId184"/>
        </w:object>
      </w:r>
    </w:p>
    <w:p w14:paraId="7E95C451" w14:textId="77777777" w:rsidR="00C336BB" w:rsidRDefault="00C336BB" w:rsidP="00C336BB">
      <w:pPr>
        <w:pStyle w:val="TF"/>
      </w:pPr>
      <w:r>
        <w:t>Figure 7.13.3.19.2-1: retrieve folder content</w:t>
      </w:r>
    </w:p>
    <w:p w14:paraId="52995D06" w14:textId="77777777" w:rsidR="00C336BB" w:rsidRDefault="00C336BB" w:rsidP="00C336BB">
      <w:pPr>
        <w:pStyle w:val="B1"/>
      </w:pPr>
      <w:r>
        <w:t>1.</w:t>
      </w:r>
      <w:r>
        <w:tab/>
        <w:t>The message store client wants to retrieve the content of a specific folder and initiates a MCData retrieve folder content request toward the MCData message store. The requested folder identifier is included in the request.</w:t>
      </w:r>
    </w:p>
    <w:p w14:paraId="609283EC" w14:textId="77777777" w:rsidR="00C336BB" w:rsidRDefault="00C336BB" w:rsidP="00C336BB">
      <w:pPr>
        <w:pStyle w:val="B1"/>
      </w:pPr>
      <w:r>
        <w:t>2.</w:t>
      </w:r>
      <w:r>
        <w:tab/>
        <w:t>The MCData message store locates the requested folder and returns the content of the folder (e.g. objects and subfolders) in the MCData retrieve folder content response.</w:t>
      </w:r>
    </w:p>
    <w:p w14:paraId="6FDBDF48" w14:textId="77777777" w:rsidR="00C336BB" w:rsidRPr="005C321E" w:rsidRDefault="00C336BB" w:rsidP="00C336BB">
      <w:pPr>
        <w:pStyle w:val="Heading4"/>
      </w:pPr>
      <w:bookmarkStart w:id="806" w:name="_Toc193632407"/>
      <w:r>
        <w:t>7.13.3.20</w:t>
      </w:r>
      <w:r>
        <w:tab/>
        <w:t>Store file contents distributed using HTTP</w:t>
      </w:r>
      <w:bookmarkEnd w:id="806"/>
      <w:r>
        <w:t xml:space="preserve"> </w:t>
      </w:r>
    </w:p>
    <w:p w14:paraId="6111B23C" w14:textId="77777777" w:rsidR="00C336BB" w:rsidRDefault="00C336BB" w:rsidP="00C336BB">
      <w:pPr>
        <w:pStyle w:val="Heading5"/>
      </w:pPr>
      <w:bookmarkStart w:id="807" w:name="_Toc193632408"/>
      <w:r>
        <w:t>7.13.3.20.1</w:t>
      </w:r>
      <w:r>
        <w:tab/>
        <w:t>General</w:t>
      </w:r>
      <w:bookmarkEnd w:id="807"/>
    </w:p>
    <w:p w14:paraId="7EEF82FB" w14:textId="77777777" w:rsidR="00C336BB" w:rsidRDefault="00C336BB" w:rsidP="00C336BB">
      <w:r>
        <w:t xml:space="preserve">An MCData user can store the received file content in his message store account. This procedure allows the message store client to request the MCData message store to retrieve the file from the media storage function of MCData content server and store into MCData message store account of the user. </w:t>
      </w:r>
    </w:p>
    <w:p w14:paraId="4580D98F" w14:textId="77777777" w:rsidR="00C336BB" w:rsidRDefault="00C336BB" w:rsidP="00C336BB">
      <w:pPr>
        <w:pStyle w:val="Heading5"/>
      </w:pPr>
      <w:bookmarkStart w:id="808" w:name="_Toc193632409"/>
      <w:r>
        <w:t>7.13.3.20.2</w:t>
      </w:r>
      <w:r>
        <w:tab/>
        <w:t>Procedure for storing the file – receiver side</w:t>
      </w:r>
      <w:bookmarkEnd w:id="808"/>
    </w:p>
    <w:p w14:paraId="7B271EE2" w14:textId="77777777" w:rsidR="00C336BB" w:rsidRDefault="00C336BB" w:rsidP="00C336BB">
      <w:r>
        <w:t>The procedure in figure 7.13.3.20.3-1 describes the case when a message store client requests the MCData message store to retrieve the file from media storage function of MCData content server and store into MCData message store account of the user.</w:t>
      </w:r>
    </w:p>
    <w:p w14:paraId="26D8BF6F" w14:textId="77777777" w:rsidR="00C336BB" w:rsidRDefault="00C336BB" w:rsidP="00C336BB">
      <w:r>
        <w:t>Pre-conditions:</w:t>
      </w:r>
    </w:p>
    <w:p w14:paraId="6434DE90" w14:textId="77777777" w:rsidR="00C336BB" w:rsidRDefault="00C336BB" w:rsidP="00C336BB">
      <w:pPr>
        <w:pStyle w:val="B1"/>
      </w:pPr>
      <w:r>
        <w:t>1.</w:t>
      </w:r>
      <w:r>
        <w:tab/>
        <w:t>A successful authentication and authorization have been performed between the message store client and the MCData message store.</w:t>
      </w:r>
    </w:p>
    <w:p w14:paraId="5B4B20F7" w14:textId="77777777" w:rsidR="00C336BB" w:rsidRDefault="00C336BB" w:rsidP="00C336BB">
      <w:pPr>
        <w:ind w:left="568" w:hanging="284"/>
      </w:pPr>
      <w:r>
        <w:t>2.</w:t>
      </w:r>
      <w:r>
        <w:tab/>
        <w:t>The configuration to store the MCData communication in MCData message store is enabled for the MCData user.</w:t>
      </w:r>
    </w:p>
    <w:p w14:paraId="6C3C77B9" w14:textId="77777777" w:rsidR="00C336BB" w:rsidRDefault="00C336BB" w:rsidP="00C336BB">
      <w:pPr>
        <w:pStyle w:val="B1"/>
      </w:pPr>
      <w:r>
        <w:t>3.</w:t>
      </w:r>
      <w:r>
        <w:tab/>
      </w:r>
      <w:r w:rsidRPr="007A2A68">
        <w:t>MCData user has requested to store his MCData communication.</w:t>
      </w:r>
    </w:p>
    <w:p w14:paraId="66C9E5CC" w14:textId="77777777" w:rsidR="00C336BB" w:rsidRDefault="00C336BB" w:rsidP="00C336BB">
      <w:pPr>
        <w:pStyle w:val="B1"/>
      </w:pPr>
      <w:r>
        <w:t>4.</w:t>
      </w:r>
      <w:r>
        <w:tab/>
      </w:r>
      <w:r w:rsidRPr="00921BA1">
        <w:t>The message store client knows the object identifier of the stored object.</w:t>
      </w:r>
    </w:p>
    <w:p w14:paraId="6A81AB08" w14:textId="77777777" w:rsidR="00C336BB" w:rsidRDefault="00C336BB" w:rsidP="00C336BB">
      <w:pPr>
        <w:pStyle w:val="TH"/>
      </w:pPr>
      <w:r>
        <w:object w:dxaOrig="9132" w:dyaOrig="6276" w14:anchorId="3131D58F">
          <v:shape id="_x0000_i1111" type="#_x0000_t75" style="width:456.8pt;height:313.7pt" o:ole="">
            <v:imagedata r:id="rId185" o:title=""/>
          </v:shape>
          <o:OLEObject Type="Embed" ProgID="Visio.Drawing.15" ShapeID="_x0000_i1111" DrawAspect="Content" ObjectID="_1804365614" r:id="rId186"/>
        </w:object>
      </w:r>
    </w:p>
    <w:p w14:paraId="0B8B4FA4" w14:textId="77777777" w:rsidR="00C336BB" w:rsidRDefault="00C336BB" w:rsidP="00C336BB">
      <w:pPr>
        <w:pStyle w:val="TF"/>
      </w:pPr>
      <w:r>
        <w:t>Figure 7.13.3.20.3-1: store file contents distributed using HTTP – receiver side</w:t>
      </w:r>
    </w:p>
    <w:p w14:paraId="7A7AF21C" w14:textId="77777777" w:rsidR="00C336BB" w:rsidRDefault="00C336BB" w:rsidP="00C336BB">
      <w:pPr>
        <w:pStyle w:val="B1"/>
      </w:pPr>
      <w:r>
        <w:t>1.</w:t>
      </w:r>
      <w:r>
        <w:tab/>
        <w:t>The Message store client initiates MCData retrieve file to store locally request towards the MCData message store. The object identifier corresponding to the stored MCData FD communication is included in the request</w:t>
      </w:r>
      <w:r w:rsidRPr="00277961">
        <w:t>.</w:t>
      </w:r>
    </w:p>
    <w:p w14:paraId="59A70A77" w14:textId="77777777" w:rsidR="00C336BB" w:rsidRDefault="00C336BB" w:rsidP="00C336BB">
      <w:pPr>
        <w:pStyle w:val="B1"/>
      </w:pPr>
      <w:r>
        <w:t>2.</w:t>
      </w:r>
      <w:r>
        <w:tab/>
        <w:t>The MCData message store retrieves the file URL from the stored object and fetches the file content from the MCData content server</w:t>
      </w:r>
      <w:r w:rsidRPr="00795EB2">
        <w:t>.</w:t>
      </w:r>
    </w:p>
    <w:p w14:paraId="78495F74" w14:textId="77777777" w:rsidR="00C336BB" w:rsidRDefault="00C336BB" w:rsidP="00C336BB">
      <w:pPr>
        <w:pStyle w:val="B1"/>
      </w:pPr>
      <w:r>
        <w:t>3.</w:t>
      </w:r>
      <w:r>
        <w:tab/>
        <w:t>The MCData message store stores the file content into the MCData user</w:t>
      </w:r>
      <w:r w:rsidRPr="00CD6039">
        <w:t>'</w:t>
      </w:r>
      <w:r>
        <w:t>s storage area and update the object with the URL referencing the file content stored in the MCData user</w:t>
      </w:r>
      <w:r w:rsidRPr="00CD6039">
        <w:t>'</w:t>
      </w:r>
      <w:r>
        <w:t>s storage area.</w:t>
      </w:r>
    </w:p>
    <w:p w14:paraId="31DFD862" w14:textId="77777777" w:rsidR="00C336BB" w:rsidRDefault="00C336BB" w:rsidP="00C336BB">
      <w:pPr>
        <w:pStyle w:val="B1"/>
      </w:pPr>
      <w:r>
        <w:t>4.</w:t>
      </w:r>
      <w:r>
        <w:tab/>
        <w:t>The MCData message store provides the MCData retrieve file to store locally response to the message store client. This response includes the URL of the file being stored in the MCData user</w:t>
      </w:r>
      <w:r w:rsidRPr="00F72E4B">
        <w:t>'</w:t>
      </w:r>
      <w:r>
        <w:t>s storage area.</w:t>
      </w:r>
    </w:p>
    <w:p w14:paraId="737CE929" w14:textId="77777777" w:rsidR="00C336BB" w:rsidRPr="0083396F" w:rsidRDefault="00C336BB" w:rsidP="00C336BB">
      <w:pPr>
        <w:pStyle w:val="Heading3"/>
        <w:rPr>
          <w:color w:val="000000"/>
        </w:rPr>
      </w:pPr>
      <w:bookmarkStart w:id="809" w:name="_Toc193632410"/>
      <w:r w:rsidRPr="0083396F">
        <w:rPr>
          <w:color w:val="000000"/>
        </w:rPr>
        <w:t>7.13.4</w:t>
      </w:r>
      <w:r w:rsidRPr="0083396F">
        <w:rPr>
          <w:color w:val="000000"/>
        </w:rPr>
        <w:tab/>
      </w:r>
      <w:r w:rsidRPr="005D2F2E">
        <w:rPr>
          <w:color w:val="000000"/>
        </w:rPr>
        <w:t xml:space="preserve">Generic </w:t>
      </w:r>
      <w:r>
        <w:rPr>
          <w:color w:val="000000"/>
        </w:rPr>
        <w:t xml:space="preserve">outgoing </w:t>
      </w:r>
      <w:r w:rsidRPr="005D2F2E">
        <w:rPr>
          <w:color w:val="000000"/>
        </w:rPr>
        <w:t>SDS procedure</w:t>
      </w:r>
      <w:r w:rsidRPr="0083396F">
        <w:rPr>
          <w:color w:val="000000"/>
        </w:rPr>
        <w:t xml:space="preserve"> with MCData message store</w:t>
      </w:r>
      <w:bookmarkEnd w:id="809"/>
    </w:p>
    <w:p w14:paraId="1A09C7A0" w14:textId="77777777" w:rsidR="00C336BB" w:rsidRPr="0083396F" w:rsidRDefault="00C336BB" w:rsidP="00C336BB">
      <w:pPr>
        <w:pStyle w:val="Heading4"/>
        <w:rPr>
          <w:noProof/>
          <w:color w:val="000000"/>
        </w:rPr>
      </w:pPr>
      <w:bookmarkStart w:id="810" w:name="_Toc193632411"/>
      <w:r w:rsidRPr="0083396F">
        <w:rPr>
          <w:noProof/>
          <w:color w:val="000000"/>
        </w:rPr>
        <w:t>7.13.4.1</w:t>
      </w:r>
      <w:r w:rsidRPr="0083396F">
        <w:rPr>
          <w:noProof/>
          <w:color w:val="000000"/>
        </w:rPr>
        <w:tab/>
        <w:t>General</w:t>
      </w:r>
      <w:bookmarkEnd w:id="810"/>
    </w:p>
    <w:p w14:paraId="043C172D" w14:textId="77777777" w:rsidR="00C336BB" w:rsidRPr="0083396F" w:rsidRDefault="00C336BB" w:rsidP="00C336BB">
      <w:pPr>
        <w:rPr>
          <w:color w:val="000000"/>
        </w:rPr>
      </w:pPr>
      <w:r w:rsidRPr="0083396F">
        <w:rPr>
          <w:color w:val="000000"/>
        </w:rPr>
        <w:t xml:space="preserve">When a MCData user is supported with MCData message store all his </w:t>
      </w:r>
      <w:r>
        <w:rPr>
          <w:color w:val="000000"/>
        </w:rPr>
        <w:t xml:space="preserve">outgoing </w:t>
      </w:r>
      <w:r w:rsidRPr="0083396F">
        <w:rPr>
          <w:color w:val="000000"/>
        </w:rPr>
        <w:t xml:space="preserve">communications </w:t>
      </w:r>
      <w:r>
        <w:rPr>
          <w:color w:val="000000"/>
        </w:rPr>
        <w:t>shall</w:t>
      </w:r>
      <w:r w:rsidRPr="0083396F">
        <w:rPr>
          <w:color w:val="000000"/>
        </w:rPr>
        <w:t xml:space="preserve"> be stored in</w:t>
      </w:r>
      <w:r>
        <w:rPr>
          <w:color w:val="000000"/>
        </w:rPr>
        <w:t xml:space="preserve"> his account in </w:t>
      </w:r>
      <w:r w:rsidRPr="005D2F2E">
        <w:rPr>
          <w:color w:val="000000"/>
        </w:rPr>
        <w:t>the</w:t>
      </w:r>
      <w:r w:rsidRPr="0083396F">
        <w:rPr>
          <w:color w:val="000000"/>
        </w:rPr>
        <w:t xml:space="preserve"> MCData message store</w:t>
      </w:r>
      <w:r>
        <w:rPr>
          <w:color w:val="000000"/>
        </w:rPr>
        <w:t xml:space="preserve"> when he has requested</w:t>
      </w:r>
      <w:r w:rsidRPr="0083396F">
        <w:rPr>
          <w:color w:val="000000"/>
        </w:rPr>
        <w:t>.</w:t>
      </w:r>
      <w:r>
        <w:rPr>
          <w:color w:val="000000"/>
        </w:rPr>
        <w:t xml:space="preserve"> This generic SDS procedure applies to all procedures in subclause 7.4.2 when the MCData user requests to store the MCData communication.</w:t>
      </w:r>
    </w:p>
    <w:p w14:paraId="1051C8DB" w14:textId="77777777" w:rsidR="00C336BB" w:rsidRPr="0083396F" w:rsidRDefault="00C336BB" w:rsidP="00C336BB">
      <w:pPr>
        <w:pStyle w:val="Heading4"/>
        <w:rPr>
          <w:color w:val="000000"/>
        </w:rPr>
      </w:pPr>
      <w:bookmarkStart w:id="811" w:name="_Toc193632412"/>
      <w:r w:rsidRPr="0083396F">
        <w:rPr>
          <w:color w:val="000000"/>
        </w:rPr>
        <w:t>7.13.4.2</w:t>
      </w:r>
      <w:r w:rsidRPr="0083396F">
        <w:rPr>
          <w:color w:val="000000"/>
        </w:rPr>
        <w:tab/>
        <w:t>Procedure</w:t>
      </w:r>
      <w:bookmarkEnd w:id="811"/>
    </w:p>
    <w:p w14:paraId="2C93332E" w14:textId="77777777" w:rsidR="00C336BB" w:rsidRPr="0083396F" w:rsidRDefault="00C336BB" w:rsidP="00C336BB">
      <w:pPr>
        <w:rPr>
          <w:color w:val="000000"/>
          <w:lang w:eastAsia="zh-CN"/>
        </w:rPr>
      </w:pPr>
      <w:r w:rsidRPr="0083396F">
        <w:rPr>
          <w:color w:val="000000"/>
          <w:lang w:eastAsia="zh-CN"/>
        </w:rPr>
        <w:t>The procedure in figure</w:t>
      </w:r>
      <w:r w:rsidRPr="0083396F">
        <w:rPr>
          <w:rFonts w:eastAsia="SimSun" w:hint="cs"/>
          <w:color w:val="000000"/>
          <w:lang w:eastAsia="zh-CN"/>
        </w:rPr>
        <w:t> </w:t>
      </w:r>
      <w:r w:rsidRPr="0083396F">
        <w:rPr>
          <w:color w:val="000000"/>
          <w:lang w:eastAsia="zh-CN"/>
        </w:rPr>
        <w:t xml:space="preserve">7.13.4.2-1 describes the generic SDS service where MCData message store is supported. </w:t>
      </w:r>
    </w:p>
    <w:p w14:paraId="261F3957" w14:textId="77777777" w:rsidR="00C336BB" w:rsidRPr="0083396F" w:rsidRDefault="00C336BB" w:rsidP="00C336BB">
      <w:pPr>
        <w:rPr>
          <w:color w:val="000000"/>
          <w:lang w:eastAsia="zh-CN"/>
        </w:rPr>
      </w:pPr>
      <w:r w:rsidRPr="0083396F">
        <w:rPr>
          <w:color w:val="000000"/>
          <w:lang w:eastAsia="zh-CN"/>
        </w:rPr>
        <w:t>Pre-conditions:</w:t>
      </w:r>
    </w:p>
    <w:p w14:paraId="16E778FA" w14:textId="77777777" w:rsidR="00C336BB" w:rsidRPr="005D2F2E" w:rsidRDefault="00C336BB" w:rsidP="00C336BB">
      <w:pPr>
        <w:pStyle w:val="B1"/>
        <w:rPr>
          <w:lang w:eastAsia="zh-CN"/>
        </w:rPr>
      </w:pPr>
      <w:r>
        <w:rPr>
          <w:lang w:eastAsia="zh-CN"/>
        </w:rPr>
        <w:t>1.</w:t>
      </w:r>
      <w:r>
        <w:rPr>
          <w:lang w:eastAsia="zh-CN"/>
        </w:rPr>
        <w:tab/>
      </w:r>
      <w:r w:rsidRPr="005D2F2E">
        <w:rPr>
          <w:lang w:eastAsia="zh-CN"/>
        </w:rPr>
        <w:t>MCData user has an account created with MCData message store.</w:t>
      </w:r>
    </w:p>
    <w:p w14:paraId="4918D567" w14:textId="77777777" w:rsidR="00C336BB" w:rsidRDefault="00C336BB" w:rsidP="00C336BB">
      <w:pPr>
        <w:ind w:left="568" w:hanging="284"/>
      </w:pPr>
      <w:r>
        <w:t>2.</w:t>
      </w:r>
      <w:r>
        <w:tab/>
        <w:t>The configuration to store the MCData communication in MCData message store is enabled for the MCData user.</w:t>
      </w:r>
    </w:p>
    <w:p w14:paraId="58BFAE4D" w14:textId="77777777" w:rsidR="00C336BB" w:rsidRDefault="00C336BB" w:rsidP="00C336BB">
      <w:pPr>
        <w:pStyle w:val="B1"/>
        <w:rPr>
          <w:lang w:eastAsia="zh-CN"/>
        </w:rPr>
      </w:pPr>
      <w:r>
        <w:rPr>
          <w:lang w:eastAsia="zh-CN"/>
        </w:rPr>
        <w:t>3.</w:t>
      </w:r>
      <w:r>
        <w:rPr>
          <w:lang w:eastAsia="zh-CN"/>
        </w:rPr>
        <w:tab/>
      </w:r>
      <w:r w:rsidRPr="005D2F2E">
        <w:rPr>
          <w:lang w:eastAsia="zh-CN"/>
        </w:rPr>
        <w:t xml:space="preserve">MCData user </w:t>
      </w:r>
      <w:r>
        <w:rPr>
          <w:lang w:eastAsia="zh-CN"/>
        </w:rPr>
        <w:t>has requested to store his MCData communication</w:t>
      </w:r>
      <w:r w:rsidRPr="005D2F2E">
        <w:rPr>
          <w:lang w:eastAsia="zh-CN"/>
        </w:rPr>
        <w:t>.</w:t>
      </w:r>
    </w:p>
    <w:p w14:paraId="4C8EB0AA" w14:textId="77777777" w:rsidR="00C336BB" w:rsidRPr="005D2F2E" w:rsidRDefault="00C336BB" w:rsidP="00C336BB">
      <w:pPr>
        <w:pStyle w:val="B1"/>
        <w:rPr>
          <w:lang w:eastAsia="zh-CN"/>
        </w:rPr>
      </w:pPr>
    </w:p>
    <w:p w14:paraId="191C4ACB" w14:textId="77777777" w:rsidR="00C336BB" w:rsidRPr="0083396F" w:rsidRDefault="00C336BB" w:rsidP="00C336BB">
      <w:pPr>
        <w:pStyle w:val="TH"/>
      </w:pPr>
      <w:r>
        <w:object w:dxaOrig="10260" w:dyaOrig="4776" w14:anchorId="5FDA9D2C">
          <v:shape id="_x0000_i1112" type="#_x0000_t75" style="width:390.85pt;height:180.45pt" o:ole="">
            <v:imagedata r:id="rId187" o:title=""/>
          </v:shape>
          <o:OLEObject Type="Embed" ProgID="Visio.Drawing.11" ShapeID="_x0000_i1112" DrawAspect="Content" ObjectID="_1804365615" r:id="rId188"/>
        </w:object>
      </w:r>
    </w:p>
    <w:p w14:paraId="6D6E09D6" w14:textId="77777777" w:rsidR="00C336BB" w:rsidRPr="0083396F" w:rsidRDefault="00C336BB" w:rsidP="00C336BB">
      <w:pPr>
        <w:pStyle w:val="TF"/>
      </w:pPr>
      <w:r w:rsidRPr="0083396F">
        <w:t>Figure</w:t>
      </w:r>
      <w:r>
        <w:t> </w:t>
      </w:r>
      <w:r w:rsidRPr="0083396F">
        <w:t xml:space="preserve">7.13.4.2-1 Generic </w:t>
      </w:r>
      <w:r>
        <w:t xml:space="preserve">outgoing </w:t>
      </w:r>
      <w:r w:rsidRPr="0083396F">
        <w:t>SDS procedure with MCData message store</w:t>
      </w:r>
    </w:p>
    <w:p w14:paraId="317C4A82" w14:textId="77777777" w:rsidR="00C336BB" w:rsidRPr="0083396F" w:rsidRDefault="00C336BB" w:rsidP="00C336BB">
      <w:pPr>
        <w:pStyle w:val="B1"/>
      </w:pPr>
      <w:r>
        <w:t>1.</w:t>
      </w:r>
      <w:r>
        <w:tab/>
      </w:r>
      <w:r w:rsidRPr="005D2F2E">
        <w:t>MCData client initiates</w:t>
      </w:r>
      <w:r>
        <w:t xml:space="preserve"> an MCData </w:t>
      </w:r>
      <w:r w:rsidRPr="0083396F">
        <w:t>SDS service request</w:t>
      </w:r>
      <w:r>
        <w:t>; this service request can be a private or group communication</w:t>
      </w:r>
      <w:r w:rsidRPr="0083396F">
        <w:t>.</w:t>
      </w:r>
    </w:p>
    <w:p w14:paraId="08432922" w14:textId="6C2E4003" w:rsidR="00C336BB" w:rsidRPr="00D5587A" w:rsidRDefault="00C336BB" w:rsidP="00C336BB">
      <w:pPr>
        <w:pStyle w:val="B1"/>
      </w:pPr>
      <w:r>
        <w:t>2.</w:t>
      </w:r>
      <w:r>
        <w:tab/>
      </w:r>
      <w:r w:rsidRPr="00D5587A">
        <w:t>MCData server</w:t>
      </w:r>
      <w:r w:rsidR="00164BDA" w:rsidRPr="00164BDA">
        <w:t xml:space="preserve"> checks and authorizes the service request and if authorized</w:t>
      </w:r>
      <w:r w:rsidRPr="00D5587A">
        <w:t xml:space="preserve"> </w:t>
      </w:r>
      <w:r>
        <w:t>stores the communication as an object to the MCData user account in the MCData message store</w:t>
      </w:r>
      <w:r w:rsidRPr="00D5587A">
        <w:t>.</w:t>
      </w:r>
    </w:p>
    <w:p w14:paraId="138DB0E8" w14:textId="3C8691F8" w:rsidR="00C336BB" w:rsidRDefault="00C336BB" w:rsidP="00C336BB">
      <w:pPr>
        <w:pStyle w:val="B1"/>
      </w:pPr>
      <w:r>
        <w:t>3.</w:t>
      </w:r>
      <w:r>
        <w:tab/>
      </w:r>
      <w:r w:rsidRPr="0083396F">
        <w:t>MCData server</w:t>
      </w:r>
      <w:r>
        <w:t xml:space="preserve"> continue</w:t>
      </w:r>
      <w:r w:rsidR="00164BDA">
        <w:t>s</w:t>
      </w:r>
      <w:r>
        <w:t xml:space="preserve"> the service request toward the targeted recipient(s) as described in subclause 7.4.2.</w:t>
      </w:r>
    </w:p>
    <w:p w14:paraId="3DC8668F" w14:textId="77777777" w:rsidR="00C336BB" w:rsidRDefault="00C336BB" w:rsidP="00C336BB">
      <w:pPr>
        <w:rPr>
          <w:color w:val="000000"/>
        </w:rPr>
      </w:pPr>
    </w:p>
    <w:p w14:paraId="4C135138" w14:textId="77777777" w:rsidR="00C336BB" w:rsidRPr="000B3AAC" w:rsidRDefault="00C336BB" w:rsidP="00C336BB">
      <w:pPr>
        <w:pStyle w:val="Heading3"/>
        <w:rPr>
          <w:color w:val="000000"/>
        </w:rPr>
      </w:pPr>
      <w:bookmarkStart w:id="812" w:name="_Toc193632413"/>
      <w:r>
        <w:rPr>
          <w:color w:val="000000"/>
        </w:rPr>
        <w:t>7.13.5</w:t>
      </w:r>
      <w:r w:rsidRPr="000B3AAC">
        <w:rPr>
          <w:color w:val="000000"/>
        </w:rPr>
        <w:tab/>
      </w:r>
      <w:r w:rsidRPr="005D2F2E">
        <w:rPr>
          <w:color w:val="000000"/>
        </w:rPr>
        <w:t xml:space="preserve">Generic </w:t>
      </w:r>
      <w:r>
        <w:rPr>
          <w:color w:val="000000"/>
        </w:rPr>
        <w:t xml:space="preserve">incoming </w:t>
      </w:r>
      <w:r w:rsidRPr="005D2F2E">
        <w:rPr>
          <w:color w:val="000000"/>
        </w:rPr>
        <w:t>SDS procedure</w:t>
      </w:r>
      <w:r w:rsidRPr="000B3AAC">
        <w:rPr>
          <w:color w:val="000000"/>
        </w:rPr>
        <w:t xml:space="preserve"> with MCData message store</w:t>
      </w:r>
      <w:bookmarkEnd w:id="812"/>
    </w:p>
    <w:p w14:paraId="1C1F9FF2" w14:textId="77777777" w:rsidR="00C336BB" w:rsidRPr="000B3AAC" w:rsidRDefault="00C336BB" w:rsidP="00C336BB">
      <w:pPr>
        <w:pStyle w:val="Heading4"/>
        <w:rPr>
          <w:noProof/>
          <w:color w:val="000000"/>
        </w:rPr>
      </w:pPr>
      <w:bookmarkStart w:id="813" w:name="_Toc193632414"/>
      <w:r>
        <w:rPr>
          <w:noProof/>
          <w:color w:val="000000"/>
        </w:rPr>
        <w:t>7.13.5</w:t>
      </w:r>
      <w:r w:rsidRPr="000B3AAC">
        <w:rPr>
          <w:noProof/>
          <w:color w:val="000000"/>
        </w:rPr>
        <w:t>.1</w:t>
      </w:r>
      <w:r w:rsidRPr="000B3AAC">
        <w:rPr>
          <w:noProof/>
          <w:color w:val="000000"/>
        </w:rPr>
        <w:tab/>
        <w:t>General</w:t>
      </w:r>
      <w:bookmarkEnd w:id="813"/>
    </w:p>
    <w:p w14:paraId="0447CF26" w14:textId="55E9B1A7" w:rsidR="00C336BB" w:rsidRPr="000B3AAC" w:rsidRDefault="00C336BB" w:rsidP="00C336BB">
      <w:pPr>
        <w:rPr>
          <w:color w:val="000000"/>
        </w:rPr>
      </w:pPr>
      <w:r w:rsidRPr="000B3AAC">
        <w:rPr>
          <w:color w:val="000000"/>
        </w:rPr>
        <w:t xml:space="preserve">When a MCData user is supported with MCData message store all his </w:t>
      </w:r>
      <w:r>
        <w:rPr>
          <w:color w:val="000000"/>
        </w:rPr>
        <w:t xml:space="preserve">incoming </w:t>
      </w:r>
      <w:r w:rsidRPr="000B3AAC">
        <w:rPr>
          <w:color w:val="000000"/>
        </w:rPr>
        <w:t xml:space="preserve">communications </w:t>
      </w:r>
      <w:r>
        <w:rPr>
          <w:color w:val="000000"/>
        </w:rPr>
        <w:t>shall</w:t>
      </w:r>
      <w:r w:rsidRPr="000B3AAC">
        <w:rPr>
          <w:color w:val="000000"/>
        </w:rPr>
        <w:t xml:space="preserve"> be stored in</w:t>
      </w:r>
      <w:r>
        <w:rPr>
          <w:color w:val="000000"/>
        </w:rPr>
        <w:t xml:space="preserve"> his account in </w:t>
      </w:r>
      <w:r w:rsidRPr="005D2F2E">
        <w:rPr>
          <w:color w:val="000000"/>
        </w:rPr>
        <w:t>the</w:t>
      </w:r>
      <w:r w:rsidRPr="000B3AAC">
        <w:rPr>
          <w:color w:val="000000"/>
        </w:rPr>
        <w:t xml:space="preserve"> MCData message store</w:t>
      </w:r>
      <w:r>
        <w:rPr>
          <w:color w:val="000000"/>
        </w:rPr>
        <w:t xml:space="preserve"> when he has requested</w:t>
      </w:r>
      <w:r w:rsidRPr="000B3AAC">
        <w:rPr>
          <w:color w:val="000000"/>
        </w:rPr>
        <w:t>.</w:t>
      </w:r>
      <w:r>
        <w:rPr>
          <w:color w:val="000000"/>
        </w:rPr>
        <w:t xml:space="preserve"> This generic SDS procedure applies to all pr</w:t>
      </w:r>
      <w:r w:rsidR="00164BDA">
        <w:rPr>
          <w:color w:val="000000"/>
        </w:rPr>
        <w:t>o</w:t>
      </w:r>
      <w:r>
        <w:rPr>
          <w:color w:val="000000"/>
        </w:rPr>
        <w:t>cedures in subclause 7.4.2 when the MCData user requests to store the MCData communication.</w:t>
      </w:r>
    </w:p>
    <w:p w14:paraId="51E29C2D" w14:textId="77777777" w:rsidR="00C336BB" w:rsidRPr="000B3AAC" w:rsidRDefault="00C336BB" w:rsidP="00C336BB">
      <w:pPr>
        <w:pStyle w:val="Heading4"/>
        <w:rPr>
          <w:color w:val="000000"/>
        </w:rPr>
      </w:pPr>
      <w:bookmarkStart w:id="814" w:name="_Toc193632415"/>
      <w:r>
        <w:rPr>
          <w:color w:val="000000"/>
        </w:rPr>
        <w:t>7.13.5</w:t>
      </w:r>
      <w:r w:rsidRPr="000B3AAC">
        <w:rPr>
          <w:color w:val="000000"/>
        </w:rPr>
        <w:t>.2</w:t>
      </w:r>
      <w:r w:rsidRPr="000B3AAC">
        <w:rPr>
          <w:color w:val="000000"/>
        </w:rPr>
        <w:tab/>
        <w:t>Procedure</w:t>
      </w:r>
      <w:bookmarkEnd w:id="814"/>
    </w:p>
    <w:p w14:paraId="7D8E4D1A" w14:textId="77777777" w:rsidR="00C336BB" w:rsidRPr="000B3AAC" w:rsidRDefault="00C336BB" w:rsidP="00C336BB">
      <w:pPr>
        <w:rPr>
          <w:color w:val="000000"/>
          <w:lang w:eastAsia="zh-CN"/>
        </w:rPr>
      </w:pPr>
      <w:r w:rsidRPr="000B3AAC">
        <w:rPr>
          <w:color w:val="000000"/>
          <w:lang w:eastAsia="zh-CN"/>
        </w:rPr>
        <w:t>The procedure in figure</w:t>
      </w:r>
      <w:r w:rsidRPr="000B3AAC">
        <w:rPr>
          <w:rFonts w:eastAsia="SimSun" w:hint="cs"/>
          <w:color w:val="000000"/>
          <w:lang w:eastAsia="zh-CN"/>
        </w:rPr>
        <w:t> </w:t>
      </w:r>
      <w:r>
        <w:rPr>
          <w:color w:val="000000"/>
          <w:lang w:eastAsia="zh-CN"/>
        </w:rPr>
        <w:t>7.13.5</w:t>
      </w:r>
      <w:r w:rsidRPr="000B3AAC">
        <w:rPr>
          <w:color w:val="000000"/>
          <w:lang w:eastAsia="zh-CN"/>
        </w:rPr>
        <w:t xml:space="preserve">.2-1 describes the generic SDS service where MCData message store is supported. </w:t>
      </w:r>
    </w:p>
    <w:p w14:paraId="5730C7B8" w14:textId="77777777" w:rsidR="00C336BB" w:rsidRPr="000B3AAC" w:rsidRDefault="00C336BB" w:rsidP="00C336BB">
      <w:pPr>
        <w:rPr>
          <w:color w:val="000000"/>
          <w:lang w:eastAsia="zh-CN"/>
        </w:rPr>
      </w:pPr>
      <w:r w:rsidRPr="000B3AAC">
        <w:rPr>
          <w:color w:val="000000"/>
          <w:lang w:eastAsia="zh-CN"/>
        </w:rPr>
        <w:t>Pre-conditions:</w:t>
      </w:r>
    </w:p>
    <w:p w14:paraId="056ABFA1" w14:textId="77777777" w:rsidR="00C336BB" w:rsidRPr="005D2F2E" w:rsidRDefault="00C336BB" w:rsidP="00C336BB">
      <w:pPr>
        <w:pStyle w:val="B1"/>
        <w:rPr>
          <w:lang w:eastAsia="zh-CN"/>
        </w:rPr>
      </w:pPr>
      <w:r>
        <w:rPr>
          <w:lang w:eastAsia="zh-CN"/>
        </w:rPr>
        <w:t>1.</w:t>
      </w:r>
      <w:r>
        <w:rPr>
          <w:lang w:eastAsia="zh-CN"/>
        </w:rPr>
        <w:tab/>
      </w:r>
      <w:r w:rsidRPr="005D2F2E">
        <w:rPr>
          <w:lang w:eastAsia="zh-CN"/>
        </w:rPr>
        <w:t>MCData user has an account created with MCData message store.</w:t>
      </w:r>
    </w:p>
    <w:p w14:paraId="6B463889" w14:textId="77777777" w:rsidR="00C336BB" w:rsidRDefault="00C336BB" w:rsidP="00C336BB">
      <w:pPr>
        <w:ind w:left="568" w:hanging="284"/>
      </w:pPr>
      <w:r>
        <w:t>3.</w:t>
      </w:r>
      <w:r>
        <w:tab/>
        <w:t>The configuration to store the MCData communication in MCData message store is enabled for the MCData user.</w:t>
      </w:r>
    </w:p>
    <w:p w14:paraId="7FF3D0AF" w14:textId="77777777" w:rsidR="00C336BB" w:rsidRDefault="00C336BB" w:rsidP="00C336BB">
      <w:pPr>
        <w:pStyle w:val="B1"/>
        <w:rPr>
          <w:lang w:eastAsia="zh-CN"/>
        </w:rPr>
      </w:pPr>
      <w:r>
        <w:rPr>
          <w:lang w:eastAsia="zh-CN"/>
        </w:rPr>
        <w:t>3.</w:t>
      </w:r>
      <w:r>
        <w:rPr>
          <w:lang w:eastAsia="zh-CN"/>
        </w:rPr>
        <w:tab/>
      </w:r>
      <w:r w:rsidRPr="005D2F2E">
        <w:rPr>
          <w:lang w:eastAsia="zh-CN"/>
        </w:rPr>
        <w:t xml:space="preserve">MCData user </w:t>
      </w:r>
      <w:r>
        <w:rPr>
          <w:lang w:eastAsia="zh-CN"/>
        </w:rPr>
        <w:t>has requested to store his MCData communication</w:t>
      </w:r>
      <w:r w:rsidRPr="005D2F2E">
        <w:rPr>
          <w:lang w:eastAsia="zh-CN"/>
        </w:rPr>
        <w:t>.</w:t>
      </w:r>
    </w:p>
    <w:p w14:paraId="4799BF96" w14:textId="77777777" w:rsidR="00C336BB" w:rsidRPr="005D2F2E" w:rsidRDefault="00C336BB" w:rsidP="00C336BB">
      <w:pPr>
        <w:pStyle w:val="B1"/>
        <w:ind w:left="360"/>
        <w:rPr>
          <w:lang w:eastAsia="zh-CN"/>
        </w:rPr>
      </w:pPr>
    </w:p>
    <w:p w14:paraId="7057BAA0" w14:textId="77777777" w:rsidR="00C336BB" w:rsidRPr="000B3AAC" w:rsidRDefault="00C336BB" w:rsidP="00C336BB">
      <w:pPr>
        <w:pStyle w:val="TH"/>
      </w:pPr>
      <w:r>
        <w:object w:dxaOrig="10380" w:dyaOrig="5028" w14:anchorId="60CC9319">
          <v:shape id="_x0000_i1113" type="#_x0000_t75" style="width:410.05pt;height:198.25pt" o:ole="">
            <v:imagedata r:id="rId189" o:title=""/>
          </v:shape>
          <o:OLEObject Type="Embed" ProgID="Visio.Drawing.11" ShapeID="_x0000_i1113" DrawAspect="Content" ObjectID="_1804365616" r:id="rId190"/>
        </w:object>
      </w:r>
    </w:p>
    <w:p w14:paraId="709F83DC" w14:textId="77777777" w:rsidR="00C336BB" w:rsidRPr="000B3AAC" w:rsidRDefault="00C336BB" w:rsidP="00C336BB">
      <w:pPr>
        <w:pStyle w:val="TF"/>
      </w:pPr>
      <w:r w:rsidRPr="000B3AAC">
        <w:t>Figure</w:t>
      </w:r>
      <w:r>
        <w:t> </w:t>
      </w:r>
      <w:r w:rsidRPr="000B3AAC">
        <w:t>7.13.</w:t>
      </w:r>
      <w:r>
        <w:t>5</w:t>
      </w:r>
      <w:r w:rsidRPr="000B3AAC">
        <w:t xml:space="preserve">.2-1 Generic </w:t>
      </w:r>
      <w:r>
        <w:t xml:space="preserve">incoming </w:t>
      </w:r>
      <w:r w:rsidRPr="000B3AAC">
        <w:t>SDS procedure with MCData message store</w:t>
      </w:r>
    </w:p>
    <w:p w14:paraId="329272F4" w14:textId="77777777" w:rsidR="00C336BB" w:rsidRPr="000B3AAC" w:rsidRDefault="00C336BB" w:rsidP="00C336BB">
      <w:pPr>
        <w:pStyle w:val="B1"/>
      </w:pPr>
      <w:r>
        <w:t>1.</w:t>
      </w:r>
      <w:r>
        <w:tab/>
        <w:t>The MCData server receives an incoming MCData SDS service request for the MCData user. This service request can be a response to an earlier service request sent by the MCData user or a new service request coming from any sender.</w:t>
      </w:r>
    </w:p>
    <w:p w14:paraId="3750C100" w14:textId="0B8D4855" w:rsidR="00C336BB" w:rsidRDefault="00C336BB" w:rsidP="00C336BB">
      <w:pPr>
        <w:pStyle w:val="B1"/>
      </w:pPr>
      <w:r>
        <w:t>2.</w:t>
      </w:r>
      <w:r>
        <w:tab/>
      </w:r>
      <w:r w:rsidRPr="00D5587A">
        <w:t>MCData server</w:t>
      </w:r>
      <w:r w:rsidR="00164BDA" w:rsidRPr="00164BDA">
        <w:t xml:space="preserve"> checks and authorizes the service request and if authorized</w:t>
      </w:r>
      <w:r w:rsidRPr="00D5587A">
        <w:t xml:space="preserve"> </w:t>
      </w:r>
      <w:r>
        <w:t>stores the communication as an object to the MCData user account in the MCData message store.</w:t>
      </w:r>
    </w:p>
    <w:p w14:paraId="3008E5FB" w14:textId="77777777" w:rsidR="00C336BB" w:rsidRPr="0083396F" w:rsidRDefault="00C336BB" w:rsidP="00C336BB">
      <w:pPr>
        <w:pStyle w:val="B1"/>
      </w:pPr>
      <w:r>
        <w:t>3.</w:t>
      </w:r>
      <w:r>
        <w:tab/>
      </w:r>
      <w:r w:rsidRPr="00113DBD">
        <w:t>MCData server</w:t>
      </w:r>
      <w:r>
        <w:t xml:space="preserve"> delivers the service request to MCData user as described in subclause 7.4.2.</w:t>
      </w:r>
    </w:p>
    <w:p w14:paraId="606BA4E0" w14:textId="77777777" w:rsidR="00C336BB" w:rsidRPr="0083396F" w:rsidRDefault="00C336BB" w:rsidP="00C336BB">
      <w:pPr>
        <w:pStyle w:val="Heading3"/>
      </w:pPr>
      <w:bookmarkStart w:id="815" w:name="_Toc193632416"/>
      <w:r w:rsidRPr="0083396F">
        <w:t>7.13.</w:t>
      </w:r>
      <w:r>
        <w:t>6</w:t>
      </w:r>
      <w:r w:rsidRPr="0083396F">
        <w:tab/>
      </w:r>
      <w:r>
        <w:t>Interconnection and migration</w:t>
      </w:r>
      <w:r w:rsidRPr="0083396F">
        <w:t xml:space="preserve"> with MCData message store</w:t>
      </w:r>
      <w:bookmarkEnd w:id="815"/>
    </w:p>
    <w:p w14:paraId="1CA10549" w14:textId="77777777" w:rsidR="00C336BB" w:rsidRPr="0083396F" w:rsidRDefault="00C336BB" w:rsidP="00C336BB">
      <w:pPr>
        <w:pStyle w:val="Heading4"/>
        <w:rPr>
          <w:noProof/>
        </w:rPr>
      </w:pPr>
      <w:bookmarkStart w:id="816" w:name="_Toc193632417"/>
      <w:r w:rsidRPr="0083396F">
        <w:rPr>
          <w:noProof/>
        </w:rPr>
        <w:t>7.13.</w:t>
      </w:r>
      <w:r>
        <w:rPr>
          <w:noProof/>
        </w:rPr>
        <w:t>6</w:t>
      </w:r>
      <w:r w:rsidRPr="0083396F">
        <w:rPr>
          <w:noProof/>
        </w:rPr>
        <w:t>.1</w:t>
      </w:r>
      <w:r w:rsidRPr="0083396F">
        <w:rPr>
          <w:noProof/>
        </w:rPr>
        <w:tab/>
      </w:r>
      <w:r>
        <w:rPr>
          <w:noProof/>
        </w:rPr>
        <w:t>Interconnection</w:t>
      </w:r>
      <w:bookmarkEnd w:id="816"/>
    </w:p>
    <w:p w14:paraId="6854882D" w14:textId="77777777" w:rsidR="00C336BB" w:rsidRDefault="00C336BB" w:rsidP="00C336BB">
      <w:pPr>
        <w:rPr>
          <w:color w:val="000000"/>
        </w:rPr>
      </w:pPr>
      <w:r>
        <w:rPr>
          <w:color w:val="000000"/>
        </w:rPr>
        <w:t>There is no interconnection of MCData message stores, as there are no defined reference points providing connection between message stores in different MCData systems.</w:t>
      </w:r>
    </w:p>
    <w:p w14:paraId="0DF90B34" w14:textId="77777777" w:rsidR="00C336BB" w:rsidRDefault="00C336BB" w:rsidP="00C336BB">
      <w:pPr>
        <w:pStyle w:val="Heading4"/>
      </w:pPr>
      <w:bookmarkStart w:id="817" w:name="_Toc193632418"/>
      <w:r>
        <w:t>7.13.6.2</w:t>
      </w:r>
      <w:r>
        <w:tab/>
        <w:t>Migration</w:t>
      </w:r>
      <w:bookmarkEnd w:id="817"/>
    </w:p>
    <w:p w14:paraId="262F901A" w14:textId="77777777" w:rsidR="00C336BB" w:rsidRDefault="00C336BB" w:rsidP="00C336BB">
      <w:pPr>
        <w:rPr>
          <w:noProof/>
        </w:rPr>
      </w:pPr>
      <w:r>
        <w:rPr>
          <w:noProof/>
        </w:rPr>
        <w:t>A migrated MCData user may be provided with access to a local message store by the partner MCData system of the migrated MCData user. The MCData user is identified by the MCData ID used in the partner MCData system by that migrated MCData user in order to access the message store. There is no connection between this message store in the partner MCData system of the migrated MCData user and any message store that the MCData user has access to in the primary MCData system of that MCData user, and therefore access to a message store in the partner MCData system does not provide a means of accessing stored content in the primary MCData system of the migrated MCData user.</w:t>
      </w:r>
    </w:p>
    <w:p w14:paraId="09B7F07E" w14:textId="77777777" w:rsidR="00C336BB" w:rsidRDefault="00C336BB" w:rsidP="00C336BB">
      <w:pPr>
        <w:rPr>
          <w:noProof/>
        </w:rPr>
      </w:pPr>
      <w:r>
        <w:rPr>
          <w:noProof/>
        </w:rPr>
        <w:t>A migrated MCData user may be provided with a means of access to the message store in the primary MCData system of that MCData user, e.g. by providing the MCData user with a suitable APN and appropriate IP routing, or by use of the MCData IP connectivity service. Such access is outside the scope of the present document.</w:t>
      </w:r>
    </w:p>
    <w:p w14:paraId="7091CA57" w14:textId="77777777" w:rsidR="00C336BB" w:rsidRDefault="00C336BB" w:rsidP="00C336BB">
      <w:pPr>
        <w:pStyle w:val="Heading2"/>
        <w:rPr>
          <w:lang w:eastAsia="zh-CN"/>
        </w:rPr>
      </w:pPr>
      <w:bookmarkStart w:id="818" w:name="_Toc193632419"/>
      <w:r>
        <w:rPr>
          <w:lang w:eastAsia="zh-CN"/>
        </w:rPr>
        <w:t>7.14</w:t>
      </w:r>
      <w:r>
        <w:rPr>
          <w:lang w:eastAsia="zh-CN"/>
        </w:rPr>
        <w:tab/>
        <w:t>IP connectivity</w:t>
      </w:r>
      <w:bookmarkEnd w:id="818"/>
    </w:p>
    <w:p w14:paraId="240C7121" w14:textId="77777777" w:rsidR="00C336BB" w:rsidRDefault="00C336BB" w:rsidP="00C336BB">
      <w:pPr>
        <w:pStyle w:val="Heading3"/>
        <w:rPr>
          <w:lang w:eastAsia="zh-CN"/>
        </w:rPr>
      </w:pPr>
      <w:bookmarkStart w:id="819" w:name="_Toc193632420"/>
      <w:r>
        <w:rPr>
          <w:lang w:eastAsia="zh-CN"/>
        </w:rPr>
        <w:t>7.14.1</w:t>
      </w:r>
      <w:r>
        <w:rPr>
          <w:lang w:eastAsia="zh-CN"/>
        </w:rPr>
        <w:tab/>
        <w:t>General</w:t>
      </w:r>
      <w:bookmarkEnd w:id="819"/>
    </w:p>
    <w:p w14:paraId="0C5CCCD8" w14:textId="77777777" w:rsidR="00C336BB" w:rsidRDefault="00C336BB" w:rsidP="00C336BB">
      <w:pPr>
        <w:rPr>
          <w:lang w:val="en-US" w:eastAsia="zh-CN"/>
        </w:rPr>
      </w:pPr>
      <w:r>
        <w:rPr>
          <w:lang w:val="en-US" w:eastAsia="zh-CN"/>
        </w:rPr>
        <w:t>IP data shall be exchanged between two or more data hosts. The MCData client as the link between data host and MC system enables the exchange of IP Data. For addressing the corresponding MCData users either MCData ID or the functional alias can be used independently of each other. The MCData server provides the mechanisms to establish the association between MCData ID and corresponding functional alias.</w:t>
      </w:r>
    </w:p>
    <w:p w14:paraId="5F2B2361" w14:textId="77777777" w:rsidR="00C336BB" w:rsidRDefault="00C336BB" w:rsidP="00C336BB">
      <w:pPr>
        <w:pStyle w:val="Heading3"/>
        <w:rPr>
          <w:lang w:eastAsia="zh-CN"/>
        </w:rPr>
      </w:pPr>
      <w:bookmarkStart w:id="820" w:name="_Toc193632421"/>
      <w:r>
        <w:rPr>
          <w:lang w:eastAsia="zh-CN"/>
        </w:rPr>
        <w:t>7.14.2</w:t>
      </w:r>
      <w:r>
        <w:rPr>
          <w:lang w:eastAsia="zh-CN"/>
        </w:rPr>
        <w:tab/>
        <w:t>IP connectivity for on-network</w:t>
      </w:r>
      <w:bookmarkEnd w:id="820"/>
    </w:p>
    <w:p w14:paraId="14F920D3" w14:textId="77777777" w:rsidR="00C336BB" w:rsidRDefault="00C336BB" w:rsidP="00C336BB">
      <w:pPr>
        <w:pStyle w:val="Heading4"/>
        <w:rPr>
          <w:lang w:eastAsia="zh-CN"/>
        </w:rPr>
      </w:pPr>
      <w:bookmarkStart w:id="821" w:name="_Toc193632422"/>
      <w:r>
        <w:rPr>
          <w:lang w:eastAsia="zh-CN"/>
        </w:rPr>
        <w:t>7.14.2.1</w:t>
      </w:r>
      <w:r>
        <w:rPr>
          <w:lang w:eastAsia="zh-CN"/>
        </w:rPr>
        <w:tab/>
        <w:t>Information flows for IP connectivity</w:t>
      </w:r>
      <w:bookmarkEnd w:id="821"/>
    </w:p>
    <w:p w14:paraId="346CF74D" w14:textId="77777777" w:rsidR="00C336BB" w:rsidRDefault="00C336BB" w:rsidP="00C336BB">
      <w:pPr>
        <w:pStyle w:val="Heading5"/>
        <w:rPr>
          <w:rFonts w:eastAsia="SimSun"/>
        </w:rPr>
      </w:pPr>
      <w:bookmarkStart w:id="822" w:name="_Toc193632423"/>
      <w:r>
        <w:t>7.14.2.1.1</w:t>
      </w:r>
      <w:r>
        <w:rPr>
          <w:rFonts w:eastAsia="SimSun"/>
        </w:rPr>
        <w:tab/>
        <w:t>MCData IPcon point-to-point request</w:t>
      </w:r>
      <w:bookmarkEnd w:id="822"/>
    </w:p>
    <w:p w14:paraId="535804BC" w14:textId="77777777" w:rsidR="00C336BB" w:rsidRDefault="00C336BB" w:rsidP="00C336BB">
      <w:r>
        <w:t xml:space="preserve">Table 7.14.2.1.1-1 describes the information flow of the </w:t>
      </w:r>
      <w:r>
        <w:rPr>
          <w:lang w:eastAsia="ko-KR"/>
        </w:rPr>
        <w:t>MCData IPcon point-to-point request</w:t>
      </w:r>
      <w:r>
        <w:t xml:space="preserve"> sent from the MCData client to the MCData server.</w:t>
      </w:r>
    </w:p>
    <w:p w14:paraId="72BA903D" w14:textId="77777777" w:rsidR="00C336BB" w:rsidRDefault="00C336BB" w:rsidP="00C336BB">
      <w:pPr>
        <w:pStyle w:val="TH"/>
      </w:pPr>
      <w:r>
        <w:t>Table 7.14.2.1.1-1: MCData IPcon point-to-point request (MCData client to MCData server)</w:t>
      </w:r>
    </w:p>
    <w:tbl>
      <w:tblPr>
        <w:tblW w:w="8640" w:type="dxa"/>
        <w:jc w:val="center"/>
        <w:tblLayout w:type="fixed"/>
        <w:tblLook w:val="04A0" w:firstRow="1" w:lastRow="0" w:firstColumn="1" w:lastColumn="0" w:noHBand="0" w:noVBand="1"/>
      </w:tblPr>
      <w:tblGrid>
        <w:gridCol w:w="3044"/>
        <w:gridCol w:w="1276"/>
        <w:gridCol w:w="4320"/>
      </w:tblGrid>
      <w:tr w:rsidR="00C336BB" w14:paraId="013791F7"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7A3C5C3B" w14:textId="77777777" w:rsidR="00C336BB" w:rsidRDefault="00C336BB" w:rsidP="00DA72C9">
            <w:pPr>
              <w:pStyle w:val="TAH"/>
            </w:pPr>
            <w:r>
              <w:t>Information element</w:t>
            </w:r>
          </w:p>
        </w:tc>
        <w:tc>
          <w:tcPr>
            <w:tcW w:w="1276" w:type="dxa"/>
            <w:tcBorders>
              <w:top w:val="single" w:sz="4" w:space="0" w:color="000000"/>
              <w:left w:val="single" w:sz="4" w:space="0" w:color="000000"/>
              <w:bottom w:val="single" w:sz="4" w:space="0" w:color="000000"/>
              <w:right w:val="nil"/>
            </w:tcBorders>
            <w:hideMark/>
          </w:tcPr>
          <w:p w14:paraId="78AB4F2C" w14:textId="77777777" w:rsidR="00C336BB" w:rsidRDefault="00C336BB" w:rsidP="00DA72C9">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5F09420B" w14:textId="77777777" w:rsidR="00C336BB" w:rsidRDefault="00C336BB" w:rsidP="00DA72C9">
            <w:pPr>
              <w:pStyle w:val="TAH"/>
            </w:pPr>
            <w:r>
              <w:t>Description</w:t>
            </w:r>
          </w:p>
        </w:tc>
      </w:tr>
      <w:tr w:rsidR="00C336BB" w14:paraId="7E6A916F"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4BE76EC5" w14:textId="77777777" w:rsidR="00C336BB" w:rsidRDefault="00C336BB" w:rsidP="00DA72C9">
            <w:pPr>
              <w:pStyle w:val="TAL"/>
              <w:rPr>
                <w:lang w:eastAsia="zh-CN"/>
              </w:rPr>
            </w:pPr>
            <w:r>
              <w:t>MCData ID</w:t>
            </w:r>
          </w:p>
        </w:tc>
        <w:tc>
          <w:tcPr>
            <w:tcW w:w="1276" w:type="dxa"/>
            <w:tcBorders>
              <w:top w:val="single" w:sz="4" w:space="0" w:color="000000"/>
              <w:left w:val="single" w:sz="4" w:space="0" w:color="000000"/>
              <w:bottom w:val="single" w:sz="4" w:space="0" w:color="000000"/>
              <w:right w:val="nil"/>
            </w:tcBorders>
            <w:hideMark/>
          </w:tcPr>
          <w:p w14:paraId="089164B2" w14:textId="77777777" w:rsidR="00C336BB" w:rsidRDefault="00C336BB" w:rsidP="00DA72C9">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CD0B989" w14:textId="77777777" w:rsidR="00C336BB" w:rsidRDefault="00C336BB" w:rsidP="00DA72C9">
            <w:pPr>
              <w:pStyle w:val="TAL"/>
            </w:pPr>
            <w:r>
              <w:t>The MCData identity of the originator MCData user;</w:t>
            </w:r>
          </w:p>
        </w:tc>
      </w:tr>
      <w:tr w:rsidR="00C336BB" w14:paraId="1E5E657D"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595A5944" w14:textId="77777777" w:rsidR="00C336BB" w:rsidRDefault="00C336BB" w:rsidP="00DA72C9">
            <w:pPr>
              <w:pStyle w:val="TAL"/>
            </w:pPr>
            <w:r>
              <w:t>Functional alias</w:t>
            </w:r>
          </w:p>
        </w:tc>
        <w:tc>
          <w:tcPr>
            <w:tcW w:w="1276" w:type="dxa"/>
            <w:tcBorders>
              <w:top w:val="single" w:sz="4" w:space="0" w:color="000000"/>
              <w:left w:val="single" w:sz="4" w:space="0" w:color="000000"/>
              <w:bottom w:val="single" w:sz="4" w:space="0" w:color="000000"/>
              <w:right w:val="nil"/>
            </w:tcBorders>
            <w:hideMark/>
          </w:tcPr>
          <w:p w14:paraId="7A1F6EF9" w14:textId="77777777" w:rsidR="00C336BB" w:rsidRDefault="00C336BB" w:rsidP="00DA72C9">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22F14E87" w14:textId="77777777" w:rsidR="00C336BB" w:rsidRDefault="00C336BB" w:rsidP="00DA72C9">
            <w:pPr>
              <w:pStyle w:val="TAL"/>
            </w:pPr>
            <w:r>
              <w:t>The associated functional alias of the originator MCData user;</w:t>
            </w:r>
          </w:p>
        </w:tc>
      </w:tr>
      <w:tr w:rsidR="00C336BB" w14:paraId="7C1C0F0A"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26683B16" w14:textId="77777777" w:rsidR="00C336BB" w:rsidRDefault="00C336BB" w:rsidP="00DA72C9">
            <w:pPr>
              <w:pStyle w:val="TAL"/>
              <w:rPr>
                <w:lang w:eastAsia="zh-CN"/>
              </w:rPr>
            </w:pPr>
            <w:r>
              <w:t>MCData ID</w:t>
            </w:r>
          </w:p>
        </w:tc>
        <w:tc>
          <w:tcPr>
            <w:tcW w:w="1276" w:type="dxa"/>
            <w:tcBorders>
              <w:top w:val="single" w:sz="4" w:space="0" w:color="000000"/>
              <w:left w:val="single" w:sz="4" w:space="0" w:color="000000"/>
              <w:bottom w:val="single" w:sz="4" w:space="0" w:color="000000"/>
              <w:right w:val="nil"/>
            </w:tcBorders>
            <w:hideMark/>
          </w:tcPr>
          <w:p w14:paraId="07AF8A32" w14:textId="77777777" w:rsidR="00C336BB" w:rsidRDefault="00C336BB" w:rsidP="00DA72C9">
            <w:pPr>
              <w:pStyle w:val="TAL"/>
            </w:pPr>
            <w:r>
              <w:rPr>
                <w:lang w:val="en-US"/>
              </w:rPr>
              <w:t>O</w:t>
            </w:r>
          </w:p>
          <w:p w14:paraId="7455536A" w14:textId="77777777" w:rsidR="00C336BB" w:rsidRDefault="00C336BB" w:rsidP="00DA72C9">
            <w:pPr>
              <w:pStyle w:val="TAL"/>
              <w:rPr>
                <w:lang w:eastAsia="zh-CN"/>
              </w:rPr>
            </w:pPr>
            <w:r>
              <w:t>(NOTE</w:t>
            </w:r>
            <w:r>
              <w:rPr>
                <w:lang w:val="en-US"/>
              </w:rPr>
              <w:t> </w:t>
            </w:r>
            <w:r>
              <w:t>2)</w:t>
            </w:r>
          </w:p>
        </w:tc>
        <w:tc>
          <w:tcPr>
            <w:tcW w:w="4320" w:type="dxa"/>
            <w:tcBorders>
              <w:top w:val="single" w:sz="4" w:space="0" w:color="000000"/>
              <w:left w:val="single" w:sz="4" w:space="0" w:color="000000"/>
              <w:bottom w:val="single" w:sz="4" w:space="0" w:color="000000"/>
              <w:right w:val="single" w:sz="4" w:space="0" w:color="000000"/>
            </w:tcBorders>
            <w:hideMark/>
          </w:tcPr>
          <w:p w14:paraId="086DECA4" w14:textId="77777777" w:rsidR="00C336BB" w:rsidRDefault="00C336BB" w:rsidP="00DA72C9">
            <w:pPr>
              <w:pStyle w:val="TAL"/>
              <w:rPr>
                <w:lang w:eastAsia="zh-CN"/>
              </w:rPr>
            </w:pPr>
            <w:r>
              <w:t>The MCData identity of the target MCData client IP connectivity is requested.</w:t>
            </w:r>
          </w:p>
        </w:tc>
      </w:tr>
      <w:tr w:rsidR="00C336BB" w14:paraId="7240DE18" w14:textId="77777777" w:rsidTr="00DA72C9">
        <w:trPr>
          <w:jc w:val="center"/>
        </w:trPr>
        <w:tc>
          <w:tcPr>
            <w:tcW w:w="3044" w:type="dxa"/>
            <w:tcBorders>
              <w:top w:val="single" w:sz="4" w:space="0" w:color="000000"/>
              <w:left w:val="single" w:sz="4" w:space="0" w:color="000000"/>
              <w:bottom w:val="single" w:sz="4" w:space="0" w:color="000000"/>
              <w:right w:val="nil"/>
            </w:tcBorders>
          </w:tcPr>
          <w:p w14:paraId="5B79ED10" w14:textId="77777777" w:rsidR="00C336BB" w:rsidRDefault="00C336BB" w:rsidP="00DA72C9">
            <w:pPr>
              <w:pStyle w:val="TAL"/>
            </w:pPr>
            <w:r>
              <w:t>Functional alias</w:t>
            </w:r>
          </w:p>
        </w:tc>
        <w:tc>
          <w:tcPr>
            <w:tcW w:w="1276" w:type="dxa"/>
            <w:tcBorders>
              <w:top w:val="single" w:sz="4" w:space="0" w:color="000000"/>
              <w:left w:val="single" w:sz="4" w:space="0" w:color="000000"/>
              <w:bottom w:val="single" w:sz="4" w:space="0" w:color="000000"/>
              <w:right w:val="nil"/>
            </w:tcBorders>
          </w:tcPr>
          <w:p w14:paraId="6F887785" w14:textId="77777777" w:rsidR="00C336BB" w:rsidRDefault="00C336BB" w:rsidP="00DA72C9">
            <w:pPr>
              <w:pStyle w:val="TAL"/>
              <w:rPr>
                <w:lang w:val="en-US"/>
              </w:rPr>
            </w:pPr>
            <w:r>
              <w:t>O</w:t>
            </w:r>
            <w:r>
              <w:br/>
              <w:t>(NOTE</w:t>
            </w:r>
            <w:r>
              <w:rPr>
                <w:lang w:val="en-US"/>
              </w:rPr>
              <w:t xml:space="preserve"> </w:t>
            </w:r>
            <w:r>
              <w:t>2)</w:t>
            </w:r>
          </w:p>
        </w:tc>
        <w:tc>
          <w:tcPr>
            <w:tcW w:w="4320" w:type="dxa"/>
            <w:tcBorders>
              <w:top w:val="single" w:sz="4" w:space="0" w:color="000000"/>
              <w:left w:val="single" w:sz="4" w:space="0" w:color="000000"/>
              <w:bottom w:val="single" w:sz="4" w:space="0" w:color="000000"/>
              <w:right w:val="single" w:sz="4" w:space="0" w:color="000000"/>
            </w:tcBorders>
          </w:tcPr>
          <w:p w14:paraId="615E1B0E" w14:textId="77777777" w:rsidR="00C336BB" w:rsidRDefault="00C336BB" w:rsidP="00DA72C9">
            <w:pPr>
              <w:pStyle w:val="TAL"/>
            </w:pPr>
            <w:r>
              <w:t>The functional alias of the target MCData client.</w:t>
            </w:r>
          </w:p>
        </w:tc>
      </w:tr>
      <w:tr w:rsidR="00922514" w14:paraId="61EDC741" w14:textId="77777777" w:rsidTr="00DA72C9">
        <w:trPr>
          <w:jc w:val="center"/>
        </w:trPr>
        <w:tc>
          <w:tcPr>
            <w:tcW w:w="3044" w:type="dxa"/>
            <w:tcBorders>
              <w:top w:val="single" w:sz="4" w:space="0" w:color="000000"/>
              <w:left w:val="single" w:sz="4" w:space="0" w:color="000000"/>
              <w:bottom w:val="single" w:sz="4" w:space="0" w:color="000000"/>
              <w:right w:val="nil"/>
            </w:tcBorders>
          </w:tcPr>
          <w:p w14:paraId="4CF4467F" w14:textId="269B66B1" w:rsidR="00922514" w:rsidRDefault="00922514" w:rsidP="00922514">
            <w:pPr>
              <w:pStyle w:val="TAL"/>
            </w:pPr>
            <w:r w:rsidRPr="00D30F98">
              <w:t>SDP offer</w:t>
            </w:r>
          </w:p>
        </w:tc>
        <w:tc>
          <w:tcPr>
            <w:tcW w:w="1276" w:type="dxa"/>
            <w:tcBorders>
              <w:top w:val="single" w:sz="4" w:space="0" w:color="000000"/>
              <w:left w:val="single" w:sz="4" w:space="0" w:color="000000"/>
              <w:bottom w:val="single" w:sz="4" w:space="0" w:color="000000"/>
              <w:right w:val="nil"/>
            </w:tcBorders>
          </w:tcPr>
          <w:p w14:paraId="52414F3A" w14:textId="32BF4B86" w:rsidR="00922514" w:rsidRDefault="00922514" w:rsidP="00922514">
            <w:pPr>
              <w:pStyle w:val="TAL"/>
            </w:pPr>
            <w:r w:rsidRPr="00D30F98">
              <w:t>M</w:t>
            </w:r>
          </w:p>
        </w:tc>
        <w:tc>
          <w:tcPr>
            <w:tcW w:w="4320" w:type="dxa"/>
            <w:tcBorders>
              <w:top w:val="single" w:sz="4" w:space="0" w:color="000000"/>
              <w:left w:val="single" w:sz="4" w:space="0" w:color="000000"/>
              <w:bottom w:val="single" w:sz="4" w:space="0" w:color="000000"/>
              <w:right w:val="single" w:sz="4" w:space="0" w:color="000000"/>
            </w:tcBorders>
          </w:tcPr>
          <w:p w14:paraId="2E893CC9" w14:textId="6FC1287F" w:rsidR="00922514" w:rsidRDefault="00922514" w:rsidP="00922514">
            <w:pPr>
              <w:pStyle w:val="TAL"/>
            </w:pPr>
            <w:r w:rsidRPr="00D30F98">
              <w:t>Offered media parameters describing the requested characteristics of the IP tunnel between the MCData UEs.</w:t>
            </w:r>
          </w:p>
        </w:tc>
      </w:tr>
      <w:tr w:rsidR="00C336BB" w14:paraId="0A9A6EB8"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3D954225" w14:textId="77777777" w:rsidR="00C336BB" w:rsidRDefault="00C336BB" w:rsidP="00DA72C9">
            <w:pPr>
              <w:pStyle w:val="TAL"/>
            </w:pPr>
            <w:r>
              <w:t>Requested</w:t>
            </w:r>
            <w:r>
              <w:rPr>
                <w:lang w:val="en-US"/>
              </w:rPr>
              <w:t xml:space="preserve"> </w:t>
            </w:r>
            <w:r>
              <w:t>Priority</w:t>
            </w:r>
          </w:p>
          <w:p w14:paraId="22174FFF" w14:textId="77777777" w:rsidR="00C336BB" w:rsidRDefault="00C336BB" w:rsidP="00DA72C9">
            <w:pPr>
              <w:pStyle w:val="TAL"/>
            </w:pPr>
            <w:r>
              <w:t>(NOTE</w:t>
            </w:r>
            <w:r>
              <w:rPr>
                <w:lang w:val="en-US"/>
              </w:rPr>
              <w:t> </w:t>
            </w:r>
            <w:r>
              <w:t>3)</w:t>
            </w:r>
          </w:p>
        </w:tc>
        <w:tc>
          <w:tcPr>
            <w:tcW w:w="1276" w:type="dxa"/>
            <w:tcBorders>
              <w:top w:val="single" w:sz="4" w:space="0" w:color="000000"/>
              <w:left w:val="single" w:sz="4" w:space="0" w:color="000000"/>
              <w:bottom w:val="single" w:sz="4" w:space="0" w:color="000000"/>
              <w:right w:val="nil"/>
            </w:tcBorders>
            <w:hideMark/>
          </w:tcPr>
          <w:p w14:paraId="7364B935" w14:textId="77777777" w:rsidR="00C336BB" w:rsidRDefault="00C336BB" w:rsidP="00DA72C9">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7A2222B5" w14:textId="77777777" w:rsidR="00C336BB" w:rsidRDefault="00C336BB" w:rsidP="00DA72C9">
            <w:pPr>
              <w:pStyle w:val="TAL"/>
            </w:pPr>
            <w:r>
              <w:rPr>
                <w:rFonts w:cs="Arial"/>
                <w:kern w:val="2"/>
                <w:szCs w:val="18"/>
              </w:rPr>
              <w:t>Application priority level requested for this</w:t>
            </w:r>
            <w:r>
              <w:rPr>
                <w:rFonts w:cs="Arial"/>
                <w:kern w:val="2"/>
                <w:szCs w:val="18"/>
                <w:lang w:eastAsia="zh-CN"/>
              </w:rPr>
              <w:t xml:space="preserve"> </w:t>
            </w:r>
            <w:r>
              <w:rPr>
                <w:rFonts w:cs="Arial"/>
                <w:kern w:val="2"/>
                <w:szCs w:val="18"/>
              </w:rPr>
              <w:t>communication.</w:t>
            </w:r>
          </w:p>
        </w:tc>
      </w:tr>
      <w:tr w:rsidR="00C336BB" w14:paraId="542A6C39"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61965126" w14:textId="77777777" w:rsidR="00C336BB" w:rsidRDefault="00C336BB" w:rsidP="00DA72C9">
            <w:pPr>
              <w:pStyle w:val="TAL"/>
            </w:pPr>
            <w:r>
              <w:t>Location Information</w:t>
            </w:r>
          </w:p>
        </w:tc>
        <w:tc>
          <w:tcPr>
            <w:tcW w:w="1276" w:type="dxa"/>
            <w:tcBorders>
              <w:top w:val="single" w:sz="4" w:space="0" w:color="000000"/>
              <w:left w:val="single" w:sz="4" w:space="0" w:color="000000"/>
              <w:bottom w:val="single" w:sz="4" w:space="0" w:color="000000"/>
              <w:right w:val="nil"/>
            </w:tcBorders>
            <w:hideMark/>
          </w:tcPr>
          <w:p w14:paraId="5EB40382" w14:textId="77777777" w:rsidR="00C336BB" w:rsidRDefault="00C336BB" w:rsidP="00DA72C9">
            <w:pPr>
              <w:pStyle w:val="TAL"/>
            </w:pPr>
            <w:r>
              <w:t>O</w:t>
            </w:r>
          </w:p>
          <w:p w14:paraId="3AF770DD" w14:textId="77777777" w:rsidR="00C336BB" w:rsidRDefault="00C336BB" w:rsidP="00DA72C9">
            <w:pPr>
              <w:pStyle w:val="TAL"/>
            </w:pPr>
            <w:r>
              <w:t>(NOTE</w:t>
            </w:r>
            <w:r>
              <w:rPr>
                <w:lang w:val="en-US"/>
              </w:rPr>
              <w:t> 1</w:t>
            </w:r>
            <w:r>
              <w:t>)</w:t>
            </w:r>
          </w:p>
        </w:tc>
        <w:tc>
          <w:tcPr>
            <w:tcW w:w="4320" w:type="dxa"/>
            <w:tcBorders>
              <w:top w:val="single" w:sz="4" w:space="0" w:color="000000"/>
              <w:left w:val="single" w:sz="4" w:space="0" w:color="000000"/>
              <w:bottom w:val="single" w:sz="4" w:space="0" w:color="000000"/>
              <w:right w:val="single" w:sz="4" w:space="0" w:color="000000"/>
            </w:tcBorders>
            <w:hideMark/>
          </w:tcPr>
          <w:p w14:paraId="41B19192" w14:textId="77777777" w:rsidR="00C336BB" w:rsidRDefault="00C336BB" w:rsidP="00DA72C9">
            <w:pPr>
              <w:pStyle w:val="TAL"/>
            </w:pPr>
            <w:r>
              <w:t>Actual location information of the originating MCData user;</w:t>
            </w:r>
          </w:p>
        </w:tc>
      </w:tr>
      <w:tr w:rsidR="00C336BB" w14:paraId="6BD24FA9"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7A86ACE8" w14:textId="77777777" w:rsidR="00C336BB" w:rsidRDefault="00C336BB" w:rsidP="00DA72C9">
            <w:pPr>
              <w:pStyle w:val="TAL"/>
            </w:pPr>
            <w:r>
              <w:t>Time Limit</w:t>
            </w:r>
          </w:p>
        </w:tc>
        <w:tc>
          <w:tcPr>
            <w:tcW w:w="1276" w:type="dxa"/>
            <w:tcBorders>
              <w:top w:val="single" w:sz="4" w:space="0" w:color="000000"/>
              <w:left w:val="single" w:sz="4" w:space="0" w:color="000000"/>
              <w:bottom w:val="single" w:sz="4" w:space="0" w:color="000000"/>
              <w:right w:val="nil"/>
            </w:tcBorders>
            <w:hideMark/>
          </w:tcPr>
          <w:p w14:paraId="1BA43732" w14:textId="77777777" w:rsidR="00C336BB" w:rsidRDefault="00C336BB" w:rsidP="00DA72C9">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05E636D5" w14:textId="77777777" w:rsidR="00C336BB" w:rsidRDefault="00C336BB" w:rsidP="00DA72C9">
            <w:pPr>
              <w:pStyle w:val="TAL"/>
            </w:pPr>
            <w:r>
              <w:t>Proposed time limit of the requested IP connectivity (1min- infinite);</w:t>
            </w:r>
          </w:p>
        </w:tc>
      </w:tr>
      <w:tr w:rsidR="00C336BB" w14:paraId="3C508DDF" w14:textId="77777777" w:rsidTr="00DA72C9">
        <w:trPr>
          <w:jc w:val="center"/>
        </w:trPr>
        <w:tc>
          <w:tcPr>
            <w:tcW w:w="3044" w:type="dxa"/>
            <w:tcBorders>
              <w:top w:val="single" w:sz="4" w:space="0" w:color="000000"/>
              <w:left w:val="single" w:sz="4" w:space="0" w:color="000000"/>
              <w:bottom w:val="single" w:sz="4" w:space="0" w:color="000000"/>
              <w:right w:val="nil"/>
            </w:tcBorders>
          </w:tcPr>
          <w:p w14:paraId="7E46EEC4" w14:textId="77777777" w:rsidR="00C336BB" w:rsidRDefault="00C336BB" w:rsidP="00DA72C9">
            <w:pPr>
              <w:pStyle w:val="TAL"/>
            </w:pPr>
            <w:r>
              <w:rPr>
                <w:lang w:val="en-US"/>
              </w:rPr>
              <w:t>Establishment reason</w:t>
            </w:r>
          </w:p>
        </w:tc>
        <w:tc>
          <w:tcPr>
            <w:tcW w:w="1276" w:type="dxa"/>
            <w:tcBorders>
              <w:top w:val="single" w:sz="4" w:space="0" w:color="000000"/>
              <w:left w:val="single" w:sz="4" w:space="0" w:color="000000"/>
              <w:bottom w:val="single" w:sz="4" w:space="0" w:color="000000"/>
              <w:right w:val="nil"/>
            </w:tcBorders>
          </w:tcPr>
          <w:p w14:paraId="0242D675" w14:textId="77777777" w:rsidR="00C336BB" w:rsidRDefault="00C336BB" w:rsidP="00DA72C9">
            <w:pPr>
              <w:pStyle w:val="TAL"/>
            </w:pPr>
            <w:r>
              <w:rPr>
                <w:lang w:val="en-US"/>
              </w:rPr>
              <w:t>O</w:t>
            </w:r>
          </w:p>
        </w:tc>
        <w:tc>
          <w:tcPr>
            <w:tcW w:w="4320" w:type="dxa"/>
            <w:tcBorders>
              <w:top w:val="single" w:sz="4" w:space="0" w:color="000000"/>
              <w:left w:val="single" w:sz="4" w:space="0" w:color="000000"/>
              <w:bottom w:val="single" w:sz="4" w:space="0" w:color="000000"/>
              <w:right w:val="single" w:sz="4" w:space="0" w:color="000000"/>
            </w:tcBorders>
          </w:tcPr>
          <w:p w14:paraId="592A06B7" w14:textId="77777777" w:rsidR="00C336BB" w:rsidRDefault="00C336BB" w:rsidP="00DA72C9">
            <w:pPr>
              <w:pStyle w:val="TAL"/>
            </w:pPr>
            <w:r w:rsidRPr="00EB2249">
              <w:t>IP connectivity establishment reason</w:t>
            </w:r>
          </w:p>
        </w:tc>
      </w:tr>
      <w:tr w:rsidR="00DA2F82" w14:paraId="7C4DA8C8" w14:textId="77777777" w:rsidTr="00DA72C9">
        <w:trPr>
          <w:jc w:val="center"/>
        </w:trPr>
        <w:tc>
          <w:tcPr>
            <w:tcW w:w="3044" w:type="dxa"/>
            <w:tcBorders>
              <w:top w:val="single" w:sz="4" w:space="0" w:color="000000"/>
              <w:left w:val="single" w:sz="4" w:space="0" w:color="000000"/>
              <w:bottom w:val="single" w:sz="4" w:space="0" w:color="000000"/>
              <w:right w:val="nil"/>
            </w:tcBorders>
          </w:tcPr>
          <w:p w14:paraId="0D9ED311" w14:textId="79BD1DD4" w:rsidR="00DA2F82" w:rsidRDefault="00DA2F82" w:rsidP="00DA2F82">
            <w:pPr>
              <w:pStyle w:val="TAL"/>
              <w:rPr>
                <w:lang w:val="en-US"/>
              </w:rPr>
            </w:pPr>
            <w:r>
              <w:t>Application data (see NOTE 4)</w:t>
            </w:r>
          </w:p>
        </w:tc>
        <w:tc>
          <w:tcPr>
            <w:tcW w:w="1276" w:type="dxa"/>
            <w:tcBorders>
              <w:top w:val="single" w:sz="4" w:space="0" w:color="000000"/>
              <w:left w:val="single" w:sz="4" w:space="0" w:color="000000"/>
              <w:bottom w:val="single" w:sz="4" w:space="0" w:color="000000"/>
              <w:right w:val="nil"/>
            </w:tcBorders>
          </w:tcPr>
          <w:p w14:paraId="2113F9FC" w14:textId="672E3AF6" w:rsidR="00DA2F82" w:rsidRDefault="00DA2F82" w:rsidP="00DA2F82">
            <w:pPr>
              <w:pStyle w:val="TAL"/>
              <w:rPr>
                <w:lang w:val="en-US"/>
              </w:rPr>
            </w:pPr>
            <w:r>
              <w:t>O</w:t>
            </w:r>
          </w:p>
        </w:tc>
        <w:tc>
          <w:tcPr>
            <w:tcW w:w="4320" w:type="dxa"/>
            <w:tcBorders>
              <w:top w:val="single" w:sz="4" w:space="0" w:color="000000"/>
              <w:left w:val="single" w:sz="4" w:space="0" w:color="000000"/>
              <w:bottom w:val="single" w:sz="4" w:space="0" w:color="000000"/>
              <w:right w:val="single" w:sz="4" w:space="0" w:color="000000"/>
            </w:tcBorders>
          </w:tcPr>
          <w:p w14:paraId="166A04FA" w14:textId="7398CD66" w:rsidR="00DA2F82" w:rsidRPr="00EB2249" w:rsidRDefault="00DA2F82" w:rsidP="00DA2F82">
            <w:pPr>
              <w:pStyle w:val="TAL"/>
            </w:pPr>
            <w:r>
              <w:t>Application specific information that is communicated to the recipient</w:t>
            </w:r>
          </w:p>
        </w:tc>
      </w:tr>
      <w:tr w:rsidR="00C336BB" w14:paraId="68D63297"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795F8A5C" w14:textId="77777777" w:rsidR="00C336BB" w:rsidRDefault="00C336BB" w:rsidP="00DA72C9">
            <w:pPr>
              <w:pStyle w:val="TAN"/>
            </w:pPr>
            <w:r>
              <w:rPr>
                <w:rFonts w:eastAsia="SimSun" w:cs="Arial"/>
              </w:rPr>
              <w:t>NOTE</w:t>
            </w:r>
            <w:r>
              <w:rPr>
                <w:rFonts w:eastAsia="SimSun" w:cs="Arial"/>
                <w:lang w:val="en-US"/>
              </w:rPr>
              <w:t> 1</w:t>
            </w:r>
            <w:r>
              <w:rPr>
                <w:rFonts w:eastAsia="SimSun" w:cs="Arial"/>
              </w:rPr>
              <w:t>:</w:t>
            </w:r>
            <w:r>
              <w:rPr>
                <w:rFonts w:eastAsia="SimSun" w:cs="Arial"/>
              </w:rPr>
              <w:tab/>
            </w:r>
            <w:r>
              <w:t>This information contains the latest available location information of the requesting MCData user that may be different to the latest available location information in the MC system.</w:t>
            </w:r>
          </w:p>
          <w:p w14:paraId="614BF045" w14:textId="6806011B" w:rsidR="00C336BB" w:rsidRDefault="00C336BB" w:rsidP="00DA72C9">
            <w:pPr>
              <w:pStyle w:val="TAN"/>
              <w:rPr>
                <w:rFonts w:eastAsia="SimSun" w:cs="Arial"/>
              </w:rPr>
            </w:pPr>
            <w:r>
              <w:rPr>
                <w:rFonts w:eastAsia="SimSun" w:cs="Arial"/>
              </w:rPr>
              <w:t>NOTE</w:t>
            </w:r>
            <w:r>
              <w:rPr>
                <w:rFonts w:eastAsia="SimSun" w:cs="Arial"/>
                <w:lang w:val="en-US"/>
              </w:rPr>
              <w:t> </w:t>
            </w:r>
            <w:r>
              <w:rPr>
                <w:rFonts w:eastAsia="SimSun" w:cs="Arial"/>
              </w:rPr>
              <w:t>2:</w:t>
            </w:r>
            <w:r>
              <w:rPr>
                <w:rFonts w:eastAsia="SimSun" w:cs="Arial"/>
              </w:rPr>
              <w:tab/>
            </w:r>
            <w:r w:rsidR="00E32263" w:rsidRPr="00E32263">
              <w:rPr>
                <w:rFonts w:eastAsia="SimSun" w:cs="Arial"/>
              </w:rPr>
              <w:t>At least one identity</w:t>
            </w:r>
            <w:r w:rsidR="00E32263">
              <w:rPr>
                <w:rFonts w:eastAsia="SimSun" w:cs="Arial"/>
              </w:rPr>
              <w:t xml:space="preserve"> shall </w:t>
            </w:r>
            <w:r>
              <w:rPr>
                <w:rFonts w:eastAsia="SimSun" w:cs="Arial"/>
              </w:rPr>
              <w:t>be present.</w:t>
            </w:r>
            <w:r w:rsidR="00E32263">
              <w:t xml:space="preserve"> </w:t>
            </w:r>
            <w:r w:rsidR="00E32263" w:rsidRPr="00E32263">
              <w:rPr>
                <w:rFonts w:eastAsia="SimSun" w:cs="Arial"/>
              </w:rPr>
              <w:t>If both are present the MCData ID shall be used to route the request and the functional alias is just for information.</w:t>
            </w:r>
          </w:p>
          <w:p w14:paraId="4C3D875A" w14:textId="77777777" w:rsidR="00C336BB" w:rsidRDefault="00C336BB" w:rsidP="00DA72C9">
            <w:pPr>
              <w:pStyle w:val="TAN"/>
              <w:rPr>
                <w:rFonts w:eastAsia="SimSun" w:cs="Arial"/>
              </w:rPr>
            </w:pPr>
            <w:r>
              <w:rPr>
                <w:rFonts w:eastAsia="SimSun" w:cs="Arial"/>
              </w:rPr>
              <w:t>NOTE</w:t>
            </w:r>
            <w:r>
              <w:rPr>
                <w:rFonts w:eastAsia="SimSun" w:cs="Arial"/>
                <w:lang w:val="en-US"/>
              </w:rPr>
              <w:t> </w:t>
            </w:r>
            <w:r>
              <w:rPr>
                <w:rFonts w:eastAsia="SimSun" w:cs="Arial"/>
              </w:rPr>
              <w:t>3:</w:t>
            </w:r>
            <w:r>
              <w:rPr>
                <w:rFonts w:eastAsia="SimSun" w:cs="Arial"/>
              </w:rPr>
              <w:tab/>
              <w:t>The predefined priority of the MC service user is applied by the MCData server if the requested priority is not present or not accepted by the MCData server.</w:t>
            </w:r>
          </w:p>
          <w:p w14:paraId="394D62DB" w14:textId="183B70D2" w:rsidR="00DA2F82" w:rsidRDefault="00DA2F82" w:rsidP="00DA72C9">
            <w:pPr>
              <w:pStyle w:val="TAN"/>
              <w:rPr>
                <w:rFonts w:eastAsia="SimSun" w:cs="Arial"/>
              </w:rPr>
            </w:pPr>
            <w:r>
              <w:t>NOTE 4:</w:t>
            </w:r>
            <w:r>
              <w:tab/>
            </w:r>
            <w:r w:rsidRPr="008F3EF5">
              <w:t xml:space="preserve">How the MCData client gets the </w:t>
            </w:r>
            <w:r>
              <w:t>content of this information element</w:t>
            </w:r>
            <w:r w:rsidRPr="008F3EF5">
              <w:t xml:space="preserve"> is outside the scope of the present document</w:t>
            </w:r>
            <w:r w:rsidRPr="00E32263">
              <w:t>.</w:t>
            </w:r>
          </w:p>
        </w:tc>
      </w:tr>
    </w:tbl>
    <w:p w14:paraId="7C5FAC2F" w14:textId="77777777" w:rsidR="00C336BB" w:rsidRDefault="00C336BB" w:rsidP="00C336BB"/>
    <w:p w14:paraId="7D5D8566" w14:textId="77777777" w:rsidR="00C336BB" w:rsidRDefault="00C336BB" w:rsidP="00C336BB">
      <w:pPr>
        <w:pStyle w:val="TH"/>
      </w:pPr>
      <w:r>
        <w:t>Table 7.14.2.1.1-2: MCData IPcon point-to-point request (MCData server to MCData client)</w:t>
      </w:r>
    </w:p>
    <w:tbl>
      <w:tblPr>
        <w:tblW w:w="8640" w:type="dxa"/>
        <w:jc w:val="center"/>
        <w:tblLayout w:type="fixed"/>
        <w:tblLook w:val="04A0" w:firstRow="1" w:lastRow="0" w:firstColumn="1" w:lastColumn="0" w:noHBand="0" w:noVBand="1"/>
      </w:tblPr>
      <w:tblGrid>
        <w:gridCol w:w="3044"/>
        <w:gridCol w:w="1276"/>
        <w:gridCol w:w="4320"/>
      </w:tblGrid>
      <w:tr w:rsidR="00C336BB" w14:paraId="1EA752BC"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07D3A3DA" w14:textId="77777777" w:rsidR="00C336BB" w:rsidRDefault="00C336BB" w:rsidP="00DA72C9">
            <w:pPr>
              <w:pStyle w:val="TAH"/>
            </w:pPr>
            <w:r>
              <w:t>Information element</w:t>
            </w:r>
          </w:p>
        </w:tc>
        <w:tc>
          <w:tcPr>
            <w:tcW w:w="1276" w:type="dxa"/>
            <w:tcBorders>
              <w:top w:val="single" w:sz="4" w:space="0" w:color="000000"/>
              <w:left w:val="single" w:sz="4" w:space="0" w:color="000000"/>
              <w:bottom w:val="single" w:sz="4" w:space="0" w:color="000000"/>
              <w:right w:val="nil"/>
            </w:tcBorders>
            <w:hideMark/>
          </w:tcPr>
          <w:p w14:paraId="5D41972B" w14:textId="77777777" w:rsidR="00C336BB" w:rsidRDefault="00C336BB" w:rsidP="00DA72C9">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38513692" w14:textId="77777777" w:rsidR="00C336BB" w:rsidRDefault="00C336BB" w:rsidP="00DA72C9">
            <w:pPr>
              <w:pStyle w:val="TAH"/>
            </w:pPr>
            <w:r>
              <w:t>Description</w:t>
            </w:r>
          </w:p>
        </w:tc>
      </w:tr>
      <w:tr w:rsidR="00C336BB" w14:paraId="00D16923"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141DCC05" w14:textId="77777777" w:rsidR="00C336BB" w:rsidRDefault="00C336BB" w:rsidP="00DA72C9">
            <w:pPr>
              <w:pStyle w:val="TAL"/>
              <w:rPr>
                <w:lang w:eastAsia="zh-CN"/>
              </w:rPr>
            </w:pPr>
            <w:r>
              <w:t>MCData ID</w:t>
            </w:r>
          </w:p>
        </w:tc>
        <w:tc>
          <w:tcPr>
            <w:tcW w:w="1276" w:type="dxa"/>
            <w:tcBorders>
              <w:top w:val="single" w:sz="4" w:space="0" w:color="000000"/>
              <w:left w:val="single" w:sz="4" w:space="0" w:color="000000"/>
              <w:bottom w:val="single" w:sz="4" w:space="0" w:color="000000"/>
              <w:right w:val="nil"/>
            </w:tcBorders>
            <w:hideMark/>
          </w:tcPr>
          <w:p w14:paraId="56288780" w14:textId="77777777" w:rsidR="00C336BB" w:rsidRDefault="00C336BB" w:rsidP="00DA72C9">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6BE30F5E" w14:textId="77777777" w:rsidR="00C336BB" w:rsidRDefault="00C336BB" w:rsidP="00DA72C9">
            <w:pPr>
              <w:pStyle w:val="TAL"/>
            </w:pPr>
            <w:r>
              <w:t>The MCData identity of the originator MCData user;</w:t>
            </w:r>
          </w:p>
        </w:tc>
      </w:tr>
      <w:tr w:rsidR="00C336BB" w14:paraId="44C5E2CB"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7CBB0B0C" w14:textId="77777777" w:rsidR="00C336BB" w:rsidRDefault="00C336BB" w:rsidP="00DA72C9">
            <w:pPr>
              <w:pStyle w:val="TAL"/>
              <w:rPr>
                <w:lang w:eastAsia="zh-CN"/>
              </w:rPr>
            </w:pPr>
            <w:r>
              <w:t>MCData ID</w:t>
            </w:r>
          </w:p>
        </w:tc>
        <w:tc>
          <w:tcPr>
            <w:tcW w:w="1276" w:type="dxa"/>
            <w:tcBorders>
              <w:top w:val="single" w:sz="4" w:space="0" w:color="000000"/>
              <w:left w:val="single" w:sz="4" w:space="0" w:color="000000"/>
              <w:bottom w:val="single" w:sz="4" w:space="0" w:color="000000"/>
              <w:right w:val="nil"/>
            </w:tcBorders>
            <w:hideMark/>
          </w:tcPr>
          <w:p w14:paraId="2EA3D96D" w14:textId="77777777" w:rsidR="00C336BB" w:rsidRDefault="00C336BB" w:rsidP="00DA72C9">
            <w:pPr>
              <w:pStyle w:val="TAL"/>
              <w:rPr>
                <w:lang w:eastAsia="zh-CN"/>
              </w:rP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5ED8F899" w14:textId="77777777" w:rsidR="00C336BB" w:rsidRDefault="00C336BB" w:rsidP="00DA72C9">
            <w:pPr>
              <w:pStyle w:val="TAL"/>
              <w:rPr>
                <w:lang w:eastAsia="zh-CN"/>
              </w:rPr>
            </w:pPr>
            <w:r>
              <w:t>The MCData identity of the target MCData client IP connectivity is requested.</w:t>
            </w:r>
          </w:p>
        </w:tc>
      </w:tr>
      <w:tr w:rsidR="00FF2BDE" w14:paraId="2C39D76B" w14:textId="77777777" w:rsidTr="00DA72C9">
        <w:trPr>
          <w:jc w:val="center"/>
        </w:trPr>
        <w:tc>
          <w:tcPr>
            <w:tcW w:w="3044" w:type="dxa"/>
            <w:tcBorders>
              <w:top w:val="single" w:sz="4" w:space="0" w:color="000000"/>
              <w:left w:val="single" w:sz="4" w:space="0" w:color="000000"/>
              <w:bottom w:val="single" w:sz="4" w:space="0" w:color="000000"/>
              <w:right w:val="nil"/>
            </w:tcBorders>
          </w:tcPr>
          <w:p w14:paraId="5DC85E94" w14:textId="4411C268" w:rsidR="00FF2BDE" w:rsidRDefault="00FF2BDE" w:rsidP="00FF2BDE">
            <w:pPr>
              <w:pStyle w:val="TAL"/>
            </w:pPr>
            <w:r>
              <w:t>SDP offer</w:t>
            </w:r>
          </w:p>
        </w:tc>
        <w:tc>
          <w:tcPr>
            <w:tcW w:w="1276" w:type="dxa"/>
            <w:tcBorders>
              <w:top w:val="single" w:sz="4" w:space="0" w:color="000000"/>
              <w:left w:val="single" w:sz="4" w:space="0" w:color="000000"/>
              <w:bottom w:val="single" w:sz="4" w:space="0" w:color="000000"/>
              <w:right w:val="nil"/>
            </w:tcBorders>
          </w:tcPr>
          <w:p w14:paraId="6AE136AB" w14:textId="785BEF9D" w:rsidR="00FF2BDE" w:rsidRDefault="00FF2BDE" w:rsidP="00FF2BDE">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5CFB3555" w14:textId="7A044016" w:rsidR="00FF2BDE" w:rsidRDefault="00FF2BDE" w:rsidP="00FF2BDE">
            <w:pPr>
              <w:pStyle w:val="TAL"/>
            </w:pPr>
            <w:r w:rsidRPr="00150C7B">
              <w:t>Offered media parameters</w:t>
            </w:r>
            <w:r>
              <w:t xml:space="preserve"> </w:t>
            </w:r>
            <w:r w:rsidRPr="000D3B9C">
              <w:t>describing the requested characteristics of the IP tunnel between the MCData UEs.</w:t>
            </w:r>
          </w:p>
        </w:tc>
      </w:tr>
      <w:tr w:rsidR="00C336BB" w14:paraId="368DB290"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769A5E15" w14:textId="77777777" w:rsidR="00C336BB" w:rsidRDefault="00C336BB" w:rsidP="00DA72C9">
            <w:pPr>
              <w:pStyle w:val="TAL"/>
            </w:pPr>
            <w:r>
              <w:t>Location Information</w:t>
            </w:r>
          </w:p>
        </w:tc>
        <w:tc>
          <w:tcPr>
            <w:tcW w:w="1276" w:type="dxa"/>
            <w:tcBorders>
              <w:top w:val="single" w:sz="4" w:space="0" w:color="000000"/>
              <w:left w:val="single" w:sz="4" w:space="0" w:color="000000"/>
              <w:bottom w:val="single" w:sz="4" w:space="0" w:color="000000"/>
              <w:right w:val="nil"/>
            </w:tcBorders>
            <w:hideMark/>
          </w:tcPr>
          <w:p w14:paraId="1B1851C1" w14:textId="77777777" w:rsidR="00C336BB" w:rsidRDefault="00C336BB" w:rsidP="00DA72C9">
            <w:pPr>
              <w:pStyle w:val="TAL"/>
            </w:pPr>
            <w:r>
              <w:t>O</w:t>
            </w:r>
          </w:p>
          <w:p w14:paraId="0F0511FD" w14:textId="77777777" w:rsidR="00C336BB" w:rsidRDefault="00C336BB" w:rsidP="00DA72C9">
            <w:pPr>
              <w:pStyle w:val="TAL"/>
            </w:pPr>
            <w:r>
              <w:t>(NOTE 1)</w:t>
            </w:r>
          </w:p>
        </w:tc>
        <w:tc>
          <w:tcPr>
            <w:tcW w:w="4320" w:type="dxa"/>
            <w:tcBorders>
              <w:top w:val="single" w:sz="4" w:space="0" w:color="000000"/>
              <w:left w:val="single" w:sz="4" w:space="0" w:color="000000"/>
              <w:bottom w:val="single" w:sz="4" w:space="0" w:color="000000"/>
              <w:right w:val="single" w:sz="4" w:space="0" w:color="000000"/>
            </w:tcBorders>
            <w:hideMark/>
          </w:tcPr>
          <w:p w14:paraId="508FC537" w14:textId="77777777" w:rsidR="00C336BB" w:rsidRDefault="00C336BB" w:rsidP="00DA72C9">
            <w:pPr>
              <w:pStyle w:val="TAL"/>
            </w:pPr>
            <w:r>
              <w:t>Actual location information of the originating MCData user;</w:t>
            </w:r>
          </w:p>
        </w:tc>
      </w:tr>
      <w:tr w:rsidR="00C336BB" w14:paraId="39D7DDFC"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75080125" w14:textId="77777777" w:rsidR="00C336BB" w:rsidRDefault="00C336BB" w:rsidP="00DA72C9">
            <w:pPr>
              <w:pStyle w:val="TAL"/>
            </w:pPr>
            <w:r>
              <w:t>Time Limit</w:t>
            </w:r>
          </w:p>
        </w:tc>
        <w:tc>
          <w:tcPr>
            <w:tcW w:w="1276" w:type="dxa"/>
            <w:tcBorders>
              <w:top w:val="single" w:sz="4" w:space="0" w:color="000000"/>
              <w:left w:val="single" w:sz="4" w:space="0" w:color="000000"/>
              <w:bottom w:val="single" w:sz="4" w:space="0" w:color="000000"/>
              <w:right w:val="nil"/>
            </w:tcBorders>
            <w:hideMark/>
          </w:tcPr>
          <w:p w14:paraId="4F20E98B" w14:textId="77777777" w:rsidR="00C336BB" w:rsidRDefault="00C336BB" w:rsidP="00DA72C9">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3CAC5223" w14:textId="77777777" w:rsidR="00C336BB" w:rsidRDefault="00C336BB" w:rsidP="00DA72C9">
            <w:pPr>
              <w:pStyle w:val="TAL"/>
            </w:pPr>
            <w:r>
              <w:t>Proposed time limit of the requested IP connectivity (1min- infinite);</w:t>
            </w:r>
          </w:p>
        </w:tc>
      </w:tr>
      <w:tr w:rsidR="00C336BB" w14:paraId="0A28151F" w14:textId="77777777" w:rsidTr="00DA72C9">
        <w:trPr>
          <w:jc w:val="center"/>
        </w:trPr>
        <w:tc>
          <w:tcPr>
            <w:tcW w:w="3044" w:type="dxa"/>
            <w:tcBorders>
              <w:top w:val="single" w:sz="4" w:space="0" w:color="000000"/>
              <w:left w:val="single" w:sz="4" w:space="0" w:color="000000"/>
              <w:bottom w:val="single" w:sz="4" w:space="0" w:color="000000"/>
              <w:right w:val="nil"/>
            </w:tcBorders>
          </w:tcPr>
          <w:p w14:paraId="296BDB26" w14:textId="77777777" w:rsidR="00C336BB" w:rsidRDefault="00C336BB" w:rsidP="00DA72C9">
            <w:pPr>
              <w:pStyle w:val="TAL"/>
            </w:pPr>
            <w:r>
              <w:rPr>
                <w:lang w:val="en-US"/>
              </w:rPr>
              <w:t>Establishment reason</w:t>
            </w:r>
          </w:p>
        </w:tc>
        <w:tc>
          <w:tcPr>
            <w:tcW w:w="1276" w:type="dxa"/>
            <w:tcBorders>
              <w:top w:val="single" w:sz="4" w:space="0" w:color="000000"/>
              <w:left w:val="single" w:sz="4" w:space="0" w:color="000000"/>
              <w:bottom w:val="single" w:sz="4" w:space="0" w:color="000000"/>
              <w:right w:val="nil"/>
            </w:tcBorders>
          </w:tcPr>
          <w:p w14:paraId="29C3090A" w14:textId="77777777" w:rsidR="00C336BB" w:rsidRDefault="00C336BB" w:rsidP="00DA72C9">
            <w:pPr>
              <w:pStyle w:val="TAL"/>
            </w:pPr>
            <w:r>
              <w:rPr>
                <w:lang w:val="en-US"/>
              </w:rPr>
              <w:t>O</w:t>
            </w:r>
          </w:p>
        </w:tc>
        <w:tc>
          <w:tcPr>
            <w:tcW w:w="4320" w:type="dxa"/>
            <w:tcBorders>
              <w:top w:val="single" w:sz="4" w:space="0" w:color="000000"/>
              <w:left w:val="single" w:sz="4" w:space="0" w:color="000000"/>
              <w:bottom w:val="single" w:sz="4" w:space="0" w:color="000000"/>
              <w:right w:val="single" w:sz="4" w:space="0" w:color="000000"/>
            </w:tcBorders>
          </w:tcPr>
          <w:p w14:paraId="3A3E7C01" w14:textId="77777777" w:rsidR="00C336BB" w:rsidRDefault="00C336BB" w:rsidP="00DA72C9">
            <w:pPr>
              <w:pStyle w:val="TAL"/>
            </w:pPr>
            <w:r w:rsidRPr="00EB2249">
              <w:t>IP connectivity establishment reason</w:t>
            </w:r>
          </w:p>
        </w:tc>
      </w:tr>
      <w:tr w:rsidR="00DA2F82" w14:paraId="17E41470" w14:textId="77777777" w:rsidTr="00DA72C9">
        <w:trPr>
          <w:jc w:val="center"/>
        </w:trPr>
        <w:tc>
          <w:tcPr>
            <w:tcW w:w="3044" w:type="dxa"/>
            <w:tcBorders>
              <w:top w:val="single" w:sz="4" w:space="0" w:color="000000"/>
              <w:left w:val="single" w:sz="4" w:space="0" w:color="000000"/>
              <w:bottom w:val="single" w:sz="4" w:space="0" w:color="000000"/>
              <w:right w:val="nil"/>
            </w:tcBorders>
          </w:tcPr>
          <w:p w14:paraId="29C85733" w14:textId="164A1CAC" w:rsidR="00DA2F82" w:rsidRDefault="00DA2F82" w:rsidP="00DA2F82">
            <w:pPr>
              <w:pStyle w:val="TAL"/>
              <w:rPr>
                <w:lang w:val="en-US"/>
              </w:rPr>
            </w:pPr>
            <w:r w:rsidRPr="007D3AF3">
              <w:t>Application data (see</w:t>
            </w:r>
            <w:r>
              <w:t> </w:t>
            </w:r>
            <w:r w:rsidRPr="007D3AF3">
              <w:t>NOTE</w:t>
            </w:r>
            <w:r>
              <w:t> </w:t>
            </w:r>
            <w:r w:rsidRPr="007D3AF3">
              <w:t>2)</w:t>
            </w:r>
          </w:p>
        </w:tc>
        <w:tc>
          <w:tcPr>
            <w:tcW w:w="1276" w:type="dxa"/>
            <w:tcBorders>
              <w:top w:val="single" w:sz="4" w:space="0" w:color="000000"/>
              <w:left w:val="single" w:sz="4" w:space="0" w:color="000000"/>
              <w:bottom w:val="single" w:sz="4" w:space="0" w:color="000000"/>
              <w:right w:val="nil"/>
            </w:tcBorders>
          </w:tcPr>
          <w:p w14:paraId="05C605AA" w14:textId="5FAD5940" w:rsidR="00DA2F82" w:rsidRDefault="00DA2F82" w:rsidP="00DA2F82">
            <w:pPr>
              <w:pStyle w:val="TAL"/>
              <w:rPr>
                <w:lang w:val="en-US"/>
              </w:rPr>
            </w:pPr>
            <w:r w:rsidRPr="007D3AF3">
              <w:t>O</w:t>
            </w:r>
          </w:p>
        </w:tc>
        <w:tc>
          <w:tcPr>
            <w:tcW w:w="4320" w:type="dxa"/>
            <w:tcBorders>
              <w:top w:val="single" w:sz="4" w:space="0" w:color="000000"/>
              <w:left w:val="single" w:sz="4" w:space="0" w:color="000000"/>
              <w:bottom w:val="single" w:sz="4" w:space="0" w:color="000000"/>
              <w:right w:val="single" w:sz="4" w:space="0" w:color="000000"/>
            </w:tcBorders>
          </w:tcPr>
          <w:p w14:paraId="18D3FED6" w14:textId="1845D514" w:rsidR="00DA2F82" w:rsidRPr="00EB2249" w:rsidRDefault="00DA2F82" w:rsidP="00DA2F82">
            <w:pPr>
              <w:pStyle w:val="TAL"/>
            </w:pPr>
            <w:r w:rsidRPr="007D3AF3">
              <w:t>Application specific information that is communicated to the recipient</w:t>
            </w:r>
          </w:p>
        </w:tc>
      </w:tr>
      <w:tr w:rsidR="00C336BB" w14:paraId="41CFBEB1"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783F07D2" w14:textId="77777777" w:rsidR="00C336BB" w:rsidRDefault="00C336BB" w:rsidP="00DA72C9">
            <w:pPr>
              <w:pStyle w:val="TAN"/>
            </w:pPr>
            <w:r>
              <w:rPr>
                <w:rFonts w:eastAsia="SimSun" w:cs="Arial"/>
              </w:rPr>
              <w:t>NOTE 1:</w:t>
            </w:r>
            <w:r>
              <w:rPr>
                <w:rFonts w:eastAsia="SimSun" w:cs="Arial"/>
              </w:rPr>
              <w:tab/>
            </w:r>
            <w:r>
              <w:t>This information contains the latest available location information of the requesting MCData user.</w:t>
            </w:r>
          </w:p>
          <w:p w14:paraId="3EBF092C" w14:textId="03B31D8C" w:rsidR="00DA2F82" w:rsidRDefault="00DA2F82" w:rsidP="00DA72C9">
            <w:pPr>
              <w:pStyle w:val="TAN"/>
              <w:rPr>
                <w:rFonts w:eastAsia="SimSun" w:cs="Arial"/>
              </w:rPr>
            </w:pPr>
            <w:r>
              <w:t>NOTE 2:</w:t>
            </w:r>
            <w:r>
              <w:tab/>
            </w:r>
            <w:r w:rsidRPr="008F3EF5">
              <w:t xml:space="preserve">How the MCData client gets the </w:t>
            </w:r>
            <w:r>
              <w:t>content of this information element</w:t>
            </w:r>
            <w:r w:rsidRPr="008F3EF5">
              <w:t xml:space="preserve"> is outside the scope of the present document</w:t>
            </w:r>
            <w:r w:rsidRPr="00E32263">
              <w:t>.</w:t>
            </w:r>
          </w:p>
        </w:tc>
      </w:tr>
    </w:tbl>
    <w:p w14:paraId="59D360BE" w14:textId="77777777" w:rsidR="00C336BB" w:rsidRDefault="00C336BB" w:rsidP="00C336BB"/>
    <w:p w14:paraId="1D334E10" w14:textId="77777777" w:rsidR="00C336BB" w:rsidRDefault="00C336BB" w:rsidP="00C336BB">
      <w:pPr>
        <w:pStyle w:val="Heading5"/>
        <w:rPr>
          <w:rFonts w:eastAsia="SimSun"/>
        </w:rPr>
      </w:pPr>
      <w:bookmarkStart w:id="823" w:name="_Toc193632424"/>
      <w:r>
        <w:rPr>
          <w:lang w:eastAsia="zh-CN"/>
        </w:rPr>
        <w:t>7.14</w:t>
      </w:r>
      <w:r>
        <w:t>.2</w:t>
      </w:r>
      <w:r>
        <w:rPr>
          <w:lang w:eastAsia="zh-CN"/>
        </w:rPr>
        <w:t>.1.2</w:t>
      </w:r>
      <w:r>
        <w:rPr>
          <w:rFonts w:eastAsia="SimSun"/>
        </w:rPr>
        <w:tab/>
        <w:t>MCData IPcon point-to-point response</w:t>
      </w:r>
      <w:bookmarkEnd w:id="823"/>
    </w:p>
    <w:p w14:paraId="54468B03" w14:textId="77777777" w:rsidR="00C336BB" w:rsidRDefault="00C336BB" w:rsidP="00C336BB">
      <w:r>
        <w:t xml:space="preserve">Table 7.14.2.1.2-1 describes the information content of the </w:t>
      </w:r>
      <w:r>
        <w:rPr>
          <w:lang w:eastAsia="ko-KR"/>
        </w:rPr>
        <w:t>MCData IPcon point-to-point response</w:t>
      </w:r>
      <w:r>
        <w:t xml:space="preserve"> as answer to MCData IPcon point-to-point request.</w:t>
      </w:r>
    </w:p>
    <w:p w14:paraId="314FCBB5" w14:textId="77777777" w:rsidR="00C336BB" w:rsidRDefault="00C336BB" w:rsidP="00C336BB">
      <w:pPr>
        <w:pStyle w:val="TH"/>
        <w:rPr>
          <w:lang w:val="en-US"/>
        </w:rPr>
      </w:pPr>
      <w:r>
        <w:rPr>
          <w:lang w:val="en-US"/>
        </w:rPr>
        <w:t xml:space="preserve">Table 7.14.2.1.2-1: </w:t>
      </w:r>
      <w:r>
        <w:rPr>
          <w:lang w:val="en-US" w:eastAsia="ko-KR"/>
        </w:rPr>
        <w:t>MCData IPcon point-to-point response</w:t>
      </w:r>
    </w:p>
    <w:tbl>
      <w:tblPr>
        <w:tblW w:w="8640" w:type="dxa"/>
        <w:jc w:val="center"/>
        <w:tblLayout w:type="fixed"/>
        <w:tblLook w:val="04A0" w:firstRow="1" w:lastRow="0" w:firstColumn="1" w:lastColumn="0" w:noHBand="0" w:noVBand="1"/>
      </w:tblPr>
      <w:tblGrid>
        <w:gridCol w:w="3042"/>
        <w:gridCol w:w="993"/>
        <w:gridCol w:w="4605"/>
      </w:tblGrid>
      <w:tr w:rsidR="00C336BB" w14:paraId="2E6407F9"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5D469B85"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right w:val="nil"/>
            </w:tcBorders>
            <w:hideMark/>
          </w:tcPr>
          <w:p w14:paraId="78C92311"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hideMark/>
          </w:tcPr>
          <w:p w14:paraId="575336A4" w14:textId="77777777" w:rsidR="00C336BB" w:rsidRDefault="00C336BB" w:rsidP="00DA72C9">
            <w:pPr>
              <w:pStyle w:val="TAH"/>
            </w:pPr>
            <w:r>
              <w:t>Description</w:t>
            </w:r>
          </w:p>
        </w:tc>
      </w:tr>
      <w:tr w:rsidR="00C336BB" w14:paraId="3A92FB15"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4E929F7E" w14:textId="77777777" w:rsidR="00C336BB" w:rsidRDefault="00C336BB" w:rsidP="00DA72C9">
            <w:pPr>
              <w:pStyle w:val="TAL"/>
              <w:rPr>
                <w:lang w:eastAsia="zh-CN"/>
              </w:rPr>
            </w:pPr>
            <w:r>
              <w:t>MCData ID</w:t>
            </w:r>
          </w:p>
        </w:tc>
        <w:tc>
          <w:tcPr>
            <w:tcW w:w="993" w:type="dxa"/>
            <w:tcBorders>
              <w:top w:val="single" w:sz="4" w:space="0" w:color="000000"/>
              <w:left w:val="single" w:sz="4" w:space="0" w:color="000000"/>
              <w:bottom w:val="single" w:sz="4" w:space="0" w:color="000000"/>
              <w:right w:val="nil"/>
            </w:tcBorders>
            <w:hideMark/>
          </w:tcPr>
          <w:p w14:paraId="69FD7BEA"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3C87A35D" w14:textId="77777777" w:rsidR="00C336BB" w:rsidRDefault="00C336BB" w:rsidP="00DA72C9">
            <w:pPr>
              <w:pStyle w:val="TAL"/>
            </w:pPr>
            <w:r>
              <w:t>The MCData identity of the targeted MCData user.</w:t>
            </w:r>
          </w:p>
        </w:tc>
      </w:tr>
      <w:tr w:rsidR="00C336BB" w14:paraId="1119F005"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33B7155E" w14:textId="77777777" w:rsidR="00C336BB" w:rsidRDefault="00C336BB" w:rsidP="00DA72C9">
            <w:pPr>
              <w:pStyle w:val="TAL"/>
            </w:pPr>
            <w:r>
              <w:t>MCData ID</w:t>
            </w:r>
          </w:p>
        </w:tc>
        <w:tc>
          <w:tcPr>
            <w:tcW w:w="993" w:type="dxa"/>
            <w:tcBorders>
              <w:top w:val="single" w:sz="4" w:space="0" w:color="000000"/>
              <w:left w:val="single" w:sz="4" w:space="0" w:color="000000"/>
              <w:bottom w:val="single" w:sz="4" w:space="0" w:color="000000"/>
              <w:right w:val="nil"/>
            </w:tcBorders>
            <w:hideMark/>
          </w:tcPr>
          <w:p w14:paraId="11BB8E98"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635A0FB8" w14:textId="77777777" w:rsidR="00C336BB" w:rsidRDefault="00C336BB" w:rsidP="00DA72C9">
            <w:pPr>
              <w:pStyle w:val="TAL"/>
            </w:pPr>
            <w:r>
              <w:t>The MCData identity of the requesting MCData user.</w:t>
            </w:r>
          </w:p>
        </w:tc>
      </w:tr>
      <w:tr w:rsidR="009211FF" w14:paraId="012AE6EC" w14:textId="77777777" w:rsidTr="00DA72C9">
        <w:trPr>
          <w:jc w:val="center"/>
        </w:trPr>
        <w:tc>
          <w:tcPr>
            <w:tcW w:w="3042" w:type="dxa"/>
            <w:tcBorders>
              <w:top w:val="single" w:sz="4" w:space="0" w:color="000000"/>
              <w:left w:val="single" w:sz="4" w:space="0" w:color="000000"/>
              <w:bottom w:val="single" w:sz="4" w:space="0" w:color="000000"/>
              <w:right w:val="nil"/>
            </w:tcBorders>
          </w:tcPr>
          <w:p w14:paraId="573390D1" w14:textId="0F548DBF" w:rsidR="009211FF" w:rsidRDefault="009211FF" w:rsidP="009211FF">
            <w:pPr>
              <w:pStyle w:val="TAL"/>
            </w:pPr>
            <w:r w:rsidRPr="00487232">
              <w:t xml:space="preserve">SDP </w:t>
            </w:r>
          </w:p>
        </w:tc>
        <w:tc>
          <w:tcPr>
            <w:tcW w:w="993" w:type="dxa"/>
            <w:tcBorders>
              <w:top w:val="single" w:sz="4" w:space="0" w:color="000000"/>
              <w:left w:val="single" w:sz="4" w:space="0" w:color="000000"/>
              <w:bottom w:val="single" w:sz="4" w:space="0" w:color="000000"/>
              <w:right w:val="nil"/>
            </w:tcBorders>
          </w:tcPr>
          <w:p w14:paraId="7047808F" w14:textId="39CEA1AB" w:rsidR="009211FF" w:rsidRDefault="009211FF" w:rsidP="009211FF">
            <w:pPr>
              <w:pStyle w:val="TAL"/>
            </w:pPr>
            <w:r w:rsidRPr="00487232">
              <w:t>O</w:t>
            </w:r>
          </w:p>
        </w:tc>
        <w:tc>
          <w:tcPr>
            <w:tcW w:w="4605" w:type="dxa"/>
            <w:tcBorders>
              <w:top w:val="single" w:sz="4" w:space="0" w:color="000000"/>
              <w:left w:val="single" w:sz="4" w:space="0" w:color="000000"/>
              <w:bottom w:val="single" w:sz="4" w:space="0" w:color="000000"/>
              <w:right w:val="single" w:sz="4" w:space="0" w:color="000000"/>
            </w:tcBorders>
          </w:tcPr>
          <w:p w14:paraId="021BD79A" w14:textId="471CE953" w:rsidR="009211FF" w:rsidRDefault="009211FF" w:rsidP="009211FF">
            <w:pPr>
              <w:pStyle w:val="TAL"/>
            </w:pPr>
            <w:r w:rsidRPr="00487232">
              <w:t>Media parameters selected. This shall be present if the IP connectivity establishment result is successful.</w:t>
            </w:r>
          </w:p>
        </w:tc>
      </w:tr>
      <w:tr w:rsidR="00C336BB" w14:paraId="59CABC02"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2B19B20E" w14:textId="77777777" w:rsidR="00C336BB" w:rsidRDefault="00C336BB" w:rsidP="00DA72C9">
            <w:pPr>
              <w:pStyle w:val="TAL"/>
            </w:pPr>
            <w:r>
              <w:t>Time Limit</w:t>
            </w:r>
          </w:p>
        </w:tc>
        <w:tc>
          <w:tcPr>
            <w:tcW w:w="993" w:type="dxa"/>
            <w:tcBorders>
              <w:top w:val="single" w:sz="4" w:space="0" w:color="000000"/>
              <w:left w:val="single" w:sz="4" w:space="0" w:color="000000"/>
              <w:bottom w:val="single" w:sz="4" w:space="0" w:color="000000"/>
              <w:right w:val="nil"/>
            </w:tcBorders>
            <w:hideMark/>
          </w:tcPr>
          <w:p w14:paraId="13D08C72"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42A89E39" w14:textId="77777777" w:rsidR="00C336BB" w:rsidRDefault="00C336BB" w:rsidP="00DA72C9">
            <w:pPr>
              <w:pStyle w:val="TAL"/>
            </w:pPr>
            <w:r>
              <w:t>Negotiated time (1 min – infinite)</w:t>
            </w:r>
          </w:p>
        </w:tc>
      </w:tr>
      <w:tr w:rsidR="00C336BB" w14:paraId="37FEC969"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519B879F" w14:textId="77777777" w:rsidR="00C336BB" w:rsidRDefault="00C336BB" w:rsidP="00DA72C9">
            <w:pPr>
              <w:pStyle w:val="TAL"/>
            </w:pPr>
            <w:r w:rsidRPr="00EB2249">
              <w:t>IP connectivity status</w:t>
            </w:r>
          </w:p>
        </w:tc>
        <w:tc>
          <w:tcPr>
            <w:tcW w:w="993" w:type="dxa"/>
            <w:tcBorders>
              <w:top w:val="single" w:sz="4" w:space="0" w:color="000000"/>
              <w:left w:val="single" w:sz="4" w:space="0" w:color="000000"/>
              <w:bottom w:val="single" w:sz="4" w:space="0" w:color="000000"/>
              <w:right w:val="nil"/>
            </w:tcBorders>
            <w:hideMark/>
          </w:tcPr>
          <w:p w14:paraId="56AEB202"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06EFC900" w14:textId="77777777" w:rsidR="00C336BB" w:rsidRDefault="00C336BB" w:rsidP="00DA72C9">
            <w:pPr>
              <w:pStyle w:val="TAL"/>
            </w:pPr>
            <w:r>
              <w:t xml:space="preserve">IP connectivity establishment </w:t>
            </w:r>
            <w:r>
              <w:rPr>
                <w:lang w:val="en-US"/>
              </w:rPr>
              <w:t>result</w:t>
            </w:r>
          </w:p>
        </w:tc>
      </w:tr>
      <w:tr w:rsidR="00DA2F82" w14:paraId="0597424C" w14:textId="77777777" w:rsidTr="00DA72C9">
        <w:trPr>
          <w:jc w:val="center"/>
        </w:trPr>
        <w:tc>
          <w:tcPr>
            <w:tcW w:w="3042" w:type="dxa"/>
            <w:tcBorders>
              <w:top w:val="single" w:sz="4" w:space="0" w:color="000000"/>
              <w:left w:val="single" w:sz="4" w:space="0" w:color="000000"/>
              <w:bottom w:val="single" w:sz="4" w:space="0" w:color="000000"/>
              <w:right w:val="nil"/>
            </w:tcBorders>
          </w:tcPr>
          <w:p w14:paraId="1C0D2961" w14:textId="40C9A527" w:rsidR="00DA2F82" w:rsidRPr="00EB2249" w:rsidRDefault="00DA2F82" w:rsidP="00DA2F82">
            <w:pPr>
              <w:pStyle w:val="TAL"/>
            </w:pPr>
            <w:r w:rsidRPr="00AF6F95">
              <w:t>Application data (see</w:t>
            </w:r>
            <w:r>
              <w:t> </w:t>
            </w:r>
            <w:r w:rsidRPr="00AF6F95">
              <w:t>NOTE)</w:t>
            </w:r>
          </w:p>
        </w:tc>
        <w:tc>
          <w:tcPr>
            <w:tcW w:w="993" w:type="dxa"/>
            <w:tcBorders>
              <w:top w:val="single" w:sz="4" w:space="0" w:color="000000"/>
              <w:left w:val="single" w:sz="4" w:space="0" w:color="000000"/>
              <w:bottom w:val="single" w:sz="4" w:space="0" w:color="000000"/>
              <w:right w:val="nil"/>
            </w:tcBorders>
          </w:tcPr>
          <w:p w14:paraId="3FF924A3" w14:textId="002CC6C7" w:rsidR="00DA2F82" w:rsidRDefault="00DA2F82" w:rsidP="00DA2F82">
            <w:pPr>
              <w:pStyle w:val="TAL"/>
            </w:pPr>
            <w:r w:rsidRPr="00AF6F95">
              <w:t>O</w:t>
            </w:r>
          </w:p>
        </w:tc>
        <w:tc>
          <w:tcPr>
            <w:tcW w:w="4605" w:type="dxa"/>
            <w:tcBorders>
              <w:top w:val="single" w:sz="4" w:space="0" w:color="000000"/>
              <w:left w:val="single" w:sz="4" w:space="0" w:color="000000"/>
              <w:bottom w:val="single" w:sz="4" w:space="0" w:color="000000"/>
              <w:right w:val="single" w:sz="4" w:space="0" w:color="000000"/>
            </w:tcBorders>
          </w:tcPr>
          <w:p w14:paraId="53FF561C" w14:textId="50D27AA9" w:rsidR="00DA2F82" w:rsidRDefault="00DA2F82" w:rsidP="00DA2F82">
            <w:pPr>
              <w:pStyle w:val="TAL"/>
            </w:pPr>
            <w:r w:rsidRPr="00AF6F95">
              <w:t>Application specific information that is communicated to the recipient</w:t>
            </w:r>
          </w:p>
        </w:tc>
      </w:tr>
      <w:tr w:rsidR="00DA2F82" w14:paraId="5D5219C0" w14:textId="77777777" w:rsidTr="00A73C9B">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7E2A7F4" w14:textId="4432D773" w:rsidR="00DA2F82" w:rsidRDefault="00DA2F82" w:rsidP="00297FED">
            <w:pPr>
              <w:pStyle w:val="TAN"/>
            </w:pPr>
            <w:r>
              <w:t>NOTE:</w:t>
            </w:r>
            <w:r>
              <w:tab/>
            </w:r>
            <w:r w:rsidRPr="008F3EF5">
              <w:t xml:space="preserve">How the MCData client gets the </w:t>
            </w:r>
            <w:r>
              <w:t>content of this information element</w:t>
            </w:r>
            <w:r w:rsidRPr="008F3EF5">
              <w:t xml:space="preserve"> is outside the scope of the present document</w:t>
            </w:r>
            <w:r w:rsidRPr="00E32263">
              <w:t>.</w:t>
            </w:r>
          </w:p>
        </w:tc>
      </w:tr>
    </w:tbl>
    <w:p w14:paraId="448194C4" w14:textId="77777777" w:rsidR="00C336BB" w:rsidRDefault="00C336BB" w:rsidP="00C336BB">
      <w:pPr>
        <w:rPr>
          <w:lang w:val="en-US"/>
        </w:rPr>
      </w:pPr>
    </w:p>
    <w:p w14:paraId="3A34F1F4" w14:textId="77777777" w:rsidR="00C336BB" w:rsidRDefault="00C336BB" w:rsidP="00C336BB">
      <w:pPr>
        <w:pStyle w:val="Heading5"/>
        <w:rPr>
          <w:rFonts w:eastAsia="SimSun"/>
        </w:rPr>
      </w:pPr>
      <w:bookmarkStart w:id="824" w:name="_Toc193632425"/>
      <w:r>
        <w:t>7.14.2.1.3</w:t>
      </w:r>
      <w:r>
        <w:rPr>
          <w:rFonts w:eastAsia="SimSun"/>
        </w:rPr>
        <w:tab/>
        <w:t>MCData remote IPcon point-to-point request</w:t>
      </w:r>
      <w:bookmarkEnd w:id="824"/>
    </w:p>
    <w:p w14:paraId="1C32F3D0" w14:textId="77777777" w:rsidR="00C336BB" w:rsidRDefault="00C336BB" w:rsidP="00C336BB">
      <w:r>
        <w:t xml:space="preserve">Table 7.14.2.1.3-1 describes the information flow of the </w:t>
      </w:r>
      <w:r>
        <w:rPr>
          <w:lang w:eastAsia="ko-KR"/>
        </w:rPr>
        <w:t>MCData remote IPcon point-to-point request</w:t>
      </w:r>
      <w:r>
        <w:t xml:space="preserve"> sent from the remote MCData client to the MCData server and from the MCData server to the asked MCData client.</w:t>
      </w:r>
    </w:p>
    <w:p w14:paraId="69C021B1" w14:textId="77777777" w:rsidR="00C336BB" w:rsidRDefault="00C336BB" w:rsidP="00C336BB">
      <w:pPr>
        <w:pStyle w:val="TH"/>
      </w:pPr>
      <w:r>
        <w:t>Table 7.14.2.1.3-1: MCData remote IPcon point-to-point request</w:t>
      </w:r>
    </w:p>
    <w:tbl>
      <w:tblPr>
        <w:tblW w:w="8640" w:type="dxa"/>
        <w:jc w:val="center"/>
        <w:tblLayout w:type="fixed"/>
        <w:tblLook w:val="04A0" w:firstRow="1" w:lastRow="0" w:firstColumn="1" w:lastColumn="0" w:noHBand="0" w:noVBand="1"/>
      </w:tblPr>
      <w:tblGrid>
        <w:gridCol w:w="3044"/>
        <w:gridCol w:w="1276"/>
        <w:gridCol w:w="4320"/>
      </w:tblGrid>
      <w:tr w:rsidR="00C336BB" w14:paraId="7B509775"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0AD966CF" w14:textId="77777777" w:rsidR="00C336BB" w:rsidRDefault="00C336BB" w:rsidP="00DA72C9">
            <w:pPr>
              <w:pStyle w:val="TAH"/>
            </w:pPr>
            <w:r>
              <w:t>Information element</w:t>
            </w:r>
          </w:p>
        </w:tc>
        <w:tc>
          <w:tcPr>
            <w:tcW w:w="1276" w:type="dxa"/>
            <w:tcBorders>
              <w:top w:val="single" w:sz="4" w:space="0" w:color="000000"/>
              <w:left w:val="single" w:sz="4" w:space="0" w:color="000000"/>
              <w:bottom w:val="single" w:sz="4" w:space="0" w:color="000000"/>
              <w:right w:val="nil"/>
            </w:tcBorders>
            <w:hideMark/>
          </w:tcPr>
          <w:p w14:paraId="5149CF11" w14:textId="77777777" w:rsidR="00C336BB" w:rsidRDefault="00C336BB" w:rsidP="00DA72C9">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7999E0A" w14:textId="77777777" w:rsidR="00C336BB" w:rsidRDefault="00C336BB" w:rsidP="00DA72C9">
            <w:pPr>
              <w:pStyle w:val="TAH"/>
            </w:pPr>
            <w:r>
              <w:t>Description</w:t>
            </w:r>
          </w:p>
        </w:tc>
      </w:tr>
      <w:tr w:rsidR="00C336BB" w14:paraId="7A691096"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5DCF5BB0" w14:textId="77777777" w:rsidR="00C336BB" w:rsidRDefault="00C336BB" w:rsidP="00DA72C9">
            <w:pPr>
              <w:pStyle w:val="TAL"/>
              <w:rPr>
                <w:lang w:eastAsia="zh-CN"/>
              </w:rPr>
            </w:pPr>
            <w:r>
              <w:t>MCData ID remote</w:t>
            </w:r>
          </w:p>
        </w:tc>
        <w:tc>
          <w:tcPr>
            <w:tcW w:w="1276" w:type="dxa"/>
            <w:tcBorders>
              <w:top w:val="single" w:sz="4" w:space="0" w:color="000000"/>
              <w:left w:val="single" w:sz="4" w:space="0" w:color="000000"/>
              <w:bottom w:val="single" w:sz="4" w:space="0" w:color="000000"/>
              <w:right w:val="nil"/>
            </w:tcBorders>
            <w:hideMark/>
          </w:tcPr>
          <w:p w14:paraId="76FD5643" w14:textId="77777777" w:rsidR="00C336BB" w:rsidRDefault="00C336BB" w:rsidP="00DA72C9">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6FE334AF" w14:textId="77777777" w:rsidR="00C336BB" w:rsidRDefault="00C336BB" w:rsidP="00DA72C9">
            <w:pPr>
              <w:pStyle w:val="TAL"/>
            </w:pPr>
            <w:r>
              <w:t>The MCData identity of the remote MCData client that requests another MCData user to establish an IP connectivity point-to-point session.</w:t>
            </w:r>
          </w:p>
        </w:tc>
      </w:tr>
      <w:tr w:rsidR="00C336BB" w14:paraId="027F5851"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2BAE43CD" w14:textId="77777777" w:rsidR="00C336BB" w:rsidRDefault="00C336BB" w:rsidP="00DA72C9">
            <w:pPr>
              <w:pStyle w:val="TAL"/>
            </w:pPr>
            <w:r>
              <w:t>Functional alias remote</w:t>
            </w:r>
          </w:p>
        </w:tc>
        <w:tc>
          <w:tcPr>
            <w:tcW w:w="1276" w:type="dxa"/>
            <w:tcBorders>
              <w:top w:val="single" w:sz="4" w:space="0" w:color="000000"/>
              <w:left w:val="single" w:sz="4" w:space="0" w:color="000000"/>
              <w:bottom w:val="single" w:sz="4" w:space="0" w:color="000000"/>
              <w:right w:val="nil"/>
            </w:tcBorders>
            <w:hideMark/>
          </w:tcPr>
          <w:p w14:paraId="576BEC4F" w14:textId="77777777" w:rsidR="00C336BB" w:rsidRDefault="00C336BB" w:rsidP="00DA72C9">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62556E8F" w14:textId="77777777" w:rsidR="00C336BB" w:rsidRDefault="00C336BB" w:rsidP="00DA72C9">
            <w:pPr>
              <w:pStyle w:val="TAL"/>
            </w:pPr>
            <w:r>
              <w:t>The associated functional alias of the remote MCData user.</w:t>
            </w:r>
          </w:p>
        </w:tc>
      </w:tr>
      <w:tr w:rsidR="00C336BB" w14:paraId="182E4F89"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6A6BD245" w14:textId="77777777" w:rsidR="00C336BB" w:rsidRDefault="00C336BB" w:rsidP="00DA72C9">
            <w:pPr>
              <w:pStyle w:val="TAL"/>
              <w:rPr>
                <w:lang w:eastAsia="zh-CN"/>
              </w:rPr>
            </w:pPr>
            <w:r>
              <w:t>MCData ID asked</w:t>
            </w:r>
          </w:p>
        </w:tc>
        <w:tc>
          <w:tcPr>
            <w:tcW w:w="1276" w:type="dxa"/>
            <w:tcBorders>
              <w:top w:val="single" w:sz="4" w:space="0" w:color="000000"/>
              <w:left w:val="single" w:sz="4" w:space="0" w:color="000000"/>
              <w:bottom w:val="single" w:sz="4" w:space="0" w:color="000000"/>
              <w:right w:val="nil"/>
            </w:tcBorders>
            <w:hideMark/>
          </w:tcPr>
          <w:p w14:paraId="456E9FC6" w14:textId="77777777" w:rsidR="00C336BB" w:rsidRDefault="00C336BB" w:rsidP="00DA72C9">
            <w:pPr>
              <w:pStyle w:val="TAL"/>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FF43F54" w14:textId="77777777" w:rsidR="00C336BB" w:rsidRDefault="00C336BB" w:rsidP="00DA72C9">
            <w:pPr>
              <w:pStyle w:val="TAL"/>
              <w:rPr>
                <w:lang w:eastAsia="zh-CN"/>
              </w:rPr>
            </w:pPr>
            <w:r>
              <w:t>The MCData identity of the MCData client that is required to establish an IP connectivity point-to-point session.</w:t>
            </w:r>
          </w:p>
        </w:tc>
      </w:tr>
      <w:tr w:rsidR="00C336BB" w14:paraId="5085112C"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43AE0253" w14:textId="77777777" w:rsidR="00C336BB" w:rsidRDefault="00C336BB" w:rsidP="00DA72C9">
            <w:pPr>
              <w:pStyle w:val="TAL"/>
            </w:pPr>
            <w:r>
              <w:t>Functional alias asked</w:t>
            </w:r>
          </w:p>
        </w:tc>
        <w:tc>
          <w:tcPr>
            <w:tcW w:w="1276" w:type="dxa"/>
            <w:tcBorders>
              <w:top w:val="single" w:sz="4" w:space="0" w:color="000000"/>
              <w:left w:val="single" w:sz="4" w:space="0" w:color="000000"/>
              <w:bottom w:val="single" w:sz="4" w:space="0" w:color="000000"/>
              <w:right w:val="nil"/>
            </w:tcBorders>
            <w:hideMark/>
          </w:tcPr>
          <w:p w14:paraId="059C15E7" w14:textId="77777777" w:rsidR="00C336BB" w:rsidRDefault="00C336BB" w:rsidP="00DA72C9">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5000FA09" w14:textId="77777777" w:rsidR="00C336BB" w:rsidRDefault="00C336BB" w:rsidP="00DA72C9">
            <w:pPr>
              <w:pStyle w:val="TAL"/>
            </w:pPr>
            <w:r>
              <w:t>The functional alias associated with the MCData identity of the MCData client that is required to establish an IP connectivity point-to-point session.</w:t>
            </w:r>
          </w:p>
        </w:tc>
      </w:tr>
      <w:tr w:rsidR="00C336BB" w14:paraId="5EA3310A"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1BF0A006" w14:textId="77777777" w:rsidR="00C336BB" w:rsidRDefault="00C336BB" w:rsidP="00DA72C9">
            <w:pPr>
              <w:pStyle w:val="TAL"/>
            </w:pPr>
            <w:r>
              <w:t>MCData ID targeted (NOTE</w:t>
            </w:r>
            <w:r>
              <w:rPr>
                <w:lang w:val="en-US"/>
              </w:rPr>
              <w:t> 1</w:t>
            </w:r>
            <w:r>
              <w:t>)</w:t>
            </w:r>
          </w:p>
        </w:tc>
        <w:tc>
          <w:tcPr>
            <w:tcW w:w="1276" w:type="dxa"/>
            <w:tcBorders>
              <w:top w:val="single" w:sz="4" w:space="0" w:color="000000"/>
              <w:left w:val="single" w:sz="4" w:space="0" w:color="000000"/>
              <w:bottom w:val="single" w:sz="4" w:space="0" w:color="000000"/>
              <w:right w:val="nil"/>
            </w:tcBorders>
            <w:hideMark/>
          </w:tcPr>
          <w:p w14:paraId="7937D440" w14:textId="77777777" w:rsidR="00C336BB" w:rsidRDefault="00C336BB" w:rsidP="00DA72C9">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6DD6A5CA" w14:textId="77777777" w:rsidR="00C336BB" w:rsidRDefault="00C336BB" w:rsidP="00DA72C9">
            <w:pPr>
              <w:pStyle w:val="TAL"/>
            </w:pPr>
            <w:r>
              <w:t>The MCData identity of the MCData client that is the target of the requested IP connectivity point-to-point session.</w:t>
            </w:r>
          </w:p>
        </w:tc>
      </w:tr>
      <w:tr w:rsidR="00C336BB" w14:paraId="55184821"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359D33CF" w14:textId="77777777" w:rsidR="00C336BB" w:rsidRDefault="00C336BB" w:rsidP="00DA72C9">
            <w:pPr>
              <w:pStyle w:val="TAL"/>
            </w:pPr>
            <w:r>
              <w:t>Functional alias targeted (NOTE</w:t>
            </w:r>
            <w:r>
              <w:rPr>
                <w:lang w:val="en-US"/>
              </w:rPr>
              <w:t> 1</w:t>
            </w:r>
            <w:r>
              <w:t>)</w:t>
            </w:r>
          </w:p>
        </w:tc>
        <w:tc>
          <w:tcPr>
            <w:tcW w:w="1276" w:type="dxa"/>
            <w:tcBorders>
              <w:top w:val="single" w:sz="4" w:space="0" w:color="000000"/>
              <w:left w:val="single" w:sz="4" w:space="0" w:color="000000"/>
              <w:bottom w:val="single" w:sz="4" w:space="0" w:color="000000"/>
              <w:right w:val="nil"/>
            </w:tcBorders>
            <w:hideMark/>
          </w:tcPr>
          <w:p w14:paraId="6AD96A9B" w14:textId="77777777" w:rsidR="00C336BB" w:rsidRDefault="00C336BB" w:rsidP="00DA72C9">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31DBB76B" w14:textId="77777777" w:rsidR="00C336BB" w:rsidRDefault="00C336BB" w:rsidP="00DA72C9">
            <w:pPr>
              <w:pStyle w:val="TAL"/>
            </w:pPr>
            <w:r>
              <w:t>The functional alias associated with the MC MCData identity of the MCData client that is the target of the requested IP connectivity point-to-point session.</w:t>
            </w:r>
          </w:p>
        </w:tc>
      </w:tr>
      <w:tr w:rsidR="00C336BB" w14:paraId="7E651970"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1F94060A" w14:textId="77777777" w:rsidR="00C336BB" w:rsidRDefault="00C336BB" w:rsidP="00DA72C9">
            <w:pPr>
              <w:pStyle w:val="TAL"/>
            </w:pPr>
            <w:r>
              <w:t>Requested</w:t>
            </w:r>
            <w:r>
              <w:rPr>
                <w:lang w:val="en-US"/>
              </w:rPr>
              <w:t xml:space="preserve"> </w:t>
            </w:r>
            <w:r>
              <w:t>Priority</w:t>
            </w:r>
          </w:p>
          <w:p w14:paraId="0CB85E44" w14:textId="77777777" w:rsidR="00C336BB" w:rsidRDefault="00C336BB" w:rsidP="00DA72C9">
            <w:pPr>
              <w:pStyle w:val="TAL"/>
            </w:pPr>
            <w:r>
              <w:t>(NOTE 2)</w:t>
            </w:r>
          </w:p>
        </w:tc>
        <w:tc>
          <w:tcPr>
            <w:tcW w:w="1276" w:type="dxa"/>
            <w:tcBorders>
              <w:top w:val="single" w:sz="4" w:space="0" w:color="000000"/>
              <w:left w:val="single" w:sz="4" w:space="0" w:color="000000"/>
              <w:bottom w:val="single" w:sz="4" w:space="0" w:color="000000"/>
              <w:right w:val="nil"/>
            </w:tcBorders>
            <w:hideMark/>
          </w:tcPr>
          <w:p w14:paraId="180505C3" w14:textId="77777777" w:rsidR="00C336BB" w:rsidRDefault="00C336BB" w:rsidP="00DA72C9">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13BAC004" w14:textId="77777777" w:rsidR="00C336BB" w:rsidRDefault="00C336BB" w:rsidP="00DA72C9">
            <w:pPr>
              <w:pStyle w:val="TAL"/>
            </w:pPr>
            <w:r>
              <w:rPr>
                <w:rFonts w:cs="Arial"/>
                <w:kern w:val="2"/>
                <w:szCs w:val="18"/>
              </w:rPr>
              <w:t>Application priority level requested for this</w:t>
            </w:r>
            <w:r>
              <w:rPr>
                <w:rFonts w:cs="Arial"/>
                <w:kern w:val="2"/>
                <w:szCs w:val="18"/>
                <w:lang w:eastAsia="zh-CN"/>
              </w:rPr>
              <w:t xml:space="preserve"> </w:t>
            </w:r>
            <w:r>
              <w:rPr>
                <w:rFonts w:cs="Arial"/>
                <w:kern w:val="2"/>
                <w:szCs w:val="18"/>
              </w:rPr>
              <w:t>call</w:t>
            </w:r>
            <w:r>
              <w:t>.</w:t>
            </w:r>
          </w:p>
        </w:tc>
      </w:tr>
      <w:tr w:rsidR="00C336BB" w14:paraId="1EFA8785"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078DE28A" w14:textId="77777777" w:rsidR="00C336BB" w:rsidRDefault="00C336BB" w:rsidP="00DA72C9">
            <w:pPr>
              <w:pStyle w:val="TAL"/>
            </w:pPr>
            <w:r>
              <w:t>Time Limit</w:t>
            </w:r>
          </w:p>
        </w:tc>
        <w:tc>
          <w:tcPr>
            <w:tcW w:w="1276" w:type="dxa"/>
            <w:tcBorders>
              <w:top w:val="single" w:sz="4" w:space="0" w:color="000000"/>
              <w:left w:val="single" w:sz="4" w:space="0" w:color="000000"/>
              <w:bottom w:val="single" w:sz="4" w:space="0" w:color="000000"/>
              <w:right w:val="nil"/>
            </w:tcBorders>
            <w:hideMark/>
          </w:tcPr>
          <w:p w14:paraId="69387D8E" w14:textId="77777777" w:rsidR="00C336BB" w:rsidRDefault="00C336BB" w:rsidP="00DA72C9">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37359DFB" w14:textId="77777777" w:rsidR="00C336BB" w:rsidRDefault="00C336BB" w:rsidP="00DA72C9">
            <w:pPr>
              <w:pStyle w:val="TAL"/>
            </w:pPr>
            <w:r>
              <w:t>Proposed time limit of the requested IP connectivity (1min- infinite).</w:t>
            </w:r>
          </w:p>
        </w:tc>
      </w:tr>
      <w:tr w:rsidR="00C336BB" w14:paraId="5EED5E7F" w14:textId="77777777" w:rsidTr="00DA72C9">
        <w:trPr>
          <w:jc w:val="center"/>
        </w:trPr>
        <w:tc>
          <w:tcPr>
            <w:tcW w:w="3044" w:type="dxa"/>
            <w:tcBorders>
              <w:top w:val="single" w:sz="4" w:space="0" w:color="000000"/>
              <w:left w:val="single" w:sz="4" w:space="0" w:color="000000"/>
              <w:bottom w:val="single" w:sz="4" w:space="0" w:color="000000"/>
              <w:right w:val="nil"/>
            </w:tcBorders>
          </w:tcPr>
          <w:p w14:paraId="0C2DAAEC" w14:textId="77777777" w:rsidR="00C336BB" w:rsidRDefault="00C336BB" w:rsidP="00DA72C9">
            <w:pPr>
              <w:pStyle w:val="TAL"/>
            </w:pPr>
            <w:r w:rsidRPr="004B7FAF">
              <w:rPr>
                <w:lang w:val="en-US"/>
              </w:rPr>
              <w:t>Establishment reason</w:t>
            </w:r>
          </w:p>
        </w:tc>
        <w:tc>
          <w:tcPr>
            <w:tcW w:w="1276" w:type="dxa"/>
            <w:tcBorders>
              <w:top w:val="single" w:sz="4" w:space="0" w:color="000000"/>
              <w:left w:val="single" w:sz="4" w:space="0" w:color="000000"/>
              <w:bottom w:val="single" w:sz="4" w:space="0" w:color="000000"/>
              <w:right w:val="nil"/>
            </w:tcBorders>
          </w:tcPr>
          <w:p w14:paraId="4F02DCA7" w14:textId="77777777" w:rsidR="00C336BB" w:rsidRDefault="00C336BB" w:rsidP="00DA72C9">
            <w:pPr>
              <w:pStyle w:val="TAL"/>
            </w:pPr>
            <w:r w:rsidRPr="004B7FAF">
              <w:rPr>
                <w:lang w:val="en-US"/>
              </w:rPr>
              <w:t>O</w:t>
            </w:r>
          </w:p>
        </w:tc>
        <w:tc>
          <w:tcPr>
            <w:tcW w:w="4320" w:type="dxa"/>
            <w:tcBorders>
              <w:top w:val="single" w:sz="4" w:space="0" w:color="000000"/>
              <w:left w:val="single" w:sz="4" w:space="0" w:color="000000"/>
              <w:bottom w:val="single" w:sz="4" w:space="0" w:color="000000"/>
              <w:right w:val="single" w:sz="4" w:space="0" w:color="000000"/>
            </w:tcBorders>
          </w:tcPr>
          <w:p w14:paraId="3BD7BFFF" w14:textId="77777777" w:rsidR="00C336BB" w:rsidRDefault="00C336BB" w:rsidP="00DA72C9">
            <w:pPr>
              <w:pStyle w:val="TAL"/>
            </w:pPr>
            <w:r w:rsidRPr="004B7FAF">
              <w:t>IP connectivity establishment reason</w:t>
            </w:r>
          </w:p>
        </w:tc>
      </w:tr>
      <w:tr w:rsidR="00C336BB" w14:paraId="7D1E1434"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534F0534" w14:textId="4D3086AC" w:rsidR="00C336BB" w:rsidRDefault="00C336BB" w:rsidP="00DA72C9">
            <w:pPr>
              <w:pStyle w:val="TAN"/>
            </w:pPr>
            <w:r>
              <w:t>NOTE</w:t>
            </w:r>
            <w:r>
              <w:rPr>
                <w:lang w:val="en-US"/>
              </w:rPr>
              <w:t> 1</w:t>
            </w:r>
            <w:r>
              <w:t>:</w:t>
            </w:r>
            <w:r>
              <w:tab/>
            </w:r>
            <w:r w:rsidR="00E32263" w:rsidRPr="00E32263">
              <w:t>At least one identity</w:t>
            </w:r>
            <w:r w:rsidR="00E32263">
              <w:t xml:space="preserve"> shall </w:t>
            </w:r>
            <w:r>
              <w:t>be present.</w:t>
            </w:r>
            <w:r w:rsidR="00E32263">
              <w:t xml:space="preserve"> </w:t>
            </w:r>
            <w:r w:rsidR="00E32263" w:rsidRPr="00E32263">
              <w:t>If both are present the MCData ID shall be used to route the request and the functional alias is just for information.</w:t>
            </w:r>
          </w:p>
          <w:p w14:paraId="19877848" w14:textId="77777777" w:rsidR="00C336BB" w:rsidRDefault="00C336BB" w:rsidP="00DA72C9">
            <w:pPr>
              <w:pStyle w:val="TAN"/>
            </w:pPr>
            <w:r>
              <w:t>NOTE</w:t>
            </w:r>
            <w:r>
              <w:rPr>
                <w:lang w:val="en-US"/>
              </w:rPr>
              <w:t> </w:t>
            </w:r>
            <w:r>
              <w:t>2:</w:t>
            </w:r>
            <w:r>
              <w:tab/>
            </w:r>
            <w:r w:rsidRPr="00BE0265">
              <w:t>The predefined priority of the MC service user is applied by the MCData server if the requested priority is not present</w:t>
            </w:r>
            <w:r>
              <w:t xml:space="preserve"> or not accepted by the MCData server</w:t>
            </w:r>
            <w:r w:rsidRPr="00BE0265">
              <w:t>.</w:t>
            </w:r>
          </w:p>
        </w:tc>
      </w:tr>
    </w:tbl>
    <w:p w14:paraId="05FA1BFC" w14:textId="77777777" w:rsidR="00C336BB" w:rsidRDefault="00C336BB" w:rsidP="00C336BB">
      <w:pPr>
        <w:rPr>
          <w:lang w:eastAsia="zh-CN"/>
        </w:rPr>
      </w:pPr>
    </w:p>
    <w:p w14:paraId="67104738" w14:textId="77777777" w:rsidR="00C336BB" w:rsidRDefault="00C336BB" w:rsidP="00C336BB">
      <w:pPr>
        <w:pStyle w:val="Heading5"/>
        <w:rPr>
          <w:rFonts w:eastAsia="SimSun"/>
        </w:rPr>
      </w:pPr>
      <w:bookmarkStart w:id="825" w:name="_Toc193632426"/>
      <w:r>
        <w:rPr>
          <w:lang w:eastAsia="zh-CN"/>
        </w:rPr>
        <w:t>7.14</w:t>
      </w:r>
      <w:r>
        <w:t>.2</w:t>
      </w:r>
      <w:r>
        <w:rPr>
          <w:lang w:eastAsia="zh-CN"/>
        </w:rPr>
        <w:t>.1.4</w:t>
      </w:r>
      <w:r>
        <w:rPr>
          <w:rFonts w:eastAsia="SimSun"/>
        </w:rPr>
        <w:tab/>
        <w:t>MCData remote IPcon point-to-point response</w:t>
      </w:r>
      <w:bookmarkEnd w:id="825"/>
    </w:p>
    <w:p w14:paraId="768923C8" w14:textId="77777777" w:rsidR="00C336BB" w:rsidRDefault="00C336BB" w:rsidP="00C336BB">
      <w:r>
        <w:t xml:space="preserve">Table 7.14.2.1.4-1 describes the information content of the </w:t>
      </w:r>
      <w:r>
        <w:rPr>
          <w:lang w:eastAsia="ko-KR"/>
        </w:rPr>
        <w:t>MCData remote IPcon point-to-point</w:t>
      </w:r>
      <w:r w:rsidRPr="00EB2249">
        <w:rPr>
          <w:lang w:eastAsia="ko-KR"/>
        </w:rPr>
        <w:t xml:space="preserve"> </w:t>
      </w:r>
      <w:r>
        <w:rPr>
          <w:lang w:eastAsia="ko-KR"/>
        </w:rPr>
        <w:t>response</w:t>
      </w:r>
      <w:r>
        <w:t xml:space="preserve"> as answer to MCData remote IPcon point-to-point request.</w:t>
      </w:r>
    </w:p>
    <w:p w14:paraId="062E93D7" w14:textId="77777777" w:rsidR="00C336BB" w:rsidRDefault="00C336BB" w:rsidP="00C336BB">
      <w:pPr>
        <w:pStyle w:val="TH"/>
      </w:pPr>
      <w:r>
        <w:t xml:space="preserve">Table 7.14.2.1.4-1: </w:t>
      </w:r>
      <w:r>
        <w:rPr>
          <w:lang w:eastAsia="ko-KR"/>
        </w:rPr>
        <w:t>MCData remote IPcon point-to-point response</w:t>
      </w:r>
    </w:p>
    <w:tbl>
      <w:tblPr>
        <w:tblW w:w="8640" w:type="dxa"/>
        <w:jc w:val="center"/>
        <w:tblLayout w:type="fixed"/>
        <w:tblLook w:val="04A0" w:firstRow="1" w:lastRow="0" w:firstColumn="1" w:lastColumn="0" w:noHBand="0" w:noVBand="1"/>
      </w:tblPr>
      <w:tblGrid>
        <w:gridCol w:w="3042"/>
        <w:gridCol w:w="993"/>
        <w:gridCol w:w="4605"/>
      </w:tblGrid>
      <w:tr w:rsidR="00C336BB" w14:paraId="53051181"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43EA4D09"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right w:val="nil"/>
            </w:tcBorders>
            <w:hideMark/>
          </w:tcPr>
          <w:p w14:paraId="0E9A3960"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hideMark/>
          </w:tcPr>
          <w:p w14:paraId="4D97C8F4" w14:textId="77777777" w:rsidR="00C336BB" w:rsidRDefault="00C336BB" w:rsidP="00DA72C9">
            <w:pPr>
              <w:pStyle w:val="TAH"/>
            </w:pPr>
            <w:r>
              <w:t>Description</w:t>
            </w:r>
          </w:p>
        </w:tc>
      </w:tr>
      <w:tr w:rsidR="00C336BB" w14:paraId="309CF252"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047D6C0A" w14:textId="77777777" w:rsidR="00C336BB" w:rsidRDefault="00C336BB" w:rsidP="00DA72C9">
            <w:pPr>
              <w:pStyle w:val="TAL"/>
              <w:rPr>
                <w:lang w:eastAsia="zh-CN"/>
              </w:rPr>
            </w:pPr>
            <w:r>
              <w:t xml:space="preserve">MCData ID </w:t>
            </w:r>
            <w:r>
              <w:rPr>
                <w:lang w:val="en-US"/>
              </w:rPr>
              <w:t>asked</w:t>
            </w:r>
          </w:p>
        </w:tc>
        <w:tc>
          <w:tcPr>
            <w:tcW w:w="993" w:type="dxa"/>
            <w:tcBorders>
              <w:top w:val="single" w:sz="4" w:space="0" w:color="000000"/>
              <w:left w:val="single" w:sz="4" w:space="0" w:color="000000"/>
              <w:bottom w:val="single" w:sz="4" w:space="0" w:color="000000"/>
              <w:right w:val="nil"/>
            </w:tcBorders>
            <w:hideMark/>
          </w:tcPr>
          <w:p w14:paraId="5AA67DDE"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40379D5E" w14:textId="77777777" w:rsidR="00C336BB" w:rsidRDefault="00C336BB" w:rsidP="00DA72C9">
            <w:pPr>
              <w:pStyle w:val="TAL"/>
            </w:pPr>
            <w:r>
              <w:t xml:space="preserve">The MCData identity of the </w:t>
            </w:r>
            <w:r>
              <w:rPr>
                <w:lang w:val="en-US"/>
              </w:rPr>
              <w:t>asked</w:t>
            </w:r>
            <w:r>
              <w:t xml:space="preserve"> MCData client</w:t>
            </w:r>
            <w:r>
              <w:rPr>
                <w:lang w:val="en-US"/>
              </w:rPr>
              <w:t xml:space="preserve"> in the request message</w:t>
            </w:r>
            <w:r>
              <w:t>;</w:t>
            </w:r>
          </w:p>
        </w:tc>
      </w:tr>
      <w:tr w:rsidR="00C336BB" w14:paraId="00DE806A"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1008FF18" w14:textId="77777777" w:rsidR="00C336BB" w:rsidRDefault="00C336BB" w:rsidP="00DA72C9">
            <w:pPr>
              <w:pStyle w:val="TAL"/>
            </w:pPr>
            <w:r>
              <w:t xml:space="preserve">MCData ID </w:t>
            </w:r>
            <w:r>
              <w:rPr>
                <w:lang w:val="en-US"/>
              </w:rPr>
              <w:t>targeted</w:t>
            </w:r>
          </w:p>
        </w:tc>
        <w:tc>
          <w:tcPr>
            <w:tcW w:w="993" w:type="dxa"/>
            <w:tcBorders>
              <w:top w:val="single" w:sz="4" w:space="0" w:color="000000"/>
              <w:left w:val="single" w:sz="4" w:space="0" w:color="000000"/>
              <w:bottom w:val="single" w:sz="4" w:space="0" w:color="000000"/>
              <w:right w:val="nil"/>
            </w:tcBorders>
            <w:hideMark/>
          </w:tcPr>
          <w:p w14:paraId="442F0440"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5AC2DE7E" w14:textId="77777777" w:rsidR="00C336BB" w:rsidRDefault="00C336BB" w:rsidP="00DA72C9">
            <w:pPr>
              <w:pStyle w:val="TAL"/>
            </w:pPr>
            <w:r>
              <w:t xml:space="preserve">The MCData identity of the </w:t>
            </w:r>
            <w:r>
              <w:rPr>
                <w:lang w:val="en-US"/>
              </w:rPr>
              <w:t>targeted</w:t>
            </w:r>
            <w:r>
              <w:t xml:space="preserve"> MCData client</w:t>
            </w:r>
            <w:r>
              <w:rPr>
                <w:lang w:val="en-US"/>
              </w:rPr>
              <w:t xml:space="preserve"> in the request message</w:t>
            </w:r>
            <w:r>
              <w:t>;</w:t>
            </w:r>
          </w:p>
        </w:tc>
      </w:tr>
      <w:tr w:rsidR="00C336BB" w14:paraId="2F3C9B9E"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72F1008D" w14:textId="77777777" w:rsidR="00C336BB" w:rsidRDefault="00C336BB" w:rsidP="00DA72C9">
            <w:pPr>
              <w:pStyle w:val="TAL"/>
            </w:pPr>
            <w:r>
              <w:t>IP connectivity status</w:t>
            </w:r>
          </w:p>
        </w:tc>
        <w:tc>
          <w:tcPr>
            <w:tcW w:w="993" w:type="dxa"/>
            <w:tcBorders>
              <w:top w:val="single" w:sz="4" w:space="0" w:color="000000"/>
              <w:left w:val="single" w:sz="4" w:space="0" w:color="000000"/>
              <w:bottom w:val="single" w:sz="4" w:space="0" w:color="000000"/>
              <w:right w:val="nil"/>
            </w:tcBorders>
            <w:hideMark/>
          </w:tcPr>
          <w:p w14:paraId="22AF1B36"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32B39A8B" w14:textId="77777777" w:rsidR="00C336BB" w:rsidRDefault="00C336BB" w:rsidP="00DA72C9">
            <w:pPr>
              <w:pStyle w:val="TAL"/>
            </w:pPr>
            <w:r>
              <w:t>The status information about the IP connectivity session to the remote MCData user.</w:t>
            </w:r>
          </w:p>
        </w:tc>
      </w:tr>
    </w:tbl>
    <w:p w14:paraId="432ABD10" w14:textId="77777777" w:rsidR="00C336BB" w:rsidRDefault="00C336BB" w:rsidP="00C336BB"/>
    <w:p w14:paraId="59A3DF49" w14:textId="77777777" w:rsidR="00C336BB" w:rsidRDefault="00C336BB" w:rsidP="00C336BB">
      <w:pPr>
        <w:pStyle w:val="Heading5"/>
        <w:rPr>
          <w:rFonts w:eastAsia="SimSun"/>
        </w:rPr>
      </w:pPr>
      <w:bookmarkStart w:id="826" w:name="_Toc193632427"/>
      <w:r>
        <w:t>7.14.2.1.5</w:t>
      </w:r>
      <w:r>
        <w:rPr>
          <w:rFonts w:eastAsia="SimSun"/>
        </w:rPr>
        <w:tab/>
        <w:t>MCData remote IPcon point-to-point tear down request</w:t>
      </w:r>
      <w:bookmarkEnd w:id="826"/>
    </w:p>
    <w:p w14:paraId="7EB9D081" w14:textId="77777777" w:rsidR="00C336BB" w:rsidRDefault="00C336BB" w:rsidP="00C336BB">
      <w:r>
        <w:t xml:space="preserve">Table 7.14.2.1.5-1 describes the information flow of the </w:t>
      </w:r>
      <w:r>
        <w:rPr>
          <w:lang w:eastAsia="ko-KR"/>
        </w:rPr>
        <w:t>MCData remote IPcon point-to-point tear down</w:t>
      </w:r>
      <w:r>
        <w:t xml:space="preserve"> request sent from the remote MCData client to the MCData server and from the MCData server to the asked MCData client.</w:t>
      </w:r>
    </w:p>
    <w:p w14:paraId="3980CEAA" w14:textId="77777777" w:rsidR="00C336BB" w:rsidRDefault="00C336BB" w:rsidP="00C336BB">
      <w:pPr>
        <w:pStyle w:val="TH"/>
      </w:pPr>
      <w:r>
        <w:t>Table 7.14.2.1.5-1: MCData remote IPcon point-to-point tear down request</w:t>
      </w:r>
    </w:p>
    <w:tbl>
      <w:tblPr>
        <w:tblW w:w="8640" w:type="dxa"/>
        <w:jc w:val="center"/>
        <w:tblLayout w:type="fixed"/>
        <w:tblLook w:val="04A0" w:firstRow="1" w:lastRow="0" w:firstColumn="1" w:lastColumn="0" w:noHBand="0" w:noVBand="1"/>
      </w:tblPr>
      <w:tblGrid>
        <w:gridCol w:w="3044"/>
        <w:gridCol w:w="1276"/>
        <w:gridCol w:w="4320"/>
      </w:tblGrid>
      <w:tr w:rsidR="00C336BB" w14:paraId="737D9D3F"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1D851585" w14:textId="77777777" w:rsidR="00C336BB" w:rsidRDefault="00C336BB" w:rsidP="00DA72C9">
            <w:pPr>
              <w:pStyle w:val="TAH"/>
            </w:pPr>
            <w:r>
              <w:t>Information element</w:t>
            </w:r>
          </w:p>
        </w:tc>
        <w:tc>
          <w:tcPr>
            <w:tcW w:w="1276" w:type="dxa"/>
            <w:tcBorders>
              <w:top w:val="single" w:sz="4" w:space="0" w:color="000000"/>
              <w:left w:val="single" w:sz="4" w:space="0" w:color="000000"/>
              <w:bottom w:val="single" w:sz="4" w:space="0" w:color="000000"/>
              <w:right w:val="nil"/>
            </w:tcBorders>
            <w:hideMark/>
          </w:tcPr>
          <w:p w14:paraId="159746EB" w14:textId="77777777" w:rsidR="00C336BB" w:rsidRDefault="00C336BB" w:rsidP="00DA72C9">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6788504E" w14:textId="77777777" w:rsidR="00C336BB" w:rsidRDefault="00C336BB" w:rsidP="00DA72C9">
            <w:pPr>
              <w:pStyle w:val="TAH"/>
            </w:pPr>
            <w:r>
              <w:t>Description</w:t>
            </w:r>
          </w:p>
        </w:tc>
      </w:tr>
      <w:tr w:rsidR="00C336BB" w14:paraId="05103076"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35065CB8" w14:textId="77777777" w:rsidR="00C336BB" w:rsidRDefault="00C336BB" w:rsidP="00DA72C9">
            <w:pPr>
              <w:pStyle w:val="TAL"/>
              <w:rPr>
                <w:lang w:eastAsia="zh-CN"/>
              </w:rPr>
            </w:pPr>
            <w:r>
              <w:t>MCData ID remote</w:t>
            </w:r>
          </w:p>
        </w:tc>
        <w:tc>
          <w:tcPr>
            <w:tcW w:w="1276" w:type="dxa"/>
            <w:tcBorders>
              <w:top w:val="single" w:sz="4" w:space="0" w:color="000000"/>
              <w:left w:val="single" w:sz="4" w:space="0" w:color="000000"/>
              <w:bottom w:val="single" w:sz="4" w:space="0" w:color="000000"/>
              <w:right w:val="nil"/>
            </w:tcBorders>
            <w:hideMark/>
          </w:tcPr>
          <w:p w14:paraId="501FC8CC" w14:textId="77777777" w:rsidR="00C336BB" w:rsidRDefault="00C336BB" w:rsidP="00DA72C9">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6E671EA9" w14:textId="77777777" w:rsidR="00C336BB" w:rsidRDefault="00C336BB" w:rsidP="00DA72C9">
            <w:pPr>
              <w:pStyle w:val="TAL"/>
            </w:pPr>
            <w:r>
              <w:t>The MCData identity of the remote MCData client that requests another MCData user to tear down an IP connectivity point-to-point session.</w:t>
            </w:r>
          </w:p>
        </w:tc>
      </w:tr>
      <w:tr w:rsidR="00C336BB" w14:paraId="7C0590CA"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591FC41B" w14:textId="77777777" w:rsidR="00C336BB" w:rsidRDefault="00C336BB" w:rsidP="00DA72C9">
            <w:pPr>
              <w:pStyle w:val="TAL"/>
            </w:pPr>
            <w:r>
              <w:t>Functional alias remote</w:t>
            </w:r>
          </w:p>
        </w:tc>
        <w:tc>
          <w:tcPr>
            <w:tcW w:w="1276" w:type="dxa"/>
            <w:tcBorders>
              <w:top w:val="single" w:sz="4" w:space="0" w:color="000000"/>
              <w:left w:val="single" w:sz="4" w:space="0" w:color="000000"/>
              <w:bottom w:val="single" w:sz="4" w:space="0" w:color="000000"/>
              <w:right w:val="nil"/>
            </w:tcBorders>
            <w:hideMark/>
          </w:tcPr>
          <w:p w14:paraId="32B32437" w14:textId="77777777" w:rsidR="00C336BB" w:rsidRDefault="00C336BB" w:rsidP="00DA72C9">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1D8114BE" w14:textId="77777777" w:rsidR="00C336BB" w:rsidRDefault="00C336BB" w:rsidP="00DA72C9">
            <w:pPr>
              <w:pStyle w:val="TAL"/>
            </w:pPr>
            <w:r>
              <w:t>The associated functional alias of the remote MCData user;</w:t>
            </w:r>
          </w:p>
        </w:tc>
      </w:tr>
      <w:tr w:rsidR="00C336BB" w14:paraId="781C88FE"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7C90986E" w14:textId="77777777" w:rsidR="00C336BB" w:rsidRDefault="00C336BB" w:rsidP="00DA72C9">
            <w:pPr>
              <w:pStyle w:val="TAL"/>
              <w:rPr>
                <w:lang w:eastAsia="zh-CN"/>
              </w:rPr>
            </w:pPr>
            <w:r>
              <w:t>MCData ID asked</w:t>
            </w:r>
          </w:p>
        </w:tc>
        <w:tc>
          <w:tcPr>
            <w:tcW w:w="1276" w:type="dxa"/>
            <w:tcBorders>
              <w:top w:val="single" w:sz="4" w:space="0" w:color="000000"/>
              <w:left w:val="single" w:sz="4" w:space="0" w:color="000000"/>
              <w:bottom w:val="single" w:sz="4" w:space="0" w:color="000000"/>
              <w:right w:val="nil"/>
            </w:tcBorders>
            <w:hideMark/>
          </w:tcPr>
          <w:p w14:paraId="5234A853" w14:textId="77777777" w:rsidR="00C336BB" w:rsidRDefault="00C336BB" w:rsidP="00DA72C9">
            <w:pPr>
              <w:pStyle w:val="TAL"/>
              <w:rPr>
                <w:lang w:eastAsia="zh-CN"/>
              </w:rP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92A5570" w14:textId="77777777" w:rsidR="00C336BB" w:rsidRDefault="00C336BB" w:rsidP="00DA72C9">
            <w:pPr>
              <w:pStyle w:val="TAL"/>
              <w:rPr>
                <w:lang w:eastAsia="zh-CN"/>
              </w:rPr>
            </w:pPr>
            <w:r>
              <w:t>The MCData identity of the MCData client that is asked to tear down an IP connectivity point-to-point session.</w:t>
            </w:r>
          </w:p>
        </w:tc>
      </w:tr>
      <w:tr w:rsidR="00C336BB" w14:paraId="570DB49C"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79C07A45" w14:textId="77777777" w:rsidR="00C336BB" w:rsidRDefault="00C336BB" w:rsidP="00DA72C9">
            <w:pPr>
              <w:pStyle w:val="TAL"/>
            </w:pPr>
            <w:r>
              <w:t>MCData ID targeted</w:t>
            </w:r>
          </w:p>
        </w:tc>
        <w:tc>
          <w:tcPr>
            <w:tcW w:w="1276" w:type="dxa"/>
            <w:tcBorders>
              <w:top w:val="single" w:sz="4" w:space="0" w:color="000000"/>
              <w:left w:val="single" w:sz="4" w:space="0" w:color="000000"/>
              <w:bottom w:val="single" w:sz="4" w:space="0" w:color="000000"/>
              <w:right w:val="nil"/>
            </w:tcBorders>
            <w:hideMark/>
          </w:tcPr>
          <w:p w14:paraId="681FAEF6" w14:textId="77777777" w:rsidR="00C336BB" w:rsidRDefault="00C336BB" w:rsidP="00DA72C9">
            <w:pPr>
              <w:pStyle w:val="TAL"/>
            </w:pPr>
            <w:r>
              <w:rPr>
                <w:lang w:val="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228803FD" w14:textId="77777777" w:rsidR="00C336BB" w:rsidRDefault="00C336BB" w:rsidP="00DA72C9">
            <w:pPr>
              <w:pStyle w:val="TAL"/>
            </w:pPr>
            <w:r>
              <w:t>The MCData identity of the MCData client that is the target to be tear down from the IP connectivity point-to-point session.</w:t>
            </w:r>
          </w:p>
        </w:tc>
      </w:tr>
    </w:tbl>
    <w:p w14:paraId="43D6AB40" w14:textId="77777777" w:rsidR="00C336BB" w:rsidRDefault="00C336BB" w:rsidP="00C336BB">
      <w:pPr>
        <w:rPr>
          <w:lang w:eastAsia="zh-CN"/>
        </w:rPr>
      </w:pPr>
    </w:p>
    <w:p w14:paraId="1D748347" w14:textId="77777777" w:rsidR="00C336BB" w:rsidRDefault="00C336BB" w:rsidP="00C336BB">
      <w:pPr>
        <w:pStyle w:val="Heading5"/>
        <w:rPr>
          <w:rFonts w:eastAsia="SimSun"/>
        </w:rPr>
      </w:pPr>
      <w:bookmarkStart w:id="827" w:name="_Toc193632428"/>
      <w:r>
        <w:rPr>
          <w:lang w:eastAsia="zh-CN"/>
        </w:rPr>
        <w:t>7.14</w:t>
      </w:r>
      <w:r>
        <w:t>.2</w:t>
      </w:r>
      <w:r>
        <w:rPr>
          <w:lang w:eastAsia="zh-CN"/>
        </w:rPr>
        <w:t>.1.6</w:t>
      </w:r>
      <w:r>
        <w:rPr>
          <w:rFonts w:eastAsia="SimSun"/>
        </w:rPr>
        <w:tab/>
        <w:t>MCData remote IPcon point-to-point tear down response</w:t>
      </w:r>
      <w:bookmarkEnd w:id="827"/>
    </w:p>
    <w:p w14:paraId="19DD0A25" w14:textId="77777777" w:rsidR="00C336BB" w:rsidRDefault="00C336BB" w:rsidP="00C336BB">
      <w:r>
        <w:t xml:space="preserve">Table 7.14.2.1.6-1 describes the information content of the </w:t>
      </w:r>
      <w:r>
        <w:rPr>
          <w:lang w:eastAsia="ko-KR"/>
        </w:rPr>
        <w:t>MCData remote IPcon point-to-point tear down response</w:t>
      </w:r>
      <w:r>
        <w:t xml:space="preserve"> as answer to MCData remote IPcon point-to-point tear down request.</w:t>
      </w:r>
    </w:p>
    <w:p w14:paraId="4FDAEEA1" w14:textId="77777777" w:rsidR="00C336BB" w:rsidRDefault="00C336BB" w:rsidP="00C336BB">
      <w:pPr>
        <w:pStyle w:val="TH"/>
      </w:pPr>
      <w:r>
        <w:t xml:space="preserve">Table 7.14.2.1.6-1: </w:t>
      </w:r>
      <w:r>
        <w:rPr>
          <w:lang w:eastAsia="ko-KR"/>
        </w:rPr>
        <w:t>MCData remote IPcon point-to-point tear down response</w:t>
      </w:r>
    </w:p>
    <w:tbl>
      <w:tblPr>
        <w:tblW w:w="8640" w:type="dxa"/>
        <w:jc w:val="center"/>
        <w:tblLayout w:type="fixed"/>
        <w:tblLook w:val="04A0" w:firstRow="1" w:lastRow="0" w:firstColumn="1" w:lastColumn="0" w:noHBand="0" w:noVBand="1"/>
      </w:tblPr>
      <w:tblGrid>
        <w:gridCol w:w="3042"/>
        <w:gridCol w:w="993"/>
        <w:gridCol w:w="4605"/>
      </w:tblGrid>
      <w:tr w:rsidR="00C336BB" w14:paraId="3A5E7015"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1D017161"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right w:val="nil"/>
            </w:tcBorders>
            <w:hideMark/>
          </w:tcPr>
          <w:p w14:paraId="5B675660"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hideMark/>
          </w:tcPr>
          <w:p w14:paraId="26698D4C" w14:textId="77777777" w:rsidR="00C336BB" w:rsidRDefault="00C336BB" w:rsidP="00DA72C9">
            <w:pPr>
              <w:pStyle w:val="TAH"/>
            </w:pPr>
            <w:r>
              <w:t>Description</w:t>
            </w:r>
          </w:p>
        </w:tc>
      </w:tr>
      <w:tr w:rsidR="00C336BB" w14:paraId="6593C538"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53FE9671" w14:textId="77777777" w:rsidR="00C336BB" w:rsidRDefault="00C336BB" w:rsidP="00DA72C9">
            <w:pPr>
              <w:pStyle w:val="TAL"/>
              <w:rPr>
                <w:lang w:eastAsia="zh-CN"/>
              </w:rPr>
            </w:pPr>
            <w:r>
              <w:t>MCData ID asked</w:t>
            </w:r>
          </w:p>
        </w:tc>
        <w:tc>
          <w:tcPr>
            <w:tcW w:w="993" w:type="dxa"/>
            <w:tcBorders>
              <w:top w:val="single" w:sz="4" w:space="0" w:color="000000"/>
              <w:left w:val="single" w:sz="4" w:space="0" w:color="000000"/>
              <w:bottom w:val="single" w:sz="4" w:space="0" w:color="000000"/>
              <w:right w:val="nil"/>
            </w:tcBorders>
            <w:hideMark/>
          </w:tcPr>
          <w:p w14:paraId="68DE4B75"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3301C29D" w14:textId="77777777" w:rsidR="00C336BB" w:rsidRDefault="00C336BB" w:rsidP="00DA72C9">
            <w:pPr>
              <w:pStyle w:val="TAL"/>
            </w:pPr>
            <w:r>
              <w:t xml:space="preserve">The MCData identity of the </w:t>
            </w:r>
            <w:r>
              <w:rPr>
                <w:lang w:val="en-US"/>
              </w:rPr>
              <w:t>asked</w:t>
            </w:r>
            <w:r>
              <w:t xml:space="preserve"> MCData client</w:t>
            </w:r>
            <w:r>
              <w:rPr>
                <w:lang w:val="en-US"/>
              </w:rPr>
              <w:t xml:space="preserve"> in the request message</w:t>
            </w:r>
            <w:r>
              <w:t>.</w:t>
            </w:r>
          </w:p>
        </w:tc>
      </w:tr>
      <w:tr w:rsidR="00C336BB" w14:paraId="5B86FE02"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7101DA6B" w14:textId="77777777" w:rsidR="00C336BB" w:rsidRDefault="00C336BB" w:rsidP="00DA72C9">
            <w:pPr>
              <w:pStyle w:val="TAL"/>
            </w:pPr>
            <w:r>
              <w:t xml:space="preserve">MCData ID </w:t>
            </w:r>
            <w:r>
              <w:rPr>
                <w:lang w:val="en-US"/>
              </w:rPr>
              <w:t>targeted</w:t>
            </w:r>
          </w:p>
        </w:tc>
        <w:tc>
          <w:tcPr>
            <w:tcW w:w="993" w:type="dxa"/>
            <w:tcBorders>
              <w:top w:val="single" w:sz="4" w:space="0" w:color="000000"/>
              <w:left w:val="single" w:sz="4" w:space="0" w:color="000000"/>
              <w:bottom w:val="single" w:sz="4" w:space="0" w:color="000000"/>
              <w:right w:val="nil"/>
            </w:tcBorders>
            <w:hideMark/>
          </w:tcPr>
          <w:p w14:paraId="6F253C58"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0288F761" w14:textId="77777777" w:rsidR="00C336BB" w:rsidRDefault="00C336BB" w:rsidP="00DA72C9">
            <w:pPr>
              <w:pStyle w:val="TAL"/>
            </w:pPr>
            <w:r>
              <w:t xml:space="preserve">The MCData identity of the </w:t>
            </w:r>
            <w:r>
              <w:rPr>
                <w:lang w:val="en-US"/>
              </w:rPr>
              <w:t>targeted</w:t>
            </w:r>
            <w:r>
              <w:t xml:space="preserve"> MCData client</w:t>
            </w:r>
            <w:r>
              <w:rPr>
                <w:lang w:val="en-US"/>
              </w:rPr>
              <w:t xml:space="preserve"> in the request message</w:t>
            </w:r>
            <w:r>
              <w:t>.</w:t>
            </w:r>
          </w:p>
        </w:tc>
      </w:tr>
      <w:tr w:rsidR="00C336BB" w14:paraId="0CC6D39C"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64CB6E4A" w14:textId="77777777" w:rsidR="00C336BB" w:rsidRDefault="00C336BB" w:rsidP="00DA72C9">
            <w:pPr>
              <w:pStyle w:val="TAL"/>
            </w:pPr>
            <w:r>
              <w:t>Tear down status</w:t>
            </w:r>
          </w:p>
        </w:tc>
        <w:tc>
          <w:tcPr>
            <w:tcW w:w="993" w:type="dxa"/>
            <w:tcBorders>
              <w:top w:val="single" w:sz="4" w:space="0" w:color="000000"/>
              <w:left w:val="single" w:sz="4" w:space="0" w:color="000000"/>
              <w:bottom w:val="single" w:sz="4" w:space="0" w:color="000000"/>
              <w:right w:val="nil"/>
            </w:tcBorders>
            <w:hideMark/>
          </w:tcPr>
          <w:p w14:paraId="6B52FC60"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69A8D380" w14:textId="77777777" w:rsidR="00C336BB" w:rsidRDefault="00C336BB" w:rsidP="00DA72C9">
            <w:pPr>
              <w:pStyle w:val="TAL"/>
            </w:pPr>
            <w:r>
              <w:t>The status information about the IP connectivity tear down status information</w:t>
            </w:r>
          </w:p>
        </w:tc>
      </w:tr>
    </w:tbl>
    <w:p w14:paraId="42B0AFAF" w14:textId="77777777" w:rsidR="00C336BB" w:rsidRDefault="00C336BB" w:rsidP="00C336BB"/>
    <w:p w14:paraId="0F50A644" w14:textId="77777777" w:rsidR="00C336BB" w:rsidRDefault="00C336BB" w:rsidP="00C336BB">
      <w:pPr>
        <w:pStyle w:val="Heading5"/>
        <w:rPr>
          <w:rFonts w:eastAsia="SimSun"/>
        </w:rPr>
      </w:pPr>
      <w:bookmarkStart w:id="828" w:name="_Toc193632429"/>
      <w:r>
        <w:t>7.14.2.1.7</w:t>
      </w:r>
      <w:r>
        <w:rPr>
          <w:rFonts w:eastAsia="SimSun"/>
        </w:rPr>
        <w:tab/>
        <w:t>MCData remote IPcon point-to-point application priority change request</w:t>
      </w:r>
      <w:bookmarkEnd w:id="828"/>
    </w:p>
    <w:p w14:paraId="24074271" w14:textId="77777777" w:rsidR="00C336BB" w:rsidRDefault="00C336BB" w:rsidP="00C336BB">
      <w:r>
        <w:t xml:space="preserve">Table 7.14.2.1.7-1 describes the information flow of the </w:t>
      </w:r>
      <w:r>
        <w:rPr>
          <w:lang w:eastAsia="ko-KR"/>
        </w:rPr>
        <w:t>MCData remote IPcon point-to-point application priority change request</w:t>
      </w:r>
      <w:r>
        <w:t xml:space="preserve"> sent from the remote MCData client to the MCData server and from the MCData server to the asked MCData client.</w:t>
      </w:r>
    </w:p>
    <w:p w14:paraId="458CA452" w14:textId="77777777" w:rsidR="00C336BB" w:rsidRDefault="00C336BB" w:rsidP="00C336BB">
      <w:pPr>
        <w:pStyle w:val="TH"/>
      </w:pPr>
      <w:r>
        <w:t>Table 7.14.2.1.7-1: MCData remote IPcon point-to-point application priority change request</w:t>
      </w:r>
    </w:p>
    <w:tbl>
      <w:tblPr>
        <w:tblW w:w="8640" w:type="dxa"/>
        <w:jc w:val="center"/>
        <w:tblLayout w:type="fixed"/>
        <w:tblLook w:val="04A0" w:firstRow="1" w:lastRow="0" w:firstColumn="1" w:lastColumn="0" w:noHBand="0" w:noVBand="1"/>
      </w:tblPr>
      <w:tblGrid>
        <w:gridCol w:w="3044"/>
        <w:gridCol w:w="1276"/>
        <w:gridCol w:w="4320"/>
      </w:tblGrid>
      <w:tr w:rsidR="00C336BB" w14:paraId="28D1E84A"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3F88AB44" w14:textId="77777777" w:rsidR="00C336BB" w:rsidRDefault="00C336BB" w:rsidP="00DA72C9">
            <w:pPr>
              <w:pStyle w:val="TAH"/>
            </w:pPr>
            <w:r>
              <w:t>Information element</w:t>
            </w:r>
          </w:p>
        </w:tc>
        <w:tc>
          <w:tcPr>
            <w:tcW w:w="1276" w:type="dxa"/>
            <w:tcBorders>
              <w:top w:val="single" w:sz="4" w:space="0" w:color="000000"/>
              <w:left w:val="single" w:sz="4" w:space="0" w:color="000000"/>
              <w:bottom w:val="single" w:sz="4" w:space="0" w:color="000000"/>
              <w:right w:val="nil"/>
            </w:tcBorders>
            <w:hideMark/>
          </w:tcPr>
          <w:p w14:paraId="791F227F" w14:textId="77777777" w:rsidR="00C336BB" w:rsidRDefault="00C336BB" w:rsidP="00DA72C9">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3A7B5753" w14:textId="77777777" w:rsidR="00C336BB" w:rsidRDefault="00C336BB" w:rsidP="00DA72C9">
            <w:pPr>
              <w:pStyle w:val="TAH"/>
            </w:pPr>
            <w:r>
              <w:t>Description</w:t>
            </w:r>
          </w:p>
        </w:tc>
      </w:tr>
      <w:tr w:rsidR="00C336BB" w14:paraId="7937784C"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17C93042" w14:textId="77777777" w:rsidR="00C336BB" w:rsidRDefault="00C336BB" w:rsidP="00DA72C9">
            <w:pPr>
              <w:pStyle w:val="TAL"/>
              <w:rPr>
                <w:lang w:eastAsia="zh-CN"/>
              </w:rPr>
            </w:pPr>
            <w:r>
              <w:t>MCData ID remote</w:t>
            </w:r>
          </w:p>
        </w:tc>
        <w:tc>
          <w:tcPr>
            <w:tcW w:w="1276" w:type="dxa"/>
            <w:tcBorders>
              <w:top w:val="single" w:sz="4" w:space="0" w:color="000000"/>
              <w:left w:val="single" w:sz="4" w:space="0" w:color="000000"/>
              <w:bottom w:val="single" w:sz="4" w:space="0" w:color="000000"/>
              <w:right w:val="nil"/>
            </w:tcBorders>
            <w:hideMark/>
          </w:tcPr>
          <w:p w14:paraId="1C4D117F" w14:textId="77777777" w:rsidR="00C336BB" w:rsidRDefault="00C336BB" w:rsidP="00DA72C9">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53A4ED7B" w14:textId="77777777" w:rsidR="00C336BB" w:rsidRDefault="00C336BB" w:rsidP="00DA72C9">
            <w:pPr>
              <w:pStyle w:val="TAL"/>
            </w:pPr>
            <w:r>
              <w:t>The MCData identity of the remote MCData client that requests to change the application priority of an IP connectivity point-to-point session.</w:t>
            </w:r>
          </w:p>
        </w:tc>
      </w:tr>
      <w:tr w:rsidR="00C336BB" w14:paraId="1E146B0E" w14:textId="77777777" w:rsidTr="00DA72C9">
        <w:trPr>
          <w:jc w:val="center"/>
        </w:trPr>
        <w:tc>
          <w:tcPr>
            <w:tcW w:w="3044" w:type="dxa"/>
            <w:tcBorders>
              <w:top w:val="single" w:sz="4" w:space="0" w:color="000000"/>
              <w:left w:val="single" w:sz="4" w:space="0" w:color="000000"/>
              <w:bottom w:val="single" w:sz="4" w:space="0" w:color="000000"/>
              <w:right w:val="nil"/>
            </w:tcBorders>
          </w:tcPr>
          <w:p w14:paraId="600EFC09" w14:textId="77777777" w:rsidR="00C336BB" w:rsidRDefault="00C336BB" w:rsidP="00DA72C9">
            <w:pPr>
              <w:pStyle w:val="TAL"/>
            </w:pPr>
            <w:r w:rsidRPr="00EB2249">
              <w:t>Functional alias remote</w:t>
            </w:r>
          </w:p>
        </w:tc>
        <w:tc>
          <w:tcPr>
            <w:tcW w:w="1276" w:type="dxa"/>
            <w:tcBorders>
              <w:top w:val="single" w:sz="4" w:space="0" w:color="000000"/>
              <w:left w:val="single" w:sz="4" w:space="0" w:color="000000"/>
              <w:bottom w:val="single" w:sz="4" w:space="0" w:color="000000"/>
              <w:right w:val="nil"/>
            </w:tcBorders>
          </w:tcPr>
          <w:p w14:paraId="39E7CBFF" w14:textId="77777777" w:rsidR="00C336BB" w:rsidRDefault="00C336BB" w:rsidP="00DA72C9">
            <w:pPr>
              <w:pStyle w:val="TAL"/>
            </w:pPr>
            <w:r w:rsidRPr="00EB2249">
              <w:t>O</w:t>
            </w:r>
          </w:p>
        </w:tc>
        <w:tc>
          <w:tcPr>
            <w:tcW w:w="4320" w:type="dxa"/>
            <w:tcBorders>
              <w:top w:val="single" w:sz="4" w:space="0" w:color="000000"/>
              <w:left w:val="single" w:sz="4" w:space="0" w:color="000000"/>
              <w:bottom w:val="single" w:sz="4" w:space="0" w:color="000000"/>
              <w:right w:val="single" w:sz="4" w:space="0" w:color="000000"/>
            </w:tcBorders>
          </w:tcPr>
          <w:p w14:paraId="0C89D09A" w14:textId="77777777" w:rsidR="00C336BB" w:rsidRDefault="00C336BB" w:rsidP="00DA72C9">
            <w:pPr>
              <w:pStyle w:val="TAL"/>
            </w:pPr>
            <w:r w:rsidRPr="00EB2249">
              <w:t>The associated functional alias of the remote MCData user;</w:t>
            </w:r>
          </w:p>
        </w:tc>
      </w:tr>
      <w:tr w:rsidR="00C336BB" w14:paraId="6A388C8B"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105BBA07" w14:textId="77777777" w:rsidR="00C336BB" w:rsidRDefault="00C336BB" w:rsidP="00DA72C9">
            <w:pPr>
              <w:pStyle w:val="TAL"/>
              <w:rPr>
                <w:lang w:eastAsia="zh-CN"/>
              </w:rPr>
            </w:pPr>
            <w:r>
              <w:t>MCData ID</w:t>
            </w:r>
          </w:p>
        </w:tc>
        <w:tc>
          <w:tcPr>
            <w:tcW w:w="1276" w:type="dxa"/>
            <w:tcBorders>
              <w:top w:val="single" w:sz="4" w:space="0" w:color="000000"/>
              <w:left w:val="single" w:sz="4" w:space="0" w:color="000000"/>
              <w:bottom w:val="single" w:sz="4" w:space="0" w:color="000000"/>
              <w:right w:val="nil"/>
            </w:tcBorders>
            <w:hideMark/>
          </w:tcPr>
          <w:p w14:paraId="29FC4C07" w14:textId="77777777" w:rsidR="00C336BB" w:rsidRDefault="00C336BB" w:rsidP="00DA72C9">
            <w:pPr>
              <w:pStyle w:val="TAL"/>
              <w:rPr>
                <w:lang w:eastAsia="zh-CN"/>
              </w:rPr>
            </w:pPr>
            <w:r>
              <w:rPr>
                <w:lang w:val="en-US"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EFD65D5" w14:textId="77777777" w:rsidR="00C336BB" w:rsidRDefault="00C336BB" w:rsidP="00DA72C9">
            <w:pPr>
              <w:pStyle w:val="TAL"/>
              <w:rPr>
                <w:lang w:eastAsia="zh-CN"/>
              </w:rPr>
            </w:pPr>
            <w:r>
              <w:t xml:space="preserve">The </w:t>
            </w:r>
            <w:r>
              <w:rPr>
                <w:lang w:val="en-US"/>
              </w:rPr>
              <w:t xml:space="preserve">first </w:t>
            </w:r>
            <w:r>
              <w:t xml:space="preserve">MCData identity of </w:t>
            </w:r>
            <w:r>
              <w:rPr>
                <w:lang w:val="en-US"/>
              </w:rPr>
              <w:t>the</w:t>
            </w:r>
            <w:r>
              <w:t xml:space="preserve"> MCData client that is involved in </w:t>
            </w:r>
            <w:r>
              <w:rPr>
                <w:lang w:val="en-US"/>
              </w:rPr>
              <w:t>the</w:t>
            </w:r>
            <w:r>
              <w:t xml:space="preserve"> IP connectivity point-to-point session.</w:t>
            </w:r>
          </w:p>
        </w:tc>
      </w:tr>
      <w:tr w:rsidR="00C336BB" w14:paraId="6A380E60"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1674AD7B" w14:textId="77777777" w:rsidR="00C336BB" w:rsidRDefault="00C336BB" w:rsidP="00DA72C9">
            <w:pPr>
              <w:pStyle w:val="TAL"/>
            </w:pPr>
            <w:r>
              <w:t>MCData ID</w:t>
            </w:r>
          </w:p>
        </w:tc>
        <w:tc>
          <w:tcPr>
            <w:tcW w:w="1276" w:type="dxa"/>
            <w:tcBorders>
              <w:top w:val="single" w:sz="4" w:space="0" w:color="000000"/>
              <w:left w:val="single" w:sz="4" w:space="0" w:color="000000"/>
              <w:bottom w:val="single" w:sz="4" w:space="0" w:color="000000"/>
              <w:right w:val="nil"/>
            </w:tcBorders>
            <w:hideMark/>
          </w:tcPr>
          <w:p w14:paraId="152FFA43" w14:textId="77777777" w:rsidR="00C336BB" w:rsidRDefault="00C336BB" w:rsidP="00DA72C9">
            <w:pPr>
              <w:pStyle w:val="TAL"/>
            </w:pPr>
            <w:r>
              <w:rPr>
                <w:lang w:val="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6CA0A71E" w14:textId="77777777" w:rsidR="00C336BB" w:rsidRDefault="00C336BB" w:rsidP="00DA72C9">
            <w:pPr>
              <w:pStyle w:val="TAL"/>
            </w:pPr>
            <w:r>
              <w:t xml:space="preserve">The </w:t>
            </w:r>
            <w:r>
              <w:rPr>
                <w:lang w:val="en-US"/>
              </w:rPr>
              <w:t xml:space="preserve">second </w:t>
            </w:r>
            <w:r>
              <w:t xml:space="preserve">MCData identity of </w:t>
            </w:r>
            <w:r>
              <w:rPr>
                <w:lang w:val="en-US"/>
              </w:rPr>
              <w:t xml:space="preserve">the </w:t>
            </w:r>
            <w:r>
              <w:t xml:space="preserve">MCData client that is involved in </w:t>
            </w:r>
            <w:r>
              <w:rPr>
                <w:lang w:val="en-US"/>
              </w:rPr>
              <w:t>the</w:t>
            </w:r>
            <w:r>
              <w:t xml:space="preserve"> IP connectivity point-to-point session.</w:t>
            </w:r>
          </w:p>
        </w:tc>
      </w:tr>
      <w:tr w:rsidR="00C336BB" w14:paraId="20342D9A"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038C690C" w14:textId="77777777" w:rsidR="00C336BB" w:rsidRDefault="00C336BB" w:rsidP="00DA72C9">
            <w:pPr>
              <w:pStyle w:val="TAL"/>
            </w:pPr>
            <w:r>
              <w:t>Requested Priority</w:t>
            </w:r>
          </w:p>
        </w:tc>
        <w:tc>
          <w:tcPr>
            <w:tcW w:w="1276" w:type="dxa"/>
            <w:tcBorders>
              <w:top w:val="single" w:sz="4" w:space="0" w:color="000000"/>
              <w:left w:val="single" w:sz="4" w:space="0" w:color="000000"/>
              <w:bottom w:val="single" w:sz="4" w:space="0" w:color="000000"/>
              <w:right w:val="nil"/>
            </w:tcBorders>
            <w:hideMark/>
          </w:tcPr>
          <w:p w14:paraId="3CA6A19D" w14:textId="77777777" w:rsidR="00C336BB" w:rsidRDefault="00C336BB" w:rsidP="00DA72C9">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5F92DCF9" w14:textId="77777777" w:rsidR="00C336BB" w:rsidRDefault="00C336BB" w:rsidP="00DA72C9">
            <w:pPr>
              <w:pStyle w:val="TAL"/>
            </w:pPr>
            <w:r>
              <w:t>Contains the required application priority for the IP data communication between both MCData clients.</w:t>
            </w:r>
          </w:p>
        </w:tc>
      </w:tr>
    </w:tbl>
    <w:p w14:paraId="0CC62B10" w14:textId="77777777" w:rsidR="00C336BB" w:rsidRDefault="00C336BB" w:rsidP="00C336BB">
      <w:pPr>
        <w:rPr>
          <w:lang w:eastAsia="zh-CN"/>
        </w:rPr>
      </w:pPr>
    </w:p>
    <w:p w14:paraId="296ECE8B" w14:textId="77777777" w:rsidR="00C336BB" w:rsidRDefault="00C336BB" w:rsidP="00C336BB">
      <w:pPr>
        <w:pStyle w:val="Heading5"/>
        <w:rPr>
          <w:rFonts w:eastAsia="SimSun"/>
        </w:rPr>
      </w:pPr>
      <w:bookmarkStart w:id="829" w:name="_Toc193632430"/>
      <w:r>
        <w:rPr>
          <w:lang w:eastAsia="zh-CN"/>
        </w:rPr>
        <w:t>7.14</w:t>
      </w:r>
      <w:r>
        <w:t>.2</w:t>
      </w:r>
      <w:r>
        <w:rPr>
          <w:lang w:eastAsia="zh-CN"/>
        </w:rPr>
        <w:t>.1.8</w:t>
      </w:r>
      <w:r>
        <w:rPr>
          <w:rFonts w:eastAsia="SimSun"/>
        </w:rPr>
        <w:tab/>
        <w:t>MCData remote IPcon point-to-point application priority change response</w:t>
      </w:r>
      <w:bookmarkEnd w:id="829"/>
    </w:p>
    <w:p w14:paraId="1AF67A26" w14:textId="77777777" w:rsidR="00C336BB" w:rsidRDefault="00C336BB" w:rsidP="00C336BB">
      <w:r>
        <w:t xml:space="preserve">Table 7.14.2.1.8-1 describes the information content of the </w:t>
      </w:r>
      <w:r>
        <w:rPr>
          <w:lang w:eastAsia="ko-KR"/>
        </w:rPr>
        <w:t>MCData remote IPcon point-to-point application priority change response</w:t>
      </w:r>
      <w:r>
        <w:t xml:space="preserve"> as answer to MCData remote IPcon point-to-point application priority change request.</w:t>
      </w:r>
    </w:p>
    <w:p w14:paraId="7CB8BA80" w14:textId="77777777" w:rsidR="00C336BB" w:rsidRDefault="00C336BB" w:rsidP="00C336BB">
      <w:pPr>
        <w:pStyle w:val="TH"/>
      </w:pPr>
      <w:r>
        <w:t xml:space="preserve">Table 7.14.2.1.8-1: </w:t>
      </w:r>
      <w:r>
        <w:rPr>
          <w:lang w:eastAsia="ko-KR"/>
        </w:rPr>
        <w:t>MCData remote IPcon point-to-point application priority change response</w:t>
      </w:r>
    </w:p>
    <w:tbl>
      <w:tblPr>
        <w:tblW w:w="8640" w:type="dxa"/>
        <w:jc w:val="center"/>
        <w:tblLayout w:type="fixed"/>
        <w:tblLook w:val="04A0" w:firstRow="1" w:lastRow="0" w:firstColumn="1" w:lastColumn="0" w:noHBand="0" w:noVBand="1"/>
      </w:tblPr>
      <w:tblGrid>
        <w:gridCol w:w="3042"/>
        <w:gridCol w:w="993"/>
        <w:gridCol w:w="4605"/>
      </w:tblGrid>
      <w:tr w:rsidR="00C336BB" w14:paraId="1D2A7F3D"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55D7B144"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right w:val="nil"/>
            </w:tcBorders>
            <w:hideMark/>
          </w:tcPr>
          <w:p w14:paraId="4EB865C7"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hideMark/>
          </w:tcPr>
          <w:p w14:paraId="13256899" w14:textId="77777777" w:rsidR="00C336BB" w:rsidRDefault="00C336BB" w:rsidP="00DA72C9">
            <w:pPr>
              <w:pStyle w:val="TAH"/>
            </w:pPr>
            <w:r>
              <w:t>Description</w:t>
            </w:r>
          </w:p>
        </w:tc>
      </w:tr>
      <w:tr w:rsidR="00C336BB" w14:paraId="3B92392C"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02600FD8" w14:textId="77777777" w:rsidR="00C336BB" w:rsidRDefault="00C336BB" w:rsidP="00DA72C9">
            <w:pPr>
              <w:pStyle w:val="TAL"/>
              <w:rPr>
                <w:lang w:eastAsia="zh-CN"/>
              </w:rPr>
            </w:pPr>
            <w:r>
              <w:t>MCData ID</w:t>
            </w:r>
          </w:p>
        </w:tc>
        <w:tc>
          <w:tcPr>
            <w:tcW w:w="993" w:type="dxa"/>
            <w:tcBorders>
              <w:top w:val="single" w:sz="4" w:space="0" w:color="000000"/>
              <w:left w:val="single" w:sz="4" w:space="0" w:color="000000"/>
              <w:bottom w:val="single" w:sz="4" w:space="0" w:color="000000"/>
              <w:right w:val="nil"/>
            </w:tcBorders>
            <w:hideMark/>
          </w:tcPr>
          <w:p w14:paraId="3A4C8C4A"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25AEBCEB" w14:textId="77777777" w:rsidR="00C336BB" w:rsidRDefault="00C336BB" w:rsidP="00DA72C9">
            <w:pPr>
              <w:pStyle w:val="TAL"/>
            </w:pPr>
            <w:r>
              <w:t xml:space="preserve">The MCData identity of the </w:t>
            </w:r>
            <w:r>
              <w:rPr>
                <w:lang w:val="en-US"/>
              </w:rPr>
              <w:t>first</w:t>
            </w:r>
            <w:r>
              <w:t xml:space="preserve"> MCData client</w:t>
            </w:r>
            <w:r>
              <w:rPr>
                <w:lang w:val="en-US"/>
              </w:rPr>
              <w:t xml:space="preserve"> involved in the IP connectivity point-to-point session</w:t>
            </w:r>
            <w:r>
              <w:t>.</w:t>
            </w:r>
          </w:p>
        </w:tc>
      </w:tr>
      <w:tr w:rsidR="00C336BB" w14:paraId="03DE794D"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73A8107E" w14:textId="77777777" w:rsidR="00C336BB" w:rsidRDefault="00C336BB" w:rsidP="00DA72C9">
            <w:pPr>
              <w:pStyle w:val="TAL"/>
            </w:pPr>
            <w:r>
              <w:t>MCData ID</w:t>
            </w:r>
          </w:p>
        </w:tc>
        <w:tc>
          <w:tcPr>
            <w:tcW w:w="993" w:type="dxa"/>
            <w:tcBorders>
              <w:top w:val="single" w:sz="4" w:space="0" w:color="000000"/>
              <w:left w:val="single" w:sz="4" w:space="0" w:color="000000"/>
              <w:bottom w:val="single" w:sz="4" w:space="0" w:color="000000"/>
              <w:right w:val="nil"/>
            </w:tcBorders>
            <w:hideMark/>
          </w:tcPr>
          <w:p w14:paraId="118DA4DE"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01FA8C21" w14:textId="77777777" w:rsidR="00C336BB" w:rsidRDefault="00C336BB" w:rsidP="00DA72C9">
            <w:pPr>
              <w:pStyle w:val="TAL"/>
            </w:pPr>
            <w:r>
              <w:t xml:space="preserve">The MCData identity of the </w:t>
            </w:r>
            <w:r>
              <w:rPr>
                <w:lang w:val="en-US"/>
              </w:rPr>
              <w:t>second</w:t>
            </w:r>
            <w:r>
              <w:t xml:space="preserve"> MCData client</w:t>
            </w:r>
            <w:r>
              <w:rPr>
                <w:lang w:val="en-US"/>
              </w:rPr>
              <w:t xml:space="preserve"> involved in the IP connectivity point-to-point session.</w:t>
            </w:r>
          </w:p>
        </w:tc>
      </w:tr>
      <w:tr w:rsidR="00C336BB" w14:paraId="3F9F5DD6"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08E03201" w14:textId="77777777" w:rsidR="00C336BB" w:rsidRDefault="00C336BB" w:rsidP="00DA72C9">
            <w:pPr>
              <w:pStyle w:val="TAL"/>
            </w:pPr>
            <w:r>
              <w:t>Requested priority change status</w:t>
            </w:r>
          </w:p>
        </w:tc>
        <w:tc>
          <w:tcPr>
            <w:tcW w:w="993" w:type="dxa"/>
            <w:tcBorders>
              <w:top w:val="single" w:sz="4" w:space="0" w:color="000000"/>
              <w:left w:val="single" w:sz="4" w:space="0" w:color="000000"/>
              <w:bottom w:val="single" w:sz="4" w:space="0" w:color="000000"/>
              <w:right w:val="nil"/>
            </w:tcBorders>
            <w:hideMark/>
          </w:tcPr>
          <w:p w14:paraId="1BEB0F39"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23B3B123" w14:textId="77777777" w:rsidR="00C336BB" w:rsidRDefault="00C336BB" w:rsidP="00DA72C9">
            <w:pPr>
              <w:pStyle w:val="TAL"/>
            </w:pPr>
            <w:r>
              <w:t>The status information about the application priority of the addressed IP connectivity session.</w:t>
            </w:r>
          </w:p>
        </w:tc>
      </w:tr>
    </w:tbl>
    <w:p w14:paraId="5FDFB794" w14:textId="77777777" w:rsidR="00C336BB" w:rsidRDefault="00C336BB" w:rsidP="00C336BB"/>
    <w:p w14:paraId="249284A1" w14:textId="77777777" w:rsidR="00C336BB" w:rsidRDefault="00C336BB" w:rsidP="00C336BB">
      <w:pPr>
        <w:pStyle w:val="Heading4"/>
      </w:pPr>
      <w:bookmarkStart w:id="830" w:name="_Toc193632431"/>
      <w:r>
        <w:t>7.14.2.2</w:t>
      </w:r>
      <w:r>
        <w:tab/>
        <w:t>IP connectivity point-to-point MCData transport service</w:t>
      </w:r>
      <w:bookmarkEnd w:id="830"/>
    </w:p>
    <w:p w14:paraId="23F6E27E" w14:textId="77777777" w:rsidR="00C336BB" w:rsidRDefault="00C336BB" w:rsidP="00C336BB">
      <w:pPr>
        <w:pStyle w:val="Heading5"/>
      </w:pPr>
      <w:bookmarkStart w:id="831" w:name="_Toc193632432"/>
      <w:r>
        <w:t>7.14.2.2.1</w:t>
      </w:r>
      <w:r>
        <w:tab/>
        <w:t>General</w:t>
      </w:r>
      <w:bookmarkEnd w:id="831"/>
    </w:p>
    <w:p w14:paraId="515BB29F" w14:textId="77777777" w:rsidR="00C336BB" w:rsidRDefault="00C336BB" w:rsidP="00C336BB">
      <w:pPr>
        <w:rPr>
          <w:lang w:eastAsia="zh-CN"/>
        </w:rPr>
      </w:pPr>
      <w:r>
        <w:rPr>
          <w:lang w:val="en-US" w:eastAsia="zh-CN"/>
        </w:rPr>
        <w:t xml:space="preserve">IP connectivity service capabilities enables MCData unaware data hosts to use usual MCData service capabilities, e.g. </w:t>
      </w:r>
      <w:r w:rsidRPr="004271DE">
        <w:rPr>
          <w:lang w:val="en-US" w:eastAsia="zh-CN"/>
        </w:rPr>
        <w:t>d</w:t>
      </w:r>
      <w:r>
        <w:rPr>
          <w:lang w:val="en-US" w:eastAsia="zh-CN"/>
        </w:rPr>
        <w:t>ata communication between them. This subclause describes the establishment of a point-to-point connection between two IP connectivity clients using the media plane for IP Data transmission</w:t>
      </w:r>
      <w:r>
        <w:rPr>
          <w:lang w:eastAsia="zh-CN"/>
        </w:rPr>
        <w:t>. The target MCData user may be addressed using the functional alias that can be shared by multiple MCData users.</w:t>
      </w:r>
    </w:p>
    <w:p w14:paraId="45E0561A" w14:textId="77777777" w:rsidR="00C336BB" w:rsidRDefault="00C336BB" w:rsidP="00C336BB">
      <w:pPr>
        <w:rPr>
          <w:lang w:val="en-US" w:eastAsia="zh-CN"/>
        </w:rPr>
      </w:pPr>
      <w:r>
        <w:rPr>
          <w:lang w:eastAsia="zh-CN"/>
        </w:rPr>
        <w:t xml:space="preserve">In order not to violate the point-to-point principle when a functional alias is shared, only two MCData user can participate to a point-to-point IP connectivity session. </w:t>
      </w:r>
      <w:r>
        <w:t>If the MCData</w:t>
      </w:r>
      <w:r w:rsidRPr="00E87CAD">
        <w:t xml:space="preserve"> server detects that the functional alias used as the target of the </w:t>
      </w:r>
      <w:r>
        <w:t>MCData FD request</w:t>
      </w:r>
      <w:r w:rsidRPr="00E87CAD">
        <w:t xml:space="preserve"> is simultaneously active for multiple </w:t>
      </w:r>
      <w:r>
        <w:t xml:space="preserve">MCData </w:t>
      </w:r>
      <w:r w:rsidRPr="00E87CAD">
        <w:t>users</w:t>
      </w:r>
      <w:r>
        <w:t>,</w:t>
      </w:r>
      <w:r w:rsidRPr="00E87CAD">
        <w:t xml:space="preserve"> then the </w:t>
      </w:r>
      <w:r>
        <w:t>MCData</w:t>
      </w:r>
      <w:r w:rsidRPr="00E87CAD">
        <w:t xml:space="preserve"> server can proceed by selecting an appropria</w:t>
      </w:r>
      <w:r>
        <w:t>te MCData</w:t>
      </w:r>
      <w:r w:rsidRPr="00E87CAD">
        <w:t xml:space="preserve"> ID based on some </w:t>
      </w:r>
      <w:r>
        <w:t xml:space="preserve">selection </w:t>
      </w:r>
      <w:r w:rsidRPr="00E87CAD">
        <w:t>criteri</w:t>
      </w:r>
      <w:r>
        <w:t>a.</w:t>
      </w:r>
      <w:r w:rsidRPr="00E87CAD">
        <w:t xml:space="preserve"> The selection of an appropriate MC</w:t>
      </w:r>
      <w:r>
        <w:t>Data</w:t>
      </w:r>
      <w:r w:rsidRPr="00E87CAD">
        <w:t xml:space="preserve"> ID is left to implementation</w:t>
      </w:r>
      <w:r>
        <w:t>.</w:t>
      </w:r>
      <w:r w:rsidRPr="00147602">
        <w:t xml:space="preserve"> </w:t>
      </w:r>
      <w:r w:rsidRPr="0037144C">
        <w:t>These selection criteria can include rejection of t</w:t>
      </w:r>
      <w:r>
        <w:t>he IP connectivity request, if no suitable MCData ID</w:t>
      </w:r>
      <w:r w:rsidRPr="0037144C">
        <w:t xml:space="preserve"> is selected.</w:t>
      </w:r>
    </w:p>
    <w:p w14:paraId="4A540334" w14:textId="77777777" w:rsidR="00C336BB" w:rsidRDefault="00C336BB" w:rsidP="00C336BB">
      <w:pPr>
        <w:pStyle w:val="Heading5"/>
      </w:pPr>
      <w:bookmarkStart w:id="832" w:name="_Toc193632433"/>
      <w:r>
        <w:t>7.14.2.2.2</w:t>
      </w:r>
      <w:r>
        <w:tab/>
        <w:t>Procedure</w:t>
      </w:r>
      <w:bookmarkEnd w:id="832"/>
    </w:p>
    <w:p w14:paraId="140BC0FA" w14:textId="77777777" w:rsidR="00C336BB" w:rsidRDefault="00C336BB" w:rsidP="00C336BB">
      <w:pPr>
        <w:rPr>
          <w:lang w:eastAsia="zh-CN"/>
        </w:rPr>
      </w:pPr>
      <w:r>
        <w:rPr>
          <w:lang w:eastAsia="zh-CN"/>
        </w:rPr>
        <w:t>The procedure in figure 7.14.2.2.2-1 describes the case where an IP connectivity capable MCData client is initiating a point-to-point IP connectivity with another IP connectivity capable MCData client.</w:t>
      </w:r>
    </w:p>
    <w:p w14:paraId="21F6FD8E" w14:textId="77777777" w:rsidR="00C336BB" w:rsidRDefault="00C336BB" w:rsidP="00C336BB">
      <w:r>
        <w:t>Pre-conditions:</w:t>
      </w:r>
    </w:p>
    <w:p w14:paraId="1B69F60C" w14:textId="77777777" w:rsidR="00C336BB" w:rsidRDefault="00C336BB" w:rsidP="00C336BB">
      <w:pPr>
        <w:pStyle w:val="B1"/>
      </w:pPr>
      <w:r>
        <w:t>-</w:t>
      </w:r>
      <w:r>
        <w:tab/>
        <w:t>The total data volume limit, e.g. daily time limit or total data volume per day does not restrict the establishment of an IP connectivity IP data exchange.</w:t>
      </w:r>
    </w:p>
    <w:p w14:paraId="4B10EC72" w14:textId="77777777" w:rsidR="00C336BB" w:rsidRDefault="00C336BB" w:rsidP="00C336BB">
      <w:pPr>
        <w:pStyle w:val="B1"/>
      </w:pPr>
      <w:r>
        <w:t>-</w:t>
      </w:r>
      <w:r>
        <w:tab/>
        <w:t>MCData clients are linked with individual data hosts.</w:t>
      </w:r>
    </w:p>
    <w:p w14:paraId="634BB332" w14:textId="77777777" w:rsidR="00C336BB" w:rsidRDefault="00C336BB" w:rsidP="00C336BB">
      <w:pPr>
        <w:pStyle w:val="B1"/>
      </w:pPr>
      <w:r>
        <w:t>-</w:t>
      </w:r>
      <w:r>
        <w:tab/>
        <w:t>MCData clients belong to the same MCData system.</w:t>
      </w:r>
    </w:p>
    <w:p w14:paraId="6A266093" w14:textId="77777777" w:rsidR="00C336BB" w:rsidRDefault="00C336BB" w:rsidP="00C336BB">
      <w:pPr>
        <w:pStyle w:val="B1"/>
      </w:pPr>
      <w:r>
        <w:t>-</w:t>
      </w:r>
      <w:r>
        <w:tab/>
        <w:t>The data hosts linked with the MCData clients already have an IP address allocated.</w:t>
      </w:r>
    </w:p>
    <w:p w14:paraId="5D53D851" w14:textId="77777777" w:rsidR="00C336BB" w:rsidRDefault="00C336BB" w:rsidP="00C336BB">
      <w:pPr>
        <w:pStyle w:val="B1"/>
        <w:rPr>
          <w:lang w:val="en-US"/>
        </w:rPr>
      </w:pPr>
      <w:r>
        <w:rPr>
          <w:lang w:val="en-US"/>
        </w:rPr>
        <w:t>-</w:t>
      </w:r>
      <w:r>
        <w:rPr>
          <w:lang w:val="en-US"/>
        </w:rPr>
        <w:tab/>
        <w:t>MCData clients have IP connectivity capabilities.</w:t>
      </w:r>
    </w:p>
    <w:p w14:paraId="749E915C" w14:textId="77777777" w:rsidR="00C336BB" w:rsidRPr="0035110E" w:rsidRDefault="00C336BB" w:rsidP="00C336BB">
      <w:pPr>
        <w:pStyle w:val="B1"/>
        <w:rPr>
          <w:lang w:val="en-US"/>
        </w:rPr>
      </w:pPr>
      <w:r>
        <w:t>-</w:t>
      </w:r>
      <w:r>
        <w:tab/>
        <w:t>The linked data hosts are authorized to use the MCData clients to establish an IP connectivity.</w:t>
      </w:r>
    </w:p>
    <w:p w14:paraId="023B72E2" w14:textId="77777777" w:rsidR="00C336BB" w:rsidRPr="0035110E" w:rsidRDefault="00C336BB" w:rsidP="00C336BB">
      <w:pPr>
        <w:pStyle w:val="NO"/>
      </w:pPr>
      <w:r>
        <w:t>NOTE:</w:t>
      </w:r>
      <w:r>
        <w:tab/>
        <w:t>How the data host is authorized to use the MCData client is out of the scope of the present document.</w:t>
      </w:r>
    </w:p>
    <w:p w14:paraId="3DB2F057" w14:textId="77777777" w:rsidR="00C336BB" w:rsidRDefault="00C336BB" w:rsidP="00C336BB">
      <w:pPr>
        <w:pStyle w:val="B1"/>
        <w:rPr>
          <w:lang w:val="en-US"/>
        </w:rPr>
      </w:pPr>
      <w:r>
        <w:rPr>
          <w:lang w:val="en-US"/>
        </w:rPr>
        <w:t>-</w:t>
      </w:r>
      <w:r>
        <w:rPr>
          <w:lang w:val="en-US"/>
        </w:rPr>
        <w:tab/>
        <w:t>The MCData server has subscribed to the MCData functional alias controlling server within the MC system for functional alias activation/de-activation updates.</w:t>
      </w:r>
    </w:p>
    <w:p w14:paraId="14BB01D7" w14:textId="77777777" w:rsidR="00C336BB" w:rsidRDefault="00C336BB" w:rsidP="00C336BB">
      <w:pPr>
        <w:pStyle w:val="B1"/>
        <w:rPr>
          <w:lang w:val="en-US"/>
        </w:rPr>
      </w:pPr>
      <w:r>
        <w:rPr>
          <w:lang w:val="en-US"/>
        </w:rPr>
        <w:t>-</w:t>
      </w:r>
      <w:r>
        <w:rPr>
          <w:lang w:val="en-US"/>
        </w:rPr>
        <w:tab/>
        <w:t>MCData client 1 understands the correspondence between the IP addresses of target data hosts and MCData client 2. How this relationship is determined is out of scope of the present document.</w:t>
      </w:r>
      <w:r w:rsidRPr="00254141">
        <w:rPr>
          <w:lang w:val="en-US"/>
        </w:rPr>
        <w:t xml:space="preserve"> </w:t>
      </w:r>
    </w:p>
    <w:p w14:paraId="6542637A" w14:textId="77777777" w:rsidR="00C336BB" w:rsidRDefault="00C336BB" w:rsidP="00C336BB">
      <w:pPr>
        <w:pStyle w:val="B1"/>
        <w:rPr>
          <w:lang w:val="en-US"/>
        </w:rPr>
      </w:pPr>
      <w:r>
        <w:t>-</w:t>
      </w:r>
      <w:r>
        <w:tab/>
        <w:t>Optionally, the MCData clients may have activated a functional alias to be used.</w:t>
      </w:r>
    </w:p>
    <w:p w14:paraId="3EEF3F60" w14:textId="77777777" w:rsidR="00C336BB" w:rsidRDefault="00C336BB" w:rsidP="00C336BB">
      <w:pPr>
        <w:pStyle w:val="TH"/>
        <w:rPr>
          <w:lang w:val="en-US"/>
        </w:rPr>
      </w:pPr>
    </w:p>
    <w:p w14:paraId="7B5F099B" w14:textId="77777777" w:rsidR="00C336BB" w:rsidRDefault="00C336BB" w:rsidP="00C336BB">
      <w:pPr>
        <w:pStyle w:val="TH"/>
      </w:pPr>
      <w:r>
        <w:object w:dxaOrig="8064" w:dyaOrig="5472" w14:anchorId="2334186D">
          <v:shape id="_x0000_i1114" type="#_x0000_t75" style="width:403.5pt;height:273.95pt" o:ole="">
            <v:imagedata r:id="rId191" o:title=""/>
          </v:shape>
          <o:OLEObject Type="Embed" ProgID="Visio.Drawing.15" ShapeID="_x0000_i1114" DrawAspect="Content" ObjectID="_1804365617" r:id="rId192"/>
        </w:object>
      </w:r>
    </w:p>
    <w:p w14:paraId="0800874F" w14:textId="77777777" w:rsidR="00C336BB" w:rsidRDefault="00C336BB" w:rsidP="00C336BB">
      <w:pPr>
        <w:pStyle w:val="TF"/>
      </w:pPr>
      <w:r>
        <w:t>Figure 7.14.2.2.2-1: Establishment of a point-to-point IP connectivity</w:t>
      </w:r>
    </w:p>
    <w:p w14:paraId="175388E4" w14:textId="77777777" w:rsidR="00C336BB" w:rsidRDefault="00C336BB" w:rsidP="00C336BB">
      <w:pPr>
        <w:pStyle w:val="B1"/>
        <w:rPr>
          <w:lang w:val="en-US"/>
        </w:rPr>
      </w:pPr>
      <w:r>
        <w:t>1.</w:t>
      </w:r>
      <w:r>
        <w:tab/>
        <w:t>MCData client 1 has IP Data to send to MCData client 2 and initiates an IP connectivity point-to-point request.</w:t>
      </w:r>
    </w:p>
    <w:p w14:paraId="7AB7463A" w14:textId="75357B35" w:rsidR="00C336BB" w:rsidRDefault="00C336BB" w:rsidP="00C336BB">
      <w:pPr>
        <w:pStyle w:val="B1"/>
      </w:pPr>
      <w:r>
        <w:t>2.</w:t>
      </w:r>
      <w:r>
        <w:tab/>
        <w:t>MCData client 1 sends a MCData IPcon point-to-point request towards the MCData server. The MCData IPcon point-to-point request contains either the MCData ID of MCData client 2 or its associated functional alias. MCData user at MCData client 1 may include its associated functional alias</w:t>
      </w:r>
      <w:r w:rsidR="00DA2F82" w:rsidRPr="00DA2F82">
        <w:t>. The MCData client 1 may include additional application specific information in the request.</w:t>
      </w:r>
    </w:p>
    <w:p w14:paraId="640E1023" w14:textId="77777777" w:rsidR="00C336BB" w:rsidRDefault="00C336BB" w:rsidP="00C336BB">
      <w:pPr>
        <w:pStyle w:val="B1"/>
      </w:pPr>
      <w:r>
        <w:t>3.</w:t>
      </w:r>
      <w:r>
        <w:tab/>
        <w:t>MCData server checks whether MCData user at MCData client 1 is authorized to send an MCData IPcon point-to-point request and checks if MCData client 2 is authorised to receive the IP connectivity service.</w:t>
      </w:r>
      <w:r w:rsidRPr="00254141">
        <w:t xml:space="preserve"> </w:t>
      </w:r>
      <w:r>
        <w:t>If a functional alias is used to address the target MCData user, the MCData server resolves the functional alias to the corresponding MCData ID(s) for which the functional alias is active and proceed with step 4 otherwise proceed with step 6.</w:t>
      </w:r>
      <w:r w:rsidRPr="005275A4">
        <w:t xml:space="preserve"> </w:t>
      </w:r>
    </w:p>
    <w:p w14:paraId="0A8DEC4E" w14:textId="77777777" w:rsidR="00C336BB" w:rsidRDefault="00C336BB" w:rsidP="00C336BB">
      <w:pPr>
        <w:pStyle w:val="B1"/>
      </w:pPr>
      <w:r>
        <w:t>4.</w:t>
      </w:r>
      <w:r>
        <w:tab/>
        <w:t xml:space="preserve">The MCData server responds </w:t>
      </w:r>
      <w:r w:rsidRPr="00DB07A6">
        <w:t xml:space="preserve">back </w:t>
      </w:r>
      <w:r>
        <w:t xml:space="preserve">to MCData client 1 </w:t>
      </w:r>
      <w:r w:rsidRPr="00DB07A6">
        <w:t xml:space="preserve">with a </w:t>
      </w:r>
      <w:r>
        <w:t>functional alias</w:t>
      </w:r>
      <w:r w:rsidRPr="00DB07A6">
        <w:t xml:space="preserve"> resolution response message that contains the resolved MC</w:t>
      </w:r>
      <w:r>
        <w:t>Data</w:t>
      </w:r>
      <w:r w:rsidRPr="00DB07A6">
        <w:t xml:space="preserve"> ID</w:t>
      </w:r>
      <w:r>
        <w:t>.</w:t>
      </w:r>
    </w:p>
    <w:p w14:paraId="01AF1ACC" w14:textId="3CF95C12" w:rsidR="00C336BB" w:rsidRDefault="00C336BB" w:rsidP="00C336BB">
      <w:pPr>
        <w:pStyle w:val="B1"/>
      </w:pPr>
      <w:r>
        <w:t>5.</w:t>
      </w:r>
      <w:r>
        <w:tab/>
        <w:t xml:space="preserve">If the MCData server replies with a MCData functional alias resolution response message, the </w:t>
      </w:r>
      <w:r w:rsidRPr="002710B4">
        <w:t>MC</w:t>
      </w:r>
      <w:r>
        <w:t>Data</w:t>
      </w:r>
      <w:r w:rsidRPr="002710B4">
        <w:t xml:space="preserve"> client</w:t>
      </w:r>
      <w:r w:rsidR="00706C03">
        <w:t> </w:t>
      </w:r>
      <w:r w:rsidRPr="002710B4">
        <w:t xml:space="preserve">1 </w:t>
      </w:r>
      <w:r w:rsidR="00706C03" w:rsidRPr="00BB085B">
        <w:t xml:space="preserve">assumes the MCData </w:t>
      </w:r>
      <w:r w:rsidR="00706C03">
        <w:t xml:space="preserve">IPcon point-to-point request </w:t>
      </w:r>
      <w:r w:rsidR="00706C03" w:rsidRPr="00BB085B">
        <w:t xml:space="preserve">in step 2 is rejected and </w:t>
      </w:r>
      <w:r w:rsidRPr="002710B4">
        <w:t>sends a</w:t>
      </w:r>
      <w:r>
        <w:t xml:space="preserve"> new </w:t>
      </w:r>
      <w:r w:rsidR="00706C03" w:rsidRPr="00706C03">
        <w:t xml:space="preserve">MCData IPcon </w:t>
      </w:r>
      <w:r>
        <w:t>point-to-point</w:t>
      </w:r>
      <w:r w:rsidRPr="002710B4">
        <w:t xml:space="preserve"> request </w:t>
      </w:r>
      <w:r>
        <w:t>towards the</w:t>
      </w:r>
      <w:r w:rsidRPr="002710B4">
        <w:t xml:space="preserve"> </w:t>
      </w:r>
      <w:r>
        <w:t xml:space="preserve">resolved </w:t>
      </w:r>
      <w:r w:rsidRPr="002710B4">
        <w:t>MC</w:t>
      </w:r>
      <w:r>
        <w:t>Data</w:t>
      </w:r>
      <w:r w:rsidRPr="002710B4">
        <w:t xml:space="preserve"> ID</w:t>
      </w:r>
      <w:r>
        <w:t>.</w:t>
      </w:r>
      <w:r w:rsidRPr="00254141">
        <w:t xml:space="preserve"> </w:t>
      </w:r>
    </w:p>
    <w:p w14:paraId="35A3A8E6" w14:textId="77777777" w:rsidR="00C336BB" w:rsidRDefault="00C336BB" w:rsidP="00C336BB">
      <w:pPr>
        <w:pStyle w:val="B1"/>
      </w:pPr>
      <w:r>
        <w:t>6.</w:t>
      </w:r>
      <w:r>
        <w:tab/>
        <w:t>MCData server initiates the MCData IPcon point-to-point request towards the determined MCData client 2.</w:t>
      </w:r>
      <w:r w:rsidRPr="00254141">
        <w:t xml:space="preserve"> </w:t>
      </w:r>
    </w:p>
    <w:p w14:paraId="62936083" w14:textId="77777777" w:rsidR="00C336BB" w:rsidRDefault="00C336BB" w:rsidP="00C336BB">
      <w:pPr>
        <w:pStyle w:val="NO"/>
      </w:pPr>
      <w:r>
        <w:rPr>
          <w:lang w:val="en-US"/>
        </w:rPr>
        <w:t>NOTE:</w:t>
      </w:r>
      <w:r>
        <w:rPr>
          <w:lang w:val="en-US"/>
        </w:rPr>
        <w:tab/>
        <w:t>MCData client 2 corresponds to the MCData user(s) after resolution of the functional alias.</w:t>
      </w:r>
    </w:p>
    <w:p w14:paraId="32B03CEC" w14:textId="77777777" w:rsidR="00DA2F82" w:rsidRDefault="00C336BB" w:rsidP="00DA2F82">
      <w:pPr>
        <w:pStyle w:val="B1"/>
      </w:pPr>
      <w:r>
        <w:t>7.</w:t>
      </w:r>
      <w:r>
        <w:tab/>
        <w:t xml:space="preserve">MCData client 2 sends a MCData IPcon point-to-point response to the MCData server that contains the information if the request is accepted or the reason of rejection. If accepted, the MCData client 2 may include </w:t>
      </w:r>
      <w:r w:rsidR="00DA2F82">
        <w:t>following information elements:</w:t>
      </w:r>
    </w:p>
    <w:p w14:paraId="47DD585F" w14:textId="3ECF9DE3" w:rsidR="00DA2F82" w:rsidRDefault="00DA2F82" w:rsidP="00297FED">
      <w:pPr>
        <w:pStyle w:val="B2"/>
      </w:pPr>
      <w:r>
        <w:t>i)</w:t>
      </w:r>
      <w:r>
        <w:tab/>
      </w:r>
      <w:r w:rsidR="00C336BB">
        <w:t>the data transmission time limit</w:t>
      </w:r>
      <w:r>
        <w:t>.</w:t>
      </w:r>
    </w:p>
    <w:p w14:paraId="4AEA7414" w14:textId="7245B951" w:rsidR="00C336BB" w:rsidRDefault="00DA2F82" w:rsidP="00297FED">
      <w:pPr>
        <w:pStyle w:val="B2"/>
      </w:pPr>
      <w:r>
        <w:t>ii)</w:t>
      </w:r>
      <w:r>
        <w:tab/>
        <w:t>application data</w:t>
      </w:r>
      <w:r w:rsidR="00C336BB">
        <w:t>.</w:t>
      </w:r>
    </w:p>
    <w:p w14:paraId="1F741216" w14:textId="77777777" w:rsidR="00C336BB" w:rsidRDefault="00C336BB" w:rsidP="00C336BB">
      <w:pPr>
        <w:pStyle w:val="B1"/>
      </w:pPr>
      <w:r>
        <w:t>8.</w:t>
      </w:r>
      <w:r>
        <w:tab/>
        <w:t>MCData server forwards the MCData IPcon point-to-point response of MCData client 2 to MCData client 1.</w:t>
      </w:r>
    </w:p>
    <w:p w14:paraId="42E6A245" w14:textId="77777777" w:rsidR="00C336BB" w:rsidRDefault="00C336BB" w:rsidP="00C336BB">
      <w:pPr>
        <w:pStyle w:val="B1"/>
      </w:pPr>
      <w:r>
        <w:t>9.</w:t>
      </w:r>
      <w:r>
        <w:tab/>
        <w:t>The MCData server applies transmission and reception control and the necessary policy to ensure that appropriate data is transmitted between the MCData clients.</w:t>
      </w:r>
    </w:p>
    <w:p w14:paraId="24EC0776" w14:textId="77777777" w:rsidR="00C336BB" w:rsidRDefault="00C336BB" w:rsidP="00C336BB">
      <w:pPr>
        <w:pStyle w:val="B1"/>
      </w:pPr>
      <w:r>
        <w:t>10.</w:t>
      </w:r>
      <w:r>
        <w:tab/>
        <w:t>MCData client 1 and MCData Client 2 have successfully established media plane for data communication and MCData client 1 and MCData client 2 exchange IP Data.</w:t>
      </w:r>
    </w:p>
    <w:p w14:paraId="0DE6FDE8" w14:textId="77777777" w:rsidR="00C336BB" w:rsidRDefault="00C336BB" w:rsidP="00C336BB">
      <w:pPr>
        <w:pStyle w:val="Heading4"/>
      </w:pPr>
      <w:bookmarkStart w:id="833" w:name="_Toc11751387"/>
      <w:bookmarkStart w:id="834" w:name="_Toc193632434"/>
      <w:bookmarkStart w:id="835" w:name="_Toc11450903"/>
      <w:r>
        <w:t>7.14.2.3</w:t>
      </w:r>
      <w:r>
        <w:tab/>
        <w:t>Remote initiated point-to-point IP connectivity</w:t>
      </w:r>
      <w:bookmarkEnd w:id="833"/>
      <w:bookmarkEnd w:id="834"/>
    </w:p>
    <w:p w14:paraId="71A75E0F" w14:textId="77777777" w:rsidR="00C336BB" w:rsidRDefault="00C336BB" w:rsidP="00C336BB">
      <w:pPr>
        <w:pStyle w:val="Heading5"/>
      </w:pPr>
      <w:bookmarkStart w:id="836" w:name="_Toc11751388"/>
      <w:bookmarkStart w:id="837" w:name="_Toc193632435"/>
      <w:r>
        <w:t>7.14.2.3.1</w:t>
      </w:r>
      <w:r>
        <w:tab/>
        <w:t>General</w:t>
      </w:r>
      <w:bookmarkEnd w:id="836"/>
      <w:bookmarkEnd w:id="837"/>
    </w:p>
    <w:p w14:paraId="3CD048CE" w14:textId="77777777" w:rsidR="00C336BB" w:rsidRDefault="00C336BB" w:rsidP="00C336BB">
      <w:pPr>
        <w:rPr>
          <w:lang w:eastAsia="zh-CN"/>
        </w:rPr>
      </w:pPr>
      <w:r>
        <w:rPr>
          <w:lang w:eastAsia="zh-CN"/>
        </w:rPr>
        <w:t>The MCData service shall support mechanisms that allow an authorized MCData user to trigger remotely the establishment of a point-to-point IP connectivity service. This encompasses the procedure of a remote MCData user that addresses the establishment of an IP connectivity between the requested MCData client and the destination MCData client.</w:t>
      </w:r>
    </w:p>
    <w:p w14:paraId="1D85DB48" w14:textId="77777777" w:rsidR="00C336BB" w:rsidRDefault="00C336BB" w:rsidP="00C336BB">
      <w:pPr>
        <w:pStyle w:val="Heading5"/>
      </w:pPr>
      <w:bookmarkStart w:id="838" w:name="_Toc11751389"/>
      <w:bookmarkStart w:id="839" w:name="_Toc193632436"/>
      <w:r>
        <w:t>7.14.2.3.2</w:t>
      </w:r>
      <w:r>
        <w:tab/>
        <w:t>Procedure</w:t>
      </w:r>
      <w:bookmarkEnd w:id="838"/>
      <w:bookmarkEnd w:id="839"/>
    </w:p>
    <w:p w14:paraId="333A27D5" w14:textId="77777777" w:rsidR="00C336BB" w:rsidRDefault="00C336BB" w:rsidP="00C336BB">
      <w:pPr>
        <w:rPr>
          <w:lang w:eastAsia="zh-CN"/>
        </w:rPr>
      </w:pPr>
      <w:r>
        <w:rPr>
          <w:lang w:eastAsia="zh-CN"/>
        </w:rPr>
        <w:t>The procedure in figure 7.14.2.3.2-1 describes the case where an authorised MCData user triggers remotely the establishment of a point-to-point IP connectivity connection between two other MCData users, required MCData user that establish IP connectivity session to the targeted MCData user.</w:t>
      </w:r>
    </w:p>
    <w:p w14:paraId="5916E594" w14:textId="77777777" w:rsidR="00C336BB" w:rsidRDefault="00C336BB" w:rsidP="00C336BB">
      <w:r>
        <w:t>Pre-conditions:</w:t>
      </w:r>
    </w:p>
    <w:p w14:paraId="5E723861" w14:textId="77777777" w:rsidR="00C336BB" w:rsidRDefault="00C336BB" w:rsidP="00C336BB">
      <w:pPr>
        <w:pStyle w:val="B1"/>
      </w:pPr>
      <w:r>
        <w:t>-</w:t>
      </w:r>
      <w:r>
        <w:tab/>
        <w:t>The MCData clients are linked with individual data hosts.</w:t>
      </w:r>
    </w:p>
    <w:p w14:paraId="5EE9C45E" w14:textId="77777777" w:rsidR="00C336BB" w:rsidRDefault="00C336BB" w:rsidP="00C336BB">
      <w:pPr>
        <w:pStyle w:val="B1"/>
      </w:pPr>
      <w:r>
        <w:t>-</w:t>
      </w:r>
      <w:r>
        <w:tab/>
        <w:t>MCData clients belong to the same MCData system.</w:t>
      </w:r>
    </w:p>
    <w:p w14:paraId="491F2FE7" w14:textId="77777777" w:rsidR="00C336BB" w:rsidRDefault="00C336BB" w:rsidP="00C336BB">
      <w:pPr>
        <w:pStyle w:val="B1"/>
      </w:pPr>
      <w:r>
        <w:t>-</w:t>
      </w:r>
      <w:r>
        <w:tab/>
        <w:t>The data hosts linked with the MCData clients already have an IP address allocated.</w:t>
      </w:r>
    </w:p>
    <w:p w14:paraId="4C7D7E05" w14:textId="77777777" w:rsidR="00C336BB" w:rsidRDefault="00C336BB" w:rsidP="00C336BB">
      <w:pPr>
        <w:pStyle w:val="B1"/>
      </w:pPr>
      <w:r>
        <w:t>-</w:t>
      </w:r>
      <w:r>
        <w:tab/>
        <w:t>MCData clients have IP connectivity capabilities.</w:t>
      </w:r>
    </w:p>
    <w:p w14:paraId="05585C23" w14:textId="77777777" w:rsidR="00C336BB" w:rsidRDefault="00C336BB" w:rsidP="00C336BB">
      <w:pPr>
        <w:pStyle w:val="B1"/>
      </w:pPr>
      <w:r>
        <w:t>-</w:t>
      </w:r>
      <w:r>
        <w:tab/>
        <w:t>The linked data hosts are authorized to use the MCData clients to establish an IP connectivity.</w:t>
      </w:r>
    </w:p>
    <w:p w14:paraId="29D367C8" w14:textId="77777777" w:rsidR="00C336BB" w:rsidRDefault="00C336BB" w:rsidP="00C336BB">
      <w:pPr>
        <w:pStyle w:val="NO"/>
      </w:pPr>
      <w:r>
        <w:t>NOTE:</w:t>
      </w:r>
      <w:r>
        <w:tab/>
        <w:t>How the data host is authorized to use the MCData client is out of the scope of the present document.</w:t>
      </w:r>
    </w:p>
    <w:p w14:paraId="2E413EEC" w14:textId="77777777" w:rsidR="00C336BB" w:rsidRDefault="00C336BB" w:rsidP="00C336BB">
      <w:pPr>
        <w:pStyle w:val="B1"/>
      </w:pPr>
      <w:r>
        <w:t>-</w:t>
      </w:r>
      <w:r>
        <w:tab/>
        <w:t>The MCData server has subscribed to the MCData functional alias controlling server within the MC system for functional alias activation/de-activation updates.</w:t>
      </w:r>
    </w:p>
    <w:p w14:paraId="1817A05B" w14:textId="77777777" w:rsidR="00C336BB" w:rsidRDefault="00C336BB" w:rsidP="00C336BB">
      <w:pPr>
        <w:pStyle w:val="B1"/>
      </w:pPr>
      <w:r>
        <w:t>-</w:t>
      </w:r>
      <w:r>
        <w:tab/>
        <w:t>MCData clients understands the correspondence between the IP addresses of target data hosts and MCData client 3. How this relationship is determined is out of scope of the present document.</w:t>
      </w:r>
    </w:p>
    <w:p w14:paraId="5D6F7483" w14:textId="77777777" w:rsidR="00C336BB" w:rsidRDefault="00C336BB" w:rsidP="00C336BB">
      <w:pPr>
        <w:pStyle w:val="B1"/>
      </w:pPr>
      <w:r>
        <w:t>-</w:t>
      </w:r>
      <w:r>
        <w:tab/>
        <w:t>Optionally, the MCData clients may have activated a functional alias to be used.</w:t>
      </w:r>
    </w:p>
    <w:p w14:paraId="17D59AF0" w14:textId="77777777" w:rsidR="00C336BB" w:rsidRDefault="00C336BB" w:rsidP="00C336BB">
      <w:pPr>
        <w:pStyle w:val="B1"/>
      </w:pPr>
      <w:r>
        <w:t>-</w:t>
      </w:r>
      <w:r>
        <w:tab/>
        <w:t>MCData client 1 is authorized to establish remote initiated point-to-point IP connectivity sessions.</w:t>
      </w:r>
    </w:p>
    <w:p w14:paraId="78A59864" w14:textId="77777777" w:rsidR="00C336BB" w:rsidRDefault="00C336BB" w:rsidP="00C336BB">
      <w:pPr>
        <w:pStyle w:val="TH"/>
      </w:pPr>
      <w:r>
        <w:object w:dxaOrig="10909" w:dyaOrig="5149" w14:anchorId="2099C81E">
          <v:shape id="_x0000_i1115" type="#_x0000_t75" style="width:481.55pt;height:228.15pt" o:ole="">
            <v:imagedata r:id="rId193" o:title=""/>
          </v:shape>
          <o:OLEObject Type="Embed" ProgID="Visio.Drawing.15" ShapeID="_x0000_i1115" DrawAspect="Content" ObjectID="_1804365618" r:id="rId194"/>
        </w:object>
      </w:r>
    </w:p>
    <w:p w14:paraId="03D41ECE" w14:textId="77777777" w:rsidR="00C336BB" w:rsidRDefault="00C336BB" w:rsidP="00C336BB">
      <w:pPr>
        <w:pStyle w:val="TF"/>
      </w:pPr>
      <w:r>
        <w:t>Figure 7.14.2.3.2-1: Establishment of a remote point-to-point IP connectivity</w:t>
      </w:r>
    </w:p>
    <w:p w14:paraId="7BAE7CA7" w14:textId="77777777" w:rsidR="00C336BB" w:rsidRDefault="00C336BB" w:rsidP="00C336BB">
      <w:pPr>
        <w:pStyle w:val="B1"/>
      </w:pPr>
      <w:r>
        <w:t>1.</w:t>
      </w:r>
      <w:r>
        <w:tab/>
        <w:t>MCData client 1 would like to establish a remote point-to-point IP connectivity to allow IP Data exchange between two other MCData clients, the asked MCData client 2 and the targeted MCData client 3.</w:t>
      </w:r>
    </w:p>
    <w:p w14:paraId="6FF11F3B" w14:textId="77777777" w:rsidR="00C336BB" w:rsidRDefault="00C336BB" w:rsidP="00C336BB">
      <w:pPr>
        <w:pStyle w:val="B1"/>
      </w:pPr>
      <w:r>
        <w:t>2.</w:t>
      </w:r>
      <w:r>
        <w:tab/>
        <w:t>The MCData client 1 sends an MCData remote IPcon point-to-point request towards the MCData server. The MCData IPcon point-to-point request contains the MCData ID and optionally the corresponding functional aliases of MCData client 2 and either the MCData ID or the functional alias of MCData client 3. MCData user at MCData client 1 may include its associated functional alias.</w:t>
      </w:r>
    </w:p>
    <w:p w14:paraId="10481159" w14:textId="77777777" w:rsidR="00C336BB" w:rsidRDefault="00C336BB" w:rsidP="00C336BB">
      <w:pPr>
        <w:pStyle w:val="B1"/>
      </w:pPr>
      <w:r>
        <w:t>3.</w:t>
      </w:r>
      <w:r>
        <w:tab/>
        <w:t>MCData server checks whether MCData user at MCData client 1 is authorized to send a remote MCData IPcon point-to-point request and if MCData client 2 and 3 are authorized to receive the IP connectivity service.</w:t>
      </w:r>
    </w:p>
    <w:p w14:paraId="37CE4100" w14:textId="77777777" w:rsidR="00C336BB" w:rsidRDefault="00C336BB" w:rsidP="00C336BB">
      <w:pPr>
        <w:pStyle w:val="B1"/>
      </w:pPr>
      <w:r>
        <w:t>4.</w:t>
      </w:r>
      <w:r>
        <w:tab/>
        <w:t>MCData server sends the MCData remote IPcon point-to-point request towards the MCData client 2.</w:t>
      </w:r>
    </w:p>
    <w:p w14:paraId="7EA06347" w14:textId="77777777" w:rsidR="00C336BB" w:rsidRDefault="00C336BB" w:rsidP="00C336BB">
      <w:pPr>
        <w:pStyle w:val="B1"/>
      </w:pPr>
      <w:r>
        <w:t>5.</w:t>
      </w:r>
      <w:r>
        <w:tab/>
        <w:t>MCData client 2 considers the provided targeted MCData ID or targeted functional alias to establish the point-to-point IP connectivity to MCData client 3 according to clause 7.14.2.2. The IP connectivity status shall be forwarded by MCData client 2 to MCData client 1.</w:t>
      </w:r>
    </w:p>
    <w:p w14:paraId="6A0DA987" w14:textId="77777777" w:rsidR="00C336BB" w:rsidRDefault="00C336BB" w:rsidP="00C336BB">
      <w:pPr>
        <w:pStyle w:val="B1"/>
      </w:pPr>
      <w:r>
        <w:t>6.</w:t>
      </w:r>
      <w:r>
        <w:tab/>
        <w:t>MCData client 2 send an MCData remote IPcon point-to-point response to the MCData server encompassing the IP connectivity status of the point-to-point IP connectivity session between MCData client 2 and MCData client 3.</w:t>
      </w:r>
    </w:p>
    <w:p w14:paraId="292DA14C" w14:textId="77777777" w:rsidR="00C336BB" w:rsidRDefault="00C336BB" w:rsidP="00C336BB">
      <w:pPr>
        <w:pStyle w:val="B1"/>
      </w:pPr>
      <w:r>
        <w:t>7.</w:t>
      </w:r>
      <w:r>
        <w:tab/>
        <w:t>The MCData server forwards the MCData remote IPcon point-to-point response to the remote MCData client 1.</w:t>
      </w:r>
    </w:p>
    <w:p w14:paraId="5691A0BF" w14:textId="77777777" w:rsidR="00C336BB" w:rsidRDefault="00C336BB" w:rsidP="00C336BB">
      <w:pPr>
        <w:pStyle w:val="Heading4"/>
      </w:pPr>
      <w:bookmarkStart w:id="840" w:name="_Toc193632437"/>
      <w:r>
        <w:t>7.14.2.4</w:t>
      </w:r>
      <w:r>
        <w:tab/>
        <w:t>MCData user remote initiated tear down point-to-point IP connectivity</w:t>
      </w:r>
      <w:bookmarkEnd w:id="840"/>
    </w:p>
    <w:p w14:paraId="2BD0ABCF" w14:textId="77777777" w:rsidR="00C336BB" w:rsidRDefault="00C336BB" w:rsidP="00C336BB">
      <w:pPr>
        <w:pStyle w:val="Heading5"/>
      </w:pPr>
      <w:bookmarkStart w:id="841" w:name="_Toc193632438"/>
      <w:r>
        <w:t>7.14.2.4.1</w:t>
      </w:r>
      <w:r>
        <w:tab/>
        <w:t>General</w:t>
      </w:r>
      <w:bookmarkEnd w:id="841"/>
    </w:p>
    <w:p w14:paraId="7F5BF7AA" w14:textId="77777777" w:rsidR="00C336BB" w:rsidRDefault="00C336BB" w:rsidP="00C336BB">
      <w:pPr>
        <w:rPr>
          <w:lang w:eastAsia="zh-CN"/>
        </w:rPr>
      </w:pPr>
      <w:r>
        <w:rPr>
          <w:lang w:eastAsia="zh-CN"/>
        </w:rPr>
        <w:t>The MCData service shall support mechanisms that allow an authorized MCData user to tear down remotely an established point-to-point IP connectivity. This encompasses the procedure of a remote MCData user that addresses the tear down of an IP connectivity between the requested MCData client and the destination MCData client.</w:t>
      </w:r>
    </w:p>
    <w:p w14:paraId="0639424D" w14:textId="77777777" w:rsidR="00C336BB" w:rsidRDefault="00C336BB" w:rsidP="00C336BB">
      <w:pPr>
        <w:pStyle w:val="Heading5"/>
      </w:pPr>
      <w:bookmarkStart w:id="842" w:name="_Toc193632439"/>
      <w:r>
        <w:t>7.14.2.4.2</w:t>
      </w:r>
      <w:r>
        <w:tab/>
        <w:t>Procedure</w:t>
      </w:r>
      <w:bookmarkEnd w:id="842"/>
    </w:p>
    <w:p w14:paraId="5DB13C18" w14:textId="77777777" w:rsidR="00C336BB" w:rsidRDefault="00C336BB" w:rsidP="00C336BB">
      <w:pPr>
        <w:rPr>
          <w:lang w:eastAsia="zh-CN"/>
        </w:rPr>
      </w:pPr>
      <w:r>
        <w:rPr>
          <w:lang w:eastAsia="zh-CN"/>
        </w:rPr>
        <w:t>The procedure in figure 7.14.2.4.2-1 describes the case where an authorised MCData user triggers remotely the tear down of a point-to-point IP connectivity connection between two other MCData users, the asked MCData user that tear down IP connectivity session to the targeted MCData user.</w:t>
      </w:r>
    </w:p>
    <w:p w14:paraId="735B406E" w14:textId="77777777" w:rsidR="00C336BB" w:rsidRDefault="00C336BB" w:rsidP="00C336BB">
      <w:r>
        <w:t>Pre-conditions:</w:t>
      </w:r>
    </w:p>
    <w:p w14:paraId="0EC3A264" w14:textId="77777777" w:rsidR="00C336BB" w:rsidRDefault="00C336BB" w:rsidP="00C336BB">
      <w:pPr>
        <w:pStyle w:val="B1"/>
      </w:pPr>
      <w:r>
        <w:t>-</w:t>
      </w:r>
      <w:r>
        <w:tab/>
      </w:r>
      <w:r w:rsidRPr="00F829F9">
        <w:t>The point-to-point IP connectivity has been established between MCData client 2 and MCData client 3.</w:t>
      </w:r>
    </w:p>
    <w:p w14:paraId="0239957F" w14:textId="77777777" w:rsidR="00C336BB" w:rsidRDefault="00C336BB" w:rsidP="00C336BB">
      <w:pPr>
        <w:pStyle w:val="B1"/>
      </w:pPr>
      <w:r>
        <w:t>-</w:t>
      </w:r>
      <w:r>
        <w:tab/>
        <w:t>Optionally, the MCData client 1 may have activated a functional alias to be used.</w:t>
      </w:r>
    </w:p>
    <w:p w14:paraId="7628E154" w14:textId="77777777" w:rsidR="00C336BB" w:rsidRDefault="00C336BB" w:rsidP="00C336BB">
      <w:pPr>
        <w:pStyle w:val="B1"/>
      </w:pPr>
      <w:r>
        <w:t>-</w:t>
      </w:r>
      <w:r>
        <w:tab/>
        <w:t>MCData client 1 is authorized to tear down point-to-point IP connectivity sessions.</w:t>
      </w:r>
    </w:p>
    <w:p w14:paraId="19595C91" w14:textId="77777777" w:rsidR="00C336BB" w:rsidRDefault="00C336BB" w:rsidP="00C336BB">
      <w:pPr>
        <w:pStyle w:val="TH"/>
      </w:pPr>
      <w:r>
        <w:object w:dxaOrig="10909" w:dyaOrig="5149" w14:anchorId="469EFB6B">
          <v:shape id="_x0000_i1116" type="#_x0000_t75" style="width:481.55pt;height:228.15pt" o:ole="">
            <v:imagedata r:id="rId195" o:title=""/>
          </v:shape>
          <o:OLEObject Type="Embed" ProgID="Visio.Drawing.15" ShapeID="_x0000_i1116" DrawAspect="Content" ObjectID="_1804365619" r:id="rId196"/>
        </w:object>
      </w:r>
    </w:p>
    <w:p w14:paraId="1440D343" w14:textId="77777777" w:rsidR="00C336BB" w:rsidRDefault="00C336BB" w:rsidP="00C336BB">
      <w:pPr>
        <w:pStyle w:val="TF"/>
      </w:pPr>
      <w:r>
        <w:t>Figure 7.14.2.4.2-1: Remote initiated</w:t>
      </w:r>
      <w:r w:rsidRPr="00EB2249">
        <w:t xml:space="preserve"> </w:t>
      </w:r>
      <w:r>
        <w:t>tear down of a point-to-point IP connectivity</w:t>
      </w:r>
    </w:p>
    <w:p w14:paraId="15F567BE" w14:textId="77777777" w:rsidR="00C336BB" w:rsidRDefault="00C336BB" w:rsidP="00C336BB">
      <w:pPr>
        <w:pStyle w:val="B1"/>
      </w:pPr>
      <w:r>
        <w:t>1.</w:t>
      </w:r>
      <w:r>
        <w:tab/>
        <w:t>MCData client 1 would like to tear down a point-to-point IP connectivity between two other MCData clients, the asked MCData client 2 and the targeted MCData client 3.</w:t>
      </w:r>
    </w:p>
    <w:p w14:paraId="0299928F" w14:textId="77777777" w:rsidR="00C336BB" w:rsidRDefault="00C336BB" w:rsidP="00C336BB">
      <w:pPr>
        <w:pStyle w:val="B1"/>
      </w:pPr>
      <w:r>
        <w:t>2.</w:t>
      </w:r>
      <w:r>
        <w:tab/>
        <w:t>The MCData client 1 sends an MCData remote IPcon point-to-point tear down request towards the MCData server. The MCData remote IPcon point-to-point tear down request contains the MCData IDs of MCData client 2 and MCData client 3. MCData user at MCData client 1 may include its associated functional alias.</w:t>
      </w:r>
    </w:p>
    <w:p w14:paraId="589823B5" w14:textId="77777777" w:rsidR="00C336BB" w:rsidRDefault="00C336BB" w:rsidP="00C336BB">
      <w:pPr>
        <w:pStyle w:val="B1"/>
      </w:pPr>
      <w:r>
        <w:t>3.</w:t>
      </w:r>
      <w:r>
        <w:tab/>
        <w:t>MCData server checks whether MCData user at MCData client 1 is authorized to send MCData remote IPcon point-to-point tear down request and checks if the asked MCData client 2 is allowed to tear down an IP connectivity point-to-point session.</w:t>
      </w:r>
    </w:p>
    <w:p w14:paraId="5F9EB397" w14:textId="77777777" w:rsidR="00C336BB" w:rsidRDefault="00C336BB" w:rsidP="00C336BB">
      <w:pPr>
        <w:pStyle w:val="B1"/>
      </w:pPr>
      <w:r>
        <w:t>4.</w:t>
      </w:r>
      <w:r>
        <w:tab/>
        <w:t>MCData server sends the MCData remote IPcon point-to-point tear down request towards the MCData client 2.</w:t>
      </w:r>
    </w:p>
    <w:p w14:paraId="665C9AB8" w14:textId="77777777" w:rsidR="00C336BB" w:rsidRDefault="00C336BB" w:rsidP="00C336BB">
      <w:pPr>
        <w:pStyle w:val="B1"/>
      </w:pPr>
      <w:r>
        <w:t>5.</w:t>
      </w:r>
      <w:r>
        <w:tab/>
        <w:t>MCData client 2 considers the provided targeted MCData ID to tear down the point-to-point IP connectivity to MCData client 3. The status of the IP connectivity tear down request shall be forwarded by MCData client 2 to remote MCData client 1.</w:t>
      </w:r>
    </w:p>
    <w:p w14:paraId="09A87025" w14:textId="77777777" w:rsidR="00C336BB" w:rsidRDefault="00C336BB" w:rsidP="00C336BB">
      <w:pPr>
        <w:pStyle w:val="B1"/>
      </w:pPr>
      <w:r>
        <w:t>6.</w:t>
      </w:r>
      <w:r>
        <w:tab/>
        <w:t>MCData client 2 sends MCData remote IPcon point-to-point tear down response to the MCData server encompassing the tear down IP connectivity status between MCData client 2 and MCData client 3.</w:t>
      </w:r>
    </w:p>
    <w:p w14:paraId="1DE2F31E" w14:textId="77777777" w:rsidR="00C336BB" w:rsidRDefault="00C336BB" w:rsidP="00C336BB">
      <w:pPr>
        <w:pStyle w:val="B1"/>
      </w:pPr>
      <w:r>
        <w:t>7.</w:t>
      </w:r>
      <w:r>
        <w:tab/>
        <w:t>The MCData server forwards the MCData remote IPcon point-to-point tear down response to the remote MCData client 1.</w:t>
      </w:r>
    </w:p>
    <w:p w14:paraId="269577CD" w14:textId="77777777" w:rsidR="00C336BB" w:rsidRDefault="00C336BB" w:rsidP="00C336BB">
      <w:pPr>
        <w:pStyle w:val="Heading4"/>
      </w:pPr>
      <w:bookmarkStart w:id="843" w:name="_Toc193632440"/>
      <w:bookmarkStart w:id="844" w:name="_Toc4538786"/>
      <w:r>
        <w:t>7.14.2.5</w:t>
      </w:r>
      <w:r>
        <w:tab/>
        <w:t>Remote initiated point-to-point IP connectivity application priority change</w:t>
      </w:r>
      <w:bookmarkEnd w:id="843"/>
    </w:p>
    <w:p w14:paraId="4F21CC43" w14:textId="77777777" w:rsidR="00C336BB" w:rsidRDefault="00C336BB" w:rsidP="00C336BB">
      <w:pPr>
        <w:pStyle w:val="Heading5"/>
      </w:pPr>
      <w:bookmarkStart w:id="845" w:name="_Toc193632441"/>
      <w:r>
        <w:t>7.14.2.5.1</w:t>
      </w:r>
      <w:r>
        <w:tab/>
        <w:t>General</w:t>
      </w:r>
      <w:bookmarkEnd w:id="845"/>
    </w:p>
    <w:p w14:paraId="5EA6098B" w14:textId="77777777" w:rsidR="00C336BB" w:rsidRDefault="00C336BB" w:rsidP="00C336BB">
      <w:pPr>
        <w:rPr>
          <w:lang w:eastAsia="zh-CN"/>
        </w:rPr>
      </w:pPr>
      <w:r>
        <w:rPr>
          <w:lang w:eastAsia="zh-CN"/>
        </w:rPr>
        <w:t>The MCData service shall support mechanisms that allow an authorized MCData user to trigger remotely the adaptation of a point-to-point IP connectivity data bearer service priority. This encompasses the procedure of a remote MCData user that addresses the priority change of a point-to-point IP connectivity between the requested MCData clients.</w:t>
      </w:r>
    </w:p>
    <w:p w14:paraId="22C90638" w14:textId="77777777" w:rsidR="00C336BB" w:rsidRDefault="00C336BB" w:rsidP="00C336BB">
      <w:pPr>
        <w:pStyle w:val="Heading5"/>
      </w:pPr>
      <w:bookmarkStart w:id="846" w:name="_Toc193632442"/>
      <w:r>
        <w:t>7.14.2.5.2</w:t>
      </w:r>
      <w:r>
        <w:tab/>
        <w:t>Procedure</w:t>
      </w:r>
      <w:bookmarkEnd w:id="846"/>
    </w:p>
    <w:p w14:paraId="15005B54" w14:textId="77777777" w:rsidR="00C336BB" w:rsidRDefault="00C336BB" w:rsidP="00C336BB">
      <w:pPr>
        <w:rPr>
          <w:lang w:eastAsia="zh-CN"/>
        </w:rPr>
      </w:pPr>
      <w:r>
        <w:rPr>
          <w:lang w:eastAsia="zh-CN"/>
        </w:rPr>
        <w:t>The procedure in figure 7.14.2.5.2-1 describes the case where an authorised MCData user triggers remotely the priority change of a point-to-point IP connectivity connection between two other MCData users.</w:t>
      </w:r>
    </w:p>
    <w:p w14:paraId="49BC55D8" w14:textId="77777777" w:rsidR="00C336BB" w:rsidRDefault="00C336BB" w:rsidP="00C336BB">
      <w:r>
        <w:t>Pre-conditions:</w:t>
      </w:r>
    </w:p>
    <w:p w14:paraId="59361F60" w14:textId="77777777" w:rsidR="00C336BB" w:rsidRDefault="00C336BB" w:rsidP="00C336BB">
      <w:pPr>
        <w:pStyle w:val="B1"/>
      </w:pPr>
      <w:r>
        <w:t>-</w:t>
      </w:r>
      <w:r>
        <w:tab/>
        <w:t>Optionally, the MCData client 1 may have activated a functional alias to be used.</w:t>
      </w:r>
    </w:p>
    <w:p w14:paraId="0C5E92E6" w14:textId="77777777" w:rsidR="00C336BB" w:rsidRDefault="00C336BB" w:rsidP="00C336BB">
      <w:pPr>
        <w:pStyle w:val="B1"/>
      </w:pPr>
      <w:r>
        <w:t>-</w:t>
      </w:r>
      <w:r>
        <w:tab/>
        <w:t>A point-to-point IP connectivity is established between MCData client 2 and MCData client 3.</w:t>
      </w:r>
    </w:p>
    <w:p w14:paraId="2336400C" w14:textId="77777777" w:rsidR="00C336BB" w:rsidRDefault="00C336BB" w:rsidP="00C336BB">
      <w:pPr>
        <w:pStyle w:val="B1"/>
      </w:pPr>
      <w:r>
        <w:t>-</w:t>
      </w:r>
      <w:r>
        <w:tab/>
        <w:t>MCData client 1 is authorized to change remotely communication priority of a point-to-point IP connectivity session.</w:t>
      </w:r>
    </w:p>
    <w:p w14:paraId="7343D290" w14:textId="77777777" w:rsidR="00C336BB" w:rsidRDefault="00C336BB" w:rsidP="00C336BB">
      <w:pPr>
        <w:pStyle w:val="TH"/>
      </w:pPr>
      <w:r>
        <w:object w:dxaOrig="10155" w:dyaOrig="4575" w14:anchorId="5C200D83">
          <v:shape id="_x0000_i1117" type="#_x0000_t75" style="width:508.2pt;height:229.1pt" o:ole="">
            <v:imagedata r:id="rId197" o:title=""/>
          </v:shape>
          <o:OLEObject Type="Embed" ProgID="Visio.Drawing.11" ShapeID="_x0000_i1117" DrawAspect="Content" ObjectID="_1804365620" r:id="rId198"/>
        </w:object>
      </w:r>
    </w:p>
    <w:p w14:paraId="0BF1E616" w14:textId="77777777" w:rsidR="00C336BB" w:rsidRDefault="00C336BB" w:rsidP="00C336BB">
      <w:pPr>
        <w:pStyle w:val="TF"/>
      </w:pPr>
      <w:r>
        <w:t>Figure 7.14.2.5.2-1: Point-to-point IP connectivity application priority change request by a remote MCData client</w:t>
      </w:r>
    </w:p>
    <w:p w14:paraId="5A149290" w14:textId="77777777" w:rsidR="00C336BB" w:rsidRDefault="00C336BB" w:rsidP="00C336BB">
      <w:pPr>
        <w:pStyle w:val="B1"/>
      </w:pPr>
      <w:r>
        <w:t>1.</w:t>
      </w:r>
      <w:r>
        <w:tab/>
        <w:t>MCData client 1 would like to change the priority that corresponds to an established point-to-point IP connectivity between MCData client 2 and MCData client 3.</w:t>
      </w:r>
    </w:p>
    <w:p w14:paraId="62477D78" w14:textId="77777777" w:rsidR="00C336BB" w:rsidRDefault="00C336BB" w:rsidP="00C336BB">
      <w:pPr>
        <w:pStyle w:val="B1"/>
      </w:pPr>
      <w:r>
        <w:t>2.</w:t>
      </w:r>
      <w:r>
        <w:tab/>
        <w:t xml:space="preserve">The MCData client 1 sends a remote MCData IPcon point-to-point </w:t>
      </w:r>
      <w:r w:rsidRPr="00B05650">
        <w:t xml:space="preserve">application </w:t>
      </w:r>
      <w:r>
        <w:t xml:space="preserve">priority change request towards the MCData server. The MCData IPcon point-to-point </w:t>
      </w:r>
      <w:r w:rsidRPr="00B05650">
        <w:t xml:space="preserve">application priority change </w:t>
      </w:r>
      <w:r>
        <w:t>request contains the MCData IDs of MCData client 2 and MCData client 3. MCData user at MCData client 1 may include its associated functional alias.</w:t>
      </w:r>
    </w:p>
    <w:p w14:paraId="6BA558A8" w14:textId="77777777" w:rsidR="00C336BB" w:rsidRDefault="00C336BB" w:rsidP="00C336BB">
      <w:pPr>
        <w:pStyle w:val="B1"/>
      </w:pPr>
      <w:r>
        <w:t>3.</w:t>
      </w:r>
      <w:r>
        <w:tab/>
        <w:t>MCData server checks whether MCData user at MCData client 1 is authorized to send a remote MCData IPcon point-to-point application priority change request.</w:t>
      </w:r>
    </w:p>
    <w:p w14:paraId="41470CBB" w14:textId="77777777" w:rsidR="00C336BB" w:rsidRDefault="00C336BB" w:rsidP="00C336BB">
      <w:pPr>
        <w:pStyle w:val="B1"/>
      </w:pPr>
      <w:r>
        <w:t>4.</w:t>
      </w:r>
      <w:r>
        <w:tab/>
        <w:t>MCData server applies the requested priority to the point-to-point IP connectivity between MCData client 2 and MCData client 3.</w:t>
      </w:r>
    </w:p>
    <w:p w14:paraId="5DC04AC2" w14:textId="77777777" w:rsidR="00C336BB" w:rsidRDefault="00C336BB" w:rsidP="00C336BB">
      <w:pPr>
        <w:pStyle w:val="NO"/>
        <w:rPr>
          <w:lang w:val="en-US"/>
        </w:rPr>
      </w:pPr>
      <w:r>
        <w:rPr>
          <w:lang w:val="en-US"/>
        </w:rPr>
        <w:t>NOTE:</w:t>
      </w:r>
      <w:r>
        <w:rPr>
          <w:lang w:val="en-US"/>
        </w:rPr>
        <w:tab/>
        <w:t>Necessary adjustments in the relevant transport system can be included.</w:t>
      </w:r>
    </w:p>
    <w:p w14:paraId="3500D2BD" w14:textId="77777777" w:rsidR="00C336BB" w:rsidRDefault="00C336BB" w:rsidP="00C336BB">
      <w:pPr>
        <w:pStyle w:val="B1"/>
      </w:pPr>
      <w:r>
        <w:t>5.</w:t>
      </w:r>
      <w:r>
        <w:tab/>
        <w:t>MCData server sends the remote MCData IPcon point-to-point application priority change response to MCData client 1 encompassing the priority status of the point-to-point IP connectivity between MCData client 2 and MCData client 3.</w:t>
      </w:r>
    </w:p>
    <w:p w14:paraId="7BA16377" w14:textId="77777777" w:rsidR="00C336BB" w:rsidRDefault="00C336BB" w:rsidP="00C336BB">
      <w:pPr>
        <w:pStyle w:val="Heading4"/>
        <w:rPr>
          <w:lang w:eastAsia="zh-CN"/>
        </w:rPr>
      </w:pPr>
      <w:bookmarkStart w:id="847" w:name="_Toc193632443"/>
      <w:r>
        <w:rPr>
          <w:lang w:eastAsia="zh-CN"/>
        </w:rPr>
        <w:t>7.14.2.6</w:t>
      </w:r>
      <w:r>
        <w:tab/>
        <w:t>Group standalone IP connectivity using media plane</w:t>
      </w:r>
      <w:bookmarkEnd w:id="844"/>
      <w:bookmarkEnd w:id="847"/>
    </w:p>
    <w:p w14:paraId="7971BF04" w14:textId="77777777" w:rsidR="00C336BB" w:rsidRDefault="00C336BB" w:rsidP="00C336BB">
      <w:pPr>
        <w:pStyle w:val="Heading5"/>
        <w:rPr>
          <w:lang w:eastAsia="zh-CN"/>
        </w:rPr>
      </w:pPr>
      <w:bookmarkStart w:id="848" w:name="_Toc4538787"/>
      <w:bookmarkStart w:id="849" w:name="_Toc533180709"/>
      <w:bookmarkStart w:id="850" w:name="_Toc193632444"/>
      <w:bookmarkStart w:id="851" w:name="_Hlk8217179"/>
      <w:r>
        <w:t>7.14.2.6.1</w:t>
      </w:r>
      <w:r>
        <w:tab/>
      </w:r>
      <w:r>
        <w:rPr>
          <w:lang w:eastAsia="zh-CN"/>
        </w:rPr>
        <w:t>General</w:t>
      </w:r>
      <w:bookmarkEnd w:id="848"/>
      <w:bookmarkEnd w:id="849"/>
      <w:bookmarkEnd w:id="850"/>
    </w:p>
    <w:p w14:paraId="1BBA0726" w14:textId="77777777" w:rsidR="00C336BB" w:rsidRDefault="00C336BB" w:rsidP="00C336BB">
      <w:pPr>
        <w:rPr>
          <w:lang w:eastAsia="zh-CN"/>
        </w:rPr>
      </w:pPr>
      <w:r>
        <w:rPr>
          <w:lang w:eastAsia="zh-CN"/>
        </w:rPr>
        <w:t xml:space="preserve">IP connectivity service capabilities enables authorized MCData unaware data host to use usual MCData service capabilities, e.g. </w:t>
      </w:r>
      <w:r w:rsidRPr="004271DE">
        <w:rPr>
          <w:lang w:val="en-US" w:eastAsia="zh-CN"/>
        </w:rPr>
        <w:t>d</w:t>
      </w:r>
      <w:r>
        <w:rPr>
          <w:lang w:val="en-US" w:eastAsia="zh-CN"/>
        </w:rPr>
        <w:t>ata communication among them</w:t>
      </w:r>
      <w:r>
        <w:rPr>
          <w:lang w:eastAsia="zh-CN"/>
        </w:rPr>
        <w:t>. This subclause describes the establishment of a group standalone IP connectivity to a selected MCData group results in affiliated group members exchanging IP data.</w:t>
      </w:r>
    </w:p>
    <w:p w14:paraId="4AB0F8AC" w14:textId="77777777" w:rsidR="00C336BB" w:rsidRDefault="00C336BB" w:rsidP="00C336BB">
      <w:pPr>
        <w:pStyle w:val="Heading5"/>
      </w:pPr>
      <w:bookmarkStart w:id="852" w:name="_Toc4538788"/>
      <w:bookmarkStart w:id="853" w:name="_Toc533180710"/>
      <w:bookmarkStart w:id="854" w:name="_Toc193632445"/>
      <w:r>
        <w:t>7.14.2.6.2</w:t>
      </w:r>
      <w:r>
        <w:tab/>
        <w:t>Procedure</w:t>
      </w:r>
      <w:bookmarkEnd w:id="852"/>
      <w:bookmarkEnd w:id="853"/>
      <w:bookmarkEnd w:id="854"/>
    </w:p>
    <w:p w14:paraId="0240BD59" w14:textId="77777777" w:rsidR="00C336BB" w:rsidRDefault="00C336BB" w:rsidP="00C336BB">
      <w:pPr>
        <w:rPr>
          <w:lang w:eastAsia="zh-CN"/>
        </w:rPr>
      </w:pPr>
      <w:r>
        <w:rPr>
          <w:lang w:eastAsia="zh-CN"/>
        </w:rPr>
        <w:t>The procedure in figure</w:t>
      </w:r>
      <w:r>
        <w:rPr>
          <w:rFonts w:eastAsia="SimSun"/>
          <w:lang w:eastAsia="zh-CN"/>
        </w:rPr>
        <w:t> 7.14.2.6.2-1</w:t>
      </w:r>
      <w:r>
        <w:rPr>
          <w:lang w:eastAsia="zh-CN"/>
        </w:rPr>
        <w:t xml:space="preserve"> describes the case where an IP connectivity capable MCData client is initiating </w:t>
      </w:r>
      <w:r>
        <w:t xml:space="preserve">group standalone </w:t>
      </w:r>
      <w:r>
        <w:rPr>
          <w:lang w:eastAsia="zh-CN"/>
        </w:rPr>
        <w:t>MCData IP connectivity communication session with an MCData group for exchanging IP Data between group participants using MCData IPcon-2 reference point.</w:t>
      </w:r>
    </w:p>
    <w:bookmarkEnd w:id="851"/>
    <w:p w14:paraId="08ACB12A" w14:textId="77777777" w:rsidR="00C336BB" w:rsidRDefault="00C336BB" w:rsidP="00C336BB">
      <w:r>
        <w:t>Pre-conditions:</w:t>
      </w:r>
    </w:p>
    <w:p w14:paraId="641543B7" w14:textId="77777777" w:rsidR="00C336BB" w:rsidRDefault="00C336BB" w:rsidP="00C336BB">
      <w:pPr>
        <w:pStyle w:val="B1"/>
      </w:pPr>
      <w:r>
        <w:t>-</w:t>
      </w:r>
      <w:r>
        <w:tab/>
        <w:t>MCData client 1 to MCData client n belong to the same MCData group, are registered for receiving MCData service and are affiliated to the corresponding MCData group.</w:t>
      </w:r>
    </w:p>
    <w:p w14:paraId="1ED3C1CD" w14:textId="77777777" w:rsidR="00C336BB" w:rsidRDefault="00C336BB" w:rsidP="00C336BB">
      <w:pPr>
        <w:pStyle w:val="B1"/>
      </w:pPr>
      <w:r>
        <w:t>-</w:t>
      </w:r>
      <w:r>
        <w:tab/>
        <w:t>The total data volume limit, e.g. daily time limit or total data volume per day, does not restrict the establishment of an IP connectivity MCData transmission.</w:t>
      </w:r>
    </w:p>
    <w:p w14:paraId="3CBEA978" w14:textId="77777777" w:rsidR="00C336BB" w:rsidRDefault="00C336BB" w:rsidP="00C336BB">
      <w:pPr>
        <w:pStyle w:val="B1"/>
      </w:pPr>
      <w:r>
        <w:t>-</w:t>
      </w:r>
      <w:r>
        <w:tab/>
        <w:t>MCData client 1 to MCData client n are linked with individual data hosts.</w:t>
      </w:r>
    </w:p>
    <w:p w14:paraId="79782BD2" w14:textId="77777777" w:rsidR="00C336BB" w:rsidRDefault="00C336BB" w:rsidP="00C336BB">
      <w:pPr>
        <w:pStyle w:val="B1"/>
      </w:pPr>
      <w:r>
        <w:t>-</w:t>
      </w:r>
      <w:r>
        <w:tab/>
        <w:t>MCData client 1 to MCData client n belong to the same MCData system.</w:t>
      </w:r>
    </w:p>
    <w:p w14:paraId="1235FF38" w14:textId="77777777" w:rsidR="00C336BB" w:rsidRDefault="00C336BB" w:rsidP="00C336BB">
      <w:pPr>
        <w:pStyle w:val="B1"/>
      </w:pPr>
      <w:r>
        <w:t>-</w:t>
      </w:r>
      <w:r>
        <w:tab/>
        <w:t>The data hosts linked with the MCData clients already have an IP address allocated.</w:t>
      </w:r>
    </w:p>
    <w:p w14:paraId="3C8CB86C" w14:textId="77777777" w:rsidR="00C336BB" w:rsidRDefault="00C336BB" w:rsidP="00C336BB">
      <w:pPr>
        <w:pStyle w:val="B1"/>
      </w:pPr>
      <w:r>
        <w:t>-</w:t>
      </w:r>
      <w:r>
        <w:tab/>
        <w:t>MCData clients have IP connectivity capabilities.</w:t>
      </w:r>
    </w:p>
    <w:p w14:paraId="7D8BE019" w14:textId="77777777" w:rsidR="00C336BB" w:rsidRDefault="00C336BB" w:rsidP="00C336BB">
      <w:pPr>
        <w:pStyle w:val="B1"/>
      </w:pPr>
      <w:r>
        <w:t>-</w:t>
      </w:r>
      <w:r>
        <w:tab/>
        <w:t>The linked data hosts are authorized to use the MCData clients to establish an IP connectivity.</w:t>
      </w:r>
    </w:p>
    <w:p w14:paraId="7A210941" w14:textId="77777777" w:rsidR="00C336BB" w:rsidRDefault="00C336BB" w:rsidP="00C336BB">
      <w:pPr>
        <w:pStyle w:val="NO"/>
      </w:pPr>
      <w:r>
        <w:t>NOTE 1:</w:t>
      </w:r>
      <w:r>
        <w:tab/>
        <w:t>How the data host is authorized to use the MCData client is out of the scope of the present document.</w:t>
      </w:r>
    </w:p>
    <w:p w14:paraId="606CEB49" w14:textId="77777777" w:rsidR="00C336BB" w:rsidRDefault="00C336BB" w:rsidP="00C336BB">
      <w:pPr>
        <w:pStyle w:val="B1"/>
      </w:pPr>
      <w:r>
        <w:t>-</w:t>
      </w:r>
      <w:r>
        <w:tab/>
        <w:t>The MCData server has subscribed to the MCData functional alias controlling server within the MC system for functional alias activation/de-activation updates.</w:t>
      </w:r>
    </w:p>
    <w:p w14:paraId="4D8B4648" w14:textId="77777777" w:rsidR="00C336BB" w:rsidRDefault="00C336BB" w:rsidP="00C336BB">
      <w:pPr>
        <w:pStyle w:val="B1"/>
      </w:pPr>
      <w:r>
        <w:t>-</w:t>
      </w:r>
      <w:r>
        <w:tab/>
        <w:t>MCData clients understand the correspondence between the IP addresses of target data hosts and MCData clients. How this relationship is determined is out of scope of the present document.</w:t>
      </w:r>
    </w:p>
    <w:p w14:paraId="73140E2C" w14:textId="77777777" w:rsidR="00C336BB" w:rsidRDefault="00C336BB" w:rsidP="00C336BB">
      <w:pPr>
        <w:pStyle w:val="B1"/>
      </w:pPr>
      <w:r>
        <w:t>-</w:t>
      </w:r>
      <w:r>
        <w:tab/>
        <w:t>MCData clients understand the relationship between the addressing of IP packets which are intended to be sent to the group and the MCData group address.</w:t>
      </w:r>
    </w:p>
    <w:p w14:paraId="63709BE7" w14:textId="77777777" w:rsidR="00C336BB" w:rsidRDefault="00C336BB" w:rsidP="00C336BB">
      <w:pPr>
        <w:pStyle w:val="NO"/>
      </w:pPr>
      <w:r>
        <w:t>NOTE 2:</w:t>
      </w:r>
      <w:r>
        <w:tab/>
        <w:t>The allocation of IP addresses for group addressed communication is outside the scope of the present document.</w:t>
      </w:r>
    </w:p>
    <w:p w14:paraId="7219D8BD" w14:textId="77777777" w:rsidR="00C336BB" w:rsidRDefault="00C336BB" w:rsidP="00C336BB">
      <w:pPr>
        <w:pStyle w:val="TH"/>
      </w:pPr>
      <w:r>
        <w:object w:dxaOrig="6705" w:dyaOrig="3015" w14:anchorId="54B34C08">
          <v:shape id="_x0000_i1118" type="#_x0000_t75" style="width:336.15pt;height:151pt" o:ole="">
            <v:imagedata r:id="rId199" o:title=""/>
          </v:shape>
          <o:OLEObject Type="Embed" ProgID="Visio.Drawing.11" ShapeID="_x0000_i1118" DrawAspect="Content" ObjectID="_1804365621" r:id="rId200"/>
        </w:object>
      </w:r>
    </w:p>
    <w:p w14:paraId="649CB31C" w14:textId="77777777" w:rsidR="00C336BB" w:rsidRDefault="00C336BB" w:rsidP="00C336BB">
      <w:pPr>
        <w:pStyle w:val="TF"/>
      </w:pPr>
      <w:r>
        <w:t>Figure 7.14.2.6.2-1: Establishment of IPcon group standalone communication session</w:t>
      </w:r>
    </w:p>
    <w:p w14:paraId="6A901B1A" w14:textId="77777777" w:rsidR="00C336BB" w:rsidRDefault="00C336BB" w:rsidP="00C336BB">
      <w:pPr>
        <w:pStyle w:val="B1"/>
      </w:pPr>
      <w:r>
        <w:t>1.</w:t>
      </w:r>
      <w:r>
        <w:tab/>
        <w:t>MCData client 1 receives an IP packet from the IP data host which is addressed to an IP address that signifies an MCData group destination.</w:t>
      </w:r>
    </w:p>
    <w:p w14:paraId="356C9DCC" w14:textId="77777777" w:rsidR="00C336BB" w:rsidRDefault="00C336BB" w:rsidP="00C336BB">
      <w:pPr>
        <w:pStyle w:val="B1"/>
      </w:pPr>
      <w:r>
        <w:t>2.</w:t>
      </w:r>
      <w:r>
        <w:tab/>
        <w:t>MCData client 1 uses the MCData group standalone short data service using media plane procedure in accordance with clause 7.4.2.6 to establish IPcon group standalone communication session to the MCData user that are members of the corresponding MCData group with the following scope:</w:t>
      </w:r>
    </w:p>
    <w:p w14:paraId="22EE5D6C" w14:textId="77777777" w:rsidR="00C336BB" w:rsidRDefault="00C336BB" w:rsidP="00C336BB">
      <w:pPr>
        <w:pStyle w:val="B2"/>
      </w:pPr>
      <w:r>
        <w:t>-</w:t>
      </w:r>
      <w:r>
        <w:tab/>
        <w:t>IP Data exchange</w:t>
      </w:r>
    </w:p>
    <w:p w14:paraId="2D82C88F" w14:textId="77777777" w:rsidR="00C336BB" w:rsidRDefault="00C336BB" w:rsidP="00C336BB">
      <w:pPr>
        <w:pStyle w:val="B2"/>
      </w:pPr>
      <w:r>
        <w:t>-</w:t>
      </w:r>
      <w:r>
        <w:tab/>
        <w:t>The application identifier is used to indicate about the use of a group communication in the IP connectivity context</w:t>
      </w:r>
    </w:p>
    <w:p w14:paraId="0D54E501" w14:textId="77777777" w:rsidR="00C336BB" w:rsidRDefault="00C336BB" w:rsidP="00C336BB">
      <w:pPr>
        <w:pStyle w:val="B2"/>
      </w:pPr>
      <w:r>
        <w:t>-</w:t>
      </w:r>
      <w:r>
        <w:tab/>
        <w:t>Payload destination indicates the consumption by the linked data host</w:t>
      </w:r>
    </w:p>
    <w:p w14:paraId="0CE1FCAE" w14:textId="77777777" w:rsidR="00C336BB" w:rsidRDefault="00C336BB" w:rsidP="00C336BB">
      <w:pPr>
        <w:pStyle w:val="B2"/>
      </w:pPr>
      <w:r>
        <w:t>-</w:t>
      </w:r>
      <w:r>
        <w:tab/>
        <w:t>The use of disposition shall be discarded for the use of IP connectivity</w:t>
      </w:r>
    </w:p>
    <w:p w14:paraId="54A76438" w14:textId="77777777" w:rsidR="00C336BB" w:rsidRDefault="00C336BB" w:rsidP="00C336BB">
      <w:pPr>
        <w:pStyle w:val="B1"/>
      </w:pPr>
      <w:r>
        <w:t>3.</w:t>
      </w:r>
      <w:r>
        <w:tab/>
        <w:t>MCData clients 2-n recognize that the payload is for IP connectivity service and forward the received IP data to the linked data hosts.</w:t>
      </w:r>
    </w:p>
    <w:p w14:paraId="34BC9D59" w14:textId="77777777" w:rsidR="00C336BB" w:rsidRPr="00AB5FED" w:rsidRDefault="00C336BB" w:rsidP="00C336BB">
      <w:pPr>
        <w:pStyle w:val="Heading2"/>
      </w:pPr>
      <w:bookmarkStart w:id="855" w:name="_Toc193632446"/>
      <w:r>
        <w:t>7.15</w:t>
      </w:r>
      <w:r w:rsidRPr="00AB5FED">
        <w:tab/>
        <w:t>Location information (on-network)</w:t>
      </w:r>
      <w:bookmarkEnd w:id="835"/>
      <w:bookmarkEnd w:id="855"/>
    </w:p>
    <w:p w14:paraId="42ED337A" w14:textId="77777777" w:rsidR="00C336BB" w:rsidRDefault="00C336BB" w:rsidP="00C336BB">
      <w:bookmarkStart w:id="856" w:name="_Toc433379665"/>
      <w:bookmarkStart w:id="857" w:name="_Toc460616208"/>
      <w:bookmarkStart w:id="858" w:name="_Toc460617069"/>
      <w:r>
        <w:t>The MCData system makes use of all of the procedures for location management as specified in 3GPP TS 23.280 [5], utilising the CSC-14 reference point between the location management client and location management server and the CSC</w:t>
      </w:r>
      <w:r>
        <w:noBreakHyphen/>
        <w:t>15 reference point between the MCData server and location management server.</w:t>
      </w:r>
    </w:p>
    <w:p w14:paraId="20DCA87D" w14:textId="77777777" w:rsidR="00C336BB" w:rsidRDefault="00C336BB" w:rsidP="00C336BB">
      <w:pPr>
        <w:pStyle w:val="B1"/>
      </w:pPr>
      <w:r>
        <w:t>-</w:t>
      </w:r>
      <w:r>
        <w:tab/>
        <w:t>The MC service client is the MCData client;</w:t>
      </w:r>
    </w:p>
    <w:p w14:paraId="4C387CBB" w14:textId="77777777" w:rsidR="00C336BB" w:rsidRDefault="00C336BB" w:rsidP="00C336BB">
      <w:pPr>
        <w:pStyle w:val="B1"/>
      </w:pPr>
      <w:r>
        <w:t>-</w:t>
      </w:r>
      <w:r>
        <w:tab/>
        <w:t>The MC service server is the MCData server;</w:t>
      </w:r>
    </w:p>
    <w:p w14:paraId="2E15EA0D" w14:textId="77777777" w:rsidR="00C336BB" w:rsidRDefault="00C336BB" w:rsidP="00C336BB">
      <w:pPr>
        <w:pStyle w:val="B1"/>
      </w:pPr>
      <w:r>
        <w:t>-</w:t>
      </w:r>
      <w:r>
        <w:tab/>
        <w:t>The MC service group is the MCData group;</w:t>
      </w:r>
    </w:p>
    <w:p w14:paraId="19C0BF94" w14:textId="77777777" w:rsidR="00C336BB" w:rsidRDefault="00C336BB" w:rsidP="00C336BB">
      <w:pPr>
        <w:pStyle w:val="B1"/>
      </w:pPr>
      <w:r>
        <w:t>-</w:t>
      </w:r>
      <w:r>
        <w:tab/>
        <w:t>The MC service ID is the MCData ID; and</w:t>
      </w:r>
    </w:p>
    <w:p w14:paraId="128255DA" w14:textId="77777777" w:rsidR="00C336BB" w:rsidRDefault="00C336BB" w:rsidP="00C336BB">
      <w:pPr>
        <w:pStyle w:val="B1"/>
      </w:pPr>
      <w:r>
        <w:t>-</w:t>
      </w:r>
      <w:r>
        <w:tab/>
        <w:t>The MC service group ID is the MCData group ID.</w:t>
      </w:r>
      <w:bookmarkEnd w:id="856"/>
      <w:bookmarkEnd w:id="857"/>
      <w:bookmarkEnd w:id="858"/>
    </w:p>
    <w:p w14:paraId="2D2451CE" w14:textId="77777777" w:rsidR="00C336BB" w:rsidRPr="00544EAA" w:rsidRDefault="00C336BB" w:rsidP="00C336BB">
      <w:pPr>
        <w:pStyle w:val="Heading2"/>
        <w:rPr>
          <w:lang w:eastAsia="zh-CN"/>
        </w:rPr>
      </w:pPr>
      <w:bookmarkStart w:id="859" w:name="_Toc193632447"/>
      <w:r w:rsidRPr="00544EAA">
        <w:rPr>
          <w:lang w:eastAsia="zh-CN"/>
        </w:rPr>
        <w:t>7</w:t>
      </w:r>
      <w:r w:rsidRPr="00544EAA">
        <w:t>.</w:t>
      </w:r>
      <w:r>
        <w:t>16</w:t>
      </w:r>
      <w:r w:rsidRPr="00544EAA">
        <w:tab/>
        <w:t>Use of ProSe capabilities in off-network MCData communications</w:t>
      </w:r>
      <w:bookmarkEnd w:id="859"/>
    </w:p>
    <w:p w14:paraId="65631BDB" w14:textId="77777777" w:rsidR="00C336BB" w:rsidRPr="00544EAA" w:rsidRDefault="00C336BB" w:rsidP="00C336BB">
      <w:pPr>
        <w:pStyle w:val="Heading3"/>
        <w:rPr>
          <w:lang w:eastAsia="zh-CN"/>
        </w:rPr>
      </w:pPr>
      <w:bookmarkStart w:id="860" w:name="_Toc193632448"/>
      <w:r w:rsidRPr="00544EAA">
        <w:rPr>
          <w:lang w:eastAsia="zh-CN"/>
        </w:rPr>
        <w:t>7</w:t>
      </w:r>
      <w:r w:rsidRPr="00544EAA">
        <w:t>.</w:t>
      </w:r>
      <w:r>
        <w:t>16</w:t>
      </w:r>
      <w:r w:rsidRPr="00544EAA">
        <w:t>.1</w:t>
      </w:r>
      <w:r w:rsidRPr="00544EAA">
        <w:tab/>
        <w:t>General</w:t>
      </w:r>
      <w:bookmarkEnd w:id="860"/>
    </w:p>
    <w:p w14:paraId="2630A077" w14:textId="77777777" w:rsidR="00C336BB" w:rsidRPr="00544EAA" w:rsidRDefault="00C336BB" w:rsidP="00C336BB">
      <w:pPr>
        <w:rPr>
          <w:lang w:eastAsia="zh-CN"/>
        </w:rPr>
      </w:pPr>
      <w:r w:rsidRPr="00544EAA">
        <w:rPr>
          <w:lang w:eastAsia="zh-CN"/>
        </w:rPr>
        <w:t xml:space="preserve">When an MCData user using a ProSe-enabled UE wants to communicate with a specific MCData group or MCData user using ProSe capabilities, the MCData client enables the </w:t>
      </w:r>
      <w:r>
        <w:rPr>
          <w:lang w:eastAsia="zh-CN"/>
        </w:rPr>
        <w:t>use of</w:t>
      </w:r>
      <w:r w:rsidRPr="00544EAA">
        <w:rPr>
          <w:lang w:eastAsia="zh-CN"/>
        </w:rPr>
        <w:t xml:space="preserve"> the ProSe layer procedures for public safety, as specified in 3GPP TS 23.303 [7]. </w:t>
      </w:r>
    </w:p>
    <w:p w14:paraId="3288AB08" w14:textId="77777777" w:rsidR="00C336BB" w:rsidRPr="00544EAA" w:rsidRDefault="00C336BB" w:rsidP="00C336BB">
      <w:pPr>
        <w:rPr>
          <w:lang w:eastAsia="zh-CN"/>
        </w:rPr>
      </w:pPr>
      <w:r w:rsidRPr="00544EAA">
        <w:rPr>
          <w:lang w:eastAsia="zh-CN"/>
        </w:rPr>
        <w:t>For an off-network MCData group communication, t</w:t>
      </w:r>
      <w:r w:rsidRPr="00544EAA">
        <w:t xml:space="preserve">he MCData client </w:t>
      </w:r>
      <w:r>
        <w:t xml:space="preserve">obtains configuration data </w:t>
      </w:r>
      <w:r w:rsidRPr="00544EAA">
        <w:t>such as</w:t>
      </w:r>
      <w:r w:rsidRPr="00544EAA">
        <w:rPr>
          <w:lang w:eastAsia="zh-CN"/>
        </w:rPr>
        <w:t xml:space="preserve"> the u</w:t>
      </w:r>
      <w:r w:rsidRPr="00544EAA">
        <w:t>ser info ID of the MCData user sending data and the ProSe Group IP multicast address and ProSe Layer-2 Group ID associated to the</w:t>
      </w:r>
      <w:r>
        <w:t xml:space="preserve"> target</w:t>
      </w:r>
      <w:r w:rsidRPr="00544EAA">
        <w:t xml:space="preserve"> MCData group (as described in clause</w:t>
      </w:r>
      <w:r w:rsidRPr="00544EAA">
        <w:rPr>
          <w:lang w:eastAsia="zh-CN"/>
        </w:rPr>
        <w:t> </w:t>
      </w:r>
      <w:r w:rsidRPr="00544EAA">
        <w:t xml:space="preserve">8.1.3.2 in </w:t>
      </w:r>
      <w:r w:rsidRPr="00544EAA">
        <w:rPr>
          <w:lang w:eastAsia="zh-CN"/>
        </w:rPr>
        <w:t>3GPP TS 23.280 [</w:t>
      </w:r>
      <w:r>
        <w:rPr>
          <w:lang w:eastAsia="zh-CN"/>
        </w:rPr>
        <w:t>5</w:t>
      </w:r>
      <w:r w:rsidRPr="00544EAA">
        <w:rPr>
          <w:lang w:eastAsia="zh-CN"/>
        </w:rPr>
        <w:t xml:space="preserve">]), and provides it to the ProSe layer. The </w:t>
      </w:r>
      <w:r w:rsidRPr="00544EAA">
        <w:t>ProSe Layer-2 Group ID</w:t>
      </w:r>
      <w:r w:rsidRPr="00544EAA">
        <w:rPr>
          <w:lang w:eastAsia="zh-CN"/>
        </w:rPr>
        <w:t xml:space="preserve"> of the target MCData group may be used by the ProSe layer as the target group info and the discovery group ID</w:t>
      </w:r>
      <w:r>
        <w:rPr>
          <w:lang w:eastAsia="zh-CN"/>
        </w:rPr>
        <w:t xml:space="preserve"> (</w:t>
      </w:r>
      <w:r w:rsidRPr="00544EAA">
        <w:rPr>
          <w:lang w:eastAsia="zh-CN"/>
        </w:rPr>
        <w:t>defined in 3GPP TS 23.303 [7]</w:t>
      </w:r>
      <w:r>
        <w:rPr>
          <w:lang w:eastAsia="zh-CN"/>
        </w:rPr>
        <w:t>)</w:t>
      </w:r>
      <w:r w:rsidRPr="00544EAA">
        <w:rPr>
          <w:lang w:eastAsia="zh-CN"/>
        </w:rPr>
        <w:t>.</w:t>
      </w:r>
    </w:p>
    <w:p w14:paraId="4016156B" w14:textId="77777777" w:rsidR="00C336BB" w:rsidRPr="00544EAA" w:rsidRDefault="00C336BB" w:rsidP="00C336BB">
      <w:r w:rsidRPr="00544EAA">
        <w:t>Prior to initiating an off-network MCData group communication, a group member discovery procedure may be initiated to identify whether other members of the target MCData group are in the proximity of the MCData user sending data, as described in the ProSe direct discovery for public safety use procedure in 3GPP TS 23.303 [7]. The off-network MCData group communication using the ProSe capability is based on the one-to-many ProSe direct communication procedure for public safety use described in 3GPP TS 23.303 [7].</w:t>
      </w:r>
    </w:p>
    <w:p w14:paraId="2A407699" w14:textId="77777777" w:rsidR="00C336BB" w:rsidRPr="00544EAA" w:rsidRDefault="00C336BB" w:rsidP="00C336BB">
      <w:pPr>
        <w:rPr>
          <w:lang w:eastAsia="zh-CN"/>
        </w:rPr>
      </w:pPr>
      <w:r w:rsidRPr="00544EAA">
        <w:t xml:space="preserve">For an </w:t>
      </w:r>
      <w:r w:rsidRPr="00544EAA">
        <w:rPr>
          <w:lang w:eastAsia="zh-CN"/>
        </w:rPr>
        <w:t>off-network</w:t>
      </w:r>
      <w:r w:rsidRPr="00544EAA">
        <w:t xml:space="preserve"> one-to-one</w:t>
      </w:r>
      <w:r w:rsidRPr="00544EAA">
        <w:rPr>
          <w:lang w:eastAsia="zh-CN"/>
        </w:rPr>
        <w:t xml:space="preserve"> MCData communication, the MCData client </w:t>
      </w:r>
      <w:r>
        <w:t xml:space="preserve">obtains configuration data such as </w:t>
      </w:r>
      <w:r w:rsidRPr="00544EAA">
        <w:rPr>
          <w:lang w:eastAsia="zh-CN"/>
        </w:rPr>
        <w:t>the ProSe discovery group ID and user info ID of the target MCData user from the "List of MCData users this MCData user is authorized to initiate a one to-one communication" in the MCData user profile and requests the IP address of the MCData UE associated with the target MCData user from the ProSe layer.</w:t>
      </w:r>
    </w:p>
    <w:p w14:paraId="0612A56D" w14:textId="77777777" w:rsidR="00C336BB" w:rsidRPr="00544EAA" w:rsidRDefault="00C336BB" w:rsidP="00C336BB">
      <w:pPr>
        <w:rPr>
          <w:lang w:eastAsia="zh-CN"/>
        </w:rPr>
      </w:pPr>
      <w:r w:rsidRPr="00544EAA">
        <w:rPr>
          <w:lang w:eastAsia="zh-CN"/>
        </w:rPr>
        <w:t>The MCData client enables the ProSe layer to determine the IP address for the communication with the target MCData UE by providing the ProSe discovery group ID and u</w:t>
      </w:r>
      <w:r w:rsidRPr="00544EAA">
        <w:t>ser info ID</w:t>
      </w:r>
      <w:r w:rsidRPr="00544EAA">
        <w:rPr>
          <w:lang w:eastAsia="zh-CN"/>
        </w:rPr>
        <w:t xml:space="preserve"> (as defined in 3GPP TS 23.303 [7]) </w:t>
      </w:r>
      <w:r>
        <w:rPr>
          <w:lang w:eastAsia="zh-CN"/>
        </w:rPr>
        <w:t>associated to</w:t>
      </w:r>
      <w:r w:rsidRPr="00544EAA">
        <w:rPr>
          <w:lang w:eastAsia="zh-CN"/>
        </w:rPr>
        <w:t xml:space="preserve"> the target MCData user. This may trigger the ProSe direct discovery for public safety use procedure to identify whether the target MCData user is in the proximity of the MCData user sending data. The </w:t>
      </w:r>
      <w:r w:rsidRPr="00544EAA">
        <w:t>user info ID</w:t>
      </w:r>
      <w:r w:rsidRPr="00544EAA">
        <w:rPr>
          <w:lang w:eastAsia="zh-CN"/>
        </w:rPr>
        <w:t xml:space="preserve"> of the target MCData user is used by the ProSe layer as the target info (as defined in 3GPP TS 23.303 [7]). </w:t>
      </w:r>
    </w:p>
    <w:p w14:paraId="1460F1E9" w14:textId="77777777" w:rsidR="00C336BB" w:rsidRPr="00544EAA" w:rsidRDefault="00C336BB" w:rsidP="00C336BB">
      <w:pPr>
        <w:rPr>
          <w:lang w:eastAsia="zh-CN"/>
        </w:rPr>
      </w:pPr>
      <w:r w:rsidRPr="00544EAA">
        <w:rPr>
          <w:lang w:eastAsia="zh-CN"/>
        </w:rPr>
        <w:t xml:space="preserve">The ProSe layer can then provide </w:t>
      </w:r>
      <w:r w:rsidRPr="00544EAA">
        <w:t>the IP address related to the target MCData user</w:t>
      </w:r>
      <w:r w:rsidRPr="00544EAA">
        <w:rPr>
          <w:lang w:eastAsia="zh-CN"/>
        </w:rPr>
        <w:t xml:space="preserve"> to the MCData client to initiate the off-network </w:t>
      </w:r>
      <w:r w:rsidRPr="00544EAA">
        <w:t>one-to-one</w:t>
      </w:r>
      <w:r w:rsidRPr="00544EAA">
        <w:rPr>
          <w:lang w:eastAsia="zh-CN"/>
        </w:rPr>
        <w:t xml:space="preserve"> MCData communication based on the one-to-one ProSe direct communication procedure described in 3GPP TS 23.303 [7].</w:t>
      </w:r>
    </w:p>
    <w:p w14:paraId="662D2AAB" w14:textId="77777777" w:rsidR="00C336BB" w:rsidRPr="00544EAA" w:rsidRDefault="00C336BB" w:rsidP="00C336BB">
      <w:pPr>
        <w:pStyle w:val="Heading3"/>
        <w:rPr>
          <w:lang w:eastAsia="zh-CN"/>
        </w:rPr>
      </w:pPr>
      <w:bookmarkStart w:id="861" w:name="_Toc193632449"/>
      <w:r w:rsidRPr="00544EAA">
        <w:rPr>
          <w:lang w:eastAsia="zh-CN"/>
        </w:rPr>
        <w:t>7</w:t>
      </w:r>
      <w:r w:rsidRPr="00544EAA">
        <w:t>.</w:t>
      </w:r>
      <w:r>
        <w:t>16</w:t>
      </w:r>
      <w:r w:rsidRPr="00544EAA">
        <w:t>.</w:t>
      </w:r>
      <w:r>
        <w:t>2</w:t>
      </w:r>
      <w:r w:rsidRPr="00544EAA">
        <w:tab/>
      </w:r>
      <w:r>
        <w:t>Procedures</w:t>
      </w:r>
      <w:bookmarkEnd w:id="861"/>
    </w:p>
    <w:p w14:paraId="6DCAD6B5" w14:textId="5D8B03CF" w:rsidR="00C336BB" w:rsidRDefault="00C336BB" w:rsidP="00C336BB">
      <w:pPr>
        <w:rPr>
          <w:lang w:eastAsia="zh-CN"/>
        </w:rPr>
      </w:pPr>
      <w:r>
        <w:rPr>
          <w:lang w:eastAsia="zh-CN"/>
        </w:rPr>
        <w:t>The off-network MCData communication procedures using the ProSe capabilities are described within the corresponding clauses of each MCData capability, e.g. SDS procedures for off-network are described in clause 7.4.3 and file distribution procedures for off-network are described in clause 7.5.3</w:t>
      </w:r>
      <w:r w:rsidRPr="00544EAA">
        <w:rPr>
          <w:lang w:eastAsia="zh-CN"/>
        </w:rPr>
        <w:t>.</w:t>
      </w:r>
    </w:p>
    <w:p w14:paraId="2603E1DA" w14:textId="77777777" w:rsidR="00C2503A" w:rsidRPr="002C512E" w:rsidRDefault="00C2503A" w:rsidP="00C2503A">
      <w:pPr>
        <w:pStyle w:val="Heading2"/>
        <w:rPr>
          <w:rFonts w:eastAsia="SimSun"/>
        </w:rPr>
      </w:pPr>
      <w:bookmarkStart w:id="862" w:name="_Toc122563381"/>
      <w:bookmarkStart w:id="863" w:name="_Toc193632450"/>
      <w:r>
        <w:t>7.17</w:t>
      </w:r>
      <w:r w:rsidRPr="002C512E">
        <w:rPr>
          <w:rFonts w:eastAsia="SimSun"/>
        </w:rPr>
        <w:tab/>
      </w:r>
      <w:r>
        <w:t xml:space="preserve">Ad hoc group </w:t>
      </w:r>
      <w:bookmarkEnd w:id="862"/>
      <w:r>
        <w:t>data communication</w:t>
      </w:r>
      <w:bookmarkEnd w:id="863"/>
    </w:p>
    <w:p w14:paraId="7DFC3179" w14:textId="77777777" w:rsidR="00C2503A" w:rsidRPr="002C512E" w:rsidRDefault="00C2503A" w:rsidP="00C2503A">
      <w:pPr>
        <w:pStyle w:val="Heading3"/>
      </w:pPr>
      <w:bookmarkStart w:id="864" w:name="_Toc122563382"/>
      <w:bookmarkStart w:id="865" w:name="_Toc193632451"/>
      <w:r>
        <w:t>7.17.</w:t>
      </w:r>
      <w:r w:rsidRPr="002C512E">
        <w:t>1</w:t>
      </w:r>
      <w:r w:rsidRPr="002C512E">
        <w:tab/>
        <w:t>General</w:t>
      </w:r>
      <w:bookmarkEnd w:id="864"/>
      <w:bookmarkEnd w:id="865"/>
    </w:p>
    <w:p w14:paraId="4F02E186" w14:textId="77777777" w:rsidR="00C2503A" w:rsidRDefault="00C2503A" w:rsidP="00C2503A">
      <w:pPr>
        <w:rPr>
          <w:lang w:val="nl-NL"/>
        </w:rPr>
      </w:pPr>
      <w:r w:rsidRPr="00AB5FED">
        <w:rPr>
          <w:lang w:val="nl-NL"/>
        </w:rPr>
        <w:t xml:space="preserve">This subclause contains procedures for </w:t>
      </w:r>
      <w:r>
        <w:rPr>
          <w:lang w:val="nl-NL"/>
        </w:rPr>
        <w:t xml:space="preserve">ad hoc </w:t>
      </w:r>
      <w:r w:rsidRPr="00AB5FED">
        <w:rPr>
          <w:lang w:val="nl-NL"/>
        </w:rPr>
        <w:t xml:space="preserve">group </w:t>
      </w:r>
      <w:r>
        <w:t>data communication</w:t>
      </w:r>
      <w:r w:rsidRPr="00AB5FED">
        <w:rPr>
          <w:lang w:val="nl-NL"/>
        </w:rPr>
        <w:t xml:space="preserve"> across a single </w:t>
      </w:r>
      <w:r w:rsidRPr="00894C7F">
        <w:rPr>
          <w:lang w:val="nl-NL"/>
        </w:rPr>
        <w:t>MCData system</w:t>
      </w:r>
      <w:r>
        <w:rPr>
          <w:lang w:val="nl-NL"/>
        </w:rPr>
        <w:t xml:space="preserve"> for both SDS and FD services</w:t>
      </w:r>
      <w:r w:rsidRPr="00AB5FED">
        <w:rPr>
          <w:lang w:val="nl-NL"/>
        </w:rPr>
        <w:t xml:space="preserve">, and associated functions such as emergency </w:t>
      </w:r>
      <w:r>
        <w:t>data communication</w:t>
      </w:r>
      <w:r w:rsidRPr="00AB5FED">
        <w:rPr>
          <w:lang w:val="nl-NL"/>
        </w:rPr>
        <w:t xml:space="preserve">, </w:t>
      </w:r>
      <w:r>
        <w:rPr>
          <w:lang w:eastAsia="zh-CN"/>
        </w:rPr>
        <w:t xml:space="preserve">Imminent peril </w:t>
      </w:r>
      <w:r>
        <w:t>data communication</w:t>
      </w:r>
      <w:r w:rsidRPr="00AB5FED">
        <w:rPr>
          <w:lang w:val="nl-NL"/>
        </w:rPr>
        <w:t xml:space="preserve"> and others.</w:t>
      </w:r>
      <w:r>
        <w:rPr>
          <w:lang w:val="nl-NL"/>
        </w:rPr>
        <w:t xml:space="preserve"> </w:t>
      </w:r>
    </w:p>
    <w:p w14:paraId="3C92A12E" w14:textId="77777777" w:rsidR="00C2503A" w:rsidRDefault="00C2503A" w:rsidP="00C2503A">
      <w:pPr>
        <w:rPr>
          <w:lang w:eastAsia="zh-CN"/>
        </w:rPr>
      </w:pPr>
      <w:r>
        <w:rPr>
          <w:lang w:val="nl-NL"/>
        </w:rPr>
        <w:t xml:space="preserve">The ad hoc group </w:t>
      </w:r>
      <w:r>
        <w:t>data communication</w:t>
      </w:r>
      <w:r>
        <w:rPr>
          <w:lang w:val="nl-NL"/>
        </w:rPr>
        <w:t xml:space="preserve">s can use the participants list provided by either an initiator of the data </w:t>
      </w:r>
      <w:r>
        <w:t>communication</w:t>
      </w:r>
      <w:r>
        <w:rPr>
          <w:lang w:val="nl-NL"/>
        </w:rPr>
        <w:t xml:space="preserve"> or </w:t>
      </w:r>
      <w:r w:rsidRPr="00894C7F">
        <w:rPr>
          <w:lang w:val="nl-NL"/>
        </w:rPr>
        <w:t>MCData server</w:t>
      </w:r>
      <w:r>
        <w:rPr>
          <w:lang w:val="nl-NL"/>
        </w:rPr>
        <w:t xml:space="preserve">. The </w:t>
      </w:r>
      <w:r w:rsidRPr="00894C7F">
        <w:rPr>
          <w:lang w:val="nl-NL"/>
        </w:rPr>
        <w:t>MCData server</w:t>
      </w:r>
      <w:r>
        <w:rPr>
          <w:lang w:val="nl-NL"/>
        </w:rPr>
        <w:t xml:space="preserve"> can use the </w:t>
      </w:r>
      <w:r>
        <w:t>criteria</w:t>
      </w:r>
      <w:r>
        <w:rPr>
          <w:lang w:val="nl-NL"/>
        </w:rPr>
        <w:t xml:space="preserve"> provided by the initiator of the data </w:t>
      </w:r>
      <w:r>
        <w:t>communication</w:t>
      </w:r>
      <w:r>
        <w:rPr>
          <w:lang w:val="nl-NL"/>
        </w:rPr>
        <w:t xml:space="preserve"> to determine the participants list along with its own </w:t>
      </w:r>
      <w:r>
        <w:t>criteria or local policies</w:t>
      </w:r>
      <w:r>
        <w:rPr>
          <w:lang w:val="nl-NL"/>
        </w:rPr>
        <w:t xml:space="preserve">. </w:t>
      </w:r>
      <w:r>
        <w:rPr>
          <w:lang w:eastAsia="zh-CN"/>
        </w:rPr>
        <w:t xml:space="preserve">The resulting </w:t>
      </w:r>
      <w:r>
        <w:rPr>
          <w:lang w:val="nl-NL"/>
        </w:rPr>
        <w:t xml:space="preserve">ad hoc group </w:t>
      </w:r>
      <w:r>
        <w:rPr>
          <w:lang w:eastAsia="zh-CN"/>
        </w:rPr>
        <w:t>uses the configuration of a separate preconfigured MCData group.</w:t>
      </w:r>
    </w:p>
    <w:p w14:paraId="603E30D5" w14:textId="77777777" w:rsidR="00C2503A" w:rsidRDefault="00C2503A" w:rsidP="00C2503A">
      <w:pPr>
        <w:pStyle w:val="NO"/>
        <w:rPr>
          <w:lang w:eastAsia="zh-CN"/>
        </w:rPr>
      </w:pPr>
      <w:r>
        <w:rPr>
          <w:lang w:eastAsia="zh-CN"/>
        </w:rPr>
        <w:t>NOTE 1:</w:t>
      </w:r>
      <w:r>
        <w:rPr>
          <w:lang w:eastAsia="zh-CN"/>
        </w:rPr>
        <w:tab/>
        <w:t xml:space="preserve">A preconfigured group which is intended only to provide configuration for the </w:t>
      </w:r>
      <w:r>
        <w:rPr>
          <w:lang w:val="nl-NL"/>
        </w:rPr>
        <w:t>ad hoc group</w:t>
      </w:r>
      <w:r>
        <w:rPr>
          <w:lang w:eastAsia="zh-CN"/>
        </w:rPr>
        <w:t xml:space="preserve"> is identified by a parameter in the group configuration described in 3GPP TS 23.280 [5].</w:t>
      </w:r>
      <w:r w:rsidRPr="008F634F">
        <w:rPr>
          <w:lang w:eastAsia="zh-CN"/>
        </w:rPr>
        <w:t xml:space="preserve"> </w:t>
      </w:r>
    </w:p>
    <w:p w14:paraId="4CE45463" w14:textId="77777777" w:rsidR="00C2503A" w:rsidRDefault="00C2503A" w:rsidP="00C2503A">
      <w:r>
        <w:t>The preconfigured MCData group that provides the configuration is not used for the</w:t>
      </w:r>
      <w:r>
        <w:rPr>
          <w:lang w:eastAsia="zh-CN"/>
        </w:rPr>
        <w:t xml:space="preserve"> MCData group</w:t>
      </w:r>
      <w:r>
        <w:t xml:space="preserve"> communication, it only provides configuration for one or more</w:t>
      </w:r>
      <w:r>
        <w:rPr>
          <w:lang w:eastAsia="zh-CN"/>
        </w:rPr>
        <w:t xml:space="preserve"> adhoc group data </w:t>
      </w:r>
      <w:r>
        <w:t>communication</w:t>
      </w:r>
      <w:r>
        <w:rPr>
          <w:lang w:eastAsia="zh-CN"/>
        </w:rPr>
        <w:t>s</w:t>
      </w:r>
      <w:r>
        <w:t xml:space="preserve">. The MCData group ID of the </w:t>
      </w:r>
      <w:r>
        <w:rPr>
          <w:lang w:val="nl-NL"/>
        </w:rPr>
        <w:t xml:space="preserve">ad hoc group data </w:t>
      </w:r>
      <w:r>
        <w:t>communication</w:t>
      </w:r>
      <w:r>
        <w:rPr>
          <w:lang w:val="nl-NL"/>
        </w:rPr>
        <w:t xml:space="preserve"> </w:t>
      </w:r>
      <w:r>
        <w:t xml:space="preserve">is provided by the </w:t>
      </w:r>
      <w:r w:rsidRPr="00894C7F">
        <w:t>MCData server</w:t>
      </w:r>
      <w:r>
        <w:t xml:space="preserve"> when the ad hoc group data communication is originated. In order to establish security context for the end-to-end secured ad hoc group data communication, the security related information is used from this preconfigured group.</w:t>
      </w:r>
    </w:p>
    <w:p w14:paraId="6E864137" w14:textId="77777777" w:rsidR="00C2503A" w:rsidRDefault="00C2503A" w:rsidP="00C2503A">
      <w:pPr>
        <w:pStyle w:val="NO"/>
        <w:rPr>
          <w:lang w:eastAsia="zh-CN"/>
        </w:rPr>
      </w:pPr>
      <w:r>
        <w:rPr>
          <w:lang w:eastAsia="zh-CN"/>
        </w:rPr>
        <w:t>NOTE 2:</w:t>
      </w:r>
      <w:r>
        <w:rPr>
          <w:lang w:eastAsia="zh-CN"/>
        </w:rPr>
        <w:tab/>
        <w:t xml:space="preserve">The configurations defined for the adhoc group data </w:t>
      </w:r>
      <w:r>
        <w:t>communication</w:t>
      </w:r>
      <w:r>
        <w:rPr>
          <w:lang w:eastAsia="zh-CN"/>
        </w:rPr>
        <w:t xml:space="preserve"> in user profile and service configuration document as described in the Annex A.3 and A.5 is applicable only for single </w:t>
      </w:r>
      <w:r w:rsidRPr="00894C7F">
        <w:rPr>
          <w:lang w:eastAsia="zh-CN"/>
        </w:rPr>
        <w:t>MCData system</w:t>
      </w:r>
      <w:r>
        <w:rPr>
          <w:lang w:eastAsia="zh-CN"/>
        </w:rPr>
        <w:t>.</w:t>
      </w:r>
      <w:r w:rsidRPr="008F634F">
        <w:rPr>
          <w:lang w:eastAsia="zh-CN"/>
        </w:rPr>
        <w:t xml:space="preserve"> </w:t>
      </w:r>
    </w:p>
    <w:p w14:paraId="2F80C05C" w14:textId="77777777" w:rsidR="00C2503A" w:rsidRPr="002C512E" w:rsidRDefault="00C2503A" w:rsidP="00C2503A">
      <w:pPr>
        <w:pStyle w:val="Heading3"/>
        <w:rPr>
          <w:rFonts w:eastAsia="SimSun"/>
        </w:rPr>
      </w:pPr>
      <w:bookmarkStart w:id="866" w:name="_Toc122563383"/>
      <w:bookmarkStart w:id="867" w:name="_Toc193632452"/>
      <w:r>
        <w:t>7.17.</w:t>
      </w:r>
      <w:r w:rsidRPr="00AB5FED">
        <w:t>2</w:t>
      </w:r>
      <w:r w:rsidRPr="00AB5FED">
        <w:tab/>
      </w:r>
      <w:r>
        <w:t xml:space="preserve">Common </w:t>
      </w:r>
      <w:r w:rsidRPr="002C512E">
        <w:rPr>
          <w:rFonts w:eastAsia="SimSun"/>
        </w:rPr>
        <w:t>Information flows</w:t>
      </w:r>
      <w:bookmarkEnd w:id="866"/>
      <w:bookmarkEnd w:id="867"/>
    </w:p>
    <w:p w14:paraId="79605A1E" w14:textId="77777777" w:rsidR="00C2503A" w:rsidRPr="00AB5FED" w:rsidRDefault="00C2503A" w:rsidP="00C2503A">
      <w:pPr>
        <w:pStyle w:val="Heading4"/>
      </w:pPr>
      <w:bookmarkStart w:id="868" w:name="_Toc122563384"/>
      <w:bookmarkStart w:id="869" w:name="_Toc193632453"/>
      <w:r>
        <w:t>7.17.</w:t>
      </w:r>
      <w:r w:rsidRPr="00AB5FED">
        <w:t>2.1</w:t>
      </w:r>
      <w:r w:rsidRPr="00AB5FED">
        <w:tab/>
      </w:r>
      <w:r>
        <w:t>Ad hoc g</w:t>
      </w:r>
      <w:r w:rsidRPr="00AB5FED">
        <w:t xml:space="preserve">roup </w:t>
      </w:r>
      <w:r>
        <w:t>data session</w:t>
      </w:r>
      <w:r w:rsidRPr="00AB5FED">
        <w:t xml:space="preserve"> request</w:t>
      </w:r>
      <w:r w:rsidRPr="00AB5FED">
        <w:rPr>
          <w:rFonts w:hint="eastAsia"/>
          <w:lang w:eastAsia="zh-CN"/>
        </w:rPr>
        <w:t xml:space="preserve"> </w:t>
      </w:r>
      <w:r w:rsidRPr="00AB5FED">
        <w:t>(</w:t>
      </w:r>
      <w:r w:rsidRPr="00894C7F">
        <w:t>MCData client</w:t>
      </w:r>
      <w:r w:rsidRPr="00AB5FED">
        <w:t xml:space="preserve"> – </w:t>
      </w:r>
      <w:r w:rsidRPr="00894C7F">
        <w:t>MCData server</w:t>
      </w:r>
      <w:r w:rsidRPr="00AB5FED">
        <w:t>)</w:t>
      </w:r>
      <w:bookmarkEnd w:id="868"/>
      <w:bookmarkEnd w:id="869"/>
    </w:p>
    <w:p w14:paraId="006E22CB" w14:textId="77777777" w:rsidR="00C2503A" w:rsidRPr="00AB5FED" w:rsidRDefault="00C2503A" w:rsidP="00C2503A">
      <w:r w:rsidRPr="00AB5FED">
        <w:t>Table </w:t>
      </w:r>
      <w:r>
        <w:t>7.17.</w:t>
      </w:r>
      <w:r w:rsidRPr="00AB5FED">
        <w:t xml:space="preserve">2.1-1 describes the information flow </w:t>
      </w:r>
      <w:r>
        <w:t xml:space="preserve">ad hoc </w:t>
      </w:r>
      <w:r w:rsidRPr="00AB5FED">
        <w:t xml:space="preserve">group </w:t>
      </w:r>
      <w:r>
        <w:t>data session</w:t>
      </w:r>
      <w:r w:rsidRPr="00AB5FED">
        <w:t xml:space="preserve"> request from the </w:t>
      </w:r>
      <w:r w:rsidRPr="00894C7F">
        <w:t>MCData client</w:t>
      </w:r>
      <w:r w:rsidRPr="00AB5FED">
        <w:t xml:space="preserve"> to the </w:t>
      </w:r>
      <w:r w:rsidRPr="00894C7F">
        <w:t>MCData server</w:t>
      </w:r>
      <w:r w:rsidRPr="00AB5FED">
        <w:t>.</w:t>
      </w:r>
    </w:p>
    <w:p w14:paraId="1C397CD2" w14:textId="77777777" w:rsidR="00C2503A" w:rsidRPr="00AB5FED" w:rsidRDefault="00C2503A" w:rsidP="00C2503A">
      <w:pPr>
        <w:pStyle w:val="TH"/>
      </w:pPr>
      <w:r>
        <w:t>Table 7.17.</w:t>
      </w:r>
      <w:r w:rsidRPr="00AB5FED">
        <w:t xml:space="preserve">2.1-1 </w:t>
      </w:r>
      <w:r>
        <w:t>Ad hoc g</w:t>
      </w:r>
      <w:r w:rsidRPr="00AB5FED">
        <w:t xml:space="preserve">roup </w:t>
      </w:r>
      <w:r>
        <w:t>data session</w:t>
      </w:r>
      <w:r w:rsidRPr="00AB5FED">
        <w:t xml:space="preserv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2503A" w:rsidRPr="00AB5FED" w14:paraId="44088519"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764B2C" w14:textId="77777777" w:rsidR="00C2503A" w:rsidRPr="00AB5FED" w:rsidRDefault="00C2503A" w:rsidP="00F84EFB">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2EB5E2" w14:textId="77777777" w:rsidR="00C2503A" w:rsidRPr="00AB5FED" w:rsidRDefault="00C2503A" w:rsidP="00F84EFB">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0467A3" w14:textId="77777777" w:rsidR="00C2503A" w:rsidRPr="00AB5FED" w:rsidRDefault="00C2503A" w:rsidP="00F84EFB">
            <w:pPr>
              <w:pStyle w:val="TAH"/>
              <w:rPr>
                <w:lang w:eastAsia="ja-JP"/>
              </w:rPr>
            </w:pPr>
            <w:r w:rsidRPr="00AB5FED">
              <w:t>Description</w:t>
            </w:r>
          </w:p>
        </w:tc>
      </w:tr>
      <w:tr w:rsidR="00C2503A" w:rsidRPr="00AB5FED" w14:paraId="6BBB0E80"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E6E25C" w14:textId="77777777" w:rsidR="00C2503A" w:rsidRPr="00AB5FED" w:rsidRDefault="00C2503A" w:rsidP="00F84EFB">
            <w:pPr>
              <w:pStyle w:val="TAL"/>
              <w:rPr>
                <w:lang w:eastAsia="ja-JP"/>
              </w:rPr>
            </w:pPr>
            <w:r>
              <w:rPr>
                <w:rFonts w:hint="eastAsia"/>
                <w:lang w:eastAsia="zh-CN"/>
              </w:rPr>
              <w:t>MCData</w:t>
            </w:r>
            <w:r>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868F54"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35744A" w14:textId="77777777" w:rsidR="00C2503A" w:rsidRPr="00AB5FED" w:rsidRDefault="00C2503A" w:rsidP="00F84EFB">
            <w:pPr>
              <w:pStyle w:val="TAL"/>
              <w:rPr>
                <w:lang w:eastAsia="ja-JP"/>
              </w:rPr>
            </w:pPr>
            <w:r w:rsidRPr="002C7CB4">
              <w:t>The identity of the MCData user sending data</w:t>
            </w:r>
          </w:p>
        </w:tc>
      </w:tr>
      <w:tr w:rsidR="00C2503A" w:rsidRPr="00AB5FED" w14:paraId="6D2755FF"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28399E" w14:textId="77777777" w:rsidR="00C2503A" w:rsidRPr="00AB5FED" w:rsidRDefault="00C2503A" w:rsidP="00F84EFB">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371247" w14:textId="77777777" w:rsidR="00C2503A" w:rsidRPr="00AB5FED" w:rsidRDefault="00C2503A" w:rsidP="00F84EFB">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C50A42" w14:textId="77777777" w:rsidR="00C2503A" w:rsidRPr="00AB5FED" w:rsidRDefault="00C2503A" w:rsidP="00F84EFB">
            <w:pPr>
              <w:pStyle w:val="TAL"/>
            </w:pPr>
            <w:r>
              <w:t>The associated functional alias of the MCData user sending data.</w:t>
            </w:r>
          </w:p>
        </w:tc>
      </w:tr>
      <w:tr w:rsidR="00C2503A" w:rsidRPr="00AB5FED" w14:paraId="199ED3E2"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1B178B" w14:textId="77777777" w:rsidR="00C2503A" w:rsidRDefault="00C2503A" w:rsidP="00F84EFB">
            <w:pPr>
              <w:pStyle w:val="TAL"/>
            </w:pPr>
            <w:r w:rsidRPr="002C7CB4">
              <w:t>MCData</w:t>
            </w:r>
            <w:r w:rsidRPr="00AB5FED">
              <w:rPr>
                <w:rFonts w:hint="eastAsia"/>
                <w:lang w:eastAsia="zh-CN"/>
              </w:rPr>
              <w:t xml:space="preserve"> </w:t>
            </w:r>
            <w:r>
              <w:rPr>
                <w:lang w:eastAsia="zh-CN"/>
              </w:rPr>
              <w:t xml:space="preserve">ad hoc </w:t>
            </w:r>
            <w:r w:rsidRPr="00AB5FED">
              <w:rPr>
                <w:rFonts w:hint="eastAsia"/>
                <w:lang w:eastAsia="zh-CN"/>
              </w:rPr>
              <w:t>g</w:t>
            </w:r>
            <w:r w:rsidRPr="00AB5FED">
              <w:t>roup ID</w:t>
            </w:r>
            <w:r>
              <w:t xml:space="preserve"> (see NOTE 1)</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62E55F" w14:textId="77777777" w:rsidR="00C2503A" w:rsidRDefault="00C2503A" w:rsidP="00F84EFB">
            <w:pPr>
              <w:pStyle w:val="TAL"/>
            </w:pPr>
            <w:r w:rsidRPr="006A22D6">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0637FD" w14:textId="5ADA2197" w:rsidR="00C2503A" w:rsidRDefault="00C2503A" w:rsidP="00F84EFB">
            <w:pPr>
              <w:pStyle w:val="TAL"/>
            </w:pPr>
            <w:r w:rsidRPr="00AB5FED">
              <w:t xml:space="preserve">The </w:t>
            </w:r>
            <w:r w:rsidRPr="002C7CB4">
              <w:t>MCData</w:t>
            </w:r>
            <w:r>
              <w:t xml:space="preserve"> </w:t>
            </w:r>
            <w:r w:rsidRPr="00AB5FED">
              <w:rPr>
                <w:rFonts w:hint="eastAsia"/>
                <w:lang w:eastAsia="zh-CN"/>
              </w:rPr>
              <w:t xml:space="preserve">group ID </w:t>
            </w:r>
            <w:r>
              <w:rPr>
                <w:lang w:eastAsia="zh-CN"/>
              </w:rPr>
              <w:t>to be associated with the ad hoc group data communication</w:t>
            </w:r>
          </w:p>
        </w:tc>
      </w:tr>
      <w:tr w:rsidR="00C2503A" w:rsidRPr="00AB5FED" w14:paraId="6EDD675F"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3338F3" w14:textId="77777777" w:rsidR="00C2503A" w:rsidRPr="00AB5FED" w:rsidRDefault="00C2503A" w:rsidP="00F84EFB">
            <w:pPr>
              <w:pStyle w:val="TAL"/>
              <w:rPr>
                <w:lang w:eastAsia="zh-CN"/>
              </w:rPr>
            </w:pPr>
            <w:r>
              <w:rPr>
                <w:lang w:eastAsia="zh-CN"/>
              </w:rPr>
              <w:t>Encryption supported (see NOTE 2)</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1CB6CB" w14:textId="77777777" w:rsidR="00C2503A" w:rsidRDefault="00C2503A" w:rsidP="00F84EFB">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9D4E9B" w14:textId="77777777" w:rsidR="00C2503A" w:rsidRPr="00AB5FED" w:rsidRDefault="00C2503A" w:rsidP="00F84EFB">
            <w:pPr>
              <w:pStyle w:val="TAL"/>
            </w:pPr>
            <w:r>
              <w:t xml:space="preserve">Indicates whether this ad hoc group data </w:t>
            </w:r>
            <w:r>
              <w:rPr>
                <w:lang w:eastAsia="zh-CN"/>
              </w:rPr>
              <w:t>communication</w:t>
            </w:r>
            <w:r>
              <w:t xml:space="preserve"> supports end-to-end encryption</w:t>
            </w:r>
          </w:p>
        </w:tc>
      </w:tr>
      <w:tr w:rsidR="00C2503A" w:rsidRPr="00AB5FED" w14:paraId="19948AF6"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D3AA43" w14:textId="2EEC786E" w:rsidR="00C2503A" w:rsidRDefault="00C2503A" w:rsidP="00F84EFB">
            <w:pPr>
              <w:pStyle w:val="TAL"/>
              <w:rPr>
                <w:lang w:eastAsia="zh-CN"/>
              </w:rPr>
            </w:pPr>
            <w:r>
              <w:rPr>
                <w:lang w:eastAsia="zh-CN"/>
              </w:rPr>
              <w:t xml:space="preserve">MCData ID list </w:t>
            </w:r>
            <w:r>
              <w:t>(see NOTE 3, NOTE 5</w:t>
            </w:r>
            <w:r w:rsidR="005E413F">
              <w:t>, NOTE 6</w:t>
            </w:r>
            <w:r>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37A4D4" w14:textId="77777777" w:rsidR="00C2503A" w:rsidRDefault="00C2503A" w:rsidP="00F84EFB">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BB46B6" w14:textId="77777777" w:rsidR="00C2503A" w:rsidRDefault="00C2503A" w:rsidP="00F84EFB">
            <w:pPr>
              <w:pStyle w:val="TAL"/>
            </w:pPr>
            <w:r>
              <w:t xml:space="preserve">MCData IDs of the participants being invited for the ad hoc group data </w:t>
            </w:r>
            <w:r>
              <w:rPr>
                <w:lang w:eastAsia="zh-CN"/>
              </w:rPr>
              <w:t>communication</w:t>
            </w:r>
          </w:p>
        </w:tc>
      </w:tr>
      <w:tr w:rsidR="00C2503A" w:rsidRPr="00AB5FED" w14:paraId="6FBAFFD3"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A3C6D9" w14:textId="77777777" w:rsidR="00C2503A" w:rsidRPr="00AB5FED" w:rsidRDefault="00C2503A" w:rsidP="00F84EFB">
            <w:pPr>
              <w:pStyle w:val="TAL"/>
              <w:rPr>
                <w:lang w:eastAsia="zh-CN"/>
              </w:rPr>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10579D" w14:textId="77777777" w:rsidR="00C2503A" w:rsidRPr="00AB5FED" w:rsidRDefault="00C2503A" w:rsidP="00F84EFB">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FDE159" w14:textId="77777777" w:rsidR="00C2503A" w:rsidRPr="00AB5FED" w:rsidRDefault="00C2503A" w:rsidP="00F84EFB">
            <w:pPr>
              <w:pStyle w:val="TAL"/>
            </w:pPr>
            <w:r>
              <w:t>Offered</w:t>
            </w:r>
            <w:r w:rsidRPr="00AB5FED">
              <w:t xml:space="preserve"> </w:t>
            </w:r>
            <w:r>
              <w:t>m</w:t>
            </w:r>
            <w:r w:rsidRPr="00AB5FED">
              <w:t xml:space="preserve">edia parameters  </w:t>
            </w:r>
          </w:p>
        </w:tc>
      </w:tr>
      <w:tr w:rsidR="00C2503A" w:rsidRPr="00AB5FED" w14:paraId="49976843"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F54274" w14:textId="77777777" w:rsidR="00C2503A" w:rsidRPr="00993675" w:rsidRDefault="00C2503A" w:rsidP="00F84EFB">
            <w:pPr>
              <w:pStyle w:val="TAL"/>
              <w:rPr>
                <w:lang w:eastAsia="zh-CN"/>
              </w:rPr>
            </w:pPr>
            <w:r>
              <w:rPr>
                <w:lang w:eastAsia="zh-CN"/>
              </w:rPr>
              <w:t>Imminent peril indicator (see NOTE 4)</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033F46" w14:textId="77777777" w:rsidR="00C2503A" w:rsidRPr="00993675" w:rsidRDefault="00C2503A" w:rsidP="00F84EFB">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9F1FE5" w14:textId="77777777" w:rsidR="00C2503A" w:rsidRPr="00993675" w:rsidRDefault="00C2503A" w:rsidP="00F84EFB">
            <w:pPr>
              <w:pStyle w:val="TAL"/>
              <w:rPr>
                <w:lang w:eastAsia="zh-CN"/>
              </w:rPr>
            </w:pPr>
            <w:r>
              <w:rPr>
                <w:lang w:eastAsia="zh-CN"/>
              </w:rPr>
              <w:t>Indicates that the ad hoc group data communication request is for ad hoc group imminent peril data communication</w:t>
            </w:r>
          </w:p>
        </w:tc>
      </w:tr>
      <w:tr w:rsidR="00C2503A" w:rsidRPr="00AB5FED" w14:paraId="28D993E5"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87A489" w14:textId="77777777" w:rsidR="00C2503A" w:rsidRPr="00993675" w:rsidRDefault="00C2503A" w:rsidP="00F84EFB">
            <w:pPr>
              <w:pStyle w:val="TAL"/>
              <w:rPr>
                <w:lang w:eastAsia="zh-CN"/>
              </w:rPr>
            </w:pPr>
            <w:r>
              <w:rPr>
                <w:lang w:eastAsia="zh-CN"/>
              </w:rPr>
              <w:t>Emergency Indicator (see NOTE 4)</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BFFF92" w14:textId="77777777" w:rsidR="00C2503A" w:rsidRPr="00993675" w:rsidRDefault="00C2503A" w:rsidP="00F84EFB">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BC8225" w14:textId="77777777" w:rsidR="00C2503A" w:rsidRPr="00993675" w:rsidRDefault="00C2503A" w:rsidP="00F84EFB">
            <w:pPr>
              <w:pStyle w:val="TAL"/>
              <w:rPr>
                <w:lang w:eastAsia="zh-CN"/>
              </w:rPr>
            </w:pPr>
            <w:r w:rsidRPr="00B11575">
              <w:rPr>
                <w:lang w:eastAsia="zh-CN"/>
              </w:rPr>
              <w:t>Indicates that the ad</w:t>
            </w:r>
            <w:r>
              <w:rPr>
                <w:lang w:eastAsia="zh-CN"/>
              </w:rPr>
              <w:t> </w:t>
            </w:r>
            <w:r w:rsidRPr="00B11575">
              <w:rPr>
                <w:lang w:eastAsia="zh-CN"/>
              </w:rPr>
              <w:t xml:space="preserve">hoc group </w:t>
            </w:r>
            <w:r>
              <w:rPr>
                <w:lang w:eastAsia="zh-CN"/>
              </w:rPr>
              <w:t>data communication</w:t>
            </w:r>
            <w:r w:rsidRPr="00B11575">
              <w:rPr>
                <w:lang w:eastAsia="zh-CN"/>
              </w:rPr>
              <w:t xml:space="preserve"> request is </w:t>
            </w:r>
            <w:r>
              <w:rPr>
                <w:lang w:eastAsia="zh-CN"/>
              </w:rPr>
              <w:t xml:space="preserve">for ad hoc group </w:t>
            </w:r>
            <w:r w:rsidRPr="00B11575">
              <w:rPr>
                <w:lang w:eastAsia="zh-CN"/>
              </w:rPr>
              <w:t xml:space="preserve">emergency </w:t>
            </w:r>
            <w:r>
              <w:rPr>
                <w:lang w:eastAsia="zh-CN"/>
              </w:rPr>
              <w:t>data communication</w:t>
            </w:r>
          </w:p>
        </w:tc>
      </w:tr>
      <w:tr w:rsidR="00C2503A" w:rsidRPr="00AB5FED" w14:paraId="0E0590E3"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0B727C" w14:textId="77777777" w:rsidR="00C2503A" w:rsidRDefault="00C2503A" w:rsidP="00F84EFB">
            <w:pPr>
              <w:pStyle w:val="TAL"/>
              <w:rPr>
                <w:lang w:eastAsia="zh-CN"/>
              </w:rPr>
            </w:pPr>
            <w:r w:rsidRPr="00143F70">
              <w:rPr>
                <w:rFonts w:hint="eastAsia"/>
                <w:lang w:eastAsia="zh-CN"/>
              </w:rPr>
              <w:t>Broadcast indicator</w:t>
            </w:r>
          </w:p>
          <w:p w14:paraId="5833E506" w14:textId="77777777" w:rsidR="00C2503A" w:rsidRDefault="00C2503A" w:rsidP="00F84EFB">
            <w:pPr>
              <w:pStyle w:val="TAL"/>
              <w:rPr>
                <w:lang w:eastAsia="zh-CN"/>
              </w:rPr>
            </w:pPr>
            <w:r>
              <w:rPr>
                <w:lang w:eastAsia="zh-CN"/>
              </w:rPr>
              <w:t>(see NOTE 4)</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E5F92F" w14:textId="77777777" w:rsidR="00C2503A" w:rsidRDefault="00C2503A" w:rsidP="00F84EFB">
            <w:pPr>
              <w:pStyle w:val="TAL"/>
              <w:rPr>
                <w:lang w:eastAsia="zh-CN"/>
              </w:rPr>
            </w:pPr>
            <w:r w:rsidRPr="00143F70">
              <w:rPr>
                <w:rFonts w:hint="eastAsia"/>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957064" w14:textId="77777777" w:rsidR="00C2503A" w:rsidRPr="00B11575" w:rsidRDefault="00C2503A" w:rsidP="00F84EFB">
            <w:pPr>
              <w:pStyle w:val="TAL"/>
              <w:rPr>
                <w:lang w:eastAsia="zh-CN"/>
              </w:rPr>
            </w:pPr>
            <w:r w:rsidRPr="00143F70">
              <w:rPr>
                <w:rFonts w:hint="eastAsia"/>
                <w:lang w:eastAsia="zh-CN"/>
              </w:rPr>
              <w:t xml:space="preserve">Indicates that the </w:t>
            </w:r>
            <w:r>
              <w:rPr>
                <w:lang w:eastAsia="zh-CN"/>
              </w:rPr>
              <w:t xml:space="preserve">ad hoc </w:t>
            </w:r>
            <w:r w:rsidRPr="00143F70">
              <w:rPr>
                <w:rFonts w:hint="eastAsia"/>
                <w:lang w:eastAsia="zh-CN"/>
              </w:rPr>
              <w:t xml:space="preserve">group </w:t>
            </w:r>
            <w:r>
              <w:rPr>
                <w:lang w:eastAsia="zh-CN"/>
              </w:rPr>
              <w:t>data communication</w:t>
            </w:r>
            <w:r w:rsidRPr="00143F70">
              <w:rPr>
                <w:rFonts w:hint="eastAsia"/>
                <w:lang w:eastAsia="zh-CN"/>
              </w:rPr>
              <w:t xml:space="preserve"> request is for a broadcast </w:t>
            </w:r>
            <w:r>
              <w:rPr>
                <w:lang w:eastAsia="zh-CN"/>
              </w:rPr>
              <w:t xml:space="preserve">ad hoc </w:t>
            </w:r>
            <w:r w:rsidRPr="00143F70">
              <w:rPr>
                <w:rFonts w:hint="eastAsia"/>
                <w:lang w:eastAsia="zh-CN"/>
              </w:rPr>
              <w:t xml:space="preserve">group </w:t>
            </w:r>
            <w:r>
              <w:rPr>
                <w:lang w:eastAsia="zh-CN"/>
              </w:rPr>
              <w:t>data communication</w:t>
            </w:r>
          </w:p>
        </w:tc>
      </w:tr>
      <w:tr w:rsidR="00C2503A" w:rsidRPr="00AB5FED" w14:paraId="628A72A5"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93FECE" w14:textId="77777777" w:rsidR="00C2503A" w:rsidRDefault="00C2503A" w:rsidP="00F84EFB">
            <w:pPr>
              <w:pStyle w:val="TAL"/>
              <w:rPr>
                <w:lang w:val="en-US" w:eastAsia="zh-CN"/>
              </w:rPr>
            </w:pPr>
            <w:r>
              <w:rPr>
                <w:lang w:val="en-US" w:eastAsia="zh-CN"/>
              </w:rPr>
              <w:t>MCData ID list (see NOTE 3)</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A2C9FF" w14:textId="77777777" w:rsidR="00C2503A" w:rsidRDefault="00C2503A" w:rsidP="00F84EFB">
            <w:pPr>
              <w:pStyle w:val="TAL"/>
              <w:rPr>
                <w:lang w:val="en-US" w:eastAsia="zh-CN"/>
              </w:rPr>
            </w:pPr>
            <w:r>
              <w:rPr>
                <w:lang w:val="en-US"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2C3F6F" w14:textId="77777777" w:rsidR="00C2503A" w:rsidRDefault="00C2503A" w:rsidP="00F84EFB">
            <w:pPr>
              <w:pStyle w:val="TAL"/>
              <w:rPr>
                <w:lang w:val="en-US" w:eastAsia="zh-CN"/>
              </w:rPr>
            </w:pPr>
            <w:r>
              <w:rPr>
                <w:rFonts w:cs="Arial"/>
                <w:kern w:val="2"/>
                <w:szCs w:val="18"/>
              </w:rPr>
              <w:t xml:space="preserve">List of participants required to acknowledge the ad hoc group data </w:t>
            </w:r>
            <w:r>
              <w:rPr>
                <w:lang w:eastAsia="zh-CN"/>
              </w:rPr>
              <w:t>communication</w:t>
            </w:r>
            <w:r>
              <w:rPr>
                <w:rFonts w:cs="Arial"/>
                <w:kern w:val="2"/>
                <w:szCs w:val="18"/>
              </w:rPr>
              <w:t xml:space="preserve"> before start of the data transmission</w:t>
            </w:r>
          </w:p>
        </w:tc>
      </w:tr>
      <w:tr w:rsidR="00C2503A" w:rsidRPr="00AB5FED" w14:paraId="653381CB"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5CFE4D" w14:textId="77777777" w:rsidR="00C2503A" w:rsidRDefault="00C2503A" w:rsidP="00F84EFB">
            <w:pPr>
              <w:pStyle w:val="TAL"/>
              <w:rPr>
                <w:lang w:val="en-US" w:eastAsia="zh-CN"/>
              </w:rPr>
            </w:pPr>
            <w:r>
              <w:t>Location information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94D26D" w14:textId="77777777" w:rsidR="00C2503A" w:rsidRDefault="00C2503A" w:rsidP="00F84EFB">
            <w:pPr>
              <w:pStyle w:val="TAL"/>
              <w:rPr>
                <w:lang w:val="en-US" w:eastAsia="zh-CN"/>
              </w:rPr>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595C38" w14:textId="77777777" w:rsidR="00C2503A" w:rsidRDefault="00C2503A" w:rsidP="00F84EFB">
            <w:pPr>
              <w:pStyle w:val="TAL"/>
              <w:rPr>
                <w:lang w:val="en-US" w:eastAsia="zh-CN"/>
              </w:rPr>
            </w:pPr>
            <w:r>
              <w:t xml:space="preserve">Location of the </w:t>
            </w:r>
            <w:r w:rsidRPr="002C7CB4">
              <w:t>of the MCData user sending data</w:t>
            </w:r>
            <w:r>
              <w:t xml:space="preserve">. </w:t>
            </w:r>
          </w:p>
        </w:tc>
      </w:tr>
      <w:tr w:rsidR="00C2503A" w:rsidRPr="00AB5FED" w14:paraId="59B5B42E"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074475" w14:textId="4B5147E0" w:rsidR="00C2503A" w:rsidRDefault="00C2503A" w:rsidP="00F84EFB">
            <w:pPr>
              <w:pStyle w:val="TAL"/>
            </w:pPr>
            <w:r>
              <w:t xml:space="preserve">Criteria for determining the participants </w:t>
            </w:r>
            <w:r>
              <w:rPr>
                <w:lang w:eastAsia="zh-CN"/>
              </w:rPr>
              <w:t>(see NOTE 5)</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D9EBB6" w14:textId="77777777" w:rsidR="00C2503A" w:rsidRDefault="00C2503A" w:rsidP="00F84EFB">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34693A" w14:textId="2E27F6E6" w:rsidR="00C2503A" w:rsidRDefault="00C2503A" w:rsidP="00F84EFB">
            <w:pPr>
              <w:pStyle w:val="TAL"/>
            </w:pPr>
            <w:r>
              <w:t xml:space="preserve">Carries the details of criteria or meaningful label identifying the criteria or the combination of both which will be used by the </w:t>
            </w:r>
            <w:r w:rsidRPr="00894C7F">
              <w:t>MCData server</w:t>
            </w:r>
            <w:r>
              <w:t xml:space="preserve"> for determining the participants e.g., it can be a location based criteria to invite partic</w:t>
            </w:r>
            <w:r w:rsidR="005A6E70">
              <w:t>i</w:t>
            </w:r>
            <w:r>
              <w:t>pants in a particular area</w:t>
            </w:r>
          </w:p>
        </w:tc>
      </w:tr>
      <w:tr w:rsidR="00C2503A" w:rsidRPr="00AB5FED" w14:paraId="3ADF9EF4"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CE27F2" w14:textId="77777777" w:rsidR="00C2503A" w:rsidRDefault="00C2503A" w:rsidP="00F84EFB">
            <w:pPr>
              <w:pStyle w:val="TAL"/>
            </w:pPr>
            <w:r>
              <w:rPr>
                <w:rFonts w:cs="Arial"/>
                <w:kern w:val="2"/>
                <w:szCs w:val="18"/>
              </w:rP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DF4395" w14:textId="77777777" w:rsidR="00C2503A" w:rsidRDefault="00C2503A" w:rsidP="00F84EFB">
            <w:pPr>
              <w:pStyle w:val="TAL"/>
            </w:pPr>
            <w:r>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308EB6" w14:textId="77777777" w:rsidR="00C2503A" w:rsidRDefault="00C2503A" w:rsidP="00F84EFB">
            <w:pPr>
              <w:pStyle w:val="TAL"/>
            </w:pPr>
            <w:r>
              <w:rPr>
                <w:rFonts w:cs="Arial"/>
                <w:kern w:val="2"/>
                <w:szCs w:val="18"/>
              </w:rPr>
              <w:t>Application priority level requested for this</w:t>
            </w:r>
            <w:r>
              <w:rPr>
                <w:rFonts w:cs="Arial"/>
                <w:kern w:val="2"/>
                <w:szCs w:val="18"/>
                <w:lang w:eastAsia="zh-CN"/>
              </w:rPr>
              <w:t xml:space="preserve"> ad hoc group </w:t>
            </w:r>
            <w:r>
              <w:rPr>
                <w:rFonts w:cs="Arial"/>
                <w:kern w:val="2"/>
                <w:szCs w:val="18"/>
              </w:rPr>
              <w:t xml:space="preserve">data </w:t>
            </w:r>
            <w:r>
              <w:rPr>
                <w:lang w:eastAsia="zh-CN"/>
              </w:rPr>
              <w:t>communication</w:t>
            </w:r>
          </w:p>
        </w:tc>
      </w:tr>
      <w:tr w:rsidR="00C2503A" w:rsidRPr="00AB5FED" w14:paraId="59E96DD4" w14:textId="77777777" w:rsidTr="001E6FCF">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E1D161" w14:textId="39792332" w:rsidR="00C2503A" w:rsidRDefault="00C2503A" w:rsidP="00F84EFB">
            <w:pPr>
              <w:pStyle w:val="TAN"/>
            </w:pPr>
            <w:r>
              <w:t>NOTE 1:</w:t>
            </w:r>
            <w:r>
              <w:tab/>
              <w:t xml:space="preserve">If this information element is not included, the </w:t>
            </w:r>
            <w:r w:rsidRPr="002C7CB4">
              <w:t>MCData</w:t>
            </w:r>
            <w:r>
              <w:t xml:space="preserve"> server assigns an </w:t>
            </w:r>
            <w:r w:rsidRPr="002C7CB4">
              <w:t>MCData</w:t>
            </w:r>
            <w:r w:rsidRPr="00AB5FED">
              <w:rPr>
                <w:rFonts w:hint="eastAsia"/>
                <w:lang w:eastAsia="zh-CN"/>
              </w:rPr>
              <w:t xml:space="preserve"> </w:t>
            </w:r>
            <w:r>
              <w:rPr>
                <w:lang w:eastAsia="zh-CN"/>
              </w:rPr>
              <w:t xml:space="preserve">ad hoc </w:t>
            </w:r>
            <w:r w:rsidRPr="00AB5FED">
              <w:rPr>
                <w:rFonts w:hint="eastAsia"/>
                <w:lang w:eastAsia="zh-CN"/>
              </w:rPr>
              <w:t>g</w:t>
            </w:r>
            <w:r w:rsidRPr="00AB5FED">
              <w:t>roup ID</w:t>
            </w:r>
            <w:r w:rsidDel="004B2FB9">
              <w:t xml:space="preserve"> </w:t>
            </w:r>
            <w:r>
              <w:t xml:space="preserve">to be used for the ad hoc group data communication. This information element is returned to the </w:t>
            </w:r>
            <w:r w:rsidRPr="002C7CB4">
              <w:t xml:space="preserve">MCData user </w:t>
            </w:r>
            <w:r>
              <w:t xml:space="preserve">who is </w:t>
            </w:r>
            <w:r w:rsidRPr="002C7CB4">
              <w:t xml:space="preserve">sending </w:t>
            </w:r>
            <w:r>
              <w:t xml:space="preserve">the </w:t>
            </w:r>
            <w:r w:rsidRPr="002C7CB4">
              <w:t>data</w:t>
            </w:r>
            <w:r>
              <w:t xml:space="preserve"> to use in the ad hoc group data communication.</w:t>
            </w:r>
            <w:r w:rsidR="005E413F" w:rsidRPr="005E413F">
              <w:t xml:space="preserve"> If the request follows an ad hoc group for emergency alert, then this element must be present.</w:t>
            </w:r>
          </w:p>
          <w:p w14:paraId="052A4ECF" w14:textId="77777777" w:rsidR="00C2503A" w:rsidRPr="007B7446" w:rsidRDefault="00C2503A" w:rsidP="00F84EFB">
            <w:pPr>
              <w:pStyle w:val="TAN"/>
            </w:pPr>
            <w:r w:rsidRPr="007B7446">
              <w:t>NOTE</w:t>
            </w:r>
            <w:r>
              <w:t> 2</w:t>
            </w:r>
            <w:r w:rsidRPr="007B7446">
              <w:t>:</w:t>
            </w:r>
            <w:r>
              <w:tab/>
              <w:t>This information element is present</w:t>
            </w:r>
            <w:r w:rsidRPr="007B7446">
              <w:t xml:space="preserve"> </w:t>
            </w:r>
            <w:r>
              <w:t xml:space="preserve">and set to true only if this ad hoc group </w:t>
            </w:r>
            <w:r>
              <w:rPr>
                <w:rFonts w:cs="Arial"/>
                <w:kern w:val="2"/>
                <w:szCs w:val="18"/>
              </w:rPr>
              <w:t xml:space="preserve">data </w:t>
            </w:r>
            <w:r>
              <w:rPr>
                <w:lang w:eastAsia="zh-CN"/>
              </w:rPr>
              <w:t>communication</w:t>
            </w:r>
            <w:r>
              <w:t xml:space="preserve"> is encrypted. </w:t>
            </w:r>
            <w:r w:rsidRPr="007702B1">
              <w:t>When the ad</w:t>
            </w:r>
            <w:r>
              <w:t> </w:t>
            </w:r>
            <w:r w:rsidRPr="007702B1">
              <w:t xml:space="preserve">hoc group </w:t>
            </w:r>
            <w:r>
              <w:rPr>
                <w:rFonts w:cs="Arial"/>
                <w:kern w:val="2"/>
                <w:szCs w:val="18"/>
              </w:rPr>
              <w:t xml:space="preserve">data </w:t>
            </w:r>
            <w:r>
              <w:rPr>
                <w:lang w:eastAsia="zh-CN"/>
              </w:rPr>
              <w:t>communication</w:t>
            </w:r>
            <w:r w:rsidRPr="007702B1">
              <w:t xml:space="preserve"> is initiated with participants provided by the initiator</w:t>
            </w:r>
            <w:r>
              <w:t xml:space="preserve"> this acts as an indicator that subsequent requests follow targeting the individual participants and carrying the relevant key material. If this information element is set to false or not present, then this ad hoc group </w:t>
            </w:r>
            <w:r>
              <w:rPr>
                <w:rFonts w:cs="Arial"/>
                <w:kern w:val="2"/>
                <w:szCs w:val="18"/>
              </w:rPr>
              <w:t xml:space="preserve">data </w:t>
            </w:r>
            <w:r>
              <w:rPr>
                <w:lang w:eastAsia="zh-CN"/>
              </w:rPr>
              <w:t>communication</w:t>
            </w:r>
            <w:r>
              <w:t xml:space="preserve"> is unencrypted.</w:t>
            </w:r>
          </w:p>
          <w:p w14:paraId="431E0323" w14:textId="77777777" w:rsidR="00C2503A" w:rsidRDefault="00C2503A" w:rsidP="00F84EFB">
            <w:pPr>
              <w:pStyle w:val="TAN"/>
            </w:pPr>
            <w:r w:rsidRPr="002D2654">
              <w:t>NOTE</w:t>
            </w:r>
            <w:r>
              <w:t> 3</w:t>
            </w:r>
            <w:r w:rsidRPr="002D2654">
              <w:t>:</w:t>
            </w:r>
            <w:r>
              <w:tab/>
            </w:r>
            <w:r>
              <w:rPr>
                <w:lang w:val="en-US"/>
              </w:rPr>
              <w:t xml:space="preserve">This element is included only when the </w:t>
            </w:r>
            <w:r>
              <w:rPr>
                <w:rFonts w:cs="Arial"/>
                <w:kern w:val="2"/>
                <w:szCs w:val="18"/>
              </w:rPr>
              <w:t xml:space="preserve">data </w:t>
            </w:r>
            <w:r>
              <w:rPr>
                <w:lang w:eastAsia="zh-CN"/>
              </w:rPr>
              <w:t>communication</w:t>
            </w:r>
            <w:r>
              <w:rPr>
                <w:lang w:val="en-US"/>
              </w:rPr>
              <w:t xml:space="preserve"> initiating client sends the list of participants.</w:t>
            </w:r>
          </w:p>
          <w:p w14:paraId="716B286F" w14:textId="77777777" w:rsidR="00C2503A" w:rsidRDefault="00C2503A" w:rsidP="00F84EFB">
            <w:pPr>
              <w:pStyle w:val="TAN"/>
            </w:pPr>
            <w:r>
              <w:t>NOTE 4:</w:t>
            </w:r>
            <w:r>
              <w:tab/>
              <w:t>If used, only one of these information elements is present.</w:t>
            </w:r>
          </w:p>
          <w:p w14:paraId="5FC1617B" w14:textId="77777777" w:rsidR="005E413F" w:rsidRDefault="00C2503A" w:rsidP="00463A12">
            <w:pPr>
              <w:pStyle w:val="TAN"/>
            </w:pPr>
            <w:r>
              <w:t>NOTE 5:</w:t>
            </w:r>
            <w:r>
              <w:tab/>
              <w:t>Only one of these information elements is present.</w:t>
            </w:r>
          </w:p>
          <w:p w14:paraId="36FB188B" w14:textId="18C59124" w:rsidR="001E6FCF" w:rsidRPr="002D2654" w:rsidRDefault="005E413F" w:rsidP="005E413F">
            <w:pPr>
              <w:pStyle w:val="TAN"/>
            </w:pPr>
            <w:r>
              <w:t>NOTE 6:</w:t>
            </w:r>
            <w:r w:rsidRPr="00F72A85">
              <w:t xml:space="preserve"> </w:t>
            </w:r>
            <w:r w:rsidRPr="00F72A85">
              <w:tab/>
            </w:r>
            <w:r w:rsidRPr="00AA45D1">
              <w:t>If the request follows an ad</w:t>
            </w:r>
            <w:r>
              <w:t> </w:t>
            </w:r>
            <w:r w:rsidRPr="00AA45D1">
              <w:t>hoc group for emergency alert, then this element</w:t>
            </w:r>
            <w:r>
              <w:t xml:space="preserve"> is not </w:t>
            </w:r>
            <w:r w:rsidRPr="00AA45D1">
              <w:t>present.</w:t>
            </w:r>
          </w:p>
        </w:tc>
      </w:tr>
    </w:tbl>
    <w:p w14:paraId="6B2735FB" w14:textId="77777777" w:rsidR="00C2503A" w:rsidRDefault="00C2503A" w:rsidP="00C2503A"/>
    <w:p w14:paraId="5A4EC176" w14:textId="77777777" w:rsidR="00C2503A" w:rsidRPr="00AB5FED" w:rsidRDefault="00C2503A" w:rsidP="00C2503A">
      <w:pPr>
        <w:pStyle w:val="Heading4"/>
      </w:pPr>
      <w:bookmarkStart w:id="870" w:name="_Toc122563385"/>
      <w:bookmarkStart w:id="871" w:name="_Toc193632454"/>
      <w:r>
        <w:t>7.17.</w:t>
      </w:r>
      <w:r w:rsidRPr="00AB5FED">
        <w:t>2.</w:t>
      </w:r>
      <w:r>
        <w:t>2</w:t>
      </w:r>
      <w:r w:rsidRPr="00AB5FED">
        <w:tab/>
      </w:r>
      <w:r>
        <w:t>Ad hoc g</w:t>
      </w:r>
      <w:r w:rsidRPr="00AB5FED">
        <w:t xml:space="preserve">roup </w:t>
      </w:r>
      <w:r>
        <w:rPr>
          <w:rFonts w:cs="Arial"/>
          <w:kern w:val="2"/>
          <w:szCs w:val="18"/>
        </w:rPr>
        <w:t xml:space="preserve">data session </w:t>
      </w:r>
      <w:r w:rsidRPr="00AB5FED">
        <w:t>request</w:t>
      </w:r>
      <w:r>
        <w:t xml:space="preserve"> return</w:t>
      </w:r>
      <w:r w:rsidRPr="00AB5FED">
        <w:rPr>
          <w:rFonts w:hint="eastAsia"/>
          <w:lang w:eastAsia="zh-CN"/>
        </w:rPr>
        <w:t xml:space="preserve"> </w:t>
      </w:r>
      <w:r w:rsidRPr="00AB5FED">
        <w:t>(</w:t>
      </w:r>
      <w:r w:rsidRPr="00894C7F">
        <w:t>MCData server</w:t>
      </w:r>
      <w:r w:rsidRPr="00AB5FED">
        <w:t xml:space="preserve"> – </w:t>
      </w:r>
      <w:r w:rsidRPr="00894C7F">
        <w:t>MCData client</w:t>
      </w:r>
      <w:r w:rsidRPr="00AB5FED">
        <w:t>)</w:t>
      </w:r>
      <w:bookmarkEnd w:id="870"/>
      <w:bookmarkEnd w:id="871"/>
    </w:p>
    <w:p w14:paraId="1A60BFA2" w14:textId="77777777" w:rsidR="00C2503A" w:rsidRDefault="00C2503A" w:rsidP="00C2503A">
      <w:r w:rsidRPr="00AB5FED">
        <w:t>Table </w:t>
      </w:r>
      <w:r>
        <w:t>7.17.</w:t>
      </w:r>
      <w:r w:rsidRPr="00AB5FED">
        <w:t>2.</w:t>
      </w:r>
      <w:r>
        <w:t>2</w:t>
      </w:r>
      <w:r w:rsidRPr="00AB5FED">
        <w:t xml:space="preserve">-1 describes the information flow </w:t>
      </w:r>
      <w:r>
        <w:t xml:space="preserve">ad hoc </w:t>
      </w:r>
      <w:r w:rsidRPr="00AB5FED">
        <w:t xml:space="preserve">group </w:t>
      </w:r>
      <w:r>
        <w:rPr>
          <w:rFonts w:cs="Arial"/>
          <w:kern w:val="2"/>
          <w:szCs w:val="18"/>
        </w:rPr>
        <w:t>data session</w:t>
      </w:r>
      <w:r w:rsidRPr="00AB5FED">
        <w:t xml:space="preserve"> request</w:t>
      </w:r>
      <w:r>
        <w:t xml:space="preserve"> return</w:t>
      </w:r>
      <w:r w:rsidRPr="00AB5FED">
        <w:t xml:space="preserve"> from the </w:t>
      </w:r>
      <w:r w:rsidRPr="00894C7F">
        <w:t>MCData server</w:t>
      </w:r>
      <w:r w:rsidRPr="00AB5FED">
        <w:t xml:space="preserve"> to the </w:t>
      </w:r>
      <w:r w:rsidRPr="00894C7F">
        <w:t>MCData client</w:t>
      </w:r>
      <w:r>
        <w:t>. This response could be intermediate response to provide the server assigned MCData ad hoc group ID.</w:t>
      </w:r>
    </w:p>
    <w:p w14:paraId="0CA475AF" w14:textId="77777777" w:rsidR="00C2503A" w:rsidRPr="00AB5FED" w:rsidRDefault="00C2503A" w:rsidP="00C2503A">
      <w:pPr>
        <w:pStyle w:val="TH"/>
      </w:pPr>
      <w:r>
        <w:t>Table 7.17.</w:t>
      </w:r>
      <w:r w:rsidRPr="00AB5FED">
        <w:t>2.</w:t>
      </w:r>
      <w:r>
        <w:t>2-1 Ad hoc g</w:t>
      </w:r>
      <w:r w:rsidRPr="00AB5FED">
        <w:t xml:space="preserve">roup </w:t>
      </w:r>
      <w:r>
        <w:t>data session request return</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2503A" w:rsidRPr="00AB5FED" w14:paraId="32C2B733"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436729" w14:textId="77777777" w:rsidR="00C2503A" w:rsidRPr="00AB5FED" w:rsidRDefault="00C2503A" w:rsidP="00F84EFB">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D9464A" w14:textId="77777777" w:rsidR="00C2503A" w:rsidRPr="00AB5FED" w:rsidRDefault="00C2503A" w:rsidP="00F84EFB">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6A8025" w14:textId="77777777" w:rsidR="00C2503A" w:rsidRPr="00AB5FED" w:rsidRDefault="00C2503A" w:rsidP="00F84EFB">
            <w:pPr>
              <w:pStyle w:val="TAH"/>
              <w:rPr>
                <w:lang w:eastAsia="ja-JP"/>
              </w:rPr>
            </w:pPr>
            <w:r w:rsidRPr="00AB5FED">
              <w:t>Description</w:t>
            </w:r>
          </w:p>
        </w:tc>
      </w:tr>
      <w:tr w:rsidR="00C2503A" w:rsidRPr="00AB5FED" w14:paraId="1C51D24A"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FAFC5C" w14:textId="77777777" w:rsidR="00C2503A" w:rsidRPr="00AB5FED" w:rsidRDefault="00C2503A" w:rsidP="00F84EFB">
            <w:pPr>
              <w:pStyle w:val="TAL"/>
              <w:rPr>
                <w:lang w:eastAsia="ja-JP"/>
              </w:rPr>
            </w:pPr>
            <w:r>
              <w:rPr>
                <w:rFonts w:hint="eastAsia"/>
                <w:lang w:eastAsia="zh-CN"/>
              </w:rPr>
              <w:t>MCData</w:t>
            </w:r>
            <w:r>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B057A6"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1F4975" w14:textId="77777777" w:rsidR="00C2503A" w:rsidRPr="00AB5FED" w:rsidRDefault="00C2503A" w:rsidP="00F84EFB">
            <w:pPr>
              <w:pStyle w:val="TAL"/>
              <w:rPr>
                <w:lang w:eastAsia="ja-JP"/>
              </w:rPr>
            </w:pPr>
            <w:r w:rsidRPr="002C7CB4">
              <w:t>The identity of the MCData user sending data</w:t>
            </w:r>
          </w:p>
        </w:tc>
      </w:tr>
      <w:tr w:rsidR="00C2503A" w:rsidRPr="00AB5FED" w14:paraId="43BA2EDB"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FD30FC" w14:textId="77777777" w:rsidR="00C2503A" w:rsidRPr="00AB5FED" w:rsidRDefault="00C2503A" w:rsidP="00F84EFB">
            <w:pPr>
              <w:pStyle w:val="TAL"/>
              <w:rPr>
                <w:lang w:eastAsia="ja-JP"/>
              </w:rPr>
            </w:pPr>
            <w:r>
              <w:rPr>
                <w:rFonts w:hint="eastAsia"/>
                <w:lang w:eastAsia="zh-CN"/>
              </w:rPr>
              <w:t>MCData ad</w:t>
            </w:r>
            <w:r>
              <w:rPr>
                <w:lang w:eastAsia="zh-CN"/>
              </w:rPr>
              <w:t> hoc</w:t>
            </w:r>
            <w:r w:rsidRPr="00AB5FED">
              <w:rPr>
                <w:rFonts w:hint="eastAsia"/>
                <w:lang w:eastAsia="zh-CN"/>
              </w:rPr>
              <w:t xml:space="preserve">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4CEDB1" w14:textId="77777777" w:rsidR="00C2503A" w:rsidRPr="00AB5FED" w:rsidRDefault="00C2503A" w:rsidP="00F84EFB">
            <w:pPr>
              <w:pStyle w:val="TAL"/>
              <w:rPr>
                <w:lang w:eastAsia="ja-JP"/>
              </w:rPr>
            </w:pPr>
            <w:r>
              <w:rPr>
                <w:lang w:eastAsia="ja-JP"/>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477758" w14:textId="69FC33AB" w:rsidR="00C2503A" w:rsidRPr="00AB5FED" w:rsidRDefault="00C2503A" w:rsidP="00F84EFB">
            <w:pPr>
              <w:pStyle w:val="TAL"/>
              <w:rPr>
                <w:lang w:eastAsia="ja-JP"/>
              </w:rPr>
            </w:pPr>
            <w:r w:rsidRPr="00AB5FED">
              <w:t xml:space="preserve">The </w:t>
            </w:r>
            <w:r>
              <w:rPr>
                <w:rFonts w:hint="eastAsia"/>
                <w:lang w:eastAsia="zh-CN"/>
              </w:rPr>
              <w:t>MCData group ID</w:t>
            </w:r>
            <w:r w:rsidRPr="00AB5FED">
              <w:rPr>
                <w:rFonts w:hint="eastAsia"/>
                <w:lang w:eastAsia="zh-CN"/>
              </w:rPr>
              <w:t xml:space="preserve"> </w:t>
            </w:r>
            <w:r>
              <w:rPr>
                <w:lang w:eastAsia="zh-CN"/>
              </w:rPr>
              <w:t xml:space="preserve">to be associated with the ad hoc group </w:t>
            </w:r>
            <w:r>
              <w:t xml:space="preserve">data </w:t>
            </w:r>
            <w:r>
              <w:rPr>
                <w:lang w:eastAsia="zh-CN"/>
              </w:rPr>
              <w:t xml:space="preserve">communication which is </w:t>
            </w:r>
            <w:r w:rsidR="005A6E70" w:rsidRPr="005A6E70">
              <w:rPr>
                <w:lang w:eastAsia="zh-CN"/>
              </w:rPr>
              <w:t xml:space="preserve">either provided by the group data session initiator or </w:t>
            </w:r>
            <w:r>
              <w:rPr>
                <w:lang w:eastAsia="zh-CN"/>
              </w:rPr>
              <w:t xml:space="preserve">assigned by the </w:t>
            </w:r>
            <w:r w:rsidRPr="00894C7F">
              <w:rPr>
                <w:lang w:eastAsia="zh-CN"/>
              </w:rPr>
              <w:t>MCData server</w:t>
            </w:r>
            <w:r>
              <w:rPr>
                <w:lang w:eastAsia="zh-CN"/>
              </w:rPr>
              <w:t>.</w:t>
            </w:r>
            <w:r w:rsidR="005A6E70">
              <w:rPr>
                <w:lang w:eastAsia="zh-CN"/>
              </w:rPr>
              <w:t xml:space="preserve"> </w:t>
            </w:r>
            <w:r>
              <w:rPr>
                <w:lang w:eastAsia="zh-CN"/>
              </w:rPr>
              <w:t>This information element shall be present if the authorization result is success.</w:t>
            </w:r>
          </w:p>
        </w:tc>
      </w:tr>
      <w:tr w:rsidR="00C2503A" w:rsidRPr="00AB5FED" w14:paraId="305F4594"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A450C3" w14:textId="77777777" w:rsidR="00C2503A" w:rsidRDefault="00C2503A" w:rsidP="00F84EFB">
            <w:pPr>
              <w:pStyle w:val="TAL"/>
              <w:rPr>
                <w:lang w:eastAsia="zh-CN"/>
              </w:rPr>
            </w:pPr>
            <w:r w:rsidRPr="00B864A4">
              <w:rPr>
                <w:rFonts w:cs="Arial"/>
                <w:kern w:val="2"/>
                <w:szCs w:val="18"/>
              </w:rPr>
              <w:t xml:space="preserve">Preconfigured </w:t>
            </w:r>
            <w:r>
              <w:rPr>
                <w:rFonts w:cs="Arial"/>
                <w:kern w:val="2"/>
                <w:szCs w:val="18"/>
              </w:rPr>
              <w:t xml:space="preserve">MCData </w:t>
            </w:r>
            <w:r w:rsidRPr="00B864A4">
              <w:rPr>
                <w:rFonts w:cs="Arial"/>
                <w:kern w:val="2"/>
                <w:szCs w:val="18"/>
              </w:rPr>
              <w:t xml:space="preserve">group </w:t>
            </w:r>
            <w:r>
              <w:rPr>
                <w:rFonts w:cs="Arial"/>
                <w:kern w:val="2"/>
                <w:szCs w:val="18"/>
              </w:rPr>
              <w:t>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BB3470" w14:textId="77777777" w:rsidR="00C2503A" w:rsidRDefault="00C2503A" w:rsidP="00F84EFB">
            <w:pPr>
              <w:pStyle w:val="TAL"/>
              <w:rPr>
                <w:lang w:eastAsia="ja-JP"/>
              </w:rPr>
            </w:pPr>
            <w:r w:rsidRPr="00B864A4">
              <w:rPr>
                <w:rFonts w:cs="Arial"/>
                <w:kern w:val="2"/>
                <w:szCs w:val="18"/>
              </w:rPr>
              <w:t xml:space="preserve">O </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D7803B" w14:textId="77777777" w:rsidR="00C2503A" w:rsidRPr="00AB5FED" w:rsidRDefault="00C2503A" w:rsidP="00F84EFB">
            <w:pPr>
              <w:pStyle w:val="TAL"/>
            </w:pPr>
            <w:r>
              <w:rPr>
                <w:rFonts w:cs="Arial"/>
                <w:kern w:val="2"/>
                <w:szCs w:val="18"/>
              </w:rPr>
              <w:t>G</w:t>
            </w:r>
            <w:r w:rsidRPr="00B864A4">
              <w:rPr>
                <w:rFonts w:cs="Arial"/>
                <w:kern w:val="2"/>
                <w:szCs w:val="18"/>
              </w:rPr>
              <w:t xml:space="preserve">roup identity whose configuration is to be applied </w:t>
            </w:r>
            <w:r>
              <w:rPr>
                <w:rFonts w:cs="Arial"/>
                <w:kern w:val="2"/>
                <w:szCs w:val="18"/>
              </w:rPr>
              <w:t>for this</w:t>
            </w:r>
            <w:r w:rsidRPr="00B864A4">
              <w:rPr>
                <w:rFonts w:cs="Arial"/>
                <w:kern w:val="2"/>
                <w:szCs w:val="18"/>
              </w:rPr>
              <w:t xml:space="preserve"> </w:t>
            </w:r>
            <w:r>
              <w:rPr>
                <w:rFonts w:cs="Arial"/>
                <w:kern w:val="2"/>
                <w:szCs w:val="18"/>
              </w:rPr>
              <w:t xml:space="preserve">ad hoc </w:t>
            </w:r>
            <w:r w:rsidRPr="00B864A4">
              <w:rPr>
                <w:rFonts w:cs="Arial"/>
                <w:kern w:val="2"/>
                <w:szCs w:val="18"/>
              </w:rPr>
              <w:t xml:space="preserve">group </w:t>
            </w:r>
            <w:r>
              <w:t xml:space="preserve">data </w:t>
            </w:r>
            <w:r>
              <w:rPr>
                <w:lang w:eastAsia="zh-CN"/>
              </w:rPr>
              <w:t>communication</w:t>
            </w:r>
            <w:r w:rsidRPr="00B864A4">
              <w:rPr>
                <w:rFonts w:cs="Arial"/>
                <w:kern w:val="2"/>
                <w:szCs w:val="18"/>
              </w:rPr>
              <w:t>.</w:t>
            </w:r>
          </w:p>
        </w:tc>
      </w:tr>
      <w:tr w:rsidR="00C2503A" w:rsidRPr="00AB5FED" w14:paraId="4AE2AFEB"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FD190E" w14:textId="77777777" w:rsidR="00C2503A" w:rsidRPr="006A22D6" w:rsidRDefault="00C2503A" w:rsidP="00F84EFB">
            <w:pPr>
              <w:pStyle w:val="TAL"/>
              <w:rPr>
                <w:lang w:eastAsia="zh-CN"/>
              </w:rPr>
            </w:pPr>
            <w:r>
              <w:rPr>
                <w:lang w:eastAsia="zh-CN"/>
              </w:rPr>
              <w:t>Authorization 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B70334" w14:textId="77777777" w:rsidR="00C2503A" w:rsidRPr="00D44D45" w:rsidRDefault="00C2503A" w:rsidP="00F84EFB">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02C8EC" w14:textId="77777777" w:rsidR="00C2503A" w:rsidRPr="00D44D45" w:rsidRDefault="00C2503A" w:rsidP="00F84EFB">
            <w:pPr>
              <w:pStyle w:val="TAL"/>
            </w:pPr>
            <w:r>
              <w:t>Indicate if authorization is success or failure</w:t>
            </w:r>
          </w:p>
        </w:tc>
      </w:tr>
    </w:tbl>
    <w:p w14:paraId="7583AE53" w14:textId="77777777" w:rsidR="00C2503A" w:rsidRPr="00AB5FED" w:rsidRDefault="00C2503A" w:rsidP="00C2503A"/>
    <w:p w14:paraId="57C38BD4" w14:textId="77777777" w:rsidR="00C2503A" w:rsidRPr="00AB5FED" w:rsidRDefault="00C2503A" w:rsidP="00C2503A">
      <w:pPr>
        <w:pStyle w:val="Heading4"/>
      </w:pPr>
      <w:bookmarkStart w:id="872" w:name="_Toc122563386"/>
      <w:bookmarkStart w:id="873" w:name="_Toc193632455"/>
      <w:r>
        <w:t>7.17.</w:t>
      </w:r>
      <w:r w:rsidRPr="00AB5FED">
        <w:t>2.</w:t>
      </w:r>
      <w:r>
        <w:t>3</w:t>
      </w:r>
      <w:r w:rsidRPr="00AB5FED">
        <w:tab/>
      </w:r>
      <w:r>
        <w:t>Ad hoc g</w:t>
      </w:r>
      <w:r w:rsidRPr="00AB5FED">
        <w:t xml:space="preserve">roup </w:t>
      </w:r>
      <w:r>
        <w:t>data session</w:t>
      </w:r>
      <w:r w:rsidRPr="00AB5FED">
        <w:t xml:space="preserve"> request</w:t>
      </w:r>
      <w:r w:rsidRPr="00AB5FED">
        <w:rPr>
          <w:rFonts w:hint="eastAsia"/>
          <w:lang w:eastAsia="zh-CN"/>
        </w:rPr>
        <w:t xml:space="preserve"> </w:t>
      </w:r>
      <w:r w:rsidRPr="00AB5FED">
        <w:t>(</w:t>
      </w:r>
      <w:r w:rsidRPr="00894C7F">
        <w:t>MCData server</w:t>
      </w:r>
      <w:r w:rsidRPr="00AB5FED">
        <w:t xml:space="preserve"> – </w:t>
      </w:r>
      <w:r w:rsidRPr="00894C7F">
        <w:t>MCData server</w:t>
      </w:r>
      <w:r w:rsidRPr="00AB5FED">
        <w:t>)</w:t>
      </w:r>
      <w:bookmarkEnd w:id="872"/>
      <w:bookmarkEnd w:id="873"/>
    </w:p>
    <w:p w14:paraId="03D83097" w14:textId="77777777" w:rsidR="00C2503A" w:rsidRPr="00AB5FED" w:rsidRDefault="00C2503A" w:rsidP="00C2503A">
      <w:r w:rsidRPr="00AB5FED">
        <w:t>Table </w:t>
      </w:r>
      <w:r>
        <w:t>7.17.</w:t>
      </w:r>
      <w:r w:rsidRPr="00AB5FED">
        <w:t>2.</w:t>
      </w:r>
      <w:r>
        <w:t>3</w:t>
      </w:r>
      <w:r w:rsidRPr="00AB5FED">
        <w:t xml:space="preserve">-1 describes the information flow </w:t>
      </w:r>
      <w:r>
        <w:t xml:space="preserve">ad hoc </w:t>
      </w:r>
      <w:r w:rsidRPr="00AB5FED">
        <w:t xml:space="preserve">group </w:t>
      </w:r>
      <w:r>
        <w:t>data session</w:t>
      </w:r>
      <w:r w:rsidRPr="00AB5FED">
        <w:t xml:space="preserve"> request between the </w:t>
      </w:r>
      <w:r w:rsidRPr="00894C7F">
        <w:t>MCData server</w:t>
      </w:r>
      <w:r w:rsidRPr="00AB5FED">
        <w:t>s.</w:t>
      </w:r>
    </w:p>
    <w:p w14:paraId="17CCCBE7" w14:textId="77777777" w:rsidR="00C2503A" w:rsidRPr="00AB5FED" w:rsidRDefault="00C2503A" w:rsidP="00C2503A">
      <w:pPr>
        <w:pStyle w:val="TH"/>
      </w:pPr>
      <w:r w:rsidRPr="00AB5FED">
        <w:t>Table </w:t>
      </w:r>
      <w:r>
        <w:t>7.17.</w:t>
      </w:r>
      <w:r w:rsidRPr="00AB5FED">
        <w:t>2.</w:t>
      </w:r>
      <w:r>
        <w:t>3</w:t>
      </w:r>
      <w:r w:rsidRPr="00AB5FED">
        <w:t xml:space="preserve">-1 </w:t>
      </w:r>
      <w:r>
        <w:t>Ad hoc g</w:t>
      </w:r>
      <w:r w:rsidRPr="00AB5FED">
        <w:t xml:space="preserve">roup </w:t>
      </w:r>
      <w:r>
        <w:t>data session</w:t>
      </w:r>
      <w:r w:rsidRPr="00AB5FED">
        <w:t xml:space="preserv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2503A" w:rsidRPr="00AB5FED" w14:paraId="3C13C35D"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B7157E" w14:textId="77777777" w:rsidR="00C2503A" w:rsidRPr="00AB5FED" w:rsidRDefault="00C2503A" w:rsidP="00F84EFB">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C03B91" w14:textId="77777777" w:rsidR="00C2503A" w:rsidRPr="00AB5FED" w:rsidRDefault="00C2503A" w:rsidP="00F84EFB">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BA1DBD" w14:textId="77777777" w:rsidR="00C2503A" w:rsidRPr="00AB5FED" w:rsidRDefault="00C2503A" w:rsidP="00F84EFB">
            <w:pPr>
              <w:pStyle w:val="TAH"/>
              <w:rPr>
                <w:lang w:eastAsia="ja-JP"/>
              </w:rPr>
            </w:pPr>
            <w:r w:rsidRPr="00AB5FED">
              <w:t>Description</w:t>
            </w:r>
          </w:p>
        </w:tc>
      </w:tr>
      <w:tr w:rsidR="00C2503A" w:rsidRPr="00AB5FED" w14:paraId="54AD9F76"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3A893F" w14:textId="77777777" w:rsidR="00C2503A" w:rsidRPr="00AB5FED" w:rsidRDefault="00C2503A" w:rsidP="00F84EFB">
            <w:pPr>
              <w:pStyle w:val="TAL"/>
              <w:rPr>
                <w:lang w:eastAsia="ja-JP"/>
              </w:rPr>
            </w:pPr>
            <w:r>
              <w:rPr>
                <w:rFonts w:hint="eastAsia"/>
                <w:lang w:eastAsia="zh-CN"/>
              </w:rPr>
              <w:t>MCData</w:t>
            </w:r>
            <w:r>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B01426"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01BC9C" w14:textId="77777777" w:rsidR="00C2503A" w:rsidRPr="00AB5FED" w:rsidRDefault="00C2503A" w:rsidP="00F84EFB">
            <w:pPr>
              <w:pStyle w:val="TAL"/>
              <w:rPr>
                <w:lang w:eastAsia="zh-CN"/>
              </w:rPr>
            </w:pPr>
            <w:r w:rsidRPr="002C7CB4">
              <w:t>The identity of the MCData user sending data</w:t>
            </w:r>
          </w:p>
        </w:tc>
      </w:tr>
      <w:tr w:rsidR="00C2503A" w:rsidRPr="00AB5FED" w14:paraId="0C35FA87"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CB5633" w14:textId="77777777" w:rsidR="00C2503A" w:rsidRPr="00AB5FED" w:rsidRDefault="00C2503A" w:rsidP="00F84EFB">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B69E52" w14:textId="77777777" w:rsidR="00C2503A" w:rsidRPr="00AB5FED" w:rsidRDefault="00C2503A" w:rsidP="00F84EFB">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E487AE" w14:textId="77777777" w:rsidR="00C2503A" w:rsidRPr="00AB5FED" w:rsidRDefault="00C2503A" w:rsidP="00F84EFB">
            <w:pPr>
              <w:pStyle w:val="TAL"/>
            </w:pPr>
            <w:r>
              <w:t>The associated functional alias of the MCData user sending data.</w:t>
            </w:r>
          </w:p>
        </w:tc>
      </w:tr>
      <w:tr w:rsidR="00C2503A" w:rsidRPr="00AB5FED" w14:paraId="6A0CCF7C"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D8B821" w14:textId="77777777" w:rsidR="00C2503A" w:rsidRPr="00AB5FED" w:rsidRDefault="00C2503A" w:rsidP="00F84EFB">
            <w:pPr>
              <w:pStyle w:val="TAL"/>
              <w:rPr>
                <w:lang w:eastAsia="ja-JP"/>
              </w:rPr>
            </w:pPr>
            <w:r>
              <w:rPr>
                <w:rFonts w:hint="eastAsia"/>
                <w:lang w:eastAsia="zh-CN"/>
              </w:rPr>
              <w:t>MCData ad</w:t>
            </w:r>
            <w:r>
              <w:rPr>
                <w:lang w:eastAsia="zh-CN"/>
              </w:rPr>
              <w:t xml:space="preserve">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1C8E79"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92928C" w14:textId="77777777" w:rsidR="00C2503A" w:rsidRPr="00AB5FED" w:rsidRDefault="00C2503A" w:rsidP="00F84EFB">
            <w:pPr>
              <w:pStyle w:val="TAL"/>
              <w:rPr>
                <w:lang w:eastAsia="ja-JP"/>
              </w:rPr>
            </w:pPr>
            <w:r w:rsidRPr="00AB5FED">
              <w:t xml:space="preserve">The </w:t>
            </w:r>
            <w:r>
              <w:rPr>
                <w:rFonts w:hint="eastAsia"/>
                <w:lang w:eastAsia="zh-CN"/>
              </w:rPr>
              <w:t>MCData group ID</w:t>
            </w:r>
            <w:r w:rsidRPr="00AB5FED">
              <w:rPr>
                <w:rFonts w:hint="eastAsia"/>
                <w:lang w:eastAsia="zh-CN"/>
              </w:rPr>
              <w:t xml:space="preserve"> </w:t>
            </w:r>
            <w:r>
              <w:rPr>
                <w:lang w:eastAsia="zh-CN"/>
              </w:rPr>
              <w:t>to be associated with the ad hoc group data communication</w:t>
            </w:r>
          </w:p>
        </w:tc>
      </w:tr>
      <w:tr w:rsidR="00C2503A" w:rsidRPr="00AB5FED" w14:paraId="666486B6"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80C4F5" w14:textId="77777777" w:rsidR="00C2503A" w:rsidRDefault="00C2503A" w:rsidP="00F84EFB">
            <w:pPr>
              <w:pStyle w:val="TAL"/>
              <w:rPr>
                <w:lang w:eastAsia="zh-CN"/>
              </w:rPr>
            </w:pPr>
            <w:r>
              <w:rPr>
                <w:lang w:eastAsia="zh-CN"/>
              </w:rPr>
              <w:t>MCData ID list</w:t>
            </w:r>
          </w:p>
          <w:p w14:paraId="4F10969D" w14:textId="77777777" w:rsidR="00C2503A" w:rsidRPr="00AB5FED" w:rsidRDefault="00C2503A" w:rsidP="00F84EFB">
            <w:pPr>
              <w:pStyle w:val="TAL"/>
              <w:rPr>
                <w:lang w:eastAsia="zh-CN"/>
              </w:rPr>
            </w:pPr>
            <w:r>
              <w:t>(see NOTE 1, NOTE 3)</w:t>
            </w:r>
            <w:r>
              <w:rPr>
                <w:lang w:eastAsia="zh-CN"/>
              </w:rPr>
              <w:t xml:space="preserve">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6ED3EF" w14:textId="77777777" w:rsidR="00C2503A" w:rsidRPr="00AB5FED" w:rsidRDefault="00C2503A" w:rsidP="00F84EFB">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C55BEE" w14:textId="77777777" w:rsidR="00C2503A" w:rsidRPr="00AB5FED" w:rsidRDefault="00C2503A" w:rsidP="00F84EFB">
            <w:pPr>
              <w:pStyle w:val="TAL"/>
            </w:pPr>
            <w:r>
              <w:t xml:space="preserve">MCData IDs of the participants being invited for the ad hoc group </w:t>
            </w:r>
            <w:r>
              <w:rPr>
                <w:lang w:eastAsia="zh-CN"/>
              </w:rPr>
              <w:t>data communication</w:t>
            </w:r>
          </w:p>
        </w:tc>
      </w:tr>
      <w:tr w:rsidR="00C2503A" w:rsidRPr="00AB5FED" w14:paraId="1E473592"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90D85F" w14:textId="77777777" w:rsidR="00C2503A" w:rsidRPr="00AB5FED" w:rsidRDefault="00C2503A" w:rsidP="00F84EFB">
            <w:pPr>
              <w:pStyle w:val="TAL"/>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C98FB4" w14:textId="77777777" w:rsidR="00C2503A" w:rsidRPr="00AB5FED" w:rsidRDefault="00C2503A" w:rsidP="00F84EFB">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9AA20A" w14:textId="77777777" w:rsidR="00C2503A" w:rsidRPr="00AB5FED" w:rsidRDefault="00C2503A" w:rsidP="00F84EFB">
            <w:pPr>
              <w:pStyle w:val="TAL"/>
            </w:pPr>
            <w:r w:rsidRPr="00AB5FED">
              <w:t xml:space="preserve">Media parameters of </w:t>
            </w:r>
            <w:r w:rsidRPr="00894C7F">
              <w:t>MCData server</w:t>
            </w:r>
          </w:p>
        </w:tc>
      </w:tr>
      <w:tr w:rsidR="00C2503A" w:rsidRPr="00AB5FED" w14:paraId="4F80D4E7"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DEF702" w14:textId="77777777" w:rsidR="00C2503A" w:rsidRDefault="00C2503A" w:rsidP="00F84EFB">
            <w:pPr>
              <w:pStyle w:val="TAL"/>
              <w:rPr>
                <w:lang w:eastAsia="zh-CN"/>
              </w:rPr>
            </w:pPr>
            <w:r w:rsidRPr="00143F70">
              <w:rPr>
                <w:rFonts w:hint="eastAsia"/>
                <w:lang w:eastAsia="zh-CN"/>
              </w:rPr>
              <w:t>Broadcast indicator</w:t>
            </w:r>
          </w:p>
          <w:p w14:paraId="00B6E0D2" w14:textId="77777777" w:rsidR="00C2503A" w:rsidRPr="00AB5FED" w:rsidRDefault="00C2503A" w:rsidP="00F84EFB">
            <w:pPr>
              <w:pStyle w:val="TAL"/>
              <w:rPr>
                <w:lang w:eastAsia="zh-CN"/>
              </w:rPr>
            </w:pPr>
            <w:r>
              <w:rPr>
                <w:lang w:eastAsia="zh-CN"/>
              </w:rPr>
              <w:t>(see NOTE 2)</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DB8AA5" w14:textId="77777777" w:rsidR="00C2503A" w:rsidRPr="00AB5FED" w:rsidRDefault="00C2503A" w:rsidP="00F84EFB">
            <w:pPr>
              <w:pStyle w:val="TAL"/>
            </w:pPr>
            <w:r w:rsidRPr="00143F70">
              <w:rPr>
                <w:rFonts w:hint="eastAsia"/>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6291D1" w14:textId="77777777" w:rsidR="00C2503A" w:rsidRPr="00AB5FED" w:rsidRDefault="00C2503A" w:rsidP="00F84EFB">
            <w:pPr>
              <w:pStyle w:val="TAL"/>
            </w:pPr>
            <w:r w:rsidRPr="00143F70">
              <w:rPr>
                <w:rFonts w:hint="eastAsia"/>
                <w:lang w:eastAsia="zh-CN"/>
              </w:rPr>
              <w:t xml:space="preserve">Indicates that the </w:t>
            </w:r>
            <w:r>
              <w:rPr>
                <w:lang w:eastAsia="zh-CN"/>
              </w:rPr>
              <w:t xml:space="preserve">ad hoc </w:t>
            </w:r>
            <w:r w:rsidRPr="00143F70">
              <w:rPr>
                <w:rFonts w:hint="eastAsia"/>
                <w:lang w:eastAsia="zh-CN"/>
              </w:rPr>
              <w:t xml:space="preserve">group </w:t>
            </w:r>
            <w:r>
              <w:rPr>
                <w:lang w:eastAsia="zh-CN"/>
              </w:rPr>
              <w:t>data communication</w:t>
            </w:r>
            <w:r w:rsidRPr="00143F70">
              <w:rPr>
                <w:rFonts w:hint="eastAsia"/>
                <w:lang w:eastAsia="zh-CN"/>
              </w:rPr>
              <w:t xml:space="preserve"> request is for a broadcast </w:t>
            </w:r>
            <w:r>
              <w:rPr>
                <w:lang w:eastAsia="zh-CN"/>
              </w:rPr>
              <w:t xml:space="preserve">ad hoc </w:t>
            </w:r>
            <w:r w:rsidRPr="00143F70">
              <w:rPr>
                <w:rFonts w:hint="eastAsia"/>
                <w:lang w:eastAsia="zh-CN"/>
              </w:rPr>
              <w:t xml:space="preserve">group </w:t>
            </w:r>
            <w:r>
              <w:rPr>
                <w:lang w:eastAsia="zh-CN"/>
              </w:rPr>
              <w:t>data communication</w:t>
            </w:r>
          </w:p>
        </w:tc>
      </w:tr>
      <w:tr w:rsidR="00C2503A" w:rsidRPr="00AB5FED" w14:paraId="3202C910"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748892" w14:textId="77777777" w:rsidR="00C2503A" w:rsidRPr="00143F70" w:rsidRDefault="00C2503A" w:rsidP="00F84EFB">
            <w:pPr>
              <w:pStyle w:val="TAL"/>
              <w:rPr>
                <w:lang w:eastAsia="zh-CN"/>
              </w:rPr>
            </w:pPr>
            <w:r>
              <w:rPr>
                <w:lang w:eastAsia="zh-CN"/>
              </w:rPr>
              <w:t>Imminent peril indicator (see NOTE 2)</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A81D09" w14:textId="77777777" w:rsidR="00C2503A" w:rsidRPr="00143F70" w:rsidRDefault="00C2503A" w:rsidP="00F84EFB">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6EAD7F" w14:textId="77777777" w:rsidR="00C2503A" w:rsidRPr="00143F70" w:rsidRDefault="00C2503A" w:rsidP="00F84EFB">
            <w:pPr>
              <w:pStyle w:val="TAL"/>
              <w:rPr>
                <w:lang w:eastAsia="zh-CN"/>
              </w:rPr>
            </w:pPr>
            <w:r>
              <w:rPr>
                <w:lang w:eastAsia="zh-CN"/>
              </w:rPr>
              <w:t>Indicates that the ad hoc group data communication request is for ad hoc group imminent peril data communication</w:t>
            </w:r>
          </w:p>
        </w:tc>
      </w:tr>
      <w:tr w:rsidR="00C2503A" w:rsidRPr="00AB5FED" w14:paraId="3B740473"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E84241" w14:textId="77777777" w:rsidR="00C2503A" w:rsidRPr="00143F70" w:rsidRDefault="00C2503A" w:rsidP="00F84EFB">
            <w:pPr>
              <w:pStyle w:val="TAL"/>
              <w:rPr>
                <w:lang w:eastAsia="zh-CN"/>
              </w:rPr>
            </w:pPr>
            <w:r>
              <w:rPr>
                <w:lang w:eastAsia="zh-CN"/>
              </w:rPr>
              <w:t>Emergency Indicator (see NOTE 2)</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42907A" w14:textId="77777777" w:rsidR="00C2503A" w:rsidRPr="00143F70" w:rsidRDefault="00C2503A" w:rsidP="00F84EFB">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AD827F" w14:textId="77777777" w:rsidR="00C2503A" w:rsidRPr="00143F70" w:rsidRDefault="00C2503A" w:rsidP="00F84EFB">
            <w:pPr>
              <w:pStyle w:val="TAL"/>
              <w:rPr>
                <w:lang w:eastAsia="zh-CN"/>
              </w:rPr>
            </w:pPr>
            <w:r w:rsidRPr="00B11575">
              <w:rPr>
                <w:lang w:eastAsia="zh-CN"/>
              </w:rPr>
              <w:t>Indicates that the ad</w:t>
            </w:r>
            <w:r>
              <w:rPr>
                <w:lang w:eastAsia="zh-CN"/>
              </w:rPr>
              <w:t> </w:t>
            </w:r>
            <w:r w:rsidRPr="00B11575">
              <w:rPr>
                <w:lang w:eastAsia="zh-CN"/>
              </w:rPr>
              <w:t xml:space="preserve">hoc group </w:t>
            </w:r>
            <w:r>
              <w:rPr>
                <w:lang w:eastAsia="zh-CN"/>
              </w:rPr>
              <w:t>data communication</w:t>
            </w:r>
            <w:r w:rsidRPr="00B11575">
              <w:rPr>
                <w:lang w:eastAsia="zh-CN"/>
              </w:rPr>
              <w:t xml:space="preserve"> request is </w:t>
            </w:r>
            <w:r>
              <w:rPr>
                <w:lang w:eastAsia="zh-CN"/>
              </w:rPr>
              <w:t>for ad hoc group</w:t>
            </w:r>
            <w:r w:rsidRPr="00B11575">
              <w:rPr>
                <w:lang w:eastAsia="zh-CN"/>
              </w:rPr>
              <w:t xml:space="preserve"> emergency </w:t>
            </w:r>
            <w:r>
              <w:rPr>
                <w:lang w:eastAsia="zh-CN"/>
              </w:rPr>
              <w:t>data communication</w:t>
            </w:r>
          </w:p>
        </w:tc>
      </w:tr>
      <w:tr w:rsidR="00C2503A" w:rsidRPr="00AB5FED" w14:paraId="2C5B71CF"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DB8019" w14:textId="77777777" w:rsidR="00C2503A" w:rsidRDefault="00C2503A" w:rsidP="00F84EFB">
            <w:pPr>
              <w:pStyle w:val="TAL"/>
              <w:rPr>
                <w:lang w:eastAsia="zh-CN"/>
              </w:rPr>
            </w:pPr>
            <w:r w:rsidRPr="00B864A4">
              <w:rPr>
                <w:rFonts w:cs="Arial"/>
                <w:kern w:val="2"/>
                <w:szCs w:val="18"/>
              </w:rPr>
              <w:t xml:space="preserve">Preconfigured </w:t>
            </w:r>
            <w:r>
              <w:rPr>
                <w:rFonts w:cs="Arial"/>
                <w:kern w:val="2"/>
                <w:szCs w:val="18"/>
              </w:rPr>
              <w:t>MCData</w:t>
            </w:r>
            <w:r w:rsidRPr="00B864A4">
              <w:rPr>
                <w:rFonts w:cs="Arial"/>
                <w:kern w:val="2"/>
                <w:szCs w:val="18"/>
              </w:rPr>
              <w:t xml:space="preserve"> group </w:t>
            </w:r>
            <w:r>
              <w:rPr>
                <w:rFonts w:cs="Arial"/>
                <w:kern w:val="2"/>
                <w:szCs w:val="18"/>
              </w:rPr>
              <w:t>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CE347F" w14:textId="77777777" w:rsidR="00C2503A" w:rsidRDefault="00C2503A" w:rsidP="00F84EFB">
            <w:pPr>
              <w:pStyle w:val="TAL"/>
              <w:rPr>
                <w:lang w:eastAsia="zh-CN"/>
              </w:rPr>
            </w:pPr>
            <w:r w:rsidRPr="00B864A4">
              <w:rPr>
                <w:rFonts w:cs="Arial"/>
                <w:kern w:val="2"/>
                <w:szCs w:val="18"/>
              </w:rPr>
              <w:t xml:space="preserve">O </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C0B7E3" w14:textId="77777777" w:rsidR="00C2503A" w:rsidRPr="00B11575" w:rsidRDefault="00C2503A" w:rsidP="00F84EFB">
            <w:pPr>
              <w:pStyle w:val="TAL"/>
              <w:rPr>
                <w:lang w:eastAsia="zh-CN"/>
              </w:rPr>
            </w:pPr>
            <w:r>
              <w:rPr>
                <w:rFonts w:cs="Arial"/>
                <w:kern w:val="2"/>
                <w:szCs w:val="18"/>
              </w:rPr>
              <w:t>G</w:t>
            </w:r>
            <w:r w:rsidRPr="00B864A4">
              <w:rPr>
                <w:rFonts w:cs="Arial"/>
                <w:kern w:val="2"/>
                <w:szCs w:val="18"/>
              </w:rPr>
              <w:t xml:space="preserve">roup identity whose configuration is to be applied </w:t>
            </w:r>
            <w:r>
              <w:rPr>
                <w:rFonts w:cs="Arial"/>
                <w:kern w:val="2"/>
                <w:szCs w:val="18"/>
              </w:rPr>
              <w:t>for this</w:t>
            </w:r>
            <w:r w:rsidRPr="00B864A4">
              <w:rPr>
                <w:rFonts w:cs="Arial"/>
                <w:kern w:val="2"/>
                <w:szCs w:val="18"/>
              </w:rPr>
              <w:t xml:space="preserve"> </w:t>
            </w:r>
            <w:r>
              <w:rPr>
                <w:rFonts w:cs="Arial"/>
                <w:kern w:val="2"/>
                <w:szCs w:val="18"/>
              </w:rPr>
              <w:t xml:space="preserve">ad hoc </w:t>
            </w:r>
            <w:r w:rsidRPr="00B864A4">
              <w:rPr>
                <w:rFonts w:cs="Arial"/>
                <w:kern w:val="2"/>
                <w:szCs w:val="18"/>
              </w:rPr>
              <w:t xml:space="preserve">group </w:t>
            </w:r>
            <w:r>
              <w:rPr>
                <w:lang w:eastAsia="zh-CN"/>
              </w:rPr>
              <w:t>data communication</w:t>
            </w:r>
            <w:r w:rsidRPr="00B864A4">
              <w:rPr>
                <w:rFonts w:cs="Arial"/>
                <w:kern w:val="2"/>
                <w:szCs w:val="18"/>
              </w:rPr>
              <w:t>.</w:t>
            </w:r>
          </w:p>
        </w:tc>
      </w:tr>
      <w:tr w:rsidR="00C2503A" w:rsidRPr="00AB5FED" w14:paraId="36A25372"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29CCDE" w14:textId="77777777" w:rsidR="00C2503A" w:rsidRDefault="00C2503A" w:rsidP="00F84EFB">
            <w:pPr>
              <w:pStyle w:val="TAL"/>
              <w:rPr>
                <w:rFonts w:cs="Arial"/>
                <w:kern w:val="2"/>
                <w:szCs w:val="18"/>
              </w:rPr>
            </w:pPr>
            <w:r>
              <w:t xml:space="preserve">Criteria for determining the participants </w:t>
            </w:r>
            <w:r>
              <w:rPr>
                <w:lang w:eastAsia="zh-CN"/>
              </w:rPr>
              <w:t>(see NOTE 3)</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A5431B" w14:textId="77777777" w:rsidR="00C2503A" w:rsidRDefault="00C2503A" w:rsidP="00F84EFB">
            <w:pPr>
              <w:pStyle w:val="TAL"/>
              <w:rPr>
                <w:lang w:val="en-US" w:eastAsia="zh-CN"/>
              </w:rPr>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0C3035" w14:textId="0E509795" w:rsidR="00C2503A" w:rsidRPr="004C59A3" w:rsidRDefault="00C2503A" w:rsidP="00F84EFB">
            <w:pPr>
              <w:pStyle w:val="TAL"/>
              <w:rPr>
                <w:lang w:val="en-US" w:eastAsia="zh-CN"/>
              </w:rPr>
            </w:pPr>
            <w:r>
              <w:t xml:space="preserve">Carries the details of criteria or meaningful label identifying the criteria or the combination of both which will be used by the </w:t>
            </w:r>
            <w:r w:rsidRPr="00894C7F">
              <w:t>MCData server</w:t>
            </w:r>
            <w:r>
              <w:t xml:space="preserve"> for determining the participants e.g., it can be a location based criteria to invite partic</w:t>
            </w:r>
            <w:r w:rsidR="00D25E69">
              <w:t>i</w:t>
            </w:r>
            <w:r>
              <w:t>pants in a particular area</w:t>
            </w:r>
          </w:p>
        </w:tc>
      </w:tr>
      <w:tr w:rsidR="00C2503A" w:rsidRPr="00AB5FED" w14:paraId="19BEA038"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680F5D" w14:textId="77777777" w:rsidR="00C2503A" w:rsidRPr="00B864A4" w:rsidRDefault="00C2503A" w:rsidP="00F84EFB">
            <w:pPr>
              <w:pStyle w:val="TAL"/>
              <w:rPr>
                <w:rFonts w:cs="Arial"/>
                <w:kern w:val="2"/>
                <w:szCs w:val="18"/>
              </w:rPr>
            </w:pPr>
            <w:r>
              <w:rPr>
                <w:rFonts w:cs="Arial"/>
                <w:kern w:val="2"/>
                <w:szCs w:val="18"/>
              </w:rP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221930" w14:textId="77777777" w:rsidR="00C2503A" w:rsidRPr="00B864A4" w:rsidRDefault="00C2503A" w:rsidP="00F84EFB">
            <w:pPr>
              <w:pStyle w:val="TAL"/>
              <w:rPr>
                <w:rFonts w:cs="Arial"/>
                <w:kern w:val="2"/>
                <w:szCs w:val="18"/>
              </w:rPr>
            </w:pPr>
            <w:r>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2CF4F8" w14:textId="77777777" w:rsidR="00C2503A" w:rsidRDefault="00C2503A" w:rsidP="00F84EFB">
            <w:pPr>
              <w:pStyle w:val="TAL"/>
              <w:rPr>
                <w:rFonts w:cs="Arial"/>
                <w:kern w:val="2"/>
                <w:szCs w:val="18"/>
              </w:rPr>
            </w:pPr>
            <w:r>
              <w:rPr>
                <w:rFonts w:cs="Arial"/>
                <w:kern w:val="2"/>
                <w:szCs w:val="18"/>
              </w:rPr>
              <w:t>Application priority level requested for this</w:t>
            </w:r>
            <w:r>
              <w:rPr>
                <w:rFonts w:cs="Arial"/>
                <w:kern w:val="2"/>
                <w:szCs w:val="18"/>
                <w:lang w:eastAsia="zh-CN"/>
              </w:rPr>
              <w:t xml:space="preserve"> group </w:t>
            </w:r>
            <w:r>
              <w:rPr>
                <w:lang w:eastAsia="zh-CN"/>
              </w:rPr>
              <w:t>data communication</w:t>
            </w:r>
          </w:p>
        </w:tc>
      </w:tr>
      <w:tr w:rsidR="00C2503A" w:rsidRPr="00AB5FED" w14:paraId="0D35EAD1" w14:textId="77777777" w:rsidTr="00F84EFB">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153AD1" w14:textId="77777777" w:rsidR="00C2503A" w:rsidRDefault="00C2503A" w:rsidP="00F84EFB">
            <w:pPr>
              <w:pStyle w:val="TAN"/>
            </w:pPr>
            <w:r w:rsidRPr="002D2654">
              <w:t>NOTE</w:t>
            </w:r>
            <w:r>
              <w:t> 1</w:t>
            </w:r>
            <w:r w:rsidRPr="002D2654">
              <w:t>:</w:t>
            </w:r>
            <w:r>
              <w:tab/>
            </w:r>
            <w:r>
              <w:rPr>
                <w:lang w:val="en-US"/>
              </w:rPr>
              <w:t xml:space="preserve">This element is included only when the </w:t>
            </w:r>
            <w:r>
              <w:rPr>
                <w:lang w:eastAsia="zh-CN"/>
              </w:rPr>
              <w:t>data communication</w:t>
            </w:r>
            <w:r>
              <w:rPr>
                <w:lang w:val="en-US"/>
              </w:rPr>
              <w:t xml:space="preserve"> initiating client sends the list of participants.</w:t>
            </w:r>
          </w:p>
          <w:p w14:paraId="667E3FC9" w14:textId="77777777" w:rsidR="00C2503A" w:rsidRDefault="00C2503A" w:rsidP="00F84EFB">
            <w:pPr>
              <w:pStyle w:val="TAN"/>
            </w:pPr>
            <w:r w:rsidRPr="00C23DF5">
              <w:t>NOTE</w:t>
            </w:r>
            <w:r>
              <w:t> 2</w:t>
            </w:r>
            <w:r w:rsidRPr="00C23DF5">
              <w:t>:</w:t>
            </w:r>
            <w:r>
              <w:tab/>
              <w:t>If used, only one of these</w:t>
            </w:r>
            <w:r w:rsidRPr="002C7CB4">
              <w:t xml:space="preserve"> </w:t>
            </w:r>
            <w:r>
              <w:t>information elements</w:t>
            </w:r>
            <w:r w:rsidRPr="002C7CB4">
              <w:t xml:space="preserve"> </w:t>
            </w:r>
            <w:r>
              <w:t>is present</w:t>
            </w:r>
            <w:r w:rsidRPr="002C7CB4">
              <w:t>.</w:t>
            </w:r>
          </w:p>
          <w:p w14:paraId="1461F663" w14:textId="77777777" w:rsidR="00C2503A" w:rsidRPr="00143F70" w:rsidRDefault="00C2503A" w:rsidP="00F84EFB">
            <w:pPr>
              <w:pStyle w:val="TAN"/>
            </w:pPr>
            <w:r>
              <w:t>NOTE 3:</w:t>
            </w:r>
            <w:r>
              <w:tab/>
              <w:t>Only one of these information elements is present.</w:t>
            </w:r>
          </w:p>
        </w:tc>
      </w:tr>
    </w:tbl>
    <w:p w14:paraId="687E05E7" w14:textId="77777777" w:rsidR="00C2503A" w:rsidRPr="00AB5FED" w:rsidRDefault="00C2503A" w:rsidP="00C2503A"/>
    <w:p w14:paraId="661DAF07" w14:textId="696C6084" w:rsidR="00D25E69" w:rsidRDefault="00D25E69" w:rsidP="00463A12">
      <w:pPr>
        <w:pStyle w:val="EditorsNote"/>
      </w:pPr>
      <w:bookmarkStart w:id="874" w:name="_Toc122563387"/>
      <w:r w:rsidRPr="00D25E69">
        <w:t>Editor's Note: It is FFS if the server to server message is needed in a call request or response message.</w:t>
      </w:r>
    </w:p>
    <w:p w14:paraId="45B54EAD" w14:textId="2C417476" w:rsidR="00C2503A" w:rsidRPr="00AB5FED" w:rsidRDefault="00C2503A" w:rsidP="00C2503A">
      <w:pPr>
        <w:pStyle w:val="Heading4"/>
      </w:pPr>
      <w:bookmarkStart w:id="875" w:name="_Toc193632456"/>
      <w:r>
        <w:t>7.17.</w:t>
      </w:r>
      <w:r w:rsidRPr="00AB5FED">
        <w:t>2.</w:t>
      </w:r>
      <w:r>
        <w:t>4</w:t>
      </w:r>
      <w:r w:rsidRPr="00AB5FED">
        <w:tab/>
      </w:r>
      <w:r>
        <w:t>Ad hoc g</w:t>
      </w:r>
      <w:r w:rsidRPr="00AB5FED">
        <w:t xml:space="preserve">roup </w:t>
      </w:r>
      <w:r>
        <w:t>data session</w:t>
      </w:r>
      <w:r w:rsidRPr="00AB5FED">
        <w:t xml:space="preserve"> request</w:t>
      </w:r>
      <w:r w:rsidRPr="00AB5FED">
        <w:rPr>
          <w:rFonts w:hint="eastAsia"/>
          <w:lang w:eastAsia="zh-CN"/>
        </w:rPr>
        <w:t xml:space="preserve"> </w:t>
      </w:r>
      <w:r w:rsidRPr="00AB5FED">
        <w:t>(</w:t>
      </w:r>
      <w:r w:rsidRPr="00894C7F">
        <w:t>MCData server</w:t>
      </w:r>
      <w:r w:rsidRPr="00AB5FED">
        <w:t xml:space="preserve"> – </w:t>
      </w:r>
      <w:r w:rsidRPr="00894C7F">
        <w:t>MCData client</w:t>
      </w:r>
      <w:r w:rsidRPr="00AB5FED">
        <w:t>)</w:t>
      </w:r>
      <w:bookmarkEnd w:id="874"/>
      <w:bookmarkEnd w:id="875"/>
    </w:p>
    <w:p w14:paraId="579821EE" w14:textId="77777777" w:rsidR="00C2503A" w:rsidRPr="00AB5FED" w:rsidRDefault="00C2503A" w:rsidP="00C2503A">
      <w:r w:rsidRPr="00AB5FED">
        <w:t>Table </w:t>
      </w:r>
      <w:r>
        <w:t>7.17.</w:t>
      </w:r>
      <w:r w:rsidRPr="00AB5FED">
        <w:t>2.</w:t>
      </w:r>
      <w:r>
        <w:t>4</w:t>
      </w:r>
      <w:r w:rsidRPr="00AB5FED">
        <w:t xml:space="preserve">-1 describes the information flow </w:t>
      </w:r>
      <w:r>
        <w:t xml:space="preserve">ad hoc </w:t>
      </w:r>
      <w:r w:rsidRPr="00AB5FED">
        <w:t xml:space="preserve">group </w:t>
      </w:r>
      <w:r>
        <w:t>data session</w:t>
      </w:r>
      <w:r w:rsidRPr="00AB5FED">
        <w:t xml:space="preserve"> request from the </w:t>
      </w:r>
      <w:r w:rsidRPr="00894C7F">
        <w:t>MCData server</w:t>
      </w:r>
      <w:r w:rsidRPr="00AB5FED">
        <w:t xml:space="preserve"> to the </w:t>
      </w:r>
      <w:r w:rsidRPr="00894C7F">
        <w:t>MCData client</w:t>
      </w:r>
      <w:r w:rsidRPr="00AB5FED">
        <w:t>.</w:t>
      </w:r>
    </w:p>
    <w:p w14:paraId="025A9490" w14:textId="77777777" w:rsidR="00C2503A" w:rsidRPr="00AB5FED" w:rsidRDefault="00C2503A" w:rsidP="00C2503A">
      <w:pPr>
        <w:pStyle w:val="TH"/>
      </w:pPr>
      <w:r w:rsidRPr="00AB5FED">
        <w:t>Table </w:t>
      </w:r>
      <w:r>
        <w:t>7.17.</w:t>
      </w:r>
      <w:r w:rsidRPr="00AB5FED">
        <w:t>2.</w:t>
      </w:r>
      <w:r>
        <w:t>4</w:t>
      </w:r>
      <w:r w:rsidRPr="00AB5FED">
        <w:t xml:space="preserve">-1 </w:t>
      </w:r>
      <w:r>
        <w:t>Ad hoc g</w:t>
      </w:r>
      <w:r w:rsidRPr="00AB5FED">
        <w:t xml:space="preserve">roup </w:t>
      </w:r>
      <w:r>
        <w:t>data session</w:t>
      </w:r>
      <w:r w:rsidRPr="00AB5FED">
        <w:t xml:space="preserv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2503A" w:rsidRPr="00AB5FED" w14:paraId="294887B1"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01F768" w14:textId="77777777" w:rsidR="00C2503A" w:rsidRPr="00AB5FED" w:rsidRDefault="00C2503A" w:rsidP="00F84EFB">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7D393C" w14:textId="77777777" w:rsidR="00C2503A" w:rsidRPr="00AB5FED" w:rsidRDefault="00C2503A" w:rsidP="00F84EFB">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098539" w14:textId="77777777" w:rsidR="00C2503A" w:rsidRPr="00AB5FED" w:rsidRDefault="00C2503A" w:rsidP="00F84EFB">
            <w:pPr>
              <w:pStyle w:val="TAH"/>
              <w:rPr>
                <w:lang w:eastAsia="ja-JP"/>
              </w:rPr>
            </w:pPr>
            <w:r w:rsidRPr="00AB5FED">
              <w:t>Description</w:t>
            </w:r>
          </w:p>
        </w:tc>
      </w:tr>
      <w:tr w:rsidR="00C2503A" w:rsidRPr="00AB5FED" w14:paraId="54B8FC2B"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8A5CAD" w14:textId="77777777" w:rsidR="00C2503A" w:rsidRPr="00AB5FED" w:rsidRDefault="00C2503A" w:rsidP="00F84EFB">
            <w:pPr>
              <w:pStyle w:val="TAL"/>
              <w:rPr>
                <w:lang w:eastAsia="ja-JP"/>
              </w:rPr>
            </w:pPr>
            <w:r>
              <w:rPr>
                <w:rFonts w:hint="eastAsia"/>
                <w:lang w:eastAsia="zh-CN"/>
              </w:rPr>
              <w:t>MCData</w:t>
            </w:r>
            <w:r>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124EB5"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626B3E" w14:textId="77777777" w:rsidR="00C2503A" w:rsidRPr="00AB5FED" w:rsidRDefault="00C2503A" w:rsidP="00F84EFB">
            <w:pPr>
              <w:pStyle w:val="TAL"/>
              <w:rPr>
                <w:lang w:eastAsia="zh-CN"/>
              </w:rPr>
            </w:pPr>
            <w:r w:rsidRPr="002C7CB4">
              <w:t>The identity of the MCData user sending data</w:t>
            </w:r>
          </w:p>
        </w:tc>
      </w:tr>
      <w:tr w:rsidR="008A7CD6" w:rsidRPr="00AB5FED" w14:paraId="7723FD51"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92091E" w14:textId="35E7A8F0" w:rsidR="008A7CD6" w:rsidRDefault="008A7CD6" w:rsidP="008A7CD6">
            <w:pPr>
              <w:pStyle w:val="TAL"/>
              <w:rPr>
                <w:lang w:eastAsia="zh-CN"/>
              </w:rPr>
            </w:pPr>
            <w:r w:rsidRPr="000C32E9">
              <w:t>MCData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7483AA" w14:textId="1348C5FF" w:rsidR="008A7CD6" w:rsidRPr="00AB5FED" w:rsidRDefault="008A7CD6" w:rsidP="008A7CD6">
            <w:pPr>
              <w:pStyle w:val="TAL"/>
            </w:pPr>
            <w:r w:rsidRPr="000C32E9">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EBDA56" w14:textId="69E09410" w:rsidR="008A7CD6" w:rsidRPr="002C7CB4" w:rsidRDefault="008A7CD6" w:rsidP="008A7CD6">
            <w:pPr>
              <w:pStyle w:val="TAL"/>
            </w:pPr>
            <w:r w:rsidRPr="000C32E9">
              <w:t>The identity of the MCData user towards which the request is sent</w:t>
            </w:r>
          </w:p>
        </w:tc>
      </w:tr>
      <w:tr w:rsidR="00C2503A" w:rsidRPr="00AB5FED" w14:paraId="1189B534"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AEE4DF" w14:textId="77777777" w:rsidR="00C2503A" w:rsidRPr="00AB5FED" w:rsidRDefault="00C2503A" w:rsidP="00F84EFB">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8F2463" w14:textId="77777777" w:rsidR="00C2503A" w:rsidRPr="00AB5FED" w:rsidRDefault="00C2503A" w:rsidP="00F84EFB">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73E0F3" w14:textId="77777777" w:rsidR="00C2503A" w:rsidRPr="00AB5FED" w:rsidRDefault="00C2503A" w:rsidP="00F84EFB">
            <w:pPr>
              <w:pStyle w:val="TAL"/>
            </w:pPr>
            <w:r>
              <w:t>The associated functional alias of the MCData user sending data.</w:t>
            </w:r>
          </w:p>
        </w:tc>
      </w:tr>
      <w:tr w:rsidR="00C2503A" w:rsidRPr="00AB5FED" w14:paraId="200D3D58"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F94728" w14:textId="77777777" w:rsidR="00C2503A" w:rsidRPr="00AB5FED" w:rsidRDefault="00C2503A" w:rsidP="00F84EFB">
            <w:pPr>
              <w:pStyle w:val="TAL"/>
              <w:rPr>
                <w:lang w:eastAsia="ja-JP"/>
              </w:rPr>
            </w:pPr>
            <w:r>
              <w:rPr>
                <w:rFonts w:hint="eastAsia"/>
                <w:lang w:eastAsia="zh-CN"/>
              </w:rPr>
              <w:t>MCData ad</w:t>
            </w:r>
            <w:r>
              <w:rPr>
                <w:lang w:eastAsia="zh-CN"/>
              </w:rPr>
              <w:t xml:space="preserve">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2BBD5E"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0CB875" w14:textId="77777777" w:rsidR="00C2503A" w:rsidRPr="00AB5FED" w:rsidRDefault="00C2503A" w:rsidP="00F84EFB">
            <w:pPr>
              <w:pStyle w:val="TAL"/>
              <w:rPr>
                <w:lang w:eastAsia="ja-JP"/>
              </w:rPr>
            </w:pPr>
            <w:r w:rsidRPr="00AB5FED">
              <w:t xml:space="preserve">The </w:t>
            </w:r>
            <w:r>
              <w:rPr>
                <w:rFonts w:hint="eastAsia"/>
                <w:lang w:eastAsia="zh-CN"/>
              </w:rPr>
              <w:t>MCData group ID</w:t>
            </w:r>
            <w:r w:rsidRPr="00AB5FED">
              <w:rPr>
                <w:rFonts w:hint="eastAsia"/>
                <w:lang w:eastAsia="zh-CN"/>
              </w:rPr>
              <w:t xml:space="preserve"> </w:t>
            </w:r>
            <w:r>
              <w:rPr>
                <w:lang w:eastAsia="zh-CN"/>
              </w:rPr>
              <w:t xml:space="preserve"> associated with the ad hoc group </w:t>
            </w:r>
            <w:r>
              <w:t xml:space="preserve">data </w:t>
            </w:r>
            <w:r>
              <w:rPr>
                <w:lang w:eastAsia="zh-CN"/>
              </w:rPr>
              <w:t>communication</w:t>
            </w:r>
          </w:p>
        </w:tc>
      </w:tr>
      <w:tr w:rsidR="00C2503A" w:rsidRPr="00AB5FED" w14:paraId="5DBBFF4D"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F70E78" w14:textId="77777777" w:rsidR="00C2503A" w:rsidRPr="00AB5FED" w:rsidRDefault="00C2503A" w:rsidP="00F84EFB">
            <w:pPr>
              <w:pStyle w:val="TAL"/>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F2DF98" w14:textId="77777777" w:rsidR="00C2503A" w:rsidRPr="00AB5FED" w:rsidRDefault="00C2503A" w:rsidP="00F84EFB">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78A76F" w14:textId="77777777" w:rsidR="00C2503A" w:rsidRPr="00AB5FED" w:rsidRDefault="00C2503A" w:rsidP="00F84EFB">
            <w:pPr>
              <w:pStyle w:val="TAL"/>
            </w:pPr>
            <w:r w:rsidRPr="00AB5FED">
              <w:t xml:space="preserve">Media parameters of </w:t>
            </w:r>
            <w:r w:rsidRPr="00894C7F">
              <w:t>MCData server</w:t>
            </w:r>
          </w:p>
        </w:tc>
      </w:tr>
      <w:tr w:rsidR="00C2503A" w:rsidRPr="00AB5FED" w14:paraId="255804AA"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3E0CBC" w14:textId="77777777" w:rsidR="00C2503A" w:rsidRDefault="00C2503A" w:rsidP="00F84EFB">
            <w:pPr>
              <w:pStyle w:val="TAL"/>
              <w:rPr>
                <w:lang w:eastAsia="zh-CN"/>
              </w:rPr>
            </w:pPr>
            <w:r w:rsidRPr="00143F70">
              <w:rPr>
                <w:rFonts w:hint="eastAsia"/>
                <w:lang w:eastAsia="zh-CN"/>
              </w:rPr>
              <w:t>Broadcast indicator</w:t>
            </w:r>
          </w:p>
          <w:p w14:paraId="377B4105" w14:textId="7144B2C9" w:rsidR="00C2503A" w:rsidRPr="00AB5FED" w:rsidRDefault="00C2503A" w:rsidP="00F84EFB">
            <w:pPr>
              <w:pStyle w:val="TAL"/>
              <w:rPr>
                <w:lang w:eastAsia="zh-CN"/>
              </w:rPr>
            </w:pPr>
            <w:r>
              <w:rPr>
                <w:lang w:eastAsia="zh-CN"/>
              </w:rPr>
              <w:t>(see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7A238D" w14:textId="77777777" w:rsidR="00C2503A" w:rsidRPr="00AB5FED" w:rsidRDefault="00C2503A" w:rsidP="00F84EFB">
            <w:pPr>
              <w:pStyle w:val="TAL"/>
            </w:pPr>
            <w:r w:rsidRPr="00143F70">
              <w:rPr>
                <w:rFonts w:hint="eastAsia"/>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B29DAD" w14:textId="77777777" w:rsidR="00C2503A" w:rsidRPr="00AB5FED" w:rsidRDefault="00C2503A" w:rsidP="00F84EFB">
            <w:pPr>
              <w:pStyle w:val="TAL"/>
            </w:pPr>
            <w:r w:rsidRPr="00143F70">
              <w:rPr>
                <w:rFonts w:hint="eastAsia"/>
                <w:lang w:eastAsia="zh-CN"/>
              </w:rPr>
              <w:t xml:space="preserve">Indicates that the </w:t>
            </w:r>
            <w:r>
              <w:rPr>
                <w:lang w:eastAsia="zh-CN"/>
              </w:rPr>
              <w:t xml:space="preserve">ad hoc </w:t>
            </w:r>
            <w:r w:rsidRPr="00143F70">
              <w:rPr>
                <w:rFonts w:hint="eastAsia"/>
                <w:lang w:eastAsia="zh-CN"/>
              </w:rPr>
              <w:t xml:space="preserve">group </w:t>
            </w:r>
            <w:r>
              <w:t xml:space="preserve">data </w:t>
            </w:r>
            <w:r>
              <w:rPr>
                <w:lang w:eastAsia="zh-CN"/>
              </w:rPr>
              <w:t>communication</w:t>
            </w:r>
            <w:r w:rsidRPr="00143F70">
              <w:rPr>
                <w:rFonts w:hint="eastAsia"/>
                <w:lang w:eastAsia="zh-CN"/>
              </w:rPr>
              <w:t xml:space="preserve"> request is for a broadcast </w:t>
            </w:r>
            <w:r>
              <w:rPr>
                <w:lang w:eastAsia="zh-CN"/>
              </w:rPr>
              <w:t xml:space="preserve">ad hoc </w:t>
            </w:r>
            <w:r w:rsidRPr="00143F70">
              <w:rPr>
                <w:rFonts w:hint="eastAsia"/>
                <w:lang w:eastAsia="zh-CN"/>
              </w:rPr>
              <w:t xml:space="preserve">group </w:t>
            </w:r>
            <w:r>
              <w:t xml:space="preserve">data </w:t>
            </w:r>
            <w:r>
              <w:rPr>
                <w:lang w:eastAsia="zh-CN"/>
              </w:rPr>
              <w:t>communication</w:t>
            </w:r>
          </w:p>
        </w:tc>
      </w:tr>
      <w:tr w:rsidR="00C2503A" w:rsidRPr="00AB5FED" w14:paraId="146017C0"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B7A954" w14:textId="738BC759" w:rsidR="00C2503A" w:rsidRPr="00143F70" w:rsidRDefault="00C2503A" w:rsidP="00F84EFB">
            <w:pPr>
              <w:pStyle w:val="TAL"/>
              <w:rPr>
                <w:lang w:eastAsia="zh-CN"/>
              </w:rPr>
            </w:pPr>
            <w:r>
              <w:rPr>
                <w:lang w:eastAsia="zh-CN"/>
              </w:rPr>
              <w:t>Imminent peril indicator (see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E7BE80" w14:textId="77777777" w:rsidR="00C2503A" w:rsidRPr="00143F70" w:rsidRDefault="00C2503A" w:rsidP="00F84EFB">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841D2E" w14:textId="77777777" w:rsidR="00C2503A" w:rsidRPr="00143F70" w:rsidRDefault="00C2503A" w:rsidP="00F84EFB">
            <w:pPr>
              <w:pStyle w:val="TAL"/>
              <w:rPr>
                <w:lang w:eastAsia="zh-CN"/>
              </w:rPr>
            </w:pPr>
            <w:r>
              <w:rPr>
                <w:lang w:eastAsia="zh-CN"/>
              </w:rPr>
              <w:t xml:space="preserve">Indicates that the ad hoc group </w:t>
            </w:r>
            <w:r>
              <w:t xml:space="preserve">data </w:t>
            </w:r>
            <w:r>
              <w:rPr>
                <w:lang w:eastAsia="zh-CN"/>
              </w:rPr>
              <w:t xml:space="preserve">communication request is for ad hoc group imminent peril </w:t>
            </w:r>
            <w:r>
              <w:t xml:space="preserve">data </w:t>
            </w:r>
            <w:r>
              <w:rPr>
                <w:lang w:eastAsia="zh-CN"/>
              </w:rPr>
              <w:t>communication</w:t>
            </w:r>
          </w:p>
        </w:tc>
      </w:tr>
      <w:tr w:rsidR="00C2503A" w:rsidRPr="00AB5FED" w14:paraId="6AFFB664"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7BD068" w14:textId="546B84C3" w:rsidR="00C2503A" w:rsidRPr="00143F70" w:rsidRDefault="00C2503A" w:rsidP="00F84EFB">
            <w:pPr>
              <w:pStyle w:val="TAL"/>
              <w:rPr>
                <w:lang w:eastAsia="zh-CN"/>
              </w:rPr>
            </w:pPr>
            <w:r>
              <w:rPr>
                <w:lang w:eastAsia="zh-CN"/>
              </w:rPr>
              <w:t>Emergency Indicator (see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F6ED57" w14:textId="77777777" w:rsidR="00C2503A" w:rsidRPr="00143F70" w:rsidRDefault="00C2503A" w:rsidP="00F84EFB">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FBE7FD" w14:textId="77777777" w:rsidR="00C2503A" w:rsidRPr="00143F70" w:rsidRDefault="00C2503A" w:rsidP="00F84EFB">
            <w:pPr>
              <w:pStyle w:val="TAL"/>
              <w:rPr>
                <w:lang w:eastAsia="zh-CN"/>
              </w:rPr>
            </w:pPr>
            <w:r w:rsidRPr="00B11575">
              <w:rPr>
                <w:lang w:eastAsia="zh-CN"/>
              </w:rPr>
              <w:t>Indicates that the ad</w:t>
            </w:r>
            <w:r>
              <w:rPr>
                <w:lang w:eastAsia="zh-CN"/>
              </w:rPr>
              <w:t> </w:t>
            </w:r>
            <w:r w:rsidRPr="00B11575">
              <w:rPr>
                <w:lang w:eastAsia="zh-CN"/>
              </w:rPr>
              <w:t xml:space="preserve">hoc group </w:t>
            </w:r>
            <w:r>
              <w:t xml:space="preserve">data </w:t>
            </w:r>
            <w:r>
              <w:rPr>
                <w:lang w:eastAsia="zh-CN"/>
              </w:rPr>
              <w:t>communication</w:t>
            </w:r>
            <w:r w:rsidRPr="00B11575">
              <w:rPr>
                <w:lang w:eastAsia="zh-CN"/>
              </w:rPr>
              <w:t xml:space="preserve"> request is </w:t>
            </w:r>
            <w:r>
              <w:rPr>
                <w:lang w:eastAsia="zh-CN"/>
              </w:rPr>
              <w:t>for ad hoc group</w:t>
            </w:r>
            <w:r w:rsidRPr="00B11575">
              <w:rPr>
                <w:lang w:eastAsia="zh-CN"/>
              </w:rPr>
              <w:t xml:space="preserve"> emergency </w:t>
            </w:r>
            <w:r>
              <w:t xml:space="preserve">data </w:t>
            </w:r>
            <w:r>
              <w:rPr>
                <w:lang w:eastAsia="zh-CN"/>
              </w:rPr>
              <w:t>communication</w:t>
            </w:r>
          </w:p>
        </w:tc>
      </w:tr>
      <w:tr w:rsidR="00C2503A" w:rsidRPr="00AB5FED" w14:paraId="3679E8F5"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05003A" w14:textId="77777777" w:rsidR="00C2503A" w:rsidRDefault="00C2503A" w:rsidP="00F84EFB">
            <w:pPr>
              <w:pStyle w:val="TAL"/>
              <w:rPr>
                <w:lang w:eastAsia="zh-CN"/>
              </w:rPr>
            </w:pPr>
            <w:r w:rsidRPr="00B864A4">
              <w:rPr>
                <w:rFonts w:cs="Arial"/>
                <w:kern w:val="2"/>
                <w:szCs w:val="18"/>
              </w:rPr>
              <w:t xml:space="preserve">Preconfigured </w:t>
            </w:r>
            <w:r>
              <w:rPr>
                <w:rFonts w:cs="Arial"/>
                <w:kern w:val="2"/>
                <w:szCs w:val="18"/>
              </w:rPr>
              <w:t xml:space="preserve">MCData </w:t>
            </w:r>
            <w:r w:rsidRPr="00B864A4">
              <w:rPr>
                <w:rFonts w:cs="Arial"/>
                <w:kern w:val="2"/>
                <w:szCs w:val="18"/>
              </w:rPr>
              <w:t xml:space="preserve">group </w:t>
            </w:r>
            <w:r>
              <w:rPr>
                <w:rFonts w:cs="Arial"/>
                <w:kern w:val="2"/>
                <w:szCs w:val="18"/>
              </w:rPr>
              <w:t>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E6B279" w14:textId="77777777" w:rsidR="00C2503A" w:rsidRDefault="00C2503A" w:rsidP="00F84EFB">
            <w:pPr>
              <w:pStyle w:val="TAL"/>
              <w:rPr>
                <w:lang w:eastAsia="zh-CN"/>
              </w:rPr>
            </w:pPr>
            <w:r w:rsidRPr="00B864A4">
              <w:rPr>
                <w:rFonts w:cs="Arial"/>
                <w:kern w:val="2"/>
                <w:szCs w:val="18"/>
              </w:rPr>
              <w:t xml:space="preserve">O </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599A1C" w14:textId="77777777" w:rsidR="00C2503A" w:rsidRPr="00B11575" w:rsidRDefault="00C2503A" w:rsidP="00F84EFB">
            <w:pPr>
              <w:pStyle w:val="TAL"/>
              <w:rPr>
                <w:lang w:eastAsia="zh-CN"/>
              </w:rPr>
            </w:pPr>
            <w:r>
              <w:rPr>
                <w:rFonts w:cs="Arial"/>
                <w:kern w:val="2"/>
                <w:szCs w:val="18"/>
              </w:rPr>
              <w:t>G</w:t>
            </w:r>
            <w:r w:rsidRPr="00B864A4">
              <w:rPr>
                <w:rFonts w:cs="Arial"/>
                <w:kern w:val="2"/>
                <w:szCs w:val="18"/>
              </w:rPr>
              <w:t xml:space="preserve">roup identity whose configuration is to be applied </w:t>
            </w:r>
            <w:r>
              <w:rPr>
                <w:rFonts w:cs="Arial"/>
                <w:kern w:val="2"/>
                <w:szCs w:val="18"/>
              </w:rPr>
              <w:t>for this</w:t>
            </w:r>
            <w:r w:rsidRPr="00B864A4">
              <w:rPr>
                <w:rFonts w:cs="Arial"/>
                <w:kern w:val="2"/>
                <w:szCs w:val="18"/>
              </w:rPr>
              <w:t xml:space="preserve"> </w:t>
            </w:r>
            <w:r>
              <w:rPr>
                <w:rFonts w:cs="Arial"/>
                <w:kern w:val="2"/>
                <w:szCs w:val="18"/>
              </w:rPr>
              <w:t xml:space="preserve">ad hoc </w:t>
            </w:r>
            <w:r w:rsidRPr="00B864A4">
              <w:rPr>
                <w:rFonts w:cs="Arial"/>
                <w:kern w:val="2"/>
                <w:szCs w:val="18"/>
              </w:rPr>
              <w:t xml:space="preserve">group </w:t>
            </w:r>
            <w:r>
              <w:t xml:space="preserve">data </w:t>
            </w:r>
            <w:r>
              <w:rPr>
                <w:lang w:eastAsia="zh-CN"/>
              </w:rPr>
              <w:t>communication</w:t>
            </w:r>
            <w:r w:rsidRPr="00B864A4">
              <w:rPr>
                <w:rFonts w:cs="Arial"/>
                <w:kern w:val="2"/>
                <w:szCs w:val="18"/>
              </w:rPr>
              <w:t>.</w:t>
            </w:r>
          </w:p>
        </w:tc>
      </w:tr>
      <w:tr w:rsidR="00634B11" w:rsidRPr="00AB5FED" w14:paraId="39996F1D"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588BE7" w14:textId="602995D3" w:rsidR="00634B11" w:rsidRPr="00B864A4" w:rsidRDefault="00634B11" w:rsidP="00634B11">
            <w:pPr>
              <w:pStyle w:val="TAL"/>
              <w:rPr>
                <w:rFonts w:cs="Arial"/>
                <w:kern w:val="2"/>
                <w:szCs w:val="18"/>
              </w:rPr>
            </w:pPr>
            <w:r w:rsidRPr="002D1C1E">
              <w:t>Call resulting criteria for determining the participants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FBEE96" w14:textId="3665BA76" w:rsidR="00634B11" w:rsidRPr="00B864A4" w:rsidRDefault="00634B11" w:rsidP="00634B11">
            <w:pPr>
              <w:pStyle w:val="TAL"/>
              <w:rPr>
                <w:rFonts w:cs="Arial"/>
                <w:kern w:val="2"/>
                <w:szCs w:val="18"/>
              </w:rPr>
            </w:pPr>
            <w:r w:rsidRPr="002D1C1E">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FCF03F" w14:textId="77AF0F8A" w:rsidR="00634B11" w:rsidRDefault="00634B11" w:rsidP="00634B11">
            <w:pPr>
              <w:pStyle w:val="TAL"/>
              <w:rPr>
                <w:rFonts w:cs="Arial"/>
                <w:kern w:val="2"/>
                <w:szCs w:val="18"/>
              </w:rPr>
            </w:pPr>
            <w:r w:rsidRPr="002D1C1E">
              <w:t>Carries the details of criteria or meaningful label identifying the criteria or the combination of both that the MCData server used for determining the participants e.g., it can be a location based criteria to invite participants in a particular area</w:t>
            </w:r>
          </w:p>
        </w:tc>
      </w:tr>
      <w:tr w:rsidR="00C2503A" w:rsidRPr="00AB5FED" w14:paraId="3417F8F4" w14:textId="77777777" w:rsidTr="00F84EFB">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EACF19" w14:textId="3BD1082E" w:rsidR="00C2503A" w:rsidRPr="00143F70" w:rsidRDefault="00C2503A" w:rsidP="00F84EFB">
            <w:pPr>
              <w:pStyle w:val="TAN"/>
            </w:pPr>
            <w:r w:rsidRPr="00C23DF5">
              <w:t>NOTE:</w:t>
            </w:r>
            <w:r>
              <w:tab/>
              <w:t>If used, only one of these</w:t>
            </w:r>
            <w:r w:rsidRPr="002C7CB4">
              <w:t xml:space="preserve"> </w:t>
            </w:r>
            <w:r>
              <w:t>information elements</w:t>
            </w:r>
            <w:r w:rsidRPr="002C7CB4">
              <w:t xml:space="preserve"> </w:t>
            </w:r>
            <w:r>
              <w:t>is</w:t>
            </w:r>
            <w:r w:rsidRPr="002C7CB4">
              <w:t xml:space="preserve"> </w:t>
            </w:r>
            <w:r>
              <w:t>present</w:t>
            </w:r>
            <w:r w:rsidRPr="002C7CB4">
              <w:t>.</w:t>
            </w:r>
          </w:p>
        </w:tc>
      </w:tr>
    </w:tbl>
    <w:p w14:paraId="16B680AF" w14:textId="77777777" w:rsidR="00C2503A" w:rsidRPr="00AB5FED" w:rsidRDefault="00C2503A" w:rsidP="00C2503A"/>
    <w:p w14:paraId="72737D75" w14:textId="77777777" w:rsidR="00C2503A" w:rsidRPr="00AB5FED" w:rsidRDefault="00C2503A" w:rsidP="00C2503A">
      <w:pPr>
        <w:pStyle w:val="Heading4"/>
      </w:pPr>
      <w:bookmarkStart w:id="876" w:name="_Toc122563388"/>
      <w:bookmarkStart w:id="877" w:name="_Toc193632457"/>
      <w:r>
        <w:t>7.17.2.</w:t>
      </w:r>
      <w:r>
        <w:rPr>
          <w:lang w:eastAsia="zh-CN"/>
        </w:rPr>
        <w:t>5</w:t>
      </w:r>
      <w:r w:rsidRPr="00AB5FED">
        <w:tab/>
      </w:r>
      <w:r>
        <w:t>Ad hoc g</w:t>
      </w:r>
      <w:r w:rsidRPr="00AB5FED">
        <w:t xml:space="preserve">roup </w:t>
      </w:r>
      <w:r>
        <w:t>data session</w:t>
      </w:r>
      <w:r w:rsidRPr="00AB5FED">
        <w:t xml:space="preserve"> response</w:t>
      </w:r>
      <w:r w:rsidRPr="00AB5FED">
        <w:rPr>
          <w:rFonts w:hint="eastAsia"/>
          <w:lang w:eastAsia="zh-CN"/>
        </w:rPr>
        <w:t xml:space="preserve"> </w:t>
      </w:r>
      <w:r w:rsidRPr="00AB5FED">
        <w:t>(</w:t>
      </w:r>
      <w:r w:rsidRPr="00894C7F">
        <w:t>MCData server</w:t>
      </w:r>
      <w:r w:rsidRPr="00AB5FED">
        <w:t xml:space="preserve"> – </w:t>
      </w:r>
      <w:r w:rsidRPr="00894C7F">
        <w:t>MCData client</w:t>
      </w:r>
      <w:r w:rsidRPr="00AB5FED">
        <w:t>)</w:t>
      </w:r>
      <w:bookmarkEnd w:id="876"/>
      <w:bookmarkEnd w:id="877"/>
    </w:p>
    <w:p w14:paraId="53A0E112" w14:textId="77777777" w:rsidR="00C2503A" w:rsidRPr="00AB5FED" w:rsidRDefault="00C2503A" w:rsidP="00C2503A">
      <w:r>
        <w:t>Table 7.17.2.5</w:t>
      </w:r>
      <w:r w:rsidRPr="00AB5FED">
        <w:t xml:space="preserve">-1 describes the information flow </w:t>
      </w:r>
      <w:r>
        <w:t xml:space="preserve">ad hoc </w:t>
      </w:r>
      <w:r w:rsidRPr="00AB5FED">
        <w:t xml:space="preserve">group </w:t>
      </w:r>
      <w:r>
        <w:t>data session</w:t>
      </w:r>
      <w:r w:rsidRPr="00AB5FED">
        <w:t xml:space="preserve"> response from the </w:t>
      </w:r>
      <w:r w:rsidRPr="00894C7F">
        <w:t>MCData server</w:t>
      </w:r>
      <w:r w:rsidRPr="00AB5FED">
        <w:t xml:space="preserve"> to the </w:t>
      </w:r>
      <w:r w:rsidRPr="00894C7F">
        <w:t>MCData client</w:t>
      </w:r>
      <w:r w:rsidRPr="00AB5FED">
        <w:t>.</w:t>
      </w:r>
    </w:p>
    <w:p w14:paraId="5DE75B36" w14:textId="10969559" w:rsidR="00C2503A" w:rsidRPr="00AB5FED" w:rsidRDefault="00C2503A" w:rsidP="00C2503A">
      <w:pPr>
        <w:pStyle w:val="TH"/>
      </w:pPr>
      <w:r>
        <w:t>Table 7.17.2.5-1</w:t>
      </w:r>
      <w:r w:rsidR="00634B11">
        <w:t>:</w:t>
      </w:r>
      <w:r>
        <w:t xml:space="preserve"> Ad hoc g</w:t>
      </w:r>
      <w:r w:rsidRPr="00AB5FED">
        <w:t xml:space="preserve">roup </w:t>
      </w:r>
      <w:r>
        <w:t>data session</w:t>
      </w:r>
      <w:r w:rsidRPr="00AB5FED">
        <w:t xml:space="preserv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2503A" w:rsidRPr="00AB5FED" w14:paraId="76D577DB"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A30122" w14:textId="77777777" w:rsidR="00C2503A" w:rsidRPr="00AB5FED" w:rsidRDefault="00C2503A" w:rsidP="00F84EFB">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6F3902" w14:textId="77777777" w:rsidR="00C2503A" w:rsidRPr="00AB5FED" w:rsidRDefault="00C2503A" w:rsidP="00F84EFB">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EB02C0" w14:textId="77777777" w:rsidR="00C2503A" w:rsidRPr="00AB5FED" w:rsidRDefault="00C2503A" w:rsidP="00F84EFB">
            <w:pPr>
              <w:pStyle w:val="TAH"/>
              <w:rPr>
                <w:lang w:eastAsia="ja-JP"/>
              </w:rPr>
            </w:pPr>
            <w:r w:rsidRPr="00AB5FED">
              <w:t>Description</w:t>
            </w:r>
          </w:p>
        </w:tc>
      </w:tr>
      <w:tr w:rsidR="00C2503A" w:rsidRPr="00AB5FED" w14:paraId="0957AF18"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64135A" w14:textId="77777777" w:rsidR="00C2503A" w:rsidRPr="00AB5FED" w:rsidRDefault="00C2503A" w:rsidP="00F84EFB">
            <w:pPr>
              <w:pStyle w:val="TAL"/>
              <w:rPr>
                <w:lang w:eastAsia="ja-JP"/>
              </w:rPr>
            </w:pPr>
            <w:r>
              <w:rPr>
                <w:rFonts w:hint="eastAsia"/>
                <w:lang w:eastAsia="zh-CN"/>
              </w:rPr>
              <w:t>MCData</w:t>
            </w:r>
            <w:r>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475B34"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82CF4D" w14:textId="77777777" w:rsidR="00C2503A" w:rsidRPr="00AB5FED" w:rsidRDefault="00C2503A" w:rsidP="00F84EFB">
            <w:pPr>
              <w:pStyle w:val="TAL"/>
              <w:rPr>
                <w:lang w:eastAsia="ja-JP"/>
              </w:rPr>
            </w:pPr>
            <w:r w:rsidRPr="002C7CB4">
              <w:t>The identity of the MCData user sending data</w:t>
            </w:r>
          </w:p>
        </w:tc>
      </w:tr>
      <w:tr w:rsidR="00C2503A" w:rsidRPr="00AB5FED" w14:paraId="2414B211"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E4D156" w14:textId="77777777" w:rsidR="00C2503A" w:rsidRPr="00AB5FED" w:rsidRDefault="00C2503A" w:rsidP="00F84EFB">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3F8AC2" w14:textId="77777777" w:rsidR="00C2503A" w:rsidRPr="00AB5FED" w:rsidRDefault="00C2503A" w:rsidP="00F84EFB">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BB2F5C" w14:textId="77777777" w:rsidR="00C2503A" w:rsidRPr="00AB5FED" w:rsidRDefault="00C2503A" w:rsidP="00F84EFB">
            <w:pPr>
              <w:pStyle w:val="TAL"/>
            </w:pPr>
            <w:r>
              <w:t>The associated functional alias of the MCData user sending data.</w:t>
            </w:r>
          </w:p>
        </w:tc>
      </w:tr>
      <w:tr w:rsidR="00C2503A" w:rsidRPr="00AB5FED" w14:paraId="2942F3BC"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000141" w14:textId="77777777" w:rsidR="00C2503A" w:rsidRPr="00AB5FED" w:rsidRDefault="00C2503A" w:rsidP="00F84EFB">
            <w:pPr>
              <w:pStyle w:val="TAL"/>
              <w:rPr>
                <w:lang w:eastAsia="ja-JP"/>
              </w:rPr>
            </w:pPr>
            <w:r>
              <w:rPr>
                <w:rFonts w:hint="eastAsia"/>
                <w:lang w:eastAsia="zh-CN"/>
              </w:rPr>
              <w:t xml:space="preserve">MCData </w:t>
            </w:r>
            <w:r>
              <w:rPr>
                <w:lang w:eastAsia="zh-CN"/>
              </w:rPr>
              <w:t xml:space="preserve">ad hoc </w:t>
            </w:r>
            <w:r>
              <w:rPr>
                <w:rFonts w:hint="eastAsia"/>
                <w:lang w:eastAsia="zh-CN"/>
              </w:rPr>
              <w:t>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3CF49B"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80978D" w14:textId="77777777" w:rsidR="00C2503A" w:rsidRPr="00AB5FED" w:rsidRDefault="00C2503A" w:rsidP="00F84EFB">
            <w:pPr>
              <w:pStyle w:val="TAL"/>
              <w:rPr>
                <w:lang w:eastAsia="ja-JP"/>
              </w:rPr>
            </w:pPr>
            <w:r w:rsidRPr="00AB5FED">
              <w:t xml:space="preserve">The </w:t>
            </w:r>
            <w:r>
              <w:rPr>
                <w:rFonts w:hint="eastAsia"/>
                <w:lang w:eastAsia="zh-CN"/>
              </w:rPr>
              <w:t>MCData group ID</w:t>
            </w:r>
            <w:r w:rsidRPr="00AB5FED">
              <w:rPr>
                <w:rFonts w:hint="eastAsia"/>
                <w:lang w:eastAsia="zh-CN"/>
              </w:rPr>
              <w:t xml:space="preserve"> </w:t>
            </w:r>
            <w:r>
              <w:rPr>
                <w:lang w:eastAsia="zh-CN"/>
              </w:rPr>
              <w:t>associated with the ad hoc group data communication</w:t>
            </w:r>
          </w:p>
        </w:tc>
      </w:tr>
      <w:tr w:rsidR="00C2503A" w:rsidRPr="00AB5FED" w14:paraId="3ED2A7E2"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8D4246" w14:textId="77777777" w:rsidR="00C2503A" w:rsidRPr="00AB5FED" w:rsidRDefault="00C2503A" w:rsidP="00F84EFB">
            <w:pPr>
              <w:pStyle w:val="TAL"/>
              <w:rPr>
                <w:lang w:eastAsia="zh-CN"/>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343C24" w14:textId="77777777" w:rsidR="00C2503A" w:rsidRPr="00AB5FED" w:rsidRDefault="00C2503A" w:rsidP="00F84EFB">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F3FA36" w14:textId="77777777" w:rsidR="00C2503A" w:rsidRPr="00AB5FED" w:rsidRDefault="00C2503A" w:rsidP="00F84EFB">
            <w:pPr>
              <w:pStyle w:val="TAL"/>
            </w:pPr>
            <w:r w:rsidRPr="00AB5FED">
              <w:t>Media parameters selected</w:t>
            </w:r>
            <w:r>
              <w:t xml:space="preserve"> and present if the Result is success.</w:t>
            </w:r>
          </w:p>
        </w:tc>
      </w:tr>
      <w:tr w:rsidR="00C2503A" w:rsidRPr="00AB5FED" w14:paraId="50F45C6D"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7F60C5" w14:textId="77777777" w:rsidR="00C2503A" w:rsidRPr="00AB5FED" w:rsidRDefault="00C2503A" w:rsidP="00F84EFB">
            <w:pPr>
              <w:pStyle w:val="TAL"/>
              <w:rPr>
                <w:lang w:eastAsia="zh-CN"/>
              </w:rPr>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B02CF9" w14:textId="77777777" w:rsidR="00C2503A" w:rsidRPr="00AB5FED" w:rsidRDefault="00C2503A" w:rsidP="00F84EFB">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BA2A45" w14:textId="77777777" w:rsidR="00C2503A" w:rsidRPr="00AB5FED" w:rsidRDefault="00C2503A" w:rsidP="00F84EFB">
            <w:pPr>
              <w:pStyle w:val="TAL"/>
            </w:pPr>
            <w:r w:rsidRPr="00427AD1">
              <w:t xml:space="preserve">Result of the </w:t>
            </w:r>
            <w:r>
              <w:t>group</w:t>
            </w:r>
            <w:r w:rsidRPr="00427AD1">
              <w:t xml:space="preserve"> </w:t>
            </w:r>
            <w:r>
              <w:rPr>
                <w:lang w:eastAsia="zh-CN"/>
              </w:rPr>
              <w:t>data communication</w:t>
            </w:r>
            <w:r w:rsidRPr="00427AD1">
              <w:t xml:space="preserve"> request </w:t>
            </w:r>
            <w:r>
              <w:t>(</w:t>
            </w:r>
            <w:r w:rsidRPr="00427AD1">
              <w:t>success or fail</w:t>
            </w:r>
            <w:r>
              <w:t>ure)</w:t>
            </w:r>
          </w:p>
        </w:tc>
      </w:tr>
      <w:tr w:rsidR="00634B11" w:rsidRPr="00AB5FED" w14:paraId="264304C1"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8D9D07" w14:textId="1030753E" w:rsidR="00634B11" w:rsidRDefault="00634B11" w:rsidP="00634B11">
            <w:pPr>
              <w:pStyle w:val="TAL"/>
              <w:rPr>
                <w:lang w:eastAsia="zh-CN"/>
              </w:rPr>
            </w:pPr>
            <w:r>
              <w:t>Call resulting criteria for determining the participants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CDE319" w14:textId="2E0E7CFA" w:rsidR="00634B11" w:rsidRDefault="00634B11" w:rsidP="00634B11">
            <w:pPr>
              <w:pStyle w:val="TAL"/>
              <w:rPr>
                <w:lang w:eastAsia="zh-CN"/>
              </w:rPr>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8DE97B" w14:textId="7CDD5829" w:rsidR="00634B11" w:rsidRPr="00427AD1" w:rsidRDefault="00634B11" w:rsidP="00634B11">
            <w:pPr>
              <w:pStyle w:val="TAL"/>
            </w:pPr>
            <w:r>
              <w:t>Carries the details of criteria or meaningful label identifying the criteria or the combination of both that the MCData server used for determining the participants e.g., it can be a location based criteria to invite participants in a particular area</w:t>
            </w:r>
          </w:p>
        </w:tc>
      </w:tr>
    </w:tbl>
    <w:p w14:paraId="498AA6C0" w14:textId="77777777" w:rsidR="00C2503A" w:rsidRPr="00AB5FED" w:rsidRDefault="00C2503A" w:rsidP="00C2503A"/>
    <w:p w14:paraId="672BF5D4" w14:textId="77777777" w:rsidR="00C2503A" w:rsidRPr="00AB5FED" w:rsidRDefault="00C2503A" w:rsidP="00C2503A">
      <w:pPr>
        <w:pStyle w:val="Heading4"/>
      </w:pPr>
      <w:bookmarkStart w:id="878" w:name="_Toc122563389"/>
      <w:bookmarkStart w:id="879" w:name="_Toc193632458"/>
      <w:r>
        <w:t>7.17.2.6</w:t>
      </w:r>
      <w:r w:rsidRPr="00AB5FED">
        <w:tab/>
      </w:r>
      <w:r>
        <w:t>Ad hoc g</w:t>
      </w:r>
      <w:r w:rsidRPr="00AB5FED">
        <w:t xml:space="preserve">roup </w:t>
      </w:r>
      <w:r>
        <w:t>data session</w:t>
      </w:r>
      <w:r w:rsidRPr="00AB5FED">
        <w:t xml:space="preserve"> response</w:t>
      </w:r>
      <w:r w:rsidRPr="00AB5FED">
        <w:rPr>
          <w:rFonts w:hint="eastAsia"/>
          <w:lang w:eastAsia="zh-CN"/>
        </w:rPr>
        <w:t xml:space="preserve"> </w:t>
      </w:r>
      <w:r w:rsidRPr="00AB5FED">
        <w:t>(</w:t>
      </w:r>
      <w:r w:rsidRPr="00894C7F">
        <w:t>MCData server</w:t>
      </w:r>
      <w:r w:rsidRPr="00AB5FED">
        <w:t xml:space="preserve"> – </w:t>
      </w:r>
      <w:r w:rsidRPr="00894C7F">
        <w:t>MCData server</w:t>
      </w:r>
      <w:r w:rsidRPr="00AB5FED">
        <w:t>)</w:t>
      </w:r>
      <w:bookmarkEnd w:id="878"/>
      <w:bookmarkEnd w:id="879"/>
    </w:p>
    <w:p w14:paraId="1C82BD4E" w14:textId="77777777" w:rsidR="00C2503A" w:rsidRPr="00AB5FED" w:rsidRDefault="00C2503A" w:rsidP="00C2503A">
      <w:r w:rsidRPr="00AB5FED">
        <w:t>Table </w:t>
      </w:r>
      <w:r>
        <w:t>7.17.2.6</w:t>
      </w:r>
      <w:r w:rsidRPr="00AB5FED">
        <w:t xml:space="preserve">-1 describes the information flow </w:t>
      </w:r>
      <w:r>
        <w:t xml:space="preserve">ad hoc </w:t>
      </w:r>
      <w:r w:rsidRPr="00AB5FED">
        <w:t xml:space="preserve">group </w:t>
      </w:r>
      <w:r>
        <w:t>data session</w:t>
      </w:r>
      <w:r w:rsidRPr="00AB5FED">
        <w:t xml:space="preserve"> response between the </w:t>
      </w:r>
      <w:r w:rsidRPr="00894C7F">
        <w:t>MCData server</w:t>
      </w:r>
      <w:r w:rsidRPr="00AB5FED">
        <w:t>s.</w:t>
      </w:r>
    </w:p>
    <w:p w14:paraId="5EA51367" w14:textId="44B9028C" w:rsidR="00C2503A" w:rsidRPr="00AB5FED" w:rsidRDefault="00C2503A" w:rsidP="00C2503A">
      <w:pPr>
        <w:pStyle w:val="TH"/>
      </w:pPr>
      <w:r w:rsidRPr="00AB5FED">
        <w:t>Table </w:t>
      </w:r>
      <w:r>
        <w:t>7.17.2.6</w:t>
      </w:r>
      <w:r w:rsidRPr="00AB5FED">
        <w:t>-1</w:t>
      </w:r>
      <w:r w:rsidR="00D25E69">
        <w:t>:</w:t>
      </w:r>
      <w:r w:rsidRPr="00AB5FED">
        <w:t xml:space="preserve"> </w:t>
      </w:r>
      <w:r>
        <w:t>Ad hoc g</w:t>
      </w:r>
      <w:r w:rsidRPr="00AB5FED">
        <w:t xml:space="preserve">roup </w:t>
      </w:r>
      <w:r>
        <w:t>data session</w:t>
      </w:r>
      <w:r w:rsidRPr="00AB5FED">
        <w:t xml:space="preserv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2503A" w:rsidRPr="00AB5FED" w14:paraId="16885CDB"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E64DDA" w14:textId="77777777" w:rsidR="00C2503A" w:rsidRPr="00AB5FED" w:rsidRDefault="00C2503A" w:rsidP="00F84EFB">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459292" w14:textId="77777777" w:rsidR="00C2503A" w:rsidRPr="00AB5FED" w:rsidRDefault="00C2503A" w:rsidP="00F84EFB">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148D96" w14:textId="77777777" w:rsidR="00C2503A" w:rsidRPr="00AB5FED" w:rsidRDefault="00C2503A" w:rsidP="00F84EFB">
            <w:pPr>
              <w:pStyle w:val="TAH"/>
              <w:rPr>
                <w:lang w:eastAsia="ja-JP"/>
              </w:rPr>
            </w:pPr>
            <w:r w:rsidRPr="00AB5FED">
              <w:t>Description</w:t>
            </w:r>
          </w:p>
        </w:tc>
      </w:tr>
      <w:tr w:rsidR="00C2503A" w:rsidRPr="00AB5FED" w14:paraId="034C945B"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5EFB3A" w14:textId="77777777" w:rsidR="00C2503A" w:rsidRPr="00AB5FED" w:rsidRDefault="00C2503A" w:rsidP="00F84EFB">
            <w:pPr>
              <w:pStyle w:val="TAL"/>
              <w:rPr>
                <w:lang w:eastAsia="ja-JP"/>
              </w:rPr>
            </w:pPr>
            <w:r>
              <w:rPr>
                <w:rFonts w:hint="eastAsia"/>
                <w:lang w:eastAsia="zh-CN"/>
              </w:rPr>
              <w:t>MCData</w:t>
            </w:r>
            <w:r>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D8A65A"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72B313" w14:textId="77777777" w:rsidR="00C2503A" w:rsidRPr="00AB5FED" w:rsidRDefault="00C2503A" w:rsidP="00F84EFB">
            <w:pPr>
              <w:pStyle w:val="TAL"/>
              <w:rPr>
                <w:lang w:eastAsia="ja-JP"/>
              </w:rPr>
            </w:pPr>
            <w:r w:rsidRPr="002C7CB4">
              <w:t>The identity of the MCData user receiving data</w:t>
            </w:r>
          </w:p>
        </w:tc>
      </w:tr>
      <w:tr w:rsidR="00C2503A" w:rsidRPr="00AB5FED" w14:paraId="2F620FFC"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E4203B" w14:textId="77777777" w:rsidR="00C2503A" w:rsidRPr="00AB5FED" w:rsidRDefault="00C2503A" w:rsidP="00F84EFB">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B5419D" w14:textId="77777777" w:rsidR="00C2503A" w:rsidRPr="00AB5FED" w:rsidRDefault="00C2503A" w:rsidP="00F84EFB">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A30E22" w14:textId="77777777" w:rsidR="00C2503A" w:rsidRPr="00AB5FED" w:rsidRDefault="00C2503A" w:rsidP="00F84EFB">
            <w:pPr>
              <w:pStyle w:val="TAL"/>
            </w:pPr>
            <w:r>
              <w:t xml:space="preserve">The functional alias of the </w:t>
            </w:r>
            <w:r w:rsidRPr="002C7CB4">
              <w:t>MCData user receiving data</w:t>
            </w:r>
          </w:p>
        </w:tc>
      </w:tr>
      <w:tr w:rsidR="00C2503A" w:rsidRPr="00AB5FED" w14:paraId="28A03414"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0C0405" w14:textId="77777777" w:rsidR="00C2503A" w:rsidRPr="00AB5FED" w:rsidRDefault="00C2503A" w:rsidP="00F84EFB">
            <w:pPr>
              <w:pStyle w:val="TAL"/>
              <w:rPr>
                <w:lang w:eastAsia="ja-JP"/>
              </w:rPr>
            </w:pPr>
            <w:r>
              <w:rPr>
                <w:rFonts w:hint="eastAsia"/>
                <w:lang w:eastAsia="zh-CN"/>
              </w:rPr>
              <w:t>MCData ad</w:t>
            </w:r>
            <w:r>
              <w:rPr>
                <w:lang w:eastAsia="zh-CN"/>
              </w:rPr>
              <w:t xml:space="preserve">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032CFA"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E141A5" w14:textId="77777777" w:rsidR="00C2503A" w:rsidRPr="00AB5FED" w:rsidRDefault="00C2503A" w:rsidP="00F84EFB">
            <w:pPr>
              <w:pStyle w:val="TAL"/>
              <w:rPr>
                <w:lang w:eastAsia="ja-JP"/>
              </w:rPr>
            </w:pPr>
            <w:r w:rsidRPr="00AB5FED">
              <w:t xml:space="preserve">The </w:t>
            </w:r>
            <w:r>
              <w:rPr>
                <w:rFonts w:hint="eastAsia"/>
                <w:lang w:eastAsia="zh-CN"/>
              </w:rPr>
              <w:t>MCData group ID</w:t>
            </w:r>
            <w:r w:rsidRPr="00AB5FED">
              <w:rPr>
                <w:rFonts w:hint="eastAsia"/>
                <w:lang w:eastAsia="zh-CN"/>
              </w:rPr>
              <w:t xml:space="preserve"> </w:t>
            </w:r>
            <w:r>
              <w:rPr>
                <w:lang w:eastAsia="zh-CN"/>
              </w:rPr>
              <w:t>associated with the ad hoc group data communication</w:t>
            </w:r>
          </w:p>
        </w:tc>
      </w:tr>
      <w:tr w:rsidR="00C2503A" w:rsidRPr="00AB5FED" w14:paraId="1F619E38"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FAB4A4" w14:textId="77777777" w:rsidR="00C2503A" w:rsidRPr="00AB5FED" w:rsidRDefault="00C2503A" w:rsidP="00F84EFB">
            <w:pPr>
              <w:pStyle w:val="TAL"/>
              <w:rPr>
                <w:lang w:eastAsia="zh-CN"/>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F0B518" w14:textId="77777777" w:rsidR="00C2503A" w:rsidRPr="00AB5FED" w:rsidRDefault="00C2503A" w:rsidP="00F84EFB">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60386D" w14:textId="77777777" w:rsidR="00C2503A" w:rsidRPr="00AB5FED" w:rsidRDefault="00C2503A" w:rsidP="00F84EFB">
            <w:pPr>
              <w:pStyle w:val="TAL"/>
            </w:pPr>
            <w:r w:rsidRPr="00AB5FED">
              <w:t>Media parameters selected</w:t>
            </w:r>
            <w:r>
              <w:t xml:space="preserve"> and present if the Result is success.</w:t>
            </w:r>
          </w:p>
        </w:tc>
      </w:tr>
      <w:tr w:rsidR="00C2503A" w:rsidRPr="00AB5FED" w14:paraId="04C3C142"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FF7E1E" w14:textId="77777777" w:rsidR="00C2503A" w:rsidRPr="00AB5FED" w:rsidRDefault="00C2503A" w:rsidP="00F84EFB">
            <w:pPr>
              <w:pStyle w:val="TAL"/>
              <w:rPr>
                <w:lang w:eastAsia="zh-CN"/>
              </w:rPr>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963272" w14:textId="77777777" w:rsidR="00C2503A" w:rsidRPr="00AB5FED" w:rsidRDefault="00C2503A" w:rsidP="00F84EFB">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1A0878" w14:textId="77777777" w:rsidR="00C2503A" w:rsidRPr="00AB5FED" w:rsidRDefault="00C2503A" w:rsidP="00F84EFB">
            <w:pPr>
              <w:pStyle w:val="TAL"/>
            </w:pPr>
            <w:r w:rsidRPr="00427AD1">
              <w:t xml:space="preserve">Result of the </w:t>
            </w:r>
            <w:r>
              <w:t>ad hoc group</w:t>
            </w:r>
            <w:r w:rsidRPr="00427AD1">
              <w:t xml:space="preserve"> </w:t>
            </w:r>
            <w:r>
              <w:rPr>
                <w:lang w:eastAsia="zh-CN"/>
              </w:rPr>
              <w:t>data communication</w:t>
            </w:r>
            <w:r w:rsidRPr="00427AD1">
              <w:t xml:space="preserve"> request </w:t>
            </w:r>
            <w:r>
              <w:t>(</w:t>
            </w:r>
            <w:r w:rsidRPr="00427AD1">
              <w:t>success or fail</w:t>
            </w:r>
            <w:r>
              <w:t>ure)</w:t>
            </w:r>
          </w:p>
        </w:tc>
      </w:tr>
    </w:tbl>
    <w:p w14:paraId="64D9B666" w14:textId="77777777" w:rsidR="00C2503A" w:rsidRPr="00AB5FED" w:rsidRDefault="00C2503A" w:rsidP="00C2503A"/>
    <w:p w14:paraId="55422D7D" w14:textId="428F3B13" w:rsidR="00D25E69" w:rsidRDefault="00D25E69" w:rsidP="00463A12">
      <w:pPr>
        <w:pStyle w:val="EditorsNote"/>
      </w:pPr>
      <w:bookmarkStart w:id="880" w:name="_Toc122563390"/>
      <w:r w:rsidRPr="00D25E69">
        <w:t>Editor's Note: It is FFS if the server to server message is needed in a call request or response message.</w:t>
      </w:r>
    </w:p>
    <w:p w14:paraId="0F375474" w14:textId="48F0B450" w:rsidR="00C2503A" w:rsidRPr="00AB5FED" w:rsidRDefault="00C2503A" w:rsidP="00C2503A">
      <w:pPr>
        <w:pStyle w:val="Heading4"/>
      </w:pPr>
      <w:bookmarkStart w:id="881" w:name="_Toc193632459"/>
      <w:r>
        <w:t>7.17.2.7</w:t>
      </w:r>
      <w:r w:rsidRPr="00AB5FED">
        <w:tab/>
      </w:r>
      <w:r>
        <w:t>Ad hoc g</w:t>
      </w:r>
      <w:r w:rsidRPr="00AB5FED">
        <w:t xml:space="preserve">roup </w:t>
      </w:r>
      <w:r>
        <w:t>data session</w:t>
      </w:r>
      <w:r w:rsidRPr="00AB5FED">
        <w:t xml:space="preserve"> response</w:t>
      </w:r>
      <w:r w:rsidRPr="00AB5FED">
        <w:rPr>
          <w:rFonts w:hint="eastAsia"/>
          <w:lang w:eastAsia="zh-CN"/>
        </w:rPr>
        <w:t xml:space="preserve"> </w:t>
      </w:r>
      <w:r w:rsidRPr="00AB5FED">
        <w:t>(</w:t>
      </w:r>
      <w:r w:rsidRPr="00894C7F">
        <w:t>MCData client</w:t>
      </w:r>
      <w:r w:rsidRPr="00AB5FED">
        <w:t xml:space="preserve"> – </w:t>
      </w:r>
      <w:r w:rsidRPr="00894C7F">
        <w:t>MCData server</w:t>
      </w:r>
      <w:r w:rsidRPr="00AB5FED">
        <w:t>)</w:t>
      </w:r>
      <w:bookmarkEnd w:id="880"/>
      <w:bookmarkEnd w:id="881"/>
    </w:p>
    <w:p w14:paraId="58AFA11C" w14:textId="77777777" w:rsidR="00C2503A" w:rsidRPr="00AB5FED" w:rsidRDefault="00C2503A" w:rsidP="00C2503A">
      <w:r w:rsidRPr="00AB5FED">
        <w:t>Table </w:t>
      </w:r>
      <w:r>
        <w:t>7.17.2.7</w:t>
      </w:r>
      <w:r w:rsidRPr="00AB5FED">
        <w:t xml:space="preserve">-1 describes the information flow </w:t>
      </w:r>
      <w:r>
        <w:t xml:space="preserve">ad hoc </w:t>
      </w:r>
      <w:r w:rsidRPr="00AB5FED">
        <w:t xml:space="preserve">group </w:t>
      </w:r>
      <w:r>
        <w:t>data session</w:t>
      </w:r>
      <w:r w:rsidRPr="00AB5FED">
        <w:t xml:space="preserve"> response from the </w:t>
      </w:r>
      <w:r w:rsidRPr="00894C7F">
        <w:t>MCData client</w:t>
      </w:r>
      <w:r w:rsidRPr="00AB5FED">
        <w:t xml:space="preserve"> to the </w:t>
      </w:r>
      <w:r w:rsidRPr="00894C7F">
        <w:t>MCData server</w:t>
      </w:r>
      <w:r w:rsidRPr="00AB5FED">
        <w:t>.</w:t>
      </w:r>
    </w:p>
    <w:p w14:paraId="64C48723" w14:textId="77777777" w:rsidR="00C2503A" w:rsidRPr="00AB5FED" w:rsidRDefault="00C2503A" w:rsidP="00C2503A">
      <w:pPr>
        <w:pStyle w:val="TH"/>
      </w:pPr>
      <w:r w:rsidRPr="00AB5FED">
        <w:t>Table </w:t>
      </w:r>
      <w:r>
        <w:t>7.17.2.7</w:t>
      </w:r>
      <w:r w:rsidRPr="00AB5FED">
        <w:t xml:space="preserve">-1 </w:t>
      </w:r>
      <w:r>
        <w:t>Ad hoc g</w:t>
      </w:r>
      <w:r w:rsidRPr="00AB5FED">
        <w:t xml:space="preserve">roup </w:t>
      </w:r>
      <w:r>
        <w:t>data session</w:t>
      </w:r>
      <w:r w:rsidRPr="00AB5FED">
        <w:t xml:space="preserv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2503A" w:rsidRPr="00AB5FED" w14:paraId="3C1356EC"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812CFE" w14:textId="77777777" w:rsidR="00C2503A" w:rsidRPr="00AB5FED" w:rsidRDefault="00C2503A" w:rsidP="00F84EFB">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A7FFF7" w14:textId="77777777" w:rsidR="00C2503A" w:rsidRPr="00AB5FED" w:rsidRDefault="00C2503A" w:rsidP="00F84EFB">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136B98" w14:textId="77777777" w:rsidR="00C2503A" w:rsidRPr="00AB5FED" w:rsidRDefault="00C2503A" w:rsidP="00F84EFB">
            <w:pPr>
              <w:pStyle w:val="TAH"/>
              <w:rPr>
                <w:lang w:eastAsia="ja-JP"/>
              </w:rPr>
            </w:pPr>
            <w:r w:rsidRPr="00AB5FED">
              <w:t>Description</w:t>
            </w:r>
          </w:p>
        </w:tc>
      </w:tr>
      <w:tr w:rsidR="00C2503A" w:rsidRPr="00AB5FED" w14:paraId="3F38065E"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FA781F" w14:textId="77777777" w:rsidR="00C2503A" w:rsidRPr="00AB5FED" w:rsidRDefault="00C2503A" w:rsidP="00F84EFB">
            <w:pPr>
              <w:pStyle w:val="TAL"/>
              <w:rPr>
                <w:lang w:eastAsia="ja-JP"/>
              </w:rPr>
            </w:pPr>
            <w:r>
              <w:rPr>
                <w:rFonts w:hint="eastAsia"/>
                <w:lang w:eastAsia="zh-CN"/>
              </w:rPr>
              <w:t>MCData</w:t>
            </w:r>
            <w:r>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DF15AD"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4F7492" w14:textId="77777777" w:rsidR="00C2503A" w:rsidRPr="00AB5FED" w:rsidRDefault="00C2503A" w:rsidP="00F84EFB">
            <w:pPr>
              <w:pStyle w:val="TAL"/>
              <w:rPr>
                <w:lang w:eastAsia="ja-JP"/>
              </w:rPr>
            </w:pPr>
            <w:r w:rsidRPr="002C7CB4">
              <w:t>The identity of the MCData user receiving data</w:t>
            </w:r>
          </w:p>
        </w:tc>
      </w:tr>
      <w:tr w:rsidR="00C2503A" w:rsidRPr="00AB5FED" w14:paraId="47F1C741"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590B67" w14:textId="77777777" w:rsidR="00C2503A" w:rsidRPr="00AB5FED" w:rsidRDefault="00C2503A" w:rsidP="00F84EFB">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1764A7" w14:textId="77777777" w:rsidR="00C2503A" w:rsidRPr="00AB5FED" w:rsidRDefault="00C2503A" w:rsidP="00F84EFB">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7D4CA3" w14:textId="77777777" w:rsidR="00C2503A" w:rsidRPr="00AB5FED" w:rsidRDefault="00C2503A" w:rsidP="00F84EFB">
            <w:pPr>
              <w:pStyle w:val="TAL"/>
            </w:pPr>
            <w:r>
              <w:t xml:space="preserve">The functional alias of the </w:t>
            </w:r>
            <w:r w:rsidRPr="002C7CB4">
              <w:t>MCData user receiving data</w:t>
            </w:r>
          </w:p>
        </w:tc>
      </w:tr>
      <w:tr w:rsidR="00C2503A" w:rsidRPr="00AB5FED" w14:paraId="4CD1313B"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75F1BD" w14:textId="77777777" w:rsidR="00C2503A" w:rsidRPr="00AB5FED" w:rsidRDefault="00C2503A" w:rsidP="00F84EFB">
            <w:pPr>
              <w:pStyle w:val="TAL"/>
              <w:rPr>
                <w:lang w:eastAsia="ja-JP"/>
              </w:rPr>
            </w:pPr>
            <w:r>
              <w:rPr>
                <w:rFonts w:hint="eastAsia"/>
                <w:lang w:eastAsia="zh-CN"/>
              </w:rPr>
              <w:t>MCData ad</w:t>
            </w:r>
            <w:r>
              <w:rPr>
                <w:lang w:eastAsia="zh-CN"/>
              </w:rPr>
              <w:t xml:space="preserve">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C7B36E"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3B5FA6" w14:textId="77777777" w:rsidR="00C2503A" w:rsidRPr="00AB5FED" w:rsidRDefault="00C2503A" w:rsidP="00F84EFB">
            <w:pPr>
              <w:pStyle w:val="TAL"/>
              <w:rPr>
                <w:lang w:eastAsia="ja-JP"/>
              </w:rPr>
            </w:pPr>
            <w:r w:rsidRPr="00AB5FED">
              <w:t xml:space="preserve">The </w:t>
            </w:r>
            <w:r>
              <w:rPr>
                <w:rFonts w:hint="eastAsia"/>
                <w:lang w:eastAsia="zh-CN"/>
              </w:rPr>
              <w:t>MCData group ID</w:t>
            </w:r>
            <w:r w:rsidRPr="00AB5FED">
              <w:rPr>
                <w:rFonts w:hint="eastAsia"/>
                <w:lang w:eastAsia="zh-CN"/>
              </w:rPr>
              <w:t xml:space="preserve"> </w:t>
            </w:r>
            <w:r>
              <w:rPr>
                <w:lang w:eastAsia="zh-CN"/>
              </w:rPr>
              <w:t>associated with the ad hoc group data communication</w:t>
            </w:r>
          </w:p>
        </w:tc>
      </w:tr>
      <w:tr w:rsidR="00C2503A" w:rsidRPr="00AB5FED" w14:paraId="17FB5950"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5A7AAE" w14:textId="77777777" w:rsidR="00C2503A" w:rsidRPr="00AB5FED" w:rsidRDefault="00C2503A" w:rsidP="00F84EFB">
            <w:pPr>
              <w:pStyle w:val="TAL"/>
              <w:rPr>
                <w:lang w:eastAsia="zh-CN"/>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211B4E" w14:textId="77777777" w:rsidR="00C2503A" w:rsidRPr="00AB5FED" w:rsidRDefault="00C2503A" w:rsidP="00F84EFB">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218515" w14:textId="77777777" w:rsidR="00C2503A" w:rsidRPr="00AB5FED" w:rsidRDefault="00C2503A" w:rsidP="00F84EFB">
            <w:pPr>
              <w:pStyle w:val="TAL"/>
            </w:pPr>
            <w:r w:rsidRPr="00AB5FED">
              <w:t>Media parameters selected</w:t>
            </w:r>
            <w:r>
              <w:t xml:space="preserve"> and present if the Result is success.</w:t>
            </w:r>
          </w:p>
        </w:tc>
      </w:tr>
      <w:tr w:rsidR="00C2503A" w:rsidRPr="00AB5FED" w14:paraId="6B048E35"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9E0E02" w14:textId="77777777" w:rsidR="00C2503A" w:rsidRPr="00AB5FED" w:rsidRDefault="00C2503A" w:rsidP="00F84EFB">
            <w:pPr>
              <w:pStyle w:val="TAL"/>
              <w:rPr>
                <w:lang w:eastAsia="zh-CN"/>
              </w:rPr>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8C2230" w14:textId="77777777" w:rsidR="00C2503A" w:rsidRPr="00AB5FED" w:rsidRDefault="00C2503A" w:rsidP="00F84EFB">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0885DF" w14:textId="77777777" w:rsidR="00C2503A" w:rsidRPr="00AB5FED" w:rsidRDefault="00C2503A" w:rsidP="00F84EFB">
            <w:pPr>
              <w:pStyle w:val="TAL"/>
            </w:pPr>
            <w:r w:rsidRPr="00427AD1">
              <w:t xml:space="preserve">Result of the </w:t>
            </w:r>
            <w:r>
              <w:t>ad hoc group</w:t>
            </w:r>
            <w:r w:rsidRPr="00427AD1">
              <w:t xml:space="preserve"> </w:t>
            </w:r>
            <w:r>
              <w:rPr>
                <w:lang w:eastAsia="zh-CN"/>
              </w:rPr>
              <w:t>data communication</w:t>
            </w:r>
            <w:r w:rsidRPr="00427AD1">
              <w:t xml:space="preserve"> request </w:t>
            </w:r>
            <w:r>
              <w:t>(</w:t>
            </w:r>
            <w:r w:rsidRPr="00427AD1">
              <w:t>success or fail</w:t>
            </w:r>
            <w:r>
              <w:t>ure)</w:t>
            </w:r>
          </w:p>
        </w:tc>
      </w:tr>
    </w:tbl>
    <w:p w14:paraId="28D06B0F" w14:textId="77777777" w:rsidR="00C2503A" w:rsidRPr="00AB5FED" w:rsidRDefault="00C2503A" w:rsidP="00C2503A"/>
    <w:p w14:paraId="5EA7F630" w14:textId="77777777" w:rsidR="00C2503A" w:rsidRPr="00AB5FED" w:rsidRDefault="00C2503A" w:rsidP="00C2503A">
      <w:pPr>
        <w:pStyle w:val="Heading4"/>
      </w:pPr>
      <w:bookmarkStart w:id="882" w:name="_Toc122563391"/>
      <w:bookmarkStart w:id="883" w:name="_Toc193632460"/>
      <w:r>
        <w:t>7.17.2.8</w:t>
      </w:r>
      <w:r w:rsidRPr="007B7446">
        <w:tab/>
        <w:t xml:space="preserve">Ad hoc group </w:t>
      </w:r>
      <w:r>
        <w:t>data session</w:t>
      </w:r>
      <w:r w:rsidDel="009801D7">
        <w:t xml:space="preserve"> </w:t>
      </w:r>
      <w:r w:rsidRPr="007B7446">
        <w:t>release request</w:t>
      </w:r>
      <w:r w:rsidRPr="007B7446">
        <w:rPr>
          <w:rFonts w:hint="eastAsia"/>
          <w:lang w:eastAsia="zh-CN"/>
        </w:rPr>
        <w:t xml:space="preserve"> </w:t>
      </w:r>
      <w:r w:rsidRPr="007B7446">
        <w:t>(</w:t>
      </w:r>
      <w:r w:rsidRPr="00894C7F">
        <w:t>MCData server</w:t>
      </w:r>
      <w:r w:rsidRPr="007B7446">
        <w:t xml:space="preserve"> – </w:t>
      </w:r>
      <w:r w:rsidRPr="00894C7F">
        <w:t>MCData client</w:t>
      </w:r>
      <w:r w:rsidRPr="007B7446">
        <w:t>)</w:t>
      </w:r>
      <w:bookmarkEnd w:id="882"/>
      <w:bookmarkEnd w:id="883"/>
    </w:p>
    <w:p w14:paraId="6C9C842C" w14:textId="77777777" w:rsidR="00C2503A" w:rsidRPr="00AB5FED" w:rsidRDefault="00C2503A" w:rsidP="00C2503A">
      <w:r w:rsidRPr="00AB5FED">
        <w:t>Table </w:t>
      </w:r>
      <w:r>
        <w:t>7.17.2.8</w:t>
      </w:r>
      <w:r w:rsidRPr="00AB5FED">
        <w:t xml:space="preserve">-1 describes the information flow </w:t>
      </w:r>
      <w:r>
        <w:t xml:space="preserve">ad hoc </w:t>
      </w:r>
      <w:r w:rsidRPr="00AB5FED">
        <w:t xml:space="preserve">group </w:t>
      </w:r>
      <w:r>
        <w:t>data session</w:t>
      </w:r>
      <w:r w:rsidDel="009801D7">
        <w:t xml:space="preserve"> </w:t>
      </w:r>
      <w:r>
        <w:t>release request</w:t>
      </w:r>
      <w:r w:rsidRPr="00AB5FED">
        <w:t xml:space="preserve"> from the </w:t>
      </w:r>
      <w:r w:rsidRPr="00894C7F">
        <w:t>MCData server</w:t>
      </w:r>
      <w:r w:rsidRPr="00AB5FED">
        <w:t xml:space="preserve"> to the </w:t>
      </w:r>
      <w:r w:rsidRPr="00894C7F">
        <w:t>MCData client</w:t>
      </w:r>
      <w:r w:rsidRPr="00AB5FED">
        <w:t>.</w:t>
      </w:r>
    </w:p>
    <w:p w14:paraId="4B878C09" w14:textId="77777777" w:rsidR="00C2503A" w:rsidRPr="00AB5FED" w:rsidRDefault="00C2503A" w:rsidP="00C2503A">
      <w:pPr>
        <w:pStyle w:val="TH"/>
      </w:pPr>
      <w:r w:rsidRPr="00AB5FED">
        <w:t>Table </w:t>
      </w:r>
      <w:r>
        <w:t>7.17.2.8</w:t>
      </w:r>
      <w:r w:rsidRPr="00AB5FED">
        <w:t xml:space="preserve">-1 </w:t>
      </w:r>
      <w:r>
        <w:t>Ad hoc g</w:t>
      </w:r>
      <w:r w:rsidRPr="00AB5FED">
        <w:t xml:space="preserve">roup </w:t>
      </w:r>
      <w:r>
        <w:t>data session</w:t>
      </w:r>
      <w:r w:rsidDel="00060AC0">
        <w:t xml:space="preserve"> </w:t>
      </w:r>
      <w:r>
        <w:t>release request</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2503A" w:rsidRPr="00AB5FED" w14:paraId="676FB359"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141F72" w14:textId="77777777" w:rsidR="00C2503A" w:rsidRPr="00AB5FED" w:rsidRDefault="00C2503A" w:rsidP="00F84EFB">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071AA6" w14:textId="77777777" w:rsidR="00C2503A" w:rsidRPr="00AB5FED" w:rsidRDefault="00C2503A" w:rsidP="00F84EFB">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964205" w14:textId="77777777" w:rsidR="00C2503A" w:rsidRPr="00AB5FED" w:rsidRDefault="00C2503A" w:rsidP="00F84EFB">
            <w:pPr>
              <w:pStyle w:val="TAH"/>
              <w:rPr>
                <w:lang w:eastAsia="ja-JP"/>
              </w:rPr>
            </w:pPr>
            <w:r w:rsidRPr="00AB5FED">
              <w:t>Description</w:t>
            </w:r>
          </w:p>
        </w:tc>
      </w:tr>
      <w:tr w:rsidR="00C2503A" w:rsidRPr="00AB5FED" w14:paraId="73984FF0"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404F00" w14:textId="77777777" w:rsidR="00C2503A" w:rsidRPr="00AB5FED" w:rsidRDefault="00C2503A" w:rsidP="00F84EFB">
            <w:pPr>
              <w:pStyle w:val="TAL"/>
              <w:rPr>
                <w:lang w:eastAsia="ja-JP"/>
              </w:rPr>
            </w:pPr>
            <w:r>
              <w:rPr>
                <w:rFonts w:hint="eastAsia"/>
                <w:lang w:eastAsia="zh-CN"/>
              </w:rPr>
              <w:t>MCData</w:t>
            </w:r>
            <w:r>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237B89"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46E3A8" w14:textId="77777777" w:rsidR="00C2503A" w:rsidRPr="00AB5FED" w:rsidRDefault="00C2503A" w:rsidP="00F84EFB">
            <w:pPr>
              <w:pStyle w:val="TAL"/>
              <w:rPr>
                <w:lang w:eastAsia="ja-JP"/>
              </w:rPr>
            </w:pPr>
            <w:r w:rsidRPr="00AB5FED">
              <w:t xml:space="preserve">The </w:t>
            </w:r>
            <w:r>
              <w:rPr>
                <w:rFonts w:hint="eastAsia"/>
                <w:lang w:eastAsia="zh-CN"/>
              </w:rPr>
              <w:t>MCData ID of</w:t>
            </w:r>
            <w:r w:rsidRPr="00AB5FED">
              <w:t xml:space="preserve"> the </w:t>
            </w:r>
            <w:r>
              <w:rPr>
                <w:lang w:eastAsia="zh-CN"/>
              </w:rPr>
              <w:t>ad hoc group data communication participant</w:t>
            </w:r>
          </w:p>
        </w:tc>
      </w:tr>
      <w:tr w:rsidR="00C2503A" w:rsidRPr="00AB5FED" w14:paraId="7CFA7F73"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3F94F6" w14:textId="77777777" w:rsidR="00C2503A" w:rsidRPr="00AB5FED" w:rsidRDefault="00C2503A" w:rsidP="00F84EFB">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42750F" w14:textId="77777777" w:rsidR="00C2503A" w:rsidRPr="00AB5FED" w:rsidRDefault="00C2503A" w:rsidP="00F84EFB">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91BC89" w14:textId="77777777" w:rsidR="00C2503A" w:rsidRPr="00AB5FED" w:rsidRDefault="00C2503A" w:rsidP="00F84EFB">
            <w:pPr>
              <w:pStyle w:val="TAL"/>
            </w:pPr>
            <w:r>
              <w:t xml:space="preserve">The functional alias of the </w:t>
            </w:r>
            <w:r>
              <w:rPr>
                <w:lang w:eastAsia="zh-CN"/>
              </w:rPr>
              <w:t>ad hoc group data communication</w:t>
            </w:r>
            <w:r w:rsidDel="005C50A8">
              <w:rPr>
                <w:lang w:eastAsia="zh-CN"/>
              </w:rPr>
              <w:t xml:space="preserve"> </w:t>
            </w:r>
            <w:r>
              <w:rPr>
                <w:lang w:eastAsia="zh-CN"/>
              </w:rPr>
              <w:t>participant</w:t>
            </w:r>
          </w:p>
        </w:tc>
      </w:tr>
      <w:tr w:rsidR="00C2503A" w:rsidRPr="00AB5FED" w14:paraId="0FDC678A"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F85B02" w14:textId="77777777" w:rsidR="00C2503A" w:rsidRPr="00AB5FED" w:rsidRDefault="00C2503A" w:rsidP="00F84EFB">
            <w:pPr>
              <w:pStyle w:val="TAL"/>
              <w:rPr>
                <w:lang w:eastAsia="ja-JP"/>
              </w:rPr>
            </w:pPr>
            <w:r>
              <w:rPr>
                <w:rFonts w:hint="eastAsia"/>
                <w:lang w:eastAsia="zh-CN"/>
              </w:rPr>
              <w:t>MCData ad</w:t>
            </w:r>
            <w:r>
              <w:rPr>
                <w:lang w:eastAsia="zh-CN"/>
              </w:rPr>
              <w:t xml:space="preserve">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C83BDC"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AD427D" w14:textId="77777777" w:rsidR="00C2503A" w:rsidRPr="00AB5FED" w:rsidRDefault="00C2503A" w:rsidP="00F84EFB">
            <w:pPr>
              <w:pStyle w:val="TAL"/>
              <w:rPr>
                <w:lang w:eastAsia="ja-JP"/>
              </w:rPr>
            </w:pPr>
            <w:r w:rsidRPr="00AB5FED">
              <w:t xml:space="preserve">The </w:t>
            </w:r>
            <w:r>
              <w:rPr>
                <w:rFonts w:hint="eastAsia"/>
                <w:lang w:eastAsia="zh-CN"/>
              </w:rPr>
              <w:t>MCData group ID</w:t>
            </w:r>
            <w:r w:rsidRPr="00AB5FED">
              <w:rPr>
                <w:rFonts w:hint="eastAsia"/>
                <w:lang w:eastAsia="zh-CN"/>
              </w:rPr>
              <w:t xml:space="preserve"> </w:t>
            </w:r>
            <w:r>
              <w:rPr>
                <w:lang w:eastAsia="zh-CN"/>
              </w:rPr>
              <w:t>of the ad hoc group data communication</w:t>
            </w:r>
            <w:r w:rsidDel="005C50A8">
              <w:rPr>
                <w:lang w:eastAsia="zh-CN"/>
              </w:rPr>
              <w:t xml:space="preserve"> </w:t>
            </w:r>
            <w:r>
              <w:rPr>
                <w:lang w:eastAsia="zh-CN"/>
              </w:rPr>
              <w:t>on which data communication</w:t>
            </w:r>
            <w:r w:rsidDel="005C50A8">
              <w:rPr>
                <w:lang w:eastAsia="zh-CN"/>
              </w:rPr>
              <w:t xml:space="preserve"> </w:t>
            </w:r>
            <w:r>
              <w:rPr>
                <w:lang w:eastAsia="zh-CN"/>
              </w:rPr>
              <w:t>is released</w:t>
            </w:r>
          </w:p>
        </w:tc>
      </w:tr>
    </w:tbl>
    <w:p w14:paraId="157CE078" w14:textId="77777777" w:rsidR="00C2503A" w:rsidRPr="00AB5FED" w:rsidRDefault="00C2503A" w:rsidP="00C2503A"/>
    <w:p w14:paraId="58236BAC" w14:textId="77777777" w:rsidR="002B38CF" w:rsidRPr="00A1754A" w:rsidRDefault="002B38CF" w:rsidP="002B38CF">
      <w:pPr>
        <w:keepNext/>
        <w:keepLines/>
        <w:spacing w:before="120"/>
        <w:ind w:left="1418" w:hanging="1418"/>
        <w:outlineLvl w:val="3"/>
        <w:rPr>
          <w:rFonts w:ascii="Arial" w:hAnsi="Arial"/>
          <w:sz w:val="24"/>
        </w:rPr>
      </w:pPr>
      <w:bookmarkStart w:id="884" w:name="_Toc122563392"/>
      <w:r w:rsidRPr="00A1754A">
        <w:rPr>
          <w:rFonts w:ascii="Arial" w:hAnsi="Arial"/>
          <w:sz w:val="24"/>
        </w:rPr>
        <w:t>7.17.2.8</w:t>
      </w:r>
      <w:r>
        <w:rPr>
          <w:rFonts w:ascii="Arial" w:hAnsi="Arial"/>
          <w:sz w:val="24"/>
        </w:rPr>
        <w:t>a</w:t>
      </w:r>
      <w:r w:rsidRPr="00A1754A">
        <w:rPr>
          <w:rFonts w:ascii="Arial" w:hAnsi="Arial"/>
          <w:sz w:val="24"/>
        </w:rPr>
        <w:tab/>
        <w:t>Ad hoc group data session</w:t>
      </w:r>
      <w:r w:rsidRPr="00A1754A" w:rsidDel="009801D7">
        <w:rPr>
          <w:rFonts w:ascii="Arial" w:hAnsi="Arial"/>
          <w:sz w:val="24"/>
        </w:rPr>
        <w:t xml:space="preserve"> </w:t>
      </w:r>
      <w:r w:rsidRPr="00A1754A">
        <w:rPr>
          <w:rFonts w:ascii="Arial" w:hAnsi="Arial"/>
          <w:sz w:val="24"/>
        </w:rPr>
        <w:t>release request</w:t>
      </w:r>
      <w:r w:rsidRPr="00A1754A">
        <w:rPr>
          <w:rFonts w:ascii="Arial" w:hAnsi="Arial" w:hint="eastAsia"/>
          <w:sz w:val="24"/>
          <w:lang w:eastAsia="zh-CN"/>
        </w:rPr>
        <w:t xml:space="preserve"> </w:t>
      </w:r>
      <w:r w:rsidRPr="00A1754A">
        <w:rPr>
          <w:rFonts w:ascii="Arial" w:hAnsi="Arial"/>
          <w:sz w:val="24"/>
        </w:rPr>
        <w:t xml:space="preserve">(MCData </w:t>
      </w:r>
      <w:r>
        <w:rPr>
          <w:rFonts w:ascii="Arial" w:hAnsi="Arial"/>
          <w:sz w:val="24"/>
        </w:rPr>
        <w:t>client</w:t>
      </w:r>
      <w:r w:rsidRPr="00A1754A">
        <w:rPr>
          <w:rFonts w:ascii="Arial" w:hAnsi="Arial"/>
          <w:sz w:val="24"/>
        </w:rPr>
        <w:t xml:space="preserve"> – MCData </w:t>
      </w:r>
      <w:r>
        <w:rPr>
          <w:rFonts w:ascii="Arial" w:hAnsi="Arial"/>
          <w:sz w:val="24"/>
        </w:rPr>
        <w:t>server</w:t>
      </w:r>
      <w:r w:rsidRPr="00A1754A">
        <w:rPr>
          <w:rFonts w:ascii="Arial" w:hAnsi="Arial"/>
          <w:sz w:val="24"/>
        </w:rPr>
        <w:t>)</w:t>
      </w:r>
    </w:p>
    <w:p w14:paraId="61E680D2" w14:textId="77777777" w:rsidR="002B38CF" w:rsidRPr="00A1754A" w:rsidRDefault="002B38CF" w:rsidP="002B38CF">
      <w:r w:rsidRPr="00A1754A">
        <w:t>Table 7.17.2.8</w:t>
      </w:r>
      <w:r>
        <w:t>a</w:t>
      </w:r>
      <w:r w:rsidRPr="00A1754A">
        <w:t>-1 describes the information flow ad hoc group data session</w:t>
      </w:r>
      <w:r w:rsidRPr="00A1754A" w:rsidDel="009801D7">
        <w:t xml:space="preserve"> </w:t>
      </w:r>
      <w:r w:rsidRPr="00A1754A">
        <w:t xml:space="preserve">release request from the MCData </w:t>
      </w:r>
      <w:r>
        <w:t>client</w:t>
      </w:r>
      <w:r w:rsidRPr="00A1754A">
        <w:t xml:space="preserve"> to the MCData </w:t>
      </w:r>
      <w:r>
        <w:t>server</w:t>
      </w:r>
      <w:r w:rsidRPr="00A1754A">
        <w:t>.</w:t>
      </w:r>
    </w:p>
    <w:p w14:paraId="62E8E23C" w14:textId="77777777" w:rsidR="002B38CF" w:rsidRPr="00A1754A" w:rsidRDefault="002B38CF" w:rsidP="005304D8">
      <w:pPr>
        <w:pStyle w:val="TH"/>
      </w:pPr>
      <w:r w:rsidRPr="00A1754A">
        <w:t>Table 7.17.2.8</w:t>
      </w:r>
      <w:r>
        <w:t>a</w:t>
      </w:r>
      <w:r w:rsidRPr="00A1754A">
        <w:t>-1 Ad hoc group data session</w:t>
      </w:r>
      <w:r w:rsidRPr="00A1754A" w:rsidDel="00060AC0">
        <w:t xml:space="preserve"> </w:t>
      </w:r>
      <w:r w:rsidRPr="00A1754A">
        <w:t>release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2B38CF" w:rsidRPr="00A1754A" w14:paraId="0AA802FA" w14:textId="77777777" w:rsidTr="00A960B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3C11DC" w14:textId="77777777" w:rsidR="002B38CF" w:rsidRPr="00A1754A" w:rsidRDefault="002B38CF" w:rsidP="00A960BD">
            <w:pPr>
              <w:keepNext/>
              <w:keepLines/>
              <w:spacing w:after="0"/>
              <w:jc w:val="center"/>
              <w:rPr>
                <w:rFonts w:ascii="Arial" w:hAnsi="Arial"/>
                <w:b/>
                <w:sz w:val="18"/>
                <w:lang w:eastAsia="ja-JP"/>
              </w:rPr>
            </w:pPr>
            <w:r w:rsidRPr="00A1754A">
              <w:rPr>
                <w:rFonts w:ascii="Arial" w:hAnsi="Arial"/>
                <w:b/>
                <w:sz w:val="18"/>
              </w:rP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85D446" w14:textId="77777777" w:rsidR="002B38CF" w:rsidRPr="00A1754A" w:rsidRDefault="002B38CF" w:rsidP="00A960BD">
            <w:pPr>
              <w:keepNext/>
              <w:keepLines/>
              <w:spacing w:after="0"/>
              <w:jc w:val="center"/>
              <w:rPr>
                <w:rFonts w:ascii="Arial" w:hAnsi="Arial"/>
                <w:b/>
                <w:sz w:val="18"/>
                <w:lang w:eastAsia="ja-JP"/>
              </w:rPr>
            </w:pPr>
            <w:r w:rsidRPr="00A1754A">
              <w:rPr>
                <w:rFonts w:ascii="Arial" w:hAnsi="Arial"/>
                <w:b/>
                <w:sz w:val="18"/>
              </w:rP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2D79D7" w14:textId="77777777" w:rsidR="002B38CF" w:rsidRPr="00A1754A" w:rsidRDefault="002B38CF" w:rsidP="00A960BD">
            <w:pPr>
              <w:keepNext/>
              <w:keepLines/>
              <w:spacing w:after="0"/>
              <w:jc w:val="center"/>
              <w:rPr>
                <w:rFonts w:ascii="Arial" w:hAnsi="Arial"/>
                <w:b/>
                <w:sz w:val="18"/>
                <w:lang w:eastAsia="ja-JP"/>
              </w:rPr>
            </w:pPr>
            <w:r w:rsidRPr="00A1754A">
              <w:rPr>
                <w:rFonts w:ascii="Arial" w:hAnsi="Arial"/>
                <w:b/>
                <w:sz w:val="18"/>
              </w:rPr>
              <w:t>Description</w:t>
            </w:r>
          </w:p>
        </w:tc>
      </w:tr>
      <w:tr w:rsidR="002B38CF" w:rsidRPr="00A1754A" w14:paraId="1640C1B7" w14:textId="77777777" w:rsidTr="00A960B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86EA70" w14:textId="77777777" w:rsidR="002B38CF" w:rsidRPr="00A1754A" w:rsidRDefault="002B38CF" w:rsidP="00A960BD">
            <w:pPr>
              <w:keepNext/>
              <w:keepLines/>
              <w:spacing w:after="0"/>
              <w:rPr>
                <w:rFonts w:ascii="Arial" w:hAnsi="Arial"/>
                <w:sz w:val="18"/>
                <w:lang w:eastAsia="ja-JP"/>
              </w:rPr>
            </w:pPr>
            <w:r w:rsidRPr="00A1754A">
              <w:rPr>
                <w:rFonts w:ascii="Arial" w:hAnsi="Arial" w:hint="eastAsia"/>
                <w:sz w:val="18"/>
                <w:lang w:eastAsia="zh-CN"/>
              </w:rPr>
              <w:t>MCData</w:t>
            </w:r>
            <w:r w:rsidRPr="00A1754A">
              <w:rPr>
                <w:rFonts w:ascii="Arial" w:hAnsi="Arial"/>
                <w:sz w:val="18"/>
              </w:rPr>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DCBEAD" w14:textId="77777777" w:rsidR="002B38CF" w:rsidRPr="00A1754A" w:rsidRDefault="002B38CF" w:rsidP="00A960BD">
            <w:pPr>
              <w:keepNext/>
              <w:keepLines/>
              <w:spacing w:after="0"/>
              <w:rPr>
                <w:rFonts w:ascii="Arial" w:hAnsi="Arial"/>
                <w:sz w:val="18"/>
                <w:lang w:eastAsia="ja-JP"/>
              </w:rPr>
            </w:pPr>
            <w:r w:rsidRPr="00A1754A">
              <w:rPr>
                <w:rFonts w:ascii="Arial" w:hAnsi="Arial"/>
                <w:sz w:val="18"/>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8BD395" w14:textId="77777777" w:rsidR="002B38CF" w:rsidRPr="00A1754A" w:rsidRDefault="002B38CF" w:rsidP="00A960BD">
            <w:pPr>
              <w:keepNext/>
              <w:keepLines/>
              <w:spacing w:after="0"/>
              <w:rPr>
                <w:rFonts w:ascii="Arial" w:hAnsi="Arial"/>
                <w:sz w:val="18"/>
                <w:lang w:eastAsia="ja-JP"/>
              </w:rPr>
            </w:pPr>
            <w:r w:rsidRPr="00A1754A">
              <w:rPr>
                <w:rFonts w:ascii="Arial" w:hAnsi="Arial"/>
                <w:sz w:val="18"/>
              </w:rPr>
              <w:t xml:space="preserve">The </w:t>
            </w:r>
            <w:r w:rsidRPr="00A1754A">
              <w:rPr>
                <w:rFonts w:ascii="Arial" w:hAnsi="Arial" w:hint="eastAsia"/>
                <w:sz w:val="18"/>
                <w:lang w:eastAsia="zh-CN"/>
              </w:rPr>
              <w:t>MCData ID of</w:t>
            </w:r>
            <w:r w:rsidRPr="00A1754A">
              <w:rPr>
                <w:rFonts w:ascii="Arial" w:hAnsi="Arial"/>
                <w:sz w:val="18"/>
              </w:rPr>
              <w:t xml:space="preserve"> the </w:t>
            </w:r>
            <w:r>
              <w:rPr>
                <w:rFonts w:ascii="Arial" w:hAnsi="Arial"/>
                <w:sz w:val="18"/>
              </w:rPr>
              <w:t xml:space="preserve">user authorized to release the </w:t>
            </w:r>
            <w:r w:rsidRPr="009847FA">
              <w:rPr>
                <w:rFonts w:ascii="Arial" w:hAnsi="Arial"/>
                <w:sz w:val="18"/>
                <w:lang w:eastAsia="zh-CN"/>
              </w:rPr>
              <w:t xml:space="preserve">ad hoc group </w:t>
            </w:r>
            <w:r>
              <w:rPr>
                <w:rFonts w:ascii="Arial" w:hAnsi="Arial"/>
                <w:sz w:val="18"/>
                <w:lang w:eastAsia="zh-CN"/>
              </w:rPr>
              <w:t>data communication</w:t>
            </w:r>
          </w:p>
        </w:tc>
      </w:tr>
      <w:tr w:rsidR="002B38CF" w:rsidRPr="00A1754A" w14:paraId="1479BF56" w14:textId="77777777" w:rsidTr="00A960B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544100" w14:textId="77777777" w:rsidR="002B38CF" w:rsidRPr="00A1754A" w:rsidRDefault="002B38CF" w:rsidP="00A960BD">
            <w:pPr>
              <w:keepNext/>
              <w:keepLines/>
              <w:spacing w:after="0"/>
              <w:rPr>
                <w:rFonts w:ascii="Arial" w:hAnsi="Arial"/>
                <w:sz w:val="18"/>
              </w:rPr>
            </w:pPr>
            <w:r w:rsidRPr="00A1754A">
              <w:rPr>
                <w:rFonts w:ascii="Arial" w:hAnsi="Arial"/>
                <w:sz w:val="18"/>
              </w:rP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4E8DB1" w14:textId="77777777" w:rsidR="002B38CF" w:rsidRPr="00A1754A" w:rsidRDefault="002B38CF" w:rsidP="00A960BD">
            <w:pPr>
              <w:keepNext/>
              <w:keepLines/>
              <w:spacing w:after="0"/>
              <w:rPr>
                <w:rFonts w:ascii="Arial" w:hAnsi="Arial"/>
                <w:sz w:val="18"/>
              </w:rPr>
            </w:pPr>
            <w:r w:rsidRPr="00A1754A">
              <w:rPr>
                <w:rFonts w:ascii="Arial" w:hAnsi="Arial"/>
                <w:sz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9EA055" w14:textId="77777777" w:rsidR="002B38CF" w:rsidRPr="00A1754A" w:rsidRDefault="002B38CF" w:rsidP="00A960BD">
            <w:pPr>
              <w:keepNext/>
              <w:keepLines/>
              <w:spacing w:after="0"/>
              <w:rPr>
                <w:rFonts w:ascii="Arial" w:hAnsi="Arial"/>
                <w:sz w:val="18"/>
              </w:rPr>
            </w:pPr>
            <w:r w:rsidRPr="00A1754A">
              <w:rPr>
                <w:rFonts w:ascii="Arial" w:hAnsi="Arial"/>
                <w:sz w:val="18"/>
              </w:rPr>
              <w:t xml:space="preserve">The functional alias of the </w:t>
            </w:r>
            <w:r>
              <w:rPr>
                <w:rFonts w:ascii="Arial" w:hAnsi="Arial"/>
                <w:sz w:val="18"/>
              </w:rPr>
              <w:t>a</w:t>
            </w:r>
            <w:r w:rsidRPr="0092020A">
              <w:rPr>
                <w:rFonts w:ascii="Arial" w:hAnsi="Arial"/>
                <w:sz w:val="18"/>
                <w:lang w:eastAsia="zh-CN"/>
              </w:rPr>
              <w:t>uthorized user requesting t</w:t>
            </w:r>
            <w:r>
              <w:rPr>
                <w:rFonts w:ascii="Arial" w:hAnsi="Arial"/>
                <w:sz w:val="18"/>
                <w:lang w:eastAsia="zh-CN"/>
              </w:rPr>
              <w:t>o release the ad hoc group call</w:t>
            </w:r>
          </w:p>
        </w:tc>
      </w:tr>
      <w:tr w:rsidR="002B38CF" w:rsidRPr="00A1754A" w14:paraId="3D77425A" w14:textId="77777777" w:rsidTr="00A960B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AE13A5" w14:textId="77777777" w:rsidR="002B38CF" w:rsidRPr="00A1754A" w:rsidRDefault="002B38CF" w:rsidP="00A960BD">
            <w:pPr>
              <w:keepNext/>
              <w:keepLines/>
              <w:spacing w:after="0"/>
              <w:rPr>
                <w:rFonts w:ascii="Arial" w:hAnsi="Arial"/>
                <w:sz w:val="18"/>
                <w:lang w:eastAsia="ja-JP"/>
              </w:rPr>
            </w:pPr>
            <w:r w:rsidRPr="00A1754A">
              <w:rPr>
                <w:rFonts w:ascii="Arial" w:hAnsi="Arial" w:hint="eastAsia"/>
                <w:sz w:val="18"/>
                <w:lang w:eastAsia="zh-CN"/>
              </w:rPr>
              <w:t>MCData ad</w:t>
            </w:r>
            <w:r w:rsidRPr="00A1754A">
              <w:rPr>
                <w:rFonts w:ascii="Arial" w:hAnsi="Arial"/>
                <w:sz w:val="18"/>
                <w:lang w:eastAsia="zh-CN"/>
              </w:rPr>
              <w:t xml:space="preserve"> hoc </w:t>
            </w:r>
            <w:r w:rsidRPr="00A1754A">
              <w:rPr>
                <w:rFonts w:ascii="Arial" w:hAnsi="Arial" w:hint="eastAsia"/>
                <w:sz w:val="18"/>
                <w:lang w:eastAsia="zh-CN"/>
              </w:rPr>
              <w:t>g</w:t>
            </w:r>
            <w:r w:rsidRPr="00A1754A">
              <w:rPr>
                <w:rFonts w:ascii="Arial" w:hAnsi="Arial"/>
                <w:sz w:val="18"/>
              </w:rPr>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346CC5" w14:textId="77777777" w:rsidR="002B38CF" w:rsidRPr="00A1754A" w:rsidRDefault="002B38CF" w:rsidP="00A960BD">
            <w:pPr>
              <w:keepNext/>
              <w:keepLines/>
              <w:spacing w:after="0"/>
              <w:rPr>
                <w:rFonts w:ascii="Arial" w:hAnsi="Arial"/>
                <w:sz w:val="18"/>
                <w:lang w:eastAsia="ja-JP"/>
              </w:rPr>
            </w:pPr>
            <w:r w:rsidRPr="00A1754A">
              <w:rPr>
                <w:rFonts w:ascii="Arial" w:hAnsi="Arial"/>
                <w:sz w:val="18"/>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3D9484" w14:textId="77777777" w:rsidR="002B38CF" w:rsidRPr="00A1754A" w:rsidRDefault="002B38CF" w:rsidP="00A960BD">
            <w:pPr>
              <w:keepNext/>
              <w:keepLines/>
              <w:spacing w:after="0"/>
              <w:rPr>
                <w:rFonts w:ascii="Arial" w:hAnsi="Arial"/>
                <w:sz w:val="18"/>
                <w:lang w:eastAsia="ja-JP"/>
              </w:rPr>
            </w:pPr>
            <w:r w:rsidRPr="00A1754A">
              <w:rPr>
                <w:rFonts w:ascii="Arial" w:hAnsi="Arial"/>
                <w:sz w:val="18"/>
              </w:rPr>
              <w:t xml:space="preserve">The </w:t>
            </w:r>
            <w:r w:rsidRPr="00A1754A">
              <w:rPr>
                <w:rFonts w:ascii="Arial" w:hAnsi="Arial" w:hint="eastAsia"/>
                <w:sz w:val="18"/>
                <w:lang w:eastAsia="zh-CN"/>
              </w:rPr>
              <w:t xml:space="preserve">MCData group ID </w:t>
            </w:r>
            <w:r w:rsidRPr="00A1754A">
              <w:rPr>
                <w:rFonts w:ascii="Arial" w:hAnsi="Arial"/>
                <w:sz w:val="18"/>
                <w:lang w:eastAsia="zh-CN"/>
              </w:rPr>
              <w:t>of the ad hoc group data communication</w:t>
            </w:r>
            <w:r w:rsidRPr="00A1754A" w:rsidDel="005C50A8">
              <w:rPr>
                <w:rFonts w:ascii="Arial" w:hAnsi="Arial"/>
                <w:sz w:val="18"/>
                <w:lang w:eastAsia="zh-CN"/>
              </w:rPr>
              <w:t xml:space="preserve"> </w:t>
            </w:r>
            <w:r w:rsidRPr="00A1754A">
              <w:rPr>
                <w:rFonts w:ascii="Arial" w:hAnsi="Arial"/>
                <w:sz w:val="18"/>
                <w:lang w:eastAsia="zh-CN"/>
              </w:rPr>
              <w:t>on which data communication</w:t>
            </w:r>
            <w:r w:rsidRPr="00A1754A" w:rsidDel="005C50A8">
              <w:rPr>
                <w:rFonts w:ascii="Arial" w:hAnsi="Arial"/>
                <w:sz w:val="18"/>
                <w:lang w:eastAsia="zh-CN"/>
              </w:rPr>
              <w:t xml:space="preserve"> </w:t>
            </w:r>
            <w:r w:rsidRPr="00A1754A">
              <w:rPr>
                <w:rFonts w:ascii="Arial" w:hAnsi="Arial"/>
                <w:sz w:val="18"/>
                <w:lang w:eastAsia="zh-CN"/>
              </w:rPr>
              <w:t>is released</w:t>
            </w:r>
          </w:p>
        </w:tc>
      </w:tr>
    </w:tbl>
    <w:p w14:paraId="23394B97" w14:textId="77777777" w:rsidR="002B38CF" w:rsidRPr="00A1754A" w:rsidRDefault="002B38CF" w:rsidP="002B38CF"/>
    <w:p w14:paraId="72BC0C12" w14:textId="77777777" w:rsidR="00C2503A" w:rsidRPr="00AB5FED" w:rsidRDefault="00C2503A" w:rsidP="00C2503A">
      <w:pPr>
        <w:pStyle w:val="Heading4"/>
      </w:pPr>
      <w:bookmarkStart w:id="885" w:name="_Toc193632461"/>
      <w:r>
        <w:t>7.17.2.9</w:t>
      </w:r>
      <w:r w:rsidRPr="00874DF3">
        <w:tab/>
        <w:t xml:space="preserve">Ad hoc group </w:t>
      </w:r>
      <w:r>
        <w:t>data session</w:t>
      </w:r>
      <w:r w:rsidDel="005C50A8">
        <w:t xml:space="preserve"> </w:t>
      </w:r>
      <w:r w:rsidRPr="00874DF3">
        <w:t>release response</w:t>
      </w:r>
      <w:r w:rsidRPr="00874DF3">
        <w:rPr>
          <w:rFonts w:hint="eastAsia"/>
          <w:lang w:eastAsia="zh-CN"/>
        </w:rPr>
        <w:t xml:space="preserve"> </w:t>
      </w:r>
      <w:r w:rsidRPr="00874DF3">
        <w:t>(</w:t>
      </w:r>
      <w:r w:rsidRPr="00894C7F">
        <w:t>MCData client</w:t>
      </w:r>
      <w:r w:rsidRPr="00E153AF">
        <w:t xml:space="preserve"> – </w:t>
      </w:r>
      <w:r w:rsidRPr="00894C7F">
        <w:t>MCData server</w:t>
      </w:r>
      <w:r w:rsidRPr="00CD5705">
        <w:t>)</w:t>
      </w:r>
      <w:bookmarkEnd w:id="884"/>
      <w:bookmarkEnd w:id="885"/>
    </w:p>
    <w:p w14:paraId="3327FC63" w14:textId="1D59665C" w:rsidR="00C2503A" w:rsidRPr="00AB5FED" w:rsidRDefault="00C2503A" w:rsidP="00C2503A">
      <w:r w:rsidRPr="00AB5FED">
        <w:t>Table </w:t>
      </w:r>
      <w:r>
        <w:t>7.17.2.9</w:t>
      </w:r>
      <w:r w:rsidRPr="00AB5FED">
        <w:t xml:space="preserve">-1 describes the information flow </w:t>
      </w:r>
      <w:r>
        <w:t xml:space="preserve">ad hoc </w:t>
      </w:r>
      <w:r w:rsidRPr="00AB5FED">
        <w:t xml:space="preserve">group </w:t>
      </w:r>
      <w:r>
        <w:t>data session</w:t>
      </w:r>
      <w:r w:rsidDel="005C50A8">
        <w:t xml:space="preserve"> </w:t>
      </w:r>
      <w:r>
        <w:t>release response</w:t>
      </w:r>
      <w:r w:rsidRPr="00AB5FED">
        <w:t xml:space="preserve"> from the </w:t>
      </w:r>
      <w:r w:rsidRPr="00894C7F">
        <w:t xml:space="preserve">MCData </w:t>
      </w:r>
      <w:r w:rsidR="002B38CF" w:rsidRPr="002B38CF">
        <w:t>client</w:t>
      </w:r>
      <w:r w:rsidR="002B38CF">
        <w:t xml:space="preserve"> </w:t>
      </w:r>
      <w:r w:rsidRPr="00AB5FED">
        <w:t xml:space="preserve">to the </w:t>
      </w:r>
      <w:r w:rsidRPr="00894C7F">
        <w:t xml:space="preserve">MCData </w:t>
      </w:r>
      <w:r w:rsidR="002B38CF" w:rsidRPr="002B38CF">
        <w:t>server</w:t>
      </w:r>
      <w:r w:rsidRPr="00AB5FED">
        <w:t>.</w:t>
      </w:r>
    </w:p>
    <w:p w14:paraId="200A2088" w14:textId="77777777" w:rsidR="00C2503A" w:rsidRPr="00AB5FED" w:rsidRDefault="00C2503A" w:rsidP="00C2503A">
      <w:pPr>
        <w:pStyle w:val="TH"/>
      </w:pPr>
      <w:r w:rsidRPr="00AB5FED">
        <w:t>Table </w:t>
      </w:r>
      <w:r>
        <w:t>7.17.2.9</w:t>
      </w:r>
      <w:r w:rsidRPr="00AB5FED">
        <w:t xml:space="preserve">-1 </w:t>
      </w:r>
      <w:r>
        <w:t>Ad hoc g</w:t>
      </w:r>
      <w:r w:rsidRPr="00AB5FED">
        <w:t xml:space="preserve">roup </w:t>
      </w:r>
      <w:r>
        <w:t>data session</w:t>
      </w:r>
      <w:r w:rsidDel="005C50A8">
        <w:t xml:space="preserve"> </w:t>
      </w:r>
      <w:r>
        <w:t>release response</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2503A" w:rsidRPr="00AB5FED" w14:paraId="2ACCC991"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8ECE95" w14:textId="77777777" w:rsidR="00C2503A" w:rsidRPr="00AB5FED" w:rsidRDefault="00C2503A" w:rsidP="00F84EFB">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98076A" w14:textId="77777777" w:rsidR="00C2503A" w:rsidRPr="00AB5FED" w:rsidRDefault="00C2503A" w:rsidP="00F84EFB">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614CD1" w14:textId="77777777" w:rsidR="00C2503A" w:rsidRPr="00AB5FED" w:rsidRDefault="00C2503A" w:rsidP="00F84EFB">
            <w:pPr>
              <w:pStyle w:val="TAH"/>
              <w:rPr>
                <w:lang w:eastAsia="ja-JP"/>
              </w:rPr>
            </w:pPr>
            <w:r w:rsidRPr="00AB5FED">
              <w:t>Description</w:t>
            </w:r>
          </w:p>
        </w:tc>
      </w:tr>
      <w:tr w:rsidR="00C2503A" w:rsidRPr="00AB5FED" w14:paraId="4F777292"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5D78C6" w14:textId="77777777" w:rsidR="00C2503A" w:rsidRPr="00AB5FED" w:rsidRDefault="00C2503A" w:rsidP="00F84EFB">
            <w:pPr>
              <w:pStyle w:val="TAL"/>
              <w:rPr>
                <w:lang w:eastAsia="ja-JP"/>
              </w:rPr>
            </w:pPr>
            <w:r>
              <w:rPr>
                <w:rFonts w:hint="eastAsia"/>
                <w:lang w:eastAsia="zh-CN"/>
              </w:rPr>
              <w:t>MCData</w:t>
            </w:r>
            <w:r>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EF0724"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F1C74B" w14:textId="77777777" w:rsidR="00C2503A" w:rsidRPr="00AB5FED" w:rsidRDefault="00C2503A" w:rsidP="00F84EFB">
            <w:pPr>
              <w:pStyle w:val="TAL"/>
              <w:rPr>
                <w:lang w:eastAsia="ja-JP"/>
              </w:rPr>
            </w:pPr>
            <w:r w:rsidRPr="00AB5FED">
              <w:t xml:space="preserve">The </w:t>
            </w:r>
            <w:r>
              <w:rPr>
                <w:rFonts w:hint="eastAsia"/>
                <w:lang w:eastAsia="zh-CN"/>
              </w:rPr>
              <w:t>MCData ID of</w:t>
            </w:r>
            <w:r w:rsidRPr="00AB5FED">
              <w:t xml:space="preserve"> the </w:t>
            </w:r>
            <w:r>
              <w:rPr>
                <w:lang w:eastAsia="zh-CN"/>
              </w:rPr>
              <w:t>ad hoc group data communication</w:t>
            </w:r>
            <w:r w:rsidDel="005C50A8">
              <w:rPr>
                <w:lang w:eastAsia="zh-CN"/>
              </w:rPr>
              <w:t xml:space="preserve"> </w:t>
            </w:r>
            <w:r>
              <w:rPr>
                <w:lang w:eastAsia="zh-CN"/>
              </w:rPr>
              <w:t>participant</w:t>
            </w:r>
          </w:p>
        </w:tc>
      </w:tr>
      <w:tr w:rsidR="00C2503A" w:rsidRPr="00AB5FED" w14:paraId="193B51D7"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731B37" w14:textId="77777777" w:rsidR="00C2503A" w:rsidRPr="00AB5FED" w:rsidRDefault="00C2503A" w:rsidP="00F84EFB">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E7CE18" w14:textId="77777777" w:rsidR="00C2503A" w:rsidRPr="00AB5FED" w:rsidRDefault="00C2503A" w:rsidP="00F84EFB">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DA42A3" w14:textId="77777777" w:rsidR="00C2503A" w:rsidRPr="00AB5FED" w:rsidRDefault="00C2503A" w:rsidP="00F84EFB">
            <w:pPr>
              <w:pStyle w:val="TAL"/>
            </w:pPr>
            <w:r>
              <w:t xml:space="preserve">The functional alias of the </w:t>
            </w:r>
            <w:r>
              <w:rPr>
                <w:lang w:eastAsia="zh-CN"/>
              </w:rPr>
              <w:t>ad hoc group data communication</w:t>
            </w:r>
            <w:r w:rsidDel="005C50A8">
              <w:rPr>
                <w:lang w:eastAsia="zh-CN"/>
              </w:rPr>
              <w:t xml:space="preserve"> </w:t>
            </w:r>
            <w:r>
              <w:rPr>
                <w:lang w:eastAsia="zh-CN"/>
              </w:rPr>
              <w:t>participant</w:t>
            </w:r>
          </w:p>
        </w:tc>
      </w:tr>
      <w:tr w:rsidR="00C2503A" w:rsidRPr="00AB5FED" w14:paraId="565D7FC8"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BF6ACB" w14:textId="77777777" w:rsidR="00C2503A" w:rsidRPr="00AB5FED" w:rsidRDefault="00C2503A" w:rsidP="00F84EFB">
            <w:pPr>
              <w:pStyle w:val="TAL"/>
              <w:rPr>
                <w:lang w:eastAsia="ja-JP"/>
              </w:rPr>
            </w:pPr>
            <w:r>
              <w:rPr>
                <w:rFonts w:hint="eastAsia"/>
                <w:lang w:eastAsia="zh-CN"/>
              </w:rPr>
              <w:t xml:space="preserve">MCData </w:t>
            </w:r>
            <w:r>
              <w:rPr>
                <w:lang w:eastAsia="zh-CN"/>
              </w:rPr>
              <w:t xml:space="preserve">ad hoc </w:t>
            </w:r>
            <w:r>
              <w:rPr>
                <w:rFonts w:hint="eastAsia"/>
                <w:lang w:eastAsia="zh-CN"/>
              </w:rPr>
              <w:t>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709E60"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789E4B" w14:textId="77777777" w:rsidR="00C2503A" w:rsidRPr="00AB5FED" w:rsidRDefault="00C2503A" w:rsidP="00F84EFB">
            <w:pPr>
              <w:pStyle w:val="TAL"/>
              <w:rPr>
                <w:lang w:eastAsia="ja-JP"/>
              </w:rPr>
            </w:pPr>
            <w:r w:rsidRPr="00AB5FED">
              <w:t xml:space="preserve">The </w:t>
            </w:r>
            <w:r>
              <w:rPr>
                <w:rFonts w:hint="eastAsia"/>
                <w:lang w:eastAsia="zh-CN"/>
              </w:rPr>
              <w:t>MCData group ID</w:t>
            </w:r>
            <w:r w:rsidRPr="00AB5FED">
              <w:rPr>
                <w:rFonts w:hint="eastAsia"/>
                <w:lang w:eastAsia="zh-CN"/>
              </w:rPr>
              <w:t xml:space="preserve"> </w:t>
            </w:r>
            <w:r>
              <w:rPr>
                <w:lang w:eastAsia="zh-CN"/>
              </w:rPr>
              <w:t>of the ad hoc group data communication</w:t>
            </w:r>
            <w:r w:rsidDel="005C50A8">
              <w:rPr>
                <w:lang w:eastAsia="zh-CN"/>
              </w:rPr>
              <w:t xml:space="preserve"> </w:t>
            </w:r>
            <w:r>
              <w:rPr>
                <w:lang w:eastAsia="zh-CN"/>
              </w:rPr>
              <w:t>on which data communication</w:t>
            </w:r>
            <w:r w:rsidDel="005C50A8">
              <w:rPr>
                <w:lang w:eastAsia="zh-CN"/>
              </w:rPr>
              <w:t xml:space="preserve"> </w:t>
            </w:r>
            <w:r>
              <w:rPr>
                <w:lang w:eastAsia="zh-CN"/>
              </w:rPr>
              <w:t>is released</w:t>
            </w:r>
          </w:p>
        </w:tc>
      </w:tr>
    </w:tbl>
    <w:p w14:paraId="5BFC0202" w14:textId="77777777" w:rsidR="00C2503A" w:rsidRPr="00AB5FED" w:rsidRDefault="00C2503A" w:rsidP="00C2503A"/>
    <w:p w14:paraId="4ABA80C3" w14:textId="77777777" w:rsidR="002B38CF" w:rsidRPr="00A1754A" w:rsidRDefault="002B38CF" w:rsidP="002B38CF">
      <w:pPr>
        <w:keepNext/>
        <w:keepLines/>
        <w:spacing w:before="120"/>
        <w:ind w:left="1418" w:hanging="1418"/>
        <w:outlineLvl w:val="3"/>
        <w:rPr>
          <w:rFonts w:ascii="Arial" w:hAnsi="Arial"/>
          <w:sz w:val="24"/>
        </w:rPr>
      </w:pPr>
      <w:bookmarkStart w:id="886" w:name="_Toc122563393"/>
      <w:r w:rsidRPr="00A1754A">
        <w:rPr>
          <w:rFonts w:ascii="Arial" w:hAnsi="Arial"/>
          <w:sz w:val="24"/>
        </w:rPr>
        <w:t>7.17.2.9</w:t>
      </w:r>
      <w:r>
        <w:rPr>
          <w:rFonts w:ascii="Arial" w:hAnsi="Arial"/>
          <w:sz w:val="24"/>
        </w:rPr>
        <w:t>a</w:t>
      </w:r>
      <w:r w:rsidRPr="00A1754A">
        <w:rPr>
          <w:rFonts w:ascii="Arial" w:hAnsi="Arial"/>
          <w:sz w:val="24"/>
        </w:rPr>
        <w:tab/>
        <w:t>Ad hoc group data session</w:t>
      </w:r>
      <w:r w:rsidRPr="00A1754A" w:rsidDel="005C50A8">
        <w:rPr>
          <w:rFonts w:ascii="Arial" w:hAnsi="Arial"/>
          <w:sz w:val="24"/>
        </w:rPr>
        <w:t xml:space="preserve"> </w:t>
      </w:r>
      <w:r w:rsidRPr="00A1754A">
        <w:rPr>
          <w:rFonts w:ascii="Arial" w:hAnsi="Arial"/>
          <w:sz w:val="24"/>
        </w:rPr>
        <w:t>release response</w:t>
      </w:r>
      <w:r w:rsidRPr="00A1754A">
        <w:rPr>
          <w:rFonts w:ascii="Arial" w:hAnsi="Arial" w:hint="eastAsia"/>
          <w:sz w:val="24"/>
          <w:lang w:eastAsia="zh-CN"/>
        </w:rPr>
        <w:t xml:space="preserve"> </w:t>
      </w:r>
      <w:r w:rsidRPr="00A1754A">
        <w:rPr>
          <w:rFonts w:ascii="Arial" w:hAnsi="Arial"/>
          <w:sz w:val="24"/>
        </w:rPr>
        <w:t xml:space="preserve">(MCData </w:t>
      </w:r>
      <w:r>
        <w:rPr>
          <w:rFonts w:ascii="Arial" w:hAnsi="Arial"/>
          <w:sz w:val="24"/>
        </w:rPr>
        <w:t>server</w:t>
      </w:r>
      <w:r w:rsidRPr="00A1754A">
        <w:rPr>
          <w:rFonts w:ascii="Arial" w:hAnsi="Arial"/>
          <w:sz w:val="24"/>
        </w:rPr>
        <w:t xml:space="preserve"> – MCData </w:t>
      </w:r>
      <w:r>
        <w:rPr>
          <w:rFonts w:ascii="Arial" w:hAnsi="Arial"/>
          <w:sz w:val="24"/>
        </w:rPr>
        <w:t>client</w:t>
      </w:r>
      <w:r w:rsidRPr="00A1754A">
        <w:rPr>
          <w:rFonts w:ascii="Arial" w:hAnsi="Arial"/>
          <w:sz w:val="24"/>
        </w:rPr>
        <w:t>)</w:t>
      </w:r>
    </w:p>
    <w:p w14:paraId="6FEA8A49" w14:textId="77777777" w:rsidR="002B38CF" w:rsidRPr="00A1754A" w:rsidRDefault="002B38CF" w:rsidP="002B38CF">
      <w:r w:rsidRPr="00A1754A">
        <w:t>Table 7.17.2.9</w:t>
      </w:r>
      <w:r>
        <w:t>a</w:t>
      </w:r>
      <w:r w:rsidRPr="00A1754A">
        <w:t>-1 describes the information flow ad hoc group data session</w:t>
      </w:r>
      <w:r w:rsidRPr="00A1754A" w:rsidDel="005C50A8">
        <w:t xml:space="preserve"> </w:t>
      </w:r>
      <w:r w:rsidRPr="00A1754A">
        <w:t>release response from the MCData server to the MCData client.</w:t>
      </w:r>
    </w:p>
    <w:p w14:paraId="13C7FD5F" w14:textId="77777777" w:rsidR="002B38CF" w:rsidRPr="00A1754A" w:rsidRDefault="002B38CF" w:rsidP="005304D8">
      <w:pPr>
        <w:pStyle w:val="TH"/>
      </w:pPr>
      <w:r w:rsidRPr="00A1754A">
        <w:t>Table 7.17.2.9</w:t>
      </w:r>
      <w:r>
        <w:t>a</w:t>
      </w:r>
      <w:r w:rsidRPr="00A1754A">
        <w:t>-1 Ad hoc group data session</w:t>
      </w:r>
      <w:r w:rsidRPr="00A1754A" w:rsidDel="005C50A8">
        <w:t xml:space="preserve"> </w:t>
      </w:r>
      <w:r w:rsidRPr="00A1754A">
        <w:t>release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2B38CF" w:rsidRPr="00A1754A" w14:paraId="7762A2B7" w14:textId="77777777" w:rsidTr="00A960B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4FD9E2" w14:textId="77777777" w:rsidR="002B38CF" w:rsidRPr="00A1754A" w:rsidRDefault="002B38CF" w:rsidP="00A960BD">
            <w:pPr>
              <w:keepNext/>
              <w:keepLines/>
              <w:spacing w:after="0"/>
              <w:jc w:val="center"/>
              <w:rPr>
                <w:rFonts w:ascii="Arial" w:hAnsi="Arial"/>
                <w:b/>
                <w:sz w:val="18"/>
                <w:lang w:eastAsia="ja-JP"/>
              </w:rPr>
            </w:pPr>
            <w:r w:rsidRPr="00A1754A">
              <w:rPr>
                <w:rFonts w:ascii="Arial" w:hAnsi="Arial"/>
                <w:b/>
                <w:sz w:val="18"/>
              </w:rP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66B207" w14:textId="77777777" w:rsidR="002B38CF" w:rsidRPr="00A1754A" w:rsidRDefault="002B38CF" w:rsidP="00A960BD">
            <w:pPr>
              <w:keepNext/>
              <w:keepLines/>
              <w:spacing w:after="0"/>
              <w:jc w:val="center"/>
              <w:rPr>
                <w:rFonts w:ascii="Arial" w:hAnsi="Arial"/>
                <w:b/>
                <w:sz w:val="18"/>
                <w:lang w:eastAsia="ja-JP"/>
              </w:rPr>
            </w:pPr>
            <w:r w:rsidRPr="00A1754A">
              <w:rPr>
                <w:rFonts w:ascii="Arial" w:hAnsi="Arial"/>
                <w:b/>
                <w:sz w:val="18"/>
              </w:rP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C8AB5B" w14:textId="77777777" w:rsidR="002B38CF" w:rsidRPr="00A1754A" w:rsidRDefault="002B38CF" w:rsidP="00A960BD">
            <w:pPr>
              <w:keepNext/>
              <w:keepLines/>
              <w:spacing w:after="0"/>
              <w:jc w:val="center"/>
              <w:rPr>
                <w:rFonts w:ascii="Arial" w:hAnsi="Arial"/>
                <w:b/>
                <w:sz w:val="18"/>
                <w:lang w:eastAsia="ja-JP"/>
              </w:rPr>
            </w:pPr>
            <w:r w:rsidRPr="00A1754A">
              <w:rPr>
                <w:rFonts w:ascii="Arial" w:hAnsi="Arial"/>
                <w:b/>
                <w:sz w:val="18"/>
              </w:rPr>
              <w:t>Description</w:t>
            </w:r>
          </w:p>
        </w:tc>
      </w:tr>
      <w:tr w:rsidR="002B38CF" w:rsidRPr="00A1754A" w14:paraId="0DC217F2" w14:textId="77777777" w:rsidTr="00A960B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092C76" w14:textId="77777777" w:rsidR="002B38CF" w:rsidRPr="00A1754A" w:rsidRDefault="002B38CF" w:rsidP="00A960BD">
            <w:pPr>
              <w:keepNext/>
              <w:keepLines/>
              <w:spacing w:after="0"/>
              <w:rPr>
                <w:rFonts w:ascii="Arial" w:hAnsi="Arial"/>
                <w:sz w:val="18"/>
                <w:lang w:eastAsia="ja-JP"/>
              </w:rPr>
            </w:pPr>
            <w:r w:rsidRPr="00A1754A">
              <w:rPr>
                <w:rFonts w:ascii="Arial" w:hAnsi="Arial" w:hint="eastAsia"/>
                <w:sz w:val="18"/>
                <w:lang w:eastAsia="zh-CN"/>
              </w:rPr>
              <w:t>MCData</w:t>
            </w:r>
            <w:r w:rsidRPr="00A1754A">
              <w:rPr>
                <w:rFonts w:ascii="Arial" w:hAnsi="Arial"/>
                <w:sz w:val="18"/>
              </w:rPr>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FB6695" w14:textId="77777777" w:rsidR="002B38CF" w:rsidRPr="00A1754A" w:rsidRDefault="002B38CF" w:rsidP="00A960BD">
            <w:pPr>
              <w:keepNext/>
              <w:keepLines/>
              <w:spacing w:after="0"/>
              <w:rPr>
                <w:rFonts w:ascii="Arial" w:hAnsi="Arial"/>
                <w:sz w:val="18"/>
                <w:lang w:eastAsia="ja-JP"/>
              </w:rPr>
            </w:pPr>
            <w:r w:rsidRPr="00A1754A">
              <w:rPr>
                <w:rFonts w:ascii="Arial" w:hAnsi="Arial"/>
                <w:sz w:val="18"/>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9B596B" w14:textId="77777777" w:rsidR="002B38CF" w:rsidRPr="00A1754A" w:rsidRDefault="002B38CF" w:rsidP="00A960BD">
            <w:pPr>
              <w:keepNext/>
              <w:keepLines/>
              <w:spacing w:after="0"/>
              <w:rPr>
                <w:rFonts w:ascii="Arial" w:hAnsi="Arial"/>
                <w:sz w:val="18"/>
                <w:lang w:eastAsia="ja-JP"/>
              </w:rPr>
            </w:pPr>
            <w:r w:rsidRPr="00A1754A">
              <w:rPr>
                <w:rFonts w:ascii="Arial" w:hAnsi="Arial"/>
                <w:sz w:val="18"/>
              </w:rPr>
              <w:t xml:space="preserve">The </w:t>
            </w:r>
            <w:r w:rsidRPr="00A1754A">
              <w:rPr>
                <w:rFonts w:ascii="Arial" w:hAnsi="Arial" w:hint="eastAsia"/>
                <w:sz w:val="18"/>
                <w:lang w:eastAsia="zh-CN"/>
              </w:rPr>
              <w:t>MCData ID of</w:t>
            </w:r>
            <w:r w:rsidRPr="00A1754A">
              <w:rPr>
                <w:rFonts w:ascii="Arial" w:hAnsi="Arial"/>
                <w:sz w:val="18"/>
              </w:rPr>
              <w:t xml:space="preserve"> the </w:t>
            </w:r>
            <w:r>
              <w:rPr>
                <w:rFonts w:ascii="Arial" w:hAnsi="Arial"/>
                <w:sz w:val="18"/>
              </w:rPr>
              <w:t xml:space="preserve">user authorized to release the </w:t>
            </w:r>
            <w:r w:rsidRPr="009847FA">
              <w:rPr>
                <w:rFonts w:ascii="Arial" w:hAnsi="Arial"/>
                <w:sz w:val="18"/>
                <w:lang w:eastAsia="zh-CN"/>
              </w:rPr>
              <w:t xml:space="preserve">ad hoc group </w:t>
            </w:r>
            <w:r>
              <w:rPr>
                <w:rFonts w:ascii="Arial" w:hAnsi="Arial"/>
                <w:sz w:val="18"/>
                <w:lang w:eastAsia="zh-CN"/>
              </w:rPr>
              <w:t>data communication</w:t>
            </w:r>
          </w:p>
        </w:tc>
      </w:tr>
      <w:tr w:rsidR="002B38CF" w:rsidRPr="00A1754A" w14:paraId="67A94FD4" w14:textId="77777777" w:rsidTr="00A960B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1D499F" w14:textId="77777777" w:rsidR="002B38CF" w:rsidRPr="00A1754A" w:rsidRDefault="002B38CF" w:rsidP="00A960BD">
            <w:pPr>
              <w:keepNext/>
              <w:keepLines/>
              <w:spacing w:after="0"/>
              <w:rPr>
                <w:rFonts w:ascii="Arial" w:hAnsi="Arial"/>
                <w:sz w:val="18"/>
              </w:rPr>
            </w:pPr>
            <w:r w:rsidRPr="00A1754A">
              <w:rPr>
                <w:rFonts w:ascii="Arial" w:hAnsi="Arial"/>
                <w:sz w:val="18"/>
              </w:rP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9E4723" w14:textId="77777777" w:rsidR="002B38CF" w:rsidRPr="00A1754A" w:rsidRDefault="002B38CF" w:rsidP="00A960BD">
            <w:pPr>
              <w:keepNext/>
              <w:keepLines/>
              <w:spacing w:after="0"/>
              <w:rPr>
                <w:rFonts w:ascii="Arial" w:hAnsi="Arial"/>
                <w:sz w:val="18"/>
              </w:rPr>
            </w:pPr>
            <w:r w:rsidRPr="00A1754A">
              <w:rPr>
                <w:rFonts w:ascii="Arial" w:hAnsi="Arial"/>
                <w:sz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1BAC2E" w14:textId="77777777" w:rsidR="002B38CF" w:rsidRPr="00A1754A" w:rsidRDefault="002B38CF" w:rsidP="00A960BD">
            <w:pPr>
              <w:keepNext/>
              <w:keepLines/>
              <w:spacing w:after="0"/>
              <w:rPr>
                <w:rFonts w:ascii="Arial" w:hAnsi="Arial"/>
                <w:sz w:val="18"/>
              </w:rPr>
            </w:pPr>
            <w:r w:rsidRPr="00A1754A">
              <w:rPr>
                <w:rFonts w:ascii="Arial" w:hAnsi="Arial"/>
                <w:sz w:val="18"/>
              </w:rPr>
              <w:t xml:space="preserve">The functional alias of the </w:t>
            </w:r>
            <w:r w:rsidRPr="0092020A">
              <w:rPr>
                <w:rFonts w:ascii="Arial" w:hAnsi="Arial"/>
                <w:sz w:val="18"/>
                <w:lang w:eastAsia="zh-CN"/>
              </w:rPr>
              <w:t>authorized user requesting t</w:t>
            </w:r>
            <w:r>
              <w:rPr>
                <w:rFonts w:ascii="Arial" w:hAnsi="Arial"/>
                <w:sz w:val="18"/>
                <w:lang w:eastAsia="zh-CN"/>
              </w:rPr>
              <w:t>o release the ad hoc group data communication</w:t>
            </w:r>
          </w:p>
        </w:tc>
      </w:tr>
      <w:tr w:rsidR="002B38CF" w:rsidRPr="00A1754A" w14:paraId="7B36B2B3" w14:textId="77777777" w:rsidTr="00A960B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686BA1" w14:textId="77777777" w:rsidR="002B38CF" w:rsidRPr="00A1754A" w:rsidRDefault="002B38CF" w:rsidP="00A960BD">
            <w:pPr>
              <w:keepNext/>
              <w:keepLines/>
              <w:spacing w:after="0"/>
              <w:rPr>
                <w:rFonts w:ascii="Arial" w:hAnsi="Arial"/>
                <w:sz w:val="18"/>
                <w:lang w:eastAsia="ja-JP"/>
              </w:rPr>
            </w:pPr>
            <w:r w:rsidRPr="00A1754A">
              <w:rPr>
                <w:rFonts w:ascii="Arial" w:hAnsi="Arial" w:hint="eastAsia"/>
                <w:sz w:val="18"/>
                <w:lang w:eastAsia="zh-CN"/>
              </w:rPr>
              <w:t xml:space="preserve">MCData </w:t>
            </w:r>
            <w:r w:rsidRPr="00A1754A">
              <w:rPr>
                <w:rFonts w:ascii="Arial" w:hAnsi="Arial"/>
                <w:sz w:val="18"/>
                <w:lang w:eastAsia="zh-CN"/>
              </w:rPr>
              <w:t xml:space="preserve">ad hoc </w:t>
            </w:r>
            <w:r w:rsidRPr="00A1754A">
              <w:rPr>
                <w:rFonts w:ascii="Arial" w:hAnsi="Arial" w:hint="eastAsia"/>
                <w:sz w:val="18"/>
                <w:lang w:eastAsia="zh-CN"/>
              </w:rPr>
              <w:t>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F5E3BD" w14:textId="77777777" w:rsidR="002B38CF" w:rsidRPr="00A1754A" w:rsidRDefault="002B38CF" w:rsidP="00A960BD">
            <w:pPr>
              <w:keepNext/>
              <w:keepLines/>
              <w:spacing w:after="0"/>
              <w:rPr>
                <w:rFonts w:ascii="Arial" w:hAnsi="Arial"/>
                <w:sz w:val="18"/>
                <w:lang w:eastAsia="ja-JP"/>
              </w:rPr>
            </w:pPr>
            <w:r w:rsidRPr="00A1754A">
              <w:rPr>
                <w:rFonts w:ascii="Arial" w:hAnsi="Arial"/>
                <w:sz w:val="18"/>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2ECB37" w14:textId="77777777" w:rsidR="002B38CF" w:rsidRPr="00A1754A" w:rsidRDefault="002B38CF" w:rsidP="00A960BD">
            <w:pPr>
              <w:keepNext/>
              <w:keepLines/>
              <w:spacing w:after="0"/>
              <w:rPr>
                <w:rFonts w:ascii="Arial" w:hAnsi="Arial"/>
                <w:sz w:val="18"/>
                <w:lang w:eastAsia="ja-JP"/>
              </w:rPr>
            </w:pPr>
            <w:r w:rsidRPr="00A1754A">
              <w:rPr>
                <w:rFonts w:ascii="Arial" w:hAnsi="Arial"/>
                <w:sz w:val="18"/>
              </w:rPr>
              <w:t xml:space="preserve">The </w:t>
            </w:r>
            <w:r w:rsidRPr="00A1754A">
              <w:rPr>
                <w:rFonts w:ascii="Arial" w:hAnsi="Arial" w:hint="eastAsia"/>
                <w:sz w:val="18"/>
                <w:lang w:eastAsia="zh-CN"/>
              </w:rPr>
              <w:t xml:space="preserve">MCData group ID </w:t>
            </w:r>
            <w:r w:rsidRPr="00A1754A">
              <w:rPr>
                <w:rFonts w:ascii="Arial" w:hAnsi="Arial"/>
                <w:sz w:val="18"/>
                <w:lang w:eastAsia="zh-CN"/>
              </w:rPr>
              <w:t>of the ad hoc group data communication</w:t>
            </w:r>
            <w:r w:rsidRPr="00A1754A" w:rsidDel="005C50A8">
              <w:rPr>
                <w:rFonts w:ascii="Arial" w:hAnsi="Arial"/>
                <w:sz w:val="18"/>
                <w:lang w:eastAsia="zh-CN"/>
              </w:rPr>
              <w:t xml:space="preserve"> </w:t>
            </w:r>
            <w:r w:rsidRPr="00A1754A">
              <w:rPr>
                <w:rFonts w:ascii="Arial" w:hAnsi="Arial"/>
                <w:sz w:val="18"/>
                <w:lang w:eastAsia="zh-CN"/>
              </w:rPr>
              <w:t>on which data communication</w:t>
            </w:r>
            <w:r w:rsidRPr="00A1754A" w:rsidDel="005C50A8">
              <w:rPr>
                <w:rFonts w:ascii="Arial" w:hAnsi="Arial"/>
                <w:sz w:val="18"/>
                <w:lang w:eastAsia="zh-CN"/>
              </w:rPr>
              <w:t xml:space="preserve"> </w:t>
            </w:r>
            <w:r w:rsidRPr="00A1754A">
              <w:rPr>
                <w:rFonts w:ascii="Arial" w:hAnsi="Arial"/>
                <w:sz w:val="18"/>
                <w:lang w:eastAsia="zh-CN"/>
              </w:rPr>
              <w:t>is released</w:t>
            </w:r>
          </w:p>
        </w:tc>
      </w:tr>
    </w:tbl>
    <w:p w14:paraId="7C72864B" w14:textId="77777777" w:rsidR="002B38CF" w:rsidRPr="00A1754A" w:rsidRDefault="002B38CF" w:rsidP="002B38CF"/>
    <w:p w14:paraId="6DE5E535" w14:textId="77777777" w:rsidR="00C2503A" w:rsidRPr="00AB5FED" w:rsidRDefault="00C2503A" w:rsidP="00C2503A">
      <w:pPr>
        <w:pStyle w:val="Heading4"/>
      </w:pPr>
      <w:bookmarkStart w:id="887" w:name="_Toc193632462"/>
      <w:r>
        <w:t>7.17.2.10</w:t>
      </w:r>
      <w:r w:rsidRPr="00874DF3">
        <w:tab/>
      </w:r>
      <w:r>
        <w:t>Ad hoc group data session</w:t>
      </w:r>
      <w:r w:rsidDel="005C50A8">
        <w:t xml:space="preserve"> </w:t>
      </w:r>
      <w:r>
        <w:t xml:space="preserve">notify </w:t>
      </w:r>
      <w:r w:rsidRPr="00874DF3">
        <w:t>(</w:t>
      </w:r>
      <w:r w:rsidRPr="00894C7F">
        <w:t>MCData server</w:t>
      </w:r>
      <w:r w:rsidRPr="00E153AF">
        <w:t xml:space="preserve"> – </w:t>
      </w:r>
      <w:r w:rsidRPr="00894C7F">
        <w:t>MCData client</w:t>
      </w:r>
      <w:r w:rsidRPr="00CD5705">
        <w:t>)</w:t>
      </w:r>
      <w:bookmarkEnd w:id="886"/>
      <w:bookmarkEnd w:id="887"/>
    </w:p>
    <w:p w14:paraId="27972455" w14:textId="77777777" w:rsidR="00C2503A" w:rsidRDefault="00C2503A" w:rsidP="00C2503A">
      <w:pPr>
        <w:rPr>
          <w:lang w:eastAsia="zh-CN"/>
        </w:rPr>
      </w:pPr>
      <w:r w:rsidRPr="00526FC3">
        <w:t>Table </w:t>
      </w:r>
      <w:r>
        <w:t>7.17.2.10</w:t>
      </w:r>
      <w:r w:rsidRPr="00526FC3">
        <w:rPr>
          <w:lang w:eastAsia="zh-CN"/>
        </w:rPr>
        <w:t>-1</w:t>
      </w:r>
      <w:r w:rsidRPr="00526FC3">
        <w:t xml:space="preserve"> describes the information flow </w:t>
      </w:r>
      <w:r>
        <w:t xml:space="preserve">ad hoc </w:t>
      </w:r>
      <w:r>
        <w:rPr>
          <w:lang w:eastAsia="zh-CN"/>
        </w:rPr>
        <w:t xml:space="preserve">group </w:t>
      </w:r>
      <w:r>
        <w:t>data session</w:t>
      </w:r>
      <w:r w:rsidDel="005C50A8">
        <w:rPr>
          <w:lang w:eastAsia="zh-CN"/>
        </w:rPr>
        <w:t xml:space="preserve"> </w:t>
      </w:r>
      <w:r>
        <w:rPr>
          <w:lang w:eastAsia="zh-CN"/>
        </w:rPr>
        <w:t>notify from</w:t>
      </w:r>
      <w:r w:rsidRPr="00526FC3">
        <w:rPr>
          <w:lang w:eastAsia="zh-CN"/>
        </w:rPr>
        <w:t xml:space="preserve"> </w:t>
      </w:r>
      <w:r w:rsidRPr="00894C7F">
        <w:rPr>
          <w:lang w:eastAsia="zh-CN"/>
        </w:rPr>
        <w:t>MCData server</w:t>
      </w:r>
      <w:r w:rsidRPr="00526FC3">
        <w:rPr>
          <w:lang w:eastAsia="zh-CN"/>
        </w:rPr>
        <w:t xml:space="preserve"> to </w:t>
      </w:r>
      <w:r w:rsidRPr="00894C7F">
        <w:rPr>
          <w:lang w:eastAsia="zh-CN"/>
        </w:rPr>
        <w:t>MCData client</w:t>
      </w:r>
      <w:r w:rsidRPr="00526FC3">
        <w:rPr>
          <w:lang w:eastAsia="zh-CN"/>
        </w:rPr>
        <w:t>.</w:t>
      </w:r>
    </w:p>
    <w:p w14:paraId="6C5990F1" w14:textId="77777777" w:rsidR="00C2503A" w:rsidRPr="00AB5FED" w:rsidRDefault="00C2503A" w:rsidP="00C2503A">
      <w:pPr>
        <w:pStyle w:val="TH"/>
        <w:rPr>
          <w:lang w:val="en-US"/>
        </w:rPr>
      </w:pPr>
      <w:r w:rsidRPr="00AB5FED">
        <w:t>Table </w:t>
      </w:r>
      <w:r>
        <w:t>7.17.2.</w:t>
      </w:r>
      <w:r>
        <w:rPr>
          <w:lang w:val="en-US"/>
        </w:rPr>
        <w:t>10</w:t>
      </w:r>
      <w:r>
        <w:t>-1</w:t>
      </w:r>
      <w:r w:rsidRPr="00AB5FED">
        <w:t xml:space="preserve">: </w:t>
      </w:r>
      <w:r>
        <w:t>Ad hoc group data session</w:t>
      </w:r>
      <w:r w:rsidDel="005C50A8">
        <w:t xml:space="preserve"> </w:t>
      </w:r>
      <w:r>
        <w:t>notify</w:t>
      </w:r>
    </w:p>
    <w:tbl>
      <w:tblPr>
        <w:tblW w:w="8640" w:type="dxa"/>
        <w:jc w:val="center"/>
        <w:tblLayout w:type="fixed"/>
        <w:tblLook w:val="04A0" w:firstRow="1" w:lastRow="0" w:firstColumn="1" w:lastColumn="0" w:noHBand="0" w:noVBand="1"/>
      </w:tblPr>
      <w:tblGrid>
        <w:gridCol w:w="2880"/>
        <w:gridCol w:w="1440"/>
        <w:gridCol w:w="4320"/>
      </w:tblGrid>
      <w:tr w:rsidR="00C2503A" w:rsidRPr="00AB5FED" w14:paraId="10A423C4" w14:textId="77777777" w:rsidTr="00F84EFB">
        <w:trPr>
          <w:jc w:val="center"/>
        </w:trPr>
        <w:tc>
          <w:tcPr>
            <w:tcW w:w="2880" w:type="dxa"/>
            <w:tcBorders>
              <w:top w:val="single" w:sz="4" w:space="0" w:color="000000"/>
              <w:left w:val="single" w:sz="4" w:space="0" w:color="000000"/>
              <w:bottom w:val="single" w:sz="4" w:space="0" w:color="000000"/>
              <w:right w:val="nil"/>
            </w:tcBorders>
            <w:hideMark/>
          </w:tcPr>
          <w:p w14:paraId="431A5301" w14:textId="77777777" w:rsidR="00C2503A" w:rsidRPr="00AB5FED" w:rsidRDefault="00C2503A" w:rsidP="00F84EFB">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63EF251A" w14:textId="77777777" w:rsidR="00C2503A" w:rsidRPr="00AB5FED" w:rsidRDefault="00C2503A" w:rsidP="00F84EFB">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686F4B2E" w14:textId="77777777" w:rsidR="00C2503A" w:rsidRPr="00AB5FED" w:rsidRDefault="00C2503A" w:rsidP="00F84EFB">
            <w:pPr>
              <w:pStyle w:val="TAH"/>
            </w:pPr>
            <w:r w:rsidRPr="00AB5FED">
              <w:t>Description</w:t>
            </w:r>
          </w:p>
        </w:tc>
      </w:tr>
      <w:tr w:rsidR="00C2503A" w:rsidRPr="00AB5FED" w14:paraId="15C71800" w14:textId="77777777" w:rsidTr="00F84EFB">
        <w:trPr>
          <w:jc w:val="center"/>
        </w:trPr>
        <w:tc>
          <w:tcPr>
            <w:tcW w:w="2880" w:type="dxa"/>
            <w:tcBorders>
              <w:top w:val="single" w:sz="4" w:space="0" w:color="000000"/>
              <w:left w:val="single" w:sz="4" w:space="0" w:color="000000"/>
              <w:bottom w:val="single" w:sz="4" w:space="0" w:color="000000"/>
              <w:right w:val="nil"/>
            </w:tcBorders>
            <w:hideMark/>
          </w:tcPr>
          <w:p w14:paraId="03FCD9F1" w14:textId="77777777" w:rsidR="00C2503A" w:rsidRPr="00352049" w:rsidRDefault="00C2503A" w:rsidP="00F84EFB">
            <w:pPr>
              <w:pStyle w:val="TAL"/>
              <w:tabs>
                <w:tab w:val="center" w:pos="1332"/>
              </w:tabs>
              <w:rPr>
                <w:lang w:eastAsia="zh-CN"/>
              </w:rPr>
            </w:pPr>
            <w:r>
              <w:rPr>
                <w:rFonts w:hint="eastAsia"/>
                <w:lang w:eastAsia="zh-CN"/>
              </w:rPr>
              <w:t>MCData</w:t>
            </w:r>
            <w:r>
              <w:t xml:space="preserve"> ID</w:t>
            </w:r>
          </w:p>
        </w:tc>
        <w:tc>
          <w:tcPr>
            <w:tcW w:w="1440" w:type="dxa"/>
            <w:tcBorders>
              <w:top w:val="single" w:sz="4" w:space="0" w:color="000000"/>
              <w:left w:val="single" w:sz="4" w:space="0" w:color="000000"/>
              <w:bottom w:val="single" w:sz="4" w:space="0" w:color="000000"/>
              <w:right w:val="nil"/>
            </w:tcBorders>
            <w:hideMark/>
          </w:tcPr>
          <w:p w14:paraId="1641ADD2" w14:textId="77777777" w:rsidR="00C2503A" w:rsidRPr="00352049" w:rsidRDefault="00C2503A" w:rsidP="00F84EFB">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hideMark/>
          </w:tcPr>
          <w:p w14:paraId="70B61EC3" w14:textId="77777777" w:rsidR="00C2503A" w:rsidRPr="00352049" w:rsidRDefault="00C2503A" w:rsidP="00F84EFB">
            <w:pPr>
              <w:pStyle w:val="TAL"/>
            </w:pPr>
            <w:r w:rsidRPr="00AB5FED">
              <w:t xml:space="preserve">The </w:t>
            </w:r>
            <w:r>
              <w:rPr>
                <w:rFonts w:hint="eastAsia"/>
                <w:lang w:eastAsia="zh-CN"/>
              </w:rPr>
              <w:t>MCData ID of</w:t>
            </w:r>
            <w:r w:rsidRPr="00AB5FED">
              <w:t xml:space="preserve"> the </w:t>
            </w:r>
            <w:r>
              <w:rPr>
                <w:lang w:eastAsia="zh-CN"/>
              </w:rPr>
              <w:t>ad hoc group data communication participant</w:t>
            </w:r>
          </w:p>
        </w:tc>
      </w:tr>
      <w:tr w:rsidR="00C2503A" w:rsidRPr="00AB5FED" w14:paraId="087F4F33" w14:textId="77777777" w:rsidTr="00F84EFB">
        <w:trPr>
          <w:jc w:val="center"/>
        </w:trPr>
        <w:tc>
          <w:tcPr>
            <w:tcW w:w="2880" w:type="dxa"/>
            <w:tcBorders>
              <w:top w:val="single" w:sz="4" w:space="0" w:color="000000"/>
              <w:left w:val="single" w:sz="4" w:space="0" w:color="000000"/>
              <w:bottom w:val="single" w:sz="4" w:space="0" w:color="000000"/>
              <w:right w:val="nil"/>
            </w:tcBorders>
          </w:tcPr>
          <w:p w14:paraId="11F086E7" w14:textId="77777777" w:rsidR="00C2503A" w:rsidRDefault="00C2503A" w:rsidP="00F84EFB">
            <w:pPr>
              <w:pStyle w:val="TAL"/>
              <w:tabs>
                <w:tab w:val="center" w:pos="1332"/>
              </w:tabs>
              <w:rPr>
                <w:lang w:eastAsia="zh-CN"/>
              </w:rPr>
            </w:pPr>
            <w:r>
              <w:t>Functional alias</w:t>
            </w:r>
          </w:p>
        </w:tc>
        <w:tc>
          <w:tcPr>
            <w:tcW w:w="1440" w:type="dxa"/>
            <w:tcBorders>
              <w:top w:val="single" w:sz="4" w:space="0" w:color="000000"/>
              <w:left w:val="single" w:sz="4" w:space="0" w:color="000000"/>
              <w:bottom w:val="single" w:sz="4" w:space="0" w:color="000000"/>
              <w:right w:val="nil"/>
            </w:tcBorders>
          </w:tcPr>
          <w:p w14:paraId="537409A8" w14:textId="77777777" w:rsidR="00C2503A" w:rsidRPr="00AB5FED" w:rsidRDefault="00C2503A" w:rsidP="00F84EFB">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25A365A6" w14:textId="77777777" w:rsidR="00C2503A" w:rsidRPr="00AB5FED" w:rsidRDefault="00C2503A" w:rsidP="00F84EFB">
            <w:pPr>
              <w:pStyle w:val="TAL"/>
            </w:pPr>
            <w:r>
              <w:t xml:space="preserve">The associated functional alias of the MCData user </w:t>
            </w:r>
            <w:r>
              <w:rPr>
                <w:rFonts w:hint="eastAsia"/>
                <w:lang w:eastAsia="zh-CN"/>
              </w:rPr>
              <w:t>of</w:t>
            </w:r>
            <w:r w:rsidRPr="00AB5FED">
              <w:t xml:space="preserve"> the </w:t>
            </w:r>
            <w:r>
              <w:rPr>
                <w:lang w:eastAsia="zh-CN"/>
              </w:rPr>
              <w:t>ad hoc group data communication participant</w:t>
            </w:r>
          </w:p>
        </w:tc>
      </w:tr>
      <w:tr w:rsidR="00C2503A" w:rsidRPr="00AB5FED" w14:paraId="1B3CDE46" w14:textId="77777777" w:rsidTr="00F84EFB">
        <w:trPr>
          <w:jc w:val="center"/>
        </w:trPr>
        <w:tc>
          <w:tcPr>
            <w:tcW w:w="2880" w:type="dxa"/>
            <w:tcBorders>
              <w:top w:val="single" w:sz="4" w:space="0" w:color="000000"/>
              <w:left w:val="single" w:sz="4" w:space="0" w:color="000000"/>
              <w:bottom w:val="single" w:sz="4" w:space="0" w:color="000000"/>
              <w:right w:val="nil"/>
            </w:tcBorders>
          </w:tcPr>
          <w:p w14:paraId="170E0C5B" w14:textId="77777777" w:rsidR="00C2503A" w:rsidRDefault="00C2503A" w:rsidP="00F84EFB">
            <w:pPr>
              <w:pStyle w:val="TAL"/>
              <w:tabs>
                <w:tab w:val="center" w:pos="1332"/>
              </w:tabs>
              <w:rPr>
                <w:lang w:val="en-US" w:eastAsia="zh-CN"/>
              </w:rPr>
            </w:pPr>
            <w:r>
              <w:rPr>
                <w:rFonts w:hint="eastAsia"/>
                <w:lang w:eastAsia="zh-CN"/>
              </w:rPr>
              <w:t>MCData ad hoc</w:t>
            </w:r>
            <w:r w:rsidRPr="00AB5FED">
              <w:rPr>
                <w:rFonts w:hint="eastAsia"/>
                <w:lang w:eastAsia="zh-CN"/>
              </w:rPr>
              <w:t xml:space="preserve"> g</w:t>
            </w:r>
            <w:r w:rsidRPr="00AB5FED">
              <w:t>roup ID</w:t>
            </w:r>
          </w:p>
        </w:tc>
        <w:tc>
          <w:tcPr>
            <w:tcW w:w="1440" w:type="dxa"/>
            <w:tcBorders>
              <w:top w:val="single" w:sz="4" w:space="0" w:color="000000"/>
              <w:left w:val="single" w:sz="4" w:space="0" w:color="000000"/>
              <w:bottom w:val="single" w:sz="4" w:space="0" w:color="000000"/>
              <w:right w:val="nil"/>
            </w:tcBorders>
          </w:tcPr>
          <w:p w14:paraId="10FCB4B6" w14:textId="77777777" w:rsidR="00C2503A" w:rsidRDefault="00C2503A" w:rsidP="00F84EFB">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49AD5FB1" w14:textId="77777777" w:rsidR="00C2503A" w:rsidRDefault="00C2503A" w:rsidP="00F84EFB">
            <w:pPr>
              <w:pStyle w:val="TAL"/>
            </w:pPr>
            <w:r w:rsidRPr="00AB5FED">
              <w:t xml:space="preserve">The </w:t>
            </w:r>
            <w:r>
              <w:rPr>
                <w:rFonts w:hint="eastAsia"/>
                <w:lang w:eastAsia="zh-CN"/>
              </w:rPr>
              <w:t>MCData group ID</w:t>
            </w:r>
            <w:r>
              <w:rPr>
                <w:lang w:eastAsia="zh-CN"/>
              </w:rPr>
              <w:t xml:space="preserve"> associated with the ad hoc group data communication</w:t>
            </w:r>
          </w:p>
        </w:tc>
      </w:tr>
      <w:tr w:rsidR="00C2503A" w:rsidRPr="00AB5FED" w14:paraId="04168C1C" w14:textId="77777777" w:rsidTr="00F84EFB">
        <w:trPr>
          <w:jc w:val="center"/>
        </w:trPr>
        <w:tc>
          <w:tcPr>
            <w:tcW w:w="2880" w:type="dxa"/>
            <w:tcBorders>
              <w:top w:val="single" w:sz="4" w:space="0" w:color="000000"/>
              <w:left w:val="single" w:sz="4" w:space="0" w:color="000000"/>
              <w:bottom w:val="single" w:sz="4" w:space="0" w:color="000000"/>
              <w:right w:val="nil"/>
            </w:tcBorders>
          </w:tcPr>
          <w:p w14:paraId="0927D629" w14:textId="77777777" w:rsidR="00C2503A" w:rsidRDefault="00C2503A" w:rsidP="00F84EFB">
            <w:pPr>
              <w:pStyle w:val="TAL"/>
              <w:tabs>
                <w:tab w:val="center" w:pos="1332"/>
              </w:tabs>
              <w:rPr>
                <w:lang w:val="en-US" w:eastAsia="zh-CN"/>
              </w:rPr>
            </w:pPr>
            <w:r>
              <w:t xml:space="preserve">MCData ID list </w:t>
            </w:r>
          </w:p>
        </w:tc>
        <w:tc>
          <w:tcPr>
            <w:tcW w:w="1440" w:type="dxa"/>
            <w:tcBorders>
              <w:top w:val="single" w:sz="4" w:space="0" w:color="000000"/>
              <w:left w:val="single" w:sz="4" w:space="0" w:color="000000"/>
              <w:bottom w:val="single" w:sz="4" w:space="0" w:color="000000"/>
              <w:right w:val="nil"/>
            </w:tcBorders>
          </w:tcPr>
          <w:p w14:paraId="584F953F" w14:textId="77777777" w:rsidR="00C2503A" w:rsidRDefault="00C2503A" w:rsidP="00F84EFB">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001D6E21" w14:textId="35E2BBD0" w:rsidR="00C2503A" w:rsidRDefault="005F0596" w:rsidP="00F84EFB">
            <w:pPr>
              <w:pStyle w:val="TAL"/>
            </w:pPr>
            <w:r w:rsidRPr="005F0596">
              <w:t xml:space="preserve">The list of the invited MCData users who did not acknowledged the ad hoc group data communication request within a configured time or </w:t>
            </w:r>
            <w:r>
              <w:t>t</w:t>
            </w:r>
            <w:r w:rsidR="00C2503A">
              <w:t>he list of the invited MCData users who acknowledge</w:t>
            </w:r>
            <w:r>
              <w:t>d</w:t>
            </w:r>
            <w:r w:rsidR="00C2503A">
              <w:t xml:space="preserve"> the ad hoc group </w:t>
            </w:r>
            <w:r w:rsidR="00C2503A">
              <w:rPr>
                <w:lang w:eastAsia="zh-CN"/>
              </w:rPr>
              <w:t>data communication</w:t>
            </w:r>
            <w:r w:rsidR="00C2503A">
              <w:t xml:space="preserve"> request</w:t>
            </w:r>
            <w:r w:rsidRPr="005F0596">
              <w:t xml:space="preserve"> and joined or </w:t>
            </w:r>
            <w:r>
              <w:t>t</w:t>
            </w:r>
            <w:r w:rsidRPr="005F0596">
              <w:t>he list of the MCData users who joined or left the ongoing MCData ad hoc group data communication</w:t>
            </w:r>
            <w:r w:rsidR="00C2503A" w:rsidRPr="004350BE">
              <w:t>.</w:t>
            </w:r>
          </w:p>
        </w:tc>
      </w:tr>
      <w:tr w:rsidR="00634B11" w:rsidRPr="00AB5FED" w14:paraId="759B1C8B" w14:textId="77777777" w:rsidTr="00F84EFB">
        <w:trPr>
          <w:jc w:val="center"/>
        </w:trPr>
        <w:tc>
          <w:tcPr>
            <w:tcW w:w="2880" w:type="dxa"/>
            <w:tcBorders>
              <w:top w:val="single" w:sz="4" w:space="0" w:color="000000"/>
              <w:left w:val="single" w:sz="4" w:space="0" w:color="000000"/>
              <w:bottom w:val="single" w:sz="4" w:space="0" w:color="000000"/>
              <w:right w:val="nil"/>
            </w:tcBorders>
          </w:tcPr>
          <w:p w14:paraId="65C84386" w14:textId="2AD8E13A" w:rsidR="00634B11" w:rsidRDefault="00634B11" w:rsidP="00634B11">
            <w:pPr>
              <w:pStyle w:val="TAL"/>
              <w:tabs>
                <w:tab w:val="center" w:pos="1332"/>
              </w:tabs>
            </w:pPr>
            <w:r w:rsidRPr="00A96BE4">
              <w:t>Call resulting criteria for determining the participants</w:t>
            </w:r>
          </w:p>
        </w:tc>
        <w:tc>
          <w:tcPr>
            <w:tcW w:w="1440" w:type="dxa"/>
            <w:tcBorders>
              <w:top w:val="single" w:sz="4" w:space="0" w:color="000000"/>
              <w:left w:val="single" w:sz="4" w:space="0" w:color="000000"/>
              <w:bottom w:val="single" w:sz="4" w:space="0" w:color="000000"/>
              <w:right w:val="nil"/>
            </w:tcBorders>
          </w:tcPr>
          <w:p w14:paraId="4ED35939" w14:textId="5D4549B5" w:rsidR="00634B11" w:rsidRDefault="00634B11" w:rsidP="00634B11">
            <w:pPr>
              <w:pStyle w:val="TAL"/>
            </w:pPr>
            <w:r w:rsidRPr="00A96BE4">
              <w:t>O</w:t>
            </w:r>
          </w:p>
        </w:tc>
        <w:tc>
          <w:tcPr>
            <w:tcW w:w="4320" w:type="dxa"/>
            <w:tcBorders>
              <w:top w:val="single" w:sz="4" w:space="0" w:color="000000"/>
              <w:left w:val="single" w:sz="4" w:space="0" w:color="000000"/>
              <w:bottom w:val="single" w:sz="4" w:space="0" w:color="000000"/>
              <w:right w:val="single" w:sz="4" w:space="0" w:color="000000"/>
            </w:tcBorders>
          </w:tcPr>
          <w:p w14:paraId="1D12CEFA" w14:textId="46298436" w:rsidR="00634B11" w:rsidRPr="005F0596" w:rsidRDefault="00634B11" w:rsidP="00634B11">
            <w:pPr>
              <w:pStyle w:val="TAL"/>
            </w:pPr>
            <w:r w:rsidRPr="00A96BE4">
              <w:t>Carries the details of criteria or meaningful label identifying the criteria or the combination of both that the MCData server used for determining the participants e.g., it can be a location based criteria to invite participants in a particular area</w:t>
            </w:r>
          </w:p>
        </w:tc>
      </w:tr>
    </w:tbl>
    <w:p w14:paraId="7009B06A" w14:textId="77777777" w:rsidR="00C2503A" w:rsidRDefault="00C2503A" w:rsidP="00C2503A"/>
    <w:p w14:paraId="3EC1BB18" w14:textId="77777777" w:rsidR="00C2503A" w:rsidRPr="00AB5FED" w:rsidRDefault="00C2503A" w:rsidP="00C2503A">
      <w:pPr>
        <w:pStyle w:val="Heading4"/>
      </w:pPr>
      <w:bookmarkStart w:id="888" w:name="_Toc122563394"/>
      <w:bookmarkStart w:id="889" w:name="_Toc193632463"/>
      <w:r>
        <w:t>7.17.2.11</w:t>
      </w:r>
      <w:r w:rsidRPr="00874DF3">
        <w:tab/>
      </w:r>
      <w:r>
        <w:t>Modify ad hoc g</w:t>
      </w:r>
      <w:r w:rsidRPr="00AB5FED">
        <w:t xml:space="preserve">roup </w:t>
      </w:r>
      <w:r>
        <w:t>data session</w:t>
      </w:r>
      <w:r w:rsidRPr="00AB5FED" w:rsidDel="005C50A8">
        <w:t xml:space="preserve"> </w:t>
      </w:r>
      <w:r>
        <w:t>participants request</w:t>
      </w:r>
      <w:r w:rsidRPr="00AB5FED">
        <w:rPr>
          <w:rFonts w:hint="eastAsia"/>
          <w:lang w:eastAsia="zh-CN"/>
        </w:rPr>
        <w:t xml:space="preserve"> </w:t>
      </w:r>
      <w:r w:rsidRPr="00AB5FED">
        <w:t>(</w:t>
      </w:r>
      <w:r w:rsidRPr="00894C7F">
        <w:t>MCData client</w:t>
      </w:r>
      <w:r w:rsidRPr="00AB5FED">
        <w:t xml:space="preserve"> – </w:t>
      </w:r>
      <w:r w:rsidRPr="00894C7F">
        <w:t>MCData server</w:t>
      </w:r>
      <w:r w:rsidRPr="00AB5FED">
        <w:t>)</w:t>
      </w:r>
      <w:bookmarkEnd w:id="888"/>
      <w:bookmarkEnd w:id="889"/>
    </w:p>
    <w:p w14:paraId="293360A9" w14:textId="77777777" w:rsidR="00C2503A" w:rsidRDefault="00C2503A" w:rsidP="00C2503A">
      <w:pPr>
        <w:rPr>
          <w:lang w:eastAsia="zh-CN"/>
        </w:rPr>
      </w:pPr>
      <w:r w:rsidRPr="00526FC3">
        <w:t>Table </w:t>
      </w:r>
      <w:r>
        <w:t>7.17.2.11</w:t>
      </w:r>
      <w:r w:rsidRPr="00526FC3">
        <w:rPr>
          <w:lang w:eastAsia="zh-CN"/>
        </w:rPr>
        <w:t>-1</w:t>
      </w:r>
      <w:r w:rsidRPr="00526FC3">
        <w:t xml:space="preserve"> </w:t>
      </w:r>
      <w:r w:rsidRPr="00C723D2">
        <w:t>describes the information flow Modify ad</w:t>
      </w:r>
      <w:r>
        <w:t> </w:t>
      </w:r>
      <w:r w:rsidRPr="00C723D2">
        <w:t xml:space="preserve">hoc </w:t>
      </w:r>
      <w:r>
        <w:t>g</w:t>
      </w:r>
      <w:r w:rsidRPr="00C723D2">
        <w:t xml:space="preserve">roup </w:t>
      </w:r>
      <w:r>
        <w:t>data session</w:t>
      </w:r>
      <w:r w:rsidRPr="00C723D2" w:rsidDel="005C50A8">
        <w:t xml:space="preserve"> </w:t>
      </w:r>
      <w:r w:rsidRPr="00C723D2">
        <w:t xml:space="preserve">participants request from the </w:t>
      </w:r>
      <w:r w:rsidRPr="00894C7F">
        <w:t>MCData client</w:t>
      </w:r>
      <w:r w:rsidRPr="00C723D2">
        <w:t xml:space="preserve"> to the </w:t>
      </w:r>
      <w:r w:rsidRPr="00894C7F">
        <w:t>MCData server</w:t>
      </w:r>
      <w:r w:rsidRPr="00526FC3">
        <w:rPr>
          <w:lang w:eastAsia="zh-CN"/>
        </w:rPr>
        <w:t>.</w:t>
      </w:r>
    </w:p>
    <w:p w14:paraId="330FFE2D" w14:textId="77777777" w:rsidR="00C2503A" w:rsidRPr="00AB5FED" w:rsidRDefault="00C2503A" w:rsidP="00C2503A">
      <w:pPr>
        <w:pStyle w:val="TH"/>
        <w:rPr>
          <w:lang w:val="en-US"/>
        </w:rPr>
      </w:pPr>
      <w:r w:rsidRPr="00AB5FED">
        <w:t>Table </w:t>
      </w:r>
      <w:r>
        <w:t>7.17.2.</w:t>
      </w:r>
      <w:r>
        <w:rPr>
          <w:lang w:val="en-US"/>
        </w:rPr>
        <w:t>11</w:t>
      </w:r>
      <w:r>
        <w:t>-1</w:t>
      </w:r>
      <w:r w:rsidRPr="00AB5FED">
        <w:t xml:space="preserve">: </w:t>
      </w:r>
      <w:r>
        <w:t>Modify ad hoc g</w:t>
      </w:r>
      <w:r w:rsidRPr="00AB5FED">
        <w:t xml:space="preserve">roup </w:t>
      </w:r>
      <w:r>
        <w:t>data session</w:t>
      </w:r>
      <w:r w:rsidRPr="00AB5FED" w:rsidDel="005C50A8">
        <w:t xml:space="preserve"> </w:t>
      </w:r>
      <w:r>
        <w:t>participants request</w:t>
      </w:r>
    </w:p>
    <w:tbl>
      <w:tblPr>
        <w:tblW w:w="8640" w:type="dxa"/>
        <w:jc w:val="center"/>
        <w:tblLayout w:type="fixed"/>
        <w:tblLook w:val="04A0" w:firstRow="1" w:lastRow="0" w:firstColumn="1" w:lastColumn="0" w:noHBand="0" w:noVBand="1"/>
      </w:tblPr>
      <w:tblGrid>
        <w:gridCol w:w="2880"/>
        <w:gridCol w:w="1440"/>
        <w:gridCol w:w="4320"/>
      </w:tblGrid>
      <w:tr w:rsidR="00C2503A" w:rsidRPr="00AB5FED" w14:paraId="76F92783" w14:textId="77777777" w:rsidTr="00F84EFB">
        <w:trPr>
          <w:jc w:val="center"/>
        </w:trPr>
        <w:tc>
          <w:tcPr>
            <w:tcW w:w="2880" w:type="dxa"/>
            <w:tcBorders>
              <w:top w:val="single" w:sz="4" w:space="0" w:color="000000"/>
              <w:left w:val="single" w:sz="4" w:space="0" w:color="000000"/>
              <w:bottom w:val="single" w:sz="4" w:space="0" w:color="000000"/>
              <w:right w:val="nil"/>
            </w:tcBorders>
            <w:hideMark/>
          </w:tcPr>
          <w:p w14:paraId="0796C278" w14:textId="77777777" w:rsidR="00C2503A" w:rsidRPr="00AB5FED" w:rsidRDefault="00C2503A" w:rsidP="00F84EFB">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3DAF18F6" w14:textId="77777777" w:rsidR="00C2503A" w:rsidRPr="00AB5FED" w:rsidRDefault="00C2503A" w:rsidP="00F84EFB">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015D6505" w14:textId="77777777" w:rsidR="00C2503A" w:rsidRPr="00AB5FED" w:rsidRDefault="00C2503A" w:rsidP="00F84EFB">
            <w:pPr>
              <w:pStyle w:val="TAH"/>
            </w:pPr>
            <w:r w:rsidRPr="00AB5FED">
              <w:t>Description</w:t>
            </w:r>
          </w:p>
        </w:tc>
      </w:tr>
      <w:tr w:rsidR="00C2503A" w:rsidRPr="00AB5FED" w14:paraId="17DB66DA" w14:textId="77777777" w:rsidTr="00F84EFB">
        <w:trPr>
          <w:jc w:val="center"/>
        </w:trPr>
        <w:tc>
          <w:tcPr>
            <w:tcW w:w="2880" w:type="dxa"/>
            <w:tcBorders>
              <w:top w:val="single" w:sz="4" w:space="0" w:color="000000"/>
              <w:left w:val="single" w:sz="4" w:space="0" w:color="000000"/>
              <w:bottom w:val="single" w:sz="4" w:space="0" w:color="000000"/>
              <w:right w:val="nil"/>
            </w:tcBorders>
            <w:hideMark/>
          </w:tcPr>
          <w:p w14:paraId="4F6DBD5C" w14:textId="77777777" w:rsidR="00C2503A" w:rsidRPr="00352049" w:rsidRDefault="00C2503A" w:rsidP="00F84EFB">
            <w:pPr>
              <w:pStyle w:val="TAL"/>
              <w:tabs>
                <w:tab w:val="center" w:pos="1332"/>
              </w:tabs>
              <w:rPr>
                <w:lang w:eastAsia="zh-CN"/>
              </w:rPr>
            </w:pPr>
            <w:r>
              <w:rPr>
                <w:rFonts w:hint="eastAsia"/>
                <w:lang w:eastAsia="zh-CN"/>
              </w:rPr>
              <w:t>MCData</w:t>
            </w:r>
            <w:r>
              <w:t xml:space="preserve"> </w:t>
            </w:r>
            <w:r w:rsidRPr="00AB5FED">
              <w:t>ID</w:t>
            </w:r>
          </w:p>
        </w:tc>
        <w:tc>
          <w:tcPr>
            <w:tcW w:w="1440" w:type="dxa"/>
            <w:tcBorders>
              <w:top w:val="single" w:sz="4" w:space="0" w:color="000000"/>
              <w:left w:val="single" w:sz="4" w:space="0" w:color="000000"/>
              <w:bottom w:val="single" w:sz="4" w:space="0" w:color="000000"/>
              <w:right w:val="nil"/>
            </w:tcBorders>
            <w:hideMark/>
          </w:tcPr>
          <w:p w14:paraId="40063FAC" w14:textId="77777777" w:rsidR="00C2503A" w:rsidRPr="00352049" w:rsidRDefault="00C2503A" w:rsidP="00F84EFB">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hideMark/>
          </w:tcPr>
          <w:p w14:paraId="4AC58DBD" w14:textId="09B8AB1F" w:rsidR="00C2503A" w:rsidRPr="00352049" w:rsidRDefault="00C2503A" w:rsidP="00F84EFB">
            <w:pPr>
              <w:pStyle w:val="TAL"/>
            </w:pPr>
            <w:r w:rsidRPr="00AB5FED">
              <w:t xml:space="preserve">The </w:t>
            </w:r>
            <w:r>
              <w:t>MCData ID of</w:t>
            </w:r>
            <w:r w:rsidRPr="00AB5FED">
              <w:t xml:space="preserve"> the </w:t>
            </w:r>
            <w:r w:rsidR="009B695A" w:rsidRPr="009B695A">
              <w:t xml:space="preserve">requesting </w:t>
            </w:r>
            <w:r>
              <w:t xml:space="preserve">MCData user who is </w:t>
            </w:r>
            <w:r w:rsidR="009B695A" w:rsidRPr="009B695A">
              <w:t>authorized to</w:t>
            </w:r>
            <w:r w:rsidR="009B695A">
              <w:t xml:space="preserve"> modify the </w:t>
            </w:r>
            <w:r w:rsidRPr="00C723D2">
              <w:t>ad</w:t>
            </w:r>
            <w:r>
              <w:t> </w:t>
            </w:r>
            <w:r w:rsidRPr="00C723D2">
              <w:t xml:space="preserve">hoc </w:t>
            </w:r>
            <w:r>
              <w:t>g</w:t>
            </w:r>
            <w:r w:rsidRPr="00C723D2">
              <w:t xml:space="preserve">roup </w:t>
            </w:r>
            <w:r>
              <w:t>data session</w:t>
            </w:r>
            <w:r w:rsidRPr="00C723D2" w:rsidDel="005C50A8">
              <w:t xml:space="preserve"> </w:t>
            </w:r>
            <w:r w:rsidRPr="00C723D2">
              <w:t>participants</w:t>
            </w:r>
          </w:p>
        </w:tc>
      </w:tr>
      <w:tr w:rsidR="00C2503A" w:rsidRPr="00AB5FED" w14:paraId="4797D0D7" w14:textId="77777777" w:rsidTr="00F84EFB">
        <w:trPr>
          <w:jc w:val="center"/>
        </w:trPr>
        <w:tc>
          <w:tcPr>
            <w:tcW w:w="2880" w:type="dxa"/>
            <w:tcBorders>
              <w:top w:val="single" w:sz="4" w:space="0" w:color="000000"/>
              <w:left w:val="single" w:sz="4" w:space="0" w:color="000000"/>
              <w:bottom w:val="single" w:sz="4" w:space="0" w:color="000000"/>
              <w:right w:val="nil"/>
            </w:tcBorders>
          </w:tcPr>
          <w:p w14:paraId="57056ED8" w14:textId="77777777" w:rsidR="00C2503A" w:rsidRDefault="00C2503A" w:rsidP="00F84EFB">
            <w:pPr>
              <w:pStyle w:val="TAL"/>
              <w:tabs>
                <w:tab w:val="center" w:pos="1332"/>
              </w:tabs>
              <w:rPr>
                <w:lang w:eastAsia="zh-CN"/>
              </w:rPr>
            </w:pPr>
            <w:r>
              <w:t>Functional alias</w:t>
            </w:r>
          </w:p>
        </w:tc>
        <w:tc>
          <w:tcPr>
            <w:tcW w:w="1440" w:type="dxa"/>
            <w:tcBorders>
              <w:top w:val="single" w:sz="4" w:space="0" w:color="000000"/>
              <w:left w:val="single" w:sz="4" w:space="0" w:color="000000"/>
              <w:bottom w:val="single" w:sz="4" w:space="0" w:color="000000"/>
              <w:right w:val="nil"/>
            </w:tcBorders>
          </w:tcPr>
          <w:p w14:paraId="067A3069" w14:textId="77777777" w:rsidR="00C2503A" w:rsidRPr="00AB5FED" w:rsidRDefault="00C2503A" w:rsidP="00F84EFB">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189FDAC1" w14:textId="10254673" w:rsidR="00C2503A" w:rsidRPr="00AB5FED" w:rsidRDefault="00C2503A" w:rsidP="00F84EFB">
            <w:pPr>
              <w:pStyle w:val="TAL"/>
            </w:pPr>
            <w:r>
              <w:t xml:space="preserve">The functional alias of the </w:t>
            </w:r>
            <w:r w:rsidR="009B695A">
              <w:t xml:space="preserve">requesting </w:t>
            </w:r>
            <w:r>
              <w:t xml:space="preserve">MCData user who is </w:t>
            </w:r>
            <w:r w:rsidR="009B695A" w:rsidRPr="00672191">
              <w:rPr>
                <w:lang w:eastAsia="zh-CN"/>
              </w:rPr>
              <w:t>authorized</w:t>
            </w:r>
            <w:r w:rsidR="009B695A">
              <w:rPr>
                <w:lang w:eastAsia="zh-CN"/>
              </w:rPr>
              <w:t xml:space="preserve"> to modify the </w:t>
            </w:r>
            <w:r w:rsidRPr="00C723D2">
              <w:t>ad</w:t>
            </w:r>
            <w:r>
              <w:t> </w:t>
            </w:r>
            <w:r w:rsidRPr="00C723D2">
              <w:t xml:space="preserve">hoc </w:t>
            </w:r>
            <w:r>
              <w:t>g</w:t>
            </w:r>
            <w:r w:rsidRPr="00C723D2">
              <w:t xml:space="preserve">roup </w:t>
            </w:r>
            <w:r>
              <w:t>data session</w:t>
            </w:r>
            <w:r w:rsidRPr="00C723D2" w:rsidDel="005C50A8">
              <w:t xml:space="preserve"> </w:t>
            </w:r>
            <w:r w:rsidRPr="00C723D2">
              <w:t>participants</w:t>
            </w:r>
          </w:p>
        </w:tc>
      </w:tr>
      <w:tr w:rsidR="00C2503A" w:rsidRPr="00AB5FED" w14:paraId="0CB1C24A" w14:textId="77777777" w:rsidTr="00F84EFB">
        <w:trPr>
          <w:jc w:val="center"/>
        </w:trPr>
        <w:tc>
          <w:tcPr>
            <w:tcW w:w="2880" w:type="dxa"/>
            <w:tcBorders>
              <w:top w:val="single" w:sz="4" w:space="0" w:color="000000"/>
              <w:left w:val="single" w:sz="4" w:space="0" w:color="000000"/>
              <w:bottom w:val="single" w:sz="4" w:space="0" w:color="000000"/>
              <w:right w:val="nil"/>
            </w:tcBorders>
          </w:tcPr>
          <w:p w14:paraId="2633A0D3" w14:textId="77777777" w:rsidR="00C2503A" w:rsidRDefault="00C2503A" w:rsidP="00F84EFB">
            <w:pPr>
              <w:pStyle w:val="TAL"/>
              <w:tabs>
                <w:tab w:val="center" w:pos="1332"/>
              </w:tabs>
              <w:rPr>
                <w:lang w:val="en-US" w:eastAsia="zh-CN"/>
              </w:rPr>
            </w:pPr>
            <w:r>
              <w:t>MCData ad</w:t>
            </w:r>
            <w:r>
              <w:rPr>
                <w:lang w:eastAsia="zh-CN"/>
              </w:rPr>
              <w:t xml:space="preserve"> hoc </w:t>
            </w:r>
            <w:r w:rsidRPr="00AB5FED">
              <w:rPr>
                <w:rFonts w:hint="eastAsia"/>
                <w:lang w:eastAsia="zh-CN"/>
              </w:rPr>
              <w:t>g</w:t>
            </w:r>
            <w:r w:rsidRPr="00AB5FED">
              <w:t>roup ID</w:t>
            </w:r>
          </w:p>
        </w:tc>
        <w:tc>
          <w:tcPr>
            <w:tcW w:w="1440" w:type="dxa"/>
            <w:tcBorders>
              <w:top w:val="single" w:sz="4" w:space="0" w:color="000000"/>
              <w:left w:val="single" w:sz="4" w:space="0" w:color="000000"/>
              <w:bottom w:val="single" w:sz="4" w:space="0" w:color="000000"/>
              <w:right w:val="nil"/>
            </w:tcBorders>
          </w:tcPr>
          <w:p w14:paraId="25AD7487" w14:textId="77777777" w:rsidR="00C2503A" w:rsidRDefault="00C2503A" w:rsidP="00F84EFB">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0A5C2986" w14:textId="010C5949" w:rsidR="00C2503A" w:rsidRDefault="00C2503A" w:rsidP="00F84EFB">
            <w:pPr>
              <w:pStyle w:val="TAL"/>
            </w:pPr>
            <w:r w:rsidRPr="00AB5FED">
              <w:t xml:space="preserve">The </w:t>
            </w:r>
            <w:r>
              <w:t>MCData group</w:t>
            </w:r>
            <w:r w:rsidRPr="00AB5FED">
              <w:rPr>
                <w:rFonts w:hint="eastAsia"/>
                <w:lang w:eastAsia="zh-CN"/>
              </w:rPr>
              <w:t xml:space="preserve"> ID </w:t>
            </w:r>
            <w:r>
              <w:rPr>
                <w:lang w:eastAsia="zh-CN"/>
              </w:rPr>
              <w:t>of ad hoc group data communication whose participants needs to be modified</w:t>
            </w:r>
          </w:p>
        </w:tc>
      </w:tr>
      <w:tr w:rsidR="00C2503A" w:rsidRPr="00AB5FED" w14:paraId="403B0290" w14:textId="77777777" w:rsidTr="00F84EFB">
        <w:trPr>
          <w:jc w:val="center"/>
        </w:trPr>
        <w:tc>
          <w:tcPr>
            <w:tcW w:w="2880" w:type="dxa"/>
            <w:tcBorders>
              <w:top w:val="single" w:sz="4" w:space="0" w:color="000000"/>
              <w:left w:val="single" w:sz="4" w:space="0" w:color="000000"/>
              <w:bottom w:val="single" w:sz="4" w:space="0" w:color="000000"/>
              <w:right w:val="nil"/>
            </w:tcBorders>
          </w:tcPr>
          <w:p w14:paraId="1A7744BC" w14:textId="77777777" w:rsidR="00C2503A" w:rsidRDefault="00C2503A" w:rsidP="00F84EFB">
            <w:pPr>
              <w:pStyle w:val="TAL"/>
              <w:tabs>
                <w:tab w:val="center" w:pos="1332"/>
              </w:tabs>
              <w:rPr>
                <w:lang w:val="en-US" w:eastAsia="zh-CN"/>
              </w:rPr>
            </w:pPr>
            <w:r>
              <w:t>MCData ID list</w:t>
            </w:r>
            <w:r>
              <w:rPr>
                <w:lang w:eastAsia="zh-CN"/>
              </w:rPr>
              <w:t xml:space="preserve"> (see NOTE)</w:t>
            </w:r>
          </w:p>
        </w:tc>
        <w:tc>
          <w:tcPr>
            <w:tcW w:w="1440" w:type="dxa"/>
            <w:tcBorders>
              <w:top w:val="single" w:sz="4" w:space="0" w:color="000000"/>
              <w:left w:val="single" w:sz="4" w:space="0" w:color="000000"/>
              <w:bottom w:val="single" w:sz="4" w:space="0" w:color="000000"/>
              <w:right w:val="nil"/>
            </w:tcBorders>
          </w:tcPr>
          <w:p w14:paraId="6C94AE72" w14:textId="77777777" w:rsidR="00C2503A" w:rsidRDefault="00C2503A" w:rsidP="00F84EFB">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1EF53690" w14:textId="77777777" w:rsidR="00C2503A" w:rsidRDefault="00C2503A" w:rsidP="00F84EFB">
            <w:pPr>
              <w:pStyle w:val="TAL"/>
            </w:pPr>
            <w:r>
              <w:t>List of additional MCData users to be added to the on-going ad hoc group data communication</w:t>
            </w:r>
          </w:p>
        </w:tc>
      </w:tr>
      <w:tr w:rsidR="00C2503A" w:rsidRPr="00AB5FED" w14:paraId="42613C4E" w14:textId="77777777" w:rsidTr="00F84EFB">
        <w:trPr>
          <w:jc w:val="center"/>
        </w:trPr>
        <w:tc>
          <w:tcPr>
            <w:tcW w:w="2880" w:type="dxa"/>
            <w:tcBorders>
              <w:top w:val="single" w:sz="4" w:space="0" w:color="000000"/>
              <w:left w:val="single" w:sz="4" w:space="0" w:color="000000"/>
              <w:bottom w:val="single" w:sz="4" w:space="0" w:color="000000"/>
              <w:right w:val="nil"/>
            </w:tcBorders>
          </w:tcPr>
          <w:p w14:paraId="32DE1665" w14:textId="77777777" w:rsidR="00C2503A" w:rsidRDefault="00C2503A" w:rsidP="00F84EFB">
            <w:pPr>
              <w:pStyle w:val="TAL"/>
              <w:tabs>
                <w:tab w:val="center" w:pos="1332"/>
              </w:tabs>
            </w:pPr>
            <w:r>
              <w:t>MCData ID list</w:t>
            </w:r>
            <w:r>
              <w:rPr>
                <w:lang w:eastAsia="zh-CN"/>
              </w:rPr>
              <w:t xml:space="preserve"> (see NOTE)</w:t>
            </w:r>
          </w:p>
        </w:tc>
        <w:tc>
          <w:tcPr>
            <w:tcW w:w="1440" w:type="dxa"/>
            <w:tcBorders>
              <w:top w:val="single" w:sz="4" w:space="0" w:color="000000"/>
              <w:left w:val="single" w:sz="4" w:space="0" w:color="000000"/>
              <w:bottom w:val="single" w:sz="4" w:space="0" w:color="000000"/>
              <w:right w:val="nil"/>
            </w:tcBorders>
          </w:tcPr>
          <w:p w14:paraId="0D0DF07E" w14:textId="77777777" w:rsidR="00C2503A" w:rsidRDefault="00C2503A" w:rsidP="00F84EFB">
            <w:pPr>
              <w:pStyle w:val="TAL"/>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ACFD668" w14:textId="77777777" w:rsidR="00C2503A" w:rsidRDefault="00C2503A" w:rsidP="00F84EFB">
            <w:pPr>
              <w:pStyle w:val="TAL"/>
            </w:pPr>
            <w:r>
              <w:t>List of MCData users to be removed from the on-going ad hoc group data communication</w:t>
            </w:r>
          </w:p>
        </w:tc>
      </w:tr>
      <w:tr w:rsidR="00C2503A" w:rsidRPr="00AB5FED" w14:paraId="455CB428" w14:textId="77777777" w:rsidTr="00F84EFB">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753652A" w14:textId="77777777" w:rsidR="00C2503A" w:rsidRDefault="00C2503A" w:rsidP="00F84EFB">
            <w:pPr>
              <w:pStyle w:val="TAN"/>
            </w:pPr>
            <w:r>
              <w:rPr>
                <w:lang w:eastAsia="zh-CN"/>
              </w:rPr>
              <w:t>NOTE:</w:t>
            </w:r>
            <w:r>
              <w:rPr>
                <w:lang w:eastAsia="zh-CN"/>
              </w:rPr>
              <w:tab/>
              <w:t>Either one or both of these information elements is present</w:t>
            </w:r>
          </w:p>
        </w:tc>
      </w:tr>
    </w:tbl>
    <w:p w14:paraId="10782957" w14:textId="77777777" w:rsidR="00C2503A" w:rsidRDefault="00C2503A" w:rsidP="00C2503A">
      <w:pPr>
        <w:rPr>
          <w:rFonts w:eastAsia="SimSun"/>
        </w:rPr>
      </w:pPr>
      <w:bookmarkStart w:id="890" w:name="_Toc113304282"/>
    </w:p>
    <w:p w14:paraId="6CD6BB08" w14:textId="77777777" w:rsidR="00C2503A" w:rsidRPr="00AB5FED" w:rsidRDefault="00C2503A" w:rsidP="00C2503A">
      <w:pPr>
        <w:pStyle w:val="Heading4"/>
      </w:pPr>
      <w:bookmarkStart w:id="891" w:name="_Toc122563395"/>
      <w:bookmarkStart w:id="892" w:name="_Toc193632464"/>
      <w:r>
        <w:t>7.17.2.12</w:t>
      </w:r>
      <w:r w:rsidRPr="00AB5FED">
        <w:tab/>
      </w:r>
      <w:r>
        <w:t>Modify ad hoc g</w:t>
      </w:r>
      <w:r w:rsidRPr="00AB5FED">
        <w:t xml:space="preserve">roup </w:t>
      </w:r>
      <w:r>
        <w:t>data session</w:t>
      </w:r>
      <w:r w:rsidRPr="00AB5FED" w:rsidDel="005C50A8">
        <w:t xml:space="preserve"> </w:t>
      </w:r>
      <w:r>
        <w:t>participants response</w:t>
      </w:r>
      <w:r w:rsidRPr="00AB5FED">
        <w:rPr>
          <w:rFonts w:hint="eastAsia"/>
          <w:lang w:eastAsia="zh-CN"/>
        </w:rPr>
        <w:t xml:space="preserve"> </w:t>
      </w:r>
      <w:r w:rsidRPr="00AB5FED">
        <w:t>(</w:t>
      </w:r>
      <w:r w:rsidRPr="00894C7F">
        <w:t>MCData server</w:t>
      </w:r>
      <w:r w:rsidRPr="00AB5FED">
        <w:t xml:space="preserve"> – </w:t>
      </w:r>
      <w:r w:rsidRPr="00894C7F">
        <w:t>MCData client</w:t>
      </w:r>
      <w:r w:rsidRPr="00AB5FED">
        <w:t>)</w:t>
      </w:r>
      <w:bookmarkEnd w:id="890"/>
      <w:bookmarkEnd w:id="891"/>
      <w:bookmarkEnd w:id="892"/>
    </w:p>
    <w:p w14:paraId="04D2063D" w14:textId="77777777" w:rsidR="00C2503A" w:rsidRDefault="00C2503A" w:rsidP="00C2503A">
      <w:r w:rsidRPr="00AB5FED">
        <w:t>Table </w:t>
      </w:r>
      <w:r>
        <w:t>7.17.2.12-1</w:t>
      </w:r>
      <w:r w:rsidRPr="00AB5FED">
        <w:t xml:space="preserve"> describes the information flow </w:t>
      </w:r>
      <w:r>
        <w:t>Modify ad hoc g</w:t>
      </w:r>
      <w:r w:rsidRPr="00AB5FED">
        <w:t xml:space="preserve">roup </w:t>
      </w:r>
      <w:r>
        <w:t>data session</w:t>
      </w:r>
      <w:r w:rsidRPr="00AB5FED" w:rsidDel="005C50A8">
        <w:t xml:space="preserve"> </w:t>
      </w:r>
      <w:r>
        <w:t>participants response</w:t>
      </w:r>
      <w:r w:rsidRPr="00AB5FED">
        <w:t xml:space="preserve"> from the </w:t>
      </w:r>
      <w:r w:rsidRPr="00894C7F">
        <w:t>MCData server</w:t>
      </w:r>
      <w:r w:rsidRPr="00AB5FED">
        <w:t xml:space="preserve"> to the </w:t>
      </w:r>
      <w:r w:rsidRPr="00894C7F">
        <w:t>MCData client</w:t>
      </w:r>
      <w:r w:rsidRPr="00AB5FED">
        <w:t>.</w:t>
      </w:r>
    </w:p>
    <w:p w14:paraId="08460E08" w14:textId="15ADF538" w:rsidR="00C2503A" w:rsidRPr="00AB5FED" w:rsidRDefault="00C2503A" w:rsidP="00C2503A">
      <w:pPr>
        <w:pStyle w:val="TH"/>
      </w:pPr>
      <w:r>
        <w:t>Table 7.17.2.12-1</w:t>
      </w:r>
      <w:r w:rsidR="009B695A">
        <w:t>:</w:t>
      </w:r>
      <w:r w:rsidRPr="00AB5FED">
        <w:t xml:space="preserve"> </w:t>
      </w:r>
      <w:r>
        <w:t>Modify Ad hoc g</w:t>
      </w:r>
      <w:r w:rsidRPr="00AB5FED">
        <w:t xml:space="preserve">roup </w:t>
      </w:r>
      <w:r>
        <w:t>data session</w:t>
      </w:r>
      <w:r w:rsidDel="005C50A8">
        <w:t xml:space="preserve"> </w:t>
      </w:r>
      <w:r>
        <w:t>participants</w:t>
      </w:r>
      <w:r w:rsidRPr="00AB5FED">
        <w:t xml:space="preserve"> </w:t>
      </w:r>
      <w:r>
        <w:t>response</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2503A" w:rsidRPr="00AB5FED" w14:paraId="4201CE1A"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950168" w14:textId="77777777" w:rsidR="00C2503A" w:rsidRPr="00AB5FED" w:rsidRDefault="00C2503A" w:rsidP="00F84EFB">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63A49C" w14:textId="77777777" w:rsidR="00C2503A" w:rsidRPr="00AB5FED" w:rsidRDefault="00C2503A" w:rsidP="00F84EFB">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AEC67E" w14:textId="77777777" w:rsidR="00C2503A" w:rsidRPr="00AB5FED" w:rsidRDefault="00C2503A" w:rsidP="00F84EFB">
            <w:pPr>
              <w:pStyle w:val="TAH"/>
              <w:rPr>
                <w:lang w:eastAsia="ja-JP"/>
              </w:rPr>
            </w:pPr>
            <w:r w:rsidRPr="00AB5FED">
              <w:t>Description</w:t>
            </w:r>
          </w:p>
        </w:tc>
      </w:tr>
      <w:tr w:rsidR="00C2503A" w:rsidRPr="00AB5FED" w14:paraId="0BA047FC"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4C9EE0" w14:textId="77777777" w:rsidR="00C2503A" w:rsidRPr="00AB5FED" w:rsidRDefault="00C2503A" w:rsidP="00F84EFB">
            <w:pPr>
              <w:pStyle w:val="TAL"/>
              <w:rPr>
                <w:lang w:eastAsia="ja-JP"/>
              </w:rPr>
            </w:pPr>
            <w:r>
              <w:rPr>
                <w:rFonts w:hint="eastAsia"/>
                <w:lang w:eastAsia="zh-CN"/>
              </w:rPr>
              <w:t>MCData</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77D2A3"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D89A32" w14:textId="51C9FF23" w:rsidR="00C2503A" w:rsidRPr="00AB5FED" w:rsidRDefault="00C2503A" w:rsidP="00F84EFB">
            <w:pPr>
              <w:pStyle w:val="TAL"/>
              <w:rPr>
                <w:lang w:eastAsia="ja-JP"/>
              </w:rPr>
            </w:pPr>
            <w:r w:rsidRPr="00AB5FED">
              <w:t xml:space="preserve">The </w:t>
            </w:r>
            <w:r>
              <w:rPr>
                <w:rFonts w:hint="eastAsia"/>
                <w:lang w:eastAsia="zh-CN"/>
              </w:rPr>
              <w:t>MCData ID of</w:t>
            </w:r>
            <w:r w:rsidRPr="00AB5FED">
              <w:t xml:space="preserve"> the </w:t>
            </w:r>
            <w:r w:rsidR="009B695A">
              <w:t xml:space="preserve">requesting </w:t>
            </w:r>
            <w:r>
              <w:t xml:space="preserve">MCData user who is </w:t>
            </w:r>
            <w:r w:rsidR="009B695A" w:rsidRPr="00672191">
              <w:rPr>
                <w:lang w:eastAsia="zh-CN"/>
              </w:rPr>
              <w:t>authorized</w:t>
            </w:r>
            <w:r w:rsidR="009B695A">
              <w:rPr>
                <w:lang w:eastAsia="zh-CN"/>
              </w:rPr>
              <w:t xml:space="preserve"> to modify the </w:t>
            </w:r>
            <w:r w:rsidRPr="00C723D2">
              <w:t>ad</w:t>
            </w:r>
            <w:r>
              <w:t> </w:t>
            </w:r>
            <w:r w:rsidRPr="00C723D2">
              <w:t xml:space="preserve">hoc </w:t>
            </w:r>
            <w:r>
              <w:t>g</w:t>
            </w:r>
            <w:r w:rsidRPr="00C723D2">
              <w:t xml:space="preserve">roup </w:t>
            </w:r>
            <w:r>
              <w:t>data session</w:t>
            </w:r>
            <w:r w:rsidRPr="00C723D2" w:rsidDel="005C50A8">
              <w:t xml:space="preserve"> </w:t>
            </w:r>
            <w:r w:rsidRPr="00C723D2">
              <w:t>participants</w:t>
            </w:r>
          </w:p>
        </w:tc>
      </w:tr>
      <w:tr w:rsidR="00C2503A" w:rsidRPr="00AB5FED" w14:paraId="41A0698D"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F63D87" w14:textId="77777777" w:rsidR="00C2503A" w:rsidRPr="00AB5FED" w:rsidRDefault="00C2503A" w:rsidP="00F84EFB">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A3399C" w14:textId="77777777" w:rsidR="00C2503A" w:rsidRPr="00AB5FED" w:rsidRDefault="00C2503A" w:rsidP="00F84EFB">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E60024" w14:textId="3E0C4696" w:rsidR="00C2503A" w:rsidRPr="00AB5FED" w:rsidRDefault="00C2503A" w:rsidP="00F84EFB">
            <w:pPr>
              <w:pStyle w:val="TAL"/>
            </w:pPr>
            <w:r>
              <w:t xml:space="preserve">The functional alias of the </w:t>
            </w:r>
            <w:r w:rsidR="009B695A">
              <w:rPr>
                <w:lang w:eastAsia="zh-CN"/>
              </w:rPr>
              <w:t xml:space="preserve">requesting </w:t>
            </w:r>
            <w:r>
              <w:t xml:space="preserve">MCData user who is </w:t>
            </w:r>
            <w:r w:rsidR="009B695A" w:rsidRPr="009B695A">
              <w:t>authorized to</w:t>
            </w:r>
            <w:r w:rsidR="009B695A">
              <w:t xml:space="preserve"> modify the </w:t>
            </w:r>
            <w:r w:rsidRPr="00C723D2">
              <w:t>ad</w:t>
            </w:r>
            <w:r>
              <w:t> </w:t>
            </w:r>
            <w:r w:rsidRPr="00C723D2">
              <w:t xml:space="preserve">hoc </w:t>
            </w:r>
            <w:r>
              <w:t>g</w:t>
            </w:r>
            <w:r w:rsidRPr="00C723D2">
              <w:t xml:space="preserve">roup </w:t>
            </w:r>
            <w:r>
              <w:t>data session</w:t>
            </w:r>
            <w:r w:rsidRPr="00C723D2" w:rsidDel="005C50A8">
              <w:t xml:space="preserve"> </w:t>
            </w:r>
            <w:r w:rsidRPr="00C723D2">
              <w:t>participants</w:t>
            </w:r>
          </w:p>
        </w:tc>
      </w:tr>
      <w:tr w:rsidR="00C2503A" w:rsidRPr="00AB5FED" w14:paraId="43D6EA83"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FE2575" w14:textId="77777777" w:rsidR="00C2503A" w:rsidRPr="00AB5FED" w:rsidRDefault="00C2503A" w:rsidP="00F84EFB">
            <w:pPr>
              <w:pStyle w:val="TAL"/>
              <w:rPr>
                <w:lang w:eastAsia="ja-JP"/>
              </w:rPr>
            </w:pPr>
            <w:r>
              <w:rPr>
                <w:rFonts w:hint="eastAsia"/>
                <w:lang w:eastAsia="zh-CN"/>
              </w:rPr>
              <w:t>MCData ad</w:t>
            </w:r>
            <w:r>
              <w:rPr>
                <w:lang w:eastAsia="zh-CN"/>
              </w:rPr>
              <w:t xml:space="preserve">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EFCE2C"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C55191" w14:textId="77FCCD6B" w:rsidR="00C2503A" w:rsidRPr="00AB5FED" w:rsidRDefault="00C2503A" w:rsidP="00F84EFB">
            <w:pPr>
              <w:pStyle w:val="TAL"/>
              <w:rPr>
                <w:lang w:eastAsia="ja-JP"/>
              </w:rPr>
            </w:pPr>
            <w:r w:rsidRPr="00AB5FED">
              <w:t xml:space="preserve">The </w:t>
            </w:r>
            <w:r>
              <w:rPr>
                <w:rFonts w:hint="eastAsia"/>
                <w:lang w:eastAsia="zh-CN"/>
              </w:rPr>
              <w:t>MCData group</w:t>
            </w:r>
            <w:r w:rsidRPr="00AB5FED">
              <w:rPr>
                <w:rFonts w:hint="eastAsia"/>
                <w:lang w:eastAsia="zh-CN"/>
              </w:rPr>
              <w:t xml:space="preserve"> ID </w:t>
            </w:r>
            <w:r>
              <w:rPr>
                <w:lang w:eastAsia="zh-CN"/>
              </w:rPr>
              <w:t>of ad hoc group data communication whose participants needs to be modified</w:t>
            </w:r>
          </w:p>
        </w:tc>
      </w:tr>
      <w:tr w:rsidR="00C2503A" w:rsidRPr="00AB5FED" w14:paraId="6416612E"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EF7E54" w14:textId="77777777" w:rsidR="00C2503A" w:rsidRPr="00AB5FED" w:rsidRDefault="00C2503A" w:rsidP="00F84EFB">
            <w:pPr>
              <w:pStyle w:val="TAL"/>
              <w:rPr>
                <w:lang w:eastAsia="zh-CN"/>
              </w:rPr>
            </w:pPr>
            <w:r>
              <w:rPr>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CE3515" w14:textId="77777777" w:rsidR="00C2503A" w:rsidRPr="00AB5FED" w:rsidRDefault="00C2503A" w:rsidP="00F84EFB">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D734EE" w14:textId="77777777" w:rsidR="00C2503A" w:rsidRPr="00AB5FED" w:rsidRDefault="00C2503A" w:rsidP="00F84EFB">
            <w:pPr>
              <w:pStyle w:val="TAL"/>
            </w:pPr>
            <w:r>
              <w:t>Result of the modify ad hoc group data communication participants request (success or failure)</w:t>
            </w:r>
          </w:p>
        </w:tc>
      </w:tr>
      <w:tr w:rsidR="00C2503A" w:rsidRPr="00AB5FED" w14:paraId="4D068482"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9B0FEE" w14:textId="77777777" w:rsidR="00C2503A" w:rsidRDefault="00C2503A" w:rsidP="00F84EFB">
            <w:pPr>
              <w:pStyle w:val="TAL"/>
              <w:rPr>
                <w:lang w:eastAsia="zh-CN"/>
              </w:rPr>
            </w:pPr>
            <w:r>
              <w:rPr>
                <w:lang w:eastAsia="zh-CN"/>
              </w:rPr>
              <w:t>MCData ID list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BEFEB7" w14:textId="77777777" w:rsidR="00C2503A" w:rsidRDefault="00C2503A" w:rsidP="00F84EFB">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3EA9D8" w14:textId="77777777" w:rsidR="00C2503A" w:rsidRDefault="00C2503A" w:rsidP="00F84EFB">
            <w:pPr>
              <w:pStyle w:val="TAL"/>
            </w:pPr>
            <w:r>
              <w:t>List of MCData users who are not allowed to be added to the on-going ad hoc group data communication. This list is provided if the operation is partially success.</w:t>
            </w:r>
          </w:p>
        </w:tc>
      </w:tr>
    </w:tbl>
    <w:p w14:paraId="0E163C2E" w14:textId="77777777" w:rsidR="00C2503A" w:rsidRDefault="00C2503A" w:rsidP="00C2503A">
      <w:pPr>
        <w:rPr>
          <w:rFonts w:eastAsia="SimSun"/>
        </w:rPr>
      </w:pPr>
    </w:p>
    <w:p w14:paraId="060F7918" w14:textId="77777777" w:rsidR="00C2503A" w:rsidRPr="00AB5FED" w:rsidRDefault="00C2503A" w:rsidP="00C2503A">
      <w:pPr>
        <w:pStyle w:val="Heading4"/>
      </w:pPr>
      <w:bookmarkStart w:id="893" w:name="_Toc113304283"/>
      <w:bookmarkStart w:id="894" w:name="_Toc122563396"/>
      <w:bookmarkStart w:id="895" w:name="_Toc193632465"/>
      <w:r>
        <w:t>7.17.2.13</w:t>
      </w:r>
      <w:r w:rsidRPr="00AB5FED">
        <w:tab/>
      </w:r>
      <w:r>
        <w:t>Ad hoc g</w:t>
      </w:r>
      <w:r w:rsidRPr="00AB5FED">
        <w:t xml:space="preserve">roup </w:t>
      </w:r>
      <w:r>
        <w:t>data session</w:t>
      </w:r>
      <w:r w:rsidRPr="00AB5FED" w:rsidDel="005C50A8">
        <w:t xml:space="preserve"> </w:t>
      </w:r>
      <w:r>
        <w:t>leave request</w:t>
      </w:r>
      <w:r w:rsidRPr="00AB5FED">
        <w:rPr>
          <w:rFonts w:hint="eastAsia"/>
          <w:lang w:eastAsia="zh-CN"/>
        </w:rPr>
        <w:t xml:space="preserve"> </w:t>
      </w:r>
      <w:r w:rsidRPr="00AB5FED">
        <w:t>(</w:t>
      </w:r>
      <w:r w:rsidRPr="00894C7F">
        <w:t>MCData server</w:t>
      </w:r>
      <w:r w:rsidRPr="00AB5FED">
        <w:t xml:space="preserve"> – </w:t>
      </w:r>
      <w:r w:rsidRPr="00894C7F">
        <w:t>MCData client</w:t>
      </w:r>
      <w:r w:rsidRPr="00AB5FED">
        <w:t>)</w:t>
      </w:r>
      <w:bookmarkEnd w:id="893"/>
      <w:bookmarkEnd w:id="894"/>
      <w:bookmarkEnd w:id="895"/>
    </w:p>
    <w:p w14:paraId="1AA55308" w14:textId="77777777" w:rsidR="00C2503A" w:rsidRDefault="00C2503A" w:rsidP="00C2503A">
      <w:r w:rsidRPr="00AB5FED">
        <w:t>Table </w:t>
      </w:r>
      <w:r>
        <w:t>7.17.2.13-1</w:t>
      </w:r>
      <w:r w:rsidRPr="00AB5FED">
        <w:t xml:space="preserve"> describes the information flow </w:t>
      </w:r>
      <w:r>
        <w:t>ad hoc g</w:t>
      </w:r>
      <w:r w:rsidRPr="00AB5FED">
        <w:t xml:space="preserve">roup </w:t>
      </w:r>
      <w:r>
        <w:t>data session</w:t>
      </w:r>
      <w:r w:rsidRPr="00AB5FED" w:rsidDel="005C50A8">
        <w:t xml:space="preserve"> </w:t>
      </w:r>
      <w:r>
        <w:t>leave request</w:t>
      </w:r>
      <w:r w:rsidRPr="00AB5FED">
        <w:t xml:space="preserve"> from the </w:t>
      </w:r>
      <w:r w:rsidRPr="00894C7F">
        <w:t>MCData server</w:t>
      </w:r>
      <w:r w:rsidRPr="00AB5FED">
        <w:t xml:space="preserve"> to the </w:t>
      </w:r>
      <w:r w:rsidRPr="00894C7F">
        <w:t>MCData client</w:t>
      </w:r>
      <w:r w:rsidRPr="00AB5FED">
        <w:t>.</w:t>
      </w:r>
    </w:p>
    <w:p w14:paraId="536F0E0E" w14:textId="77777777" w:rsidR="00C2503A" w:rsidRPr="00AB5FED" w:rsidRDefault="00C2503A" w:rsidP="00C2503A">
      <w:pPr>
        <w:pStyle w:val="TH"/>
      </w:pPr>
      <w:r>
        <w:t>Table 7.17.2.13-1</w:t>
      </w:r>
      <w:r w:rsidRPr="00AB5FED">
        <w:t xml:space="preserve"> </w:t>
      </w:r>
      <w:r>
        <w:t>Ad hoc g</w:t>
      </w:r>
      <w:r w:rsidRPr="00AB5FED">
        <w:t xml:space="preserve">roup </w:t>
      </w:r>
      <w:r>
        <w:t>data session</w:t>
      </w:r>
      <w:r w:rsidDel="005C50A8">
        <w:t xml:space="preserve"> </w:t>
      </w:r>
      <w:r>
        <w:t>leave</w:t>
      </w:r>
      <w:r w:rsidRPr="00AB5FED">
        <w:t xml:space="preserve"> </w:t>
      </w:r>
      <w:r>
        <w:t>request</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2503A" w:rsidRPr="00AB5FED" w14:paraId="35483C07"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7B191C" w14:textId="77777777" w:rsidR="00C2503A" w:rsidRPr="00AB5FED" w:rsidRDefault="00C2503A" w:rsidP="00F84EFB">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7F21D6" w14:textId="77777777" w:rsidR="00C2503A" w:rsidRPr="00AB5FED" w:rsidRDefault="00C2503A" w:rsidP="00F84EFB">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41E056" w14:textId="77777777" w:rsidR="00C2503A" w:rsidRPr="00AB5FED" w:rsidRDefault="00C2503A" w:rsidP="00F84EFB">
            <w:pPr>
              <w:pStyle w:val="TAH"/>
              <w:rPr>
                <w:lang w:eastAsia="ja-JP"/>
              </w:rPr>
            </w:pPr>
            <w:r w:rsidRPr="00AB5FED">
              <w:t>Description</w:t>
            </w:r>
          </w:p>
        </w:tc>
      </w:tr>
      <w:tr w:rsidR="00C2503A" w:rsidRPr="00AB5FED" w14:paraId="7A82F34F"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33AAE4" w14:textId="77777777" w:rsidR="00C2503A" w:rsidRPr="00AB5FED" w:rsidRDefault="00C2503A" w:rsidP="00F84EFB">
            <w:pPr>
              <w:pStyle w:val="TAL"/>
              <w:rPr>
                <w:lang w:eastAsia="ja-JP"/>
              </w:rPr>
            </w:pPr>
            <w:r>
              <w:rPr>
                <w:rFonts w:hint="eastAsia"/>
                <w:lang w:eastAsia="zh-CN"/>
              </w:rPr>
              <w:t>MCData</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2FB834"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BA98C0" w14:textId="77777777" w:rsidR="00C2503A" w:rsidRPr="00AB5FED" w:rsidRDefault="00C2503A" w:rsidP="00F84EFB">
            <w:pPr>
              <w:pStyle w:val="TAL"/>
              <w:rPr>
                <w:lang w:eastAsia="ja-JP"/>
              </w:rPr>
            </w:pPr>
            <w:r w:rsidRPr="00AB5FED">
              <w:t xml:space="preserve">The </w:t>
            </w:r>
            <w:r>
              <w:rPr>
                <w:rFonts w:hint="eastAsia"/>
                <w:lang w:eastAsia="zh-CN"/>
              </w:rPr>
              <w:t>MCData ID of</w:t>
            </w:r>
            <w:r w:rsidRPr="00AB5FED">
              <w:t xml:space="preserve"> the </w:t>
            </w:r>
            <w:r>
              <w:rPr>
                <w:lang w:eastAsia="zh-CN"/>
              </w:rPr>
              <w:t xml:space="preserve">ad hoc group </w:t>
            </w:r>
            <w:r>
              <w:t>data communication</w:t>
            </w:r>
            <w:r>
              <w:rPr>
                <w:lang w:eastAsia="zh-CN"/>
              </w:rPr>
              <w:t xml:space="preserve"> participant leaving the ad hoc group </w:t>
            </w:r>
            <w:r>
              <w:t>data communication</w:t>
            </w:r>
          </w:p>
        </w:tc>
      </w:tr>
      <w:tr w:rsidR="00C2503A" w:rsidRPr="00AB5FED" w14:paraId="364E1299"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BD1DC1" w14:textId="77777777" w:rsidR="00C2503A" w:rsidRPr="00AB5FED" w:rsidRDefault="00C2503A" w:rsidP="00F84EFB">
            <w:pPr>
              <w:pStyle w:val="TAL"/>
              <w:rPr>
                <w:lang w:eastAsia="ja-JP"/>
              </w:rPr>
            </w:pPr>
            <w:r>
              <w:rPr>
                <w:rFonts w:hint="eastAsia"/>
                <w:lang w:eastAsia="zh-CN"/>
              </w:rPr>
              <w:t>MCData ad</w:t>
            </w:r>
            <w:r>
              <w:rPr>
                <w:lang w:eastAsia="zh-CN"/>
              </w:rPr>
              <w:t xml:space="preserve">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2B38EC"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339E55" w14:textId="77777777" w:rsidR="00C2503A" w:rsidRPr="00AB5FED" w:rsidRDefault="00C2503A" w:rsidP="00F84EFB">
            <w:pPr>
              <w:pStyle w:val="TAL"/>
              <w:rPr>
                <w:lang w:eastAsia="ja-JP"/>
              </w:rPr>
            </w:pPr>
            <w:r w:rsidRPr="00AB5FED">
              <w:t xml:space="preserve">The </w:t>
            </w:r>
            <w:r>
              <w:rPr>
                <w:rFonts w:hint="eastAsia"/>
                <w:lang w:eastAsia="zh-CN"/>
              </w:rPr>
              <w:t>MCData group</w:t>
            </w:r>
            <w:r w:rsidRPr="00AB5FED">
              <w:rPr>
                <w:rFonts w:hint="eastAsia"/>
                <w:lang w:eastAsia="zh-CN"/>
              </w:rPr>
              <w:t xml:space="preserve"> ID </w:t>
            </w:r>
            <w:r>
              <w:rPr>
                <w:lang w:eastAsia="zh-CN"/>
              </w:rPr>
              <w:t xml:space="preserve">of ad hoc group </w:t>
            </w:r>
            <w:r>
              <w:t>data communication</w:t>
            </w:r>
            <w:r>
              <w:rPr>
                <w:lang w:eastAsia="zh-CN"/>
              </w:rPr>
              <w:t xml:space="preserve"> </w:t>
            </w:r>
          </w:p>
        </w:tc>
      </w:tr>
      <w:tr w:rsidR="00C2503A" w:rsidRPr="00AB5FED" w14:paraId="1C7560AF"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2C4AD3" w14:textId="77777777" w:rsidR="00C2503A" w:rsidRDefault="00C2503A" w:rsidP="00F84EFB">
            <w:pPr>
              <w:pStyle w:val="TAL"/>
              <w:rPr>
                <w:lang w:eastAsia="zh-CN"/>
              </w:rPr>
            </w:pPr>
            <w:r>
              <w:rPr>
                <w:lang w:eastAsia="zh-CN"/>
              </w:rPr>
              <w:t>Reason to leave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3F7949" w14:textId="77777777" w:rsidR="00C2503A" w:rsidRPr="00AB5FED" w:rsidRDefault="00C2503A" w:rsidP="00F84EFB">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1CD071" w14:textId="77777777" w:rsidR="00C2503A" w:rsidRPr="00AB5FED" w:rsidRDefault="00C2503A" w:rsidP="00F84EFB">
            <w:pPr>
              <w:pStyle w:val="TAL"/>
            </w:pPr>
            <w:r>
              <w:t xml:space="preserve">Carries the reason of why the </w:t>
            </w:r>
            <w:r w:rsidRPr="00894C7F">
              <w:t>MCData client</w:t>
            </w:r>
            <w:r>
              <w:t xml:space="preserve"> is being asked to leave the ongoing ad hoc group data communication</w:t>
            </w:r>
          </w:p>
        </w:tc>
      </w:tr>
    </w:tbl>
    <w:p w14:paraId="5E0AE720" w14:textId="77777777" w:rsidR="00C2503A" w:rsidRDefault="00C2503A" w:rsidP="00C2503A">
      <w:pPr>
        <w:rPr>
          <w:rFonts w:eastAsia="SimSun"/>
        </w:rPr>
      </w:pPr>
    </w:p>
    <w:p w14:paraId="3A275534" w14:textId="77777777" w:rsidR="00B70BD8" w:rsidRPr="00AB5FED" w:rsidRDefault="00B70BD8" w:rsidP="00B70BD8">
      <w:pPr>
        <w:pStyle w:val="Heading4"/>
      </w:pPr>
      <w:bookmarkStart w:id="896" w:name="_Toc170894772"/>
      <w:bookmarkStart w:id="897" w:name="_Toc193632466"/>
      <w:bookmarkStart w:id="898" w:name="_Toc113304284"/>
      <w:bookmarkStart w:id="899" w:name="_Toc122563397"/>
      <w:r>
        <w:t>7.17.2.13a</w:t>
      </w:r>
      <w:r w:rsidRPr="00AB5FED">
        <w:tab/>
      </w:r>
      <w:r>
        <w:t>Ad hoc g</w:t>
      </w:r>
      <w:r w:rsidRPr="00AB5FED">
        <w:t xml:space="preserve">roup </w:t>
      </w:r>
      <w:r>
        <w:t>data session</w:t>
      </w:r>
      <w:r w:rsidRPr="00AB5FED" w:rsidDel="005C50A8">
        <w:t xml:space="preserve"> </w:t>
      </w:r>
      <w:r>
        <w:t>leave request</w:t>
      </w:r>
      <w:r w:rsidRPr="00AB5FED">
        <w:rPr>
          <w:rFonts w:hint="eastAsia"/>
          <w:lang w:eastAsia="zh-CN"/>
        </w:rPr>
        <w:t xml:space="preserve"> </w:t>
      </w:r>
      <w:r w:rsidRPr="00AB5FED">
        <w:t>(</w:t>
      </w:r>
      <w:r w:rsidRPr="00303111">
        <w:t>MCData</w:t>
      </w:r>
      <w:r w:rsidRPr="00AB5FED">
        <w:t xml:space="preserve"> </w:t>
      </w:r>
      <w:r>
        <w:t>client</w:t>
      </w:r>
      <w:r w:rsidRPr="009E67C8">
        <w:t xml:space="preserve"> </w:t>
      </w:r>
      <w:r w:rsidRPr="00AB5FED">
        <w:t xml:space="preserve">– </w:t>
      </w:r>
      <w:r w:rsidRPr="00303111">
        <w:t>MCData</w:t>
      </w:r>
      <w:r w:rsidRPr="00AB5FED">
        <w:t xml:space="preserve"> </w:t>
      </w:r>
      <w:r>
        <w:t>server</w:t>
      </w:r>
      <w:r w:rsidRPr="00AB5FED">
        <w:t>)</w:t>
      </w:r>
      <w:bookmarkEnd w:id="896"/>
      <w:bookmarkEnd w:id="897"/>
    </w:p>
    <w:p w14:paraId="11FC7027" w14:textId="77777777" w:rsidR="00B70BD8" w:rsidRDefault="00B70BD8" w:rsidP="00B70BD8">
      <w:r w:rsidRPr="00AB5FED">
        <w:t>Table </w:t>
      </w:r>
      <w:r>
        <w:t>7.17.2.13a-1</w:t>
      </w:r>
      <w:r w:rsidRPr="00AB5FED">
        <w:t xml:space="preserve"> describes the information flow </w:t>
      </w:r>
      <w:r>
        <w:t>ad hoc g</w:t>
      </w:r>
      <w:r w:rsidRPr="00AB5FED">
        <w:t xml:space="preserve">roup </w:t>
      </w:r>
      <w:r w:rsidRPr="00504016">
        <w:t xml:space="preserve">data session </w:t>
      </w:r>
      <w:r>
        <w:t>leave request</w:t>
      </w:r>
      <w:r w:rsidRPr="00AB5FED">
        <w:t xml:space="preserve"> from the </w:t>
      </w:r>
      <w:r w:rsidRPr="00303111">
        <w:t>MCData</w:t>
      </w:r>
      <w:r w:rsidRPr="00AB5FED">
        <w:t xml:space="preserve"> </w:t>
      </w:r>
      <w:r>
        <w:t>client</w:t>
      </w:r>
      <w:r w:rsidRPr="00697063">
        <w:t xml:space="preserve"> </w:t>
      </w:r>
      <w:r w:rsidRPr="00AB5FED">
        <w:t xml:space="preserve">to the </w:t>
      </w:r>
      <w:r w:rsidRPr="00303111">
        <w:t>MCData</w:t>
      </w:r>
      <w:r>
        <w:t xml:space="preserve"> server</w:t>
      </w:r>
      <w:r w:rsidRPr="00AB5FED">
        <w:t>.</w:t>
      </w:r>
    </w:p>
    <w:p w14:paraId="1C674DDB" w14:textId="77777777" w:rsidR="00B70BD8" w:rsidRPr="00AB5FED" w:rsidRDefault="00B70BD8" w:rsidP="00B70BD8">
      <w:pPr>
        <w:pStyle w:val="TH"/>
      </w:pPr>
      <w:r>
        <w:t>Table </w:t>
      </w:r>
      <w:r w:rsidRPr="00E633C3">
        <w:rPr>
          <w:noProof/>
        </w:rPr>
        <w:t>7.17.2.13a</w:t>
      </w:r>
      <w:r>
        <w:t>-1</w:t>
      </w:r>
      <w:r w:rsidRPr="00AB5FED">
        <w:t xml:space="preserve"> </w:t>
      </w:r>
      <w:r>
        <w:t>Ad hoc g</w:t>
      </w:r>
      <w:r w:rsidRPr="00AB5FED">
        <w:t xml:space="preserve">roup </w:t>
      </w:r>
      <w:r>
        <w:t>data session leave</w:t>
      </w:r>
      <w:r w:rsidRPr="00AB5FED">
        <w:t xml:space="preserve"> </w:t>
      </w:r>
      <w:r>
        <w:t>request</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B70BD8" w:rsidRPr="00AB5FED" w14:paraId="6367D212" w14:textId="77777777" w:rsidTr="00F364F8">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227B30" w14:textId="77777777" w:rsidR="00B70BD8" w:rsidRPr="00AB5FED" w:rsidRDefault="00B70BD8" w:rsidP="00F364F8">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DCB5DB" w14:textId="77777777" w:rsidR="00B70BD8" w:rsidRPr="00AB5FED" w:rsidRDefault="00B70BD8" w:rsidP="00F364F8">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396F19" w14:textId="77777777" w:rsidR="00B70BD8" w:rsidRPr="00AB5FED" w:rsidRDefault="00B70BD8" w:rsidP="00F364F8">
            <w:pPr>
              <w:pStyle w:val="TAH"/>
              <w:rPr>
                <w:lang w:eastAsia="ja-JP"/>
              </w:rPr>
            </w:pPr>
            <w:r w:rsidRPr="00AB5FED">
              <w:t>Description</w:t>
            </w:r>
          </w:p>
        </w:tc>
      </w:tr>
      <w:tr w:rsidR="00B70BD8" w:rsidRPr="00AB5FED" w14:paraId="3CD5A011" w14:textId="77777777" w:rsidTr="00F364F8">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F2DB07" w14:textId="77777777" w:rsidR="00B70BD8" w:rsidRPr="00AB5FED" w:rsidRDefault="00B70BD8" w:rsidP="00F364F8">
            <w:pPr>
              <w:pStyle w:val="TAL"/>
              <w:rPr>
                <w:lang w:eastAsia="ja-JP"/>
              </w:rPr>
            </w:pPr>
            <w:r w:rsidRPr="00303111">
              <w:t>MCData</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C950E5" w14:textId="77777777" w:rsidR="00B70BD8" w:rsidRPr="00AB5FED" w:rsidRDefault="00B70BD8" w:rsidP="00F364F8">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312142" w14:textId="77777777" w:rsidR="00B70BD8" w:rsidRPr="00AB5FED" w:rsidRDefault="00B70BD8" w:rsidP="00F364F8">
            <w:pPr>
              <w:pStyle w:val="TAL"/>
              <w:rPr>
                <w:lang w:eastAsia="ja-JP"/>
              </w:rPr>
            </w:pPr>
            <w:r w:rsidRPr="00AB5FED">
              <w:t xml:space="preserve">The </w:t>
            </w:r>
            <w:r w:rsidRPr="00303111">
              <w:rPr>
                <w:lang w:eastAsia="zh-CN"/>
              </w:rPr>
              <w:t>MCData</w:t>
            </w:r>
            <w:r w:rsidRPr="00AB5FED">
              <w:rPr>
                <w:rFonts w:hint="eastAsia"/>
                <w:lang w:eastAsia="zh-CN"/>
              </w:rPr>
              <w:t xml:space="preserve"> ID</w:t>
            </w:r>
            <w:r w:rsidRPr="00AB5FED">
              <w:t xml:space="preserve"> of the </w:t>
            </w:r>
            <w:r>
              <w:rPr>
                <w:lang w:eastAsia="zh-CN"/>
              </w:rPr>
              <w:t xml:space="preserve">ad hoc group </w:t>
            </w:r>
            <w:r>
              <w:t xml:space="preserve">data </w:t>
            </w:r>
            <w:r w:rsidRPr="0094285B">
              <w:t xml:space="preserve">communication </w:t>
            </w:r>
            <w:r>
              <w:rPr>
                <w:lang w:eastAsia="zh-CN"/>
              </w:rPr>
              <w:t xml:space="preserve">participant leaving the </w:t>
            </w:r>
            <w:r w:rsidRPr="00A54F92">
              <w:rPr>
                <w:lang w:eastAsia="zh-CN"/>
              </w:rPr>
              <w:t>ad hoc group data communication</w:t>
            </w:r>
            <w:r>
              <w:rPr>
                <w:lang w:eastAsia="zh-CN"/>
              </w:rPr>
              <w:t>`</w:t>
            </w:r>
          </w:p>
        </w:tc>
      </w:tr>
      <w:tr w:rsidR="00B70BD8" w:rsidRPr="00AB5FED" w14:paraId="654F9398" w14:textId="77777777" w:rsidTr="00F364F8">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6A83C4" w14:textId="77777777" w:rsidR="00B70BD8" w:rsidRPr="00AB5FED" w:rsidRDefault="00B70BD8" w:rsidP="00F364F8">
            <w:pPr>
              <w:pStyle w:val="TAL"/>
              <w:rPr>
                <w:lang w:eastAsia="ja-JP"/>
              </w:rPr>
            </w:pPr>
            <w:r w:rsidRPr="00303111">
              <w:rPr>
                <w:lang w:eastAsia="zh-CN"/>
              </w:rPr>
              <w:t>MCData</w:t>
            </w:r>
            <w:r w:rsidRPr="00AB5FED">
              <w:rPr>
                <w:rFonts w:hint="eastAsia"/>
                <w:lang w:eastAsia="zh-CN"/>
              </w:rPr>
              <w:t xml:space="preserve"> </w:t>
            </w:r>
            <w:r>
              <w:rPr>
                <w:lang w:eastAsia="zh-CN"/>
              </w:rPr>
              <w:t xml:space="preserve">ad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4DDD02" w14:textId="77777777" w:rsidR="00B70BD8" w:rsidRPr="00AB5FED" w:rsidRDefault="00B70BD8" w:rsidP="00F364F8">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24514C" w14:textId="77777777" w:rsidR="00B70BD8" w:rsidRPr="00AB5FED" w:rsidRDefault="00B70BD8" w:rsidP="00F364F8">
            <w:pPr>
              <w:pStyle w:val="TAL"/>
              <w:rPr>
                <w:lang w:eastAsia="ja-JP"/>
              </w:rPr>
            </w:pPr>
            <w:r w:rsidRPr="00AB5FED">
              <w:t xml:space="preserve">The </w:t>
            </w:r>
            <w:r w:rsidRPr="00303111">
              <w:rPr>
                <w:lang w:eastAsia="zh-CN"/>
              </w:rPr>
              <w:t>MCData</w:t>
            </w:r>
            <w:r w:rsidRPr="00AB5FED">
              <w:rPr>
                <w:rFonts w:hint="eastAsia"/>
                <w:lang w:eastAsia="zh-CN"/>
              </w:rPr>
              <w:t xml:space="preserve"> group ID </w:t>
            </w:r>
            <w:r>
              <w:rPr>
                <w:lang w:eastAsia="zh-CN"/>
              </w:rPr>
              <w:t xml:space="preserve">of ad hoc group </w:t>
            </w:r>
            <w:r>
              <w:t xml:space="preserve">data </w:t>
            </w:r>
            <w:r w:rsidRPr="0094285B">
              <w:t>communication</w:t>
            </w:r>
            <w:r>
              <w:rPr>
                <w:lang w:eastAsia="zh-CN"/>
              </w:rPr>
              <w:t xml:space="preserve"> on which </w:t>
            </w:r>
            <w:r w:rsidRPr="00504016">
              <w:t xml:space="preserve">data session </w:t>
            </w:r>
            <w:r>
              <w:rPr>
                <w:lang w:eastAsia="zh-CN"/>
              </w:rPr>
              <w:t>is ongoing</w:t>
            </w:r>
          </w:p>
        </w:tc>
      </w:tr>
      <w:tr w:rsidR="00B70BD8" w:rsidRPr="00AB5FED" w14:paraId="4E32240A" w14:textId="77777777" w:rsidTr="00F364F8">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DE16E5" w14:textId="77777777" w:rsidR="00B70BD8" w:rsidRDefault="00B70BD8" w:rsidP="00F364F8">
            <w:pPr>
              <w:pStyle w:val="TAL"/>
              <w:rPr>
                <w:lang w:eastAsia="zh-CN"/>
              </w:rPr>
            </w:pPr>
            <w:r>
              <w:rPr>
                <w:lang w:eastAsia="zh-CN"/>
              </w:rPr>
              <w:t>Reason to leave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211F84" w14:textId="77777777" w:rsidR="00B70BD8" w:rsidRPr="00AB5FED" w:rsidRDefault="00B70BD8" w:rsidP="00F364F8">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C2DA02" w14:textId="77777777" w:rsidR="00B70BD8" w:rsidRPr="00AB5FED" w:rsidRDefault="00B70BD8" w:rsidP="00F364F8">
            <w:pPr>
              <w:pStyle w:val="TAL"/>
            </w:pPr>
            <w:r>
              <w:t xml:space="preserve">Carries the reason of why the </w:t>
            </w:r>
            <w:r w:rsidRPr="00303111">
              <w:t>MCData</w:t>
            </w:r>
            <w:r>
              <w:t xml:space="preserve"> client is leaving ongoing ad hoc group </w:t>
            </w:r>
            <w:r w:rsidRPr="000E7161">
              <w:t xml:space="preserve">data communication </w:t>
            </w:r>
            <w:r>
              <w:t>(e.g. Due to migration).</w:t>
            </w:r>
          </w:p>
        </w:tc>
      </w:tr>
    </w:tbl>
    <w:p w14:paraId="749D7F01" w14:textId="77777777" w:rsidR="00B70BD8" w:rsidRDefault="00B70BD8" w:rsidP="00B70BD8">
      <w:pPr>
        <w:rPr>
          <w:rFonts w:eastAsia="SimSun"/>
        </w:rPr>
      </w:pPr>
    </w:p>
    <w:p w14:paraId="63519063" w14:textId="77777777" w:rsidR="00C2503A" w:rsidRPr="00AB5FED" w:rsidRDefault="00C2503A" w:rsidP="00C2503A">
      <w:pPr>
        <w:pStyle w:val="Heading4"/>
      </w:pPr>
      <w:bookmarkStart w:id="900" w:name="_Toc193632467"/>
      <w:r>
        <w:t>7.17.2.14</w:t>
      </w:r>
      <w:r w:rsidRPr="00AB5FED">
        <w:tab/>
      </w:r>
      <w:r>
        <w:t>Ad hoc g</w:t>
      </w:r>
      <w:r w:rsidRPr="00AB5FED">
        <w:t xml:space="preserve">roup </w:t>
      </w:r>
      <w:r>
        <w:t>data session</w:t>
      </w:r>
      <w:r w:rsidRPr="00AB5FED" w:rsidDel="005C50A8">
        <w:t xml:space="preserve"> </w:t>
      </w:r>
      <w:r>
        <w:t>leave response</w:t>
      </w:r>
      <w:r w:rsidRPr="00AB5FED">
        <w:rPr>
          <w:rFonts w:hint="eastAsia"/>
          <w:lang w:eastAsia="zh-CN"/>
        </w:rPr>
        <w:t xml:space="preserve"> </w:t>
      </w:r>
      <w:r w:rsidRPr="00AB5FED">
        <w:t>(</w:t>
      </w:r>
      <w:r w:rsidRPr="00894C7F">
        <w:t>MCData client</w:t>
      </w:r>
      <w:r w:rsidRPr="00AB5FED">
        <w:t xml:space="preserve"> – </w:t>
      </w:r>
      <w:r w:rsidRPr="00894C7F">
        <w:t>MCData server</w:t>
      </w:r>
      <w:r w:rsidRPr="00AB5FED">
        <w:t>)</w:t>
      </w:r>
      <w:bookmarkEnd w:id="898"/>
      <w:bookmarkEnd w:id="899"/>
      <w:bookmarkEnd w:id="900"/>
    </w:p>
    <w:p w14:paraId="4B1D1708" w14:textId="77777777" w:rsidR="00C2503A" w:rsidRDefault="00C2503A" w:rsidP="00C2503A">
      <w:r w:rsidRPr="00AB5FED">
        <w:t>Table </w:t>
      </w:r>
      <w:r>
        <w:t>7.17.2.14-1</w:t>
      </w:r>
      <w:r w:rsidRPr="00AB5FED">
        <w:t xml:space="preserve"> describes the information flow </w:t>
      </w:r>
      <w:r>
        <w:t>Ad hoc g</w:t>
      </w:r>
      <w:r w:rsidRPr="00AB5FED">
        <w:t xml:space="preserve">roup </w:t>
      </w:r>
      <w:r>
        <w:t>data session</w:t>
      </w:r>
      <w:r w:rsidRPr="00AB5FED" w:rsidDel="005C50A8">
        <w:t xml:space="preserve"> </w:t>
      </w:r>
      <w:r>
        <w:t>leave response</w:t>
      </w:r>
      <w:r w:rsidRPr="00AB5FED">
        <w:t xml:space="preserve"> from the </w:t>
      </w:r>
      <w:r w:rsidRPr="00894C7F">
        <w:t>MCData client</w:t>
      </w:r>
      <w:r w:rsidRPr="00AB5FED">
        <w:t xml:space="preserve"> to the </w:t>
      </w:r>
      <w:r w:rsidRPr="00894C7F">
        <w:t>MCData server</w:t>
      </w:r>
      <w:r w:rsidRPr="00AB5FED">
        <w:t>.</w:t>
      </w:r>
    </w:p>
    <w:p w14:paraId="36096B6B" w14:textId="77777777" w:rsidR="00C2503A" w:rsidRPr="00AB5FED" w:rsidRDefault="00C2503A" w:rsidP="00C2503A">
      <w:pPr>
        <w:pStyle w:val="TH"/>
      </w:pPr>
      <w:r>
        <w:t>Table 7.17.2.14-1</w:t>
      </w:r>
      <w:r w:rsidRPr="00AB5FED">
        <w:t xml:space="preserve"> </w:t>
      </w:r>
      <w:r>
        <w:t>Ad hoc g</w:t>
      </w:r>
      <w:r w:rsidRPr="00AB5FED">
        <w:t xml:space="preserve">roup </w:t>
      </w:r>
      <w:r>
        <w:t>data session</w:t>
      </w:r>
      <w:r w:rsidDel="005C50A8">
        <w:t xml:space="preserve"> </w:t>
      </w:r>
      <w:r>
        <w:t>leave</w:t>
      </w:r>
      <w:r w:rsidRPr="00AB5FED">
        <w:t xml:space="preserve"> </w:t>
      </w:r>
      <w:r>
        <w:t>response</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2503A" w:rsidRPr="00AB5FED" w14:paraId="0AE913CA"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6AB5B9" w14:textId="77777777" w:rsidR="00C2503A" w:rsidRPr="00AB5FED" w:rsidRDefault="00C2503A" w:rsidP="00F84EFB">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CA497A" w14:textId="77777777" w:rsidR="00C2503A" w:rsidRPr="00AB5FED" w:rsidRDefault="00C2503A" w:rsidP="00F84EFB">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71D444" w14:textId="77777777" w:rsidR="00C2503A" w:rsidRPr="00AB5FED" w:rsidRDefault="00C2503A" w:rsidP="00F84EFB">
            <w:pPr>
              <w:pStyle w:val="TAH"/>
              <w:rPr>
                <w:lang w:eastAsia="ja-JP"/>
              </w:rPr>
            </w:pPr>
            <w:r w:rsidRPr="00AB5FED">
              <w:t>Description</w:t>
            </w:r>
          </w:p>
        </w:tc>
      </w:tr>
      <w:tr w:rsidR="00C2503A" w:rsidRPr="00AB5FED" w14:paraId="3C4DFF02"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A8F31E" w14:textId="77777777" w:rsidR="00C2503A" w:rsidRPr="00AB5FED" w:rsidRDefault="00C2503A" w:rsidP="00F84EFB">
            <w:pPr>
              <w:pStyle w:val="TAL"/>
              <w:rPr>
                <w:lang w:eastAsia="ja-JP"/>
              </w:rPr>
            </w:pPr>
            <w:r>
              <w:rPr>
                <w:rFonts w:hint="eastAsia"/>
                <w:lang w:eastAsia="zh-CN"/>
              </w:rPr>
              <w:t>MCData</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838B5C"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860A83" w14:textId="77777777" w:rsidR="00C2503A" w:rsidRPr="00AB5FED" w:rsidRDefault="00C2503A" w:rsidP="00F84EFB">
            <w:pPr>
              <w:pStyle w:val="TAL"/>
              <w:rPr>
                <w:lang w:eastAsia="ja-JP"/>
              </w:rPr>
            </w:pPr>
            <w:r w:rsidRPr="00AB5FED">
              <w:t xml:space="preserve">The </w:t>
            </w:r>
            <w:r>
              <w:rPr>
                <w:rFonts w:hint="eastAsia"/>
                <w:lang w:eastAsia="zh-CN"/>
              </w:rPr>
              <w:t>MCData ID of</w:t>
            </w:r>
            <w:r w:rsidRPr="00AB5FED">
              <w:t xml:space="preserve"> the </w:t>
            </w:r>
            <w:r>
              <w:rPr>
                <w:lang w:eastAsia="zh-CN"/>
              </w:rPr>
              <w:t xml:space="preserve">ad hoc group </w:t>
            </w:r>
            <w:r>
              <w:t>data communication</w:t>
            </w:r>
            <w:r>
              <w:rPr>
                <w:lang w:eastAsia="zh-CN"/>
              </w:rPr>
              <w:t xml:space="preserve"> participant leaving the ad hoc group </w:t>
            </w:r>
            <w:r>
              <w:t>data communication</w:t>
            </w:r>
          </w:p>
        </w:tc>
      </w:tr>
      <w:tr w:rsidR="00C2503A" w:rsidRPr="00AB5FED" w14:paraId="7B9C07B0"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3CCB24" w14:textId="77777777" w:rsidR="00C2503A" w:rsidRPr="00AB5FED" w:rsidRDefault="00C2503A" w:rsidP="00F84EFB">
            <w:pPr>
              <w:pStyle w:val="TAL"/>
              <w:rPr>
                <w:lang w:eastAsia="ja-JP"/>
              </w:rPr>
            </w:pPr>
            <w:r>
              <w:rPr>
                <w:rFonts w:hint="eastAsia"/>
                <w:lang w:eastAsia="zh-CN"/>
              </w:rPr>
              <w:t>MCData ad</w:t>
            </w:r>
            <w:r>
              <w:rPr>
                <w:lang w:eastAsia="zh-CN"/>
              </w:rPr>
              <w:t xml:space="preserve">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49EEA3"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548C6D" w14:textId="77777777" w:rsidR="00C2503A" w:rsidRPr="00AB5FED" w:rsidRDefault="00C2503A" w:rsidP="00F84EFB">
            <w:pPr>
              <w:pStyle w:val="TAL"/>
              <w:rPr>
                <w:lang w:eastAsia="ja-JP"/>
              </w:rPr>
            </w:pPr>
            <w:r w:rsidRPr="00AB5FED">
              <w:t xml:space="preserve">The </w:t>
            </w:r>
            <w:r>
              <w:rPr>
                <w:rFonts w:hint="eastAsia"/>
                <w:lang w:eastAsia="zh-CN"/>
              </w:rPr>
              <w:t>MCData group</w:t>
            </w:r>
            <w:r w:rsidRPr="00AB5FED">
              <w:rPr>
                <w:rFonts w:hint="eastAsia"/>
                <w:lang w:eastAsia="zh-CN"/>
              </w:rPr>
              <w:t xml:space="preserve"> ID </w:t>
            </w:r>
            <w:r>
              <w:rPr>
                <w:lang w:eastAsia="zh-CN"/>
              </w:rPr>
              <w:t xml:space="preserve">of ad hoc group </w:t>
            </w:r>
            <w:r>
              <w:t>data communication</w:t>
            </w:r>
            <w:r>
              <w:rPr>
                <w:lang w:eastAsia="zh-CN"/>
              </w:rPr>
              <w:t xml:space="preserve"> </w:t>
            </w:r>
          </w:p>
        </w:tc>
      </w:tr>
    </w:tbl>
    <w:p w14:paraId="2BDFDFD4" w14:textId="77777777" w:rsidR="00C2503A" w:rsidRDefault="00C2503A" w:rsidP="00C2503A"/>
    <w:p w14:paraId="36B9D61F" w14:textId="77777777" w:rsidR="00B70BD8" w:rsidRPr="00AB5FED" w:rsidRDefault="00B70BD8" w:rsidP="00B70BD8">
      <w:pPr>
        <w:pStyle w:val="Heading4"/>
      </w:pPr>
      <w:bookmarkStart w:id="901" w:name="_Toc170894773"/>
      <w:bookmarkStart w:id="902" w:name="_Toc193632468"/>
      <w:bookmarkStart w:id="903" w:name="_Toc113304247"/>
      <w:r>
        <w:t>7.17.2.14a</w:t>
      </w:r>
      <w:r w:rsidRPr="00AB5FED">
        <w:tab/>
      </w:r>
      <w:r w:rsidRPr="00C23D6F">
        <w:t xml:space="preserve">Ad hoc group data session leave </w:t>
      </w:r>
      <w:r>
        <w:t>response</w:t>
      </w:r>
      <w:r w:rsidRPr="00AB5FED">
        <w:rPr>
          <w:rFonts w:hint="eastAsia"/>
          <w:lang w:eastAsia="zh-CN"/>
        </w:rPr>
        <w:t xml:space="preserve"> </w:t>
      </w:r>
      <w:r w:rsidRPr="00AB5FED">
        <w:t>(</w:t>
      </w:r>
      <w:r w:rsidRPr="0072309A">
        <w:t>MC</w:t>
      </w:r>
      <w:r>
        <w:t>Data</w:t>
      </w:r>
      <w:r w:rsidRPr="00B84789">
        <w:t xml:space="preserve"> </w:t>
      </w:r>
      <w:r>
        <w:t>server</w:t>
      </w:r>
      <w:r w:rsidRPr="00B84789">
        <w:t xml:space="preserve"> </w:t>
      </w:r>
      <w:r w:rsidRPr="00AB5FED">
        <w:t xml:space="preserve">– </w:t>
      </w:r>
      <w:r w:rsidRPr="0072309A">
        <w:t>MC</w:t>
      </w:r>
      <w:r>
        <w:t>Data</w:t>
      </w:r>
      <w:r w:rsidRPr="00AB5FED">
        <w:t xml:space="preserve"> </w:t>
      </w:r>
      <w:r>
        <w:t>client</w:t>
      </w:r>
      <w:r w:rsidRPr="00AB5FED">
        <w:t>)</w:t>
      </w:r>
      <w:bookmarkEnd w:id="901"/>
      <w:bookmarkEnd w:id="902"/>
    </w:p>
    <w:p w14:paraId="125837DC" w14:textId="77777777" w:rsidR="00B70BD8" w:rsidRDefault="00B70BD8" w:rsidP="00B70BD8">
      <w:r w:rsidRPr="00AB5FED">
        <w:t>Table </w:t>
      </w:r>
      <w:r w:rsidRPr="00735842">
        <w:t>7.17.2.1</w:t>
      </w:r>
      <w:r>
        <w:t>4a-1</w:t>
      </w:r>
      <w:r w:rsidRPr="00AB5FED">
        <w:t xml:space="preserve"> describes the information flow </w:t>
      </w:r>
      <w:r>
        <w:t>Ad hoc g</w:t>
      </w:r>
      <w:r w:rsidRPr="00AB5FED">
        <w:t xml:space="preserve">roup </w:t>
      </w:r>
      <w:r w:rsidRPr="000C1265">
        <w:t xml:space="preserve">data session leave </w:t>
      </w:r>
      <w:r>
        <w:t>response</w:t>
      </w:r>
      <w:r w:rsidRPr="00AB5FED">
        <w:t xml:space="preserve"> from the </w:t>
      </w:r>
      <w:r w:rsidRPr="00303111">
        <w:t>MCData</w:t>
      </w:r>
      <w:r w:rsidRPr="00AB5FED">
        <w:t xml:space="preserve"> </w:t>
      </w:r>
      <w:r>
        <w:t>server</w:t>
      </w:r>
      <w:r w:rsidRPr="00B84789">
        <w:t xml:space="preserve"> </w:t>
      </w:r>
      <w:r w:rsidRPr="00AB5FED">
        <w:t xml:space="preserve">to the </w:t>
      </w:r>
      <w:r w:rsidRPr="00303111">
        <w:t>MCData</w:t>
      </w:r>
      <w:r>
        <w:t xml:space="preserve"> client</w:t>
      </w:r>
      <w:r w:rsidRPr="00AB5FED">
        <w:t>.</w:t>
      </w:r>
    </w:p>
    <w:p w14:paraId="5D63A92B" w14:textId="77777777" w:rsidR="00B70BD8" w:rsidRPr="00AB5FED" w:rsidRDefault="00B70BD8" w:rsidP="00B70BD8">
      <w:pPr>
        <w:pStyle w:val="TH"/>
      </w:pPr>
      <w:r>
        <w:t>Table </w:t>
      </w:r>
      <w:r w:rsidRPr="00735842">
        <w:t>7.17.2.1</w:t>
      </w:r>
      <w:r>
        <w:t>4a-1</w:t>
      </w:r>
      <w:r w:rsidRPr="00AB5FED">
        <w:t xml:space="preserve"> </w:t>
      </w:r>
      <w:r>
        <w:t>Ad hoc g</w:t>
      </w:r>
      <w:r w:rsidRPr="00AB5FED">
        <w:t xml:space="preserve">roup </w:t>
      </w:r>
      <w:r w:rsidRPr="000C1265">
        <w:t xml:space="preserve">data session </w:t>
      </w:r>
      <w:r>
        <w:t>leave</w:t>
      </w:r>
      <w:r w:rsidRPr="00AB5FED">
        <w:t xml:space="preserve"> </w:t>
      </w:r>
      <w:r>
        <w:t>response</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B70BD8" w:rsidRPr="00AB5FED" w14:paraId="7BA1529F" w14:textId="77777777" w:rsidTr="00F364F8">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5DC3F1" w14:textId="77777777" w:rsidR="00B70BD8" w:rsidRPr="00AB5FED" w:rsidRDefault="00B70BD8" w:rsidP="00F364F8">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32CEEA" w14:textId="77777777" w:rsidR="00B70BD8" w:rsidRPr="00AB5FED" w:rsidRDefault="00B70BD8" w:rsidP="00F364F8">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38C318" w14:textId="77777777" w:rsidR="00B70BD8" w:rsidRPr="00AB5FED" w:rsidRDefault="00B70BD8" w:rsidP="00F364F8">
            <w:pPr>
              <w:pStyle w:val="TAH"/>
              <w:rPr>
                <w:lang w:eastAsia="ja-JP"/>
              </w:rPr>
            </w:pPr>
            <w:r w:rsidRPr="00AB5FED">
              <w:t>Description</w:t>
            </w:r>
          </w:p>
        </w:tc>
      </w:tr>
      <w:tr w:rsidR="00B70BD8" w:rsidRPr="00AB5FED" w14:paraId="6548FADA" w14:textId="77777777" w:rsidTr="00F364F8">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EB94F8" w14:textId="77777777" w:rsidR="00B70BD8" w:rsidRPr="00AB5FED" w:rsidRDefault="00B70BD8" w:rsidP="00F364F8">
            <w:pPr>
              <w:pStyle w:val="TAL"/>
              <w:rPr>
                <w:lang w:eastAsia="ja-JP"/>
              </w:rPr>
            </w:pPr>
            <w:r w:rsidRPr="00303111">
              <w:t>MCData</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BEEDFF" w14:textId="77777777" w:rsidR="00B70BD8" w:rsidRPr="00AB5FED" w:rsidRDefault="00B70BD8" w:rsidP="00F364F8">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BD2BE0" w14:textId="77777777" w:rsidR="00B70BD8" w:rsidRPr="00AB5FED" w:rsidRDefault="00B70BD8" w:rsidP="00F364F8">
            <w:pPr>
              <w:pStyle w:val="TAL"/>
              <w:rPr>
                <w:lang w:eastAsia="ja-JP"/>
              </w:rPr>
            </w:pPr>
            <w:r w:rsidRPr="00AB5FED">
              <w:t xml:space="preserve">The </w:t>
            </w:r>
            <w:r w:rsidRPr="00303111">
              <w:rPr>
                <w:lang w:eastAsia="zh-CN"/>
              </w:rPr>
              <w:t>MCData</w:t>
            </w:r>
            <w:r w:rsidRPr="00AB5FED">
              <w:rPr>
                <w:rFonts w:hint="eastAsia"/>
                <w:lang w:eastAsia="zh-CN"/>
              </w:rPr>
              <w:t xml:space="preserve"> ID</w:t>
            </w:r>
            <w:r w:rsidRPr="00AB5FED">
              <w:t xml:space="preserve"> of the </w:t>
            </w:r>
            <w:r>
              <w:rPr>
                <w:lang w:eastAsia="zh-CN"/>
              </w:rPr>
              <w:t xml:space="preserve">ad hoc group </w:t>
            </w:r>
            <w:r w:rsidRPr="00BB4B05">
              <w:rPr>
                <w:lang w:eastAsia="zh-CN"/>
              </w:rPr>
              <w:t xml:space="preserve">data communication </w:t>
            </w:r>
            <w:r>
              <w:rPr>
                <w:lang w:eastAsia="zh-CN"/>
              </w:rPr>
              <w:t xml:space="preserve">participant leaving the </w:t>
            </w:r>
            <w:r w:rsidRPr="002E7E55">
              <w:rPr>
                <w:lang w:eastAsia="zh-CN"/>
              </w:rPr>
              <w:t>ad hoc group data communication</w:t>
            </w:r>
          </w:p>
        </w:tc>
      </w:tr>
      <w:tr w:rsidR="00B70BD8" w:rsidRPr="00AB5FED" w14:paraId="6FA54FF4" w14:textId="77777777" w:rsidTr="00F364F8">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CC6C2A" w14:textId="77777777" w:rsidR="00B70BD8" w:rsidRPr="00AB5FED" w:rsidRDefault="00B70BD8" w:rsidP="00F364F8">
            <w:pPr>
              <w:pStyle w:val="TAL"/>
              <w:rPr>
                <w:lang w:eastAsia="ja-JP"/>
              </w:rPr>
            </w:pPr>
            <w:r w:rsidRPr="00303111">
              <w:rPr>
                <w:lang w:eastAsia="zh-CN"/>
              </w:rPr>
              <w:t>MCData</w:t>
            </w:r>
            <w:r w:rsidRPr="00AB5FED">
              <w:rPr>
                <w:rFonts w:hint="eastAsia"/>
                <w:lang w:eastAsia="zh-CN"/>
              </w:rPr>
              <w:t xml:space="preserve"> </w:t>
            </w:r>
            <w:r>
              <w:rPr>
                <w:lang w:eastAsia="zh-CN"/>
              </w:rPr>
              <w:t xml:space="preserve">ad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5E6179" w14:textId="77777777" w:rsidR="00B70BD8" w:rsidRPr="00AB5FED" w:rsidRDefault="00B70BD8" w:rsidP="00F364F8">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CE2D1C" w14:textId="77777777" w:rsidR="00B70BD8" w:rsidRPr="00AB5FED" w:rsidRDefault="00B70BD8" w:rsidP="00F364F8">
            <w:pPr>
              <w:pStyle w:val="TAL"/>
              <w:rPr>
                <w:lang w:eastAsia="ja-JP"/>
              </w:rPr>
            </w:pPr>
            <w:r w:rsidRPr="00AB5FED">
              <w:t xml:space="preserve">The </w:t>
            </w:r>
            <w:r w:rsidRPr="00303111">
              <w:rPr>
                <w:lang w:eastAsia="zh-CN"/>
              </w:rPr>
              <w:t>MCData</w:t>
            </w:r>
            <w:r w:rsidRPr="00AB5FED">
              <w:rPr>
                <w:rFonts w:hint="eastAsia"/>
                <w:lang w:eastAsia="zh-CN"/>
              </w:rPr>
              <w:t xml:space="preserve"> group ID </w:t>
            </w:r>
            <w:r>
              <w:rPr>
                <w:lang w:eastAsia="zh-CN"/>
              </w:rPr>
              <w:t xml:space="preserve">of ad hoc group </w:t>
            </w:r>
            <w:r>
              <w:t xml:space="preserve">data </w:t>
            </w:r>
            <w:r w:rsidRPr="0094285B">
              <w:t>communication</w:t>
            </w:r>
            <w:r>
              <w:rPr>
                <w:lang w:eastAsia="zh-CN"/>
              </w:rPr>
              <w:t xml:space="preserve"> on which </w:t>
            </w:r>
            <w:r w:rsidRPr="00504016">
              <w:t xml:space="preserve">data session </w:t>
            </w:r>
            <w:r>
              <w:rPr>
                <w:lang w:eastAsia="zh-CN"/>
              </w:rPr>
              <w:t>is ongoing</w:t>
            </w:r>
          </w:p>
        </w:tc>
      </w:tr>
      <w:tr w:rsidR="00B70BD8" w:rsidRPr="00AB5FED" w14:paraId="6399FE59" w14:textId="77777777" w:rsidTr="00F364F8">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F93A1A" w14:textId="77777777" w:rsidR="00B70BD8" w:rsidRDefault="00B70BD8" w:rsidP="00F364F8">
            <w:pPr>
              <w:pStyle w:val="TAL"/>
              <w:rPr>
                <w:lang w:eastAsia="zh-CN"/>
              </w:rPr>
            </w:pPr>
            <w:r w:rsidRPr="00427AD1">
              <w:rPr>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36D806" w14:textId="77777777" w:rsidR="00B70BD8" w:rsidRPr="00AB5FED" w:rsidRDefault="00B70BD8" w:rsidP="00F364F8">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0A638E" w14:textId="77777777" w:rsidR="00B70BD8" w:rsidRPr="00AB5FED" w:rsidRDefault="00B70BD8" w:rsidP="00F364F8">
            <w:pPr>
              <w:pStyle w:val="TAL"/>
            </w:pPr>
            <w:r w:rsidRPr="00427AD1">
              <w:t xml:space="preserve">Result of the </w:t>
            </w:r>
            <w:r>
              <w:t>ad hoc g</w:t>
            </w:r>
            <w:r w:rsidRPr="00AB5FED">
              <w:t xml:space="preserve">roup </w:t>
            </w:r>
            <w:r w:rsidRPr="0094285B">
              <w:t>communication</w:t>
            </w:r>
            <w:r>
              <w:rPr>
                <w:lang w:eastAsia="zh-CN"/>
              </w:rPr>
              <w:t xml:space="preserve"> </w:t>
            </w:r>
            <w:r>
              <w:t>leave</w:t>
            </w:r>
            <w:r w:rsidRPr="00427AD1">
              <w:t xml:space="preserve"> </w:t>
            </w:r>
            <w:r>
              <w:t xml:space="preserve">request </w:t>
            </w:r>
            <w:r w:rsidRPr="00427AD1">
              <w:t>– success or fail</w:t>
            </w:r>
            <w:r>
              <w:t>ure</w:t>
            </w:r>
            <w:r w:rsidRPr="00427AD1">
              <w:t>.</w:t>
            </w:r>
          </w:p>
        </w:tc>
      </w:tr>
    </w:tbl>
    <w:p w14:paraId="25BF8C47" w14:textId="77777777" w:rsidR="00B70BD8" w:rsidRDefault="00B70BD8" w:rsidP="00B70BD8">
      <w:pPr>
        <w:rPr>
          <w:rFonts w:eastAsia="SimSun"/>
        </w:rPr>
      </w:pPr>
    </w:p>
    <w:p w14:paraId="2E8D2E26" w14:textId="256B4078" w:rsidR="00B21A9D" w:rsidRPr="00AB5FED" w:rsidRDefault="00B21A9D" w:rsidP="00B21A9D">
      <w:pPr>
        <w:pStyle w:val="Heading4"/>
      </w:pPr>
      <w:bookmarkStart w:id="904" w:name="_Toc193632469"/>
      <w:r>
        <w:t>7.17.2.15</w:t>
      </w:r>
      <w:r w:rsidRPr="00874DF3">
        <w:tab/>
        <w:t xml:space="preserve">Ad hoc group </w:t>
      </w:r>
      <w:r>
        <w:t>data session</w:t>
      </w:r>
      <w:r w:rsidRPr="00874DF3">
        <w:t xml:space="preserve"> </w:t>
      </w:r>
      <w:r>
        <w:t>get userlist</w:t>
      </w:r>
      <w:r w:rsidRPr="00874DF3">
        <w:t xml:space="preserve"> (</w:t>
      </w:r>
      <w:r>
        <w:t>MCData server</w:t>
      </w:r>
      <w:r w:rsidRPr="00E153AF">
        <w:t xml:space="preserve"> – </w:t>
      </w:r>
      <w:r>
        <w:t>MCData server</w:t>
      </w:r>
      <w:r w:rsidRPr="00CD5705">
        <w:t>)</w:t>
      </w:r>
      <w:bookmarkEnd w:id="903"/>
      <w:bookmarkEnd w:id="904"/>
    </w:p>
    <w:p w14:paraId="79304024" w14:textId="066373F8" w:rsidR="00B21A9D" w:rsidRDefault="00B21A9D" w:rsidP="00B21A9D">
      <w:pPr>
        <w:rPr>
          <w:lang w:eastAsia="zh-CN"/>
        </w:rPr>
      </w:pPr>
      <w:r w:rsidRPr="00526FC3">
        <w:t>Table </w:t>
      </w:r>
      <w:r>
        <w:t>7.17.2.15</w:t>
      </w:r>
      <w:r w:rsidRPr="00526FC3">
        <w:rPr>
          <w:lang w:eastAsia="zh-CN"/>
        </w:rPr>
        <w:t>-1</w:t>
      </w:r>
      <w:r w:rsidRPr="00526FC3">
        <w:t xml:space="preserve"> describes the information flow </w:t>
      </w:r>
      <w:r>
        <w:rPr>
          <w:lang w:eastAsia="zh-CN"/>
        </w:rPr>
        <w:t>ad hoc group data session get userlist</w:t>
      </w:r>
      <w:r w:rsidRPr="00526FC3">
        <w:rPr>
          <w:lang w:eastAsia="zh-CN"/>
        </w:rPr>
        <w:t xml:space="preserve"> from one </w:t>
      </w:r>
      <w:r>
        <w:t xml:space="preserve">MCData </w:t>
      </w:r>
      <w:r>
        <w:rPr>
          <w:lang w:eastAsia="zh-CN"/>
        </w:rPr>
        <w:t>server</w:t>
      </w:r>
      <w:r w:rsidRPr="00526FC3">
        <w:rPr>
          <w:lang w:eastAsia="zh-CN"/>
        </w:rPr>
        <w:t xml:space="preserve"> to an</w:t>
      </w:r>
      <w:r>
        <w:rPr>
          <w:lang w:eastAsia="zh-CN"/>
        </w:rPr>
        <w:t xml:space="preserve">other </w:t>
      </w:r>
      <w:r>
        <w:t xml:space="preserve">MCData </w:t>
      </w:r>
      <w:r>
        <w:rPr>
          <w:lang w:eastAsia="zh-CN"/>
        </w:rPr>
        <w:t>server</w:t>
      </w:r>
      <w:r w:rsidRPr="00526FC3">
        <w:rPr>
          <w:lang w:eastAsia="zh-CN"/>
        </w:rPr>
        <w:t>.</w:t>
      </w:r>
    </w:p>
    <w:p w14:paraId="4B19AB33" w14:textId="1022774D" w:rsidR="00B21A9D" w:rsidRPr="00AB5FED" w:rsidRDefault="00B21A9D" w:rsidP="00B21A9D">
      <w:pPr>
        <w:pStyle w:val="TH"/>
        <w:rPr>
          <w:lang w:val="en-US"/>
        </w:rPr>
      </w:pPr>
      <w:r w:rsidRPr="00AB5FED">
        <w:t>Table </w:t>
      </w:r>
      <w:r>
        <w:t>7.17.2.</w:t>
      </w:r>
      <w:r>
        <w:rPr>
          <w:lang w:val="en-US"/>
        </w:rPr>
        <w:t>15</w:t>
      </w:r>
      <w:r>
        <w:t>-1</w:t>
      </w:r>
      <w:r w:rsidRPr="00AB5FED">
        <w:t xml:space="preserve">: </w:t>
      </w:r>
      <w:r w:rsidRPr="00874DF3">
        <w:t xml:space="preserve">Ad hoc group </w:t>
      </w:r>
      <w:r>
        <w:t>data session</w:t>
      </w:r>
      <w:r w:rsidRPr="00874DF3">
        <w:t xml:space="preserve"> </w:t>
      </w:r>
      <w:r>
        <w:t>get userlist</w:t>
      </w:r>
    </w:p>
    <w:tbl>
      <w:tblPr>
        <w:tblW w:w="8640" w:type="dxa"/>
        <w:jc w:val="center"/>
        <w:tblLayout w:type="fixed"/>
        <w:tblLook w:val="04A0" w:firstRow="1" w:lastRow="0" w:firstColumn="1" w:lastColumn="0" w:noHBand="0" w:noVBand="1"/>
      </w:tblPr>
      <w:tblGrid>
        <w:gridCol w:w="2880"/>
        <w:gridCol w:w="1440"/>
        <w:gridCol w:w="4320"/>
      </w:tblGrid>
      <w:tr w:rsidR="00B21A9D" w:rsidRPr="00AB5FED" w14:paraId="60FF4D1C" w14:textId="77777777" w:rsidTr="00E215DD">
        <w:trPr>
          <w:jc w:val="center"/>
        </w:trPr>
        <w:tc>
          <w:tcPr>
            <w:tcW w:w="2880" w:type="dxa"/>
            <w:tcBorders>
              <w:top w:val="single" w:sz="4" w:space="0" w:color="000000"/>
              <w:left w:val="single" w:sz="4" w:space="0" w:color="000000"/>
              <w:bottom w:val="single" w:sz="4" w:space="0" w:color="000000"/>
              <w:right w:val="nil"/>
            </w:tcBorders>
            <w:hideMark/>
          </w:tcPr>
          <w:p w14:paraId="32C9A2C3" w14:textId="77777777" w:rsidR="00B21A9D" w:rsidRPr="00AB5FED" w:rsidRDefault="00B21A9D" w:rsidP="00E215DD">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7C75E781" w14:textId="77777777" w:rsidR="00B21A9D" w:rsidRPr="00AB5FED" w:rsidRDefault="00B21A9D" w:rsidP="00E215DD">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523F49CE" w14:textId="77777777" w:rsidR="00B21A9D" w:rsidRPr="00AB5FED" w:rsidRDefault="00B21A9D" w:rsidP="00E215DD">
            <w:pPr>
              <w:pStyle w:val="TAH"/>
            </w:pPr>
            <w:r w:rsidRPr="00AB5FED">
              <w:t>Description</w:t>
            </w:r>
          </w:p>
        </w:tc>
      </w:tr>
      <w:tr w:rsidR="00B21A9D" w:rsidRPr="00AB5FED" w14:paraId="1C1391F4" w14:textId="77777777" w:rsidTr="00E215DD">
        <w:trPr>
          <w:jc w:val="center"/>
        </w:trPr>
        <w:tc>
          <w:tcPr>
            <w:tcW w:w="2880" w:type="dxa"/>
            <w:tcBorders>
              <w:top w:val="single" w:sz="4" w:space="0" w:color="000000"/>
              <w:left w:val="single" w:sz="4" w:space="0" w:color="000000"/>
              <w:bottom w:val="single" w:sz="4" w:space="0" w:color="000000"/>
              <w:right w:val="nil"/>
            </w:tcBorders>
          </w:tcPr>
          <w:p w14:paraId="3D3E0CE1" w14:textId="77777777" w:rsidR="00B21A9D" w:rsidRDefault="00B21A9D" w:rsidP="00E215DD">
            <w:pPr>
              <w:pStyle w:val="TAL"/>
              <w:tabs>
                <w:tab w:val="center" w:pos="1332"/>
              </w:tabs>
            </w:pPr>
            <w:r>
              <w:t xml:space="preserve">MCData </w:t>
            </w:r>
            <w:r>
              <w:rPr>
                <w:rFonts w:hint="eastAsia"/>
                <w:lang w:eastAsia="zh-CN"/>
              </w:rPr>
              <w:t>ad</w:t>
            </w:r>
            <w:r>
              <w:rPr>
                <w:lang w:eastAsia="zh-CN"/>
              </w:rPr>
              <w:t xml:space="preserve"> hoc </w:t>
            </w:r>
            <w:r w:rsidRPr="00AB5FED">
              <w:rPr>
                <w:rFonts w:hint="eastAsia"/>
                <w:lang w:eastAsia="zh-CN"/>
              </w:rPr>
              <w:t>g</w:t>
            </w:r>
            <w:r w:rsidRPr="00AB5FED">
              <w:t>roup ID</w:t>
            </w:r>
          </w:p>
        </w:tc>
        <w:tc>
          <w:tcPr>
            <w:tcW w:w="1440" w:type="dxa"/>
            <w:tcBorders>
              <w:top w:val="single" w:sz="4" w:space="0" w:color="000000"/>
              <w:left w:val="single" w:sz="4" w:space="0" w:color="000000"/>
              <w:bottom w:val="single" w:sz="4" w:space="0" w:color="000000"/>
              <w:right w:val="nil"/>
            </w:tcBorders>
          </w:tcPr>
          <w:p w14:paraId="1080E830" w14:textId="77777777" w:rsidR="00B21A9D" w:rsidRDefault="00B21A9D" w:rsidP="00E215DD">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3C5821C0" w14:textId="77777777" w:rsidR="00B21A9D" w:rsidRDefault="00B21A9D" w:rsidP="00E215DD">
            <w:pPr>
              <w:pStyle w:val="TAL"/>
            </w:pPr>
            <w:r>
              <w:t>The MCData</w:t>
            </w:r>
            <w:r>
              <w:rPr>
                <w:lang w:eastAsia="zh-CN"/>
              </w:rPr>
              <w:t xml:space="preserve"> group ID associated with the ad hoc group communication</w:t>
            </w:r>
          </w:p>
        </w:tc>
      </w:tr>
      <w:tr w:rsidR="00B21A9D" w:rsidRPr="00AB5FED" w14:paraId="498070BA" w14:textId="77777777" w:rsidTr="00E215DD">
        <w:trPr>
          <w:jc w:val="center"/>
        </w:trPr>
        <w:tc>
          <w:tcPr>
            <w:tcW w:w="2880" w:type="dxa"/>
            <w:tcBorders>
              <w:top w:val="single" w:sz="4" w:space="0" w:color="000000"/>
              <w:left w:val="single" w:sz="4" w:space="0" w:color="000000"/>
              <w:bottom w:val="single" w:sz="4" w:space="0" w:color="000000"/>
              <w:right w:val="nil"/>
            </w:tcBorders>
          </w:tcPr>
          <w:p w14:paraId="35D2F0E4" w14:textId="77777777" w:rsidR="00B21A9D" w:rsidRDefault="00B21A9D" w:rsidP="00E215DD">
            <w:pPr>
              <w:pStyle w:val="TAL"/>
              <w:tabs>
                <w:tab w:val="center" w:pos="1332"/>
              </w:tabs>
              <w:rPr>
                <w:lang w:eastAsia="zh-CN"/>
              </w:rPr>
            </w:pPr>
            <w:r>
              <w:t>Criteria for determining the participants</w:t>
            </w:r>
          </w:p>
        </w:tc>
        <w:tc>
          <w:tcPr>
            <w:tcW w:w="1440" w:type="dxa"/>
            <w:tcBorders>
              <w:top w:val="single" w:sz="4" w:space="0" w:color="000000"/>
              <w:left w:val="single" w:sz="4" w:space="0" w:color="000000"/>
              <w:bottom w:val="single" w:sz="4" w:space="0" w:color="000000"/>
              <w:right w:val="nil"/>
            </w:tcBorders>
          </w:tcPr>
          <w:p w14:paraId="78703DF5" w14:textId="77777777" w:rsidR="00B21A9D" w:rsidRPr="00AB5FED" w:rsidRDefault="00B21A9D" w:rsidP="00E215DD">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0505C5C3" w14:textId="77777777" w:rsidR="00B21A9D" w:rsidRPr="00AB5FED" w:rsidRDefault="00B21A9D" w:rsidP="00E215DD">
            <w:pPr>
              <w:pStyle w:val="TAL"/>
            </w:pPr>
            <w:r>
              <w:t>Carries the details of criteria or meaningful label identifying the criteria or the combination of both which will be used by the MCData server for determining the participants e.g., it can be a location based criteria to invite participants in a particular area</w:t>
            </w:r>
          </w:p>
        </w:tc>
      </w:tr>
    </w:tbl>
    <w:p w14:paraId="5F7173D3" w14:textId="77777777" w:rsidR="00B21A9D" w:rsidRPr="00AB5FED" w:rsidRDefault="00B21A9D" w:rsidP="00B21A9D"/>
    <w:p w14:paraId="1E7540D8" w14:textId="382830E6" w:rsidR="00B21A9D" w:rsidRPr="00AB5FED" w:rsidRDefault="00B21A9D" w:rsidP="00B21A9D">
      <w:pPr>
        <w:pStyle w:val="Heading4"/>
      </w:pPr>
      <w:bookmarkStart w:id="905" w:name="_Toc113304248"/>
      <w:bookmarkStart w:id="906" w:name="_Toc193632470"/>
      <w:r>
        <w:t>7.17.2.16</w:t>
      </w:r>
      <w:r w:rsidRPr="00874DF3">
        <w:tab/>
        <w:t xml:space="preserve">Ad hoc group </w:t>
      </w:r>
      <w:r>
        <w:t>data session</w:t>
      </w:r>
      <w:r w:rsidRPr="00874DF3">
        <w:t xml:space="preserve"> </w:t>
      </w:r>
      <w:r>
        <w:t>get userlist</w:t>
      </w:r>
      <w:r w:rsidRPr="00874DF3">
        <w:t xml:space="preserve"> </w:t>
      </w:r>
      <w:r>
        <w:t xml:space="preserve">response </w:t>
      </w:r>
      <w:r w:rsidRPr="00874DF3">
        <w:t>(</w:t>
      </w:r>
      <w:r>
        <w:t>MCData server</w:t>
      </w:r>
      <w:r w:rsidRPr="00E153AF">
        <w:t xml:space="preserve"> – </w:t>
      </w:r>
      <w:r>
        <w:t>MCData server</w:t>
      </w:r>
      <w:r w:rsidRPr="00CD5705">
        <w:t>)</w:t>
      </w:r>
      <w:bookmarkEnd w:id="905"/>
      <w:bookmarkEnd w:id="906"/>
    </w:p>
    <w:p w14:paraId="1345541F" w14:textId="50FE82C2" w:rsidR="00B21A9D" w:rsidRDefault="00B21A9D" w:rsidP="00B21A9D">
      <w:pPr>
        <w:rPr>
          <w:lang w:eastAsia="zh-CN"/>
        </w:rPr>
      </w:pPr>
      <w:r w:rsidRPr="00526FC3">
        <w:t>Table </w:t>
      </w:r>
      <w:r>
        <w:t>7.17.2.16</w:t>
      </w:r>
      <w:r w:rsidRPr="00526FC3">
        <w:rPr>
          <w:lang w:eastAsia="zh-CN"/>
        </w:rPr>
        <w:t>-1</w:t>
      </w:r>
      <w:r w:rsidRPr="00526FC3">
        <w:t xml:space="preserve"> describes the information flow </w:t>
      </w:r>
      <w:r>
        <w:rPr>
          <w:lang w:eastAsia="zh-CN"/>
        </w:rPr>
        <w:t>ad hoc group data session get userlist</w:t>
      </w:r>
      <w:r w:rsidRPr="00526FC3">
        <w:rPr>
          <w:lang w:eastAsia="zh-CN"/>
        </w:rPr>
        <w:t xml:space="preserve"> </w:t>
      </w:r>
      <w:r>
        <w:rPr>
          <w:lang w:eastAsia="zh-CN"/>
        </w:rPr>
        <w:t xml:space="preserve">response </w:t>
      </w:r>
      <w:r w:rsidRPr="00526FC3">
        <w:rPr>
          <w:lang w:eastAsia="zh-CN"/>
        </w:rPr>
        <w:t xml:space="preserve">from one </w:t>
      </w:r>
      <w:r>
        <w:t xml:space="preserve">MCData </w:t>
      </w:r>
      <w:r>
        <w:rPr>
          <w:lang w:eastAsia="zh-CN"/>
        </w:rPr>
        <w:t>server</w:t>
      </w:r>
      <w:r w:rsidRPr="00526FC3">
        <w:rPr>
          <w:lang w:eastAsia="zh-CN"/>
        </w:rPr>
        <w:t xml:space="preserve"> to an</w:t>
      </w:r>
      <w:r>
        <w:rPr>
          <w:lang w:eastAsia="zh-CN"/>
        </w:rPr>
        <w:t xml:space="preserve">other </w:t>
      </w:r>
      <w:r>
        <w:t xml:space="preserve">MCData </w:t>
      </w:r>
      <w:r>
        <w:rPr>
          <w:lang w:eastAsia="zh-CN"/>
        </w:rPr>
        <w:t>server</w:t>
      </w:r>
      <w:r w:rsidRPr="00526FC3">
        <w:rPr>
          <w:lang w:eastAsia="zh-CN"/>
        </w:rPr>
        <w:t>.</w:t>
      </w:r>
    </w:p>
    <w:p w14:paraId="65B8DED5" w14:textId="3E83BD79" w:rsidR="00B21A9D" w:rsidRPr="00AB5FED" w:rsidRDefault="00B21A9D" w:rsidP="00B21A9D">
      <w:pPr>
        <w:pStyle w:val="TH"/>
        <w:rPr>
          <w:lang w:val="en-US"/>
        </w:rPr>
      </w:pPr>
      <w:r w:rsidRPr="00AB5FED">
        <w:t>Table </w:t>
      </w:r>
      <w:r>
        <w:t>7.17.2.</w:t>
      </w:r>
      <w:r>
        <w:rPr>
          <w:lang w:val="en-US"/>
        </w:rPr>
        <w:t>16</w:t>
      </w:r>
      <w:r>
        <w:t>-1</w:t>
      </w:r>
      <w:r w:rsidRPr="00AB5FED">
        <w:t xml:space="preserve">: </w:t>
      </w:r>
      <w:r w:rsidRPr="00874DF3">
        <w:t xml:space="preserve">Ad hoc group </w:t>
      </w:r>
      <w:r>
        <w:t>data session</w:t>
      </w:r>
      <w:r w:rsidRPr="00874DF3">
        <w:t xml:space="preserve"> </w:t>
      </w:r>
      <w:r>
        <w:t>get userlist response</w:t>
      </w:r>
    </w:p>
    <w:tbl>
      <w:tblPr>
        <w:tblW w:w="8640" w:type="dxa"/>
        <w:jc w:val="center"/>
        <w:tblLayout w:type="fixed"/>
        <w:tblLook w:val="04A0" w:firstRow="1" w:lastRow="0" w:firstColumn="1" w:lastColumn="0" w:noHBand="0" w:noVBand="1"/>
      </w:tblPr>
      <w:tblGrid>
        <w:gridCol w:w="2880"/>
        <w:gridCol w:w="1440"/>
        <w:gridCol w:w="4320"/>
      </w:tblGrid>
      <w:tr w:rsidR="00B21A9D" w:rsidRPr="00AB5FED" w14:paraId="74C82CB7" w14:textId="77777777" w:rsidTr="00E215DD">
        <w:trPr>
          <w:jc w:val="center"/>
        </w:trPr>
        <w:tc>
          <w:tcPr>
            <w:tcW w:w="2880" w:type="dxa"/>
            <w:tcBorders>
              <w:top w:val="single" w:sz="4" w:space="0" w:color="000000"/>
              <w:left w:val="single" w:sz="4" w:space="0" w:color="000000"/>
              <w:bottom w:val="single" w:sz="4" w:space="0" w:color="000000"/>
              <w:right w:val="nil"/>
            </w:tcBorders>
            <w:hideMark/>
          </w:tcPr>
          <w:p w14:paraId="00498CB7" w14:textId="77777777" w:rsidR="00B21A9D" w:rsidRPr="00AB5FED" w:rsidRDefault="00B21A9D" w:rsidP="00E215DD">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20A7FB36" w14:textId="77777777" w:rsidR="00B21A9D" w:rsidRPr="00AB5FED" w:rsidRDefault="00B21A9D" w:rsidP="00E215DD">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675CF8F8" w14:textId="77777777" w:rsidR="00B21A9D" w:rsidRPr="00AB5FED" w:rsidRDefault="00B21A9D" w:rsidP="00E215DD">
            <w:pPr>
              <w:pStyle w:val="TAH"/>
            </w:pPr>
            <w:r w:rsidRPr="00AB5FED">
              <w:t>Description</w:t>
            </w:r>
          </w:p>
        </w:tc>
      </w:tr>
      <w:tr w:rsidR="00B21A9D" w:rsidRPr="00AB5FED" w14:paraId="01998C42" w14:textId="77777777" w:rsidTr="00E215DD">
        <w:trPr>
          <w:jc w:val="center"/>
        </w:trPr>
        <w:tc>
          <w:tcPr>
            <w:tcW w:w="2880" w:type="dxa"/>
            <w:tcBorders>
              <w:top w:val="single" w:sz="4" w:space="0" w:color="000000"/>
              <w:left w:val="single" w:sz="4" w:space="0" w:color="000000"/>
              <w:bottom w:val="single" w:sz="4" w:space="0" w:color="000000"/>
              <w:right w:val="nil"/>
            </w:tcBorders>
          </w:tcPr>
          <w:p w14:paraId="3E685487" w14:textId="77777777" w:rsidR="00B21A9D" w:rsidRDefault="00B21A9D" w:rsidP="00E215DD">
            <w:pPr>
              <w:pStyle w:val="TAL"/>
              <w:tabs>
                <w:tab w:val="center" w:pos="1332"/>
              </w:tabs>
            </w:pPr>
            <w:r>
              <w:t xml:space="preserve">MCData </w:t>
            </w:r>
            <w:r>
              <w:rPr>
                <w:rFonts w:hint="eastAsia"/>
                <w:lang w:eastAsia="zh-CN"/>
              </w:rPr>
              <w:t>ad</w:t>
            </w:r>
            <w:r>
              <w:rPr>
                <w:lang w:eastAsia="zh-CN"/>
              </w:rPr>
              <w:t xml:space="preserve"> hoc </w:t>
            </w:r>
            <w:r w:rsidRPr="00AB5FED">
              <w:rPr>
                <w:rFonts w:hint="eastAsia"/>
                <w:lang w:eastAsia="zh-CN"/>
              </w:rPr>
              <w:t>g</w:t>
            </w:r>
            <w:r w:rsidRPr="00AB5FED">
              <w:t>roup ID</w:t>
            </w:r>
          </w:p>
        </w:tc>
        <w:tc>
          <w:tcPr>
            <w:tcW w:w="1440" w:type="dxa"/>
            <w:tcBorders>
              <w:top w:val="single" w:sz="4" w:space="0" w:color="000000"/>
              <w:left w:val="single" w:sz="4" w:space="0" w:color="000000"/>
              <w:bottom w:val="single" w:sz="4" w:space="0" w:color="000000"/>
              <w:right w:val="nil"/>
            </w:tcBorders>
          </w:tcPr>
          <w:p w14:paraId="437F962F" w14:textId="77777777" w:rsidR="00B21A9D" w:rsidRDefault="00B21A9D" w:rsidP="00E215DD">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10B16C6F" w14:textId="77777777" w:rsidR="00B21A9D" w:rsidRDefault="00B21A9D" w:rsidP="00E215DD">
            <w:pPr>
              <w:pStyle w:val="TAL"/>
            </w:pPr>
            <w:r>
              <w:t>The MCData</w:t>
            </w:r>
            <w:r>
              <w:rPr>
                <w:lang w:eastAsia="zh-CN"/>
              </w:rPr>
              <w:t xml:space="preserve"> group ID associated with the ad hoc group communication</w:t>
            </w:r>
          </w:p>
        </w:tc>
      </w:tr>
      <w:tr w:rsidR="00B21A9D" w:rsidRPr="00AB5FED" w14:paraId="27BD1CB6" w14:textId="77777777" w:rsidTr="00E215DD">
        <w:trPr>
          <w:jc w:val="center"/>
        </w:trPr>
        <w:tc>
          <w:tcPr>
            <w:tcW w:w="2880" w:type="dxa"/>
            <w:tcBorders>
              <w:top w:val="single" w:sz="4" w:space="0" w:color="000000"/>
              <w:left w:val="single" w:sz="4" w:space="0" w:color="000000"/>
              <w:bottom w:val="single" w:sz="4" w:space="0" w:color="000000"/>
              <w:right w:val="nil"/>
            </w:tcBorders>
          </w:tcPr>
          <w:p w14:paraId="7AA680B6" w14:textId="77777777" w:rsidR="00B21A9D" w:rsidRDefault="00B21A9D" w:rsidP="00E215DD">
            <w:pPr>
              <w:pStyle w:val="TAL"/>
              <w:tabs>
                <w:tab w:val="center" w:pos="1332"/>
              </w:tabs>
              <w:rPr>
                <w:lang w:eastAsia="zh-CN"/>
              </w:rPr>
            </w:pPr>
            <w:r>
              <w:t xml:space="preserve">MCData </w:t>
            </w:r>
            <w:r>
              <w:rPr>
                <w:lang w:val="en-US" w:eastAsia="zh-CN"/>
              </w:rPr>
              <w:t>ID list</w:t>
            </w:r>
          </w:p>
        </w:tc>
        <w:tc>
          <w:tcPr>
            <w:tcW w:w="1440" w:type="dxa"/>
            <w:tcBorders>
              <w:top w:val="single" w:sz="4" w:space="0" w:color="000000"/>
              <w:left w:val="single" w:sz="4" w:space="0" w:color="000000"/>
              <w:bottom w:val="single" w:sz="4" w:space="0" w:color="000000"/>
              <w:right w:val="nil"/>
            </w:tcBorders>
          </w:tcPr>
          <w:p w14:paraId="60A4C3EC" w14:textId="77777777" w:rsidR="00B21A9D" w:rsidRPr="00AB5FED" w:rsidRDefault="00B21A9D" w:rsidP="00E215DD">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2BFD1937" w14:textId="77777777" w:rsidR="00B21A9D" w:rsidRPr="00AB5FED" w:rsidRDefault="00B21A9D" w:rsidP="00E215DD">
            <w:pPr>
              <w:pStyle w:val="TAL"/>
            </w:pPr>
            <w:r>
              <w:t>List of MCData IDs meeting the criteria specified in the ad hoc group data session get userlist</w:t>
            </w:r>
          </w:p>
        </w:tc>
      </w:tr>
    </w:tbl>
    <w:p w14:paraId="1D0341C5" w14:textId="77777777" w:rsidR="00B21A9D" w:rsidRDefault="00B21A9D" w:rsidP="00B21A9D">
      <w:pPr>
        <w:rPr>
          <w:noProof/>
        </w:rPr>
      </w:pPr>
    </w:p>
    <w:p w14:paraId="20FED944" w14:textId="03696016" w:rsidR="00B21A9D" w:rsidRPr="00AB5FED" w:rsidRDefault="00B21A9D" w:rsidP="00B21A9D">
      <w:pPr>
        <w:pStyle w:val="Heading4"/>
      </w:pPr>
      <w:bookmarkStart w:id="907" w:name="_Toc96531262"/>
      <w:bookmarkStart w:id="908" w:name="_Toc96606972"/>
      <w:bookmarkStart w:id="909" w:name="_Toc113304240"/>
      <w:bookmarkStart w:id="910" w:name="_Toc193632471"/>
      <w:bookmarkStart w:id="911" w:name="_Toc460616026"/>
      <w:bookmarkStart w:id="912" w:name="_Toc460616887"/>
      <w:bookmarkStart w:id="913" w:name="_Toc75465977"/>
      <w:bookmarkStart w:id="914" w:name="_Toc96531264"/>
      <w:r>
        <w:t>7.17.2.17</w:t>
      </w:r>
      <w:r w:rsidRPr="00AB5FED">
        <w:tab/>
      </w:r>
      <w:r w:rsidRPr="00F93046">
        <w:t>Ad</w:t>
      </w:r>
      <w:r>
        <w:t> </w:t>
      </w:r>
      <w:r w:rsidRPr="00F93046">
        <w:t xml:space="preserve">hoc group </w:t>
      </w:r>
      <w:r>
        <w:t>data session</w:t>
      </w:r>
      <w:r w:rsidRPr="00F93046">
        <w:t xml:space="preserve"> add user notification</w:t>
      </w:r>
      <w:r w:rsidRPr="00AB5FED">
        <w:rPr>
          <w:rFonts w:hint="eastAsia"/>
        </w:rPr>
        <w:t xml:space="preserve"> </w:t>
      </w:r>
      <w:r w:rsidRPr="00AB5FED">
        <w:t>(</w:t>
      </w:r>
      <w:r>
        <w:t>MCData server</w:t>
      </w:r>
      <w:r w:rsidRPr="00AB5FED">
        <w:t xml:space="preserve"> – </w:t>
      </w:r>
      <w:r>
        <w:t>MCData server</w:t>
      </w:r>
      <w:r w:rsidRPr="00AB5FED">
        <w:t>)</w:t>
      </w:r>
      <w:bookmarkEnd w:id="907"/>
      <w:bookmarkEnd w:id="908"/>
      <w:bookmarkEnd w:id="909"/>
      <w:bookmarkEnd w:id="910"/>
    </w:p>
    <w:p w14:paraId="6BE1D01B" w14:textId="7E1482CC" w:rsidR="00B21A9D" w:rsidRDefault="00B21A9D" w:rsidP="00B21A9D">
      <w:r w:rsidRPr="00AB5FED">
        <w:t>Table </w:t>
      </w:r>
      <w:r>
        <w:t>7.17.2.17</w:t>
      </w:r>
      <w:r w:rsidRPr="00AB5FED">
        <w:t xml:space="preserve">-1 describes the information flow </w:t>
      </w:r>
      <w:r w:rsidRPr="00F93046">
        <w:t>Ad</w:t>
      </w:r>
      <w:r>
        <w:t> </w:t>
      </w:r>
      <w:r w:rsidRPr="00F93046">
        <w:t xml:space="preserve">hoc group </w:t>
      </w:r>
      <w:r>
        <w:t>data session</w:t>
      </w:r>
      <w:r w:rsidRPr="00F93046">
        <w:t xml:space="preserve"> add user notification from one </w:t>
      </w:r>
      <w:r>
        <w:t>MCData</w:t>
      </w:r>
      <w:r w:rsidRPr="00F93046">
        <w:t xml:space="preserve"> server to another </w:t>
      </w:r>
      <w:r>
        <w:t>MCData</w:t>
      </w:r>
      <w:r w:rsidRPr="00F93046">
        <w:t xml:space="preserve"> server</w:t>
      </w:r>
      <w:r>
        <w:t xml:space="preserve">. This </w:t>
      </w:r>
      <w:r w:rsidRPr="005D36F2">
        <w:t>notification</w:t>
      </w:r>
      <w:r w:rsidRPr="00AB5FED">
        <w:t xml:space="preserve"> </w:t>
      </w:r>
      <w:r>
        <w:t>is to provide the l</w:t>
      </w:r>
      <w:r w:rsidRPr="00813441">
        <w:t xml:space="preserve">ist of </w:t>
      </w:r>
      <w:r>
        <w:t>MCData</w:t>
      </w:r>
      <w:r w:rsidRPr="00813441">
        <w:t xml:space="preserve"> IDs meeting the criteria specified in the ad</w:t>
      </w:r>
      <w:r>
        <w:t> </w:t>
      </w:r>
      <w:r w:rsidRPr="00813441">
        <w:t xml:space="preserve">hoc group </w:t>
      </w:r>
      <w:r>
        <w:t>data session</w:t>
      </w:r>
      <w:r w:rsidRPr="00813441">
        <w:t xml:space="preserve"> get userlist </w:t>
      </w:r>
      <w:r>
        <w:t>request</w:t>
      </w:r>
      <w:r w:rsidRPr="00813441">
        <w:t xml:space="preserve"> from one </w:t>
      </w:r>
      <w:r>
        <w:t>MCData</w:t>
      </w:r>
      <w:r w:rsidRPr="00813441">
        <w:t xml:space="preserve"> server to another </w:t>
      </w:r>
      <w:r>
        <w:t>MCData</w:t>
      </w:r>
      <w:r w:rsidRPr="00813441">
        <w:t xml:space="preserve"> server</w:t>
      </w:r>
      <w:r>
        <w:t>.</w:t>
      </w:r>
    </w:p>
    <w:p w14:paraId="50F983CF" w14:textId="00854FFA" w:rsidR="00B21A9D" w:rsidRPr="00AB5FED" w:rsidRDefault="00B21A9D" w:rsidP="00B21A9D">
      <w:pPr>
        <w:pStyle w:val="TH"/>
      </w:pPr>
      <w:r>
        <w:t xml:space="preserve">Table 7.17.2.17-1: </w:t>
      </w:r>
      <w:r w:rsidRPr="005D36F2">
        <w:t>Ad</w:t>
      </w:r>
      <w:r>
        <w:t> </w:t>
      </w:r>
      <w:r w:rsidRPr="005D36F2">
        <w:t xml:space="preserve">hoc group </w:t>
      </w:r>
      <w:r>
        <w:t>data session</w:t>
      </w:r>
      <w:r w:rsidRPr="005D36F2">
        <w:t xml:space="preserve"> add user notification</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B21A9D" w:rsidRPr="00AB5FED" w14:paraId="16D225F7" w14:textId="77777777" w:rsidTr="00E215D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427A8A" w14:textId="77777777" w:rsidR="00B21A9D" w:rsidRPr="00AB5FED" w:rsidRDefault="00B21A9D" w:rsidP="00E215DD">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63A78D" w14:textId="77777777" w:rsidR="00B21A9D" w:rsidRPr="00AB5FED" w:rsidRDefault="00B21A9D" w:rsidP="00E215DD">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1F6E29" w14:textId="77777777" w:rsidR="00B21A9D" w:rsidRPr="00AB5FED" w:rsidRDefault="00B21A9D" w:rsidP="00E215DD">
            <w:pPr>
              <w:pStyle w:val="TAH"/>
              <w:rPr>
                <w:lang w:eastAsia="ja-JP"/>
              </w:rPr>
            </w:pPr>
            <w:r w:rsidRPr="00AB5FED">
              <w:t>Description</w:t>
            </w:r>
          </w:p>
        </w:tc>
      </w:tr>
      <w:tr w:rsidR="00B21A9D" w:rsidRPr="00AB5FED" w14:paraId="537D799D" w14:textId="77777777" w:rsidTr="00E215D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072D01" w14:textId="77777777" w:rsidR="00B21A9D" w:rsidRPr="00AB5FED" w:rsidRDefault="00B21A9D" w:rsidP="00E215DD">
            <w:pPr>
              <w:pStyle w:val="TAL"/>
              <w:rPr>
                <w:lang w:eastAsia="ja-JP"/>
              </w:rPr>
            </w:pPr>
            <w:r>
              <w:t>MCData</w:t>
            </w:r>
            <w:r>
              <w:rPr>
                <w:lang w:eastAsia="zh-CN"/>
              </w:rPr>
              <w:t xml:space="preserve"> ad hoc g</w:t>
            </w:r>
            <w:r>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5642A7" w14:textId="77777777" w:rsidR="00B21A9D" w:rsidRPr="00AB5FED" w:rsidRDefault="00B21A9D" w:rsidP="00E215DD">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47B87D" w14:textId="77777777" w:rsidR="00B21A9D" w:rsidRPr="00AB5FED" w:rsidRDefault="00B21A9D" w:rsidP="00E215DD">
            <w:pPr>
              <w:pStyle w:val="TAL"/>
              <w:rPr>
                <w:lang w:eastAsia="ja-JP"/>
              </w:rPr>
            </w:pPr>
            <w:r>
              <w:t>The MCData</w:t>
            </w:r>
            <w:r>
              <w:rPr>
                <w:lang w:eastAsia="zh-CN"/>
              </w:rPr>
              <w:t xml:space="preserve"> group ID associated with the ad hoc group communication</w:t>
            </w:r>
          </w:p>
        </w:tc>
      </w:tr>
      <w:tr w:rsidR="00B21A9D" w:rsidRPr="00AB5FED" w14:paraId="4E5A0FD5" w14:textId="77777777" w:rsidTr="00E215D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AF4C96" w14:textId="77777777" w:rsidR="00B21A9D" w:rsidRPr="00AB5FED" w:rsidRDefault="00B21A9D" w:rsidP="00E215DD">
            <w:pPr>
              <w:pStyle w:val="TAL"/>
              <w:rPr>
                <w:lang w:eastAsia="ja-JP"/>
              </w:rPr>
            </w:pPr>
            <w:r>
              <w:t>MCData</w:t>
            </w:r>
            <w:r>
              <w:rPr>
                <w:lang w:val="en-US" w:eastAsia="zh-CN"/>
              </w:rPr>
              <w:t xml:space="preserve"> ID list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19D415" w14:textId="77777777" w:rsidR="00B21A9D" w:rsidRPr="00AB5FED" w:rsidRDefault="00B21A9D" w:rsidP="00E215DD">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EA0F4F" w14:textId="77777777" w:rsidR="00B21A9D" w:rsidRPr="00AB5FED" w:rsidRDefault="00B21A9D" w:rsidP="00E215DD">
            <w:pPr>
              <w:pStyle w:val="TAL"/>
              <w:rPr>
                <w:lang w:eastAsia="ja-JP"/>
              </w:rPr>
            </w:pPr>
            <w:r>
              <w:t>List of MCData IDs meeting the criteria specified in the ad hoc group data session get userlist</w:t>
            </w:r>
          </w:p>
        </w:tc>
      </w:tr>
    </w:tbl>
    <w:p w14:paraId="701E38D1" w14:textId="77777777" w:rsidR="00B21A9D" w:rsidRDefault="00B21A9D" w:rsidP="00B21A9D"/>
    <w:p w14:paraId="52768CFB" w14:textId="7837FBCF" w:rsidR="00B21A9D" w:rsidRPr="00AB5FED" w:rsidRDefault="00B21A9D" w:rsidP="00B21A9D">
      <w:pPr>
        <w:pStyle w:val="Heading4"/>
      </w:pPr>
      <w:bookmarkStart w:id="915" w:name="_Toc193632472"/>
      <w:r>
        <w:t>7.17.2.18</w:t>
      </w:r>
      <w:r w:rsidRPr="00AB5FED">
        <w:tab/>
      </w:r>
      <w:r w:rsidRPr="00F93046">
        <w:t>Ad</w:t>
      </w:r>
      <w:r>
        <w:t> </w:t>
      </w:r>
      <w:r w:rsidRPr="00F93046">
        <w:t xml:space="preserve">hoc group </w:t>
      </w:r>
      <w:r>
        <w:t>data session</w:t>
      </w:r>
      <w:r w:rsidRPr="00F93046">
        <w:t xml:space="preserve"> </w:t>
      </w:r>
      <w:r w:rsidRPr="00901F10">
        <w:t xml:space="preserve">remove </w:t>
      </w:r>
      <w:r w:rsidRPr="00F93046">
        <w:t>user notification</w:t>
      </w:r>
      <w:r w:rsidRPr="00AB5FED">
        <w:rPr>
          <w:rFonts w:hint="eastAsia"/>
        </w:rPr>
        <w:t xml:space="preserve"> </w:t>
      </w:r>
      <w:r w:rsidRPr="00AB5FED">
        <w:t>(</w:t>
      </w:r>
      <w:r>
        <w:t>MCData server</w:t>
      </w:r>
      <w:r w:rsidRPr="00AB5FED">
        <w:t xml:space="preserve"> – </w:t>
      </w:r>
      <w:r>
        <w:t>MCData server</w:t>
      </w:r>
      <w:r w:rsidRPr="00AB5FED">
        <w:t>)</w:t>
      </w:r>
      <w:bookmarkEnd w:id="915"/>
    </w:p>
    <w:p w14:paraId="290B581F" w14:textId="5A261EFC" w:rsidR="00B21A9D" w:rsidRDefault="00B21A9D" w:rsidP="00B21A9D">
      <w:r w:rsidRPr="00AB5FED">
        <w:t>Table </w:t>
      </w:r>
      <w:r>
        <w:t>7.17.2.18</w:t>
      </w:r>
      <w:r w:rsidRPr="00AB5FED">
        <w:t xml:space="preserve">-1 describes the information flow </w:t>
      </w:r>
      <w:r w:rsidRPr="00F93046">
        <w:t>Ad</w:t>
      </w:r>
      <w:r>
        <w:t> </w:t>
      </w:r>
      <w:r w:rsidRPr="00F93046">
        <w:t xml:space="preserve">hoc group </w:t>
      </w:r>
      <w:r>
        <w:t>data session</w:t>
      </w:r>
      <w:r w:rsidRPr="00F93046">
        <w:t xml:space="preserve"> </w:t>
      </w:r>
      <w:r w:rsidRPr="00C5743F">
        <w:t xml:space="preserve">remove </w:t>
      </w:r>
      <w:r w:rsidRPr="00F93046">
        <w:t xml:space="preserve">user notification from one </w:t>
      </w:r>
      <w:r>
        <w:t>MCData</w:t>
      </w:r>
      <w:r w:rsidRPr="00F93046">
        <w:t xml:space="preserve"> server to another </w:t>
      </w:r>
      <w:r>
        <w:t>MCData</w:t>
      </w:r>
      <w:r w:rsidRPr="00F93046">
        <w:t xml:space="preserve"> server</w:t>
      </w:r>
      <w:r>
        <w:t xml:space="preserve">. This </w:t>
      </w:r>
      <w:r w:rsidRPr="005D36F2">
        <w:t>notification</w:t>
      </w:r>
      <w:r w:rsidRPr="00AB5FED">
        <w:t xml:space="preserve"> </w:t>
      </w:r>
      <w:r>
        <w:t>is to provide the l</w:t>
      </w:r>
      <w:r w:rsidRPr="00813441">
        <w:t xml:space="preserve">ist of </w:t>
      </w:r>
      <w:r>
        <w:t>MCData</w:t>
      </w:r>
      <w:r w:rsidRPr="00813441">
        <w:t xml:space="preserve"> IDs </w:t>
      </w:r>
      <w:r w:rsidRPr="002B38D7">
        <w:t xml:space="preserve">no longer </w:t>
      </w:r>
      <w:r w:rsidRPr="00813441">
        <w:t>meeting the criteria specified in the ad</w:t>
      </w:r>
      <w:r>
        <w:t> </w:t>
      </w:r>
      <w:r w:rsidRPr="00813441">
        <w:t xml:space="preserve">hoc group </w:t>
      </w:r>
      <w:r>
        <w:t>data session</w:t>
      </w:r>
      <w:r w:rsidRPr="00813441">
        <w:t xml:space="preserve"> get userlist </w:t>
      </w:r>
      <w:r>
        <w:t>request</w:t>
      </w:r>
      <w:r w:rsidRPr="00813441">
        <w:t xml:space="preserve"> from one </w:t>
      </w:r>
      <w:r>
        <w:t>MCData</w:t>
      </w:r>
      <w:r w:rsidRPr="00813441">
        <w:t xml:space="preserve"> server to another </w:t>
      </w:r>
      <w:r>
        <w:t>MCData</w:t>
      </w:r>
      <w:r w:rsidRPr="00813441">
        <w:t xml:space="preserve"> server</w:t>
      </w:r>
      <w:r>
        <w:t>.</w:t>
      </w:r>
    </w:p>
    <w:p w14:paraId="3340560F" w14:textId="5B7E2508" w:rsidR="00B21A9D" w:rsidRPr="00AB5FED" w:rsidRDefault="00B21A9D" w:rsidP="00B21A9D">
      <w:pPr>
        <w:pStyle w:val="TH"/>
      </w:pPr>
      <w:r>
        <w:t xml:space="preserve">Table 7.17.2.18-1: </w:t>
      </w:r>
      <w:r w:rsidRPr="005D36F2">
        <w:t>Ad</w:t>
      </w:r>
      <w:r>
        <w:t> </w:t>
      </w:r>
      <w:r w:rsidRPr="005D36F2">
        <w:t xml:space="preserve">hoc group </w:t>
      </w:r>
      <w:r>
        <w:t>data session</w:t>
      </w:r>
      <w:r w:rsidRPr="005D36F2">
        <w:t xml:space="preserve"> </w:t>
      </w:r>
      <w:r w:rsidRPr="00F61576">
        <w:t>remove</w:t>
      </w:r>
      <w:r w:rsidRPr="00C5743F">
        <w:t xml:space="preserve"> </w:t>
      </w:r>
      <w:r w:rsidRPr="00F93046">
        <w:t xml:space="preserve">user </w:t>
      </w:r>
      <w:r w:rsidRPr="005D36F2">
        <w:t>notification</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B21A9D" w:rsidRPr="00AB5FED" w14:paraId="5D0DFF32" w14:textId="77777777" w:rsidTr="00E215D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324B26" w14:textId="77777777" w:rsidR="00B21A9D" w:rsidRPr="00AB5FED" w:rsidRDefault="00B21A9D" w:rsidP="00E215DD">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79D882" w14:textId="77777777" w:rsidR="00B21A9D" w:rsidRPr="00AB5FED" w:rsidRDefault="00B21A9D" w:rsidP="00E215DD">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73B5B0" w14:textId="77777777" w:rsidR="00B21A9D" w:rsidRPr="00AB5FED" w:rsidRDefault="00B21A9D" w:rsidP="00E215DD">
            <w:pPr>
              <w:pStyle w:val="TAH"/>
              <w:rPr>
                <w:lang w:eastAsia="ja-JP"/>
              </w:rPr>
            </w:pPr>
            <w:r w:rsidRPr="00AB5FED">
              <w:t>Description</w:t>
            </w:r>
          </w:p>
        </w:tc>
      </w:tr>
      <w:tr w:rsidR="00B21A9D" w:rsidRPr="00AB5FED" w14:paraId="2415BEEF" w14:textId="77777777" w:rsidTr="00E215D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040E55" w14:textId="77777777" w:rsidR="00B21A9D" w:rsidRPr="00AB5FED" w:rsidRDefault="00B21A9D" w:rsidP="00E215DD">
            <w:pPr>
              <w:pStyle w:val="TAL"/>
              <w:rPr>
                <w:lang w:eastAsia="ja-JP"/>
              </w:rPr>
            </w:pPr>
            <w:r>
              <w:t>MCData</w:t>
            </w:r>
            <w:r>
              <w:rPr>
                <w:lang w:eastAsia="zh-CN"/>
              </w:rPr>
              <w:t xml:space="preserve"> ad hoc g</w:t>
            </w:r>
            <w:r>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A6C5AC" w14:textId="77777777" w:rsidR="00B21A9D" w:rsidRPr="00AB5FED" w:rsidRDefault="00B21A9D" w:rsidP="00E215DD">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FA1573" w14:textId="77777777" w:rsidR="00B21A9D" w:rsidRPr="00AB5FED" w:rsidRDefault="00B21A9D" w:rsidP="00E215DD">
            <w:pPr>
              <w:pStyle w:val="TAL"/>
              <w:rPr>
                <w:lang w:eastAsia="ja-JP"/>
              </w:rPr>
            </w:pPr>
            <w:r>
              <w:t>The MCData</w:t>
            </w:r>
            <w:r>
              <w:rPr>
                <w:lang w:eastAsia="zh-CN"/>
              </w:rPr>
              <w:t xml:space="preserve"> group ID associated with the ad hoc group communication</w:t>
            </w:r>
          </w:p>
        </w:tc>
      </w:tr>
      <w:tr w:rsidR="00B21A9D" w:rsidRPr="00AB5FED" w14:paraId="250559A7" w14:textId="77777777" w:rsidTr="00E215D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4AAEB6" w14:textId="77777777" w:rsidR="00B21A9D" w:rsidRPr="00AB5FED" w:rsidRDefault="00B21A9D" w:rsidP="00E215DD">
            <w:pPr>
              <w:pStyle w:val="TAL"/>
              <w:rPr>
                <w:lang w:eastAsia="ja-JP"/>
              </w:rPr>
            </w:pPr>
            <w:r>
              <w:t>MCData</w:t>
            </w:r>
            <w:r>
              <w:rPr>
                <w:lang w:val="en-US" w:eastAsia="zh-CN"/>
              </w:rPr>
              <w:t xml:space="preserve"> ID list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1D7ECA" w14:textId="77777777" w:rsidR="00B21A9D" w:rsidRPr="00AB5FED" w:rsidRDefault="00B21A9D" w:rsidP="00E215DD">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960331" w14:textId="77777777" w:rsidR="00B21A9D" w:rsidRPr="00AB5FED" w:rsidRDefault="00B21A9D" w:rsidP="00E215DD">
            <w:pPr>
              <w:pStyle w:val="TAL"/>
              <w:rPr>
                <w:lang w:eastAsia="ja-JP"/>
              </w:rPr>
            </w:pPr>
            <w:r>
              <w:t>List of MCData IDs no longer meeting the criteria specified in the ad hoc group data session get userlist</w:t>
            </w:r>
          </w:p>
        </w:tc>
      </w:tr>
    </w:tbl>
    <w:p w14:paraId="594D0FE4" w14:textId="77777777" w:rsidR="00B21A9D" w:rsidRDefault="00B21A9D" w:rsidP="00B21A9D"/>
    <w:p w14:paraId="7C678ED1" w14:textId="5FBCC1F4" w:rsidR="00B21A9D" w:rsidRPr="00AB5FED" w:rsidRDefault="00B21A9D" w:rsidP="00B21A9D">
      <w:pPr>
        <w:pStyle w:val="Heading4"/>
      </w:pPr>
      <w:bookmarkStart w:id="916" w:name="_Toc193632473"/>
      <w:r>
        <w:t>7.17.2</w:t>
      </w:r>
      <w:r w:rsidRPr="00AB5FED">
        <w:t>.</w:t>
      </w:r>
      <w:r>
        <w:t>19</w:t>
      </w:r>
      <w:r w:rsidRPr="00AB5FED">
        <w:tab/>
      </w:r>
      <w:r w:rsidRPr="00F93046">
        <w:t>Ad</w:t>
      </w:r>
      <w:r>
        <w:t> </w:t>
      </w:r>
      <w:r w:rsidRPr="00F93046">
        <w:t xml:space="preserve">hoc group </w:t>
      </w:r>
      <w:r>
        <w:t>data session</w:t>
      </w:r>
      <w:r w:rsidRPr="00F93046">
        <w:t xml:space="preserve"> </w:t>
      </w:r>
      <w:r w:rsidRPr="00126E3A">
        <w:t>release</w:t>
      </w:r>
      <w:r w:rsidRPr="00F93046">
        <w:t xml:space="preserve"> notification</w:t>
      </w:r>
      <w:r w:rsidRPr="00AB5FED">
        <w:rPr>
          <w:rFonts w:hint="eastAsia"/>
        </w:rPr>
        <w:t xml:space="preserve"> </w:t>
      </w:r>
      <w:r w:rsidRPr="00AB5FED">
        <w:t>(</w:t>
      </w:r>
      <w:r>
        <w:t>MCData server</w:t>
      </w:r>
      <w:r w:rsidRPr="00AB5FED">
        <w:t xml:space="preserve"> – </w:t>
      </w:r>
      <w:r>
        <w:t>MCData server</w:t>
      </w:r>
      <w:r w:rsidRPr="00AB5FED">
        <w:t>)</w:t>
      </w:r>
      <w:bookmarkEnd w:id="916"/>
    </w:p>
    <w:p w14:paraId="2BDEE4D5" w14:textId="5A381FE3" w:rsidR="00B21A9D" w:rsidRDefault="00B21A9D" w:rsidP="00B21A9D">
      <w:r w:rsidRPr="00AB5FED">
        <w:t>Table </w:t>
      </w:r>
      <w:r>
        <w:t>7.17.2</w:t>
      </w:r>
      <w:r w:rsidRPr="00762E4A">
        <w:t>.</w:t>
      </w:r>
      <w:r>
        <w:t>19</w:t>
      </w:r>
      <w:r w:rsidRPr="00762E4A">
        <w:t xml:space="preserve"> </w:t>
      </w:r>
      <w:r w:rsidRPr="00AB5FED">
        <w:t xml:space="preserve">-1 describes the information flow </w:t>
      </w:r>
      <w:r w:rsidRPr="00F93046">
        <w:t>Ad</w:t>
      </w:r>
      <w:r>
        <w:t> </w:t>
      </w:r>
      <w:r w:rsidRPr="00F93046">
        <w:t xml:space="preserve">hoc group </w:t>
      </w:r>
      <w:r>
        <w:t>data session</w:t>
      </w:r>
      <w:r w:rsidRPr="00F93046">
        <w:t xml:space="preserve"> </w:t>
      </w:r>
      <w:r w:rsidRPr="006E52EC">
        <w:t>release</w:t>
      </w:r>
      <w:r w:rsidRPr="00F93046">
        <w:t xml:space="preserve"> notification from one </w:t>
      </w:r>
      <w:r>
        <w:t>MCData</w:t>
      </w:r>
      <w:r w:rsidRPr="00F93046">
        <w:t xml:space="preserve"> server to another </w:t>
      </w:r>
      <w:r>
        <w:t>MCData</w:t>
      </w:r>
      <w:r w:rsidRPr="00F93046">
        <w:t xml:space="preserve"> server</w:t>
      </w:r>
      <w:r>
        <w:t xml:space="preserve">. This </w:t>
      </w:r>
      <w:r w:rsidRPr="005D36F2">
        <w:t>notification</w:t>
      </w:r>
      <w:r w:rsidRPr="00AB5FED">
        <w:t xml:space="preserve"> </w:t>
      </w:r>
      <w:r>
        <w:t xml:space="preserve">is to indicate to </w:t>
      </w:r>
      <w:r w:rsidRPr="00A36B36">
        <w:t xml:space="preserve">stop evaluating the criteria </w:t>
      </w:r>
      <w:r>
        <w:t xml:space="preserve">to determine the participants list </w:t>
      </w:r>
      <w:r w:rsidRPr="00A36B36">
        <w:t>if another</w:t>
      </w:r>
      <w:r>
        <w:t xml:space="preserve"> MCData</w:t>
      </w:r>
      <w:r w:rsidRPr="00A36B36">
        <w:t xml:space="preserve"> server is having the criteria specified in the ad</w:t>
      </w:r>
      <w:r>
        <w:t> </w:t>
      </w:r>
      <w:r w:rsidRPr="00A36B36">
        <w:t xml:space="preserve">hoc group </w:t>
      </w:r>
      <w:r>
        <w:t>data session</w:t>
      </w:r>
      <w:r w:rsidRPr="00A36B36">
        <w:t xml:space="preserve"> get userlist</w:t>
      </w:r>
      <w:r>
        <w:t xml:space="preserve"> request.</w:t>
      </w:r>
    </w:p>
    <w:p w14:paraId="20FD916D" w14:textId="6607FF55" w:rsidR="00B21A9D" w:rsidRPr="00AB5FED" w:rsidRDefault="00B21A9D" w:rsidP="00B21A9D">
      <w:pPr>
        <w:pStyle w:val="TH"/>
      </w:pPr>
      <w:r>
        <w:t>Table 7.17.2</w:t>
      </w:r>
      <w:r w:rsidRPr="00762E4A">
        <w:t>.</w:t>
      </w:r>
      <w:r>
        <w:t xml:space="preserve">19-1: </w:t>
      </w:r>
      <w:r w:rsidRPr="005D36F2">
        <w:t>Ad</w:t>
      </w:r>
      <w:r>
        <w:t> </w:t>
      </w:r>
      <w:r w:rsidRPr="005D36F2">
        <w:t xml:space="preserve">hoc group </w:t>
      </w:r>
      <w:r>
        <w:t>data session</w:t>
      </w:r>
      <w:r w:rsidRPr="005D36F2">
        <w:t xml:space="preserve"> </w:t>
      </w:r>
      <w:r w:rsidRPr="001B65DF">
        <w:t>release</w:t>
      </w:r>
      <w:r w:rsidRPr="00F93046">
        <w:t xml:space="preserve"> </w:t>
      </w:r>
      <w:r w:rsidRPr="005D36F2">
        <w:t>notification</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B21A9D" w:rsidRPr="00AB5FED" w14:paraId="69AC6F0A" w14:textId="77777777" w:rsidTr="00E215D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C0D877" w14:textId="77777777" w:rsidR="00B21A9D" w:rsidRPr="00AB5FED" w:rsidRDefault="00B21A9D" w:rsidP="00E215DD">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3D2D37" w14:textId="77777777" w:rsidR="00B21A9D" w:rsidRPr="00AB5FED" w:rsidRDefault="00B21A9D" w:rsidP="00E215DD">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FC649C" w14:textId="77777777" w:rsidR="00B21A9D" w:rsidRPr="00AB5FED" w:rsidRDefault="00B21A9D" w:rsidP="00E215DD">
            <w:pPr>
              <w:pStyle w:val="TAH"/>
              <w:rPr>
                <w:lang w:eastAsia="ja-JP"/>
              </w:rPr>
            </w:pPr>
            <w:r w:rsidRPr="00AB5FED">
              <w:t>Description</w:t>
            </w:r>
          </w:p>
        </w:tc>
      </w:tr>
      <w:tr w:rsidR="00B21A9D" w:rsidRPr="00AB5FED" w14:paraId="4D8A05AB" w14:textId="77777777" w:rsidTr="00E215D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2CBF95" w14:textId="77777777" w:rsidR="00B21A9D" w:rsidRPr="00AB5FED" w:rsidRDefault="00B21A9D" w:rsidP="00E215DD">
            <w:pPr>
              <w:pStyle w:val="TAL"/>
              <w:rPr>
                <w:lang w:eastAsia="ja-JP"/>
              </w:rPr>
            </w:pPr>
            <w:r>
              <w:t>MCData</w:t>
            </w:r>
            <w:r>
              <w:rPr>
                <w:lang w:eastAsia="zh-CN"/>
              </w:rPr>
              <w:t xml:space="preserve"> ad hoc g</w:t>
            </w:r>
            <w:r>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BE6EA7" w14:textId="77777777" w:rsidR="00B21A9D" w:rsidRPr="00AB5FED" w:rsidRDefault="00B21A9D" w:rsidP="00E215DD">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A7C6FF" w14:textId="77777777" w:rsidR="00B21A9D" w:rsidRPr="00AB5FED" w:rsidRDefault="00B21A9D" w:rsidP="00E215DD">
            <w:pPr>
              <w:pStyle w:val="TAL"/>
              <w:rPr>
                <w:lang w:eastAsia="ja-JP"/>
              </w:rPr>
            </w:pPr>
            <w:r>
              <w:t>The MCData</w:t>
            </w:r>
            <w:r>
              <w:rPr>
                <w:lang w:eastAsia="zh-CN"/>
              </w:rPr>
              <w:t xml:space="preserve"> group ID associated with the ad hoc group communication</w:t>
            </w:r>
          </w:p>
        </w:tc>
      </w:tr>
      <w:bookmarkEnd w:id="911"/>
      <w:bookmarkEnd w:id="912"/>
      <w:bookmarkEnd w:id="913"/>
      <w:bookmarkEnd w:id="914"/>
    </w:tbl>
    <w:p w14:paraId="67D8CA0E" w14:textId="77777777" w:rsidR="00B21A9D" w:rsidRDefault="00B21A9D" w:rsidP="00463A12"/>
    <w:p w14:paraId="100AB225" w14:textId="77777777" w:rsidR="00E725CB" w:rsidRPr="00147D4F" w:rsidRDefault="00E725CB" w:rsidP="00E725CB">
      <w:pPr>
        <w:pStyle w:val="Heading4"/>
      </w:pPr>
      <w:bookmarkStart w:id="917" w:name="_Toc138459404"/>
      <w:bookmarkStart w:id="918" w:name="_Toc193632474"/>
      <w:r w:rsidRPr="00147D4F">
        <w:t>7.17.2.</w:t>
      </w:r>
      <w:r>
        <w:t>20</w:t>
      </w:r>
      <w:r w:rsidRPr="00147D4F">
        <w:tab/>
        <w:t>Modify ad hoc group data session</w:t>
      </w:r>
      <w:r w:rsidRPr="00147D4F" w:rsidDel="005C50A8">
        <w:t xml:space="preserve"> </w:t>
      </w:r>
      <w:r>
        <w:t>criteria</w:t>
      </w:r>
      <w:r w:rsidRPr="00147D4F">
        <w:t xml:space="preserve"> request</w:t>
      </w:r>
      <w:r w:rsidRPr="00147D4F">
        <w:rPr>
          <w:rFonts w:hint="eastAsia"/>
          <w:lang w:eastAsia="zh-CN"/>
        </w:rPr>
        <w:t xml:space="preserve"> </w:t>
      </w:r>
      <w:r w:rsidRPr="00147D4F">
        <w:t>(MCData client – MCData server)</w:t>
      </w:r>
      <w:bookmarkEnd w:id="917"/>
      <w:bookmarkEnd w:id="918"/>
    </w:p>
    <w:p w14:paraId="0560EC85" w14:textId="77777777" w:rsidR="00E725CB" w:rsidRPr="00147D4F" w:rsidRDefault="00E725CB" w:rsidP="00E725CB">
      <w:pPr>
        <w:rPr>
          <w:lang w:eastAsia="zh-CN"/>
        </w:rPr>
      </w:pPr>
      <w:r w:rsidRPr="00147D4F">
        <w:t>Table 7.17.2.</w:t>
      </w:r>
      <w:r>
        <w:t>20</w:t>
      </w:r>
      <w:r w:rsidRPr="00147D4F">
        <w:rPr>
          <w:lang w:eastAsia="zh-CN"/>
        </w:rPr>
        <w:t>-1</w:t>
      </w:r>
      <w:r w:rsidRPr="00147D4F">
        <w:t xml:space="preserve"> describes the information flow Modify ad hoc group data session</w:t>
      </w:r>
      <w:r w:rsidRPr="00147D4F" w:rsidDel="005C50A8">
        <w:t xml:space="preserve"> </w:t>
      </w:r>
      <w:r>
        <w:t>criteria</w:t>
      </w:r>
      <w:r w:rsidRPr="00147D4F">
        <w:t xml:space="preserve"> request from the MCData client to the MCData server</w:t>
      </w:r>
      <w:r w:rsidRPr="00147D4F">
        <w:rPr>
          <w:lang w:eastAsia="zh-CN"/>
        </w:rPr>
        <w:t>.</w:t>
      </w:r>
    </w:p>
    <w:p w14:paraId="725E4AD5" w14:textId="77777777" w:rsidR="00E725CB" w:rsidRPr="00147D4F" w:rsidRDefault="00E725CB" w:rsidP="00E725CB">
      <w:pPr>
        <w:pStyle w:val="TH"/>
        <w:rPr>
          <w:lang w:val="en-US"/>
        </w:rPr>
      </w:pPr>
      <w:r w:rsidRPr="00147D4F">
        <w:t>Table 7.17.2.</w:t>
      </w:r>
      <w:r>
        <w:rPr>
          <w:lang w:val="en-US"/>
        </w:rPr>
        <w:t>20</w:t>
      </w:r>
      <w:r w:rsidRPr="00147D4F">
        <w:t>-1: Modify ad hoc group data session</w:t>
      </w:r>
      <w:r w:rsidRPr="00147D4F" w:rsidDel="005C50A8">
        <w:t xml:space="preserve"> </w:t>
      </w:r>
      <w:r>
        <w:t>criteria</w:t>
      </w:r>
      <w:r w:rsidRPr="00147D4F">
        <w:t xml:space="preserve"> request</w:t>
      </w:r>
    </w:p>
    <w:tbl>
      <w:tblPr>
        <w:tblW w:w="8640" w:type="dxa"/>
        <w:jc w:val="center"/>
        <w:tblLayout w:type="fixed"/>
        <w:tblLook w:val="04A0" w:firstRow="1" w:lastRow="0" w:firstColumn="1" w:lastColumn="0" w:noHBand="0" w:noVBand="1"/>
      </w:tblPr>
      <w:tblGrid>
        <w:gridCol w:w="2880"/>
        <w:gridCol w:w="1440"/>
        <w:gridCol w:w="4320"/>
      </w:tblGrid>
      <w:tr w:rsidR="00E725CB" w:rsidRPr="00147D4F" w14:paraId="7F4D1FF6" w14:textId="77777777" w:rsidTr="00DA7117">
        <w:trPr>
          <w:jc w:val="center"/>
        </w:trPr>
        <w:tc>
          <w:tcPr>
            <w:tcW w:w="2880" w:type="dxa"/>
            <w:tcBorders>
              <w:top w:val="single" w:sz="4" w:space="0" w:color="000000"/>
              <w:left w:val="single" w:sz="4" w:space="0" w:color="000000"/>
              <w:bottom w:val="single" w:sz="4" w:space="0" w:color="000000"/>
              <w:right w:val="nil"/>
            </w:tcBorders>
            <w:hideMark/>
          </w:tcPr>
          <w:p w14:paraId="2669C724" w14:textId="77777777" w:rsidR="00E725CB" w:rsidRPr="00147D4F" w:rsidRDefault="00E725CB" w:rsidP="00DA7117">
            <w:pPr>
              <w:pStyle w:val="TAH"/>
            </w:pPr>
            <w:r w:rsidRPr="00147D4F">
              <w:t>Information element</w:t>
            </w:r>
          </w:p>
        </w:tc>
        <w:tc>
          <w:tcPr>
            <w:tcW w:w="1440" w:type="dxa"/>
            <w:tcBorders>
              <w:top w:val="single" w:sz="4" w:space="0" w:color="000000"/>
              <w:left w:val="single" w:sz="4" w:space="0" w:color="000000"/>
              <w:bottom w:val="single" w:sz="4" w:space="0" w:color="000000"/>
              <w:right w:val="nil"/>
            </w:tcBorders>
            <w:hideMark/>
          </w:tcPr>
          <w:p w14:paraId="430969FF" w14:textId="77777777" w:rsidR="00E725CB" w:rsidRPr="00147D4F" w:rsidRDefault="00E725CB" w:rsidP="00DA7117">
            <w:pPr>
              <w:pStyle w:val="TAH"/>
            </w:pPr>
            <w:r w:rsidRPr="00147D4F">
              <w:t>Status</w:t>
            </w:r>
          </w:p>
        </w:tc>
        <w:tc>
          <w:tcPr>
            <w:tcW w:w="4320" w:type="dxa"/>
            <w:tcBorders>
              <w:top w:val="single" w:sz="4" w:space="0" w:color="000000"/>
              <w:left w:val="single" w:sz="4" w:space="0" w:color="000000"/>
              <w:bottom w:val="single" w:sz="4" w:space="0" w:color="000000"/>
              <w:right w:val="single" w:sz="4" w:space="0" w:color="000000"/>
            </w:tcBorders>
            <w:hideMark/>
          </w:tcPr>
          <w:p w14:paraId="5B344522" w14:textId="77777777" w:rsidR="00E725CB" w:rsidRPr="00147D4F" w:rsidRDefault="00E725CB" w:rsidP="00DA7117">
            <w:pPr>
              <w:pStyle w:val="TAH"/>
            </w:pPr>
            <w:r w:rsidRPr="00147D4F">
              <w:t>Description</w:t>
            </w:r>
          </w:p>
        </w:tc>
      </w:tr>
      <w:tr w:rsidR="00E725CB" w:rsidRPr="00147D4F" w14:paraId="6EEC822D" w14:textId="77777777" w:rsidTr="00DA7117">
        <w:trPr>
          <w:jc w:val="center"/>
        </w:trPr>
        <w:tc>
          <w:tcPr>
            <w:tcW w:w="2880" w:type="dxa"/>
            <w:tcBorders>
              <w:top w:val="single" w:sz="4" w:space="0" w:color="000000"/>
              <w:left w:val="single" w:sz="4" w:space="0" w:color="000000"/>
              <w:bottom w:val="single" w:sz="4" w:space="0" w:color="000000"/>
              <w:right w:val="nil"/>
            </w:tcBorders>
            <w:hideMark/>
          </w:tcPr>
          <w:p w14:paraId="4CD00ED0" w14:textId="77777777" w:rsidR="00E725CB" w:rsidRPr="00147D4F" w:rsidRDefault="00E725CB" w:rsidP="00DA7117">
            <w:pPr>
              <w:pStyle w:val="TAL"/>
              <w:rPr>
                <w:lang w:eastAsia="zh-CN"/>
              </w:rPr>
            </w:pPr>
            <w:r w:rsidRPr="00147D4F">
              <w:rPr>
                <w:rFonts w:hint="eastAsia"/>
                <w:lang w:eastAsia="zh-CN"/>
              </w:rPr>
              <w:t>MCData</w:t>
            </w:r>
            <w:r w:rsidRPr="00147D4F">
              <w:t xml:space="preserve"> ID</w:t>
            </w:r>
          </w:p>
        </w:tc>
        <w:tc>
          <w:tcPr>
            <w:tcW w:w="1440" w:type="dxa"/>
            <w:tcBorders>
              <w:top w:val="single" w:sz="4" w:space="0" w:color="000000"/>
              <w:left w:val="single" w:sz="4" w:space="0" w:color="000000"/>
              <w:bottom w:val="single" w:sz="4" w:space="0" w:color="000000"/>
              <w:right w:val="nil"/>
            </w:tcBorders>
            <w:hideMark/>
          </w:tcPr>
          <w:p w14:paraId="64D51182" w14:textId="77777777" w:rsidR="00E725CB" w:rsidRPr="00147D4F" w:rsidRDefault="00E725CB" w:rsidP="00DA7117">
            <w:pPr>
              <w:pStyle w:val="TAL"/>
            </w:pPr>
            <w:r w:rsidRPr="00147D4F">
              <w:t>M</w:t>
            </w:r>
          </w:p>
        </w:tc>
        <w:tc>
          <w:tcPr>
            <w:tcW w:w="4320" w:type="dxa"/>
            <w:tcBorders>
              <w:top w:val="single" w:sz="4" w:space="0" w:color="000000"/>
              <w:left w:val="single" w:sz="4" w:space="0" w:color="000000"/>
              <w:bottom w:val="single" w:sz="4" w:space="0" w:color="000000"/>
              <w:right w:val="single" w:sz="4" w:space="0" w:color="000000"/>
            </w:tcBorders>
            <w:hideMark/>
          </w:tcPr>
          <w:p w14:paraId="5D0DA129" w14:textId="66887F7C" w:rsidR="00E725CB" w:rsidRPr="00147D4F" w:rsidRDefault="00E725CB" w:rsidP="00DA7117">
            <w:pPr>
              <w:pStyle w:val="TAL"/>
            </w:pPr>
            <w:r w:rsidRPr="00147D4F">
              <w:t xml:space="preserve">The MCData ID of the </w:t>
            </w:r>
            <w:r w:rsidR="00DA1B92" w:rsidRPr="00DA1B92">
              <w:t xml:space="preserve">requesting </w:t>
            </w:r>
            <w:r w:rsidRPr="00147D4F">
              <w:t xml:space="preserve">MCData user who is </w:t>
            </w:r>
            <w:r w:rsidR="00DA1B92" w:rsidRPr="00DA1B92">
              <w:t>authorized to modify the</w:t>
            </w:r>
            <w:r w:rsidR="00DA1B92">
              <w:t xml:space="preserve"> </w:t>
            </w:r>
            <w:r w:rsidRPr="00147D4F">
              <w:t xml:space="preserve">ad hoc group </w:t>
            </w:r>
            <w:r w:rsidR="00DA1B92">
              <w:t>criteria</w:t>
            </w:r>
          </w:p>
        </w:tc>
      </w:tr>
      <w:tr w:rsidR="00E725CB" w:rsidRPr="00147D4F" w14:paraId="04B667EC" w14:textId="77777777" w:rsidTr="00DA7117">
        <w:trPr>
          <w:jc w:val="center"/>
        </w:trPr>
        <w:tc>
          <w:tcPr>
            <w:tcW w:w="2880" w:type="dxa"/>
            <w:tcBorders>
              <w:top w:val="single" w:sz="4" w:space="0" w:color="000000"/>
              <w:left w:val="single" w:sz="4" w:space="0" w:color="000000"/>
              <w:bottom w:val="single" w:sz="4" w:space="0" w:color="000000"/>
              <w:right w:val="nil"/>
            </w:tcBorders>
          </w:tcPr>
          <w:p w14:paraId="024AE1DA" w14:textId="77777777" w:rsidR="00E725CB" w:rsidRPr="00147D4F" w:rsidRDefault="00E725CB" w:rsidP="00DA7117">
            <w:pPr>
              <w:pStyle w:val="TAL"/>
              <w:rPr>
                <w:lang w:eastAsia="zh-CN"/>
              </w:rPr>
            </w:pPr>
            <w:r w:rsidRPr="00147D4F">
              <w:t>Functional alias</w:t>
            </w:r>
          </w:p>
        </w:tc>
        <w:tc>
          <w:tcPr>
            <w:tcW w:w="1440" w:type="dxa"/>
            <w:tcBorders>
              <w:top w:val="single" w:sz="4" w:space="0" w:color="000000"/>
              <w:left w:val="single" w:sz="4" w:space="0" w:color="000000"/>
              <w:bottom w:val="single" w:sz="4" w:space="0" w:color="000000"/>
              <w:right w:val="nil"/>
            </w:tcBorders>
          </w:tcPr>
          <w:p w14:paraId="0DC71215" w14:textId="77777777" w:rsidR="00E725CB" w:rsidRPr="00147D4F" w:rsidRDefault="00E725CB" w:rsidP="00DA7117">
            <w:pPr>
              <w:pStyle w:val="TAL"/>
            </w:pPr>
            <w:r w:rsidRPr="00147D4F">
              <w:t>O</w:t>
            </w:r>
          </w:p>
        </w:tc>
        <w:tc>
          <w:tcPr>
            <w:tcW w:w="4320" w:type="dxa"/>
            <w:tcBorders>
              <w:top w:val="single" w:sz="4" w:space="0" w:color="000000"/>
              <w:left w:val="single" w:sz="4" w:space="0" w:color="000000"/>
              <w:bottom w:val="single" w:sz="4" w:space="0" w:color="000000"/>
              <w:right w:val="single" w:sz="4" w:space="0" w:color="000000"/>
            </w:tcBorders>
          </w:tcPr>
          <w:p w14:paraId="290D77B7" w14:textId="2F844077" w:rsidR="00E725CB" w:rsidRPr="00147D4F" w:rsidRDefault="00E725CB" w:rsidP="00DA7117">
            <w:pPr>
              <w:pStyle w:val="TAL"/>
            </w:pPr>
            <w:r w:rsidRPr="00147D4F">
              <w:t xml:space="preserve">The functional alias of the MCData user who is </w:t>
            </w:r>
            <w:r w:rsidR="00DA1B92" w:rsidRPr="00DA1B92">
              <w:t>authorized to modify the</w:t>
            </w:r>
            <w:r w:rsidR="00DA1B92">
              <w:t xml:space="preserve"> </w:t>
            </w:r>
            <w:r w:rsidRPr="00147D4F">
              <w:t xml:space="preserve">ad hoc group </w:t>
            </w:r>
            <w:r w:rsidR="00DA1B92">
              <w:t>criteria</w:t>
            </w:r>
          </w:p>
        </w:tc>
      </w:tr>
      <w:tr w:rsidR="00E725CB" w:rsidRPr="00147D4F" w14:paraId="239EAE8E" w14:textId="77777777" w:rsidTr="00DA7117">
        <w:trPr>
          <w:jc w:val="center"/>
        </w:trPr>
        <w:tc>
          <w:tcPr>
            <w:tcW w:w="2880" w:type="dxa"/>
            <w:tcBorders>
              <w:top w:val="single" w:sz="4" w:space="0" w:color="000000"/>
              <w:left w:val="single" w:sz="4" w:space="0" w:color="000000"/>
              <w:bottom w:val="single" w:sz="4" w:space="0" w:color="000000"/>
              <w:right w:val="nil"/>
            </w:tcBorders>
          </w:tcPr>
          <w:p w14:paraId="64BD844D" w14:textId="77777777" w:rsidR="00E725CB" w:rsidRPr="00147D4F" w:rsidRDefault="00E725CB" w:rsidP="00DA7117">
            <w:pPr>
              <w:pStyle w:val="TAL"/>
              <w:rPr>
                <w:lang w:val="en-US" w:eastAsia="zh-CN"/>
              </w:rPr>
            </w:pPr>
            <w:r w:rsidRPr="00147D4F">
              <w:t>MCData ad</w:t>
            </w:r>
            <w:r w:rsidRPr="00147D4F">
              <w:rPr>
                <w:lang w:eastAsia="zh-CN"/>
              </w:rPr>
              <w:t xml:space="preserve"> hoc </w:t>
            </w:r>
            <w:r w:rsidRPr="00147D4F">
              <w:rPr>
                <w:rFonts w:hint="eastAsia"/>
                <w:lang w:eastAsia="zh-CN"/>
              </w:rPr>
              <w:t>g</w:t>
            </w:r>
            <w:r w:rsidRPr="00147D4F">
              <w:t>roup ID</w:t>
            </w:r>
          </w:p>
        </w:tc>
        <w:tc>
          <w:tcPr>
            <w:tcW w:w="1440" w:type="dxa"/>
            <w:tcBorders>
              <w:top w:val="single" w:sz="4" w:space="0" w:color="000000"/>
              <w:left w:val="single" w:sz="4" w:space="0" w:color="000000"/>
              <w:bottom w:val="single" w:sz="4" w:space="0" w:color="000000"/>
              <w:right w:val="nil"/>
            </w:tcBorders>
          </w:tcPr>
          <w:p w14:paraId="55896752" w14:textId="77777777" w:rsidR="00E725CB" w:rsidRPr="00147D4F" w:rsidRDefault="00E725CB" w:rsidP="00DA7117">
            <w:pPr>
              <w:pStyle w:val="TAL"/>
            </w:pPr>
            <w:r w:rsidRPr="00147D4F">
              <w:t>M</w:t>
            </w:r>
          </w:p>
        </w:tc>
        <w:tc>
          <w:tcPr>
            <w:tcW w:w="4320" w:type="dxa"/>
            <w:tcBorders>
              <w:top w:val="single" w:sz="4" w:space="0" w:color="000000"/>
              <w:left w:val="single" w:sz="4" w:space="0" w:color="000000"/>
              <w:bottom w:val="single" w:sz="4" w:space="0" w:color="000000"/>
              <w:right w:val="single" w:sz="4" w:space="0" w:color="000000"/>
            </w:tcBorders>
          </w:tcPr>
          <w:p w14:paraId="134D9D78" w14:textId="77777777" w:rsidR="00E725CB" w:rsidRPr="00147D4F" w:rsidRDefault="00E725CB" w:rsidP="00DA7117">
            <w:pPr>
              <w:pStyle w:val="TAL"/>
            </w:pPr>
            <w:r w:rsidRPr="00147D4F">
              <w:t>The MCData group</w:t>
            </w:r>
            <w:r w:rsidRPr="00147D4F">
              <w:rPr>
                <w:rFonts w:hint="eastAsia"/>
                <w:lang w:eastAsia="zh-CN"/>
              </w:rPr>
              <w:t xml:space="preserve"> ID </w:t>
            </w:r>
            <w:r w:rsidRPr="00147D4F">
              <w:rPr>
                <w:lang w:eastAsia="zh-CN"/>
              </w:rPr>
              <w:t>of ad hoc group data communication whose participants list needs to be modified</w:t>
            </w:r>
          </w:p>
        </w:tc>
      </w:tr>
      <w:tr w:rsidR="00E725CB" w:rsidRPr="003F3620" w14:paraId="026CFB9C" w14:textId="77777777" w:rsidTr="00DA7117">
        <w:trPr>
          <w:jc w:val="center"/>
        </w:trPr>
        <w:tc>
          <w:tcPr>
            <w:tcW w:w="2880" w:type="dxa"/>
            <w:tcBorders>
              <w:top w:val="single" w:sz="4" w:space="0" w:color="000000"/>
              <w:left w:val="single" w:sz="4" w:space="0" w:color="000000"/>
              <w:bottom w:val="single" w:sz="4" w:space="0" w:color="000000"/>
              <w:right w:val="nil"/>
            </w:tcBorders>
          </w:tcPr>
          <w:p w14:paraId="199B4CA3" w14:textId="77777777" w:rsidR="00E725CB" w:rsidRPr="003F3620" w:rsidRDefault="00E725CB" w:rsidP="00DA7117">
            <w:pPr>
              <w:pStyle w:val="TAL"/>
            </w:pPr>
            <w:r>
              <w:t>C</w:t>
            </w:r>
            <w:r w:rsidRPr="00C82E6A">
              <w:t xml:space="preserve">riteria </w:t>
            </w:r>
            <w:r>
              <w:t xml:space="preserve">to determine </w:t>
            </w:r>
            <w:r w:rsidRPr="00C82E6A">
              <w:t xml:space="preserve">the </w:t>
            </w:r>
            <w:r>
              <w:t xml:space="preserve">list of </w:t>
            </w:r>
            <w:r w:rsidRPr="00C82E6A">
              <w:t>participants</w:t>
            </w:r>
          </w:p>
        </w:tc>
        <w:tc>
          <w:tcPr>
            <w:tcW w:w="1440" w:type="dxa"/>
            <w:tcBorders>
              <w:top w:val="single" w:sz="4" w:space="0" w:color="000000"/>
              <w:left w:val="single" w:sz="4" w:space="0" w:color="000000"/>
              <w:bottom w:val="single" w:sz="4" w:space="0" w:color="000000"/>
              <w:right w:val="nil"/>
            </w:tcBorders>
          </w:tcPr>
          <w:p w14:paraId="75D7D4E4" w14:textId="77777777" w:rsidR="00E725CB" w:rsidRPr="003F3620" w:rsidRDefault="00E725CB" w:rsidP="00DA7117">
            <w:pPr>
              <w:pStyle w:val="TAL"/>
              <w:rPr>
                <w:lang w:eastAsia="zh-CN"/>
              </w:rPr>
            </w:pPr>
            <w:r w:rsidRPr="003F3620">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40F1A33" w14:textId="77777777" w:rsidR="00E725CB" w:rsidRPr="003F3620" w:rsidRDefault="00E725CB" w:rsidP="00DA7117">
            <w:pPr>
              <w:pStyle w:val="TAL"/>
            </w:pPr>
            <w:r w:rsidRPr="00D26BCD">
              <w:t>Carries the details of criteria or meaningful label identifying the criteria or the combination of both which will be used by the MC</w:t>
            </w:r>
            <w:r>
              <w:t>Data</w:t>
            </w:r>
            <w:r w:rsidRPr="00D26BCD">
              <w:t xml:space="preserve"> server for determining the participants e.g., it can be a location-based criteria to invite participants in a particular area</w:t>
            </w:r>
          </w:p>
        </w:tc>
      </w:tr>
    </w:tbl>
    <w:p w14:paraId="29FD447F" w14:textId="77777777" w:rsidR="00E725CB" w:rsidRPr="00147D4F" w:rsidRDefault="00E725CB" w:rsidP="00E725CB">
      <w:pPr>
        <w:rPr>
          <w:rFonts w:eastAsia="SimSun"/>
        </w:rPr>
      </w:pPr>
    </w:p>
    <w:p w14:paraId="6D0E6A2B" w14:textId="77777777" w:rsidR="00FE67A3" w:rsidRPr="00147D4F" w:rsidRDefault="00FE67A3" w:rsidP="00FE67A3">
      <w:pPr>
        <w:pStyle w:val="Heading4"/>
      </w:pPr>
      <w:bookmarkStart w:id="919" w:name="_Toc193632475"/>
      <w:bookmarkStart w:id="920" w:name="_Toc138459405"/>
      <w:r w:rsidRPr="00147D4F">
        <w:t>7.17.2.</w:t>
      </w:r>
      <w:r>
        <w:t>20a</w:t>
      </w:r>
      <w:r w:rsidRPr="00147D4F">
        <w:tab/>
        <w:t>Modify ad hoc group data session</w:t>
      </w:r>
      <w:r w:rsidRPr="00147D4F" w:rsidDel="005C50A8">
        <w:t xml:space="preserve"> </w:t>
      </w:r>
      <w:r>
        <w:t>criteria</w:t>
      </w:r>
      <w:r w:rsidRPr="00147D4F">
        <w:t xml:space="preserve"> request</w:t>
      </w:r>
      <w:r w:rsidRPr="00147D4F">
        <w:rPr>
          <w:rFonts w:hint="eastAsia"/>
          <w:lang w:eastAsia="zh-CN"/>
        </w:rPr>
        <w:t xml:space="preserve"> </w:t>
      </w:r>
      <w:r w:rsidRPr="00147D4F">
        <w:t xml:space="preserve">(MCData </w:t>
      </w:r>
      <w:r>
        <w:t>server</w:t>
      </w:r>
      <w:r w:rsidRPr="00147D4F">
        <w:t xml:space="preserve"> – MCData server)</w:t>
      </w:r>
      <w:bookmarkEnd w:id="919"/>
    </w:p>
    <w:p w14:paraId="5D0BD28E" w14:textId="77777777" w:rsidR="00FE67A3" w:rsidRPr="00147D4F" w:rsidRDefault="00FE67A3" w:rsidP="00FE67A3">
      <w:pPr>
        <w:rPr>
          <w:lang w:eastAsia="zh-CN"/>
        </w:rPr>
      </w:pPr>
      <w:r w:rsidRPr="00147D4F">
        <w:t>Table 7.17.2.</w:t>
      </w:r>
      <w:r>
        <w:t>20a</w:t>
      </w:r>
      <w:r w:rsidRPr="00147D4F">
        <w:rPr>
          <w:lang w:eastAsia="zh-CN"/>
        </w:rPr>
        <w:t>-1</w:t>
      </w:r>
      <w:r w:rsidRPr="00147D4F">
        <w:t xml:space="preserve"> describes the information flow Modify ad hoc group data session</w:t>
      </w:r>
      <w:r w:rsidRPr="00147D4F" w:rsidDel="005C50A8">
        <w:t xml:space="preserve"> </w:t>
      </w:r>
      <w:r>
        <w:t>criteria</w:t>
      </w:r>
      <w:r w:rsidRPr="00147D4F">
        <w:t xml:space="preserve"> request from the MCData </w:t>
      </w:r>
      <w:r>
        <w:t>server</w:t>
      </w:r>
      <w:r w:rsidRPr="00147D4F">
        <w:t xml:space="preserve"> to the MCData server</w:t>
      </w:r>
      <w:r w:rsidRPr="00147D4F">
        <w:rPr>
          <w:lang w:eastAsia="zh-CN"/>
        </w:rPr>
        <w:t>.</w:t>
      </w:r>
    </w:p>
    <w:p w14:paraId="299970D2" w14:textId="77777777" w:rsidR="00FE67A3" w:rsidRPr="00147D4F" w:rsidRDefault="00FE67A3" w:rsidP="00FE67A3">
      <w:pPr>
        <w:pStyle w:val="TH"/>
        <w:rPr>
          <w:lang w:val="en-US"/>
        </w:rPr>
      </w:pPr>
      <w:r w:rsidRPr="00147D4F">
        <w:t>Table 7.17.2.</w:t>
      </w:r>
      <w:r>
        <w:rPr>
          <w:lang w:val="en-US"/>
        </w:rPr>
        <w:t>20a</w:t>
      </w:r>
      <w:r w:rsidRPr="00147D4F">
        <w:t>-1: Modify ad hoc group data session</w:t>
      </w:r>
      <w:r w:rsidRPr="00147D4F" w:rsidDel="005C50A8">
        <w:t xml:space="preserve"> </w:t>
      </w:r>
      <w:r>
        <w:t>criteria</w:t>
      </w:r>
      <w:r w:rsidRPr="00147D4F">
        <w:t xml:space="preserve"> request</w:t>
      </w:r>
    </w:p>
    <w:tbl>
      <w:tblPr>
        <w:tblW w:w="8640" w:type="dxa"/>
        <w:jc w:val="center"/>
        <w:tblLayout w:type="fixed"/>
        <w:tblLook w:val="04A0" w:firstRow="1" w:lastRow="0" w:firstColumn="1" w:lastColumn="0" w:noHBand="0" w:noVBand="1"/>
      </w:tblPr>
      <w:tblGrid>
        <w:gridCol w:w="2880"/>
        <w:gridCol w:w="1440"/>
        <w:gridCol w:w="4320"/>
      </w:tblGrid>
      <w:tr w:rsidR="00FE67A3" w:rsidRPr="00147D4F" w14:paraId="0A2D5021" w14:textId="77777777" w:rsidTr="00A960BD">
        <w:trPr>
          <w:jc w:val="center"/>
        </w:trPr>
        <w:tc>
          <w:tcPr>
            <w:tcW w:w="2880" w:type="dxa"/>
            <w:tcBorders>
              <w:top w:val="single" w:sz="4" w:space="0" w:color="000000"/>
              <w:left w:val="single" w:sz="4" w:space="0" w:color="000000"/>
              <w:bottom w:val="single" w:sz="4" w:space="0" w:color="000000"/>
              <w:right w:val="nil"/>
            </w:tcBorders>
            <w:hideMark/>
          </w:tcPr>
          <w:p w14:paraId="7E89FCF4" w14:textId="77777777" w:rsidR="00FE67A3" w:rsidRPr="00147D4F" w:rsidRDefault="00FE67A3" w:rsidP="00A960BD">
            <w:pPr>
              <w:pStyle w:val="TAH"/>
            </w:pPr>
            <w:r w:rsidRPr="00147D4F">
              <w:t>Information element</w:t>
            </w:r>
          </w:p>
        </w:tc>
        <w:tc>
          <w:tcPr>
            <w:tcW w:w="1440" w:type="dxa"/>
            <w:tcBorders>
              <w:top w:val="single" w:sz="4" w:space="0" w:color="000000"/>
              <w:left w:val="single" w:sz="4" w:space="0" w:color="000000"/>
              <w:bottom w:val="single" w:sz="4" w:space="0" w:color="000000"/>
              <w:right w:val="nil"/>
            </w:tcBorders>
            <w:hideMark/>
          </w:tcPr>
          <w:p w14:paraId="0EBA2696" w14:textId="77777777" w:rsidR="00FE67A3" w:rsidRPr="00147D4F" w:rsidRDefault="00FE67A3" w:rsidP="00A960BD">
            <w:pPr>
              <w:pStyle w:val="TAH"/>
            </w:pPr>
            <w:r w:rsidRPr="00147D4F">
              <w:t>Status</w:t>
            </w:r>
          </w:p>
        </w:tc>
        <w:tc>
          <w:tcPr>
            <w:tcW w:w="4320" w:type="dxa"/>
            <w:tcBorders>
              <w:top w:val="single" w:sz="4" w:space="0" w:color="000000"/>
              <w:left w:val="single" w:sz="4" w:space="0" w:color="000000"/>
              <w:bottom w:val="single" w:sz="4" w:space="0" w:color="000000"/>
              <w:right w:val="single" w:sz="4" w:space="0" w:color="000000"/>
            </w:tcBorders>
            <w:hideMark/>
          </w:tcPr>
          <w:p w14:paraId="16670B68" w14:textId="77777777" w:rsidR="00FE67A3" w:rsidRPr="00147D4F" w:rsidRDefault="00FE67A3" w:rsidP="00A960BD">
            <w:pPr>
              <w:pStyle w:val="TAH"/>
            </w:pPr>
            <w:r w:rsidRPr="00147D4F">
              <w:t>Description</w:t>
            </w:r>
          </w:p>
        </w:tc>
      </w:tr>
      <w:tr w:rsidR="00FE67A3" w:rsidRPr="00147D4F" w14:paraId="38973053" w14:textId="77777777" w:rsidTr="00A960BD">
        <w:trPr>
          <w:jc w:val="center"/>
        </w:trPr>
        <w:tc>
          <w:tcPr>
            <w:tcW w:w="2880" w:type="dxa"/>
            <w:tcBorders>
              <w:top w:val="single" w:sz="4" w:space="0" w:color="000000"/>
              <w:left w:val="single" w:sz="4" w:space="0" w:color="000000"/>
              <w:bottom w:val="single" w:sz="4" w:space="0" w:color="000000"/>
              <w:right w:val="nil"/>
            </w:tcBorders>
            <w:hideMark/>
          </w:tcPr>
          <w:p w14:paraId="0767B013" w14:textId="77777777" w:rsidR="00FE67A3" w:rsidRPr="00147D4F" w:rsidRDefault="00FE67A3" w:rsidP="00A960BD">
            <w:pPr>
              <w:pStyle w:val="TAL"/>
              <w:rPr>
                <w:lang w:eastAsia="zh-CN"/>
              </w:rPr>
            </w:pPr>
            <w:r w:rsidRPr="00147D4F">
              <w:rPr>
                <w:rFonts w:hint="eastAsia"/>
                <w:lang w:eastAsia="zh-CN"/>
              </w:rPr>
              <w:t>MCData</w:t>
            </w:r>
            <w:r w:rsidRPr="00147D4F">
              <w:t xml:space="preserve"> ID</w:t>
            </w:r>
          </w:p>
        </w:tc>
        <w:tc>
          <w:tcPr>
            <w:tcW w:w="1440" w:type="dxa"/>
            <w:tcBorders>
              <w:top w:val="single" w:sz="4" w:space="0" w:color="000000"/>
              <w:left w:val="single" w:sz="4" w:space="0" w:color="000000"/>
              <w:bottom w:val="single" w:sz="4" w:space="0" w:color="000000"/>
              <w:right w:val="nil"/>
            </w:tcBorders>
            <w:hideMark/>
          </w:tcPr>
          <w:p w14:paraId="2FDA7137" w14:textId="77777777" w:rsidR="00FE67A3" w:rsidRPr="00147D4F" w:rsidRDefault="00FE67A3" w:rsidP="00A960BD">
            <w:pPr>
              <w:pStyle w:val="TAL"/>
            </w:pPr>
            <w:r w:rsidRPr="00147D4F">
              <w:t>M</w:t>
            </w:r>
          </w:p>
        </w:tc>
        <w:tc>
          <w:tcPr>
            <w:tcW w:w="4320" w:type="dxa"/>
            <w:tcBorders>
              <w:top w:val="single" w:sz="4" w:space="0" w:color="000000"/>
              <w:left w:val="single" w:sz="4" w:space="0" w:color="000000"/>
              <w:bottom w:val="single" w:sz="4" w:space="0" w:color="000000"/>
              <w:right w:val="single" w:sz="4" w:space="0" w:color="000000"/>
            </w:tcBorders>
            <w:hideMark/>
          </w:tcPr>
          <w:p w14:paraId="6A361A2D" w14:textId="77777777" w:rsidR="00FE67A3" w:rsidRPr="00147D4F" w:rsidRDefault="00FE67A3" w:rsidP="00A960BD">
            <w:pPr>
              <w:pStyle w:val="TAL"/>
            </w:pPr>
            <w:r w:rsidRPr="00147D4F">
              <w:t>The MCData ID of the MCData user who is requesting for modification of ad hoc group data session</w:t>
            </w:r>
            <w:r w:rsidRPr="00147D4F" w:rsidDel="005C50A8">
              <w:t xml:space="preserve"> </w:t>
            </w:r>
            <w:r w:rsidRPr="00147D4F">
              <w:t>participants</w:t>
            </w:r>
          </w:p>
        </w:tc>
      </w:tr>
      <w:tr w:rsidR="00FE67A3" w:rsidRPr="00147D4F" w14:paraId="248926B5" w14:textId="77777777" w:rsidTr="00A960BD">
        <w:trPr>
          <w:jc w:val="center"/>
        </w:trPr>
        <w:tc>
          <w:tcPr>
            <w:tcW w:w="2880" w:type="dxa"/>
            <w:tcBorders>
              <w:top w:val="single" w:sz="4" w:space="0" w:color="000000"/>
              <w:left w:val="single" w:sz="4" w:space="0" w:color="000000"/>
              <w:bottom w:val="single" w:sz="4" w:space="0" w:color="000000"/>
              <w:right w:val="nil"/>
            </w:tcBorders>
          </w:tcPr>
          <w:p w14:paraId="1B25C349" w14:textId="77777777" w:rsidR="00FE67A3" w:rsidRPr="00147D4F" w:rsidRDefault="00FE67A3" w:rsidP="00A960BD">
            <w:pPr>
              <w:pStyle w:val="TAL"/>
              <w:rPr>
                <w:lang w:eastAsia="zh-CN"/>
              </w:rPr>
            </w:pPr>
            <w:r w:rsidRPr="00147D4F">
              <w:t>Functional alias</w:t>
            </w:r>
          </w:p>
        </w:tc>
        <w:tc>
          <w:tcPr>
            <w:tcW w:w="1440" w:type="dxa"/>
            <w:tcBorders>
              <w:top w:val="single" w:sz="4" w:space="0" w:color="000000"/>
              <w:left w:val="single" w:sz="4" w:space="0" w:color="000000"/>
              <w:bottom w:val="single" w:sz="4" w:space="0" w:color="000000"/>
              <w:right w:val="nil"/>
            </w:tcBorders>
          </w:tcPr>
          <w:p w14:paraId="12C186E9" w14:textId="77777777" w:rsidR="00FE67A3" w:rsidRPr="00147D4F" w:rsidRDefault="00FE67A3" w:rsidP="00A960BD">
            <w:pPr>
              <w:pStyle w:val="TAL"/>
            </w:pPr>
            <w:r w:rsidRPr="00147D4F">
              <w:t>O</w:t>
            </w:r>
          </w:p>
        </w:tc>
        <w:tc>
          <w:tcPr>
            <w:tcW w:w="4320" w:type="dxa"/>
            <w:tcBorders>
              <w:top w:val="single" w:sz="4" w:space="0" w:color="000000"/>
              <w:left w:val="single" w:sz="4" w:space="0" w:color="000000"/>
              <w:bottom w:val="single" w:sz="4" w:space="0" w:color="000000"/>
              <w:right w:val="single" w:sz="4" w:space="0" w:color="000000"/>
            </w:tcBorders>
          </w:tcPr>
          <w:p w14:paraId="256165BF" w14:textId="77777777" w:rsidR="00FE67A3" w:rsidRPr="00147D4F" w:rsidRDefault="00FE67A3" w:rsidP="00A960BD">
            <w:pPr>
              <w:pStyle w:val="TAL"/>
            </w:pPr>
            <w:r w:rsidRPr="00147D4F">
              <w:t>The associated functional alias of the MCData user who is requesting for modification of ad hoc group data session</w:t>
            </w:r>
            <w:r w:rsidRPr="00147D4F" w:rsidDel="005C50A8">
              <w:t xml:space="preserve"> </w:t>
            </w:r>
            <w:r w:rsidRPr="00147D4F">
              <w:t>participants</w:t>
            </w:r>
          </w:p>
        </w:tc>
      </w:tr>
      <w:tr w:rsidR="00FE67A3" w:rsidRPr="00147D4F" w14:paraId="410593B5" w14:textId="77777777" w:rsidTr="00A960BD">
        <w:trPr>
          <w:jc w:val="center"/>
        </w:trPr>
        <w:tc>
          <w:tcPr>
            <w:tcW w:w="2880" w:type="dxa"/>
            <w:tcBorders>
              <w:top w:val="single" w:sz="4" w:space="0" w:color="000000"/>
              <w:left w:val="single" w:sz="4" w:space="0" w:color="000000"/>
              <w:bottom w:val="single" w:sz="4" w:space="0" w:color="000000"/>
              <w:right w:val="nil"/>
            </w:tcBorders>
          </w:tcPr>
          <w:p w14:paraId="3C9EAAD2" w14:textId="77777777" w:rsidR="00FE67A3" w:rsidRPr="00147D4F" w:rsidRDefault="00FE67A3" w:rsidP="00A960BD">
            <w:pPr>
              <w:pStyle w:val="TAL"/>
              <w:rPr>
                <w:lang w:val="en-US" w:eastAsia="zh-CN"/>
              </w:rPr>
            </w:pPr>
            <w:r w:rsidRPr="00147D4F">
              <w:t>MCData ad</w:t>
            </w:r>
            <w:r w:rsidRPr="00147D4F">
              <w:rPr>
                <w:lang w:eastAsia="zh-CN"/>
              </w:rPr>
              <w:t xml:space="preserve"> hoc </w:t>
            </w:r>
            <w:r w:rsidRPr="00147D4F">
              <w:rPr>
                <w:rFonts w:hint="eastAsia"/>
                <w:lang w:eastAsia="zh-CN"/>
              </w:rPr>
              <w:t>g</w:t>
            </w:r>
            <w:r w:rsidRPr="00147D4F">
              <w:t>roup ID</w:t>
            </w:r>
          </w:p>
        </w:tc>
        <w:tc>
          <w:tcPr>
            <w:tcW w:w="1440" w:type="dxa"/>
            <w:tcBorders>
              <w:top w:val="single" w:sz="4" w:space="0" w:color="000000"/>
              <w:left w:val="single" w:sz="4" w:space="0" w:color="000000"/>
              <w:bottom w:val="single" w:sz="4" w:space="0" w:color="000000"/>
              <w:right w:val="nil"/>
            </w:tcBorders>
          </w:tcPr>
          <w:p w14:paraId="2E0C158E" w14:textId="77777777" w:rsidR="00FE67A3" w:rsidRPr="00147D4F" w:rsidRDefault="00FE67A3" w:rsidP="00A960BD">
            <w:pPr>
              <w:pStyle w:val="TAL"/>
            </w:pPr>
            <w:r w:rsidRPr="00147D4F">
              <w:t>M</w:t>
            </w:r>
          </w:p>
        </w:tc>
        <w:tc>
          <w:tcPr>
            <w:tcW w:w="4320" w:type="dxa"/>
            <w:tcBorders>
              <w:top w:val="single" w:sz="4" w:space="0" w:color="000000"/>
              <w:left w:val="single" w:sz="4" w:space="0" w:color="000000"/>
              <w:bottom w:val="single" w:sz="4" w:space="0" w:color="000000"/>
              <w:right w:val="single" w:sz="4" w:space="0" w:color="000000"/>
            </w:tcBorders>
          </w:tcPr>
          <w:p w14:paraId="20A3A535" w14:textId="77777777" w:rsidR="00FE67A3" w:rsidRPr="00147D4F" w:rsidRDefault="00FE67A3" w:rsidP="00A960BD">
            <w:pPr>
              <w:pStyle w:val="TAL"/>
            </w:pPr>
            <w:r w:rsidRPr="00147D4F">
              <w:t>The MCData group</w:t>
            </w:r>
            <w:r w:rsidRPr="00147D4F">
              <w:rPr>
                <w:rFonts w:hint="eastAsia"/>
                <w:lang w:eastAsia="zh-CN"/>
              </w:rPr>
              <w:t xml:space="preserve"> ID </w:t>
            </w:r>
            <w:r w:rsidRPr="00147D4F">
              <w:rPr>
                <w:lang w:eastAsia="zh-CN"/>
              </w:rPr>
              <w:t xml:space="preserve">of ad hoc group data </w:t>
            </w:r>
            <w:r>
              <w:rPr>
                <w:lang w:eastAsia="zh-CN"/>
              </w:rPr>
              <w:t>data session</w:t>
            </w:r>
            <w:r w:rsidRPr="00147D4F">
              <w:rPr>
                <w:lang w:eastAsia="zh-CN"/>
              </w:rPr>
              <w:t xml:space="preserve"> whose participants list needs to be modified</w:t>
            </w:r>
          </w:p>
        </w:tc>
      </w:tr>
      <w:tr w:rsidR="00FE67A3" w:rsidRPr="003F3620" w14:paraId="5F0B1267" w14:textId="77777777" w:rsidTr="00A960BD">
        <w:trPr>
          <w:jc w:val="center"/>
        </w:trPr>
        <w:tc>
          <w:tcPr>
            <w:tcW w:w="2880" w:type="dxa"/>
            <w:tcBorders>
              <w:top w:val="single" w:sz="4" w:space="0" w:color="000000"/>
              <w:left w:val="single" w:sz="4" w:space="0" w:color="000000"/>
              <w:bottom w:val="single" w:sz="4" w:space="0" w:color="000000"/>
              <w:right w:val="nil"/>
            </w:tcBorders>
          </w:tcPr>
          <w:p w14:paraId="0E005C1A" w14:textId="77777777" w:rsidR="00FE67A3" w:rsidRPr="003F3620" w:rsidRDefault="00FE67A3" w:rsidP="00A960BD">
            <w:pPr>
              <w:pStyle w:val="TAL"/>
            </w:pPr>
            <w:r>
              <w:t>C</w:t>
            </w:r>
            <w:r w:rsidRPr="00C82E6A">
              <w:t xml:space="preserve">riteria </w:t>
            </w:r>
            <w:r>
              <w:t xml:space="preserve">to determine </w:t>
            </w:r>
            <w:r w:rsidRPr="00C82E6A">
              <w:t xml:space="preserve">the </w:t>
            </w:r>
            <w:r>
              <w:t xml:space="preserve">list of </w:t>
            </w:r>
            <w:r w:rsidRPr="00C82E6A">
              <w:t>participants</w:t>
            </w:r>
          </w:p>
        </w:tc>
        <w:tc>
          <w:tcPr>
            <w:tcW w:w="1440" w:type="dxa"/>
            <w:tcBorders>
              <w:top w:val="single" w:sz="4" w:space="0" w:color="000000"/>
              <w:left w:val="single" w:sz="4" w:space="0" w:color="000000"/>
              <w:bottom w:val="single" w:sz="4" w:space="0" w:color="000000"/>
              <w:right w:val="nil"/>
            </w:tcBorders>
          </w:tcPr>
          <w:p w14:paraId="3EDA00A7" w14:textId="77777777" w:rsidR="00FE67A3" w:rsidRPr="003F3620" w:rsidRDefault="00FE67A3" w:rsidP="00A960BD">
            <w:pPr>
              <w:pStyle w:val="TAL"/>
              <w:rPr>
                <w:lang w:eastAsia="zh-CN"/>
              </w:rPr>
            </w:pPr>
            <w:r w:rsidRPr="003F3620">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C57CAC7" w14:textId="77777777" w:rsidR="00FE67A3" w:rsidRPr="003F3620" w:rsidRDefault="00FE67A3" w:rsidP="00A960BD">
            <w:pPr>
              <w:pStyle w:val="TAL"/>
            </w:pPr>
            <w:r w:rsidRPr="00D26BCD">
              <w:t>Carries the details of criteria or meaningful label identifying the criteria or the combination of both which will be used by the MC</w:t>
            </w:r>
            <w:r>
              <w:t>Data</w:t>
            </w:r>
            <w:r w:rsidRPr="00D26BCD">
              <w:t xml:space="preserve"> server for determining the participants e.g., it can be a location-based criteria to invite participants in a particular area</w:t>
            </w:r>
          </w:p>
        </w:tc>
      </w:tr>
    </w:tbl>
    <w:p w14:paraId="46CDD8A7" w14:textId="77777777" w:rsidR="00FE67A3" w:rsidRPr="00147D4F" w:rsidRDefault="00FE67A3" w:rsidP="00FE67A3">
      <w:pPr>
        <w:rPr>
          <w:rFonts w:eastAsia="SimSun"/>
        </w:rPr>
      </w:pPr>
    </w:p>
    <w:p w14:paraId="74399826" w14:textId="77777777" w:rsidR="00E725CB" w:rsidRPr="00147D4F" w:rsidRDefault="00E725CB" w:rsidP="00E725CB">
      <w:pPr>
        <w:pStyle w:val="Heading4"/>
      </w:pPr>
      <w:bookmarkStart w:id="921" w:name="_Toc193632476"/>
      <w:r w:rsidRPr="00147D4F">
        <w:t>7.17.2.</w:t>
      </w:r>
      <w:r>
        <w:t>21</w:t>
      </w:r>
      <w:r w:rsidRPr="00147D4F">
        <w:tab/>
        <w:t>Modify ad hoc group data session</w:t>
      </w:r>
      <w:r w:rsidRPr="00147D4F" w:rsidDel="005C50A8">
        <w:t xml:space="preserve"> </w:t>
      </w:r>
      <w:r>
        <w:t>criteria</w:t>
      </w:r>
      <w:r w:rsidRPr="00147D4F">
        <w:t xml:space="preserve"> response</w:t>
      </w:r>
      <w:r w:rsidRPr="00147D4F">
        <w:rPr>
          <w:rFonts w:hint="eastAsia"/>
          <w:lang w:eastAsia="zh-CN"/>
        </w:rPr>
        <w:t xml:space="preserve"> </w:t>
      </w:r>
      <w:r w:rsidRPr="00147D4F">
        <w:t>(MCData server – MCData client)</w:t>
      </w:r>
      <w:bookmarkEnd w:id="920"/>
      <w:bookmarkEnd w:id="921"/>
    </w:p>
    <w:p w14:paraId="608EDCBE" w14:textId="77777777" w:rsidR="00E725CB" w:rsidRPr="00147D4F" w:rsidRDefault="00E725CB" w:rsidP="00E725CB">
      <w:r w:rsidRPr="00147D4F">
        <w:t>Table 7.17.2.</w:t>
      </w:r>
      <w:r>
        <w:t>21</w:t>
      </w:r>
      <w:r w:rsidRPr="00147D4F">
        <w:t>-1 describes the information flow Modify ad hoc group data session</w:t>
      </w:r>
      <w:r w:rsidRPr="00147D4F" w:rsidDel="005C50A8">
        <w:t xml:space="preserve"> </w:t>
      </w:r>
      <w:r>
        <w:t>criteria</w:t>
      </w:r>
      <w:r w:rsidRPr="00147D4F">
        <w:t xml:space="preserve"> response from the MCData server to the MCData client.</w:t>
      </w:r>
    </w:p>
    <w:p w14:paraId="63B75770" w14:textId="6ADBBE6E" w:rsidR="00E725CB" w:rsidRPr="0040516E" w:rsidRDefault="00E725CB" w:rsidP="00E725CB">
      <w:pPr>
        <w:pStyle w:val="TH"/>
      </w:pPr>
      <w:r w:rsidRPr="00147D4F">
        <w:t>Table 7.17.2.</w:t>
      </w:r>
      <w:r w:rsidRPr="0040516E">
        <w:t>21</w:t>
      </w:r>
      <w:r w:rsidRPr="00147D4F">
        <w:t>-1</w:t>
      </w:r>
      <w:r w:rsidR="00DA1B92">
        <w:t>:</w:t>
      </w:r>
      <w:r w:rsidRPr="00147D4F">
        <w:t xml:space="preserve"> Modify Ad hoc group data session</w:t>
      </w:r>
      <w:r w:rsidRPr="00147D4F" w:rsidDel="005C50A8">
        <w:t xml:space="preserve"> </w:t>
      </w:r>
      <w:r w:rsidRPr="0040516E">
        <w:t>criteria</w:t>
      </w:r>
      <w:r w:rsidRPr="00147D4F">
        <w:t xml:space="preserv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E725CB" w:rsidRPr="00147D4F" w14:paraId="436D7D27" w14:textId="77777777" w:rsidTr="00DA7117">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A24B8B" w14:textId="77777777" w:rsidR="00E725CB" w:rsidRPr="0040516E" w:rsidRDefault="00E725CB" w:rsidP="00DA7117">
            <w:pPr>
              <w:pStyle w:val="TAH"/>
            </w:pPr>
            <w:r w:rsidRPr="00147D4F">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38BD87" w14:textId="77777777" w:rsidR="00E725CB" w:rsidRPr="0040516E" w:rsidRDefault="00E725CB" w:rsidP="00DA7117">
            <w:pPr>
              <w:pStyle w:val="TAH"/>
            </w:pPr>
            <w:r w:rsidRPr="00147D4F">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CBE06C" w14:textId="77777777" w:rsidR="00E725CB" w:rsidRPr="0040516E" w:rsidRDefault="00E725CB" w:rsidP="00DA7117">
            <w:pPr>
              <w:pStyle w:val="TAH"/>
            </w:pPr>
            <w:r w:rsidRPr="00147D4F">
              <w:t>Description</w:t>
            </w:r>
          </w:p>
        </w:tc>
      </w:tr>
      <w:tr w:rsidR="00E725CB" w:rsidRPr="00147D4F" w14:paraId="162F331A" w14:textId="77777777" w:rsidTr="00DA7117">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672CEA" w14:textId="77777777" w:rsidR="00E725CB" w:rsidRPr="00147D4F" w:rsidRDefault="00E725CB" w:rsidP="00DA7117">
            <w:pPr>
              <w:pStyle w:val="TAL"/>
            </w:pPr>
            <w:r w:rsidRPr="00147D4F">
              <w:rPr>
                <w:rFonts w:hint="eastAsia"/>
              </w:rPr>
              <w:t>MCData</w:t>
            </w:r>
            <w:r w:rsidRPr="00147D4F">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32EE7D" w14:textId="77777777" w:rsidR="00E725CB" w:rsidRPr="00147D4F" w:rsidRDefault="00E725CB" w:rsidP="00DA7117">
            <w:pPr>
              <w:pStyle w:val="TAL"/>
            </w:pPr>
            <w:r w:rsidRPr="00147D4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F41751" w14:textId="7AD4103D" w:rsidR="00E725CB" w:rsidRPr="00147D4F" w:rsidRDefault="00E725CB" w:rsidP="00DA7117">
            <w:pPr>
              <w:pStyle w:val="TAL"/>
            </w:pPr>
            <w:r w:rsidRPr="00147D4F">
              <w:t xml:space="preserve">The </w:t>
            </w:r>
            <w:r w:rsidRPr="00147D4F">
              <w:rPr>
                <w:rFonts w:hint="eastAsia"/>
              </w:rPr>
              <w:t>MCData ID of</w:t>
            </w:r>
            <w:r w:rsidRPr="00147D4F">
              <w:t xml:space="preserve"> the </w:t>
            </w:r>
            <w:r w:rsidR="00DA1B92">
              <w:t xml:space="preserve">requesting </w:t>
            </w:r>
            <w:r w:rsidRPr="00147D4F">
              <w:t xml:space="preserve">MCData user who is </w:t>
            </w:r>
            <w:r w:rsidR="00DA1B92" w:rsidRPr="00DA1B92">
              <w:t xml:space="preserve">authorized to modify the </w:t>
            </w:r>
            <w:r w:rsidRPr="00147D4F">
              <w:t xml:space="preserve">ad hoc group </w:t>
            </w:r>
            <w:r w:rsidR="00DA1B92">
              <w:t>criteria</w:t>
            </w:r>
          </w:p>
        </w:tc>
      </w:tr>
      <w:tr w:rsidR="00E725CB" w:rsidRPr="00147D4F" w14:paraId="7C5D7330" w14:textId="77777777" w:rsidTr="00DA7117">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C83A86" w14:textId="77777777" w:rsidR="00E725CB" w:rsidRPr="00147D4F" w:rsidRDefault="00E725CB" w:rsidP="00DA7117">
            <w:pPr>
              <w:pStyle w:val="TAL"/>
            </w:pPr>
            <w:r w:rsidRPr="00147D4F">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79E47F" w14:textId="77777777" w:rsidR="00E725CB" w:rsidRPr="00147D4F" w:rsidRDefault="00E725CB" w:rsidP="00DA7117">
            <w:pPr>
              <w:pStyle w:val="TAL"/>
            </w:pPr>
            <w:r w:rsidRPr="00147D4F">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3FB05B" w14:textId="40511381" w:rsidR="00E725CB" w:rsidRPr="00147D4F" w:rsidRDefault="00E725CB" w:rsidP="00DA7117">
            <w:pPr>
              <w:pStyle w:val="TAL"/>
            </w:pPr>
            <w:r w:rsidRPr="00147D4F">
              <w:t xml:space="preserve">The functional alias of the </w:t>
            </w:r>
            <w:r w:rsidR="00DA1B92">
              <w:t xml:space="preserve">requesting </w:t>
            </w:r>
            <w:r w:rsidRPr="00147D4F">
              <w:t xml:space="preserve">MCData user who is </w:t>
            </w:r>
            <w:r w:rsidR="00DA1B92" w:rsidRPr="00DA1B92">
              <w:t xml:space="preserve">authorized to modify the </w:t>
            </w:r>
            <w:r w:rsidRPr="00147D4F">
              <w:t xml:space="preserve">ad hoc group </w:t>
            </w:r>
            <w:r w:rsidR="00DA1B92">
              <w:t>criteria</w:t>
            </w:r>
          </w:p>
        </w:tc>
      </w:tr>
      <w:tr w:rsidR="00E725CB" w:rsidRPr="00147D4F" w14:paraId="687E3F3F" w14:textId="77777777" w:rsidTr="00DA7117">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18FA5D" w14:textId="77777777" w:rsidR="00E725CB" w:rsidRPr="00147D4F" w:rsidRDefault="00E725CB" w:rsidP="00DA7117">
            <w:pPr>
              <w:pStyle w:val="TAL"/>
            </w:pPr>
            <w:r w:rsidRPr="00147D4F">
              <w:rPr>
                <w:rFonts w:hint="eastAsia"/>
              </w:rPr>
              <w:t>MCData ad</w:t>
            </w:r>
            <w:r w:rsidRPr="00147D4F">
              <w:t xml:space="preserve"> hoc </w:t>
            </w:r>
            <w:r w:rsidRPr="00147D4F">
              <w:rPr>
                <w:rFonts w:hint="eastAsia"/>
              </w:rPr>
              <w:t>g</w:t>
            </w:r>
            <w:r w:rsidRPr="00147D4F">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499A6C" w14:textId="77777777" w:rsidR="00E725CB" w:rsidRPr="00147D4F" w:rsidRDefault="00E725CB" w:rsidP="00DA7117">
            <w:pPr>
              <w:pStyle w:val="TAL"/>
            </w:pPr>
            <w:r w:rsidRPr="00147D4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B61CDD" w14:textId="77777777" w:rsidR="00E725CB" w:rsidRPr="00147D4F" w:rsidRDefault="00E725CB" w:rsidP="00DA7117">
            <w:pPr>
              <w:pStyle w:val="TAL"/>
            </w:pPr>
            <w:r w:rsidRPr="00147D4F">
              <w:t xml:space="preserve">The </w:t>
            </w:r>
            <w:r w:rsidRPr="00147D4F">
              <w:rPr>
                <w:rFonts w:hint="eastAsia"/>
              </w:rPr>
              <w:t xml:space="preserve">MCData group ID </w:t>
            </w:r>
            <w:r w:rsidRPr="00147D4F">
              <w:t>of ad hoc group data communication whose participants list needs to be modified</w:t>
            </w:r>
          </w:p>
        </w:tc>
      </w:tr>
      <w:tr w:rsidR="00E725CB" w:rsidRPr="00147D4F" w14:paraId="23493867" w14:textId="77777777" w:rsidTr="00DA7117">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4D427B" w14:textId="77777777" w:rsidR="00E725CB" w:rsidRPr="00147D4F" w:rsidRDefault="00E725CB" w:rsidP="00DA7117">
            <w:pPr>
              <w:pStyle w:val="TAL"/>
            </w:pPr>
            <w:r w:rsidRPr="00147D4F">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FC466C" w14:textId="77777777" w:rsidR="00E725CB" w:rsidRPr="00147D4F" w:rsidRDefault="00E725CB" w:rsidP="00DA7117">
            <w:pPr>
              <w:pStyle w:val="TAL"/>
            </w:pPr>
            <w:r w:rsidRPr="00147D4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2659A0" w14:textId="77777777" w:rsidR="00E725CB" w:rsidRPr="00147D4F" w:rsidRDefault="00E725CB" w:rsidP="00DA7117">
            <w:pPr>
              <w:pStyle w:val="TAL"/>
            </w:pPr>
            <w:r w:rsidRPr="00147D4F">
              <w:t>Result of the modify ad hoc group data communication participants request (success or failure)</w:t>
            </w:r>
          </w:p>
        </w:tc>
      </w:tr>
    </w:tbl>
    <w:p w14:paraId="4B0582C3" w14:textId="77777777" w:rsidR="00E725CB" w:rsidRDefault="00E725CB" w:rsidP="00E725CB">
      <w:pPr>
        <w:rPr>
          <w:rFonts w:eastAsia="SimSun"/>
        </w:rPr>
      </w:pPr>
    </w:p>
    <w:p w14:paraId="3C03F088" w14:textId="77777777" w:rsidR="00FE67A3" w:rsidRPr="00147D4F" w:rsidRDefault="00FE67A3" w:rsidP="00FE67A3">
      <w:pPr>
        <w:pStyle w:val="Heading4"/>
      </w:pPr>
      <w:bookmarkStart w:id="922" w:name="_Toc193632477"/>
      <w:r w:rsidRPr="00147D4F">
        <w:t>7.17.2.</w:t>
      </w:r>
      <w:r>
        <w:t>21a</w:t>
      </w:r>
      <w:r w:rsidRPr="00147D4F">
        <w:tab/>
        <w:t>Modify ad hoc group data session</w:t>
      </w:r>
      <w:r w:rsidRPr="00147D4F" w:rsidDel="005C50A8">
        <w:t xml:space="preserve"> </w:t>
      </w:r>
      <w:r>
        <w:t>criteria</w:t>
      </w:r>
      <w:r w:rsidRPr="00147D4F">
        <w:t xml:space="preserve"> response</w:t>
      </w:r>
      <w:r w:rsidRPr="00147D4F">
        <w:rPr>
          <w:rFonts w:hint="eastAsia"/>
          <w:lang w:eastAsia="zh-CN"/>
        </w:rPr>
        <w:t xml:space="preserve"> </w:t>
      </w:r>
      <w:r w:rsidRPr="00147D4F">
        <w:t xml:space="preserve">(MCData server – MCData </w:t>
      </w:r>
      <w:r>
        <w:t>server</w:t>
      </w:r>
      <w:r w:rsidRPr="00147D4F">
        <w:t>)</w:t>
      </w:r>
      <w:bookmarkEnd w:id="922"/>
    </w:p>
    <w:p w14:paraId="7E2F7043" w14:textId="77777777" w:rsidR="00FE67A3" w:rsidRPr="00147D4F" w:rsidRDefault="00FE67A3" w:rsidP="00FE67A3">
      <w:r w:rsidRPr="00147D4F">
        <w:t>Table 7.17.2.</w:t>
      </w:r>
      <w:r>
        <w:t>21a</w:t>
      </w:r>
      <w:r w:rsidRPr="00147D4F">
        <w:t>-1 describes the information flow Modify ad hoc group data session</w:t>
      </w:r>
      <w:r w:rsidRPr="00147D4F" w:rsidDel="005C50A8">
        <w:t xml:space="preserve"> </w:t>
      </w:r>
      <w:r>
        <w:t>criteria</w:t>
      </w:r>
      <w:r w:rsidRPr="00147D4F">
        <w:t xml:space="preserve"> response from the MCData server to the MCData </w:t>
      </w:r>
      <w:r>
        <w:t>server</w:t>
      </w:r>
      <w:r w:rsidRPr="00147D4F">
        <w:t>.</w:t>
      </w:r>
    </w:p>
    <w:p w14:paraId="7CF2B8E4" w14:textId="45AB0962" w:rsidR="00FE67A3" w:rsidRPr="0040516E" w:rsidRDefault="00FE67A3" w:rsidP="00FE67A3">
      <w:pPr>
        <w:pStyle w:val="TH"/>
      </w:pPr>
      <w:r w:rsidRPr="00147D4F">
        <w:t>Table 7.17.2.</w:t>
      </w:r>
      <w:r w:rsidRPr="0040516E">
        <w:t>21</w:t>
      </w:r>
      <w:r>
        <w:t>a</w:t>
      </w:r>
      <w:r w:rsidRPr="00147D4F">
        <w:t>-1</w:t>
      </w:r>
      <w:r w:rsidR="00634B11">
        <w:t>:</w:t>
      </w:r>
      <w:r w:rsidRPr="00147D4F">
        <w:t xml:space="preserve"> Modify Ad hoc group data session</w:t>
      </w:r>
      <w:r w:rsidRPr="00147D4F" w:rsidDel="005C50A8">
        <w:t xml:space="preserve"> </w:t>
      </w:r>
      <w:r w:rsidRPr="0040516E">
        <w:t>criteria</w:t>
      </w:r>
      <w:r w:rsidRPr="00147D4F">
        <w:t xml:space="preserv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FE67A3" w:rsidRPr="00147D4F" w14:paraId="4A2CBF27" w14:textId="77777777" w:rsidTr="00A960B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ABFB18" w14:textId="77777777" w:rsidR="00FE67A3" w:rsidRPr="0040516E" w:rsidRDefault="00FE67A3" w:rsidP="00A960BD">
            <w:pPr>
              <w:pStyle w:val="TAH"/>
            </w:pPr>
            <w:r w:rsidRPr="00147D4F">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CC695D" w14:textId="77777777" w:rsidR="00FE67A3" w:rsidRPr="0040516E" w:rsidRDefault="00FE67A3" w:rsidP="00A960BD">
            <w:pPr>
              <w:pStyle w:val="TAH"/>
            </w:pPr>
            <w:r w:rsidRPr="00147D4F">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F2DD9D" w14:textId="77777777" w:rsidR="00FE67A3" w:rsidRPr="0040516E" w:rsidRDefault="00FE67A3" w:rsidP="00A960BD">
            <w:pPr>
              <w:pStyle w:val="TAH"/>
            </w:pPr>
            <w:r w:rsidRPr="00147D4F">
              <w:t>Description</w:t>
            </w:r>
          </w:p>
        </w:tc>
      </w:tr>
      <w:tr w:rsidR="00FE67A3" w:rsidRPr="00147D4F" w14:paraId="2D930B5F" w14:textId="77777777" w:rsidTr="00A960B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AE2352" w14:textId="77777777" w:rsidR="00FE67A3" w:rsidRPr="00147D4F" w:rsidRDefault="00FE67A3" w:rsidP="00A960BD">
            <w:pPr>
              <w:pStyle w:val="TAL"/>
            </w:pPr>
            <w:r w:rsidRPr="00147D4F">
              <w:rPr>
                <w:rFonts w:hint="eastAsia"/>
              </w:rPr>
              <w:t>MCData</w:t>
            </w:r>
            <w:r w:rsidRPr="00147D4F">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8DC6B4" w14:textId="77777777" w:rsidR="00FE67A3" w:rsidRPr="00147D4F" w:rsidRDefault="00FE67A3" w:rsidP="00A960BD">
            <w:pPr>
              <w:pStyle w:val="TAL"/>
            </w:pPr>
            <w:r w:rsidRPr="00147D4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0C868F" w14:textId="77777777" w:rsidR="00FE67A3" w:rsidRPr="00147D4F" w:rsidRDefault="00FE67A3" w:rsidP="00A960BD">
            <w:pPr>
              <w:pStyle w:val="TAL"/>
            </w:pPr>
            <w:r w:rsidRPr="00147D4F">
              <w:t xml:space="preserve">The </w:t>
            </w:r>
            <w:r w:rsidRPr="00147D4F">
              <w:rPr>
                <w:rFonts w:hint="eastAsia"/>
              </w:rPr>
              <w:t>MCData ID of</w:t>
            </w:r>
            <w:r w:rsidRPr="00147D4F">
              <w:t xml:space="preserve"> the MCData user who is requesting for modification of ad hoc group data session</w:t>
            </w:r>
            <w:r w:rsidRPr="00147D4F" w:rsidDel="005C50A8">
              <w:t xml:space="preserve"> </w:t>
            </w:r>
            <w:r w:rsidRPr="00147D4F">
              <w:t>participants</w:t>
            </w:r>
          </w:p>
        </w:tc>
      </w:tr>
      <w:tr w:rsidR="00FE67A3" w:rsidRPr="00147D4F" w14:paraId="720737A6" w14:textId="77777777" w:rsidTr="00A960B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27FE45" w14:textId="77777777" w:rsidR="00FE67A3" w:rsidRPr="00147D4F" w:rsidRDefault="00FE67A3" w:rsidP="00A960BD">
            <w:pPr>
              <w:pStyle w:val="TAL"/>
            </w:pPr>
            <w:r w:rsidRPr="00147D4F">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529734" w14:textId="77777777" w:rsidR="00FE67A3" w:rsidRPr="00147D4F" w:rsidRDefault="00FE67A3" w:rsidP="00A960BD">
            <w:pPr>
              <w:pStyle w:val="TAL"/>
            </w:pPr>
            <w:r w:rsidRPr="00147D4F">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7F5C5D" w14:textId="77777777" w:rsidR="00FE67A3" w:rsidRPr="00147D4F" w:rsidRDefault="00FE67A3" w:rsidP="00A960BD">
            <w:pPr>
              <w:pStyle w:val="TAL"/>
            </w:pPr>
            <w:r w:rsidRPr="00147D4F">
              <w:t>The associated functional alias of the MCData user who is requesting for modification of ad hoc group data session</w:t>
            </w:r>
            <w:r w:rsidRPr="00147D4F" w:rsidDel="005C50A8">
              <w:t xml:space="preserve"> </w:t>
            </w:r>
            <w:r w:rsidRPr="00147D4F">
              <w:t>participants</w:t>
            </w:r>
          </w:p>
        </w:tc>
      </w:tr>
      <w:tr w:rsidR="00FE67A3" w:rsidRPr="00147D4F" w14:paraId="4A455BAF" w14:textId="77777777" w:rsidTr="00A960B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EEC050" w14:textId="77777777" w:rsidR="00FE67A3" w:rsidRPr="00147D4F" w:rsidRDefault="00FE67A3" w:rsidP="00A960BD">
            <w:pPr>
              <w:pStyle w:val="TAL"/>
            </w:pPr>
            <w:r w:rsidRPr="00147D4F">
              <w:rPr>
                <w:rFonts w:hint="eastAsia"/>
              </w:rPr>
              <w:t>MCData ad</w:t>
            </w:r>
            <w:r w:rsidRPr="00147D4F">
              <w:t xml:space="preserve"> hoc </w:t>
            </w:r>
            <w:r w:rsidRPr="00147D4F">
              <w:rPr>
                <w:rFonts w:hint="eastAsia"/>
              </w:rPr>
              <w:t>g</w:t>
            </w:r>
            <w:r w:rsidRPr="00147D4F">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546AD7" w14:textId="77777777" w:rsidR="00FE67A3" w:rsidRPr="00147D4F" w:rsidRDefault="00FE67A3" w:rsidP="00A960BD">
            <w:pPr>
              <w:pStyle w:val="TAL"/>
            </w:pPr>
            <w:r w:rsidRPr="00147D4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93B9A1" w14:textId="77777777" w:rsidR="00FE67A3" w:rsidRPr="00147D4F" w:rsidRDefault="00FE67A3" w:rsidP="00A960BD">
            <w:pPr>
              <w:pStyle w:val="TAL"/>
            </w:pPr>
            <w:r w:rsidRPr="00147D4F">
              <w:t xml:space="preserve">The </w:t>
            </w:r>
            <w:r w:rsidRPr="00147D4F">
              <w:rPr>
                <w:rFonts w:hint="eastAsia"/>
              </w:rPr>
              <w:t xml:space="preserve">MCData group ID </w:t>
            </w:r>
            <w:r w:rsidRPr="00147D4F">
              <w:t xml:space="preserve">of ad hoc group data </w:t>
            </w:r>
            <w:r>
              <w:t>data session</w:t>
            </w:r>
            <w:r w:rsidRPr="00147D4F">
              <w:t xml:space="preserve"> whose participants list needs to be modified</w:t>
            </w:r>
          </w:p>
        </w:tc>
      </w:tr>
      <w:tr w:rsidR="00FE67A3" w:rsidRPr="00147D4F" w14:paraId="649918EC" w14:textId="77777777" w:rsidTr="00A960B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DB2EB3" w14:textId="77777777" w:rsidR="00FE67A3" w:rsidRPr="00147D4F" w:rsidRDefault="00FE67A3" w:rsidP="00A960BD">
            <w:pPr>
              <w:pStyle w:val="TAL"/>
            </w:pPr>
            <w:r w:rsidRPr="00147D4F">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9B78F9" w14:textId="77777777" w:rsidR="00FE67A3" w:rsidRPr="00147D4F" w:rsidRDefault="00FE67A3" w:rsidP="00A960BD">
            <w:pPr>
              <w:pStyle w:val="TAL"/>
            </w:pPr>
            <w:r w:rsidRPr="00147D4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7CAA2B" w14:textId="77777777" w:rsidR="00FE67A3" w:rsidRPr="00147D4F" w:rsidRDefault="00FE67A3" w:rsidP="00A960BD">
            <w:pPr>
              <w:pStyle w:val="TAL"/>
            </w:pPr>
            <w:r w:rsidRPr="00147D4F">
              <w:t xml:space="preserve">Result of the modify ad hoc group data </w:t>
            </w:r>
            <w:r>
              <w:t>data session</w:t>
            </w:r>
            <w:r w:rsidRPr="00147D4F">
              <w:t xml:space="preserve"> participants request (success or failure)</w:t>
            </w:r>
          </w:p>
        </w:tc>
      </w:tr>
      <w:tr w:rsidR="00634B11" w:rsidRPr="00147D4F" w14:paraId="41C442E9" w14:textId="77777777" w:rsidTr="00A960B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78F67E" w14:textId="44550F6C" w:rsidR="00634B11" w:rsidRPr="00147D4F" w:rsidRDefault="00634B11" w:rsidP="00634B11">
            <w:pPr>
              <w:pStyle w:val="TAL"/>
            </w:pPr>
            <w:r w:rsidRPr="00E05103">
              <w:t>Call resulting criteria for determining the participants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9539FC" w14:textId="0E3D71F6" w:rsidR="00634B11" w:rsidRPr="00147D4F" w:rsidRDefault="00634B11" w:rsidP="00634B11">
            <w:pPr>
              <w:pStyle w:val="TAL"/>
            </w:pPr>
            <w:r w:rsidRPr="00E05103">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DE35D7" w14:textId="6649A808" w:rsidR="00634B11" w:rsidRPr="00147D4F" w:rsidRDefault="00634B11" w:rsidP="00634B11">
            <w:pPr>
              <w:pStyle w:val="TAL"/>
            </w:pPr>
            <w:r w:rsidRPr="00E05103">
              <w:t>Carries the details of criteria or meaningful label identifying the criteria or the combination of both that the MCData server used for determining the participants e.g., it can be a location based criteria to invite participants in a particular area</w:t>
            </w:r>
          </w:p>
        </w:tc>
      </w:tr>
    </w:tbl>
    <w:p w14:paraId="605E05C0" w14:textId="77777777" w:rsidR="00FE67A3" w:rsidRDefault="00FE67A3" w:rsidP="00FE67A3">
      <w:pPr>
        <w:rPr>
          <w:rFonts w:eastAsia="SimSun"/>
        </w:rPr>
      </w:pPr>
    </w:p>
    <w:p w14:paraId="469A8947" w14:textId="6BEC6B2F" w:rsidR="00C2503A" w:rsidRPr="002731F8" w:rsidRDefault="00C2503A" w:rsidP="00C2503A">
      <w:pPr>
        <w:pStyle w:val="Heading3"/>
      </w:pPr>
      <w:bookmarkStart w:id="923" w:name="_Toc193632478"/>
      <w:r>
        <w:t>7.17.3</w:t>
      </w:r>
      <w:r w:rsidRPr="00AB5FED">
        <w:tab/>
      </w:r>
      <w:r>
        <w:t xml:space="preserve">Common </w:t>
      </w:r>
      <w:r w:rsidRPr="002731F8">
        <w:t xml:space="preserve">Ad hoc group </w:t>
      </w:r>
      <w:r>
        <w:t>data communication</w:t>
      </w:r>
      <w:r w:rsidRPr="002731F8" w:rsidDel="00113501">
        <w:t xml:space="preserve"> </w:t>
      </w:r>
      <w:r w:rsidRPr="002731F8">
        <w:t>procedures</w:t>
      </w:r>
      <w:bookmarkEnd w:id="923"/>
    </w:p>
    <w:p w14:paraId="31914AA7" w14:textId="77777777" w:rsidR="00C2503A" w:rsidRPr="002C512E" w:rsidRDefault="00C2503A" w:rsidP="00C2503A">
      <w:pPr>
        <w:pStyle w:val="Heading4"/>
        <w:rPr>
          <w:rFonts w:eastAsia="SimSun"/>
        </w:rPr>
      </w:pPr>
      <w:bookmarkStart w:id="924" w:name="_Toc122563398"/>
      <w:bookmarkStart w:id="925" w:name="_Toc193632479"/>
      <w:r>
        <w:t>7.17.3</w:t>
      </w:r>
      <w:r w:rsidRPr="00AB5FED">
        <w:t>.</w:t>
      </w:r>
      <w:r>
        <w:t>1</w:t>
      </w:r>
      <w:r w:rsidRPr="00AB5FED">
        <w:tab/>
      </w:r>
      <w:r w:rsidRPr="004D257F">
        <w:rPr>
          <w:rFonts w:eastAsia="SimSun"/>
        </w:rPr>
        <w:t>Ad</w:t>
      </w:r>
      <w:r>
        <w:rPr>
          <w:rFonts w:eastAsia="SimSun"/>
        </w:rPr>
        <w:t> </w:t>
      </w:r>
      <w:r w:rsidRPr="004D257F">
        <w:rPr>
          <w:rFonts w:eastAsia="SimSun"/>
        </w:rPr>
        <w:t xml:space="preserve">hoc group </w:t>
      </w:r>
      <w:r>
        <w:t>data communication</w:t>
      </w:r>
      <w:r>
        <w:rPr>
          <w:rFonts w:eastAsia="SimSun"/>
        </w:rPr>
        <w:t xml:space="preserve"> procedures </w:t>
      </w:r>
      <w:r w:rsidRPr="004D257F">
        <w:rPr>
          <w:rFonts w:eastAsia="SimSun"/>
        </w:rPr>
        <w:t xml:space="preserve">in single </w:t>
      </w:r>
      <w:r w:rsidRPr="00894C7F">
        <w:rPr>
          <w:rFonts w:eastAsia="SimSun"/>
        </w:rPr>
        <w:t>MCData system</w:t>
      </w:r>
      <w:bookmarkEnd w:id="924"/>
      <w:bookmarkEnd w:id="925"/>
    </w:p>
    <w:p w14:paraId="2DE9A4B0" w14:textId="77777777" w:rsidR="00C2503A" w:rsidRPr="00AB5FED" w:rsidRDefault="00C2503A" w:rsidP="00C2503A">
      <w:pPr>
        <w:pStyle w:val="Heading5"/>
      </w:pPr>
      <w:bookmarkStart w:id="926" w:name="_Toc122563399"/>
      <w:bookmarkStart w:id="927" w:name="_Toc193632480"/>
      <w:r>
        <w:t>7.17.3.</w:t>
      </w:r>
      <w:r w:rsidRPr="00AB5FED">
        <w:t>1</w:t>
      </w:r>
      <w:r>
        <w:t>.1</w:t>
      </w:r>
      <w:r w:rsidRPr="00AB5FED">
        <w:tab/>
      </w:r>
      <w:r w:rsidRPr="003C3504">
        <w:t>Ad</w:t>
      </w:r>
      <w:r>
        <w:t> </w:t>
      </w:r>
      <w:r w:rsidRPr="003C3504">
        <w:t xml:space="preserve">hoc group </w:t>
      </w:r>
      <w:r>
        <w:t>data communication</w:t>
      </w:r>
      <w:r w:rsidRPr="003C3504">
        <w:t xml:space="preserve"> setup</w:t>
      </w:r>
      <w:bookmarkEnd w:id="926"/>
      <w:bookmarkEnd w:id="927"/>
    </w:p>
    <w:p w14:paraId="775FBA5E" w14:textId="77777777" w:rsidR="00C2503A" w:rsidRDefault="00C2503A" w:rsidP="00C2503A">
      <w:r>
        <w:t>Figure 7.17.3.1.1</w:t>
      </w:r>
      <w:r w:rsidRPr="00A92C50">
        <w:t>-1</w:t>
      </w:r>
      <w:r w:rsidRPr="008F46AD">
        <w:t xml:space="preserve"> below illustrates the </w:t>
      </w:r>
      <w:r>
        <w:t>ad hoc group data communication</w:t>
      </w:r>
      <w:r>
        <w:rPr>
          <w:rFonts w:hint="eastAsia"/>
          <w:lang w:eastAsia="zh-CN"/>
        </w:rPr>
        <w:t xml:space="preserve"> setup procedure initiated by an authorized user</w:t>
      </w:r>
      <w:r w:rsidRPr="008F46AD">
        <w:t>.</w:t>
      </w:r>
    </w:p>
    <w:p w14:paraId="2E7D9E76" w14:textId="77777777" w:rsidR="00C2503A" w:rsidRDefault="00C2503A" w:rsidP="00C2503A">
      <w:r>
        <w:t>Pre-conditions:</w:t>
      </w:r>
    </w:p>
    <w:p w14:paraId="2434E784" w14:textId="13902CEF" w:rsidR="00C2503A" w:rsidRDefault="00C2503A" w:rsidP="00C2503A">
      <w:pPr>
        <w:pStyle w:val="B1"/>
        <w:rPr>
          <w:lang w:eastAsia="zh-CN"/>
        </w:rPr>
      </w:pPr>
      <w:r>
        <w:t>1.</w:t>
      </w:r>
      <w:r>
        <w:tab/>
      </w:r>
      <w:r w:rsidRPr="00432B7F">
        <w:t xml:space="preserve">The authorized user </w:t>
      </w:r>
      <w:r>
        <w:t xml:space="preserve">at </w:t>
      </w:r>
      <w:r w:rsidRPr="00894C7F">
        <w:t>MCData client</w:t>
      </w:r>
      <w:r>
        <w:t> </w:t>
      </w:r>
      <w:r w:rsidRPr="00CF522E">
        <w:t>1</w:t>
      </w:r>
      <w:r>
        <w:t xml:space="preserve"> wants to invite </w:t>
      </w:r>
      <w:r>
        <w:rPr>
          <w:rFonts w:hint="eastAsia"/>
          <w:lang w:eastAsia="zh-CN"/>
        </w:rPr>
        <w:t>MCData user</w:t>
      </w:r>
      <w:r w:rsidRPr="00432B7F">
        <w:t>s</w:t>
      </w:r>
      <w:r>
        <w:rPr>
          <w:rFonts w:hint="eastAsia"/>
          <w:lang w:eastAsia="zh-CN"/>
        </w:rPr>
        <w:t xml:space="preserve"> </w:t>
      </w:r>
      <w:r>
        <w:rPr>
          <w:lang w:eastAsia="zh-CN"/>
        </w:rPr>
        <w:t xml:space="preserve">at </w:t>
      </w:r>
      <w:r w:rsidRPr="00894C7F">
        <w:rPr>
          <w:lang w:eastAsia="zh-CN"/>
        </w:rPr>
        <w:t>MCData client</w:t>
      </w:r>
      <w:r>
        <w:rPr>
          <w:lang w:eastAsia="zh-CN"/>
        </w:rPr>
        <w:t xml:space="preserve"> 2, </w:t>
      </w:r>
      <w:r w:rsidRPr="00894C7F">
        <w:rPr>
          <w:lang w:eastAsia="zh-CN"/>
        </w:rPr>
        <w:t>MCData client</w:t>
      </w:r>
      <w:r>
        <w:rPr>
          <w:lang w:eastAsia="zh-CN"/>
        </w:rPr>
        <w:t xml:space="preserve"> 3 and </w:t>
      </w:r>
      <w:r w:rsidRPr="00894C7F">
        <w:rPr>
          <w:lang w:eastAsia="zh-CN"/>
        </w:rPr>
        <w:t>MCData client</w:t>
      </w:r>
      <w:r>
        <w:rPr>
          <w:lang w:eastAsia="zh-CN"/>
        </w:rPr>
        <w:t xml:space="preserve"> 4 for </w:t>
      </w:r>
      <w:r>
        <w:rPr>
          <w:rFonts w:hint="eastAsia"/>
          <w:lang w:eastAsia="zh-CN"/>
        </w:rPr>
        <w:t xml:space="preserve">the </w:t>
      </w:r>
      <w:r>
        <w:rPr>
          <w:lang w:eastAsia="zh-CN"/>
        </w:rPr>
        <w:t xml:space="preserve">ad hoc group </w:t>
      </w:r>
      <w:r>
        <w:t>data communication</w:t>
      </w:r>
      <w:r w:rsidR="00D4661F" w:rsidRPr="00D4661F">
        <w:t xml:space="preserve"> or to invite the ad hoc group member if the ad hoc group call follows an ad hoc group emergency alert, the MCData client 1 is aware of the ad hoc group ID</w:t>
      </w:r>
      <w:r>
        <w:t>.</w:t>
      </w:r>
    </w:p>
    <w:p w14:paraId="1CA273D8" w14:textId="0BE3EA4C" w:rsidR="00C2503A" w:rsidRPr="00356591" w:rsidRDefault="00C2503A" w:rsidP="00C2503A">
      <w:pPr>
        <w:pStyle w:val="B1"/>
        <w:rPr>
          <w:lang w:eastAsia="zh-CN"/>
        </w:rPr>
      </w:pPr>
      <w:r>
        <w:rPr>
          <w:lang w:eastAsia="zh-CN"/>
        </w:rPr>
        <w:t>2</w:t>
      </w:r>
      <w:r w:rsidRPr="00356591">
        <w:rPr>
          <w:lang w:eastAsia="zh-CN"/>
        </w:rPr>
        <w:t>.</w:t>
      </w:r>
      <w:r w:rsidRPr="00356591">
        <w:rPr>
          <w:lang w:eastAsia="zh-CN"/>
        </w:rPr>
        <w:tab/>
        <w:t xml:space="preserve">Number of participants being invited for the </w:t>
      </w:r>
      <w:r>
        <w:rPr>
          <w:lang w:eastAsia="zh-CN"/>
        </w:rPr>
        <w:t xml:space="preserve">ad hoc group </w:t>
      </w:r>
      <w:r>
        <w:t>data communication</w:t>
      </w:r>
      <w:r w:rsidRPr="00356591">
        <w:rPr>
          <w:lang w:eastAsia="zh-CN"/>
        </w:rPr>
        <w:t xml:space="preserve"> is within the limit.</w:t>
      </w:r>
    </w:p>
    <w:p w14:paraId="1F42E47C" w14:textId="77777777" w:rsidR="00C2503A" w:rsidRDefault="00C2503A" w:rsidP="00C2503A">
      <w:pPr>
        <w:pStyle w:val="B1"/>
        <w:rPr>
          <w:lang w:eastAsia="zh-CN"/>
        </w:rPr>
      </w:pPr>
      <w:r>
        <w:rPr>
          <w:lang w:eastAsia="zh-CN"/>
        </w:rPr>
        <w:t>3</w:t>
      </w:r>
      <w:r w:rsidRPr="00356591">
        <w:rPr>
          <w:lang w:eastAsia="zh-CN"/>
        </w:rPr>
        <w:t>.</w:t>
      </w:r>
      <w:r w:rsidRPr="00356591">
        <w:rPr>
          <w:lang w:eastAsia="zh-CN"/>
        </w:rPr>
        <w:tab/>
      </w:r>
      <w:r>
        <w:rPr>
          <w:lang w:eastAsia="zh-CN"/>
        </w:rPr>
        <w:t xml:space="preserve">End-to-End encryption is supported for this ad hoc group </w:t>
      </w:r>
      <w:r>
        <w:t>data communication</w:t>
      </w:r>
      <w:r>
        <w:rPr>
          <w:lang w:eastAsia="zh-CN"/>
        </w:rPr>
        <w:t>.</w:t>
      </w:r>
    </w:p>
    <w:p w14:paraId="644439AB" w14:textId="77777777" w:rsidR="00C2503A" w:rsidRDefault="00C2503A" w:rsidP="00C2503A">
      <w:pPr>
        <w:pStyle w:val="B1"/>
        <w:rPr>
          <w:lang w:eastAsia="zh-CN"/>
        </w:rPr>
      </w:pPr>
      <w:r>
        <w:rPr>
          <w:lang w:eastAsia="zh-CN"/>
        </w:rPr>
        <w:t>4</w:t>
      </w:r>
      <w:r w:rsidRPr="00356591">
        <w:rPr>
          <w:lang w:eastAsia="zh-CN"/>
        </w:rPr>
        <w:t>.</w:t>
      </w:r>
      <w:r w:rsidRPr="00356591">
        <w:rPr>
          <w:lang w:eastAsia="zh-CN"/>
        </w:rPr>
        <w:tab/>
      </w:r>
      <w:r w:rsidRPr="00894C7F">
        <w:rPr>
          <w:lang w:eastAsia="zh-CN"/>
        </w:rPr>
        <w:t>MCData client</w:t>
      </w:r>
      <w:r>
        <w:t> </w:t>
      </w:r>
      <w:r w:rsidRPr="00CF522E">
        <w:t>1</w:t>
      </w:r>
      <w:r>
        <w:rPr>
          <w:lang w:eastAsia="zh-CN"/>
        </w:rPr>
        <w:t xml:space="preserve"> is aware of the MCData IDs of the participants.</w:t>
      </w:r>
    </w:p>
    <w:p w14:paraId="02AA3E6B" w14:textId="77777777" w:rsidR="00BF1A28" w:rsidRDefault="00C2503A" w:rsidP="00BF1A28">
      <w:pPr>
        <w:pStyle w:val="NO"/>
        <w:rPr>
          <w:rFonts w:eastAsia="Malgun Gothic"/>
        </w:rPr>
      </w:pPr>
      <w:r w:rsidRPr="00F2731B">
        <w:rPr>
          <w:rFonts w:eastAsia="Malgun Gothic"/>
        </w:rPr>
        <w:t>NOTE</w:t>
      </w:r>
      <w:r>
        <w:rPr>
          <w:rFonts w:eastAsia="Malgun Gothic"/>
        </w:rPr>
        <w:t> 1</w:t>
      </w:r>
      <w:r w:rsidRPr="00F2731B">
        <w:rPr>
          <w:rFonts w:eastAsia="Malgun Gothic"/>
        </w:rPr>
        <w:t>:</w:t>
      </w:r>
      <w:r w:rsidRPr="00F2731B">
        <w:rPr>
          <w:rFonts w:eastAsia="Malgun Gothic"/>
        </w:rPr>
        <w:tab/>
      </w:r>
      <w:r>
        <w:rPr>
          <w:rFonts w:eastAsia="Malgun Gothic"/>
        </w:rPr>
        <w:t>Selection of MCData IDs of the participants can be manual or from the user profile configuration data or by any other means. This is left for the implementation</w:t>
      </w:r>
      <w:r w:rsidRPr="00F2731B">
        <w:rPr>
          <w:rFonts w:eastAsia="Malgun Gothic"/>
        </w:rPr>
        <w:t>.</w:t>
      </w:r>
    </w:p>
    <w:p w14:paraId="2865400C" w14:textId="1A0179E2" w:rsidR="00C2503A" w:rsidRPr="009F366D" w:rsidRDefault="00BF1A28" w:rsidP="009F366D">
      <w:pPr>
        <w:pStyle w:val="B1"/>
        <w:rPr>
          <w:noProof/>
        </w:rPr>
      </w:pPr>
      <w:r>
        <w:t>5.</w:t>
      </w:r>
      <w:r>
        <w:tab/>
      </w:r>
      <w:r>
        <w:rPr>
          <w:noProof/>
        </w:rPr>
        <w:t xml:space="preserve">The pre-configured group identity and pre-configured group configuration to be used for an ad hoc group have been preconfigured in MCData client and other participants of ad hoc group </w:t>
      </w:r>
      <w:r w:rsidRPr="006D3550">
        <w:rPr>
          <w:noProof/>
        </w:rPr>
        <w:t>have also received the relevant</w:t>
      </w:r>
      <w:r>
        <w:rPr>
          <w:noProof/>
        </w:rPr>
        <w:t xml:space="preserve"> security related information to allow them to communicate in an ad hoc group communication.</w:t>
      </w:r>
    </w:p>
    <w:p w14:paraId="4F56C78D" w14:textId="77777777" w:rsidR="00C2503A" w:rsidRDefault="00C2503A" w:rsidP="00C2503A">
      <w:pPr>
        <w:pStyle w:val="TH"/>
      </w:pPr>
      <w:r>
        <w:object w:dxaOrig="11304" w:dyaOrig="9408" w14:anchorId="0B8CA63A">
          <v:shape id="_x0000_i1119" type="#_x0000_t75" style="width:481.1pt;height:400.7pt" o:ole="">
            <v:imagedata r:id="rId201" o:title=""/>
          </v:shape>
          <o:OLEObject Type="Embed" ProgID="Visio.Drawing.15" ShapeID="_x0000_i1119" DrawAspect="Content" ObjectID="_1804365622" r:id="rId202"/>
        </w:object>
      </w:r>
    </w:p>
    <w:p w14:paraId="4F325918" w14:textId="77777777" w:rsidR="00C2503A" w:rsidRPr="00AB5FED" w:rsidRDefault="00C2503A" w:rsidP="00C2503A">
      <w:pPr>
        <w:pStyle w:val="TF"/>
      </w:pPr>
      <w:r w:rsidRPr="00AB5FED">
        <w:t>Figure </w:t>
      </w:r>
      <w:r>
        <w:t>7.17.3.1.</w:t>
      </w:r>
      <w:r w:rsidRPr="00AB5FED">
        <w:t xml:space="preserve">1-1: </w:t>
      </w:r>
      <w:r>
        <w:t>Ad hoc group data communication</w:t>
      </w:r>
      <w:r w:rsidRPr="00AB5FED">
        <w:t xml:space="preserve"> setup</w:t>
      </w:r>
    </w:p>
    <w:p w14:paraId="5990C4A2" w14:textId="6F4AC366" w:rsidR="00C2503A" w:rsidRDefault="00C2503A" w:rsidP="00C2503A">
      <w:pPr>
        <w:pStyle w:val="B1"/>
      </w:pPr>
      <w:r>
        <w:t>1.</w:t>
      </w:r>
      <w:r>
        <w:tab/>
        <w:t xml:space="preserve">User at </w:t>
      </w:r>
      <w:r w:rsidRPr="00894C7F">
        <w:t>MCData client</w:t>
      </w:r>
      <w:r>
        <w:t> </w:t>
      </w:r>
      <w:r w:rsidRPr="00CF522E">
        <w:t>1</w:t>
      </w:r>
      <w:r>
        <w:t xml:space="preserve"> would like to initiate an ad hoc group data communication. The </w:t>
      </w:r>
      <w:r w:rsidRPr="00894C7F">
        <w:t>MCData client</w:t>
      </w:r>
      <w:r>
        <w:t> </w:t>
      </w:r>
      <w:r w:rsidRPr="00CF522E">
        <w:t>1</w:t>
      </w:r>
      <w:r>
        <w:t xml:space="preserve"> initiates the ad hoc group data communication by sending the ad hoc group data session</w:t>
      </w:r>
      <w:r w:rsidDel="005C6C3C">
        <w:t xml:space="preserve"> </w:t>
      </w:r>
      <w:r>
        <w:t xml:space="preserve">request containing the list of participants </w:t>
      </w:r>
      <w:r w:rsidR="00D4661F" w:rsidRPr="00D4661F">
        <w:t xml:space="preserve">or an ad hoc group ID from an ad hoc group emergency alert </w:t>
      </w:r>
      <w:r>
        <w:t xml:space="preserve">to the </w:t>
      </w:r>
      <w:r w:rsidRPr="00894C7F">
        <w:t>MCData server</w:t>
      </w:r>
      <w:r>
        <w:t xml:space="preserve">. Encryption supported information element shall be set to true since end-to-end encryption is supported. An SDP offer containing the </w:t>
      </w:r>
      <w:r w:rsidRPr="00894C7F">
        <w:t>MCData client</w:t>
      </w:r>
      <w:r>
        <w:t xml:space="preserve"> media parameters is included. If the MCData user of </w:t>
      </w:r>
      <w:r w:rsidRPr="00894C7F">
        <w:t>MCData client</w:t>
      </w:r>
      <w:r>
        <w:t> </w:t>
      </w:r>
      <w:r w:rsidRPr="00CF522E">
        <w:t>1</w:t>
      </w:r>
      <w:r>
        <w:t xml:space="preserve"> has selected a functional alias, then the ad hoc group data session request contains that functional alias.</w:t>
      </w:r>
    </w:p>
    <w:p w14:paraId="21D46FAB" w14:textId="77777777" w:rsidR="00C2503A" w:rsidRPr="00EE50B9" w:rsidRDefault="00C2503A" w:rsidP="00C2503A">
      <w:pPr>
        <w:pStyle w:val="B1"/>
        <w:ind w:firstLine="0"/>
      </w:pPr>
      <w:r>
        <w:t xml:space="preserve">If the MCData user at </w:t>
      </w:r>
      <w:r w:rsidRPr="00894C7F">
        <w:t>MCData client</w:t>
      </w:r>
      <w:r>
        <w:t> </w:t>
      </w:r>
      <w:r w:rsidRPr="00CF522E">
        <w:t>1</w:t>
      </w:r>
      <w:r>
        <w:t xml:space="preserve"> initiates an MCData emergency ad hoc group data communication or the MCData emergency state is already set for the </w:t>
      </w:r>
      <w:r w:rsidRPr="00894C7F">
        <w:t>MCData client</w:t>
      </w:r>
      <w:r>
        <w:t> </w:t>
      </w:r>
      <w:r w:rsidRPr="00CF522E">
        <w:t>1</w:t>
      </w:r>
      <w:r>
        <w:t xml:space="preserve"> (due to a previously triggered MCData emergency alert):</w:t>
      </w:r>
    </w:p>
    <w:p w14:paraId="6DCCAD6A" w14:textId="77777777" w:rsidR="00C2503A" w:rsidRDefault="00C2503A" w:rsidP="00C2503A">
      <w:pPr>
        <w:pStyle w:val="B2"/>
      </w:pPr>
      <w:r>
        <w:t>i.</w:t>
      </w:r>
      <w:r>
        <w:tab/>
        <w:t>the MCData ad hoc group data session</w:t>
      </w:r>
      <w:r w:rsidRPr="00092ACA">
        <w:t xml:space="preserve"> request</w:t>
      </w:r>
      <w:r>
        <w:t xml:space="preserve"> shall contain an emergency indicator;</w:t>
      </w:r>
    </w:p>
    <w:p w14:paraId="6025A17C" w14:textId="77777777" w:rsidR="00C2503A" w:rsidRDefault="00C2503A" w:rsidP="00C2503A">
      <w:pPr>
        <w:pStyle w:val="B2"/>
      </w:pPr>
      <w:r>
        <w:t>ii.</w:t>
      </w:r>
      <w:r>
        <w:tab/>
        <w:t xml:space="preserve">if the MCData emergency state is not set already, </w:t>
      </w:r>
      <w:r w:rsidRPr="00894C7F">
        <w:t>MCData client</w:t>
      </w:r>
      <w:r>
        <w:t> </w:t>
      </w:r>
      <w:r w:rsidRPr="00CF522E">
        <w:t>1</w:t>
      </w:r>
      <w:r>
        <w:t xml:space="preserve"> sets its MCData emergency</w:t>
      </w:r>
      <w:r w:rsidRPr="00D64DE6">
        <w:t xml:space="preserve"> state.</w:t>
      </w:r>
      <w:r>
        <w:t xml:space="preserve"> </w:t>
      </w:r>
      <w:r w:rsidRPr="00EB6F76">
        <w:t xml:space="preserve">The </w:t>
      </w:r>
      <w:r>
        <w:t>MCData emergency</w:t>
      </w:r>
      <w:r w:rsidRPr="00EB6F76">
        <w:t xml:space="preserve"> state </w:t>
      </w:r>
      <w:r>
        <w:t xml:space="preserve">of </w:t>
      </w:r>
      <w:r w:rsidRPr="00894C7F">
        <w:t>MCData client</w:t>
      </w:r>
      <w:r>
        <w:t> </w:t>
      </w:r>
      <w:r w:rsidRPr="00CF522E">
        <w:t>1</w:t>
      </w:r>
      <w:r>
        <w:t xml:space="preserve"> </w:t>
      </w:r>
      <w:r w:rsidRPr="00EB6F76">
        <w:t>is retained until explicitly cancelled</w:t>
      </w:r>
      <w:r>
        <w:t xml:space="preserve"> by the user of </w:t>
      </w:r>
      <w:r w:rsidRPr="00894C7F">
        <w:t>MCData client</w:t>
      </w:r>
      <w:r>
        <w:t> </w:t>
      </w:r>
      <w:r w:rsidRPr="00CF522E">
        <w:t>1</w:t>
      </w:r>
      <w:r>
        <w:t>.</w:t>
      </w:r>
    </w:p>
    <w:p w14:paraId="1EB0F421" w14:textId="51E1F580" w:rsidR="00C2503A" w:rsidRDefault="00C2503A" w:rsidP="00C2503A">
      <w:pPr>
        <w:pStyle w:val="B1"/>
        <w:rPr>
          <w:lang w:eastAsia="zh-CN"/>
        </w:rPr>
      </w:pPr>
      <w:r w:rsidRPr="00356591">
        <w:rPr>
          <w:rFonts w:hint="eastAsia"/>
          <w:lang w:eastAsia="zh-CN"/>
        </w:rPr>
        <w:t>2.</w:t>
      </w:r>
      <w:r w:rsidRPr="00356591">
        <w:rPr>
          <w:rFonts w:hint="eastAsia"/>
          <w:lang w:eastAsia="zh-CN"/>
        </w:rPr>
        <w:tab/>
      </w:r>
      <w:r w:rsidR="00A3219D" w:rsidRPr="00A3219D">
        <w:rPr>
          <w:lang w:eastAsia="zh-CN"/>
        </w:rPr>
        <w:t>If the ad hoc group communication is supported, the MCData server verifies whether the user at MCData client 1 is authorized to initiate an ad hoc group data session request. If not authorized, the MCData server rejects the ad hoc group data session request as specified in the step 3.</w:t>
      </w:r>
      <w:r w:rsidR="00A3219D">
        <w:rPr>
          <w:lang w:eastAsia="zh-CN"/>
        </w:rPr>
        <w:t xml:space="preserve"> </w:t>
      </w:r>
      <w:r w:rsidRPr="00356591">
        <w:rPr>
          <w:lang w:eastAsia="zh-CN"/>
        </w:rPr>
        <w:t xml:space="preserve">The </w:t>
      </w:r>
      <w:r w:rsidRPr="00894C7F">
        <w:rPr>
          <w:lang w:eastAsia="zh-CN"/>
        </w:rPr>
        <w:t>MCData server</w:t>
      </w:r>
      <w:r w:rsidRPr="00356591">
        <w:rPr>
          <w:lang w:eastAsia="zh-CN"/>
        </w:rPr>
        <w:t xml:space="preserve"> accepts the </w:t>
      </w:r>
      <w:r>
        <w:rPr>
          <w:lang w:eastAsia="zh-CN"/>
        </w:rPr>
        <w:t xml:space="preserve">ad hoc group </w:t>
      </w:r>
      <w:r>
        <w:t>data session</w:t>
      </w:r>
      <w:r w:rsidRPr="00356591">
        <w:rPr>
          <w:lang w:eastAsia="zh-CN"/>
        </w:rPr>
        <w:t xml:space="preserve"> request if the </w:t>
      </w:r>
      <w:r>
        <w:rPr>
          <w:lang w:eastAsia="zh-CN"/>
        </w:rPr>
        <w:t xml:space="preserve">ad hoc group </w:t>
      </w:r>
      <w:r>
        <w:t>data communication</w:t>
      </w:r>
      <w:r w:rsidRPr="00356591">
        <w:rPr>
          <w:lang w:eastAsia="zh-CN"/>
        </w:rPr>
        <w:t xml:space="preserve"> is supported</w:t>
      </w:r>
      <w:r>
        <w:rPr>
          <w:lang w:eastAsia="zh-CN"/>
        </w:rPr>
        <w:t xml:space="preserve"> and authorized</w:t>
      </w:r>
      <w:r w:rsidRPr="00356591">
        <w:rPr>
          <w:lang w:eastAsia="zh-CN"/>
        </w:rPr>
        <w:t xml:space="preserve">. If authorised, it validates whether the number of invited participants is within the configured limit before proceeding with the </w:t>
      </w:r>
      <w:r>
        <w:t>data communication</w:t>
      </w:r>
      <w:r w:rsidRPr="00356591">
        <w:rPr>
          <w:lang w:eastAsia="zh-CN"/>
        </w:rPr>
        <w:t xml:space="preserve"> setup. </w:t>
      </w:r>
    </w:p>
    <w:p w14:paraId="059266EA" w14:textId="77777777" w:rsidR="00C2503A" w:rsidRDefault="00C2503A" w:rsidP="00C2503A">
      <w:pPr>
        <w:pStyle w:val="B1"/>
        <w:ind w:firstLine="0"/>
        <w:rPr>
          <w:lang w:eastAsia="zh-CN"/>
        </w:rPr>
      </w:pPr>
      <w:r>
        <w:rPr>
          <w:lang w:eastAsia="zh-CN"/>
        </w:rPr>
        <w:t xml:space="preserve">If functional alias is present, the </w:t>
      </w:r>
      <w:r w:rsidRPr="00894C7F">
        <w:rPr>
          <w:lang w:eastAsia="zh-CN"/>
        </w:rPr>
        <w:t>MCData server</w:t>
      </w:r>
      <w:r>
        <w:rPr>
          <w:lang w:eastAsia="zh-CN"/>
        </w:rPr>
        <w:t xml:space="preserve"> checks whether the provided functional alias allowed to be used and has been activated for the user.</w:t>
      </w:r>
    </w:p>
    <w:p w14:paraId="5C82D913" w14:textId="77777777" w:rsidR="00C2503A" w:rsidRDefault="00C2503A" w:rsidP="00C2503A">
      <w:pPr>
        <w:pStyle w:val="B1"/>
        <w:ind w:firstLine="0"/>
        <w:rPr>
          <w:lang w:eastAsia="zh-CN"/>
        </w:rPr>
      </w:pPr>
      <w:r>
        <w:rPr>
          <w:lang w:eastAsia="zh-CN"/>
        </w:rPr>
        <w:t xml:space="preserve">If location information was included in the ad hoc group </w:t>
      </w:r>
      <w:r>
        <w:t>data session</w:t>
      </w:r>
      <w:r w:rsidDel="007B1B94">
        <w:rPr>
          <w:lang w:eastAsia="zh-CN"/>
        </w:rPr>
        <w:t xml:space="preserve"> </w:t>
      </w:r>
      <w:r>
        <w:rPr>
          <w:lang w:eastAsia="zh-CN"/>
        </w:rPr>
        <w:t xml:space="preserve">request, the </w:t>
      </w:r>
      <w:r w:rsidRPr="00894C7F">
        <w:rPr>
          <w:lang w:eastAsia="zh-CN"/>
        </w:rPr>
        <w:t>MCData server</w:t>
      </w:r>
      <w:r>
        <w:rPr>
          <w:lang w:eastAsia="zh-CN"/>
        </w:rPr>
        <w:t xml:space="preserve"> checks the privacy policy of the MCData user to decide if the location information of </w:t>
      </w:r>
      <w:r w:rsidRPr="00894C7F">
        <w:rPr>
          <w:lang w:eastAsia="zh-CN"/>
        </w:rPr>
        <w:t>MCData client</w:t>
      </w:r>
      <w:r>
        <w:t> </w:t>
      </w:r>
      <w:r w:rsidRPr="00CF522E">
        <w:t>1</w:t>
      </w:r>
      <w:r>
        <w:rPr>
          <w:lang w:eastAsia="zh-CN"/>
        </w:rPr>
        <w:t xml:space="preserve"> can be provided to other users on the ad hoc group </w:t>
      </w:r>
      <w:r>
        <w:t>data communication</w:t>
      </w:r>
      <w:r>
        <w:rPr>
          <w:lang w:eastAsia="zh-CN"/>
        </w:rPr>
        <w:t xml:space="preserve"> (refer to Annex A.3 "Authorisation to provide location information to other MCData users on a data communication when talking").</w:t>
      </w:r>
    </w:p>
    <w:p w14:paraId="22CEA557" w14:textId="77777777" w:rsidR="00C2503A" w:rsidRDefault="00C2503A" w:rsidP="00C2503A">
      <w:pPr>
        <w:ind w:left="568"/>
        <w:rPr>
          <w:lang w:eastAsia="zh-CN"/>
        </w:rPr>
      </w:pPr>
      <w:r>
        <w:rPr>
          <w:lang w:eastAsia="zh-CN"/>
        </w:rPr>
        <w:t>If an emergency indicator is present in the received MCData ad hoc group data session</w:t>
      </w:r>
      <w:r w:rsidRPr="00092ACA">
        <w:rPr>
          <w:lang w:eastAsia="zh-CN"/>
        </w:rPr>
        <w:t xml:space="preserve"> request</w:t>
      </w:r>
      <w:r>
        <w:rPr>
          <w:lang w:eastAsia="zh-CN"/>
        </w:rPr>
        <w:t xml:space="preserve">, the MCData ad hoc group is considered to be in the in-progress emergency state until this ad hoc group </w:t>
      </w:r>
      <w:r>
        <w:t>data communication</w:t>
      </w:r>
      <w:r>
        <w:rPr>
          <w:lang w:eastAsia="zh-CN"/>
        </w:rPr>
        <w:t xml:space="preserve"> is terminated;</w:t>
      </w:r>
      <w:r w:rsidRPr="00623F6A">
        <w:rPr>
          <w:lang w:eastAsia="zh-CN"/>
        </w:rPr>
        <w:t xml:space="preserve"> </w:t>
      </w:r>
      <w:r>
        <w:rPr>
          <w:lang w:eastAsia="zh-CN"/>
        </w:rPr>
        <w:t>and</w:t>
      </w:r>
    </w:p>
    <w:p w14:paraId="6CA9C29C" w14:textId="77777777" w:rsidR="00C2503A" w:rsidRDefault="00C2503A" w:rsidP="00C2503A">
      <w:pPr>
        <w:ind w:left="568"/>
        <w:rPr>
          <w:lang w:eastAsia="zh-CN"/>
        </w:rPr>
      </w:pPr>
      <w:r>
        <w:rPr>
          <w:lang w:eastAsia="zh-CN"/>
        </w:rPr>
        <w:t xml:space="preserve">If an imminent peril indicator is present in the received MCData ad hoc group data session </w:t>
      </w:r>
      <w:r w:rsidRPr="00092ACA">
        <w:rPr>
          <w:lang w:eastAsia="zh-CN"/>
        </w:rPr>
        <w:t>request</w:t>
      </w:r>
      <w:r>
        <w:rPr>
          <w:lang w:eastAsia="zh-CN"/>
        </w:rPr>
        <w:t xml:space="preserve">, the MCData ad hoc group is considered to be in the in-progress imminent peril state until this ad hoc group </w:t>
      </w:r>
      <w:r>
        <w:t>data communication</w:t>
      </w:r>
      <w:r>
        <w:rPr>
          <w:lang w:eastAsia="zh-CN"/>
        </w:rPr>
        <w:t xml:space="preserve"> is terminated.</w:t>
      </w:r>
    </w:p>
    <w:p w14:paraId="3939CC93" w14:textId="77777777" w:rsidR="00BF1A28" w:rsidRDefault="00BF1A28" w:rsidP="00BF1A28">
      <w:pPr>
        <w:pStyle w:val="B1"/>
        <w:ind w:firstLine="0"/>
        <w:rPr>
          <w:lang w:eastAsia="zh-CN"/>
        </w:rPr>
      </w:pPr>
      <w:r w:rsidRPr="009B379F">
        <w:t xml:space="preserve">If the information received </w:t>
      </w:r>
      <w:r>
        <w:t xml:space="preserve">in the request </w:t>
      </w:r>
      <w:r w:rsidRPr="009B379F">
        <w:t xml:space="preserve">in step 1 does not contain an ad hoc group ID from an ad hoc group emergency alert, </w:t>
      </w:r>
      <w:r>
        <w:t>t</w:t>
      </w:r>
      <w:r w:rsidRPr="00003948">
        <w:t xml:space="preserve">he </w:t>
      </w:r>
      <w:r>
        <w:t xml:space="preserve">MCData server </w:t>
      </w:r>
      <w:r w:rsidRPr="00003948">
        <w:t xml:space="preserve">forms the </w:t>
      </w:r>
      <w:r>
        <w:t>ad hoc</w:t>
      </w:r>
      <w:r w:rsidRPr="00FD08F4">
        <w:t xml:space="preserve"> group</w:t>
      </w:r>
      <w:r>
        <w:t xml:space="preserve"> </w:t>
      </w:r>
      <w:r w:rsidRPr="00FD08F4">
        <w:t xml:space="preserve">by using </w:t>
      </w:r>
      <w:r>
        <w:t>received information, and determines the preconfigured group to be used for the configuration of the ad hoc group. T</w:t>
      </w:r>
      <w:r w:rsidRPr="00003948">
        <w:t xml:space="preserve">he </w:t>
      </w:r>
      <w:r>
        <w:t xml:space="preserve">MCData server </w:t>
      </w:r>
      <w:r w:rsidRPr="009B379F">
        <w:t>assigns a MC</w:t>
      </w:r>
      <w:r>
        <w:t>Data</w:t>
      </w:r>
      <w:r w:rsidRPr="009B379F">
        <w:t xml:space="preserve"> group ID for the newly formed ad hoc group</w:t>
      </w:r>
      <w:r>
        <w:t>.</w:t>
      </w:r>
    </w:p>
    <w:p w14:paraId="479BC9DE" w14:textId="77777777" w:rsidR="00C2503A" w:rsidRDefault="00C2503A" w:rsidP="00C2503A">
      <w:pPr>
        <w:ind w:left="568"/>
        <w:rPr>
          <w:lang w:eastAsia="zh-CN"/>
        </w:rPr>
      </w:pPr>
      <w:r>
        <w:rPr>
          <w:lang w:eastAsia="zh-CN"/>
        </w:rPr>
        <w:t xml:space="preserve">The </w:t>
      </w:r>
      <w:r w:rsidRPr="00894C7F">
        <w:rPr>
          <w:lang w:eastAsia="zh-CN"/>
        </w:rPr>
        <w:t>MCData server</w:t>
      </w:r>
      <w:r>
        <w:rPr>
          <w:lang w:eastAsia="zh-CN"/>
        </w:rPr>
        <w:t xml:space="preserve"> considers the ad hoc group </w:t>
      </w:r>
      <w:r>
        <w:t>data communication</w:t>
      </w:r>
      <w:r>
        <w:rPr>
          <w:lang w:eastAsia="zh-CN"/>
        </w:rPr>
        <w:t xml:space="preserve"> participants as implicitly affiliated to the ad hoc group.</w:t>
      </w:r>
    </w:p>
    <w:p w14:paraId="3E9C1267" w14:textId="5CB32EFD" w:rsidR="00C2503A" w:rsidRDefault="00C2503A" w:rsidP="00C2503A">
      <w:pPr>
        <w:pStyle w:val="B3"/>
        <w:ind w:left="568"/>
      </w:pPr>
      <w:r>
        <w:t>3.</w:t>
      </w:r>
      <w:r>
        <w:tab/>
        <w:t xml:space="preserve">The </w:t>
      </w:r>
      <w:r w:rsidRPr="00894C7F">
        <w:t>MCData server</w:t>
      </w:r>
      <w:r>
        <w:t xml:space="preserve"> shall send the ad hoc group data session request return message to </w:t>
      </w:r>
      <w:r w:rsidRPr="00894C7F">
        <w:t>MCData client</w:t>
      </w:r>
      <w:r>
        <w:t> </w:t>
      </w:r>
      <w:r w:rsidRPr="00CF522E">
        <w:t>1</w:t>
      </w:r>
      <w:r>
        <w:t xml:space="preserve"> containing the below:</w:t>
      </w:r>
    </w:p>
    <w:p w14:paraId="047AE192" w14:textId="60D94222" w:rsidR="00C2503A" w:rsidRDefault="00C2503A" w:rsidP="00C2503A">
      <w:pPr>
        <w:pStyle w:val="B2"/>
      </w:pPr>
      <w:r>
        <w:t>i.</w:t>
      </w:r>
      <w:r>
        <w:tab/>
        <w:t>The MCData ad hoc group ID</w:t>
      </w:r>
      <w:r w:rsidR="00A3219D" w:rsidRPr="00A3219D">
        <w:t xml:space="preserve">, </w:t>
      </w:r>
      <w:r w:rsidR="00396F7F">
        <w:t xml:space="preserve">either </w:t>
      </w:r>
      <w:r>
        <w:t xml:space="preserve">generated by the </w:t>
      </w:r>
      <w:r w:rsidRPr="00894C7F">
        <w:t>MCData server</w:t>
      </w:r>
      <w:r w:rsidR="00A3219D" w:rsidRPr="00A3219D">
        <w:t xml:space="preserve">, if not included in the ad hoc group call request of step 1, or if the provided </w:t>
      </w:r>
      <w:r w:rsidR="00BF1A28">
        <w:t xml:space="preserve">MCData </w:t>
      </w:r>
      <w:r w:rsidR="00A3219D" w:rsidRPr="00A3219D">
        <w:t xml:space="preserve">ad hoc group ID is not accepted by the </w:t>
      </w:r>
      <w:r w:rsidR="00BF1A28">
        <w:t xml:space="preserve">MCData </w:t>
      </w:r>
      <w:r w:rsidR="00A3219D" w:rsidRPr="00A3219D">
        <w:t>server</w:t>
      </w:r>
      <w:r>
        <w:t xml:space="preserve">; </w:t>
      </w:r>
      <w:r w:rsidR="00396F7F">
        <w:t xml:space="preserve">or </w:t>
      </w:r>
      <w:r w:rsidR="00396F7F" w:rsidRPr="00396F7F">
        <w:t>provided by the MCData client 1 if the ad hoc group ID is from an ad hoc group emergency alert;</w:t>
      </w:r>
    </w:p>
    <w:p w14:paraId="46A6FF5A" w14:textId="77777777" w:rsidR="00BF1A28" w:rsidRDefault="00BF1A28" w:rsidP="00BF1A28">
      <w:pPr>
        <w:pStyle w:val="B2"/>
      </w:pPr>
      <w:r>
        <w:t>ii.</w:t>
      </w:r>
      <w:r>
        <w:tab/>
        <w:t>The group ID of the pre-configured group to be used for the ad hoc group communication (only included when the ad hoc group data session is authorized); and</w:t>
      </w:r>
    </w:p>
    <w:p w14:paraId="792C63F2" w14:textId="55D14270" w:rsidR="00C2503A" w:rsidRDefault="00C2503A" w:rsidP="00C2503A">
      <w:pPr>
        <w:pStyle w:val="B2"/>
      </w:pPr>
      <w:r>
        <w:t>ii</w:t>
      </w:r>
      <w:r w:rsidR="00BF1A28">
        <w:t>i</w:t>
      </w:r>
      <w:r>
        <w:t>.</w:t>
      </w:r>
      <w:r>
        <w:tab/>
        <w:t>Result of whether the ad hoc group data session request</w:t>
      </w:r>
      <w:r w:rsidDel="007B1B94">
        <w:t xml:space="preserve"> </w:t>
      </w:r>
      <w:r>
        <w:t>is authorized or not</w:t>
      </w:r>
    </w:p>
    <w:p w14:paraId="370326D0" w14:textId="645D37BF" w:rsidR="00C2503A" w:rsidRDefault="00C2503A" w:rsidP="00C2503A">
      <w:pPr>
        <w:pStyle w:val="B3"/>
        <w:ind w:left="568" w:firstLine="0"/>
      </w:pPr>
      <w:r>
        <w:t xml:space="preserve">If the ad hoc group data session request is not authorized, </w:t>
      </w:r>
      <w:r w:rsidR="00A3219D" w:rsidRPr="00A3219D">
        <w:t xml:space="preserve">the MCData server and </w:t>
      </w:r>
      <w:r w:rsidRPr="00894C7F">
        <w:t>MCData client</w:t>
      </w:r>
      <w:r>
        <w:t> </w:t>
      </w:r>
      <w:r w:rsidRPr="00CF522E">
        <w:t>1</w:t>
      </w:r>
      <w:r>
        <w:t xml:space="preserve"> shall not proceed with the rest of the steps.</w:t>
      </w:r>
    </w:p>
    <w:p w14:paraId="0EF4C29F" w14:textId="77777777" w:rsidR="00C2503A" w:rsidRDefault="00C2503A" w:rsidP="00C2503A">
      <w:pPr>
        <w:pStyle w:val="B1"/>
      </w:pPr>
      <w:r>
        <w:t>4a-4c</w:t>
      </w:r>
      <w:r w:rsidRPr="00356591">
        <w:t>.</w:t>
      </w:r>
      <w:r w:rsidRPr="00356591">
        <w:tab/>
        <w:t xml:space="preserve">The </w:t>
      </w:r>
      <w:r w:rsidRPr="00894C7F">
        <w:t>MCData server</w:t>
      </w:r>
      <w:r w:rsidRPr="00356591">
        <w:t xml:space="preserve"> sends the </w:t>
      </w:r>
      <w:r>
        <w:t xml:space="preserve">ad hoc group data session </w:t>
      </w:r>
      <w:r w:rsidRPr="00356591">
        <w:t>request</w:t>
      </w:r>
      <w:r w:rsidRPr="00356591">
        <w:rPr>
          <w:rFonts w:hint="eastAsia"/>
          <w:lang w:eastAsia="zh-CN"/>
        </w:rPr>
        <w:t>s</w:t>
      </w:r>
      <w:r w:rsidRPr="00356591">
        <w:t xml:space="preserve"> towards the </w:t>
      </w:r>
      <w:r w:rsidRPr="00894C7F">
        <w:t>MCData client</w:t>
      </w:r>
      <w:r w:rsidRPr="00356591">
        <w:t>s of the invited users based on step</w:t>
      </w:r>
      <w:r>
        <w:t> </w:t>
      </w:r>
      <w:r w:rsidRPr="00356591">
        <w:t xml:space="preserve">1. While sending the </w:t>
      </w:r>
      <w:r>
        <w:t xml:space="preserve">ad hoc group data session </w:t>
      </w:r>
      <w:r w:rsidRPr="00356591">
        <w:t xml:space="preserve">requests, the </w:t>
      </w:r>
      <w:r w:rsidRPr="00894C7F">
        <w:t>MCData server</w:t>
      </w:r>
      <w:r w:rsidRPr="00356591">
        <w:t xml:space="preserve"> shall remove the information elements that are not required to be conveyed to the target </w:t>
      </w:r>
      <w:r w:rsidRPr="00894C7F">
        <w:t>MCData client</w:t>
      </w:r>
      <w:r w:rsidRPr="00356591">
        <w:t xml:space="preserve">s (e.g. </w:t>
      </w:r>
      <w:r>
        <w:rPr>
          <w:rFonts w:cs="Arial"/>
          <w:kern w:val="2"/>
          <w:szCs w:val="18"/>
        </w:rPr>
        <w:t>MCData ID list</w:t>
      </w:r>
      <w:r w:rsidRPr="00356591">
        <w:rPr>
          <w:rFonts w:cs="Arial"/>
          <w:kern w:val="2"/>
          <w:szCs w:val="18"/>
        </w:rPr>
        <w:t xml:space="preserve"> of the users who are required to acknowledge)</w:t>
      </w:r>
    </w:p>
    <w:p w14:paraId="5EDB050F" w14:textId="4D7FAE9C" w:rsidR="00C2503A" w:rsidRDefault="00C2503A" w:rsidP="00C2503A">
      <w:pPr>
        <w:pStyle w:val="B1"/>
        <w:rPr>
          <w:lang w:eastAsia="zh-CN"/>
        </w:rPr>
      </w:pPr>
      <w:r>
        <w:t>5a-5c.</w:t>
      </w:r>
      <w:r>
        <w:tab/>
        <w:t xml:space="preserve">The receiving </w:t>
      </w:r>
      <w:r w:rsidRPr="00894C7F">
        <w:t>MCData client</w:t>
      </w:r>
      <w:r>
        <w:t xml:space="preserve">s </w:t>
      </w:r>
      <w:r w:rsidR="00A3219D" w:rsidRPr="00A3219D">
        <w:t xml:space="preserve">notify their corresponding MCData user </w:t>
      </w:r>
      <w:r>
        <w:t>about the incoming ad hoc group data session request</w:t>
      </w:r>
      <w:r w:rsidR="00A3219D" w:rsidRPr="00A3219D">
        <w:t xml:space="preserve"> with the information of the MCData group ID for the ad hoc group</w:t>
      </w:r>
      <w:r>
        <w:t>.</w:t>
      </w:r>
    </w:p>
    <w:p w14:paraId="135DEC3D" w14:textId="4390BF3B" w:rsidR="00C2503A" w:rsidRPr="003D76D3" w:rsidRDefault="00C2503A" w:rsidP="00C2503A">
      <w:pPr>
        <w:pStyle w:val="B1"/>
      </w:pPr>
      <w:r>
        <w:rPr>
          <w:lang w:eastAsia="zh-CN"/>
        </w:rPr>
        <w:t>6a-6c</w:t>
      </w:r>
      <w:r w:rsidRPr="00D83C77">
        <w:t>.</w:t>
      </w:r>
      <w:r w:rsidRPr="00D83C77">
        <w:tab/>
        <w:t xml:space="preserve">The receiving </w:t>
      </w:r>
      <w:r w:rsidRPr="00894C7F">
        <w:t>MCData client</w:t>
      </w:r>
      <w:r w:rsidRPr="00D83C77">
        <w:t xml:space="preserve">s </w:t>
      </w:r>
      <w:r w:rsidR="00A3219D">
        <w:t xml:space="preserve">may </w:t>
      </w:r>
      <w:r w:rsidRPr="00D83C77">
        <w:t xml:space="preserve">accept </w:t>
      </w:r>
      <w:r w:rsidR="00A3219D">
        <w:t xml:space="preserve">or reject </w:t>
      </w:r>
      <w:r w:rsidRPr="00D83C77">
        <w:t xml:space="preserve">the </w:t>
      </w:r>
      <w:r>
        <w:t xml:space="preserve">ad hoc group data session </w:t>
      </w:r>
      <w:r w:rsidRPr="00D83C77">
        <w:t>request</w:t>
      </w:r>
      <w:r>
        <w:t>s</w:t>
      </w:r>
      <w:r w:rsidRPr="00D83C77">
        <w:t xml:space="preserve"> and </w:t>
      </w:r>
      <w:r>
        <w:t>send</w:t>
      </w:r>
      <w:r w:rsidRPr="00D83C77">
        <w:t xml:space="preserve"> </w:t>
      </w:r>
      <w:r>
        <w:t>ad hoc group data session</w:t>
      </w:r>
      <w:r w:rsidRPr="00D83C77">
        <w:rPr>
          <w:rFonts w:hint="eastAsia"/>
        </w:rPr>
        <w:t xml:space="preserve"> response</w:t>
      </w:r>
      <w:r>
        <w:t>s</w:t>
      </w:r>
      <w:r w:rsidRPr="00D83C77">
        <w:t xml:space="preserve"> to the </w:t>
      </w:r>
      <w:r w:rsidRPr="00894C7F">
        <w:t>MCData server</w:t>
      </w:r>
      <w:r w:rsidRPr="00D83C77">
        <w:t>.</w:t>
      </w:r>
      <w:r>
        <w:t xml:space="preserve"> </w:t>
      </w:r>
      <w:r w:rsidRPr="00086375">
        <w:t xml:space="preserve">The response may also contain a functional alias of the responding </w:t>
      </w:r>
      <w:r>
        <w:t>MCData user</w:t>
      </w:r>
      <w:r w:rsidRPr="00086375">
        <w:t xml:space="preserve">, which is verified (valid and activated for the user) by the </w:t>
      </w:r>
      <w:r w:rsidRPr="00894C7F">
        <w:t>MCData server</w:t>
      </w:r>
      <w:r w:rsidRPr="00086375">
        <w:t>.</w:t>
      </w:r>
    </w:p>
    <w:p w14:paraId="153CA732" w14:textId="77777777" w:rsidR="00C2503A" w:rsidRDefault="00C2503A" w:rsidP="00C2503A">
      <w:pPr>
        <w:pStyle w:val="B1"/>
      </w:pPr>
      <w:r>
        <w:rPr>
          <w:lang w:eastAsia="zh-CN"/>
        </w:rPr>
        <w:t>7</w:t>
      </w:r>
      <w:r>
        <w:t>.</w:t>
      </w:r>
      <w:r>
        <w:tab/>
        <w:t xml:space="preserve">The </w:t>
      </w:r>
      <w:r w:rsidRPr="00894C7F">
        <w:t>MCData server</w:t>
      </w:r>
      <w:r w:rsidRPr="00CF522E">
        <w:t xml:space="preserve"> sends the </w:t>
      </w:r>
      <w:r>
        <w:t xml:space="preserve">ad hoc group data session </w:t>
      </w:r>
      <w:r w:rsidRPr="00CF522E">
        <w:t xml:space="preserve">response to </w:t>
      </w:r>
      <w:r w:rsidRPr="00894C7F">
        <w:t>MCData client</w:t>
      </w:r>
      <w:r>
        <w:t> </w:t>
      </w:r>
      <w:r w:rsidRPr="00CF522E">
        <w:t>1 through the signalling path to</w:t>
      </w:r>
      <w:r>
        <w:t xml:space="preserve"> inform about successful data communication establishment. </w:t>
      </w:r>
    </w:p>
    <w:p w14:paraId="52E6E422" w14:textId="77777777" w:rsidR="00C2503A" w:rsidRPr="002D2654" w:rsidRDefault="00C2503A" w:rsidP="00C2503A">
      <w:pPr>
        <w:pStyle w:val="NO"/>
        <w:rPr>
          <w:rFonts w:eastAsia="SimSun"/>
        </w:rPr>
      </w:pPr>
      <w:r w:rsidRPr="00356591">
        <w:rPr>
          <w:rFonts w:eastAsia="SimSun"/>
        </w:rPr>
        <w:t>NOTE </w:t>
      </w:r>
      <w:r>
        <w:rPr>
          <w:rFonts w:eastAsia="SimSun"/>
        </w:rPr>
        <w:t>2</w:t>
      </w:r>
      <w:r w:rsidRPr="00356591">
        <w:rPr>
          <w:rFonts w:eastAsia="SimSun"/>
        </w:rPr>
        <w:t>:</w:t>
      </w:r>
      <w:r w:rsidRPr="00356591">
        <w:rPr>
          <w:rFonts w:eastAsia="SimSun"/>
        </w:rPr>
        <w:tab/>
        <w:t>Steps</w:t>
      </w:r>
      <w:r>
        <w:rPr>
          <w:rFonts w:eastAsia="SimSun"/>
        </w:rPr>
        <w:t> 5</w:t>
      </w:r>
      <w:r w:rsidRPr="00356591">
        <w:rPr>
          <w:rFonts w:eastAsia="SimSun"/>
        </w:rPr>
        <w:t xml:space="preserve"> to step</w:t>
      </w:r>
      <w:r>
        <w:rPr>
          <w:rFonts w:eastAsia="SimSun"/>
        </w:rPr>
        <w:t> 7</w:t>
      </w:r>
      <w:r w:rsidRPr="00356591">
        <w:rPr>
          <w:rFonts w:eastAsia="SimSun"/>
        </w:rPr>
        <w:t xml:space="preserve"> can start to occur before all of step</w:t>
      </w:r>
      <w:r>
        <w:rPr>
          <w:rFonts w:eastAsia="SimSun"/>
        </w:rPr>
        <w:t> 4</w:t>
      </w:r>
      <w:r w:rsidRPr="00356591">
        <w:rPr>
          <w:rFonts w:eastAsia="SimSun"/>
        </w:rPr>
        <w:t xml:space="preserve"> </w:t>
      </w:r>
      <w:r>
        <w:rPr>
          <w:rFonts w:eastAsia="SimSun"/>
        </w:rPr>
        <w:t>is</w:t>
      </w:r>
      <w:r w:rsidRPr="00356591">
        <w:rPr>
          <w:rFonts w:eastAsia="SimSun"/>
        </w:rPr>
        <w:t xml:space="preserve"> completed since the </w:t>
      </w:r>
      <w:r w:rsidRPr="00894C7F">
        <w:rPr>
          <w:rFonts w:eastAsia="SimSun"/>
        </w:rPr>
        <w:t>MCData server</w:t>
      </w:r>
      <w:r w:rsidRPr="00356591">
        <w:rPr>
          <w:rFonts w:eastAsia="SimSun"/>
        </w:rPr>
        <w:t xml:space="preserve"> do not require to wait for the previous </w:t>
      </w:r>
      <w:r>
        <w:rPr>
          <w:rFonts w:eastAsia="SimSun"/>
        </w:rPr>
        <w:t xml:space="preserve">ad hoc group </w:t>
      </w:r>
      <w:r>
        <w:t>data session</w:t>
      </w:r>
      <w:r w:rsidRPr="00356591">
        <w:rPr>
          <w:rFonts w:eastAsia="SimSun"/>
        </w:rPr>
        <w:t xml:space="preserve"> request to complete before sending the ad</w:t>
      </w:r>
      <w:r>
        <w:rPr>
          <w:rFonts w:eastAsia="SimSun"/>
        </w:rPr>
        <w:t> </w:t>
      </w:r>
      <w:r w:rsidRPr="00356591">
        <w:rPr>
          <w:rFonts w:eastAsia="SimSun"/>
        </w:rPr>
        <w:t xml:space="preserve">hoc group </w:t>
      </w:r>
      <w:r>
        <w:rPr>
          <w:rFonts w:eastAsia="SimSun"/>
        </w:rPr>
        <w:t xml:space="preserve">data session </w:t>
      </w:r>
      <w:r w:rsidRPr="00356591">
        <w:rPr>
          <w:rFonts w:eastAsia="SimSun"/>
        </w:rPr>
        <w:t>request to another participant.</w:t>
      </w:r>
    </w:p>
    <w:p w14:paraId="7ECAC450" w14:textId="77777777" w:rsidR="00C2503A" w:rsidRPr="00356591" w:rsidRDefault="00C2503A" w:rsidP="00C2503A">
      <w:pPr>
        <w:pStyle w:val="B1"/>
        <w:rPr>
          <w:lang w:eastAsia="zh-CN"/>
        </w:rPr>
      </w:pPr>
      <w:r>
        <w:rPr>
          <w:lang w:eastAsia="zh-CN"/>
        </w:rPr>
        <w:t>8</w:t>
      </w:r>
      <w:r w:rsidRPr="00356591">
        <w:rPr>
          <w:lang w:eastAsia="zh-CN"/>
        </w:rPr>
        <w:t>.</w:t>
      </w:r>
      <w:r w:rsidRPr="00356591">
        <w:rPr>
          <w:lang w:eastAsia="zh-CN"/>
        </w:rPr>
        <w:tab/>
      </w:r>
      <w:r w:rsidRPr="00356591">
        <w:t xml:space="preserve">If the initiating </w:t>
      </w:r>
      <w:r>
        <w:t>MCData user</w:t>
      </w:r>
      <w:r w:rsidRPr="00356591">
        <w:t xml:space="preserve"> requires the acknowledgement from the invited </w:t>
      </w:r>
      <w:r>
        <w:t>MCData user</w:t>
      </w:r>
      <w:r w:rsidRPr="00356591">
        <w:t xml:space="preserve">s, and the required </w:t>
      </w:r>
      <w:r>
        <w:t>MCData user</w:t>
      </w:r>
      <w:r w:rsidRPr="00356591">
        <w:t xml:space="preserve">s do not acknowledge the </w:t>
      </w:r>
      <w:r>
        <w:t xml:space="preserve">data session </w:t>
      </w:r>
      <w:r w:rsidRPr="00356591">
        <w:t xml:space="preserve">setup within a configured time (the "acknowledged </w:t>
      </w:r>
      <w:r>
        <w:t>data communication</w:t>
      </w:r>
      <w:r w:rsidRPr="00356591">
        <w:rPr>
          <w:lang w:eastAsia="zh-CN"/>
        </w:rPr>
        <w:t xml:space="preserve"> </w:t>
      </w:r>
      <w:r w:rsidRPr="00356591">
        <w:t xml:space="preserve">setup timeout"), then the </w:t>
      </w:r>
      <w:r w:rsidRPr="00894C7F">
        <w:t>MCData server</w:t>
      </w:r>
      <w:r w:rsidRPr="00356591">
        <w:t xml:space="preserve"> may proceed with or abandon the </w:t>
      </w:r>
      <w:r>
        <w:t xml:space="preserve">data session </w:t>
      </w:r>
      <w:r w:rsidRPr="00356591">
        <w:t xml:space="preserve">and then notify the initiating </w:t>
      </w:r>
      <w:r>
        <w:t>MCData user</w:t>
      </w:r>
      <w:r w:rsidRPr="00356591">
        <w:t xml:space="preserve"> that the acknowledgements did not include all required members according to </w:t>
      </w:r>
      <w:r>
        <w:t>ad hoc group data communication</w:t>
      </w:r>
      <w:r w:rsidRPr="00356591">
        <w:t xml:space="preserve"> policy from the user profile configuration. The </w:t>
      </w:r>
      <w:r w:rsidRPr="00894C7F">
        <w:t>MCData server</w:t>
      </w:r>
      <w:r w:rsidRPr="00356591">
        <w:t xml:space="preserve"> may notify the initiating </w:t>
      </w:r>
      <w:r>
        <w:t>MCData user</w:t>
      </w:r>
      <w:r w:rsidRPr="00356591">
        <w:t xml:space="preserve"> of all </w:t>
      </w:r>
      <w:r>
        <w:t>MCData user</w:t>
      </w:r>
      <w:r w:rsidRPr="00356591">
        <w:t xml:space="preserve">s who did not acknowledge the </w:t>
      </w:r>
      <w:r>
        <w:t>ad hoc group data session</w:t>
      </w:r>
      <w:r w:rsidRPr="00356591">
        <w:t xml:space="preserve"> request within the configured time. This notification may be sent to the initiating </w:t>
      </w:r>
      <w:r>
        <w:t>MCData user</w:t>
      </w:r>
      <w:r w:rsidRPr="00356591">
        <w:t xml:space="preserve"> by the </w:t>
      </w:r>
      <w:r w:rsidRPr="00894C7F">
        <w:t>MCData server</w:t>
      </w:r>
      <w:r w:rsidRPr="00356591">
        <w:t xml:space="preserve"> more than once during the </w:t>
      </w:r>
      <w:r>
        <w:t>data communication</w:t>
      </w:r>
      <w:r w:rsidRPr="00356591">
        <w:t xml:space="preserve"> when </w:t>
      </w:r>
      <w:r>
        <w:t>MCData user</w:t>
      </w:r>
      <w:r w:rsidRPr="00356591">
        <w:t xml:space="preserve">s join or leave the </w:t>
      </w:r>
      <w:r>
        <w:t>MCData ad hoc group data communication</w:t>
      </w:r>
      <w:r w:rsidRPr="00356591">
        <w:t>.</w:t>
      </w:r>
    </w:p>
    <w:p w14:paraId="43DA3AB5" w14:textId="77777777" w:rsidR="00C2503A" w:rsidRDefault="00C2503A" w:rsidP="00C2503A">
      <w:pPr>
        <w:pStyle w:val="B1"/>
        <w:rPr>
          <w:lang w:eastAsia="zh-CN"/>
        </w:rPr>
      </w:pPr>
      <w:r>
        <w:rPr>
          <w:lang w:eastAsia="zh-CN"/>
        </w:rPr>
        <w:t>9.</w:t>
      </w:r>
      <w:r>
        <w:rPr>
          <w:lang w:eastAsia="zh-CN"/>
        </w:rPr>
        <w:tab/>
      </w:r>
      <w:r w:rsidRPr="00894C7F">
        <w:rPr>
          <w:lang w:eastAsia="zh-CN"/>
        </w:rPr>
        <w:t>MCData client</w:t>
      </w:r>
      <w:r>
        <w:t> </w:t>
      </w:r>
      <w:r w:rsidRPr="00CF522E">
        <w:t>1</w:t>
      </w:r>
      <w:r>
        <w:rPr>
          <w:lang w:eastAsia="zh-CN"/>
        </w:rPr>
        <w:t xml:space="preserve">, </w:t>
      </w:r>
      <w:r w:rsidRPr="00894C7F">
        <w:rPr>
          <w:lang w:eastAsia="zh-CN"/>
        </w:rPr>
        <w:t>MCData client</w:t>
      </w:r>
      <w:r>
        <w:rPr>
          <w:lang w:eastAsia="zh-CN"/>
        </w:rPr>
        <w:t xml:space="preserve"> 2, </w:t>
      </w:r>
      <w:r w:rsidRPr="00894C7F">
        <w:rPr>
          <w:lang w:eastAsia="zh-CN"/>
        </w:rPr>
        <w:t>MCData client</w:t>
      </w:r>
      <w:r>
        <w:rPr>
          <w:lang w:eastAsia="zh-CN"/>
        </w:rPr>
        <w:t xml:space="preserve"> 3 and </w:t>
      </w:r>
      <w:r w:rsidRPr="00894C7F">
        <w:rPr>
          <w:lang w:eastAsia="zh-CN"/>
        </w:rPr>
        <w:t>MCData client</w:t>
      </w:r>
      <w:r>
        <w:rPr>
          <w:lang w:eastAsia="zh-CN"/>
        </w:rPr>
        <w:t xml:space="preserve"> 4 establish media plane for </w:t>
      </w:r>
      <w:r w:rsidRPr="008F117B">
        <w:t>data communication</w:t>
      </w:r>
      <w:r>
        <w:rPr>
          <w:lang w:eastAsia="zh-CN"/>
        </w:rPr>
        <w:t>.</w:t>
      </w:r>
    </w:p>
    <w:p w14:paraId="260AFF28" w14:textId="365A699E" w:rsidR="00C2503A" w:rsidRPr="00356591" w:rsidRDefault="00C2503A" w:rsidP="00C2503A">
      <w:pPr>
        <w:pStyle w:val="NO"/>
        <w:rPr>
          <w:rFonts w:eastAsia="SimSun"/>
        </w:rPr>
      </w:pPr>
      <w:r w:rsidRPr="00356591">
        <w:rPr>
          <w:rFonts w:eastAsia="SimSun"/>
        </w:rPr>
        <w:t>NOTE </w:t>
      </w:r>
      <w:r w:rsidR="00A3219D">
        <w:rPr>
          <w:rFonts w:eastAsia="SimSun"/>
        </w:rPr>
        <w:t>3</w:t>
      </w:r>
      <w:r w:rsidRPr="00356591">
        <w:rPr>
          <w:rFonts w:eastAsia="SimSun"/>
        </w:rPr>
        <w:t>:</w:t>
      </w:r>
      <w:r w:rsidRPr="00356591">
        <w:rPr>
          <w:rFonts w:eastAsia="SimSun"/>
        </w:rPr>
        <w:tab/>
        <w:t>Step</w:t>
      </w:r>
      <w:r>
        <w:rPr>
          <w:rFonts w:eastAsia="SimSun"/>
        </w:rPr>
        <w:t> 9</w:t>
      </w:r>
      <w:r w:rsidRPr="00356591">
        <w:rPr>
          <w:rFonts w:eastAsia="SimSun"/>
        </w:rPr>
        <w:t xml:space="preserve"> can occur any time following step</w:t>
      </w:r>
      <w:r>
        <w:rPr>
          <w:rFonts w:eastAsia="SimSun"/>
        </w:rPr>
        <w:t> 7</w:t>
      </w:r>
      <w:r w:rsidRPr="00356591">
        <w:rPr>
          <w:rFonts w:eastAsia="SimSun"/>
        </w:rPr>
        <w:t xml:space="preserve"> if the conditions to proceed with the </w:t>
      </w:r>
      <w:r>
        <w:t>data communication</w:t>
      </w:r>
      <w:r w:rsidRPr="00356591">
        <w:rPr>
          <w:lang w:eastAsia="zh-CN"/>
        </w:rPr>
        <w:t xml:space="preserve"> </w:t>
      </w:r>
      <w:r w:rsidRPr="00356591">
        <w:rPr>
          <w:rFonts w:eastAsia="SimSun"/>
        </w:rPr>
        <w:t>are met.</w:t>
      </w:r>
    </w:p>
    <w:p w14:paraId="0EEB6D5D" w14:textId="06A2C04B" w:rsidR="00C2503A" w:rsidRPr="0095547C" w:rsidRDefault="00C2503A" w:rsidP="00C2503A">
      <w:pPr>
        <w:pStyle w:val="Heading5"/>
      </w:pPr>
      <w:bookmarkStart w:id="928" w:name="_Toc122563400"/>
      <w:bookmarkStart w:id="929" w:name="_Toc193632481"/>
      <w:r>
        <w:t>7.17.3.1.2</w:t>
      </w:r>
      <w:r w:rsidRPr="00874DF3">
        <w:tab/>
      </w:r>
      <w:r>
        <w:rPr>
          <w:lang w:val="nl-NL"/>
        </w:rPr>
        <w:t xml:space="preserve">Release ad hoc group </w:t>
      </w:r>
      <w:r>
        <w:t>data communication</w:t>
      </w:r>
      <w:bookmarkEnd w:id="928"/>
      <w:r w:rsidR="002B38CF" w:rsidRPr="002B38CF">
        <w:t xml:space="preserve"> by the MCData server</w:t>
      </w:r>
      <w:bookmarkEnd w:id="929"/>
    </w:p>
    <w:p w14:paraId="78CF355D" w14:textId="77777777" w:rsidR="00C2503A" w:rsidRPr="00AB5FED" w:rsidRDefault="00C2503A" w:rsidP="00C2503A">
      <w:r w:rsidRPr="00AB5FED">
        <w:t xml:space="preserve">The procedure focuses on the case where </w:t>
      </w:r>
      <w:r w:rsidRPr="00AB5FED">
        <w:rPr>
          <w:rFonts w:hint="eastAsia"/>
          <w:lang w:eastAsia="zh-CN"/>
        </w:rPr>
        <w:t xml:space="preserve">the </w:t>
      </w:r>
      <w:r w:rsidRPr="00894C7F">
        <w:t>MCData server</w:t>
      </w:r>
      <w:r w:rsidRPr="00AB5FED">
        <w:t xml:space="preserve"> </w:t>
      </w:r>
      <w:r w:rsidRPr="00AB5FED">
        <w:rPr>
          <w:rFonts w:hint="eastAsia"/>
          <w:lang w:eastAsia="zh-CN"/>
        </w:rPr>
        <w:t>releases</w:t>
      </w:r>
      <w:r w:rsidRPr="00AB5FED">
        <w:t xml:space="preserve"> an ongoing </w:t>
      </w:r>
      <w:r>
        <w:t>MCData ad hoc group data communication</w:t>
      </w:r>
      <w:r w:rsidRPr="00356591">
        <w:rPr>
          <w:lang w:eastAsia="zh-CN"/>
        </w:rPr>
        <w:t xml:space="preserve"> </w:t>
      </w:r>
      <w:r w:rsidRPr="00AB5FED">
        <w:t xml:space="preserve">for all the participants of that </w:t>
      </w:r>
      <w:r>
        <w:t>ad hoc group data communication</w:t>
      </w:r>
      <w:r w:rsidRPr="00AB5FED">
        <w:t xml:space="preserve">, since at least one of the </w:t>
      </w:r>
      <w:r w:rsidRPr="00AB5FED">
        <w:rPr>
          <w:rFonts w:hint="eastAsia"/>
          <w:lang w:eastAsia="zh-CN"/>
        </w:rPr>
        <w:t>release</w:t>
      </w:r>
      <w:r w:rsidRPr="00AB5FED">
        <w:t xml:space="preserve"> conditions are met e.g., due to hang time expiry, last participant leaving, second last participant leaving, initiator leaving.</w:t>
      </w:r>
    </w:p>
    <w:p w14:paraId="403F33E9" w14:textId="77777777" w:rsidR="00C2503A" w:rsidRDefault="00C2503A" w:rsidP="00C2503A">
      <w:r>
        <w:t>Figure 7.17.3.1.2</w:t>
      </w:r>
      <w:r w:rsidRPr="00A92C50">
        <w:t>-1</w:t>
      </w:r>
      <w:r w:rsidRPr="008F46AD">
        <w:t xml:space="preserve"> below illustrates the </w:t>
      </w:r>
      <w:r>
        <w:t xml:space="preserve">signalling control plane procedure for the </w:t>
      </w:r>
      <w:r w:rsidRPr="00894C7F">
        <w:t>MCData server</w:t>
      </w:r>
      <w:r>
        <w:t xml:space="preserve"> initiating termination of an ongoing ad hoc group data communication</w:t>
      </w:r>
      <w:r w:rsidRPr="008F46AD">
        <w:t>.</w:t>
      </w:r>
    </w:p>
    <w:p w14:paraId="53B746B0" w14:textId="77777777" w:rsidR="00C2503A" w:rsidRDefault="00C2503A" w:rsidP="00C2503A">
      <w:pPr>
        <w:pStyle w:val="TH"/>
      </w:pPr>
      <w:r w:rsidRPr="00AB5FED">
        <w:object w:dxaOrig="7943" w:dyaOrig="7787" w14:anchorId="2DD1AB94">
          <v:shape id="_x0000_i1120" type="#_x0000_t75" style="width:399.75pt;height:389pt" o:ole="">
            <v:imagedata r:id="rId203" o:title=""/>
          </v:shape>
          <o:OLEObject Type="Embed" ProgID="Visio.Drawing.11" ShapeID="_x0000_i1120" DrawAspect="Content" ObjectID="_1804365623" r:id="rId204"/>
        </w:object>
      </w:r>
    </w:p>
    <w:p w14:paraId="391FADFF" w14:textId="35CCF79F" w:rsidR="00C2503A" w:rsidRPr="00AB5FED" w:rsidRDefault="00C2503A" w:rsidP="00C2503A">
      <w:pPr>
        <w:pStyle w:val="TF"/>
      </w:pPr>
      <w:r w:rsidRPr="00AB5FED">
        <w:t>Figure </w:t>
      </w:r>
      <w:r>
        <w:t>7.17.3.1.2</w:t>
      </w:r>
      <w:r w:rsidRPr="00AB5FED">
        <w:t xml:space="preserve">-1: Release </w:t>
      </w:r>
      <w:r>
        <w:t>ad hoc group data communication</w:t>
      </w:r>
      <w:r w:rsidR="00C64DC9" w:rsidRPr="00C64DC9">
        <w:t xml:space="preserve"> by the MCData server</w:t>
      </w:r>
    </w:p>
    <w:p w14:paraId="0F62E43C" w14:textId="77777777" w:rsidR="00C2503A" w:rsidRPr="00AB5FED" w:rsidRDefault="00C2503A" w:rsidP="00C2503A">
      <w:pPr>
        <w:pStyle w:val="B1"/>
      </w:pPr>
      <w:r w:rsidRPr="00AB5FED">
        <w:t>1.</w:t>
      </w:r>
      <w:r w:rsidRPr="00AB5FED">
        <w:tab/>
        <w:t xml:space="preserve">It is assumed that </w:t>
      </w:r>
      <w:r>
        <w:t>MCData user</w:t>
      </w:r>
      <w:r w:rsidRPr="00AB5FED">
        <w:t xml:space="preserve">s on </w:t>
      </w:r>
      <w:r w:rsidRPr="00894C7F">
        <w:t>MCData client</w:t>
      </w:r>
      <w:r>
        <w:t> </w:t>
      </w:r>
      <w:r w:rsidRPr="00CF522E">
        <w:t>1</w:t>
      </w:r>
      <w:r w:rsidRPr="00AB5FED">
        <w:t xml:space="preserve">, </w:t>
      </w:r>
      <w:r>
        <w:rPr>
          <w:lang w:eastAsia="zh-CN"/>
        </w:rPr>
        <w:t>client 2</w:t>
      </w:r>
      <w:r w:rsidRPr="00AB5FED">
        <w:t xml:space="preserve"> and </w:t>
      </w:r>
      <w:r>
        <w:rPr>
          <w:lang w:eastAsia="zh-CN"/>
        </w:rPr>
        <w:t>client 3</w:t>
      </w:r>
      <w:r w:rsidRPr="00AB5FED">
        <w:t xml:space="preserve"> are already part of the ongoing </w:t>
      </w:r>
      <w:r>
        <w:t>ad hoc group data communication</w:t>
      </w:r>
      <w:r w:rsidRPr="00AB5FED">
        <w:t>.</w:t>
      </w:r>
    </w:p>
    <w:p w14:paraId="5FDA880B" w14:textId="77777777" w:rsidR="00C2503A" w:rsidRPr="00AB5FED" w:rsidRDefault="00C2503A" w:rsidP="00C2503A">
      <w:pPr>
        <w:pStyle w:val="B1"/>
      </w:pPr>
      <w:r w:rsidRPr="00AB5FED">
        <w:t>2.</w:t>
      </w:r>
      <w:r w:rsidRPr="00AB5FED">
        <w:tab/>
      </w:r>
      <w:r w:rsidRPr="00894C7F">
        <w:t>MCData server</w:t>
      </w:r>
      <w:r w:rsidRPr="00AB5FED">
        <w:t xml:space="preserve"> would like to release the </w:t>
      </w:r>
      <w:r>
        <w:t>MCData ad hoc group data communication</w:t>
      </w:r>
      <w:r w:rsidRPr="00356591">
        <w:rPr>
          <w:lang w:eastAsia="zh-CN"/>
        </w:rPr>
        <w:t xml:space="preserve"> </w:t>
      </w:r>
      <w:r w:rsidRPr="00AB5FED">
        <w:t>which is ongoing e.g., due to hang time expiry, last participant leaving, second last participant leaving, initiator leaving</w:t>
      </w:r>
      <w:r>
        <w:t>.</w:t>
      </w:r>
    </w:p>
    <w:p w14:paraId="5DA1FB51" w14:textId="77777777" w:rsidR="00C2503A" w:rsidRPr="00EA321A" w:rsidRDefault="00C2503A" w:rsidP="00C2503A">
      <w:pPr>
        <w:pStyle w:val="B1"/>
      </w:pPr>
      <w:r w:rsidRPr="00AB5FED">
        <w:t>3.</w:t>
      </w:r>
      <w:r w:rsidRPr="00AB5FED">
        <w:tab/>
      </w:r>
      <w:r w:rsidRPr="00894C7F">
        <w:t>MCData server</w:t>
      </w:r>
      <w:r w:rsidRPr="00EA321A">
        <w:t xml:space="preserve"> identifies the participants of the ongoing </w:t>
      </w:r>
      <w:r>
        <w:t>ad hoc group data communication</w:t>
      </w:r>
      <w:r w:rsidRPr="00356591">
        <w:rPr>
          <w:lang w:eastAsia="zh-CN"/>
        </w:rPr>
        <w:t xml:space="preserve"> </w:t>
      </w:r>
      <w:r w:rsidRPr="00EA321A">
        <w:t xml:space="preserve">and generates </w:t>
      </w:r>
      <w:r>
        <w:t xml:space="preserve">ad hoc group data session </w:t>
      </w:r>
      <w:r w:rsidRPr="00EA321A">
        <w:rPr>
          <w:rFonts w:hint="eastAsia"/>
          <w:lang w:eastAsia="zh-CN"/>
        </w:rPr>
        <w:t>release request</w:t>
      </w:r>
      <w:r w:rsidRPr="00EA321A">
        <w:t xml:space="preserve"> to </w:t>
      </w:r>
      <w:r w:rsidRPr="00EA321A">
        <w:rPr>
          <w:rFonts w:hint="eastAsia"/>
          <w:lang w:eastAsia="zh-CN"/>
        </w:rPr>
        <w:t>release</w:t>
      </w:r>
      <w:r w:rsidRPr="00EA321A">
        <w:t xml:space="preserve"> ongoing </w:t>
      </w:r>
      <w:r>
        <w:t>data communication</w:t>
      </w:r>
      <w:r w:rsidRPr="00EA321A">
        <w:t xml:space="preserve">. The </w:t>
      </w:r>
      <w:r w:rsidRPr="00894C7F">
        <w:t>MCData server</w:t>
      </w:r>
      <w:r w:rsidRPr="00EA321A">
        <w:t xml:space="preserve"> cancels the in-progress emergency state or in-progress imminent peril state of the ad hoc group if the </w:t>
      </w:r>
      <w:r>
        <w:t>ad hoc group data communication</w:t>
      </w:r>
      <w:r w:rsidRPr="00356591">
        <w:rPr>
          <w:lang w:eastAsia="zh-CN"/>
        </w:rPr>
        <w:t xml:space="preserve"> </w:t>
      </w:r>
      <w:r w:rsidRPr="00EA321A">
        <w:t xml:space="preserve">is an emergency or imminent peril </w:t>
      </w:r>
      <w:r>
        <w:t>data communication</w:t>
      </w:r>
      <w:r w:rsidRPr="00356591">
        <w:rPr>
          <w:lang w:eastAsia="zh-CN"/>
        </w:rPr>
        <w:t xml:space="preserve"> </w:t>
      </w:r>
      <w:r w:rsidRPr="00EA321A">
        <w:t>respectively.</w:t>
      </w:r>
    </w:p>
    <w:p w14:paraId="2A332CCA" w14:textId="77777777" w:rsidR="00C2503A" w:rsidRPr="00EA321A" w:rsidRDefault="00C2503A" w:rsidP="00C2503A">
      <w:pPr>
        <w:pStyle w:val="B1"/>
      </w:pPr>
      <w:r w:rsidRPr="00EA321A">
        <w:t>4.</w:t>
      </w:r>
      <w:r w:rsidRPr="00EA321A">
        <w:tab/>
      </w:r>
      <w:r w:rsidRPr="00894C7F">
        <w:t>MCData server</w:t>
      </w:r>
      <w:r w:rsidRPr="00EA321A">
        <w:t xml:space="preserve"> sends </w:t>
      </w:r>
      <w:r>
        <w:t xml:space="preserve">ad hoc group data session </w:t>
      </w:r>
      <w:r w:rsidRPr="00EA321A">
        <w:rPr>
          <w:rFonts w:hint="eastAsia"/>
        </w:rPr>
        <w:t>release request</w:t>
      </w:r>
      <w:r w:rsidRPr="00EA321A">
        <w:t xml:space="preserve"> via SIP core towards each participant of the ongoing </w:t>
      </w:r>
      <w:r>
        <w:t>ad hoc group data communication</w:t>
      </w:r>
      <w:r w:rsidRPr="00EA321A">
        <w:t xml:space="preserve">. </w:t>
      </w:r>
    </w:p>
    <w:p w14:paraId="084A1D79" w14:textId="77777777" w:rsidR="00C2503A" w:rsidRPr="00EA321A" w:rsidRDefault="00C2503A" w:rsidP="00C2503A">
      <w:pPr>
        <w:pStyle w:val="B1"/>
      </w:pPr>
      <w:r w:rsidRPr="00EA321A">
        <w:t>5.</w:t>
      </w:r>
      <w:r w:rsidRPr="00EA321A">
        <w:tab/>
      </w:r>
      <w:r>
        <w:t>MCData user</w:t>
      </w:r>
      <w:r w:rsidRPr="00EA321A">
        <w:t xml:space="preserve">s are notified about the </w:t>
      </w:r>
      <w:r w:rsidRPr="00EA321A">
        <w:rPr>
          <w:rFonts w:hint="eastAsia"/>
          <w:lang w:eastAsia="zh-CN"/>
        </w:rPr>
        <w:t>release</w:t>
      </w:r>
      <w:r w:rsidRPr="00EA321A">
        <w:t xml:space="preserve"> of the </w:t>
      </w:r>
      <w:r>
        <w:t>ad hoc group data communication</w:t>
      </w:r>
      <w:r w:rsidRPr="00EA321A">
        <w:t>.</w:t>
      </w:r>
    </w:p>
    <w:p w14:paraId="1E596780" w14:textId="77777777" w:rsidR="00C2503A" w:rsidRPr="00EA321A" w:rsidRDefault="00C2503A" w:rsidP="00C2503A">
      <w:pPr>
        <w:pStyle w:val="B1"/>
      </w:pPr>
      <w:r w:rsidRPr="00EA321A">
        <w:t>6.</w:t>
      </w:r>
      <w:r w:rsidRPr="00EA321A">
        <w:tab/>
      </w:r>
      <w:r w:rsidRPr="00894C7F">
        <w:t>MCData client</w:t>
      </w:r>
      <w:r w:rsidRPr="00EA321A">
        <w:t xml:space="preserve">(s) receiving </w:t>
      </w:r>
      <w:r>
        <w:t xml:space="preserve">ad hoc group data session </w:t>
      </w:r>
      <w:r w:rsidRPr="00EA321A">
        <w:rPr>
          <w:rFonts w:hint="eastAsia"/>
          <w:lang w:eastAsia="zh-CN"/>
        </w:rPr>
        <w:t>release request</w:t>
      </w:r>
      <w:r w:rsidRPr="00EA321A">
        <w:t xml:space="preserve">, acknowledge towards the </w:t>
      </w:r>
      <w:r w:rsidRPr="00894C7F">
        <w:t>MCData server</w:t>
      </w:r>
      <w:r w:rsidRPr="00EA321A">
        <w:rPr>
          <w:rFonts w:hint="eastAsia"/>
          <w:lang w:eastAsia="zh-CN"/>
        </w:rPr>
        <w:t xml:space="preserve"> by sending a</w:t>
      </w:r>
      <w:r w:rsidRPr="00EA321A">
        <w:rPr>
          <w:lang w:eastAsia="zh-CN"/>
        </w:rPr>
        <w:t>n</w:t>
      </w:r>
      <w:r w:rsidRPr="00EA321A">
        <w:rPr>
          <w:rFonts w:hint="eastAsia"/>
          <w:lang w:eastAsia="zh-CN"/>
        </w:rPr>
        <w:t xml:space="preserve"> </w:t>
      </w:r>
      <w:r>
        <w:rPr>
          <w:lang w:eastAsia="zh-CN"/>
        </w:rPr>
        <w:t xml:space="preserve">ad hoc group data session </w:t>
      </w:r>
      <w:r w:rsidRPr="00EA321A">
        <w:rPr>
          <w:rFonts w:hint="eastAsia"/>
          <w:lang w:eastAsia="zh-CN"/>
        </w:rPr>
        <w:t>release response</w:t>
      </w:r>
      <w:r w:rsidRPr="00EA321A">
        <w:t>.</w:t>
      </w:r>
    </w:p>
    <w:p w14:paraId="66E46A58" w14:textId="77777777" w:rsidR="00C2503A" w:rsidRPr="002D2654" w:rsidRDefault="00C2503A" w:rsidP="00C2503A">
      <w:pPr>
        <w:pStyle w:val="NO"/>
        <w:rPr>
          <w:rFonts w:eastAsia="SimSun"/>
        </w:rPr>
      </w:pPr>
      <w:r w:rsidRPr="002D2654">
        <w:rPr>
          <w:rFonts w:eastAsia="SimSun"/>
        </w:rPr>
        <w:t>NOTE:</w:t>
      </w:r>
      <w:r>
        <w:rPr>
          <w:rFonts w:eastAsia="SimSun"/>
        </w:rPr>
        <w:tab/>
      </w:r>
      <w:r w:rsidRPr="002D2654">
        <w:rPr>
          <w:rFonts w:eastAsia="SimSun"/>
        </w:rPr>
        <w:t>If the initiator of the ad</w:t>
      </w:r>
      <w:r>
        <w:rPr>
          <w:rFonts w:eastAsia="SimSun"/>
        </w:rPr>
        <w:t> </w:t>
      </w:r>
      <w:r w:rsidRPr="002D2654">
        <w:rPr>
          <w:rFonts w:eastAsia="SimSun"/>
        </w:rPr>
        <w:t xml:space="preserve">hoc group </w:t>
      </w:r>
      <w:r>
        <w:t>data communication</w:t>
      </w:r>
      <w:r w:rsidRPr="00356591">
        <w:rPr>
          <w:lang w:eastAsia="zh-CN"/>
        </w:rPr>
        <w:t xml:space="preserve"> </w:t>
      </w:r>
      <w:r w:rsidRPr="002D2654">
        <w:rPr>
          <w:rFonts w:eastAsia="SimSun"/>
        </w:rPr>
        <w:t xml:space="preserve">does not supply the participants list, the </w:t>
      </w:r>
      <w:r w:rsidRPr="00894C7F">
        <w:rPr>
          <w:rFonts w:eastAsia="SimSun"/>
        </w:rPr>
        <w:t>MCData client</w:t>
      </w:r>
      <w:r w:rsidRPr="002D2654">
        <w:rPr>
          <w:rFonts w:eastAsia="SimSun"/>
        </w:rPr>
        <w:t xml:space="preserve">(s) may choose to store the list of participants for easy re-initiation of another </w:t>
      </w:r>
      <w:r>
        <w:rPr>
          <w:rFonts w:eastAsia="SimSun"/>
        </w:rPr>
        <w:t xml:space="preserve">ad hoc group </w:t>
      </w:r>
      <w:r>
        <w:t>data communication</w:t>
      </w:r>
      <w:r w:rsidRPr="00356591">
        <w:rPr>
          <w:lang w:eastAsia="zh-CN"/>
        </w:rPr>
        <w:t xml:space="preserve"> </w:t>
      </w:r>
      <w:r w:rsidRPr="002D2654">
        <w:rPr>
          <w:rFonts w:eastAsia="SimSun"/>
        </w:rPr>
        <w:t xml:space="preserve">with the same participants. </w:t>
      </w:r>
    </w:p>
    <w:p w14:paraId="63D0B1CB" w14:textId="4FEDA8C7" w:rsidR="00C2503A" w:rsidRPr="00AB5FED" w:rsidRDefault="00C2503A" w:rsidP="00C2503A">
      <w:pPr>
        <w:pStyle w:val="B1"/>
      </w:pPr>
      <w:r>
        <w:t>7</w:t>
      </w:r>
      <w:r w:rsidRPr="00AB5FED">
        <w:t>.</w:t>
      </w:r>
      <w:r w:rsidRPr="00AB5FED">
        <w:tab/>
      </w:r>
      <w:r w:rsidRPr="00894C7F">
        <w:t>MCData client</w:t>
      </w:r>
      <w:r>
        <w:t> </w:t>
      </w:r>
      <w:r w:rsidRPr="00CF522E">
        <w:t>1</w:t>
      </w:r>
      <w:r w:rsidRPr="00AB5FED">
        <w:t xml:space="preserve">, </w:t>
      </w:r>
      <w:r>
        <w:rPr>
          <w:lang w:eastAsia="zh-CN"/>
        </w:rPr>
        <w:t>client 2</w:t>
      </w:r>
      <w:r w:rsidRPr="00AB5FED">
        <w:t xml:space="preserve"> and </w:t>
      </w:r>
      <w:r>
        <w:rPr>
          <w:lang w:eastAsia="zh-CN"/>
        </w:rPr>
        <w:t>client 3</w:t>
      </w:r>
      <w:r w:rsidRPr="00AB5FED">
        <w:t xml:space="preserve"> have successfully released the media plane resources associated with the </w:t>
      </w:r>
      <w:r>
        <w:t>ad hoc group data communication</w:t>
      </w:r>
      <w:r w:rsidRPr="00356591">
        <w:rPr>
          <w:lang w:eastAsia="zh-CN"/>
        </w:rPr>
        <w:t xml:space="preserve"> </w:t>
      </w:r>
      <w:r w:rsidRPr="00AB5FED">
        <w:t>that is terminated</w:t>
      </w:r>
      <w:r>
        <w:t xml:space="preserve"> and the ad hoc group ceases to exist (i.e., further data communication</w:t>
      </w:r>
      <w:r w:rsidRPr="00356591">
        <w:rPr>
          <w:lang w:eastAsia="zh-CN"/>
        </w:rPr>
        <w:t xml:space="preserve"> </w:t>
      </w:r>
      <w:r>
        <w:t>is not possible over the same ad hoc group</w:t>
      </w:r>
      <w:r w:rsidR="00396F7F">
        <w:t xml:space="preserve">), otherwise if the </w:t>
      </w:r>
      <w:r w:rsidR="00396F7F" w:rsidRPr="00372210">
        <w:rPr>
          <w:lang w:eastAsia="zh-CN"/>
        </w:rPr>
        <w:t>ad</w:t>
      </w:r>
      <w:r w:rsidR="00396F7F">
        <w:rPr>
          <w:lang w:eastAsia="zh-CN"/>
        </w:rPr>
        <w:t> </w:t>
      </w:r>
      <w:r w:rsidR="00396F7F" w:rsidRPr="00372210">
        <w:rPr>
          <w:lang w:eastAsia="zh-CN"/>
        </w:rPr>
        <w:t xml:space="preserve">hoc group </w:t>
      </w:r>
      <w:r w:rsidR="00396F7F">
        <w:rPr>
          <w:lang w:eastAsia="zh-CN"/>
        </w:rPr>
        <w:t>data communication</w:t>
      </w:r>
      <w:r w:rsidR="00396F7F" w:rsidRPr="00EF379D">
        <w:rPr>
          <w:lang w:eastAsia="zh-CN"/>
        </w:rPr>
        <w:t xml:space="preserve"> follows an ad</w:t>
      </w:r>
      <w:r w:rsidR="00396F7F">
        <w:rPr>
          <w:lang w:eastAsia="zh-CN"/>
        </w:rPr>
        <w:t> </w:t>
      </w:r>
      <w:r w:rsidR="00396F7F" w:rsidRPr="00EF379D">
        <w:rPr>
          <w:lang w:eastAsia="zh-CN"/>
        </w:rPr>
        <w:t>hoc group emergency alert</w:t>
      </w:r>
      <w:r w:rsidR="00396F7F">
        <w:rPr>
          <w:lang w:eastAsia="zh-CN"/>
        </w:rPr>
        <w:t xml:space="preserve"> the </w:t>
      </w:r>
      <w:r w:rsidR="00396F7F" w:rsidRPr="00714A11">
        <w:t>ad hoc group c</w:t>
      </w:r>
      <w:r w:rsidR="00396F7F">
        <w:t>ontinues</w:t>
      </w:r>
      <w:r w:rsidR="00396F7F" w:rsidRPr="00714A11">
        <w:t xml:space="preserve"> to exist</w:t>
      </w:r>
      <w:r w:rsidR="00396F7F">
        <w:t xml:space="preserve"> </w:t>
      </w:r>
      <w:r w:rsidR="00396F7F" w:rsidRPr="002D6EBF">
        <w:t>(i.e., further data communication</w:t>
      </w:r>
      <w:r w:rsidR="00396F7F" w:rsidRPr="002D6EBF">
        <w:rPr>
          <w:lang w:eastAsia="zh-CN"/>
        </w:rPr>
        <w:t xml:space="preserve"> </w:t>
      </w:r>
      <w:r w:rsidR="00396F7F" w:rsidRPr="002D6EBF">
        <w:t>is possible over the same ad hoc group</w:t>
      </w:r>
      <w:r w:rsidR="00396F7F">
        <w:t>)</w:t>
      </w:r>
      <w:r>
        <w:t>.</w:t>
      </w:r>
    </w:p>
    <w:p w14:paraId="1FD79F28" w14:textId="77777777" w:rsidR="00C64DC9" w:rsidRPr="000B6B40" w:rsidRDefault="00C64DC9" w:rsidP="00C64DC9">
      <w:pPr>
        <w:keepNext/>
        <w:keepLines/>
        <w:spacing w:before="120"/>
        <w:ind w:left="1701" w:hanging="1701"/>
        <w:outlineLvl w:val="4"/>
        <w:rPr>
          <w:rFonts w:ascii="Arial" w:hAnsi="Arial"/>
          <w:sz w:val="22"/>
        </w:rPr>
      </w:pPr>
      <w:bookmarkStart w:id="930" w:name="_Toc122563401"/>
      <w:r>
        <w:rPr>
          <w:rFonts w:ascii="Arial" w:hAnsi="Arial"/>
          <w:sz w:val="22"/>
        </w:rPr>
        <w:t>7</w:t>
      </w:r>
      <w:r w:rsidRPr="000B6B40">
        <w:rPr>
          <w:rFonts w:ascii="Arial" w:hAnsi="Arial"/>
          <w:sz w:val="22"/>
        </w:rPr>
        <w:t>.1</w:t>
      </w:r>
      <w:r>
        <w:rPr>
          <w:rFonts w:ascii="Arial" w:hAnsi="Arial"/>
          <w:sz w:val="22"/>
        </w:rPr>
        <w:t>7</w:t>
      </w:r>
      <w:r w:rsidRPr="000B6B40">
        <w:rPr>
          <w:rFonts w:ascii="Arial" w:hAnsi="Arial"/>
          <w:sz w:val="22"/>
        </w:rPr>
        <w:t>.3.1.2</w:t>
      </w:r>
      <w:r>
        <w:rPr>
          <w:rFonts w:ascii="Arial" w:hAnsi="Arial"/>
          <w:sz w:val="22"/>
        </w:rPr>
        <w:t>a</w:t>
      </w:r>
      <w:r w:rsidRPr="000B6B40">
        <w:rPr>
          <w:rFonts w:ascii="Arial" w:hAnsi="Arial"/>
          <w:sz w:val="22"/>
        </w:rPr>
        <w:tab/>
      </w:r>
      <w:r w:rsidRPr="000B6B40">
        <w:rPr>
          <w:rFonts w:ascii="Arial" w:hAnsi="Arial"/>
          <w:sz w:val="22"/>
          <w:lang w:val="nl-NL"/>
        </w:rPr>
        <w:t xml:space="preserve">Release ad hoc group </w:t>
      </w:r>
      <w:r>
        <w:rPr>
          <w:rFonts w:ascii="Arial" w:hAnsi="Arial"/>
          <w:sz w:val="22"/>
          <w:lang w:val="nl-NL"/>
        </w:rPr>
        <w:t>data communication by an authorized user</w:t>
      </w:r>
    </w:p>
    <w:p w14:paraId="2E018F15" w14:textId="77777777" w:rsidR="00C64DC9" w:rsidRPr="000B6B40" w:rsidRDefault="00C64DC9" w:rsidP="00C64DC9">
      <w:r w:rsidRPr="000B6B40">
        <w:t xml:space="preserve">The procedure focuses on the case where </w:t>
      </w:r>
      <w:r>
        <w:t>an authorized user</w:t>
      </w:r>
      <w:r w:rsidRPr="000B6B40">
        <w:t xml:space="preserve"> </w:t>
      </w:r>
      <w:r w:rsidRPr="000B6B40">
        <w:rPr>
          <w:rFonts w:hint="eastAsia"/>
          <w:lang w:eastAsia="zh-CN"/>
        </w:rPr>
        <w:t>releases</w:t>
      </w:r>
      <w:r w:rsidRPr="000B6B40">
        <w:t xml:space="preserve"> an ongoing MC</w:t>
      </w:r>
      <w:r>
        <w:t>Data</w:t>
      </w:r>
      <w:r w:rsidRPr="000B6B40">
        <w:t xml:space="preserve"> ad hoc group </w:t>
      </w:r>
      <w:r>
        <w:t>data communication</w:t>
      </w:r>
      <w:r w:rsidRPr="000B6B40">
        <w:t xml:space="preserve"> for all the participants of that ad hoc group </w:t>
      </w:r>
      <w:r>
        <w:t>data communication</w:t>
      </w:r>
      <w:r w:rsidRPr="000B6B40">
        <w:t>.</w:t>
      </w:r>
    </w:p>
    <w:p w14:paraId="0CDAF265" w14:textId="77777777" w:rsidR="00C64DC9" w:rsidRPr="000B6B40" w:rsidRDefault="00C64DC9" w:rsidP="00C64DC9">
      <w:r w:rsidRPr="000B6B40">
        <w:t>Figure </w:t>
      </w:r>
      <w:r>
        <w:t>7</w:t>
      </w:r>
      <w:r w:rsidRPr="000B6B40">
        <w:t>.1</w:t>
      </w:r>
      <w:r>
        <w:t>7</w:t>
      </w:r>
      <w:r w:rsidRPr="000B6B40">
        <w:t>.3.1.2</w:t>
      </w:r>
      <w:r>
        <w:t>a</w:t>
      </w:r>
      <w:r w:rsidRPr="000B6B40">
        <w:t>-1 below illustrates the signalling control plane procedure for the MC</w:t>
      </w:r>
      <w:r>
        <w:t>Data</w:t>
      </w:r>
      <w:r w:rsidRPr="000B6B40">
        <w:t xml:space="preserve"> </w:t>
      </w:r>
      <w:r>
        <w:t>client</w:t>
      </w:r>
      <w:r w:rsidRPr="000B6B40">
        <w:t xml:space="preserve"> initiating termination </w:t>
      </w:r>
      <w:r>
        <w:t xml:space="preserve">of </w:t>
      </w:r>
      <w:r w:rsidRPr="000B6B40">
        <w:t xml:space="preserve">an ongoing ad hoc group </w:t>
      </w:r>
      <w:r>
        <w:t>data communication</w:t>
      </w:r>
      <w:r w:rsidRPr="000B6B40">
        <w:t>.</w:t>
      </w:r>
    </w:p>
    <w:p w14:paraId="4691D765" w14:textId="77777777" w:rsidR="00C64DC9" w:rsidRPr="000B6B40" w:rsidRDefault="00C64DC9" w:rsidP="005304D8">
      <w:pPr>
        <w:pStyle w:val="TH"/>
      </w:pPr>
      <w:r w:rsidRPr="000B6B40">
        <w:object w:dxaOrig="7935" w:dyaOrig="7786" w14:anchorId="7D401E4E">
          <v:shape id="_x0000_i1121" type="#_x0000_t75" style="width:395.55pt;height:391.3pt" o:ole="">
            <v:imagedata r:id="rId205" o:title=""/>
          </v:shape>
          <o:OLEObject Type="Embed" ProgID="Visio.Drawing.11" ShapeID="_x0000_i1121" DrawAspect="Content" ObjectID="_1804365624" r:id="rId206"/>
        </w:object>
      </w:r>
    </w:p>
    <w:p w14:paraId="64011B33" w14:textId="77777777" w:rsidR="00C64DC9" w:rsidRPr="000B6B40" w:rsidRDefault="00C64DC9" w:rsidP="005304D8">
      <w:pPr>
        <w:pStyle w:val="TF"/>
      </w:pPr>
      <w:r w:rsidRPr="000B6B40">
        <w:t>Figure </w:t>
      </w:r>
      <w:r>
        <w:t>7</w:t>
      </w:r>
      <w:r w:rsidRPr="000B6B40">
        <w:t>.1</w:t>
      </w:r>
      <w:r>
        <w:t>7</w:t>
      </w:r>
      <w:r w:rsidRPr="000B6B40">
        <w:t>.3.1.2</w:t>
      </w:r>
      <w:r>
        <w:t>a</w:t>
      </w:r>
      <w:r w:rsidRPr="000B6B40">
        <w:t xml:space="preserve">-1: Release ad hoc group </w:t>
      </w:r>
      <w:r>
        <w:t>data communication by an authorized user</w:t>
      </w:r>
    </w:p>
    <w:p w14:paraId="197D67BE" w14:textId="77777777" w:rsidR="00C64DC9" w:rsidRPr="000B6B40" w:rsidRDefault="00C64DC9" w:rsidP="00C64DC9">
      <w:pPr>
        <w:ind w:left="568" w:hanging="284"/>
      </w:pPr>
      <w:r w:rsidRPr="000B6B40">
        <w:t>1.</w:t>
      </w:r>
      <w:r w:rsidRPr="000B6B40">
        <w:tab/>
        <w:t>It is assumed that MC</w:t>
      </w:r>
      <w:r>
        <w:t>Data</w:t>
      </w:r>
      <w:r w:rsidRPr="000B6B40">
        <w:t xml:space="preserve"> users on MC</w:t>
      </w:r>
      <w:r>
        <w:t>Data</w:t>
      </w:r>
      <w:r w:rsidRPr="000B6B40">
        <w:t xml:space="preserve"> client 1, </w:t>
      </w:r>
      <w:r w:rsidRPr="000B6B40">
        <w:rPr>
          <w:lang w:eastAsia="zh-CN"/>
        </w:rPr>
        <w:t>client 2</w:t>
      </w:r>
      <w:r w:rsidRPr="000B6B40">
        <w:t xml:space="preserve"> and </w:t>
      </w:r>
      <w:r w:rsidRPr="000B6B40">
        <w:rPr>
          <w:lang w:eastAsia="zh-CN"/>
        </w:rPr>
        <w:t>client 3</w:t>
      </w:r>
      <w:r w:rsidRPr="000B6B40">
        <w:t xml:space="preserve"> are already part of the ongoing ad hoc group </w:t>
      </w:r>
      <w:r>
        <w:t>data communication</w:t>
      </w:r>
      <w:r w:rsidRPr="000B6B40">
        <w:t>.</w:t>
      </w:r>
    </w:p>
    <w:p w14:paraId="7B01B34B" w14:textId="77777777" w:rsidR="00C64DC9" w:rsidRPr="000B6B40" w:rsidRDefault="00C64DC9" w:rsidP="00C64DC9">
      <w:pPr>
        <w:ind w:left="568" w:hanging="284"/>
      </w:pPr>
      <w:r w:rsidRPr="000B6B40">
        <w:t>2.</w:t>
      </w:r>
      <w:r w:rsidRPr="000B6B40">
        <w:tab/>
      </w:r>
      <w:r>
        <w:t xml:space="preserve">The authorized MCData user on </w:t>
      </w:r>
      <w:r w:rsidRPr="000B6B40">
        <w:t>MC</w:t>
      </w:r>
      <w:r>
        <w:t>Data</w:t>
      </w:r>
      <w:r w:rsidRPr="000B6B40">
        <w:t xml:space="preserve"> </w:t>
      </w:r>
      <w:r>
        <w:t>client 1</w:t>
      </w:r>
      <w:r w:rsidRPr="000B6B40">
        <w:t xml:space="preserve"> would like to release the MC</w:t>
      </w:r>
      <w:r>
        <w:t>Data</w:t>
      </w:r>
      <w:r w:rsidRPr="000B6B40">
        <w:t xml:space="preserve"> ad hoc group </w:t>
      </w:r>
      <w:r>
        <w:t>data communication</w:t>
      </w:r>
      <w:r w:rsidRPr="000B6B40">
        <w:t xml:space="preserve"> which is ongoing</w:t>
      </w:r>
      <w:r>
        <w:t xml:space="preserve"> and sends an ad hoc group data session release request to the MCData server</w:t>
      </w:r>
      <w:r w:rsidRPr="000B6B40">
        <w:t>.</w:t>
      </w:r>
    </w:p>
    <w:p w14:paraId="0B484B32" w14:textId="77777777" w:rsidR="00C64DC9" w:rsidRPr="000B6B40" w:rsidRDefault="00C64DC9" w:rsidP="00C64DC9">
      <w:pPr>
        <w:ind w:left="568" w:hanging="284"/>
      </w:pPr>
      <w:r w:rsidRPr="000B6B40">
        <w:t>3.</w:t>
      </w:r>
      <w:r w:rsidRPr="000B6B40">
        <w:tab/>
        <w:t>MC</w:t>
      </w:r>
      <w:r>
        <w:t>Data</w:t>
      </w:r>
      <w:r w:rsidRPr="000B6B40">
        <w:t xml:space="preserve"> server </w:t>
      </w:r>
      <w:r>
        <w:t>checks whether the MCData user on MCData client 1 is authorized to release the ad hoc group data communication and g</w:t>
      </w:r>
      <w:r w:rsidRPr="000B6B40">
        <w:t xml:space="preserve">enerates ad hoc group </w:t>
      </w:r>
      <w:r>
        <w:t>data session</w:t>
      </w:r>
      <w:r w:rsidRPr="000B6B40">
        <w:rPr>
          <w:rFonts w:hint="eastAsia"/>
          <w:lang w:eastAsia="zh-CN"/>
        </w:rPr>
        <w:t xml:space="preserve"> release request</w:t>
      </w:r>
      <w:r w:rsidRPr="000B6B40">
        <w:t xml:space="preserve"> to </w:t>
      </w:r>
      <w:r w:rsidRPr="000B6B40">
        <w:rPr>
          <w:rFonts w:hint="eastAsia"/>
          <w:lang w:eastAsia="zh-CN"/>
        </w:rPr>
        <w:t>release</w:t>
      </w:r>
      <w:r w:rsidRPr="000B6B40">
        <w:t xml:space="preserve"> ongoing session. The MC</w:t>
      </w:r>
      <w:r>
        <w:t>Data</w:t>
      </w:r>
      <w:r w:rsidRPr="000B6B40">
        <w:t xml:space="preserve"> server cancels the in-progress emergency state or in-progress imminent peril state of the ad hoc group if the ad hoc group </w:t>
      </w:r>
      <w:r>
        <w:t>data communication</w:t>
      </w:r>
      <w:r w:rsidRPr="000B6B40">
        <w:t xml:space="preserve"> is an emergency or imminent peril </w:t>
      </w:r>
      <w:r>
        <w:t>data communication</w:t>
      </w:r>
      <w:r w:rsidRPr="000B6B40">
        <w:t xml:space="preserve"> respectively.</w:t>
      </w:r>
    </w:p>
    <w:p w14:paraId="6F7975E2" w14:textId="77777777" w:rsidR="00C64DC9" w:rsidRPr="000B6B40" w:rsidRDefault="00C64DC9" w:rsidP="00C64DC9">
      <w:pPr>
        <w:ind w:left="568" w:hanging="284"/>
      </w:pPr>
      <w:r w:rsidRPr="000B6B40">
        <w:t>4.</w:t>
      </w:r>
      <w:r w:rsidRPr="000B6B40">
        <w:tab/>
      </w:r>
      <w:r>
        <w:t xml:space="preserve">The </w:t>
      </w:r>
      <w:r w:rsidRPr="000B6B40">
        <w:t>MC</w:t>
      </w:r>
      <w:r>
        <w:t>Data</w:t>
      </w:r>
      <w:r w:rsidRPr="000B6B40">
        <w:t xml:space="preserve"> server sends ad hoc group </w:t>
      </w:r>
      <w:r>
        <w:t>data session</w:t>
      </w:r>
      <w:r w:rsidRPr="000B6B40">
        <w:rPr>
          <w:rFonts w:hint="eastAsia"/>
        </w:rPr>
        <w:t xml:space="preserve"> release request</w:t>
      </w:r>
      <w:r w:rsidRPr="000B6B40">
        <w:t xml:space="preserve"> via SIP core towards </w:t>
      </w:r>
      <w:r>
        <w:t>MCData client 2 and MCData client 3</w:t>
      </w:r>
      <w:r w:rsidRPr="000B6B40">
        <w:t>.</w:t>
      </w:r>
    </w:p>
    <w:p w14:paraId="21AC4C33" w14:textId="77777777" w:rsidR="00C64DC9" w:rsidRPr="000B6B40" w:rsidRDefault="00C64DC9" w:rsidP="00C64DC9">
      <w:pPr>
        <w:ind w:left="568" w:hanging="284"/>
      </w:pPr>
      <w:r w:rsidRPr="000B6B40">
        <w:t>5.</w:t>
      </w:r>
      <w:r w:rsidRPr="000B6B40">
        <w:tab/>
        <w:t>MC</w:t>
      </w:r>
      <w:r>
        <w:t>Data</w:t>
      </w:r>
      <w:r w:rsidRPr="000B6B40">
        <w:t xml:space="preserve"> user</w:t>
      </w:r>
      <w:r>
        <w:t>s on MCData client 2 and MCData client 3</w:t>
      </w:r>
      <w:r w:rsidRPr="000B6B40">
        <w:t xml:space="preserve"> are notified about the </w:t>
      </w:r>
      <w:r w:rsidRPr="000B6B40">
        <w:rPr>
          <w:rFonts w:hint="eastAsia"/>
          <w:lang w:eastAsia="zh-CN"/>
        </w:rPr>
        <w:t>release</w:t>
      </w:r>
      <w:r w:rsidRPr="000B6B40">
        <w:t xml:space="preserve"> of the ad hoc group </w:t>
      </w:r>
      <w:r>
        <w:t>data communication</w:t>
      </w:r>
      <w:r w:rsidRPr="000B6B40">
        <w:t>.</w:t>
      </w:r>
    </w:p>
    <w:p w14:paraId="69F405FC" w14:textId="77777777" w:rsidR="00C64DC9" w:rsidRDefault="00C64DC9" w:rsidP="00C64DC9">
      <w:pPr>
        <w:ind w:left="568" w:hanging="284"/>
      </w:pPr>
      <w:r w:rsidRPr="000B6B40">
        <w:t>6.</w:t>
      </w:r>
      <w:r w:rsidRPr="000B6B40">
        <w:tab/>
        <w:t>MC</w:t>
      </w:r>
      <w:r>
        <w:t>Data</w:t>
      </w:r>
      <w:r w:rsidRPr="000B6B40">
        <w:t xml:space="preserve"> client</w:t>
      </w:r>
      <w:r>
        <w:t> 2 and MCData client 3</w:t>
      </w:r>
      <w:r w:rsidRPr="000B6B40">
        <w:t xml:space="preserve"> acknowledge </w:t>
      </w:r>
      <w:r>
        <w:t xml:space="preserve">the </w:t>
      </w:r>
      <w:r w:rsidRPr="000B6B40">
        <w:t xml:space="preserve">ad hoc group </w:t>
      </w:r>
      <w:r>
        <w:t>data communication</w:t>
      </w:r>
      <w:r w:rsidRPr="000B6B40">
        <w:rPr>
          <w:rFonts w:hint="eastAsia"/>
        </w:rPr>
        <w:t xml:space="preserve"> releas</w:t>
      </w:r>
      <w:r>
        <w:t>e</w:t>
      </w:r>
      <w:r w:rsidRPr="000B6B40">
        <w:rPr>
          <w:rFonts w:hint="eastAsia"/>
        </w:rPr>
        <w:t xml:space="preserve"> request</w:t>
      </w:r>
      <w:r w:rsidRPr="000B6B40">
        <w:t xml:space="preserve"> towards the MC</w:t>
      </w:r>
      <w:r>
        <w:t>Data</w:t>
      </w:r>
      <w:r w:rsidRPr="000B6B40">
        <w:t xml:space="preserve"> server</w:t>
      </w:r>
      <w:r w:rsidRPr="000B6B40">
        <w:rPr>
          <w:rFonts w:hint="eastAsia"/>
          <w:lang w:eastAsia="zh-CN"/>
        </w:rPr>
        <w:t xml:space="preserve"> by sending a</w:t>
      </w:r>
      <w:r w:rsidRPr="000B6B40">
        <w:rPr>
          <w:lang w:eastAsia="zh-CN"/>
        </w:rPr>
        <w:t>n</w:t>
      </w:r>
      <w:r w:rsidRPr="000B6B40">
        <w:rPr>
          <w:rFonts w:hint="eastAsia"/>
          <w:lang w:eastAsia="zh-CN"/>
        </w:rPr>
        <w:t xml:space="preserve"> </w:t>
      </w:r>
      <w:r w:rsidRPr="000B6B40">
        <w:rPr>
          <w:lang w:eastAsia="zh-CN"/>
        </w:rPr>
        <w:t xml:space="preserve">ad hoc group </w:t>
      </w:r>
      <w:r>
        <w:rPr>
          <w:lang w:eastAsia="zh-CN"/>
        </w:rPr>
        <w:t>data session</w:t>
      </w:r>
      <w:r w:rsidRPr="000B6B40">
        <w:rPr>
          <w:rFonts w:hint="eastAsia"/>
          <w:lang w:eastAsia="zh-CN"/>
        </w:rPr>
        <w:t xml:space="preserve"> release response</w:t>
      </w:r>
      <w:r w:rsidRPr="000B6B40">
        <w:t>.</w:t>
      </w:r>
    </w:p>
    <w:p w14:paraId="51967CFF" w14:textId="77777777" w:rsidR="00C64DC9" w:rsidRDefault="00C64DC9" w:rsidP="00C64DC9">
      <w:pPr>
        <w:ind w:left="568" w:hanging="284"/>
      </w:pPr>
      <w:r>
        <w:t>7.</w:t>
      </w:r>
      <w:r>
        <w:tab/>
        <w:t xml:space="preserve">The </w:t>
      </w:r>
      <w:r w:rsidRPr="000B6B40">
        <w:t>M</w:t>
      </w:r>
      <w:r>
        <w:t>CData</w:t>
      </w:r>
      <w:r w:rsidRPr="000B6B40">
        <w:t xml:space="preserve"> server sends ad hoc group </w:t>
      </w:r>
      <w:r>
        <w:t>data session</w:t>
      </w:r>
      <w:r w:rsidRPr="000B6B40">
        <w:rPr>
          <w:rFonts w:hint="eastAsia"/>
        </w:rPr>
        <w:t xml:space="preserve"> release re</w:t>
      </w:r>
      <w:r>
        <w:t>sponse</w:t>
      </w:r>
      <w:r w:rsidRPr="000B6B40">
        <w:t xml:space="preserve"> </w:t>
      </w:r>
      <w:r>
        <w:t>to MCData client 1</w:t>
      </w:r>
      <w:r w:rsidRPr="000B6B40">
        <w:t>.</w:t>
      </w:r>
    </w:p>
    <w:p w14:paraId="1546246C" w14:textId="77777777" w:rsidR="00C64DC9" w:rsidRPr="000B6B40" w:rsidRDefault="00C64DC9" w:rsidP="00C64DC9">
      <w:pPr>
        <w:ind w:left="568" w:hanging="284"/>
      </w:pPr>
      <w:r>
        <w:t>8.</w:t>
      </w:r>
      <w:r>
        <w:tab/>
      </w:r>
      <w:r w:rsidRPr="000B6B40">
        <w:t>MC</w:t>
      </w:r>
      <w:r>
        <w:t>Data</w:t>
      </w:r>
      <w:r w:rsidRPr="000B6B40">
        <w:t xml:space="preserve"> user</w:t>
      </w:r>
      <w:r>
        <w:t xml:space="preserve"> on MCData client 1 is</w:t>
      </w:r>
      <w:r w:rsidRPr="000B6B40">
        <w:t xml:space="preserve"> notified about the </w:t>
      </w:r>
      <w:r w:rsidRPr="000B6B40">
        <w:rPr>
          <w:rFonts w:hint="eastAsia"/>
          <w:lang w:eastAsia="zh-CN"/>
        </w:rPr>
        <w:t>release</w:t>
      </w:r>
      <w:r w:rsidRPr="000B6B40">
        <w:t xml:space="preserve"> of the ad hoc group </w:t>
      </w:r>
      <w:r>
        <w:t>data communication</w:t>
      </w:r>
      <w:r w:rsidRPr="000B6B40">
        <w:t>.</w:t>
      </w:r>
    </w:p>
    <w:p w14:paraId="3EEFF849" w14:textId="77777777" w:rsidR="00C64DC9" w:rsidRPr="000B6B40" w:rsidRDefault="00C64DC9" w:rsidP="00C64DC9">
      <w:pPr>
        <w:ind w:left="568" w:hanging="284"/>
      </w:pPr>
      <w:r>
        <w:t>9</w:t>
      </w:r>
      <w:r w:rsidRPr="000B6B40">
        <w:t>.</w:t>
      </w:r>
      <w:r w:rsidRPr="000B6B40">
        <w:tab/>
        <w:t>MC</w:t>
      </w:r>
      <w:r>
        <w:t>Data</w:t>
      </w:r>
      <w:r w:rsidRPr="000B6B40">
        <w:t xml:space="preserve"> client 1, </w:t>
      </w:r>
      <w:r w:rsidRPr="000B6B40">
        <w:rPr>
          <w:lang w:eastAsia="zh-CN"/>
        </w:rPr>
        <w:t>client 2</w:t>
      </w:r>
      <w:r w:rsidRPr="000B6B40">
        <w:t xml:space="preserve"> and </w:t>
      </w:r>
      <w:r w:rsidRPr="000B6B40">
        <w:rPr>
          <w:lang w:eastAsia="zh-CN"/>
        </w:rPr>
        <w:t>client 3</w:t>
      </w:r>
      <w:r w:rsidRPr="000B6B40">
        <w:t xml:space="preserve"> have successfully released the floor control and media plane resources associated with the ad hoc group </w:t>
      </w:r>
      <w:r>
        <w:t>data communication</w:t>
      </w:r>
      <w:r w:rsidRPr="000B6B40">
        <w:t xml:space="preserve"> that is terminated and the ad hoc group ceases to exist (i.e., further </w:t>
      </w:r>
      <w:r>
        <w:t>data communication</w:t>
      </w:r>
      <w:r w:rsidRPr="000B6B40">
        <w:t xml:space="preserve"> is not possible over the same ad hoc group, otherwise if the ad hoc group </w:t>
      </w:r>
      <w:r>
        <w:t>data communication</w:t>
      </w:r>
      <w:r w:rsidRPr="000B6B40">
        <w:t xml:space="preserve"> follows an ad hoc group emergency alert the ad hoc group continues to exist (i.e., further </w:t>
      </w:r>
      <w:r>
        <w:t>data communications</w:t>
      </w:r>
      <w:r w:rsidRPr="000B6B40">
        <w:t xml:space="preserve"> over the same ad hoc group are possible).</w:t>
      </w:r>
    </w:p>
    <w:p w14:paraId="5841B44D" w14:textId="77777777" w:rsidR="00C2503A" w:rsidRPr="00AB5FED" w:rsidRDefault="00C2503A" w:rsidP="00C2503A">
      <w:pPr>
        <w:pStyle w:val="Heading5"/>
      </w:pPr>
      <w:bookmarkStart w:id="931" w:name="_Toc193632482"/>
      <w:r>
        <w:t>7.17.3.1.3</w:t>
      </w:r>
      <w:r w:rsidRPr="00874DF3">
        <w:tab/>
      </w:r>
      <w:r>
        <w:t>Ad hoc group data communication</w:t>
      </w:r>
      <w:r w:rsidRPr="00356591">
        <w:rPr>
          <w:lang w:eastAsia="zh-CN"/>
        </w:rPr>
        <w:t xml:space="preserve"> </w:t>
      </w:r>
      <w:r w:rsidRPr="003C3504">
        <w:t>setup</w:t>
      </w:r>
      <w:r>
        <w:t xml:space="preserve"> with </w:t>
      </w:r>
      <w:r w:rsidRPr="00894C7F">
        <w:t>MCData server</w:t>
      </w:r>
      <w:r w:rsidRPr="003C3504">
        <w:t xml:space="preserve"> determining the participants list</w:t>
      </w:r>
      <w:r>
        <w:t>s</w:t>
      </w:r>
      <w:bookmarkEnd w:id="930"/>
      <w:bookmarkEnd w:id="931"/>
    </w:p>
    <w:p w14:paraId="6BAEDBF7" w14:textId="77777777" w:rsidR="00C2503A" w:rsidRDefault="00C2503A" w:rsidP="00C2503A">
      <w:pPr>
        <w:rPr>
          <w:noProof/>
        </w:rPr>
      </w:pPr>
      <w:r>
        <w:rPr>
          <w:noProof/>
        </w:rPr>
        <w:t>Figure </w:t>
      </w:r>
      <w:r>
        <w:t>7.17.3.1.3</w:t>
      </w:r>
      <w:r>
        <w:rPr>
          <w:noProof/>
        </w:rPr>
        <w:t xml:space="preserve">-1 below illustrates the ad hoc group </w:t>
      </w:r>
      <w:r>
        <w:t>data communication</w:t>
      </w:r>
      <w:r w:rsidRPr="00356591">
        <w:rPr>
          <w:lang w:eastAsia="zh-CN"/>
        </w:rPr>
        <w:t xml:space="preserve"> </w:t>
      </w:r>
      <w:r>
        <w:rPr>
          <w:noProof/>
        </w:rPr>
        <w:t xml:space="preserve">setup procedure initiated by the MCData user and </w:t>
      </w:r>
      <w:r w:rsidRPr="00894C7F">
        <w:rPr>
          <w:noProof/>
        </w:rPr>
        <w:t>MCData client</w:t>
      </w:r>
      <w:r>
        <w:t> </w:t>
      </w:r>
      <w:r w:rsidRPr="00CF522E">
        <w:t>1</w:t>
      </w:r>
      <w:r>
        <w:rPr>
          <w:noProof/>
        </w:rPr>
        <w:t xml:space="preserve"> wherein the list of participants is determined by the </w:t>
      </w:r>
      <w:r w:rsidRPr="00894C7F">
        <w:rPr>
          <w:noProof/>
        </w:rPr>
        <w:t>MCData server</w:t>
      </w:r>
      <w:r>
        <w:rPr>
          <w:noProof/>
        </w:rPr>
        <w:t xml:space="preserve"> based on the citeria received from the </w:t>
      </w:r>
      <w:r w:rsidRPr="00894C7F">
        <w:rPr>
          <w:noProof/>
        </w:rPr>
        <w:t>MCData client</w:t>
      </w:r>
      <w:r>
        <w:rPr>
          <w:noProof/>
        </w:rPr>
        <w:t>.</w:t>
      </w:r>
    </w:p>
    <w:p w14:paraId="2E398572" w14:textId="77777777" w:rsidR="00C2503A" w:rsidRDefault="00C2503A" w:rsidP="00C2503A">
      <w:pPr>
        <w:rPr>
          <w:noProof/>
        </w:rPr>
      </w:pPr>
      <w:r>
        <w:rPr>
          <w:noProof/>
        </w:rPr>
        <w:t>Pre-conditions:</w:t>
      </w:r>
    </w:p>
    <w:p w14:paraId="6FC143D9" w14:textId="77777777" w:rsidR="00C2503A" w:rsidRDefault="00C2503A" w:rsidP="00C2503A">
      <w:pPr>
        <w:pStyle w:val="B1"/>
        <w:rPr>
          <w:noProof/>
        </w:rPr>
      </w:pPr>
      <w:r>
        <w:rPr>
          <w:noProof/>
        </w:rPr>
        <w:t>1.</w:t>
      </w:r>
      <w:r>
        <w:rPr>
          <w:noProof/>
        </w:rPr>
        <w:tab/>
        <w:t xml:space="preserve">The MCData user at </w:t>
      </w:r>
      <w:r w:rsidRPr="00894C7F">
        <w:rPr>
          <w:noProof/>
        </w:rPr>
        <w:t>MCData client</w:t>
      </w:r>
      <w:r>
        <w:t> </w:t>
      </w:r>
      <w:r w:rsidRPr="00CF522E">
        <w:t>1</w:t>
      </w:r>
      <w:r>
        <w:rPr>
          <w:noProof/>
        </w:rPr>
        <w:t xml:space="preserve"> is authorized to initate ad hoc group </w:t>
      </w:r>
      <w:r>
        <w:t>data communication</w:t>
      </w:r>
      <w:r>
        <w:rPr>
          <w:noProof/>
        </w:rPr>
        <w:t>.</w:t>
      </w:r>
    </w:p>
    <w:p w14:paraId="6454C913" w14:textId="77777777" w:rsidR="00C2503A" w:rsidRDefault="00C2503A" w:rsidP="00C2503A">
      <w:pPr>
        <w:pStyle w:val="B1"/>
        <w:rPr>
          <w:noProof/>
        </w:rPr>
      </w:pPr>
      <w:r>
        <w:rPr>
          <w:noProof/>
        </w:rPr>
        <w:t>2.</w:t>
      </w:r>
      <w:r>
        <w:rPr>
          <w:noProof/>
        </w:rPr>
        <w:tab/>
        <w:t xml:space="preserve">The MCData user at </w:t>
      </w:r>
      <w:r w:rsidRPr="00894C7F">
        <w:rPr>
          <w:noProof/>
        </w:rPr>
        <w:t>MCData client</w:t>
      </w:r>
      <w:r>
        <w:t> </w:t>
      </w:r>
      <w:r w:rsidRPr="00CF522E">
        <w:t>1</w:t>
      </w:r>
      <w:r>
        <w:rPr>
          <w:noProof/>
        </w:rPr>
        <w:t xml:space="preserve"> wants to invite MCData users who are satisying certain criteria for the ad hoc group </w:t>
      </w:r>
      <w:r>
        <w:t>data communication</w:t>
      </w:r>
      <w:r>
        <w:rPr>
          <w:noProof/>
        </w:rPr>
        <w:t>.</w:t>
      </w:r>
    </w:p>
    <w:p w14:paraId="23B2D7D0" w14:textId="77777777" w:rsidR="00C2503A" w:rsidRPr="00CD1395" w:rsidRDefault="00C2503A" w:rsidP="00C2503A">
      <w:pPr>
        <w:pStyle w:val="TH"/>
        <w:rPr>
          <w:sz w:val="14"/>
          <w:szCs w:val="14"/>
        </w:rPr>
      </w:pPr>
      <w:r>
        <w:object w:dxaOrig="10644" w:dyaOrig="9371" w14:anchorId="5FB0228F">
          <v:shape id="_x0000_i1122" type="#_x0000_t75" style="width:517.1pt;height:456.3pt" o:ole="">
            <v:imagedata r:id="rId207" o:title=""/>
          </v:shape>
          <o:OLEObject Type="Embed" ProgID="Visio.Drawing.15" ShapeID="_x0000_i1122" DrawAspect="Content" ObjectID="_1804365625" r:id="rId208"/>
        </w:object>
      </w:r>
    </w:p>
    <w:p w14:paraId="1F0E0E59" w14:textId="77777777" w:rsidR="00C2503A" w:rsidRPr="003B5BD2" w:rsidRDefault="00C2503A" w:rsidP="00C2503A">
      <w:pPr>
        <w:pStyle w:val="TF"/>
      </w:pPr>
      <w:r w:rsidRPr="00AB5FED">
        <w:t>Figure </w:t>
      </w:r>
      <w:r>
        <w:t>7.17.3.1.3</w:t>
      </w:r>
      <w:r w:rsidRPr="00AB5FED">
        <w:t xml:space="preserve">-1: </w:t>
      </w:r>
      <w:r>
        <w:t>Ad hoc group data communication</w:t>
      </w:r>
      <w:r w:rsidRPr="00356591">
        <w:rPr>
          <w:lang w:eastAsia="zh-CN"/>
        </w:rPr>
        <w:t xml:space="preserve"> </w:t>
      </w:r>
      <w:r>
        <w:t xml:space="preserve">participants determined by </w:t>
      </w:r>
      <w:r w:rsidRPr="00894C7F">
        <w:t>MCData server</w:t>
      </w:r>
    </w:p>
    <w:p w14:paraId="79492041" w14:textId="77777777" w:rsidR="00C2503A" w:rsidRDefault="00C2503A" w:rsidP="00C2503A">
      <w:pPr>
        <w:pStyle w:val="B1"/>
      </w:pPr>
      <w:r>
        <w:t>1.</w:t>
      </w:r>
      <w:r>
        <w:tab/>
        <w:t xml:space="preserve">User at </w:t>
      </w:r>
      <w:r w:rsidRPr="00894C7F">
        <w:t>MCData client</w:t>
      </w:r>
      <w:r>
        <w:t> </w:t>
      </w:r>
      <w:r w:rsidRPr="00CF522E">
        <w:t>1</w:t>
      </w:r>
      <w:r>
        <w:t xml:space="preserve"> would like to initiate an ad hoc group data communication</w:t>
      </w:r>
      <w:r w:rsidRPr="00356591">
        <w:rPr>
          <w:lang w:eastAsia="zh-CN"/>
        </w:rPr>
        <w:t xml:space="preserve"> </w:t>
      </w:r>
      <w:r>
        <w:t xml:space="preserve">in-order to invite the participants satisfying specific criteria. The </w:t>
      </w:r>
      <w:r w:rsidRPr="00894C7F">
        <w:t>MCData client</w:t>
      </w:r>
      <w:r>
        <w:t> </w:t>
      </w:r>
      <w:r w:rsidRPr="00CF522E">
        <w:t>1</w:t>
      </w:r>
      <w:r>
        <w:t xml:space="preserve"> initiates the ad hoc group data communication</w:t>
      </w:r>
      <w:r w:rsidRPr="00356591">
        <w:rPr>
          <w:lang w:eastAsia="zh-CN"/>
        </w:rPr>
        <w:t xml:space="preserve"> </w:t>
      </w:r>
      <w:r>
        <w:t xml:space="preserve">by sending the ad hoc group data session request containing the details of the criteria to be applied by the </w:t>
      </w:r>
      <w:r w:rsidRPr="00894C7F">
        <w:t>MCData server</w:t>
      </w:r>
      <w:r>
        <w:t xml:space="preserve"> for determining the participants list. If end-to-end encryption is supported, the Encryption supported information element shall be set to true and pre-configured MCData group whose configuration is to be applied is included. An SDP offer containing the </w:t>
      </w:r>
      <w:r w:rsidRPr="00894C7F">
        <w:t>MCData client</w:t>
      </w:r>
      <w:r>
        <w:t xml:space="preserve"> media parameters is included. If the MCData user of </w:t>
      </w:r>
      <w:r w:rsidRPr="00894C7F">
        <w:t>MCData client</w:t>
      </w:r>
      <w:r>
        <w:t> </w:t>
      </w:r>
      <w:r w:rsidRPr="00CF522E">
        <w:t>1</w:t>
      </w:r>
      <w:r>
        <w:t xml:space="preserve"> has selected a functional alias, then the ad hoc group data session</w:t>
      </w:r>
      <w:r w:rsidRPr="00356591">
        <w:rPr>
          <w:lang w:eastAsia="zh-CN"/>
        </w:rPr>
        <w:t xml:space="preserve"> </w:t>
      </w:r>
      <w:r>
        <w:t>request contains that functional alias.</w:t>
      </w:r>
    </w:p>
    <w:p w14:paraId="05675919" w14:textId="77777777" w:rsidR="00C2503A" w:rsidRPr="00EE50B9" w:rsidRDefault="00C2503A" w:rsidP="00C2503A">
      <w:pPr>
        <w:pStyle w:val="B1"/>
        <w:ind w:firstLine="0"/>
      </w:pPr>
      <w:r>
        <w:t xml:space="preserve">If the MCData user at </w:t>
      </w:r>
      <w:r w:rsidRPr="00894C7F">
        <w:t>MCData client</w:t>
      </w:r>
      <w:r>
        <w:t> </w:t>
      </w:r>
      <w:r w:rsidRPr="00CF522E">
        <w:t>1</w:t>
      </w:r>
      <w:r>
        <w:t xml:space="preserve"> initiates an MCData emergency ad hoc group data communication</w:t>
      </w:r>
      <w:r w:rsidRPr="00356591">
        <w:rPr>
          <w:lang w:eastAsia="zh-CN"/>
        </w:rPr>
        <w:t xml:space="preserve"> </w:t>
      </w:r>
      <w:r>
        <w:t xml:space="preserve">or the MCData emergency state is already set for the </w:t>
      </w:r>
      <w:r w:rsidRPr="00894C7F">
        <w:t>MCData client</w:t>
      </w:r>
      <w:r>
        <w:t> </w:t>
      </w:r>
      <w:r w:rsidRPr="00CF522E">
        <w:t>1</w:t>
      </w:r>
      <w:r>
        <w:t xml:space="preserve"> (due to a previously triggered MCData emergency alert):</w:t>
      </w:r>
    </w:p>
    <w:p w14:paraId="68D1D4BE" w14:textId="77777777" w:rsidR="00C2503A" w:rsidRDefault="00C2503A" w:rsidP="00C2503A">
      <w:pPr>
        <w:pStyle w:val="B2"/>
      </w:pPr>
      <w:r>
        <w:t>i.</w:t>
      </w:r>
      <w:r>
        <w:tab/>
        <w:t xml:space="preserve">the MCData ad hoc group data session </w:t>
      </w:r>
      <w:r w:rsidRPr="00092ACA">
        <w:t>request</w:t>
      </w:r>
      <w:r>
        <w:t xml:space="preserve"> shall contain an emergency indicator;</w:t>
      </w:r>
    </w:p>
    <w:p w14:paraId="54DB73DC" w14:textId="77777777" w:rsidR="00C2503A" w:rsidRDefault="00C2503A" w:rsidP="00C2503A">
      <w:pPr>
        <w:pStyle w:val="B2"/>
      </w:pPr>
      <w:r>
        <w:t>ii.</w:t>
      </w:r>
      <w:r>
        <w:tab/>
        <w:t xml:space="preserve">if the MCData emergency state is not set already, </w:t>
      </w:r>
      <w:r w:rsidRPr="00894C7F">
        <w:t>MCData client</w:t>
      </w:r>
      <w:r>
        <w:t> </w:t>
      </w:r>
      <w:r w:rsidRPr="00CF522E">
        <w:t>1</w:t>
      </w:r>
      <w:r>
        <w:t xml:space="preserve"> sets its MCData emergency</w:t>
      </w:r>
      <w:r w:rsidRPr="00D64DE6">
        <w:t xml:space="preserve"> state.</w:t>
      </w:r>
      <w:r>
        <w:t xml:space="preserve"> </w:t>
      </w:r>
      <w:r w:rsidRPr="00EB6F76">
        <w:t xml:space="preserve">The </w:t>
      </w:r>
      <w:r>
        <w:t>MCData emergency</w:t>
      </w:r>
      <w:r w:rsidRPr="00EB6F76">
        <w:t xml:space="preserve"> state </w:t>
      </w:r>
      <w:r>
        <w:t xml:space="preserve">of </w:t>
      </w:r>
      <w:r w:rsidRPr="00894C7F">
        <w:t>MCData client</w:t>
      </w:r>
      <w:r>
        <w:t> </w:t>
      </w:r>
      <w:r w:rsidRPr="00CF522E">
        <w:t>1</w:t>
      </w:r>
      <w:r>
        <w:t xml:space="preserve"> </w:t>
      </w:r>
      <w:r w:rsidRPr="00EB6F76">
        <w:t>is retained until explicitly cancelled</w:t>
      </w:r>
      <w:r>
        <w:t xml:space="preserve"> by the user of </w:t>
      </w:r>
      <w:r w:rsidRPr="00894C7F">
        <w:t>MCData client</w:t>
      </w:r>
      <w:r>
        <w:t> </w:t>
      </w:r>
      <w:r w:rsidRPr="00CF522E">
        <w:t>1</w:t>
      </w:r>
      <w:r>
        <w:t>.</w:t>
      </w:r>
    </w:p>
    <w:p w14:paraId="01F89BE9" w14:textId="4D155475" w:rsidR="00C2503A" w:rsidRDefault="00C2503A" w:rsidP="00C2503A">
      <w:pPr>
        <w:pStyle w:val="B1"/>
        <w:rPr>
          <w:lang w:eastAsia="zh-CN"/>
        </w:rPr>
      </w:pPr>
      <w:r w:rsidRPr="00356591">
        <w:rPr>
          <w:rFonts w:hint="eastAsia"/>
          <w:lang w:eastAsia="zh-CN"/>
        </w:rPr>
        <w:t>2.</w:t>
      </w:r>
      <w:r w:rsidRPr="00356591">
        <w:rPr>
          <w:rFonts w:hint="eastAsia"/>
          <w:lang w:eastAsia="zh-CN"/>
        </w:rPr>
        <w:tab/>
      </w:r>
      <w:r w:rsidR="00A3219D" w:rsidRPr="00A3219D">
        <w:rPr>
          <w:lang w:eastAsia="zh-CN"/>
        </w:rPr>
        <w:t xml:space="preserve">If the ad hoc group data </w:t>
      </w:r>
      <w:r w:rsidR="00BF1A28" w:rsidRPr="00BF1A28">
        <w:rPr>
          <w:lang w:eastAsia="zh-CN"/>
        </w:rPr>
        <w:t>communication</w:t>
      </w:r>
      <w:r w:rsidR="00BF1A28">
        <w:rPr>
          <w:lang w:eastAsia="zh-CN"/>
        </w:rPr>
        <w:t xml:space="preserve"> </w:t>
      </w:r>
      <w:r w:rsidR="00A3219D" w:rsidRPr="00A3219D">
        <w:rPr>
          <w:lang w:eastAsia="zh-CN"/>
        </w:rPr>
        <w:t xml:space="preserve">is supported, the MCData server verifies whether the user at MCData client 1 is authorized to initiate an ad hoc group data </w:t>
      </w:r>
      <w:r w:rsidR="00BF1A28" w:rsidRPr="00BF1A28">
        <w:rPr>
          <w:lang w:eastAsia="zh-CN"/>
        </w:rPr>
        <w:t>communication</w:t>
      </w:r>
      <w:r w:rsidR="00A3219D" w:rsidRPr="00A3219D">
        <w:rPr>
          <w:lang w:eastAsia="zh-CN"/>
        </w:rPr>
        <w:t xml:space="preserve">. If not authorized, the MCData server rejects the ad hoc group data session request as specified in the step 3. </w:t>
      </w:r>
      <w:r w:rsidRPr="00356591">
        <w:rPr>
          <w:lang w:eastAsia="zh-CN"/>
        </w:rPr>
        <w:t xml:space="preserve">The </w:t>
      </w:r>
      <w:r w:rsidRPr="00894C7F">
        <w:rPr>
          <w:lang w:eastAsia="zh-CN"/>
        </w:rPr>
        <w:t>MCData server</w:t>
      </w:r>
      <w:r w:rsidRPr="00356591">
        <w:rPr>
          <w:lang w:eastAsia="zh-CN"/>
        </w:rPr>
        <w:t xml:space="preserve"> accepts the </w:t>
      </w:r>
      <w:r>
        <w:t>ad hoc</w:t>
      </w:r>
      <w:r>
        <w:rPr>
          <w:lang w:eastAsia="zh-CN"/>
        </w:rPr>
        <w:t xml:space="preserve"> group </w:t>
      </w:r>
      <w:r>
        <w:t>data session</w:t>
      </w:r>
      <w:r w:rsidRPr="00356591">
        <w:rPr>
          <w:lang w:eastAsia="zh-CN"/>
        </w:rPr>
        <w:t xml:space="preserve"> request if the </w:t>
      </w:r>
      <w:r>
        <w:t>ad hoc</w:t>
      </w:r>
      <w:r>
        <w:rPr>
          <w:lang w:eastAsia="zh-CN"/>
        </w:rPr>
        <w:t xml:space="preserve"> group </w:t>
      </w:r>
      <w:r>
        <w:t>data communication</w:t>
      </w:r>
      <w:r w:rsidRPr="00356591">
        <w:rPr>
          <w:lang w:eastAsia="zh-CN"/>
        </w:rPr>
        <w:t xml:space="preserve"> is supported</w:t>
      </w:r>
      <w:r>
        <w:rPr>
          <w:lang w:eastAsia="zh-CN"/>
        </w:rPr>
        <w:t xml:space="preserve"> and authorized</w:t>
      </w:r>
      <w:r w:rsidRPr="00356591">
        <w:rPr>
          <w:lang w:eastAsia="zh-CN"/>
        </w:rPr>
        <w:t xml:space="preserve">. </w:t>
      </w:r>
    </w:p>
    <w:p w14:paraId="3981FD15" w14:textId="77777777" w:rsidR="00C2503A" w:rsidRDefault="00C2503A" w:rsidP="00C2503A">
      <w:pPr>
        <w:pStyle w:val="B1"/>
        <w:rPr>
          <w:lang w:eastAsia="zh-CN"/>
        </w:rPr>
      </w:pPr>
      <w:r>
        <w:tab/>
      </w:r>
      <w:r>
        <w:rPr>
          <w:lang w:eastAsia="zh-CN"/>
        </w:rPr>
        <w:t xml:space="preserve">If functional alias is present, the </w:t>
      </w:r>
      <w:r w:rsidRPr="00894C7F">
        <w:rPr>
          <w:lang w:eastAsia="zh-CN"/>
        </w:rPr>
        <w:t>MCData server</w:t>
      </w:r>
      <w:r>
        <w:rPr>
          <w:lang w:eastAsia="zh-CN"/>
        </w:rPr>
        <w:t xml:space="preserve"> checks whether the provided functional alias is allowed to be used and has been activated for the user.</w:t>
      </w:r>
    </w:p>
    <w:p w14:paraId="4AD6D464" w14:textId="77777777" w:rsidR="00C2503A" w:rsidRDefault="00C2503A" w:rsidP="00C2503A">
      <w:pPr>
        <w:pStyle w:val="B1"/>
        <w:rPr>
          <w:lang w:eastAsia="zh-CN"/>
        </w:rPr>
      </w:pPr>
      <w:r>
        <w:tab/>
      </w:r>
      <w:r>
        <w:rPr>
          <w:lang w:eastAsia="zh-CN"/>
        </w:rPr>
        <w:t xml:space="preserve">If location information was included in the </w:t>
      </w:r>
      <w:r>
        <w:t>ad hoc</w:t>
      </w:r>
      <w:r>
        <w:rPr>
          <w:lang w:eastAsia="zh-CN"/>
        </w:rPr>
        <w:t xml:space="preserve"> group </w:t>
      </w:r>
      <w:r>
        <w:t>data session</w:t>
      </w:r>
      <w:r w:rsidRPr="00356591">
        <w:rPr>
          <w:lang w:eastAsia="zh-CN"/>
        </w:rPr>
        <w:t xml:space="preserve"> </w:t>
      </w:r>
      <w:r>
        <w:rPr>
          <w:lang w:eastAsia="zh-CN"/>
        </w:rPr>
        <w:t xml:space="preserve">request, the </w:t>
      </w:r>
      <w:r w:rsidRPr="00894C7F">
        <w:rPr>
          <w:lang w:eastAsia="zh-CN"/>
        </w:rPr>
        <w:t>MCData server</w:t>
      </w:r>
      <w:r>
        <w:rPr>
          <w:lang w:eastAsia="zh-CN"/>
        </w:rPr>
        <w:t xml:space="preserve"> checks the privacy policy of the MCData user to decide if the location information of </w:t>
      </w:r>
      <w:r w:rsidRPr="00894C7F">
        <w:rPr>
          <w:lang w:eastAsia="zh-CN"/>
        </w:rPr>
        <w:t>MCData client</w:t>
      </w:r>
      <w:r>
        <w:t> </w:t>
      </w:r>
      <w:r w:rsidRPr="00CF522E">
        <w:t>1</w:t>
      </w:r>
      <w:r>
        <w:rPr>
          <w:lang w:eastAsia="zh-CN"/>
        </w:rPr>
        <w:t xml:space="preserve"> can be provided to other users on the </w:t>
      </w:r>
      <w:r>
        <w:t>data communication</w:t>
      </w:r>
      <w:r w:rsidRPr="00356591">
        <w:rPr>
          <w:lang w:eastAsia="zh-CN"/>
        </w:rPr>
        <w:t xml:space="preserve"> </w:t>
      </w:r>
      <w:r>
        <w:rPr>
          <w:lang w:eastAsia="zh-CN"/>
        </w:rPr>
        <w:t xml:space="preserve">(refer to Annex A.3 "Authorisation to provide location information to other MCData users on a </w:t>
      </w:r>
      <w:r>
        <w:t>data communication</w:t>
      </w:r>
      <w:r w:rsidRPr="00356591">
        <w:rPr>
          <w:lang w:eastAsia="zh-CN"/>
        </w:rPr>
        <w:t xml:space="preserve"> </w:t>
      </w:r>
      <w:r>
        <w:rPr>
          <w:lang w:eastAsia="zh-CN"/>
        </w:rPr>
        <w:t>when talking").</w:t>
      </w:r>
    </w:p>
    <w:p w14:paraId="2E9ECEEE" w14:textId="6A07DD67" w:rsidR="00C2503A" w:rsidRDefault="00C2503A" w:rsidP="00C2503A">
      <w:pPr>
        <w:pStyle w:val="B1"/>
        <w:rPr>
          <w:lang w:eastAsia="zh-CN"/>
        </w:rPr>
      </w:pPr>
      <w:r>
        <w:tab/>
      </w:r>
      <w:r>
        <w:rPr>
          <w:lang w:eastAsia="zh-CN"/>
        </w:rPr>
        <w:t>If an emergency indicator is present in the received MCData ad</w:t>
      </w:r>
      <w:r>
        <w:t> hoc</w:t>
      </w:r>
      <w:r>
        <w:rPr>
          <w:lang w:eastAsia="zh-CN"/>
        </w:rPr>
        <w:t xml:space="preserve"> group </w:t>
      </w:r>
      <w:r>
        <w:t>data session</w:t>
      </w:r>
      <w:r w:rsidRPr="00356591">
        <w:rPr>
          <w:lang w:eastAsia="zh-CN"/>
        </w:rPr>
        <w:t xml:space="preserve"> </w:t>
      </w:r>
      <w:r w:rsidRPr="00092ACA">
        <w:rPr>
          <w:lang w:eastAsia="zh-CN"/>
        </w:rPr>
        <w:t>request</w:t>
      </w:r>
      <w:r>
        <w:rPr>
          <w:lang w:eastAsia="zh-CN"/>
        </w:rPr>
        <w:t>, the MCData ad</w:t>
      </w:r>
      <w:r>
        <w:t> hoc</w:t>
      </w:r>
      <w:r>
        <w:rPr>
          <w:lang w:eastAsia="zh-CN"/>
        </w:rPr>
        <w:t xml:space="preserve"> group is considered to be in the in-progress emergency state until this </w:t>
      </w:r>
      <w:r>
        <w:t>ad hoc</w:t>
      </w:r>
      <w:r>
        <w:rPr>
          <w:lang w:eastAsia="zh-CN"/>
        </w:rPr>
        <w:t xml:space="preserve"> group </w:t>
      </w:r>
      <w:r>
        <w:t>data communication</w:t>
      </w:r>
      <w:r w:rsidRPr="00356591">
        <w:rPr>
          <w:lang w:eastAsia="zh-CN"/>
        </w:rPr>
        <w:t xml:space="preserve"> </w:t>
      </w:r>
      <w:r>
        <w:rPr>
          <w:lang w:eastAsia="zh-CN"/>
        </w:rPr>
        <w:t>is terminated;</w:t>
      </w:r>
    </w:p>
    <w:p w14:paraId="18B95DB5" w14:textId="0E601863" w:rsidR="00BF1A28" w:rsidRDefault="00C2503A" w:rsidP="00BF1A28">
      <w:pPr>
        <w:pStyle w:val="B1"/>
        <w:ind w:firstLine="0"/>
      </w:pPr>
      <w:r>
        <w:rPr>
          <w:lang w:eastAsia="zh-CN"/>
        </w:rPr>
        <w:t>If an imminent peril indicator is present in the received MCData ad</w:t>
      </w:r>
      <w:r>
        <w:t> hoc</w:t>
      </w:r>
      <w:r>
        <w:rPr>
          <w:lang w:eastAsia="zh-CN"/>
        </w:rPr>
        <w:t xml:space="preserve"> group </w:t>
      </w:r>
      <w:r>
        <w:t xml:space="preserve">data session </w:t>
      </w:r>
      <w:r w:rsidRPr="00092ACA">
        <w:rPr>
          <w:lang w:eastAsia="zh-CN"/>
        </w:rPr>
        <w:t>request</w:t>
      </w:r>
      <w:r>
        <w:rPr>
          <w:lang w:eastAsia="zh-CN"/>
        </w:rPr>
        <w:t>, the MCData ad</w:t>
      </w:r>
      <w:r>
        <w:t> hoc</w:t>
      </w:r>
      <w:r>
        <w:rPr>
          <w:lang w:eastAsia="zh-CN"/>
        </w:rPr>
        <w:t xml:space="preserve"> group is considered to be in the in-progress imminent peril state until this </w:t>
      </w:r>
      <w:r>
        <w:t>ad hoc</w:t>
      </w:r>
      <w:r>
        <w:rPr>
          <w:lang w:eastAsia="zh-CN"/>
        </w:rPr>
        <w:t xml:space="preserve"> group </w:t>
      </w:r>
      <w:r>
        <w:t>data communication</w:t>
      </w:r>
      <w:r w:rsidRPr="00356591">
        <w:rPr>
          <w:lang w:eastAsia="zh-CN"/>
        </w:rPr>
        <w:t xml:space="preserve"> </w:t>
      </w:r>
      <w:r>
        <w:rPr>
          <w:lang w:eastAsia="zh-CN"/>
        </w:rPr>
        <w:t>is terminated.</w:t>
      </w:r>
      <w:r w:rsidR="00BF1A28">
        <w:rPr>
          <w:lang w:eastAsia="zh-CN"/>
        </w:rPr>
        <w:t xml:space="preserve"> and</w:t>
      </w:r>
    </w:p>
    <w:p w14:paraId="1D7548B2" w14:textId="7EFF06EB" w:rsidR="00C2503A" w:rsidRDefault="00BF1A28" w:rsidP="009F366D">
      <w:pPr>
        <w:pStyle w:val="B1"/>
        <w:ind w:firstLine="0"/>
        <w:rPr>
          <w:lang w:eastAsia="zh-CN"/>
        </w:rPr>
      </w:pPr>
      <w:r w:rsidRPr="009B379F">
        <w:t xml:space="preserve">If the information received </w:t>
      </w:r>
      <w:r>
        <w:t xml:space="preserve">in the request </w:t>
      </w:r>
      <w:r w:rsidRPr="009B379F">
        <w:t xml:space="preserve">in step 1 does not contain an ad hoc group ID from an ad hoc group emergency alert, </w:t>
      </w:r>
      <w:r>
        <w:t>t</w:t>
      </w:r>
      <w:r w:rsidRPr="00003948">
        <w:t xml:space="preserve">he </w:t>
      </w:r>
      <w:r>
        <w:t xml:space="preserve">MCData server </w:t>
      </w:r>
      <w:r w:rsidRPr="00003948">
        <w:t xml:space="preserve">forms the </w:t>
      </w:r>
      <w:r>
        <w:t>ad hoc</w:t>
      </w:r>
      <w:r w:rsidRPr="00FD08F4">
        <w:t xml:space="preserve"> group</w:t>
      </w:r>
      <w:r>
        <w:t xml:space="preserve"> </w:t>
      </w:r>
      <w:r w:rsidRPr="00FD08F4">
        <w:t xml:space="preserve">by using </w:t>
      </w:r>
      <w:r>
        <w:t>received information, and determines the preconfigured group to be used for the configuration of the ad hoc group. T</w:t>
      </w:r>
      <w:r w:rsidRPr="00003948">
        <w:t xml:space="preserve">he </w:t>
      </w:r>
      <w:r>
        <w:t xml:space="preserve">MCData server </w:t>
      </w:r>
      <w:r w:rsidRPr="009B379F">
        <w:t>assigns a MC</w:t>
      </w:r>
      <w:r>
        <w:t>Data</w:t>
      </w:r>
      <w:r w:rsidRPr="009B379F">
        <w:t xml:space="preserve"> group ID for the newly formed ad hoc group</w:t>
      </w:r>
      <w:r>
        <w:t>. Further, the ad hoc group participants are included to ad hoc group once determined as specified in the step 4.</w:t>
      </w:r>
    </w:p>
    <w:p w14:paraId="37728C09" w14:textId="77777777" w:rsidR="00C2503A" w:rsidRDefault="00C2503A" w:rsidP="00C2503A">
      <w:pPr>
        <w:pStyle w:val="B1"/>
      </w:pPr>
      <w:r>
        <w:t>3.</w:t>
      </w:r>
      <w:r>
        <w:tab/>
        <w:t xml:space="preserve">The </w:t>
      </w:r>
      <w:r w:rsidRPr="00894C7F">
        <w:t>MCData server</w:t>
      </w:r>
      <w:r>
        <w:t xml:space="preserve"> shall send the ad hoc group data session</w:t>
      </w:r>
      <w:r w:rsidRPr="00356591">
        <w:rPr>
          <w:lang w:eastAsia="zh-CN"/>
        </w:rPr>
        <w:t xml:space="preserve"> </w:t>
      </w:r>
      <w:r>
        <w:t xml:space="preserve">request return message to </w:t>
      </w:r>
      <w:r w:rsidRPr="00894C7F">
        <w:t>MCData client</w:t>
      </w:r>
      <w:r>
        <w:t> </w:t>
      </w:r>
      <w:r w:rsidRPr="00CF522E">
        <w:t>1</w:t>
      </w:r>
      <w:r>
        <w:t xml:space="preserve"> containing the below:</w:t>
      </w:r>
    </w:p>
    <w:p w14:paraId="40731806" w14:textId="582DAE48" w:rsidR="00C2503A" w:rsidRDefault="00C2503A" w:rsidP="009F366D">
      <w:pPr>
        <w:pStyle w:val="B2"/>
      </w:pPr>
      <w:r>
        <w:t>i.</w:t>
      </w:r>
      <w:r>
        <w:tab/>
        <w:t>The MCData ad hoc group ID</w:t>
      </w:r>
      <w:r w:rsidR="005E0E5C">
        <w:t>,</w:t>
      </w:r>
      <w:r>
        <w:t xml:space="preserve"> </w:t>
      </w:r>
      <w:r w:rsidR="005E0E5C">
        <w:t xml:space="preserve">either </w:t>
      </w:r>
      <w:r>
        <w:t xml:space="preserve">generated by the </w:t>
      </w:r>
      <w:r w:rsidRPr="00894C7F">
        <w:t>MCData server</w:t>
      </w:r>
      <w:r w:rsidR="005E0E5C">
        <w:t>,</w:t>
      </w:r>
      <w:r w:rsidR="00A3219D" w:rsidRPr="00A3219D">
        <w:t xml:space="preserve"> if not included in the ad hoc group call request of step 1, or if the provided </w:t>
      </w:r>
      <w:r w:rsidR="005E0E5C" w:rsidRPr="005E0E5C">
        <w:t>MCData</w:t>
      </w:r>
      <w:r w:rsidR="005E0E5C">
        <w:t xml:space="preserve"> </w:t>
      </w:r>
      <w:r w:rsidR="00A3219D" w:rsidRPr="00A3219D">
        <w:t xml:space="preserve">ad hoc group ID is not accepted by the </w:t>
      </w:r>
      <w:r w:rsidR="005E0E5C">
        <w:t xml:space="preserve">MCData </w:t>
      </w:r>
      <w:r w:rsidR="00A3219D" w:rsidRPr="00A3219D">
        <w:t>server</w:t>
      </w:r>
      <w:r w:rsidR="005E0E5C" w:rsidRPr="005E0E5C">
        <w:t>, or provided by the MCData client 1 if the ad hoc group ID is from an ad hoc group emergency alert</w:t>
      </w:r>
      <w:r>
        <w:t>;</w:t>
      </w:r>
    </w:p>
    <w:p w14:paraId="751928F2" w14:textId="48C0B341" w:rsidR="005E0E5C" w:rsidRDefault="005E0E5C" w:rsidP="009F366D">
      <w:pPr>
        <w:pStyle w:val="B2"/>
      </w:pPr>
      <w:r>
        <w:t>ii.</w:t>
      </w:r>
      <w:r>
        <w:tab/>
        <w:t>The group ID of the pre-configured group to be used for the ad hoc group communication (only included when the ad hoc group data session is authorized); and</w:t>
      </w:r>
    </w:p>
    <w:p w14:paraId="1A6D8775" w14:textId="5AFE4E40" w:rsidR="00C2503A" w:rsidRDefault="00C2503A" w:rsidP="009F366D">
      <w:pPr>
        <w:pStyle w:val="B2"/>
      </w:pPr>
      <w:r>
        <w:t>ii</w:t>
      </w:r>
      <w:r w:rsidR="005E0E5C">
        <w:t>i</w:t>
      </w:r>
      <w:r>
        <w:t>.</w:t>
      </w:r>
      <w:r>
        <w:tab/>
        <w:t>Result of whether the ad hoc group data session request</w:t>
      </w:r>
      <w:r w:rsidRPr="00356591">
        <w:rPr>
          <w:lang w:eastAsia="zh-CN"/>
        </w:rPr>
        <w:t xml:space="preserve"> </w:t>
      </w:r>
      <w:r>
        <w:t>is authorized or not</w:t>
      </w:r>
    </w:p>
    <w:p w14:paraId="76F24ED8" w14:textId="685560D1" w:rsidR="00C2503A" w:rsidRDefault="00C2503A" w:rsidP="00C2503A">
      <w:pPr>
        <w:pStyle w:val="B1"/>
      </w:pPr>
      <w:r>
        <w:tab/>
        <w:t>If the ad hoc group data session</w:t>
      </w:r>
      <w:r w:rsidRPr="00356591">
        <w:rPr>
          <w:lang w:eastAsia="zh-CN"/>
        </w:rPr>
        <w:t xml:space="preserve"> </w:t>
      </w:r>
      <w:r>
        <w:t xml:space="preserve">request is not authorized, </w:t>
      </w:r>
      <w:r w:rsidR="00A3219D">
        <w:t xml:space="preserve">the </w:t>
      </w:r>
      <w:r w:rsidRPr="00894C7F">
        <w:t>MCData server</w:t>
      </w:r>
      <w:r>
        <w:t xml:space="preserve"> and </w:t>
      </w:r>
      <w:r w:rsidR="00A3219D">
        <w:t xml:space="preserve">MCData </w:t>
      </w:r>
      <w:r>
        <w:t>client </w:t>
      </w:r>
      <w:r w:rsidRPr="00CF522E">
        <w:t>1</w:t>
      </w:r>
      <w:r>
        <w:t xml:space="preserve"> shall not proceed with the rest of the steps.</w:t>
      </w:r>
    </w:p>
    <w:p w14:paraId="48C7AF47" w14:textId="42210381" w:rsidR="00C2503A" w:rsidRPr="00666098" w:rsidRDefault="00C2503A" w:rsidP="00C2503A">
      <w:pPr>
        <w:pStyle w:val="B1"/>
      </w:pPr>
      <w:r>
        <w:t>4</w:t>
      </w:r>
      <w:r w:rsidRPr="003A6FC0">
        <w:t>.</w:t>
      </w:r>
      <w:r w:rsidRPr="003A6FC0">
        <w:tab/>
        <w:t xml:space="preserve">The </w:t>
      </w:r>
      <w:r w:rsidRPr="00894C7F">
        <w:t>MCData server</w:t>
      </w:r>
      <w:r w:rsidRPr="003A6FC0">
        <w:t xml:space="preserve"> determines the list of participants to be i</w:t>
      </w:r>
      <w:r w:rsidRPr="00666098">
        <w:t xml:space="preserve">nvited for the </w:t>
      </w:r>
      <w:r>
        <w:t>ad hoc group data communication</w:t>
      </w:r>
      <w:r w:rsidRPr="00356591">
        <w:rPr>
          <w:lang w:eastAsia="zh-CN"/>
        </w:rPr>
        <w:t xml:space="preserve"> </w:t>
      </w:r>
      <w:r w:rsidRPr="003A6FC0">
        <w:t xml:space="preserve">based on the </w:t>
      </w:r>
      <w:r>
        <w:t xml:space="preserve">information present in the information element Criteria for determining the participants. This information element could carry either criteria or indicator identifying </w:t>
      </w:r>
      <w:r w:rsidRPr="00D31BAA">
        <w:rPr>
          <w:rFonts w:eastAsia="Calibri"/>
        </w:rPr>
        <w:t xml:space="preserve">pre-defined </w:t>
      </w:r>
      <w:r>
        <w:t>criteria or a combination of both.</w:t>
      </w:r>
      <w:r w:rsidRPr="00253B2B" w:rsidDel="00253B2B">
        <w:t xml:space="preserve"> </w:t>
      </w:r>
      <w:r w:rsidR="00711E80" w:rsidRPr="00711E80">
        <w:t>Depending on the criteria provided and based on local policy, the MCData server may modify the content of the criteria received in step</w:t>
      </w:r>
      <w:r w:rsidR="00711E80">
        <w:t> </w:t>
      </w:r>
      <w:r w:rsidR="00711E80" w:rsidRPr="00711E80">
        <w:t>1 to determine the list of participants.</w:t>
      </w:r>
    </w:p>
    <w:p w14:paraId="2F9C058B" w14:textId="77777777" w:rsidR="00C2503A" w:rsidRPr="00666098" w:rsidRDefault="00C2503A" w:rsidP="00C2503A">
      <w:pPr>
        <w:pStyle w:val="NO"/>
      </w:pPr>
      <w:r w:rsidRPr="000C3FCA">
        <w:t>NOTE</w:t>
      </w:r>
      <w:r>
        <w:t> 1</w:t>
      </w:r>
      <w:r w:rsidRPr="000C3FCA">
        <w:t>:</w:t>
      </w:r>
      <w:r w:rsidRPr="000C3FCA">
        <w:tab/>
      </w:r>
      <w:r>
        <w:t xml:space="preserve">The content of the Criteria information element, the details of the pre-defined criteria, and the way how their </w:t>
      </w:r>
      <w:r w:rsidRPr="00894C7F">
        <w:t>MCData server</w:t>
      </w:r>
      <w:r w:rsidRPr="0014119E">
        <w:t xml:space="preserve"> determines the list of participants</w:t>
      </w:r>
      <w:r>
        <w:t xml:space="preserve"> are left to implementation.</w:t>
      </w:r>
    </w:p>
    <w:p w14:paraId="0F8D7BAB" w14:textId="77777777" w:rsidR="00C2503A" w:rsidRDefault="00C2503A" w:rsidP="00C2503A">
      <w:pPr>
        <w:pStyle w:val="B1"/>
      </w:pPr>
      <w:r>
        <w:t>5</w:t>
      </w:r>
      <w:r w:rsidRPr="00356591">
        <w:t>.</w:t>
      </w:r>
      <w:r w:rsidRPr="00356591">
        <w:tab/>
        <w:t xml:space="preserve">The </w:t>
      </w:r>
      <w:r w:rsidRPr="00894C7F">
        <w:t>MCData server</w:t>
      </w:r>
      <w:r w:rsidRPr="00356591">
        <w:t xml:space="preserve"> sends the </w:t>
      </w:r>
      <w:r>
        <w:t>ad hoc group data session</w:t>
      </w:r>
      <w:r w:rsidRPr="00356591">
        <w:t xml:space="preserve"> request</w:t>
      </w:r>
      <w:r w:rsidRPr="00356591">
        <w:rPr>
          <w:rFonts w:hint="eastAsia"/>
          <w:lang w:eastAsia="zh-CN"/>
        </w:rPr>
        <w:t>s</w:t>
      </w:r>
      <w:r w:rsidRPr="00356591">
        <w:t xml:space="preserve"> towards the </w:t>
      </w:r>
      <w:r w:rsidRPr="00894C7F">
        <w:t>MCData client</w:t>
      </w:r>
      <w:r w:rsidRPr="00356591">
        <w:t>s</w:t>
      </w:r>
      <w:r>
        <w:t xml:space="preserve"> 2 and 3</w:t>
      </w:r>
      <w:r w:rsidRPr="00356591">
        <w:t xml:space="preserve">. While sending the </w:t>
      </w:r>
      <w:r>
        <w:t xml:space="preserve">ad hoc group data session </w:t>
      </w:r>
      <w:r w:rsidRPr="00356591">
        <w:t xml:space="preserve">requests, the </w:t>
      </w:r>
      <w:r w:rsidRPr="00894C7F">
        <w:t>MCData server</w:t>
      </w:r>
      <w:r w:rsidRPr="00356591">
        <w:t xml:space="preserve"> shall remove the information elements that are not required to be conveyed to the target </w:t>
      </w:r>
      <w:r w:rsidRPr="00894C7F">
        <w:t>MCData client</w:t>
      </w:r>
      <w:r w:rsidRPr="00356591">
        <w:t>s</w:t>
      </w:r>
      <w:r>
        <w:t xml:space="preserve">. This request carries the pre-configured group ID whose configuration is to be applied for this ad hoc group data communication </w:t>
      </w:r>
      <w:r w:rsidRPr="00C7561C">
        <w:rPr>
          <w:lang w:val="en-US"/>
        </w:rPr>
        <w:t>if end-to-end encryption is requested</w:t>
      </w:r>
      <w:r>
        <w:t>.</w:t>
      </w:r>
      <w:r w:rsidRPr="00851F36">
        <w:t xml:space="preserve"> The </w:t>
      </w:r>
      <w:r w:rsidRPr="00894C7F">
        <w:t>MCData server</w:t>
      </w:r>
      <w:r w:rsidRPr="00851F36">
        <w:t xml:space="preserve"> considers the </w:t>
      </w:r>
      <w:r>
        <w:t>ad hoc group data communication</w:t>
      </w:r>
      <w:r w:rsidRPr="00356591">
        <w:rPr>
          <w:lang w:eastAsia="zh-CN"/>
        </w:rPr>
        <w:t xml:space="preserve"> </w:t>
      </w:r>
      <w:r w:rsidRPr="00851F36">
        <w:t xml:space="preserve">participants as implicitly affiliated to the </w:t>
      </w:r>
      <w:r>
        <w:t>ad hoc</w:t>
      </w:r>
      <w:r w:rsidRPr="00851F36">
        <w:t xml:space="preserve"> group.</w:t>
      </w:r>
    </w:p>
    <w:p w14:paraId="41CDFE40" w14:textId="7AF1B039" w:rsidR="00C2503A" w:rsidRDefault="00C2503A" w:rsidP="00C2503A">
      <w:pPr>
        <w:pStyle w:val="B1"/>
        <w:rPr>
          <w:lang w:eastAsia="zh-CN"/>
        </w:rPr>
      </w:pPr>
      <w:r>
        <w:t>6.</w:t>
      </w:r>
      <w:r>
        <w:tab/>
        <w:t xml:space="preserve">The receiving </w:t>
      </w:r>
      <w:r w:rsidRPr="00894C7F">
        <w:t>MCData client</w:t>
      </w:r>
      <w:r>
        <w:t xml:space="preserve">s </w:t>
      </w:r>
      <w:r w:rsidR="00A3219D" w:rsidRPr="00A3219D">
        <w:t>notify their corresponding MCData user</w:t>
      </w:r>
      <w:r w:rsidR="00A3219D">
        <w:t xml:space="preserve"> </w:t>
      </w:r>
      <w:r>
        <w:t>about the incoming ad hoc group data communication.</w:t>
      </w:r>
    </w:p>
    <w:p w14:paraId="169FC0C2" w14:textId="359C235F" w:rsidR="00C2503A" w:rsidRPr="003D76D3" w:rsidRDefault="00C2503A" w:rsidP="00C2503A">
      <w:pPr>
        <w:pStyle w:val="B1"/>
      </w:pPr>
      <w:r>
        <w:rPr>
          <w:rFonts w:hint="eastAsia"/>
          <w:lang w:eastAsia="zh-CN"/>
        </w:rPr>
        <w:t>7</w:t>
      </w:r>
      <w:r w:rsidRPr="00D83C77">
        <w:t>.</w:t>
      </w:r>
      <w:r w:rsidRPr="00D83C77">
        <w:tab/>
        <w:t xml:space="preserve">The receiving </w:t>
      </w:r>
      <w:r w:rsidRPr="00894C7F">
        <w:t>MCData client</w:t>
      </w:r>
      <w:r w:rsidRPr="00D83C77">
        <w:t xml:space="preserve">s </w:t>
      </w:r>
      <w:r w:rsidR="00BD67F4">
        <w:t xml:space="preserve">may </w:t>
      </w:r>
      <w:r w:rsidRPr="00D83C77">
        <w:t xml:space="preserve">accept </w:t>
      </w:r>
      <w:r w:rsidR="00BD67F4">
        <w:t xml:space="preserve">or reject </w:t>
      </w:r>
      <w:r w:rsidRPr="00D83C77">
        <w:t xml:space="preserve">the </w:t>
      </w:r>
      <w:r>
        <w:t>ad hoc group data session</w:t>
      </w:r>
      <w:r w:rsidRPr="00D83C77">
        <w:t xml:space="preserve"> request</w:t>
      </w:r>
      <w:r>
        <w:t>s</w:t>
      </w:r>
      <w:r w:rsidRPr="00D83C77">
        <w:t xml:space="preserve"> and </w:t>
      </w:r>
      <w:r>
        <w:t>send</w:t>
      </w:r>
      <w:r w:rsidRPr="00D83C77">
        <w:t xml:space="preserve"> </w:t>
      </w:r>
      <w:r>
        <w:t xml:space="preserve">ad hoc group data session </w:t>
      </w:r>
      <w:r w:rsidRPr="00D83C77">
        <w:rPr>
          <w:rFonts w:hint="eastAsia"/>
        </w:rPr>
        <w:t>response</w:t>
      </w:r>
      <w:r>
        <w:t>s</w:t>
      </w:r>
      <w:r w:rsidRPr="00D83C77">
        <w:t xml:space="preserve"> to the </w:t>
      </w:r>
      <w:r w:rsidRPr="00894C7F">
        <w:t>MCData server</w:t>
      </w:r>
      <w:r w:rsidRPr="00D83C77">
        <w:t>.</w:t>
      </w:r>
      <w:r>
        <w:t xml:space="preserve"> </w:t>
      </w:r>
      <w:r w:rsidRPr="00086375">
        <w:t xml:space="preserve">The response may also contain a functional alias of the responding </w:t>
      </w:r>
      <w:r>
        <w:t>MCData user</w:t>
      </w:r>
      <w:r w:rsidRPr="00086375">
        <w:t xml:space="preserve">, which is verified (valid and activated for the user) by the </w:t>
      </w:r>
      <w:r w:rsidRPr="00894C7F">
        <w:t>MCData server</w:t>
      </w:r>
      <w:r w:rsidRPr="00086375">
        <w:t>.</w:t>
      </w:r>
    </w:p>
    <w:p w14:paraId="09B28E59" w14:textId="19A97C6C" w:rsidR="00C2503A" w:rsidRDefault="00C2503A" w:rsidP="00C2503A">
      <w:pPr>
        <w:pStyle w:val="B1"/>
      </w:pPr>
      <w:r>
        <w:rPr>
          <w:rFonts w:hint="eastAsia"/>
          <w:lang w:eastAsia="zh-CN"/>
        </w:rPr>
        <w:t>8</w:t>
      </w:r>
      <w:r>
        <w:t>.</w:t>
      </w:r>
      <w:r>
        <w:tab/>
        <w:t xml:space="preserve">The </w:t>
      </w:r>
      <w:r w:rsidRPr="00894C7F">
        <w:t>MCData server</w:t>
      </w:r>
      <w:r w:rsidRPr="00CF522E">
        <w:t xml:space="preserve"> sends the </w:t>
      </w:r>
      <w:r>
        <w:t xml:space="preserve">ad hoc group data session </w:t>
      </w:r>
      <w:r w:rsidRPr="00CF522E">
        <w:t xml:space="preserve">response to </w:t>
      </w:r>
      <w:r w:rsidRPr="00894C7F">
        <w:t>MCData client</w:t>
      </w:r>
      <w:r>
        <w:t> </w:t>
      </w:r>
      <w:r w:rsidRPr="00CF522E">
        <w:t>1 through the signalling path to</w:t>
      </w:r>
      <w:r>
        <w:t xml:space="preserve"> inform about successful data communication</w:t>
      </w:r>
      <w:r w:rsidRPr="00356591">
        <w:rPr>
          <w:lang w:eastAsia="zh-CN"/>
        </w:rPr>
        <w:t xml:space="preserve"> </w:t>
      </w:r>
      <w:r>
        <w:t xml:space="preserve">establishment. </w:t>
      </w:r>
      <w:r w:rsidR="00711E80" w:rsidRPr="00711E80">
        <w:t>The ad hoc group data session response contains the call resulting criteria used by the MCData server to determine the list of participants to be invited.</w:t>
      </w:r>
    </w:p>
    <w:p w14:paraId="220BA4D5" w14:textId="719F45C5" w:rsidR="00C2503A" w:rsidRDefault="00C2503A" w:rsidP="00C2503A">
      <w:pPr>
        <w:pStyle w:val="B1"/>
        <w:rPr>
          <w:lang w:eastAsia="zh-CN"/>
        </w:rPr>
      </w:pPr>
      <w:r>
        <w:rPr>
          <w:lang w:eastAsia="zh-CN"/>
        </w:rPr>
        <w:t>9.</w:t>
      </w:r>
      <w:r w:rsidRPr="00356591">
        <w:rPr>
          <w:lang w:eastAsia="zh-CN"/>
        </w:rPr>
        <w:tab/>
      </w:r>
      <w:r>
        <w:rPr>
          <w:lang w:eastAsia="zh-CN"/>
        </w:rPr>
        <w:t>T</w:t>
      </w:r>
      <w:r w:rsidRPr="00356591">
        <w:rPr>
          <w:lang w:eastAsia="zh-CN"/>
        </w:rPr>
        <w:t xml:space="preserve">he </w:t>
      </w:r>
      <w:r w:rsidRPr="00894C7F">
        <w:rPr>
          <w:lang w:eastAsia="zh-CN"/>
        </w:rPr>
        <w:t>MCData server</w:t>
      </w:r>
      <w:r>
        <w:rPr>
          <w:lang w:eastAsia="zh-CN"/>
        </w:rPr>
        <w:t xml:space="preserve"> may </w:t>
      </w:r>
      <w:r w:rsidRPr="00356591">
        <w:rPr>
          <w:lang w:eastAsia="zh-CN"/>
        </w:rPr>
        <w:t xml:space="preserve">notify the initiating </w:t>
      </w:r>
      <w:r>
        <w:rPr>
          <w:lang w:eastAsia="zh-CN"/>
        </w:rPr>
        <w:t>MCData user</w:t>
      </w:r>
      <w:r w:rsidRPr="00356591">
        <w:rPr>
          <w:lang w:eastAsia="zh-CN"/>
        </w:rPr>
        <w:t xml:space="preserve"> of all </w:t>
      </w:r>
      <w:r>
        <w:rPr>
          <w:lang w:eastAsia="zh-CN"/>
        </w:rPr>
        <w:t>MCData user</w:t>
      </w:r>
      <w:r w:rsidRPr="00356591">
        <w:rPr>
          <w:lang w:eastAsia="zh-CN"/>
        </w:rPr>
        <w:t>s who acknowledge</w:t>
      </w:r>
      <w:r>
        <w:rPr>
          <w:lang w:eastAsia="zh-CN"/>
        </w:rPr>
        <w:t>d</w:t>
      </w:r>
      <w:r w:rsidRPr="00356591">
        <w:rPr>
          <w:lang w:eastAsia="zh-CN"/>
        </w:rPr>
        <w:t xml:space="preserve"> the </w:t>
      </w:r>
      <w:r>
        <w:t>ad hoc</w:t>
      </w:r>
      <w:r>
        <w:rPr>
          <w:lang w:eastAsia="zh-CN"/>
        </w:rPr>
        <w:t xml:space="preserve"> group data session </w:t>
      </w:r>
      <w:r w:rsidRPr="00356591">
        <w:rPr>
          <w:lang w:eastAsia="zh-CN"/>
        </w:rPr>
        <w:t>request</w:t>
      </w:r>
      <w:r>
        <w:rPr>
          <w:lang w:eastAsia="zh-CN"/>
        </w:rPr>
        <w:t xml:space="preserve"> and joined the </w:t>
      </w:r>
      <w:r>
        <w:t>ad hoc</w:t>
      </w:r>
      <w:r>
        <w:rPr>
          <w:lang w:eastAsia="zh-CN"/>
        </w:rPr>
        <w:t xml:space="preserve"> group </w:t>
      </w:r>
      <w:r>
        <w:t>data communication</w:t>
      </w:r>
      <w:r w:rsidRPr="00356591">
        <w:rPr>
          <w:lang w:eastAsia="zh-CN"/>
        </w:rPr>
        <w:t xml:space="preserve">. This notification may be sent to the initiating </w:t>
      </w:r>
      <w:r>
        <w:rPr>
          <w:lang w:eastAsia="zh-CN"/>
        </w:rPr>
        <w:t>MCData user</w:t>
      </w:r>
      <w:r w:rsidRPr="00356591">
        <w:rPr>
          <w:lang w:eastAsia="zh-CN"/>
        </w:rPr>
        <w:t xml:space="preserve"> by the </w:t>
      </w:r>
      <w:r w:rsidRPr="00894C7F">
        <w:rPr>
          <w:lang w:eastAsia="zh-CN"/>
        </w:rPr>
        <w:t>MCData server</w:t>
      </w:r>
      <w:r w:rsidRPr="00356591">
        <w:rPr>
          <w:lang w:eastAsia="zh-CN"/>
        </w:rPr>
        <w:t xml:space="preserve"> more than once during the </w:t>
      </w:r>
      <w:r>
        <w:t>data communication</w:t>
      </w:r>
      <w:r w:rsidRPr="00356591">
        <w:rPr>
          <w:lang w:eastAsia="zh-CN"/>
        </w:rPr>
        <w:t xml:space="preserve"> when </w:t>
      </w:r>
      <w:r>
        <w:rPr>
          <w:lang w:eastAsia="zh-CN"/>
        </w:rPr>
        <w:t>MCData user</w:t>
      </w:r>
      <w:r w:rsidRPr="00356591">
        <w:rPr>
          <w:lang w:eastAsia="zh-CN"/>
        </w:rPr>
        <w:t xml:space="preserve">s join or leave the </w:t>
      </w:r>
      <w:r>
        <w:rPr>
          <w:lang w:eastAsia="zh-CN"/>
        </w:rPr>
        <w:t>MCData ad</w:t>
      </w:r>
      <w:r>
        <w:t> hoc</w:t>
      </w:r>
      <w:r>
        <w:rPr>
          <w:lang w:eastAsia="zh-CN"/>
        </w:rPr>
        <w:t xml:space="preserve"> group </w:t>
      </w:r>
      <w:r>
        <w:t>data communication</w:t>
      </w:r>
      <w:r w:rsidRPr="00356591">
        <w:rPr>
          <w:lang w:eastAsia="zh-CN"/>
        </w:rPr>
        <w:t>.</w:t>
      </w:r>
      <w:r w:rsidR="005F0596" w:rsidRPr="005F0596">
        <w:rPr>
          <w:lang w:eastAsia="zh-CN"/>
        </w:rPr>
        <w:t xml:space="preserve"> If the authorized users (not shown in figure) are configured to receive the participants information of ad hoc group data communication, the MCData server provides ad hoc group data session notify about all MCData users who acknowledged the ad hoc group data session request and joined the ad hoc group data communication, and when MCData users joins or leaves the MCData ad hoc group data communication.</w:t>
      </w:r>
      <w:r w:rsidR="00711E80" w:rsidRPr="00711E80">
        <w:t xml:space="preserve"> </w:t>
      </w:r>
      <w:r w:rsidR="00711E80" w:rsidRPr="00711E80">
        <w:rPr>
          <w:lang w:eastAsia="zh-CN"/>
        </w:rPr>
        <w:t>All ad hoc group data session notify messages contain the call resulting criteria used by the MCData server to determine the list of participants to be invited.</w:t>
      </w:r>
    </w:p>
    <w:p w14:paraId="33BF3135" w14:textId="77777777" w:rsidR="00C2503A" w:rsidRDefault="00C2503A" w:rsidP="00C2503A">
      <w:pPr>
        <w:pStyle w:val="NO"/>
        <w:rPr>
          <w:lang w:eastAsia="zh-CN"/>
        </w:rPr>
      </w:pPr>
      <w:r>
        <w:rPr>
          <w:noProof/>
        </w:rPr>
        <w:t>NOTE 2</w:t>
      </w:r>
      <w:r>
        <w:rPr>
          <w:lang w:eastAsia="zh-CN"/>
        </w:rPr>
        <w:t>:</w:t>
      </w:r>
      <w:r>
        <w:rPr>
          <w:lang w:eastAsia="zh-CN"/>
        </w:rPr>
        <w:tab/>
        <w:t xml:space="preserve">The authorized user can learn who is currently affiliated to the current adhoc group </w:t>
      </w:r>
      <w:r>
        <w:t>data communication</w:t>
      </w:r>
      <w:r>
        <w:rPr>
          <w:lang w:eastAsia="zh-CN"/>
        </w:rPr>
        <w:t>.</w:t>
      </w:r>
    </w:p>
    <w:p w14:paraId="48CF9013" w14:textId="77777777" w:rsidR="00C2503A" w:rsidRDefault="00C2503A" w:rsidP="00C2503A">
      <w:pPr>
        <w:pStyle w:val="B1"/>
        <w:rPr>
          <w:lang w:eastAsia="zh-CN"/>
        </w:rPr>
      </w:pPr>
      <w:r>
        <w:rPr>
          <w:lang w:eastAsia="zh-CN"/>
        </w:rPr>
        <w:t>10.</w:t>
      </w:r>
      <w:r w:rsidRPr="00356591">
        <w:rPr>
          <w:lang w:eastAsia="zh-CN"/>
        </w:rPr>
        <w:tab/>
      </w:r>
      <w:r w:rsidRPr="00894C7F">
        <w:rPr>
          <w:lang w:eastAsia="zh-CN"/>
        </w:rPr>
        <w:t>MCData client</w:t>
      </w:r>
      <w:r>
        <w:t> </w:t>
      </w:r>
      <w:r w:rsidRPr="00CF522E">
        <w:t>1</w:t>
      </w:r>
      <w:r>
        <w:rPr>
          <w:lang w:eastAsia="zh-CN"/>
        </w:rPr>
        <w:t xml:space="preserve">, </w:t>
      </w:r>
      <w:r w:rsidRPr="00894C7F">
        <w:rPr>
          <w:lang w:eastAsia="zh-CN"/>
        </w:rPr>
        <w:t>MCData client</w:t>
      </w:r>
      <w:r>
        <w:rPr>
          <w:lang w:eastAsia="zh-CN"/>
        </w:rPr>
        <w:t xml:space="preserve"> 2 and </w:t>
      </w:r>
      <w:r w:rsidRPr="00894C7F">
        <w:rPr>
          <w:lang w:eastAsia="zh-CN"/>
        </w:rPr>
        <w:t>MCData client</w:t>
      </w:r>
      <w:r>
        <w:rPr>
          <w:lang w:eastAsia="zh-CN"/>
        </w:rPr>
        <w:t> 3 establish media plane resources.</w:t>
      </w:r>
    </w:p>
    <w:p w14:paraId="5DD7103A" w14:textId="016615A2" w:rsidR="00C2503A" w:rsidRPr="00AB5FED" w:rsidRDefault="00C2503A" w:rsidP="00C2503A">
      <w:pPr>
        <w:pStyle w:val="Heading5"/>
      </w:pPr>
      <w:bookmarkStart w:id="932" w:name="_Toc122563402"/>
      <w:bookmarkStart w:id="933" w:name="_Toc193632483"/>
      <w:r>
        <w:t>7.17.3.1.4</w:t>
      </w:r>
      <w:r w:rsidRPr="00874DF3">
        <w:tab/>
      </w:r>
      <w:r>
        <w:rPr>
          <w:lang w:val="nl-NL"/>
        </w:rPr>
        <w:t>Modification of ad hoc g</w:t>
      </w:r>
      <w:r w:rsidRPr="00AB5FED">
        <w:rPr>
          <w:lang w:val="nl-NL"/>
        </w:rPr>
        <w:t xml:space="preserve">roup </w:t>
      </w:r>
      <w:r>
        <w:t>data communication</w:t>
      </w:r>
      <w:r w:rsidRPr="00356591">
        <w:rPr>
          <w:lang w:eastAsia="zh-CN"/>
        </w:rPr>
        <w:t xml:space="preserve"> </w:t>
      </w:r>
      <w:r>
        <w:rPr>
          <w:lang w:val="nl-NL"/>
        </w:rPr>
        <w:t xml:space="preserve">participants by </w:t>
      </w:r>
      <w:r w:rsidR="009B695A">
        <w:rPr>
          <w:lang w:val="nl-NL"/>
        </w:rPr>
        <w:t>an authorized user</w:t>
      </w:r>
      <w:bookmarkEnd w:id="932"/>
      <w:bookmarkEnd w:id="933"/>
    </w:p>
    <w:p w14:paraId="1E966D6B" w14:textId="42FE677F" w:rsidR="00C2503A" w:rsidRDefault="00C2503A" w:rsidP="00C2503A">
      <w:r>
        <w:t>Figure 7.17.3.1.4</w:t>
      </w:r>
      <w:r w:rsidRPr="00A92C50">
        <w:t>-1</w:t>
      </w:r>
      <w:r w:rsidRPr="008F46AD">
        <w:t xml:space="preserve"> below illustrates the </w:t>
      </w:r>
      <w:r>
        <w:t xml:space="preserve">modification of ad hoc </w:t>
      </w:r>
      <w:r>
        <w:rPr>
          <w:rFonts w:hint="eastAsia"/>
          <w:lang w:eastAsia="zh-CN"/>
        </w:rPr>
        <w:t xml:space="preserve">group </w:t>
      </w:r>
      <w:r>
        <w:t>data communication</w:t>
      </w:r>
      <w:r w:rsidRPr="00356591">
        <w:rPr>
          <w:lang w:eastAsia="zh-CN"/>
        </w:rPr>
        <w:t xml:space="preserve"> </w:t>
      </w:r>
      <w:r>
        <w:rPr>
          <w:lang w:eastAsia="zh-CN"/>
        </w:rPr>
        <w:t>participants</w:t>
      </w:r>
      <w:r>
        <w:rPr>
          <w:rFonts w:hint="eastAsia"/>
          <w:lang w:eastAsia="zh-CN"/>
        </w:rPr>
        <w:t xml:space="preserve"> procedure by </w:t>
      </w:r>
      <w:r w:rsidR="00DA1B92" w:rsidRPr="00DA1B92">
        <w:rPr>
          <w:lang w:eastAsia="zh-CN"/>
        </w:rPr>
        <w:t>an authorized user</w:t>
      </w:r>
      <w:r w:rsidRPr="008F46AD">
        <w:t>.</w:t>
      </w:r>
    </w:p>
    <w:p w14:paraId="0BF06E60" w14:textId="77777777" w:rsidR="00C2503A" w:rsidRDefault="00C2503A" w:rsidP="00C2503A">
      <w:r>
        <w:t>Pre-conditions:</w:t>
      </w:r>
    </w:p>
    <w:p w14:paraId="0D4E133B" w14:textId="119A997C" w:rsidR="00DA1B92" w:rsidRDefault="00C2503A" w:rsidP="00DA1B92">
      <w:pPr>
        <w:pStyle w:val="B1"/>
      </w:pPr>
      <w:r>
        <w:t>1.</w:t>
      </w:r>
      <w:r>
        <w:tab/>
      </w:r>
      <w:r w:rsidR="00DA1B92" w:rsidRPr="00DA1B92">
        <w:t>An MCData ad hoc group data communication</w:t>
      </w:r>
      <w:r w:rsidR="00B70BD8" w:rsidRPr="00B70BD8">
        <w:t xml:space="preserve"> which is setup with participants list provided by the initiating MCData user as described in clause</w:t>
      </w:r>
      <w:r w:rsidR="00B70BD8">
        <w:t> </w:t>
      </w:r>
      <w:r w:rsidR="00B70BD8" w:rsidRPr="00B70BD8">
        <w:t>7.17.3.1.1 or based on the criteria provided by the initiating MCData user as described in clause</w:t>
      </w:r>
      <w:r w:rsidR="00B70BD8">
        <w:t> </w:t>
      </w:r>
      <w:r w:rsidR="00B70BD8" w:rsidRPr="00B70BD8">
        <w:t>7.17.3.1.3</w:t>
      </w:r>
      <w:r w:rsidR="00DA1B92" w:rsidRPr="00DA1B92">
        <w:t xml:space="preserve"> is already in progress</w:t>
      </w:r>
      <w:r>
        <w:t>.</w:t>
      </w:r>
    </w:p>
    <w:p w14:paraId="21C71DD0" w14:textId="07446CD1" w:rsidR="00C2503A" w:rsidRDefault="00DA1B92" w:rsidP="00DA1B92">
      <w:pPr>
        <w:pStyle w:val="B1"/>
      </w:pPr>
      <w:r>
        <w:t>2.</w:t>
      </w:r>
      <w:r>
        <w:tab/>
        <w:t>The participants of the MCData ad hoc group call belong to the single MCData system.</w:t>
      </w:r>
    </w:p>
    <w:p w14:paraId="6ECF6C3B" w14:textId="792FB1CA" w:rsidR="00C2503A" w:rsidRDefault="00DA1B92" w:rsidP="00C2503A">
      <w:pPr>
        <w:pStyle w:val="B1"/>
      </w:pPr>
      <w:r>
        <w:t>3</w:t>
      </w:r>
      <w:r w:rsidR="00C2503A">
        <w:t>.</w:t>
      </w:r>
      <w:r w:rsidR="00C2503A">
        <w:tab/>
        <w:t>The MCData user</w:t>
      </w:r>
      <w:r w:rsidR="00C2503A" w:rsidRPr="00AB5FED">
        <w:t xml:space="preserve">s on </w:t>
      </w:r>
      <w:r w:rsidR="00C2503A" w:rsidRPr="00894C7F">
        <w:t>MCData client</w:t>
      </w:r>
      <w:r w:rsidR="00C2503A">
        <w:t xml:space="preserve"> 1, </w:t>
      </w:r>
      <w:r w:rsidR="00C2503A" w:rsidRPr="00894C7F">
        <w:t>MCData client</w:t>
      </w:r>
      <w:r w:rsidR="00C2503A">
        <w:t xml:space="preserve"> 3 to </w:t>
      </w:r>
      <w:r w:rsidR="00C2503A" w:rsidRPr="00894C7F">
        <w:t>MCData client</w:t>
      </w:r>
      <w:r w:rsidR="00C2503A">
        <w:t> </w:t>
      </w:r>
      <w:r w:rsidR="00C2503A" w:rsidRPr="00AB5FED">
        <w:t xml:space="preserve">n are on an ongoing </w:t>
      </w:r>
      <w:r w:rsidR="00C2503A">
        <w:t>ad hoc group data communication.</w:t>
      </w:r>
    </w:p>
    <w:p w14:paraId="26781210" w14:textId="65ADE879" w:rsidR="00C2503A" w:rsidRDefault="00DA1B92" w:rsidP="00C2503A">
      <w:pPr>
        <w:pStyle w:val="B1"/>
      </w:pPr>
      <w:r>
        <w:t>4</w:t>
      </w:r>
      <w:r w:rsidR="00C2503A">
        <w:t>.</w:t>
      </w:r>
      <w:r w:rsidR="00C2503A">
        <w:tab/>
      </w:r>
      <w:r w:rsidR="00C2503A" w:rsidRPr="00820C46">
        <w:t xml:space="preserve">The </w:t>
      </w:r>
      <w:r w:rsidR="00C2503A">
        <w:t>MCData user</w:t>
      </w:r>
      <w:r w:rsidRPr="00DA1B92">
        <w:t xml:space="preserve"> at MCData client</w:t>
      </w:r>
      <w:r w:rsidR="00C2503A">
        <w:t> </w:t>
      </w:r>
      <w:r w:rsidR="00C2503A" w:rsidRPr="00820C46">
        <w:t xml:space="preserve">1 </w:t>
      </w:r>
      <w:r>
        <w:t xml:space="preserve">determines </w:t>
      </w:r>
      <w:r w:rsidR="00C2503A" w:rsidRPr="00820C46">
        <w:t xml:space="preserve">to remove the user of </w:t>
      </w:r>
      <w:r w:rsidR="00C2503A" w:rsidRPr="00894C7F">
        <w:t>MCData client</w:t>
      </w:r>
      <w:r w:rsidR="00C2503A">
        <w:t> </w:t>
      </w:r>
      <w:r w:rsidR="00C2503A" w:rsidRPr="00820C46">
        <w:t xml:space="preserve">3 </w:t>
      </w:r>
      <w:r w:rsidR="00C2503A">
        <w:t>from the ad hoc group data communication</w:t>
      </w:r>
      <w:r w:rsidR="00C2503A" w:rsidRPr="00356591">
        <w:rPr>
          <w:lang w:eastAsia="zh-CN"/>
        </w:rPr>
        <w:t xml:space="preserve"> </w:t>
      </w:r>
      <w:r w:rsidR="00C2503A">
        <w:t xml:space="preserve">and add user of </w:t>
      </w:r>
      <w:r w:rsidR="00C2503A" w:rsidRPr="00894C7F">
        <w:t>MCData client</w:t>
      </w:r>
      <w:r w:rsidR="00C2503A">
        <w:t> 2 into the on-going ad hoc group data communication.</w:t>
      </w:r>
    </w:p>
    <w:p w14:paraId="6759C8C0" w14:textId="77777777" w:rsidR="00C2503A" w:rsidRDefault="00C2503A" w:rsidP="00C2503A">
      <w:pPr>
        <w:rPr>
          <w:rFonts w:eastAsia="SimSun"/>
        </w:rPr>
      </w:pPr>
    </w:p>
    <w:p w14:paraId="7A775EE3" w14:textId="77777777" w:rsidR="00C2503A" w:rsidRDefault="00C2503A" w:rsidP="00C2503A">
      <w:pPr>
        <w:pStyle w:val="TH"/>
      </w:pPr>
      <w:r>
        <w:object w:dxaOrig="11652" w:dyaOrig="11088" w14:anchorId="032AA0F8">
          <v:shape id="_x0000_i1123" type="#_x0000_t75" style="width:513.35pt;height:489.05pt" o:ole="">
            <v:imagedata r:id="rId209" o:title=""/>
          </v:shape>
          <o:OLEObject Type="Embed" ProgID="Visio.Drawing.15" ShapeID="_x0000_i1123" DrawAspect="Content" ObjectID="_1804365626" r:id="rId210"/>
        </w:object>
      </w:r>
    </w:p>
    <w:p w14:paraId="5080354E" w14:textId="5BBC516E" w:rsidR="00C2503A" w:rsidRPr="00AB5FED" w:rsidRDefault="00C2503A" w:rsidP="00C2503A">
      <w:pPr>
        <w:pStyle w:val="TF"/>
      </w:pPr>
      <w:r w:rsidRPr="00AB5FED">
        <w:t>Figure </w:t>
      </w:r>
      <w:r>
        <w:t>7.17.3.1.4</w:t>
      </w:r>
      <w:r w:rsidRPr="00AB5FED">
        <w:t xml:space="preserve">-1: </w:t>
      </w:r>
      <w:r>
        <w:t>Modification of ad hoc</w:t>
      </w:r>
      <w:r w:rsidRPr="00AB5FED">
        <w:t xml:space="preserve"> group </w:t>
      </w:r>
      <w:r>
        <w:t>data communication</w:t>
      </w:r>
      <w:r w:rsidRPr="00AB5FED">
        <w:t xml:space="preserve"> </w:t>
      </w:r>
      <w:r>
        <w:t xml:space="preserve">participants by </w:t>
      </w:r>
      <w:r w:rsidR="00DA1B92" w:rsidRPr="00DA1B92">
        <w:t>an authorized user</w:t>
      </w:r>
    </w:p>
    <w:p w14:paraId="6189E180" w14:textId="4285FAF6" w:rsidR="00C2503A" w:rsidRDefault="00C2503A" w:rsidP="00C2503A">
      <w:pPr>
        <w:pStyle w:val="B1"/>
        <w:rPr>
          <w:lang w:eastAsia="zh-CN"/>
        </w:rPr>
      </w:pPr>
      <w:r>
        <w:t>1.</w:t>
      </w:r>
      <w:r>
        <w:tab/>
      </w:r>
      <w:r w:rsidR="00DA1B92" w:rsidRPr="00DA1B92">
        <w:t xml:space="preserve">The MCData user at the MCData client 1 is authorized and requests to modify ad hoc group data communication participants. </w:t>
      </w:r>
      <w:r>
        <w:t xml:space="preserve">The </w:t>
      </w:r>
      <w:r w:rsidRPr="00894C7F">
        <w:t>MCData client</w:t>
      </w:r>
      <w:r>
        <w:t xml:space="preserve"> 1 sends the modify ad hoc group data session participants request to the </w:t>
      </w:r>
      <w:r w:rsidRPr="00894C7F">
        <w:t>MCData server</w:t>
      </w:r>
      <w:r>
        <w:t xml:space="preserve"> in order to remove </w:t>
      </w:r>
      <w:r w:rsidRPr="00894C7F">
        <w:t>MCData client</w:t>
      </w:r>
      <w:r>
        <w:t> 3 from the ongoing ad hoc group data communication</w:t>
      </w:r>
      <w:r w:rsidRPr="00356591">
        <w:rPr>
          <w:lang w:eastAsia="zh-CN"/>
        </w:rPr>
        <w:t xml:space="preserve"> </w:t>
      </w:r>
      <w:r>
        <w:t xml:space="preserve">and add </w:t>
      </w:r>
      <w:r w:rsidRPr="00894C7F">
        <w:t>MCData client</w:t>
      </w:r>
      <w:r>
        <w:t> 2 into it.</w:t>
      </w:r>
    </w:p>
    <w:p w14:paraId="019CE87C" w14:textId="21EA0D52" w:rsidR="00C2503A" w:rsidRDefault="00C2503A" w:rsidP="00C2503A">
      <w:pPr>
        <w:pStyle w:val="B1"/>
      </w:pPr>
      <w:r>
        <w:t>2.</w:t>
      </w:r>
      <w:r>
        <w:tab/>
        <w:t xml:space="preserve">The </w:t>
      </w:r>
      <w:r w:rsidRPr="00894C7F">
        <w:t>MCData server</w:t>
      </w:r>
      <w:r>
        <w:t xml:space="preserve"> verifies whether the </w:t>
      </w:r>
      <w:r w:rsidRPr="00894C7F">
        <w:t>MCData client</w:t>
      </w:r>
      <w:r>
        <w:t> 1 is authorized to add or remove (modify) the participants of the on-going ad hoc group data communication</w:t>
      </w:r>
      <w:r w:rsidR="0037674C" w:rsidRPr="0037674C">
        <w:t xml:space="preserve"> regardless of the original group call setup parameters. When the group participants were initially determined by the MCData server with criteria and MCData users are to be removed, the MCData server removes MCData clients and marks them so that the MCData server will not add them back to the ad hoc group call based on the criteria. Participants to be added shall be </w:t>
      </w:r>
      <w:r w:rsidR="008353D7" w:rsidRPr="008353D7">
        <w:t xml:space="preserve">marked and </w:t>
      </w:r>
      <w:r w:rsidR="0037674C" w:rsidRPr="0037674C">
        <w:t>kept in the ad hoc group call and shall not be removed by the MCData server even if they do not meet the call criteria</w:t>
      </w:r>
      <w:r>
        <w:t>.</w:t>
      </w:r>
    </w:p>
    <w:p w14:paraId="697F18AD" w14:textId="77777777" w:rsidR="0037674C" w:rsidRPr="005A3FCB" w:rsidRDefault="0037674C" w:rsidP="0037674C">
      <w:pPr>
        <w:pStyle w:val="NO"/>
      </w:pPr>
      <w:r w:rsidRPr="004930A5">
        <w:t>NOTE 1:</w:t>
      </w:r>
      <w:r w:rsidRPr="004930A5">
        <w:tab/>
      </w:r>
      <w:r>
        <w:t>In the above case</w:t>
      </w:r>
      <w:r w:rsidRPr="004930A5">
        <w:t xml:space="preserve"> participant</w:t>
      </w:r>
      <w:r>
        <w:t>s</w:t>
      </w:r>
      <w:r w:rsidRPr="004930A5">
        <w:t xml:space="preserve"> being removed can be added back </w:t>
      </w:r>
      <w:r>
        <w:t>and t</w:t>
      </w:r>
      <w:r w:rsidRPr="004930A5">
        <w:t>he participant</w:t>
      </w:r>
      <w:r>
        <w:t>s</w:t>
      </w:r>
      <w:r w:rsidRPr="004930A5">
        <w:t xml:space="preserve"> being added can be removed by the authorized user via the modify ad</w:t>
      </w:r>
      <w:r>
        <w:t> </w:t>
      </w:r>
      <w:r w:rsidRPr="004930A5">
        <w:t>hoc group call participants request.</w:t>
      </w:r>
    </w:p>
    <w:p w14:paraId="7B8F8F9F" w14:textId="77777777" w:rsidR="00C2503A" w:rsidRDefault="00C2503A" w:rsidP="00C2503A">
      <w:pPr>
        <w:pStyle w:val="B1"/>
        <w:rPr>
          <w:lang w:eastAsia="zh-CN"/>
        </w:rPr>
      </w:pPr>
      <w:r>
        <w:t>3.</w:t>
      </w:r>
      <w:r>
        <w:tab/>
        <w:t xml:space="preserve">The </w:t>
      </w:r>
      <w:r w:rsidRPr="00894C7F">
        <w:t>MCData server</w:t>
      </w:r>
      <w:r>
        <w:t xml:space="preserve"> sends modify ad hoc group data session participants response to the </w:t>
      </w:r>
      <w:r w:rsidRPr="00894C7F">
        <w:t>MCData client</w:t>
      </w:r>
      <w:r>
        <w:t> 1.</w:t>
      </w:r>
    </w:p>
    <w:p w14:paraId="4D85B7E7" w14:textId="77777777" w:rsidR="00C2503A" w:rsidRDefault="00C2503A" w:rsidP="00C2503A">
      <w:pPr>
        <w:pStyle w:val="B1"/>
        <w:rPr>
          <w:lang w:eastAsia="zh-CN"/>
        </w:rPr>
      </w:pPr>
      <w:r>
        <w:t>4.</w:t>
      </w:r>
      <w:r>
        <w:tab/>
        <w:t xml:space="preserve">The </w:t>
      </w:r>
      <w:r w:rsidRPr="00894C7F">
        <w:t>MCData server</w:t>
      </w:r>
      <w:r>
        <w:t xml:space="preserve"> sends the ad hoc group data session leave request to the </w:t>
      </w:r>
      <w:r w:rsidRPr="00894C7F">
        <w:t>MCData client</w:t>
      </w:r>
      <w:r>
        <w:t> 3 in order to remove it from the on-going ad hoc group data communication.</w:t>
      </w:r>
    </w:p>
    <w:p w14:paraId="1DED08F0" w14:textId="77777777" w:rsidR="00C2503A" w:rsidRDefault="00C2503A" w:rsidP="00C2503A">
      <w:pPr>
        <w:pStyle w:val="B1"/>
        <w:rPr>
          <w:lang w:eastAsia="zh-CN"/>
        </w:rPr>
      </w:pPr>
      <w:r>
        <w:t>5.</w:t>
      </w:r>
      <w:r>
        <w:tab/>
        <w:t xml:space="preserve">The </w:t>
      </w:r>
      <w:r w:rsidRPr="00894C7F">
        <w:t>MCData client</w:t>
      </w:r>
      <w:r>
        <w:t> 3 notifies the user of the ad hoc group data session leave request.</w:t>
      </w:r>
    </w:p>
    <w:p w14:paraId="297CA7DF" w14:textId="77777777" w:rsidR="00C2503A" w:rsidRDefault="00C2503A" w:rsidP="00C2503A">
      <w:pPr>
        <w:pStyle w:val="B1"/>
      </w:pPr>
      <w:r>
        <w:t>6.</w:t>
      </w:r>
      <w:r>
        <w:tab/>
        <w:t xml:space="preserve">The </w:t>
      </w:r>
      <w:r w:rsidRPr="00894C7F">
        <w:t>MCData client</w:t>
      </w:r>
      <w:r>
        <w:t xml:space="preserve"> 3 sends the ad hoc group data session leave response to the </w:t>
      </w:r>
      <w:r w:rsidRPr="00894C7F">
        <w:t>MCData server</w:t>
      </w:r>
      <w:r>
        <w:t>.</w:t>
      </w:r>
    </w:p>
    <w:p w14:paraId="07984569" w14:textId="620AE339" w:rsidR="00C2503A" w:rsidRDefault="00DA1B92" w:rsidP="00C2503A">
      <w:pPr>
        <w:pStyle w:val="B1"/>
        <w:rPr>
          <w:lang w:eastAsia="zh-CN"/>
        </w:rPr>
      </w:pPr>
      <w:r>
        <w:t>7</w:t>
      </w:r>
      <w:r w:rsidR="00C2503A">
        <w:t>.</w:t>
      </w:r>
      <w:r w:rsidR="00C2503A">
        <w:tab/>
      </w:r>
      <w:r w:rsidR="00C2503A" w:rsidRPr="00356591">
        <w:t xml:space="preserve">The </w:t>
      </w:r>
      <w:r w:rsidR="00C2503A" w:rsidRPr="00894C7F">
        <w:t>MCData server</w:t>
      </w:r>
      <w:r w:rsidR="00C2503A" w:rsidRPr="00356591">
        <w:t xml:space="preserve"> sends the ad hoc group </w:t>
      </w:r>
      <w:r w:rsidR="00C2503A">
        <w:t xml:space="preserve">data session </w:t>
      </w:r>
      <w:r w:rsidR="00C2503A" w:rsidRPr="00356591">
        <w:t>request toward</w:t>
      </w:r>
      <w:r w:rsidR="00C2503A">
        <w:t xml:space="preserve">s </w:t>
      </w:r>
      <w:r w:rsidR="00C2503A" w:rsidRPr="00894C7F">
        <w:t>MCData client</w:t>
      </w:r>
      <w:r w:rsidR="00C2503A">
        <w:t> 2.</w:t>
      </w:r>
    </w:p>
    <w:p w14:paraId="77AB924D" w14:textId="5291A415" w:rsidR="00C2503A" w:rsidRPr="00AB5FED" w:rsidRDefault="00C2503A" w:rsidP="00C2503A">
      <w:pPr>
        <w:pStyle w:val="NO"/>
      </w:pPr>
      <w:r>
        <w:t>NOTE</w:t>
      </w:r>
      <w:r w:rsidR="0037674C">
        <w:t> 2</w:t>
      </w:r>
      <w:r w:rsidRPr="00AB5FED">
        <w:t>:</w:t>
      </w:r>
      <w:r w:rsidRPr="00AB5FED">
        <w:tab/>
        <w:t>Step</w:t>
      </w:r>
      <w:r>
        <w:t>s 8 to 10</w:t>
      </w:r>
      <w:r w:rsidRPr="00AB5FED">
        <w:t xml:space="preserve"> can occur at any time following step</w:t>
      </w:r>
      <w:r>
        <w:t> 3</w:t>
      </w:r>
      <w:r w:rsidRPr="00AB5FED">
        <w:t>.</w:t>
      </w:r>
    </w:p>
    <w:p w14:paraId="0C1886EB" w14:textId="56BBEAE8" w:rsidR="00C2503A" w:rsidRDefault="00DA1B92" w:rsidP="00C2503A">
      <w:pPr>
        <w:pStyle w:val="B1"/>
        <w:rPr>
          <w:lang w:eastAsia="zh-CN"/>
        </w:rPr>
      </w:pPr>
      <w:r>
        <w:t>8</w:t>
      </w:r>
      <w:r w:rsidR="00C2503A">
        <w:t>.</w:t>
      </w:r>
      <w:r w:rsidR="00C2503A">
        <w:tab/>
        <w:t xml:space="preserve">The receiving </w:t>
      </w:r>
      <w:r w:rsidR="00C2503A" w:rsidRPr="00894C7F">
        <w:t>MCData client</w:t>
      </w:r>
      <w:r w:rsidR="00C2503A">
        <w:t> 2 notifies the user about the incoming ad hoc group data communication.</w:t>
      </w:r>
    </w:p>
    <w:p w14:paraId="23FC8B10" w14:textId="022FA106" w:rsidR="00C2503A" w:rsidRDefault="00DA1B92" w:rsidP="00C2503A">
      <w:pPr>
        <w:pStyle w:val="B1"/>
      </w:pPr>
      <w:r>
        <w:t>9</w:t>
      </w:r>
      <w:r w:rsidR="00C2503A">
        <w:t>.</w:t>
      </w:r>
      <w:r w:rsidR="00C2503A">
        <w:tab/>
        <w:t xml:space="preserve">The </w:t>
      </w:r>
      <w:r w:rsidR="00C2503A" w:rsidRPr="00894C7F">
        <w:t>MCData client</w:t>
      </w:r>
      <w:r w:rsidR="00C2503A">
        <w:t> 2</w:t>
      </w:r>
      <w:r w:rsidR="00C2503A" w:rsidRPr="00D83C77">
        <w:t xml:space="preserve"> accept</w:t>
      </w:r>
      <w:r w:rsidR="00C2503A">
        <w:t>s</w:t>
      </w:r>
      <w:r w:rsidR="00C2503A" w:rsidRPr="00D83C77">
        <w:t xml:space="preserve"> the </w:t>
      </w:r>
      <w:r w:rsidR="00C2503A">
        <w:t xml:space="preserve">ad hoc </w:t>
      </w:r>
      <w:r w:rsidR="00C2503A" w:rsidRPr="00D83C77">
        <w:t xml:space="preserve">group </w:t>
      </w:r>
      <w:r w:rsidR="00C2503A">
        <w:t>data session</w:t>
      </w:r>
      <w:r w:rsidR="00C2503A" w:rsidRPr="00356591">
        <w:rPr>
          <w:lang w:eastAsia="zh-CN"/>
        </w:rPr>
        <w:t xml:space="preserve"> </w:t>
      </w:r>
      <w:r w:rsidR="00C2503A" w:rsidRPr="00D83C77">
        <w:t xml:space="preserve">request and </w:t>
      </w:r>
      <w:r w:rsidR="00C2503A">
        <w:t>send</w:t>
      </w:r>
      <w:r w:rsidR="00C2503A" w:rsidRPr="00D83C77">
        <w:t xml:space="preserve"> </w:t>
      </w:r>
      <w:r w:rsidR="00C2503A">
        <w:t xml:space="preserve">ad hoc </w:t>
      </w:r>
      <w:r w:rsidR="00C2503A" w:rsidRPr="00D83C77">
        <w:rPr>
          <w:rFonts w:hint="eastAsia"/>
        </w:rPr>
        <w:t xml:space="preserve">group </w:t>
      </w:r>
      <w:r w:rsidR="00C2503A">
        <w:t>data session</w:t>
      </w:r>
      <w:r w:rsidR="00C2503A" w:rsidRPr="00356591">
        <w:rPr>
          <w:lang w:eastAsia="zh-CN"/>
        </w:rPr>
        <w:t xml:space="preserve"> </w:t>
      </w:r>
      <w:r w:rsidR="00C2503A" w:rsidRPr="00D83C77">
        <w:rPr>
          <w:rFonts w:hint="eastAsia"/>
        </w:rPr>
        <w:t>response</w:t>
      </w:r>
      <w:r w:rsidR="00C2503A">
        <w:t>s</w:t>
      </w:r>
      <w:r w:rsidR="00C2503A" w:rsidRPr="00D83C77">
        <w:t xml:space="preserve"> to the </w:t>
      </w:r>
      <w:r w:rsidR="00C2503A" w:rsidRPr="00894C7F">
        <w:t>MCData server</w:t>
      </w:r>
      <w:r w:rsidR="00C2503A" w:rsidRPr="00D83C77">
        <w:t>.</w:t>
      </w:r>
      <w:r w:rsidR="00C2503A">
        <w:t xml:space="preserve"> </w:t>
      </w:r>
      <w:r w:rsidR="00C2503A" w:rsidRPr="00086375">
        <w:t xml:space="preserve">The response may also contain a functional alias of the responding </w:t>
      </w:r>
      <w:r w:rsidR="00C2503A">
        <w:t>MCData user</w:t>
      </w:r>
      <w:r w:rsidR="00C2503A" w:rsidRPr="00086375">
        <w:t xml:space="preserve">, which is verified (valid and activated for the user) by the </w:t>
      </w:r>
      <w:r w:rsidR="00C2503A" w:rsidRPr="00894C7F">
        <w:t>MCData server</w:t>
      </w:r>
      <w:r w:rsidR="00C2503A">
        <w:t>.</w:t>
      </w:r>
      <w:r w:rsidRPr="00DA1B92">
        <w:t xml:space="preserve"> The MCData server considers the MCData user as implicitly affiliated to the ad hoc group.</w:t>
      </w:r>
    </w:p>
    <w:p w14:paraId="2A6FA64D" w14:textId="78411561" w:rsidR="00C2503A" w:rsidRDefault="00C2503A" w:rsidP="00C2503A">
      <w:pPr>
        <w:pStyle w:val="B1"/>
      </w:pPr>
      <w:r>
        <w:t>1</w:t>
      </w:r>
      <w:r w:rsidR="00DA1B92">
        <w:t>0</w:t>
      </w:r>
      <w:r>
        <w:t>.</w:t>
      </w:r>
      <w:r>
        <w:tab/>
        <w:t xml:space="preserve">The </w:t>
      </w:r>
      <w:r w:rsidRPr="00894C7F">
        <w:t>MCData server</w:t>
      </w:r>
      <w:r>
        <w:t xml:space="preserve"> may notify the initiating MCData user of all the users who are added to the on-going ad hoc group data communication. </w:t>
      </w:r>
      <w:r w:rsidRPr="00AB5FED">
        <w:t xml:space="preserve">This notification may be sent to the initiating </w:t>
      </w:r>
      <w:r>
        <w:t>MCData user</w:t>
      </w:r>
      <w:r w:rsidRPr="00AB5FED">
        <w:t xml:space="preserve"> by the </w:t>
      </w:r>
      <w:r w:rsidRPr="00894C7F">
        <w:t>MCData server</w:t>
      </w:r>
      <w:r w:rsidRPr="00AB5FED">
        <w:t xml:space="preserve"> more than once during the </w:t>
      </w:r>
      <w:r>
        <w:t>data communication</w:t>
      </w:r>
      <w:r w:rsidRPr="00356591">
        <w:rPr>
          <w:lang w:eastAsia="zh-CN"/>
        </w:rPr>
        <w:t xml:space="preserve"> </w:t>
      </w:r>
      <w:r w:rsidRPr="00AB5FED">
        <w:t xml:space="preserve">when </w:t>
      </w:r>
      <w:r>
        <w:t>MCData user</w:t>
      </w:r>
      <w:r w:rsidRPr="00AB5FED">
        <w:t xml:space="preserve">s join or leave the </w:t>
      </w:r>
      <w:r>
        <w:t>ad hoc group data communication</w:t>
      </w:r>
      <w:r w:rsidRPr="00AB5FED">
        <w:t>.</w:t>
      </w:r>
    </w:p>
    <w:p w14:paraId="184BA860" w14:textId="2B546DA5" w:rsidR="00C2503A" w:rsidRDefault="00C2503A" w:rsidP="00C2503A">
      <w:pPr>
        <w:pStyle w:val="B1"/>
      </w:pPr>
      <w:r>
        <w:t>1</w:t>
      </w:r>
      <w:r w:rsidR="00DA1B92">
        <w:t>1</w:t>
      </w:r>
      <w:r>
        <w:t>.</w:t>
      </w:r>
      <w:r>
        <w:tab/>
        <w:t xml:space="preserve">The </w:t>
      </w:r>
      <w:r w:rsidRPr="00894C7F">
        <w:t>MCData server</w:t>
      </w:r>
      <w:r>
        <w:t xml:space="preserve"> may notify the participants about the change in the participants of on-going ad hoc group data communication.</w:t>
      </w:r>
    </w:p>
    <w:p w14:paraId="29871A88" w14:textId="77777777" w:rsidR="00C2503A" w:rsidRPr="00AB5FED" w:rsidRDefault="00C2503A" w:rsidP="00C2503A">
      <w:pPr>
        <w:pStyle w:val="Heading5"/>
        <w:rPr>
          <w:lang w:val="nl-NL"/>
        </w:rPr>
      </w:pPr>
      <w:bookmarkStart w:id="934" w:name="_Toc113304287"/>
      <w:bookmarkStart w:id="935" w:name="_Toc122563403"/>
      <w:bookmarkStart w:id="936" w:name="_Toc193632484"/>
      <w:r>
        <w:t>7.17.3.1.5</w:t>
      </w:r>
      <w:r w:rsidRPr="00AB5FED">
        <w:rPr>
          <w:lang w:val="nl-NL"/>
        </w:rPr>
        <w:tab/>
      </w:r>
      <w:r>
        <w:rPr>
          <w:lang w:val="nl-NL"/>
        </w:rPr>
        <w:t>Modification of ad hoc g</w:t>
      </w:r>
      <w:r w:rsidRPr="00AB5FED">
        <w:rPr>
          <w:lang w:val="nl-NL"/>
        </w:rPr>
        <w:t xml:space="preserve">roup </w:t>
      </w:r>
      <w:r>
        <w:t>data communication</w:t>
      </w:r>
      <w:r w:rsidRPr="00356591">
        <w:rPr>
          <w:lang w:eastAsia="zh-CN"/>
        </w:rPr>
        <w:t xml:space="preserve"> </w:t>
      </w:r>
      <w:r>
        <w:rPr>
          <w:lang w:val="nl-NL"/>
        </w:rPr>
        <w:t xml:space="preserve">participants by the </w:t>
      </w:r>
      <w:r w:rsidRPr="00894C7F">
        <w:rPr>
          <w:lang w:val="nl-NL"/>
        </w:rPr>
        <w:t>MCData server</w:t>
      </w:r>
      <w:bookmarkEnd w:id="934"/>
      <w:bookmarkEnd w:id="935"/>
      <w:bookmarkEnd w:id="936"/>
    </w:p>
    <w:p w14:paraId="3F119AF7" w14:textId="77777777" w:rsidR="00C2503A" w:rsidRDefault="00C2503A" w:rsidP="00C2503A">
      <w:r>
        <w:t>Figure 7.17.3.1.5</w:t>
      </w:r>
      <w:r w:rsidRPr="00A92C50">
        <w:t>-1</w:t>
      </w:r>
      <w:r w:rsidRPr="008F46AD">
        <w:t xml:space="preserve"> below illustrates the </w:t>
      </w:r>
      <w:r>
        <w:t xml:space="preserve">modification of ad hoc </w:t>
      </w:r>
      <w:r>
        <w:rPr>
          <w:rFonts w:hint="eastAsia"/>
          <w:lang w:eastAsia="zh-CN"/>
        </w:rPr>
        <w:t xml:space="preserve">group </w:t>
      </w:r>
      <w:r>
        <w:t>data communication</w:t>
      </w:r>
      <w:r w:rsidRPr="00356591">
        <w:rPr>
          <w:lang w:eastAsia="zh-CN"/>
        </w:rPr>
        <w:t xml:space="preserve"> </w:t>
      </w:r>
      <w:r>
        <w:rPr>
          <w:lang w:eastAsia="zh-CN"/>
        </w:rPr>
        <w:t>participants</w:t>
      </w:r>
      <w:r>
        <w:rPr>
          <w:rFonts w:hint="eastAsia"/>
          <w:lang w:eastAsia="zh-CN"/>
        </w:rPr>
        <w:t xml:space="preserve"> procedure by </w:t>
      </w:r>
      <w:r>
        <w:rPr>
          <w:lang w:eastAsia="zh-CN"/>
        </w:rPr>
        <w:t>the</w:t>
      </w:r>
      <w:r>
        <w:rPr>
          <w:rFonts w:hint="eastAsia"/>
          <w:lang w:eastAsia="zh-CN"/>
        </w:rPr>
        <w:t xml:space="preserve"> </w:t>
      </w:r>
      <w:r w:rsidRPr="00894C7F">
        <w:rPr>
          <w:lang w:eastAsia="zh-CN"/>
        </w:rPr>
        <w:t>MCData server</w:t>
      </w:r>
      <w:r w:rsidRPr="008F46AD">
        <w:t>.</w:t>
      </w:r>
    </w:p>
    <w:p w14:paraId="2172BB1E" w14:textId="77777777" w:rsidR="00C2503A" w:rsidRDefault="00C2503A" w:rsidP="00C2503A">
      <w:r>
        <w:t>Pre-conditions:</w:t>
      </w:r>
    </w:p>
    <w:p w14:paraId="49812904" w14:textId="77777777" w:rsidR="00C2503A" w:rsidRDefault="00C2503A" w:rsidP="00C2503A">
      <w:pPr>
        <w:pStyle w:val="B1"/>
      </w:pPr>
      <w:r>
        <w:t>1.</w:t>
      </w:r>
      <w:r>
        <w:tab/>
        <w:t xml:space="preserve">The </w:t>
      </w:r>
      <w:r w:rsidRPr="00894C7F">
        <w:t>MCData client</w:t>
      </w:r>
      <w:r>
        <w:t> 1 is the initiator of the ad hoc group data communication.</w:t>
      </w:r>
    </w:p>
    <w:p w14:paraId="7B0F645A" w14:textId="77777777" w:rsidR="00C2503A" w:rsidRDefault="00C2503A" w:rsidP="00C2503A">
      <w:pPr>
        <w:pStyle w:val="B1"/>
      </w:pPr>
      <w:r>
        <w:t>2.</w:t>
      </w:r>
      <w:r>
        <w:tab/>
      </w:r>
      <w:r w:rsidRPr="00894C7F">
        <w:t>MCData server</w:t>
      </w:r>
      <w:r>
        <w:t xml:space="preserve"> determined the participants for the ad hoc group data communication</w:t>
      </w:r>
      <w:r w:rsidRPr="00356591">
        <w:rPr>
          <w:lang w:eastAsia="zh-CN"/>
        </w:rPr>
        <w:t xml:space="preserve"> </w:t>
      </w:r>
      <w:r>
        <w:t xml:space="preserve">based on the criteria specified by the </w:t>
      </w:r>
      <w:r w:rsidRPr="00894C7F">
        <w:t>MCData client</w:t>
      </w:r>
      <w:r>
        <w:t> 1 while initiating the ad hoc group data communication.</w:t>
      </w:r>
    </w:p>
    <w:p w14:paraId="1889D219" w14:textId="77777777" w:rsidR="00C2503A" w:rsidRDefault="00C2503A" w:rsidP="00C2503A">
      <w:pPr>
        <w:pStyle w:val="B1"/>
      </w:pPr>
      <w:r>
        <w:t>3.</w:t>
      </w:r>
      <w:r>
        <w:tab/>
      </w:r>
      <w:r w:rsidRPr="00894C7F">
        <w:t>MCData server</w:t>
      </w:r>
      <w:r>
        <w:t xml:space="preserve"> continuously evaluates the criteria to monitor the list of users who meets or not meets the criteria for participating in the on-going ad hoc group data communication.</w:t>
      </w:r>
    </w:p>
    <w:p w14:paraId="7A4DD73B" w14:textId="77777777" w:rsidR="00C2503A" w:rsidRDefault="00C2503A" w:rsidP="00C2503A">
      <w:pPr>
        <w:pStyle w:val="B1"/>
      </w:pPr>
      <w:r>
        <w:t>4.</w:t>
      </w:r>
      <w:r>
        <w:tab/>
        <w:t xml:space="preserve">The </w:t>
      </w:r>
      <w:r w:rsidRPr="00894C7F">
        <w:t>MCData server</w:t>
      </w:r>
      <w:r>
        <w:t xml:space="preserve"> detects that the </w:t>
      </w:r>
      <w:r w:rsidRPr="00894C7F">
        <w:t>MCData client</w:t>
      </w:r>
      <w:r>
        <w:t xml:space="preserve"> 5 satisfies the criteria and </w:t>
      </w:r>
      <w:r w:rsidRPr="00894C7F">
        <w:t>MCData client</w:t>
      </w:r>
      <w:r>
        <w:t xml:space="preserve"> 4 stops to meet the criteria specified by the </w:t>
      </w:r>
      <w:r w:rsidRPr="00894C7F">
        <w:t>MCData client</w:t>
      </w:r>
      <w:r>
        <w:t> 1.</w:t>
      </w:r>
    </w:p>
    <w:p w14:paraId="1746DD95" w14:textId="77777777" w:rsidR="00C2503A" w:rsidRDefault="00C2503A" w:rsidP="00C2503A">
      <w:pPr>
        <w:pStyle w:val="B1"/>
      </w:pPr>
    </w:p>
    <w:p w14:paraId="14AF6D61" w14:textId="77777777" w:rsidR="00C2503A" w:rsidRDefault="00C2503A" w:rsidP="00C2503A">
      <w:pPr>
        <w:pStyle w:val="TH"/>
      </w:pPr>
      <w:r>
        <w:object w:dxaOrig="11364" w:dyaOrig="10188" w14:anchorId="156DF57B">
          <v:shape id="_x0000_i1124" type="#_x0000_t75" style="width:406.3pt;height:364.2pt" o:ole="">
            <v:imagedata r:id="rId211" o:title=""/>
          </v:shape>
          <o:OLEObject Type="Embed" ProgID="Visio.Drawing.15" ShapeID="_x0000_i1124" DrawAspect="Content" ObjectID="_1804365627" r:id="rId212"/>
        </w:object>
      </w:r>
    </w:p>
    <w:p w14:paraId="2903EA52" w14:textId="77777777" w:rsidR="00C2503A" w:rsidRPr="00AB5FED" w:rsidRDefault="00C2503A" w:rsidP="00C2503A">
      <w:pPr>
        <w:pStyle w:val="TF"/>
      </w:pPr>
      <w:r w:rsidRPr="00AB5FED">
        <w:t>Figure </w:t>
      </w:r>
      <w:r>
        <w:t>7.17.3.1.5</w:t>
      </w:r>
      <w:r w:rsidRPr="00AB5FED">
        <w:t xml:space="preserve">-1: </w:t>
      </w:r>
      <w:r>
        <w:t>Modification of ad hoc</w:t>
      </w:r>
      <w:r w:rsidRPr="00AB5FED">
        <w:t xml:space="preserve"> group </w:t>
      </w:r>
      <w:r>
        <w:t>data communication</w:t>
      </w:r>
      <w:r w:rsidRPr="00356591">
        <w:rPr>
          <w:lang w:eastAsia="zh-CN"/>
        </w:rPr>
        <w:t xml:space="preserve"> </w:t>
      </w:r>
      <w:r>
        <w:t xml:space="preserve">participants by the </w:t>
      </w:r>
      <w:r w:rsidRPr="00894C7F">
        <w:t>MCData server</w:t>
      </w:r>
    </w:p>
    <w:p w14:paraId="16411B97" w14:textId="77777777" w:rsidR="00C2503A" w:rsidRDefault="00C2503A" w:rsidP="00C2503A">
      <w:pPr>
        <w:pStyle w:val="B1"/>
      </w:pPr>
      <w:r>
        <w:t>1.</w:t>
      </w:r>
      <w:r>
        <w:tab/>
        <w:t>The ad hoc group data communication</w:t>
      </w:r>
      <w:r w:rsidRPr="00356591">
        <w:rPr>
          <w:lang w:eastAsia="zh-CN"/>
        </w:rPr>
        <w:t xml:space="preserve"> </w:t>
      </w:r>
      <w:r>
        <w:t xml:space="preserve">is established and on-going with the participants </w:t>
      </w:r>
      <w:r w:rsidRPr="00894C7F">
        <w:t>MCData client</w:t>
      </w:r>
      <w:r>
        <w:t xml:space="preserve"> 1, </w:t>
      </w:r>
      <w:r w:rsidRPr="00894C7F">
        <w:t>MCData client</w:t>
      </w:r>
      <w:r>
        <w:t xml:space="preserve"> 2, </w:t>
      </w:r>
      <w:r w:rsidRPr="00894C7F">
        <w:t>MCData client</w:t>
      </w:r>
      <w:r>
        <w:t xml:space="preserve"> 3 and </w:t>
      </w:r>
      <w:r w:rsidRPr="00894C7F">
        <w:t>MCData client</w:t>
      </w:r>
      <w:r>
        <w:t xml:space="preserve"> 4. The participants list is determined by the </w:t>
      </w:r>
      <w:r w:rsidRPr="00894C7F">
        <w:t>MCData server</w:t>
      </w:r>
      <w:r>
        <w:t xml:space="preserve"> based on the criteria specified by the </w:t>
      </w:r>
      <w:r w:rsidRPr="00894C7F">
        <w:t>MCData client</w:t>
      </w:r>
      <w:r>
        <w:t> 1 while initiating the data communication.</w:t>
      </w:r>
    </w:p>
    <w:p w14:paraId="5ACC347D" w14:textId="27D83FCC" w:rsidR="00C2503A" w:rsidRDefault="00C2503A" w:rsidP="00C2503A">
      <w:pPr>
        <w:pStyle w:val="B1"/>
      </w:pPr>
      <w:r>
        <w:t>2.</w:t>
      </w:r>
      <w:r>
        <w:tab/>
        <w:t xml:space="preserve">The </w:t>
      </w:r>
      <w:r w:rsidRPr="00894C7F">
        <w:t>MCData server</w:t>
      </w:r>
      <w:r>
        <w:t xml:space="preserve"> detects that the </w:t>
      </w:r>
      <w:r w:rsidRPr="00894C7F">
        <w:t>MCData client</w:t>
      </w:r>
      <w:r>
        <w:t xml:space="preserve"> 5 satisfies the criteria specified by the </w:t>
      </w:r>
      <w:r w:rsidRPr="00894C7F">
        <w:t>MCData client</w:t>
      </w:r>
      <w:r w:rsidR="008353D7">
        <w:t> </w:t>
      </w:r>
      <w:r w:rsidR="008353D7" w:rsidRPr="008353D7">
        <w:t>1 and checks whether it has been previously removed by an authorized user as described in clause</w:t>
      </w:r>
      <w:r w:rsidR="008353D7">
        <w:t> </w:t>
      </w:r>
      <w:r w:rsidR="008353D7" w:rsidRPr="008353D7">
        <w:t>7.17.3.1.4. If MCData client</w:t>
      </w:r>
      <w:r w:rsidR="008353D7">
        <w:t> </w:t>
      </w:r>
      <w:r w:rsidR="008353D7" w:rsidRPr="008353D7">
        <w:t>5 has already been removed by an authorized user, the MCData server does not add it back to the ad hoc group call and it skips step</w:t>
      </w:r>
      <w:r w:rsidR="008353D7">
        <w:t> </w:t>
      </w:r>
      <w:r w:rsidR="008353D7" w:rsidRPr="008353D7">
        <w:t>3 to step</w:t>
      </w:r>
      <w:r w:rsidR="008353D7">
        <w:t> </w:t>
      </w:r>
      <w:r w:rsidR="008353D7" w:rsidRPr="008353D7">
        <w:t>6. If MCData client 5 has not been already removed by an authorized user, the procedure continues with step</w:t>
      </w:r>
      <w:r w:rsidR="008353D7">
        <w:t> </w:t>
      </w:r>
      <w:r w:rsidR="008353D7" w:rsidRPr="008353D7">
        <w:t>3.</w:t>
      </w:r>
      <w:r>
        <w:t>.</w:t>
      </w:r>
    </w:p>
    <w:p w14:paraId="670687EF" w14:textId="77777777" w:rsidR="00C2503A" w:rsidRDefault="00C2503A" w:rsidP="00C2503A">
      <w:pPr>
        <w:pStyle w:val="B1"/>
      </w:pPr>
      <w:r>
        <w:t>3.</w:t>
      </w:r>
      <w:r>
        <w:tab/>
        <w:t xml:space="preserve">The </w:t>
      </w:r>
      <w:r w:rsidRPr="00894C7F">
        <w:t>MCData server</w:t>
      </w:r>
      <w:r>
        <w:t xml:space="preserve"> sends the ad hoc group data session request to the </w:t>
      </w:r>
      <w:r w:rsidRPr="00894C7F">
        <w:t>MCData client</w:t>
      </w:r>
      <w:r>
        <w:t> 5.</w:t>
      </w:r>
    </w:p>
    <w:p w14:paraId="0099C494" w14:textId="77777777" w:rsidR="00C2503A" w:rsidRDefault="00C2503A" w:rsidP="00C2503A">
      <w:pPr>
        <w:pStyle w:val="B1"/>
        <w:rPr>
          <w:lang w:eastAsia="zh-CN"/>
        </w:rPr>
      </w:pPr>
      <w:r>
        <w:t>4.</w:t>
      </w:r>
      <w:r>
        <w:tab/>
        <w:t xml:space="preserve">The </w:t>
      </w:r>
      <w:r w:rsidRPr="00894C7F">
        <w:t>MCData client</w:t>
      </w:r>
      <w:r>
        <w:t> 5 notifies the user about the incoming ad hoc group data communication.</w:t>
      </w:r>
    </w:p>
    <w:p w14:paraId="261712B2" w14:textId="77777777" w:rsidR="00C2503A" w:rsidRDefault="00C2503A" w:rsidP="00C2503A">
      <w:pPr>
        <w:pStyle w:val="B1"/>
        <w:rPr>
          <w:lang w:eastAsia="zh-CN"/>
        </w:rPr>
      </w:pPr>
      <w:r>
        <w:t>5.</w:t>
      </w:r>
      <w:r>
        <w:tab/>
        <w:t xml:space="preserve">The </w:t>
      </w:r>
      <w:r w:rsidRPr="00894C7F">
        <w:t>MCData client</w:t>
      </w:r>
      <w:r>
        <w:t xml:space="preserve"> 5 accepts the ad hoc group data session request and sends the ad hoc group data session response to the </w:t>
      </w:r>
      <w:r w:rsidRPr="00894C7F">
        <w:t>MCData server</w:t>
      </w:r>
      <w:r>
        <w:t>.</w:t>
      </w:r>
    </w:p>
    <w:p w14:paraId="5E350198" w14:textId="77777777" w:rsidR="00C2503A" w:rsidRDefault="00C2503A" w:rsidP="00C2503A">
      <w:pPr>
        <w:pStyle w:val="B1"/>
      </w:pPr>
      <w:r>
        <w:t>6.</w:t>
      </w:r>
      <w:r>
        <w:tab/>
        <w:t>The on-going ad hoc group data communication</w:t>
      </w:r>
      <w:r w:rsidRPr="00356591">
        <w:rPr>
          <w:lang w:eastAsia="zh-CN"/>
        </w:rPr>
        <w:t xml:space="preserve"> </w:t>
      </w:r>
      <w:r>
        <w:t xml:space="preserve">is updated by adding </w:t>
      </w:r>
      <w:r w:rsidRPr="00894C7F">
        <w:t>MCData client</w:t>
      </w:r>
      <w:r>
        <w:t xml:space="preserve"> 5 which satisfies the criteria specified by the </w:t>
      </w:r>
      <w:r w:rsidRPr="00894C7F">
        <w:t>MCData client</w:t>
      </w:r>
      <w:r>
        <w:t> 1.</w:t>
      </w:r>
    </w:p>
    <w:p w14:paraId="328AFBC6" w14:textId="7FB9BB7E" w:rsidR="00C2503A" w:rsidRDefault="00C2503A" w:rsidP="00C2503A">
      <w:pPr>
        <w:pStyle w:val="B1"/>
      </w:pPr>
      <w:r>
        <w:t>7.</w:t>
      </w:r>
      <w:r>
        <w:tab/>
        <w:t xml:space="preserve">The </w:t>
      </w:r>
      <w:r w:rsidRPr="00894C7F">
        <w:t>MCData server</w:t>
      </w:r>
      <w:r>
        <w:t xml:space="preserve"> detects that the </w:t>
      </w:r>
      <w:r w:rsidRPr="00894C7F">
        <w:t>MCData client</w:t>
      </w:r>
      <w:r>
        <w:t> 4 is no more satisfying the criteria to be the participant of the ad hoc group data communication</w:t>
      </w:r>
      <w:r w:rsidR="008353D7" w:rsidRPr="008353D7">
        <w:t xml:space="preserve"> and checks whether it has been previously added by an authorized user as described clause</w:t>
      </w:r>
      <w:r w:rsidR="008353D7">
        <w:t> </w:t>
      </w:r>
      <w:r w:rsidR="008353D7" w:rsidRPr="008353D7">
        <w:t>10.17.3.1.4. If MCData client</w:t>
      </w:r>
      <w:r w:rsidR="008353D7">
        <w:t> </w:t>
      </w:r>
      <w:r w:rsidR="008353D7" w:rsidRPr="008353D7">
        <w:t>4 has already been added by an authorized user, the MCData server does not remove it from the ad hoc group call and skips step</w:t>
      </w:r>
      <w:r w:rsidR="008353D7">
        <w:t> </w:t>
      </w:r>
      <w:r w:rsidR="008353D7" w:rsidRPr="008353D7">
        <w:t>8 to step</w:t>
      </w:r>
      <w:r w:rsidR="008353D7">
        <w:t> </w:t>
      </w:r>
      <w:r w:rsidR="008353D7" w:rsidRPr="008353D7">
        <w:t>11. If MCData client</w:t>
      </w:r>
      <w:r w:rsidR="008353D7">
        <w:t> </w:t>
      </w:r>
      <w:r w:rsidR="008353D7" w:rsidRPr="008353D7">
        <w:t>4 has not been already added by an authorized user, the procedure continues with step</w:t>
      </w:r>
      <w:r w:rsidR="008353D7">
        <w:t> </w:t>
      </w:r>
      <w:r w:rsidR="008353D7" w:rsidRPr="008353D7">
        <w:t>8</w:t>
      </w:r>
      <w:r>
        <w:t>.</w:t>
      </w:r>
    </w:p>
    <w:p w14:paraId="18E9AB1B" w14:textId="77777777" w:rsidR="00C2503A" w:rsidRDefault="00C2503A" w:rsidP="00C2503A">
      <w:pPr>
        <w:pStyle w:val="B1"/>
      </w:pPr>
      <w:r>
        <w:t>8.</w:t>
      </w:r>
      <w:r>
        <w:tab/>
        <w:t xml:space="preserve">The </w:t>
      </w:r>
      <w:r w:rsidRPr="00894C7F">
        <w:t>MCData server</w:t>
      </w:r>
      <w:r>
        <w:t xml:space="preserve"> sends the ad hoc group data communication</w:t>
      </w:r>
      <w:r w:rsidRPr="00356591">
        <w:rPr>
          <w:lang w:eastAsia="zh-CN"/>
        </w:rPr>
        <w:t xml:space="preserve"> </w:t>
      </w:r>
      <w:r>
        <w:t xml:space="preserve">leave request to the </w:t>
      </w:r>
      <w:r w:rsidRPr="00894C7F">
        <w:t>MCData client</w:t>
      </w:r>
      <w:r>
        <w:t> 4 and removes it from the on-going ad hoc group data communication.</w:t>
      </w:r>
    </w:p>
    <w:p w14:paraId="5755EBEC" w14:textId="77777777" w:rsidR="00C2503A" w:rsidRDefault="00C2503A" w:rsidP="00C2503A">
      <w:pPr>
        <w:pStyle w:val="B1"/>
        <w:rPr>
          <w:lang w:eastAsia="zh-CN"/>
        </w:rPr>
      </w:pPr>
      <w:r>
        <w:t>9.</w:t>
      </w:r>
      <w:r>
        <w:tab/>
        <w:t xml:space="preserve">The </w:t>
      </w:r>
      <w:r w:rsidRPr="00894C7F">
        <w:t>MCData client</w:t>
      </w:r>
      <w:r>
        <w:t> 4 notifies the user of the ad hoc group data session leave request.</w:t>
      </w:r>
    </w:p>
    <w:p w14:paraId="164890A8" w14:textId="77777777" w:rsidR="00C2503A" w:rsidRDefault="00C2503A" w:rsidP="00C2503A">
      <w:pPr>
        <w:pStyle w:val="B1"/>
      </w:pPr>
      <w:r>
        <w:t>10.</w:t>
      </w:r>
      <w:r>
        <w:tab/>
        <w:t xml:space="preserve">The </w:t>
      </w:r>
      <w:r w:rsidRPr="00894C7F">
        <w:t>MCData client</w:t>
      </w:r>
      <w:r>
        <w:t xml:space="preserve"> 4 sends the ad hoc group data session leave response to the </w:t>
      </w:r>
      <w:r w:rsidRPr="00894C7F">
        <w:t>MCData server</w:t>
      </w:r>
      <w:r>
        <w:t>.</w:t>
      </w:r>
    </w:p>
    <w:p w14:paraId="78E2414A" w14:textId="77777777" w:rsidR="00C2503A" w:rsidRDefault="00C2503A" w:rsidP="00C2503A">
      <w:pPr>
        <w:pStyle w:val="B1"/>
      </w:pPr>
      <w:r>
        <w:t>11.</w:t>
      </w:r>
      <w:r>
        <w:tab/>
        <w:t>The on-going ad hoc group data communication</w:t>
      </w:r>
      <w:r w:rsidRPr="00356591">
        <w:rPr>
          <w:lang w:eastAsia="zh-CN"/>
        </w:rPr>
        <w:t xml:space="preserve"> </w:t>
      </w:r>
      <w:r>
        <w:t xml:space="preserve">is updated by removing </w:t>
      </w:r>
      <w:r w:rsidRPr="00894C7F">
        <w:t>MCData client</w:t>
      </w:r>
      <w:r>
        <w:t xml:space="preserve"> 4, which no more satisfies the criteria specified by the </w:t>
      </w:r>
      <w:r w:rsidRPr="00894C7F">
        <w:t>MCData client</w:t>
      </w:r>
      <w:r>
        <w:t> 1.</w:t>
      </w:r>
    </w:p>
    <w:p w14:paraId="64D80166" w14:textId="60FF11CE" w:rsidR="003843EF" w:rsidRPr="0001411D" w:rsidRDefault="003843EF" w:rsidP="003843EF">
      <w:pPr>
        <w:pStyle w:val="Heading5"/>
      </w:pPr>
      <w:bookmarkStart w:id="937" w:name="_Toc138459418"/>
      <w:bookmarkStart w:id="938" w:name="_Toc193632485"/>
      <w:bookmarkStart w:id="939" w:name="_Toc131694730"/>
      <w:r w:rsidRPr="0001411D">
        <w:t>7.17.3.1.</w:t>
      </w:r>
      <w:r>
        <w:t>6</w:t>
      </w:r>
      <w:r w:rsidRPr="0001411D">
        <w:tab/>
      </w:r>
      <w:r w:rsidRPr="0001411D">
        <w:rPr>
          <w:lang w:val="nl-NL"/>
        </w:rPr>
        <w:t xml:space="preserve">Modification of ad hoc group </w:t>
      </w:r>
      <w:r w:rsidRPr="0001411D">
        <w:t>data communication</w:t>
      </w:r>
      <w:r w:rsidRPr="0001411D">
        <w:rPr>
          <w:lang w:eastAsia="zh-CN"/>
        </w:rPr>
        <w:t xml:space="preserve"> </w:t>
      </w:r>
      <w:r>
        <w:rPr>
          <w:lang w:val="nl-NL"/>
        </w:rPr>
        <w:t>criteria</w:t>
      </w:r>
      <w:r w:rsidRPr="0001411D">
        <w:rPr>
          <w:lang w:val="nl-NL"/>
        </w:rPr>
        <w:t xml:space="preserve"> by </w:t>
      </w:r>
      <w:r w:rsidR="003D5B45">
        <w:rPr>
          <w:lang w:val="nl-NL"/>
        </w:rPr>
        <w:t>an authorized user</w:t>
      </w:r>
      <w:bookmarkEnd w:id="937"/>
      <w:bookmarkEnd w:id="938"/>
    </w:p>
    <w:p w14:paraId="4DBA8643" w14:textId="667D7923" w:rsidR="003843EF" w:rsidRPr="0001411D" w:rsidRDefault="003843EF" w:rsidP="003843EF">
      <w:r w:rsidRPr="0001411D">
        <w:t>Figure 7.17.3.1.</w:t>
      </w:r>
      <w:r>
        <w:t>6</w:t>
      </w:r>
      <w:r w:rsidRPr="0001411D">
        <w:t xml:space="preserve">-1 below illustrates the modification of ad hoc </w:t>
      </w:r>
      <w:r w:rsidRPr="0001411D">
        <w:rPr>
          <w:rFonts w:hint="eastAsia"/>
          <w:lang w:eastAsia="zh-CN"/>
        </w:rPr>
        <w:t xml:space="preserve">group </w:t>
      </w:r>
      <w:r w:rsidRPr="0001411D">
        <w:t>data communication</w:t>
      </w:r>
      <w:r w:rsidRPr="0001411D">
        <w:rPr>
          <w:lang w:eastAsia="zh-CN"/>
        </w:rPr>
        <w:t xml:space="preserve"> </w:t>
      </w:r>
      <w:r>
        <w:rPr>
          <w:lang w:eastAsia="zh-CN"/>
        </w:rPr>
        <w:t>criteria</w:t>
      </w:r>
      <w:r w:rsidRPr="0001411D">
        <w:rPr>
          <w:rFonts w:hint="eastAsia"/>
          <w:lang w:eastAsia="zh-CN"/>
        </w:rPr>
        <w:t xml:space="preserve"> procedure by </w:t>
      </w:r>
      <w:r w:rsidR="00DA1B92" w:rsidRPr="00DA1B92">
        <w:rPr>
          <w:lang w:eastAsia="zh-CN"/>
        </w:rPr>
        <w:t>an authorized user</w:t>
      </w:r>
      <w:r w:rsidRPr="0001411D">
        <w:t>.</w:t>
      </w:r>
    </w:p>
    <w:p w14:paraId="07BD9AE0" w14:textId="77777777" w:rsidR="003843EF" w:rsidRPr="0001411D" w:rsidRDefault="003843EF" w:rsidP="003843EF">
      <w:r w:rsidRPr="0001411D">
        <w:t>Pre-conditions:</w:t>
      </w:r>
    </w:p>
    <w:p w14:paraId="0FEB3162" w14:textId="769D33D7" w:rsidR="003843EF" w:rsidRPr="0001411D" w:rsidRDefault="003843EF" w:rsidP="003843EF">
      <w:pPr>
        <w:pStyle w:val="B1"/>
      </w:pPr>
      <w:r w:rsidRPr="0001411D">
        <w:t>1.</w:t>
      </w:r>
      <w:r w:rsidRPr="0001411D">
        <w:tab/>
        <w:t xml:space="preserve">The </w:t>
      </w:r>
      <w:r w:rsidR="00DA1B92" w:rsidRPr="00DA1B92">
        <w:t>MCData user</w:t>
      </w:r>
      <w:r w:rsidR="00DA1B92">
        <w:t> </w:t>
      </w:r>
      <w:r w:rsidR="00DA1B92" w:rsidRPr="00DA1B92">
        <w:t xml:space="preserve">1 at the </w:t>
      </w:r>
      <w:r w:rsidRPr="0001411D">
        <w:t xml:space="preserve">MCData client 1 is </w:t>
      </w:r>
      <w:r w:rsidR="00DA1B92" w:rsidRPr="00DA1B92">
        <w:t>authorized to modify the criteria</w:t>
      </w:r>
      <w:r w:rsidRPr="0001411D">
        <w:t>.</w:t>
      </w:r>
    </w:p>
    <w:p w14:paraId="4CD2444F" w14:textId="07DAB02D" w:rsidR="003843EF" w:rsidRPr="0001411D" w:rsidRDefault="003843EF" w:rsidP="003843EF">
      <w:pPr>
        <w:pStyle w:val="B1"/>
      </w:pPr>
      <w:r w:rsidRPr="0001411D">
        <w:t>2.</w:t>
      </w:r>
      <w:r w:rsidRPr="0001411D">
        <w:tab/>
      </w:r>
      <w:r w:rsidR="00DA1B92" w:rsidRPr="00DA1B92">
        <w:t>Both the MCData server and the MCData client</w:t>
      </w:r>
      <w:r w:rsidR="00DA1B92">
        <w:t> </w:t>
      </w:r>
      <w:r w:rsidR="00DA1B92" w:rsidRPr="00DA1B92">
        <w:t>1 are aware of the criteria related to the ongoing ad hoc group data communication.</w:t>
      </w:r>
    </w:p>
    <w:p w14:paraId="658ABF0E" w14:textId="7D173403" w:rsidR="003843EF" w:rsidRPr="0001411D" w:rsidRDefault="00DA1B92" w:rsidP="003843EF">
      <w:pPr>
        <w:pStyle w:val="TH"/>
        <w:rPr>
          <w:rFonts w:eastAsia="SimSun"/>
        </w:rPr>
      </w:pPr>
      <w:r w:rsidRPr="00466272">
        <w:object w:dxaOrig="11655" w:dyaOrig="11085" w14:anchorId="02B6ED52">
          <v:shape id="_x0000_i1125" type="#_x0000_t75" style="width:513.8pt;height:489.05pt" o:ole="">
            <v:imagedata r:id="rId213" o:title=""/>
          </v:shape>
          <o:OLEObject Type="Embed" ProgID="Visio.Drawing.15" ShapeID="_x0000_i1125" DrawAspect="Content" ObjectID="_1804365628" r:id="rId214"/>
        </w:object>
      </w:r>
    </w:p>
    <w:p w14:paraId="16D062BE" w14:textId="7E335078" w:rsidR="003843EF" w:rsidRPr="0001411D" w:rsidRDefault="003843EF" w:rsidP="003843EF">
      <w:pPr>
        <w:pStyle w:val="TF"/>
      </w:pPr>
      <w:r w:rsidRPr="0001411D">
        <w:t>Figure 7.17.3.1.</w:t>
      </w:r>
      <w:r>
        <w:t>6</w:t>
      </w:r>
      <w:r w:rsidRPr="0001411D">
        <w:t xml:space="preserve">-1: Modification of ad hoc group data communication </w:t>
      </w:r>
      <w:r>
        <w:t>criteria</w:t>
      </w:r>
      <w:r w:rsidRPr="0001411D">
        <w:t xml:space="preserve"> by </w:t>
      </w:r>
      <w:r w:rsidR="003D5B45">
        <w:t xml:space="preserve">an </w:t>
      </w:r>
      <w:r w:rsidR="003D5B45" w:rsidRPr="003D5B45">
        <w:t>authorized user</w:t>
      </w:r>
    </w:p>
    <w:p w14:paraId="5368C0A7" w14:textId="69540571" w:rsidR="003843EF" w:rsidRPr="0001411D" w:rsidRDefault="003843EF" w:rsidP="003843EF">
      <w:pPr>
        <w:pStyle w:val="B1"/>
        <w:rPr>
          <w:lang w:eastAsia="zh-CN"/>
        </w:rPr>
      </w:pPr>
      <w:r w:rsidRPr="0001411D">
        <w:t>1.</w:t>
      </w:r>
      <w:r w:rsidRPr="0001411D">
        <w:tab/>
      </w:r>
      <w:r w:rsidR="00DA1B92" w:rsidRPr="00DA1B92">
        <w:t xml:space="preserve">The MCData user at the MCData client 1 is authorized and requests to modify the criteria for determining the list of participants. </w:t>
      </w:r>
      <w:r w:rsidRPr="0001411D">
        <w:t xml:space="preserve">The MCData client 1 sends the modify ad hoc group data session </w:t>
      </w:r>
      <w:r>
        <w:t>criteria</w:t>
      </w:r>
      <w:r w:rsidRPr="0001411D">
        <w:t xml:space="preserve"> request to the MCData server </w:t>
      </w:r>
      <w:r w:rsidRPr="0090592C">
        <w:t>which contains an updated criteria to determine the list of participants</w:t>
      </w:r>
      <w:r w:rsidRPr="0001411D">
        <w:t>.</w:t>
      </w:r>
    </w:p>
    <w:p w14:paraId="5274EB21" w14:textId="6D405E80" w:rsidR="004462B7" w:rsidRDefault="003843EF" w:rsidP="003843EF">
      <w:pPr>
        <w:pStyle w:val="B1"/>
      </w:pPr>
      <w:r>
        <w:t>2.</w:t>
      </w:r>
      <w:r>
        <w:tab/>
      </w:r>
      <w:r w:rsidRPr="0090592C">
        <w:t>The MC</w:t>
      </w:r>
      <w:r w:rsidR="003D5B45" w:rsidRPr="003D5B45">
        <w:t>Data</w:t>
      </w:r>
      <w:r w:rsidRPr="0090592C">
        <w:t xml:space="preserve"> server verifies whether the MC</w:t>
      </w:r>
      <w:r w:rsidR="003D5B45" w:rsidRPr="003D5B45">
        <w:t>Data</w:t>
      </w:r>
      <w:r w:rsidRPr="0090592C">
        <w:t xml:space="preserve"> client 1 is authorized to modify the criteria which determines the list of participants </w:t>
      </w:r>
      <w:bookmarkStart w:id="940" w:name="_Hlk143705215"/>
      <w:r>
        <w:t>during</w:t>
      </w:r>
      <w:r w:rsidRPr="0090592C">
        <w:t xml:space="preserve"> on-going ad</w:t>
      </w:r>
      <w:r>
        <w:t> </w:t>
      </w:r>
      <w:r w:rsidRPr="0090592C">
        <w:t>hoc group data communication</w:t>
      </w:r>
      <w:bookmarkEnd w:id="940"/>
      <w:r w:rsidRPr="0090592C">
        <w:t>. The MC</w:t>
      </w:r>
      <w:r>
        <w:t>Data</w:t>
      </w:r>
      <w:r w:rsidRPr="0090592C">
        <w:t xml:space="preserve"> server determines the list of ad hoc group call participants based on the criteria provided and </w:t>
      </w:r>
      <w:r w:rsidR="008353D7" w:rsidRPr="008353D7">
        <w:t>the added/removed participant by the authorized user as marked in clause</w:t>
      </w:r>
      <w:r w:rsidR="008353D7">
        <w:t> </w:t>
      </w:r>
      <w:r w:rsidR="008353D7" w:rsidRPr="008353D7">
        <w:t>7.17.3.1.4</w:t>
      </w:r>
      <w:r w:rsidRPr="0090592C">
        <w:t>.</w:t>
      </w:r>
      <w:r w:rsidR="00711E80" w:rsidRPr="00711E80">
        <w:t xml:space="preserve"> </w:t>
      </w:r>
    </w:p>
    <w:p w14:paraId="373A9D60" w14:textId="77777777" w:rsidR="004462B7" w:rsidRDefault="004462B7" w:rsidP="004462B7">
      <w:pPr>
        <w:pStyle w:val="B1"/>
        <w:ind w:hanging="1"/>
      </w:pPr>
      <w:r>
        <w:t xml:space="preserve">If MCData client 3 satisfies the new criteria to be removed and </w:t>
      </w:r>
    </w:p>
    <w:p w14:paraId="15173A29" w14:textId="781C1395" w:rsidR="004462B7" w:rsidRDefault="004462B7" w:rsidP="00BC683C">
      <w:pPr>
        <w:pStyle w:val="B2"/>
      </w:pPr>
      <w:r>
        <w:t>-</w:t>
      </w:r>
      <w:r>
        <w:tab/>
        <w:t xml:space="preserve">has already been added by an authorized user, the MCData server does not remove it from the call and skips the step 4 to step 6. </w:t>
      </w:r>
    </w:p>
    <w:p w14:paraId="03FA06F1" w14:textId="22C999D0" w:rsidR="004462B7" w:rsidRDefault="004462B7" w:rsidP="00BC683C">
      <w:pPr>
        <w:pStyle w:val="B2"/>
      </w:pPr>
      <w:r>
        <w:t>-</w:t>
      </w:r>
      <w:r>
        <w:tab/>
        <w:t>has not been already added by an authorized user, the procedure continues with step 4.</w:t>
      </w:r>
    </w:p>
    <w:p w14:paraId="74C8A5AF" w14:textId="627764DE" w:rsidR="004462B7" w:rsidRDefault="004462B7" w:rsidP="004462B7">
      <w:pPr>
        <w:pStyle w:val="B1"/>
        <w:ind w:hanging="1"/>
      </w:pPr>
      <w:r>
        <w:t xml:space="preserve">If MCData client 2 satisfies the new criteria to be added and </w:t>
      </w:r>
    </w:p>
    <w:p w14:paraId="7664353B" w14:textId="6D4D639A" w:rsidR="004462B7" w:rsidRDefault="004462B7" w:rsidP="00BC683C">
      <w:pPr>
        <w:pStyle w:val="B2"/>
      </w:pPr>
      <w:r>
        <w:t>-</w:t>
      </w:r>
      <w:r>
        <w:tab/>
        <w:t xml:space="preserve">is the removed participant from the authorized user, the MCData server does not add it back to the call and skips the step 7 to step 9. </w:t>
      </w:r>
    </w:p>
    <w:p w14:paraId="6F2F4916" w14:textId="08C75C58" w:rsidR="004462B7" w:rsidRDefault="004462B7" w:rsidP="00BC683C">
      <w:pPr>
        <w:pStyle w:val="B2"/>
      </w:pPr>
      <w:r>
        <w:t>-</w:t>
      </w:r>
      <w:r>
        <w:tab/>
        <w:t>is not the removed participant from the authorized user, the procedure continues with step 4.</w:t>
      </w:r>
    </w:p>
    <w:p w14:paraId="74B3B842" w14:textId="75EFD246" w:rsidR="003843EF" w:rsidRPr="0001411D" w:rsidRDefault="00711E80" w:rsidP="003843EF">
      <w:pPr>
        <w:pStyle w:val="B1"/>
      </w:pPr>
      <w:r w:rsidRPr="00711E80">
        <w:t>Depending on the criteria provided and based on local policy, the MCData server may modify the content of the criteria received in step</w:t>
      </w:r>
      <w:r>
        <w:t> </w:t>
      </w:r>
      <w:r w:rsidRPr="00711E80">
        <w:t>1 to determine the list of participants.</w:t>
      </w:r>
    </w:p>
    <w:p w14:paraId="2DB0A3E7" w14:textId="615C7223" w:rsidR="003843EF" w:rsidRPr="0001411D" w:rsidRDefault="003843EF" w:rsidP="003843EF">
      <w:pPr>
        <w:pStyle w:val="B1"/>
        <w:rPr>
          <w:lang w:eastAsia="zh-CN"/>
        </w:rPr>
      </w:pPr>
      <w:r w:rsidRPr="0001411D">
        <w:t>3.</w:t>
      </w:r>
      <w:r w:rsidRPr="0001411D">
        <w:tab/>
        <w:t xml:space="preserve">The MCData server sends modify ad hoc group data session </w:t>
      </w:r>
      <w:r>
        <w:t>criteria</w:t>
      </w:r>
      <w:r w:rsidRPr="0001411D">
        <w:t xml:space="preserve"> response </w:t>
      </w:r>
      <w:r w:rsidR="00711E80" w:rsidRPr="00711E80">
        <w:t xml:space="preserve">containing the call resulting criteria used by the MCData server to determine the list of participants to be invited </w:t>
      </w:r>
      <w:r w:rsidRPr="0001411D">
        <w:t>to the MCData client 1.</w:t>
      </w:r>
    </w:p>
    <w:p w14:paraId="6C8CAC5B" w14:textId="77777777" w:rsidR="003843EF" w:rsidRPr="0001411D" w:rsidRDefault="003843EF" w:rsidP="003843EF">
      <w:pPr>
        <w:pStyle w:val="B1"/>
        <w:rPr>
          <w:lang w:eastAsia="zh-CN"/>
        </w:rPr>
      </w:pPr>
      <w:r w:rsidRPr="0001411D">
        <w:t>4.</w:t>
      </w:r>
      <w:r w:rsidRPr="0001411D">
        <w:tab/>
        <w:t>The MCData server sends the ad hoc group data session leave request to the MCData client 3 in order to remove it from the on-going ad hoc group data communication.</w:t>
      </w:r>
    </w:p>
    <w:p w14:paraId="6BBD1E49" w14:textId="77777777" w:rsidR="003843EF" w:rsidRPr="0001411D" w:rsidRDefault="003843EF" w:rsidP="003843EF">
      <w:pPr>
        <w:pStyle w:val="B1"/>
        <w:rPr>
          <w:lang w:eastAsia="zh-CN"/>
        </w:rPr>
      </w:pPr>
      <w:r w:rsidRPr="0001411D">
        <w:t>5.</w:t>
      </w:r>
      <w:r w:rsidRPr="0001411D">
        <w:tab/>
        <w:t>The MCData client 3 notifies the user of the ad hoc group data session leave request.</w:t>
      </w:r>
    </w:p>
    <w:p w14:paraId="513FC0D8" w14:textId="77777777" w:rsidR="003843EF" w:rsidRPr="0001411D" w:rsidRDefault="003843EF" w:rsidP="003843EF">
      <w:pPr>
        <w:pStyle w:val="B1"/>
      </w:pPr>
      <w:r w:rsidRPr="0001411D">
        <w:t>6.</w:t>
      </w:r>
      <w:r w:rsidRPr="0001411D">
        <w:tab/>
        <w:t>The MCData client 3 sends the ad hoc group data session leave response to the MCData server.</w:t>
      </w:r>
    </w:p>
    <w:p w14:paraId="4B33D0ED" w14:textId="7A579B3D" w:rsidR="003843EF" w:rsidRPr="0001411D" w:rsidRDefault="00EB6556" w:rsidP="003843EF">
      <w:pPr>
        <w:pStyle w:val="B1"/>
        <w:rPr>
          <w:lang w:eastAsia="zh-CN"/>
        </w:rPr>
      </w:pPr>
      <w:r>
        <w:t>7</w:t>
      </w:r>
      <w:r w:rsidR="003843EF" w:rsidRPr="0001411D">
        <w:t>.</w:t>
      </w:r>
      <w:r w:rsidR="003843EF" w:rsidRPr="0001411D">
        <w:tab/>
        <w:t>The MCData server sends the ad hoc group data session request towards MCData client 2.</w:t>
      </w:r>
    </w:p>
    <w:p w14:paraId="1DE2E3E6" w14:textId="19FB07E3" w:rsidR="003843EF" w:rsidRPr="0001411D" w:rsidRDefault="003843EF" w:rsidP="003843EF">
      <w:pPr>
        <w:pStyle w:val="NO"/>
      </w:pPr>
      <w:r w:rsidRPr="0001411D">
        <w:t>NOTE</w:t>
      </w:r>
      <w:r>
        <w:t> 1</w:t>
      </w:r>
      <w:r w:rsidRPr="0001411D">
        <w:t>:</w:t>
      </w:r>
      <w:r w:rsidRPr="0001411D">
        <w:tab/>
        <w:t>Steps </w:t>
      </w:r>
      <w:r w:rsidR="00EB6556">
        <w:t>7</w:t>
      </w:r>
      <w:r w:rsidRPr="0001411D">
        <w:t xml:space="preserve"> to </w:t>
      </w:r>
      <w:r w:rsidR="00EB6556">
        <w:t>9</w:t>
      </w:r>
      <w:r w:rsidRPr="0001411D">
        <w:t xml:space="preserve"> can occur at any time following step 3.</w:t>
      </w:r>
    </w:p>
    <w:p w14:paraId="244DB331" w14:textId="4E6A4676" w:rsidR="003843EF" w:rsidRPr="0001411D" w:rsidRDefault="00EB6556" w:rsidP="003843EF">
      <w:pPr>
        <w:pStyle w:val="B1"/>
        <w:rPr>
          <w:lang w:eastAsia="zh-CN"/>
        </w:rPr>
      </w:pPr>
      <w:r>
        <w:t>8</w:t>
      </w:r>
      <w:r w:rsidR="003843EF" w:rsidRPr="0001411D">
        <w:t>.</w:t>
      </w:r>
      <w:r w:rsidR="003843EF" w:rsidRPr="0001411D">
        <w:tab/>
        <w:t>The receiving MCData client 2 notifies the user about the incoming ad hoc group data communication.</w:t>
      </w:r>
      <w:r w:rsidRPr="00EB6556">
        <w:t xml:space="preserve"> The MCData server considers the MCData user as implicitly affiliated to the ad hoc group.</w:t>
      </w:r>
    </w:p>
    <w:p w14:paraId="53E020F6" w14:textId="5E1E0325" w:rsidR="003843EF" w:rsidRPr="0001411D" w:rsidRDefault="00EB6556" w:rsidP="003843EF">
      <w:pPr>
        <w:pStyle w:val="B1"/>
      </w:pPr>
      <w:r>
        <w:t>9</w:t>
      </w:r>
      <w:r w:rsidR="003843EF" w:rsidRPr="0001411D">
        <w:t>.</w:t>
      </w:r>
      <w:r w:rsidR="003843EF" w:rsidRPr="0001411D">
        <w:tab/>
        <w:t>The MCData client 2 accepts the ad hoc group data session</w:t>
      </w:r>
      <w:r w:rsidR="003843EF" w:rsidRPr="0001411D">
        <w:rPr>
          <w:lang w:eastAsia="zh-CN"/>
        </w:rPr>
        <w:t xml:space="preserve"> </w:t>
      </w:r>
      <w:r w:rsidR="003843EF" w:rsidRPr="0001411D">
        <w:t xml:space="preserve">request and send ad hoc </w:t>
      </w:r>
      <w:r w:rsidR="003843EF" w:rsidRPr="0001411D">
        <w:rPr>
          <w:rFonts w:hint="eastAsia"/>
        </w:rPr>
        <w:t xml:space="preserve">group </w:t>
      </w:r>
      <w:r w:rsidR="003843EF" w:rsidRPr="0001411D">
        <w:t>data session</w:t>
      </w:r>
      <w:r w:rsidR="003843EF" w:rsidRPr="0001411D">
        <w:rPr>
          <w:lang w:eastAsia="zh-CN"/>
        </w:rPr>
        <w:t xml:space="preserve"> </w:t>
      </w:r>
      <w:r w:rsidR="003843EF" w:rsidRPr="0001411D">
        <w:rPr>
          <w:rFonts w:hint="eastAsia"/>
        </w:rPr>
        <w:t>response</w:t>
      </w:r>
      <w:r w:rsidR="003843EF" w:rsidRPr="0001411D">
        <w:t>s to the MCData server. The response may also contain a functional alias of the responding MCData user, which is verified (valid and activated for the user) by the MCData server.</w:t>
      </w:r>
    </w:p>
    <w:p w14:paraId="585D661E" w14:textId="2A0E6949" w:rsidR="003843EF" w:rsidRPr="0001411D" w:rsidRDefault="003843EF" w:rsidP="003843EF">
      <w:pPr>
        <w:pStyle w:val="B1"/>
      </w:pPr>
      <w:r w:rsidRPr="0001411D">
        <w:t>1</w:t>
      </w:r>
      <w:r w:rsidR="00EB6556">
        <w:t>0</w:t>
      </w:r>
      <w:r w:rsidRPr="0001411D">
        <w:t>.</w:t>
      </w:r>
      <w:r w:rsidRPr="0001411D">
        <w:tab/>
        <w:t>The MCData server may notify the initiating MCData user of all the users who are added to the on-going ad hoc group data communication. This notification may be sent to the initiating MCData user by the MCData server more than once during the data communication</w:t>
      </w:r>
      <w:r w:rsidRPr="0001411D">
        <w:rPr>
          <w:lang w:eastAsia="zh-CN"/>
        </w:rPr>
        <w:t xml:space="preserve"> </w:t>
      </w:r>
      <w:r w:rsidRPr="0001411D">
        <w:t>when MCData users join or leave the ad hoc group data communication.</w:t>
      </w:r>
      <w:r w:rsidR="00711E80" w:rsidRPr="00711E80">
        <w:t xml:space="preserve"> All ad hoc group data session notify messages contain the call resulting criteria used by the MCData server to determine the list of participants to be invited.</w:t>
      </w:r>
    </w:p>
    <w:p w14:paraId="12236431" w14:textId="607CC566" w:rsidR="003843EF" w:rsidRPr="0001411D" w:rsidRDefault="003843EF" w:rsidP="003843EF">
      <w:pPr>
        <w:pStyle w:val="B1"/>
      </w:pPr>
      <w:r w:rsidRPr="0001411D">
        <w:t>1</w:t>
      </w:r>
      <w:r w:rsidR="00EB6556">
        <w:t>1</w:t>
      </w:r>
      <w:r w:rsidRPr="0001411D">
        <w:t>.</w:t>
      </w:r>
      <w:r w:rsidRPr="0001411D">
        <w:tab/>
        <w:t xml:space="preserve">The MCData server may notify the </w:t>
      </w:r>
      <w:r w:rsidR="003D5B45" w:rsidRPr="003D5B45">
        <w:t xml:space="preserve">authorized </w:t>
      </w:r>
      <w:r w:rsidRPr="0001411D">
        <w:t>participants about the change in the participants list of on-going ad hoc group data communication.</w:t>
      </w:r>
      <w:r w:rsidR="00711E80" w:rsidRPr="00711E80">
        <w:t xml:space="preserve"> All ad hoc group data session notify messages contain the call resulting criteria used by the MCData server to determine the list of participants to be invited.</w:t>
      </w:r>
    </w:p>
    <w:p w14:paraId="46F0B4DC" w14:textId="77777777" w:rsidR="002B38CF" w:rsidRPr="004E3E1B" w:rsidRDefault="002B38CF" w:rsidP="002B38CF">
      <w:bookmarkStart w:id="941" w:name="_Hlk147991871"/>
      <w:r w:rsidRPr="00DB38F9">
        <w:t>The MC</w:t>
      </w:r>
      <w:r>
        <w:t>Data</w:t>
      </w:r>
      <w:r w:rsidRPr="00DB38F9">
        <w:t xml:space="preserve"> server continuously check</w:t>
      </w:r>
      <w:r>
        <w:t>s</w:t>
      </w:r>
      <w:r w:rsidRPr="00DB38F9">
        <w:t xml:space="preserve"> whether other MC</w:t>
      </w:r>
      <w:r>
        <w:t>Data</w:t>
      </w:r>
      <w:r w:rsidRPr="00DB38F9">
        <w:t xml:space="preserve"> clients meet or if participating MC</w:t>
      </w:r>
      <w:r>
        <w:t>Data</w:t>
      </w:r>
      <w:r w:rsidRPr="00DB38F9">
        <w:t xml:space="preserve"> clients no longer meet the criteria for the ad hoc group emergency </w:t>
      </w:r>
      <w:r>
        <w:t>call</w:t>
      </w:r>
      <w:r w:rsidRPr="00DB38F9">
        <w:t>.</w:t>
      </w:r>
      <w:bookmarkEnd w:id="941"/>
    </w:p>
    <w:p w14:paraId="72C776BA" w14:textId="77777777" w:rsidR="003843EF" w:rsidRPr="00DB167E" w:rsidRDefault="003843EF" w:rsidP="003843EF">
      <w:pPr>
        <w:pStyle w:val="NO"/>
      </w:pPr>
      <w:r w:rsidRPr="00DB167E">
        <w:t>NOTE</w:t>
      </w:r>
      <w:r>
        <w:t> 2</w:t>
      </w:r>
      <w:r w:rsidRPr="00DB167E">
        <w:t>:</w:t>
      </w:r>
      <w:r w:rsidRPr="00DB167E">
        <w:tab/>
      </w:r>
      <w:r>
        <w:t>If the ad hoc group call is associated with an ad hoc group emergency alert and the change of criteria caused the m</w:t>
      </w:r>
      <w:r w:rsidRPr="00450359">
        <w:t>odification of ad</w:t>
      </w:r>
      <w:r>
        <w:t> </w:t>
      </w:r>
      <w:r w:rsidRPr="00450359">
        <w:t>hoc group call participant</w:t>
      </w:r>
      <w:r>
        <w:t xml:space="preserve"> list then the</w:t>
      </w:r>
      <w:r w:rsidRPr="00450359">
        <w:t xml:space="preserve"> ongoing ad</w:t>
      </w:r>
      <w:r>
        <w:t> </w:t>
      </w:r>
      <w:r w:rsidRPr="00450359">
        <w:t>hoc group emergency alert</w:t>
      </w:r>
      <w:r>
        <w:t xml:space="preserve"> is modified accordingly</w:t>
      </w:r>
      <w:r w:rsidRPr="00DB167E">
        <w:t>.</w:t>
      </w:r>
    </w:p>
    <w:p w14:paraId="66B35FE4" w14:textId="3903F657" w:rsidR="00B21A9D" w:rsidRDefault="00B21A9D" w:rsidP="00B21A9D">
      <w:pPr>
        <w:pStyle w:val="Heading4"/>
      </w:pPr>
      <w:bookmarkStart w:id="942" w:name="_Toc193632486"/>
      <w:r>
        <w:t>7.17.3.2</w:t>
      </w:r>
      <w:r w:rsidRPr="00287882">
        <w:tab/>
      </w:r>
      <w:r>
        <w:t>Ad hoc group data communication involving multiple MC systems</w:t>
      </w:r>
      <w:bookmarkEnd w:id="939"/>
      <w:bookmarkEnd w:id="942"/>
    </w:p>
    <w:p w14:paraId="0A72A26C" w14:textId="2D06C17E" w:rsidR="00B21A9D" w:rsidRPr="0045613B" w:rsidRDefault="00B21A9D" w:rsidP="00B21A9D">
      <w:pPr>
        <w:pStyle w:val="Heading5"/>
      </w:pPr>
      <w:bookmarkStart w:id="943" w:name="_Toc96531277"/>
      <w:bookmarkStart w:id="944" w:name="_Toc96606987"/>
      <w:bookmarkStart w:id="945" w:name="_Toc113304263"/>
      <w:bookmarkStart w:id="946" w:name="_Toc131694731"/>
      <w:bookmarkStart w:id="947" w:name="_Toc193632487"/>
      <w:r>
        <w:t>7.17.3.2.1</w:t>
      </w:r>
      <w:r w:rsidRPr="0045613B">
        <w:tab/>
      </w:r>
      <w:r>
        <w:t>Procedure for a</w:t>
      </w:r>
      <w:r w:rsidRPr="0045613B">
        <w:t>d</w:t>
      </w:r>
      <w:r>
        <w:t> </w:t>
      </w:r>
      <w:r w:rsidRPr="0045613B">
        <w:t xml:space="preserve">hoc group </w:t>
      </w:r>
      <w:r>
        <w:t>data communication setup</w:t>
      </w:r>
      <w:bookmarkEnd w:id="943"/>
      <w:bookmarkEnd w:id="944"/>
      <w:bookmarkEnd w:id="945"/>
      <w:r>
        <w:t xml:space="preserve"> – Participants list provided by the Initiator</w:t>
      </w:r>
      <w:bookmarkEnd w:id="946"/>
      <w:bookmarkEnd w:id="947"/>
    </w:p>
    <w:p w14:paraId="6ACDAE9F" w14:textId="0D671B7F" w:rsidR="00B21A9D" w:rsidRPr="00FD08F4" w:rsidRDefault="00B21A9D" w:rsidP="00B21A9D">
      <w:r w:rsidRPr="00FD08F4">
        <w:t>Figure </w:t>
      </w:r>
      <w:r>
        <w:t>7.17.3.2.1</w:t>
      </w:r>
      <w:r w:rsidRPr="00FD08F4">
        <w:t>-1 illustrates the procedure for ad</w:t>
      </w:r>
      <w:r>
        <w:t> </w:t>
      </w:r>
      <w:r w:rsidRPr="00FD08F4">
        <w:t xml:space="preserve">hoc group </w:t>
      </w:r>
      <w:r>
        <w:t xml:space="preserve">data communication setup </w:t>
      </w:r>
      <w:r w:rsidRPr="00FD08F4">
        <w:t>procedure</w:t>
      </w:r>
      <w:r w:rsidR="005E0E5C" w:rsidRPr="005E0E5C">
        <w:t xml:space="preserve"> initiated by an authorized user wherein either a list of participants or an ad hoc group ID from an ad hoc group emergency alert is provided by the authorised user and the determined MCData users are from multiple MCData systems</w:t>
      </w:r>
      <w:r w:rsidRPr="00FD08F4">
        <w:t xml:space="preserve">. </w:t>
      </w:r>
    </w:p>
    <w:p w14:paraId="6FB0FC1A" w14:textId="77777777" w:rsidR="00B21A9D" w:rsidRPr="005A0216" w:rsidRDefault="00B21A9D" w:rsidP="00B21A9D">
      <w:r w:rsidRPr="005A0216">
        <w:t>Pre-conditions:</w:t>
      </w:r>
    </w:p>
    <w:p w14:paraId="73C4527A" w14:textId="77777777" w:rsidR="00B21A9D" w:rsidRPr="00755168" w:rsidRDefault="00B21A9D" w:rsidP="00B21A9D">
      <w:pPr>
        <w:pStyle w:val="B1"/>
      </w:pPr>
      <w:r w:rsidRPr="00003948">
        <w:t>1.</w:t>
      </w:r>
      <w:r w:rsidRPr="00003948">
        <w:tab/>
        <w:t>The security aspects of sharing the user information between primary and partner MC</w:t>
      </w:r>
      <w:r>
        <w:t xml:space="preserve"> </w:t>
      </w:r>
      <w:r w:rsidRPr="00003948">
        <w:t xml:space="preserve">systems shall be governed as per the service provider agreement between them. In this case, </w:t>
      </w:r>
      <w:r>
        <w:t>it is</w:t>
      </w:r>
      <w:r w:rsidRPr="00003948">
        <w:t xml:space="preserve"> consider</w:t>
      </w:r>
      <w:r>
        <w:t>ed that</w:t>
      </w:r>
      <w:r w:rsidRPr="00003948">
        <w:t xml:space="preserve"> the partner </w:t>
      </w:r>
      <w:r>
        <w:t xml:space="preserve">MC </w:t>
      </w:r>
      <w:r w:rsidRPr="00003948">
        <w:t>system share</w:t>
      </w:r>
      <w:r>
        <w:t>s</w:t>
      </w:r>
      <w:r w:rsidRPr="00003948">
        <w:t xml:space="preserve"> their users' information to the primar</w:t>
      </w:r>
      <w:r w:rsidRPr="00755168">
        <w:t>y MC</w:t>
      </w:r>
      <w:r>
        <w:t xml:space="preserve"> </w:t>
      </w:r>
      <w:r w:rsidRPr="00755168">
        <w:t>system.</w:t>
      </w:r>
    </w:p>
    <w:p w14:paraId="4D9CF4DA" w14:textId="77777777" w:rsidR="00B21A9D" w:rsidRPr="00755168" w:rsidRDefault="00B21A9D" w:rsidP="00B21A9D">
      <w:pPr>
        <w:pStyle w:val="B1"/>
      </w:pPr>
      <w:r w:rsidRPr="00755168">
        <w:t>2.</w:t>
      </w:r>
      <w:r w:rsidRPr="00755168">
        <w:tab/>
        <w:t xml:space="preserve">The authorized </w:t>
      </w:r>
      <w:r w:rsidRPr="00894C7F">
        <w:t xml:space="preserve">MCData </w:t>
      </w:r>
      <w:r w:rsidRPr="00755168">
        <w:t>user/dispatcher belongs to the primary MC</w:t>
      </w:r>
      <w:r>
        <w:t xml:space="preserve"> </w:t>
      </w:r>
      <w:r w:rsidRPr="00755168">
        <w:t>system.</w:t>
      </w:r>
    </w:p>
    <w:p w14:paraId="196A23A4" w14:textId="77777777" w:rsidR="00B21A9D" w:rsidRPr="0045613B" w:rsidRDefault="00B21A9D" w:rsidP="00B21A9D">
      <w:pPr>
        <w:pStyle w:val="B1"/>
      </w:pPr>
      <w:r w:rsidRPr="00755168">
        <w:t>3.</w:t>
      </w:r>
      <w:r w:rsidRPr="00755168">
        <w:tab/>
        <w:t xml:space="preserve">The </w:t>
      </w:r>
      <w:r w:rsidRPr="00894C7F">
        <w:t xml:space="preserve">MCData </w:t>
      </w:r>
      <w:r w:rsidRPr="00755168">
        <w:t>server of the primary MC</w:t>
      </w:r>
      <w:r>
        <w:t xml:space="preserve"> </w:t>
      </w:r>
      <w:r w:rsidRPr="00755168">
        <w:t xml:space="preserve">system is where the authorized </w:t>
      </w:r>
      <w:r w:rsidRPr="00894C7F">
        <w:t xml:space="preserve">MCData </w:t>
      </w:r>
      <w:r w:rsidRPr="00755168">
        <w:t xml:space="preserve">user/dispatcher </w:t>
      </w:r>
      <w:r w:rsidRPr="0047159E">
        <w:t>creates</w:t>
      </w:r>
      <w:r w:rsidRPr="0045613B">
        <w:t xml:space="preserve"> the </w:t>
      </w:r>
      <w:r>
        <w:t>ad hoc</w:t>
      </w:r>
      <w:r w:rsidRPr="0045613B">
        <w:t xml:space="preserve"> group.</w:t>
      </w:r>
    </w:p>
    <w:p w14:paraId="17E61941" w14:textId="77777777" w:rsidR="00B21A9D" w:rsidRDefault="00B21A9D" w:rsidP="00B21A9D">
      <w:pPr>
        <w:pStyle w:val="B1"/>
      </w:pPr>
      <w:r w:rsidRPr="0045613B">
        <w:t>4.</w:t>
      </w:r>
      <w:r w:rsidRPr="0045613B">
        <w:tab/>
      </w:r>
      <w:r w:rsidRPr="0047159E">
        <w:t xml:space="preserve">Some </w:t>
      </w:r>
      <w:r>
        <w:t>users of the ad hoc group</w:t>
      </w:r>
      <w:r w:rsidRPr="0045613B">
        <w:t xml:space="preserve"> belong to partner MC</w:t>
      </w:r>
      <w:r>
        <w:t xml:space="preserve"> </w:t>
      </w:r>
      <w:r w:rsidRPr="0045613B">
        <w:t>systems.</w:t>
      </w:r>
    </w:p>
    <w:p w14:paraId="7163A1CF" w14:textId="77777777" w:rsidR="00B21A9D" w:rsidRDefault="00B21A9D" w:rsidP="00B21A9D">
      <w:pPr>
        <w:pStyle w:val="B1"/>
        <w:rPr>
          <w:noProof/>
        </w:rPr>
      </w:pPr>
      <w:r>
        <w:t>5.</w:t>
      </w:r>
      <w:r>
        <w:tab/>
      </w:r>
      <w:r>
        <w:rPr>
          <w:noProof/>
        </w:rPr>
        <w:t xml:space="preserve">The preconfigured group identity and preconfigured group configuration (e.g. security related information) to be used for an ad hoc group have been preconfigured in the </w:t>
      </w:r>
      <w:r w:rsidRPr="00894C7F">
        <w:t xml:space="preserve">MCData </w:t>
      </w:r>
      <w:r>
        <w:rPr>
          <w:noProof/>
        </w:rPr>
        <w:t xml:space="preserve">client and other participants of ad hoc group </w:t>
      </w:r>
      <w:r w:rsidRPr="006D3550">
        <w:rPr>
          <w:noProof/>
        </w:rPr>
        <w:t>have also received the relevant</w:t>
      </w:r>
      <w:r>
        <w:rPr>
          <w:noProof/>
        </w:rPr>
        <w:t xml:space="preserve"> security related information to allow them to communicate in an ad hoc group communication.</w:t>
      </w:r>
    </w:p>
    <w:p w14:paraId="4BA644EB" w14:textId="1B9FC443" w:rsidR="005E0E5C" w:rsidRDefault="005E0E5C" w:rsidP="00B21A9D">
      <w:pPr>
        <w:pStyle w:val="B1"/>
        <w:rPr>
          <w:noProof/>
        </w:rPr>
      </w:pPr>
      <w:r>
        <w:rPr>
          <w:noProof/>
        </w:rPr>
        <w:t>6.</w:t>
      </w:r>
      <w:r>
        <w:rPr>
          <w:noProof/>
        </w:rPr>
        <w:tab/>
        <w:t xml:space="preserve">If </w:t>
      </w:r>
      <w:r w:rsidRPr="009B0FBF">
        <w:rPr>
          <w:noProof/>
        </w:rPr>
        <w:t>an ad</w:t>
      </w:r>
      <w:r>
        <w:rPr>
          <w:noProof/>
        </w:rPr>
        <w:t> </w:t>
      </w:r>
      <w:r w:rsidRPr="009B0FBF">
        <w:rPr>
          <w:noProof/>
        </w:rPr>
        <w:t>hoc group ID from an ad</w:t>
      </w:r>
      <w:r>
        <w:rPr>
          <w:noProof/>
        </w:rPr>
        <w:t> </w:t>
      </w:r>
      <w:r w:rsidRPr="009B0FBF">
        <w:rPr>
          <w:noProof/>
        </w:rPr>
        <w:t xml:space="preserve">hoc group emergency alert </w:t>
      </w:r>
      <w:r>
        <w:rPr>
          <w:noProof/>
        </w:rPr>
        <w:t xml:space="preserve">is used </w:t>
      </w:r>
      <w:r w:rsidRPr="009B0FBF">
        <w:rPr>
          <w:noProof/>
        </w:rPr>
        <w:t>to invite the ad</w:t>
      </w:r>
      <w:r>
        <w:rPr>
          <w:noProof/>
        </w:rPr>
        <w:t> </w:t>
      </w:r>
      <w:r w:rsidRPr="009B0FBF">
        <w:rPr>
          <w:noProof/>
        </w:rPr>
        <w:t>hoc group member</w:t>
      </w:r>
      <w:r>
        <w:rPr>
          <w:noProof/>
        </w:rPr>
        <w:t xml:space="preserve">s, </w:t>
      </w:r>
      <w:r w:rsidRPr="00894C7F">
        <w:t xml:space="preserve">MCData </w:t>
      </w:r>
      <w:r w:rsidRPr="009B0FBF">
        <w:rPr>
          <w:noProof/>
        </w:rPr>
        <w:t>client is aware of the ad</w:t>
      </w:r>
      <w:r>
        <w:rPr>
          <w:noProof/>
        </w:rPr>
        <w:t> </w:t>
      </w:r>
      <w:r w:rsidRPr="009B0FBF">
        <w:rPr>
          <w:noProof/>
        </w:rPr>
        <w:t>hoc group ID.</w:t>
      </w:r>
    </w:p>
    <w:p w14:paraId="1643822E" w14:textId="77777777" w:rsidR="00B21A9D" w:rsidRPr="002935AD" w:rsidRDefault="00B21A9D" w:rsidP="00B21A9D">
      <w:pPr>
        <w:pStyle w:val="TH"/>
        <w:rPr>
          <w:rFonts w:eastAsia="SimSun"/>
        </w:rPr>
      </w:pPr>
      <w:r>
        <w:object w:dxaOrig="12120" w:dyaOrig="5520" w14:anchorId="4A834704">
          <v:shape id="_x0000_i1126" type="#_x0000_t75" style="width:481.1pt;height:219.25pt" o:ole="">
            <v:imagedata r:id="rId215" o:title=""/>
          </v:shape>
          <o:OLEObject Type="Embed" ProgID="Visio.Drawing.15" ShapeID="_x0000_i1126" DrawAspect="Content" ObjectID="_1804365629" r:id="rId216"/>
        </w:object>
      </w:r>
    </w:p>
    <w:p w14:paraId="36E5DB7B" w14:textId="1307F27E" w:rsidR="00B21A9D" w:rsidRPr="0045613B" w:rsidRDefault="00B21A9D" w:rsidP="00B21A9D">
      <w:pPr>
        <w:pStyle w:val="TF"/>
      </w:pPr>
      <w:r w:rsidRPr="002935AD">
        <w:t>Figure </w:t>
      </w:r>
      <w:r>
        <w:t>7.17.3.2.1</w:t>
      </w:r>
      <w:r w:rsidRPr="0045613B">
        <w:t xml:space="preserve">-1: </w:t>
      </w:r>
      <w:r>
        <w:t>Ad hoc</w:t>
      </w:r>
      <w:r w:rsidRPr="0045613B">
        <w:t xml:space="preserve"> group </w:t>
      </w:r>
      <w:r>
        <w:t>data communication setup</w:t>
      </w:r>
    </w:p>
    <w:p w14:paraId="2B21BD13" w14:textId="6B83DCB1" w:rsidR="00B21A9D" w:rsidRPr="005A0216" w:rsidRDefault="00B21A9D" w:rsidP="00B21A9D">
      <w:pPr>
        <w:pStyle w:val="B1"/>
      </w:pPr>
      <w:r w:rsidRPr="0045613B">
        <w:t>1.</w:t>
      </w:r>
      <w:r w:rsidRPr="0045613B">
        <w:tab/>
        <w:t xml:space="preserve">The </w:t>
      </w:r>
      <w:r w:rsidRPr="00894C7F">
        <w:t xml:space="preserve">MCData </w:t>
      </w:r>
      <w:r w:rsidRPr="0045613B">
        <w:t xml:space="preserve">client of </w:t>
      </w:r>
      <w:r>
        <w:t xml:space="preserve">the </w:t>
      </w:r>
      <w:r w:rsidRPr="0045613B">
        <w:t>authorized user initiates a</w:t>
      </w:r>
      <w:r>
        <w:t>n ad hoc</w:t>
      </w:r>
      <w:r w:rsidRPr="0045613B">
        <w:t xml:space="preserve"> group </w:t>
      </w:r>
      <w:r>
        <w:t>data communication</w:t>
      </w:r>
      <w:r w:rsidRPr="0045613B">
        <w:t xml:space="preserve"> with multiple </w:t>
      </w:r>
      <w:r>
        <w:t>user</w:t>
      </w:r>
      <w:r w:rsidRPr="0045613B">
        <w:t xml:space="preserve">s from primary and partner </w:t>
      </w:r>
      <w:r>
        <w:t xml:space="preserve">MC </w:t>
      </w:r>
      <w:r w:rsidRPr="0045613B">
        <w:t>systems. A</w:t>
      </w:r>
      <w:r>
        <w:t>n</w:t>
      </w:r>
      <w:r w:rsidRPr="0045613B">
        <w:t xml:space="preserve"> </w:t>
      </w:r>
      <w:r>
        <w:t xml:space="preserve">ad hoc </w:t>
      </w:r>
      <w:r w:rsidRPr="0045613B">
        <w:t xml:space="preserve">group </w:t>
      </w:r>
      <w:r>
        <w:t>data session</w:t>
      </w:r>
      <w:r w:rsidRPr="0045613B">
        <w:t xml:space="preserve"> request message with the</w:t>
      </w:r>
      <w:r>
        <w:t xml:space="preserve"> information of the</w:t>
      </w:r>
      <w:r w:rsidRPr="0045613B">
        <w:t xml:space="preserve"> </w:t>
      </w:r>
      <w:r>
        <w:t xml:space="preserve">participants </w:t>
      </w:r>
      <w:r w:rsidRPr="00894C7F">
        <w:t xml:space="preserve">MCData </w:t>
      </w:r>
      <w:r w:rsidRPr="0045613B">
        <w:rPr>
          <w:lang w:eastAsia="zh-CN"/>
        </w:rPr>
        <w:t>IDs</w:t>
      </w:r>
      <w:r>
        <w:rPr>
          <w:lang w:eastAsia="zh-CN"/>
        </w:rPr>
        <w:t xml:space="preserve"> </w:t>
      </w:r>
      <w:r w:rsidR="005E0E5C" w:rsidRPr="005E0E5C">
        <w:rPr>
          <w:lang w:eastAsia="zh-CN"/>
        </w:rPr>
        <w:t xml:space="preserve">or an ad hoc group ID if the ad hoc group call follows an ad hoc group emergency alert is </w:t>
      </w:r>
      <w:r w:rsidRPr="0045613B">
        <w:t xml:space="preserve">routed to the </w:t>
      </w:r>
      <w:r w:rsidRPr="00894C7F">
        <w:t xml:space="preserve">MCData </w:t>
      </w:r>
      <w:r w:rsidRPr="0045613B">
        <w:t xml:space="preserve">server of the primary </w:t>
      </w:r>
      <w:r>
        <w:t xml:space="preserve">MC </w:t>
      </w:r>
      <w:r w:rsidRPr="0045613B">
        <w:t>system</w:t>
      </w:r>
      <w:r w:rsidRPr="005A0216">
        <w:t>.</w:t>
      </w:r>
    </w:p>
    <w:p w14:paraId="7A6004B5" w14:textId="77777777" w:rsidR="005E0E5C" w:rsidRDefault="00B21A9D" w:rsidP="00B21A9D">
      <w:pPr>
        <w:pStyle w:val="B1"/>
      </w:pPr>
      <w:r w:rsidRPr="00003948">
        <w:t>2.</w:t>
      </w:r>
      <w:r w:rsidRPr="00003948">
        <w:tab/>
      </w:r>
      <w:r w:rsidR="005E0E5C" w:rsidRPr="004B3DEC">
        <w:t>If the ad hoc group call is supported, the MC</w:t>
      </w:r>
      <w:r w:rsidR="005E0E5C">
        <w:t>Data</w:t>
      </w:r>
      <w:r w:rsidR="005E0E5C" w:rsidRPr="004B3DEC">
        <w:t xml:space="preserve"> server of the primary MC system verifies whether the user at MC</w:t>
      </w:r>
      <w:r w:rsidR="005E0E5C">
        <w:t>Data</w:t>
      </w:r>
      <w:r w:rsidR="005E0E5C" w:rsidRPr="004B3DEC">
        <w:t xml:space="preserve"> client is authorized to initiate an ad hoc group </w:t>
      </w:r>
      <w:r w:rsidR="005E0E5C">
        <w:t>communication</w:t>
      </w:r>
      <w:r w:rsidR="005E0E5C" w:rsidRPr="004B3DEC">
        <w:t>. If not authorized, the MC</w:t>
      </w:r>
      <w:r w:rsidR="005E0E5C">
        <w:t>Data</w:t>
      </w:r>
      <w:r w:rsidR="005E0E5C" w:rsidRPr="004B3DEC">
        <w:t xml:space="preserve"> server of the primary MC system rejects the ad hoc group </w:t>
      </w:r>
      <w:r w:rsidR="005E0E5C">
        <w:t>data session</w:t>
      </w:r>
      <w:r w:rsidR="005E0E5C" w:rsidRPr="004B3DEC">
        <w:t xml:space="preserve"> request as specified in the step 3.</w:t>
      </w:r>
      <w:r w:rsidR="005E0E5C">
        <w:t xml:space="preserve"> </w:t>
      </w:r>
    </w:p>
    <w:p w14:paraId="03BA81C5" w14:textId="09FF113F" w:rsidR="00077B3A" w:rsidRDefault="005E0E5C" w:rsidP="005E0E5C">
      <w:pPr>
        <w:pStyle w:val="B1"/>
        <w:ind w:hanging="1"/>
      </w:pPr>
      <w:r w:rsidRPr="00722979">
        <w:t xml:space="preserve">If the information received </w:t>
      </w:r>
      <w:r>
        <w:t xml:space="preserve">in the request </w:t>
      </w:r>
      <w:r w:rsidRPr="00722979">
        <w:t>in step 1 does not contain an ad hoc group ID from an ad hoc group emergency alert,</w:t>
      </w:r>
      <w:r>
        <w:t xml:space="preserve"> t</w:t>
      </w:r>
      <w:r w:rsidR="00B21A9D" w:rsidRPr="00003948">
        <w:t xml:space="preserve">he </w:t>
      </w:r>
      <w:r w:rsidR="00B21A9D" w:rsidRPr="00894C7F">
        <w:t xml:space="preserve">MCData </w:t>
      </w:r>
      <w:r w:rsidR="00B21A9D" w:rsidRPr="00003948">
        <w:t xml:space="preserve">server of the primary </w:t>
      </w:r>
      <w:r w:rsidR="00B21A9D">
        <w:t xml:space="preserve">MC </w:t>
      </w:r>
      <w:r w:rsidR="00B21A9D" w:rsidRPr="00003948">
        <w:t xml:space="preserve">system forms the </w:t>
      </w:r>
      <w:r w:rsidR="00B21A9D">
        <w:t>ad hoc</w:t>
      </w:r>
      <w:r w:rsidR="00B21A9D" w:rsidRPr="00FD08F4">
        <w:t xml:space="preserve"> group</w:t>
      </w:r>
      <w:r w:rsidR="00B21A9D">
        <w:t xml:space="preserve"> </w:t>
      </w:r>
      <w:r w:rsidR="00B21A9D" w:rsidRPr="00FD08F4">
        <w:t xml:space="preserve">by using information </w:t>
      </w:r>
      <w:r w:rsidR="00B21A9D">
        <w:t xml:space="preserve">received in step 1 and further determines the preconfigured group to be used for the configuration (e.g. </w:t>
      </w:r>
      <w:r w:rsidR="00B21A9D">
        <w:rPr>
          <w:noProof/>
        </w:rPr>
        <w:t>security related information</w:t>
      </w:r>
      <w:r w:rsidR="00B21A9D">
        <w:t>)</w:t>
      </w:r>
      <w:r w:rsidR="00077B3A">
        <w:t>.</w:t>
      </w:r>
      <w:r w:rsidR="00B21A9D">
        <w:t xml:space="preserve"> The </w:t>
      </w:r>
      <w:r w:rsidR="00B21A9D" w:rsidRPr="00894C7F">
        <w:t xml:space="preserve">MCData </w:t>
      </w:r>
      <w:r w:rsidR="00B21A9D">
        <w:t xml:space="preserve">server assigns an </w:t>
      </w:r>
      <w:r w:rsidR="00B21A9D" w:rsidRPr="00894C7F">
        <w:t xml:space="preserve">MCData </w:t>
      </w:r>
      <w:r w:rsidR="00B21A9D" w:rsidRPr="002554B1">
        <w:t>ad hoc</w:t>
      </w:r>
      <w:r w:rsidR="00B21A9D">
        <w:t xml:space="preserve"> group ID for the newly formed ad hoc group</w:t>
      </w:r>
      <w:r w:rsidR="00077B3A">
        <w:t>.</w:t>
      </w:r>
    </w:p>
    <w:p w14:paraId="485F4F01" w14:textId="6CD81FE8" w:rsidR="00B21A9D" w:rsidRPr="00FD08F4" w:rsidRDefault="00077B3A" w:rsidP="009F366D">
      <w:pPr>
        <w:pStyle w:val="B1"/>
        <w:ind w:hanging="1"/>
      </w:pPr>
      <w:r w:rsidRPr="004B3DEC">
        <w:t xml:space="preserve">If no </w:t>
      </w:r>
      <w:r w:rsidRPr="00894C7F">
        <w:t>MCData</w:t>
      </w:r>
      <w:r w:rsidRPr="004B3DEC">
        <w:t xml:space="preserve"> ad hoc group ID was included in the ad hoc group </w:t>
      </w:r>
      <w:r>
        <w:t>data session</w:t>
      </w:r>
      <w:r w:rsidRPr="004B3DEC">
        <w:t xml:space="preserve"> request of step 1, or if the provided </w:t>
      </w:r>
      <w:r w:rsidRPr="00894C7F">
        <w:t>MCData</w:t>
      </w:r>
      <w:r w:rsidRPr="004B3DEC">
        <w:t xml:space="preserve"> ad hoc group ID is not accepted by the </w:t>
      </w:r>
      <w:r w:rsidRPr="00894C7F">
        <w:t>MCData</w:t>
      </w:r>
      <w:r w:rsidRPr="004B3DEC">
        <w:t xml:space="preserve"> server, </w:t>
      </w:r>
      <w:r>
        <w:t xml:space="preserve">the </w:t>
      </w:r>
      <w:r w:rsidRPr="00894C7F">
        <w:t xml:space="preserve">MCData </w:t>
      </w:r>
      <w:r>
        <w:t xml:space="preserve">server assigns a </w:t>
      </w:r>
      <w:r w:rsidRPr="00894C7F">
        <w:t xml:space="preserve">MCData </w:t>
      </w:r>
      <w:r>
        <w:t>group ID for the newly formed ad hoc group</w:t>
      </w:r>
      <w:r w:rsidRPr="00FD08F4">
        <w:t>.</w:t>
      </w:r>
      <w:r>
        <w:t xml:space="preserve"> </w:t>
      </w:r>
      <w:r w:rsidR="00B21A9D" w:rsidRPr="00FD08F4">
        <w:t xml:space="preserve">The </w:t>
      </w:r>
      <w:r w:rsidR="00B21A9D" w:rsidRPr="00894C7F">
        <w:t xml:space="preserve">MCData </w:t>
      </w:r>
      <w:r w:rsidRPr="00077B3A">
        <w:t xml:space="preserve">server considers the ad hoc group communication participants </w:t>
      </w:r>
      <w:r>
        <w:t xml:space="preserve">as </w:t>
      </w:r>
      <w:r w:rsidR="00B21A9D" w:rsidRPr="00851F36">
        <w:t xml:space="preserve">implicitly </w:t>
      </w:r>
      <w:r w:rsidR="00B21A9D" w:rsidRPr="00FD08F4">
        <w:t xml:space="preserve">affiliated to the </w:t>
      </w:r>
      <w:r w:rsidR="00B21A9D">
        <w:t>ad hoc</w:t>
      </w:r>
      <w:r w:rsidR="00B21A9D" w:rsidRPr="00FD08F4">
        <w:t xml:space="preserve"> group.</w:t>
      </w:r>
    </w:p>
    <w:p w14:paraId="0B66AFAF" w14:textId="77777777" w:rsidR="00B21A9D" w:rsidRDefault="00B21A9D" w:rsidP="00B21A9D">
      <w:pPr>
        <w:pStyle w:val="NO"/>
        <w:rPr>
          <w:noProof/>
        </w:rPr>
      </w:pPr>
      <w:r>
        <w:rPr>
          <w:noProof/>
        </w:rPr>
        <w:t>NOTE 1:</w:t>
      </w:r>
      <w:r>
        <w:rPr>
          <w:noProof/>
        </w:rPr>
        <w:tab/>
        <w:t xml:space="preserve">The newly formed ad hoc group information including the </w:t>
      </w:r>
      <w:r w:rsidRPr="00894C7F">
        <w:t xml:space="preserve">MCData </w:t>
      </w:r>
      <w:r>
        <w:rPr>
          <w:noProof/>
        </w:rPr>
        <w:t xml:space="preserve">group ID and the list of users is held in dynamic data in the </w:t>
      </w:r>
      <w:r w:rsidRPr="00894C7F">
        <w:t xml:space="preserve">MCData </w:t>
      </w:r>
      <w:r>
        <w:rPr>
          <w:noProof/>
        </w:rPr>
        <w:t xml:space="preserve">server. </w:t>
      </w:r>
    </w:p>
    <w:p w14:paraId="7D6E89A3" w14:textId="77777777" w:rsidR="00B21A9D" w:rsidRDefault="00B21A9D" w:rsidP="00B21A9D">
      <w:pPr>
        <w:pStyle w:val="B1"/>
      </w:pPr>
      <w:r>
        <w:t>3.</w:t>
      </w:r>
      <w:r>
        <w:tab/>
        <w:t xml:space="preserve">The </w:t>
      </w:r>
      <w:r w:rsidRPr="00894C7F">
        <w:t>MCData server</w:t>
      </w:r>
      <w:r>
        <w:t xml:space="preserve"> shall send the ad hoc group data session request return message to </w:t>
      </w:r>
      <w:r w:rsidRPr="00894C7F">
        <w:t>MCData client</w:t>
      </w:r>
      <w:r>
        <w:t xml:space="preserve"> containing the below:</w:t>
      </w:r>
    </w:p>
    <w:p w14:paraId="14A333D8" w14:textId="52725A79" w:rsidR="00B21A9D" w:rsidRDefault="00B21A9D" w:rsidP="00B21A9D">
      <w:pPr>
        <w:pStyle w:val="B2"/>
      </w:pPr>
      <w:r>
        <w:t>i.</w:t>
      </w:r>
      <w:r>
        <w:tab/>
        <w:t xml:space="preserve">The MCData ad hoc group ID </w:t>
      </w:r>
      <w:r w:rsidR="0023677E" w:rsidRPr="0023677E">
        <w:t xml:space="preserve">either </w:t>
      </w:r>
      <w:r>
        <w:t xml:space="preserve">generated by the </w:t>
      </w:r>
      <w:r w:rsidRPr="00894C7F">
        <w:t>MCData server</w:t>
      </w:r>
      <w:r>
        <w:t xml:space="preserve"> </w:t>
      </w:r>
      <w:r w:rsidR="0023677E" w:rsidRPr="0023677E">
        <w:t xml:space="preserve">or provided by the MCData client if the ad hoc group ID is from an ad hoc group emergency alert </w:t>
      </w:r>
      <w:r>
        <w:t>(only included when the ad hoc group data session request is authorized);</w:t>
      </w:r>
    </w:p>
    <w:p w14:paraId="5408A23C" w14:textId="77777777" w:rsidR="00B21A9D" w:rsidRDefault="00B21A9D" w:rsidP="00B21A9D">
      <w:pPr>
        <w:pStyle w:val="B2"/>
      </w:pPr>
      <w:r>
        <w:t>ii.</w:t>
      </w:r>
      <w:r>
        <w:tab/>
        <w:t>The group ID of the pre-configured group to be used for the ad hoc group data communication (only included when the ad hoc group data session request is authorized); and</w:t>
      </w:r>
    </w:p>
    <w:p w14:paraId="6A44BD8C" w14:textId="77777777" w:rsidR="00B21A9D" w:rsidRDefault="00B21A9D" w:rsidP="00B21A9D">
      <w:pPr>
        <w:pStyle w:val="B2"/>
      </w:pPr>
      <w:r>
        <w:t>iii.</w:t>
      </w:r>
      <w:r>
        <w:tab/>
        <w:t>Result of whether the ad hoc group data session request</w:t>
      </w:r>
      <w:r w:rsidDel="007B1B94">
        <w:t xml:space="preserve"> </w:t>
      </w:r>
      <w:r>
        <w:t>is authorized or not.</w:t>
      </w:r>
    </w:p>
    <w:p w14:paraId="6A289752" w14:textId="77777777" w:rsidR="00B21A9D" w:rsidRDefault="00B21A9D" w:rsidP="00B21A9D">
      <w:pPr>
        <w:pStyle w:val="B2"/>
      </w:pPr>
      <w:r>
        <w:t xml:space="preserve">If the ad hoc group data session request is not authorized, </w:t>
      </w:r>
      <w:r w:rsidRPr="00894C7F">
        <w:t>MCData client</w:t>
      </w:r>
      <w:r>
        <w:t> </w:t>
      </w:r>
      <w:r w:rsidRPr="00CF522E">
        <w:t>1</w:t>
      </w:r>
      <w:r>
        <w:t xml:space="preserve"> shall not proceed with the rest of the steps.</w:t>
      </w:r>
    </w:p>
    <w:p w14:paraId="32422179" w14:textId="22D3B853" w:rsidR="00B21A9D" w:rsidRPr="00FD08F4" w:rsidRDefault="00B21A9D" w:rsidP="00B21A9D">
      <w:pPr>
        <w:pStyle w:val="B1"/>
      </w:pPr>
      <w:r>
        <w:rPr>
          <w:noProof/>
        </w:rPr>
        <w:t>4</w:t>
      </w:r>
      <w:r w:rsidRPr="00FD08F4">
        <w:rPr>
          <w:noProof/>
        </w:rPr>
        <w:t>.</w:t>
      </w:r>
      <w:r w:rsidRPr="00FD08F4">
        <w:rPr>
          <w:noProof/>
        </w:rPr>
        <w:tab/>
        <w:t xml:space="preserve">The </w:t>
      </w:r>
      <w:r w:rsidRPr="00894C7F">
        <w:t xml:space="preserve">MCData </w:t>
      </w:r>
      <w:r w:rsidRPr="00FD08F4">
        <w:t xml:space="preserve">server of the primary </w:t>
      </w:r>
      <w:r>
        <w:t xml:space="preserve">MC </w:t>
      </w:r>
      <w:r w:rsidRPr="00FD08F4">
        <w:t xml:space="preserve">system sends the </w:t>
      </w:r>
      <w:r>
        <w:t xml:space="preserve">ad hoc </w:t>
      </w:r>
      <w:r w:rsidRPr="00FD08F4">
        <w:t xml:space="preserve">group </w:t>
      </w:r>
      <w:r>
        <w:t xml:space="preserve">data session </w:t>
      </w:r>
      <w:r w:rsidRPr="00FD08F4">
        <w:t xml:space="preserve">request to the </w:t>
      </w:r>
      <w:r>
        <w:t>group members of the ad hoc group belonging to the primary MC system</w:t>
      </w:r>
      <w:r w:rsidRPr="00FD08F4">
        <w:t>.</w:t>
      </w:r>
      <w:r w:rsidR="0023677E" w:rsidRPr="0023677E">
        <w:t xml:space="preserve"> While sending the ad hoc group data session requests, the MCData server shall remove the information elements that are not required to be conveyed to the target MCData clients (e.g. MCData ID list of the users who are required to acknowledge).</w:t>
      </w:r>
    </w:p>
    <w:p w14:paraId="2E0ADC06" w14:textId="77777777" w:rsidR="00B21A9D" w:rsidRPr="00FD08F4" w:rsidRDefault="00B21A9D" w:rsidP="00B21A9D">
      <w:pPr>
        <w:pStyle w:val="B1"/>
        <w:rPr>
          <w:noProof/>
        </w:rPr>
      </w:pPr>
      <w:r>
        <w:t>5a-5b</w:t>
      </w:r>
      <w:r w:rsidRPr="00FD08F4">
        <w:t>.</w:t>
      </w:r>
      <w:r w:rsidRPr="00FD08F4">
        <w:tab/>
      </w:r>
      <w:r>
        <w:t xml:space="preserve">The </w:t>
      </w:r>
      <w:r w:rsidRPr="00894C7F">
        <w:t xml:space="preserve">MCData </w:t>
      </w:r>
      <w:r>
        <w:t xml:space="preserve">clients receive in the ad hoc group data session request with the information of the </w:t>
      </w:r>
      <w:r w:rsidRPr="00894C7F">
        <w:t xml:space="preserve">MCData </w:t>
      </w:r>
      <w:r>
        <w:t xml:space="preserve">group ID for the ad hoc group and further notify their corresponding </w:t>
      </w:r>
      <w:r w:rsidRPr="00894C7F">
        <w:t xml:space="preserve">MCData </w:t>
      </w:r>
      <w:r>
        <w:t xml:space="preserve">user. </w:t>
      </w:r>
      <w:r w:rsidRPr="00FD08F4">
        <w:t xml:space="preserve">The group members </w:t>
      </w:r>
      <w:r>
        <w:t xml:space="preserve">of the ad hoc group </w:t>
      </w:r>
      <w:r w:rsidRPr="00FD08F4">
        <w:t xml:space="preserve">of the </w:t>
      </w:r>
      <w:r>
        <w:t>primary MC system</w:t>
      </w:r>
      <w:r w:rsidRPr="00FD08F4">
        <w:t xml:space="preserve"> </w:t>
      </w:r>
      <w:r>
        <w:t>may accept or reject the ad hoc group data session</w:t>
      </w:r>
      <w:r w:rsidRPr="00D83C77">
        <w:t xml:space="preserve"> request</w:t>
      </w:r>
      <w:r>
        <w:t xml:space="preserve">s and </w:t>
      </w:r>
      <w:r w:rsidRPr="00FD08F4">
        <w:t xml:space="preserve">respond with the </w:t>
      </w:r>
      <w:r>
        <w:t>ad hoc group data session</w:t>
      </w:r>
      <w:r w:rsidRPr="00D83C77">
        <w:rPr>
          <w:rFonts w:hint="eastAsia"/>
        </w:rPr>
        <w:t xml:space="preserve"> response</w:t>
      </w:r>
      <w:r>
        <w:t>s</w:t>
      </w:r>
      <w:r w:rsidRPr="00FD08F4">
        <w:t>.</w:t>
      </w:r>
    </w:p>
    <w:p w14:paraId="71A7AD71" w14:textId="77777777" w:rsidR="00B21A9D" w:rsidRPr="00FD08F4" w:rsidRDefault="00B21A9D" w:rsidP="00B21A9D">
      <w:pPr>
        <w:pStyle w:val="B1"/>
      </w:pPr>
      <w:r>
        <w:t>6</w:t>
      </w:r>
      <w:r w:rsidRPr="00FD08F4">
        <w:t>.</w:t>
      </w:r>
      <w:r w:rsidRPr="00FD08F4">
        <w:tab/>
      </w:r>
      <w:r>
        <w:t xml:space="preserve">The primary </w:t>
      </w:r>
      <w:r w:rsidRPr="00894C7F">
        <w:t xml:space="preserve">MCData </w:t>
      </w:r>
      <w:r>
        <w:t>server further initiates an ad hoc</w:t>
      </w:r>
      <w:r w:rsidRPr="00FD08F4">
        <w:t xml:space="preserve"> group </w:t>
      </w:r>
      <w:r>
        <w:t xml:space="preserve">data session </w:t>
      </w:r>
      <w:r w:rsidRPr="00FD08F4">
        <w:t xml:space="preserve">request message </w:t>
      </w:r>
      <w:r>
        <w:t>to</w:t>
      </w:r>
      <w:r w:rsidRPr="00FD08F4">
        <w:t xml:space="preserve"> the </w:t>
      </w:r>
      <w:r w:rsidRPr="00894C7F">
        <w:t xml:space="preserve">MCData </w:t>
      </w:r>
      <w:r>
        <w:t>users</w:t>
      </w:r>
      <w:r w:rsidRPr="00FD08F4">
        <w:t xml:space="preserve"> of the partner </w:t>
      </w:r>
      <w:r>
        <w:t>MC system.</w:t>
      </w:r>
      <w:r w:rsidRPr="00FD08F4">
        <w:t xml:space="preserve"> </w:t>
      </w:r>
      <w:r>
        <w:t xml:space="preserve">The ad hoc group data session request message is routed to the </w:t>
      </w:r>
      <w:r w:rsidRPr="00894C7F">
        <w:t xml:space="preserve">MCData </w:t>
      </w:r>
      <w:r>
        <w:t xml:space="preserve">users via the </w:t>
      </w:r>
      <w:r w:rsidRPr="00894C7F">
        <w:t xml:space="preserve">MCData </w:t>
      </w:r>
      <w:r>
        <w:t>server of the partner MC system.</w:t>
      </w:r>
    </w:p>
    <w:p w14:paraId="48B5AB08" w14:textId="77777777" w:rsidR="00B21A9D" w:rsidRPr="00FD08F4" w:rsidRDefault="00B21A9D" w:rsidP="00B21A9D">
      <w:pPr>
        <w:pStyle w:val="B1"/>
      </w:pPr>
      <w:r>
        <w:t>7a-7b</w:t>
      </w:r>
      <w:r w:rsidRPr="00FD08F4">
        <w:t>.</w:t>
      </w:r>
      <w:r w:rsidRPr="00FD08F4">
        <w:tab/>
      </w:r>
      <w:r>
        <w:t xml:space="preserve">The </w:t>
      </w:r>
      <w:r w:rsidRPr="00894C7F">
        <w:t xml:space="preserve">MCData </w:t>
      </w:r>
      <w:r>
        <w:t xml:space="preserve">clients receive in the ad hoc group data session request the information of the </w:t>
      </w:r>
      <w:r w:rsidRPr="00894C7F">
        <w:t xml:space="preserve">MCData </w:t>
      </w:r>
      <w:r>
        <w:t xml:space="preserve">group ID for the ad hoc group and further notify their corresponding </w:t>
      </w:r>
      <w:r w:rsidRPr="00894C7F">
        <w:t xml:space="preserve">MCData </w:t>
      </w:r>
      <w:r>
        <w:t xml:space="preserve">user. </w:t>
      </w:r>
      <w:r w:rsidRPr="00FD08F4">
        <w:t xml:space="preserve">The </w:t>
      </w:r>
      <w:r w:rsidRPr="00894C7F">
        <w:t xml:space="preserve">MCData </w:t>
      </w:r>
      <w:r>
        <w:t>users</w:t>
      </w:r>
      <w:r w:rsidRPr="00FD08F4">
        <w:t xml:space="preserve"> upon receipt of the invitation may accept or reject the </w:t>
      </w:r>
      <w:r>
        <w:t>ad hoc group data session</w:t>
      </w:r>
      <w:r w:rsidRPr="00D83C77">
        <w:t xml:space="preserve"> request</w:t>
      </w:r>
      <w:r>
        <w:t>s</w:t>
      </w:r>
      <w:r w:rsidRPr="00FD08F4">
        <w:t xml:space="preserve">, and respond with the </w:t>
      </w:r>
      <w:r>
        <w:t>ad hoc group data session</w:t>
      </w:r>
      <w:r w:rsidRPr="00D83C77">
        <w:rPr>
          <w:rFonts w:hint="eastAsia"/>
        </w:rPr>
        <w:t xml:space="preserve"> response</w:t>
      </w:r>
      <w:r>
        <w:t>s</w:t>
      </w:r>
      <w:r w:rsidRPr="00FD08F4">
        <w:t>.</w:t>
      </w:r>
      <w:r>
        <w:t xml:space="preserve"> The ad hoc group data session</w:t>
      </w:r>
      <w:r w:rsidRPr="00D83C77">
        <w:rPr>
          <w:rFonts w:hint="eastAsia"/>
        </w:rPr>
        <w:t xml:space="preserve"> response</w:t>
      </w:r>
      <w:r>
        <w:t xml:space="preserve"> message is routed to the </w:t>
      </w:r>
      <w:r w:rsidRPr="00894C7F">
        <w:t xml:space="preserve">MCData </w:t>
      </w:r>
      <w:r>
        <w:t xml:space="preserve">server of the primary MC system via the </w:t>
      </w:r>
      <w:r w:rsidRPr="00894C7F">
        <w:t xml:space="preserve">MCData </w:t>
      </w:r>
      <w:r>
        <w:t>server of the partner MC system.</w:t>
      </w:r>
    </w:p>
    <w:p w14:paraId="7C6F29CB" w14:textId="77777777" w:rsidR="00B21A9D" w:rsidRPr="005A0216" w:rsidRDefault="00B21A9D" w:rsidP="00B21A9D">
      <w:pPr>
        <w:pStyle w:val="B1"/>
      </w:pPr>
      <w:r>
        <w:t>8</w:t>
      </w:r>
      <w:r w:rsidRPr="00FD08F4">
        <w:t>.</w:t>
      </w:r>
      <w:r w:rsidRPr="00FD08F4">
        <w:tab/>
        <w:t xml:space="preserve">The </w:t>
      </w:r>
      <w:r w:rsidRPr="00894C7F">
        <w:t xml:space="preserve">MCData </w:t>
      </w:r>
      <w:r w:rsidRPr="00FD08F4">
        <w:t xml:space="preserve">server of the primary </w:t>
      </w:r>
      <w:r>
        <w:t>MC system provides an ad hoc group data session</w:t>
      </w:r>
      <w:r w:rsidRPr="00D83C77">
        <w:rPr>
          <w:rFonts w:hint="eastAsia"/>
        </w:rPr>
        <w:t xml:space="preserve"> response</w:t>
      </w:r>
      <w:r>
        <w:t xml:space="preserve"> </w:t>
      </w:r>
      <w:r w:rsidRPr="00FD08F4">
        <w:t xml:space="preserve">message to the </w:t>
      </w:r>
      <w:r w:rsidRPr="00894C7F">
        <w:t xml:space="preserve">MCData </w:t>
      </w:r>
      <w:r w:rsidRPr="00FD08F4">
        <w:t xml:space="preserve">client of the authorized </w:t>
      </w:r>
      <w:r w:rsidRPr="00894C7F">
        <w:t xml:space="preserve">MCData </w:t>
      </w:r>
      <w:r w:rsidRPr="00FD08F4">
        <w:t xml:space="preserve">user upon receiving response to the corresponding </w:t>
      </w:r>
      <w:r>
        <w:t>ad hoc group data session</w:t>
      </w:r>
      <w:r w:rsidRPr="00D83C77">
        <w:t xml:space="preserve"> request</w:t>
      </w:r>
      <w:r>
        <w:t xml:space="preserve"> in step 1</w:t>
      </w:r>
      <w:r w:rsidRPr="00FD08F4">
        <w:t xml:space="preserve">. The </w:t>
      </w:r>
      <w:r>
        <w:t>ad hoc group data session</w:t>
      </w:r>
      <w:r w:rsidRPr="00D83C77">
        <w:rPr>
          <w:rFonts w:hint="eastAsia"/>
        </w:rPr>
        <w:t xml:space="preserve"> response</w:t>
      </w:r>
      <w:r w:rsidRPr="00FD08F4">
        <w:t xml:space="preserve"> will consist of the success or failure result and/or detailed reason information in case of </w:t>
      </w:r>
      <w:r w:rsidRPr="005A0216">
        <w:t>failure.</w:t>
      </w:r>
    </w:p>
    <w:p w14:paraId="4FA3536C" w14:textId="77777777" w:rsidR="00B21A9D" w:rsidRPr="00FD08F4" w:rsidRDefault="00B21A9D" w:rsidP="00B21A9D">
      <w:pPr>
        <w:pStyle w:val="NO"/>
      </w:pPr>
      <w:r w:rsidRPr="00003948">
        <w:t>NOTE </w:t>
      </w:r>
      <w:r>
        <w:t>2</w:t>
      </w:r>
      <w:r w:rsidRPr="00FD08F4">
        <w:t>:</w:t>
      </w:r>
      <w:r w:rsidRPr="00FD08F4">
        <w:tab/>
        <w:t xml:space="preserve">The </w:t>
      </w:r>
      <w:r>
        <w:t>ad hoc group data session</w:t>
      </w:r>
      <w:r w:rsidRPr="00D83C77">
        <w:rPr>
          <w:rFonts w:hint="eastAsia"/>
        </w:rPr>
        <w:t xml:space="preserve"> response</w:t>
      </w:r>
      <w:r w:rsidRPr="00FD08F4">
        <w:t xml:space="preserve"> message</w:t>
      </w:r>
      <w:r>
        <w:t xml:space="preserve">s may be used by </w:t>
      </w:r>
      <w:r w:rsidRPr="0045613B">
        <w:t xml:space="preserve">The </w:t>
      </w:r>
      <w:r w:rsidRPr="00894C7F">
        <w:t xml:space="preserve">MCData </w:t>
      </w:r>
      <w:r w:rsidRPr="0045613B">
        <w:t xml:space="preserve">client of </w:t>
      </w:r>
      <w:r>
        <w:t xml:space="preserve">the </w:t>
      </w:r>
      <w:r w:rsidRPr="0045613B">
        <w:t>authorized user</w:t>
      </w:r>
      <w:r>
        <w:t xml:space="preserve"> to determine if the ad hoc group communication will proceed.</w:t>
      </w:r>
    </w:p>
    <w:p w14:paraId="47C427AE" w14:textId="77777777" w:rsidR="00B21A9D" w:rsidRPr="00003948" w:rsidRDefault="00B21A9D" w:rsidP="00B21A9D">
      <w:pPr>
        <w:pStyle w:val="B1"/>
      </w:pPr>
      <w:r>
        <w:t>9</w:t>
      </w:r>
      <w:r w:rsidRPr="00FD08F4">
        <w:t>.</w:t>
      </w:r>
      <w:r>
        <w:tab/>
      </w:r>
      <w:r w:rsidRPr="00FD08F4">
        <w:t xml:space="preserve">Upon successful </w:t>
      </w:r>
      <w:r>
        <w:t xml:space="preserve">ad hoc </w:t>
      </w:r>
      <w:r w:rsidRPr="00FD08F4">
        <w:t xml:space="preserve">group </w:t>
      </w:r>
      <w:r>
        <w:t>data session</w:t>
      </w:r>
      <w:r w:rsidRPr="00D83C77">
        <w:rPr>
          <w:rFonts w:hint="eastAsia"/>
        </w:rPr>
        <w:t xml:space="preserve"> </w:t>
      </w:r>
      <w:r w:rsidRPr="00FD08F4">
        <w:t xml:space="preserve">setup, a group </w:t>
      </w:r>
      <w:r>
        <w:t>data communication</w:t>
      </w:r>
      <w:r w:rsidRPr="00FD08F4">
        <w:t xml:space="preserve"> is established amongst the group members from primary and partner </w:t>
      </w:r>
      <w:r>
        <w:t>MC system</w:t>
      </w:r>
      <w:r w:rsidRPr="00FD08F4">
        <w:t>s.</w:t>
      </w:r>
      <w:r w:rsidRPr="005A0216">
        <w:t xml:space="preserve"> </w:t>
      </w:r>
      <w:r>
        <w:t xml:space="preserve">The media plane resources </w:t>
      </w:r>
      <w:r>
        <w:rPr>
          <w:lang w:eastAsia="zh-CN"/>
        </w:rPr>
        <w:t xml:space="preserve">for </w:t>
      </w:r>
      <w:r w:rsidRPr="008F117B">
        <w:t>data communication</w:t>
      </w:r>
      <w:r>
        <w:t xml:space="preserve"> are established.</w:t>
      </w:r>
    </w:p>
    <w:p w14:paraId="4B33290F" w14:textId="2CD52A3A" w:rsidR="00B21A9D" w:rsidRPr="0045613B" w:rsidRDefault="00B21A9D" w:rsidP="00FE10B1">
      <w:pPr>
        <w:pStyle w:val="Heading5"/>
      </w:pPr>
      <w:bookmarkStart w:id="948" w:name="_Toc96531278"/>
      <w:bookmarkStart w:id="949" w:name="_Toc96606988"/>
      <w:bookmarkStart w:id="950" w:name="_Toc113304264"/>
      <w:bookmarkStart w:id="951" w:name="_Toc131694732"/>
      <w:bookmarkStart w:id="952" w:name="_Toc193632488"/>
      <w:r>
        <w:t>7.17.3.2.2</w:t>
      </w:r>
      <w:r w:rsidRPr="0045613B">
        <w:tab/>
      </w:r>
      <w:r>
        <w:t>Procedure for a</w:t>
      </w:r>
      <w:r w:rsidRPr="0045613B">
        <w:t>d</w:t>
      </w:r>
      <w:r>
        <w:t> </w:t>
      </w:r>
      <w:r w:rsidRPr="0045613B">
        <w:t xml:space="preserve">hoc group </w:t>
      </w:r>
      <w:r>
        <w:t>data communication release</w:t>
      </w:r>
      <w:bookmarkEnd w:id="948"/>
      <w:bookmarkEnd w:id="949"/>
      <w:bookmarkEnd w:id="950"/>
      <w:r>
        <w:t xml:space="preserve"> by </w:t>
      </w:r>
      <w:r w:rsidRPr="00894C7F">
        <w:t xml:space="preserve">MCData </w:t>
      </w:r>
      <w:r>
        <w:t>server – Participants list provided by the Initiator</w:t>
      </w:r>
      <w:bookmarkEnd w:id="951"/>
      <w:bookmarkEnd w:id="952"/>
    </w:p>
    <w:p w14:paraId="04BAFF0B" w14:textId="77777777" w:rsidR="00B21A9D" w:rsidRPr="00AB5FED" w:rsidRDefault="00B21A9D" w:rsidP="00B21A9D">
      <w:r w:rsidRPr="00AB5FED">
        <w:t>Th</w:t>
      </w:r>
      <w:r>
        <w:t>is</w:t>
      </w:r>
      <w:r w:rsidRPr="00AB5FED">
        <w:t xml:space="preserve"> procedure focuses on the case where an </w:t>
      </w:r>
      <w:r w:rsidRPr="00894C7F">
        <w:t xml:space="preserve">MCData </w:t>
      </w:r>
      <w:r w:rsidRPr="00AB5FED">
        <w:t xml:space="preserve">server initiates the termination of an ongoing </w:t>
      </w:r>
      <w:r w:rsidRPr="00894C7F">
        <w:t xml:space="preserve">MCData </w:t>
      </w:r>
      <w:r>
        <w:t xml:space="preserve">ad hoc </w:t>
      </w:r>
      <w:r w:rsidRPr="00AB5FED">
        <w:t xml:space="preserve">group </w:t>
      </w:r>
      <w:r>
        <w:t xml:space="preserve">data communication </w:t>
      </w:r>
      <w:r w:rsidRPr="00AB5FED">
        <w:t xml:space="preserve">for all the participants of that group </w:t>
      </w:r>
      <w:r>
        <w:t>data communication</w:t>
      </w:r>
      <w:r w:rsidRPr="00AB5FED">
        <w:t xml:space="preserve">, since at least one of the termination conditions are met e.g., due to hang time expiry, last participant leaving, second last participant leaving, initiator leaving, or minimum number of affiliated </w:t>
      </w:r>
      <w:r w:rsidRPr="00894C7F">
        <w:t xml:space="preserve">MCData </w:t>
      </w:r>
      <w:r w:rsidRPr="00AB5FED">
        <w:t>group members are not present.</w:t>
      </w:r>
    </w:p>
    <w:p w14:paraId="14D6ED44" w14:textId="21E492EA" w:rsidR="00B21A9D" w:rsidRDefault="00B21A9D" w:rsidP="00B21A9D">
      <w:r w:rsidRPr="00AB5FED">
        <w:t>Procedures in figure </w:t>
      </w:r>
      <w:r>
        <w:t>7.17.3.2.2</w:t>
      </w:r>
      <w:r w:rsidRPr="00AB5FED">
        <w:t xml:space="preserve">-1 are the signalling control plane procedures for the </w:t>
      </w:r>
      <w:r w:rsidRPr="00894C7F">
        <w:t xml:space="preserve">MCData </w:t>
      </w:r>
      <w:r w:rsidRPr="00AB5FED">
        <w:t xml:space="preserve">server initiating termination of an ongoing </w:t>
      </w:r>
      <w:r w:rsidRPr="00894C7F">
        <w:t xml:space="preserve">MCData </w:t>
      </w:r>
      <w:r>
        <w:t xml:space="preserve">ad hoc </w:t>
      </w:r>
      <w:r w:rsidRPr="00AB5FED">
        <w:t xml:space="preserve">group </w:t>
      </w:r>
      <w:r>
        <w:t>data communication</w:t>
      </w:r>
      <w:r w:rsidRPr="00AB5FED">
        <w:t>.</w:t>
      </w:r>
    </w:p>
    <w:p w14:paraId="1458F9E3" w14:textId="77777777" w:rsidR="00B21A9D" w:rsidRDefault="00B21A9D" w:rsidP="00B21A9D">
      <w:r>
        <w:t>Pre-condition:</w:t>
      </w:r>
    </w:p>
    <w:p w14:paraId="34772513" w14:textId="77777777" w:rsidR="00B21A9D" w:rsidRPr="00AB5FED" w:rsidRDefault="00B21A9D" w:rsidP="00B21A9D">
      <w:pPr>
        <w:pStyle w:val="B1"/>
      </w:pPr>
      <w:r>
        <w:t>-</w:t>
      </w:r>
      <w:r>
        <w:tab/>
        <w:t xml:space="preserve">The </w:t>
      </w:r>
      <w:r w:rsidRPr="00894C7F">
        <w:t xml:space="preserve">MCData </w:t>
      </w:r>
      <w:r w:rsidRPr="00AB5FED">
        <w:t>client 1</w:t>
      </w:r>
      <w:r>
        <w:t xml:space="preserve"> and</w:t>
      </w:r>
      <w:r w:rsidRPr="00AB5FED">
        <w:t xml:space="preserve"> </w:t>
      </w:r>
      <w:r w:rsidRPr="00894C7F">
        <w:t xml:space="preserve">MCData </w:t>
      </w:r>
      <w:r w:rsidRPr="00AB5FED">
        <w:t>client 2</w:t>
      </w:r>
      <w:r>
        <w:t xml:space="preserve"> belong to primary MC system.</w:t>
      </w:r>
      <w:r w:rsidRPr="00AB5FED">
        <w:t xml:space="preserve"> </w:t>
      </w:r>
      <w:r>
        <w:t>The</w:t>
      </w:r>
      <w:r w:rsidRPr="00AB5FED">
        <w:t xml:space="preserve"> </w:t>
      </w:r>
      <w:r w:rsidRPr="00894C7F">
        <w:t xml:space="preserve">MCData </w:t>
      </w:r>
      <w:r w:rsidRPr="00AB5FED">
        <w:t xml:space="preserve">client 3 </w:t>
      </w:r>
      <w:r>
        <w:t>belongs to partner MC system.</w:t>
      </w:r>
    </w:p>
    <w:p w14:paraId="59D618CD" w14:textId="2C08B307" w:rsidR="00B21A9D" w:rsidRPr="00AB5FED" w:rsidRDefault="00B21A9D" w:rsidP="00B21A9D">
      <w:pPr>
        <w:pStyle w:val="B1"/>
      </w:pPr>
      <w:r>
        <w:t>-</w:t>
      </w:r>
      <w:r>
        <w:tab/>
        <w:t>The</w:t>
      </w:r>
      <w:r w:rsidRPr="00AB5FED">
        <w:t xml:space="preserve"> </w:t>
      </w:r>
      <w:r w:rsidRPr="00894C7F">
        <w:t xml:space="preserve">MCData </w:t>
      </w:r>
      <w:r w:rsidRPr="00AB5FED">
        <w:t xml:space="preserve">users on </w:t>
      </w:r>
      <w:r w:rsidRPr="00894C7F">
        <w:t xml:space="preserve">MCData </w:t>
      </w:r>
      <w:r w:rsidRPr="00AB5FED">
        <w:t>client 1, client 2</w:t>
      </w:r>
      <w:r>
        <w:t xml:space="preserve"> </w:t>
      </w:r>
      <w:r w:rsidRPr="00AB5FED">
        <w:t xml:space="preserve">and client 3 are already part of the ongoing </w:t>
      </w:r>
      <w:r>
        <w:t xml:space="preserve">ad hoc </w:t>
      </w:r>
      <w:r w:rsidRPr="00AB5FED">
        <w:t xml:space="preserve">group </w:t>
      </w:r>
      <w:r>
        <w:t>data communication</w:t>
      </w:r>
      <w:r w:rsidRPr="00AB5FED">
        <w:t xml:space="preserve"> (e.g. as a result of </w:t>
      </w:r>
      <w:r>
        <w:t>ad hoc</w:t>
      </w:r>
      <w:r w:rsidRPr="00AB5FED">
        <w:t xml:space="preserve"> group </w:t>
      </w:r>
      <w:r>
        <w:t>data communication</w:t>
      </w:r>
      <w:r w:rsidRPr="00AB5FED">
        <w:t xml:space="preserve"> setup</w:t>
      </w:r>
      <w:r>
        <w:t xml:space="preserve"> as specified in clause 7.17.3.2.1</w:t>
      </w:r>
      <w:r w:rsidRPr="00AB5FED">
        <w:t>).</w:t>
      </w:r>
    </w:p>
    <w:p w14:paraId="05825495" w14:textId="77777777" w:rsidR="00B21A9D" w:rsidRPr="00AB5FED" w:rsidRDefault="00B21A9D" w:rsidP="00B21A9D">
      <w:pPr>
        <w:pStyle w:val="TH"/>
      </w:pPr>
      <w:r w:rsidRPr="00AB5FED">
        <w:object w:dxaOrig="7943" w:dyaOrig="6888" w14:anchorId="29484E54">
          <v:shape id="_x0000_i1127" type="#_x0000_t75" style="width:399.75pt;height:341.75pt" o:ole="">
            <v:imagedata r:id="rId217" o:title=""/>
          </v:shape>
          <o:OLEObject Type="Embed" ProgID="Visio.Drawing.11" ShapeID="_x0000_i1127" DrawAspect="Content" ObjectID="_1804365630" r:id="rId218"/>
        </w:object>
      </w:r>
    </w:p>
    <w:p w14:paraId="73F37F04" w14:textId="7D2779CE" w:rsidR="00B21A9D" w:rsidRPr="00AB5FED" w:rsidRDefault="00B21A9D" w:rsidP="00B21A9D">
      <w:pPr>
        <w:pStyle w:val="TF"/>
      </w:pPr>
      <w:r w:rsidRPr="00AB5FED">
        <w:t>Figure </w:t>
      </w:r>
      <w:r>
        <w:t>7.17.3.2.2</w:t>
      </w:r>
      <w:r w:rsidRPr="00AB5FED">
        <w:t xml:space="preserve">-1: </w:t>
      </w:r>
      <w:r>
        <w:t>Ad hoc</w:t>
      </w:r>
      <w:r w:rsidRPr="00AB5FED">
        <w:t xml:space="preserve"> group </w:t>
      </w:r>
      <w:r>
        <w:t>data communication release</w:t>
      </w:r>
    </w:p>
    <w:p w14:paraId="5F5CA0B5" w14:textId="77777777" w:rsidR="00B21A9D" w:rsidRPr="00AB5FED" w:rsidRDefault="00B21A9D" w:rsidP="00B21A9D">
      <w:pPr>
        <w:pStyle w:val="B1"/>
      </w:pPr>
      <w:r>
        <w:t>1</w:t>
      </w:r>
      <w:r w:rsidRPr="00AB5FED">
        <w:t>.</w:t>
      </w:r>
      <w:r w:rsidRPr="00AB5FED">
        <w:tab/>
      </w:r>
      <w:r>
        <w:t xml:space="preserve">The </w:t>
      </w:r>
      <w:r w:rsidRPr="00894C7F">
        <w:t xml:space="preserve">MCData </w:t>
      </w:r>
      <w:r w:rsidRPr="00AB5FED">
        <w:t xml:space="preserve">server </w:t>
      </w:r>
      <w:r>
        <w:t xml:space="preserve">determines </w:t>
      </w:r>
      <w:r w:rsidRPr="00AB5FED">
        <w:t xml:space="preserve">to release the </w:t>
      </w:r>
      <w:r>
        <w:t>ongoing ad hoc</w:t>
      </w:r>
      <w:r w:rsidRPr="00AB5FED">
        <w:t xml:space="preserve"> group </w:t>
      </w:r>
      <w:r>
        <w:t>data communication</w:t>
      </w:r>
      <w:r w:rsidRPr="00AB5FED">
        <w:t xml:space="preserve"> e.g., due to </w:t>
      </w:r>
      <w:r>
        <w:t xml:space="preserve">a </w:t>
      </w:r>
      <w:r w:rsidRPr="00AB5FED">
        <w:t>hang time</w:t>
      </w:r>
      <w:r>
        <w:t>r</w:t>
      </w:r>
      <w:r w:rsidRPr="00AB5FED">
        <w:t xml:space="preserve"> expiry, last participant leaving, second last participant leaving, initiator leaving, or </w:t>
      </w:r>
      <w:r>
        <w:t xml:space="preserve">a </w:t>
      </w:r>
      <w:r w:rsidRPr="00AB5FED">
        <w:t xml:space="preserve">minimum number of affiliated </w:t>
      </w:r>
      <w:r w:rsidRPr="00894C7F">
        <w:t xml:space="preserve">MCData </w:t>
      </w:r>
      <w:r w:rsidRPr="00AB5FED">
        <w:t>group members not present.</w:t>
      </w:r>
    </w:p>
    <w:p w14:paraId="7F8E1B17" w14:textId="77777777" w:rsidR="00B21A9D" w:rsidRPr="00AB5FED" w:rsidRDefault="00B21A9D" w:rsidP="00B21A9D">
      <w:pPr>
        <w:pStyle w:val="B1"/>
      </w:pPr>
      <w:r>
        <w:t>2</w:t>
      </w:r>
      <w:r w:rsidRPr="00AB5FED">
        <w:t>.</w:t>
      </w:r>
      <w:r w:rsidRPr="00AB5FED">
        <w:tab/>
      </w:r>
      <w:r>
        <w:t xml:space="preserve">The </w:t>
      </w:r>
      <w:r w:rsidRPr="00894C7F">
        <w:t xml:space="preserve">MCData </w:t>
      </w:r>
      <w:r w:rsidRPr="00AB5FED">
        <w:t xml:space="preserve">server identifies the participants of the ongoing </w:t>
      </w:r>
      <w:r>
        <w:t xml:space="preserve">ad hoc </w:t>
      </w:r>
      <w:r w:rsidRPr="00AB5FED">
        <w:t xml:space="preserve">group </w:t>
      </w:r>
      <w:r>
        <w:t>data communication</w:t>
      </w:r>
      <w:r w:rsidRPr="00AB5FED">
        <w:t xml:space="preserve"> and generates </w:t>
      </w:r>
      <w:r>
        <w:t xml:space="preserve">ad hoc </w:t>
      </w:r>
      <w:r w:rsidRPr="00AB5FED">
        <w:rPr>
          <w:rFonts w:hint="eastAsia"/>
          <w:lang w:eastAsia="zh-CN"/>
        </w:rPr>
        <w:t xml:space="preserve">group </w:t>
      </w:r>
      <w:r>
        <w:t xml:space="preserve">data session </w:t>
      </w:r>
      <w:r w:rsidRPr="00AB5FED">
        <w:rPr>
          <w:rFonts w:hint="eastAsia"/>
          <w:lang w:eastAsia="zh-CN"/>
        </w:rPr>
        <w:t>release request</w:t>
      </w:r>
      <w:r w:rsidRPr="00AB5FED">
        <w:t xml:space="preserve"> to </w:t>
      </w:r>
      <w:r w:rsidRPr="00AB5FED">
        <w:rPr>
          <w:rFonts w:hint="eastAsia"/>
          <w:lang w:eastAsia="zh-CN"/>
        </w:rPr>
        <w:t>release</w:t>
      </w:r>
      <w:r w:rsidRPr="00AB5FED">
        <w:t xml:space="preserve"> ongoing </w:t>
      </w:r>
      <w:r>
        <w:t>data communication</w:t>
      </w:r>
      <w:r w:rsidRPr="00AB5FED">
        <w:t>.</w:t>
      </w:r>
    </w:p>
    <w:p w14:paraId="09B22B4F" w14:textId="77777777" w:rsidR="00B21A9D" w:rsidRPr="00AB5FED" w:rsidRDefault="00B21A9D" w:rsidP="00B21A9D">
      <w:pPr>
        <w:pStyle w:val="B1"/>
      </w:pPr>
      <w:r>
        <w:t>3</w:t>
      </w:r>
      <w:r w:rsidRPr="00AB5FED">
        <w:t>.</w:t>
      </w:r>
      <w:r w:rsidRPr="00AB5FED">
        <w:tab/>
      </w:r>
      <w:r>
        <w:t xml:space="preserve">The </w:t>
      </w:r>
      <w:r w:rsidRPr="00894C7F">
        <w:t xml:space="preserve">MCData </w:t>
      </w:r>
      <w:r w:rsidRPr="00AB5FED">
        <w:t>server sends a</w:t>
      </w:r>
      <w:r>
        <w:t>n</w:t>
      </w:r>
      <w:r w:rsidRPr="00AB5FED">
        <w:t xml:space="preserve"> </w:t>
      </w:r>
      <w:r>
        <w:t xml:space="preserve">ad hoc </w:t>
      </w:r>
      <w:r w:rsidRPr="00AB5FED">
        <w:rPr>
          <w:rFonts w:hint="eastAsia"/>
        </w:rPr>
        <w:t xml:space="preserve">group </w:t>
      </w:r>
      <w:r>
        <w:t>data session</w:t>
      </w:r>
      <w:r w:rsidRPr="00AB5FED">
        <w:t xml:space="preserve"> </w:t>
      </w:r>
      <w:r w:rsidRPr="00AB5FED">
        <w:rPr>
          <w:rFonts w:hint="eastAsia"/>
        </w:rPr>
        <w:t>release request</w:t>
      </w:r>
      <w:r w:rsidRPr="00AB5FED">
        <w:t xml:space="preserve"> to each participant of the ongoing group </w:t>
      </w:r>
      <w:r>
        <w:t>data communication</w:t>
      </w:r>
      <w:r w:rsidRPr="00AB5FED">
        <w:t>.</w:t>
      </w:r>
      <w:r>
        <w:t xml:space="preserve"> If the participants belong to the partner MC system, then the ad hoc group data session</w:t>
      </w:r>
      <w:r w:rsidRPr="00AB5FED">
        <w:t xml:space="preserve"> </w:t>
      </w:r>
      <w:r>
        <w:t xml:space="preserve">release request is routed to the </w:t>
      </w:r>
      <w:r w:rsidRPr="00894C7F">
        <w:t xml:space="preserve">MCData </w:t>
      </w:r>
      <w:r>
        <w:t xml:space="preserve">clients of the partner MC system via the partner </w:t>
      </w:r>
      <w:r w:rsidRPr="00894C7F">
        <w:t xml:space="preserve">MCData </w:t>
      </w:r>
      <w:r>
        <w:t>server.</w:t>
      </w:r>
    </w:p>
    <w:p w14:paraId="1334232F" w14:textId="77777777" w:rsidR="00B21A9D" w:rsidRPr="00AB5FED" w:rsidRDefault="00B21A9D" w:rsidP="00B21A9D">
      <w:pPr>
        <w:pStyle w:val="B1"/>
      </w:pPr>
      <w:r>
        <w:t>4</w:t>
      </w:r>
      <w:r w:rsidRPr="00AB5FED">
        <w:t>.</w:t>
      </w:r>
      <w:r w:rsidRPr="00AB5FED">
        <w:tab/>
      </w:r>
      <w:r>
        <w:t xml:space="preserve">The </w:t>
      </w:r>
      <w:r w:rsidRPr="00894C7F">
        <w:t xml:space="preserve">MCData </w:t>
      </w:r>
      <w:r w:rsidRPr="00AB5FED">
        <w:t xml:space="preserve">users are notified about the </w:t>
      </w:r>
      <w:r w:rsidRPr="00AB5FED">
        <w:rPr>
          <w:rFonts w:hint="eastAsia"/>
          <w:lang w:eastAsia="zh-CN"/>
        </w:rPr>
        <w:t>release</w:t>
      </w:r>
      <w:r w:rsidRPr="00AB5FED">
        <w:t xml:space="preserve"> of the </w:t>
      </w:r>
      <w:r>
        <w:t xml:space="preserve">ad hoc </w:t>
      </w:r>
      <w:r w:rsidRPr="00AB5FED">
        <w:t xml:space="preserve">group </w:t>
      </w:r>
      <w:r>
        <w:t>data communication</w:t>
      </w:r>
      <w:r w:rsidRPr="00AB5FED">
        <w:t>.</w:t>
      </w:r>
    </w:p>
    <w:p w14:paraId="52367F5D" w14:textId="77777777" w:rsidR="00B21A9D" w:rsidRPr="00AB5FED" w:rsidRDefault="00B21A9D" w:rsidP="00B21A9D">
      <w:pPr>
        <w:pStyle w:val="B1"/>
      </w:pPr>
      <w:r>
        <w:t>5</w:t>
      </w:r>
      <w:r w:rsidRPr="00AB5FED">
        <w:t>.</w:t>
      </w:r>
      <w:r w:rsidRPr="00AB5FED">
        <w:tab/>
      </w:r>
      <w:r>
        <w:t xml:space="preserve">The </w:t>
      </w:r>
      <w:r w:rsidRPr="00894C7F">
        <w:t xml:space="preserve">MCData </w:t>
      </w:r>
      <w:r w:rsidRPr="00AB5FED">
        <w:t xml:space="preserve">client(s), </w:t>
      </w:r>
      <w:r>
        <w:t xml:space="preserve">send an </w:t>
      </w:r>
      <w:r w:rsidRPr="00AB5FED">
        <w:t>acknowledg</w:t>
      </w:r>
      <w:r>
        <w:t>ment</w:t>
      </w:r>
      <w:r w:rsidRPr="00AB5FED">
        <w:t xml:space="preserve"> to the </w:t>
      </w:r>
      <w:r w:rsidRPr="00894C7F">
        <w:t xml:space="preserve">MCData </w:t>
      </w:r>
      <w:r w:rsidRPr="00AB5FED">
        <w:t>server</w:t>
      </w:r>
      <w:r w:rsidRPr="00AB5FED">
        <w:rPr>
          <w:rFonts w:hint="eastAsia"/>
          <w:lang w:eastAsia="zh-CN"/>
        </w:rPr>
        <w:t xml:space="preserve"> by sending a</w:t>
      </w:r>
      <w:r>
        <w:rPr>
          <w:lang w:eastAsia="zh-CN"/>
        </w:rPr>
        <w:t>n</w:t>
      </w:r>
      <w:r w:rsidRPr="00AB5FED">
        <w:rPr>
          <w:rFonts w:hint="eastAsia"/>
          <w:lang w:eastAsia="zh-CN"/>
        </w:rPr>
        <w:t xml:space="preserve"> </w:t>
      </w:r>
      <w:r>
        <w:rPr>
          <w:lang w:eastAsia="zh-CN"/>
        </w:rPr>
        <w:t xml:space="preserve">ad hoc </w:t>
      </w:r>
      <w:r w:rsidRPr="00AB5FED">
        <w:rPr>
          <w:rFonts w:hint="eastAsia"/>
          <w:lang w:eastAsia="zh-CN"/>
        </w:rPr>
        <w:t xml:space="preserve">group </w:t>
      </w:r>
      <w:r>
        <w:t xml:space="preserve">data session </w:t>
      </w:r>
      <w:r w:rsidRPr="00AB5FED">
        <w:rPr>
          <w:rFonts w:hint="eastAsia"/>
          <w:lang w:eastAsia="zh-CN"/>
        </w:rPr>
        <w:t>release response</w:t>
      </w:r>
      <w:r w:rsidRPr="00AB5FED">
        <w:t>.</w:t>
      </w:r>
    </w:p>
    <w:p w14:paraId="0FC102F5" w14:textId="77777777" w:rsidR="00B21A9D" w:rsidRPr="00460FCF" w:rsidRDefault="00B21A9D" w:rsidP="00B21A9D">
      <w:pPr>
        <w:pStyle w:val="B1"/>
      </w:pPr>
      <w:r>
        <w:t>6</w:t>
      </w:r>
      <w:r w:rsidRPr="00AB5FED">
        <w:t>.</w:t>
      </w:r>
      <w:r>
        <w:tab/>
        <w:t xml:space="preserve">The </w:t>
      </w:r>
      <w:r w:rsidRPr="00894C7F">
        <w:t xml:space="preserve">MCData </w:t>
      </w:r>
      <w:r w:rsidRPr="00AB5FED">
        <w:t xml:space="preserve">client 1, client 2 and client 3 have successfully released media plane resources associated with the </w:t>
      </w:r>
      <w:r>
        <w:t xml:space="preserve">ad hoc </w:t>
      </w:r>
      <w:r w:rsidRPr="00AB5FED">
        <w:t xml:space="preserve">group </w:t>
      </w:r>
      <w:r>
        <w:t>data communication</w:t>
      </w:r>
      <w:r w:rsidRPr="00356591">
        <w:rPr>
          <w:lang w:eastAsia="zh-CN"/>
        </w:rPr>
        <w:t xml:space="preserve"> </w:t>
      </w:r>
      <w:r w:rsidRPr="00AB5FED">
        <w:t>that is terminated.</w:t>
      </w:r>
      <w:r>
        <w:t xml:space="preserve"> The primary </w:t>
      </w:r>
      <w:r w:rsidRPr="00894C7F">
        <w:t xml:space="preserve">MCData </w:t>
      </w:r>
      <w:r>
        <w:t>server removes the ad hoc group information from the dynamic data and thus the ad hoc group ceases to exist.</w:t>
      </w:r>
    </w:p>
    <w:p w14:paraId="7A9B2141" w14:textId="0D21B96D" w:rsidR="00B21A9D" w:rsidRPr="00AB5FED" w:rsidRDefault="00B21A9D" w:rsidP="00B21A9D">
      <w:pPr>
        <w:pStyle w:val="Heading5"/>
        <w:rPr>
          <w:lang w:val="nl-NL"/>
        </w:rPr>
      </w:pPr>
      <w:bookmarkStart w:id="953" w:name="_Toc113304257"/>
      <w:bookmarkStart w:id="954" w:name="_Toc131694733"/>
      <w:bookmarkStart w:id="955" w:name="_Toc193632489"/>
      <w:r>
        <w:t>7.17.3.2.3</w:t>
      </w:r>
      <w:r w:rsidRPr="00AB5FED">
        <w:rPr>
          <w:lang w:val="nl-NL"/>
        </w:rPr>
        <w:tab/>
      </w:r>
      <w:r>
        <w:rPr>
          <w:lang w:val="nl-NL"/>
        </w:rPr>
        <w:t>Ad hoc g</w:t>
      </w:r>
      <w:r w:rsidRPr="00AB5FED">
        <w:rPr>
          <w:lang w:val="nl-NL"/>
        </w:rPr>
        <w:t xml:space="preserve">roup </w:t>
      </w:r>
      <w:r>
        <w:t xml:space="preserve">data communication </w:t>
      </w:r>
      <w:r>
        <w:rPr>
          <w:lang w:val="nl-NL"/>
        </w:rPr>
        <w:t xml:space="preserve">setup – Participants list determined by the </w:t>
      </w:r>
      <w:r w:rsidRPr="00894C7F">
        <w:t xml:space="preserve">MCData </w:t>
      </w:r>
      <w:r>
        <w:rPr>
          <w:lang w:val="nl-NL"/>
        </w:rPr>
        <w:t>server</w:t>
      </w:r>
      <w:bookmarkEnd w:id="953"/>
      <w:bookmarkEnd w:id="954"/>
      <w:bookmarkEnd w:id="955"/>
    </w:p>
    <w:p w14:paraId="2C57B9EB" w14:textId="0619ECDF" w:rsidR="00B21A9D" w:rsidRDefault="00B21A9D" w:rsidP="00B21A9D">
      <w:r>
        <w:t>Figure 7.17.3.2.3</w:t>
      </w:r>
      <w:r w:rsidRPr="00682B94">
        <w:t>-1 below illustrates the ad</w:t>
      </w:r>
      <w:r>
        <w:t> </w:t>
      </w:r>
      <w:r w:rsidRPr="00682B94">
        <w:t xml:space="preserve">hoc group </w:t>
      </w:r>
      <w:r>
        <w:t xml:space="preserve">data communication </w:t>
      </w:r>
      <w:r w:rsidRPr="00682B94">
        <w:t xml:space="preserve">setup procedure initiated by an authorized user </w:t>
      </w:r>
      <w:r>
        <w:rPr>
          <w:noProof/>
        </w:rPr>
        <w:t xml:space="preserve">wherein the list of participants is determined by the </w:t>
      </w:r>
      <w:r w:rsidRPr="00894C7F">
        <w:t xml:space="preserve">MCData </w:t>
      </w:r>
      <w:r>
        <w:rPr>
          <w:noProof/>
        </w:rPr>
        <w:t xml:space="preserve">server based on the citeria received from the </w:t>
      </w:r>
      <w:r w:rsidRPr="00894C7F">
        <w:t xml:space="preserve">MCData </w:t>
      </w:r>
      <w:r>
        <w:rPr>
          <w:noProof/>
        </w:rPr>
        <w:t>client</w:t>
      </w:r>
      <w:r w:rsidRPr="00682B94">
        <w:t xml:space="preserve"> </w:t>
      </w:r>
      <w:r>
        <w:t>and determined</w:t>
      </w:r>
      <w:r w:rsidRPr="00682B94">
        <w:t xml:space="preserve"> </w:t>
      </w:r>
      <w:r w:rsidRPr="00894C7F">
        <w:t xml:space="preserve">MCData </w:t>
      </w:r>
      <w:r w:rsidRPr="00682B94">
        <w:t xml:space="preserve">users </w:t>
      </w:r>
      <w:r>
        <w:t xml:space="preserve">are </w:t>
      </w:r>
      <w:r w:rsidRPr="00682B94">
        <w:t xml:space="preserve">from multiple </w:t>
      </w:r>
      <w:r w:rsidRPr="00894C7F">
        <w:t xml:space="preserve">MCData </w:t>
      </w:r>
      <w:r>
        <w:t>systems</w:t>
      </w:r>
      <w:r w:rsidRPr="00682B94">
        <w:t>.</w:t>
      </w:r>
    </w:p>
    <w:p w14:paraId="3C84373A" w14:textId="77777777" w:rsidR="00B21A9D" w:rsidRDefault="00B21A9D" w:rsidP="00B21A9D">
      <w:pPr>
        <w:rPr>
          <w:noProof/>
        </w:rPr>
      </w:pPr>
      <w:r>
        <w:rPr>
          <w:noProof/>
        </w:rPr>
        <w:t>Pre-conditions:</w:t>
      </w:r>
    </w:p>
    <w:p w14:paraId="37477128" w14:textId="77777777" w:rsidR="00B21A9D" w:rsidRPr="00755168" w:rsidRDefault="00B21A9D" w:rsidP="00B21A9D">
      <w:pPr>
        <w:pStyle w:val="B1"/>
      </w:pPr>
      <w:r w:rsidRPr="00003948">
        <w:t>1.</w:t>
      </w:r>
      <w:r w:rsidRPr="00003948">
        <w:tab/>
        <w:t>The security aspects of sharing the user information between primary and partner MC</w:t>
      </w:r>
      <w:r>
        <w:t xml:space="preserve"> </w:t>
      </w:r>
      <w:r w:rsidRPr="00003948">
        <w:t xml:space="preserve">systems shall be governed as per the service provider agreement between them. In this case, </w:t>
      </w:r>
      <w:r>
        <w:t>it is</w:t>
      </w:r>
      <w:r w:rsidRPr="00003948">
        <w:t xml:space="preserve"> consider</w:t>
      </w:r>
      <w:r>
        <w:t>ed that</w:t>
      </w:r>
      <w:r w:rsidRPr="00003948">
        <w:t xml:space="preserve"> the partner </w:t>
      </w:r>
      <w:r>
        <w:t xml:space="preserve">MC </w:t>
      </w:r>
      <w:r w:rsidRPr="00003948">
        <w:t>system share their users' information to the primar</w:t>
      </w:r>
      <w:r w:rsidRPr="00755168">
        <w:t>y MC</w:t>
      </w:r>
      <w:r>
        <w:t xml:space="preserve"> </w:t>
      </w:r>
      <w:r w:rsidRPr="00755168">
        <w:t>system.</w:t>
      </w:r>
    </w:p>
    <w:p w14:paraId="4ACCD124" w14:textId="77777777" w:rsidR="00B21A9D" w:rsidRPr="00755168" w:rsidRDefault="00B21A9D" w:rsidP="00B21A9D">
      <w:pPr>
        <w:pStyle w:val="B1"/>
      </w:pPr>
      <w:r w:rsidRPr="00755168">
        <w:t>2.</w:t>
      </w:r>
      <w:r w:rsidRPr="00755168">
        <w:tab/>
        <w:t xml:space="preserve">The authorized </w:t>
      </w:r>
      <w:r w:rsidRPr="00711337">
        <w:t>MCData</w:t>
      </w:r>
      <w:r w:rsidRPr="00755168">
        <w:t xml:space="preserve"> user/dispatcher belongs to the primary MC</w:t>
      </w:r>
      <w:r>
        <w:t xml:space="preserve"> </w:t>
      </w:r>
      <w:r w:rsidRPr="00755168">
        <w:t>system.</w:t>
      </w:r>
    </w:p>
    <w:p w14:paraId="2E80221A" w14:textId="77777777" w:rsidR="00B21A9D" w:rsidRPr="0045613B" w:rsidRDefault="00B21A9D" w:rsidP="00B21A9D">
      <w:pPr>
        <w:pStyle w:val="B1"/>
      </w:pPr>
      <w:r w:rsidRPr="00755168">
        <w:t>3.</w:t>
      </w:r>
      <w:r w:rsidRPr="00755168">
        <w:tab/>
        <w:t xml:space="preserve">The </w:t>
      </w:r>
      <w:r w:rsidRPr="00894C7F">
        <w:t xml:space="preserve">MCData </w:t>
      </w:r>
      <w:r w:rsidRPr="00755168">
        <w:t>server</w:t>
      </w:r>
      <w:r>
        <w:t> 1</w:t>
      </w:r>
      <w:r w:rsidRPr="00755168">
        <w:t xml:space="preserve"> of the primary MC</w:t>
      </w:r>
      <w:r>
        <w:t xml:space="preserve"> </w:t>
      </w:r>
      <w:r w:rsidRPr="00755168">
        <w:t xml:space="preserve">system is where the authorized </w:t>
      </w:r>
      <w:r w:rsidRPr="00711337">
        <w:t>MCData</w:t>
      </w:r>
      <w:r w:rsidRPr="00755168">
        <w:t xml:space="preserve"> user/dispatcher </w:t>
      </w:r>
      <w:r w:rsidRPr="0047159E">
        <w:t>creates</w:t>
      </w:r>
      <w:r w:rsidRPr="0045613B">
        <w:t xml:space="preserve"> the </w:t>
      </w:r>
      <w:r>
        <w:t>ad hoc</w:t>
      </w:r>
      <w:r w:rsidRPr="0045613B">
        <w:t xml:space="preserve"> group.</w:t>
      </w:r>
    </w:p>
    <w:p w14:paraId="04A918FD" w14:textId="77777777" w:rsidR="00B21A9D" w:rsidRDefault="00B21A9D" w:rsidP="00B21A9D">
      <w:pPr>
        <w:pStyle w:val="B1"/>
      </w:pPr>
      <w:r w:rsidRPr="0045613B">
        <w:t>4.</w:t>
      </w:r>
      <w:r w:rsidRPr="0045613B">
        <w:tab/>
      </w:r>
      <w:r w:rsidRPr="0047159E">
        <w:t xml:space="preserve">Some </w:t>
      </w:r>
      <w:r>
        <w:t>users of the ad hoc group</w:t>
      </w:r>
      <w:r w:rsidRPr="0045613B">
        <w:t xml:space="preserve"> may belong to </w:t>
      </w:r>
      <w:r w:rsidRPr="00894C7F">
        <w:t xml:space="preserve">MCData </w:t>
      </w:r>
      <w:r w:rsidRPr="00755168">
        <w:t>server</w:t>
      </w:r>
      <w:r>
        <w:t> 2</w:t>
      </w:r>
      <w:r w:rsidRPr="00755168">
        <w:t xml:space="preserve"> of the </w:t>
      </w:r>
      <w:r w:rsidRPr="0045613B">
        <w:t>partner MC</w:t>
      </w:r>
      <w:r>
        <w:t xml:space="preserve"> </w:t>
      </w:r>
      <w:r w:rsidRPr="0045613B">
        <w:t>systems.</w:t>
      </w:r>
    </w:p>
    <w:p w14:paraId="663057B5" w14:textId="77777777" w:rsidR="00B21A9D" w:rsidRDefault="00B21A9D" w:rsidP="00B21A9D">
      <w:pPr>
        <w:pStyle w:val="B1"/>
        <w:rPr>
          <w:noProof/>
        </w:rPr>
      </w:pPr>
      <w:r>
        <w:t>5.</w:t>
      </w:r>
      <w:r>
        <w:tab/>
      </w:r>
      <w:r>
        <w:rPr>
          <w:noProof/>
        </w:rPr>
        <w:t xml:space="preserve">The pre-configured group identity and pre-configured group configuration to be used for an ad hoc group have been preconfigured in </w:t>
      </w:r>
      <w:r w:rsidRPr="00711337">
        <w:t>MCData</w:t>
      </w:r>
      <w:r>
        <w:rPr>
          <w:noProof/>
        </w:rPr>
        <w:t xml:space="preserve"> client and other participants of ad hoc group </w:t>
      </w:r>
      <w:r w:rsidRPr="006D3550">
        <w:rPr>
          <w:noProof/>
        </w:rPr>
        <w:t>have also received the relevant</w:t>
      </w:r>
      <w:r>
        <w:rPr>
          <w:noProof/>
        </w:rPr>
        <w:t xml:space="preserve"> security related information to allow them to communicate in an ad hoc group communication.</w:t>
      </w:r>
    </w:p>
    <w:p w14:paraId="67A1A4A0" w14:textId="77777777" w:rsidR="00B21A9D" w:rsidRPr="00AB5FED" w:rsidRDefault="00B21A9D" w:rsidP="001D716C">
      <w:pPr>
        <w:pStyle w:val="TH"/>
      </w:pPr>
      <w:r>
        <w:object w:dxaOrig="12563" w:dyaOrig="10356" w14:anchorId="55F1B93E">
          <v:shape id="_x0000_i1128" type="#_x0000_t75" style="width:481.55pt;height:397.85pt" o:ole="">
            <v:imagedata r:id="rId219" o:title=""/>
          </v:shape>
          <o:OLEObject Type="Embed" ProgID="Visio.Drawing.15" ShapeID="_x0000_i1128" DrawAspect="Content" ObjectID="_1804365631" r:id="rId220"/>
        </w:object>
      </w:r>
    </w:p>
    <w:p w14:paraId="3F358137" w14:textId="2AE92A5E" w:rsidR="00B21A9D" w:rsidRPr="001D716C" w:rsidRDefault="00B21A9D" w:rsidP="001D716C">
      <w:pPr>
        <w:pStyle w:val="TF"/>
      </w:pPr>
      <w:r w:rsidRPr="001D716C">
        <w:t>Figure 7.17.3.2.3-1: Ad hoc group data communication setup involving multiple MCData systems</w:t>
      </w:r>
    </w:p>
    <w:p w14:paraId="02AAF4D3" w14:textId="77777777" w:rsidR="00B21A9D" w:rsidRDefault="00B21A9D" w:rsidP="00B21A9D">
      <w:pPr>
        <w:pStyle w:val="B1"/>
      </w:pPr>
      <w:r>
        <w:t>1-3.</w:t>
      </w:r>
      <w:r>
        <w:tab/>
        <w:t>Same as described in subclause 7.17.3.</w:t>
      </w:r>
      <w:r w:rsidRPr="00AB5FED">
        <w:t>1</w:t>
      </w:r>
      <w:r>
        <w:t>.1.</w:t>
      </w:r>
    </w:p>
    <w:p w14:paraId="737EEDF5" w14:textId="61199AE1" w:rsidR="00B21A9D" w:rsidRPr="001D716C" w:rsidRDefault="00B21A9D" w:rsidP="00B21A9D">
      <w:pPr>
        <w:pStyle w:val="B1"/>
      </w:pPr>
      <w:r>
        <w:t>4</w:t>
      </w:r>
      <w:r w:rsidRPr="003A6FC0">
        <w:t>.</w:t>
      </w:r>
      <w:r w:rsidRPr="003A6FC0">
        <w:tab/>
      </w:r>
      <w:r w:rsidRPr="001D716C">
        <w:t>The MCData server 1 determines the list of participants from the primary MC system and determines the partner MC system to be involved in the ad hoc group data communication based on the information present in the information element Criteria for determining the participants. This information element carries the criteria, indicator identifying pre-defined criteria, or a combination of both.</w:t>
      </w:r>
      <w:r w:rsidRPr="001D716C" w:rsidDel="00253B2B">
        <w:t xml:space="preserve"> </w:t>
      </w:r>
      <w:r w:rsidR="00711E80" w:rsidRPr="00711E80">
        <w:t>Depending on the criteria provided and based on local policy, the MCData server may modify the content of the criteria received in step 1 to determine the list of participants.</w:t>
      </w:r>
    </w:p>
    <w:p w14:paraId="677BCFC2" w14:textId="59763BC0" w:rsidR="00B21A9D" w:rsidRPr="00666098" w:rsidRDefault="00B21A9D" w:rsidP="00B21A9D">
      <w:pPr>
        <w:pStyle w:val="NO"/>
      </w:pPr>
      <w:r w:rsidRPr="000C3FCA">
        <w:t>NOTE</w:t>
      </w:r>
      <w:r>
        <w:t> 1</w:t>
      </w:r>
      <w:r w:rsidRPr="000C3FCA">
        <w:t>:</w:t>
      </w:r>
      <w:r w:rsidRPr="000C3FCA">
        <w:tab/>
      </w:r>
      <w:r>
        <w:t xml:space="preserve">The content of the Criteria information element, the details of the pre-defined criteria, and the way how the </w:t>
      </w:r>
      <w:r w:rsidRPr="00894C7F">
        <w:t xml:space="preserve">MCData </w:t>
      </w:r>
      <w:r w:rsidRPr="0014119E">
        <w:t>server determines the list of participants</w:t>
      </w:r>
      <w:r>
        <w:t xml:space="preserve"> are left to implementation.</w:t>
      </w:r>
    </w:p>
    <w:p w14:paraId="13DE2AB5" w14:textId="27DF1A48" w:rsidR="00B21A9D" w:rsidRDefault="00B21A9D" w:rsidP="00B21A9D">
      <w:pPr>
        <w:pStyle w:val="B1"/>
      </w:pPr>
      <w:r>
        <w:t>5.</w:t>
      </w:r>
      <w:r>
        <w:tab/>
        <w:t xml:space="preserve">The </w:t>
      </w:r>
      <w:r w:rsidRPr="00894C7F">
        <w:t xml:space="preserve">MCData </w:t>
      </w:r>
      <w:r>
        <w:t xml:space="preserve">server 1 </w:t>
      </w:r>
      <w:r w:rsidR="0023677E" w:rsidRPr="0023677E">
        <w:t xml:space="preserve">needs to </w:t>
      </w:r>
      <w:r>
        <w:t xml:space="preserve">involve the partner MC system based on the agreement and based on the criteria for determining the participants list, it sends the ad hoc group </w:t>
      </w:r>
      <w:r w:rsidRPr="002C0A3B">
        <w:t xml:space="preserve">data </w:t>
      </w:r>
      <w:r>
        <w:t>session</w:t>
      </w:r>
      <w:r w:rsidRPr="002C0A3B">
        <w:t xml:space="preserve"> </w:t>
      </w:r>
      <w:r>
        <w:t xml:space="preserve">get userlist request to the </w:t>
      </w:r>
      <w:r w:rsidRPr="00894C7F">
        <w:t xml:space="preserve">MCData </w:t>
      </w:r>
      <w:r>
        <w:t xml:space="preserve">server 2. This request carries the </w:t>
      </w:r>
      <w:r w:rsidR="00711E80" w:rsidRPr="00711E80">
        <w:t xml:space="preserve">call resulting </w:t>
      </w:r>
      <w:r>
        <w:t xml:space="preserve">criteria </w:t>
      </w:r>
      <w:r w:rsidR="00711E80" w:rsidRPr="00711E80">
        <w:t>to be used by the partner MC system as determined in step</w:t>
      </w:r>
      <w:r w:rsidR="00711E80">
        <w:t> </w:t>
      </w:r>
      <w:r w:rsidR="00711E80" w:rsidRPr="00711E80">
        <w:t>4</w:t>
      </w:r>
      <w:r>
        <w:t>.</w:t>
      </w:r>
    </w:p>
    <w:p w14:paraId="4D192471" w14:textId="77777777" w:rsidR="00B21A9D" w:rsidRDefault="00B21A9D" w:rsidP="00B21A9D">
      <w:pPr>
        <w:pStyle w:val="B1"/>
      </w:pPr>
      <w:r>
        <w:t>6.</w:t>
      </w:r>
      <w:r>
        <w:tab/>
      </w:r>
      <w:r w:rsidRPr="00894C7F">
        <w:t xml:space="preserve">MCData </w:t>
      </w:r>
      <w:r>
        <w:t xml:space="preserve">server 2 evaluates the criteria and determines the participants satisfying the criteria </w:t>
      </w:r>
      <w:r w:rsidRPr="00FD1BAA">
        <w:t xml:space="preserve">(i.e. </w:t>
      </w:r>
      <w:r w:rsidRPr="00894C7F">
        <w:t xml:space="preserve">MCData </w:t>
      </w:r>
      <w:r w:rsidRPr="00FD1BAA">
        <w:t xml:space="preserve">client 3 and </w:t>
      </w:r>
      <w:r w:rsidRPr="00894C7F">
        <w:t xml:space="preserve">MCData </w:t>
      </w:r>
      <w:r w:rsidRPr="00FD1BAA">
        <w:t>client 4)</w:t>
      </w:r>
      <w:r>
        <w:rPr>
          <w:lang w:val="en-US"/>
        </w:rPr>
        <w:t xml:space="preserve"> </w:t>
      </w:r>
      <w:r>
        <w:t xml:space="preserve">and sends the response containing the list of </w:t>
      </w:r>
      <w:r w:rsidRPr="00894C7F">
        <w:t xml:space="preserve">MCData </w:t>
      </w:r>
      <w:r>
        <w:t xml:space="preserve">users satisfying the criteria. </w:t>
      </w:r>
      <w:r w:rsidRPr="007342B2">
        <w:t>The MCData server 2 may apply local policies if any while determining the participants satisfying the criteria.</w:t>
      </w:r>
    </w:p>
    <w:p w14:paraId="5897CFDA" w14:textId="62FC1604" w:rsidR="00B21A9D" w:rsidRDefault="00B21A9D" w:rsidP="00B21A9D">
      <w:pPr>
        <w:pStyle w:val="B1"/>
      </w:pPr>
      <w:r>
        <w:t>7</w:t>
      </w:r>
      <w:r w:rsidRPr="00356591">
        <w:t>.</w:t>
      </w:r>
      <w:r w:rsidRPr="00356591">
        <w:tab/>
      </w:r>
      <w:r>
        <w:rPr>
          <w:lang w:val="en-US"/>
        </w:rPr>
        <w:t xml:space="preserve">The </w:t>
      </w:r>
      <w:r w:rsidRPr="00894C7F">
        <w:t xml:space="preserve">MCData </w:t>
      </w:r>
      <w:r>
        <w:t xml:space="preserve">server 1 </w:t>
      </w:r>
      <w:r>
        <w:rPr>
          <w:lang w:val="en-US"/>
        </w:rPr>
        <w:t xml:space="preserve">compiles the list of participants to be invited for the ad hoc group </w:t>
      </w:r>
      <w:r w:rsidRPr="002C0A3B">
        <w:t xml:space="preserve">data communication </w:t>
      </w:r>
      <w:r>
        <w:rPr>
          <w:lang w:val="en-US"/>
        </w:rPr>
        <w:t>including the participants from both primary and partner MC system</w:t>
      </w:r>
      <w:r>
        <w:t>.</w:t>
      </w:r>
    </w:p>
    <w:p w14:paraId="530DBF00" w14:textId="062C5CDC" w:rsidR="00B21A9D" w:rsidRDefault="00B21A9D" w:rsidP="00B21A9D">
      <w:pPr>
        <w:pStyle w:val="B1"/>
      </w:pPr>
      <w:r>
        <w:t>8a-8b</w:t>
      </w:r>
      <w:r w:rsidRPr="00356591">
        <w:t>.</w:t>
      </w:r>
      <w:r w:rsidRPr="00356591">
        <w:tab/>
        <w:t xml:space="preserve">The </w:t>
      </w:r>
      <w:r w:rsidRPr="00894C7F">
        <w:t xml:space="preserve">MCData </w:t>
      </w:r>
      <w:r w:rsidRPr="00356591">
        <w:t>server</w:t>
      </w:r>
      <w:r>
        <w:t> 1</w:t>
      </w:r>
      <w:r w:rsidRPr="00356591">
        <w:t xml:space="preserve"> sends the ad hoc group </w:t>
      </w:r>
      <w:r w:rsidRPr="002C0A3B">
        <w:t xml:space="preserve">data </w:t>
      </w:r>
      <w:r>
        <w:t>session</w:t>
      </w:r>
      <w:r w:rsidRPr="002C0A3B">
        <w:t xml:space="preserve"> </w:t>
      </w:r>
      <w:r w:rsidRPr="00356591">
        <w:t xml:space="preserve">request towards the </w:t>
      </w:r>
      <w:r w:rsidRPr="00894C7F">
        <w:t xml:space="preserve">MCData </w:t>
      </w:r>
      <w:r>
        <w:t xml:space="preserve">client 3 and </w:t>
      </w:r>
      <w:r w:rsidRPr="00894C7F">
        <w:t xml:space="preserve">MCData </w:t>
      </w:r>
      <w:r>
        <w:rPr>
          <w:lang w:eastAsia="zh-CN"/>
        </w:rPr>
        <w:t>client 4</w:t>
      </w:r>
      <w:r w:rsidRPr="00356591">
        <w:t>.</w:t>
      </w:r>
      <w:r w:rsidRPr="00D917ED">
        <w:t xml:space="preserve"> </w:t>
      </w:r>
      <w:r w:rsidRPr="00356591">
        <w:t>While sending the ad</w:t>
      </w:r>
      <w:r>
        <w:t> </w:t>
      </w:r>
      <w:r w:rsidRPr="00356591">
        <w:t xml:space="preserve">hoc group </w:t>
      </w:r>
      <w:r w:rsidRPr="002C0A3B">
        <w:t xml:space="preserve">data </w:t>
      </w:r>
      <w:r>
        <w:t>session</w:t>
      </w:r>
      <w:r w:rsidRPr="002C0A3B">
        <w:t xml:space="preserve"> </w:t>
      </w:r>
      <w:r w:rsidRPr="00356591">
        <w:t xml:space="preserve">request, the </w:t>
      </w:r>
      <w:r w:rsidRPr="00894C7F">
        <w:t xml:space="preserve">MCData </w:t>
      </w:r>
      <w:r w:rsidRPr="00356591">
        <w:t xml:space="preserve">server shall remove the information elements that are not required to be conveyed to the target </w:t>
      </w:r>
      <w:r w:rsidRPr="00894C7F">
        <w:t xml:space="preserve">MCData </w:t>
      </w:r>
      <w:r w:rsidRPr="00356591">
        <w:t>clients</w:t>
      </w:r>
      <w:r>
        <w:t xml:space="preserve">. This request carries the pre-configured group ID whose configuration is to be applied for this ad hoc group </w:t>
      </w:r>
      <w:r w:rsidRPr="002C0A3B">
        <w:t xml:space="preserve">data communication </w:t>
      </w:r>
      <w:r w:rsidRPr="00C7561C">
        <w:rPr>
          <w:lang w:val="en-US"/>
        </w:rPr>
        <w:t>if end-to-end encryption is requested</w:t>
      </w:r>
      <w:r>
        <w:t>.</w:t>
      </w:r>
      <w:r w:rsidRPr="00851F36">
        <w:t xml:space="preserve"> </w:t>
      </w:r>
      <w:r w:rsidR="0023677E" w:rsidRPr="0023677E">
        <w:t>The MCData server 1 considers the ad hoc group communication participants as implicitly affiliated to the ad hoc group.</w:t>
      </w:r>
    </w:p>
    <w:p w14:paraId="516556EA" w14:textId="77777777" w:rsidR="00B21A9D" w:rsidRDefault="00B21A9D" w:rsidP="00B21A9D">
      <w:pPr>
        <w:pStyle w:val="B1"/>
      </w:pPr>
      <w:r>
        <w:t>9</w:t>
      </w:r>
      <w:r w:rsidRPr="00356591">
        <w:t>.</w:t>
      </w:r>
      <w:r w:rsidRPr="00356591">
        <w:tab/>
        <w:t xml:space="preserve">The </w:t>
      </w:r>
      <w:r w:rsidRPr="00894C7F">
        <w:t xml:space="preserve">MCData </w:t>
      </w:r>
      <w:r w:rsidRPr="00356591">
        <w:t>server</w:t>
      </w:r>
      <w:r>
        <w:t> 1</w:t>
      </w:r>
      <w:r w:rsidRPr="00356591">
        <w:t xml:space="preserve"> sends the ad hoc group </w:t>
      </w:r>
      <w:r w:rsidRPr="002C0A3B">
        <w:t xml:space="preserve">data </w:t>
      </w:r>
      <w:r>
        <w:t>session</w:t>
      </w:r>
      <w:r w:rsidRPr="002C0A3B">
        <w:t xml:space="preserve"> </w:t>
      </w:r>
      <w:r w:rsidRPr="00356591">
        <w:t xml:space="preserve">request towards the </w:t>
      </w:r>
      <w:r w:rsidRPr="00894C7F">
        <w:t xml:space="preserve">MCData </w:t>
      </w:r>
      <w:r>
        <w:rPr>
          <w:lang w:eastAsia="zh-CN"/>
        </w:rPr>
        <w:t>client 2</w:t>
      </w:r>
      <w:r w:rsidRPr="00356591">
        <w:t>. While sending the ad</w:t>
      </w:r>
      <w:r>
        <w:t> </w:t>
      </w:r>
      <w:r w:rsidRPr="00356591">
        <w:t xml:space="preserve">hoc group </w:t>
      </w:r>
      <w:r w:rsidRPr="002C0A3B">
        <w:t xml:space="preserve">data </w:t>
      </w:r>
      <w:r>
        <w:t>session</w:t>
      </w:r>
      <w:r w:rsidRPr="002C0A3B">
        <w:t xml:space="preserve"> </w:t>
      </w:r>
      <w:r w:rsidRPr="00356591">
        <w:t xml:space="preserve">request, the </w:t>
      </w:r>
      <w:r w:rsidRPr="00894C7F">
        <w:t xml:space="preserve">MCData </w:t>
      </w:r>
      <w:r w:rsidRPr="00356591">
        <w:t xml:space="preserve">server shall remove the information elements that are not required to be conveyed to the target </w:t>
      </w:r>
      <w:r w:rsidRPr="00894C7F">
        <w:t xml:space="preserve">MCData </w:t>
      </w:r>
      <w:r w:rsidRPr="00356591">
        <w:t>clients</w:t>
      </w:r>
      <w:r>
        <w:t xml:space="preserve">. This request carries the pre-configured group ID whose configuration is to be applied for this ad hoc group </w:t>
      </w:r>
      <w:r w:rsidRPr="002C0A3B">
        <w:t xml:space="preserve">data communication </w:t>
      </w:r>
      <w:r w:rsidRPr="00C7561C">
        <w:rPr>
          <w:lang w:val="en-US"/>
        </w:rPr>
        <w:t>if end-to-end encryption is requested</w:t>
      </w:r>
      <w:r>
        <w:t>.</w:t>
      </w:r>
      <w:r w:rsidRPr="00851F36">
        <w:t xml:space="preserve"> </w:t>
      </w:r>
    </w:p>
    <w:p w14:paraId="37C428C6" w14:textId="77777777" w:rsidR="00B21A9D" w:rsidRDefault="00B21A9D" w:rsidP="00B21A9D">
      <w:pPr>
        <w:pStyle w:val="B1"/>
        <w:rPr>
          <w:lang w:eastAsia="zh-CN"/>
        </w:rPr>
      </w:pPr>
      <w:r>
        <w:t>10a-10c.</w:t>
      </w:r>
      <w:r>
        <w:tab/>
        <w:t xml:space="preserve">The </w:t>
      </w:r>
      <w:r w:rsidRPr="00894C7F">
        <w:t xml:space="preserve">MCData </w:t>
      </w:r>
      <w:r>
        <w:t xml:space="preserve">clients receive incoming ad hoc group </w:t>
      </w:r>
      <w:r w:rsidRPr="002C0A3B">
        <w:t>data communication</w:t>
      </w:r>
      <w:r>
        <w:t xml:space="preserve"> and further notify their corresponding </w:t>
      </w:r>
      <w:r w:rsidRPr="00894C7F">
        <w:t xml:space="preserve">MCData </w:t>
      </w:r>
      <w:r>
        <w:t>users.</w:t>
      </w:r>
    </w:p>
    <w:p w14:paraId="7B5CFEA1" w14:textId="77777777" w:rsidR="00B21A9D" w:rsidRDefault="00B21A9D" w:rsidP="00B21A9D">
      <w:pPr>
        <w:pStyle w:val="B1"/>
        <w:rPr>
          <w:lang w:eastAsia="zh-CN"/>
        </w:rPr>
      </w:pPr>
      <w:r>
        <w:t>11.</w:t>
      </w:r>
      <w:r>
        <w:tab/>
      </w:r>
      <w:r w:rsidRPr="00D83C77">
        <w:t xml:space="preserve">The </w:t>
      </w:r>
      <w:r w:rsidRPr="00894C7F">
        <w:t xml:space="preserve">MCData </w:t>
      </w:r>
      <w:r>
        <w:rPr>
          <w:lang w:eastAsia="zh-CN"/>
        </w:rPr>
        <w:t>client 2</w:t>
      </w:r>
      <w:r w:rsidRPr="00D83C77">
        <w:t xml:space="preserve"> accept</w:t>
      </w:r>
      <w:r>
        <w:t>s</w:t>
      </w:r>
      <w:r w:rsidRPr="00D83C77">
        <w:t xml:space="preserve"> the </w:t>
      </w:r>
      <w:r>
        <w:t xml:space="preserve">ad hoc </w:t>
      </w:r>
      <w:r w:rsidRPr="00D83C77">
        <w:t xml:space="preserve">group </w:t>
      </w:r>
      <w:r w:rsidRPr="002C0A3B">
        <w:t xml:space="preserve">data </w:t>
      </w:r>
      <w:r>
        <w:t>session</w:t>
      </w:r>
      <w:r w:rsidRPr="002C0A3B">
        <w:t xml:space="preserve"> </w:t>
      </w:r>
      <w:r w:rsidRPr="00D83C77">
        <w:t>request</w:t>
      </w:r>
      <w:r>
        <w:t>,</w:t>
      </w:r>
      <w:r w:rsidRPr="00D83C77">
        <w:t xml:space="preserve"> and </w:t>
      </w:r>
      <w:r>
        <w:t>sends</w:t>
      </w:r>
      <w:r w:rsidRPr="00D83C77">
        <w:t xml:space="preserve"> </w:t>
      </w:r>
      <w:r>
        <w:t xml:space="preserve">ad hoc </w:t>
      </w:r>
      <w:r w:rsidRPr="00D83C77">
        <w:rPr>
          <w:rFonts w:hint="eastAsia"/>
        </w:rPr>
        <w:t xml:space="preserve">group </w:t>
      </w:r>
      <w:r w:rsidRPr="002C0A3B">
        <w:t xml:space="preserve">data </w:t>
      </w:r>
      <w:r>
        <w:t>session</w:t>
      </w:r>
      <w:r w:rsidRPr="002C0A3B">
        <w:t xml:space="preserve"> </w:t>
      </w:r>
      <w:r w:rsidRPr="00D83C77">
        <w:rPr>
          <w:rFonts w:hint="eastAsia"/>
        </w:rPr>
        <w:t>response</w:t>
      </w:r>
      <w:r w:rsidRPr="00D83C77">
        <w:t xml:space="preserve"> to the </w:t>
      </w:r>
      <w:r w:rsidRPr="00894C7F">
        <w:t xml:space="preserve">MCData </w:t>
      </w:r>
      <w:r w:rsidRPr="00D83C77">
        <w:t>server</w:t>
      </w:r>
      <w:r>
        <w:t> 1</w:t>
      </w:r>
      <w:r w:rsidRPr="00D83C77">
        <w:t>.</w:t>
      </w:r>
    </w:p>
    <w:p w14:paraId="39A16A5D" w14:textId="77777777" w:rsidR="00B21A9D" w:rsidRDefault="00B21A9D" w:rsidP="00B21A9D">
      <w:pPr>
        <w:pStyle w:val="B1"/>
        <w:rPr>
          <w:lang w:eastAsia="zh-CN"/>
        </w:rPr>
      </w:pPr>
      <w:r>
        <w:t>12.</w:t>
      </w:r>
      <w:r>
        <w:tab/>
        <w:t xml:space="preserve">The </w:t>
      </w:r>
      <w:r w:rsidRPr="00894C7F">
        <w:t xml:space="preserve">MCData </w:t>
      </w:r>
      <w:r>
        <w:t xml:space="preserve">client 3 </w:t>
      </w:r>
      <w:r w:rsidRPr="00D83C77">
        <w:t>accept</w:t>
      </w:r>
      <w:r>
        <w:t>s</w:t>
      </w:r>
      <w:r w:rsidRPr="00D83C77">
        <w:t xml:space="preserve"> the </w:t>
      </w:r>
      <w:r>
        <w:t xml:space="preserve">ad hoc </w:t>
      </w:r>
      <w:r w:rsidRPr="00D83C77">
        <w:t xml:space="preserve">group </w:t>
      </w:r>
      <w:r w:rsidRPr="002C0A3B">
        <w:t xml:space="preserve">data </w:t>
      </w:r>
      <w:r>
        <w:t>session</w:t>
      </w:r>
      <w:r w:rsidRPr="002C0A3B">
        <w:t xml:space="preserve"> </w:t>
      </w:r>
      <w:r w:rsidRPr="00D83C77">
        <w:t>request</w:t>
      </w:r>
      <w:r>
        <w:t>,</w:t>
      </w:r>
      <w:r w:rsidRPr="00D83C77">
        <w:t xml:space="preserve"> and </w:t>
      </w:r>
      <w:r>
        <w:t>sends</w:t>
      </w:r>
      <w:r w:rsidRPr="00D83C77">
        <w:t xml:space="preserve"> </w:t>
      </w:r>
      <w:r>
        <w:t xml:space="preserve">ad hoc </w:t>
      </w:r>
      <w:r w:rsidRPr="00D83C77">
        <w:rPr>
          <w:rFonts w:hint="eastAsia"/>
        </w:rPr>
        <w:t xml:space="preserve">group </w:t>
      </w:r>
      <w:r w:rsidRPr="002C0A3B">
        <w:t xml:space="preserve">data </w:t>
      </w:r>
      <w:r>
        <w:t>session</w:t>
      </w:r>
      <w:r w:rsidRPr="002C0A3B">
        <w:t xml:space="preserve"> </w:t>
      </w:r>
      <w:r>
        <w:t>r</w:t>
      </w:r>
      <w:r w:rsidRPr="00D83C77">
        <w:rPr>
          <w:rFonts w:hint="eastAsia"/>
        </w:rPr>
        <w:t>esponse</w:t>
      </w:r>
      <w:r w:rsidRPr="00D83C77">
        <w:t xml:space="preserve"> to the </w:t>
      </w:r>
      <w:r w:rsidRPr="00894C7F">
        <w:t xml:space="preserve">MCData </w:t>
      </w:r>
      <w:r w:rsidRPr="00D83C77">
        <w:t>server</w:t>
      </w:r>
      <w:r>
        <w:t> 1.</w:t>
      </w:r>
    </w:p>
    <w:p w14:paraId="007A3FA4" w14:textId="77777777" w:rsidR="00B21A9D" w:rsidRDefault="00B21A9D" w:rsidP="00B21A9D">
      <w:pPr>
        <w:pStyle w:val="B1"/>
        <w:rPr>
          <w:lang w:eastAsia="zh-CN"/>
        </w:rPr>
      </w:pPr>
      <w:r>
        <w:t>13.</w:t>
      </w:r>
      <w:r>
        <w:tab/>
        <w:t xml:space="preserve">The </w:t>
      </w:r>
      <w:r w:rsidRPr="00894C7F">
        <w:t xml:space="preserve">MCData </w:t>
      </w:r>
      <w:r>
        <w:rPr>
          <w:lang w:eastAsia="zh-CN"/>
        </w:rPr>
        <w:t>client 4</w:t>
      </w:r>
      <w:r>
        <w:t xml:space="preserve"> </w:t>
      </w:r>
      <w:r w:rsidRPr="00D83C77">
        <w:t>accept</w:t>
      </w:r>
      <w:r>
        <w:t>s</w:t>
      </w:r>
      <w:r w:rsidRPr="00D83C77">
        <w:t xml:space="preserve"> the </w:t>
      </w:r>
      <w:r>
        <w:t xml:space="preserve">ad hoc </w:t>
      </w:r>
      <w:r w:rsidRPr="00D83C77">
        <w:t xml:space="preserve">group </w:t>
      </w:r>
      <w:r w:rsidRPr="002C0A3B">
        <w:t xml:space="preserve">data </w:t>
      </w:r>
      <w:r>
        <w:t>session</w:t>
      </w:r>
      <w:r w:rsidRPr="002C0A3B">
        <w:t xml:space="preserve"> </w:t>
      </w:r>
      <w:r w:rsidRPr="00D83C77">
        <w:t>request</w:t>
      </w:r>
      <w:r>
        <w:t>,</w:t>
      </w:r>
      <w:r w:rsidRPr="00D83C77">
        <w:t xml:space="preserve"> and </w:t>
      </w:r>
      <w:r>
        <w:t>sends</w:t>
      </w:r>
      <w:r w:rsidRPr="00D83C77">
        <w:t xml:space="preserve"> </w:t>
      </w:r>
      <w:r>
        <w:t xml:space="preserve">ad hoc </w:t>
      </w:r>
      <w:r w:rsidRPr="00D83C77">
        <w:rPr>
          <w:rFonts w:hint="eastAsia"/>
        </w:rPr>
        <w:t xml:space="preserve">group </w:t>
      </w:r>
      <w:r w:rsidRPr="002C0A3B">
        <w:t xml:space="preserve">data </w:t>
      </w:r>
      <w:r>
        <w:t>session</w:t>
      </w:r>
      <w:r w:rsidRPr="002C0A3B">
        <w:t xml:space="preserve"> </w:t>
      </w:r>
      <w:r w:rsidRPr="00D83C77">
        <w:rPr>
          <w:rFonts w:hint="eastAsia"/>
        </w:rPr>
        <w:t>response</w:t>
      </w:r>
      <w:r w:rsidRPr="00D83C77">
        <w:t xml:space="preserve"> to the </w:t>
      </w:r>
      <w:r w:rsidRPr="00894C7F">
        <w:t xml:space="preserve">MCData </w:t>
      </w:r>
      <w:r w:rsidRPr="00D83C77">
        <w:t>server</w:t>
      </w:r>
      <w:r>
        <w:t> 1.</w:t>
      </w:r>
    </w:p>
    <w:p w14:paraId="6CE81F7D" w14:textId="41073D1C" w:rsidR="00B21A9D" w:rsidRDefault="00B21A9D" w:rsidP="00B21A9D">
      <w:pPr>
        <w:pStyle w:val="B1"/>
      </w:pPr>
      <w:r>
        <w:t>14.</w:t>
      </w:r>
      <w:r>
        <w:tab/>
        <w:t xml:space="preserve">The </w:t>
      </w:r>
      <w:r w:rsidRPr="00894C7F">
        <w:t xml:space="preserve">MCData </w:t>
      </w:r>
      <w:r w:rsidRPr="00CF522E">
        <w:t>server</w:t>
      </w:r>
      <w:r>
        <w:t> 1</w:t>
      </w:r>
      <w:r w:rsidRPr="00CF522E">
        <w:t xml:space="preserve"> sends the </w:t>
      </w:r>
      <w:r>
        <w:t xml:space="preserve">ad hoc </w:t>
      </w:r>
      <w:r w:rsidRPr="00913EDF">
        <w:rPr>
          <w:rFonts w:hint="eastAsia"/>
          <w:lang w:eastAsia="zh-CN"/>
        </w:rPr>
        <w:t xml:space="preserve">group </w:t>
      </w:r>
      <w:r w:rsidRPr="002C0A3B">
        <w:t xml:space="preserve">data </w:t>
      </w:r>
      <w:r>
        <w:t>session</w:t>
      </w:r>
      <w:r w:rsidRPr="002C0A3B">
        <w:t xml:space="preserve"> </w:t>
      </w:r>
      <w:r w:rsidRPr="00CF522E">
        <w:t xml:space="preserve">response to </w:t>
      </w:r>
      <w:r w:rsidRPr="00894C7F">
        <w:t xml:space="preserve">MCData </w:t>
      </w:r>
      <w:r>
        <w:t>client 1</w:t>
      </w:r>
      <w:r w:rsidRPr="00CF522E">
        <w:t xml:space="preserve"> through the signalling path to</w:t>
      </w:r>
      <w:r>
        <w:t xml:space="preserve"> inform about result of the participants responses.</w:t>
      </w:r>
      <w:r w:rsidR="00711E80" w:rsidRPr="00711E80">
        <w:t xml:space="preserve"> The ad hoc group data session response contains the call resulting criteria used by the MCData server to determine the list of participants to be invited.</w:t>
      </w:r>
    </w:p>
    <w:p w14:paraId="200CDEFF" w14:textId="7AE5BB2F" w:rsidR="00B21A9D" w:rsidRDefault="00B21A9D" w:rsidP="00B21A9D">
      <w:pPr>
        <w:pStyle w:val="B1"/>
        <w:rPr>
          <w:lang w:eastAsia="zh-CN"/>
        </w:rPr>
      </w:pPr>
      <w:r>
        <w:rPr>
          <w:lang w:eastAsia="zh-CN"/>
        </w:rPr>
        <w:t>15.</w:t>
      </w:r>
      <w:r w:rsidRPr="00356591">
        <w:rPr>
          <w:lang w:eastAsia="zh-CN"/>
        </w:rPr>
        <w:tab/>
      </w:r>
      <w:r>
        <w:rPr>
          <w:lang w:eastAsia="zh-CN"/>
        </w:rPr>
        <w:t>T</w:t>
      </w:r>
      <w:r w:rsidRPr="00356591">
        <w:rPr>
          <w:lang w:eastAsia="zh-CN"/>
        </w:rPr>
        <w:t xml:space="preserve">he </w:t>
      </w:r>
      <w:r w:rsidRPr="00894C7F">
        <w:t xml:space="preserve">MCData </w:t>
      </w:r>
      <w:r>
        <w:rPr>
          <w:lang w:eastAsia="zh-CN"/>
        </w:rPr>
        <w:t xml:space="preserve">server 1 may </w:t>
      </w:r>
      <w:r w:rsidRPr="00356591">
        <w:rPr>
          <w:lang w:eastAsia="zh-CN"/>
        </w:rPr>
        <w:t xml:space="preserve">notify the initiating </w:t>
      </w:r>
      <w:r w:rsidRPr="00894C7F">
        <w:t xml:space="preserve">MCData </w:t>
      </w:r>
      <w:r w:rsidRPr="00356591">
        <w:rPr>
          <w:lang w:eastAsia="zh-CN"/>
        </w:rPr>
        <w:t xml:space="preserve">user of all </w:t>
      </w:r>
      <w:r w:rsidRPr="00894C7F">
        <w:t xml:space="preserve">MCData </w:t>
      </w:r>
      <w:r w:rsidRPr="00356591">
        <w:rPr>
          <w:lang w:eastAsia="zh-CN"/>
        </w:rPr>
        <w:t>users who acknowledge</w:t>
      </w:r>
      <w:r>
        <w:rPr>
          <w:lang w:eastAsia="zh-CN"/>
        </w:rPr>
        <w:t>d</w:t>
      </w:r>
      <w:r w:rsidRPr="00356591">
        <w:rPr>
          <w:lang w:eastAsia="zh-CN"/>
        </w:rPr>
        <w:t xml:space="preserve"> the ad hoc group </w:t>
      </w:r>
      <w:r w:rsidRPr="002C0A3B">
        <w:t xml:space="preserve">data </w:t>
      </w:r>
      <w:r>
        <w:t>session</w:t>
      </w:r>
      <w:r w:rsidRPr="002C0A3B">
        <w:t xml:space="preserve"> </w:t>
      </w:r>
      <w:r w:rsidRPr="00356591">
        <w:rPr>
          <w:lang w:eastAsia="zh-CN"/>
        </w:rPr>
        <w:t>request</w:t>
      </w:r>
      <w:r>
        <w:rPr>
          <w:lang w:eastAsia="zh-CN"/>
        </w:rPr>
        <w:t xml:space="preserve"> and joined the ad hoc group </w:t>
      </w:r>
      <w:r w:rsidRPr="002C0A3B">
        <w:t>data communication</w:t>
      </w:r>
      <w:r w:rsidRPr="00356591">
        <w:rPr>
          <w:lang w:eastAsia="zh-CN"/>
        </w:rPr>
        <w:t xml:space="preserve">. The </w:t>
      </w:r>
      <w:r w:rsidRPr="00894C7F">
        <w:t xml:space="preserve">MCData </w:t>
      </w:r>
      <w:r w:rsidRPr="00356591">
        <w:rPr>
          <w:lang w:eastAsia="zh-CN"/>
        </w:rPr>
        <w:t>server</w:t>
      </w:r>
      <w:r>
        <w:rPr>
          <w:lang w:eastAsia="zh-CN"/>
        </w:rPr>
        <w:t> </w:t>
      </w:r>
      <w:r w:rsidRPr="00356591">
        <w:rPr>
          <w:lang w:eastAsia="zh-CN"/>
        </w:rPr>
        <w:t xml:space="preserve">1 more than once during the </w:t>
      </w:r>
      <w:r w:rsidRPr="002C0A3B">
        <w:t xml:space="preserve">data communication </w:t>
      </w:r>
      <w:r w:rsidRPr="00356591">
        <w:rPr>
          <w:lang w:eastAsia="zh-CN"/>
        </w:rPr>
        <w:t xml:space="preserve">may send this notification to the initiating </w:t>
      </w:r>
      <w:r w:rsidRPr="00894C7F">
        <w:t xml:space="preserve">MCData </w:t>
      </w:r>
      <w:r w:rsidRPr="00356591">
        <w:rPr>
          <w:lang w:eastAsia="zh-CN"/>
        </w:rPr>
        <w:t>user when</w:t>
      </w:r>
      <w:r>
        <w:rPr>
          <w:lang w:eastAsia="zh-CN"/>
        </w:rPr>
        <w:t>ever an</w:t>
      </w:r>
      <w:r w:rsidRPr="00356591">
        <w:rPr>
          <w:lang w:eastAsia="zh-CN"/>
        </w:rPr>
        <w:t xml:space="preserve"> </w:t>
      </w:r>
      <w:r w:rsidRPr="00894C7F">
        <w:t xml:space="preserve">MCData </w:t>
      </w:r>
      <w:r w:rsidRPr="00356591">
        <w:rPr>
          <w:lang w:eastAsia="zh-CN"/>
        </w:rPr>
        <w:t>user join</w:t>
      </w:r>
      <w:r>
        <w:rPr>
          <w:lang w:eastAsia="zh-CN"/>
        </w:rPr>
        <w:t>s</w:t>
      </w:r>
      <w:r w:rsidRPr="00356591">
        <w:rPr>
          <w:lang w:eastAsia="zh-CN"/>
        </w:rPr>
        <w:t xml:space="preserve"> or leave</w:t>
      </w:r>
      <w:r>
        <w:rPr>
          <w:lang w:eastAsia="zh-CN"/>
        </w:rPr>
        <w:t>s</w:t>
      </w:r>
      <w:r w:rsidRPr="00356591">
        <w:rPr>
          <w:lang w:eastAsia="zh-CN"/>
        </w:rPr>
        <w:t xml:space="preserve"> the </w:t>
      </w:r>
      <w:r w:rsidRPr="00894C7F">
        <w:t xml:space="preserve">MCData </w:t>
      </w:r>
      <w:r w:rsidRPr="00356591">
        <w:rPr>
          <w:lang w:eastAsia="zh-CN"/>
        </w:rPr>
        <w:t xml:space="preserve">ad hoc group </w:t>
      </w:r>
      <w:r w:rsidRPr="002C0A3B">
        <w:t>data communication</w:t>
      </w:r>
      <w:r w:rsidRPr="00356591">
        <w:rPr>
          <w:lang w:eastAsia="zh-CN"/>
        </w:rPr>
        <w:t>.</w:t>
      </w:r>
      <w:r w:rsidRPr="00952C03">
        <w:t xml:space="preserve"> </w:t>
      </w:r>
      <w:r w:rsidRPr="00952C03">
        <w:rPr>
          <w:lang w:eastAsia="zh-CN"/>
        </w:rPr>
        <w:t>If the authorized users (not shown in figure) are configured to receive the participants information of ad</w:t>
      </w:r>
      <w:r>
        <w:rPr>
          <w:lang w:eastAsia="zh-CN"/>
        </w:rPr>
        <w:t> </w:t>
      </w:r>
      <w:r w:rsidRPr="00952C03">
        <w:rPr>
          <w:lang w:eastAsia="zh-CN"/>
        </w:rPr>
        <w:t xml:space="preserve">hoc group </w:t>
      </w:r>
      <w:r>
        <w:rPr>
          <w:lang w:eastAsia="zh-CN"/>
        </w:rPr>
        <w:t>data communication</w:t>
      </w:r>
      <w:r w:rsidRPr="00952C03">
        <w:rPr>
          <w:lang w:eastAsia="zh-CN"/>
        </w:rPr>
        <w:t>, the MC</w:t>
      </w:r>
      <w:r>
        <w:rPr>
          <w:lang w:eastAsia="zh-CN"/>
        </w:rPr>
        <w:t>Data</w:t>
      </w:r>
      <w:r w:rsidRPr="00952C03">
        <w:rPr>
          <w:lang w:eastAsia="zh-CN"/>
        </w:rPr>
        <w:t xml:space="preserve"> server provides ad</w:t>
      </w:r>
      <w:r>
        <w:rPr>
          <w:lang w:eastAsia="zh-CN"/>
        </w:rPr>
        <w:t> </w:t>
      </w:r>
      <w:r w:rsidRPr="00952C03">
        <w:rPr>
          <w:lang w:eastAsia="zh-CN"/>
        </w:rPr>
        <w:t xml:space="preserve">hoc group </w:t>
      </w:r>
      <w:r>
        <w:rPr>
          <w:lang w:eastAsia="zh-CN"/>
        </w:rPr>
        <w:t>data session</w:t>
      </w:r>
      <w:r w:rsidRPr="00952C03">
        <w:rPr>
          <w:lang w:eastAsia="zh-CN"/>
        </w:rPr>
        <w:t xml:space="preserve"> notify about all MC</w:t>
      </w:r>
      <w:r>
        <w:rPr>
          <w:lang w:eastAsia="zh-CN"/>
        </w:rPr>
        <w:t>Data</w:t>
      </w:r>
      <w:r w:rsidRPr="00952C03">
        <w:rPr>
          <w:lang w:eastAsia="zh-CN"/>
        </w:rPr>
        <w:t xml:space="preserve"> users who acknowledged the ad</w:t>
      </w:r>
      <w:r>
        <w:rPr>
          <w:lang w:eastAsia="zh-CN"/>
        </w:rPr>
        <w:t> </w:t>
      </w:r>
      <w:r w:rsidRPr="00952C03">
        <w:rPr>
          <w:lang w:eastAsia="zh-CN"/>
        </w:rPr>
        <w:t xml:space="preserve">hoc group </w:t>
      </w:r>
      <w:r>
        <w:rPr>
          <w:lang w:eastAsia="zh-CN"/>
        </w:rPr>
        <w:t>data session</w:t>
      </w:r>
      <w:r w:rsidRPr="00952C03">
        <w:rPr>
          <w:lang w:eastAsia="zh-CN"/>
        </w:rPr>
        <w:t xml:space="preserve"> request and joined the ad hoc group </w:t>
      </w:r>
      <w:r>
        <w:rPr>
          <w:lang w:eastAsia="zh-CN"/>
        </w:rPr>
        <w:t>data communication</w:t>
      </w:r>
      <w:r w:rsidRPr="00952C03">
        <w:rPr>
          <w:lang w:eastAsia="zh-CN"/>
        </w:rPr>
        <w:t>, and when MC</w:t>
      </w:r>
      <w:r>
        <w:rPr>
          <w:lang w:eastAsia="zh-CN"/>
        </w:rPr>
        <w:t>Data</w:t>
      </w:r>
      <w:r w:rsidRPr="00952C03">
        <w:rPr>
          <w:lang w:eastAsia="zh-CN"/>
        </w:rPr>
        <w:t xml:space="preserve"> users join</w:t>
      </w:r>
      <w:r>
        <w:rPr>
          <w:lang w:eastAsia="zh-CN"/>
        </w:rPr>
        <w:t>s</w:t>
      </w:r>
      <w:r w:rsidRPr="00952C03">
        <w:rPr>
          <w:lang w:eastAsia="zh-CN"/>
        </w:rPr>
        <w:t xml:space="preserve"> or leave</w:t>
      </w:r>
      <w:r>
        <w:rPr>
          <w:lang w:eastAsia="zh-CN"/>
        </w:rPr>
        <w:t>s</w:t>
      </w:r>
      <w:r w:rsidRPr="00952C03">
        <w:rPr>
          <w:lang w:eastAsia="zh-CN"/>
        </w:rPr>
        <w:t xml:space="preserve"> the MC</w:t>
      </w:r>
      <w:r>
        <w:rPr>
          <w:lang w:eastAsia="zh-CN"/>
        </w:rPr>
        <w:t>Data ad </w:t>
      </w:r>
      <w:r w:rsidRPr="00952C03">
        <w:rPr>
          <w:lang w:eastAsia="zh-CN"/>
        </w:rPr>
        <w:t xml:space="preserve">hoc group </w:t>
      </w:r>
      <w:r>
        <w:rPr>
          <w:lang w:eastAsia="zh-CN"/>
        </w:rPr>
        <w:t>data communication</w:t>
      </w:r>
      <w:r w:rsidRPr="00952C03">
        <w:rPr>
          <w:lang w:eastAsia="zh-CN"/>
        </w:rPr>
        <w:t>.</w:t>
      </w:r>
      <w:r w:rsidR="00711E80" w:rsidRPr="00711E80">
        <w:t xml:space="preserve"> </w:t>
      </w:r>
      <w:r w:rsidR="00711E80" w:rsidRPr="00711E80">
        <w:rPr>
          <w:lang w:eastAsia="zh-CN"/>
        </w:rPr>
        <w:t>All ad hoc group data session notify messages contain the call resulting criteria used by the MCData server to determine the list of participants to be invited</w:t>
      </w:r>
      <w:r w:rsidR="00711E80">
        <w:rPr>
          <w:lang w:eastAsia="zh-CN"/>
        </w:rPr>
        <w:t>.</w:t>
      </w:r>
    </w:p>
    <w:p w14:paraId="28D3A0E6" w14:textId="77777777" w:rsidR="00B21A9D" w:rsidRDefault="00B21A9D" w:rsidP="00B21A9D">
      <w:pPr>
        <w:pStyle w:val="B1"/>
        <w:rPr>
          <w:lang w:eastAsia="zh-CN"/>
        </w:rPr>
      </w:pPr>
      <w:r>
        <w:rPr>
          <w:lang w:eastAsia="zh-CN"/>
        </w:rPr>
        <w:t>16.</w:t>
      </w:r>
      <w:r w:rsidRPr="00356591">
        <w:rPr>
          <w:lang w:eastAsia="zh-CN"/>
        </w:rPr>
        <w:tab/>
      </w:r>
      <w:r>
        <w:rPr>
          <w:lang w:eastAsia="zh-CN"/>
        </w:rPr>
        <w:t xml:space="preserve">The </w:t>
      </w:r>
      <w:r w:rsidRPr="00894C7F">
        <w:t xml:space="preserve">MCData </w:t>
      </w:r>
      <w:r>
        <w:t>client 1</w:t>
      </w:r>
      <w:r>
        <w:rPr>
          <w:lang w:eastAsia="zh-CN"/>
        </w:rPr>
        <w:t xml:space="preserve">, </w:t>
      </w:r>
      <w:r w:rsidRPr="00894C7F">
        <w:t xml:space="preserve">MCData </w:t>
      </w:r>
      <w:r>
        <w:rPr>
          <w:lang w:eastAsia="zh-CN"/>
        </w:rPr>
        <w:t xml:space="preserve">client 2, </w:t>
      </w:r>
      <w:r w:rsidRPr="00894C7F">
        <w:t xml:space="preserve">MCData </w:t>
      </w:r>
      <w:r>
        <w:rPr>
          <w:lang w:eastAsia="zh-CN"/>
        </w:rPr>
        <w:t xml:space="preserve">client 3 and </w:t>
      </w:r>
      <w:r w:rsidRPr="00894C7F">
        <w:t xml:space="preserve">MCData </w:t>
      </w:r>
      <w:r>
        <w:rPr>
          <w:lang w:eastAsia="zh-CN"/>
        </w:rPr>
        <w:t xml:space="preserve">client 4 establish </w:t>
      </w:r>
      <w:r>
        <w:t xml:space="preserve">media plane resources </w:t>
      </w:r>
      <w:r>
        <w:rPr>
          <w:lang w:eastAsia="zh-CN"/>
        </w:rPr>
        <w:t xml:space="preserve">for </w:t>
      </w:r>
      <w:r w:rsidRPr="008F117B">
        <w:t>data communication</w:t>
      </w:r>
      <w:r>
        <w:rPr>
          <w:lang w:eastAsia="zh-CN"/>
        </w:rPr>
        <w:t>.</w:t>
      </w:r>
      <w:r w:rsidRPr="009A28AA">
        <w:rPr>
          <w:lang w:eastAsia="zh-CN"/>
        </w:rPr>
        <w:t xml:space="preserve"> </w:t>
      </w:r>
    </w:p>
    <w:p w14:paraId="59D05D3D" w14:textId="77777777" w:rsidR="00B21A9D" w:rsidRDefault="00B21A9D" w:rsidP="00B21A9D">
      <w:pPr>
        <w:pStyle w:val="NO"/>
      </w:pPr>
      <w:r>
        <w:t>NOTE 2</w:t>
      </w:r>
      <w:r w:rsidRPr="00526FC3">
        <w:t>:</w:t>
      </w:r>
      <w:r w:rsidRPr="00526FC3">
        <w:tab/>
      </w:r>
      <w:r>
        <w:t xml:space="preserve">The ad hoc group </w:t>
      </w:r>
      <w:r w:rsidRPr="002C0A3B">
        <w:t xml:space="preserve">data </w:t>
      </w:r>
      <w:r>
        <w:t>session</w:t>
      </w:r>
      <w:r w:rsidRPr="002C0A3B">
        <w:t xml:space="preserve"> </w:t>
      </w:r>
      <w:r>
        <w:t xml:space="preserve">request and response exchanged between </w:t>
      </w:r>
      <w:r w:rsidRPr="00894C7F">
        <w:t xml:space="preserve">MCData </w:t>
      </w:r>
      <w:r>
        <w:t xml:space="preserve">server 1 of primary MC system and </w:t>
      </w:r>
      <w:r w:rsidRPr="00894C7F">
        <w:t xml:space="preserve">MCData </w:t>
      </w:r>
      <w:r>
        <w:t>client 3/</w:t>
      </w:r>
      <w:r w:rsidRPr="00894C7F">
        <w:t xml:space="preserve">MCData </w:t>
      </w:r>
      <w:r>
        <w:t xml:space="preserve">client 4 will always traversal through the </w:t>
      </w:r>
      <w:r w:rsidRPr="00894C7F">
        <w:t xml:space="preserve">MCData </w:t>
      </w:r>
      <w:r>
        <w:t>server 2</w:t>
      </w:r>
      <w:r w:rsidRPr="00526FC3">
        <w:t>.</w:t>
      </w:r>
    </w:p>
    <w:p w14:paraId="2995C427" w14:textId="5DD1DE14" w:rsidR="00B21A9D" w:rsidRPr="00AB5FED" w:rsidRDefault="00B21A9D" w:rsidP="00B21A9D">
      <w:pPr>
        <w:pStyle w:val="Heading5"/>
        <w:rPr>
          <w:lang w:val="nl-NL"/>
        </w:rPr>
      </w:pPr>
      <w:bookmarkStart w:id="956" w:name="_Toc193632490"/>
      <w:bookmarkStart w:id="957" w:name="_Toc131694734"/>
      <w:r>
        <w:t>7.17.3.2.4</w:t>
      </w:r>
      <w:r w:rsidRPr="00AB5FED">
        <w:rPr>
          <w:lang w:val="nl-NL"/>
        </w:rPr>
        <w:tab/>
      </w:r>
      <w:r w:rsidR="00E15C2E" w:rsidRPr="00E15C2E">
        <w:rPr>
          <w:lang w:val="nl-NL"/>
        </w:rPr>
        <w:t>Modifying of ad hoc group data communication participants by the MCData server</w:t>
      </w:r>
      <w:bookmarkEnd w:id="956"/>
      <w:r w:rsidR="00E15C2E" w:rsidRPr="00E15C2E">
        <w:rPr>
          <w:lang w:val="nl-NL"/>
        </w:rPr>
        <w:t xml:space="preserve"> </w:t>
      </w:r>
      <w:bookmarkEnd w:id="957"/>
    </w:p>
    <w:p w14:paraId="7192E195" w14:textId="2D1B92CF" w:rsidR="00B21A9D" w:rsidRDefault="00B21A9D" w:rsidP="00B21A9D">
      <w:r>
        <w:t>Figure 7.17.3.2.4</w:t>
      </w:r>
      <w:r w:rsidRPr="00A92C50">
        <w:t>-1</w:t>
      </w:r>
      <w:r w:rsidRPr="008F46AD">
        <w:t xml:space="preserve"> below illustrates the </w:t>
      </w:r>
      <w:r w:rsidRPr="00894C7F">
        <w:t xml:space="preserve">MCData </w:t>
      </w:r>
      <w:r>
        <w:rPr>
          <w:lang w:eastAsia="zh-CN"/>
        </w:rPr>
        <w:t>server</w:t>
      </w:r>
      <w:r>
        <w:t xml:space="preserve"> modifying the ad hoc </w:t>
      </w:r>
      <w:r>
        <w:rPr>
          <w:rFonts w:hint="eastAsia"/>
          <w:lang w:eastAsia="zh-CN"/>
        </w:rPr>
        <w:t xml:space="preserve">group </w:t>
      </w:r>
      <w:r>
        <w:t>data communication</w:t>
      </w:r>
      <w:r>
        <w:rPr>
          <w:lang w:eastAsia="zh-CN"/>
        </w:rPr>
        <w:t xml:space="preserve"> participants</w:t>
      </w:r>
      <w:r>
        <w:rPr>
          <w:rFonts w:hint="eastAsia"/>
          <w:lang w:eastAsia="zh-CN"/>
        </w:rPr>
        <w:t xml:space="preserve"> procedure </w:t>
      </w:r>
      <w:r w:rsidRPr="00C004A6">
        <w:rPr>
          <w:lang w:eastAsia="zh-CN"/>
        </w:rPr>
        <w:t xml:space="preserve">involving multiple </w:t>
      </w:r>
      <w:r w:rsidRPr="00894C7F">
        <w:t xml:space="preserve">MCData </w:t>
      </w:r>
      <w:r w:rsidRPr="00C004A6">
        <w:rPr>
          <w:lang w:eastAsia="zh-CN"/>
        </w:rPr>
        <w:t>systems</w:t>
      </w:r>
      <w:r w:rsidRPr="008F46AD">
        <w:t>.</w:t>
      </w:r>
      <w:r>
        <w:t xml:space="preserve"> </w:t>
      </w:r>
    </w:p>
    <w:p w14:paraId="2AE51408" w14:textId="77777777" w:rsidR="00B21A9D" w:rsidRDefault="00B21A9D" w:rsidP="00B21A9D">
      <w:r>
        <w:t>Pre-conditions:</w:t>
      </w:r>
    </w:p>
    <w:p w14:paraId="313E36F9" w14:textId="24683E85" w:rsidR="00B21A9D" w:rsidRDefault="00B21A9D" w:rsidP="00B21A9D">
      <w:pPr>
        <w:pStyle w:val="B1"/>
      </w:pPr>
      <w:r>
        <w:t>1.</w:t>
      </w:r>
      <w:r>
        <w:tab/>
      </w:r>
      <w:r w:rsidRPr="008A2354">
        <w:t xml:space="preserve">The </w:t>
      </w:r>
      <w:r w:rsidRPr="00894C7F">
        <w:t xml:space="preserve">MCData </w:t>
      </w:r>
      <w:r w:rsidRPr="008A2354">
        <w:t xml:space="preserve">user at </w:t>
      </w:r>
      <w:r w:rsidRPr="00894C7F">
        <w:t xml:space="preserve">MCData </w:t>
      </w:r>
      <w:r w:rsidRPr="008A2354">
        <w:t>client</w:t>
      </w:r>
      <w:r>
        <w:t> </w:t>
      </w:r>
      <w:r w:rsidRPr="008A2354">
        <w:t xml:space="preserve">1 is authorized to </w:t>
      </w:r>
      <w:r w:rsidR="00FE10B1" w:rsidRPr="008A2354">
        <w:t>initiate</w:t>
      </w:r>
      <w:r w:rsidRPr="008A2354">
        <w:t xml:space="preserve"> ad</w:t>
      </w:r>
      <w:r>
        <w:t> </w:t>
      </w:r>
      <w:r w:rsidRPr="008A2354">
        <w:t xml:space="preserve">hoc group </w:t>
      </w:r>
      <w:r>
        <w:t>data communication</w:t>
      </w:r>
      <w:r w:rsidRPr="008A2354">
        <w:t>.</w:t>
      </w:r>
    </w:p>
    <w:p w14:paraId="7A2BA168" w14:textId="6C311DF6" w:rsidR="00FE10B1" w:rsidRPr="000B77AB" w:rsidRDefault="00B21A9D" w:rsidP="00B21A9D">
      <w:pPr>
        <w:pStyle w:val="B1"/>
        <w:rPr>
          <w:b/>
        </w:rPr>
      </w:pPr>
      <w:r>
        <w:t>2.</w:t>
      </w:r>
      <w:r>
        <w:tab/>
        <w:t xml:space="preserve">The </w:t>
      </w:r>
      <w:r w:rsidRPr="00894C7F">
        <w:t xml:space="preserve">MCData </w:t>
      </w:r>
      <w:r>
        <w:t xml:space="preserve">server 1 of the primary and </w:t>
      </w:r>
      <w:r w:rsidRPr="00894C7F">
        <w:t xml:space="preserve">MCData </w:t>
      </w:r>
      <w:r>
        <w:t xml:space="preserve">server 2 of the partner </w:t>
      </w:r>
      <w:r w:rsidRPr="00894C7F">
        <w:t xml:space="preserve">MCData </w:t>
      </w:r>
      <w:r>
        <w:t xml:space="preserve">systems determined the participants for the ad hoc group data communication based on the criteria specified by the </w:t>
      </w:r>
      <w:r w:rsidRPr="00894C7F">
        <w:t xml:space="preserve">MCData </w:t>
      </w:r>
      <w:r>
        <w:t>client 1 while initiating the ad hoc group data communication.</w:t>
      </w:r>
    </w:p>
    <w:p w14:paraId="4C41AB73" w14:textId="77777777" w:rsidR="00B21A9D" w:rsidRDefault="00B21A9D" w:rsidP="00B21A9D">
      <w:pPr>
        <w:pStyle w:val="B1"/>
      </w:pPr>
      <w:r>
        <w:t>3.</w:t>
      </w:r>
      <w:r>
        <w:tab/>
        <w:t xml:space="preserve">The ad hoc group data communication is established and on-going with the participants </w:t>
      </w:r>
      <w:r w:rsidRPr="00894C7F">
        <w:t xml:space="preserve">MCData </w:t>
      </w:r>
      <w:r>
        <w:t xml:space="preserve">client 1, </w:t>
      </w:r>
      <w:r w:rsidRPr="00894C7F">
        <w:t xml:space="preserve">MCData </w:t>
      </w:r>
      <w:r>
        <w:t xml:space="preserve">client 2, and </w:t>
      </w:r>
      <w:r w:rsidRPr="00894C7F">
        <w:t xml:space="preserve">MCData </w:t>
      </w:r>
      <w:r>
        <w:t>client 4. The participants list is determined by both primary and partner MC systems.</w:t>
      </w:r>
    </w:p>
    <w:p w14:paraId="0E5B4195" w14:textId="77777777" w:rsidR="00B21A9D" w:rsidRDefault="00B21A9D" w:rsidP="00B21A9D">
      <w:pPr>
        <w:pStyle w:val="B1"/>
      </w:pPr>
      <w:r>
        <w:t>4.</w:t>
      </w:r>
      <w:r>
        <w:tab/>
        <w:t xml:space="preserve">The </w:t>
      </w:r>
      <w:r w:rsidRPr="00894C7F">
        <w:t xml:space="preserve">MCData </w:t>
      </w:r>
      <w:r>
        <w:t xml:space="preserve">server 1 of the primary and </w:t>
      </w:r>
      <w:r w:rsidRPr="00894C7F">
        <w:t xml:space="preserve">MCData </w:t>
      </w:r>
      <w:r>
        <w:t xml:space="preserve">server 2 of the partner </w:t>
      </w:r>
      <w:r w:rsidRPr="00894C7F">
        <w:t xml:space="preserve">MCData </w:t>
      </w:r>
      <w:r>
        <w:t>systems continuously evaluates the criteria to monitor the list of users who meets or not meets the criteria for participating in the on-going ad hoc group data communication.</w:t>
      </w:r>
    </w:p>
    <w:p w14:paraId="5DEFACB2" w14:textId="77777777" w:rsidR="00B21A9D" w:rsidRDefault="00B21A9D" w:rsidP="00B21A9D">
      <w:pPr>
        <w:pStyle w:val="B1"/>
      </w:pPr>
      <w:r>
        <w:t>5.</w:t>
      </w:r>
      <w:r>
        <w:tab/>
        <w:t>The</w:t>
      </w:r>
      <w:r w:rsidRPr="00811FD6">
        <w:t xml:space="preserve"> </w:t>
      </w:r>
      <w:r w:rsidRPr="00894C7F">
        <w:t xml:space="preserve">MCData </w:t>
      </w:r>
      <w:r>
        <w:t xml:space="preserve">server 1 of the primary </w:t>
      </w:r>
      <w:r w:rsidRPr="00894C7F">
        <w:t xml:space="preserve">MCData </w:t>
      </w:r>
      <w:r>
        <w:t xml:space="preserve">system detects that the </w:t>
      </w:r>
      <w:r w:rsidRPr="00894C7F">
        <w:t xml:space="preserve">MCData </w:t>
      </w:r>
      <w:r>
        <w:t xml:space="preserve">client 3 meets the criteria and </w:t>
      </w:r>
      <w:r w:rsidRPr="00894C7F">
        <w:t xml:space="preserve">MCData </w:t>
      </w:r>
      <w:r>
        <w:t xml:space="preserve">client 2 stops to meet the criteria specified by the </w:t>
      </w:r>
      <w:r w:rsidRPr="00894C7F">
        <w:t xml:space="preserve">MCData </w:t>
      </w:r>
      <w:r>
        <w:t>client 1.</w:t>
      </w:r>
    </w:p>
    <w:p w14:paraId="4EC11203" w14:textId="77777777" w:rsidR="00B21A9D" w:rsidRDefault="00B21A9D" w:rsidP="00B21A9D">
      <w:pPr>
        <w:pStyle w:val="B1"/>
      </w:pPr>
      <w:r>
        <w:t>6.</w:t>
      </w:r>
      <w:r>
        <w:tab/>
        <w:t>The</w:t>
      </w:r>
      <w:r w:rsidRPr="00811FD6">
        <w:t xml:space="preserve"> </w:t>
      </w:r>
      <w:r w:rsidRPr="00894C7F">
        <w:t xml:space="preserve">MCData </w:t>
      </w:r>
      <w:r>
        <w:t xml:space="preserve">server 2 of the partner </w:t>
      </w:r>
      <w:r w:rsidRPr="00894C7F">
        <w:t xml:space="preserve">MCData </w:t>
      </w:r>
      <w:r>
        <w:t xml:space="preserve">system detects that the </w:t>
      </w:r>
      <w:r w:rsidRPr="00894C7F">
        <w:t xml:space="preserve">MCData </w:t>
      </w:r>
      <w:r>
        <w:t xml:space="preserve">client 5 meets the criteria and </w:t>
      </w:r>
      <w:r w:rsidRPr="00894C7F">
        <w:t xml:space="preserve">MCData </w:t>
      </w:r>
      <w:r>
        <w:t xml:space="preserve">client 4 stops to meet the criteria specified by the </w:t>
      </w:r>
      <w:r w:rsidRPr="00894C7F">
        <w:t xml:space="preserve">MCData </w:t>
      </w:r>
      <w:r>
        <w:t>client 1.</w:t>
      </w:r>
    </w:p>
    <w:p w14:paraId="5FDCE5C3" w14:textId="77777777" w:rsidR="00B21A9D" w:rsidRDefault="00B21A9D" w:rsidP="00B21A9D">
      <w:pPr>
        <w:pStyle w:val="B1"/>
      </w:pPr>
    </w:p>
    <w:p w14:paraId="38676087" w14:textId="77777777" w:rsidR="00B21A9D" w:rsidRDefault="00B21A9D" w:rsidP="00B21A9D">
      <w:pPr>
        <w:pStyle w:val="TH"/>
      </w:pPr>
    </w:p>
    <w:p w14:paraId="459ED31B" w14:textId="77777777" w:rsidR="00FE10B1" w:rsidRDefault="00B21A9D" w:rsidP="00463A12">
      <w:pPr>
        <w:pStyle w:val="TH"/>
      </w:pPr>
      <w:r>
        <w:object w:dxaOrig="11531" w:dyaOrig="10536" w14:anchorId="355C595D">
          <v:shape id="_x0000_i1129" type="#_x0000_t75" style="width:481.55pt;height:440.4pt" o:ole="">
            <v:imagedata r:id="rId221" o:title=""/>
          </v:shape>
          <o:OLEObject Type="Embed" ProgID="Visio.Drawing.15" ShapeID="_x0000_i1129" DrawAspect="Content" ObjectID="_1804365632" r:id="rId222"/>
        </w:object>
      </w:r>
    </w:p>
    <w:p w14:paraId="70EEEA17" w14:textId="259B80DB" w:rsidR="00B21A9D" w:rsidRPr="00AB5FED" w:rsidRDefault="00B21A9D" w:rsidP="00B21A9D">
      <w:pPr>
        <w:pStyle w:val="TF"/>
      </w:pPr>
      <w:r w:rsidRPr="00AB5FED">
        <w:t>Figure </w:t>
      </w:r>
      <w:r>
        <w:t>7.17.3.2.4</w:t>
      </w:r>
      <w:r w:rsidRPr="00AB5FED">
        <w:t xml:space="preserve">-1: </w:t>
      </w:r>
      <w:r w:rsidR="00E15C2E" w:rsidRPr="00E15C2E">
        <w:t>Modification of ad hoc group data communication participants by the MCData server</w:t>
      </w:r>
    </w:p>
    <w:p w14:paraId="18976666" w14:textId="77777777" w:rsidR="00B21A9D" w:rsidRDefault="00B21A9D" w:rsidP="00B21A9D">
      <w:pPr>
        <w:pStyle w:val="B1"/>
      </w:pPr>
      <w:r>
        <w:t>1.</w:t>
      </w:r>
      <w:r>
        <w:tab/>
        <w:t xml:space="preserve">The </w:t>
      </w:r>
      <w:r w:rsidRPr="00894C7F">
        <w:t xml:space="preserve">MCData </w:t>
      </w:r>
      <w:r w:rsidRPr="0043676C">
        <w:t>server</w:t>
      </w:r>
      <w:r>
        <w:t> 1</w:t>
      </w:r>
      <w:r w:rsidRPr="0043676C">
        <w:t xml:space="preserve"> detects that </w:t>
      </w:r>
      <w:r w:rsidRPr="00894C7F">
        <w:t xml:space="preserve">MCData </w:t>
      </w:r>
      <w:r w:rsidRPr="0043676C">
        <w:t>client</w:t>
      </w:r>
      <w:r>
        <w:t> </w:t>
      </w:r>
      <w:r w:rsidRPr="0043676C">
        <w:t xml:space="preserve">3 now meets criteria and successfully added to </w:t>
      </w:r>
      <w:r>
        <w:t>group data communication.</w:t>
      </w:r>
    </w:p>
    <w:p w14:paraId="03401C38" w14:textId="77777777" w:rsidR="00B21A9D" w:rsidRDefault="00B21A9D" w:rsidP="00B21A9D">
      <w:pPr>
        <w:pStyle w:val="B1"/>
      </w:pPr>
      <w:r>
        <w:t>2.</w:t>
      </w:r>
      <w:r>
        <w:tab/>
        <w:t xml:space="preserve">The </w:t>
      </w:r>
      <w:r w:rsidRPr="00894C7F">
        <w:t xml:space="preserve">MCData </w:t>
      </w:r>
      <w:r w:rsidRPr="0043676C">
        <w:t>server</w:t>
      </w:r>
      <w:r>
        <w:t> 1</w:t>
      </w:r>
      <w:r w:rsidRPr="0043676C">
        <w:t xml:space="preserve"> detects that </w:t>
      </w:r>
      <w:r w:rsidRPr="00894C7F">
        <w:t xml:space="preserve">MCData </w:t>
      </w:r>
      <w:r w:rsidRPr="0043676C">
        <w:t>client</w:t>
      </w:r>
      <w:r>
        <w:t> </w:t>
      </w:r>
      <w:r w:rsidRPr="0043676C">
        <w:t xml:space="preserve">2 does not meet criteria any more and successfully removed from </w:t>
      </w:r>
      <w:r>
        <w:t>a group data communication.</w:t>
      </w:r>
    </w:p>
    <w:p w14:paraId="4D87368F" w14:textId="77777777" w:rsidR="00B21A9D" w:rsidRDefault="00B21A9D" w:rsidP="00B21A9D">
      <w:pPr>
        <w:pStyle w:val="B1"/>
      </w:pPr>
      <w:r>
        <w:t>3.</w:t>
      </w:r>
      <w:r>
        <w:tab/>
        <w:t xml:space="preserve">The </w:t>
      </w:r>
      <w:r w:rsidRPr="00894C7F">
        <w:t xml:space="preserve">MCData </w:t>
      </w:r>
      <w:r>
        <w:t xml:space="preserve">server 2 detects that the </w:t>
      </w:r>
      <w:r w:rsidRPr="00894C7F">
        <w:t xml:space="preserve">MCData </w:t>
      </w:r>
      <w:r>
        <w:t xml:space="preserve">client 5 meets the criteria specified by the </w:t>
      </w:r>
      <w:r w:rsidRPr="00894C7F">
        <w:t xml:space="preserve">MCData </w:t>
      </w:r>
      <w:r>
        <w:t>client 1.</w:t>
      </w:r>
    </w:p>
    <w:p w14:paraId="5744D7DA" w14:textId="77777777" w:rsidR="00B21A9D" w:rsidRDefault="00B21A9D" w:rsidP="00B21A9D">
      <w:pPr>
        <w:pStyle w:val="B1"/>
      </w:pPr>
      <w:r>
        <w:t>4.</w:t>
      </w:r>
      <w:r>
        <w:tab/>
        <w:t xml:space="preserve">The </w:t>
      </w:r>
      <w:r w:rsidRPr="00894C7F">
        <w:t xml:space="preserve">MCData </w:t>
      </w:r>
      <w:r>
        <w:t xml:space="preserve">server 2 sends the notification to </w:t>
      </w:r>
      <w:r w:rsidRPr="00894C7F">
        <w:t xml:space="preserve">MCData </w:t>
      </w:r>
      <w:r>
        <w:t xml:space="preserve">server 1 of the primary </w:t>
      </w:r>
      <w:r w:rsidRPr="00894C7F">
        <w:t xml:space="preserve">MCData </w:t>
      </w:r>
      <w:r>
        <w:t xml:space="preserve">system to add the </w:t>
      </w:r>
      <w:r w:rsidRPr="00894C7F">
        <w:t xml:space="preserve">MCData </w:t>
      </w:r>
      <w:r>
        <w:t xml:space="preserve">user at </w:t>
      </w:r>
      <w:r w:rsidRPr="00894C7F">
        <w:t xml:space="preserve">MCData </w:t>
      </w:r>
      <w:r>
        <w:t>client 5 to on-going ad hoc group data communication.</w:t>
      </w:r>
    </w:p>
    <w:p w14:paraId="0719B71E" w14:textId="77777777" w:rsidR="00B21A9D" w:rsidRDefault="00B21A9D" w:rsidP="00B21A9D">
      <w:pPr>
        <w:pStyle w:val="B1"/>
      </w:pPr>
      <w:r>
        <w:t>5.</w:t>
      </w:r>
      <w:r>
        <w:tab/>
        <w:t xml:space="preserve">The </w:t>
      </w:r>
      <w:r w:rsidRPr="00894C7F">
        <w:t xml:space="preserve">MCData </w:t>
      </w:r>
      <w:r>
        <w:t xml:space="preserve">server 1 sends the ad hoc group data session request to the </w:t>
      </w:r>
      <w:r w:rsidRPr="00894C7F">
        <w:t xml:space="preserve">MCData </w:t>
      </w:r>
      <w:r>
        <w:t>client 5.</w:t>
      </w:r>
    </w:p>
    <w:p w14:paraId="0092A31D" w14:textId="77777777" w:rsidR="00B21A9D" w:rsidRDefault="00B21A9D" w:rsidP="00B21A9D">
      <w:pPr>
        <w:pStyle w:val="B1"/>
        <w:rPr>
          <w:lang w:eastAsia="zh-CN"/>
        </w:rPr>
      </w:pPr>
      <w:r>
        <w:t>6.</w:t>
      </w:r>
      <w:r>
        <w:tab/>
        <w:t xml:space="preserve">The </w:t>
      </w:r>
      <w:r w:rsidRPr="00894C7F">
        <w:t xml:space="preserve">MCData </w:t>
      </w:r>
      <w:r>
        <w:t>client 5 notifies the user about the incoming ad hoc group data communication.</w:t>
      </w:r>
    </w:p>
    <w:p w14:paraId="14883F44" w14:textId="77777777" w:rsidR="00B21A9D" w:rsidRDefault="00B21A9D" w:rsidP="00B21A9D">
      <w:pPr>
        <w:pStyle w:val="B1"/>
        <w:rPr>
          <w:lang w:eastAsia="zh-CN"/>
        </w:rPr>
      </w:pPr>
      <w:r>
        <w:t>7.</w:t>
      </w:r>
      <w:r>
        <w:tab/>
        <w:t xml:space="preserve">The </w:t>
      </w:r>
      <w:r w:rsidRPr="00894C7F">
        <w:t xml:space="preserve">MCData </w:t>
      </w:r>
      <w:r>
        <w:t xml:space="preserve">client 5 accepts the ad hoc group data session request and sends the ad hoc group data session response to the </w:t>
      </w:r>
      <w:r w:rsidRPr="00894C7F">
        <w:t xml:space="preserve">MCData </w:t>
      </w:r>
      <w:r>
        <w:t>server 1.</w:t>
      </w:r>
    </w:p>
    <w:p w14:paraId="49EFE23B" w14:textId="77777777" w:rsidR="00B21A9D" w:rsidRDefault="00B21A9D" w:rsidP="00B21A9D">
      <w:pPr>
        <w:pStyle w:val="B1"/>
      </w:pPr>
      <w:r>
        <w:t>8.</w:t>
      </w:r>
      <w:r>
        <w:tab/>
        <w:t xml:space="preserve">The on-going ad hoc group data communication is updated by adding </w:t>
      </w:r>
      <w:r w:rsidRPr="00894C7F">
        <w:t xml:space="preserve">MCData </w:t>
      </w:r>
      <w:r>
        <w:t xml:space="preserve">client 5 which meets the criteria specified by the </w:t>
      </w:r>
      <w:r w:rsidRPr="00894C7F">
        <w:t xml:space="preserve">MCData </w:t>
      </w:r>
      <w:r>
        <w:t>client 1.</w:t>
      </w:r>
    </w:p>
    <w:p w14:paraId="12C6BE33" w14:textId="77777777" w:rsidR="00B21A9D" w:rsidRDefault="00B21A9D" w:rsidP="00B21A9D">
      <w:pPr>
        <w:pStyle w:val="B1"/>
      </w:pPr>
      <w:r>
        <w:t>9.</w:t>
      </w:r>
      <w:r>
        <w:tab/>
        <w:t xml:space="preserve">The </w:t>
      </w:r>
      <w:r w:rsidRPr="00894C7F">
        <w:t xml:space="preserve">MCData </w:t>
      </w:r>
      <w:r>
        <w:t xml:space="preserve">server 2 detects that the </w:t>
      </w:r>
      <w:r w:rsidRPr="00894C7F">
        <w:t xml:space="preserve">MCData </w:t>
      </w:r>
      <w:r>
        <w:t>client 4 is no longer satisfying the criteria to be the participant of the ad hoc group data communication.</w:t>
      </w:r>
    </w:p>
    <w:p w14:paraId="6D7B74B4" w14:textId="77777777" w:rsidR="00B21A9D" w:rsidRDefault="00B21A9D" w:rsidP="00B21A9D">
      <w:pPr>
        <w:pStyle w:val="B1"/>
      </w:pPr>
      <w:r>
        <w:t>10.</w:t>
      </w:r>
      <w:r>
        <w:tab/>
        <w:t xml:space="preserve">The </w:t>
      </w:r>
      <w:r w:rsidRPr="00894C7F">
        <w:t xml:space="preserve">MCData </w:t>
      </w:r>
      <w:r>
        <w:t xml:space="preserve">server 2 sends the notification to </w:t>
      </w:r>
      <w:r w:rsidRPr="00894C7F">
        <w:t xml:space="preserve">MCData </w:t>
      </w:r>
      <w:r>
        <w:t xml:space="preserve">server 1 of the primary </w:t>
      </w:r>
      <w:r w:rsidRPr="00894C7F">
        <w:t xml:space="preserve">MCData </w:t>
      </w:r>
      <w:r>
        <w:t xml:space="preserve">system to remove the </w:t>
      </w:r>
      <w:r w:rsidRPr="00894C7F">
        <w:t xml:space="preserve">MCData </w:t>
      </w:r>
      <w:r>
        <w:t xml:space="preserve">user at </w:t>
      </w:r>
      <w:r w:rsidRPr="00894C7F">
        <w:t xml:space="preserve">MCData </w:t>
      </w:r>
      <w:r>
        <w:t>client 4 from on-going ad hoc group data communication.</w:t>
      </w:r>
    </w:p>
    <w:p w14:paraId="343916DA" w14:textId="77777777" w:rsidR="00B21A9D" w:rsidRDefault="00B21A9D" w:rsidP="00B21A9D">
      <w:pPr>
        <w:pStyle w:val="B1"/>
      </w:pPr>
      <w:r>
        <w:t>11.</w:t>
      </w:r>
      <w:r>
        <w:tab/>
        <w:t xml:space="preserve">The </w:t>
      </w:r>
      <w:r w:rsidRPr="00894C7F">
        <w:t xml:space="preserve">MCData </w:t>
      </w:r>
      <w:r>
        <w:t xml:space="preserve">server 1 sends the ad hoc group data session leave request to the </w:t>
      </w:r>
      <w:r w:rsidRPr="00894C7F">
        <w:t xml:space="preserve">MCData </w:t>
      </w:r>
      <w:r>
        <w:t>client 4 and removes it from the on-going ad hoc group data communication.</w:t>
      </w:r>
    </w:p>
    <w:p w14:paraId="0D2E6D9C" w14:textId="77777777" w:rsidR="00B21A9D" w:rsidRDefault="00B21A9D" w:rsidP="00B21A9D">
      <w:pPr>
        <w:pStyle w:val="B1"/>
        <w:rPr>
          <w:lang w:eastAsia="zh-CN"/>
        </w:rPr>
      </w:pPr>
      <w:r>
        <w:t>12.</w:t>
      </w:r>
      <w:r>
        <w:tab/>
        <w:t xml:space="preserve">The </w:t>
      </w:r>
      <w:r w:rsidRPr="00894C7F">
        <w:t xml:space="preserve">MCData </w:t>
      </w:r>
      <w:r>
        <w:t>client 4 notifies the user of the ad hoc group data session leave request.</w:t>
      </w:r>
    </w:p>
    <w:p w14:paraId="492FA6EE" w14:textId="77777777" w:rsidR="00B21A9D" w:rsidRDefault="00B21A9D" w:rsidP="00B21A9D">
      <w:pPr>
        <w:pStyle w:val="B1"/>
      </w:pPr>
      <w:r>
        <w:t>13.</w:t>
      </w:r>
      <w:r>
        <w:tab/>
        <w:t xml:space="preserve">The </w:t>
      </w:r>
      <w:r w:rsidRPr="00894C7F">
        <w:t xml:space="preserve">MCData </w:t>
      </w:r>
      <w:r>
        <w:t xml:space="preserve">client 4 sends the ad hoc group data session leave response to the </w:t>
      </w:r>
      <w:r w:rsidRPr="00894C7F">
        <w:t xml:space="preserve">MCData </w:t>
      </w:r>
      <w:r>
        <w:t>server 1.</w:t>
      </w:r>
    </w:p>
    <w:p w14:paraId="4423C736" w14:textId="77777777" w:rsidR="00B21A9D" w:rsidRDefault="00B21A9D" w:rsidP="00B21A9D">
      <w:pPr>
        <w:pStyle w:val="B1"/>
      </w:pPr>
      <w:r>
        <w:t>14.</w:t>
      </w:r>
      <w:r>
        <w:tab/>
        <w:t xml:space="preserve">The on-going ad hoc group data communication is updated by removing </w:t>
      </w:r>
      <w:r w:rsidRPr="00894C7F">
        <w:t xml:space="preserve">MCData </w:t>
      </w:r>
      <w:r>
        <w:t>client 4, which no longer meets the criteria specified by the MCData client 1.</w:t>
      </w:r>
      <w:r w:rsidRPr="00FE74E7">
        <w:t xml:space="preserve"> </w:t>
      </w:r>
    </w:p>
    <w:p w14:paraId="2B9E38C9" w14:textId="77777777" w:rsidR="00B21A9D" w:rsidRDefault="00B21A9D" w:rsidP="00B21A9D">
      <w:pPr>
        <w:pStyle w:val="NO"/>
      </w:pPr>
      <w:r>
        <w:t>NOTE</w:t>
      </w:r>
      <w:r w:rsidRPr="00526FC3">
        <w:t>:</w:t>
      </w:r>
      <w:r w:rsidRPr="00526FC3">
        <w:tab/>
      </w:r>
      <w:r>
        <w:t xml:space="preserve">The ad hoc group data session request and response exchanged between </w:t>
      </w:r>
      <w:r w:rsidRPr="00894C7F">
        <w:t xml:space="preserve">MCData </w:t>
      </w:r>
      <w:r>
        <w:t xml:space="preserve">server 1 of primary MC system and </w:t>
      </w:r>
      <w:r w:rsidRPr="00894C7F">
        <w:t xml:space="preserve">MCData </w:t>
      </w:r>
      <w:r>
        <w:t>client 4/</w:t>
      </w:r>
      <w:r w:rsidRPr="00894C7F">
        <w:t xml:space="preserve">MCData </w:t>
      </w:r>
      <w:r>
        <w:t xml:space="preserve">client 5 will always traversal through the </w:t>
      </w:r>
      <w:r w:rsidRPr="00894C7F">
        <w:t xml:space="preserve">MCData </w:t>
      </w:r>
      <w:r>
        <w:t>server 2</w:t>
      </w:r>
      <w:r w:rsidRPr="00526FC3">
        <w:t>.</w:t>
      </w:r>
    </w:p>
    <w:p w14:paraId="6FF54C83" w14:textId="52AC40F7" w:rsidR="00B21A9D" w:rsidRPr="00AB5FED" w:rsidRDefault="00B21A9D" w:rsidP="00B21A9D">
      <w:pPr>
        <w:pStyle w:val="Heading5"/>
        <w:rPr>
          <w:lang w:val="nl-NL"/>
        </w:rPr>
      </w:pPr>
      <w:bookmarkStart w:id="958" w:name="_Toc131694735"/>
      <w:bookmarkStart w:id="959" w:name="_Toc193632491"/>
      <w:r>
        <w:t>7.</w:t>
      </w:r>
      <w:r w:rsidR="00FE10B1">
        <w:t>17.3.2</w:t>
      </w:r>
      <w:r>
        <w:t>.5</w:t>
      </w:r>
      <w:r w:rsidRPr="00AB5FED">
        <w:rPr>
          <w:lang w:val="nl-NL"/>
        </w:rPr>
        <w:tab/>
      </w:r>
      <w:r>
        <w:rPr>
          <w:lang w:val="nl-NL"/>
        </w:rPr>
        <w:t xml:space="preserve">Release ad hoc group </w:t>
      </w:r>
      <w:r>
        <w:t>data communication</w:t>
      </w:r>
      <w:r>
        <w:rPr>
          <w:lang w:val="nl-NL"/>
        </w:rPr>
        <w:t xml:space="preserve"> and stop determining the ad hoc g</w:t>
      </w:r>
      <w:r w:rsidRPr="00AB5FED">
        <w:rPr>
          <w:lang w:val="nl-NL"/>
        </w:rPr>
        <w:t xml:space="preserve">roup </w:t>
      </w:r>
      <w:r>
        <w:t>data communication</w:t>
      </w:r>
      <w:r>
        <w:rPr>
          <w:lang w:val="nl-NL"/>
        </w:rPr>
        <w:t xml:space="preserve"> participants by partner</w:t>
      </w:r>
      <w:r w:rsidRPr="00C004A6">
        <w:rPr>
          <w:lang w:val="nl-NL"/>
        </w:rPr>
        <w:t xml:space="preserve"> </w:t>
      </w:r>
      <w:r w:rsidRPr="00894C7F">
        <w:t xml:space="preserve">MCData </w:t>
      </w:r>
      <w:r w:rsidRPr="00C004A6">
        <w:rPr>
          <w:lang w:val="nl-NL"/>
        </w:rPr>
        <w:t>system</w:t>
      </w:r>
      <w:r>
        <w:rPr>
          <w:lang w:val="nl-NL"/>
        </w:rPr>
        <w:t xml:space="preserve"> – Participants list determined by the </w:t>
      </w:r>
      <w:r w:rsidRPr="00894C7F">
        <w:t xml:space="preserve">MCData </w:t>
      </w:r>
      <w:r>
        <w:rPr>
          <w:lang w:val="nl-NL"/>
        </w:rPr>
        <w:t>server</w:t>
      </w:r>
      <w:bookmarkEnd w:id="958"/>
      <w:bookmarkEnd w:id="959"/>
    </w:p>
    <w:p w14:paraId="30852119" w14:textId="79DE4A24" w:rsidR="00B21A9D" w:rsidRDefault="00B21A9D" w:rsidP="00B21A9D">
      <w:r>
        <w:t>Figure 7.</w:t>
      </w:r>
      <w:r w:rsidR="00FE10B1">
        <w:t>17.3.2</w:t>
      </w:r>
      <w:r>
        <w:t>.5</w:t>
      </w:r>
      <w:r w:rsidRPr="00A92C50">
        <w:t>-1</w:t>
      </w:r>
      <w:r w:rsidRPr="008F46AD">
        <w:t xml:space="preserve"> below illustrates the </w:t>
      </w:r>
      <w:r>
        <w:t xml:space="preserve">release of ad hoc group data communication and </w:t>
      </w:r>
      <w:r>
        <w:rPr>
          <w:lang w:eastAsia="zh-CN"/>
        </w:rPr>
        <w:t>stopping of</w:t>
      </w:r>
      <w:r>
        <w:rPr>
          <w:rFonts w:hint="eastAsia"/>
          <w:lang w:eastAsia="zh-CN"/>
        </w:rPr>
        <w:t xml:space="preserve"> </w:t>
      </w:r>
      <w:r w:rsidRPr="00894C7F">
        <w:t xml:space="preserve">MCData </w:t>
      </w:r>
      <w:r>
        <w:rPr>
          <w:lang w:eastAsia="zh-CN"/>
        </w:rPr>
        <w:t>server</w:t>
      </w:r>
      <w:r>
        <w:t xml:space="preserve"> </w:t>
      </w:r>
      <w:r w:rsidRPr="00753BF3">
        <w:t xml:space="preserve">at the partner MC system from </w:t>
      </w:r>
      <w:r>
        <w:t xml:space="preserve">determining the ad hoc </w:t>
      </w:r>
      <w:r>
        <w:rPr>
          <w:rFonts w:hint="eastAsia"/>
          <w:lang w:eastAsia="zh-CN"/>
        </w:rPr>
        <w:t xml:space="preserve">group </w:t>
      </w:r>
      <w:r>
        <w:t>data communication</w:t>
      </w:r>
      <w:r>
        <w:rPr>
          <w:lang w:eastAsia="zh-CN"/>
        </w:rPr>
        <w:t xml:space="preserve"> participants’</w:t>
      </w:r>
      <w:r>
        <w:rPr>
          <w:rFonts w:hint="eastAsia"/>
          <w:lang w:eastAsia="zh-CN"/>
        </w:rPr>
        <w:t xml:space="preserve"> procedure </w:t>
      </w:r>
      <w:r>
        <w:rPr>
          <w:lang w:eastAsia="zh-CN"/>
        </w:rPr>
        <w:t xml:space="preserve">once </w:t>
      </w:r>
      <w:r w:rsidRPr="00C004A6">
        <w:rPr>
          <w:lang w:eastAsia="zh-CN"/>
        </w:rPr>
        <w:t xml:space="preserve">involving multiple </w:t>
      </w:r>
      <w:r w:rsidRPr="00894C7F">
        <w:t xml:space="preserve">MCData </w:t>
      </w:r>
      <w:r w:rsidRPr="00C004A6">
        <w:rPr>
          <w:lang w:eastAsia="zh-CN"/>
        </w:rPr>
        <w:t>systems</w:t>
      </w:r>
      <w:r w:rsidRPr="008F46AD">
        <w:t>.</w:t>
      </w:r>
      <w:r>
        <w:t xml:space="preserve"> This procedure, in particular describes about how the partner MC system is notified about ad hoc group data communication release to cease the determining of the participants by the partner MC system. </w:t>
      </w:r>
    </w:p>
    <w:p w14:paraId="7E5377F2" w14:textId="77777777" w:rsidR="00B21A9D" w:rsidRDefault="00B21A9D" w:rsidP="00B21A9D">
      <w:r>
        <w:t>Pre-conditions:</w:t>
      </w:r>
    </w:p>
    <w:p w14:paraId="632D8422" w14:textId="77777777" w:rsidR="00B21A9D" w:rsidRDefault="00B21A9D" w:rsidP="00B21A9D">
      <w:pPr>
        <w:pStyle w:val="B1"/>
      </w:pPr>
      <w:r>
        <w:t>1.</w:t>
      </w:r>
      <w:r>
        <w:tab/>
      </w:r>
      <w:r w:rsidRPr="008A2354">
        <w:t xml:space="preserve">The </w:t>
      </w:r>
      <w:r w:rsidRPr="00894C7F">
        <w:t xml:space="preserve">MCData </w:t>
      </w:r>
      <w:r w:rsidRPr="008A2354">
        <w:t xml:space="preserve">user at </w:t>
      </w:r>
      <w:r w:rsidRPr="00894C7F">
        <w:t xml:space="preserve">MCData </w:t>
      </w:r>
      <w:r w:rsidRPr="008A2354">
        <w:t>client</w:t>
      </w:r>
      <w:r>
        <w:t> </w:t>
      </w:r>
      <w:r w:rsidRPr="008A2354">
        <w:t>1 is authorized to initate ad</w:t>
      </w:r>
      <w:r>
        <w:t> </w:t>
      </w:r>
      <w:r w:rsidRPr="008A2354">
        <w:t xml:space="preserve">hoc group </w:t>
      </w:r>
      <w:r>
        <w:t>data communication</w:t>
      </w:r>
      <w:r w:rsidRPr="008A2354">
        <w:t>.</w:t>
      </w:r>
    </w:p>
    <w:p w14:paraId="64330B0E" w14:textId="77777777" w:rsidR="00B21A9D" w:rsidRDefault="00B21A9D" w:rsidP="00B21A9D">
      <w:pPr>
        <w:pStyle w:val="B1"/>
      </w:pPr>
      <w:r>
        <w:t>2.</w:t>
      </w:r>
      <w:r>
        <w:tab/>
        <w:t xml:space="preserve">The ad hoc group data communication is established and on-going with the participants </w:t>
      </w:r>
      <w:r w:rsidRPr="00894C7F">
        <w:t xml:space="preserve">MCData </w:t>
      </w:r>
      <w:r>
        <w:t xml:space="preserve">client 1, </w:t>
      </w:r>
      <w:r w:rsidRPr="00894C7F">
        <w:t xml:space="preserve">MCData </w:t>
      </w:r>
      <w:r>
        <w:t xml:space="preserve">client 2, </w:t>
      </w:r>
      <w:r w:rsidRPr="00894C7F">
        <w:t xml:space="preserve">MCData </w:t>
      </w:r>
      <w:r>
        <w:t xml:space="preserve">client 3, and </w:t>
      </w:r>
      <w:r w:rsidRPr="00894C7F">
        <w:t xml:space="preserve">MCData </w:t>
      </w:r>
      <w:r>
        <w:t>client 4.</w:t>
      </w:r>
    </w:p>
    <w:p w14:paraId="153BF7D9" w14:textId="77777777" w:rsidR="00B21A9D" w:rsidRDefault="00B21A9D" w:rsidP="00B21A9D">
      <w:pPr>
        <w:pStyle w:val="B1"/>
      </w:pPr>
      <w:r>
        <w:t>3.</w:t>
      </w:r>
      <w:r>
        <w:tab/>
        <w:t xml:space="preserve">The </w:t>
      </w:r>
      <w:r w:rsidRPr="00894C7F">
        <w:t xml:space="preserve">MCData </w:t>
      </w:r>
      <w:r>
        <w:t xml:space="preserve">server 1 of the primary and </w:t>
      </w:r>
      <w:r w:rsidRPr="00894C7F">
        <w:t xml:space="preserve">MCData </w:t>
      </w:r>
      <w:r>
        <w:t xml:space="preserve">server 2 of the partner </w:t>
      </w:r>
      <w:r w:rsidRPr="00894C7F">
        <w:t xml:space="preserve">MCData </w:t>
      </w:r>
      <w:r>
        <w:t xml:space="preserve">systems determined the participants for the ad hoc group data communication based on the criteria specified by the </w:t>
      </w:r>
      <w:r w:rsidRPr="00894C7F">
        <w:t xml:space="preserve">MCData </w:t>
      </w:r>
      <w:r>
        <w:t>client 1 while initiating the ad hoc group data communication.</w:t>
      </w:r>
    </w:p>
    <w:p w14:paraId="6C0F2651" w14:textId="371B6D2D" w:rsidR="00B21A9D" w:rsidRDefault="00B21A9D" w:rsidP="00463A12">
      <w:pPr>
        <w:pStyle w:val="B1"/>
      </w:pPr>
      <w:r>
        <w:t>4.</w:t>
      </w:r>
      <w:r>
        <w:tab/>
        <w:t xml:space="preserve">The </w:t>
      </w:r>
      <w:r w:rsidRPr="00894C7F">
        <w:t xml:space="preserve">MCData </w:t>
      </w:r>
      <w:r>
        <w:t xml:space="preserve">server 1 of the primary and </w:t>
      </w:r>
      <w:r w:rsidRPr="00894C7F">
        <w:t xml:space="preserve">MCData </w:t>
      </w:r>
      <w:r>
        <w:t xml:space="preserve">server 2 of the partner </w:t>
      </w:r>
      <w:r w:rsidRPr="00894C7F">
        <w:t xml:space="preserve">MCData </w:t>
      </w:r>
      <w:r>
        <w:t>systems continuously evaluates the criteria to monitor the list of users who meets or not meets the criteria for participating in the on-going ad hoc group data communication.</w:t>
      </w:r>
    </w:p>
    <w:p w14:paraId="615EB28C" w14:textId="77777777" w:rsidR="00FE10B1" w:rsidRDefault="00B21A9D" w:rsidP="00463A12">
      <w:pPr>
        <w:pStyle w:val="TH"/>
      </w:pPr>
      <w:r>
        <w:object w:dxaOrig="10032" w:dyaOrig="8004" w14:anchorId="32DD1675">
          <v:shape id="_x0000_i1130" type="#_x0000_t75" style="width:482.05pt;height:384.8pt" o:ole="">
            <v:imagedata r:id="rId223" o:title=""/>
          </v:shape>
          <o:OLEObject Type="Embed" ProgID="Visio.Drawing.15" ShapeID="_x0000_i1130" DrawAspect="Content" ObjectID="_1804365633" r:id="rId224"/>
        </w:object>
      </w:r>
    </w:p>
    <w:p w14:paraId="1C3DDD40" w14:textId="5D8F6691" w:rsidR="00B21A9D" w:rsidRPr="00AB5FED" w:rsidRDefault="00B21A9D" w:rsidP="00B21A9D">
      <w:pPr>
        <w:pStyle w:val="TF"/>
      </w:pPr>
      <w:r w:rsidRPr="00AB5FED">
        <w:t>Figure </w:t>
      </w:r>
      <w:r>
        <w:t>7.</w:t>
      </w:r>
      <w:r w:rsidR="00FE10B1">
        <w:t>17.3.2</w:t>
      </w:r>
      <w:r>
        <w:t>.5</w:t>
      </w:r>
      <w:r w:rsidRPr="00AB5FED">
        <w:t xml:space="preserve">-1: </w:t>
      </w:r>
      <w:r w:rsidRPr="00894C7F">
        <w:t xml:space="preserve">MCData </w:t>
      </w:r>
      <w:r>
        <w:rPr>
          <w:lang w:val="nl-NL"/>
        </w:rPr>
        <w:t>server releases an ad </w:t>
      </w:r>
      <w:r w:rsidRPr="00BC624A">
        <w:rPr>
          <w:lang w:val="nl-NL"/>
        </w:rPr>
        <w:t xml:space="preserve">hoc group </w:t>
      </w:r>
      <w:r>
        <w:t>data communication</w:t>
      </w:r>
      <w:r w:rsidRPr="00BC624A">
        <w:rPr>
          <w:lang w:val="nl-NL"/>
        </w:rPr>
        <w:t xml:space="preserve"> and </w:t>
      </w:r>
      <w:r>
        <w:rPr>
          <w:lang w:val="nl-NL"/>
        </w:rPr>
        <w:t>stops the determination of ad hoc g</w:t>
      </w:r>
      <w:r w:rsidRPr="00AB5FED">
        <w:rPr>
          <w:lang w:val="nl-NL"/>
        </w:rPr>
        <w:t xml:space="preserve">roup </w:t>
      </w:r>
      <w:r>
        <w:t>data communication</w:t>
      </w:r>
      <w:r>
        <w:rPr>
          <w:lang w:val="nl-NL"/>
        </w:rPr>
        <w:t xml:space="preserve"> participants </w:t>
      </w:r>
      <w:r w:rsidRPr="00C004A6">
        <w:rPr>
          <w:lang w:val="nl-NL"/>
        </w:rPr>
        <w:t xml:space="preserve">involving multiple </w:t>
      </w:r>
      <w:r w:rsidRPr="00894C7F">
        <w:t xml:space="preserve">MCData </w:t>
      </w:r>
      <w:r w:rsidRPr="00C004A6">
        <w:rPr>
          <w:lang w:val="nl-NL"/>
        </w:rPr>
        <w:t>systems</w:t>
      </w:r>
    </w:p>
    <w:p w14:paraId="0C5DA26A" w14:textId="77777777" w:rsidR="00B21A9D" w:rsidRDefault="00B21A9D" w:rsidP="00B21A9D">
      <w:pPr>
        <w:pStyle w:val="B1"/>
      </w:pPr>
      <w:r>
        <w:t>1.</w:t>
      </w:r>
      <w:r>
        <w:tab/>
        <w:t xml:space="preserve">The </w:t>
      </w:r>
      <w:r w:rsidRPr="00894C7F">
        <w:t xml:space="preserve">MCData </w:t>
      </w:r>
      <w:r w:rsidRPr="0043676C">
        <w:t>server</w:t>
      </w:r>
      <w:r>
        <w:t> 1</w:t>
      </w:r>
      <w:r w:rsidRPr="0043676C">
        <w:t xml:space="preserve"> detects </w:t>
      </w:r>
      <w:r>
        <w:t xml:space="preserve">that </w:t>
      </w:r>
      <w:r w:rsidRPr="00E65F14">
        <w:t>the ad</w:t>
      </w:r>
      <w:r>
        <w:t> </w:t>
      </w:r>
      <w:r w:rsidRPr="00E65F14">
        <w:t xml:space="preserve">hoc group </w:t>
      </w:r>
      <w:r>
        <w:t>data communication</w:t>
      </w:r>
      <w:r w:rsidRPr="00E65F14">
        <w:t xml:space="preserve"> which is ongoing </w:t>
      </w:r>
      <w:r>
        <w:t xml:space="preserve">is to be released </w:t>
      </w:r>
      <w:r w:rsidRPr="00E65F14">
        <w:t xml:space="preserve">e.g., due to hang time expiry, last participant leaving, second last participant leaving, initiator leaving, or minimum number of affiliated </w:t>
      </w:r>
      <w:r w:rsidRPr="001B4982">
        <w:t>MCData</w:t>
      </w:r>
      <w:r w:rsidRPr="00E65F14">
        <w:t xml:space="preserve"> group members are not present.</w:t>
      </w:r>
    </w:p>
    <w:p w14:paraId="7F2C7EE4" w14:textId="77777777" w:rsidR="00B21A9D" w:rsidRDefault="00B21A9D" w:rsidP="00B21A9D">
      <w:pPr>
        <w:pStyle w:val="B1"/>
      </w:pPr>
      <w:r>
        <w:t>2.</w:t>
      </w:r>
      <w:r>
        <w:tab/>
        <w:t xml:space="preserve">The </w:t>
      </w:r>
      <w:r w:rsidRPr="00894C7F">
        <w:t xml:space="preserve">MCData </w:t>
      </w:r>
      <w:r>
        <w:t xml:space="preserve">server 1 sends the ad hoc group data session release notification to </w:t>
      </w:r>
      <w:r w:rsidRPr="00894C7F">
        <w:t xml:space="preserve">MCData </w:t>
      </w:r>
      <w:r>
        <w:t xml:space="preserve">server 2 of the partner </w:t>
      </w:r>
      <w:r w:rsidRPr="00894C7F">
        <w:t xml:space="preserve">MCData </w:t>
      </w:r>
      <w:r>
        <w:t xml:space="preserve">system about the ad hoc group data communication release to stop determining the participants list by </w:t>
      </w:r>
      <w:r w:rsidRPr="00894C7F">
        <w:t xml:space="preserve">MCData </w:t>
      </w:r>
      <w:r>
        <w:t xml:space="preserve">server 2 of the partner </w:t>
      </w:r>
      <w:r w:rsidRPr="00894C7F">
        <w:t xml:space="preserve">MCData </w:t>
      </w:r>
      <w:r>
        <w:t>system.</w:t>
      </w:r>
    </w:p>
    <w:p w14:paraId="690CEE7B" w14:textId="77777777" w:rsidR="00B21A9D" w:rsidRDefault="00B21A9D" w:rsidP="00B21A9D">
      <w:pPr>
        <w:pStyle w:val="B1"/>
      </w:pPr>
      <w:r>
        <w:t>3a-3d.</w:t>
      </w:r>
      <w:r>
        <w:tab/>
        <w:t xml:space="preserve">The </w:t>
      </w:r>
      <w:r w:rsidRPr="00894C7F">
        <w:t xml:space="preserve">MCData </w:t>
      </w:r>
      <w:r w:rsidRPr="0043676C">
        <w:t>server</w:t>
      </w:r>
      <w:r>
        <w:t> 1</w:t>
      </w:r>
      <w:r w:rsidRPr="0043676C">
        <w:t xml:space="preserve"> </w:t>
      </w:r>
      <w:r>
        <w:t>sends ad </w:t>
      </w:r>
      <w:r w:rsidRPr="008B77F5">
        <w:t xml:space="preserve">hoc group </w:t>
      </w:r>
      <w:r>
        <w:t>data session</w:t>
      </w:r>
      <w:r w:rsidRPr="008B77F5">
        <w:t xml:space="preserve"> release reques</w:t>
      </w:r>
      <w:r>
        <w:t xml:space="preserve">t to all the participants of the </w:t>
      </w:r>
      <w:r w:rsidRPr="004E02DE">
        <w:t>ad</w:t>
      </w:r>
      <w:r>
        <w:t> hoc group data communication.</w:t>
      </w:r>
    </w:p>
    <w:p w14:paraId="3025D60D" w14:textId="77777777" w:rsidR="00B21A9D" w:rsidRDefault="00B21A9D" w:rsidP="00B21A9D">
      <w:pPr>
        <w:pStyle w:val="B1"/>
      </w:pPr>
      <w:r>
        <w:t>4a-4d.</w:t>
      </w:r>
      <w:r>
        <w:tab/>
        <w:t xml:space="preserve">The </w:t>
      </w:r>
      <w:r w:rsidRPr="00894C7F">
        <w:t xml:space="preserve">MCData </w:t>
      </w:r>
      <w:r>
        <w:t xml:space="preserve">clients notifies the user about the </w:t>
      </w:r>
      <w:r w:rsidRPr="00CD1BB8">
        <w:t xml:space="preserve">release of the </w:t>
      </w:r>
      <w:r>
        <w:t>ad hoc group data communication.</w:t>
      </w:r>
    </w:p>
    <w:p w14:paraId="369183BE" w14:textId="64278717" w:rsidR="00B21A9D" w:rsidRDefault="00B21A9D" w:rsidP="00B21A9D">
      <w:pPr>
        <w:pStyle w:val="B1"/>
      </w:pPr>
      <w:r>
        <w:t>5a-5d.</w:t>
      </w:r>
      <w:r>
        <w:tab/>
        <w:t xml:space="preserve">All the participants of the ad hoc group data communication receives the ad hoc group data session release request and sends the ad hoc group data session release response to the </w:t>
      </w:r>
      <w:r w:rsidRPr="00894C7F">
        <w:t xml:space="preserve">MCData </w:t>
      </w:r>
      <w:r>
        <w:t xml:space="preserve">server 1 of the primary </w:t>
      </w:r>
      <w:r w:rsidRPr="00894C7F">
        <w:t xml:space="preserve">MCData </w:t>
      </w:r>
      <w:r>
        <w:t>server.</w:t>
      </w:r>
    </w:p>
    <w:p w14:paraId="0C65DD4D" w14:textId="7A6891C0" w:rsidR="00B21A9D" w:rsidRDefault="00B21A9D" w:rsidP="00463A12">
      <w:pPr>
        <w:pStyle w:val="NO"/>
      </w:pPr>
      <w:r>
        <w:t>NOTE</w:t>
      </w:r>
      <w:r w:rsidRPr="00526FC3">
        <w:t>:</w:t>
      </w:r>
      <w:r w:rsidRPr="00526FC3">
        <w:tab/>
      </w:r>
      <w:r>
        <w:t xml:space="preserve">The ad hoc group data session request and response exchanged between </w:t>
      </w:r>
      <w:r w:rsidRPr="00894C7F">
        <w:t xml:space="preserve">MCData </w:t>
      </w:r>
      <w:r>
        <w:t xml:space="preserve">server 1 of primary MC system and </w:t>
      </w:r>
      <w:r w:rsidRPr="00894C7F">
        <w:t xml:space="preserve">MCData </w:t>
      </w:r>
      <w:r>
        <w:t>client 3/</w:t>
      </w:r>
      <w:r w:rsidRPr="00894C7F">
        <w:t xml:space="preserve">MCData </w:t>
      </w:r>
      <w:r>
        <w:t xml:space="preserve">client 4 will always traversal through the </w:t>
      </w:r>
      <w:r w:rsidRPr="00894C7F">
        <w:t xml:space="preserve">MCData </w:t>
      </w:r>
      <w:r>
        <w:t>server 2</w:t>
      </w:r>
      <w:r w:rsidRPr="00526FC3">
        <w:t>.</w:t>
      </w:r>
    </w:p>
    <w:p w14:paraId="1B5453F2" w14:textId="77777777" w:rsidR="00E15C2E" w:rsidRPr="00AB5FED" w:rsidRDefault="00E15C2E" w:rsidP="00E15C2E">
      <w:pPr>
        <w:pStyle w:val="Heading5"/>
        <w:rPr>
          <w:lang w:val="nl-NL"/>
        </w:rPr>
      </w:pPr>
      <w:bookmarkStart w:id="960" w:name="_Toc193632492"/>
      <w:bookmarkStart w:id="961" w:name="_Toc138281837"/>
      <w:bookmarkStart w:id="962" w:name="_Toc138278118"/>
      <w:bookmarkStart w:id="963" w:name="_Toc138280017"/>
      <w:r>
        <w:t>7.17.3.2.6</w:t>
      </w:r>
      <w:r w:rsidRPr="00AB5FED">
        <w:rPr>
          <w:lang w:val="nl-NL"/>
        </w:rPr>
        <w:tab/>
      </w:r>
      <w:r>
        <w:rPr>
          <w:lang w:val="nl-NL"/>
        </w:rPr>
        <w:t>Modification of ad hoc g</w:t>
      </w:r>
      <w:r w:rsidRPr="00AB5FED">
        <w:rPr>
          <w:lang w:val="nl-NL"/>
        </w:rPr>
        <w:t xml:space="preserve">roup </w:t>
      </w:r>
      <w:r>
        <w:t>data communication</w:t>
      </w:r>
      <w:r>
        <w:rPr>
          <w:lang w:val="nl-NL"/>
        </w:rPr>
        <w:t xml:space="preserve"> participants by an authorized user</w:t>
      </w:r>
      <w:bookmarkEnd w:id="960"/>
    </w:p>
    <w:p w14:paraId="0D252A15" w14:textId="77777777" w:rsidR="00E15C2E" w:rsidRDefault="00E15C2E" w:rsidP="00E15C2E">
      <w:r>
        <w:t>Figure 7.17.3.2.6</w:t>
      </w:r>
      <w:r w:rsidRPr="00A92C50">
        <w:t>-1</w:t>
      </w:r>
      <w:r w:rsidRPr="008F46AD">
        <w:t xml:space="preserve"> below illustrates the </w:t>
      </w:r>
      <w:r>
        <w:rPr>
          <w:lang w:eastAsia="zh-CN"/>
        </w:rPr>
        <w:t>MCData user</w:t>
      </w:r>
      <w:r>
        <w:t xml:space="preserve"> modifying the ad hoc </w:t>
      </w:r>
      <w:r>
        <w:rPr>
          <w:rFonts w:hint="eastAsia"/>
          <w:lang w:eastAsia="zh-CN"/>
        </w:rPr>
        <w:t xml:space="preserve">group </w:t>
      </w:r>
      <w:r>
        <w:t>data communication</w:t>
      </w:r>
      <w:r>
        <w:rPr>
          <w:lang w:eastAsia="zh-CN"/>
        </w:rPr>
        <w:t xml:space="preserve"> participants</w:t>
      </w:r>
      <w:r>
        <w:rPr>
          <w:rFonts w:hint="eastAsia"/>
          <w:lang w:eastAsia="zh-CN"/>
        </w:rPr>
        <w:t xml:space="preserve"> procedure </w:t>
      </w:r>
      <w:r w:rsidRPr="00C004A6">
        <w:rPr>
          <w:lang w:eastAsia="zh-CN"/>
        </w:rPr>
        <w:t xml:space="preserve">involving multiple </w:t>
      </w:r>
      <w:r>
        <w:rPr>
          <w:lang w:eastAsia="zh-CN"/>
        </w:rPr>
        <w:t>MCData systems</w:t>
      </w:r>
      <w:r w:rsidRPr="008F46AD">
        <w:t>.</w:t>
      </w:r>
      <w:r>
        <w:t xml:space="preserve"> </w:t>
      </w:r>
    </w:p>
    <w:p w14:paraId="65CC1FD3" w14:textId="77777777" w:rsidR="00E15C2E" w:rsidRDefault="00E15C2E" w:rsidP="00E15C2E">
      <w:r>
        <w:t>Pre-conditions:</w:t>
      </w:r>
    </w:p>
    <w:p w14:paraId="62EDC455" w14:textId="77777777" w:rsidR="00E15C2E" w:rsidRDefault="00E15C2E" w:rsidP="00E15C2E">
      <w:pPr>
        <w:pStyle w:val="B1"/>
      </w:pPr>
      <w:r>
        <w:t>1.</w:t>
      </w:r>
      <w:r>
        <w:tab/>
      </w:r>
      <w:r w:rsidRPr="00AB5FED">
        <w:t xml:space="preserve">An </w:t>
      </w:r>
      <w:r>
        <w:t xml:space="preserve">MCData ad hoc </w:t>
      </w:r>
      <w:r>
        <w:rPr>
          <w:rFonts w:hint="eastAsia"/>
          <w:lang w:eastAsia="zh-CN"/>
        </w:rPr>
        <w:t xml:space="preserve">group </w:t>
      </w:r>
      <w:r>
        <w:t>data communication</w:t>
      </w:r>
      <w:r w:rsidRPr="00AB5FED">
        <w:t xml:space="preserve"> is already in progress</w:t>
      </w:r>
      <w:r>
        <w:t xml:space="preserve"> the participants list provided by the originating MCData user</w:t>
      </w:r>
      <w:r w:rsidRPr="00F911F6">
        <w:t xml:space="preserve"> </w:t>
      </w:r>
      <w:r>
        <w:t xml:space="preserve">while initiating the MCData ad hoc </w:t>
      </w:r>
      <w:r>
        <w:rPr>
          <w:rFonts w:hint="eastAsia"/>
          <w:lang w:eastAsia="zh-CN"/>
        </w:rPr>
        <w:t xml:space="preserve">group </w:t>
      </w:r>
      <w:r>
        <w:t>data communication</w:t>
      </w:r>
      <w:r w:rsidRPr="008A2354">
        <w:t>.</w:t>
      </w:r>
    </w:p>
    <w:p w14:paraId="5691D32F" w14:textId="77777777" w:rsidR="00E15C2E" w:rsidRPr="00AB5FED" w:rsidRDefault="00E15C2E" w:rsidP="00E15C2E">
      <w:pPr>
        <w:pStyle w:val="B1"/>
      </w:pPr>
      <w:r>
        <w:t>2.</w:t>
      </w:r>
      <w:r>
        <w:tab/>
        <w:t xml:space="preserve">The participants of the MCData ad hoc </w:t>
      </w:r>
      <w:r>
        <w:rPr>
          <w:rFonts w:hint="eastAsia"/>
          <w:lang w:eastAsia="zh-CN"/>
        </w:rPr>
        <w:t xml:space="preserve">group </w:t>
      </w:r>
      <w:r>
        <w:t>data communication</w:t>
      </w:r>
      <w:r w:rsidRPr="00AB5FED">
        <w:t xml:space="preserve"> belong</w:t>
      </w:r>
      <w:r>
        <w:t>s</w:t>
      </w:r>
      <w:r w:rsidRPr="00AB5FED">
        <w:t xml:space="preserve"> to the </w:t>
      </w:r>
      <w:r>
        <w:t>multiple</w:t>
      </w:r>
      <w:r w:rsidRPr="00AB5FED">
        <w:t xml:space="preserve"> </w:t>
      </w:r>
      <w:r>
        <w:t>MCData system</w:t>
      </w:r>
      <w:r w:rsidRPr="00AB5FED">
        <w:t>.</w:t>
      </w:r>
    </w:p>
    <w:p w14:paraId="335F97E7" w14:textId="77777777" w:rsidR="00E15C2E" w:rsidRDefault="00E15C2E" w:rsidP="00E15C2E">
      <w:pPr>
        <w:pStyle w:val="B1"/>
      </w:pPr>
      <w:r>
        <w:t>3.</w:t>
      </w:r>
      <w:r>
        <w:tab/>
        <w:t>The</w:t>
      </w:r>
      <w:r w:rsidRPr="00811FD6">
        <w:t xml:space="preserve"> </w:t>
      </w:r>
      <w:r>
        <w:t>MCData user</w:t>
      </w:r>
      <w:r w:rsidRPr="008A2354">
        <w:t xml:space="preserve"> at </w:t>
      </w:r>
      <w:r>
        <w:t>MCData client </w:t>
      </w:r>
      <w:r w:rsidRPr="008A2354">
        <w:t>1</w:t>
      </w:r>
      <w:r>
        <w:t xml:space="preserve"> determines that the MCData client 3 needs to be invited to on-going ad hoc group data communication and MCData client 2 needs to be removed from the on-going ad hoc group data communication from the primary MCData system.</w:t>
      </w:r>
    </w:p>
    <w:p w14:paraId="75534CFC" w14:textId="77777777" w:rsidR="00E15C2E" w:rsidRDefault="00E15C2E" w:rsidP="00E15C2E">
      <w:pPr>
        <w:pStyle w:val="B1"/>
      </w:pPr>
      <w:r>
        <w:t>4.</w:t>
      </w:r>
      <w:r>
        <w:tab/>
        <w:t>The</w:t>
      </w:r>
      <w:r w:rsidRPr="00811FD6">
        <w:t xml:space="preserve"> </w:t>
      </w:r>
      <w:r>
        <w:t>MCData user</w:t>
      </w:r>
      <w:r w:rsidRPr="008A2354">
        <w:t xml:space="preserve"> at </w:t>
      </w:r>
      <w:r>
        <w:t>MCData client </w:t>
      </w:r>
      <w:r w:rsidRPr="008A2354">
        <w:t>1</w:t>
      </w:r>
      <w:r>
        <w:t xml:space="preserve"> determines that the MCData client 5 needs to be invited to on-going ad hoc group data communication and MCData client 4 needs to be removed from the on-going ad hoc group data communication from the partner MCData system.</w:t>
      </w:r>
    </w:p>
    <w:p w14:paraId="17BD581C" w14:textId="77777777" w:rsidR="00E15C2E" w:rsidRDefault="00E15C2E" w:rsidP="00E15C2E">
      <w:pPr>
        <w:pStyle w:val="B1"/>
      </w:pPr>
    </w:p>
    <w:p w14:paraId="55E9E7B0" w14:textId="77777777" w:rsidR="00E15C2E" w:rsidRDefault="00E15C2E" w:rsidP="00E15C2E">
      <w:pPr>
        <w:pStyle w:val="TH"/>
      </w:pPr>
    </w:p>
    <w:p w14:paraId="5BC4EE45" w14:textId="77777777" w:rsidR="00E15C2E" w:rsidRDefault="00E15C2E" w:rsidP="00CC0E91">
      <w:pPr>
        <w:pStyle w:val="TH"/>
      </w:pPr>
      <w:r>
        <w:object w:dxaOrig="11531" w:dyaOrig="9864" w14:anchorId="1E14B444">
          <v:shape id="_x0000_i1131" type="#_x0000_t75" style="width:481.55pt;height:411.9pt" o:ole="">
            <v:imagedata r:id="rId225" o:title=""/>
          </v:shape>
          <o:OLEObject Type="Embed" ProgID="Visio.Drawing.15" ShapeID="_x0000_i1131" DrawAspect="Content" ObjectID="_1804365634" r:id="rId226"/>
        </w:object>
      </w:r>
    </w:p>
    <w:p w14:paraId="096A29A7" w14:textId="6B775356" w:rsidR="00E15C2E" w:rsidRPr="00AB5FED" w:rsidRDefault="00E15C2E" w:rsidP="00E15C2E">
      <w:pPr>
        <w:pStyle w:val="TF"/>
      </w:pPr>
      <w:r w:rsidRPr="00AB5FED">
        <w:t>Figure </w:t>
      </w:r>
      <w:r>
        <w:t>7.17.3.2.6</w:t>
      </w:r>
      <w:r w:rsidRPr="00AB5FED">
        <w:t xml:space="preserve">-1: </w:t>
      </w:r>
      <w:r>
        <w:rPr>
          <w:lang w:val="nl-NL"/>
        </w:rPr>
        <w:t>Modification of ad hoc g</w:t>
      </w:r>
      <w:r w:rsidRPr="00AB5FED">
        <w:rPr>
          <w:lang w:val="nl-NL"/>
        </w:rPr>
        <w:t xml:space="preserve">roup </w:t>
      </w:r>
      <w:r>
        <w:t>data communication</w:t>
      </w:r>
      <w:r>
        <w:rPr>
          <w:lang w:val="nl-NL"/>
        </w:rPr>
        <w:t xml:space="preserve"> participants by an authorized user</w:t>
      </w:r>
    </w:p>
    <w:p w14:paraId="48CC8F8F" w14:textId="77777777" w:rsidR="00E15C2E" w:rsidRDefault="00E15C2E" w:rsidP="00E15C2E">
      <w:pPr>
        <w:pStyle w:val="B1"/>
        <w:rPr>
          <w:lang w:eastAsia="zh-CN"/>
        </w:rPr>
      </w:pPr>
      <w:r>
        <w:t>1.</w:t>
      </w:r>
      <w:r>
        <w:tab/>
        <w:t xml:space="preserve">The MCData client 1 sends the </w:t>
      </w:r>
      <w:r w:rsidRPr="00DA3980">
        <w:t>modify</w:t>
      </w:r>
      <w:r>
        <w:t xml:space="preserve"> ad hoc group data session participants request to the MCData server 1 to remove both MCData client </w:t>
      </w:r>
      <w:r w:rsidRPr="00DA3980">
        <w:t xml:space="preserve">2 and </w:t>
      </w:r>
      <w:r>
        <w:t>MCData client </w:t>
      </w:r>
      <w:r w:rsidRPr="00DA3980">
        <w:t>4 from the on</w:t>
      </w:r>
      <w:r>
        <w:t>-</w:t>
      </w:r>
      <w:r w:rsidRPr="00DA3980">
        <w:t xml:space="preserve">going </w:t>
      </w:r>
      <w:r>
        <w:t>ad hoc</w:t>
      </w:r>
      <w:r w:rsidRPr="00DA3980">
        <w:t xml:space="preserve"> group </w:t>
      </w:r>
      <w:r>
        <w:t>data communication</w:t>
      </w:r>
      <w:r w:rsidRPr="00DA3980">
        <w:t xml:space="preserve"> and to add both </w:t>
      </w:r>
      <w:r>
        <w:t>MCData client </w:t>
      </w:r>
      <w:r w:rsidRPr="00DA3980">
        <w:t xml:space="preserve">3 and </w:t>
      </w:r>
      <w:r>
        <w:t>MCData client </w:t>
      </w:r>
      <w:r w:rsidRPr="00DA3980">
        <w:t>5 into on</w:t>
      </w:r>
      <w:r>
        <w:t>-</w:t>
      </w:r>
      <w:r w:rsidRPr="00DA3980">
        <w:t xml:space="preserve">going </w:t>
      </w:r>
      <w:r>
        <w:t>ad hoc</w:t>
      </w:r>
      <w:r w:rsidRPr="00DA3980">
        <w:t xml:space="preserve"> group </w:t>
      </w:r>
      <w:r>
        <w:t>data communication</w:t>
      </w:r>
      <w:r w:rsidRPr="00DA3980">
        <w:t>.</w:t>
      </w:r>
    </w:p>
    <w:p w14:paraId="6AAC3B03" w14:textId="77777777" w:rsidR="00E15C2E" w:rsidRDefault="00E15C2E" w:rsidP="00E15C2E">
      <w:pPr>
        <w:pStyle w:val="B1"/>
      </w:pPr>
      <w:r>
        <w:t>2.</w:t>
      </w:r>
      <w:r>
        <w:tab/>
        <w:t>The MCData server 1 verifies whether the MCData client 1 is authorized to add or remove (modify) the participants of the on-going ad hoc group data communication.</w:t>
      </w:r>
    </w:p>
    <w:p w14:paraId="6C60C8AA" w14:textId="77777777" w:rsidR="00E15C2E" w:rsidRDefault="00E15C2E" w:rsidP="00E15C2E">
      <w:pPr>
        <w:pStyle w:val="B1"/>
        <w:rPr>
          <w:lang w:eastAsia="zh-CN"/>
        </w:rPr>
      </w:pPr>
      <w:r>
        <w:t>3.</w:t>
      </w:r>
      <w:r>
        <w:tab/>
        <w:t>The MCData server 1 sends modify ad hoc group data session participants response to the MCData client 1.</w:t>
      </w:r>
    </w:p>
    <w:p w14:paraId="57FF1525" w14:textId="77777777" w:rsidR="00E15C2E" w:rsidRDefault="00E15C2E" w:rsidP="00E15C2E">
      <w:pPr>
        <w:pStyle w:val="B1"/>
      </w:pPr>
      <w:r>
        <w:t>4.</w:t>
      </w:r>
      <w:r>
        <w:tab/>
      </w:r>
      <w:r w:rsidRPr="002D2A10">
        <w:t xml:space="preserve">The </w:t>
      </w:r>
      <w:r>
        <w:t>MCData server 1</w:t>
      </w:r>
      <w:r w:rsidRPr="002D2A10">
        <w:t xml:space="preserve"> determines that </w:t>
      </w:r>
      <w:r>
        <w:t>MCData client 1</w:t>
      </w:r>
      <w:r w:rsidRPr="002D2A10">
        <w:t xml:space="preserve"> has requested that </w:t>
      </w:r>
      <w:r>
        <w:t>MCData client </w:t>
      </w:r>
      <w:r w:rsidRPr="002D2A10">
        <w:t>3 from the primary MC system be invited to an on</w:t>
      </w:r>
      <w:r>
        <w:t>-</w:t>
      </w:r>
      <w:r w:rsidRPr="002D2A10">
        <w:t xml:space="preserve">going </w:t>
      </w:r>
      <w:r>
        <w:t>ad hoc</w:t>
      </w:r>
      <w:r w:rsidRPr="002D2A10">
        <w:t xml:space="preserve"> group </w:t>
      </w:r>
      <w:r>
        <w:t>data communication</w:t>
      </w:r>
      <w:r w:rsidRPr="002D2A10">
        <w:t xml:space="preserve"> and successfully added to the </w:t>
      </w:r>
      <w:r>
        <w:t>data communication</w:t>
      </w:r>
      <w:r w:rsidRPr="002D2A10">
        <w:t xml:space="preserve"> according to the procedure defined in clause</w:t>
      </w:r>
      <w:r>
        <w:t> 7</w:t>
      </w:r>
      <w:r w:rsidRPr="002D2A10">
        <w:t>.1</w:t>
      </w:r>
      <w:r>
        <w:t>7</w:t>
      </w:r>
      <w:r w:rsidRPr="002D2A10">
        <w:t>.3.1.4.</w:t>
      </w:r>
    </w:p>
    <w:p w14:paraId="6FDB2227" w14:textId="77777777" w:rsidR="00E15C2E" w:rsidRDefault="00E15C2E" w:rsidP="00E15C2E">
      <w:pPr>
        <w:pStyle w:val="B1"/>
      </w:pPr>
      <w:r>
        <w:t>5.</w:t>
      </w:r>
      <w:r>
        <w:tab/>
        <w:t>The MCData server 1</w:t>
      </w:r>
      <w:r w:rsidRPr="0043676C">
        <w:t xml:space="preserve"> </w:t>
      </w:r>
      <w:r>
        <w:t>determines that</w:t>
      </w:r>
      <w:r w:rsidRPr="0043676C">
        <w:t xml:space="preserve"> </w:t>
      </w:r>
      <w:r>
        <w:t>MCData client </w:t>
      </w:r>
      <w:r w:rsidRPr="00B67132">
        <w:t xml:space="preserve">1 </w:t>
      </w:r>
      <w:r>
        <w:t>has requested that MCData client 2</w:t>
      </w:r>
      <w:r w:rsidRPr="00B67132">
        <w:t xml:space="preserve"> </w:t>
      </w:r>
      <w:r>
        <w:t xml:space="preserve">from the primary MC system </w:t>
      </w:r>
      <w:r w:rsidRPr="00B67132">
        <w:t xml:space="preserve">be </w:t>
      </w:r>
      <w:r>
        <w:t>removed from the</w:t>
      </w:r>
      <w:r w:rsidRPr="00B67132">
        <w:t xml:space="preserve"> on</w:t>
      </w:r>
      <w:r>
        <w:t>-</w:t>
      </w:r>
      <w:r w:rsidRPr="00B67132">
        <w:t xml:space="preserve">going </w:t>
      </w:r>
      <w:r>
        <w:t>ad hoc group data communication</w:t>
      </w:r>
      <w:r w:rsidRPr="00B67132">
        <w:t xml:space="preserve"> and successfully </w:t>
      </w:r>
      <w:r>
        <w:t>removed from</w:t>
      </w:r>
      <w:r w:rsidRPr="00B67132">
        <w:t xml:space="preserve"> </w:t>
      </w:r>
      <w:r>
        <w:t>data communication according to the procedure defined in clause 7.17</w:t>
      </w:r>
      <w:r w:rsidRPr="00AB5FED">
        <w:t>.</w:t>
      </w:r>
      <w:r>
        <w:t>3.1.4.</w:t>
      </w:r>
    </w:p>
    <w:p w14:paraId="44BA19B8" w14:textId="77777777" w:rsidR="00E15C2E" w:rsidRDefault="00E15C2E" w:rsidP="00E15C2E">
      <w:pPr>
        <w:pStyle w:val="B1"/>
      </w:pPr>
      <w:r>
        <w:t>6.</w:t>
      </w:r>
      <w:r>
        <w:tab/>
      </w:r>
      <w:r w:rsidRPr="002D2A10">
        <w:t xml:space="preserve">The </w:t>
      </w:r>
      <w:r>
        <w:t>MCData server 1</w:t>
      </w:r>
      <w:r w:rsidRPr="002D2A10">
        <w:t xml:space="preserve"> determines that </w:t>
      </w:r>
      <w:r>
        <w:t>MCData client 1</w:t>
      </w:r>
      <w:r w:rsidRPr="002D2A10">
        <w:t xml:space="preserve"> has requested that </w:t>
      </w:r>
      <w:r>
        <w:t>MCData client 5</w:t>
      </w:r>
      <w:r w:rsidRPr="002D2A10">
        <w:t xml:space="preserve"> from the </w:t>
      </w:r>
      <w:r>
        <w:t>partner</w:t>
      </w:r>
      <w:r w:rsidRPr="002D2A10">
        <w:t xml:space="preserve"> MC system be invited to an on</w:t>
      </w:r>
      <w:r>
        <w:t>-</w:t>
      </w:r>
      <w:r w:rsidRPr="002D2A10">
        <w:t xml:space="preserve">going </w:t>
      </w:r>
      <w:r>
        <w:t>ad hoc</w:t>
      </w:r>
      <w:r w:rsidRPr="002D2A10">
        <w:t xml:space="preserve"> group </w:t>
      </w:r>
      <w:r>
        <w:t>data communication. The MCData server 1 sends the ad hoc group data session request to the MCData client 5.</w:t>
      </w:r>
    </w:p>
    <w:p w14:paraId="327982E2" w14:textId="77777777" w:rsidR="00E15C2E" w:rsidRDefault="00E15C2E" w:rsidP="00E15C2E">
      <w:pPr>
        <w:pStyle w:val="B1"/>
        <w:rPr>
          <w:lang w:eastAsia="zh-CN"/>
        </w:rPr>
      </w:pPr>
      <w:r>
        <w:t>7.</w:t>
      </w:r>
      <w:r>
        <w:tab/>
        <w:t>The MCData client 5 notifies the user about the incoming ad hoc group data communication.</w:t>
      </w:r>
    </w:p>
    <w:p w14:paraId="7A9EE62C" w14:textId="77777777" w:rsidR="00E15C2E" w:rsidRDefault="00E15C2E" w:rsidP="00E15C2E">
      <w:pPr>
        <w:pStyle w:val="B1"/>
        <w:rPr>
          <w:lang w:eastAsia="zh-CN"/>
        </w:rPr>
      </w:pPr>
      <w:r>
        <w:t>8.</w:t>
      </w:r>
      <w:r>
        <w:tab/>
        <w:t>The MCData client 5 accepts the ad hoc group data session request and sends the ad hoc group data session response to the MCData server 1.</w:t>
      </w:r>
    </w:p>
    <w:p w14:paraId="3CF13087" w14:textId="77777777" w:rsidR="00E15C2E" w:rsidRDefault="00E15C2E" w:rsidP="00E15C2E">
      <w:pPr>
        <w:pStyle w:val="B1"/>
      </w:pPr>
      <w:r>
        <w:t>9.</w:t>
      </w:r>
      <w:r>
        <w:tab/>
        <w:t>The on-going ad hoc group data communication is updated by adding MCData client 5 which is based on the modify participant list provided by the MCData client 1.</w:t>
      </w:r>
    </w:p>
    <w:p w14:paraId="0BDF7F57" w14:textId="77777777" w:rsidR="00E15C2E" w:rsidRDefault="00E15C2E" w:rsidP="00E15C2E">
      <w:pPr>
        <w:pStyle w:val="B1"/>
      </w:pPr>
      <w:r>
        <w:t>10.</w:t>
      </w:r>
      <w:r>
        <w:tab/>
        <w:t>The MCData server 1</w:t>
      </w:r>
      <w:r w:rsidRPr="0043676C">
        <w:t xml:space="preserve"> </w:t>
      </w:r>
      <w:r>
        <w:t>determines that</w:t>
      </w:r>
      <w:r w:rsidRPr="0043676C">
        <w:t xml:space="preserve"> </w:t>
      </w:r>
      <w:r>
        <w:t>MCData client </w:t>
      </w:r>
      <w:r w:rsidRPr="00B67132">
        <w:t xml:space="preserve">1 </w:t>
      </w:r>
      <w:r>
        <w:t>has requested that MCData client 4</w:t>
      </w:r>
      <w:r w:rsidRPr="00B67132">
        <w:t xml:space="preserve"> </w:t>
      </w:r>
      <w:r>
        <w:t xml:space="preserve">from the partner MC system </w:t>
      </w:r>
      <w:r w:rsidRPr="00B67132">
        <w:t xml:space="preserve">be </w:t>
      </w:r>
      <w:r>
        <w:t>removed from the</w:t>
      </w:r>
      <w:r w:rsidRPr="00B67132">
        <w:t xml:space="preserve"> on</w:t>
      </w:r>
      <w:r>
        <w:t>-</w:t>
      </w:r>
      <w:r w:rsidRPr="00B67132">
        <w:t xml:space="preserve">going </w:t>
      </w:r>
      <w:r>
        <w:t>ad hoc group data communication. The MCData server 1 sends the ad hoc group data session leave request to the MCData client 4.</w:t>
      </w:r>
    </w:p>
    <w:p w14:paraId="1824ED59" w14:textId="77777777" w:rsidR="00E15C2E" w:rsidRDefault="00E15C2E" w:rsidP="00E15C2E">
      <w:pPr>
        <w:pStyle w:val="B1"/>
        <w:rPr>
          <w:lang w:eastAsia="zh-CN"/>
        </w:rPr>
      </w:pPr>
      <w:r>
        <w:t>11.</w:t>
      </w:r>
      <w:r>
        <w:tab/>
        <w:t>The MCData client 4 notifies the user of the ad hoc group data session leave request.</w:t>
      </w:r>
    </w:p>
    <w:p w14:paraId="5BB22069" w14:textId="77777777" w:rsidR="00E15C2E" w:rsidRDefault="00E15C2E" w:rsidP="00E15C2E">
      <w:pPr>
        <w:pStyle w:val="B1"/>
      </w:pPr>
      <w:r>
        <w:t>12.</w:t>
      </w:r>
      <w:r>
        <w:tab/>
        <w:t>The MCData client 4 sends the ad hoc group data session leave response to the MCData server 1.</w:t>
      </w:r>
    </w:p>
    <w:p w14:paraId="5B923502" w14:textId="77777777" w:rsidR="00E15C2E" w:rsidRDefault="00E15C2E" w:rsidP="00E15C2E">
      <w:pPr>
        <w:pStyle w:val="B1"/>
      </w:pPr>
      <w:r>
        <w:t>13.</w:t>
      </w:r>
      <w:r>
        <w:tab/>
        <w:t>The on-going ad hoc group data communication is updated by removing MCData client 4, which is based on the modify participant list provided by the MCData client 1.</w:t>
      </w:r>
      <w:r w:rsidRPr="00FE74E7">
        <w:t xml:space="preserve"> </w:t>
      </w:r>
    </w:p>
    <w:p w14:paraId="130877E7" w14:textId="77777777" w:rsidR="00E15C2E" w:rsidRDefault="00E15C2E" w:rsidP="00E15C2E">
      <w:pPr>
        <w:pStyle w:val="NO"/>
      </w:pPr>
      <w:r>
        <w:t>NOTE</w:t>
      </w:r>
      <w:r w:rsidRPr="00526FC3">
        <w:t>:</w:t>
      </w:r>
      <w:r w:rsidRPr="00526FC3">
        <w:tab/>
      </w:r>
      <w:r>
        <w:t>The ad hoc group data communication request and response exchanged between MCData server 1 of primary MC system and MCData client 4/MCData client 5 will always traversal through the MCData server 2</w:t>
      </w:r>
      <w:r w:rsidRPr="00526FC3">
        <w:t>.</w:t>
      </w:r>
    </w:p>
    <w:p w14:paraId="46EC9B28" w14:textId="77777777" w:rsidR="00E15C2E" w:rsidRDefault="00E15C2E" w:rsidP="00E15C2E">
      <w:pPr>
        <w:pStyle w:val="B1"/>
      </w:pPr>
      <w:r>
        <w:t>14.</w:t>
      </w:r>
      <w:r>
        <w:tab/>
        <w:t xml:space="preserve">The MCData server 1 may notify the initiating MCData user of all the users who are added to the on-going ad hoc group data communication. </w:t>
      </w:r>
      <w:r w:rsidRPr="00AB5FED">
        <w:t xml:space="preserve">This notification may be sent to the initiating </w:t>
      </w:r>
      <w:r>
        <w:t>MCData user</w:t>
      </w:r>
      <w:r w:rsidRPr="00AB5FED">
        <w:t xml:space="preserve"> by the </w:t>
      </w:r>
      <w:r>
        <w:t>MCData server</w:t>
      </w:r>
      <w:r w:rsidRPr="00AB5FED">
        <w:t xml:space="preserve"> more than once during the </w:t>
      </w:r>
      <w:r>
        <w:t>data communication</w:t>
      </w:r>
      <w:r w:rsidRPr="00AB5FED">
        <w:t xml:space="preserve"> when </w:t>
      </w:r>
      <w:r>
        <w:t>MCData user</w:t>
      </w:r>
      <w:r w:rsidRPr="00AB5FED">
        <w:t xml:space="preserve">s join or leave the </w:t>
      </w:r>
      <w:r>
        <w:t>ad hoc group data communication</w:t>
      </w:r>
      <w:r w:rsidRPr="00AB5FED">
        <w:t>.</w:t>
      </w:r>
    </w:p>
    <w:p w14:paraId="7E0916E2" w14:textId="77777777" w:rsidR="00E15C2E" w:rsidRDefault="00E15C2E" w:rsidP="00E15C2E">
      <w:pPr>
        <w:pStyle w:val="B1"/>
      </w:pPr>
      <w:r>
        <w:t>15.</w:t>
      </w:r>
      <w:r>
        <w:tab/>
        <w:t>The MCData server 1 may notify the authorized participants about the change in the participants list of on-going ad hoc group data communication.</w:t>
      </w:r>
    </w:p>
    <w:p w14:paraId="756E83A8" w14:textId="04B487B5" w:rsidR="00FE67A3" w:rsidRPr="002F1393" w:rsidRDefault="00FE67A3" w:rsidP="00FE67A3">
      <w:pPr>
        <w:pStyle w:val="Heading5"/>
      </w:pPr>
      <w:bookmarkStart w:id="964" w:name="_Toc193632493"/>
      <w:r w:rsidRPr="00507F05">
        <w:t>7.17.3.2.</w:t>
      </w:r>
      <w:r w:rsidR="009B695A">
        <w:t>7</w:t>
      </w:r>
      <w:r w:rsidRPr="002F1393">
        <w:tab/>
      </w:r>
      <w:r w:rsidRPr="006F572F">
        <w:t>Modification of ad</w:t>
      </w:r>
      <w:r>
        <w:t> </w:t>
      </w:r>
      <w:r w:rsidRPr="006F572F">
        <w:t xml:space="preserve">hoc group </w:t>
      </w:r>
      <w:r>
        <w:t>data session</w:t>
      </w:r>
      <w:r w:rsidRPr="006F572F">
        <w:t xml:space="preserve"> criteria by </w:t>
      </w:r>
      <w:r>
        <w:t>an authorized user</w:t>
      </w:r>
      <w:bookmarkEnd w:id="964"/>
    </w:p>
    <w:p w14:paraId="2BBDB6AC" w14:textId="2089C7F4" w:rsidR="00FE67A3" w:rsidRDefault="00FE67A3" w:rsidP="00FE67A3">
      <w:r w:rsidRPr="002F1393">
        <w:t>Figure </w:t>
      </w:r>
      <w:r w:rsidRPr="00507F05">
        <w:t>7.17.3.2.</w:t>
      </w:r>
      <w:r w:rsidR="009B695A">
        <w:t>7</w:t>
      </w:r>
      <w:r w:rsidRPr="002F1393">
        <w:t xml:space="preserve">-1 </w:t>
      </w:r>
      <w:r w:rsidRPr="006F572F">
        <w:t xml:space="preserve">illustrates the modification of ad hoc group </w:t>
      </w:r>
      <w:r>
        <w:t>data session</w:t>
      </w:r>
      <w:r w:rsidRPr="006F572F">
        <w:t xml:space="preserve"> criteria procedure by the initiator of the ad</w:t>
      </w:r>
      <w:r>
        <w:t> </w:t>
      </w:r>
      <w:r w:rsidRPr="006F572F">
        <w:t xml:space="preserve">hoc group </w:t>
      </w:r>
      <w:r>
        <w:t>data session between</w:t>
      </w:r>
      <w:r w:rsidRPr="002F1393">
        <w:t xml:space="preserve"> multiple MC systems.</w:t>
      </w:r>
    </w:p>
    <w:p w14:paraId="2815BB07" w14:textId="77777777" w:rsidR="00FE67A3" w:rsidRPr="002F1393" w:rsidRDefault="00FE67A3" w:rsidP="00FE67A3">
      <w:r w:rsidRPr="002F1393">
        <w:t>Preconditions:</w:t>
      </w:r>
    </w:p>
    <w:p w14:paraId="64B4CD83" w14:textId="77777777" w:rsidR="00FE67A3" w:rsidRPr="002F1393" w:rsidRDefault="00FE67A3" w:rsidP="00FE67A3">
      <w:pPr>
        <w:pStyle w:val="B1"/>
      </w:pPr>
      <w:r w:rsidRPr="002F1393">
        <w:t>-</w:t>
      </w:r>
      <w:r w:rsidRPr="002F1393">
        <w:tab/>
      </w:r>
      <w:r w:rsidRPr="00810089">
        <w:t>The MC</w:t>
      </w:r>
      <w:r>
        <w:t>Data</w:t>
      </w:r>
      <w:r w:rsidRPr="00810089">
        <w:t xml:space="preserve"> user at the MC</w:t>
      </w:r>
      <w:r>
        <w:t>Data</w:t>
      </w:r>
      <w:r w:rsidRPr="00810089">
        <w:t xml:space="preserve"> client</w:t>
      </w:r>
      <w:r>
        <w:t> </w:t>
      </w:r>
      <w:r w:rsidRPr="00810089">
        <w:t>1 is authorized to modify the criteria</w:t>
      </w:r>
      <w:r w:rsidRPr="002F1393">
        <w:t>.</w:t>
      </w:r>
    </w:p>
    <w:p w14:paraId="073D0FDB" w14:textId="77777777" w:rsidR="00FE67A3" w:rsidRPr="002F1393" w:rsidRDefault="00FE67A3" w:rsidP="00FE67A3">
      <w:pPr>
        <w:pStyle w:val="B1"/>
      </w:pPr>
      <w:r w:rsidRPr="002F1393">
        <w:t>-</w:t>
      </w:r>
      <w:r w:rsidRPr="002F1393">
        <w:tab/>
        <w:t xml:space="preserve">The </w:t>
      </w:r>
      <w:r>
        <w:t>MCData</w:t>
      </w:r>
      <w:r w:rsidRPr="002F1393">
        <w:t xml:space="preserve"> server A and </w:t>
      </w:r>
      <w:r>
        <w:t>MCData</w:t>
      </w:r>
      <w:r w:rsidRPr="002F1393">
        <w:t xml:space="preserve"> server B are aware of the criteria related to the ongoing ad</w:t>
      </w:r>
      <w:r>
        <w:t> </w:t>
      </w:r>
      <w:r w:rsidRPr="002F1393">
        <w:t xml:space="preserve">hoc group </w:t>
      </w:r>
      <w:r>
        <w:t>data session</w:t>
      </w:r>
      <w:r w:rsidRPr="002F1393">
        <w:t>.</w:t>
      </w:r>
    </w:p>
    <w:p w14:paraId="4C96024D" w14:textId="77777777" w:rsidR="00FE67A3" w:rsidRPr="002F1393" w:rsidRDefault="00FE67A3" w:rsidP="00FE67A3">
      <w:pPr>
        <w:pStyle w:val="B1"/>
      </w:pPr>
      <w:r w:rsidRPr="002F1393">
        <w:t>-</w:t>
      </w:r>
      <w:r w:rsidRPr="002F1393">
        <w:tab/>
        <w:t>MC system A and MC system B are interconnected.</w:t>
      </w:r>
    </w:p>
    <w:p w14:paraId="31E3113A" w14:textId="34FFF45A" w:rsidR="00FE67A3" w:rsidRPr="002F1393" w:rsidRDefault="00711E80" w:rsidP="00FE67A3">
      <w:pPr>
        <w:pStyle w:val="TH"/>
      </w:pPr>
      <w:r w:rsidRPr="002F1393">
        <w:object w:dxaOrig="11497" w:dyaOrig="12252" w14:anchorId="78B39525">
          <v:shape id="_x0000_i1132" type="#_x0000_t75" style="width:439.95pt;height:475.5pt" o:ole="">
            <v:imagedata r:id="rId227" o:title=""/>
          </v:shape>
          <o:OLEObject Type="Embed" ProgID="Visio.Drawing.15" ShapeID="_x0000_i1132" DrawAspect="Content" ObjectID="_1804365635" r:id="rId228"/>
        </w:object>
      </w:r>
    </w:p>
    <w:p w14:paraId="6F189BF5" w14:textId="3C1730CB" w:rsidR="00FE67A3" w:rsidRPr="002F1393" w:rsidRDefault="00FE67A3" w:rsidP="00FE67A3">
      <w:pPr>
        <w:pStyle w:val="TF"/>
      </w:pPr>
      <w:r w:rsidRPr="002F1393">
        <w:t>Figure </w:t>
      </w:r>
      <w:r w:rsidRPr="00507F05">
        <w:t>7.17.3.2.</w:t>
      </w:r>
      <w:r w:rsidR="009B695A">
        <w:t>7</w:t>
      </w:r>
      <w:r w:rsidRPr="002F1393">
        <w:t xml:space="preserve">-1: </w:t>
      </w:r>
      <w:r w:rsidRPr="00EA1C43">
        <w:t>Modifying the criteria for determining the participants during an ongoing ad</w:t>
      </w:r>
      <w:r>
        <w:t> </w:t>
      </w:r>
      <w:r w:rsidRPr="00EA1C43">
        <w:t xml:space="preserve">hoc group </w:t>
      </w:r>
      <w:r>
        <w:t>data session</w:t>
      </w:r>
      <w:r w:rsidRPr="00EA1C43">
        <w:t xml:space="preserve"> </w:t>
      </w:r>
      <w:r w:rsidRPr="002F1393">
        <w:t>between multiple MC systems</w:t>
      </w:r>
    </w:p>
    <w:p w14:paraId="1E24078F" w14:textId="77777777" w:rsidR="00FE67A3" w:rsidRPr="00C55421" w:rsidRDefault="00FE67A3" w:rsidP="00FE67A3">
      <w:pPr>
        <w:pStyle w:val="B1"/>
      </w:pPr>
      <w:r>
        <w:t>1.</w:t>
      </w:r>
      <w:r>
        <w:tab/>
      </w:r>
      <w:r w:rsidRPr="00C55421">
        <w:t xml:space="preserve">An ad hoc group data session has been established based on criteria sent by </w:t>
      </w:r>
      <w:r>
        <w:t xml:space="preserve">an authorized </w:t>
      </w:r>
      <w:r w:rsidRPr="00C55421">
        <w:t>MCData client upon initiating the ad hoc group data session.</w:t>
      </w:r>
    </w:p>
    <w:p w14:paraId="6742AEAC" w14:textId="77777777" w:rsidR="00FE67A3" w:rsidRPr="00C55421" w:rsidRDefault="00FE67A3" w:rsidP="00FE67A3">
      <w:pPr>
        <w:pStyle w:val="B1"/>
      </w:pPr>
      <w:r w:rsidRPr="00C55421">
        <w:t>2.</w:t>
      </w:r>
      <w:r w:rsidRPr="00C55421">
        <w:tab/>
        <w:t xml:space="preserve">The MCData user at the MCData client 1 </w:t>
      </w:r>
      <w:r>
        <w:t xml:space="preserve">is authorized and </w:t>
      </w:r>
      <w:r w:rsidRPr="00C55421">
        <w:t>wishes to modify the criteria for determining the list of ad hoc group data session participants.</w:t>
      </w:r>
    </w:p>
    <w:p w14:paraId="0433DF65" w14:textId="35911CF5" w:rsidR="00FE67A3" w:rsidRPr="002F1393" w:rsidRDefault="00FE67A3" w:rsidP="00FE67A3">
      <w:pPr>
        <w:pStyle w:val="B1"/>
      </w:pPr>
      <w:r>
        <w:t>3a.</w:t>
      </w:r>
      <w:r>
        <w:tab/>
        <w:t xml:space="preserve">MCData </w:t>
      </w:r>
      <w:r w:rsidR="007D3CD9">
        <w:t xml:space="preserve">client 1 sends a </w:t>
      </w:r>
      <w:r>
        <w:t>modify ad hoc group data session criteria request to MCData server </w:t>
      </w:r>
      <w:r w:rsidR="007D3CD9">
        <w:t>A</w:t>
      </w:r>
      <w:r>
        <w:t>.</w:t>
      </w:r>
    </w:p>
    <w:p w14:paraId="2849A1F9" w14:textId="62940A1C" w:rsidR="007D3CD9" w:rsidRDefault="007D3CD9" w:rsidP="00BC683C">
      <w:pPr>
        <w:pStyle w:val="B1"/>
      </w:pPr>
      <w:r>
        <w:t>3b.</w:t>
      </w:r>
      <w:r>
        <w:tab/>
        <w:t>MCData server A determines that the modify ad hoc group data session criteria request received in step 3a has impact on users in MCData server B. Depending on the criteria provided and based on local policy, the MCData server may modify the content of the criteria received in step 3a to determine the list of participants before sending it to MCData server B.</w:t>
      </w:r>
    </w:p>
    <w:p w14:paraId="063E963C" w14:textId="65476E8D" w:rsidR="007D3CD9" w:rsidRDefault="007D3CD9" w:rsidP="00BC683C">
      <w:pPr>
        <w:pStyle w:val="B1"/>
      </w:pPr>
      <w:r>
        <w:t>3c.</w:t>
      </w:r>
      <w:r>
        <w:tab/>
        <w:t>MCData server A sends a modify ad hoc group data session criteria request to MCData server B containing the call resulting criteria to be used by MCData server B.</w:t>
      </w:r>
    </w:p>
    <w:p w14:paraId="550DD02D" w14:textId="77EE2641" w:rsidR="00FE67A3" w:rsidRPr="00DB167E" w:rsidRDefault="00FE67A3" w:rsidP="007D3CD9">
      <w:pPr>
        <w:pStyle w:val="NO"/>
      </w:pPr>
      <w:r w:rsidRPr="00DB167E">
        <w:t>NOTE</w:t>
      </w:r>
      <w:r>
        <w:t> 1</w:t>
      </w:r>
      <w:r w:rsidRPr="00DB167E">
        <w:t>:</w:t>
      </w:r>
      <w:r w:rsidRPr="00DB167E">
        <w:tab/>
      </w:r>
      <w:r>
        <w:t>If MCData server A identifies that the criteria require to add participants from another MC system then MCData server A sends an a</w:t>
      </w:r>
      <w:r w:rsidRPr="00B37F50">
        <w:t>d</w:t>
      </w:r>
      <w:r>
        <w:t> </w:t>
      </w:r>
      <w:r w:rsidRPr="00B37F50">
        <w:t xml:space="preserve">hoc group </w:t>
      </w:r>
      <w:r>
        <w:t>data session</w:t>
      </w:r>
      <w:r w:rsidRPr="00B37F50">
        <w:t xml:space="preserve"> request </w:t>
      </w:r>
      <w:r>
        <w:t>to the MCData server in that MC system.</w:t>
      </w:r>
    </w:p>
    <w:p w14:paraId="0DF827D1" w14:textId="77777777" w:rsidR="00FE67A3" w:rsidRDefault="00FE67A3" w:rsidP="00FE67A3">
      <w:pPr>
        <w:pStyle w:val="B1"/>
        <w:rPr>
          <w:lang w:eastAsia="zh-CN"/>
        </w:rPr>
      </w:pPr>
      <w:r>
        <w:rPr>
          <w:lang w:eastAsia="zh-CN"/>
        </w:rPr>
        <w:t>4a/b</w:t>
      </w:r>
      <w:r w:rsidRPr="003B3E17">
        <w:t>.</w:t>
      </w:r>
      <w:r w:rsidRPr="003B3E17">
        <w:tab/>
      </w:r>
      <w:r w:rsidRPr="00E437A7">
        <w:rPr>
          <w:lang w:eastAsia="zh-CN"/>
        </w:rPr>
        <w:t>The MC</w:t>
      </w:r>
      <w:r>
        <w:rPr>
          <w:lang w:eastAsia="zh-CN"/>
        </w:rPr>
        <w:t>Data</w:t>
      </w:r>
      <w:r w:rsidRPr="00E437A7">
        <w:rPr>
          <w:lang w:eastAsia="zh-CN"/>
        </w:rPr>
        <w:t xml:space="preserve"> server</w:t>
      </w:r>
      <w:r>
        <w:rPr>
          <w:lang w:eastAsia="zh-CN"/>
        </w:rPr>
        <w:t> </w:t>
      </w:r>
      <w:r w:rsidRPr="00E437A7">
        <w:rPr>
          <w:lang w:eastAsia="zh-CN"/>
        </w:rPr>
        <w:t xml:space="preserve">A receives the ad hoc group </w:t>
      </w:r>
      <w:r>
        <w:rPr>
          <w:lang w:eastAsia="zh-CN"/>
        </w:rPr>
        <w:t>data session</w:t>
      </w:r>
      <w:r w:rsidRPr="00E437A7">
        <w:rPr>
          <w:lang w:eastAsia="zh-CN"/>
        </w:rPr>
        <w:t xml:space="preserve"> criteria modify response and forwards the response to MC</w:t>
      </w:r>
      <w:r>
        <w:rPr>
          <w:lang w:eastAsia="zh-CN"/>
        </w:rPr>
        <w:t>Data</w:t>
      </w:r>
      <w:r w:rsidRPr="00E437A7">
        <w:rPr>
          <w:lang w:eastAsia="zh-CN"/>
        </w:rPr>
        <w:t xml:space="preserve"> client</w:t>
      </w:r>
      <w:r>
        <w:rPr>
          <w:lang w:eastAsia="zh-CN"/>
        </w:rPr>
        <w:t> </w:t>
      </w:r>
      <w:r w:rsidRPr="00E437A7">
        <w:rPr>
          <w:lang w:eastAsia="zh-CN"/>
        </w:rPr>
        <w:t>1 in MC system</w:t>
      </w:r>
      <w:r>
        <w:rPr>
          <w:lang w:eastAsia="zh-CN"/>
        </w:rPr>
        <w:t> </w:t>
      </w:r>
      <w:r w:rsidRPr="00E437A7">
        <w:rPr>
          <w:lang w:eastAsia="zh-CN"/>
        </w:rPr>
        <w:t>A</w:t>
      </w:r>
    </w:p>
    <w:p w14:paraId="041C2BC3" w14:textId="77777777" w:rsidR="00FE67A3" w:rsidRDefault="00FE67A3" w:rsidP="00FE67A3">
      <w:pPr>
        <w:pStyle w:val="B1"/>
      </w:pPr>
      <w:r>
        <w:t>5</w:t>
      </w:r>
      <w:r w:rsidRPr="002F1393">
        <w:t>.</w:t>
      </w:r>
      <w:r w:rsidRPr="002F1393">
        <w:tab/>
      </w:r>
      <w:r>
        <w:t>MCData</w:t>
      </w:r>
      <w:r w:rsidRPr="002F1393">
        <w:t xml:space="preserve"> server B detects that </w:t>
      </w:r>
      <w:r>
        <w:t>MCData</w:t>
      </w:r>
      <w:r w:rsidRPr="002F1393">
        <w:t xml:space="preserve"> client 3 meets the criteria </w:t>
      </w:r>
      <w:r>
        <w:t>for</w:t>
      </w:r>
      <w:r w:rsidRPr="002F1393">
        <w:t xml:space="preserve"> the ongoing ad</w:t>
      </w:r>
      <w:r>
        <w:t> </w:t>
      </w:r>
      <w:r w:rsidRPr="002F1393">
        <w:t xml:space="preserve">hoc group </w:t>
      </w:r>
      <w:r>
        <w:t>data session</w:t>
      </w:r>
      <w:r w:rsidRPr="002F1393">
        <w:t xml:space="preserve"> initiated at MC system A</w:t>
      </w:r>
      <w:r>
        <w:t>.</w:t>
      </w:r>
    </w:p>
    <w:p w14:paraId="47C7791C" w14:textId="77777777" w:rsidR="00FE67A3" w:rsidRDefault="00FE67A3" w:rsidP="00FE67A3">
      <w:pPr>
        <w:pStyle w:val="B2"/>
      </w:pPr>
      <w:r>
        <w:t>5a.</w:t>
      </w:r>
      <w:r>
        <w:tab/>
        <w:t>MCData</w:t>
      </w:r>
      <w:r w:rsidRPr="002F1393">
        <w:t xml:space="preserve"> server B </w:t>
      </w:r>
      <w:r>
        <w:t>sends an ad hoc group data session add user notification message towards MCData</w:t>
      </w:r>
      <w:r w:rsidRPr="002F1393">
        <w:t xml:space="preserve"> server </w:t>
      </w:r>
      <w:r>
        <w:t>A.</w:t>
      </w:r>
    </w:p>
    <w:p w14:paraId="4A7DF386" w14:textId="77777777" w:rsidR="00FE67A3" w:rsidRDefault="00FE67A3" w:rsidP="00FE67A3">
      <w:pPr>
        <w:pStyle w:val="B2"/>
      </w:pPr>
      <w:r>
        <w:t>5b.</w:t>
      </w:r>
      <w:r>
        <w:tab/>
        <w:t>MCData</w:t>
      </w:r>
      <w:r w:rsidRPr="002F1393">
        <w:t xml:space="preserve"> server </w:t>
      </w:r>
      <w:r>
        <w:t>A</w:t>
      </w:r>
      <w:r w:rsidRPr="002F1393">
        <w:t xml:space="preserve"> </w:t>
      </w:r>
      <w:r>
        <w:t>sends an ad hoc group data session request towards MCData</w:t>
      </w:r>
      <w:r w:rsidRPr="002F1393">
        <w:t xml:space="preserve"> client 3</w:t>
      </w:r>
      <w:r>
        <w:t>.</w:t>
      </w:r>
    </w:p>
    <w:p w14:paraId="5CF4390A" w14:textId="77777777" w:rsidR="00FE67A3" w:rsidRDefault="00FE67A3" w:rsidP="00FE67A3">
      <w:pPr>
        <w:pStyle w:val="B2"/>
      </w:pPr>
      <w:r>
        <w:t>5c.</w:t>
      </w:r>
      <w:r>
        <w:tab/>
      </w:r>
      <w:r w:rsidRPr="008E4EAD">
        <w:t xml:space="preserve">The </w:t>
      </w:r>
      <w:r>
        <w:t>MCData</w:t>
      </w:r>
      <w:r w:rsidRPr="008E4EAD">
        <w:t xml:space="preserve"> user 3 is notified of entering an ongoing ad</w:t>
      </w:r>
      <w:r>
        <w:t> </w:t>
      </w:r>
      <w:r w:rsidRPr="008E4EAD">
        <w:t xml:space="preserve">hoc group </w:t>
      </w:r>
      <w:r>
        <w:t>data session</w:t>
      </w:r>
      <w:r w:rsidRPr="008E4EAD">
        <w:t>.</w:t>
      </w:r>
    </w:p>
    <w:p w14:paraId="203D1AEA" w14:textId="77777777" w:rsidR="00FE67A3" w:rsidRDefault="00FE67A3" w:rsidP="00FE67A3">
      <w:pPr>
        <w:pStyle w:val="B2"/>
      </w:pPr>
      <w:r>
        <w:t>5d.</w:t>
      </w:r>
      <w:r>
        <w:tab/>
        <w:t>MCData client 3 sends an ad hoc group data session response towards MCData server A.</w:t>
      </w:r>
    </w:p>
    <w:p w14:paraId="633E3429" w14:textId="77777777" w:rsidR="00FE67A3" w:rsidRDefault="00FE67A3" w:rsidP="00FE67A3">
      <w:pPr>
        <w:pStyle w:val="B2"/>
      </w:pPr>
      <w:r>
        <w:t>5e.</w:t>
      </w:r>
      <w:r>
        <w:tab/>
        <w:t>MCData</w:t>
      </w:r>
      <w:r w:rsidRPr="002F1393">
        <w:t xml:space="preserve"> server B </w:t>
      </w:r>
      <w:r>
        <w:t>sends an ad hoc group data session remove user notification message towards MCData</w:t>
      </w:r>
      <w:r w:rsidRPr="002F1393">
        <w:t xml:space="preserve"> server </w:t>
      </w:r>
      <w:r>
        <w:t>A.</w:t>
      </w:r>
    </w:p>
    <w:p w14:paraId="6463E8BA" w14:textId="77777777" w:rsidR="00FE67A3" w:rsidRDefault="00FE67A3" w:rsidP="00FE67A3">
      <w:pPr>
        <w:pStyle w:val="B2"/>
      </w:pPr>
      <w:r>
        <w:t>5f.</w:t>
      </w:r>
      <w:r>
        <w:tab/>
        <w:t>MCData</w:t>
      </w:r>
      <w:r w:rsidRPr="002F1393">
        <w:t xml:space="preserve"> server </w:t>
      </w:r>
      <w:r>
        <w:t>A</w:t>
      </w:r>
      <w:r w:rsidRPr="002F1393">
        <w:t xml:space="preserve"> </w:t>
      </w:r>
      <w:r>
        <w:t>sends an ad hoc group data session leave request towards MCData</w:t>
      </w:r>
      <w:r w:rsidRPr="002F1393">
        <w:t xml:space="preserve"> client </w:t>
      </w:r>
      <w:r>
        <w:t>4.</w:t>
      </w:r>
    </w:p>
    <w:p w14:paraId="67E40D9F" w14:textId="77777777" w:rsidR="00FE67A3" w:rsidRDefault="00FE67A3" w:rsidP="00FE67A3">
      <w:pPr>
        <w:pStyle w:val="B2"/>
      </w:pPr>
      <w:r>
        <w:t>5g.</w:t>
      </w:r>
      <w:r>
        <w:tab/>
      </w:r>
      <w:r w:rsidRPr="008E4EAD">
        <w:t xml:space="preserve">The </w:t>
      </w:r>
      <w:r>
        <w:t>MCData</w:t>
      </w:r>
      <w:r w:rsidRPr="008E4EAD">
        <w:t xml:space="preserve"> user </w:t>
      </w:r>
      <w:r>
        <w:t>4</w:t>
      </w:r>
      <w:r w:rsidRPr="008E4EAD">
        <w:t xml:space="preserve"> is notified of </w:t>
      </w:r>
      <w:r>
        <w:t>leaving</w:t>
      </w:r>
      <w:r w:rsidRPr="008E4EAD">
        <w:t xml:space="preserve"> an ongoing ad</w:t>
      </w:r>
      <w:r>
        <w:t> </w:t>
      </w:r>
      <w:r w:rsidRPr="008E4EAD">
        <w:t xml:space="preserve">hoc group </w:t>
      </w:r>
      <w:r>
        <w:t>data session</w:t>
      </w:r>
      <w:r w:rsidRPr="008E4EAD">
        <w:t>.</w:t>
      </w:r>
    </w:p>
    <w:p w14:paraId="32EB75BD" w14:textId="77777777" w:rsidR="00FE67A3" w:rsidRDefault="00FE67A3" w:rsidP="00FE67A3">
      <w:pPr>
        <w:pStyle w:val="B2"/>
      </w:pPr>
      <w:r>
        <w:t>5h.</w:t>
      </w:r>
      <w:r>
        <w:tab/>
        <w:t>MCData client 4 sends an ad hoc group data session leave response towards MCData server A.</w:t>
      </w:r>
    </w:p>
    <w:p w14:paraId="0E10997F" w14:textId="6537090F" w:rsidR="00FE67A3" w:rsidRPr="00D87B5F" w:rsidRDefault="00FE67A3" w:rsidP="00CC0E91">
      <w:pPr>
        <w:pStyle w:val="B1"/>
      </w:pPr>
      <w:r>
        <w:t>6</w:t>
      </w:r>
      <w:r w:rsidRPr="00D87B5F">
        <w:t>.</w:t>
      </w:r>
      <w:r w:rsidRPr="00D87B5F">
        <w:tab/>
        <w:t>The MC</w:t>
      </w:r>
      <w:r>
        <w:t>Data</w:t>
      </w:r>
      <w:r w:rsidRPr="00D87B5F">
        <w:t xml:space="preserve"> server</w:t>
      </w:r>
      <w:r>
        <w:t xml:space="preserve"> A may </w:t>
      </w:r>
      <w:r w:rsidRPr="00D87B5F">
        <w:t>notif</w:t>
      </w:r>
      <w:r>
        <w:t>y</w:t>
      </w:r>
      <w:r w:rsidRPr="00D87B5F">
        <w:t xml:space="preserve"> the </w:t>
      </w:r>
      <w:r>
        <w:t>authorised</w:t>
      </w:r>
      <w:r w:rsidRPr="00D87B5F">
        <w:t xml:space="preserve"> MC</w:t>
      </w:r>
      <w:r>
        <w:t>Data</w:t>
      </w:r>
      <w:r w:rsidRPr="00D87B5F">
        <w:t xml:space="preserve"> user of all the users who are added to the on-going ad hoc group </w:t>
      </w:r>
      <w:r>
        <w:t>data session</w:t>
      </w:r>
      <w:r w:rsidRPr="00D87B5F">
        <w:t xml:space="preserve">. </w:t>
      </w:r>
      <w:bookmarkStart w:id="965" w:name="_Hlk147991488"/>
      <w:r w:rsidRPr="00D87B5F">
        <w:t xml:space="preserve">This notification may be sent to the </w:t>
      </w:r>
      <w:r>
        <w:t>authorised</w:t>
      </w:r>
      <w:r w:rsidRPr="00D87B5F">
        <w:t xml:space="preserve"> M</w:t>
      </w:r>
      <w:r>
        <w:t>CData</w:t>
      </w:r>
      <w:r w:rsidRPr="00D87B5F">
        <w:t xml:space="preserve"> user by the MC</w:t>
      </w:r>
      <w:r>
        <w:t>Data</w:t>
      </w:r>
      <w:r w:rsidRPr="00D87B5F">
        <w:t xml:space="preserve"> server</w:t>
      </w:r>
      <w:r>
        <w:t xml:space="preserve"> A </w:t>
      </w:r>
      <w:r w:rsidRPr="00D87B5F">
        <w:t xml:space="preserve">more than once during the </w:t>
      </w:r>
      <w:r>
        <w:t>data session</w:t>
      </w:r>
      <w:r w:rsidRPr="00D87B5F">
        <w:t xml:space="preserve"> when MC</w:t>
      </w:r>
      <w:r>
        <w:t>Data</w:t>
      </w:r>
      <w:r w:rsidRPr="00D87B5F">
        <w:t xml:space="preserve"> users join or leave the ad hoc group </w:t>
      </w:r>
      <w:r>
        <w:t>data session</w:t>
      </w:r>
      <w:r w:rsidRPr="00D87B5F">
        <w:t>.</w:t>
      </w:r>
      <w:bookmarkEnd w:id="965"/>
      <w:r w:rsidR="007D3CD9" w:rsidRPr="007D3CD9">
        <w:t xml:space="preserve"> All ad hoc group data session notify messages contain the call resulting criteria used by the MCData server to determine the list of participants to be invited.</w:t>
      </w:r>
    </w:p>
    <w:p w14:paraId="2DDD5BB4" w14:textId="77777777" w:rsidR="00FE67A3" w:rsidRDefault="00FE67A3" w:rsidP="00FE67A3">
      <w:pPr>
        <w:pStyle w:val="B1"/>
        <w:rPr>
          <w:lang w:eastAsia="zh-CN"/>
        </w:rPr>
      </w:pPr>
      <w:r>
        <w:rPr>
          <w:lang w:eastAsia="zh-CN"/>
        </w:rPr>
        <w:t>7</w:t>
      </w:r>
      <w:r w:rsidRPr="003B3E17">
        <w:rPr>
          <w:lang w:eastAsia="zh-CN"/>
        </w:rPr>
        <w:t>.</w:t>
      </w:r>
      <w:r w:rsidRPr="003B3E17">
        <w:rPr>
          <w:lang w:eastAsia="zh-CN"/>
        </w:rPr>
        <w:tab/>
        <w:t xml:space="preserve">The </w:t>
      </w:r>
      <w:r>
        <w:rPr>
          <w:lang w:eastAsia="zh-CN"/>
        </w:rPr>
        <w:t>MCData server A</w:t>
      </w:r>
      <w:r>
        <w:rPr>
          <w:b/>
          <w:bCs/>
          <w:lang w:eastAsia="zh-CN"/>
        </w:rPr>
        <w:t xml:space="preserve"> </w:t>
      </w:r>
      <w:r>
        <w:rPr>
          <w:lang w:eastAsia="zh-CN"/>
        </w:rPr>
        <w:t>adds MCData client 3 to the ad hoc group data session and removes MCData client 4 from</w:t>
      </w:r>
      <w:r w:rsidRPr="00686400">
        <w:rPr>
          <w:lang w:eastAsia="zh-CN"/>
        </w:rPr>
        <w:t xml:space="preserve"> the ad hoc group </w:t>
      </w:r>
      <w:r>
        <w:rPr>
          <w:lang w:eastAsia="zh-CN"/>
        </w:rPr>
        <w:t>data session</w:t>
      </w:r>
      <w:r w:rsidRPr="003B3E17">
        <w:rPr>
          <w:lang w:eastAsia="zh-CN"/>
        </w:rPr>
        <w:t>.</w:t>
      </w:r>
    </w:p>
    <w:p w14:paraId="6C2F3D45" w14:textId="77777777" w:rsidR="007D3CD9" w:rsidRDefault="00FE67A3" w:rsidP="00BC683C">
      <w:r w:rsidRPr="00DB38F9">
        <w:t>The MC</w:t>
      </w:r>
      <w:r>
        <w:t>Data</w:t>
      </w:r>
      <w:r w:rsidRPr="00DB38F9">
        <w:t xml:space="preserve"> server</w:t>
      </w:r>
      <w:r>
        <w:t>s</w:t>
      </w:r>
      <w:r w:rsidRPr="00DB38F9">
        <w:t xml:space="preserve"> continuously check whether other MC</w:t>
      </w:r>
      <w:r>
        <w:t>Data</w:t>
      </w:r>
      <w:r w:rsidRPr="00DB38F9">
        <w:t xml:space="preserve"> clients meet or if participating MC</w:t>
      </w:r>
      <w:r>
        <w:t>Data</w:t>
      </w:r>
      <w:r w:rsidRPr="00DB38F9">
        <w:t xml:space="preserve"> clients no longer meet the criteria for the ad hoc group</w:t>
      </w:r>
      <w:r>
        <w:t xml:space="preserve"> data session</w:t>
      </w:r>
      <w:r w:rsidRPr="00DB38F9">
        <w:t>.</w:t>
      </w:r>
    </w:p>
    <w:p w14:paraId="33F4F8F6" w14:textId="7129D076" w:rsidR="00FE67A3" w:rsidRPr="00DB167E" w:rsidRDefault="00FE67A3" w:rsidP="00FE67A3">
      <w:pPr>
        <w:pStyle w:val="NO"/>
      </w:pPr>
      <w:r w:rsidRPr="00DB167E">
        <w:t>NOTE</w:t>
      </w:r>
      <w:r>
        <w:t> 2</w:t>
      </w:r>
      <w:r w:rsidRPr="00DB167E">
        <w:t>:</w:t>
      </w:r>
      <w:r w:rsidRPr="00DB167E">
        <w:tab/>
      </w:r>
      <w:r>
        <w:t>If the ad hoc group data session is associated with an ad hoc group emergency alert and the change of criteria caused the m</w:t>
      </w:r>
      <w:r w:rsidRPr="00450359">
        <w:t xml:space="preserve">odification of </w:t>
      </w:r>
      <w:r>
        <w:t xml:space="preserve">the </w:t>
      </w:r>
      <w:r w:rsidRPr="00506679">
        <w:t>ad</w:t>
      </w:r>
      <w:r>
        <w:t> </w:t>
      </w:r>
      <w:r w:rsidRPr="00506679">
        <w:t xml:space="preserve">hoc group </w:t>
      </w:r>
      <w:r>
        <w:t>data session</w:t>
      </w:r>
      <w:r w:rsidRPr="00506679">
        <w:t xml:space="preserve"> participant list </w:t>
      </w:r>
      <w:r>
        <w:t>then the</w:t>
      </w:r>
      <w:r w:rsidRPr="00450359">
        <w:t xml:space="preserve"> ongoing </w:t>
      </w:r>
      <w:r w:rsidRPr="00506679">
        <w:t>ad</w:t>
      </w:r>
      <w:r>
        <w:t> </w:t>
      </w:r>
      <w:r w:rsidRPr="00506679">
        <w:t xml:space="preserve">hoc group </w:t>
      </w:r>
      <w:r>
        <w:t>emergency alert</w:t>
      </w:r>
      <w:r w:rsidRPr="00506679">
        <w:t xml:space="preserve"> </w:t>
      </w:r>
      <w:r>
        <w:t>is modified accordingly</w:t>
      </w:r>
      <w:r w:rsidRPr="00DB167E">
        <w:t>.</w:t>
      </w:r>
    </w:p>
    <w:p w14:paraId="1AEF9FEF" w14:textId="18338AF0" w:rsidR="00C2503A" w:rsidRPr="002731F8" w:rsidRDefault="00C2503A" w:rsidP="00C2503A">
      <w:pPr>
        <w:pStyle w:val="Heading3"/>
      </w:pPr>
      <w:bookmarkStart w:id="966" w:name="_Toc193632494"/>
      <w:bookmarkEnd w:id="961"/>
      <w:bookmarkEnd w:id="962"/>
      <w:bookmarkEnd w:id="963"/>
      <w:r>
        <w:t>7.17.4</w:t>
      </w:r>
      <w:r w:rsidRPr="00AB5FED">
        <w:tab/>
      </w:r>
      <w:r w:rsidRPr="002731F8">
        <w:t xml:space="preserve">Ad hoc group </w:t>
      </w:r>
      <w:r>
        <w:t xml:space="preserve">short data service </w:t>
      </w:r>
      <w:r w:rsidRPr="008F117B">
        <w:t xml:space="preserve">data communication </w:t>
      </w:r>
      <w:r w:rsidRPr="002731F8">
        <w:t>procedures</w:t>
      </w:r>
      <w:bookmarkEnd w:id="966"/>
    </w:p>
    <w:p w14:paraId="75D74499" w14:textId="77777777" w:rsidR="00C2503A" w:rsidRPr="00DF041A" w:rsidRDefault="00C2503A" w:rsidP="00C2503A">
      <w:pPr>
        <w:pStyle w:val="Heading4"/>
      </w:pPr>
      <w:bookmarkStart w:id="967" w:name="_Toc193632495"/>
      <w:r w:rsidRPr="00DF041A">
        <w:t>7.17.4.1</w:t>
      </w:r>
      <w:r w:rsidRPr="00DF041A">
        <w:tab/>
        <w:t>General</w:t>
      </w:r>
      <w:bookmarkEnd w:id="967"/>
    </w:p>
    <w:p w14:paraId="5E6FAB4C" w14:textId="77777777" w:rsidR="00C2503A" w:rsidRDefault="00C2503A" w:rsidP="00C2503A">
      <w:pPr>
        <w:rPr>
          <w:lang w:val="nl-NL"/>
        </w:rPr>
      </w:pPr>
      <w:r w:rsidRPr="00AB5FED">
        <w:rPr>
          <w:lang w:val="nl-NL"/>
        </w:rPr>
        <w:t xml:space="preserve">This subclause contains procedures for </w:t>
      </w:r>
      <w:r>
        <w:rPr>
          <w:lang w:val="nl-NL"/>
        </w:rPr>
        <w:t xml:space="preserve">ad hoc </w:t>
      </w:r>
      <w:r w:rsidRPr="00AB5FED">
        <w:rPr>
          <w:lang w:val="nl-NL"/>
        </w:rPr>
        <w:t xml:space="preserve">group </w:t>
      </w:r>
      <w:r>
        <w:t xml:space="preserve">short data service </w:t>
      </w:r>
      <w:r w:rsidRPr="008F117B">
        <w:t xml:space="preserve">data communication </w:t>
      </w:r>
      <w:r w:rsidRPr="00AB5FED">
        <w:rPr>
          <w:lang w:val="nl-NL"/>
        </w:rPr>
        <w:t xml:space="preserve">across a single </w:t>
      </w:r>
      <w:r w:rsidRPr="00894C7F">
        <w:rPr>
          <w:lang w:val="nl-NL"/>
        </w:rPr>
        <w:t>MCData system</w:t>
      </w:r>
      <w:r w:rsidRPr="00AB5FED">
        <w:rPr>
          <w:lang w:val="nl-NL"/>
        </w:rPr>
        <w:t xml:space="preserve">, and </w:t>
      </w:r>
      <w:r>
        <w:rPr>
          <w:lang w:val="nl-NL"/>
        </w:rPr>
        <w:t>uses the common procedures defined in the subclause 7.17.3 in conjuction with the procedures defined in this subclause</w:t>
      </w:r>
      <w:r w:rsidRPr="00AB5FED">
        <w:rPr>
          <w:lang w:val="nl-NL"/>
        </w:rPr>
        <w:t>.</w:t>
      </w:r>
      <w:r>
        <w:rPr>
          <w:lang w:val="nl-NL"/>
        </w:rPr>
        <w:t xml:space="preserve"> Other common procedures specified in the 7.17.3 are used at any time after </w:t>
      </w:r>
      <w:r w:rsidRPr="002731F8">
        <w:t xml:space="preserve">Ad hoc group </w:t>
      </w:r>
      <w:r>
        <w:t xml:space="preserve">short data service </w:t>
      </w:r>
      <w:r w:rsidRPr="008F117B">
        <w:t>data communication</w:t>
      </w:r>
      <w:r>
        <w:t xml:space="preserve"> establishment based on the need of it. These procedures are applicable for Group standalone </w:t>
      </w:r>
      <w:r>
        <w:rPr>
          <w:lang w:eastAsia="zh-CN"/>
        </w:rPr>
        <w:t xml:space="preserve">short data service using media plane and </w:t>
      </w:r>
      <w:r>
        <w:t>Group</w:t>
      </w:r>
      <w:r w:rsidRPr="008F117B">
        <w:t xml:space="preserve"> short data service</w:t>
      </w:r>
      <w:r>
        <w:t xml:space="preserve"> session as specified in the subclause </w:t>
      </w:r>
      <w:r>
        <w:rPr>
          <w:lang w:eastAsia="zh-CN"/>
        </w:rPr>
        <w:t>7</w:t>
      </w:r>
      <w:r>
        <w:t>.</w:t>
      </w:r>
      <w:r>
        <w:rPr>
          <w:lang w:eastAsia="zh-CN"/>
        </w:rPr>
        <w:t>4</w:t>
      </w:r>
      <w:r>
        <w:t>.2.6 and subclause </w:t>
      </w:r>
      <w:r>
        <w:rPr>
          <w:lang w:eastAsia="zh-CN"/>
        </w:rPr>
        <w:t>7</w:t>
      </w:r>
      <w:r>
        <w:t>.</w:t>
      </w:r>
      <w:r>
        <w:rPr>
          <w:lang w:eastAsia="zh-CN"/>
        </w:rPr>
        <w:t>4</w:t>
      </w:r>
      <w:r>
        <w:t>.2.7 respectively.</w:t>
      </w:r>
    </w:p>
    <w:p w14:paraId="7D0B7D6A" w14:textId="77777777" w:rsidR="00C2503A" w:rsidRPr="00DF041A" w:rsidRDefault="00C2503A" w:rsidP="00C2503A">
      <w:pPr>
        <w:pStyle w:val="Heading4"/>
      </w:pPr>
      <w:bookmarkStart w:id="968" w:name="_Toc193632496"/>
      <w:r w:rsidRPr="00DF041A">
        <w:t>7.17.4.</w:t>
      </w:r>
      <w:r>
        <w:t>2</w:t>
      </w:r>
      <w:r w:rsidRPr="00DF041A">
        <w:tab/>
      </w:r>
      <w:r>
        <w:t xml:space="preserve">Information flows for </w:t>
      </w:r>
      <w:r>
        <w:rPr>
          <w:lang w:eastAsia="zh-CN"/>
        </w:rPr>
        <w:t>short data service specific</w:t>
      </w:r>
      <w:bookmarkEnd w:id="968"/>
    </w:p>
    <w:p w14:paraId="3CD7408C" w14:textId="77777777" w:rsidR="00C2503A" w:rsidRPr="00B62BD8" w:rsidRDefault="00C2503A" w:rsidP="00C2503A">
      <w:r w:rsidRPr="009E0655">
        <w:t>Table </w:t>
      </w:r>
      <w:r w:rsidRPr="00DF041A">
        <w:t>7.17.4.</w:t>
      </w:r>
      <w:r>
        <w:t>2</w:t>
      </w:r>
      <w:r w:rsidRPr="009E0655">
        <w:t xml:space="preserve">-1 describes the information </w:t>
      </w:r>
      <w:r>
        <w:t>elements</w:t>
      </w:r>
      <w:r w:rsidRPr="009E0655">
        <w:t xml:space="preserve"> </w:t>
      </w:r>
      <w:r>
        <w:t xml:space="preserve">that are </w:t>
      </w:r>
      <w:r>
        <w:rPr>
          <w:lang w:eastAsia="zh-CN"/>
        </w:rPr>
        <w:t>specific</w:t>
      </w:r>
      <w:r w:rsidRPr="009E0655">
        <w:t xml:space="preserve"> </w:t>
      </w:r>
      <w:r>
        <w:t xml:space="preserve">to </w:t>
      </w:r>
      <w:r>
        <w:rPr>
          <w:lang w:eastAsia="zh-CN"/>
        </w:rPr>
        <w:t xml:space="preserve">short data service and are used along with the common information flows defined in the subclause 7.17.2 </w:t>
      </w:r>
      <w:r w:rsidRPr="009E0655">
        <w:t xml:space="preserve">for the </w:t>
      </w:r>
      <w:r w:rsidRPr="002731F8">
        <w:t xml:space="preserve">Ad hoc group </w:t>
      </w:r>
      <w:r>
        <w:t xml:space="preserve">short data service </w:t>
      </w:r>
      <w:r w:rsidRPr="008F117B">
        <w:t>data communication</w:t>
      </w:r>
      <w:r w:rsidRPr="009E0655">
        <w:t>.</w:t>
      </w:r>
      <w:r>
        <w:t xml:space="preserve"> These information elements are included when an Ad hoc group data session request sent from </w:t>
      </w:r>
      <w:r w:rsidRPr="00AB5FED">
        <w:t xml:space="preserve">the </w:t>
      </w:r>
      <w:r w:rsidRPr="00894C7F">
        <w:t>MCData client</w:t>
      </w:r>
      <w:r w:rsidRPr="00AB5FED">
        <w:t xml:space="preserve"> to the </w:t>
      </w:r>
      <w:r w:rsidRPr="00894C7F">
        <w:t>MCData server</w:t>
      </w:r>
      <w:r>
        <w:t xml:space="preserve">, </w:t>
      </w:r>
      <w:r w:rsidRPr="00AB5FED">
        <w:t xml:space="preserve">between the </w:t>
      </w:r>
      <w:r w:rsidRPr="00894C7F">
        <w:t>MCData server</w:t>
      </w:r>
      <w:r w:rsidRPr="00AB5FED">
        <w:t>s</w:t>
      </w:r>
      <w:r>
        <w:t>, and</w:t>
      </w:r>
      <w:r w:rsidRPr="00B62BD8">
        <w:t xml:space="preserve"> </w:t>
      </w:r>
      <w:r w:rsidRPr="00AB5FED">
        <w:t xml:space="preserve">from the </w:t>
      </w:r>
      <w:r w:rsidRPr="00894C7F">
        <w:t>MCData server</w:t>
      </w:r>
      <w:r w:rsidRPr="00AB5FED">
        <w:t xml:space="preserve"> to the </w:t>
      </w:r>
      <w:r w:rsidRPr="00894C7F">
        <w:t>MCData client</w:t>
      </w:r>
      <w:r w:rsidRPr="00AB5FED">
        <w:t>.</w:t>
      </w:r>
    </w:p>
    <w:p w14:paraId="28D40A36" w14:textId="77777777" w:rsidR="00C2503A" w:rsidRDefault="00C2503A" w:rsidP="00C2503A">
      <w:pPr>
        <w:pStyle w:val="TH"/>
      </w:pPr>
      <w:r>
        <w:t>Table </w:t>
      </w:r>
      <w:r w:rsidRPr="00DF041A">
        <w:t>7.17.4.</w:t>
      </w:r>
      <w:r>
        <w:t>2</w:t>
      </w:r>
      <w:r w:rsidRPr="009E0655">
        <w:t>-</w:t>
      </w:r>
      <w:r>
        <w:t xml:space="preserve">1: </w:t>
      </w:r>
      <w:r>
        <w:rPr>
          <w:lang w:eastAsia="zh-CN"/>
        </w:rPr>
        <w:t>short data service specific</w:t>
      </w:r>
    </w:p>
    <w:tbl>
      <w:tblPr>
        <w:tblW w:w="8640" w:type="dxa"/>
        <w:jc w:val="center"/>
        <w:tblLayout w:type="fixed"/>
        <w:tblLook w:val="0000" w:firstRow="0" w:lastRow="0" w:firstColumn="0" w:lastColumn="0" w:noHBand="0" w:noVBand="0"/>
      </w:tblPr>
      <w:tblGrid>
        <w:gridCol w:w="3042"/>
        <w:gridCol w:w="994"/>
        <w:gridCol w:w="4604"/>
      </w:tblGrid>
      <w:tr w:rsidR="00C2503A" w14:paraId="61B7722C" w14:textId="77777777" w:rsidTr="00F84EFB">
        <w:trPr>
          <w:jc w:val="center"/>
        </w:trPr>
        <w:tc>
          <w:tcPr>
            <w:tcW w:w="3042" w:type="dxa"/>
            <w:tcBorders>
              <w:top w:val="single" w:sz="4" w:space="0" w:color="000000"/>
              <w:left w:val="single" w:sz="4" w:space="0" w:color="000000"/>
              <w:bottom w:val="single" w:sz="4" w:space="0" w:color="000000"/>
            </w:tcBorders>
            <w:shd w:val="clear" w:color="auto" w:fill="auto"/>
          </w:tcPr>
          <w:p w14:paraId="69987ACD" w14:textId="77777777" w:rsidR="00C2503A" w:rsidRDefault="00C2503A" w:rsidP="00F84EFB">
            <w:pPr>
              <w:pStyle w:val="TAH"/>
            </w:pPr>
            <w:r>
              <w:t>Information element</w:t>
            </w:r>
          </w:p>
        </w:tc>
        <w:tc>
          <w:tcPr>
            <w:tcW w:w="994" w:type="dxa"/>
            <w:tcBorders>
              <w:top w:val="single" w:sz="4" w:space="0" w:color="000000"/>
              <w:left w:val="single" w:sz="4" w:space="0" w:color="000000"/>
              <w:bottom w:val="single" w:sz="4" w:space="0" w:color="000000"/>
            </w:tcBorders>
            <w:shd w:val="clear" w:color="auto" w:fill="auto"/>
          </w:tcPr>
          <w:p w14:paraId="19AC0BBA" w14:textId="77777777" w:rsidR="00C2503A" w:rsidRDefault="00C2503A" w:rsidP="00F84EFB">
            <w:pPr>
              <w:pStyle w:val="TAH"/>
            </w:pPr>
            <w:r>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84A9EB5" w14:textId="77777777" w:rsidR="00C2503A" w:rsidRDefault="00C2503A" w:rsidP="00F84EFB">
            <w:pPr>
              <w:pStyle w:val="TAH"/>
            </w:pPr>
            <w:r>
              <w:t>Description</w:t>
            </w:r>
          </w:p>
        </w:tc>
      </w:tr>
      <w:tr w:rsidR="00C2503A" w14:paraId="1C9C7582" w14:textId="77777777" w:rsidTr="00F84EFB">
        <w:trPr>
          <w:jc w:val="center"/>
        </w:trPr>
        <w:tc>
          <w:tcPr>
            <w:tcW w:w="3042" w:type="dxa"/>
            <w:tcBorders>
              <w:top w:val="single" w:sz="4" w:space="0" w:color="000000"/>
              <w:left w:val="single" w:sz="4" w:space="0" w:color="000000"/>
              <w:bottom w:val="single" w:sz="4" w:space="0" w:color="000000"/>
            </w:tcBorders>
            <w:shd w:val="clear" w:color="auto" w:fill="auto"/>
          </w:tcPr>
          <w:p w14:paraId="55A3FBE4" w14:textId="77777777" w:rsidR="00C2503A" w:rsidRPr="002C7CB4" w:rsidRDefault="00C2503A" w:rsidP="00F84EFB">
            <w:pPr>
              <w:pStyle w:val="TAL"/>
            </w:pPr>
            <w:r w:rsidRPr="002C7CB4">
              <w:t>Conversation Identifier</w:t>
            </w:r>
          </w:p>
        </w:tc>
        <w:tc>
          <w:tcPr>
            <w:tcW w:w="994" w:type="dxa"/>
            <w:tcBorders>
              <w:top w:val="single" w:sz="4" w:space="0" w:color="000000"/>
              <w:left w:val="single" w:sz="4" w:space="0" w:color="000000"/>
              <w:bottom w:val="single" w:sz="4" w:space="0" w:color="000000"/>
            </w:tcBorders>
            <w:shd w:val="clear" w:color="auto" w:fill="auto"/>
          </w:tcPr>
          <w:p w14:paraId="0F0347FA" w14:textId="77777777" w:rsidR="00C2503A" w:rsidRPr="002C7CB4" w:rsidRDefault="00C2503A" w:rsidP="00F84EFB">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BECF5C0" w14:textId="77777777" w:rsidR="00C2503A" w:rsidRPr="002C7CB4" w:rsidRDefault="00C2503A" w:rsidP="00F84EFB">
            <w:pPr>
              <w:pStyle w:val="TAL"/>
            </w:pPr>
            <w:r w:rsidRPr="002C7CB4">
              <w:t>Identifies the conversation</w:t>
            </w:r>
          </w:p>
        </w:tc>
      </w:tr>
      <w:tr w:rsidR="00C2503A" w14:paraId="23EC6DCF" w14:textId="77777777" w:rsidTr="00F84EFB">
        <w:trPr>
          <w:jc w:val="center"/>
        </w:trPr>
        <w:tc>
          <w:tcPr>
            <w:tcW w:w="3042" w:type="dxa"/>
            <w:tcBorders>
              <w:top w:val="single" w:sz="4" w:space="0" w:color="000000"/>
              <w:left w:val="single" w:sz="4" w:space="0" w:color="000000"/>
              <w:bottom w:val="single" w:sz="4" w:space="0" w:color="000000"/>
            </w:tcBorders>
            <w:shd w:val="clear" w:color="auto" w:fill="auto"/>
          </w:tcPr>
          <w:p w14:paraId="3954BCE4" w14:textId="77777777" w:rsidR="00C2503A" w:rsidRPr="002C7CB4" w:rsidRDefault="00C2503A" w:rsidP="00F84EFB">
            <w:pPr>
              <w:pStyle w:val="TAL"/>
            </w:pPr>
            <w:r w:rsidRPr="002C7CB4">
              <w:t>Transaction Identifier</w:t>
            </w:r>
          </w:p>
        </w:tc>
        <w:tc>
          <w:tcPr>
            <w:tcW w:w="994" w:type="dxa"/>
            <w:tcBorders>
              <w:top w:val="single" w:sz="4" w:space="0" w:color="000000"/>
              <w:left w:val="single" w:sz="4" w:space="0" w:color="000000"/>
              <w:bottom w:val="single" w:sz="4" w:space="0" w:color="000000"/>
            </w:tcBorders>
            <w:shd w:val="clear" w:color="auto" w:fill="auto"/>
          </w:tcPr>
          <w:p w14:paraId="02DF474E" w14:textId="77777777" w:rsidR="00C2503A" w:rsidRPr="002C7CB4" w:rsidRDefault="00C2503A" w:rsidP="00F84EFB">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ABF31F5" w14:textId="77777777" w:rsidR="00C2503A" w:rsidRPr="002C7CB4" w:rsidRDefault="00C2503A" w:rsidP="00F84EFB">
            <w:pPr>
              <w:pStyle w:val="TAL"/>
            </w:pPr>
            <w:r w:rsidRPr="002C7CB4">
              <w:t>Identifies the MCData transaction</w:t>
            </w:r>
          </w:p>
        </w:tc>
      </w:tr>
      <w:tr w:rsidR="00C2503A" w14:paraId="6D6633E2" w14:textId="77777777" w:rsidTr="00F84EFB">
        <w:trPr>
          <w:jc w:val="center"/>
        </w:trPr>
        <w:tc>
          <w:tcPr>
            <w:tcW w:w="3042" w:type="dxa"/>
            <w:tcBorders>
              <w:top w:val="single" w:sz="4" w:space="0" w:color="000000"/>
              <w:left w:val="single" w:sz="4" w:space="0" w:color="000000"/>
              <w:bottom w:val="single" w:sz="4" w:space="0" w:color="000000"/>
            </w:tcBorders>
            <w:shd w:val="clear" w:color="auto" w:fill="auto"/>
          </w:tcPr>
          <w:p w14:paraId="403D5499" w14:textId="77777777" w:rsidR="00C2503A" w:rsidRPr="002C7CB4" w:rsidRDefault="00C2503A" w:rsidP="00F84EFB">
            <w:pPr>
              <w:pStyle w:val="TAL"/>
            </w:pPr>
            <w:r w:rsidRPr="002C7CB4">
              <w:t>Reply Identifier</w:t>
            </w:r>
          </w:p>
        </w:tc>
        <w:tc>
          <w:tcPr>
            <w:tcW w:w="994" w:type="dxa"/>
            <w:tcBorders>
              <w:top w:val="single" w:sz="4" w:space="0" w:color="000000"/>
              <w:left w:val="single" w:sz="4" w:space="0" w:color="000000"/>
              <w:bottom w:val="single" w:sz="4" w:space="0" w:color="000000"/>
            </w:tcBorders>
            <w:shd w:val="clear" w:color="auto" w:fill="auto"/>
          </w:tcPr>
          <w:p w14:paraId="0BE3467B" w14:textId="77777777" w:rsidR="00C2503A" w:rsidRPr="002C7CB4" w:rsidRDefault="00C2503A" w:rsidP="00F84EFB">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9138872" w14:textId="77777777" w:rsidR="00C2503A" w:rsidRPr="002C7CB4" w:rsidRDefault="00C2503A" w:rsidP="00F84EFB">
            <w:pPr>
              <w:pStyle w:val="TAL"/>
            </w:pPr>
            <w:r w:rsidRPr="002C7CB4">
              <w:t>Identifies the original MCData transaction to which the current transaction is a reply to</w:t>
            </w:r>
          </w:p>
        </w:tc>
      </w:tr>
      <w:tr w:rsidR="00C2503A" w14:paraId="629C6F61" w14:textId="77777777" w:rsidTr="00F84EFB">
        <w:trPr>
          <w:jc w:val="center"/>
        </w:trPr>
        <w:tc>
          <w:tcPr>
            <w:tcW w:w="3042" w:type="dxa"/>
            <w:tcBorders>
              <w:top w:val="single" w:sz="4" w:space="0" w:color="000000"/>
              <w:left w:val="single" w:sz="4" w:space="0" w:color="000000"/>
              <w:bottom w:val="single" w:sz="4" w:space="0" w:color="000000"/>
            </w:tcBorders>
            <w:shd w:val="clear" w:color="auto" w:fill="auto"/>
          </w:tcPr>
          <w:p w14:paraId="04E16755" w14:textId="77777777" w:rsidR="00C2503A" w:rsidRPr="002C7CB4" w:rsidRDefault="00C2503A" w:rsidP="00F84EFB">
            <w:pPr>
              <w:pStyle w:val="TAL"/>
            </w:pPr>
            <w:r w:rsidRPr="002C7CB4">
              <w:t>Transaction type</w:t>
            </w:r>
          </w:p>
        </w:tc>
        <w:tc>
          <w:tcPr>
            <w:tcW w:w="994" w:type="dxa"/>
            <w:tcBorders>
              <w:top w:val="single" w:sz="4" w:space="0" w:color="000000"/>
              <w:left w:val="single" w:sz="4" w:space="0" w:color="000000"/>
              <w:bottom w:val="single" w:sz="4" w:space="0" w:color="000000"/>
            </w:tcBorders>
            <w:shd w:val="clear" w:color="auto" w:fill="auto"/>
          </w:tcPr>
          <w:p w14:paraId="5645CFAA" w14:textId="77777777" w:rsidR="00C2503A" w:rsidRPr="002C7CB4" w:rsidRDefault="00C2503A" w:rsidP="00F84EFB">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F3C97E8" w14:textId="77777777" w:rsidR="00C2503A" w:rsidRPr="002C7CB4" w:rsidRDefault="00C2503A" w:rsidP="00F84EFB">
            <w:pPr>
              <w:pStyle w:val="TAL"/>
            </w:pPr>
            <w:r w:rsidRPr="002C7CB4">
              <w:t>Session based transactions</w:t>
            </w:r>
          </w:p>
        </w:tc>
      </w:tr>
      <w:tr w:rsidR="00C2503A" w:rsidRPr="003232BD" w14:paraId="54814C09" w14:textId="77777777" w:rsidTr="00F84EFB">
        <w:trPr>
          <w:jc w:val="center"/>
        </w:trPr>
        <w:tc>
          <w:tcPr>
            <w:tcW w:w="3042" w:type="dxa"/>
            <w:tcBorders>
              <w:top w:val="single" w:sz="4" w:space="0" w:color="000000"/>
              <w:left w:val="single" w:sz="4" w:space="0" w:color="000000"/>
              <w:bottom w:val="single" w:sz="4" w:space="0" w:color="000000"/>
            </w:tcBorders>
            <w:shd w:val="clear" w:color="auto" w:fill="auto"/>
          </w:tcPr>
          <w:p w14:paraId="2669BCBF" w14:textId="77777777" w:rsidR="00C2503A" w:rsidRPr="002C7CB4" w:rsidRDefault="00C2503A" w:rsidP="00F84EFB">
            <w:pPr>
              <w:pStyle w:val="TAL"/>
            </w:pPr>
            <w:r w:rsidRPr="002C7CB4">
              <w:t>Disposition Type</w:t>
            </w:r>
          </w:p>
        </w:tc>
        <w:tc>
          <w:tcPr>
            <w:tcW w:w="994" w:type="dxa"/>
            <w:tcBorders>
              <w:top w:val="single" w:sz="4" w:space="0" w:color="000000"/>
              <w:left w:val="single" w:sz="4" w:space="0" w:color="000000"/>
              <w:bottom w:val="single" w:sz="4" w:space="0" w:color="000000"/>
            </w:tcBorders>
            <w:shd w:val="clear" w:color="auto" w:fill="auto"/>
          </w:tcPr>
          <w:p w14:paraId="417AC36D" w14:textId="77777777" w:rsidR="00C2503A" w:rsidRPr="002C7CB4" w:rsidRDefault="00C2503A" w:rsidP="00F84EFB">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DA816D9" w14:textId="77777777" w:rsidR="00C2503A" w:rsidRPr="002C7CB4" w:rsidRDefault="00C2503A" w:rsidP="00F84EFB">
            <w:pPr>
              <w:pStyle w:val="TAL"/>
            </w:pPr>
            <w:r w:rsidRPr="002C7CB4">
              <w:t>Indicates the disposition type expected from the receiver (i.e., delivered or read or both)</w:t>
            </w:r>
          </w:p>
        </w:tc>
      </w:tr>
      <w:tr w:rsidR="00C2503A" w14:paraId="76424712" w14:textId="77777777" w:rsidTr="00F84EFB">
        <w:trPr>
          <w:jc w:val="center"/>
        </w:trPr>
        <w:tc>
          <w:tcPr>
            <w:tcW w:w="3042" w:type="dxa"/>
            <w:tcBorders>
              <w:top w:val="single" w:sz="4" w:space="0" w:color="000000"/>
              <w:left w:val="single" w:sz="4" w:space="0" w:color="000000"/>
              <w:bottom w:val="single" w:sz="4" w:space="0" w:color="000000"/>
            </w:tcBorders>
            <w:shd w:val="clear" w:color="auto" w:fill="auto"/>
          </w:tcPr>
          <w:p w14:paraId="7F4EE0DD" w14:textId="77777777" w:rsidR="00C2503A" w:rsidRPr="002C7CB4" w:rsidRDefault="00C2503A" w:rsidP="00F84EFB">
            <w:pPr>
              <w:pStyle w:val="TAL"/>
            </w:pPr>
            <w:r w:rsidRPr="002C7CB4">
              <w:t>Payload Destination Type</w:t>
            </w:r>
          </w:p>
        </w:tc>
        <w:tc>
          <w:tcPr>
            <w:tcW w:w="994" w:type="dxa"/>
            <w:tcBorders>
              <w:top w:val="single" w:sz="4" w:space="0" w:color="000000"/>
              <w:left w:val="single" w:sz="4" w:space="0" w:color="000000"/>
              <w:bottom w:val="single" w:sz="4" w:space="0" w:color="000000"/>
            </w:tcBorders>
            <w:shd w:val="clear" w:color="auto" w:fill="auto"/>
          </w:tcPr>
          <w:p w14:paraId="10157832" w14:textId="77777777" w:rsidR="00C2503A" w:rsidRPr="002C7CB4" w:rsidRDefault="00C2503A" w:rsidP="00F84EFB">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2B0DE06" w14:textId="77777777" w:rsidR="00C2503A" w:rsidRPr="002C7CB4" w:rsidRDefault="00C2503A" w:rsidP="00F84EFB">
            <w:pPr>
              <w:pStyle w:val="TAL"/>
            </w:pPr>
            <w:r w:rsidRPr="002C7CB4">
              <w:t>Indicates whether the SDS payload is for application consumption or MCData user consumption</w:t>
            </w:r>
          </w:p>
        </w:tc>
      </w:tr>
      <w:tr w:rsidR="00C2503A" w14:paraId="5B809246" w14:textId="77777777" w:rsidTr="00F84EFB">
        <w:trPr>
          <w:jc w:val="center"/>
        </w:trPr>
        <w:tc>
          <w:tcPr>
            <w:tcW w:w="3042" w:type="dxa"/>
            <w:tcBorders>
              <w:top w:val="single" w:sz="4" w:space="0" w:color="000000"/>
              <w:left w:val="single" w:sz="4" w:space="0" w:color="000000"/>
              <w:bottom w:val="single" w:sz="4" w:space="0" w:color="000000"/>
            </w:tcBorders>
            <w:shd w:val="clear" w:color="auto" w:fill="auto"/>
          </w:tcPr>
          <w:p w14:paraId="67AD74E6" w14:textId="77777777" w:rsidR="00C2503A" w:rsidRPr="002C7CB4" w:rsidRDefault="00C2503A" w:rsidP="00F84EFB">
            <w:pPr>
              <w:pStyle w:val="TAL"/>
            </w:pPr>
            <w:r w:rsidRPr="002C7CB4">
              <w:rPr>
                <w:lang w:eastAsia="zh-CN"/>
              </w:rPr>
              <w:t>Application identifier (see</w:t>
            </w:r>
            <w:r>
              <w:rPr>
                <w:lang w:eastAsia="zh-CN"/>
              </w:rPr>
              <w:t> </w:t>
            </w:r>
            <w:r w:rsidRPr="002C7CB4">
              <w:rPr>
                <w:lang w:eastAsia="zh-CN"/>
              </w:rPr>
              <w:t>NOTE</w:t>
            </w:r>
            <w:r>
              <w:rPr>
                <w:lang w:eastAsia="zh-CN"/>
              </w:rPr>
              <w:t> 1</w:t>
            </w:r>
            <w:r w:rsidRPr="002C7CB4">
              <w:rPr>
                <w:lang w:eastAsia="zh-CN"/>
              </w:rPr>
              <w:t>)</w:t>
            </w:r>
          </w:p>
        </w:tc>
        <w:tc>
          <w:tcPr>
            <w:tcW w:w="994" w:type="dxa"/>
            <w:tcBorders>
              <w:top w:val="single" w:sz="4" w:space="0" w:color="000000"/>
              <w:left w:val="single" w:sz="4" w:space="0" w:color="000000"/>
              <w:bottom w:val="single" w:sz="4" w:space="0" w:color="000000"/>
            </w:tcBorders>
            <w:shd w:val="clear" w:color="auto" w:fill="auto"/>
          </w:tcPr>
          <w:p w14:paraId="046A8309" w14:textId="77777777" w:rsidR="00C2503A" w:rsidRPr="002C7CB4" w:rsidRDefault="00C2503A" w:rsidP="00F84EFB">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5319DD4" w14:textId="77777777" w:rsidR="00C2503A" w:rsidRPr="002C7CB4" w:rsidRDefault="00C2503A" w:rsidP="00F84EFB">
            <w:pPr>
              <w:pStyle w:val="TAL"/>
            </w:pPr>
            <w:r w:rsidRPr="002C7CB4">
              <w:t>Identifies the application for which the payload is intended (e.g. text string, port address, URI)</w:t>
            </w:r>
          </w:p>
        </w:tc>
      </w:tr>
      <w:tr w:rsidR="00C2503A" w14:paraId="13D70B18" w14:textId="77777777" w:rsidTr="00F84EFB">
        <w:trPr>
          <w:jc w:val="center"/>
        </w:trPr>
        <w:tc>
          <w:tcPr>
            <w:tcW w:w="3042" w:type="dxa"/>
            <w:tcBorders>
              <w:top w:val="single" w:sz="4" w:space="0" w:color="000000"/>
              <w:left w:val="single" w:sz="4" w:space="0" w:color="000000"/>
              <w:bottom w:val="single" w:sz="4" w:space="0" w:color="000000"/>
            </w:tcBorders>
            <w:shd w:val="clear" w:color="auto" w:fill="auto"/>
          </w:tcPr>
          <w:p w14:paraId="6E787379" w14:textId="77777777" w:rsidR="00C2503A" w:rsidRPr="002C7CB4" w:rsidRDefault="00C2503A" w:rsidP="00F84EFB">
            <w:pPr>
              <w:pStyle w:val="TAL"/>
              <w:rPr>
                <w:lang w:eastAsia="zh-CN"/>
              </w:rPr>
            </w:pPr>
            <w:r>
              <w:t>Application metadata container</w:t>
            </w:r>
          </w:p>
        </w:tc>
        <w:tc>
          <w:tcPr>
            <w:tcW w:w="994" w:type="dxa"/>
            <w:tcBorders>
              <w:top w:val="single" w:sz="4" w:space="0" w:color="000000"/>
              <w:left w:val="single" w:sz="4" w:space="0" w:color="000000"/>
              <w:bottom w:val="single" w:sz="4" w:space="0" w:color="000000"/>
            </w:tcBorders>
            <w:shd w:val="clear" w:color="auto" w:fill="auto"/>
          </w:tcPr>
          <w:p w14:paraId="1DF2E651" w14:textId="77777777" w:rsidR="00C2503A" w:rsidRPr="002C7CB4" w:rsidRDefault="00C2503A" w:rsidP="00F84EFB">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A7A608F" w14:textId="77777777" w:rsidR="00C2503A" w:rsidRPr="002C7CB4" w:rsidRDefault="00C2503A" w:rsidP="00F84EFB">
            <w:pPr>
              <w:pStyle w:val="TAL"/>
            </w:pPr>
            <w:r>
              <w:t>Implementation specific information that is communicated to the recipient</w:t>
            </w:r>
          </w:p>
        </w:tc>
      </w:tr>
      <w:tr w:rsidR="00C2503A" w14:paraId="68808059" w14:textId="77777777" w:rsidTr="00F84EFB">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BD15396" w14:textId="77777777" w:rsidR="00C2503A" w:rsidRPr="002C7CB4" w:rsidRDefault="00C2503A" w:rsidP="00F84EFB">
            <w:pPr>
              <w:pStyle w:val="TAN"/>
            </w:pPr>
            <w:r w:rsidRPr="002C7CB4">
              <w:t>NOTE</w:t>
            </w:r>
            <w:r>
              <w:t> 1</w:t>
            </w:r>
            <w:r w:rsidRPr="002C7CB4">
              <w:t>:</w:t>
            </w:r>
            <w:r w:rsidRPr="002C7CB4">
              <w:tab/>
              <w:t>The application identifier shall be included only if the payload destination type indicates that the SDS message is for application consumption.</w:t>
            </w:r>
          </w:p>
        </w:tc>
      </w:tr>
    </w:tbl>
    <w:p w14:paraId="24C8D4E3" w14:textId="77777777" w:rsidR="00C2503A" w:rsidRDefault="00C2503A" w:rsidP="00C2503A">
      <w:pPr>
        <w:pStyle w:val="NO"/>
        <w:ind w:left="0" w:firstLine="0"/>
      </w:pPr>
    </w:p>
    <w:p w14:paraId="479BDA49" w14:textId="77777777" w:rsidR="00C2503A" w:rsidRPr="002C512E" w:rsidRDefault="00C2503A" w:rsidP="00C2503A">
      <w:pPr>
        <w:pStyle w:val="Heading4"/>
        <w:rPr>
          <w:rFonts w:eastAsia="SimSun"/>
        </w:rPr>
      </w:pPr>
      <w:bookmarkStart w:id="969" w:name="_Toc193632497"/>
      <w:r>
        <w:t>7.17.4</w:t>
      </w:r>
      <w:r w:rsidRPr="00AB5FED">
        <w:t>.</w:t>
      </w:r>
      <w:r>
        <w:t>3</w:t>
      </w:r>
      <w:r w:rsidRPr="00AB5FED">
        <w:tab/>
      </w:r>
      <w:r w:rsidRPr="002731F8">
        <w:t xml:space="preserve">Ad hoc group </w:t>
      </w:r>
      <w:r>
        <w:t xml:space="preserve">short data service </w:t>
      </w:r>
      <w:r w:rsidRPr="008F117B">
        <w:t xml:space="preserve">data communication </w:t>
      </w:r>
      <w:r>
        <w:rPr>
          <w:rFonts w:eastAsia="SimSun"/>
        </w:rPr>
        <w:t xml:space="preserve">procedures </w:t>
      </w:r>
      <w:r w:rsidRPr="004D257F">
        <w:rPr>
          <w:rFonts w:eastAsia="SimSun"/>
        </w:rPr>
        <w:t xml:space="preserve">in single </w:t>
      </w:r>
      <w:r w:rsidRPr="00894C7F">
        <w:rPr>
          <w:rFonts w:eastAsia="SimSun"/>
        </w:rPr>
        <w:t>MCData system</w:t>
      </w:r>
      <w:bookmarkEnd w:id="969"/>
    </w:p>
    <w:p w14:paraId="411209D9" w14:textId="77777777" w:rsidR="00C2503A" w:rsidRPr="008F117B" w:rsidRDefault="00C2503A" w:rsidP="00C2503A">
      <w:pPr>
        <w:pStyle w:val="Heading5"/>
        <w:rPr>
          <w:lang w:eastAsia="zh-CN"/>
        </w:rPr>
      </w:pPr>
      <w:bookmarkStart w:id="970" w:name="_Toc193632498"/>
      <w:r>
        <w:t>7.17.4.3.1</w:t>
      </w:r>
      <w:r w:rsidRPr="008F117B">
        <w:tab/>
      </w:r>
      <w:r w:rsidRPr="008F117B">
        <w:rPr>
          <w:rFonts w:hint="eastAsia"/>
          <w:lang w:eastAsia="zh-CN"/>
        </w:rPr>
        <w:t>General</w:t>
      </w:r>
      <w:bookmarkEnd w:id="970"/>
    </w:p>
    <w:p w14:paraId="6C108FD0" w14:textId="77777777" w:rsidR="00C2503A" w:rsidRDefault="00C2503A" w:rsidP="00C2503A">
      <w:pPr>
        <w:rPr>
          <w:lang w:eastAsia="zh-CN"/>
        </w:rPr>
      </w:pPr>
      <w:r>
        <w:rPr>
          <w:lang w:eastAsia="zh-CN"/>
        </w:rPr>
        <w:t xml:space="preserve">The initiation of </w:t>
      </w:r>
      <w:r w:rsidRPr="002731F8">
        <w:t xml:space="preserve">Ad hoc </w:t>
      </w:r>
      <w:r>
        <w:rPr>
          <w:lang w:eastAsia="zh-CN"/>
        </w:rPr>
        <w:t xml:space="preserve">group SDS </w:t>
      </w:r>
      <w:r w:rsidRPr="00B20CD7">
        <w:rPr>
          <w:lang w:eastAsia="zh-CN"/>
        </w:rPr>
        <w:t xml:space="preserve">session </w:t>
      </w:r>
      <w:r w:rsidRPr="00997BB9">
        <w:rPr>
          <w:lang w:eastAsia="zh-CN"/>
        </w:rPr>
        <w:t xml:space="preserve">results in </w:t>
      </w:r>
      <w:r>
        <w:rPr>
          <w:lang w:eastAsia="zh-CN"/>
        </w:rPr>
        <w:t>ad</w:t>
      </w:r>
      <w:r>
        <w:t xml:space="preserve"> hoc</w:t>
      </w:r>
      <w:r w:rsidRPr="00997BB9">
        <w:rPr>
          <w:lang w:eastAsia="zh-CN"/>
        </w:rPr>
        <w:t xml:space="preserve"> group </w:t>
      </w:r>
      <w:r>
        <w:rPr>
          <w:lang w:eastAsia="zh-CN"/>
        </w:rPr>
        <w:t>participants</w:t>
      </w:r>
      <w:r w:rsidRPr="00997BB9">
        <w:rPr>
          <w:lang w:eastAsia="zh-CN"/>
        </w:rPr>
        <w:t xml:space="preserve"> </w:t>
      </w:r>
      <w:r>
        <w:rPr>
          <w:lang w:eastAsia="zh-CN"/>
        </w:rPr>
        <w:t>exchanging SDS data</w:t>
      </w:r>
      <w:r w:rsidRPr="00997BB9">
        <w:rPr>
          <w:lang w:eastAsia="zh-CN"/>
        </w:rPr>
        <w:t>.</w:t>
      </w:r>
    </w:p>
    <w:p w14:paraId="526A116D" w14:textId="77777777" w:rsidR="00C2503A" w:rsidRPr="00AB5FED" w:rsidRDefault="00C2503A" w:rsidP="00C2503A">
      <w:pPr>
        <w:pStyle w:val="Heading5"/>
      </w:pPr>
      <w:bookmarkStart w:id="971" w:name="_Toc193632499"/>
      <w:r>
        <w:t>7.17.4.3.2</w:t>
      </w:r>
      <w:r w:rsidRPr="00AB5FED">
        <w:tab/>
      </w:r>
      <w:r w:rsidRPr="008F117B">
        <w:rPr>
          <w:rFonts w:hint="eastAsia"/>
          <w:lang w:eastAsia="zh-CN"/>
        </w:rPr>
        <w:t>Procedure</w:t>
      </w:r>
      <w:bookmarkEnd w:id="971"/>
    </w:p>
    <w:p w14:paraId="4A2B6DF8" w14:textId="77777777" w:rsidR="00C2503A" w:rsidRDefault="00C2503A" w:rsidP="00C2503A">
      <w:r w:rsidRPr="008F117B">
        <w:rPr>
          <w:lang w:eastAsia="zh-CN"/>
        </w:rPr>
        <w:t>The procedure in figure</w:t>
      </w:r>
      <w:r>
        <w:rPr>
          <w:rFonts w:eastAsia="SimSun" w:hint="cs"/>
          <w:lang w:eastAsia="zh-CN"/>
        </w:rPr>
        <w:t> </w:t>
      </w:r>
      <w:r>
        <w:t>7.17.4.3.2</w:t>
      </w:r>
      <w:r w:rsidRPr="008F117B">
        <w:rPr>
          <w:lang w:eastAsia="zh-CN"/>
        </w:rPr>
        <w:t xml:space="preserve">-1 describes the case where an </w:t>
      </w:r>
      <w:r w:rsidRPr="008F117B">
        <w:t xml:space="preserve">MCData user is initiating </w:t>
      </w:r>
      <w:r>
        <w:t xml:space="preserve">SDS </w:t>
      </w:r>
      <w:r w:rsidRPr="008F117B">
        <w:t xml:space="preserve">data communication session with </w:t>
      </w:r>
      <w:r>
        <w:t>an MCData ad hoc group</w:t>
      </w:r>
      <w:r w:rsidRPr="008F117B">
        <w:t xml:space="preserve"> for exchanging SDS data transaction</w:t>
      </w:r>
      <w:r>
        <w:t>s</w:t>
      </w:r>
      <w:r w:rsidRPr="008F117B">
        <w:t xml:space="preserve"> between </w:t>
      </w:r>
      <w:r>
        <w:t>the ad hoc group participants</w:t>
      </w:r>
      <w:r w:rsidRPr="008F117B">
        <w:t>, with or without disposition request</w:t>
      </w:r>
      <w:r w:rsidRPr="008F46AD">
        <w:t>.</w:t>
      </w:r>
    </w:p>
    <w:p w14:paraId="7F26A818" w14:textId="77777777" w:rsidR="00C2503A" w:rsidRPr="008F117B" w:rsidRDefault="00C2503A" w:rsidP="00C2503A">
      <w:r w:rsidRPr="008F117B">
        <w:t>Pre-conditions:</w:t>
      </w:r>
    </w:p>
    <w:p w14:paraId="090B9B3B" w14:textId="77777777" w:rsidR="00C2503A" w:rsidRDefault="00C2503A" w:rsidP="00C2503A">
      <w:pPr>
        <w:pStyle w:val="B1"/>
      </w:pPr>
      <w:r w:rsidRPr="008F117B">
        <w:t>1.</w:t>
      </w:r>
      <w:r w:rsidRPr="008F117B">
        <w:tab/>
      </w:r>
      <w:r>
        <w:t>As defined in the subclause 7.17.3.1.1.</w:t>
      </w:r>
      <w:r w:rsidRPr="006A7ED7">
        <w:t xml:space="preserve"> </w:t>
      </w:r>
    </w:p>
    <w:p w14:paraId="1D4ED950" w14:textId="77777777" w:rsidR="00C2503A" w:rsidRPr="008F117B" w:rsidRDefault="00C2503A" w:rsidP="00C2503A">
      <w:pPr>
        <w:pStyle w:val="TH"/>
      </w:pPr>
    </w:p>
    <w:p w14:paraId="74F39259" w14:textId="77777777" w:rsidR="00C2503A" w:rsidRDefault="00C2503A" w:rsidP="00C2503A">
      <w:pPr>
        <w:pStyle w:val="TH"/>
      </w:pPr>
      <w:r w:rsidRPr="008F117B">
        <w:object w:dxaOrig="6972" w:dyaOrig="6540" w14:anchorId="366F29AE">
          <v:shape id="_x0000_i1133" type="#_x0000_t75" style="width:346.9pt;height:172.5pt" o:ole="">
            <v:imagedata r:id="rId229" o:title="" cropbottom="30937f"/>
          </v:shape>
          <o:OLEObject Type="Embed" ProgID="Visio.Drawing.11" ShapeID="_x0000_i1133" DrawAspect="Content" ObjectID="_1804365636" r:id="rId230"/>
        </w:object>
      </w:r>
    </w:p>
    <w:p w14:paraId="3F425AB1" w14:textId="77777777" w:rsidR="00C2503A" w:rsidRPr="008F117B" w:rsidRDefault="00C2503A" w:rsidP="00C2503A">
      <w:pPr>
        <w:pStyle w:val="TF"/>
      </w:pPr>
      <w:r w:rsidRPr="008F117B">
        <w:t>Figure </w:t>
      </w:r>
      <w:r w:rsidRPr="006A7ED7">
        <w:t>7.17.4.3.2-1</w:t>
      </w:r>
      <w:r w:rsidRPr="008F117B">
        <w:t xml:space="preserve">: </w:t>
      </w:r>
      <w:r>
        <w:t>Ad hoc group</w:t>
      </w:r>
      <w:r w:rsidRPr="008F117B">
        <w:t xml:space="preserve"> </w:t>
      </w:r>
      <w:r>
        <w:t xml:space="preserve">SDS </w:t>
      </w:r>
      <w:r w:rsidRPr="008F117B">
        <w:t xml:space="preserve">data communication </w:t>
      </w:r>
      <w:r>
        <w:t>session</w:t>
      </w:r>
    </w:p>
    <w:p w14:paraId="6F9E039A" w14:textId="77777777" w:rsidR="00C2503A" w:rsidRPr="008F117B" w:rsidRDefault="00C2503A" w:rsidP="00C2503A">
      <w:pPr>
        <w:pStyle w:val="B1"/>
      </w:pPr>
      <w:r w:rsidRPr="008F117B">
        <w:t>1.</w:t>
      </w:r>
      <w:r w:rsidRPr="008F117B">
        <w:tab/>
      </w:r>
      <w:r>
        <w:t xml:space="preserve">User at </w:t>
      </w:r>
      <w:r w:rsidRPr="00894C7F">
        <w:t>MCData client</w:t>
      </w:r>
      <w:r>
        <w:t> </w:t>
      </w:r>
      <w:r w:rsidRPr="00CF522E">
        <w:t>1</w:t>
      </w:r>
      <w:r>
        <w:t xml:space="preserve"> initiate an ad hoc group data communication</w:t>
      </w:r>
      <w:r w:rsidRPr="00356591">
        <w:rPr>
          <w:lang w:eastAsia="zh-CN"/>
        </w:rPr>
        <w:t xml:space="preserve"> </w:t>
      </w:r>
      <w:r>
        <w:t>as specified in the subclause 7.17.3.1.1.</w:t>
      </w:r>
    </w:p>
    <w:p w14:paraId="1BFD19D7" w14:textId="77777777" w:rsidR="00C2503A" w:rsidRDefault="00C2503A" w:rsidP="00C2503A">
      <w:pPr>
        <w:pStyle w:val="B1"/>
      </w:pPr>
      <w:r>
        <w:t>2</w:t>
      </w:r>
      <w:r w:rsidRPr="008F117B">
        <w:t>.</w:t>
      </w:r>
      <w:r>
        <w:tab/>
      </w:r>
      <w:r w:rsidRPr="008F117B">
        <w:t xml:space="preserve">MCData client 1 and </w:t>
      </w:r>
      <w:r>
        <w:t xml:space="preserve">the ad hoc group data session request accepted clients </w:t>
      </w:r>
      <w:r w:rsidRPr="008F117B">
        <w:t xml:space="preserve">have successfully established media plane for data communication and either MCData client can transmit SDS data. The MCData data request may contain disposition request if indicated by the client sending data. If the payload is for MCData user consumption (e.g. is not application data, is not command instructions, etc.) then the </w:t>
      </w:r>
      <w:r>
        <w:t xml:space="preserve">SDS data receiving </w:t>
      </w:r>
      <w:r w:rsidRPr="008F117B">
        <w:t>MCData user</w:t>
      </w:r>
      <w:r>
        <w:t>s</w:t>
      </w:r>
      <w:r w:rsidRPr="008F117B">
        <w:t xml:space="preserve"> may be notified, otherwise </w:t>
      </w:r>
      <w:r>
        <w:t>those MCData users</w:t>
      </w:r>
      <w:r w:rsidRPr="008F117B">
        <w:t xml:space="preserve"> shall not be notified. </w:t>
      </w:r>
    </w:p>
    <w:p w14:paraId="57D5205A" w14:textId="77777777" w:rsidR="00C2503A" w:rsidRPr="008F117B" w:rsidRDefault="00C2503A" w:rsidP="00C2503A">
      <w:pPr>
        <w:pStyle w:val="B1"/>
      </w:pPr>
      <w:r>
        <w:t>3.</w:t>
      </w:r>
      <w:r>
        <w:tab/>
      </w:r>
      <w:r w:rsidRPr="008F117B">
        <w:t xml:space="preserve">If MCData data disposition was requested by the user, then the </w:t>
      </w:r>
      <w:r>
        <w:t xml:space="preserve">SDS data </w:t>
      </w:r>
      <w:r w:rsidRPr="008F117B">
        <w:t xml:space="preserve">receiving MCData client initiates a MCData data disposition notification for delivery, read reports to the disposition requesting user. The MCData data disposition notification from </w:t>
      </w:r>
      <w:r>
        <w:t xml:space="preserve">the receiving </w:t>
      </w:r>
      <w:r w:rsidRPr="008F117B">
        <w:t xml:space="preserve">MCData </w:t>
      </w:r>
      <w:r>
        <w:t xml:space="preserve">clients </w:t>
      </w:r>
      <w:r w:rsidRPr="008F117B">
        <w:t>may be stored by the MCData server for disposition history interrogation from authorized users.</w:t>
      </w:r>
    </w:p>
    <w:p w14:paraId="2646EEF8" w14:textId="77777777" w:rsidR="00C2503A" w:rsidRPr="008F117B" w:rsidRDefault="00C2503A" w:rsidP="00C2503A">
      <w:pPr>
        <w:pStyle w:val="B1"/>
      </w:pPr>
      <w:r>
        <w:t>4</w:t>
      </w:r>
      <w:r w:rsidRPr="008F117B">
        <w:t>.</w:t>
      </w:r>
      <w:r>
        <w:tab/>
        <w:t>Based on the MCData user action or conditions to release</w:t>
      </w:r>
      <w:r w:rsidRPr="008F117B">
        <w:t xml:space="preserve">, the established media plane </w:t>
      </w:r>
      <w:r>
        <w:t xml:space="preserve">for SDS data exchange </w:t>
      </w:r>
      <w:r w:rsidRPr="008F117B">
        <w:t>is released</w:t>
      </w:r>
      <w:r w:rsidRPr="004A22FB">
        <w:t xml:space="preserve"> </w:t>
      </w:r>
      <w:r>
        <w:t>as specified in the subclause 7.17.3.1.2.</w:t>
      </w:r>
    </w:p>
    <w:p w14:paraId="18A02963" w14:textId="34FBFD84" w:rsidR="00FE10B1" w:rsidRPr="002C512E" w:rsidRDefault="00FE10B1" w:rsidP="00FE10B1">
      <w:pPr>
        <w:pStyle w:val="Heading4"/>
        <w:rPr>
          <w:rFonts w:eastAsia="SimSun"/>
        </w:rPr>
      </w:pPr>
      <w:bookmarkStart w:id="972" w:name="_Toc193632500"/>
      <w:r>
        <w:t>7.</w:t>
      </w:r>
      <w:r w:rsidR="003A2A97">
        <w:t>17.4.4</w:t>
      </w:r>
      <w:r w:rsidRPr="00AB5FED">
        <w:tab/>
      </w:r>
      <w:r w:rsidRPr="002731F8">
        <w:t xml:space="preserve">Ad hoc group </w:t>
      </w:r>
      <w:r>
        <w:t xml:space="preserve">short data service </w:t>
      </w:r>
      <w:r w:rsidRPr="008F117B">
        <w:t xml:space="preserve">data communication </w:t>
      </w:r>
      <w:r>
        <w:rPr>
          <w:rFonts w:eastAsia="SimSun"/>
        </w:rPr>
        <w:t xml:space="preserve">procedures </w:t>
      </w:r>
      <w:r>
        <w:t>involving multiple MC systems</w:t>
      </w:r>
      <w:bookmarkEnd w:id="972"/>
    </w:p>
    <w:p w14:paraId="53608691" w14:textId="3758614E" w:rsidR="00FE10B1" w:rsidRPr="008F117B" w:rsidRDefault="00FE10B1" w:rsidP="00FE10B1">
      <w:pPr>
        <w:pStyle w:val="Heading5"/>
        <w:rPr>
          <w:lang w:eastAsia="zh-CN"/>
        </w:rPr>
      </w:pPr>
      <w:bookmarkStart w:id="973" w:name="_Toc193632501"/>
      <w:r>
        <w:t>7.</w:t>
      </w:r>
      <w:r w:rsidR="003A2A97">
        <w:t>17.4.4</w:t>
      </w:r>
      <w:r>
        <w:t>.1</w:t>
      </w:r>
      <w:r w:rsidRPr="008F117B">
        <w:tab/>
      </w:r>
      <w:r w:rsidRPr="008F117B">
        <w:rPr>
          <w:rFonts w:hint="eastAsia"/>
          <w:lang w:eastAsia="zh-CN"/>
        </w:rPr>
        <w:t>General</w:t>
      </w:r>
      <w:bookmarkEnd w:id="973"/>
    </w:p>
    <w:p w14:paraId="39174D15" w14:textId="77777777" w:rsidR="00FE10B1" w:rsidRDefault="00FE10B1" w:rsidP="00FE10B1">
      <w:pPr>
        <w:rPr>
          <w:lang w:eastAsia="zh-CN"/>
        </w:rPr>
      </w:pPr>
      <w:r>
        <w:rPr>
          <w:lang w:eastAsia="zh-CN"/>
        </w:rPr>
        <w:t xml:space="preserve">The initiation of </w:t>
      </w:r>
      <w:r w:rsidRPr="002731F8">
        <w:t xml:space="preserve">Ad hoc </w:t>
      </w:r>
      <w:r>
        <w:rPr>
          <w:lang w:eastAsia="zh-CN"/>
        </w:rPr>
        <w:t xml:space="preserve">group SDS </w:t>
      </w:r>
      <w:r w:rsidRPr="00B20CD7">
        <w:rPr>
          <w:lang w:eastAsia="zh-CN"/>
        </w:rPr>
        <w:t xml:space="preserve">session </w:t>
      </w:r>
      <w:r w:rsidRPr="00997BB9">
        <w:rPr>
          <w:lang w:eastAsia="zh-CN"/>
        </w:rPr>
        <w:t xml:space="preserve">results in </w:t>
      </w:r>
      <w:r>
        <w:rPr>
          <w:lang w:eastAsia="zh-CN"/>
        </w:rPr>
        <w:t>ad</w:t>
      </w:r>
      <w:r>
        <w:t> hoc</w:t>
      </w:r>
      <w:r w:rsidRPr="00997BB9">
        <w:rPr>
          <w:lang w:eastAsia="zh-CN"/>
        </w:rPr>
        <w:t xml:space="preserve"> group </w:t>
      </w:r>
      <w:r>
        <w:rPr>
          <w:lang w:eastAsia="zh-CN"/>
        </w:rPr>
        <w:t>participants</w:t>
      </w:r>
      <w:r w:rsidRPr="00997BB9">
        <w:rPr>
          <w:lang w:eastAsia="zh-CN"/>
        </w:rPr>
        <w:t xml:space="preserve"> </w:t>
      </w:r>
      <w:r>
        <w:rPr>
          <w:lang w:eastAsia="zh-CN"/>
        </w:rPr>
        <w:t>exchanging SDS data</w:t>
      </w:r>
      <w:r w:rsidRPr="00997BB9">
        <w:rPr>
          <w:lang w:eastAsia="zh-CN"/>
        </w:rPr>
        <w:t>.</w:t>
      </w:r>
    </w:p>
    <w:p w14:paraId="4DF4E164" w14:textId="769AC6FB" w:rsidR="00FE10B1" w:rsidRPr="00AB5FED" w:rsidRDefault="00FE10B1" w:rsidP="00FE10B1">
      <w:pPr>
        <w:pStyle w:val="Heading5"/>
      </w:pPr>
      <w:bookmarkStart w:id="974" w:name="_Toc193632502"/>
      <w:r>
        <w:t>7.</w:t>
      </w:r>
      <w:r w:rsidR="003A2A97">
        <w:t>17.4.4</w:t>
      </w:r>
      <w:r>
        <w:t>.2</w:t>
      </w:r>
      <w:r w:rsidRPr="00AB5FED">
        <w:tab/>
      </w:r>
      <w:r w:rsidRPr="008F117B">
        <w:rPr>
          <w:rFonts w:hint="eastAsia"/>
          <w:lang w:eastAsia="zh-CN"/>
        </w:rPr>
        <w:t>Procedure</w:t>
      </w:r>
      <w:bookmarkEnd w:id="974"/>
    </w:p>
    <w:p w14:paraId="46778D19" w14:textId="60A064ED" w:rsidR="00FE10B1" w:rsidRDefault="00FE10B1" w:rsidP="00FE10B1">
      <w:r w:rsidRPr="008F117B">
        <w:rPr>
          <w:lang w:eastAsia="zh-CN"/>
        </w:rPr>
        <w:t>The procedure in figure</w:t>
      </w:r>
      <w:r>
        <w:rPr>
          <w:rFonts w:eastAsia="SimSun" w:hint="cs"/>
          <w:lang w:eastAsia="zh-CN"/>
        </w:rPr>
        <w:t> </w:t>
      </w:r>
      <w:r>
        <w:t>7.</w:t>
      </w:r>
      <w:r w:rsidR="003A2A97">
        <w:t>17.4.4</w:t>
      </w:r>
      <w:r>
        <w:t>.2</w:t>
      </w:r>
      <w:r w:rsidRPr="008F117B">
        <w:rPr>
          <w:lang w:eastAsia="zh-CN"/>
        </w:rPr>
        <w:t xml:space="preserve">-1 describes the case where an </w:t>
      </w:r>
      <w:r w:rsidRPr="008F117B">
        <w:t xml:space="preserve">MCData user is initiating </w:t>
      </w:r>
      <w:r>
        <w:t xml:space="preserve">SDS </w:t>
      </w:r>
      <w:r w:rsidRPr="008F117B">
        <w:t xml:space="preserve">data communication session with </w:t>
      </w:r>
      <w:r>
        <w:t>an MCData ad hoc group</w:t>
      </w:r>
      <w:r w:rsidRPr="008F117B">
        <w:t xml:space="preserve"> for exchanging SDS data transaction</w:t>
      </w:r>
      <w:r>
        <w:t>s</w:t>
      </w:r>
      <w:r w:rsidRPr="008F117B">
        <w:t xml:space="preserve"> between </w:t>
      </w:r>
      <w:r>
        <w:t>the ad hoc group participants</w:t>
      </w:r>
      <w:r w:rsidRPr="008F117B">
        <w:t>, with or without disposition request</w:t>
      </w:r>
      <w:r w:rsidRPr="008F46AD">
        <w:t>.</w:t>
      </w:r>
    </w:p>
    <w:p w14:paraId="736CD4C4" w14:textId="77777777" w:rsidR="00FE10B1" w:rsidRPr="008F117B" w:rsidRDefault="00FE10B1" w:rsidP="00FE10B1">
      <w:r w:rsidRPr="008F117B">
        <w:t>Pre-conditions:</w:t>
      </w:r>
    </w:p>
    <w:p w14:paraId="312B577E" w14:textId="3B3C1A6A" w:rsidR="00FE10B1" w:rsidRDefault="00FE10B1" w:rsidP="00FE10B1">
      <w:pPr>
        <w:pStyle w:val="B1"/>
      </w:pPr>
      <w:r w:rsidRPr="008F117B">
        <w:t>1.</w:t>
      </w:r>
      <w:r w:rsidRPr="008F117B">
        <w:tab/>
      </w:r>
      <w:r>
        <w:t xml:space="preserve">As defined in the Common </w:t>
      </w:r>
      <w:r w:rsidRPr="002731F8">
        <w:t xml:space="preserve">Ad hoc group </w:t>
      </w:r>
      <w:r>
        <w:t>data communication</w:t>
      </w:r>
      <w:r w:rsidRPr="002731F8">
        <w:t xml:space="preserve"> procedures</w:t>
      </w:r>
      <w:r>
        <w:t xml:space="preserve"> of subclause </w:t>
      </w:r>
      <w:r w:rsidR="003A2A97">
        <w:t>7.17.3.2</w:t>
      </w:r>
      <w:r>
        <w:t>.1 or subclause </w:t>
      </w:r>
      <w:r w:rsidR="003A2A97">
        <w:t>7.17.3.2</w:t>
      </w:r>
      <w:r>
        <w:t>.3.</w:t>
      </w:r>
      <w:r w:rsidRPr="006A7ED7">
        <w:t xml:space="preserve"> </w:t>
      </w:r>
    </w:p>
    <w:p w14:paraId="66C85304" w14:textId="77777777" w:rsidR="00FE10B1" w:rsidRDefault="00FE10B1" w:rsidP="00FE10B1">
      <w:pPr>
        <w:pStyle w:val="TH"/>
      </w:pPr>
      <w:r>
        <w:object w:dxaOrig="7332" w:dyaOrig="2987" w14:anchorId="076DC160">
          <v:shape id="_x0000_i1134" type="#_x0000_t75" style="width:366.1pt;height:149.15pt" o:ole="">
            <v:imagedata r:id="rId231" o:title=""/>
          </v:shape>
          <o:OLEObject Type="Embed" ProgID="Visio.Drawing.15" ShapeID="_x0000_i1134" DrawAspect="Content" ObjectID="_1804365637" r:id="rId232"/>
        </w:object>
      </w:r>
    </w:p>
    <w:p w14:paraId="2E259CEB" w14:textId="7AD5C80E" w:rsidR="00FE10B1" w:rsidRPr="008F117B" w:rsidRDefault="00FE10B1" w:rsidP="00FE10B1">
      <w:pPr>
        <w:pStyle w:val="TF"/>
      </w:pPr>
      <w:r w:rsidRPr="008F117B">
        <w:t>Figure </w:t>
      </w:r>
      <w:r>
        <w:t>7.</w:t>
      </w:r>
      <w:r w:rsidR="003A2A97">
        <w:t>17.4.4</w:t>
      </w:r>
      <w:r w:rsidRPr="006A7ED7">
        <w:t>.2-1</w:t>
      </w:r>
      <w:r w:rsidRPr="008F117B">
        <w:t xml:space="preserve">: </w:t>
      </w:r>
      <w:r>
        <w:t>Ad hoc group</w:t>
      </w:r>
      <w:r w:rsidRPr="008F117B">
        <w:t xml:space="preserve"> </w:t>
      </w:r>
      <w:r>
        <w:t xml:space="preserve">SDS </w:t>
      </w:r>
      <w:r w:rsidRPr="008F117B">
        <w:t xml:space="preserve">data communication </w:t>
      </w:r>
      <w:r>
        <w:t>session</w:t>
      </w:r>
    </w:p>
    <w:p w14:paraId="74019C64" w14:textId="0AE893DE" w:rsidR="00FE10B1" w:rsidRPr="008F117B" w:rsidRDefault="00FE10B1" w:rsidP="00FE10B1">
      <w:pPr>
        <w:pStyle w:val="B1"/>
      </w:pPr>
      <w:r w:rsidRPr="008F117B">
        <w:t>1.</w:t>
      </w:r>
      <w:r w:rsidRPr="008F117B">
        <w:tab/>
      </w:r>
      <w:r>
        <w:t xml:space="preserve">User at </w:t>
      </w:r>
      <w:r w:rsidRPr="00894C7F">
        <w:t>MCData client</w:t>
      </w:r>
      <w:r>
        <w:t> </w:t>
      </w:r>
      <w:r w:rsidRPr="00CF522E">
        <w:t>1</w:t>
      </w:r>
      <w:r>
        <w:t xml:space="preserve"> initiate an ad hoc group data communication</w:t>
      </w:r>
      <w:r w:rsidRPr="00356591">
        <w:rPr>
          <w:lang w:eastAsia="zh-CN"/>
        </w:rPr>
        <w:t xml:space="preserve"> </w:t>
      </w:r>
      <w:r>
        <w:t>as specified in the subclause </w:t>
      </w:r>
      <w:r w:rsidR="003A2A97">
        <w:t>7.17.3.2</w:t>
      </w:r>
      <w:r>
        <w:t>.1 or subclause </w:t>
      </w:r>
      <w:r w:rsidR="003A2A97">
        <w:t>7.17.3.2</w:t>
      </w:r>
      <w:r>
        <w:t>.3.</w:t>
      </w:r>
    </w:p>
    <w:p w14:paraId="7CD98AEE" w14:textId="77777777" w:rsidR="00FE10B1" w:rsidRDefault="00FE10B1" w:rsidP="00FE10B1">
      <w:pPr>
        <w:pStyle w:val="B1"/>
      </w:pPr>
      <w:r>
        <w:t>2</w:t>
      </w:r>
      <w:r w:rsidRPr="008F117B">
        <w:t>.</w:t>
      </w:r>
      <w:r>
        <w:tab/>
      </w:r>
      <w:r w:rsidRPr="008F117B">
        <w:t xml:space="preserve">MCData client 1 and </w:t>
      </w:r>
      <w:r>
        <w:t xml:space="preserve">the ad hoc group data session request accepted clients </w:t>
      </w:r>
      <w:r w:rsidRPr="008F117B">
        <w:t xml:space="preserve">have successfully established media plane for data communication and either MCData client can transmit SDS data. The MCData data request may contain disposition request if indicated by the client sending data. If the payload is for MCData user consumption (e.g. is not application data, is not command instructions, etc.) then the </w:t>
      </w:r>
      <w:r>
        <w:t xml:space="preserve">SDS data receiving </w:t>
      </w:r>
      <w:r w:rsidRPr="008F117B">
        <w:t>MCData user</w:t>
      </w:r>
      <w:r>
        <w:t>s</w:t>
      </w:r>
      <w:r w:rsidRPr="008F117B">
        <w:t xml:space="preserve"> may be notified, otherwise </w:t>
      </w:r>
      <w:r>
        <w:t>those MCData users</w:t>
      </w:r>
      <w:r w:rsidRPr="008F117B">
        <w:t xml:space="preserve"> shall not be notified. </w:t>
      </w:r>
    </w:p>
    <w:p w14:paraId="40B3CE29" w14:textId="77777777" w:rsidR="00FE10B1" w:rsidRPr="008F117B" w:rsidRDefault="00FE10B1" w:rsidP="00FE10B1">
      <w:pPr>
        <w:pStyle w:val="B1"/>
      </w:pPr>
      <w:r>
        <w:t>3.</w:t>
      </w:r>
      <w:r>
        <w:tab/>
      </w:r>
      <w:r w:rsidRPr="008F117B">
        <w:t xml:space="preserve">If MCData data disposition was requested by the user, then the </w:t>
      </w:r>
      <w:r>
        <w:t xml:space="preserve">SDS data </w:t>
      </w:r>
      <w:r w:rsidRPr="008F117B">
        <w:t xml:space="preserve">receiving MCData client initiates a MCData data disposition notification for delivery, read reports to the disposition requesting user. The MCData data disposition notification from </w:t>
      </w:r>
      <w:r>
        <w:t xml:space="preserve">the receiving </w:t>
      </w:r>
      <w:r w:rsidRPr="008F117B">
        <w:t xml:space="preserve">MCData </w:t>
      </w:r>
      <w:r>
        <w:t xml:space="preserve">clients </w:t>
      </w:r>
      <w:r w:rsidRPr="008F117B">
        <w:t>may be stored by the MCData server for disposition history interrogation from authorized users.</w:t>
      </w:r>
    </w:p>
    <w:p w14:paraId="4CF8E4EB" w14:textId="1499C5DB" w:rsidR="00FE10B1" w:rsidRPr="008F117B" w:rsidRDefault="00FE10B1" w:rsidP="00FE10B1">
      <w:pPr>
        <w:pStyle w:val="B1"/>
      </w:pPr>
      <w:r>
        <w:t>4</w:t>
      </w:r>
      <w:r w:rsidRPr="008F117B">
        <w:t>.</w:t>
      </w:r>
      <w:r>
        <w:tab/>
        <w:t>Based on the MCData user action or conditions to release</w:t>
      </w:r>
      <w:r w:rsidRPr="008F117B">
        <w:t xml:space="preserve">, the established media plane </w:t>
      </w:r>
      <w:r>
        <w:t xml:space="preserve">for SDS data exchange </w:t>
      </w:r>
      <w:r w:rsidRPr="008F117B">
        <w:t>is released</w:t>
      </w:r>
      <w:r w:rsidRPr="004A22FB">
        <w:t xml:space="preserve"> </w:t>
      </w:r>
      <w:r>
        <w:t>as specified in the subclause </w:t>
      </w:r>
      <w:r w:rsidR="003A2A97">
        <w:t>7.17.3.2</w:t>
      </w:r>
      <w:r>
        <w:t>.2 or subclause </w:t>
      </w:r>
      <w:r w:rsidR="003A2A97">
        <w:t>7.17.3.2</w:t>
      </w:r>
      <w:r>
        <w:t>.5.</w:t>
      </w:r>
    </w:p>
    <w:p w14:paraId="31AB27C8" w14:textId="77777777" w:rsidR="00FE10B1" w:rsidRDefault="00FE10B1" w:rsidP="00463A12"/>
    <w:p w14:paraId="0A4A6482" w14:textId="7CA3C435" w:rsidR="00C2503A" w:rsidRPr="002731F8" w:rsidRDefault="00C2503A" w:rsidP="00C2503A">
      <w:pPr>
        <w:pStyle w:val="Heading3"/>
      </w:pPr>
      <w:bookmarkStart w:id="975" w:name="_Toc193632503"/>
      <w:r>
        <w:t>7.17.5</w:t>
      </w:r>
      <w:r w:rsidRPr="00AB5FED">
        <w:tab/>
      </w:r>
      <w:r w:rsidRPr="002731F8">
        <w:t xml:space="preserve">Ad hoc group </w:t>
      </w:r>
      <w:r>
        <w:t>file distribution</w:t>
      </w:r>
      <w:r w:rsidRPr="008F117B">
        <w:t xml:space="preserve"> communication </w:t>
      </w:r>
      <w:r w:rsidRPr="002731F8">
        <w:t>procedures</w:t>
      </w:r>
      <w:bookmarkEnd w:id="975"/>
    </w:p>
    <w:p w14:paraId="62FE7C7B" w14:textId="77777777" w:rsidR="00C2503A" w:rsidRPr="00DF041A" w:rsidRDefault="00C2503A" w:rsidP="00C2503A">
      <w:pPr>
        <w:pStyle w:val="Heading4"/>
      </w:pPr>
      <w:bookmarkStart w:id="976" w:name="_Toc193632504"/>
      <w:r w:rsidRPr="00DF041A">
        <w:t>7.17.</w:t>
      </w:r>
      <w:r>
        <w:t>5</w:t>
      </w:r>
      <w:r w:rsidRPr="00DF041A">
        <w:t>.1</w:t>
      </w:r>
      <w:r w:rsidRPr="00DF041A">
        <w:tab/>
        <w:t>General</w:t>
      </w:r>
      <w:bookmarkEnd w:id="976"/>
    </w:p>
    <w:p w14:paraId="57FA6FCC" w14:textId="77777777" w:rsidR="00C2503A" w:rsidRDefault="00C2503A" w:rsidP="00C2503A">
      <w:pPr>
        <w:rPr>
          <w:lang w:val="nl-NL"/>
        </w:rPr>
      </w:pPr>
      <w:r w:rsidRPr="00AB5FED">
        <w:rPr>
          <w:lang w:val="nl-NL"/>
        </w:rPr>
        <w:t xml:space="preserve">This subclause contains procedures for </w:t>
      </w:r>
      <w:r>
        <w:rPr>
          <w:lang w:val="nl-NL"/>
        </w:rPr>
        <w:t xml:space="preserve">ad hoc </w:t>
      </w:r>
      <w:r w:rsidRPr="00AB5FED">
        <w:rPr>
          <w:lang w:val="nl-NL"/>
        </w:rPr>
        <w:t xml:space="preserve">group </w:t>
      </w:r>
      <w:r>
        <w:t>file distribution</w:t>
      </w:r>
      <w:r w:rsidRPr="008F117B">
        <w:t xml:space="preserve"> communication </w:t>
      </w:r>
      <w:r w:rsidRPr="00AB5FED">
        <w:rPr>
          <w:lang w:val="nl-NL"/>
        </w:rPr>
        <w:t xml:space="preserve">across a single </w:t>
      </w:r>
      <w:r w:rsidRPr="00894C7F">
        <w:rPr>
          <w:lang w:val="nl-NL"/>
        </w:rPr>
        <w:t>MCData system</w:t>
      </w:r>
      <w:r w:rsidRPr="00AB5FED">
        <w:rPr>
          <w:lang w:val="nl-NL"/>
        </w:rPr>
        <w:t xml:space="preserve">, and </w:t>
      </w:r>
      <w:r>
        <w:rPr>
          <w:lang w:val="nl-NL"/>
        </w:rPr>
        <w:t>uses the common procedures defined in the subclause 7.17.3 in conjuction with the procedures defined in this subclause</w:t>
      </w:r>
      <w:r w:rsidRPr="00AB5FED">
        <w:rPr>
          <w:lang w:val="nl-NL"/>
        </w:rPr>
        <w:t>.</w:t>
      </w:r>
      <w:r>
        <w:rPr>
          <w:lang w:val="nl-NL"/>
        </w:rPr>
        <w:t xml:space="preserve"> Other common procedures specified in the 7.17.3 are used at any time after </w:t>
      </w:r>
      <w:r w:rsidRPr="002731F8">
        <w:t xml:space="preserve">Ad hoc group </w:t>
      </w:r>
      <w:r>
        <w:t xml:space="preserve">file distribution </w:t>
      </w:r>
      <w:r w:rsidRPr="008F117B">
        <w:t>communication</w:t>
      </w:r>
      <w:r>
        <w:t xml:space="preserve"> establishment based on the need of it.</w:t>
      </w:r>
    </w:p>
    <w:p w14:paraId="3D9FBB47" w14:textId="77777777" w:rsidR="00C2503A" w:rsidRPr="00DF041A" w:rsidRDefault="00C2503A" w:rsidP="00C2503A">
      <w:pPr>
        <w:pStyle w:val="Heading4"/>
      </w:pPr>
      <w:bookmarkStart w:id="977" w:name="_Toc193632505"/>
      <w:r w:rsidRPr="00DF041A">
        <w:t>7.17.</w:t>
      </w:r>
      <w:r>
        <w:t>5</w:t>
      </w:r>
      <w:r w:rsidRPr="00DF041A">
        <w:t>.</w:t>
      </w:r>
      <w:r>
        <w:t>2</w:t>
      </w:r>
      <w:r w:rsidRPr="00DF041A">
        <w:tab/>
      </w:r>
      <w:r>
        <w:t>Information flows for file distribution</w:t>
      </w:r>
      <w:r>
        <w:rPr>
          <w:lang w:eastAsia="zh-CN"/>
        </w:rPr>
        <w:t xml:space="preserve"> specific</w:t>
      </w:r>
      <w:bookmarkEnd w:id="977"/>
    </w:p>
    <w:p w14:paraId="33E0684A" w14:textId="77777777" w:rsidR="00C2503A" w:rsidRPr="00B62BD8" w:rsidRDefault="00C2503A" w:rsidP="00C2503A">
      <w:r w:rsidRPr="009E0655">
        <w:t>Table </w:t>
      </w:r>
      <w:r w:rsidRPr="00DF041A">
        <w:t>7.17.</w:t>
      </w:r>
      <w:r>
        <w:t>5</w:t>
      </w:r>
      <w:r w:rsidRPr="00DF041A">
        <w:t>.</w:t>
      </w:r>
      <w:r>
        <w:t>2</w:t>
      </w:r>
      <w:r w:rsidRPr="009E0655">
        <w:t xml:space="preserve">-1 describes the information </w:t>
      </w:r>
      <w:r>
        <w:t>elements</w:t>
      </w:r>
      <w:r w:rsidRPr="009E0655">
        <w:t xml:space="preserve"> </w:t>
      </w:r>
      <w:r>
        <w:t xml:space="preserve">that are </w:t>
      </w:r>
      <w:r>
        <w:rPr>
          <w:lang w:eastAsia="zh-CN"/>
        </w:rPr>
        <w:t>specific</w:t>
      </w:r>
      <w:r w:rsidRPr="009E0655">
        <w:t xml:space="preserve"> </w:t>
      </w:r>
      <w:r>
        <w:t>to file distribution</w:t>
      </w:r>
      <w:r>
        <w:rPr>
          <w:lang w:eastAsia="zh-CN"/>
        </w:rPr>
        <w:t xml:space="preserve"> and are used along with the common information flows defined in the subclause 7.17.2 </w:t>
      </w:r>
      <w:r w:rsidRPr="009E0655">
        <w:t xml:space="preserve">for the </w:t>
      </w:r>
      <w:r w:rsidRPr="002731F8">
        <w:t xml:space="preserve">Ad hoc group </w:t>
      </w:r>
      <w:r>
        <w:t xml:space="preserve">short data service </w:t>
      </w:r>
      <w:r w:rsidRPr="008F117B">
        <w:t>data communication</w:t>
      </w:r>
      <w:r w:rsidRPr="009E0655">
        <w:t>.</w:t>
      </w:r>
      <w:r>
        <w:t xml:space="preserve"> These information elements are included when an Ad hoc group data session request sent from </w:t>
      </w:r>
      <w:r w:rsidRPr="00AB5FED">
        <w:t xml:space="preserve">the </w:t>
      </w:r>
      <w:r w:rsidRPr="00894C7F">
        <w:t>MCData client</w:t>
      </w:r>
      <w:r w:rsidRPr="00AB5FED">
        <w:t xml:space="preserve"> to the </w:t>
      </w:r>
      <w:r w:rsidRPr="00894C7F">
        <w:t>MCData server</w:t>
      </w:r>
      <w:r>
        <w:t xml:space="preserve">, </w:t>
      </w:r>
      <w:r w:rsidRPr="00AB5FED">
        <w:t xml:space="preserve">between the </w:t>
      </w:r>
      <w:r w:rsidRPr="00894C7F">
        <w:t>MCData server</w:t>
      </w:r>
      <w:r w:rsidRPr="00AB5FED">
        <w:t>s</w:t>
      </w:r>
      <w:r>
        <w:t>, and</w:t>
      </w:r>
      <w:r w:rsidRPr="00B62BD8">
        <w:t xml:space="preserve"> </w:t>
      </w:r>
      <w:r w:rsidRPr="00AB5FED">
        <w:t xml:space="preserve">from the </w:t>
      </w:r>
      <w:r w:rsidRPr="00894C7F">
        <w:t>MCData server</w:t>
      </w:r>
      <w:r w:rsidRPr="00AB5FED">
        <w:t xml:space="preserve"> to the </w:t>
      </w:r>
      <w:r w:rsidRPr="00894C7F">
        <w:t>MCData client</w:t>
      </w:r>
      <w:r w:rsidRPr="00AB5FED">
        <w:t>.</w:t>
      </w:r>
    </w:p>
    <w:p w14:paraId="430D9C06" w14:textId="77777777" w:rsidR="00C2503A" w:rsidRDefault="00C2503A" w:rsidP="00C2503A">
      <w:pPr>
        <w:pStyle w:val="TH"/>
      </w:pPr>
      <w:r>
        <w:t>Table </w:t>
      </w:r>
      <w:r w:rsidRPr="00DF041A">
        <w:t>7.17.</w:t>
      </w:r>
      <w:r>
        <w:t>5</w:t>
      </w:r>
      <w:r w:rsidRPr="00DF041A">
        <w:t>.</w:t>
      </w:r>
      <w:r>
        <w:t>2</w:t>
      </w:r>
      <w:r w:rsidRPr="009E0655">
        <w:t>-</w:t>
      </w:r>
      <w:r>
        <w:t>1: file distribution</w:t>
      </w:r>
      <w:r>
        <w:rPr>
          <w:lang w:eastAsia="zh-CN"/>
        </w:rPr>
        <w:t xml:space="preserve"> specific</w:t>
      </w:r>
    </w:p>
    <w:tbl>
      <w:tblPr>
        <w:tblW w:w="8640" w:type="dxa"/>
        <w:jc w:val="center"/>
        <w:tblLayout w:type="fixed"/>
        <w:tblLook w:val="0000" w:firstRow="0" w:lastRow="0" w:firstColumn="0" w:lastColumn="0" w:noHBand="0" w:noVBand="0"/>
      </w:tblPr>
      <w:tblGrid>
        <w:gridCol w:w="3042"/>
        <w:gridCol w:w="994"/>
        <w:gridCol w:w="4604"/>
      </w:tblGrid>
      <w:tr w:rsidR="00C2503A" w14:paraId="44DE1626" w14:textId="77777777" w:rsidTr="00F84EFB">
        <w:trPr>
          <w:jc w:val="center"/>
        </w:trPr>
        <w:tc>
          <w:tcPr>
            <w:tcW w:w="3042" w:type="dxa"/>
            <w:tcBorders>
              <w:top w:val="single" w:sz="4" w:space="0" w:color="000000"/>
              <w:left w:val="single" w:sz="4" w:space="0" w:color="000000"/>
              <w:bottom w:val="single" w:sz="4" w:space="0" w:color="000000"/>
            </w:tcBorders>
            <w:shd w:val="clear" w:color="auto" w:fill="auto"/>
          </w:tcPr>
          <w:p w14:paraId="7C277468" w14:textId="77777777" w:rsidR="00C2503A" w:rsidRDefault="00C2503A" w:rsidP="00F84EFB">
            <w:pPr>
              <w:pStyle w:val="TAH"/>
            </w:pPr>
            <w:r>
              <w:t>Information element</w:t>
            </w:r>
          </w:p>
        </w:tc>
        <w:tc>
          <w:tcPr>
            <w:tcW w:w="994" w:type="dxa"/>
            <w:tcBorders>
              <w:top w:val="single" w:sz="4" w:space="0" w:color="000000"/>
              <w:left w:val="single" w:sz="4" w:space="0" w:color="000000"/>
              <w:bottom w:val="single" w:sz="4" w:space="0" w:color="000000"/>
            </w:tcBorders>
            <w:shd w:val="clear" w:color="auto" w:fill="auto"/>
          </w:tcPr>
          <w:p w14:paraId="10A9BF02" w14:textId="77777777" w:rsidR="00C2503A" w:rsidRDefault="00C2503A" w:rsidP="00F84EFB">
            <w:pPr>
              <w:pStyle w:val="TAH"/>
            </w:pPr>
            <w:r>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B1161B4" w14:textId="77777777" w:rsidR="00C2503A" w:rsidRDefault="00C2503A" w:rsidP="00F84EFB">
            <w:pPr>
              <w:pStyle w:val="TAH"/>
            </w:pPr>
            <w:r>
              <w:t>Description</w:t>
            </w:r>
          </w:p>
        </w:tc>
      </w:tr>
      <w:tr w:rsidR="00C2503A" w14:paraId="6AA9C204" w14:textId="77777777" w:rsidTr="00F84EFB">
        <w:trPr>
          <w:jc w:val="center"/>
        </w:trPr>
        <w:tc>
          <w:tcPr>
            <w:tcW w:w="3042" w:type="dxa"/>
            <w:tcBorders>
              <w:top w:val="single" w:sz="4" w:space="0" w:color="000000"/>
              <w:left w:val="single" w:sz="4" w:space="0" w:color="000000"/>
              <w:bottom w:val="single" w:sz="4" w:space="0" w:color="000000"/>
            </w:tcBorders>
            <w:shd w:val="clear" w:color="auto" w:fill="auto"/>
          </w:tcPr>
          <w:p w14:paraId="17048EE4" w14:textId="77777777" w:rsidR="00C2503A" w:rsidRPr="002C7CB4" w:rsidRDefault="00C2503A" w:rsidP="00F84EFB">
            <w:pPr>
              <w:pStyle w:val="TAL"/>
            </w:pPr>
            <w:r w:rsidRPr="002C7CB4">
              <w:t>Conversation Identifier</w:t>
            </w:r>
          </w:p>
        </w:tc>
        <w:tc>
          <w:tcPr>
            <w:tcW w:w="994" w:type="dxa"/>
            <w:tcBorders>
              <w:top w:val="single" w:sz="4" w:space="0" w:color="000000"/>
              <w:left w:val="single" w:sz="4" w:space="0" w:color="000000"/>
              <w:bottom w:val="single" w:sz="4" w:space="0" w:color="000000"/>
            </w:tcBorders>
            <w:shd w:val="clear" w:color="auto" w:fill="auto"/>
          </w:tcPr>
          <w:p w14:paraId="24EA8790" w14:textId="77777777" w:rsidR="00C2503A" w:rsidRPr="002C7CB4" w:rsidRDefault="00C2503A" w:rsidP="00F84EFB">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45F64C5" w14:textId="77777777" w:rsidR="00C2503A" w:rsidRPr="002C7CB4" w:rsidRDefault="00C2503A" w:rsidP="00F84EFB">
            <w:pPr>
              <w:pStyle w:val="TAL"/>
            </w:pPr>
            <w:r w:rsidRPr="002C7CB4">
              <w:t>Identifies the conversation</w:t>
            </w:r>
          </w:p>
        </w:tc>
      </w:tr>
      <w:tr w:rsidR="00C2503A" w14:paraId="6992AB8E" w14:textId="77777777" w:rsidTr="00F84EFB">
        <w:trPr>
          <w:jc w:val="center"/>
        </w:trPr>
        <w:tc>
          <w:tcPr>
            <w:tcW w:w="3042" w:type="dxa"/>
            <w:tcBorders>
              <w:top w:val="single" w:sz="4" w:space="0" w:color="000000"/>
              <w:left w:val="single" w:sz="4" w:space="0" w:color="000000"/>
              <w:bottom w:val="single" w:sz="4" w:space="0" w:color="000000"/>
            </w:tcBorders>
            <w:shd w:val="clear" w:color="auto" w:fill="auto"/>
          </w:tcPr>
          <w:p w14:paraId="0D84F53D" w14:textId="77777777" w:rsidR="00C2503A" w:rsidRPr="002C7CB4" w:rsidRDefault="00C2503A" w:rsidP="00F84EFB">
            <w:pPr>
              <w:pStyle w:val="TAL"/>
            </w:pPr>
            <w:r w:rsidRPr="002C7CB4">
              <w:t>Transaction Identifier</w:t>
            </w:r>
          </w:p>
        </w:tc>
        <w:tc>
          <w:tcPr>
            <w:tcW w:w="994" w:type="dxa"/>
            <w:tcBorders>
              <w:top w:val="single" w:sz="4" w:space="0" w:color="000000"/>
              <w:left w:val="single" w:sz="4" w:space="0" w:color="000000"/>
              <w:bottom w:val="single" w:sz="4" w:space="0" w:color="000000"/>
            </w:tcBorders>
            <w:shd w:val="clear" w:color="auto" w:fill="auto"/>
          </w:tcPr>
          <w:p w14:paraId="40C0DA36" w14:textId="77777777" w:rsidR="00C2503A" w:rsidRPr="002C7CB4" w:rsidRDefault="00C2503A" w:rsidP="00F84EFB">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180142C" w14:textId="77777777" w:rsidR="00C2503A" w:rsidRPr="002C7CB4" w:rsidRDefault="00C2503A" w:rsidP="00F84EFB">
            <w:pPr>
              <w:pStyle w:val="TAL"/>
            </w:pPr>
            <w:r w:rsidRPr="002C7CB4">
              <w:t>Identifies the MCData transaction</w:t>
            </w:r>
          </w:p>
        </w:tc>
      </w:tr>
      <w:tr w:rsidR="00C2503A" w14:paraId="380F6368" w14:textId="77777777" w:rsidTr="00F84EFB">
        <w:trPr>
          <w:jc w:val="center"/>
        </w:trPr>
        <w:tc>
          <w:tcPr>
            <w:tcW w:w="3042" w:type="dxa"/>
            <w:tcBorders>
              <w:top w:val="single" w:sz="4" w:space="0" w:color="000000"/>
              <w:left w:val="single" w:sz="4" w:space="0" w:color="000000"/>
              <w:bottom w:val="single" w:sz="4" w:space="0" w:color="000000"/>
            </w:tcBorders>
            <w:shd w:val="clear" w:color="auto" w:fill="auto"/>
          </w:tcPr>
          <w:p w14:paraId="3ACC630B" w14:textId="77777777" w:rsidR="00C2503A" w:rsidRPr="002C7CB4" w:rsidRDefault="00C2503A" w:rsidP="00F84EFB">
            <w:pPr>
              <w:pStyle w:val="TAL"/>
            </w:pPr>
            <w:r w:rsidRPr="002C7CB4">
              <w:t>Reply Identifier</w:t>
            </w:r>
          </w:p>
        </w:tc>
        <w:tc>
          <w:tcPr>
            <w:tcW w:w="994" w:type="dxa"/>
            <w:tcBorders>
              <w:top w:val="single" w:sz="4" w:space="0" w:color="000000"/>
              <w:left w:val="single" w:sz="4" w:space="0" w:color="000000"/>
              <w:bottom w:val="single" w:sz="4" w:space="0" w:color="000000"/>
            </w:tcBorders>
            <w:shd w:val="clear" w:color="auto" w:fill="auto"/>
          </w:tcPr>
          <w:p w14:paraId="4E006B85" w14:textId="77777777" w:rsidR="00C2503A" w:rsidRPr="002C7CB4" w:rsidRDefault="00C2503A" w:rsidP="00F84EFB">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129B4F2" w14:textId="77777777" w:rsidR="00C2503A" w:rsidRPr="002C7CB4" w:rsidRDefault="00C2503A" w:rsidP="00F84EFB">
            <w:pPr>
              <w:pStyle w:val="TAL"/>
            </w:pPr>
            <w:r w:rsidRPr="002C7CB4">
              <w:t>Identifies the original MCData transaction to which the current transaction is a reply to</w:t>
            </w:r>
          </w:p>
        </w:tc>
      </w:tr>
      <w:tr w:rsidR="00C2503A" w14:paraId="3E727518" w14:textId="77777777" w:rsidTr="00F84EFB">
        <w:trPr>
          <w:jc w:val="center"/>
        </w:trPr>
        <w:tc>
          <w:tcPr>
            <w:tcW w:w="3042" w:type="dxa"/>
            <w:tcBorders>
              <w:top w:val="single" w:sz="4" w:space="0" w:color="000000"/>
              <w:left w:val="single" w:sz="4" w:space="0" w:color="000000"/>
              <w:bottom w:val="single" w:sz="4" w:space="0" w:color="000000"/>
            </w:tcBorders>
            <w:shd w:val="clear" w:color="auto" w:fill="auto"/>
          </w:tcPr>
          <w:p w14:paraId="41656F2A" w14:textId="77777777" w:rsidR="00C2503A" w:rsidRPr="002C7CB4" w:rsidRDefault="00C2503A" w:rsidP="00F84EFB">
            <w:pPr>
              <w:pStyle w:val="TAL"/>
            </w:pPr>
            <w:r w:rsidRPr="002C7CB4">
              <w:t>Disposition indication</w:t>
            </w:r>
          </w:p>
        </w:tc>
        <w:tc>
          <w:tcPr>
            <w:tcW w:w="994" w:type="dxa"/>
            <w:tcBorders>
              <w:top w:val="single" w:sz="4" w:space="0" w:color="000000"/>
              <w:left w:val="single" w:sz="4" w:space="0" w:color="000000"/>
              <w:bottom w:val="single" w:sz="4" w:space="0" w:color="000000"/>
            </w:tcBorders>
            <w:shd w:val="clear" w:color="auto" w:fill="auto"/>
          </w:tcPr>
          <w:p w14:paraId="6B667027" w14:textId="77777777" w:rsidR="00C2503A" w:rsidRPr="002C7CB4" w:rsidRDefault="00C2503A" w:rsidP="00F84EFB">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3E97676" w14:textId="77777777" w:rsidR="00C2503A" w:rsidRPr="002C7CB4" w:rsidRDefault="00C2503A" w:rsidP="00F84EFB">
            <w:pPr>
              <w:pStyle w:val="TAL"/>
            </w:pPr>
            <w:r w:rsidRPr="002C7CB4">
              <w:t>Indicates whether file download completed report is expected or not</w:t>
            </w:r>
          </w:p>
        </w:tc>
      </w:tr>
      <w:tr w:rsidR="00C2503A" w14:paraId="44CE8251" w14:textId="77777777" w:rsidTr="00F84EFB">
        <w:trPr>
          <w:jc w:val="center"/>
        </w:trPr>
        <w:tc>
          <w:tcPr>
            <w:tcW w:w="3042" w:type="dxa"/>
            <w:tcBorders>
              <w:top w:val="single" w:sz="4" w:space="0" w:color="000000"/>
              <w:left w:val="single" w:sz="4" w:space="0" w:color="000000"/>
              <w:bottom w:val="single" w:sz="4" w:space="0" w:color="000000"/>
            </w:tcBorders>
            <w:shd w:val="clear" w:color="auto" w:fill="auto"/>
          </w:tcPr>
          <w:p w14:paraId="4802E698" w14:textId="77777777" w:rsidR="00C2503A" w:rsidRPr="002C7CB4" w:rsidRDefault="00C2503A" w:rsidP="00F84EFB">
            <w:pPr>
              <w:pStyle w:val="TAL"/>
            </w:pPr>
            <w:r w:rsidRPr="002C7CB4">
              <w:t>Download indication</w:t>
            </w:r>
          </w:p>
        </w:tc>
        <w:tc>
          <w:tcPr>
            <w:tcW w:w="994" w:type="dxa"/>
            <w:tcBorders>
              <w:top w:val="single" w:sz="4" w:space="0" w:color="000000"/>
              <w:left w:val="single" w:sz="4" w:space="0" w:color="000000"/>
              <w:bottom w:val="single" w:sz="4" w:space="0" w:color="000000"/>
            </w:tcBorders>
            <w:shd w:val="clear" w:color="auto" w:fill="auto"/>
          </w:tcPr>
          <w:p w14:paraId="32553CFF" w14:textId="77777777" w:rsidR="00C2503A" w:rsidRPr="002C7CB4" w:rsidRDefault="00C2503A" w:rsidP="00F84EFB">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B11CC12" w14:textId="77777777" w:rsidR="00C2503A" w:rsidRPr="002C7CB4" w:rsidRDefault="00C2503A" w:rsidP="00F84EFB">
            <w:pPr>
              <w:pStyle w:val="TAL"/>
            </w:pPr>
            <w:r w:rsidRPr="002C7CB4">
              <w:t>Indicates mandatory download</w:t>
            </w:r>
            <w:r>
              <w:t xml:space="preserve"> (i.e. auto accept this media plane setup request)</w:t>
            </w:r>
          </w:p>
        </w:tc>
      </w:tr>
      <w:tr w:rsidR="00C2503A" w14:paraId="203F6D71" w14:textId="77777777" w:rsidTr="00F84EFB">
        <w:trPr>
          <w:jc w:val="center"/>
        </w:trPr>
        <w:tc>
          <w:tcPr>
            <w:tcW w:w="3042" w:type="dxa"/>
            <w:tcBorders>
              <w:top w:val="single" w:sz="4" w:space="0" w:color="000000"/>
              <w:left w:val="single" w:sz="4" w:space="0" w:color="000000"/>
              <w:bottom w:val="single" w:sz="4" w:space="0" w:color="000000"/>
            </w:tcBorders>
            <w:shd w:val="clear" w:color="auto" w:fill="auto"/>
          </w:tcPr>
          <w:p w14:paraId="416A249C" w14:textId="77777777" w:rsidR="00C2503A" w:rsidRPr="002C7CB4" w:rsidRDefault="00C2503A" w:rsidP="00F84EFB">
            <w:pPr>
              <w:pStyle w:val="TAL"/>
              <w:rPr>
                <w:lang w:eastAsia="zh-CN"/>
              </w:rPr>
            </w:pPr>
            <w:r>
              <w:t>Application metadata container</w:t>
            </w:r>
          </w:p>
        </w:tc>
        <w:tc>
          <w:tcPr>
            <w:tcW w:w="994" w:type="dxa"/>
            <w:tcBorders>
              <w:top w:val="single" w:sz="4" w:space="0" w:color="000000"/>
              <w:left w:val="single" w:sz="4" w:space="0" w:color="000000"/>
              <w:bottom w:val="single" w:sz="4" w:space="0" w:color="000000"/>
            </w:tcBorders>
            <w:shd w:val="clear" w:color="auto" w:fill="auto"/>
          </w:tcPr>
          <w:p w14:paraId="200B3D94" w14:textId="77777777" w:rsidR="00C2503A" w:rsidRPr="002C7CB4" w:rsidRDefault="00C2503A" w:rsidP="00F84EFB">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A46267D" w14:textId="77777777" w:rsidR="00C2503A" w:rsidRPr="002C7CB4" w:rsidRDefault="00C2503A" w:rsidP="00F84EFB">
            <w:pPr>
              <w:pStyle w:val="TAL"/>
            </w:pPr>
            <w:r>
              <w:t>Implementation specific information that is communicated to the recipient</w:t>
            </w:r>
          </w:p>
        </w:tc>
      </w:tr>
    </w:tbl>
    <w:p w14:paraId="3C564E56" w14:textId="77777777" w:rsidR="00C2503A" w:rsidRDefault="00C2503A" w:rsidP="00C2503A">
      <w:pPr>
        <w:pStyle w:val="NO"/>
        <w:ind w:left="0" w:firstLine="0"/>
      </w:pPr>
    </w:p>
    <w:p w14:paraId="5607FB41" w14:textId="77777777" w:rsidR="00C2503A" w:rsidRPr="002C512E" w:rsidRDefault="00C2503A" w:rsidP="00C2503A">
      <w:pPr>
        <w:pStyle w:val="Heading4"/>
        <w:rPr>
          <w:rFonts w:eastAsia="SimSun"/>
        </w:rPr>
      </w:pPr>
      <w:bookmarkStart w:id="978" w:name="_Toc193632506"/>
      <w:r>
        <w:t>7.17.5</w:t>
      </w:r>
      <w:r w:rsidRPr="00AB5FED">
        <w:t>.</w:t>
      </w:r>
      <w:r>
        <w:t>3</w:t>
      </w:r>
      <w:r w:rsidRPr="00AB5FED">
        <w:tab/>
      </w:r>
      <w:r w:rsidRPr="002731F8">
        <w:t xml:space="preserve">Ad hoc group </w:t>
      </w:r>
      <w:r>
        <w:t>file distribution</w:t>
      </w:r>
      <w:r w:rsidRPr="008F117B">
        <w:t xml:space="preserve"> communication </w:t>
      </w:r>
      <w:r>
        <w:rPr>
          <w:rFonts w:eastAsia="SimSun"/>
        </w:rPr>
        <w:t xml:space="preserve">procedures </w:t>
      </w:r>
      <w:r w:rsidRPr="004D257F">
        <w:rPr>
          <w:rFonts w:eastAsia="SimSun"/>
        </w:rPr>
        <w:t xml:space="preserve">in single </w:t>
      </w:r>
      <w:r w:rsidRPr="00894C7F">
        <w:rPr>
          <w:rFonts w:eastAsia="SimSun"/>
        </w:rPr>
        <w:t>MCData system</w:t>
      </w:r>
      <w:bookmarkEnd w:id="978"/>
    </w:p>
    <w:p w14:paraId="0B3EC76E" w14:textId="77777777" w:rsidR="00C2503A" w:rsidRPr="008F117B" w:rsidRDefault="00C2503A" w:rsidP="00C2503A">
      <w:pPr>
        <w:pStyle w:val="Heading5"/>
        <w:rPr>
          <w:lang w:eastAsia="zh-CN"/>
        </w:rPr>
      </w:pPr>
      <w:bookmarkStart w:id="979" w:name="_Toc193632507"/>
      <w:r>
        <w:t>7.17.5.3.1</w:t>
      </w:r>
      <w:r w:rsidRPr="008F117B">
        <w:tab/>
      </w:r>
      <w:r w:rsidRPr="008F117B">
        <w:rPr>
          <w:rFonts w:hint="eastAsia"/>
          <w:lang w:eastAsia="zh-CN"/>
        </w:rPr>
        <w:t>General</w:t>
      </w:r>
      <w:bookmarkEnd w:id="979"/>
    </w:p>
    <w:p w14:paraId="02758023" w14:textId="77777777" w:rsidR="00C2503A" w:rsidRDefault="00C2503A" w:rsidP="00C2503A">
      <w:pPr>
        <w:rPr>
          <w:lang w:eastAsia="zh-CN"/>
        </w:rPr>
      </w:pPr>
      <w:r>
        <w:rPr>
          <w:lang w:eastAsia="zh-CN"/>
        </w:rPr>
        <w:t xml:space="preserve">The initiation of </w:t>
      </w:r>
      <w:r w:rsidRPr="002731F8">
        <w:t xml:space="preserve">Ad hoc </w:t>
      </w:r>
      <w:r>
        <w:rPr>
          <w:lang w:eastAsia="zh-CN"/>
        </w:rPr>
        <w:t xml:space="preserve">group </w:t>
      </w:r>
      <w:r w:rsidRPr="00F464CF">
        <w:t>standalone</w:t>
      </w:r>
      <w:r>
        <w:t xml:space="preserve"> </w:t>
      </w:r>
      <w:r>
        <w:rPr>
          <w:lang w:eastAsia="zh-CN"/>
        </w:rPr>
        <w:t xml:space="preserve">FD using media plane </w:t>
      </w:r>
      <w:r w:rsidRPr="00997BB9">
        <w:rPr>
          <w:lang w:eastAsia="zh-CN"/>
        </w:rPr>
        <w:t xml:space="preserve">results in </w:t>
      </w:r>
      <w:r>
        <w:rPr>
          <w:lang w:eastAsia="zh-CN"/>
        </w:rPr>
        <w:t>ad</w:t>
      </w:r>
      <w:r>
        <w:t xml:space="preserve"> hoc</w:t>
      </w:r>
      <w:r w:rsidRPr="00997BB9">
        <w:rPr>
          <w:lang w:eastAsia="zh-CN"/>
        </w:rPr>
        <w:t xml:space="preserve"> group </w:t>
      </w:r>
      <w:r>
        <w:rPr>
          <w:lang w:eastAsia="zh-CN"/>
        </w:rPr>
        <w:t>participants</w:t>
      </w:r>
      <w:r w:rsidRPr="00997BB9">
        <w:rPr>
          <w:lang w:eastAsia="zh-CN"/>
        </w:rPr>
        <w:t xml:space="preserve"> </w:t>
      </w:r>
      <w:r>
        <w:rPr>
          <w:lang w:eastAsia="zh-CN"/>
        </w:rPr>
        <w:t>exchanging SDS data</w:t>
      </w:r>
      <w:r w:rsidRPr="00997BB9">
        <w:rPr>
          <w:lang w:eastAsia="zh-CN"/>
        </w:rPr>
        <w:t>.</w:t>
      </w:r>
    </w:p>
    <w:p w14:paraId="70C16287" w14:textId="77777777" w:rsidR="00C2503A" w:rsidRPr="00AB5FED" w:rsidRDefault="00C2503A" w:rsidP="00C2503A">
      <w:pPr>
        <w:pStyle w:val="Heading5"/>
      </w:pPr>
      <w:bookmarkStart w:id="980" w:name="_Toc193632508"/>
      <w:r>
        <w:t>7.17.5.3.2</w:t>
      </w:r>
      <w:r w:rsidRPr="00AB5FED">
        <w:tab/>
      </w:r>
      <w:r w:rsidRPr="008F117B">
        <w:rPr>
          <w:rFonts w:hint="eastAsia"/>
          <w:lang w:eastAsia="zh-CN"/>
        </w:rPr>
        <w:t>Procedure</w:t>
      </w:r>
      <w:bookmarkEnd w:id="980"/>
    </w:p>
    <w:p w14:paraId="45EDCE81" w14:textId="77777777" w:rsidR="00C2503A" w:rsidRDefault="00C2503A" w:rsidP="00C2503A">
      <w:r w:rsidRPr="008F117B">
        <w:rPr>
          <w:lang w:eastAsia="zh-CN"/>
        </w:rPr>
        <w:t>The procedure in figure</w:t>
      </w:r>
      <w:r>
        <w:rPr>
          <w:rFonts w:eastAsia="SimSun" w:hint="cs"/>
          <w:lang w:eastAsia="zh-CN"/>
        </w:rPr>
        <w:t> </w:t>
      </w:r>
      <w:r>
        <w:t>7.17.5.3.2</w:t>
      </w:r>
      <w:r w:rsidRPr="008F117B">
        <w:rPr>
          <w:lang w:eastAsia="zh-CN"/>
        </w:rPr>
        <w:t xml:space="preserve">-1 </w:t>
      </w:r>
      <w:r>
        <w:rPr>
          <w:lang w:eastAsia="zh-CN"/>
        </w:rPr>
        <w:t>describes</w:t>
      </w:r>
      <w:r w:rsidRPr="00055C00">
        <w:rPr>
          <w:lang w:eastAsia="zh-CN"/>
        </w:rPr>
        <w:t xml:space="preserve"> the case where an MCData user is initiating </w:t>
      </w:r>
      <w:r>
        <w:rPr>
          <w:lang w:eastAsia="zh-CN"/>
        </w:rPr>
        <w:t xml:space="preserve">ad hoc </w:t>
      </w:r>
      <w:r w:rsidRPr="00F464CF">
        <w:t>group standalone</w:t>
      </w:r>
      <w:r>
        <w:t xml:space="preserve"> </w:t>
      </w:r>
      <w:r w:rsidRPr="00055C00">
        <w:rPr>
          <w:lang w:eastAsia="zh-CN"/>
        </w:rPr>
        <w:t xml:space="preserve">data communication for sending file to </w:t>
      </w:r>
      <w:r>
        <w:rPr>
          <w:lang w:eastAsia="zh-CN"/>
        </w:rPr>
        <w:t>multiple</w:t>
      </w:r>
      <w:r w:rsidRPr="00F4115D">
        <w:rPr>
          <w:lang w:eastAsia="zh-CN"/>
        </w:rPr>
        <w:t xml:space="preserve"> MCData user</w:t>
      </w:r>
      <w:r>
        <w:rPr>
          <w:lang w:eastAsia="zh-CN"/>
        </w:rPr>
        <w:t>s</w:t>
      </w:r>
      <w:r w:rsidRPr="00F4115D">
        <w:rPr>
          <w:lang w:eastAsia="zh-CN"/>
        </w:rPr>
        <w:t>, with</w:t>
      </w:r>
      <w:r w:rsidRPr="00055C00">
        <w:rPr>
          <w:lang w:eastAsia="zh-CN"/>
        </w:rPr>
        <w:t xml:space="preserve"> or without download </w:t>
      </w:r>
      <w:r>
        <w:rPr>
          <w:lang w:eastAsia="zh-CN"/>
        </w:rPr>
        <w:t>completed</w:t>
      </w:r>
      <w:r w:rsidRPr="00055C00">
        <w:rPr>
          <w:lang w:eastAsia="zh-CN"/>
        </w:rPr>
        <w:t xml:space="preserve"> report request.</w:t>
      </w:r>
    </w:p>
    <w:p w14:paraId="4F180633" w14:textId="77777777" w:rsidR="00C2503A" w:rsidRPr="008F117B" w:rsidRDefault="00C2503A" w:rsidP="00C2503A">
      <w:r w:rsidRPr="008F117B">
        <w:t>Pre-conditions:</w:t>
      </w:r>
    </w:p>
    <w:p w14:paraId="67B2BC79" w14:textId="77777777" w:rsidR="00C2503A" w:rsidRDefault="00C2503A" w:rsidP="00C2503A">
      <w:pPr>
        <w:pStyle w:val="B1"/>
      </w:pPr>
      <w:r w:rsidRPr="008F117B">
        <w:t>1.</w:t>
      </w:r>
      <w:r w:rsidRPr="008F117B">
        <w:tab/>
      </w:r>
      <w:r>
        <w:t xml:space="preserve">As defined in the Common </w:t>
      </w:r>
      <w:r w:rsidRPr="002731F8">
        <w:t xml:space="preserve">Ad hoc group </w:t>
      </w:r>
      <w:r>
        <w:t>data communication</w:t>
      </w:r>
      <w:r w:rsidRPr="002731F8">
        <w:t xml:space="preserve"> procedures</w:t>
      </w:r>
      <w:r>
        <w:t xml:space="preserve"> of subclause 7.17.3.1.1.</w:t>
      </w:r>
      <w:r w:rsidRPr="006A7ED7">
        <w:t xml:space="preserve"> </w:t>
      </w:r>
    </w:p>
    <w:p w14:paraId="4EF56804" w14:textId="77777777" w:rsidR="00C2503A" w:rsidRPr="008F117B" w:rsidRDefault="00C2503A" w:rsidP="00C2503A">
      <w:pPr>
        <w:pStyle w:val="TH"/>
      </w:pPr>
    </w:p>
    <w:p w14:paraId="37A4372C" w14:textId="77777777" w:rsidR="00C2503A" w:rsidRDefault="00C2503A" w:rsidP="00C2503A">
      <w:pPr>
        <w:pStyle w:val="TH"/>
      </w:pPr>
      <w:r w:rsidRPr="008F117B">
        <w:object w:dxaOrig="6972" w:dyaOrig="6540" w14:anchorId="619ED951">
          <v:shape id="_x0000_i1135" type="#_x0000_t75" style="width:346.9pt;height:172.5pt" o:ole="">
            <v:imagedata r:id="rId233" o:title="" cropbottom="30937f"/>
          </v:shape>
          <o:OLEObject Type="Embed" ProgID="Visio.Drawing.11" ShapeID="_x0000_i1135" DrawAspect="Content" ObjectID="_1804365638" r:id="rId234"/>
        </w:object>
      </w:r>
    </w:p>
    <w:p w14:paraId="31E56508" w14:textId="77777777" w:rsidR="00C2503A" w:rsidRPr="008F117B" w:rsidRDefault="00C2503A" w:rsidP="00C2503A">
      <w:pPr>
        <w:pStyle w:val="TF"/>
      </w:pPr>
      <w:r w:rsidRPr="008F117B">
        <w:t>Figure </w:t>
      </w:r>
      <w:r w:rsidRPr="006A7ED7">
        <w:t>7.17.</w:t>
      </w:r>
      <w:r>
        <w:t>5</w:t>
      </w:r>
      <w:r w:rsidRPr="006A7ED7">
        <w:t>.3.2-1</w:t>
      </w:r>
      <w:r w:rsidRPr="008F117B">
        <w:t xml:space="preserve">: </w:t>
      </w:r>
      <w:r>
        <w:t>Ad hoc group</w:t>
      </w:r>
      <w:r w:rsidRPr="008F117B">
        <w:t xml:space="preserve"> </w:t>
      </w:r>
      <w:r>
        <w:t xml:space="preserve">SDS </w:t>
      </w:r>
      <w:r w:rsidRPr="008F117B">
        <w:t xml:space="preserve">data communication </w:t>
      </w:r>
      <w:r>
        <w:t>session</w:t>
      </w:r>
    </w:p>
    <w:p w14:paraId="4861B9C6" w14:textId="77777777" w:rsidR="00C2503A" w:rsidRPr="008F117B" w:rsidRDefault="00C2503A" w:rsidP="00C2503A">
      <w:pPr>
        <w:pStyle w:val="B1"/>
      </w:pPr>
      <w:r w:rsidRPr="008F117B">
        <w:t>1.</w:t>
      </w:r>
      <w:r w:rsidRPr="008F117B">
        <w:tab/>
      </w:r>
      <w:r>
        <w:t xml:space="preserve">User at </w:t>
      </w:r>
      <w:r w:rsidRPr="00894C7F">
        <w:t>MCData client</w:t>
      </w:r>
      <w:r>
        <w:t> </w:t>
      </w:r>
      <w:r w:rsidRPr="00CF522E">
        <w:t>1</w:t>
      </w:r>
      <w:r>
        <w:t xml:space="preserve"> initiate an ad hoc group data communication as specified in the subclause 7.17.3.1.1.</w:t>
      </w:r>
    </w:p>
    <w:p w14:paraId="6820C0E9" w14:textId="77777777" w:rsidR="00C2503A" w:rsidRPr="00855227" w:rsidRDefault="00C2503A" w:rsidP="00C2503A">
      <w:pPr>
        <w:pStyle w:val="B1"/>
      </w:pPr>
      <w:r>
        <w:t>2</w:t>
      </w:r>
      <w:r w:rsidRPr="008F117B">
        <w:t>.</w:t>
      </w:r>
      <w:r>
        <w:tab/>
      </w:r>
      <w:r w:rsidRPr="00277961">
        <w:t xml:space="preserve">MCData client 1 and MCData </w:t>
      </w:r>
      <w:r>
        <w:t>server</w:t>
      </w:r>
      <w:r w:rsidRPr="00277961">
        <w:t xml:space="preserve"> have successfully established media plane for </w:t>
      </w:r>
      <w:r>
        <w:t>file</w:t>
      </w:r>
      <w:r w:rsidRPr="00277961">
        <w:t xml:space="preserve"> </w:t>
      </w:r>
      <w:r>
        <w:t>transmission</w:t>
      </w:r>
      <w:r w:rsidRPr="00277961">
        <w:t xml:space="preserve"> and the MCData client 1 transmits the </w:t>
      </w:r>
      <w:r>
        <w:t xml:space="preserve">file </w:t>
      </w:r>
      <w:r w:rsidRPr="00277961">
        <w:t>data.</w:t>
      </w:r>
      <w:r w:rsidRPr="00855227">
        <w:t xml:space="preserve"> </w:t>
      </w:r>
      <w:r>
        <w:t>MCData server distributes the</w:t>
      </w:r>
      <w:r w:rsidRPr="004126E6">
        <w:t xml:space="preserve"> file </w:t>
      </w:r>
      <w:r>
        <w:t>received</w:t>
      </w:r>
      <w:r w:rsidRPr="004126E6">
        <w:t xml:space="preserve"> </w:t>
      </w:r>
      <w:r>
        <w:t xml:space="preserve">from MCData client 1 </w:t>
      </w:r>
      <w:r w:rsidRPr="004126E6">
        <w:t>to MCData client</w:t>
      </w:r>
      <w:r>
        <w:t>s</w:t>
      </w:r>
      <w:r w:rsidRPr="004126E6">
        <w:t xml:space="preserve"> 2 </w:t>
      </w:r>
      <w:r>
        <w:t xml:space="preserve">to n </w:t>
      </w:r>
      <w:r w:rsidRPr="004126E6">
        <w:t xml:space="preserve">over </w:t>
      </w:r>
      <w:r>
        <w:t xml:space="preserve">the established </w:t>
      </w:r>
      <w:r w:rsidRPr="004126E6">
        <w:t xml:space="preserve">media plane. </w:t>
      </w:r>
      <w:r>
        <w:rPr>
          <w:lang w:val="en-US"/>
        </w:rPr>
        <w:t>Distribution of file can be via unicast or via MBMS bearer(s)</w:t>
      </w:r>
      <w:r w:rsidRPr="004126E6">
        <w:t>.</w:t>
      </w:r>
    </w:p>
    <w:p w14:paraId="4B959EA2" w14:textId="77777777" w:rsidR="00C2503A" w:rsidRPr="008F117B" w:rsidRDefault="00C2503A" w:rsidP="00C2503A">
      <w:pPr>
        <w:pStyle w:val="B1"/>
      </w:pPr>
      <w:r>
        <w:t>3.</w:t>
      </w:r>
      <w:r>
        <w:tab/>
        <w:t>The dispositions notifications are handled as specified in the subclause </w:t>
      </w:r>
      <w:r>
        <w:rPr>
          <w:lang w:eastAsia="zh-CN"/>
        </w:rPr>
        <w:t>7</w:t>
      </w:r>
      <w:r w:rsidRPr="00F4115D">
        <w:t>.</w:t>
      </w:r>
      <w:r>
        <w:rPr>
          <w:lang w:eastAsia="zh-CN"/>
        </w:rPr>
        <w:t>5</w:t>
      </w:r>
      <w:r w:rsidRPr="00F4115D">
        <w:t>.2.</w:t>
      </w:r>
      <w:r>
        <w:t>7.</w:t>
      </w:r>
    </w:p>
    <w:p w14:paraId="391E0C25" w14:textId="2D578B90" w:rsidR="00C2503A" w:rsidRDefault="00C2503A" w:rsidP="00D34307">
      <w:pPr>
        <w:pStyle w:val="B1"/>
      </w:pPr>
      <w:r>
        <w:t>4</w:t>
      </w:r>
      <w:r w:rsidRPr="008F117B">
        <w:t>.</w:t>
      </w:r>
      <w:r>
        <w:tab/>
        <w:t>Based on the MCData user action or conditions to release</w:t>
      </w:r>
      <w:r w:rsidRPr="008F117B">
        <w:t xml:space="preserve">, the established media plane </w:t>
      </w:r>
      <w:r>
        <w:t xml:space="preserve">for FD communication </w:t>
      </w:r>
      <w:r w:rsidRPr="008F117B">
        <w:t>is released</w:t>
      </w:r>
      <w:r w:rsidRPr="004A22FB">
        <w:t xml:space="preserve"> </w:t>
      </w:r>
      <w:r>
        <w:t>as specified in the subclause 7.17.3.1.2.</w:t>
      </w:r>
    </w:p>
    <w:p w14:paraId="32E51D66" w14:textId="3A066532" w:rsidR="003A2A97" w:rsidRPr="002C512E" w:rsidRDefault="001B22C0" w:rsidP="003A2A97">
      <w:pPr>
        <w:pStyle w:val="Heading4"/>
        <w:rPr>
          <w:rFonts w:eastAsia="SimSun"/>
        </w:rPr>
      </w:pPr>
      <w:bookmarkStart w:id="981" w:name="_Toc193632509"/>
      <w:r>
        <w:t>7.17.5.4</w:t>
      </w:r>
      <w:r w:rsidR="003A2A97" w:rsidRPr="00AB5FED">
        <w:tab/>
      </w:r>
      <w:r w:rsidR="003A2A97" w:rsidRPr="002731F8">
        <w:t xml:space="preserve">Ad hoc group </w:t>
      </w:r>
      <w:r w:rsidR="003A2A97">
        <w:t>file distribution</w:t>
      </w:r>
      <w:r w:rsidR="003A2A97" w:rsidRPr="008F117B">
        <w:t xml:space="preserve"> communication </w:t>
      </w:r>
      <w:r w:rsidR="003A2A97">
        <w:rPr>
          <w:rFonts w:eastAsia="SimSun"/>
        </w:rPr>
        <w:t xml:space="preserve">procedures </w:t>
      </w:r>
      <w:r w:rsidR="003A2A97">
        <w:t>involving multiple MC systems</w:t>
      </w:r>
      <w:bookmarkEnd w:id="981"/>
    </w:p>
    <w:p w14:paraId="1AA594AB" w14:textId="07B68C51" w:rsidR="003A2A97" w:rsidRPr="008F117B" w:rsidRDefault="001B22C0" w:rsidP="003A2A97">
      <w:pPr>
        <w:pStyle w:val="Heading5"/>
        <w:rPr>
          <w:lang w:eastAsia="zh-CN"/>
        </w:rPr>
      </w:pPr>
      <w:bookmarkStart w:id="982" w:name="_Toc193632510"/>
      <w:r>
        <w:t>7.17.5.4</w:t>
      </w:r>
      <w:r w:rsidR="003A2A97">
        <w:t>.1</w:t>
      </w:r>
      <w:r w:rsidR="003A2A97" w:rsidRPr="008F117B">
        <w:tab/>
      </w:r>
      <w:r w:rsidR="003A2A97" w:rsidRPr="008F117B">
        <w:rPr>
          <w:rFonts w:hint="eastAsia"/>
          <w:lang w:eastAsia="zh-CN"/>
        </w:rPr>
        <w:t>General</w:t>
      </w:r>
      <w:bookmarkEnd w:id="982"/>
    </w:p>
    <w:p w14:paraId="5D4529F4" w14:textId="77777777" w:rsidR="003A2A97" w:rsidRDefault="003A2A97" w:rsidP="003A2A97">
      <w:pPr>
        <w:rPr>
          <w:lang w:eastAsia="zh-CN"/>
        </w:rPr>
      </w:pPr>
      <w:r>
        <w:rPr>
          <w:lang w:eastAsia="zh-CN"/>
        </w:rPr>
        <w:t xml:space="preserve">The initiation of </w:t>
      </w:r>
      <w:r w:rsidRPr="002731F8">
        <w:t xml:space="preserve">Ad hoc </w:t>
      </w:r>
      <w:r>
        <w:rPr>
          <w:lang w:eastAsia="zh-CN"/>
        </w:rPr>
        <w:t xml:space="preserve">group </w:t>
      </w:r>
      <w:r w:rsidRPr="00F464CF">
        <w:t>standalone</w:t>
      </w:r>
      <w:r>
        <w:t xml:space="preserve"> </w:t>
      </w:r>
      <w:r>
        <w:rPr>
          <w:lang w:eastAsia="zh-CN"/>
        </w:rPr>
        <w:t xml:space="preserve">FD using media plane </w:t>
      </w:r>
      <w:r w:rsidRPr="00997BB9">
        <w:rPr>
          <w:lang w:eastAsia="zh-CN"/>
        </w:rPr>
        <w:t xml:space="preserve">results in </w:t>
      </w:r>
      <w:r>
        <w:rPr>
          <w:lang w:eastAsia="zh-CN"/>
        </w:rPr>
        <w:t>ad</w:t>
      </w:r>
      <w:r>
        <w:t> hoc</w:t>
      </w:r>
      <w:r w:rsidRPr="00997BB9">
        <w:rPr>
          <w:lang w:eastAsia="zh-CN"/>
        </w:rPr>
        <w:t xml:space="preserve"> group </w:t>
      </w:r>
      <w:r>
        <w:rPr>
          <w:lang w:eastAsia="zh-CN"/>
        </w:rPr>
        <w:t>participants</w:t>
      </w:r>
      <w:r w:rsidRPr="00997BB9">
        <w:rPr>
          <w:lang w:eastAsia="zh-CN"/>
        </w:rPr>
        <w:t xml:space="preserve"> </w:t>
      </w:r>
      <w:r>
        <w:rPr>
          <w:lang w:eastAsia="zh-CN"/>
        </w:rPr>
        <w:t>exchanging FD data</w:t>
      </w:r>
      <w:r w:rsidRPr="00997BB9">
        <w:rPr>
          <w:lang w:eastAsia="zh-CN"/>
        </w:rPr>
        <w:t>.</w:t>
      </w:r>
    </w:p>
    <w:p w14:paraId="41675A92" w14:textId="5D0AE361" w:rsidR="003A2A97" w:rsidRPr="00AB5FED" w:rsidRDefault="001B22C0" w:rsidP="003A2A97">
      <w:pPr>
        <w:pStyle w:val="Heading5"/>
      </w:pPr>
      <w:bookmarkStart w:id="983" w:name="_Toc193632511"/>
      <w:r>
        <w:t>7.17.5.4</w:t>
      </w:r>
      <w:r w:rsidR="003A2A97">
        <w:t>.2</w:t>
      </w:r>
      <w:r w:rsidR="003A2A97" w:rsidRPr="00AB5FED">
        <w:tab/>
      </w:r>
      <w:r w:rsidR="003A2A97" w:rsidRPr="008F117B">
        <w:rPr>
          <w:rFonts w:hint="eastAsia"/>
          <w:lang w:eastAsia="zh-CN"/>
        </w:rPr>
        <w:t>Procedure</w:t>
      </w:r>
      <w:bookmarkEnd w:id="983"/>
    </w:p>
    <w:p w14:paraId="350A6037" w14:textId="066B158E" w:rsidR="003A2A97" w:rsidRDefault="003A2A97" w:rsidP="003A2A97">
      <w:r w:rsidRPr="008F117B">
        <w:rPr>
          <w:lang w:eastAsia="zh-CN"/>
        </w:rPr>
        <w:t>The procedure in figure</w:t>
      </w:r>
      <w:r>
        <w:rPr>
          <w:rFonts w:eastAsia="SimSun" w:hint="cs"/>
          <w:lang w:eastAsia="zh-CN"/>
        </w:rPr>
        <w:t> </w:t>
      </w:r>
      <w:r w:rsidR="001B22C0">
        <w:t>7.17.5.4</w:t>
      </w:r>
      <w:r>
        <w:t>.2</w:t>
      </w:r>
      <w:r w:rsidRPr="008F117B">
        <w:rPr>
          <w:lang w:eastAsia="zh-CN"/>
        </w:rPr>
        <w:t xml:space="preserve">-1 </w:t>
      </w:r>
      <w:r>
        <w:rPr>
          <w:lang w:eastAsia="zh-CN"/>
        </w:rPr>
        <w:t>describes</w:t>
      </w:r>
      <w:r w:rsidRPr="00055C00">
        <w:rPr>
          <w:lang w:eastAsia="zh-CN"/>
        </w:rPr>
        <w:t xml:space="preserve"> the case where an MCData user is initiating </w:t>
      </w:r>
      <w:r>
        <w:rPr>
          <w:lang w:eastAsia="zh-CN"/>
        </w:rPr>
        <w:t xml:space="preserve">ad hoc </w:t>
      </w:r>
      <w:r w:rsidRPr="00F464CF">
        <w:t>group standalone</w:t>
      </w:r>
      <w:r>
        <w:t xml:space="preserve"> </w:t>
      </w:r>
      <w:r w:rsidRPr="00055C00">
        <w:rPr>
          <w:lang w:eastAsia="zh-CN"/>
        </w:rPr>
        <w:t xml:space="preserve">data communication for sending file to </w:t>
      </w:r>
      <w:r>
        <w:rPr>
          <w:lang w:eastAsia="zh-CN"/>
        </w:rPr>
        <w:t>multiple</w:t>
      </w:r>
      <w:r w:rsidRPr="00F4115D">
        <w:rPr>
          <w:lang w:eastAsia="zh-CN"/>
        </w:rPr>
        <w:t xml:space="preserve"> MCData user</w:t>
      </w:r>
      <w:r>
        <w:rPr>
          <w:lang w:eastAsia="zh-CN"/>
        </w:rPr>
        <w:t>s</w:t>
      </w:r>
      <w:r w:rsidRPr="00F4115D">
        <w:rPr>
          <w:lang w:eastAsia="zh-CN"/>
        </w:rPr>
        <w:t>, with</w:t>
      </w:r>
      <w:r w:rsidRPr="00055C00">
        <w:rPr>
          <w:lang w:eastAsia="zh-CN"/>
        </w:rPr>
        <w:t xml:space="preserve"> or without download </w:t>
      </w:r>
      <w:r>
        <w:rPr>
          <w:lang w:eastAsia="zh-CN"/>
        </w:rPr>
        <w:t>completed</w:t>
      </w:r>
      <w:r w:rsidRPr="00055C00">
        <w:rPr>
          <w:lang w:eastAsia="zh-CN"/>
        </w:rPr>
        <w:t xml:space="preserve"> report request.</w:t>
      </w:r>
    </w:p>
    <w:p w14:paraId="6A19FB44" w14:textId="77777777" w:rsidR="003A2A97" w:rsidRPr="008F117B" w:rsidRDefault="003A2A97" w:rsidP="003A2A97">
      <w:r w:rsidRPr="008F117B">
        <w:t>Pre-conditions:</w:t>
      </w:r>
    </w:p>
    <w:p w14:paraId="01C93F04" w14:textId="2DAF10C8" w:rsidR="003A2A97" w:rsidRDefault="003A2A97" w:rsidP="003A2A97">
      <w:pPr>
        <w:pStyle w:val="B1"/>
      </w:pPr>
      <w:r w:rsidRPr="008F117B">
        <w:t>1.</w:t>
      </w:r>
      <w:r w:rsidRPr="008F117B">
        <w:tab/>
      </w:r>
      <w:r>
        <w:t xml:space="preserve">As defined in the Common </w:t>
      </w:r>
      <w:r w:rsidRPr="002731F8">
        <w:t xml:space="preserve">Ad hoc group </w:t>
      </w:r>
      <w:r>
        <w:t>data communication</w:t>
      </w:r>
      <w:r w:rsidRPr="002731F8">
        <w:t xml:space="preserve"> procedures</w:t>
      </w:r>
      <w:r>
        <w:t xml:space="preserve"> of subclause </w:t>
      </w:r>
      <w:r w:rsidR="001B22C0">
        <w:t>7.17.3.2</w:t>
      </w:r>
      <w:r>
        <w:t>.1 or subclause </w:t>
      </w:r>
      <w:r w:rsidR="001B22C0">
        <w:t>7.17.3.2</w:t>
      </w:r>
      <w:r>
        <w:t>.3.</w:t>
      </w:r>
      <w:r w:rsidRPr="006A7ED7">
        <w:t xml:space="preserve"> </w:t>
      </w:r>
    </w:p>
    <w:p w14:paraId="208331BB" w14:textId="77777777" w:rsidR="003A2A97" w:rsidRDefault="003A2A97" w:rsidP="003A2A97">
      <w:pPr>
        <w:pStyle w:val="TH"/>
      </w:pPr>
      <w:r>
        <w:object w:dxaOrig="7284" w:dyaOrig="3156" w14:anchorId="260BEF39">
          <v:shape id="_x0000_i1136" type="#_x0000_t75" style="width:364.7pt;height:158.5pt" o:ole="">
            <v:imagedata r:id="rId235" o:title=""/>
          </v:shape>
          <o:OLEObject Type="Embed" ProgID="Visio.Drawing.15" ShapeID="_x0000_i1136" DrawAspect="Content" ObjectID="_1804365639" r:id="rId236"/>
        </w:object>
      </w:r>
    </w:p>
    <w:p w14:paraId="64178C08" w14:textId="3B5D4D9E" w:rsidR="003A2A97" w:rsidRPr="008F117B" w:rsidRDefault="003A2A97" w:rsidP="003A2A97">
      <w:pPr>
        <w:pStyle w:val="TF"/>
      </w:pPr>
      <w:r w:rsidRPr="008F117B">
        <w:t>Figure </w:t>
      </w:r>
      <w:r w:rsidR="001B22C0">
        <w:t>7.17.5.4</w:t>
      </w:r>
      <w:r w:rsidRPr="006A7ED7">
        <w:t>.2-1</w:t>
      </w:r>
      <w:r w:rsidRPr="008F117B">
        <w:t xml:space="preserve">: </w:t>
      </w:r>
      <w:r>
        <w:t>Ad hoc group</w:t>
      </w:r>
      <w:r w:rsidRPr="008F117B">
        <w:t xml:space="preserve"> </w:t>
      </w:r>
      <w:r>
        <w:t xml:space="preserve">FD </w:t>
      </w:r>
      <w:r w:rsidRPr="008F117B">
        <w:t xml:space="preserve">data communication </w:t>
      </w:r>
      <w:r>
        <w:t>session</w:t>
      </w:r>
    </w:p>
    <w:p w14:paraId="7663E91E" w14:textId="0147241B" w:rsidR="003A2A97" w:rsidRPr="008F117B" w:rsidRDefault="003A2A97" w:rsidP="003A2A97">
      <w:pPr>
        <w:pStyle w:val="B1"/>
      </w:pPr>
      <w:r w:rsidRPr="008F117B">
        <w:t>1.</w:t>
      </w:r>
      <w:r w:rsidRPr="008F117B">
        <w:tab/>
      </w:r>
      <w:r>
        <w:t xml:space="preserve">User at </w:t>
      </w:r>
      <w:r w:rsidRPr="00894C7F">
        <w:t>MCData client</w:t>
      </w:r>
      <w:r>
        <w:t> </w:t>
      </w:r>
      <w:r w:rsidRPr="00CF522E">
        <w:t>1</w:t>
      </w:r>
      <w:r>
        <w:t xml:space="preserve"> initiate an ad hoc group data communication as specified in the subclause </w:t>
      </w:r>
      <w:r w:rsidR="001B22C0">
        <w:t>7.17.3.2</w:t>
      </w:r>
      <w:r>
        <w:t>.1 or subclause </w:t>
      </w:r>
      <w:r w:rsidR="001B22C0">
        <w:t>7.17.3.2</w:t>
      </w:r>
      <w:r>
        <w:t>.3.</w:t>
      </w:r>
    </w:p>
    <w:p w14:paraId="71F31869" w14:textId="77777777" w:rsidR="003A2A97" w:rsidRPr="00855227" w:rsidRDefault="003A2A97" w:rsidP="003A2A97">
      <w:pPr>
        <w:pStyle w:val="B1"/>
      </w:pPr>
      <w:r>
        <w:t>2</w:t>
      </w:r>
      <w:r w:rsidRPr="008F117B">
        <w:t>.</w:t>
      </w:r>
      <w:r>
        <w:tab/>
      </w:r>
      <w:r w:rsidRPr="00277961">
        <w:t xml:space="preserve">MCData client 1 and MCData </w:t>
      </w:r>
      <w:r>
        <w:t>server</w:t>
      </w:r>
      <w:r w:rsidRPr="00277961">
        <w:t xml:space="preserve"> have successfully established media plane for </w:t>
      </w:r>
      <w:r>
        <w:t>file</w:t>
      </w:r>
      <w:r w:rsidRPr="00277961">
        <w:t xml:space="preserve"> </w:t>
      </w:r>
      <w:r>
        <w:t>transmission</w:t>
      </w:r>
      <w:r w:rsidRPr="00277961">
        <w:t xml:space="preserve"> and the MCData client 1 transmits the </w:t>
      </w:r>
      <w:r>
        <w:t xml:space="preserve">file </w:t>
      </w:r>
      <w:r w:rsidRPr="00277961">
        <w:t>data.</w:t>
      </w:r>
      <w:r w:rsidRPr="00855227">
        <w:t xml:space="preserve"> </w:t>
      </w:r>
      <w:r>
        <w:t>MCData server distributes the</w:t>
      </w:r>
      <w:r w:rsidRPr="004126E6">
        <w:t xml:space="preserve"> file </w:t>
      </w:r>
      <w:r>
        <w:t>received</w:t>
      </w:r>
      <w:r w:rsidRPr="004126E6">
        <w:t xml:space="preserve"> </w:t>
      </w:r>
      <w:r>
        <w:t xml:space="preserve">from MCData client 1 </w:t>
      </w:r>
      <w:r w:rsidRPr="004126E6">
        <w:t>to MCData client</w:t>
      </w:r>
      <w:r>
        <w:t>s</w:t>
      </w:r>
      <w:r w:rsidRPr="004126E6">
        <w:t xml:space="preserve"> 2 </w:t>
      </w:r>
      <w:r>
        <w:t xml:space="preserve">to n </w:t>
      </w:r>
      <w:r w:rsidRPr="004126E6">
        <w:t xml:space="preserve">over </w:t>
      </w:r>
      <w:r>
        <w:t xml:space="preserve">the established </w:t>
      </w:r>
      <w:r w:rsidRPr="004126E6">
        <w:t xml:space="preserve">media plane. </w:t>
      </w:r>
      <w:r>
        <w:rPr>
          <w:lang w:val="en-US"/>
        </w:rPr>
        <w:t>Distribution of file can be via unicast or via MBMS bearer(s)</w:t>
      </w:r>
      <w:r w:rsidRPr="004126E6">
        <w:t>.</w:t>
      </w:r>
    </w:p>
    <w:p w14:paraId="15FC5F5F" w14:textId="77777777" w:rsidR="003A2A97" w:rsidRPr="008F117B" w:rsidRDefault="003A2A97" w:rsidP="003A2A97">
      <w:pPr>
        <w:pStyle w:val="B1"/>
      </w:pPr>
      <w:r>
        <w:t>3.</w:t>
      </w:r>
      <w:r>
        <w:tab/>
        <w:t>The dispositions notifications are handled as specified in the subclause </w:t>
      </w:r>
      <w:r>
        <w:rPr>
          <w:lang w:eastAsia="zh-CN"/>
        </w:rPr>
        <w:t>7</w:t>
      </w:r>
      <w:r w:rsidRPr="00F4115D">
        <w:t>.</w:t>
      </w:r>
      <w:r>
        <w:rPr>
          <w:lang w:eastAsia="zh-CN"/>
        </w:rPr>
        <w:t>5</w:t>
      </w:r>
      <w:r w:rsidRPr="00F4115D">
        <w:t>.2.</w:t>
      </w:r>
      <w:r>
        <w:t>7.</w:t>
      </w:r>
    </w:p>
    <w:p w14:paraId="0DE3704B" w14:textId="2AF30123" w:rsidR="003A2A97" w:rsidRDefault="003A2A97" w:rsidP="003A2A97">
      <w:pPr>
        <w:pStyle w:val="B1"/>
      </w:pPr>
      <w:r>
        <w:t>4</w:t>
      </w:r>
      <w:r w:rsidRPr="008F117B">
        <w:t>.</w:t>
      </w:r>
      <w:r>
        <w:tab/>
        <w:t>Based on the MCData user action or conditions to release</w:t>
      </w:r>
      <w:r w:rsidRPr="008F117B">
        <w:t xml:space="preserve">, the established media plane </w:t>
      </w:r>
      <w:r>
        <w:t xml:space="preserve">for FD communication </w:t>
      </w:r>
      <w:r w:rsidRPr="008F117B">
        <w:t>is released</w:t>
      </w:r>
      <w:r w:rsidRPr="004A22FB">
        <w:t xml:space="preserve"> </w:t>
      </w:r>
      <w:r>
        <w:t>as specified in the subclause </w:t>
      </w:r>
      <w:r w:rsidR="001B22C0">
        <w:t>7.17.3.2</w:t>
      </w:r>
      <w:r>
        <w:t>.2 or subclause </w:t>
      </w:r>
      <w:r w:rsidR="001B22C0">
        <w:t>7.17.3.2</w:t>
      </w:r>
      <w:r>
        <w:t>.5.</w:t>
      </w:r>
    </w:p>
    <w:p w14:paraId="4D9B8EC2" w14:textId="2FBE63AC" w:rsidR="004444F5" w:rsidRPr="002F7BC9" w:rsidRDefault="004444F5" w:rsidP="004444F5">
      <w:pPr>
        <w:pStyle w:val="Heading3"/>
      </w:pPr>
      <w:bookmarkStart w:id="984" w:name="_Toc193632512"/>
      <w:bookmarkStart w:id="985" w:name="_Toc131210532"/>
      <w:bookmarkStart w:id="986" w:name="_Toc131210090"/>
      <w:r>
        <w:t>7.17.6</w:t>
      </w:r>
      <w:r w:rsidRPr="002F7BC9">
        <w:tab/>
        <w:t xml:space="preserve">Ad hoc group </w:t>
      </w:r>
      <w:r w:rsidRPr="002F7BC9">
        <w:rPr>
          <w:rFonts w:eastAsia="SimSun"/>
        </w:rPr>
        <w:t xml:space="preserve">standalone </w:t>
      </w:r>
      <w:r w:rsidRPr="002F7BC9">
        <w:t>short data service using signalling control plane</w:t>
      </w:r>
      <w:bookmarkEnd w:id="984"/>
    </w:p>
    <w:p w14:paraId="63C09665" w14:textId="34ACF3E1" w:rsidR="004444F5" w:rsidRPr="00B8234B" w:rsidRDefault="004444F5" w:rsidP="004444F5">
      <w:pPr>
        <w:pStyle w:val="Heading4"/>
      </w:pPr>
      <w:bookmarkStart w:id="987" w:name="_Toc193632513"/>
      <w:r>
        <w:t>7.17.6</w:t>
      </w:r>
      <w:r w:rsidRPr="00B8234B">
        <w:t>.1</w:t>
      </w:r>
      <w:r w:rsidRPr="00B8234B">
        <w:tab/>
        <w:t>Information flows</w:t>
      </w:r>
      <w:bookmarkEnd w:id="985"/>
      <w:bookmarkEnd w:id="987"/>
    </w:p>
    <w:p w14:paraId="6E568C70" w14:textId="3348C87D" w:rsidR="004444F5" w:rsidRPr="00AC69EA" w:rsidRDefault="004444F5" w:rsidP="004444F5">
      <w:pPr>
        <w:pStyle w:val="Heading5"/>
        <w:rPr>
          <w:rFonts w:eastAsia="SimSun"/>
        </w:rPr>
      </w:pPr>
      <w:bookmarkStart w:id="988" w:name="_Toc193632514"/>
      <w:r>
        <w:t>7.17.6</w:t>
      </w:r>
      <w:r w:rsidRPr="00DF041A">
        <w:t>.</w:t>
      </w:r>
      <w:r>
        <w:t>1.1</w:t>
      </w:r>
      <w:r w:rsidRPr="003354E6">
        <w:rPr>
          <w:rFonts w:eastAsia="SimSun"/>
        </w:rPr>
        <w:tab/>
      </w:r>
      <w:r>
        <w:rPr>
          <w:rFonts w:eastAsia="SimSun"/>
        </w:rPr>
        <w:t>Determine ad hoc group request (MCData</w:t>
      </w:r>
      <w:r w:rsidRPr="00C71270">
        <w:rPr>
          <w:rFonts w:eastAsia="SimSun"/>
        </w:rPr>
        <w:t xml:space="preserve"> client – </w:t>
      </w:r>
      <w:r>
        <w:rPr>
          <w:rFonts w:eastAsia="SimSun"/>
        </w:rPr>
        <w:t>MCData</w:t>
      </w:r>
      <w:r w:rsidRPr="00C71270">
        <w:rPr>
          <w:rFonts w:eastAsia="SimSun"/>
        </w:rPr>
        <w:t xml:space="preserve"> server</w:t>
      </w:r>
      <w:r>
        <w:rPr>
          <w:rFonts w:eastAsia="SimSun"/>
        </w:rPr>
        <w:t>)</w:t>
      </w:r>
      <w:bookmarkEnd w:id="988"/>
    </w:p>
    <w:p w14:paraId="0956862C" w14:textId="1D3EA139" w:rsidR="004444F5" w:rsidRDefault="004444F5" w:rsidP="004444F5">
      <w:r w:rsidRPr="009E0655">
        <w:t>Table </w:t>
      </w:r>
      <w:r>
        <w:t>7.17.6</w:t>
      </w:r>
      <w:r w:rsidRPr="00DF041A">
        <w:t>.</w:t>
      </w:r>
      <w:r>
        <w:t>1.1</w:t>
      </w:r>
      <w:r w:rsidRPr="009E0655">
        <w:t xml:space="preserve">-1 describes the information flow for the </w:t>
      </w:r>
      <w:r>
        <w:t>Determine a</w:t>
      </w:r>
      <w:r>
        <w:rPr>
          <w:rFonts w:eastAsia="SimSun"/>
        </w:rPr>
        <w:t>d hoc</w:t>
      </w:r>
      <w:r>
        <w:rPr>
          <w:lang w:eastAsia="ko-KR"/>
        </w:rPr>
        <w:t xml:space="preserve"> group request</w:t>
      </w:r>
      <w:r>
        <w:t xml:space="preserve"> sent </w:t>
      </w:r>
      <w:r w:rsidRPr="009E0655">
        <w:t xml:space="preserve">from the </w:t>
      </w:r>
      <w:r>
        <w:t>MCData</w:t>
      </w:r>
      <w:r w:rsidRPr="009E0655">
        <w:t xml:space="preserve"> client to </w:t>
      </w:r>
      <w:r>
        <w:t xml:space="preserve">the </w:t>
      </w:r>
      <w:r w:rsidRPr="005412BD">
        <w:t>MCData</w:t>
      </w:r>
      <w:r w:rsidRPr="009E0655">
        <w:t xml:space="preserve"> </w:t>
      </w:r>
      <w:r>
        <w:t>server</w:t>
      </w:r>
      <w:r w:rsidRPr="009E0655">
        <w:t>.</w:t>
      </w:r>
    </w:p>
    <w:p w14:paraId="57660599" w14:textId="4F67F223" w:rsidR="004444F5" w:rsidRDefault="004444F5" w:rsidP="004444F5">
      <w:pPr>
        <w:pStyle w:val="TH"/>
      </w:pPr>
      <w:r>
        <w:t>Table 7.17.6</w:t>
      </w:r>
      <w:r w:rsidRPr="00DF041A">
        <w:t>.</w:t>
      </w:r>
      <w:r>
        <w:t>1.1</w:t>
      </w:r>
      <w:r w:rsidRPr="009E0655">
        <w:t>-</w:t>
      </w:r>
      <w:r>
        <w:t xml:space="preserve">1: </w:t>
      </w:r>
      <w:r>
        <w:rPr>
          <w:rFonts w:eastAsia="SimSun"/>
        </w:rPr>
        <w:t>Determine ad hoc group request</w:t>
      </w:r>
      <w:r>
        <w:rPr>
          <w:lang w:eastAsia="ko-KR"/>
        </w:rPr>
        <w:t xml:space="preserve"> </w:t>
      </w:r>
      <w:r w:rsidRPr="0030372A">
        <w:rPr>
          <w:lang w:eastAsia="ko-KR"/>
        </w:rPr>
        <w:t>(MCData client – MCData server)</w:t>
      </w:r>
    </w:p>
    <w:tbl>
      <w:tblPr>
        <w:tblW w:w="8640" w:type="dxa"/>
        <w:jc w:val="center"/>
        <w:tblLayout w:type="fixed"/>
        <w:tblLook w:val="0000" w:firstRow="0" w:lastRow="0" w:firstColumn="0" w:lastColumn="0" w:noHBand="0" w:noVBand="0"/>
      </w:tblPr>
      <w:tblGrid>
        <w:gridCol w:w="3042"/>
        <w:gridCol w:w="993"/>
        <w:gridCol w:w="4605"/>
      </w:tblGrid>
      <w:tr w:rsidR="004444F5" w14:paraId="2D7E9BC2" w14:textId="77777777" w:rsidTr="00DA7117">
        <w:trPr>
          <w:jc w:val="center"/>
        </w:trPr>
        <w:tc>
          <w:tcPr>
            <w:tcW w:w="3042" w:type="dxa"/>
            <w:tcBorders>
              <w:top w:val="single" w:sz="4" w:space="0" w:color="000000"/>
              <w:left w:val="single" w:sz="4" w:space="0" w:color="000000"/>
              <w:bottom w:val="single" w:sz="4" w:space="0" w:color="000000"/>
            </w:tcBorders>
            <w:shd w:val="clear" w:color="auto" w:fill="auto"/>
          </w:tcPr>
          <w:p w14:paraId="7FF1A096" w14:textId="77777777" w:rsidR="004444F5" w:rsidRDefault="004444F5" w:rsidP="00DA7117">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73AA8ACF" w14:textId="77777777" w:rsidR="004444F5" w:rsidRDefault="004444F5" w:rsidP="00DA7117">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09C0BD3" w14:textId="77777777" w:rsidR="004444F5" w:rsidRDefault="004444F5" w:rsidP="00DA7117">
            <w:pPr>
              <w:pStyle w:val="TAH"/>
            </w:pPr>
            <w:r>
              <w:t>Description</w:t>
            </w:r>
          </w:p>
        </w:tc>
      </w:tr>
      <w:tr w:rsidR="004444F5" w14:paraId="30D0CD1B" w14:textId="77777777" w:rsidTr="00DA7117">
        <w:trPr>
          <w:jc w:val="center"/>
        </w:trPr>
        <w:tc>
          <w:tcPr>
            <w:tcW w:w="3042" w:type="dxa"/>
            <w:tcBorders>
              <w:top w:val="single" w:sz="4" w:space="0" w:color="000000"/>
              <w:left w:val="single" w:sz="4" w:space="0" w:color="000000"/>
              <w:bottom w:val="single" w:sz="4" w:space="0" w:color="000000"/>
            </w:tcBorders>
            <w:shd w:val="clear" w:color="auto" w:fill="auto"/>
          </w:tcPr>
          <w:p w14:paraId="6D2A2FED" w14:textId="77777777" w:rsidR="004444F5" w:rsidRPr="002C7CB4" w:rsidRDefault="004444F5" w:rsidP="00DA7117">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067D77C2" w14:textId="77777777" w:rsidR="004444F5" w:rsidRPr="002C7CB4" w:rsidRDefault="004444F5" w:rsidP="00DA7117">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6680D3E" w14:textId="77777777" w:rsidR="004444F5" w:rsidRPr="002C7CB4" w:rsidRDefault="004444F5" w:rsidP="00DA7117">
            <w:pPr>
              <w:pStyle w:val="TAL"/>
            </w:pPr>
            <w:r w:rsidRPr="002C7CB4">
              <w:t xml:space="preserve">The identity of the MCData user sending </w:t>
            </w:r>
            <w:r>
              <w:t>the request</w:t>
            </w:r>
          </w:p>
        </w:tc>
      </w:tr>
      <w:tr w:rsidR="004444F5" w14:paraId="77B2E38C" w14:textId="77777777" w:rsidTr="00DA7117">
        <w:trPr>
          <w:jc w:val="center"/>
        </w:trPr>
        <w:tc>
          <w:tcPr>
            <w:tcW w:w="3042" w:type="dxa"/>
            <w:tcBorders>
              <w:top w:val="single" w:sz="4" w:space="0" w:color="000000"/>
              <w:left w:val="single" w:sz="4" w:space="0" w:color="000000"/>
              <w:bottom w:val="single" w:sz="4" w:space="0" w:color="000000"/>
            </w:tcBorders>
            <w:shd w:val="clear" w:color="auto" w:fill="auto"/>
          </w:tcPr>
          <w:p w14:paraId="55594685" w14:textId="77777777" w:rsidR="004444F5" w:rsidRPr="002C7CB4" w:rsidRDefault="004444F5" w:rsidP="00DA7117">
            <w:pPr>
              <w:pStyle w:val="TAL"/>
            </w:pPr>
            <w:r>
              <w:t>Functional alias</w:t>
            </w:r>
          </w:p>
        </w:tc>
        <w:tc>
          <w:tcPr>
            <w:tcW w:w="993" w:type="dxa"/>
            <w:tcBorders>
              <w:top w:val="single" w:sz="4" w:space="0" w:color="000000"/>
              <w:left w:val="single" w:sz="4" w:space="0" w:color="000000"/>
              <w:bottom w:val="single" w:sz="4" w:space="0" w:color="000000"/>
            </w:tcBorders>
            <w:shd w:val="clear" w:color="auto" w:fill="auto"/>
          </w:tcPr>
          <w:p w14:paraId="5CF3419E" w14:textId="77777777" w:rsidR="004444F5" w:rsidRPr="002C7CB4" w:rsidRDefault="004444F5" w:rsidP="00DA7117">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B293A6A" w14:textId="77777777" w:rsidR="004444F5" w:rsidRPr="002C7CB4" w:rsidRDefault="004444F5" w:rsidP="00DA7117">
            <w:pPr>
              <w:pStyle w:val="TAL"/>
            </w:pPr>
            <w:r>
              <w:t>The associated functional alias of the MCData user sending request.</w:t>
            </w:r>
          </w:p>
        </w:tc>
      </w:tr>
      <w:tr w:rsidR="004444F5" w14:paraId="62A1B43A" w14:textId="77777777" w:rsidTr="00DA7117">
        <w:trPr>
          <w:jc w:val="center"/>
        </w:trPr>
        <w:tc>
          <w:tcPr>
            <w:tcW w:w="3042" w:type="dxa"/>
            <w:tcBorders>
              <w:top w:val="single" w:sz="4" w:space="0" w:color="000000"/>
              <w:left w:val="single" w:sz="4" w:space="0" w:color="000000"/>
              <w:bottom w:val="single" w:sz="4" w:space="0" w:color="000000"/>
            </w:tcBorders>
            <w:shd w:val="clear" w:color="auto" w:fill="auto"/>
          </w:tcPr>
          <w:p w14:paraId="24D0798E" w14:textId="77777777" w:rsidR="004444F5" w:rsidRPr="000D56CE" w:rsidRDefault="004444F5" w:rsidP="00DA7117">
            <w:pPr>
              <w:pStyle w:val="TAL"/>
            </w:pPr>
            <w:r w:rsidRPr="000D56CE">
              <w:rPr>
                <w:lang w:eastAsia="zh-CN"/>
              </w:rPr>
              <w:t xml:space="preserve">Encryption supported </w:t>
            </w:r>
          </w:p>
        </w:tc>
        <w:tc>
          <w:tcPr>
            <w:tcW w:w="993" w:type="dxa"/>
            <w:tcBorders>
              <w:top w:val="single" w:sz="4" w:space="0" w:color="000000"/>
              <w:left w:val="single" w:sz="4" w:space="0" w:color="000000"/>
              <w:bottom w:val="single" w:sz="4" w:space="0" w:color="000000"/>
            </w:tcBorders>
            <w:shd w:val="clear" w:color="auto" w:fill="auto"/>
          </w:tcPr>
          <w:p w14:paraId="6CD414A0" w14:textId="77777777" w:rsidR="004444F5" w:rsidRPr="000D56CE" w:rsidRDefault="004444F5" w:rsidP="00DA7117">
            <w:pPr>
              <w:pStyle w:val="TAL"/>
            </w:pPr>
            <w:r w:rsidRPr="000D56CE">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F282860" w14:textId="77777777" w:rsidR="004444F5" w:rsidRPr="000D56CE" w:rsidRDefault="004444F5" w:rsidP="00DA7117">
            <w:pPr>
              <w:pStyle w:val="TAL"/>
            </w:pPr>
            <w:r w:rsidRPr="000D56CE">
              <w:t xml:space="preserve">Indicates </w:t>
            </w:r>
            <w:r>
              <w:t xml:space="preserve">whether </w:t>
            </w:r>
            <w:r w:rsidRPr="000D56CE">
              <w:t>ad hoc group data transfer support requires end-to-end encryption</w:t>
            </w:r>
            <w:r>
              <w:t>.</w:t>
            </w:r>
          </w:p>
        </w:tc>
      </w:tr>
      <w:tr w:rsidR="004444F5" w14:paraId="24B553CB" w14:textId="77777777" w:rsidTr="00DA7117">
        <w:trPr>
          <w:jc w:val="center"/>
        </w:trPr>
        <w:tc>
          <w:tcPr>
            <w:tcW w:w="3042" w:type="dxa"/>
            <w:tcBorders>
              <w:top w:val="single" w:sz="4" w:space="0" w:color="000000"/>
              <w:left w:val="single" w:sz="4" w:space="0" w:color="000000"/>
              <w:bottom w:val="single" w:sz="4" w:space="0" w:color="000000"/>
            </w:tcBorders>
            <w:shd w:val="clear" w:color="auto" w:fill="auto"/>
          </w:tcPr>
          <w:p w14:paraId="708C0E9A" w14:textId="77777777" w:rsidR="004444F5" w:rsidRDefault="004444F5" w:rsidP="00DA7117">
            <w:pPr>
              <w:pStyle w:val="TAL"/>
              <w:rPr>
                <w:lang w:eastAsia="zh-CN"/>
              </w:rPr>
            </w:pPr>
            <w:r>
              <w:rPr>
                <w:lang w:eastAsia="zh-CN"/>
              </w:rPr>
              <w:t xml:space="preserve">MCData ID list </w:t>
            </w:r>
            <w:r>
              <w:t>(see NOTE 1, NOTE 2)</w:t>
            </w:r>
          </w:p>
        </w:tc>
        <w:tc>
          <w:tcPr>
            <w:tcW w:w="993" w:type="dxa"/>
            <w:tcBorders>
              <w:top w:val="single" w:sz="4" w:space="0" w:color="000000"/>
              <w:left w:val="single" w:sz="4" w:space="0" w:color="000000"/>
              <w:bottom w:val="single" w:sz="4" w:space="0" w:color="000000"/>
            </w:tcBorders>
            <w:shd w:val="clear" w:color="auto" w:fill="auto"/>
          </w:tcPr>
          <w:p w14:paraId="48191B9D" w14:textId="77777777" w:rsidR="004444F5" w:rsidRDefault="004444F5" w:rsidP="00DA7117">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6451EA5" w14:textId="77777777" w:rsidR="004444F5" w:rsidRDefault="004444F5" w:rsidP="00DA7117">
            <w:pPr>
              <w:pStyle w:val="TAL"/>
            </w:pPr>
            <w:r>
              <w:t xml:space="preserve">MCData IDs for </w:t>
            </w:r>
            <w:r>
              <w:rPr>
                <w:lang w:eastAsia="zh-CN"/>
              </w:rPr>
              <w:t xml:space="preserve">the ad hoc group </w:t>
            </w:r>
            <w:r>
              <w:rPr>
                <w:rFonts w:eastAsia="SimSun"/>
              </w:rPr>
              <w:t xml:space="preserve">standalone </w:t>
            </w:r>
            <w:r>
              <w:rPr>
                <w:lang w:eastAsia="zh-CN"/>
              </w:rPr>
              <w:t>short data service.</w:t>
            </w:r>
          </w:p>
        </w:tc>
      </w:tr>
      <w:tr w:rsidR="004444F5" w14:paraId="58F1AAE6" w14:textId="77777777" w:rsidTr="00DA7117">
        <w:trPr>
          <w:jc w:val="center"/>
        </w:trPr>
        <w:tc>
          <w:tcPr>
            <w:tcW w:w="3042" w:type="dxa"/>
            <w:tcBorders>
              <w:top w:val="single" w:sz="4" w:space="0" w:color="000000"/>
              <w:left w:val="single" w:sz="4" w:space="0" w:color="000000"/>
              <w:bottom w:val="single" w:sz="4" w:space="0" w:color="000000"/>
            </w:tcBorders>
            <w:shd w:val="clear" w:color="auto" w:fill="auto"/>
          </w:tcPr>
          <w:p w14:paraId="5B5C60E5" w14:textId="77777777" w:rsidR="004444F5" w:rsidRDefault="004444F5" w:rsidP="00DA7117">
            <w:pPr>
              <w:pStyle w:val="TAL"/>
              <w:rPr>
                <w:lang w:eastAsia="zh-CN"/>
              </w:rPr>
            </w:pPr>
            <w:r>
              <w:t xml:space="preserve">Criteria for determining the participants </w:t>
            </w:r>
            <w:r>
              <w:rPr>
                <w:lang w:eastAsia="zh-CN"/>
              </w:rPr>
              <w:t>(see NOTE 2)</w:t>
            </w:r>
          </w:p>
        </w:tc>
        <w:tc>
          <w:tcPr>
            <w:tcW w:w="993" w:type="dxa"/>
            <w:tcBorders>
              <w:top w:val="single" w:sz="4" w:space="0" w:color="000000"/>
              <w:left w:val="single" w:sz="4" w:space="0" w:color="000000"/>
              <w:bottom w:val="single" w:sz="4" w:space="0" w:color="000000"/>
            </w:tcBorders>
            <w:shd w:val="clear" w:color="auto" w:fill="auto"/>
          </w:tcPr>
          <w:p w14:paraId="01FE1C58" w14:textId="77777777" w:rsidR="004444F5" w:rsidRDefault="004444F5" w:rsidP="00DA7117">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C9205B5" w14:textId="77777777" w:rsidR="004444F5" w:rsidRDefault="004444F5" w:rsidP="00DA7117">
            <w:pPr>
              <w:pStyle w:val="TAL"/>
            </w:pPr>
            <w:r>
              <w:t xml:space="preserve">Carries the details of criteria or meaningful label identifying the criteria or the combination of both which will be used by the </w:t>
            </w:r>
            <w:r w:rsidRPr="00894C7F">
              <w:t>MCData server</w:t>
            </w:r>
            <w:r>
              <w:t xml:space="preserve"> for determining the list of MCData users e.g., it can be a location based criteria to SDS data transfer in a particular area.</w:t>
            </w:r>
          </w:p>
        </w:tc>
      </w:tr>
      <w:tr w:rsidR="004444F5" w14:paraId="6C3A3C38" w14:textId="77777777" w:rsidTr="00DA711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A362897" w14:textId="77777777" w:rsidR="004444F5" w:rsidRDefault="004444F5" w:rsidP="00DA7117">
            <w:pPr>
              <w:pStyle w:val="TAN"/>
            </w:pPr>
            <w:r w:rsidRPr="002D2654">
              <w:t>NOTE</w:t>
            </w:r>
            <w:r>
              <w:t> 1</w:t>
            </w:r>
            <w:r w:rsidRPr="002D2654">
              <w:t>:</w:t>
            </w:r>
            <w:r>
              <w:tab/>
            </w:r>
            <w:r>
              <w:rPr>
                <w:lang w:val="en-US"/>
              </w:rPr>
              <w:t xml:space="preserve">This element is included only when the </w:t>
            </w:r>
            <w:r>
              <w:t xml:space="preserve">the </w:t>
            </w:r>
            <w:r>
              <w:rPr>
                <w:lang w:eastAsia="zh-CN"/>
              </w:rPr>
              <w:t xml:space="preserve">ad hoc group </w:t>
            </w:r>
            <w:r>
              <w:rPr>
                <w:rFonts w:eastAsia="SimSun"/>
              </w:rPr>
              <w:t xml:space="preserve">standalone </w:t>
            </w:r>
            <w:r>
              <w:rPr>
                <w:lang w:eastAsia="zh-CN"/>
              </w:rPr>
              <w:t>short data service</w:t>
            </w:r>
            <w:r>
              <w:rPr>
                <w:lang w:val="en-US"/>
              </w:rPr>
              <w:t xml:space="preserve"> initiating client sends the list of MCData users.</w:t>
            </w:r>
          </w:p>
          <w:p w14:paraId="1ABFFAC1" w14:textId="77777777" w:rsidR="004444F5" w:rsidRDefault="004444F5" w:rsidP="00DA7117">
            <w:pPr>
              <w:pStyle w:val="TAN"/>
            </w:pPr>
            <w:r>
              <w:t>NOTE 2:</w:t>
            </w:r>
            <w:r>
              <w:tab/>
              <w:t>Only one of these information elements is present.</w:t>
            </w:r>
          </w:p>
          <w:p w14:paraId="5203860B" w14:textId="77777777" w:rsidR="004444F5" w:rsidRPr="002C7CB4" w:rsidRDefault="004444F5" w:rsidP="00DA7117">
            <w:pPr>
              <w:pStyle w:val="TAN"/>
            </w:pPr>
          </w:p>
        </w:tc>
      </w:tr>
    </w:tbl>
    <w:p w14:paraId="11252396" w14:textId="77777777" w:rsidR="004444F5" w:rsidRDefault="004444F5" w:rsidP="009B3D15"/>
    <w:p w14:paraId="58D2F30E" w14:textId="3687B68A" w:rsidR="004444F5" w:rsidRPr="009A4C3C" w:rsidRDefault="004444F5" w:rsidP="004444F5">
      <w:pPr>
        <w:pStyle w:val="Heading5"/>
        <w:rPr>
          <w:rFonts w:eastAsia="SimSun"/>
        </w:rPr>
      </w:pPr>
      <w:bookmarkStart w:id="989" w:name="_Toc131210510"/>
      <w:bookmarkStart w:id="990" w:name="_Toc193632515"/>
      <w:r>
        <w:t>7.17.6</w:t>
      </w:r>
      <w:r w:rsidRPr="00DF041A">
        <w:t>.</w:t>
      </w:r>
      <w:r>
        <w:t>1</w:t>
      </w:r>
      <w:r w:rsidRPr="003354E6">
        <w:rPr>
          <w:rFonts w:eastAsia="SimSun"/>
        </w:rPr>
        <w:t>.</w:t>
      </w:r>
      <w:r>
        <w:rPr>
          <w:rFonts w:eastAsia="SimSun"/>
        </w:rPr>
        <w:t>2</w:t>
      </w:r>
      <w:r w:rsidRPr="009A4C3C">
        <w:rPr>
          <w:rFonts w:eastAsia="SimSun"/>
        </w:rPr>
        <w:tab/>
      </w:r>
      <w:r>
        <w:rPr>
          <w:rFonts w:eastAsia="SimSun"/>
        </w:rPr>
        <w:t>Determine ad hoc group response</w:t>
      </w:r>
      <w:r w:rsidRPr="009A4C3C">
        <w:rPr>
          <w:rFonts w:eastAsia="SimSun" w:hint="eastAsia"/>
        </w:rPr>
        <w:t xml:space="preserve"> </w:t>
      </w:r>
      <w:r w:rsidRPr="009A4C3C">
        <w:rPr>
          <w:rFonts w:eastAsia="SimSun"/>
        </w:rPr>
        <w:t>(MCData server – MCData client)</w:t>
      </w:r>
      <w:bookmarkEnd w:id="989"/>
      <w:bookmarkEnd w:id="990"/>
    </w:p>
    <w:p w14:paraId="2FC33774" w14:textId="2C2E3372" w:rsidR="004444F5" w:rsidRDefault="004444F5" w:rsidP="004444F5">
      <w:r w:rsidRPr="00AB5FED">
        <w:t>Table </w:t>
      </w:r>
      <w:r>
        <w:t>7.17.6</w:t>
      </w:r>
      <w:r w:rsidRPr="00DF041A">
        <w:t>.</w:t>
      </w:r>
      <w:r>
        <w:t>1</w:t>
      </w:r>
      <w:r w:rsidRPr="003354E6">
        <w:rPr>
          <w:rFonts w:eastAsia="SimSun"/>
        </w:rPr>
        <w:t>.</w:t>
      </w:r>
      <w:r>
        <w:rPr>
          <w:rFonts w:eastAsia="SimSun"/>
        </w:rPr>
        <w:t>2</w:t>
      </w:r>
      <w:r w:rsidRPr="00AB5FED">
        <w:t xml:space="preserve">-1 describes the information flow </w:t>
      </w:r>
      <w:r>
        <w:rPr>
          <w:rFonts w:eastAsia="SimSun"/>
        </w:rPr>
        <w:t>Determine ad hoc group response</w:t>
      </w:r>
      <w:r w:rsidRPr="00AB5FED">
        <w:t xml:space="preserve"> from the </w:t>
      </w:r>
      <w:r w:rsidRPr="00894C7F">
        <w:t>MCData server</w:t>
      </w:r>
      <w:r w:rsidRPr="00AB5FED">
        <w:t xml:space="preserve"> to the </w:t>
      </w:r>
      <w:r w:rsidRPr="00894C7F">
        <w:t>MCData client</w:t>
      </w:r>
      <w:r>
        <w:t xml:space="preserve">. This response to provide the server assigned MCData ad hoc group ID and </w:t>
      </w:r>
      <w:r>
        <w:rPr>
          <w:noProof/>
        </w:rPr>
        <w:t xml:space="preserve">preconfigured group identity of preconfigured group </w:t>
      </w:r>
      <w:r>
        <w:t>from which the configurations to be used (e.g. security related information).</w:t>
      </w:r>
    </w:p>
    <w:p w14:paraId="6F332F09" w14:textId="2A105CCD" w:rsidR="004444F5" w:rsidRPr="00AB5FED" w:rsidRDefault="004444F5" w:rsidP="004444F5">
      <w:pPr>
        <w:pStyle w:val="TH"/>
      </w:pPr>
      <w:r>
        <w:t>Table 7.17.6</w:t>
      </w:r>
      <w:r w:rsidRPr="00DF041A">
        <w:t>.</w:t>
      </w:r>
      <w:r>
        <w:t>1</w:t>
      </w:r>
      <w:r w:rsidRPr="003354E6">
        <w:rPr>
          <w:rFonts w:eastAsia="SimSun"/>
        </w:rPr>
        <w:t>.</w:t>
      </w:r>
      <w:r>
        <w:rPr>
          <w:rFonts w:eastAsia="SimSun"/>
        </w:rPr>
        <w:t>2</w:t>
      </w:r>
      <w:r>
        <w:t>-1</w:t>
      </w:r>
      <w:r w:rsidR="007D3CD9">
        <w:t>:</w:t>
      </w:r>
      <w:r>
        <w:t xml:space="preserve"> </w:t>
      </w:r>
      <w:r>
        <w:rPr>
          <w:rFonts w:eastAsia="SimSun"/>
        </w:rPr>
        <w:t>Determine ad hoc group response</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3864"/>
      </w:tblGrid>
      <w:tr w:rsidR="004444F5" w:rsidRPr="00AB5FED" w14:paraId="2A8A0181" w14:textId="77777777" w:rsidTr="00DA7117">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A05A91" w14:textId="77777777" w:rsidR="004444F5" w:rsidRPr="00AB5FED" w:rsidRDefault="004444F5" w:rsidP="00DA7117">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BF2E8A" w14:textId="77777777" w:rsidR="004444F5" w:rsidRPr="00AB5FED" w:rsidRDefault="004444F5" w:rsidP="00DA7117">
            <w:pPr>
              <w:pStyle w:val="TAH"/>
              <w:rPr>
                <w:lang w:eastAsia="ja-JP"/>
              </w:rPr>
            </w:pPr>
            <w:r w:rsidRPr="00AB5FED">
              <w:t>Status</w:t>
            </w:r>
          </w:p>
        </w:tc>
        <w:tc>
          <w:tcPr>
            <w:tcW w:w="386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693103" w14:textId="77777777" w:rsidR="004444F5" w:rsidRPr="00AB5FED" w:rsidRDefault="004444F5" w:rsidP="00DA7117">
            <w:pPr>
              <w:pStyle w:val="TAH"/>
              <w:rPr>
                <w:lang w:eastAsia="ja-JP"/>
              </w:rPr>
            </w:pPr>
            <w:r w:rsidRPr="00AB5FED">
              <w:t>Description</w:t>
            </w:r>
          </w:p>
        </w:tc>
      </w:tr>
      <w:tr w:rsidR="004444F5" w:rsidRPr="00AB5FED" w14:paraId="7F6FF9B5" w14:textId="77777777" w:rsidTr="00DA7117">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687B4C" w14:textId="77777777" w:rsidR="004444F5" w:rsidRPr="00AB5FED" w:rsidRDefault="004444F5" w:rsidP="00DA7117">
            <w:pPr>
              <w:pStyle w:val="TAL"/>
              <w:rPr>
                <w:lang w:eastAsia="ja-JP"/>
              </w:rPr>
            </w:pPr>
            <w:r>
              <w:rPr>
                <w:rFonts w:hint="eastAsia"/>
                <w:lang w:eastAsia="zh-CN"/>
              </w:rPr>
              <w:t>MCData</w:t>
            </w:r>
            <w:r>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4EC663" w14:textId="77777777" w:rsidR="004444F5" w:rsidRPr="00AB5FED" w:rsidRDefault="004444F5" w:rsidP="00DA7117">
            <w:pPr>
              <w:pStyle w:val="TAL"/>
              <w:rPr>
                <w:lang w:eastAsia="ja-JP"/>
              </w:rPr>
            </w:pPr>
            <w:r w:rsidRPr="00AB5FED">
              <w:t>M</w:t>
            </w:r>
          </w:p>
        </w:tc>
        <w:tc>
          <w:tcPr>
            <w:tcW w:w="386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1D8B25" w14:textId="77777777" w:rsidR="004444F5" w:rsidRPr="00AB5FED" w:rsidRDefault="004444F5" w:rsidP="00DA7117">
            <w:pPr>
              <w:pStyle w:val="TAL"/>
              <w:rPr>
                <w:lang w:eastAsia="ja-JP"/>
              </w:rPr>
            </w:pPr>
            <w:r w:rsidRPr="002C7CB4">
              <w:t xml:space="preserve">The identity of the MCData user sending </w:t>
            </w:r>
            <w:r>
              <w:t>the request`</w:t>
            </w:r>
          </w:p>
        </w:tc>
      </w:tr>
      <w:tr w:rsidR="004444F5" w:rsidRPr="00AB5FED" w14:paraId="0437412A" w14:textId="77777777" w:rsidTr="00DA7117">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CB8AD8" w14:textId="77777777" w:rsidR="004444F5" w:rsidRPr="00AB5FED" w:rsidRDefault="004444F5" w:rsidP="00DA7117">
            <w:pPr>
              <w:pStyle w:val="TAL"/>
              <w:rPr>
                <w:lang w:eastAsia="ja-JP"/>
              </w:rPr>
            </w:pPr>
            <w:r>
              <w:rPr>
                <w:rFonts w:hint="eastAsia"/>
                <w:lang w:eastAsia="zh-CN"/>
              </w:rPr>
              <w:t>MCData ad</w:t>
            </w:r>
            <w:r>
              <w:rPr>
                <w:lang w:eastAsia="zh-CN"/>
              </w:rPr>
              <w:t> hoc</w:t>
            </w:r>
            <w:r w:rsidRPr="00AB5FED">
              <w:rPr>
                <w:rFonts w:hint="eastAsia"/>
                <w:lang w:eastAsia="zh-CN"/>
              </w:rPr>
              <w:t xml:space="preserve"> g</w:t>
            </w:r>
            <w:r w:rsidRPr="00AB5FED">
              <w:t>roup ID</w:t>
            </w:r>
            <w:r>
              <w:t xml:space="preserve"> </w:t>
            </w:r>
            <w:r>
              <w:rPr>
                <w:lang w:eastAsia="zh-CN"/>
              </w:rPr>
              <w:t>(see NOTE 1)</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9A3E22" w14:textId="77777777" w:rsidR="004444F5" w:rsidRPr="00AB5FED" w:rsidRDefault="004444F5" w:rsidP="00DA7117">
            <w:pPr>
              <w:pStyle w:val="TAL"/>
              <w:rPr>
                <w:lang w:eastAsia="ja-JP"/>
              </w:rPr>
            </w:pPr>
            <w:r>
              <w:rPr>
                <w:lang w:eastAsia="ja-JP"/>
              </w:rPr>
              <w:t>O</w:t>
            </w:r>
          </w:p>
        </w:tc>
        <w:tc>
          <w:tcPr>
            <w:tcW w:w="386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4E8AFF" w14:textId="1B10C2D7" w:rsidR="004444F5" w:rsidRPr="00AB5FED" w:rsidRDefault="004444F5" w:rsidP="00DA7117">
            <w:pPr>
              <w:pStyle w:val="TAL"/>
              <w:rPr>
                <w:lang w:eastAsia="ja-JP"/>
              </w:rPr>
            </w:pPr>
            <w:r w:rsidRPr="003F5650">
              <w:rPr>
                <w:rFonts w:cs="Arial"/>
                <w:kern w:val="2"/>
                <w:szCs w:val="18"/>
              </w:rPr>
              <w:t xml:space="preserve">The </w:t>
            </w:r>
            <w:r w:rsidRPr="003F5650">
              <w:rPr>
                <w:rFonts w:cs="Arial" w:hint="eastAsia"/>
                <w:kern w:val="2"/>
                <w:szCs w:val="18"/>
              </w:rPr>
              <w:t xml:space="preserve">MCData group ID </w:t>
            </w:r>
            <w:r w:rsidRPr="003F5650">
              <w:rPr>
                <w:rFonts w:cs="Arial"/>
                <w:kern w:val="2"/>
                <w:szCs w:val="18"/>
              </w:rPr>
              <w:t>to be associated with the ad hoc group standalone short data service which is gen</w:t>
            </w:r>
            <w:r w:rsidR="007D3CD9">
              <w:rPr>
                <w:rFonts w:cs="Arial"/>
                <w:kern w:val="2"/>
                <w:szCs w:val="18"/>
              </w:rPr>
              <w:t>e</w:t>
            </w:r>
            <w:r w:rsidRPr="003F5650">
              <w:rPr>
                <w:rFonts w:cs="Arial"/>
                <w:kern w:val="2"/>
                <w:szCs w:val="18"/>
              </w:rPr>
              <w:t>r</w:t>
            </w:r>
            <w:r w:rsidR="007D3CD9">
              <w:rPr>
                <w:rFonts w:cs="Arial"/>
                <w:kern w:val="2"/>
                <w:szCs w:val="18"/>
              </w:rPr>
              <w:t>a</w:t>
            </w:r>
            <w:r w:rsidRPr="003F5650">
              <w:rPr>
                <w:rFonts w:cs="Arial"/>
                <w:kern w:val="2"/>
                <w:szCs w:val="18"/>
              </w:rPr>
              <w:t>ted and assigned by the MCData server.</w:t>
            </w:r>
          </w:p>
        </w:tc>
      </w:tr>
      <w:tr w:rsidR="004444F5" w:rsidRPr="00AB5FED" w14:paraId="5964CED3" w14:textId="77777777" w:rsidTr="00DA7117">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CBAAB8" w14:textId="77777777" w:rsidR="004444F5" w:rsidRDefault="004444F5" w:rsidP="00DA7117">
            <w:pPr>
              <w:pStyle w:val="TAL"/>
              <w:rPr>
                <w:lang w:eastAsia="zh-CN"/>
              </w:rPr>
            </w:pPr>
            <w:r w:rsidRPr="00B864A4">
              <w:rPr>
                <w:rFonts w:cs="Arial"/>
                <w:kern w:val="2"/>
                <w:szCs w:val="18"/>
              </w:rPr>
              <w:t xml:space="preserve">Preconfigured </w:t>
            </w:r>
            <w:r>
              <w:rPr>
                <w:rFonts w:cs="Arial"/>
                <w:kern w:val="2"/>
                <w:szCs w:val="18"/>
              </w:rPr>
              <w:t xml:space="preserve">MCData </w:t>
            </w:r>
            <w:r w:rsidRPr="00B864A4">
              <w:rPr>
                <w:rFonts w:cs="Arial"/>
                <w:kern w:val="2"/>
                <w:szCs w:val="18"/>
              </w:rPr>
              <w:t xml:space="preserve">group </w:t>
            </w:r>
            <w:r>
              <w:rPr>
                <w:rFonts w:cs="Arial"/>
                <w:kern w:val="2"/>
                <w:szCs w:val="18"/>
              </w:rPr>
              <w:t xml:space="preserve">ID </w:t>
            </w:r>
            <w:r>
              <w:rPr>
                <w:lang w:eastAsia="zh-CN"/>
              </w:rPr>
              <w:t>(see NOTE 2)</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61331A" w14:textId="77777777" w:rsidR="004444F5" w:rsidRDefault="004444F5" w:rsidP="00DA7117">
            <w:pPr>
              <w:pStyle w:val="TAL"/>
              <w:rPr>
                <w:lang w:eastAsia="ja-JP"/>
              </w:rPr>
            </w:pPr>
            <w:r>
              <w:rPr>
                <w:lang w:eastAsia="ja-JP"/>
              </w:rPr>
              <w:t>O</w:t>
            </w:r>
          </w:p>
        </w:tc>
        <w:tc>
          <w:tcPr>
            <w:tcW w:w="386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F2599D" w14:textId="77777777" w:rsidR="004444F5" w:rsidRPr="00AB5FED" w:rsidRDefault="004444F5" w:rsidP="00DA7117">
            <w:pPr>
              <w:pStyle w:val="TAL"/>
            </w:pPr>
            <w:r>
              <w:rPr>
                <w:rFonts w:cs="Arial"/>
                <w:kern w:val="2"/>
                <w:szCs w:val="18"/>
              </w:rPr>
              <w:t>G</w:t>
            </w:r>
            <w:r w:rsidRPr="00B864A4">
              <w:rPr>
                <w:rFonts w:cs="Arial"/>
                <w:kern w:val="2"/>
                <w:szCs w:val="18"/>
              </w:rPr>
              <w:t xml:space="preserve">roup identity whose configuration is to be applied </w:t>
            </w:r>
            <w:r>
              <w:rPr>
                <w:rFonts w:cs="Arial"/>
                <w:kern w:val="2"/>
                <w:szCs w:val="18"/>
              </w:rPr>
              <w:t xml:space="preserve">for </w:t>
            </w:r>
            <w:r>
              <w:rPr>
                <w:lang w:eastAsia="zh-CN"/>
              </w:rPr>
              <w:t xml:space="preserve">ad hoc group </w:t>
            </w:r>
            <w:r>
              <w:rPr>
                <w:rFonts w:eastAsia="SimSun"/>
              </w:rPr>
              <w:t xml:space="preserve">standalone </w:t>
            </w:r>
            <w:r>
              <w:rPr>
                <w:lang w:eastAsia="zh-CN"/>
              </w:rPr>
              <w:t>short data service</w:t>
            </w:r>
            <w:r w:rsidRPr="00B864A4">
              <w:rPr>
                <w:rFonts w:cs="Arial"/>
                <w:kern w:val="2"/>
                <w:szCs w:val="18"/>
              </w:rPr>
              <w:t>.</w:t>
            </w:r>
          </w:p>
        </w:tc>
      </w:tr>
      <w:tr w:rsidR="004444F5" w:rsidRPr="00AB5FED" w14:paraId="6BF21072" w14:textId="77777777" w:rsidTr="00DA7117">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5F58FC" w14:textId="77777777" w:rsidR="004444F5" w:rsidRPr="006A22D6" w:rsidRDefault="004444F5" w:rsidP="00DA7117">
            <w:pPr>
              <w:pStyle w:val="TAL"/>
              <w:rPr>
                <w:lang w:eastAsia="zh-CN"/>
              </w:rPr>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E57756" w14:textId="77777777" w:rsidR="004444F5" w:rsidRPr="00D44D45" w:rsidRDefault="004444F5" w:rsidP="00DA7117">
            <w:pPr>
              <w:pStyle w:val="TAL"/>
            </w:pPr>
            <w:r>
              <w:rPr>
                <w:rFonts w:hint="eastAsia"/>
                <w:lang w:eastAsia="zh-CN"/>
              </w:rPr>
              <w:t>M</w:t>
            </w:r>
          </w:p>
        </w:tc>
        <w:tc>
          <w:tcPr>
            <w:tcW w:w="386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201C7E" w14:textId="77777777" w:rsidR="004444F5" w:rsidRPr="00D44D45" w:rsidRDefault="004444F5" w:rsidP="00DA7117">
            <w:pPr>
              <w:pStyle w:val="TAL"/>
            </w:pPr>
            <w:r w:rsidRPr="00427AD1">
              <w:t xml:space="preserve">Result of the </w:t>
            </w:r>
            <w:r>
              <w:rPr>
                <w:rFonts w:eastAsia="SimSun"/>
              </w:rPr>
              <w:t>Determine ad hoc group request</w:t>
            </w:r>
            <w:r w:rsidDel="008446F2">
              <w:rPr>
                <w:lang w:eastAsia="zh-CN"/>
              </w:rPr>
              <w:t xml:space="preserve"> </w:t>
            </w:r>
            <w:r>
              <w:t>(</w:t>
            </w:r>
            <w:r w:rsidRPr="00427AD1">
              <w:t>success or fail</w:t>
            </w:r>
            <w:r>
              <w:t>ure)</w:t>
            </w:r>
          </w:p>
        </w:tc>
      </w:tr>
      <w:tr w:rsidR="007D3CD9" w:rsidRPr="00AB5FED" w14:paraId="00033326" w14:textId="77777777" w:rsidTr="00DA7117">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F308F7" w14:textId="3BF42388" w:rsidR="007D3CD9" w:rsidRDefault="007D3CD9" w:rsidP="007D3CD9">
            <w:pPr>
              <w:pStyle w:val="TAL"/>
              <w:rPr>
                <w:lang w:eastAsia="zh-CN"/>
              </w:rPr>
            </w:pPr>
            <w:r w:rsidRPr="00C22D88">
              <w:t>Call resulting criteria for determining the participants (see NOTE</w:t>
            </w:r>
            <w:r>
              <w:t> </w:t>
            </w:r>
            <w:r w:rsidRPr="00C22D88">
              <w:t>3)</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AB9EC2" w14:textId="086EC0B2" w:rsidR="007D3CD9" w:rsidRDefault="007D3CD9" w:rsidP="007D3CD9">
            <w:pPr>
              <w:pStyle w:val="TAL"/>
              <w:rPr>
                <w:lang w:eastAsia="zh-CN"/>
              </w:rPr>
            </w:pPr>
            <w:r w:rsidRPr="00C22D88">
              <w:t>O</w:t>
            </w:r>
          </w:p>
        </w:tc>
        <w:tc>
          <w:tcPr>
            <w:tcW w:w="386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F646B4" w14:textId="1BE332A6" w:rsidR="007D3CD9" w:rsidRPr="00427AD1" w:rsidRDefault="007D3CD9" w:rsidP="007D3CD9">
            <w:pPr>
              <w:pStyle w:val="TAL"/>
            </w:pPr>
            <w:r w:rsidRPr="00C22D88">
              <w:t>Carries the details of criteria or meaningful label identifying the criteria or the combination of both that the MCData server used for determining the participants e.g., it can be a location based criteria to invite participants in a particular area</w:t>
            </w:r>
          </w:p>
        </w:tc>
      </w:tr>
      <w:tr w:rsidR="004444F5" w14:paraId="36BA080C" w14:textId="77777777" w:rsidTr="00DA711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8" w:type="dxa"/>
            <w:right w:w="108" w:type="dxa"/>
          </w:tblCellMar>
          <w:tblLook w:val="0000" w:firstRow="0" w:lastRow="0" w:firstColumn="0" w:lastColumn="0" w:noHBand="0" w:noVBand="0"/>
        </w:tblPrEx>
        <w:trPr>
          <w:jc w:val="center"/>
        </w:trPr>
        <w:tc>
          <w:tcPr>
            <w:tcW w:w="7366" w:type="dxa"/>
            <w:gridSpan w:val="3"/>
            <w:tcBorders>
              <w:top w:val="single" w:sz="4" w:space="0" w:color="000000"/>
              <w:left w:val="single" w:sz="4" w:space="0" w:color="000000"/>
              <w:bottom w:val="single" w:sz="4" w:space="0" w:color="000000"/>
              <w:right w:val="single" w:sz="4" w:space="0" w:color="000000"/>
            </w:tcBorders>
            <w:shd w:val="clear" w:color="auto" w:fill="auto"/>
          </w:tcPr>
          <w:p w14:paraId="406DDD3A" w14:textId="77777777" w:rsidR="004444F5" w:rsidRDefault="004444F5" w:rsidP="00DA7117">
            <w:pPr>
              <w:pStyle w:val="TAN"/>
            </w:pPr>
            <w:r w:rsidRPr="007B7446">
              <w:t>NOTE</w:t>
            </w:r>
            <w:r>
              <w:t> 1</w:t>
            </w:r>
            <w:r w:rsidRPr="007B7446">
              <w:t>:</w:t>
            </w:r>
            <w:r>
              <w:tab/>
              <w:t>If the result is success then t</w:t>
            </w:r>
            <w:r w:rsidRPr="00DB149B">
              <w:t>his IE shall be included</w:t>
            </w:r>
            <w:r>
              <w:t xml:space="preserve"> </w:t>
            </w:r>
          </w:p>
          <w:p w14:paraId="3E3C4743" w14:textId="77777777" w:rsidR="004444F5" w:rsidRDefault="004444F5" w:rsidP="00DA7117">
            <w:pPr>
              <w:pStyle w:val="TAN"/>
            </w:pPr>
            <w:r w:rsidRPr="007B7446">
              <w:t>NOTE</w:t>
            </w:r>
            <w:r>
              <w:t> 2</w:t>
            </w:r>
            <w:r w:rsidRPr="007B7446">
              <w:t>:</w:t>
            </w:r>
            <w:r>
              <w:tab/>
              <w:t xml:space="preserve">If </w:t>
            </w:r>
            <w:r w:rsidRPr="00DB149B">
              <w:t xml:space="preserve">the result is success and the </w:t>
            </w:r>
            <w:r>
              <w:t xml:space="preserve">end-to-end encryption is required, then this IE shall be included. </w:t>
            </w:r>
          </w:p>
          <w:p w14:paraId="51CCBEA1" w14:textId="2E4FA587" w:rsidR="007D3CD9" w:rsidRPr="002C7CB4" w:rsidRDefault="007D3CD9" w:rsidP="007D3CD9">
            <w:pPr>
              <w:pStyle w:val="TAN"/>
            </w:pPr>
            <w:r w:rsidRPr="007D3CD9">
              <w:t>NOTE</w:t>
            </w:r>
            <w:r>
              <w:t> </w:t>
            </w:r>
            <w:r w:rsidRPr="007D3CD9">
              <w:t>3:</w:t>
            </w:r>
            <w:r w:rsidRPr="007D3CD9">
              <w:tab/>
              <w:t>This IE shall be present if the ad hoc group data communication is based on criteria.</w:t>
            </w:r>
          </w:p>
        </w:tc>
      </w:tr>
    </w:tbl>
    <w:p w14:paraId="4CB38851" w14:textId="77777777" w:rsidR="004444F5" w:rsidRPr="004444F5" w:rsidRDefault="004444F5" w:rsidP="009B3D15"/>
    <w:p w14:paraId="19D37ADF" w14:textId="3387544E" w:rsidR="004444F5" w:rsidRPr="00AC69EA" w:rsidRDefault="004444F5" w:rsidP="004444F5">
      <w:pPr>
        <w:pStyle w:val="Heading5"/>
        <w:rPr>
          <w:rFonts w:eastAsia="SimSun"/>
        </w:rPr>
      </w:pPr>
      <w:bookmarkStart w:id="991" w:name="_Toc193632516"/>
      <w:r>
        <w:t>7.17.6</w:t>
      </w:r>
      <w:r w:rsidRPr="00DF041A">
        <w:t>.</w:t>
      </w:r>
      <w:r>
        <w:t>1.3</w:t>
      </w:r>
      <w:r w:rsidRPr="003354E6">
        <w:rPr>
          <w:rFonts w:eastAsia="SimSun"/>
        </w:rPr>
        <w:tab/>
      </w:r>
      <w:r>
        <w:rPr>
          <w:rFonts w:eastAsia="SimSun"/>
        </w:rPr>
        <w:t>Ad hoc group standalone data request (MCData</w:t>
      </w:r>
      <w:r w:rsidRPr="00C71270">
        <w:rPr>
          <w:rFonts w:eastAsia="SimSun"/>
        </w:rPr>
        <w:t xml:space="preserve"> client – </w:t>
      </w:r>
      <w:r>
        <w:rPr>
          <w:rFonts w:eastAsia="SimSun"/>
        </w:rPr>
        <w:t>MCData</w:t>
      </w:r>
      <w:r w:rsidRPr="00C71270">
        <w:rPr>
          <w:rFonts w:eastAsia="SimSun"/>
        </w:rPr>
        <w:t xml:space="preserve"> server</w:t>
      </w:r>
      <w:r>
        <w:rPr>
          <w:rFonts w:eastAsia="SimSun"/>
        </w:rPr>
        <w:t>)</w:t>
      </w:r>
      <w:bookmarkEnd w:id="986"/>
      <w:bookmarkEnd w:id="991"/>
    </w:p>
    <w:p w14:paraId="611D6D90" w14:textId="4C24B9FC" w:rsidR="004444F5" w:rsidRDefault="004444F5" w:rsidP="004444F5">
      <w:r w:rsidRPr="009E0655">
        <w:t>Table </w:t>
      </w:r>
      <w:r>
        <w:t>7.17.6</w:t>
      </w:r>
      <w:r w:rsidRPr="00DF041A">
        <w:t>.</w:t>
      </w:r>
      <w:r>
        <w:t>1.3</w:t>
      </w:r>
      <w:r w:rsidRPr="009E0655">
        <w:t xml:space="preserve">-1 describes the information flow for the </w:t>
      </w:r>
      <w:r>
        <w:rPr>
          <w:rFonts w:eastAsia="SimSun"/>
        </w:rPr>
        <w:t>Ad hoc</w:t>
      </w:r>
      <w:r>
        <w:rPr>
          <w:lang w:eastAsia="ko-KR"/>
        </w:rPr>
        <w:t xml:space="preserve"> group standalone data request</w:t>
      </w:r>
      <w:r>
        <w:t xml:space="preserve"> sent </w:t>
      </w:r>
      <w:r w:rsidRPr="009E0655">
        <w:t xml:space="preserve">from the </w:t>
      </w:r>
      <w:r>
        <w:t>MCData</w:t>
      </w:r>
      <w:r w:rsidRPr="009E0655">
        <w:t xml:space="preserve"> client to </w:t>
      </w:r>
      <w:r>
        <w:t xml:space="preserve">the </w:t>
      </w:r>
      <w:r w:rsidRPr="005412BD">
        <w:t>MCData</w:t>
      </w:r>
      <w:r w:rsidRPr="009E0655">
        <w:t xml:space="preserve"> </w:t>
      </w:r>
      <w:r>
        <w:t>server</w:t>
      </w:r>
      <w:r w:rsidRPr="009E0655">
        <w:t>.</w:t>
      </w:r>
    </w:p>
    <w:p w14:paraId="41012220" w14:textId="026CDA96" w:rsidR="004444F5" w:rsidRDefault="004444F5" w:rsidP="004444F5">
      <w:pPr>
        <w:pStyle w:val="TH"/>
      </w:pPr>
      <w:r>
        <w:t>Table 7.17.6</w:t>
      </w:r>
      <w:r w:rsidRPr="00DF041A">
        <w:t>.</w:t>
      </w:r>
      <w:r>
        <w:t>1.3</w:t>
      </w:r>
      <w:r w:rsidRPr="009E0655">
        <w:t>-</w:t>
      </w:r>
      <w:r>
        <w:t xml:space="preserve">1: </w:t>
      </w:r>
      <w:r>
        <w:rPr>
          <w:rFonts w:eastAsia="SimSun"/>
        </w:rPr>
        <w:t>Ad hoc group standalone data request</w:t>
      </w:r>
      <w:r>
        <w:rPr>
          <w:lang w:eastAsia="ko-KR"/>
        </w:rPr>
        <w:t xml:space="preserve"> </w:t>
      </w:r>
      <w:r w:rsidRPr="0030372A">
        <w:rPr>
          <w:lang w:eastAsia="ko-KR"/>
        </w:rPr>
        <w:t>(MCData client – MCData server)</w:t>
      </w:r>
    </w:p>
    <w:tbl>
      <w:tblPr>
        <w:tblW w:w="8640" w:type="dxa"/>
        <w:jc w:val="center"/>
        <w:tblLayout w:type="fixed"/>
        <w:tblLook w:val="0000" w:firstRow="0" w:lastRow="0" w:firstColumn="0" w:lastColumn="0" w:noHBand="0" w:noVBand="0"/>
      </w:tblPr>
      <w:tblGrid>
        <w:gridCol w:w="3042"/>
        <w:gridCol w:w="993"/>
        <w:gridCol w:w="4605"/>
      </w:tblGrid>
      <w:tr w:rsidR="004444F5" w14:paraId="0E9AB361" w14:textId="77777777" w:rsidTr="00DA7117">
        <w:trPr>
          <w:jc w:val="center"/>
        </w:trPr>
        <w:tc>
          <w:tcPr>
            <w:tcW w:w="3042" w:type="dxa"/>
            <w:tcBorders>
              <w:top w:val="single" w:sz="4" w:space="0" w:color="000000"/>
              <w:left w:val="single" w:sz="4" w:space="0" w:color="000000"/>
              <w:bottom w:val="single" w:sz="4" w:space="0" w:color="000000"/>
            </w:tcBorders>
            <w:shd w:val="clear" w:color="auto" w:fill="auto"/>
          </w:tcPr>
          <w:p w14:paraId="63870648" w14:textId="77777777" w:rsidR="004444F5" w:rsidRDefault="004444F5" w:rsidP="00DA7117">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4E08DE22" w14:textId="77777777" w:rsidR="004444F5" w:rsidRDefault="004444F5" w:rsidP="00DA7117">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53EA05C" w14:textId="77777777" w:rsidR="004444F5" w:rsidRDefault="004444F5" w:rsidP="00DA7117">
            <w:pPr>
              <w:pStyle w:val="TAH"/>
            </w:pPr>
            <w:r>
              <w:t>Description</w:t>
            </w:r>
          </w:p>
        </w:tc>
      </w:tr>
      <w:tr w:rsidR="004444F5" w14:paraId="25EB532C" w14:textId="77777777" w:rsidTr="00DA7117">
        <w:trPr>
          <w:jc w:val="center"/>
        </w:trPr>
        <w:tc>
          <w:tcPr>
            <w:tcW w:w="3042" w:type="dxa"/>
            <w:tcBorders>
              <w:top w:val="single" w:sz="4" w:space="0" w:color="000000"/>
              <w:left w:val="single" w:sz="4" w:space="0" w:color="000000"/>
              <w:bottom w:val="single" w:sz="4" w:space="0" w:color="000000"/>
            </w:tcBorders>
            <w:shd w:val="clear" w:color="auto" w:fill="auto"/>
          </w:tcPr>
          <w:p w14:paraId="5FE04E6D" w14:textId="77777777" w:rsidR="004444F5" w:rsidRPr="002C7CB4" w:rsidRDefault="004444F5" w:rsidP="00DA7117">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3B2DA2A9" w14:textId="77777777" w:rsidR="004444F5" w:rsidRPr="002C7CB4" w:rsidRDefault="004444F5" w:rsidP="00DA7117">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0C5F8EC" w14:textId="77777777" w:rsidR="004444F5" w:rsidRPr="002C7CB4" w:rsidRDefault="004444F5" w:rsidP="00DA7117">
            <w:pPr>
              <w:pStyle w:val="TAL"/>
            </w:pPr>
            <w:r w:rsidRPr="002C7CB4">
              <w:t>The identity of the MCData user sending data</w:t>
            </w:r>
          </w:p>
        </w:tc>
      </w:tr>
      <w:tr w:rsidR="004444F5" w14:paraId="047CCC6D" w14:textId="77777777" w:rsidTr="00DA7117">
        <w:trPr>
          <w:jc w:val="center"/>
        </w:trPr>
        <w:tc>
          <w:tcPr>
            <w:tcW w:w="3042" w:type="dxa"/>
            <w:tcBorders>
              <w:top w:val="single" w:sz="4" w:space="0" w:color="000000"/>
              <w:left w:val="single" w:sz="4" w:space="0" w:color="000000"/>
              <w:bottom w:val="single" w:sz="4" w:space="0" w:color="000000"/>
            </w:tcBorders>
            <w:shd w:val="clear" w:color="auto" w:fill="auto"/>
          </w:tcPr>
          <w:p w14:paraId="4FE285DE" w14:textId="77777777" w:rsidR="004444F5" w:rsidRPr="002C7CB4" w:rsidRDefault="004444F5" w:rsidP="00DA7117">
            <w:pPr>
              <w:pStyle w:val="TAL"/>
            </w:pPr>
            <w:r>
              <w:t>Functional alias</w:t>
            </w:r>
          </w:p>
        </w:tc>
        <w:tc>
          <w:tcPr>
            <w:tcW w:w="993" w:type="dxa"/>
            <w:tcBorders>
              <w:top w:val="single" w:sz="4" w:space="0" w:color="000000"/>
              <w:left w:val="single" w:sz="4" w:space="0" w:color="000000"/>
              <w:bottom w:val="single" w:sz="4" w:space="0" w:color="000000"/>
            </w:tcBorders>
            <w:shd w:val="clear" w:color="auto" w:fill="auto"/>
          </w:tcPr>
          <w:p w14:paraId="4036690B" w14:textId="77777777" w:rsidR="004444F5" w:rsidRPr="002C7CB4" w:rsidRDefault="004444F5" w:rsidP="00DA7117">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268AB35" w14:textId="77777777" w:rsidR="004444F5" w:rsidRPr="002C7CB4" w:rsidRDefault="004444F5" w:rsidP="00DA7117">
            <w:pPr>
              <w:pStyle w:val="TAL"/>
            </w:pPr>
            <w:r>
              <w:t>The associated functional alias of the MCData user sending data.</w:t>
            </w:r>
          </w:p>
        </w:tc>
      </w:tr>
      <w:tr w:rsidR="004444F5" w14:paraId="0B59096B" w14:textId="77777777" w:rsidTr="00DA7117">
        <w:trPr>
          <w:jc w:val="center"/>
        </w:trPr>
        <w:tc>
          <w:tcPr>
            <w:tcW w:w="3042" w:type="dxa"/>
            <w:tcBorders>
              <w:top w:val="single" w:sz="4" w:space="0" w:color="000000"/>
              <w:left w:val="single" w:sz="4" w:space="0" w:color="000000"/>
              <w:bottom w:val="single" w:sz="4" w:space="0" w:color="000000"/>
            </w:tcBorders>
            <w:shd w:val="clear" w:color="auto" w:fill="auto"/>
          </w:tcPr>
          <w:p w14:paraId="42BB1F9B" w14:textId="77777777" w:rsidR="004444F5" w:rsidRPr="002C7CB4" w:rsidRDefault="004444F5" w:rsidP="00DA7117">
            <w:pPr>
              <w:pStyle w:val="TAL"/>
            </w:pPr>
            <w:r w:rsidRPr="002C7CB4">
              <w:t>MCData</w:t>
            </w:r>
            <w:r w:rsidRPr="00AB5FED">
              <w:rPr>
                <w:rFonts w:hint="eastAsia"/>
                <w:lang w:eastAsia="zh-CN"/>
              </w:rPr>
              <w:t xml:space="preserve"> </w:t>
            </w:r>
            <w:r>
              <w:rPr>
                <w:lang w:eastAsia="zh-CN"/>
              </w:rPr>
              <w:t xml:space="preserve">ad hoc </w:t>
            </w:r>
            <w:r w:rsidRPr="00AB5FED">
              <w:rPr>
                <w:rFonts w:hint="eastAsia"/>
                <w:lang w:eastAsia="zh-CN"/>
              </w:rPr>
              <w:t>g</w:t>
            </w:r>
            <w:r w:rsidRPr="00AB5FED">
              <w:t>roup ID</w:t>
            </w:r>
            <w:r>
              <w:t xml:space="preserve"> (see NOTE 1)</w:t>
            </w:r>
          </w:p>
        </w:tc>
        <w:tc>
          <w:tcPr>
            <w:tcW w:w="993" w:type="dxa"/>
            <w:tcBorders>
              <w:top w:val="single" w:sz="4" w:space="0" w:color="000000"/>
              <w:left w:val="single" w:sz="4" w:space="0" w:color="000000"/>
              <w:bottom w:val="single" w:sz="4" w:space="0" w:color="000000"/>
            </w:tcBorders>
            <w:shd w:val="clear" w:color="auto" w:fill="auto"/>
          </w:tcPr>
          <w:p w14:paraId="1FB85C03" w14:textId="77777777" w:rsidR="004444F5" w:rsidRPr="002C7CB4" w:rsidRDefault="004444F5" w:rsidP="00DA7117">
            <w:pPr>
              <w:pStyle w:val="TAL"/>
            </w:pPr>
            <w:r>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EAE9A0E" w14:textId="77777777" w:rsidR="004444F5" w:rsidRPr="002C7CB4" w:rsidRDefault="004444F5" w:rsidP="00DA7117">
            <w:pPr>
              <w:pStyle w:val="TAL"/>
            </w:pPr>
            <w:r w:rsidRPr="00AB5FED">
              <w:t xml:space="preserve">The </w:t>
            </w:r>
            <w:r w:rsidRPr="002C7CB4">
              <w:t>MCData</w:t>
            </w:r>
            <w:r>
              <w:t xml:space="preserve"> </w:t>
            </w:r>
            <w:r w:rsidRPr="00AB5FED">
              <w:rPr>
                <w:rFonts w:hint="eastAsia"/>
                <w:lang w:eastAsia="zh-CN"/>
              </w:rPr>
              <w:t xml:space="preserve">group ID </w:t>
            </w:r>
            <w:r>
              <w:t>to</w:t>
            </w:r>
            <w:r>
              <w:rPr>
                <w:lang w:eastAsia="zh-CN"/>
              </w:rPr>
              <w:t xml:space="preserve"> be associated with the ad hoc group </w:t>
            </w:r>
            <w:r>
              <w:rPr>
                <w:rFonts w:eastAsia="SimSun"/>
              </w:rPr>
              <w:t xml:space="preserve">standalone </w:t>
            </w:r>
            <w:r>
              <w:rPr>
                <w:lang w:eastAsia="zh-CN"/>
              </w:rPr>
              <w:t>short data service</w:t>
            </w:r>
          </w:p>
        </w:tc>
      </w:tr>
      <w:tr w:rsidR="004444F5" w14:paraId="16BAA409" w14:textId="77777777" w:rsidTr="00DA7117">
        <w:trPr>
          <w:jc w:val="center"/>
        </w:trPr>
        <w:tc>
          <w:tcPr>
            <w:tcW w:w="3042" w:type="dxa"/>
            <w:tcBorders>
              <w:top w:val="single" w:sz="4" w:space="0" w:color="000000"/>
              <w:left w:val="single" w:sz="4" w:space="0" w:color="000000"/>
              <w:bottom w:val="single" w:sz="4" w:space="0" w:color="000000"/>
            </w:tcBorders>
            <w:shd w:val="clear" w:color="auto" w:fill="auto"/>
          </w:tcPr>
          <w:p w14:paraId="71CB0AEF" w14:textId="77777777" w:rsidR="004444F5" w:rsidRDefault="004444F5" w:rsidP="00DA7117">
            <w:pPr>
              <w:pStyle w:val="TAL"/>
            </w:pPr>
            <w:r w:rsidRPr="00B864A4">
              <w:rPr>
                <w:rFonts w:cs="Arial"/>
                <w:kern w:val="2"/>
                <w:szCs w:val="18"/>
              </w:rPr>
              <w:t xml:space="preserve">Preconfigured </w:t>
            </w:r>
            <w:r>
              <w:rPr>
                <w:rFonts w:cs="Arial"/>
                <w:kern w:val="2"/>
                <w:szCs w:val="18"/>
              </w:rPr>
              <w:t xml:space="preserve">MCData </w:t>
            </w:r>
            <w:r w:rsidRPr="00B864A4">
              <w:rPr>
                <w:rFonts w:cs="Arial"/>
                <w:kern w:val="2"/>
                <w:szCs w:val="18"/>
              </w:rPr>
              <w:t xml:space="preserve">group </w:t>
            </w:r>
            <w:r>
              <w:rPr>
                <w:rFonts w:cs="Arial"/>
                <w:kern w:val="2"/>
                <w:szCs w:val="18"/>
              </w:rPr>
              <w:t xml:space="preserve">ID </w:t>
            </w:r>
            <w:r>
              <w:rPr>
                <w:lang w:eastAsia="zh-CN"/>
              </w:rPr>
              <w:t>(see NOTE 2)</w:t>
            </w:r>
          </w:p>
        </w:tc>
        <w:tc>
          <w:tcPr>
            <w:tcW w:w="993" w:type="dxa"/>
            <w:tcBorders>
              <w:top w:val="single" w:sz="4" w:space="0" w:color="000000"/>
              <w:left w:val="single" w:sz="4" w:space="0" w:color="000000"/>
              <w:bottom w:val="single" w:sz="4" w:space="0" w:color="000000"/>
            </w:tcBorders>
            <w:shd w:val="clear" w:color="auto" w:fill="auto"/>
          </w:tcPr>
          <w:p w14:paraId="156F7474" w14:textId="77777777" w:rsidR="004444F5" w:rsidRDefault="004444F5" w:rsidP="00DA7117">
            <w:pPr>
              <w:pStyle w:val="TAL"/>
            </w:pPr>
            <w:r w:rsidRPr="00B864A4">
              <w:rPr>
                <w:rFonts w:cs="Arial"/>
                <w:kern w:val="2"/>
                <w:szCs w:val="18"/>
              </w:rPr>
              <w:t xml:space="preserve">O </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FD342E8" w14:textId="77777777" w:rsidR="004444F5" w:rsidRDefault="004444F5" w:rsidP="00DA7117">
            <w:pPr>
              <w:pStyle w:val="TAL"/>
            </w:pPr>
            <w:r>
              <w:rPr>
                <w:rFonts w:cs="Arial"/>
                <w:kern w:val="2"/>
                <w:szCs w:val="18"/>
              </w:rPr>
              <w:t>G</w:t>
            </w:r>
            <w:r w:rsidRPr="00B864A4">
              <w:rPr>
                <w:rFonts w:cs="Arial"/>
                <w:kern w:val="2"/>
                <w:szCs w:val="18"/>
              </w:rPr>
              <w:t xml:space="preserve">roup identity whose configuration is to be applied </w:t>
            </w:r>
            <w:r>
              <w:rPr>
                <w:rFonts w:cs="Arial"/>
                <w:kern w:val="2"/>
                <w:szCs w:val="18"/>
              </w:rPr>
              <w:t xml:space="preserve">for </w:t>
            </w:r>
            <w:r>
              <w:rPr>
                <w:lang w:eastAsia="zh-CN"/>
              </w:rPr>
              <w:t xml:space="preserve">ad hoc group </w:t>
            </w:r>
            <w:r>
              <w:rPr>
                <w:rFonts w:eastAsia="SimSun"/>
              </w:rPr>
              <w:t xml:space="preserve">standalone </w:t>
            </w:r>
            <w:r>
              <w:rPr>
                <w:lang w:eastAsia="zh-CN"/>
              </w:rPr>
              <w:t>short data service</w:t>
            </w:r>
            <w:r w:rsidRPr="00B864A4">
              <w:rPr>
                <w:rFonts w:cs="Arial"/>
                <w:kern w:val="2"/>
                <w:szCs w:val="18"/>
              </w:rPr>
              <w:t>.</w:t>
            </w:r>
          </w:p>
        </w:tc>
      </w:tr>
      <w:tr w:rsidR="004444F5" w14:paraId="61BD5D15" w14:textId="77777777" w:rsidTr="00DA7117">
        <w:trPr>
          <w:jc w:val="center"/>
        </w:trPr>
        <w:tc>
          <w:tcPr>
            <w:tcW w:w="3042" w:type="dxa"/>
            <w:tcBorders>
              <w:top w:val="single" w:sz="4" w:space="0" w:color="000000"/>
              <w:left w:val="single" w:sz="4" w:space="0" w:color="000000"/>
              <w:bottom w:val="single" w:sz="4" w:space="0" w:color="000000"/>
            </w:tcBorders>
            <w:shd w:val="clear" w:color="auto" w:fill="auto"/>
          </w:tcPr>
          <w:p w14:paraId="1133BA86" w14:textId="77777777" w:rsidR="004444F5" w:rsidRPr="002C7CB4" w:rsidRDefault="004444F5" w:rsidP="00DA7117">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14:paraId="08876493" w14:textId="77777777" w:rsidR="004444F5" w:rsidRPr="002C7CB4" w:rsidRDefault="004444F5" w:rsidP="00DA7117">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D2A103A" w14:textId="77777777" w:rsidR="004444F5" w:rsidRPr="002C7CB4" w:rsidRDefault="004444F5" w:rsidP="00DA7117">
            <w:pPr>
              <w:pStyle w:val="TAL"/>
            </w:pPr>
            <w:r w:rsidRPr="002C7CB4">
              <w:t>Identifies the conversation</w:t>
            </w:r>
          </w:p>
        </w:tc>
      </w:tr>
      <w:tr w:rsidR="004444F5" w14:paraId="0557ABA0" w14:textId="77777777" w:rsidTr="00DA7117">
        <w:trPr>
          <w:jc w:val="center"/>
        </w:trPr>
        <w:tc>
          <w:tcPr>
            <w:tcW w:w="3042" w:type="dxa"/>
            <w:tcBorders>
              <w:top w:val="single" w:sz="4" w:space="0" w:color="000000"/>
              <w:left w:val="single" w:sz="4" w:space="0" w:color="000000"/>
              <w:bottom w:val="single" w:sz="4" w:space="0" w:color="000000"/>
            </w:tcBorders>
            <w:shd w:val="clear" w:color="auto" w:fill="auto"/>
          </w:tcPr>
          <w:p w14:paraId="38A8CA91" w14:textId="77777777" w:rsidR="004444F5" w:rsidRPr="002C7CB4" w:rsidRDefault="004444F5" w:rsidP="00DA7117">
            <w:pPr>
              <w:pStyle w:val="TAL"/>
            </w:pPr>
            <w:r w:rsidRPr="002C7CB4">
              <w:t>Transaction Identifier</w:t>
            </w:r>
          </w:p>
        </w:tc>
        <w:tc>
          <w:tcPr>
            <w:tcW w:w="993" w:type="dxa"/>
            <w:tcBorders>
              <w:top w:val="single" w:sz="4" w:space="0" w:color="000000"/>
              <w:left w:val="single" w:sz="4" w:space="0" w:color="000000"/>
              <w:bottom w:val="single" w:sz="4" w:space="0" w:color="000000"/>
            </w:tcBorders>
            <w:shd w:val="clear" w:color="auto" w:fill="auto"/>
          </w:tcPr>
          <w:p w14:paraId="3E6FF1A5" w14:textId="77777777" w:rsidR="004444F5" w:rsidRPr="002C7CB4" w:rsidRDefault="004444F5" w:rsidP="00DA7117">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7962007" w14:textId="77777777" w:rsidR="004444F5" w:rsidRPr="002C7CB4" w:rsidRDefault="004444F5" w:rsidP="00DA7117">
            <w:pPr>
              <w:pStyle w:val="TAL"/>
            </w:pPr>
            <w:r w:rsidRPr="002C7CB4">
              <w:t>Identifies the MCData transaction</w:t>
            </w:r>
          </w:p>
        </w:tc>
      </w:tr>
      <w:tr w:rsidR="004444F5" w14:paraId="3F5C9119" w14:textId="77777777" w:rsidTr="00DA7117">
        <w:trPr>
          <w:jc w:val="center"/>
        </w:trPr>
        <w:tc>
          <w:tcPr>
            <w:tcW w:w="3042" w:type="dxa"/>
            <w:tcBorders>
              <w:top w:val="single" w:sz="4" w:space="0" w:color="000000"/>
              <w:left w:val="single" w:sz="4" w:space="0" w:color="000000"/>
              <w:bottom w:val="single" w:sz="4" w:space="0" w:color="000000"/>
            </w:tcBorders>
            <w:shd w:val="clear" w:color="auto" w:fill="auto"/>
          </w:tcPr>
          <w:p w14:paraId="0F5FCF00" w14:textId="77777777" w:rsidR="004444F5" w:rsidRPr="002C7CB4" w:rsidRDefault="004444F5" w:rsidP="00DA7117">
            <w:pPr>
              <w:pStyle w:val="TAL"/>
            </w:pPr>
            <w:r w:rsidRPr="00AB5FED">
              <w:t>Emergency indicator</w:t>
            </w:r>
            <w:r>
              <w:t xml:space="preserve"> (see</w:t>
            </w:r>
            <w:r>
              <w:rPr>
                <w:lang w:val="en-US"/>
              </w:rPr>
              <w:t> </w:t>
            </w:r>
            <w:r w:rsidRPr="002C7CB4">
              <w:t>NOTE</w:t>
            </w:r>
            <w:r>
              <w:rPr>
                <w:lang w:val="en-US"/>
              </w:rPr>
              <w:t> 3</w:t>
            </w:r>
            <w:r>
              <w:t>)</w:t>
            </w:r>
          </w:p>
        </w:tc>
        <w:tc>
          <w:tcPr>
            <w:tcW w:w="993" w:type="dxa"/>
            <w:tcBorders>
              <w:top w:val="single" w:sz="4" w:space="0" w:color="000000"/>
              <w:left w:val="single" w:sz="4" w:space="0" w:color="000000"/>
              <w:bottom w:val="single" w:sz="4" w:space="0" w:color="000000"/>
            </w:tcBorders>
            <w:shd w:val="clear" w:color="auto" w:fill="auto"/>
          </w:tcPr>
          <w:p w14:paraId="6994FD7A" w14:textId="77777777" w:rsidR="004444F5" w:rsidRPr="002C7CB4" w:rsidRDefault="004444F5" w:rsidP="00DA7117">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3CD204B" w14:textId="77777777" w:rsidR="004444F5" w:rsidRPr="002C7CB4" w:rsidRDefault="004444F5" w:rsidP="00DA7117">
            <w:pPr>
              <w:pStyle w:val="TAL"/>
            </w:pPr>
            <w:r>
              <w:t xml:space="preserve">Indicates that the data request is for emergency </w:t>
            </w:r>
            <w:r>
              <w:rPr>
                <w:lang w:eastAsia="zh-CN"/>
              </w:rPr>
              <w:t xml:space="preserve">ad hoc group </w:t>
            </w:r>
            <w:r>
              <w:rPr>
                <w:rFonts w:eastAsia="SimSun"/>
              </w:rPr>
              <w:t xml:space="preserve">standalone </w:t>
            </w:r>
            <w:r>
              <w:rPr>
                <w:lang w:eastAsia="zh-CN"/>
              </w:rPr>
              <w:t>short data service</w:t>
            </w:r>
          </w:p>
        </w:tc>
      </w:tr>
      <w:tr w:rsidR="004444F5" w14:paraId="05E51995" w14:textId="77777777" w:rsidTr="00DA7117">
        <w:trPr>
          <w:jc w:val="center"/>
        </w:trPr>
        <w:tc>
          <w:tcPr>
            <w:tcW w:w="3042" w:type="dxa"/>
            <w:tcBorders>
              <w:top w:val="single" w:sz="4" w:space="0" w:color="000000"/>
              <w:left w:val="single" w:sz="4" w:space="0" w:color="000000"/>
              <w:bottom w:val="single" w:sz="4" w:space="0" w:color="000000"/>
            </w:tcBorders>
            <w:shd w:val="clear" w:color="auto" w:fill="auto"/>
          </w:tcPr>
          <w:p w14:paraId="5D373A3B" w14:textId="77777777" w:rsidR="004444F5" w:rsidRPr="002C7CB4" w:rsidRDefault="004444F5" w:rsidP="00DA7117">
            <w:pPr>
              <w:pStyle w:val="TAL"/>
            </w:pPr>
            <w:r w:rsidRPr="00AB5FED">
              <w:t>Imminent peril indicator</w:t>
            </w:r>
            <w:r>
              <w:t xml:space="preserve"> (see</w:t>
            </w:r>
            <w:r>
              <w:rPr>
                <w:lang w:val="en-US"/>
              </w:rPr>
              <w:t> </w:t>
            </w:r>
            <w:r w:rsidRPr="002C7CB4">
              <w:t>NOTE</w:t>
            </w:r>
            <w:r>
              <w:rPr>
                <w:lang w:val="en-US"/>
              </w:rPr>
              <w:t> 3</w:t>
            </w:r>
            <w:r>
              <w:t>)</w:t>
            </w:r>
          </w:p>
        </w:tc>
        <w:tc>
          <w:tcPr>
            <w:tcW w:w="993" w:type="dxa"/>
            <w:tcBorders>
              <w:top w:val="single" w:sz="4" w:space="0" w:color="000000"/>
              <w:left w:val="single" w:sz="4" w:space="0" w:color="000000"/>
              <w:bottom w:val="single" w:sz="4" w:space="0" w:color="000000"/>
            </w:tcBorders>
            <w:shd w:val="clear" w:color="auto" w:fill="auto"/>
          </w:tcPr>
          <w:p w14:paraId="2AC1D495" w14:textId="77777777" w:rsidR="004444F5" w:rsidRPr="002C7CB4" w:rsidRDefault="004444F5" w:rsidP="00DA7117">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905283A" w14:textId="77777777" w:rsidR="004444F5" w:rsidRPr="002C7CB4" w:rsidRDefault="004444F5" w:rsidP="00DA7117">
            <w:pPr>
              <w:pStyle w:val="TAL"/>
            </w:pPr>
            <w:r>
              <w:t xml:space="preserve">Indicates that the data request is for imminent peril </w:t>
            </w:r>
            <w:r>
              <w:rPr>
                <w:lang w:eastAsia="zh-CN"/>
              </w:rPr>
              <w:t xml:space="preserve">ad hoc group </w:t>
            </w:r>
            <w:r>
              <w:rPr>
                <w:rFonts w:eastAsia="SimSun"/>
              </w:rPr>
              <w:t xml:space="preserve">standalone </w:t>
            </w:r>
            <w:r>
              <w:rPr>
                <w:lang w:eastAsia="zh-CN"/>
              </w:rPr>
              <w:t>short data service</w:t>
            </w:r>
          </w:p>
        </w:tc>
      </w:tr>
      <w:tr w:rsidR="004444F5" w14:paraId="127F5DC4" w14:textId="77777777" w:rsidTr="00DA7117">
        <w:trPr>
          <w:jc w:val="center"/>
        </w:trPr>
        <w:tc>
          <w:tcPr>
            <w:tcW w:w="3042" w:type="dxa"/>
            <w:tcBorders>
              <w:top w:val="single" w:sz="4" w:space="0" w:color="000000"/>
              <w:left w:val="single" w:sz="4" w:space="0" w:color="000000"/>
              <w:bottom w:val="single" w:sz="4" w:space="0" w:color="000000"/>
            </w:tcBorders>
            <w:shd w:val="clear" w:color="auto" w:fill="auto"/>
          </w:tcPr>
          <w:p w14:paraId="41131ACE" w14:textId="77777777" w:rsidR="004444F5" w:rsidRPr="002C7CB4" w:rsidRDefault="004444F5" w:rsidP="00DA7117">
            <w:pPr>
              <w:pStyle w:val="TAL"/>
            </w:pPr>
            <w:r w:rsidRPr="002C7CB4">
              <w:t>Disposition Type</w:t>
            </w:r>
          </w:p>
        </w:tc>
        <w:tc>
          <w:tcPr>
            <w:tcW w:w="993" w:type="dxa"/>
            <w:tcBorders>
              <w:top w:val="single" w:sz="4" w:space="0" w:color="000000"/>
              <w:left w:val="single" w:sz="4" w:space="0" w:color="000000"/>
              <w:bottom w:val="single" w:sz="4" w:space="0" w:color="000000"/>
            </w:tcBorders>
            <w:shd w:val="clear" w:color="auto" w:fill="auto"/>
          </w:tcPr>
          <w:p w14:paraId="14F83B16" w14:textId="77777777" w:rsidR="004444F5" w:rsidRPr="002C7CB4" w:rsidRDefault="004444F5" w:rsidP="00DA7117">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1FF8433" w14:textId="77777777" w:rsidR="004444F5" w:rsidRPr="002C7CB4" w:rsidRDefault="004444F5" w:rsidP="00DA7117">
            <w:pPr>
              <w:pStyle w:val="TAL"/>
            </w:pPr>
            <w:r w:rsidRPr="002C7CB4">
              <w:t>Indicates the disposition type expected from the receiver (i.e., delivered or read or both)</w:t>
            </w:r>
          </w:p>
        </w:tc>
      </w:tr>
      <w:tr w:rsidR="004444F5" w14:paraId="2D5D24F8" w14:textId="77777777" w:rsidTr="00DA7117">
        <w:trPr>
          <w:jc w:val="center"/>
        </w:trPr>
        <w:tc>
          <w:tcPr>
            <w:tcW w:w="3042" w:type="dxa"/>
            <w:tcBorders>
              <w:top w:val="single" w:sz="4" w:space="0" w:color="000000"/>
              <w:left w:val="single" w:sz="4" w:space="0" w:color="000000"/>
              <w:bottom w:val="single" w:sz="4" w:space="0" w:color="000000"/>
            </w:tcBorders>
            <w:shd w:val="clear" w:color="auto" w:fill="auto"/>
          </w:tcPr>
          <w:p w14:paraId="3B3CD563" w14:textId="77777777" w:rsidR="004444F5" w:rsidRPr="002C7CB4" w:rsidRDefault="004444F5" w:rsidP="00DA7117">
            <w:pPr>
              <w:pStyle w:val="TAL"/>
            </w:pPr>
            <w:r w:rsidRPr="00F61266">
              <w:t xml:space="preserve">MCData ID list </w:t>
            </w:r>
            <w:r>
              <w:t>(see</w:t>
            </w:r>
            <w:r w:rsidRPr="00F61266">
              <w:t> </w:t>
            </w:r>
            <w:r w:rsidRPr="002C7CB4">
              <w:t>NOTE</w:t>
            </w:r>
            <w:r w:rsidRPr="00F61266">
              <w:t> </w:t>
            </w:r>
            <w:r>
              <w:t>4)</w:t>
            </w:r>
          </w:p>
        </w:tc>
        <w:tc>
          <w:tcPr>
            <w:tcW w:w="993" w:type="dxa"/>
            <w:tcBorders>
              <w:top w:val="single" w:sz="4" w:space="0" w:color="000000"/>
              <w:left w:val="single" w:sz="4" w:space="0" w:color="000000"/>
              <w:bottom w:val="single" w:sz="4" w:space="0" w:color="000000"/>
            </w:tcBorders>
            <w:shd w:val="clear" w:color="auto" w:fill="auto"/>
          </w:tcPr>
          <w:p w14:paraId="27D2FEBF" w14:textId="77777777" w:rsidR="004444F5" w:rsidRPr="002C7CB4" w:rsidRDefault="004444F5" w:rsidP="00DA7117">
            <w:pPr>
              <w:pStyle w:val="TAL"/>
            </w:pPr>
            <w:r w:rsidRPr="00E86B72">
              <w:t>O</w:t>
            </w:r>
            <w:r>
              <w:t xml:space="preserve"> </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483BFAC" w14:textId="77777777" w:rsidR="004444F5" w:rsidRPr="002C7CB4" w:rsidRDefault="004444F5" w:rsidP="00DA7117">
            <w:pPr>
              <w:pStyle w:val="TAL"/>
            </w:pPr>
            <w:r w:rsidRPr="00F61266">
              <w:t xml:space="preserve">The </w:t>
            </w:r>
            <w:r w:rsidRPr="00F61266">
              <w:rPr>
                <w:rFonts w:hint="eastAsia"/>
              </w:rPr>
              <w:t>specified</w:t>
            </w:r>
            <w:r w:rsidRPr="00F61266">
              <w:t xml:space="preserve"> MCData users who should send a disposition notification message</w:t>
            </w:r>
            <w:r w:rsidRPr="00F61266">
              <w:rPr>
                <w:rFonts w:hint="eastAsia"/>
              </w:rPr>
              <w:t>.</w:t>
            </w:r>
          </w:p>
        </w:tc>
      </w:tr>
      <w:tr w:rsidR="004444F5" w14:paraId="11942724" w14:textId="77777777" w:rsidTr="00DA7117">
        <w:trPr>
          <w:jc w:val="center"/>
        </w:trPr>
        <w:tc>
          <w:tcPr>
            <w:tcW w:w="3042" w:type="dxa"/>
            <w:tcBorders>
              <w:top w:val="single" w:sz="4" w:space="0" w:color="000000"/>
              <w:left w:val="single" w:sz="4" w:space="0" w:color="000000"/>
              <w:bottom w:val="single" w:sz="4" w:space="0" w:color="000000"/>
            </w:tcBorders>
            <w:shd w:val="clear" w:color="auto" w:fill="auto"/>
          </w:tcPr>
          <w:p w14:paraId="695FFEC1" w14:textId="77777777" w:rsidR="004444F5" w:rsidRPr="002C7CB4" w:rsidRDefault="004444F5" w:rsidP="00DA7117">
            <w:pPr>
              <w:pStyle w:val="TAL"/>
            </w:pPr>
            <w:r w:rsidRPr="002C7CB4">
              <w:t>Payload Destination Type</w:t>
            </w:r>
          </w:p>
        </w:tc>
        <w:tc>
          <w:tcPr>
            <w:tcW w:w="993" w:type="dxa"/>
            <w:tcBorders>
              <w:top w:val="single" w:sz="4" w:space="0" w:color="000000"/>
              <w:left w:val="single" w:sz="4" w:space="0" w:color="000000"/>
              <w:bottom w:val="single" w:sz="4" w:space="0" w:color="000000"/>
            </w:tcBorders>
            <w:shd w:val="clear" w:color="auto" w:fill="auto"/>
          </w:tcPr>
          <w:p w14:paraId="22BD28F4" w14:textId="77777777" w:rsidR="004444F5" w:rsidRPr="002C7CB4" w:rsidRDefault="004444F5" w:rsidP="00DA7117">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DD8CF43" w14:textId="77777777" w:rsidR="004444F5" w:rsidRPr="002C7CB4" w:rsidRDefault="004444F5" w:rsidP="00DA7117">
            <w:pPr>
              <w:pStyle w:val="TAL"/>
            </w:pPr>
            <w:r w:rsidRPr="002C7CB4">
              <w:t xml:space="preserve">Indicates whether the payload is for application consumption or MCData </w:t>
            </w:r>
            <w:r>
              <w:t>user</w:t>
            </w:r>
            <w:r w:rsidRPr="002C7CB4">
              <w:t xml:space="preserve"> consumption</w:t>
            </w:r>
          </w:p>
        </w:tc>
      </w:tr>
      <w:tr w:rsidR="004444F5" w14:paraId="6027AE97" w14:textId="77777777" w:rsidTr="00DA7117">
        <w:trPr>
          <w:jc w:val="center"/>
        </w:trPr>
        <w:tc>
          <w:tcPr>
            <w:tcW w:w="3042" w:type="dxa"/>
            <w:tcBorders>
              <w:top w:val="single" w:sz="4" w:space="0" w:color="000000"/>
              <w:left w:val="single" w:sz="4" w:space="0" w:color="000000"/>
              <w:bottom w:val="single" w:sz="4" w:space="0" w:color="000000"/>
            </w:tcBorders>
            <w:shd w:val="clear" w:color="auto" w:fill="auto"/>
          </w:tcPr>
          <w:p w14:paraId="7BAE55D5" w14:textId="77777777" w:rsidR="004444F5" w:rsidRPr="002C7CB4" w:rsidRDefault="004444F5" w:rsidP="00DA7117">
            <w:pPr>
              <w:pStyle w:val="TAL"/>
            </w:pPr>
            <w:r>
              <w:t>Location</w:t>
            </w:r>
          </w:p>
        </w:tc>
        <w:tc>
          <w:tcPr>
            <w:tcW w:w="993" w:type="dxa"/>
            <w:tcBorders>
              <w:top w:val="single" w:sz="4" w:space="0" w:color="000000"/>
              <w:left w:val="single" w:sz="4" w:space="0" w:color="000000"/>
              <w:bottom w:val="single" w:sz="4" w:space="0" w:color="000000"/>
            </w:tcBorders>
            <w:shd w:val="clear" w:color="auto" w:fill="auto"/>
          </w:tcPr>
          <w:p w14:paraId="6A1FD0B3" w14:textId="77777777" w:rsidR="004444F5" w:rsidRPr="002C7CB4" w:rsidRDefault="004444F5" w:rsidP="00DA7117">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1965AD6" w14:textId="77777777" w:rsidR="004444F5" w:rsidRPr="002C7CB4" w:rsidRDefault="004444F5" w:rsidP="00DA7117">
            <w:pPr>
              <w:pStyle w:val="TAL"/>
            </w:pPr>
            <w:r>
              <w:t>Location of the Originating MCData user sending the SDS</w:t>
            </w:r>
          </w:p>
        </w:tc>
      </w:tr>
      <w:tr w:rsidR="004444F5" w14:paraId="66D1E11A" w14:textId="77777777" w:rsidTr="00DA7117">
        <w:trPr>
          <w:jc w:val="center"/>
        </w:trPr>
        <w:tc>
          <w:tcPr>
            <w:tcW w:w="3042" w:type="dxa"/>
            <w:tcBorders>
              <w:top w:val="single" w:sz="4" w:space="0" w:color="000000"/>
              <w:left w:val="single" w:sz="4" w:space="0" w:color="000000"/>
              <w:bottom w:val="single" w:sz="4" w:space="0" w:color="000000"/>
            </w:tcBorders>
            <w:shd w:val="clear" w:color="auto" w:fill="auto"/>
          </w:tcPr>
          <w:p w14:paraId="6D61B171" w14:textId="77777777" w:rsidR="004444F5" w:rsidRPr="002C7CB4" w:rsidRDefault="004444F5" w:rsidP="00DA7117">
            <w:pPr>
              <w:pStyle w:val="TAL"/>
            </w:pPr>
            <w:r w:rsidRPr="002C7CB4">
              <w:t>Application identifier (see NOTE</w:t>
            </w:r>
            <w:r>
              <w:t> 5</w:t>
            </w:r>
            <w:r w:rsidRPr="002C7CB4">
              <w:t>)</w:t>
            </w:r>
          </w:p>
        </w:tc>
        <w:tc>
          <w:tcPr>
            <w:tcW w:w="993" w:type="dxa"/>
            <w:tcBorders>
              <w:top w:val="single" w:sz="4" w:space="0" w:color="000000"/>
              <w:left w:val="single" w:sz="4" w:space="0" w:color="000000"/>
              <w:bottom w:val="single" w:sz="4" w:space="0" w:color="000000"/>
            </w:tcBorders>
            <w:shd w:val="clear" w:color="auto" w:fill="auto"/>
          </w:tcPr>
          <w:p w14:paraId="57E12D0B" w14:textId="77777777" w:rsidR="004444F5" w:rsidRPr="002C7CB4" w:rsidRDefault="004444F5" w:rsidP="00DA7117">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489D589" w14:textId="77777777" w:rsidR="004444F5" w:rsidRPr="002C7CB4" w:rsidRDefault="004444F5" w:rsidP="00DA7117">
            <w:pPr>
              <w:pStyle w:val="TAL"/>
            </w:pPr>
            <w:r w:rsidRPr="002C7CB4">
              <w:t>Identifies the application for which the payload is intended (e.g. text string, port address, URI)</w:t>
            </w:r>
          </w:p>
        </w:tc>
      </w:tr>
      <w:tr w:rsidR="004444F5" w14:paraId="48AFFBB8" w14:textId="77777777" w:rsidTr="00DA7117">
        <w:trPr>
          <w:jc w:val="center"/>
        </w:trPr>
        <w:tc>
          <w:tcPr>
            <w:tcW w:w="3042" w:type="dxa"/>
            <w:tcBorders>
              <w:top w:val="single" w:sz="4" w:space="0" w:color="000000"/>
              <w:left w:val="single" w:sz="4" w:space="0" w:color="000000"/>
              <w:bottom w:val="single" w:sz="4" w:space="0" w:color="000000"/>
            </w:tcBorders>
            <w:shd w:val="clear" w:color="auto" w:fill="auto"/>
          </w:tcPr>
          <w:p w14:paraId="1CB597DC" w14:textId="77777777" w:rsidR="004444F5" w:rsidRPr="002C7CB4" w:rsidRDefault="004444F5" w:rsidP="00DA7117">
            <w:pPr>
              <w:pStyle w:val="TAL"/>
            </w:pPr>
            <w:r>
              <w:t>Application metadata container</w:t>
            </w:r>
          </w:p>
        </w:tc>
        <w:tc>
          <w:tcPr>
            <w:tcW w:w="993" w:type="dxa"/>
            <w:tcBorders>
              <w:top w:val="single" w:sz="4" w:space="0" w:color="000000"/>
              <w:left w:val="single" w:sz="4" w:space="0" w:color="000000"/>
              <w:bottom w:val="single" w:sz="4" w:space="0" w:color="000000"/>
            </w:tcBorders>
            <w:shd w:val="clear" w:color="auto" w:fill="auto"/>
          </w:tcPr>
          <w:p w14:paraId="7D8F9E99" w14:textId="77777777" w:rsidR="004444F5" w:rsidRPr="002C7CB4" w:rsidRDefault="004444F5" w:rsidP="00DA7117">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9C43EF5" w14:textId="77777777" w:rsidR="004444F5" w:rsidRPr="002C7CB4" w:rsidRDefault="004444F5" w:rsidP="00DA7117">
            <w:pPr>
              <w:pStyle w:val="TAL"/>
            </w:pPr>
            <w:r>
              <w:t>Implementation specific information that is communicated to the recipient</w:t>
            </w:r>
          </w:p>
        </w:tc>
      </w:tr>
      <w:tr w:rsidR="004444F5" w14:paraId="78D75176" w14:textId="77777777" w:rsidTr="00DA7117">
        <w:trPr>
          <w:jc w:val="center"/>
        </w:trPr>
        <w:tc>
          <w:tcPr>
            <w:tcW w:w="3042" w:type="dxa"/>
            <w:tcBorders>
              <w:top w:val="single" w:sz="4" w:space="0" w:color="000000"/>
              <w:left w:val="single" w:sz="4" w:space="0" w:color="000000"/>
              <w:bottom w:val="single" w:sz="4" w:space="0" w:color="000000"/>
            </w:tcBorders>
            <w:shd w:val="clear" w:color="auto" w:fill="auto"/>
          </w:tcPr>
          <w:p w14:paraId="22589CF5" w14:textId="77777777" w:rsidR="004444F5" w:rsidRPr="002C7CB4" w:rsidRDefault="004444F5" w:rsidP="00DA7117">
            <w:pPr>
              <w:pStyle w:val="TAL"/>
            </w:pPr>
            <w:r w:rsidRPr="002C7CB4">
              <w:t>Payload</w:t>
            </w:r>
          </w:p>
        </w:tc>
        <w:tc>
          <w:tcPr>
            <w:tcW w:w="993" w:type="dxa"/>
            <w:tcBorders>
              <w:top w:val="single" w:sz="4" w:space="0" w:color="000000"/>
              <w:left w:val="single" w:sz="4" w:space="0" w:color="000000"/>
              <w:bottom w:val="single" w:sz="4" w:space="0" w:color="000000"/>
            </w:tcBorders>
            <w:shd w:val="clear" w:color="auto" w:fill="auto"/>
          </w:tcPr>
          <w:p w14:paraId="3C8A380C" w14:textId="77777777" w:rsidR="004444F5" w:rsidRPr="002C7CB4" w:rsidRDefault="004444F5" w:rsidP="00DA7117">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D95046B" w14:textId="77777777" w:rsidR="004444F5" w:rsidRPr="002C7CB4" w:rsidRDefault="004444F5" w:rsidP="00DA7117">
            <w:pPr>
              <w:pStyle w:val="TAL"/>
            </w:pPr>
            <w:r w:rsidRPr="002C7CB4">
              <w:t>SDS content</w:t>
            </w:r>
          </w:p>
        </w:tc>
      </w:tr>
      <w:tr w:rsidR="004444F5" w14:paraId="5DCD4F53" w14:textId="77777777" w:rsidTr="00DA7117">
        <w:trPr>
          <w:jc w:val="center"/>
        </w:trPr>
        <w:tc>
          <w:tcPr>
            <w:tcW w:w="3042" w:type="dxa"/>
            <w:tcBorders>
              <w:top w:val="single" w:sz="4" w:space="0" w:color="000000"/>
              <w:left w:val="single" w:sz="4" w:space="0" w:color="000000"/>
              <w:bottom w:val="single" w:sz="4" w:space="0" w:color="000000"/>
            </w:tcBorders>
            <w:shd w:val="clear" w:color="auto" w:fill="auto"/>
          </w:tcPr>
          <w:p w14:paraId="775D1ED7" w14:textId="77777777" w:rsidR="004444F5" w:rsidRPr="002C7CB4" w:rsidRDefault="004444F5" w:rsidP="00DA7117">
            <w:pPr>
              <w:pStyle w:val="TAL"/>
            </w:pPr>
            <w:r>
              <w:t>Time to live</w:t>
            </w:r>
          </w:p>
        </w:tc>
        <w:tc>
          <w:tcPr>
            <w:tcW w:w="993" w:type="dxa"/>
            <w:tcBorders>
              <w:top w:val="single" w:sz="4" w:space="0" w:color="000000"/>
              <w:left w:val="single" w:sz="4" w:space="0" w:color="000000"/>
              <w:bottom w:val="single" w:sz="4" w:space="0" w:color="000000"/>
            </w:tcBorders>
            <w:shd w:val="clear" w:color="auto" w:fill="auto"/>
          </w:tcPr>
          <w:p w14:paraId="4A750B6D" w14:textId="77777777" w:rsidR="004444F5" w:rsidRPr="002C7CB4" w:rsidRDefault="004444F5" w:rsidP="00DA7117">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7442F0A" w14:textId="77777777" w:rsidR="004444F5" w:rsidRPr="002C7CB4" w:rsidRDefault="004444F5" w:rsidP="00DA7117">
            <w:pPr>
              <w:pStyle w:val="TAL"/>
            </w:pPr>
            <w:r>
              <w:t>Indicates how long the ad hoc group is persisted and members can respond to the data transfer (e.g. duration for 5 mins or till certain future time).</w:t>
            </w:r>
          </w:p>
        </w:tc>
      </w:tr>
      <w:tr w:rsidR="004444F5" w14:paraId="7EF4871D" w14:textId="77777777" w:rsidTr="00DA711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86901F0" w14:textId="77777777" w:rsidR="004444F5" w:rsidRDefault="004444F5" w:rsidP="00DA7117">
            <w:pPr>
              <w:pStyle w:val="TAN"/>
            </w:pPr>
            <w:r>
              <w:t>NOTE 1:</w:t>
            </w:r>
            <w:r>
              <w:tab/>
              <w:t xml:space="preserve">The </w:t>
            </w:r>
            <w:r w:rsidRPr="002C7CB4">
              <w:t>MCData</w:t>
            </w:r>
            <w:r w:rsidRPr="00AB5FED">
              <w:rPr>
                <w:rFonts w:hint="eastAsia"/>
                <w:lang w:eastAsia="zh-CN"/>
              </w:rPr>
              <w:t xml:space="preserve"> </w:t>
            </w:r>
            <w:r>
              <w:rPr>
                <w:lang w:eastAsia="zh-CN"/>
              </w:rPr>
              <w:t xml:space="preserve">ad hoc </w:t>
            </w:r>
            <w:r w:rsidRPr="00AB5FED">
              <w:rPr>
                <w:rFonts w:hint="eastAsia"/>
                <w:lang w:eastAsia="zh-CN"/>
              </w:rPr>
              <w:t>g</w:t>
            </w:r>
            <w:r w:rsidRPr="00AB5FED">
              <w:t>roup ID</w:t>
            </w:r>
            <w:r>
              <w:t xml:space="preserve"> is determined prior to by using the </w:t>
            </w:r>
            <w:r>
              <w:rPr>
                <w:rFonts w:eastAsia="SimSun"/>
              </w:rPr>
              <w:t>Determine ad hoc group request</w:t>
            </w:r>
            <w:r w:rsidRPr="00A80B12">
              <w:t>.</w:t>
            </w:r>
          </w:p>
          <w:p w14:paraId="5F7C2568" w14:textId="17455E84" w:rsidR="004444F5" w:rsidRDefault="004444F5" w:rsidP="00DA7117">
            <w:pPr>
              <w:pStyle w:val="TAN"/>
            </w:pPr>
            <w:r w:rsidRPr="007B7446">
              <w:t>NOTE</w:t>
            </w:r>
            <w:r>
              <w:t> 2</w:t>
            </w:r>
            <w:r w:rsidRPr="007B7446">
              <w:t>:</w:t>
            </w:r>
            <w:r>
              <w:tab/>
              <w:t xml:space="preserve">If end-to-end encryption is required, then this element is included and the value is determined prior to by using the </w:t>
            </w:r>
            <w:r>
              <w:rPr>
                <w:rFonts w:eastAsia="SimSun"/>
              </w:rPr>
              <w:t>Determine ad hoc group request</w:t>
            </w:r>
            <w:r w:rsidRPr="00A80B12">
              <w:t>.</w:t>
            </w:r>
          </w:p>
          <w:p w14:paraId="38B40317" w14:textId="77777777" w:rsidR="004444F5" w:rsidRDefault="004444F5" w:rsidP="00DA7117">
            <w:pPr>
              <w:pStyle w:val="TAN"/>
            </w:pPr>
            <w:r w:rsidRPr="002C7CB4">
              <w:t>NOTE</w:t>
            </w:r>
            <w:r>
              <w:rPr>
                <w:lang w:val="en-US"/>
              </w:rPr>
              <w:t> 3</w:t>
            </w:r>
            <w:r w:rsidRPr="002C7CB4">
              <w:t>:</w:t>
            </w:r>
            <w:r w:rsidRPr="002C7CB4">
              <w:tab/>
            </w:r>
            <w:r>
              <w:t>If used, only one of these</w:t>
            </w:r>
            <w:r w:rsidRPr="002C7CB4">
              <w:t xml:space="preserve"> </w:t>
            </w:r>
            <w:r>
              <w:t>information elements</w:t>
            </w:r>
            <w:r w:rsidRPr="002C7CB4">
              <w:t xml:space="preserve"> shall be </w:t>
            </w:r>
            <w:r>
              <w:t>present</w:t>
            </w:r>
            <w:r w:rsidRPr="002C7CB4">
              <w:t>.</w:t>
            </w:r>
          </w:p>
          <w:p w14:paraId="6CE749F1" w14:textId="77777777" w:rsidR="004444F5" w:rsidRDefault="004444F5" w:rsidP="00DA7117">
            <w:pPr>
              <w:pStyle w:val="TAN"/>
            </w:pPr>
            <w:r w:rsidRPr="002C7CB4">
              <w:t>NOTE</w:t>
            </w:r>
            <w:r>
              <w:t> 4</w:t>
            </w:r>
            <w:r w:rsidRPr="002C7CB4">
              <w:t>:</w:t>
            </w:r>
            <w:r w:rsidRPr="002C7CB4">
              <w:tab/>
            </w:r>
            <w:r w:rsidRPr="003C3DC7">
              <w:t xml:space="preserve">If </w:t>
            </w:r>
            <w:r w:rsidRPr="002C7CB4">
              <w:t>Disposition Type</w:t>
            </w:r>
            <w:r>
              <w:t xml:space="preserve"> IE</w:t>
            </w:r>
            <w:r w:rsidRPr="003C3DC7">
              <w:t xml:space="preserve"> is not present, this IE shall not be present. If </w:t>
            </w:r>
            <w:r w:rsidRPr="002C7CB4">
              <w:t>Disposition Type</w:t>
            </w:r>
            <w:r>
              <w:t xml:space="preserve"> IE </w:t>
            </w:r>
            <w:r w:rsidRPr="00556621">
              <w:t>is</w:t>
            </w:r>
            <w:r>
              <w:t xml:space="preserve"> </w:t>
            </w:r>
            <w:r w:rsidRPr="003C3DC7">
              <w:t xml:space="preserve">present but this IE is </w:t>
            </w:r>
            <w:r w:rsidRPr="007E776E">
              <w:t>not</w:t>
            </w:r>
            <w:r>
              <w:t xml:space="preserve">, </w:t>
            </w:r>
            <w:r w:rsidRPr="00C9693B">
              <w:t>which</w:t>
            </w:r>
            <w:r w:rsidRPr="003C3DC7">
              <w:t xml:space="preserve"> </w:t>
            </w:r>
            <w:r>
              <w:t>i</w:t>
            </w:r>
            <w:r w:rsidRPr="002C7CB4">
              <w:t>ndicates</w:t>
            </w:r>
            <w:r w:rsidRPr="003C3DC7">
              <w:t xml:space="preserve"> that all </w:t>
            </w:r>
            <w:r w:rsidRPr="002C7CB4">
              <w:t>receiver</w:t>
            </w:r>
            <w:r w:rsidRPr="003C3DC7">
              <w:t>s shall respond with disposition notification message</w:t>
            </w:r>
            <w:r>
              <w:t>.</w:t>
            </w:r>
          </w:p>
          <w:p w14:paraId="7D59F40D" w14:textId="0F34992E" w:rsidR="004444F5" w:rsidRPr="002C7CB4" w:rsidRDefault="004444F5" w:rsidP="00DA7117">
            <w:pPr>
              <w:pStyle w:val="TAN"/>
            </w:pPr>
            <w:r w:rsidRPr="002C7CB4">
              <w:t>NOTE</w:t>
            </w:r>
            <w:r>
              <w:t> 5</w:t>
            </w:r>
            <w:r w:rsidRPr="002C7CB4">
              <w:t>:</w:t>
            </w:r>
            <w:r w:rsidRPr="002C7CB4">
              <w:tab/>
              <w:t>The application identifier shall be included only if the payload destination type indicates that the SDS message is for application consumption.</w:t>
            </w:r>
          </w:p>
        </w:tc>
      </w:tr>
    </w:tbl>
    <w:p w14:paraId="05F05CD9" w14:textId="77777777" w:rsidR="004444F5" w:rsidRDefault="004444F5" w:rsidP="009B3D15"/>
    <w:p w14:paraId="7126A74D" w14:textId="5C40E79D" w:rsidR="004444F5" w:rsidRPr="00AC69EA" w:rsidRDefault="004444F5" w:rsidP="004444F5">
      <w:pPr>
        <w:pStyle w:val="Heading5"/>
        <w:rPr>
          <w:rFonts w:eastAsia="SimSun"/>
        </w:rPr>
      </w:pPr>
      <w:bookmarkStart w:id="992" w:name="_Toc131210091"/>
      <w:bookmarkStart w:id="993" w:name="_Toc193632517"/>
      <w:r>
        <w:t>7.17.6</w:t>
      </w:r>
      <w:r w:rsidRPr="00DF041A">
        <w:t>.</w:t>
      </w:r>
      <w:r>
        <w:t>1</w:t>
      </w:r>
      <w:r w:rsidRPr="003354E6">
        <w:rPr>
          <w:rFonts w:eastAsia="SimSun"/>
        </w:rPr>
        <w:t>.</w:t>
      </w:r>
      <w:r>
        <w:rPr>
          <w:rFonts w:eastAsia="SimSun"/>
        </w:rPr>
        <w:t>4</w:t>
      </w:r>
      <w:r w:rsidRPr="003354E6">
        <w:rPr>
          <w:rFonts w:eastAsia="SimSun"/>
        </w:rPr>
        <w:tab/>
      </w:r>
      <w:r>
        <w:rPr>
          <w:rFonts w:eastAsia="SimSun"/>
        </w:rPr>
        <w:t>Ad hoc group standalone data request (MCData</w:t>
      </w:r>
      <w:r w:rsidRPr="00C71270">
        <w:rPr>
          <w:rFonts w:eastAsia="SimSun"/>
        </w:rPr>
        <w:t xml:space="preserve"> </w:t>
      </w:r>
      <w:r>
        <w:rPr>
          <w:rFonts w:eastAsia="SimSun"/>
        </w:rPr>
        <w:t>server</w:t>
      </w:r>
      <w:r w:rsidRPr="00C71270">
        <w:rPr>
          <w:rFonts w:eastAsia="SimSun"/>
        </w:rPr>
        <w:t xml:space="preserve"> – </w:t>
      </w:r>
      <w:r>
        <w:rPr>
          <w:rFonts w:eastAsia="SimSun"/>
        </w:rPr>
        <w:t>MCData</w:t>
      </w:r>
      <w:r w:rsidRPr="00C71270">
        <w:rPr>
          <w:rFonts w:eastAsia="SimSun"/>
        </w:rPr>
        <w:t xml:space="preserve"> </w:t>
      </w:r>
      <w:r>
        <w:rPr>
          <w:rFonts w:eastAsia="SimSun"/>
        </w:rPr>
        <w:t>client)</w:t>
      </w:r>
      <w:bookmarkEnd w:id="992"/>
      <w:bookmarkEnd w:id="993"/>
    </w:p>
    <w:p w14:paraId="72ED3732" w14:textId="6DD8FFAB" w:rsidR="004444F5" w:rsidRDefault="004444F5" w:rsidP="004444F5">
      <w:r w:rsidRPr="009E0655">
        <w:t>Table </w:t>
      </w:r>
      <w:r>
        <w:t>7.17.6</w:t>
      </w:r>
      <w:r w:rsidRPr="00DF041A">
        <w:t>.</w:t>
      </w:r>
      <w:r>
        <w:t>1</w:t>
      </w:r>
      <w:r w:rsidRPr="003354E6">
        <w:rPr>
          <w:rFonts w:eastAsia="SimSun"/>
        </w:rPr>
        <w:t>.</w:t>
      </w:r>
      <w:r>
        <w:rPr>
          <w:rFonts w:eastAsia="SimSun"/>
        </w:rPr>
        <w:t>4</w:t>
      </w:r>
      <w:r w:rsidRPr="009E0655">
        <w:t xml:space="preserve">-1 describes the information flow for the </w:t>
      </w:r>
      <w:r>
        <w:rPr>
          <w:rFonts w:eastAsia="SimSun"/>
        </w:rPr>
        <w:t>Ad hoc</w:t>
      </w:r>
      <w:r>
        <w:rPr>
          <w:lang w:eastAsia="ko-KR"/>
        </w:rPr>
        <w:t xml:space="preserve"> group standalone data request</w:t>
      </w:r>
      <w:r>
        <w:t xml:space="preserve"> sent</w:t>
      </w:r>
      <w:r>
        <w:rPr>
          <w:lang w:eastAsia="ko-KR"/>
        </w:rPr>
        <w:t xml:space="preserve"> </w:t>
      </w:r>
      <w:r w:rsidRPr="009E0655">
        <w:t xml:space="preserve">from the </w:t>
      </w:r>
      <w:r>
        <w:t>MCData</w:t>
      </w:r>
      <w:r w:rsidRPr="009E0655">
        <w:t xml:space="preserve"> </w:t>
      </w:r>
      <w:r>
        <w:t>server</w:t>
      </w:r>
      <w:r w:rsidRPr="009E0655">
        <w:t xml:space="preserve"> to </w:t>
      </w:r>
      <w:r>
        <w:t>the MCData</w:t>
      </w:r>
      <w:r w:rsidRPr="009E0655">
        <w:t xml:space="preserve"> </w:t>
      </w:r>
      <w:r>
        <w:t>client</w:t>
      </w:r>
      <w:r w:rsidRPr="009E0655">
        <w:t>.</w:t>
      </w:r>
    </w:p>
    <w:p w14:paraId="116B6DAE" w14:textId="2D8C72A8" w:rsidR="004444F5" w:rsidRDefault="004444F5" w:rsidP="004444F5">
      <w:pPr>
        <w:pStyle w:val="TH"/>
      </w:pPr>
      <w:r>
        <w:t>Table 7.17.6</w:t>
      </w:r>
      <w:r w:rsidRPr="00DF041A">
        <w:t>.</w:t>
      </w:r>
      <w:r>
        <w:t>1</w:t>
      </w:r>
      <w:r w:rsidRPr="003354E6">
        <w:rPr>
          <w:rFonts w:eastAsia="SimSun"/>
        </w:rPr>
        <w:t>.</w:t>
      </w:r>
      <w:r>
        <w:rPr>
          <w:rFonts w:eastAsia="SimSun"/>
        </w:rPr>
        <w:t>4</w:t>
      </w:r>
      <w:r w:rsidRPr="009E0655">
        <w:t>-</w:t>
      </w:r>
      <w:r>
        <w:t xml:space="preserve">1: </w:t>
      </w:r>
      <w:r>
        <w:rPr>
          <w:rFonts w:eastAsia="SimSun"/>
        </w:rPr>
        <w:t>Ad hoc</w:t>
      </w:r>
      <w:r>
        <w:rPr>
          <w:lang w:eastAsia="ko-KR"/>
        </w:rPr>
        <w:t xml:space="preserve"> group standalone data request </w:t>
      </w:r>
      <w:r>
        <w:rPr>
          <w:rFonts w:eastAsia="SimSun"/>
        </w:rPr>
        <w:t>(MCData</w:t>
      </w:r>
      <w:r w:rsidRPr="00C71270">
        <w:rPr>
          <w:rFonts w:eastAsia="SimSun"/>
        </w:rPr>
        <w:t xml:space="preserve"> </w:t>
      </w:r>
      <w:r>
        <w:rPr>
          <w:rFonts w:eastAsia="SimSun"/>
        </w:rPr>
        <w:t>server</w:t>
      </w:r>
      <w:r w:rsidRPr="00C71270">
        <w:rPr>
          <w:rFonts w:eastAsia="SimSun"/>
        </w:rPr>
        <w:t xml:space="preserve"> – </w:t>
      </w:r>
      <w:r>
        <w:rPr>
          <w:rFonts w:eastAsia="SimSun"/>
        </w:rPr>
        <w:t>MCData</w:t>
      </w:r>
      <w:r w:rsidRPr="00C71270">
        <w:rPr>
          <w:rFonts w:eastAsia="SimSun"/>
        </w:rPr>
        <w:t xml:space="preserve"> </w:t>
      </w:r>
      <w:r>
        <w:rPr>
          <w:rFonts w:eastAsia="SimSun"/>
        </w:rPr>
        <w:t>client)</w:t>
      </w:r>
    </w:p>
    <w:tbl>
      <w:tblPr>
        <w:tblW w:w="8640" w:type="dxa"/>
        <w:jc w:val="center"/>
        <w:tblLayout w:type="fixed"/>
        <w:tblLook w:val="0000" w:firstRow="0" w:lastRow="0" w:firstColumn="0" w:lastColumn="0" w:noHBand="0" w:noVBand="0"/>
      </w:tblPr>
      <w:tblGrid>
        <w:gridCol w:w="3042"/>
        <w:gridCol w:w="993"/>
        <w:gridCol w:w="4605"/>
      </w:tblGrid>
      <w:tr w:rsidR="004444F5" w14:paraId="3AF04915" w14:textId="77777777" w:rsidTr="00DA7117">
        <w:trPr>
          <w:jc w:val="center"/>
        </w:trPr>
        <w:tc>
          <w:tcPr>
            <w:tcW w:w="3042" w:type="dxa"/>
            <w:tcBorders>
              <w:top w:val="single" w:sz="4" w:space="0" w:color="000000"/>
              <w:left w:val="single" w:sz="4" w:space="0" w:color="000000"/>
              <w:bottom w:val="single" w:sz="4" w:space="0" w:color="000000"/>
            </w:tcBorders>
            <w:shd w:val="clear" w:color="auto" w:fill="auto"/>
          </w:tcPr>
          <w:p w14:paraId="615B7111" w14:textId="77777777" w:rsidR="004444F5" w:rsidRDefault="004444F5" w:rsidP="00DA7117">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0C0D969C" w14:textId="77777777" w:rsidR="004444F5" w:rsidRDefault="004444F5" w:rsidP="00DA7117">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05794B3" w14:textId="77777777" w:rsidR="004444F5" w:rsidRDefault="004444F5" w:rsidP="00DA7117">
            <w:pPr>
              <w:pStyle w:val="TAH"/>
            </w:pPr>
            <w:r>
              <w:t>Description</w:t>
            </w:r>
          </w:p>
        </w:tc>
      </w:tr>
      <w:tr w:rsidR="004444F5" w14:paraId="4BFA7816" w14:textId="77777777" w:rsidTr="00DA7117">
        <w:trPr>
          <w:jc w:val="center"/>
        </w:trPr>
        <w:tc>
          <w:tcPr>
            <w:tcW w:w="3042" w:type="dxa"/>
            <w:tcBorders>
              <w:top w:val="single" w:sz="4" w:space="0" w:color="000000"/>
              <w:left w:val="single" w:sz="4" w:space="0" w:color="000000"/>
              <w:bottom w:val="single" w:sz="4" w:space="0" w:color="000000"/>
            </w:tcBorders>
            <w:shd w:val="clear" w:color="auto" w:fill="auto"/>
          </w:tcPr>
          <w:p w14:paraId="2F306AFF" w14:textId="77777777" w:rsidR="004444F5" w:rsidRPr="002C7CB4" w:rsidRDefault="004444F5" w:rsidP="00DA7117">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6F857B9F" w14:textId="77777777" w:rsidR="004444F5" w:rsidRPr="002C7CB4" w:rsidRDefault="004444F5" w:rsidP="00DA7117">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EE46B6F" w14:textId="77777777" w:rsidR="004444F5" w:rsidRPr="002C7CB4" w:rsidRDefault="004444F5" w:rsidP="00DA7117">
            <w:pPr>
              <w:pStyle w:val="TAL"/>
            </w:pPr>
            <w:r w:rsidRPr="002C7CB4">
              <w:t>The identity of the MCData user sending data</w:t>
            </w:r>
          </w:p>
        </w:tc>
      </w:tr>
      <w:tr w:rsidR="004444F5" w14:paraId="4E77AEB2" w14:textId="77777777" w:rsidTr="00DA7117">
        <w:trPr>
          <w:jc w:val="center"/>
        </w:trPr>
        <w:tc>
          <w:tcPr>
            <w:tcW w:w="3042" w:type="dxa"/>
            <w:tcBorders>
              <w:top w:val="single" w:sz="4" w:space="0" w:color="000000"/>
              <w:left w:val="single" w:sz="4" w:space="0" w:color="000000"/>
              <w:bottom w:val="single" w:sz="4" w:space="0" w:color="000000"/>
            </w:tcBorders>
            <w:shd w:val="clear" w:color="auto" w:fill="auto"/>
          </w:tcPr>
          <w:p w14:paraId="62DDBA15" w14:textId="77777777" w:rsidR="004444F5" w:rsidRPr="002C7CB4" w:rsidRDefault="004444F5" w:rsidP="00DA7117">
            <w:pPr>
              <w:pStyle w:val="TAL"/>
            </w:pPr>
            <w:r>
              <w:t>Functional alias</w:t>
            </w:r>
          </w:p>
        </w:tc>
        <w:tc>
          <w:tcPr>
            <w:tcW w:w="993" w:type="dxa"/>
            <w:tcBorders>
              <w:top w:val="single" w:sz="4" w:space="0" w:color="000000"/>
              <w:left w:val="single" w:sz="4" w:space="0" w:color="000000"/>
              <w:bottom w:val="single" w:sz="4" w:space="0" w:color="000000"/>
            </w:tcBorders>
            <w:shd w:val="clear" w:color="auto" w:fill="auto"/>
          </w:tcPr>
          <w:p w14:paraId="6F38AC84" w14:textId="77777777" w:rsidR="004444F5" w:rsidRPr="002C7CB4" w:rsidRDefault="004444F5" w:rsidP="00DA7117">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C3F2B94" w14:textId="77777777" w:rsidR="004444F5" w:rsidRPr="002C7CB4" w:rsidRDefault="004444F5" w:rsidP="00DA7117">
            <w:pPr>
              <w:pStyle w:val="TAL"/>
            </w:pPr>
            <w:r>
              <w:t>The associated functional alias of the MCData user sending data.</w:t>
            </w:r>
          </w:p>
        </w:tc>
      </w:tr>
      <w:tr w:rsidR="004444F5" w14:paraId="4C12DC4B" w14:textId="77777777" w:rsidTr="00DA7117">
        <w:trPr>
          <w:jc w:val="center"/>
        </w:trPr>
        <w:tc>
          <w:tcPr>
            <w:tcW w:w="3042" w:type="dxa"/>
            <w:tcBorders>
              <w:top w:val="single" w:sz="4" w:space="0" w:color="000000"/>
              <w:left w:val="single" w:sz="4" w:space="0" w:color="000000"/>
              <w:bottom w:val="single" w:sz="4" w:space="0" w:color="000000"/>
            </w:tcBorders>
            <w:shd w:val="clear" w:color="auto" w:fill="auto"/>
          </w:tcPr>
          <w:p w14:paraId="6075CC16" w14:textId="77777777" w:rsidR="004444F5" w:rsidRPr="002C7CB4" w:rsidRDefault="004444F5" w:rsidP="00DA7117">
            <w:pPr>
              <w:pStyle w:val="TAL"/>
            </w:pPr>
            <w:r>
              <w:rPr>
                <w:rFonts w:hint="eastAsia"/>
                <w:lang w:eastAsia="zh-CN"/>
              </w:rPr>
              <w:t>MCData ad</w:t>
            </w:r>
            <w:r>
              <w:rPr>
                <w:lang w:eastAsia="zh-CN"/>
              </w:rPr>
              <w:t xml:space="preserve"> hoc </w:t>
            </w:r>
            <w:r w:rsidRPr="00AB5FED">
              <w:rPr>
                <w:rFonts w:hint="eastAsia"/>
                <w:lang w:eastAsia="zh-CN"/>
              </w:rPr>
              <w:t>g</w:t>
            </w:r>
            <w:r w:rsidRPr="00AB5FED">
              <w:t>roup ID</w:t>
            </w:r>
          </w:p>
        </w:tc>
        <w:tc>
          <w:tcPr>
            <w:tcW w:w="993" w:type="dxa"/>
            <w:tcBorders>
              <w:top w:val="single" w:sz="4" w:space="0" w:color="000000"/>
              <w:left w:val="single" w:sz="4" w:space="0" w:color="000000"/>
              <w:bottom w:val="single" w:sz="4" w:space="0" w:color="000000"/>
            </w:tcBorders>
            <w:shd w:val="clear" w:color="auto" w:fill="auto"/>
          </w:tcPr>
          <w:p w14:paraId="222357A3" w14:textId="77777777" w:rsidR="004444F5" w:rsidRPr="002C7CB4" w:rsidRDefault="004444F5" w:rsidP="00DA7117">
            <w:pPr>
              <w:pStyle w:val="TAL"/>
            </w:pPr>
            <w:r w:rsidRPr="00AB5FED">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0E5D46B" w14:textId="77777777" w:rsidR="004444F5" w:rsidRPr="002C7CB4" w:rsidRDefault="004444F5" w:rsidP="00DA7117">
            <w:pPr>
              <w:pStyle w:val="TAL"/>
            </w:pPr>
            <w:r w:rsidRPr="00AB5FED">
              <w:t xml:space="preserve">The </w:t>
            </w:r>
            <w:r>
              <w:rPr>
                <w:rFonts w:hint="eastAsia"/>
                <w:lang w:eastAsia="zh-CN"/>
              </w:rPr>
              <w:t>MCData group ID</w:t>
            </w:r>
            <w:r w:rsidRPr="00AB5FED">
              <w:rPr>
                <w:rFonts w:hint="eastAsia"/>
                <w:lang w:eastAsia="zh-CN"/>
              </w:rPr>
              <w:t xml:space="preserve"> </w:t>
            </w:r>
            <w:r>
              <w:rPr>
                <w:lang w:eastAsia="zh-CN"/>
              </w:rPr>
              <w:t xml:space="preserve">associated with ad hoc group </w:t>
            </w:r>
            <w:r>
              <w:rPr>
                <w:rFonts w:eastAsia="SimSun"/>
              </w:rPr>
              <w:t xml:space="preserve">standalone </w:t>
            </w:r>
            <w:r>
              <w:rPr>
                <w:lang w:eastAsia="zh-CN"/>
              </w:rPr>
              <w:t>short data service</w:t>
            </w:r>
          </w:p>
        </w:tc>
      </w:tr>
      <w:tr w:rsidR="004444F5" w14:paraId="7F00F2FD" w14:textId="77777777" w:rsidTr="00DA7117">
        <w:trPr>
          <w:jc w:val="center"/>
        </w:trPr>
        <w:tc>
          <w:tcPr>
            <w:tcW w:w="3042" w:type="dxa"/>
            <w:tcBorders>
              <w:top w:val="single" w:sz="4" w:space="0" w:color="000000"/>
              <w:left w:val="single" w:sz="4" w:space="0" w:color="000000"/>
              <w:bottom w:val="single" w:sz="4" w:space="0" w:color="000000"/>
            </w:tcBorders>
            <w:shd w:val="clear" w:color="auto" w:fill="auto"/>
          </w:tcPr>
          <w:p w14:paraId="0A9A17C5" w14:textId="77777777" w:rsidR="004444F5" w:rsidRDefault="004444F5" w:rsidP="00DA7117">
            <w:pPr>
              <w:pStyle w:val="TAL"/>
              <w:rPr>
                <w:lang w:eastAsia="zh-CN"/>
              </w:rPr>
            </w:pPr>
            <w:r w:rsidRPr="00B864A4">
              <w:rPr>
                <w:rFonts w:cs="Arial"/>
                <w:kern w:val="2"/>
                <w:szCs w:val="18"/>
              </w:rPr>
              <w:t xml:space="preserve">Preconfigured </w:t>
            </w:r>
            <w:r>
              <w:rPr>
                <w:rFonts w:cs="Arial"/>
                <w:kern w:val="2"/>
                <w:szCs w:val="18"/>
              </w:rPr>
              <w:t xml:space="preserve">MCData </w:t>
            </w:r>
            <w:r w:rsidRPr="00B864A4">
              <w:rPr>
                <w:rFonts w:cs="Arial"/>
                <w:kern w:val="2"/>
                <w:szCs w:val="18"/>
              </w:rPr>
              <w:t xml:space="preserve">group </w:t>
            </w:r>
            <w:r>
              <w:rPr>
                <w:rFonts w:cs="Arial"/>
                <w:kern w:val="2"/>
                <w:szCs w:val="18"/>
              </w:rPr>
              <w:t xml:space="preserve">ID </w:t>
            </w:r>
            <w:r>
              <w:rPr>
                <w:lang w:eastAsia="zh-CN"/>
              </w:rPr>
              <w:t>(see NOTE 1)</w:t>
            </w:r>
          </w:p>
        </w:tc>
        <w:tc>
          <w:tcPr>
            <w:tcW w:w="993" w:type="dxa"/>
            <w:tcBorders>
              <w:top w:val="single" w:sz="4" w:space="0" w:color="000000"/>
              <w:left w:val="single" w:sz="4" w:space="0" w:color="000000"/>
              <w:bottom w:val="single" w:sz="4" w:space="0" w:color="000000"/>
            </w:tcBorders>
            <w:shd w:val="clear" w:color="auto" w:fill="auto"/>
          </w:tcPr>
          <w:p w14:paraId="548E90F8" w14:textId="77777777" w:rsidR="004444F5" w:rsidRPr="00AB5FED" w:rsidRDefault="004444F5" w:rsidP="00DA7117">
            <w:pPr>
              <w:pStyle w:val="TAL"/>
            </w:pPr>
            <w:r w:rsidRPr="00B864A4">
              <w:rPr>
                <w:rFonts w:cs="Arial"/>
                <w:kern w:val="2"/>
                <w:szCs w:val="18"/>
              </w:rPr>
              <w:t xml:space="preserve">O </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C5C60F8" w14:textId="77777777" w:rsidR="004444F5" w:rsidRPr="00AB5FED" w:rsidRDefault="004444F5" w:rsidP="00DA7117">
            <w:pPr>
              <w:pStyle w:val="TAL"/>
            </w:pPr>
            <w:r>
              <w:rPr>
                <w:rFonts w:cs="Arial"/>
                <w:kern w:val="2"/>
                <w:szCs w:val="18"/>
              </w:rPr>
              <w:t>G</w:t>
            </w:r>
            <w:r w:rsidRPr="00B864A4">
              <w:rPr>
                <w:rFonts w:cs="Arial"/>
                <w:kern w:val="2"/>
                <w:szCs w:val="18"/>
              </w:rPr>
              <w:t xml:space="preserve">roup identity whose configuration is to be applied </w:t>
            </w:r>
            <w:r>
              <w:rPr>
                <w:rFonts w:cs="Arial"/>
                <w:kern w:val="2"/>
                <w:szCs w:val="18"/>
              </w:rPr>
              <w:t>for this</w:t>
            </w:r>
            <w:r w:rsidRPr="00B864A4">
              <w:rPr>
                <w:rFonts w:cs="Arial"/>
                <w:kern w:val="2"/>
                <w:szCs w:val="18"/>
              </w:rPr>
              <w:t xml:space="preserve"> </w:t>
            </w:r>
            <w:r>
              <w:rPr>
                <w:lang w:eastAsia="zh-CN"/>
              </w:rPr>
              <w:t xml:space="preserve">ad hoc group </w:t>
            </w:r>
            <w:r>
              <w:rPr>
                <w:rFonts w:eastAsia="SimSun"/>
              </w:rPr>
              <w:t xml:space="preserve">standalone </w:t>
            </w:r>
            <w:r>
              <w:rPr>
                <w:lang w:eastAsia="zh-CN"/>
              </w:rPr>
              <w:t>short data service</w:t>
            </w:r>
            <w:r w:rsidRPr="00B864A4">
              <w:rPr>
                <w:rFonts w:cs="Arial"/>
                <w:kern w:val="2"/>
                <w:szCs w:val="18"/>
              </w:rPr>
              <w:t>.</w:t>
            </w:r>
          </w:p>
        </w:tc>
      </w:tr>
      <w:tr w:rsidR="004444F5" w14:paraId="2BB310E1" w14:textId="77777777" w:rsidTr="00DA7117">
        <w:trPr>
          <w:jc w:val="center"/>
        </w:trPr>
        <w:tc>
          <w:tcPr>
            <w:tcW w:w="3042" w:type="dxa"/>
            <w:tcBorders>
              <w:top w:val="single" w:sz="4" w:space="0" w:color="000000"/>
              <w:left w:val="single" w:sz="4" w:space="0" w:color="000000"/>
              <w:bottom w:val="single" w:sz="4" w:space="0" w:color="000000"/>
            </w:tcBorders>
            <w:shd w:val="clear" w:color="auto" w:fill="auto"/>
          </w:tcPr>
          <w:p w14:paraId="6276DF80" w14:textId="77777777" w:rsidR="004444F5" w:rsidRPr="002C7CB4" w:rsidRDefault="004444F5" w:rsidP="00DA7117">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05691AA1" w14:textId="77777777" w:rsidR="004444F5" w:rsidRPr="002C7CB4" w:rsidRDefault="004444F5" w:rsidP="00DA7117">
            <w:pPr>
              <w:pStyle w:val="TAL"/>
              <w:rPr>
                <w:lang w:eastAsia="zh-CN"/>
              </w:rPr>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C2F3FE5" w14:textId="77777777" w:rsidR="004444F5" w:rsidRPr="002C7CB4" w:rsidRDefault="004444F5" w:rsidP="00DA7117">
            <w:pPr>
              <w:pStyle w:val="TAL"/>
              <w:rPr>
                <w:lang w:eastAsia="zh-CN"/>
              </w:rPr>
            </w:pPr>
            <w:r w:rsidRPr="002C7CB4">
              <w:t>The identity of the MCData user towards which the data is sent</w:t>
            </w:r>
          </w:p>
        </w:tc>
      </w:tr>
      <w:tr w:rsidR="004444F5" w14:paraId="5907F340" w14:textId="77777777" w:rsidTr="00DA7117">
        <w:trPr>
          <w:jc w:val="center"/>
        </w:trPr>
        <w:tc>
          <w:tcPr>
            <w:tcW w:w="3042" w:type="dxa"/>
            <w:tcBorders>
              <w:top w:val="single" w:sz="4" w:space="0" w:color="000000"/>
              <w:left w:val="single" w:sz="4" w:space="0" w:color="000000"/>
              <w:bottom w:val="single" w:sz="4" w:space="0" w:color="000000"/>
            </w:tcBorders>
            <w:shd w:val="clear" w:color="auto" w:fill="auto"/>
          </w:tcPr>
          <w:p w14:paraId="0F9B55AB" w14:textId="77777777" w:rsidR="004444F5" w:rsidRPr="002C7CB4" w:rsidRDefault="004444F5" w:rsidP="00DA7117">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14:paraId="55323100" w14:textId="77777777" w:rsidR="004444F5" w:rsidRPr="002C7CB4" w:rsidRDefault="004444F5" w:rsidP="00DA7117">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18EA977" w14:textId="77777777" w:rsidR="004444F5" w:rsidRPr="002C7CB4" w:rsidRDefault="004444F5" w:rsidP="00DA7117">
            <w:pPr>
              <w:pStyle w:val="TAL"/>
            </w:pPr>
            <w:r w:rsidRPr="002C7CB4">
              <w:t>Identifies the conversation</w:t>
            </w:r>
          </w:p>
        </w:tc>
      </w:tr>
      <w:tr w:rsidR="004444F5" w14:paraId="5C24BD0B" w14:textId="77777777" w:rsidTr="00DA7117">
        <w:trPr>
          <w:jc w:val="center"/>
        </w:trPr>
        <w:tc>
          <w:tcPr>
            <w:tcW w:w="3042" w:type="dxa"/>
            <w:tcBorders>
              <w:top w:val="single" w:sz="4" w:space="0" w:color="000000"/>
              <w:left w:val="single" w:sz="4" w:space="0" w:color="000000"/>
              <w:bottom w:val="single" w:sz="4" w:space="0" w:color="000000"/>
            </w:tcBorders>
            <w:shd w:val="clear" w:color="auto" w:fill="auto"/>
          </w:tcPr>
          <w:p w14:paraId="210BC0DC" w14:textId="77777777" w:rsidR="004444F5" w:rsidRPr="002C7CB4" w:rsidRDefault="004444F5" w:rsidP="00DA7117">
            <w:pPr>
              <w:pStyle w:val="TAL"/>
            </w:pPr>
            <w:r w:rsidRPr="002C7CB4">
              <w:t>Transaction Identifier</w:t>
            </w:r>
          </w:p>
        </w:tc>
        <w:tc>
          <w:tcPr>
            <w:tcW w:w="993" w:type="dxa"/>
            <w:tcBorders>
              <w:top w:val="single" w:sz="4" w:space="0" w:color="000000"/>
              <w:left w:val="single" w:sz="4" w:space="0" w:color="000000"/>
              <w:bottom w:val="single" w:sz="4" w:space="0" w:color="000000"/>
            </w:tcBorders>
            <w:shd w:val="clear" w:color="auto" w:fill="auto"/>
          </w:tcPr>
          <w:p w14:paraId="5AF2785C" w14:textId="77777777" w:rsidR="004444F5" w:rsidRPr="002C7CB4" w:rsidRDefault="004444F5" w:rsidP="00DA7117">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300435B" w14:textId="77777777" w:rsidR="004444F5" w:rsidRPr="002C7CB4" w:rsidRDefault="004444F5" w:rsidP="00DA7117">
            <w:pPr>
              <w:pStyle w:val="TAL"/>
            </w:pPr>
            <w:r w:rsidRPr="002C7CB4">
              <w:t>Identifies the MCData transaction</w:t>
            </w:r>
          </w:p>
        </w:tc>
      </w:tr>
      <w:tr w:rsidR="004444F5" w14:paraId="45C63FED" w14:textId="77777777" w:rsidTr="00DA7117">
        <w:trPr>
          <w:jc w:val="center"/>
        </w:trPr>
        <w:tc>
          <w:tcPr>
            <w:tcW w:w="3042" w:type="dxa"/>
            <w:tcBorders>
              <w:top w:val="single" w:sz="4" w:space="0" w:color="000000"/>
              <w:left w:val="single" w:sz="4" w:space="0" w:color="000000"/>
              <w:bottom w:val="single" w:sz="4" w:space="0" w:color="000000"/>
            </w:tcBorders>
            <w:shd w:val="clear" w:color="auto" w:fill="auto"/>
          </w:tcPr>
          <w:p w14:paraId="087537AD" w14:textId="77777777" w:rsidR="004444F5" w:rsidRPr="002C7CB4" w:rsidRDefault="004444F5" w:rsidP="00DA7117">
            <w:pPr>
              <w:pStyle w:val="TAL"/>
            </w:pPr>
            <w:r w:rsidRPr="00AB5FED">
              <w:t>Emergency indicator</w:t>
            </w:r>
            <w:r>
              <w:t xml:space="preserve"> (see</w:t>
            </w:r>
            <w:r>
              <w:rPr>
                <w:lang w:val="en-US"/>
              </w:rPr>
              <w:t> </w:t>
            </w:r>
            <w:r w:rsidRPr="002C7CB4">
              <w:t>NOTE</w:t>
            </w:r>
            <w:r>
              <w:rPr>
                <w:lang w:val="en-US"/>
              </w:rPr>
              <w:t> 2</w:t>
            </w:r>
            <w:r>
              <w:t>)</w:t>
            </w:r>
          </w:p>
        </w:tc>
        <w:tc>
          <w:tcPr>
            <w:tcW w:w="993" w:type="dxa"/>
            <w:tcBorders>
              <w:top w:val="single" w:sz="4" w:space="0" w:color="000000"/>
              <w:left w:val="single" w:sz="4" w:space="0" w:color="000000"/>
              <w:bottom w:val="single" w:sz="4" w:space="0" w:color="000000"/>
            </w:tcBorders>
            <w:shd w:val="clear" w:color="auto" w:fill="auto"/>
          </w:tcPr>
          <w:p w14:paraId="13E591CF" w14:textId="77777777" w:rsidR="004444F5" w:rsidRPr="002C7CB4" w:rsidRDefault="004444F5" w:rsidP="00DA7117">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917813F" w14:textId="77777777" w:rsidR="004444F5" w:rsidRPr="002C7CB4" w:rsidRDefault="004444F5" w:rsidP="00DA7117">
            <w:pPr>
              <w:pStyle w:val="TAL"/>
            </w:pPr>
            <w:r>
              <w:t xml:space="preserve">Indicates that the data request is for emergency </w:t>
            </w:r>
            <w:r>
              <w:rPr>
                <w:lang w:eastAsia="zh-CN"/>
              </w:rPr>
              <w:t xml:space="preserve">ad hoc group </w:t>
            </w:r>
            <w:r>
              <w:rPr>
                <w:rFonts w:eastAsia="SimSun"/>
              </w:rPr>
              <w:t xml:space="preserve">standalone </w:t>
            </w:r>
            <w:r>
              <w:rPr>
                <w:lang w:eastAsia="zh-CN"/>
              </w:rPr>
              <w:t>short data service</w:t>
            </w:r>
          </w:p>
        </w:tc>
      </w:tr>
      <w:tr w:rsidR="004444F5" w14:paraId="72464FBB" w14:textId="77777777" w:rsidTr="00DA7117">
        <w:trPr>
          <w:jc w:val="center"/>
        </w:trPr>
        <w:tc>
          <w:tcPr>
            <w:tcW w:w="3042" w:type="dxa"/>
            <w:tcBorders>
              <w:top w:val="single" w:sz="4" w:space="0" w:color="000000"/>
              <w:left w:val="single" w:sz="4" w:space="0" w:color="000000"/>
              <w:bottom w:val="single" w:sz="4" w:space="0" w:color="000000"/>
            </w:tcBorders>
            <w:shd w:val="clear" w:color="auto" w:fill="auto"/>
          </w:tcPr>
          <w:p w14:paraId="618F5278" w14:textId="77777777" w:rsidR="004444F5" w:rsidRPr="002C7CB4" w:rsidRDefault="004444F5" w:rsidP="00DA7117">
            <w:pPr>
              <w:pStyle w:val="TAL"/>
            </w:pPr>
            <w:r w:rsidRPr="00AB5FED">
              <w:t>Imminent peril indicator</w:t>
            </w:r>
            <w:r>
              <w:t xml:space="preserve"> (see</w:t>
            </w:r>
            <w:r>
              <w:rPr>
                <w:lang w:val="en-US"/>
              </w:rPr>
              <w:t> </w:t>
            </w:r>
            <w:r w:rsidRPr="002C7CB4">
              <w:t>NOTE</w:t>
            </w:r>
            <w:r>
              <w:rPr>
                <w:lang w:val="en-US"/>
              </w:rPr>
              <w:t> 2</w:t>
            </w:r>
            <w:r>
              <w:t>)</w:t>
            </w:r>
          </w:p>
        </w:tc>
        <w:tc>
          <w:tcPr>
            <w:tcW w:w="993" w:type="dxa"/>
            <w:tcBorders>
              <w:top w:val="single" w:sz="4" w:space="0" w:color="000000"/>
              <w:left w:val="single" w:sz="4" w:space="0" w:color="000000"/>
              <w:bottom w:val="single" w:sz="4" w:space="0" w:color="000000"/>
            </w:tcBorders>
            <w:shd w:val="clear" w:color="auto" w:fill="auto"/>
          </w:tcPr>
          <w:p w14:paraId="525BAA99" w14:textId="77777777" w:rsidR="004444F5" w:rsidRPr="002C7CB4" w:rsidRDefault="004444F5" w:rsidP="00DA7117">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1AC83BB" w14:textId="77777777" w:rsidR="004444F5" w:rsidRPr="002C7CB4" w:rsidRDefault="004444F5" w:rsidP="00DA7117">
            <w:pPr>
              <w:pStyle w:val="TAL"/>
            </w:pPr>
            <w:r>
              <w:t xml:space="preserve">Indicates that the data request is for imminent peril </w:t>
            </w:r>
            <w:r>
              <w:rPr>
                <w:lang w:eastAsia="zh-CN"/>
              </w:rPr>
              <w:t xml:space="preserve">ad hoc group </w:t>
            </w:r>
            <w:r>
              <w:rPr>
                <w:rFonts w:eastAsia="SimSun"/>
              </w:rPr>
              <w:t xml:space="preserve">standalone </w:t>
            </w:r>
            <w:r>
              <w:rPr>
                <w:lang w:eastAsia="zh-CN"/>
              </w:rPr>
              <w:t>short data service</w:t>
            </w:r>
          </w:p>
        </w:tc>
      </w:tr>
      <w:tr w:rsidR="004444F5" w14:paraId="02550AFF" w14:textId="77777777" w:rsidTr="00DA7117">
        <w:trPr>
          <w:jc w:val="center"/>
        </w:trPr>
        <w:tc>
          <w:tcPr>
            <w:tcW w:w="3042" w:type="dxa"/>
            <w:tcBorders>
              <w:top w:val="single" w:sz="4" w:space="0" w:color="000000"/>
              <w:left w:val="single" w:sz="4" w:space="0" w:color="000000"/>
              <w:bottom w:val="single" w:sz="4" w:space="0" w:color="000000"/>
            </w:tcBorders>
            <w:shd w:val="clear" w:color="auto" w:fill="auto"/>
          </w:tcPr>
          <w:p w14:paraId="0E6DBEFC" w14:textId="77777777" w:rsidR="004444F5" w:rsidRPr="002C7CB4" w:rsidRDefault="004444F5" w:rsidP="00DA7117">
            <w:pPr>
              <w:pStyle w:val="TAL"/>
            </w:pPr>
            <w:r w:rsidRPr="002C7CB4">
              <w:t>Disposition Type</w:t>
            </w:r>
          </w:p>
        </w:tc>
        <w:tc>
          <w:tcPr>
            <w:tcW w:w="993" w:type="dxa"/>
            <w:tcBorders>
              <w:top w:val="single" w:sz="4" w:space="0" w:color="000000"/>
              <w:left w:val="single" w:sz="4" w:space="0" w:color="000000"/>
              <w:bottom w:val="single" w:sz="4" w:space="0" w:color="000000"/>
            </w:tcBorders>
            <w:shd w:val="clear" w:color="auto" w:fill="auto"/>
          </w:tcPr>
          <w:p w14:paraId="23447B60" w14:textId="77777777" w:rsidR="004444F5" w:rsidRPr="002C7CB4" w:rsidRDefault="004444F5" w:rsidP="00DA7117">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53DE3B3" w14:textId="77777777" w:rsidR="004444F5" w:rsidRPr="002C7CB4" w:rsidRDefault="004444F5" w:rsidP="00DA7117">
            <w:pPr>
              <w:pStyle w:val="TAL"/>
            </w:pPr>
            <w:r w:rsidRPr="002C7CB4">
              <w:t>Indicates the disposition type expected from the receiver (i.e., delivered or read or both)</w:t>
            </w:r>
          </w:p>
        </w:tc>
      </w:tr>
      <w:tr w:rsidR="004444F5" w14:paraId="6EE012BA" w14:textId="77777777" w:rsidTr="00DA7117">
        <w:trPr>
          <w:jc w:val="center"/>
        </w:trPr>
        <w:tc>
          <w:tcPr>
            <w:tcW w:w="3042" w:type="dxa"/>
            <w:tcBorders>
              <w:top w:val="single" w:sz="4" w:space="0" w:color="000000"/>
              <w:left w:val="single" w:sz="4" w:space="0" w:color="000000"/>
              <w:bottom w:val="single" w:sz="4" w:space="0" w:color="000000"/>
            </w:tcBorders>
            <w:shd w:val="clear" w:color="auto" w:fill="auto"/>
          </w:tcPr>
          <w:p w14:paraId="13937842" w14:textId="77777777" w:rsidR="004444F5" w:rsidRPr="002C7CB4" w:rsidRDefault="004444F5" w:rsidP="00DA7117">
            <w:pPr>
              <w:pStyle w:val="TAL"/>
            </w:pPr>
            <w:r w:rsidRPr="002C7CB4">
              <w:t>Payload Destination Type</w:t>
            </w:r>
          </w:p>
        </w:tc>
        <w:tc>
          <w:tcPr>
            <w:tcW w:w="993" w:type="dxa"/>
            <w:tcBorders>
              <w:top w:val="single" w:sz="4" w:space="0" w:color="000000"/>
              <w:left w:val="single" w:sz="4" w:space="0" w:color="000000"/>
              <w:bottom w:val="single" w:sz="4" w:space="0" w:color="000000"/>
            </w:tcBorders>
            <w:shd w:val="clear" w:color="auto" w:fill="auto"/>
          </w:tcPr>
          <w:p w14:paraId="1B79487C" w14:textId="77777777" w:rsidR="004444F5" w:rsidRPr="002C7CB4" w:rsidRDefault="004444F5" w:rsidP="00DA7117">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6DE72A0" w14:textId="77777777" w:rsidR="004444F5" w:rsidRPr="002C7CB4" w:rsidRDefault="004444F5" w:rsidP="00DA7117">
            <w:pPr>
              <w:pStyle w:val="TAL"/>
            </w:pPr>
            <w:r w:rsidRPr="002C7CB4">
              <w:t xml:space="preserve">Indicates whether the payload is for application consumption or MCData </w:t>
            </w:r>
            <w:r>
              <w:t>user</w:t>
            </w:r>
            <w:r w:rsidRPr="002C7CB4">
              <w:t xml:space="preserve"> consumption</w:t>
            </w:r>
          </w:p>
        </w:tc>
      </w:tr>
      <w:tr w:rsidR="004444F5" w14:paraId="3E764455" w14:textId="77777777" w:rsidTr="00DA7117">
        <w:trPr>
          <w:jc w:val="center"/>
        </w:trPr>
        <w:tc>
          <w:tcPr>
            <w:tcW w:w="3042" w:type="dxa"/>
            <w:tcBorders>
              <w:top w:val="single" w:sz="4" w:space="0" w:color="000000"/>
              <w:left w:val="single" w:sz="4" w:space="0" w:color="000000"/>
              <w:bottom w:val="single" w:sz="4" w:space="0" w:color="000000"/>
            </w:tcBorders>
            <w:shd w:val="clear" w:color="auto" w:fill="auto"/>
          </w:tcPr>
          <w:p w14:paraId="253B6906" w14:textId="77777777" w:rsidR="004444F5" w:rsidRPr="002C7CB4" w:rsidRDefault="004444F5" w:rsidP="00DA7117">
            <w:pPr>
              <w:pStyle w:val="TAL"/>
            </w:pPr>
            <w:r>
              <w:t>Location</w:t>
            </w:r>
          </w:p>
        </w:tc>
        <w:tc>
          <w:tcPr>
            <w:tcW w:w="993" w:type="dxa"/>
            <w:tcBorders>
              <w:top w:val="single" w:sz="4" w:space="0" w:color="000000"/>
              <w:left w:val="single" w:sz="4" w:space="0" w:color="000000"/>
              <w:bottom w:val="single" w:sz="4" w:space="0" w:color="000000"/>
            </w:tcBorders>
            <w:shd w:val="clear" w:color="auto" w:fill="auto"/>
          </w:tcPr>
          <w:p w14:paraId="7338E3F8" w14:textId="77777777" w:rsidR="004444F5" w:rsidRPr="002C7CB4" w:rsidRDefault="004444F5" w:rsidP="00DA7117">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88E844C" w14:textId="77777777" w:rsidR="004444F5" w:rsidRPr="002C7CB4" w:rsidRDefault="004444F5" w:rsidP="00DA7117">
            <w:pPr>
              <w:pStyle w:val="TAL"/>
            </w:pPr>
            <w:r>
              <w:t>Location of the Originating MCData user sending the SDS</w:t>
            </w:r>
          </w:p>
        </w:tc>
      </w:tr>
      <w:tr w:rsidR="004444F5" w14:paraId="62EBF392" w14:textId="77777777" w:rsidTr="00DA7117">
        <w:trPr>
          <w:jc w:val="center"/>
        </w:trPr>
        <w:tc>
          <w:tcPr>
            <w:tcW w:w="3042" w:type="dxa"/>
            <w:tcBorders>
              <w:top w:val="single" w:sz="4" w:space="0" w:color="000000"/>
              <w:left w:val="single" w:sz="4" w:space="0" w:color="000000"/>
              <w:bottom w:val="single" w:sz="4" w:space="0" w:color="000000"/>
            </w:tcBorders>
            <w:shd w:val="clear" w:color="auto" w:fill="auto"/>
          </w:tcPr>
          <w:p w14:paraId="5A2839DC" w14:textId="77777777" w:rsidR="004444F5" w:rsidRPr="002C7CB4" w:rsidRDefault="004444F5" w:rsidP="00DA7117">
            <w:pPr>
              <w:pStyle w:val="TAL"/>
            </w:pPr>
            <w:r w:rsidRPr="002C7CB4">
              <w:t>Application identifier (see NOTE</w:t>
            </w:r>
            <w:r>
              <w:t> 3</w:t>
            </w:r>
            <w:r w:rsidRPr="002C7CB4">
              <w:t>)</w:t>
            </w:r>
          </w:p>
        </w:tc>
        <w:tc>
          <w:tcPr>
            <w:tcW w:w="993" w:type="dxa"/>
            <w:tcBorders>
              <w:top w:val="single" w:sz="4" w:space="0" w:color="000000"/>
              <w:left w:val="single" w:sz="4" w:space="0" w:color="000000"/>
              <w:bottom w:val="single" w:sz="4" w:space="0" w:color="000000"/>
            </w:tcBorders>
            <w:shd w:val="clear" w:color="auto" w:fill="auto"/>
          </w:tcPr>
          <w:p w14:paraId="5440839D" w14:textId="77777777" w:rsidR="004444F5" w:rsidRPr="002C7CB4" w:rsidRDefault="004444F5" w:rsidP="00DA7117">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A05FDF1" w14:textId="77777777" w:rsidR="004444F5" w:rsidRPr="002C7CB4" w:rsidRDefault="004444F5" w:rsidP="00DA7117">
            <w:pPr>
              <w:pStyle w:val="TAL"/>
            </w:pPr>
            <w:r w:rsidRPr="002C7CB4">
              <w:t>Identifies the application for which the payload is intended (e.g. text string, port address, URI)</w:t>
            </w:r>
          </w:p>
        </w:tc>
      </w:tr>
      <w:tr w:rsidR="004444F5" w14:paraId="09861ACE" w14:textId="77777777" w:rsidTr="00DA7117">
        <w:trPr>
          <w:jc w:val="center"/>
        </w:trPr>
        <w:tc>
          <w:tcPr>
            <w:tcW w:w="3042" w:type="dxa"/>
            <w:tcBorders>
              <w:top w:val="single" w:sz="4" w:space="0" w:color="000000"/>
              <w:left w:val="single" w:sz="4" w:space="0" w:color="000000"/>
              <w:bottom w:val="single" w:sz="4" w:space="0" w:color="000000"/>
            </w:tcBorders>
            <w:shd w:val="clear" w:color="auto" w:fill="auto"/>
          </w:tcPr>
          <w:p w14:paraId="10EC0CE5" w14:textId="77777777" w:rsidR="004444F5" w:rsidRPr="002C7CB4" w:rsidRDefault="004444F5" w:rsidP="00DA7117">
            <w:pPr>
              <w:pStyle w:val="TAL"/>
            </w:pPr>
            <w:r>
              <w:t>Application metadata container</w:t>
            </w:r>
          </w:p>
        </w:tc>
        <w:tc>
          <w:tcPr>
            <w:tcW w:w="993" w:type="dxa"/>
            <w:tcBorders>
              <w:top w:val="single" w:sz="4" w:space="0" w:color="000000"/>
              <w:left w:val="single" w:sz="4" w:space="0" w:color="000000"/>
              <w:bottom w:val="single" w:sz="4" w:space="0" w:color="000000"/>
            </w:tcBorders>
            <w:shd w:val="clear" w:color="auto" w:fill="auto"/>
          </w:tcPr>
          <w:p w14:paraId="4AB77366" w14:textId="77777777" w:rsidR="004444F5" w:rsidRPr="002C7CB4" w:rsidRDefault="004444F5" w:rsidP="00DA7117">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AD2F175" w14:textId="77777777" w:rsidR="004444F5" w:rsidRPr="002C7CB4" w:rsidRDefault="004444F5" w:rsidP="00DA7117">
            <w:pPr>
              <w:pStyle w:val="TAL"/>
            </w:pPr>
            <w:r>
              <w:t>Implementation specific information that is communicated to the recipient</w:t>
            </w:r>
          </w:p>
        </w:tc>
      </w:tr>
      <w:tr w:rsidR="004444F5" w14:paraId="28B31F81" w14:textId="77777777" w:rsidTr="00DA7117">
        <w:trPr>
          <w:jc w:val="center"/>
        </w:trPr>
        <w:tc>
          <w:tcPr>
            <w:tcW w:w="3042" w:type="dxa"/>
            <w:tcBorders>
              <w:top w:val="single" w:sz="4" w:space="0" w:color="000000"/>
              <w:left w:val="single" w:sz="4" w:space="0" w:color="000000"/>
              <w:bottom w:val="single" w:sz="4" w:space="0" w:color="000000"/>
            </w:tcBorders>
            <w:shd w:val="clear" w:color="auto" w:fill="auto"/>
          </w:tcPr>
          <w:p w14:paraId="78BF09B4" w14:textId="77777777" w:rsidR="004444F5" w:rsidRPr="002C7CB4" w:rsidRDefault="004444F5" w:rsidP="00DA7117">
            <w:pPr>
              <w:pStyle w:val="TAL"/>
            </w:pPr>
            <w:r w:rsidRPr="002C7CB4">
              <w:t>Payload</w:t>
            </w:r>
          </w:p>
        </w:tc>
        <w:tc>
          <w:tcPr>
            <w:tcW w:w="993" w:type="dxa"/>
            <w:tcBorders>
              <w:top w:val="single" w:sz="4" w:space="0" w:color="000000"/>
              <w:left w:val="single" w:sz="4" w:space="0" w:color="000000"/>
              <w:bottom w:val="single" w:sz="4" w:space="0" w:color="000000"/>
            </w:tcBorders>
            <w:shd w:val="clear" w:color="auto" w:fill="auto"/>
          </w:tcPr>
          <w:p w14:paraId="53E4396C" w14:textId="77777777" w:rsidR="004444F5" w:rsidRPr="002C7CB4" w:rsidRDefault="004444F5" w:rsidP="00DA7117">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57BC7F6" w14:textId="77777777" w:rsidR="004444F5" w:rsidRPr="002C7CB4" w:rsidRDefault="004444F5" w:rsidP="00DA7117">
            <w:pPr>
              <w:pStyle w:val="TAL"/>
            </w:pPr>
            <w:r w:rsidRPr="002C7CB4">
              <w:t>SDS content</w:t>
            </w:r>
          </w:p>
        </w:tc>
      </w:tr>
      <w:tr w:rsidR="004444F5" w14:paraId="5FC3C064" w14:textId="77777777" w:rsidTr="00DA7117">
        <w:trPr>
          <w:jc w:val="center"/>
        </w:trPr>
        <w:tc>
          <w:tcPr>
            <w:tcW w:w="3042" w:type="dxa"/>
            <w:tcBorders>
              <w:top w:val="single" w:sz="4" w:space="0" w:color="000000"/>
              <w:left w:val="single" w:sz="4" w:space="0" w:color="000000"/>
              <w:bottom w:val="single" w:sz="4" w:space="0" w:color="000000"/>
            </w:tcBorders>
            <w:shd w:val="clear" w:color="auto" w:fill="auto"/>
          </w:tcPr>
          <w:p w14:paraId="7ACC6A82" w14:textId="77777777" w:rsidR="004444F5" w:rsidRPr="002C7CB4" w:rsidRDefault="004444F5" w:rsidP="00DA7117">
            <w:pPr>
              <w:pStyle w:val="TAL"/>
            </w:pPr>
            <w:r>
              <w:t>Time to live</w:t>
            </w:r>
          </w:p>
        </w:tc>
        <w:tc>
          <w:tcPr>
            <w:tcW w:w="993" w:type="dxa"/>
            <w:tcBorders>
              <w:top w:val="single" w:sz="4" w:space="0" w:color="000000"/>
              <w:left w:val="single" w:sz="4" w:space="0" w:color="000000"/>
              <w:bottom w:val="single" w:sz="4" w:space="0" w:color="000000"/>
            </w:tcBorders>
            <w:shd w:val="clear" w:color="auto" w:fill="auto"/>
          </w:tcPr>
          <w:p w14:paraId="0F1EE47B" w14:textId="77777777" w:rsidR="004444F5" w:rsidRPr="002C7CB4" w:rsidRDefault="004444F5" w:rsidP="00DA7117">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F3001D9" w14:textId="77777777" w:rsidR="004444F5" w:rsidRPr="002C7CB4" w:rsidRDefault="004444F5" w:rsidP="00DA7117">
            <w:pPr>
              <w:pStyle w:val="TAL"/>
            </w:pPr>
            <w:r>
              <w:t>Indicates how long the ad hoc group is persisted and members can respond to the data transfer.</w:t>
            </w:r>
          </w:p>
        </w:tc>
      </w:tr>
      <w:tr w:rsidR="007D3CD9" w14:paraId="387B51F8" w14:textId="77777777" w:rsidTr="00DA7117">
        <w:trPr>
          <w:jc w:val="center"/>
        </w:trPr>
        <w:tc>
          <w:tcPr>
            <w:tcW w:w="3042" w:type="dxa"/>
            <w:tcBorders>
              <w:top w:val="single" w:sz="4" w:space="0" w:color="000000"/>
              <w:left w:val="single" w:sz="4" w:space="0" w:color="000000"/>
              <w:bottom w:val="single" w:sz="4" w:space="0" w:color="000000"/>
            </w:tcBorders>
            <w:shd w:val="clear" w:color="auto" w:fill="auto"/>
          </w:tcPr>
          <w:p w14:paraId="12C23EF3" w14:textId="5DBE02E0" w:rsidR="007D3CD9" w:rsidRDefault="007D3CD9" w:rsidP="007D3CD9">
            <w:pPr>
              <w:pStyle w:val="TAL"/>
            </w:pPr>
            <w:r>
              <w:t xml:space="preserve">Call resulting criteria for determining the participants </w:t>
            </w:r>
            <w:r w:rsidRPr="002C7CB4">
              <w:t>(see NOTE</w:t>
            </w:r>
            <w:r>
              <w:t> 4</w:t>
            </w:r>
          </w:p>
        </w:tc>
        <w:tc>
          <w:tcPr>
            <w:tcW w:w="993" w:type="dxa"/>
            <w:tcBorders>
              <w:top w:val="single" w:sz="4" w:space="0" w:color="000000"/>
              <w:left w:val="single" w:sz="4" w:space="0" w:color="000000"/>
              <w:bottom w:val="single" w:sz="4" w:space="0" w:color="000000"/>
            </w:tcBorders>
            <w:shd w:val="clear" w:color="auto" w:fill="auto"/>
          </w:tcPr>
          <w:p w14:paraId="40F59A76" w14:textId="5D813EC3" w:rsidR="007D3CD9" w:rsidRDefault="007D3CD9" w:rsidP="007D3CD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93384D3" w14:textId="4251B48D" w:rsidR="007D3CD9" w:rsidRDefault="007D3CD9" w:rsidP="007D3CD9">
            <w:pPr>
              <w:pStyle w:val="TAL"/>
            </w:pPr>
            <w:r>
              <w:t>Carries the details of criteria or meaningful label identifying the criteria or the combination of both that the MCData server used for determining the participants e.g., it can be a location based criteria to invite participants in a particular area</w:t>
            </w:r>
          </w:p>
        </w:tc>
      </w:tr>
      <w:tr w:rsidR="007D3CD9" w14:paraId="1CB7BA5E" w14:textId="77777777" w:rsidTr="00DA711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3B89F01" w14:textId="02317A2E" w:rsidR="007D3CD9" w:rsidRDefault="007D3CD9" w:rsidP="007D3CD9">
            <w:pPr>
              <w:pStyle w:val="TAN"/>
            </w:pPr>
            <w:r w:rsidRPr="007B7446">
              <w:t>NOTE</w:t>
            </w:r>
            <w:r>
              <w:t> 1</w:t>
            </w:r>
            <w:r w:rsidRPr="007B7446">
              <w:t>:</w:t>
            </w:r>
            <w:r>
              <w:tab/>
              <w:t>If end-to-end encryption is required, then this element is included.</w:t>
            </w:r>
          </w:p>
          <w:p w14:paraId="0CB8F209" w14:textId="77777777" w:rsidR="007D3CD9" w:rsidRDefault="007D3CD9" w:rsidP="007D3CD9">
            <w:pPr>
              <w:pStyle w:val="TAN"/>
            </w:pPr>
            <w:r w:rsidRPr="002C7CB4">
              <w:t>NOTE</w:t>
            </w:r>
            <w:r>
              <w:rPr>
                <w:lang w:val="en-US"/>
              </w:rPr>
              <w:t> 2</w:t>
            </w:r>
            <w:r w:rsidRPr="002C7CB4">
              <w:t>:</w:t>
            </w:r>
            <w:r w:rsidRPr="002C7CB4">
              <w:tab/>
            </w:r>
            <w:r>
              <w:t>If used, only one of these</w:t>
            </w:r>
            <w:r w:rsidRPr="002C7CB4">
              <w:t xml:space="preserve"> </w:t>
            </w:r>
            <w:r>
              <w:t>information elements</w:t>
            </w:r>
            <w:r w:rsidRPr="002C7CB4">
              <w:t xml:space="preserve"> shall be</w:t>
            </w:r>
            <w:r>
              <w:t xml:space="preserve"> present</w:t>
            </w:r>
            <w:r w:rsidRPr="002C7CB4">
              <w:t>.</w:t>
            </w:r>
          </w:p>
          <w:p w14:paraId="56C7660D" w14:textId="77777777" w:rsidR="007D3CD9" w:rsidRDefault="007D3CD9" w:rsidP="007D3CD9">
            <w:pPr>
              <w:pStyle w:val="TAN"/>
            </w:pPr>
            <w:r w:rsidRPr="002C7CB4">
              <w:t>NOTE</w:t>
            </w:r>
            <w:r>
              <w:rPr>
                <w:lang w:val="en-US"/>
              </w:rPr>
              <w:t> 3</w:t>
            </w:r>
            <w:r w:rsidRPr="002C7CB4">
              <w:t>:</w:t>
            </w:r>
            <w:r w:rsidRPr="002C7CB4">
              <w:tab/>
              <w:t>The application identifier shall be included only if the payload destination type indicates that the payload is for application consumption.</w:t>
            </w:r>
          </w:p>
          <w:p w14:paraId="2E2A02BC" w14:textId="22A878FE" w:rsidR="007D3CD9" w:rsidRPr="002C7CB4" w:rsidRDefault="007D3CD9" w:rsidP="007D3CD9">
            <w:pPr>
              <w:pStyle w:val="TAN"/>
            </w:pPr>
            <w:r w:rsidRPr="007D3CD9">
              <w:t>NOTE</w:t>
            </w:r>
            <w:r>
              <w:t> </w:t>
            </w:r>
            <w:r w:rsidRPr="007D3CD9">
              <w:t>4:</w:t>
            </w:r>
            <w:r w:rsidRPr="007D3CD9">
              <w:tab/>
              <w:t>This IE shall be present if the ad hoc group data communication is based on criteria.</w:t>
            </w:r>
          </w:p>
        </w:tc>
      </w:tr>
    </w:tbl>
    <w:p w14:paraId="4F757A58" w14:textId="77777777" w:rsidR="004444F5" w:rsidRPr="00184E27" w:rsidRDefault="004444F5" w:rsidP="004444F5">
      <w:pPr>
        <w:rPr>
          <w:rFonts w:eastAsia="SimSun"/>
        </w:rPr>
      </w:pPr>
    </w:p>
    <w:p w14:paraId="68E365C5" w14:textId="63F3E6AD" w:rsidR="004444F5" w:rsidRPr="00AB5FED" w:rsidRDefault="004444F5" w:rsidP="004444F5">
      <w:pPr>
        <w:pStyle w:val="Heading5"/>
      </w:pPr>
      <w:bookmarkStart w:id="994" w:name="_Toc193632518"/>
      <w:r>
        <w:t>7.17.6</w:t>
      </w:r>
      <w:r w:rsidRPr="00DF041A">
        <w:t>.</w:t>
      </w:r>
      <w:r>
        <w:t>1</w:t>
      </w:r>
      <w:r w:rsidRPr="003354E6">
        <w:rPr>
          <w:rFonts w:eastAsia="SimSun"/>
        </w:rPr>
        <w:t>.</w:t>
      </w:r>
      <w:r>
        <w:rPr>
          <w:rFonts w:eastAsia="SimSun"/>
        </w:rPr>
        <w:t>5</w:t>
      </w:r>
      <w:r w:rsidRPr="00874DF3">
        <w:tab/>
        <w:t xml:space="preserve">Ad hoc group </w:t>
      </w:r>
      <w:r>
        <w:rPr>
          <w:rFonts w:eastAsia="SimSun"/>
        </w:rPr>
        <w:t xml:space="preserve">standalone </w:t>
      </w:r>
      <w:r>
        <w:t>data get userlist</w:t>
      </w:r>
      <w:r w:rsidRPr="00874DF3">
        <w:t xml:space="preserve"> (</w:t>
      </w:r>
      <w:r>
        <w:t>MCData server</w:t>
      </w:r>
      <w:r w:rsidRPr="00E153AF">
        <w:t xml:space="preserve"> – </w:t>
      </w:r>
      <w:r>
        <w:t>MCData server</w:t>
      </w:r>
      <w:r w:rsidRPr="00CD5705">
        <w:t>)</w:t>
      </w:r>
      <w:bookmarkEnd w:id="994"/>
    </w:p>
    <w:p w14:paraId="76C434AB" w14:textId="3B6C36BD" w:rsidR="004444F5" w:rsidRDefault="004444F5" w:rsidP="004444F5">
      <w:pPr>
        <w:rPr>
          <w:lang w:eastAsia="zh-CN"/>
        </w:rPr>
      </w:pPr>
      <w:r w:rsidRPr="00526FC3">
        <w:t>Table </w:t>
      </w:r>
      <w:r>
        <w:t>7.17.6</w:t>
      </w:r>
      <w:r w:rsidRPr="00DF041A">
        <w:t>.</w:t>
      </w:r>
      <w:r>
        <w:t>1</w:t>
      </w:r>
      <w:r w:rsidRPr="003354E6">
        <w:rPr>
          <w:rFonts w:eastAsia="SimSun"/>
        </w:rPr>
        <w:t>.</w:t>
      </w:r>
      <w:r>
        <w:rPr>
          <w:rFonts w:eastAsia="SimSun"/>
        </w:rPr>
        <w:t>5</w:t>
      </w:r>
      <w:r w:rsidRPr="00526FC3">
        <w:rPr>
          <w:lang w:eastAsia="zh-CN"/>
        </w:rPr>
        <w:t>-1</w:t>
      </w:r>
      <w:r w:rsidRPr="00526FC3">
        <w:t xml:space="preserve"> describes the information flow </w:t>
      </w:r>
      <w:r w:rsidRPr="00874DF3">
        <w:t xml:space="preserve">Ad hoc group </w:t>
      </w:r>
      <w:r>
        <w:rPr>
          <w:rFonts w:eastAsia="SimSun"/>
        </w:rPr>
        <w:t xml:space="preserve">standalone </w:t>
      </w:r>
      <w:r>
        <w:t>data get userlist</w:t>
      </w:r>
      <w:r w:rsidRPr="00526FC3">
        <w:rPr>
          <w:lang w:eastAsia="zh-CN"/>
        </w:rPr>
        <w:t xml:space="preserve"> from one </w:t>
      </w:r>
      <w:r>
        <w:t xml:space="preserve">MCData </w:t>
      </w:r>
      <w:r>
        <w:rPr>
          <w:lang w:eastAsia="zh-CN"/>
        </w:rPr>
        <w:t>server</w:t>
      </w:r>
      <w:r w:rsidRPr="00526FC3">
        <w:rPr>
          <w:lang w:eastAsia="zh-CN"/>
        </w:rPr>
        <w:t xml:space="preserve"> to an</w:t>
      </w:r>
      <w:r>
        <w:rPr>
          <w:lang w:eastAsia="zh-CN"/>
        </w:rPr>
        <w:t xml:space="preserve">other </w:t>
      </w:r>
      <w:r>
        <w:t xml:space="preserve">MCData </w:t>
      </w:r>
      <w:r>
        <w:rPr>
          <w:lang w:eastAsia="zh-CN"/>
        </w:rPr>
        <w:t>server</w:t>
      </w:r>
      <w:r w:rsidRPr="00526FC3">
        <w:rPr>
          <w:lang w:eastAsia="zh-CN"/>
        </w:rPr>
        <w:t>.</w:t>
      </w:r>
    </w:p>
    <w:p w14:paraId="602578DC" w14:textId="4365D6DD" w:rsidR="004444F5" w:rsidRPr="00AB5FED" w:rsidRDefault="004444F5" w:rsidP="004444F5">
      <w:pPr>
        <w:pStyle w:val="TH"/>
        <w:rPr>
          <w:lang w:val="en-US"/>
        </w:rPr>
      </w:pPr>
      <w:r w:rsidRPr="00AB5FED">
        <w:t>Table </w:t>
      </w:r>
      <w:r>
        <w:t>7.17.6</w:t>
      </w:r>
      <w:r w:rsidRPr="00DF041A">
        <w:t>.</w:t>
      </w:r>
      <w:r>
        <w:t>1</w:t>
      </w:r>
      <w:r w:rsidRPr="003354E6">
        <w:rPr>
          <w:rFonts w:eastAsia="SimSun"/>
        </w:rPr>
        <w:t>.</w:t>
      </w:r>
      <w:r>
        <w:rPr>
          <w:rFonts w:eastAsia="SimSun"/>
        </w:rPr>
        <w:t>5</w:t>
      </w:r>
      <w:r>
        <w:t>-1</w:t>
      </w:r>
      <w:r w:rsidRPr="00AB5FED">
        <w:t xml:space="preserve">: </w:t>
      </w:r>
      <w:r w:rsidRPr="00874DF3">
        <w:t xml:space="preserve">Ad hoc group </w:t>
      </w:r>
      <w:r>
        <w:rPr>
          <w:rFonts w:eastAsia="SimSun"/>
        </w:rPr>
        <w:t xml:space="preserve">standalone </w:t>
      </w:r>
      <w:r>
        <w:t>data get userlist</w:t>
      </w:r>
    </w:p>
    <w:tbl>
      <w:tblPr>
        <w:tblW w:w="8640" w:type="dxa"/>
        <w:jc w:val="center"/>
        <w:tblLayout w:type="fixed"/>
        <w:tblLook w:val="04A0" w:firstRow="1" w:lastRow="0" w:firstColumn="1" w:lastColumn="0" w:noHBand="0" w:noVBand="1"/>
      </w:tblPr>
      <w:tblGrid>
        <w:gridCol w:w="2880"/>
        <w:gridCol w:w="1440"/>
        <w:gridCol w:w="4320"/>
      </w:tblGrid>
      <w:tr w:rsidR="004444F5" w:rsidRPr="00AB5FED" w14:paraId="438AA47C" w14:textId="77777777" w:rsidTr="00DA7117">
        <w:trPr>
          <w:jc w:val="center"/>
        </w:trPr>
        <w:tc>
          <w:tcPr>
            <w:tcW w:w="2880" w:type="dxa"/>
            <w:tcBorders>
              <w:top w:val="single" w:sz="4" w:space="0" w:color="000000"/>
              <w:left w:val="single" w:sz="4" w:space="0" w:color="000000"/>
              <w:bottom w:val="single" w:sz="4" w:space="0" w:color="000000"/>
              <w:right w:val="nil"/>
            </w:tcBorders>
            <w:hideMark/>
          </w:tcPr>
          <w:p w14:paraId="189A69C3" w14:textId="77777777" w:rsidR="004444F5" w:rsidRPr="00AB5FED" w:rsidRDefault="004444F5" w:rsidP="00DA7117">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76D82F82" w14:textId="77777777" w:rsidR="004444F5" w:rsidRPr="00AB5FED" w:rsidRDefault="004444F5" w:rsidP="00DA7117">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5EA38DFA" w14:textId="77777777" w:rsidR="004444F5" w:rsidRPr="00AB5FED" w:rsidRDefault="004444F5" w:rsidP="00DA7117">
            <w:pPr>
              <w:pStyle w:val="TAH"/>
            </w:pPr>
            <w:r w:rsidRPr="00AB5FED">
              <w:t>Description</w:t>
            </w:r>
          </w:p>
        </w:tc>
      </w:tr>
      <w:tr w:rsidR="004444F5" w:rsidRPr="00AB5FED" w14:paraId="285EDEC6" w14:textId="77777777" w:rsidTr="00DA7117">
        <w:trPr>
          <w:jc w:val="center"/>
        </w:trPr>
        <w:tc>
          <w:tcPr>
            <w:tcW w:w="2880" w:type="dxa"/>
            <w:tcBorders>
              <w:top w:val="single" w:sz="4" w:space="0" w:color="000000"/>
              <w:left w:val="single" w:sz="4" w:space="0" w:color="000000"/>
              <w:bottom w:val="single" w:sz="4" w:space="0" w:color="000000"/>
              <w:right w:val="nil"/>
            </w:tcBorders>
          </w:tcPr>
          <w:p w14:paraId="38D4FBC5" w14:textId="77777777" w:rsidR="004444F5" w:rsidRDefault="004444F5" w:rsidP="00DA7117">
            <w:pPr>
              <w:pStyle w:val="TAL"/>
              <w:tabs>
                <w:tab w:val="center" w:pos="1332"/>
              </w:tabs>
            </w:pPr>
            <w:r>
              <w:t xml:space="preserve">MCData </w:t>
            </w:r>
            <w:r>
              <w:rPr>
                <w:rFonts w:hint="eastAsia"/>
                <w:lang w:eastAsia="zh-CN"/>
              </w:rPr>
              <w:t>ad</w:t>
            </w:r>
            <w:r>
              <w:rPr>
                <w:lang w:eastAsia="zh-CN"/>
              </w:rPr>
              <w:t xml:space="preserve"> hoc </w:t>
            </w:r>
            <w:r w:rsidRPr="00AB5FED">
              <w:rPr>
                <w:rFonts w:hint="eastAsia"/>
                <w:lang w:eastAsia="zh-CN"/>
              </w:rPr>
              <w:t>g</w:t>
            </w:r>
            <w:r w:rsidRPr="00AB5FED">
              <w:t>roup ID</w:t>
            </w:r>
          </w:p>
        </w:tc>
        <w:tc>
          <w:tcPr>
            <w:tcW w:w="1440" w:type="dxa"/>
            <w:tcBorders>
              <w:top w:val="single" w:sz="4" w:space="0" w:color="000000"/>
              <w:left w:val="single" w:sz="4" w:space="0" w:color="000000"/>
              <w:bottom w:val="single" w:sz="4" w:space="0" w:color="000000"/>
              <w:right w:val="nil"/>
            </w:tcBorders>
          </w:tcPr>
          <w:p w14:paraId="5DCB7C6C" w14:textId="77777777" w:rsidR="004444F5" w:rsidRDefault="004444F5" w:rsidP="00DA7117">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62711C7D" w14:textId="77777777" w:rsidR="004444F5" w:rsidRDefault="004444F5" w:rsidP="00DA7117">
            <w:pPr>
              <w:pStyle w:val="TAL"/>
            </w:pPr>
            <w:r w:rsidRPr="00AB5FED">
              <w:t xml:space="preserve">The </w:t>
            </w:r>
            <w:r>
              <w:rPr>
                <w:rFonts w:hint="eastAsia"/>
                <w:lang w:eastAsia="zh-CN"/>
              </w:rPr>
              <w:t>MCData group ID</w:t>
            </w:r>
            <w:r w:rsidRPr="00AB5FED">
              <w:rPr>
                <w:rFonts w:hint="eastAsia"/>
                <w:lang w:eastAsia="zh-CN"/>
              </w:rPr>
              <w:t xml:space="preserve"> </w:t>
            </w:r>
            <w:r>
              <w:rPr>
                <w:lang w:eastAsia="zh-CN"/>
              </w:rPr>
              <w:t xml:space="preserve">associated with the ad hoc group </w:t>
            </w:r>
            <w:r>
              <w:rPr>
                <w:rFonts w:eastAsia="SimSun"/>
              </w:rPr>
              <w:t xml:space="preserve">standalone </w:t>
            </w:r>
            <w:r>
              <w:rPr>
                <w:lang w:eastAsia="zh-CN"/>
              </w:rPr>
              <w:t>short data service</w:t>
            </w:r>
          </w:p>
        </w:tc>
      </w:tr>
      <w:tr w:rsidR="004444F5" w:rsidRPr="00AB5FED" w14:paraId="30FC4B55" w14:textId="77777777" w:rsidTr="00DA7117">
        <w:trPr>
          <w:jc w:val="center"/>
        </w:trPr>
        <w:tc>
          <w:tcPr>
            <w:tcW w:w="2880" w:type="dxa"/>
            <w:tcBorders>
              <w:top w:val="single" w:sz="4" w:space="0" w:color="000000"/>
              <w:left w:val="single" w:sz="4" w:space="0" w:color="000000"/>
              <w:bottom w:val="single" w:sz="4" w:space="0" w:color="000000"/>
              <w:right w:val="nil"/>
            </w:tcBorders>
          </w:tcPr>
          <w:p w14:paraId="5A9512F7" w14:textId="77777777" w:rsidR="004444F5" w:rsidRDefault="004444F5" w:rsidP="00DA7117">
            <w:pPr>
              <w:pStyle w:val="TAL"/>
              <w:tabs>
                <w:tab w:val="center" w:pos="1332"/>
              </w:tabs>
              <w:rPr>
                <w:lang w:eastAsia="zh-CN"/>
              </w:rPr>
            </w:pPr>
            <w:r>
              <w:t>Criteria for determining the participants</w:t>
            </w:r>
          </w:p>
        </w:tc>
        <w:tc>
          <w:tcPr>
            <w:tcW w:w="1440" w:type="dxa"/>
            <w:tcBorders>
              <w:top w:val="single" w:sz="4" w:space="0" w:color="000000"/>
              <w:left w:val="single" w:sz="4" w:space="0" w:color="000000"/>
              <w:bottom w:val="single" w:sz="4" w:space="0" w:color="000000"/>
              <w:right w:val="nil"/>
            </w:tcBorders>
          </w:tcPr>
          <w:p w14:paraId="2405810C" w14:textId="77777777" w:rsidR="004444F5" w:rsidRPr="00AB5FED" w:rsidRDefault="004444F5" w:rsidP="00DA7117">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023471BF" w14:textId="77777777" w:rsidR="004444F5" w:rsidRPr="00AB5FED" w:rsidRDefault="004444F5" w:rsidP="00DA7117">
            <w:pPr>
              <w:pStyle w:val="TAL"/>
            </w:pPr>
            <w:r>
              <w:t>Carries the details of criteria or meaningful label identifying the criteria or the combination of both which will be used by the MCData server for determining the list of MCData users e.g., it can be a location based criteria to SDS data transfer in a particular area</w:t>
            </w:r>
          </w:p>
        </w:tc>
      </w:tr>
    </w:tbl>
    <w:p w14:paraId="59E2D665" w14:textId="77777777" w:rsidR="004444F5" w:rsidRPr="00AB5FED" w:rsidRDefault="004444F5" w:rsidP="004444F5"/>
    <w:p w14:paraId="6E47BB5A" w14:textId="7E9EE2DF" w:rsidR="004444F5" w:rsidRPr="00AB5FED" w:rsidRDefault="004444F5" w:rsidP="004444F5">
      <w:pPr>
        <w:pStyle w:val="Heading5"/>
      </w:pPr>
      <w:bookmarkStart w:id="995" w:name="_Toc193632519"/>
      <w:r>
        <w:t>7.17.6</w:t>
      </w:r>
      <w:r w:rsidRPr="00DF041A">
        <w:t>.</w:t>
      </w:r>
      <w:r>
        <w:t>1</w:t>
      </w:r>
      <w:r w:rsidRPr="003354E6">
        <w:rPr>
          <w:rFonts w:eastAsia="SimSun"/>
        </w:rPr>
        <w:t>.</w:t>
      </w:r>
      <w:r>
        <w:rPr>
          <w:rFonts w:eastAsia="SimSun"/>
        </w:rPr>
        <w:t>6</w:t>
      </w:r>
      <w:r w:rsidRPr="00874DF3">
        <w:tab/>
        <w:t xml:space="preserve">Ad hoc group </w:t>
      </w:r>
      <w:r>
        <w:rPr>
          <w:rFonts w:eastAsia="SimSun"/>
        </w:rPr>
        <w:t xml:space="preserve">standalone </w:t>
      </w:r>
      <w:r>
        <w:t>data get userlist</w:t>
      </w:r>
      <w:r w:rsidRPr="00874DF3">
        <w:t xml:space="preserve"> </w:t>
      </w:r>
      <w:r>
        <w:t xml:space="preserve">response </w:t>
      </w:r>
      <w:r w:rsidRPr="00874DF3">
        <w:t>(</w:t>
      </w:r>
      <w:r>
        <w:t>MCData server</w:t>
      </w:r>
      <w:r w:rsidRPr="00E153AF">
        <w:t xml:space="preserve"> – </w:t>
      </w:r>
      <w:r>
        <w:t>MCData server</w:t>
      </w:r>
      <w:r w:rsidRPr="00CD5705">
        <w:t>)</w:t>
      </w:r>
      <w:bookmarkEnd w:id="995"/>
    </w:p>
    <w:p w14:paraId="50EB63A8" w14:textId="7BA196FA" w:rsidR="004444F5" w:rsidRDefault="004444F5" w:rsidP="004444F5">
      <w:pPr>
        <w:rPr>
          <w:lang w:eastAsia="zh-CN"/>
        </w:rPr>
      </w:pPr>
      <w:r w:rsidRPr="00526FC3">
        <w:t>Table </w:t>
      </w:r>
      <w:r>
        <w:t>7.17.6</w:t>
      </w:r>
      <w:r w:rsidRPr="00DF041A">
        <w:t>.</w:t>
      </w:r>
      <w:r>
        <w:t>1</w:t>
      </w:r>
      <w:r w:rsidRPr="003354E6">
        <w:rPr>
          <w:rFonts w:eastAsia="SimSun"/>
        </w:rPr>
        <w:t>.</w:t>
      </w:r>
      <w:r>
        <w:rPr>
          <w:rFonts w:eastAsia="SimSun"/>
        </w:rPr>
        <w:t>6</w:t>
      </w:r>
      <w:r w:rsidRPr="00526FC3">
        <w:rPr>
          <w:lang w:eastAsia="zh-CN"/>
        </w:rPr>
        <w:t>-1</w:t>
      </w:r>
      <w:r w:rsidRPr="00526FC3">
        <w:t xml:space="preserve"> describes the information flow </w:t>
      </w:r>
      <w:r w:rsidRPr="00874DF3">
        <w:t xml:space="preserve">Ad hoc group </w:t>
      </w:r>
      <w:r>
        <w:rPr>
          <w:rFonts w:eastAsia="SimSun"/>
        </w:rPr>
        <w:t xml:space="preserve">standalone </w:t>
      </w:r>
      <w:r>
        <w:t>data get userlist</w:t>
      </w:r>
      <w:r w:rsidRPr="00526FC3">
        <w:rPr>
          <w:lang w:eastAsia="zh-CN"/>
        </w:rPr>
        <w:t xml:space="preserve"> </w:t>
      </w:r>
      <w:r>
        <w:rPr>
          <w:lang w:eastAsia="zh-CN"/>
        </w:rPr>
        <w:t xml:space="preserve">response </w:t>
      </w:r>
      <w:r w:rsidRPr="00526FC3">
        <w:rPr>
          <w:lang w:eastAsia="zh-CN"/>
        </w:rPr>
        <w:t xml:space="preserve">from one </w:t>
      </w:r>
      <w:r>
        <w:t xml:space="preserve">MCData </w:t>
      </w:r>
      <w:r>
        <w:rPr>
          <w:lang w:eastAsia="zh-CN"/>
        </w:rPr>
        <w:t>server</w:t>
      </w:r>
      <w:r w:rsidRPr="00526FC3">
        <w:rPr>
          <w:lang w:eastAsia="zh-CN"/>
        </w:rPr>
        <w:t xml:space="preserve"> to an</w:t>
      </w:r>
      <w:r>
        <w:rPr>
          <w:lang w:eastAsia="zh-CN"/>
        </w:rPr>
        <w:t xml:space="preserve">other </w:t>
      </w:r>
      <w:r>
        <w:t xml:space="preserve">MCData </w:t>
      </w:r>
      <w:r>
        <w:rPr>
          <w:lang w:eastAsia="zh-CN"/>
        </w:rPr>
        <w:t>server</w:t>
      </w:r>
      <w:r w:rsidRPr="00526FC3">
        <w:rPr>
          <w:lang w:eastAsia="zh-CN"/>
        </w:rPr>
        <w:t>.</w:t>
      </w:r>
    </w:p>
    <w:p w14:paraId="715AF686" w14:textId="5B8E19B5" w:rsidR="004444F5" w:rsidRPr="00AB5FED" w:rsidRDefault="004444F5" w:rsidP="004444F5">
      <w:pPr>
        <w:pStyle w:val="TH"/>
        <w:rPr>
          <w:lang w:val="en-US"/>
        </w:rPr>
      </w:pPr>
      <w:r w:rsidRPr="00AB5FED">
        <w:t>Table </w:t>
      </w:r>
      <w:r>
        <w:t>7.17.6</w:t>
      </w:r>
      <w:r w:rsidRPr="00DF041A">
        <w:t>.</w:t>
      </w:r>
      <w:r>
        <w:t>1</w:t>
      </w:r>
      <w:r w:rsidRPr="003354E6">
        <w:rPr>
          <w:rFonts w:eastAsia="SimSun"/>
        </w:rPr>
        <w:t>.</w:t>
      </w:r>
      <w:r>
        <w:rPr>
          <w:rFonts w:eastAsia="SimSun"/>
        </w:rPr>
        <w:t>6</w:t>
      </w:r>
      <w:r>
        <w:t>-1</w:t>
      </w:r>
      <w:r w:rsidRPr="00AB5FED">
        <w:t xml:space="preserve">: </w:t>
      </w:r>
      <w:r w:rsidRPr="00874DF3">
        <w:t xml:space="preserve">Ad hoc group </w:t>
      </w:r>
      <w:r>
        <w:rPr>
          <w:rFonts w:eastAsia="SimSun"/>
        </w:rPr>
        <w:t xml:space="preserve">standalone </w:t>
      </w:r>
      <w:r>
        <w:t>data get userlist response</w:t>
      </w:r>
    </w:p>
    <w:tbl>
      <w:tblPr>
        <w:tblW w:w="8640" w:type="dxa"/>
        <w:jc w:val="center"/>
        <w:tblLayout w:type="fixed"/>
        <w:tblLook w:val="04A0" w:firstRow="1" w:lastRow="0" w:firstColumn="1" w:lastColumn="0" w:noHBand="0" w:noVBand="1"/>
      </w:tblPr>
      <w:tblGrid>
        <w:gridCol w:w="2880"/>
        <w:gridCol w:w="1440"/>
        <w:gridCol w:w="4320"/>
      </w:tblGrid>
      <w:tr w:rsidR="004444F5" w:rsidRPr="00AB5FED" w14:paraId="518FD898" w14:textId="77777777" w:rsidTr="00DA7117">
        <w:trPr>
          <w:jc w:val="center"/>
        </w:trPr>
        <w:tc>
          <w:tcPr>
            <w:tcW w:w="2880" w:type="dxa"/>
            <w:tcBorders>
              <w:top w:val="single" w:sz="4" w:space="0" w:color="000000"/>
              <w:left w:val="single" w:sz="4" w:space="0" w:color="000000"/>
              <w:bottom w:val="single" w:sz="4" w:space="0" w:color="000000"/>
              <w:right w:val="nil"/>
            </w:tcBorders>
            <w:hideMark/>
          </w:tcPr>
          <w:p w14:paraId="49B0725B" w14:textId="77777777" w:rsidR="004444F5" w:rsidRPr="00AB5FED" w:rsidRDefault="004444F5" w:rsidP="00DA7117">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111FFAAF" w14:textId="77777777" w:rsidR="004444F5" w:rsidRPr="00AB5FED" w:rsidRDefault="004444F5" w:rsidP="00DA7117">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12E0B516" w14:textId="77777777" w:rsidR="004444F5" w:rsidRPr="00AB5FED" w:rsidRDefault="004444F5" w:rsidP="00DA7117">
            <w:pPr>
              <w:pStyle w:val="TAH"/>
            </w:pPr>
            <w:r w:rsidRPr="00AB5FED">
              <w:t>Description</w:t>
            </w:r>
          </w:p>
        </w:tc>
      </w:tr>
      <w:tr w:rsidR="004444F5" w:rsidRPr="00AB5FED" w14:paraId="6E6F9D7B" w14:textId="77777777" w:rsidTr="00DA7117">
        <w:trPr>
          <w:jc w:val="center"/>
        </w:trPr>
        <w:tc>
          <w:tcPr>
            <w:tcW w:w="2880" w:type="dxa"/>
            <w:tcBorders>
              <w:top w:val="single" w:sz="4" w:space="0" w:color="000000"/>
              <w:left w:val="single" w:sz="4" w:space="0" w:color="000000"/>
              <w:bottom w:val="single" w:sz="4" w:space="0" w:color="000000"/>
              <w:right w:val="nil"/>
            </w:tcBorders>
          </w:tcPr>
          <w:p w14:paraId="167523A0" w14:textId="77777777" w:rsidR="004444F5" w:rsidRDefault="004444F5" w:rsidP="00DA7117">
            <w:pPr>
              <w:pStyle w:val="TAL"/>
              <w:tabs>
                <w:tab w:val="center" w:pos="1332"/>
              </w:tabs>
            </w:pPr>
            <w:r>
              <w:t xml:space="preserve">MCData </w:t>
            </w:r>
            <w:r>
              <w:rPr>
                <w:rFonts w:hint="eastAsia"/>
                <w:lang w:eastAsia="zh-CN"/>
              </w:rPr>
              <w:t>ad</w:t>
            </w:r>
            <w:r>
              <w:rPr>
                <w:lang w:eastAsia="zh-CN"/>
              </w:rPr>
              <w:t xml:space="preserve"> hoc </w:t>
            </w:r>
            <w:r w:rsidRPr="00AB5FED">
              <w:rPr>
                <w:rFonts w:hint="eastAsia"/>
                <w:lang w:eastAsia="zh-CN"/>
              </w:rPr>
              <w:t>g</w:t>
            </w:r>
            <w:r w:rsidRPr="00AB5FED">
              <w:t>roup ID</w:t>
            </w:r>
          </w:p>
        </w:tc>
        <w:tc>
          <w:tcPr>
            <w:tcW w:w="1440" w:type="dxa"/>
            <w:tcBorders>
              <w:top w:val="single" w:sz="4" w:space="0" w:color="000000"/>
              <w:left w:val="single" w:sz="4" w:space="0" w:color="000000"/>
              <w:bottom w:val="single" w:sz="4" w:space="0" w:color="000000"/>
              <w:right w:val="nil"/>
            </w:tcBorders>
          </w:tcPr>
          <w:p w14:paraId="26E473E3" w14:textId="77777777" w:rsidR="004444F5" w:rsidRDefault="004444F5" w:rsidP="00DA7117">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253E9F3D" w14:textId="77777777" w:rsidR="004444F5" w:rsidRDefault="004444F5" w:rsidP="00DA7117">
            <w:pPr>
              <w:pStyle w:val="TAL"/>
            </w:pPr>
            <w:r w:rsidRPr="00AB5FED">
              <w:t xml:space="preserve">The </w:t>
            </w:r>
            <w:r>
              <w:rPr>
                <w:rFonts w:hint="eastAsia"/>
                <w:lang w:eastAsia="zh-CN"/>
              </w:rPr>
              <w:t>MCData group ID</w:t>
            </w:r>
            <w:r w:rsidRPr="00AB5FED">
              <w:rPr>
                <w:rFonts w:hint="eastAsia"/>
                <w:lang w:eastAsia="zh-CN"/>
              </w:rPr>
              <w:t xml:space="preserve"> </w:t>
            </w:r>
            <w:r>
              <w:rPr>
                <w:lang w:eastAsia="zh-CN"/>
              </w:rPr>
              <w:t xml:space="preserve">associated with the ad hoc group </w:t>
            </w:r>
            <w:r>
              <w:rPr>
                <w:rFonts w:eastAsia="SimSun"/>
              </w:rPr>
              <w:t xml:space="preserve">standalone </w:t>
            </w:r>
            <w:r>
              <w:rPr>
                <w:lang w:eastAsia="zh-CN"/>
              </w:rPr>
              <w:t>short data service</w:t>
            </w:r>
          </w:p>
        </w:tc>
      </w:tr>
      <w:tr w:rsidR="004444F5" w:rsidRPr="00AB5FED" w14:paraId="1A691ACC" w14:textId="77777777" w:rsidTr="00DA7117">
        <w:trPr>
          <w:jc w:val="center"/>
        </w:trPr>
        <w:tc>
          <w:tcPr>
            <w:tcW w:w="2880" w:type="dxa"/>
            <w:tcBorders>
              <w:top w:val="single" w:sz="4" w:space="0" w:color="000000"/>
              <w:left w:val="single" w:sz="4" w:space="0" w:color="000000"/>
              <w:bottom w:val="single" w:sz="4" w:space="0" w:color="000000"/>
              <w:right w:val="nil"/>
            </w:tcBorders>
          </w:tcPr>
          <w:p w14:paraId="4AF96BF9" w14:textId="77777777" w:rsidR="004444F5" w:rsidRDefault="004444F5" w:rsidP="00DA7117">
            <w:pPr>
              <w:pStyle w:val="TAL"/>
              <w:tabs>
                <w:tab w:val="center" w:pos="1332"/>
              </w:tabs>
              <w:rPr>
                <w:lang w:eastAsia="zh-CN"/>
              </w:rPr>
            </w:pPr>
            <w:r>
              <w:t xml:space="preserve">MCData </w:t>
            </w:r>
            <w:r>
              <w:rPr>
                <w:lang w:val="en-US" w:eastAsia="zh-CN"/>
              </w:rPr>
              <w:t>ID list</w:t>
            </w:r>
          </w:p>
        </w:tc>
        <w:tc>
          <w:tcPr>
            <w:tcW w:w="1440" w:type="dxa"/>
            <w:tcBorders>
              <w:top w:val="single" w:sz="4" w:space="0" w:color="000000"/>
              <w:left w:val="single" w:sz="4" w:space="0" w:color="000000"/>
              <w:bottom w:val="single" w:sz="4" w:space="0" w:color="000000"/>
              <w:right w:val="nil"/>
            </w:tcBorders>
          </w:tcPr>
          <w:p w14:paraId="5DB005B3" w14:textId="77777777" w:rsidR="004444F5" w:rsidRPr="00AB5FED" w:rsidRDefault="004444F5" w:rsidP="00DA7117">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44D7807D" w14:textId="77777777" w:rsidR="004444F5" w:rsidRPr="00AB5FED" w:rsidRDefault="004444F5" w:rsidP="00DA7117">
            <w:pPr>
              <w:pStyle w:val="TAL"/>
            </w:pPr>
            <w:r>
              <w:t xml:space="preserve">List of MCData IDs meeting the criteria specified in the </w:t>
            </w:r>
            <w:r w:rsidRPr="00874DF3">
              <w:t xml:space="preserve">Ad hoc group </w:t>
            </w:r>
            <w:r>
              <w:rPr>
                <w:rFonts w:eastAsia="SimSun"/>
              </w:rPr>
              <w:t xml:space="preserve">standalone </w:t>
            </w:r>
            <w:r>
              <w:t>data get userlist</w:t>
            </w:r>
          </w:p>
        </w:tc>
      </w:tr>
    </w:tbl>
    <w:p w14:paraId="4D35C05A" w14:textId="77777777" w:rsidR="004444F5" w:rsidRDefault="004444F5" w:rsidP="004444F5">
      <w:pPr>
        <w:rPr>
          <w:noProof/>
        </w:rPr>
      </w:pPr>
    </w:p>
    <w:p w14:paraId="2A29A941" w14:textId="4E85EBB0" w:rsidR="004444F5" w:rsidRPr="002C512E" w:rsidRDefault="004444F5" w:rsidP="004444F5">
      <w:pPr>
        <w:pStyle w:val="Heading4"/>
        <w:rPr>
          <w:rFonts w:eastAsia="SimSun"/>
        </w:rPr>
      </w:pPr>
      <w:bookmarkStart w:id="996" w:name="_Toc193632520"/>
      <w:r>
        <w:t>7.17.6</w:t>
      </w:r>
      <w:r w:rsidRPr="00DF041A">
        <w:t>.</w:t>
      </w:r>
      <w:r>
        <w:t>2</w:t>
      </w:r>
      <w:r w:rsidRPr="00AB5FED">
        <w:tab/>
      </w:r>
      <w:r w:rsidRPr="002731F8">
        <w:t xml:space="preserve">Ad hoc group </w:t>
      </w:r>
      <w:r>
        <w:t xml:space="preserve">standalone short data service using </w:t>
      </w:r>
      <w:r w:rsidRPr="00AB6E0B">
        <w:t>signalling control plane</w:t>
      </w:r>
      <w:r w:rsidRPr="008F117B">
        <w:t xml:space="preserve"> </w:t>
      </w:r>
      <w:r>
        <w:t>common procedure</w:t>
      </w:r>
      <w:bookmarkEnd w:id="996"/>
    </w:p>
    <w:p w14:paraId="1B4EF855" w14:textId="5661DD53" w:rsidR="004444F5" w:rsidRPr="00AB5FED" w:rsidRDefault="004444F5" w:rsidP="004444F5">
      <w:pPr>
        <w:pStyle w:val="Heading5"/>
      </w:pPr>
      <w:bookmarkStart w:id="997" w:name="_Toc193632521"/>
      <w:r>
        <w:t>7.17.6</w:t>
      </w:r>
      <w:r w:rsidRPr="00DF041A">
        <w:t>.</w:t>
      </w:r>
      <w:r>
        <w:t>2.1</w:t>
      </w:r>
      <w:r w:rsidRPr="00AB5FED">
        <w:tab/>
      </w:r>
      <w:r>
        <w:t>D</w:t>
      </w:r>
      <w:r>
        <w:rPr>
          <w:lang w:eastAsia="zh-CN"/>
        </w:rPr>
        <w:t>etermine the ad hoc group and preconfigured group for end-to-end encryption</w:t>
      </w:r>
      <w:bookmarkEnd w:id="997"/>
    </w:p>
    <w:p w14:paraId="3F99A6ED" w14:textId="5B6882F9" w:rsidR="004444F5" w:rsidRDefault="004444F5" w:rsidP="004444F5">
      <w:r w:rsidRPr="008F117B">
        <w:rPr>
          <w:lang w:eastAsia="zh-CN"/>
        </w:rPr>
        <w:t>The procedure in figure</w:t>
      </w:r>
      <w:r>
        <w:rPr>
          <w:rFonts w:eastAsia="SimSun" w:hint="cs"/>
          <w:lang w:eastAsia="zh-CN"/>
        </w:rPr>
        <w:t> </w:t>
      </w:r>
      <w:r>
        <w:t>7.17.6</w:t>
      </w:r>
      <w:r w:rsidRPr="00DF041A">
        <w:t>.</w:t>
      </w:r>
      <w:r>
        <w:t>2.1</w:t>
      </w:r>
      <w:r w:rsidRPr="008F117B">
        <w:rPr>
          <w:lang w:eastAsia="zh-CN"/>
        </w:rPr>
        <w:t xml:space="preserve">-1 describes </w:t>
      </w:r>
      <w:r>
        <w:rPr>
          <w:lang w:eastAsia="zh-CN"/>
        </w:rPr>
        <w:t xml:space="preserve">about determining the </w:t>
      </w:r>
      <w:r>
        <w:t xml:space="preserve">MCData ad hoc group ID and </w:t>
      </w:r>
      <w:r>
        <w:rPr>
          <w:noProof/>
        </w:rPr>
        <w:t xml:space="preserve">preconfigured group identity of preconfigured group </w:t>
      </w:r>
      <w:r>
        <w:t>from which the configurations to be used (e.g. security related information)</w:t>
      </w:r>
      <w:r>
        <w:rPr>
          <w:lang w:eastAsia="zh-CN"/>
        </w:rPr>
        <w:t>.</w:t>
      </w:r>
    </w:p>
    <w:p w14:paraId="04A5A7F8" w14:textId="77777777" w:rsidR="004444F5" w:rsidRPr="008F117B" w:rsidRDefault="004444F5" w:rsidP="004444F5">
      <w:r w:rsidRPr="008F117B">
        <w:t>Pre-conditions:</w:t>
      </w:r>
    </w:p>
    <w:p w14:paraId="62298EB6" w14:textId="77777777" w:rsidR="004444F5" w:rsidRDefault="004444F5" w:rsidP="004444F5">
      <w:pPr>
        <w:pStyle w:val="B1"/>
      </w:pPr>
      <w:r>
        <w:t>1.</w:t>
      </w:r>
      <w:r>
        <w:tab/>
        <w:t>The MCData users belong to primary MCData system and partner MCData system and already registered for receiving MCData service.</w:t>
      </w:r>
    </w:p>
    <w:p w14:paraId="6F54D01B" w14:textId="77777777" w:rsidR="004444F5" w:rsidRPr="00F2731B" w:rsidRDefault="004444F5" w:rsidP="004444F5">
      <w:pPr>
        <w:pStyle w:val="NO"/>
        <w:rPr>
          <w:rFonts w:eastAsia="Malgun Gothic"/>
        </w:rPr>
      </w:pPr>
      <w:r w:rsidRPr="00F2731B">
        <w:rPr>
          <w:rFonts w:eastAsia="Malgun Gothic"/>
        </w:rPr>
        <w:t>NOTE</w:t>
      </w:r>
      <w:r>
        <w:rPr>
          <w:rFonts w:eastAsia="Malgun Gothic"/>
        </w:rPr>
        <w:t> 1</w:t>
      </w:r>
      <w:r w:rsidRPr="00F2731B">
        <w:rPr>
          <w:rFonts w:eastAsia="Malgun Gothic"/>
        </w:rPr>
        <w:t>:</w:t>
      </w:r>
      <w:r w:rsidRPr="00F2731B">
        <w:rPr>
          <w:rFonts w:eastAsia="Malgun Gothic"/>
        </w:rPr>
        <w:tab/>
      </w:r>
      <w:r>
        <w:rPr>
          <w:rFonts w:eastAsia="Malgun Gothic"/>
        </w:rPr>
        <w:t xml:space="preserve">Selection of MCData IDs of the </w:t>
      </w:r>
      <w:r>
        <w:rPr>
          <w:lang w:eastAsia="zh-CN"/>
        </w:rPr>
        <w:t>ad</w:t>
      </w:r>
      <w:r>
        <w:t> hoc</w:t>
      </w:r>
      <w:r w:rsidRPr="00997BB9">
        <w:rPr>
          <w:lang w:eastAsia="zh-CN"/>
        </w:rPr>
        <w:t xml:space="preserve"> group members receiving the SDS data</w:t>
      </w:r>
      <w:r>
        <w:rPr>
          <w:rFonts w:eastAsia="Malgun Gothic"/>
        </w:rPr>
        <w:t xml:space="preserve"> can be manual or from the user profile configuration data or by any other means. This is left for the implementation</w:t>
      </w:r>
      <w:r w:rsidRPr="00F2731B">
        <w:rPr>
          <w:rFonts w:eastAsia="Malgun Gothic"/>
        </w:rPr>
        <w:t>.</w:t>
      </w:r>
    </w:p>
    <w:p w14:paraId="23C07C8B" w14:textId="77777777" w:rsidR="004444F5" w:rsidRPr="00356591" w:rsidRDefault="004444F5" w:rsidP="004444F5">
      <w:pPr>
        <w:pStyle w:val="B1"/>
        <w:rPr>
          <w:lang w:eastAsia="zh-CN"/>
        </w:rPr>
      </w:pPr>
      <w:r>
        <w:rPr>
          <w:lang w:eastAsia="zh-CN"/>
        </w:rPr>
        <w:t>2</w:t>
      </w:r>
      <w:r w:rsidRPr="00356591">
        <w:rPr>
          <w:lang w:eastAsia="zh-CN"/>
        </w:rPr>
        <w:t>.</w:t>
      </w:r>
      <w:r w:rsidRPr="00356591">
        <w:rPr>
          <w:lang w:eastAsia="zh-CN"/>
        </w:rPr>
        <w:tab/>
        <w:t xml:space="preserve">Number of </w:t>
      </w:r>
      <w:r>
        <w:rPr>
          <w:lang w:eastAsia="zh-CN"/>
        </w:rPr>
        <w:t>ad</w:t>
      </w:r>
      <w:r>
        <w:t> hoc</w:t>
      </w:r>
      <w:r w:rsidRPr="00997BB9">
        <w:rPr>
          <w:lang w:eastAsia="zh-CN"/>
        </w:rPr>
        <w:t xml:space="preserve"> group members receiving the SDS data</w:t>
      </w:r>
      <w:r w:rsidRPr="00356591">
        <w:rPr>
          <w:lang w:eastAsia="zh-CN"/>
        </w:rPr>
        <w:t xml:space="preserve"> </w:t>
      </w:r>
      <w:r>
        <w:rPr>
          <w:lang w:eastAsia="zh-CN"/>
        </w:rPr>
        <w:t>should be</w:t>
      </w:r>
      <w:r w:rsidRPr="00356591">
        <w:rPr>
          <w:lang w:eastAsia="zh-CN"/>
        </w:rPr>
        <w:t xml:space="preserve"> within the </w:t>
      </w:r>
      <w:r>
        <w:rPr>
          <w:lang w:eastAsia="zh-CN"/>
        </w:rPr>
        <w:t xml:space="preserve">configured </w:t>
      </w:r>
      <w:r w:rsidRPr="00356591">
        <w:rPr>
          <w:lang w:eastAsia="zh-CN"/>
        </w:rPr>
        <w:t>limit.</w:t>
      </w:r>
    </w:p>
    <w:p w14:paraId="2A76A728" w14:textId="77777777" w:rsidR="004444F5" w:rsidRDefault="004444F5" w:rsidP="004444F5">
      <w:pPr>
        <w:pStyle w:val="B1"/>
      </w:pPr>
    </w:p>
    <w:p w14:paraId="24F76806" w14:textId="77777777" w:rsidR="004444F5" w:rsidRDefault="004444F5" w:rsidP="004444F5">
      <w:pPr>
        <w:pStyle w:val="TH"/>
      </w:pPr>
      <w:r>
        <w:object w:dxaOrig="8641" w:dyaOrig="6492" w14:anchorId="6A67A96B">
          <v:shape id="_x0000_i1137" type="#_x0000_t75" style="width:6in;height:324.95pt" o:ole="">
            <v:imagedata r:id="rId237" o:title=""/>
          </v:shape>
          <o:OLEObject Type="Embed" ProgID="Visio.Drawing.15" ShapeID="_x0000_i1137" DrawAspect="Content" ObjectID="_1804365640" r:id="rId238"/>
        </w:object>
      </w:r>
    </w:p>
    <w:p w14:paraId="425E7463" w14:textId="6EA18EF4" w:rsidR="004444F5" w:rsidRPr="008F117B" w:rsidRDefault="004444F5" w:rsidP="004444F5">
      <w:pPr>
        <w:pStyle w:val="TF"/>
      </w:pPr>
      <w:r w:rsidRPr="008F117B">
        <w:t>Figure </w:t>
      </w:r>
      <w:r>
        <w:t>7.17.6</w:t>
      </w:r>
      <w:r w:rsidRPr="00DF041A">
        <w:t>.</w:t>
      </w:r>
      <w:r>
        <w:t>2.1</w:t>
      </w:r>
      <w:r w:rsidRPr="006A7ED7">
        <w:t>-1</w:t>
      </w:r>
      <w:r w:rsidRPr="008F117B">
        <w:t xml:space="preserve">: </w:t>
      </w:r>
      <w:r>
        <w:rPr>
          <w:rFonts w:eastAsia="SimSun"/>
        </w:rPr>
        <w:t>Determine</w:t>
      </w:r>
      <w:r w:rsidRPr="00ED46A0">
        <w:rPr>
          <w:lang w:eastAsia="zh-CN"/>
        </w:rPr>
        <w:t xml:space="preserve"> </w:t>
      </w:r>
      <w:r>
        <w:rPr>
          <w:lang w:eastAsia="zh-CN"/>
        </w:rPr>
        <w:t>ad hoc group and preconfigured group</w:t>
      </w:r>
    </w:p>
    <w:p w14:paraId="3CA3DB5F" w14:textId="77777777" w:rsidR="004444F5" w:rsidRDefault="004444F5" w:rsidP="004444F5">
      <w:pPr>
        <w:pStyle w:val="B1"/>
      </w:pPr>
      <w:r w:rsidRPr="008F117B">
        <w:t>1.</w:t>
      </w:r>
      <w:r w:rsidRPr="008F117B">
        <w:tab/>
      </w:r>
      <w:r>
        <w:t xml:space="preserve">The user at MCData client 1 wants to initiate an SDS data transfer to multiple MCData users with/without end-to-end encryption supported, and either by providing the list of MCData users in the request or by providing the </w:t>
      </w:r>
      <w:r>
        <w:rPr>
          <w:noProof/>
        </w:rPr>
        <w:t xml:space="preserve">certain criteria </w:t>
      </w:r>
      <w:r>
        <w:t>in the request.</w:t>
      </w:r>
    </w:p>
    <w:p w14:paraId="7523AA71" w14:textId="77777777" w:rsidR="004444F5" w:rsidRPr="008F117B" w:rsidRDefault="004444F5" w:rsidP="004444F5">
      <w:pPr>
        <w:pStyle w:val="B1"/>
      </w:pPr>
      <w:r>
        <w:t>2</w:t>
      </w:r>
      <w:r w:rsidRPr="008F117B">
        <w:t>.</w:t>
      </w:r>
      <w:r>
        <w:tab/>
        <w:t xml:space="preserve">The MCData client 1 sends a </w:t>
      </w:r>
      <w:r>
        <w:rPr>
          <w:rFonts w:eastAsia="SimSun"/>
        </w:rPr>
        <w:t>Determine ad hoc group request</w:t>
      </w:r>
      <w:r>
        <w:t xml:space="preserve"> towards the MCData server</w:t>
      </w:r>
      <w:r w:rsidRPr="0057705B">
        <w:t xml:space="preserve"> </w:t>
      </w:r>
      <w:r>
        <w:t xml:space="preserve">of the </w:t>
      </w:r>
      <w:r w:rsidRPr="00FD08F4">
        <w:t xml:space="preserve">primary </w:t>
      </w:r>
      <w:r>
        <w:t xml:space="preserve">MCData </w:t>
      </w:r>
      <w:r w:rsidRPr="00FD08F4">
        <w:t>system</w:t>
      </w:r>
      <w:r>
        <w:t xml:space="preserve">. The </w:t>
      </w:r>
      <w:r>
        <w:rPr>
          <w:rFonts w:eastAsia="SimSun"/>
        </w:rPr>
        <w:t>Determine ad hoc group request</w:t>
      </w:r>
      <w:r w:rsidRPr="00F934B4">
        <w:t xml:space="preserve"> </w:t>
      </w:r>
      <w:r>
        <w:t xml:space="preserve">contains either the criteria to be applied by the </w:t>
      </w:r>
      <w:r w:rsidRPr="00894C7F">
        <w:t>MCData server</w:t>
      </w:r>
      <w:r w:rsidRPr="0058551F">
        <w:t xml:space="preserve"> </w:t>
      </w:r>
      <w:r>
        <w:t xml:space="preserve">of the </w:t>
      </w:r>
      <w:r w:rsidRPr="00FD08F4">
        <w:t xml:space="preserve">primary </w:t>
      </w:r>
      <w:r>
        <w:t xml:space="preserve">MCData </w:t>
      </w:r>
      <w:r w:rsidRPr="00FD08F4">
        <w:t>system</w:t>
      </w:r>
      <w:r>
        <w:t xml:space="preserve"> for determining the list of MCData users or the list of MCData users</w:t>
      </w:r>
      <w:r w:rsidRPr="009D0B6C">
        <w:t xml:space="preserve"> </w:t>
      </w:r>
      <w:r>
        <w:t>as selected by the user at MCData client 1</w:t>
      </w:r>
      <w:r w:rsidRPr="00BF574F">
        <w:t>.</w:t>
      </w:r>
      <w:r>
        <w:t xml:space="preserve"> The request may also contain the indicator for data transfer is for emergency, imminent peril and </w:t>
      </w:r>
      <w:r w:rsidRPr="003519FD">
        <w:t xml:space="preserve">the application </w:t>
      </w:r>
      <w:r>
        <w:t xml:space="preserve">identifier </w:t>
      </w:r>
      <w:r w:rsidRPr="003519FD">
        <w:t xml:space="preserve">for which the data </w:t>
      </w:r>
      <w:r>
        <w:t>transfer</w:t>
      </w:r>
      <w:r w:rsidRPr="003519FD">
        <w:t xml:space="preserve"> is intended</w:t>
      </w:r>
      <w:r>
        <w:t>.</w:t>
      </w:r>
    </w:p>
    <w:p w14:paraId="744EB692" w14:textId="77777777" w:rsidR="004444F5" w:rsidRPr="008F117B" w:rsidRDefault="004444F5" w:rsidP="004444F5">
      <w:pPr>
        <w:pStyle w:val="B1"/>
      </w:pPr>
      <w:r>
        <w:t>3</w:t>
      </w:r>
      <w:r w:rsidRPr="008F117B">
        <w:t>.</w:t>
      </w:r>
      <w:r>
        <w:tab/>
      </w:r>
      <w:r w:rsidRPr="002D06E4">
        <w:t xml:space="preserve">If the ad hoc group communication is supported, the MCData server of the primary MCData system checks whether the MCData user at MCData client 1 is authorized to </w:t>
      </w:r>
      <w:r>
        <w:t xml:space="preserve">initiate a </w:t>
      </w:r>
      <w:r w:rsidRPr="00E83F5B">
        <w:rPr>
          <w:rFonts w:eastAsia="SimSun"/>
        </w:rPr>
        <w:t>Determine ad hoc group request</w:t>
      </w:r>
      <w:r w:rsidRPr="002D06E4">
        <w:t xml:space="preserve">. If not authorized, the MCData server rejects the </w:t>
      </w:r>
      <w:r>
        <w:rPr>
          <w:rFonts w:eastAsia="SimSun"/>
        </w:rPr>
        <w:t>Determine ad hoc group request</w:t>
      </w:r>
      <w:r w:rsidRPr="002D06E4">
        <w:t xml:space="preserve"> as specified in the step</w:t>
      </w:r>
      <w:r>
        <w:t> 9</w:t>
      </w:r>
      <w:r w:rsidRPr="002D06E4">
        <w:t xml:space="preserve">. </w:t>
      </w:r>
      <w:r>
        <w:t>If the request contains the list of MCData users</w:t>
      </w:r>
      <w:r w:rsidRPr="009D0B6C">
        <w:t xml:space="preserve"> </w:t>
      </w:r>
      <w:r>
        <w:t>as selected by the user at MCData client 1, t</w:t>
      </w:r>
      <w:r w:rsidRPr="002D06E4">
        <w:t xml:space="preserve">he MCData server of the primary MCData system </w:t>
      </w:r>
      <w:r w:rsidRPr="00480617">
        <w:t>validates whether the number of MCData users provided in the request are within the configured limit</w:t>
      </w:r>
      <w:r w:rsidRPr="002D06E4">
        <w:t>.</w:t>
      </w:r>
      <w:r>
        <w:t xml:space="preserve"> If not within the configured limit, </w:t>
      </w:r>
      <w:r w:rsidRPr="002D06E4">
        <w:t xml:space="preserve">the MCData server rejects the </w:t>
      </w:r>
      <w:r>
        <w:rPr>
          <w:rFonts w:eastAsia="SimSun"/>
        </w:rPr>
        <w:t>Determine ad hoc group request</w:t>
      </w:r>
      <w:r w:rsidRPr="002D06E4">
        <w:t xml:space="preserve"> as specified in the step</w:t>
      </w:r>
      <w:r>
        <w:t> 9</w:t>
      </w:r>
      <w:r w:rsidRPr="002D06E4">
        <w:t>.</w:t>
      </w:r>
    </w:p>
    <w:p w14:paraId="0ABEF342" w14:textId="77777777" w:rsidR="004444F5" w:rsidRPr="00666098" w:rsidRDefault="004444F5" w:rsidP="004444F5">
      <w:pPr>
        <w:pStyle w:val="B1"/>
      </w:pPr>
      <w:r>
        <w:t>4</w:t>
      </w:r>
      <w:r w:rsidRPr="003A6FC0">
        <w:t>.</w:t>
      </w:r>
      <w:r w:rsidRPr="003A6FC0">
        <w:tab/>
      </w:r>
      <w:r>
        <w:t>If the request contains the criteria, t</w:t>
      </w:r>
      <w:r w:rsidRPr="003A6FC0">
        <w:t xml:space="preserve">he </w:t>
      </w:r>
      <w:r w:rsidRPr="00894C7F">
        <w:t>MCData server</w:t>
      </w:r>
      <w:r w:rsidRPr="003A6FC0">
        <w:t xml:space="preserve"> </w:t>
      </w:r>
      <w:r>
        <w:t xml:space="preserve">of primary MCData system </w:t>
      </w:r>
      <w:r w:rsidRPr="003A6FC0">
        <w:t xml:space="preserve">determines the list of </w:t>
      </w:r>
      <w:r w:rsidRPr="004D12FF">
        <w:t>MCData users for ad hoc group standalone short data service</w:t>
      </w:r>
      <w:r w:rsidRPr="00356591">
        <w:t xml:space="preserve"> </w:t>
      </w:r>
      <w:r w:rsidRPr="004B5D98">
        <w:t xml:space="preserve">from the primary </w:t>
      </w:r>
      <w:r>
        <w:t xml:space="preserve">MCData </w:t>
      </w:r>
      <w:r w:rsidRPr="004B5D98">
        <w:t xml:space="preserve">system and determines the partner </w:t>
      </w:r>
      <w:r>
        <w:t xml:space="preserve">MCData </w:t>
      </w:r>
      <w:r w:rsidRPr="004B5D98">
        <w:t xml:space="preserve">system to be involved in the </w:t>
      </w:r>
      <w:r w:rsidRPr="004D12FF">
        <w:t>ad hoc group standalone short data service</w:t>
      </w:r>
      <w:r w:rsidRPr="004B5D98">
        <w:t xml:space="preserve"> </w:t>
      </w:r>
      <w:r w:rsidRPr="003A6FC0">
        <w:t xml:space="preserve">based on the </w:t>
      </w:r>
      <w:r>
        <w:t xml:space="preserve">criteria and according to local policy if required. This information element to determine the ad hoc group member contains the criteria, indicator identifying </w:t>
      </w:r>
      <w:r w:rsidRPr="00A944AF">
        <w:t xml:space="preserve">pre-defined </w:t>
      </w:r>
      <w:r>
        <w:t>criteria, or a combination of both.</w:t>
      </w:r>
      <w:r w:rsidRPr="00253B2B" w:rsidDel="00253B2B">
        <w:t xml:space="preserve"> </w:t>
      </w:r>
    </w:p>
    <w:p w14:paraId="5A86D3F6" w14:textId="77777777" w:rsidR="004444F5" w:rsidRPr="00666098" w:rsidRDefault="004444F5" w:rsidP="004444F5">
      <w:pPr>
        <w:pStyle w:val="NO"/>
      </w:pPr>
      <w:r w:rsidRPr="000C3FCA">
        <w:t>NOTE</w:t>
      </w:r>
      <w:r>
        <w:t> 1</w:t>
      </w:r>
      <w:r w:rsidRPr="000C3FCA">
        <w:t>:</w:t>
      </w:r>
      <w:r w:rsidRPr="000C3FCA">
        <w:tab/>
      </w:r>
      <w:r>
        <w:t xml:space="preserve">The values of criteria, indicator identifying </w:t>
      </w:r>
      <w:r w:rsidRPr="00A944AF">
        <w:t xml:space="preserve">pre-defined </w:t>
      </w:r>
      <w:r>
        <w:t>criteria and determining</w:t>
      </w:r>
      <w:r w:rsidRPr="0014119E">
        <w:t xml:space="preserve"> the list of participants</w:t>
      </w:r>
      <w:r>
        <w:t xml:space="preserve"> using these values by MCData server is left to implementation.</w:t>
      </w:r>
    </w:p>
    <w:p w14:paraId="017E6BEC" w14:textId="77777777" w:rsidR="004444F5" w:rsidRDefault="004444F5" w:rsidP="004444F5">
      <w:pPr>
        <w:pStyle w:val="B1"/>
      </w:pPr>
      <w:r>
        <w:t>5.</w:t>
      </w:r>
      <w:r>
        <w:tab/>
      </w:r>
      <w:r w:rsidRPr="003A6FC0">
        <w:t xml:space="preserve">The </w:t>
      </w:r>
      <w:r w:rsidRPr="00894C7F">
        <w:t>MCData server</w:t>
      </w:r>
      <w:r w:rsidRPr="003A6FC0">
        <w:t xml:space="preserve"> </w:t>
      </w:r>
      <w:r>
        <w:t xml:space="preserve">of primary MCData system involves the partner MCData system based on the agreement, based on the criteria for determining the </w:t>
      </w:r>
      <w:r w:rsidRPr="003A6FC0">
        <w:t xml:space="preserve">list of </w:t>
      </w:r>
      <w:r w:rsidRPr="004D12FF">
        <w:t>MCData users</w:t>
      </w:r>
      <w:r>
        <w:t xml:space="preserve">, and according to local policy if required. It sends the ad hoc group </w:t>
      </w:r>
      <w:r w:rsidRPr="004D12FF">
        <w:t xml:space="preserve">standalone </w:t>
      </w:r>
      <w:r w:rsidRPr="002C0A3B">
        <w:t xml:space="preserve">data </w:t>
      </w:r>
      <w:r>
        <w:t xml:space="preserve">get userlist request to the </w:t>
      </w:r>
      <w:r w:rsidRPr="00894C7F">
        <w:t>MCData server</w:t>
      </w:r>
      <w:r w:rsidRPr="003A6FC0">
        <w:t xml:space="preserve"> </w:t>
      </w:r>
      <w:r>
        <w:t xml:space="preserve">of partner MCData system. This request carries the criteria received in the </w:t>
      </w:r>
      <w:r>
        <w:rPr>
          <w:rFonts w:eastAsia="SimSun"/>
        </w:rPr>
        <w:t>Determine ad hoc group request</w:t>
      </w:r>
      <w:r>
        <w:t>.</w:t>
      </w:r>
    </w:p>
    <w:p w14:paraId="69FEF142" w14:textId="77777777" w:rsidR="004444F5" w:rsidRDefault="004444F5" w:rsidP="004444F5">
      <w:pPr>
        <w:pStyle w:val="B1"/>
      </w:pPr>
      <w:r>
        <w:t>6.</w:t>
      </w:r>
      <w:r>
        <w:tab/>
        <w:t xml:space="preserve">The </w:t>
      </w:r>
      <w:r w:rsidRPr="00894C7F">
        <w:t>MCData server</w:t>
      </w:r>
      <w:r w:rsidRPr="003A6FC0">
        <w:t xml:space="preserve"> </w:t>
      </w:r>
      <w:r>
        <w:t xml:space="preserve">of partner MCData system determines the </w:t>
      </w:r>
      <w:r w:rsidRPr="003A6FC0">
        <w:t xml:space="preserve">list of </w:t>
      </w:r>
      <w:r w:rsidRPr="004D12FF">
        <w:t>MCData users</w:t>
      </w:r>
      <w:r>
        <w:t xml:space="preserve"> satisfying the criteria and sends the response containing the list of </w:t>
      </w:r>
      <w:r w:rsidRPr="00894C7F">
        <w:t xml:space="preserve">MCData </w:t>
      </w:r>
      <w:r>
        <w:t xml:space="preserve">users satisfying the criteria. The </w:t>
      </w:r>
      <w:r w:rsidRPr="00894C7F">
        <w:t>MCData server</w:t>
      </w:r>
      <w:r w:rsidRPr="003A6FC0">
        <w:t xml:space="preserve"> </w:t>
      </w:r>
      <w:r>
        <w:t>of partner MCData system</w:t>
      </w:r>
      <w:r w:rsidRPr="007342B2">
        <w:t xml:space="preserve"> may apply local policies if any while determining the participants satisfying the criteria.</w:t>
      </w:r>
      <w:r>
        <w:t xml:space="preserve"> The determination of </w:t>
      </w:r>
      <w:r w:rsidRPr="003A6FC0">
        <w:t xml:space="preserve">list of </w:t>
      </w:r>
      <w:r w:rsidRPr="004D12FF">
        <w:t>MCData users</w:t>
      </w:r>
      <w:r>
        <w:t xml:space="preserve"> is performed only once.</w:t>
      </w:r>
    </w:p>
    <w:p w14:paraId="747A577A" w14:textId="77777777" w:rsidR="004444F5" w:rsidRDefault="004444F5" w:rsidP="004444F5">
      <w:pPr>
        <w:pStyle w:val="B1"/>
      </w:pPr>
      <w:r>
        <w:t>7</w:t>
      </w:r>
      <w:r w:rsidRPr="00356591">
        <w:t>.</w:t>
      </w:r>
      <w:r w:rsidRPr="00356591">
        <w:tab/>
      </w:r>
      <w:r w:rsidRPr="003A6FC0">
        <w:t xml:space="preserve">The </w:t>
      </w:r>
      <w:r w:rsidRPr="00894C7F">
        <w:t>MCData server</w:t>
      </w:r>
      <w:r w:rsidRPr="003A6FC0">
        <w:t xml:space="preserve"> </w:t>
      </w:r>
      <w:r>
        <w:t xml:space="preserve">of primary MCData system </w:t>
      </w:r>
      <w:r>
        <w:rPr>
          <w:lang w:val="en-US"/>
        </w:rPr>
        <w:t xml:space="preserve">compiles the </w:t>
      </w:r>
      <w:r>
        <w:t xml:space="preserve">list of </w:t>
      </w:r>
      <w:r w:rsidRPr="00894C7F">
        <w:t xml:space="preserve">MCData </w:t>
      </w:r>
      <w:r>
        <w:t xml:space="preserve">users </w:t>
      </w:r>
      <w:r>
        <w:rPr>
          <w:lang w:val="en-US"/>
        </w:rPr>
        <w:t xml:space="preserve">for </w:t>
      </w:r>
      <w:r w:rsidRPr="004D12FF">
        <w:t>ad hoc group standalone short data service</w:t>
      </w:r>
      <w:r w:rsidRPr="002C0A3B">
        <w:t xml:space="preserve"> </w:t>
      </w:r>
      <w:r>
        <w:rPr>
          <w:lang w:val="en-US"/>
        </w:rPr>
        <w:t>from primary MCData system and from partner MCData system, if requested</w:t>
      </w:r>
      <w:r>
        <w:t>.</w:t>
      </w:r>
    </w:p>
    <w:p w14:paraId="147ADB35" w14:textId="77777777" w:rsidR="004444F5" w:rsidRPr="00666098" w:rsidRDefault="004444F5" w:rsidP="004444F5">
      <w:pPr>
        <w:pStyle w:val="NO"/>
      </w:pPr>
      <w:r w:rsidRPr="000C3FCA">
        <w:t>NOTE</w:t>
      </w:r>
      <w:r>
        <w:t> 2</w:t>
      </w:r>
      <w:r w:rsidRPr="000C3FCA">
        <w:t>:</w:t>
      </w:r>
      <w:r w:rsidRPr="000C3FCA">
        <w:tab/>
      </w:r>
      <w:r>
        <w:t>The step 4 to step 7 are applicable if the request contains the criteria for determining the ad hoc group members from primary system and may be from partner system.</w:t>
      </w:r>
    </w:p>
    <w:p w14:paraId="48384BB5" w14:textId="77777777" w:rsidR="004444F5" w:rsidRDefault="004444F5" w:rsidP="004444F5">
      <w:pPr>
        <w:pStyle w:val="B1"/>
      </w:pPr>
      <w:r>
        <w:t>8</w:t>
      </w:r>
      <w:r w:rsidRPr="00356591">
        <w:t>.</w:t>
      </w:r>
      <w:r w:rsidRPr="00356591">
        <w:tab/>
      </w:r>
      <w:r w:rsidRPr="00003948">
        <w:t xml:space="preserve">The </w:t>
      </w:r>
      <w:r w:rsidRPr="00894C7F">
        <w:t xml:space="preserve">MCData </w:t>
      </w:r>
      <w:r w:rsidRPr="00003948">
        <w:t xml:space="preserve">server </w:t>
      </w:r>
      <w:r w:rsidRPr="002D06E4">
        <w:t>of the primary MCData system</w:t>
      </w:r>
      <w:r w:rsidRPr="00003948">
        <w:t xml:space="preserve"> forms the </w:t>
      </w:r>
      <w:r>
        <w:t>ad hoc</w:t>
      </w:r>
      <w:r w:rsidRPr="00FD08F4">
        <w:t xml:space="preserve"> group</w:t>
      </w:r>
      <w:r>
        <w:t xml:space="preserve"> </w:t>
      </w:r>
      <w:r w:rsidRPr="00FD08F4">
        <w:t xml:space="preserve">by using </w:t>
      </w:r>
      <w:r w:rsidRPr="00894C7F">
        <w:t xml:space="preserve">MCData </w:t>
      </w:r>
      <w:r>
        <w:t>users</w:t>
      </w:r>
      <w:r w:rsidRPr="00FD08F4">
        <w:t xml:space="preserve">' information </w:t>
      </w:r>
      <w:r>
        <w:t xml:space="preserve">received in the </w:t>
      </w:r>
      <w:r>
        <w:rPr>
          <w:rFonts w:eastAsia="SimSun"/>
        </w:rPr>
        <w:t>Determine ad hoc group request</w:t>
      </w:r>
      <w:r>
        <w:t xml:space="preserve"> and </w:t>
      </w:r>
      <w:r w:rsidRPr="003A6FC0">
        <w:t xml:space="preserve">list of </w:t>
      </w:r>
      <w:r w:rsidRPr="004D12FF">
        <w:t>MCData users</w:t>
      </w:r>
      <w:r>
        <w:t xml:space="preserve"> to be part of ad hoc group. The MCData server further determines the preconfigured group to be used for the configuration (e.g. </w:t>
      </w:r>
      <w:r>
        <w:rPr>
          <w:noProof/>
        </w:rPr>
        <w:t>security related information</w:t>
      </w:r>
      <w:r>
        <w:t xml:space="preserve">) of the ad hoc group if end-to-end encryption is required. The </w:t>
      </w:r>
      <w:r w:rsidRPr="00894C7F">
        <w:t xml:space="preserve">MCData </w:t>
      </w:r>
      <w:r>
        <w:t xml:space="preserve">server selects an </w:t>
      </w:r>
      <w:r w:rsidRPr="00894C7F">
        <w:t xml:space="preserve">MCData </w:t>
      </w:r>
      <w:r w:rsidRPr="002554B1">
        <w:t>ad</w:t>
      </w:r>
      <w:r>
        <w:t> </w:t>
      </w:r>
      <w:r w:rsidRPr="002554B1">
        <w:t>hoc</w:t>
      </w:r>
      <w:r>
        <w:t xml:space="preserve"> group ID for the newly formed ad hoc group and optionally assign the time to live value.</w:t>
      </w:r>
      <w:r w:rsidRPr="00870FD3">
        <w:t xml:space="preserve"> </w:t>
      </w:r>
      <w:r>
        <w:t>The ad hoc group members can communicate in the ad hoc group until the time to live value is expired. T</w:t>
      </w:r>
      <w:r w:rsidRPr="002D06E4">
        <w:t xml:space="preserve">he MCData server </w:t>
      </w:r>
      <w:r>
        <w:t xml:space="preserve">ensure </w:t>
      </w:r>
      <w:r w:rsidRPr="003F2667">
        <w:t xml:space="preserve">the list of MCData users </w:t>
      </w:r>
      <w:r>
        <w:t xml:space="preserve">determined in the step 7 </w:t>
      </w:r>
      <w:r w:rsidRPr="00480617">
        <w:t>are within the configured limit</w:t>
      </w:r>
      <w:r>
        <w:t>.</w:t>
      </w:r>
    </w:p>
    <w:p w14:paraId="32BD3539" w14:textId="77777777" w:rsidR="004444F5" w:rsidRPr="00666098" w:rsidRDefault="004444F5" w:rsidP="004444F5">
      <w:pPr>
        <w:pStyle w:val="NO"/>
      </w:pPr>
      <w:r w:rsidRPr="000C3FCA">
        <w:t>NOTE</w:t>
      </w:r>
      <w:r>
        <w:t> 3</w:t>
      </w:r>
      <w:r w:rsidRPr="000C3FCA">
        <w:t>:</w:t>
      </w:r>
      <w:r w:rsidRPr="000C3FCA">
        <w:tab/>
      </w:r>
      <w:r>
        <w:t>How the MCData server decides list of participants is implementation specific.</w:t>
      </w:r>
    </w:p>
    <w:p w14:paraId="1FAF96B6" w14:textId="77777777" w:rsidR="004444F5" w:rsidRDefault="004444F5" w:rsidP="004444F5">
      <w:pPr>
        <w:pStyle w:val="B1"/>
      </w:pPr>
      <w:r>
        <w:t>9.</w:t>
      </w:r>
      <w:r>
        <w:tab/>
        <w:t xml:space="preserve">The </w:t>
      </w:r>
      <w:r w:rsidRPr="00894C7F">
        <w:t>MCData server</w:t>
      </w:r>
      <w:r>
        <w:t xml:space="preserve"> of the </w:t>
      </w:r>
      <w:r w:rsidRPr="00FD08F4">
        <w:t xml:space="preserve">primary </w:t>
      </w:r>
      <w:r>
        <w:t xml:space="preserve">MCData </w:t>
      </w:r>
      <w:r w:rsidRPr="00FD08F4">
        <w:t>system</w:t>
      </w:r>
      <w:r>
        <w:t xml:space="preserve"> send the </w:t>
      </w:r>
      <w:r w:rsidRPr="00752F11">
        <w:rPr>
          <w:rFonts w:eastAsia="SimSun"/>
        </w:rPr>
        <w:t xml:space="preserve">Determine ad hoc group </w:t>
      </w:r>
      <w:r>
        <w:rPr>
          <w:rFonts w:eastAsia="SimSun"/>
        </w:rPr>
        <w:t>response</w:t>
      </w:r>
      <w:r>
        <w:t xml:space="preserve"> message to </w:t>
      </w:r>
      <w:r w:rsidRPr="00894C7F">
        <w:t>MCData client</w:t>
      </w:r>
      <w:r>
        <w:t> </w:t>
      </w:r>
      <w:r w:rsidRPr="00CF522E">
        <w:t>1</w:t>
      </w:r>
      <w:r>
        <w:t xml:space="preserve"> containing the below:</w:t>
      </w:r>
    </w:p>
    <w:p w14:paraId="2E359724" w14:textId="77777777" w:rsidR="004444F5" w:rsidRDefault="004444F5" w:rsidP="004444F5">
      <w:pPr>
        <w:pStyle w:val="B3"/>
      </w:pPr>
      <w:r>
        <w:t>i.</w:t>
      </w:r>
      <w:r>
        <w:tab/>
        <w:t xml:space="preserve">The MCData ad hoc group ID (only included when the </w:t>
      </w:r>
      <w:r>
        <w:rPr>
          <w:rFonts w:eastAsia="SimSun"/>
        </w:rPr>
        <w:t>Determine ad hoc group request</w:t>
      </w:r>
      <w:r>
        <w:t xml:space="preserve"> is succesful);</w:t>
      </w:r>
    </w:p>
    <w:p w14:paraId="58F3FD71" w14:textId="77777777" w:rsidR="004444F5" w:rsidRDefault="004444F5" w:rsidP="004444F5">
      <w:pPr>
        <w:pStyle w:val="B3"/>
      </w:pPr>
      <w:r>
        <w:t>ii.</w:t>
      </w:r>
      <w:r>
        <w:tab/>
        <w:t xml:space="preserve">The </w:t>
      </w:r>
      <w:r>
        <w:rPr>
          <w:rFonts w:cs="Arial"/>
          <w:kern w:val="2"/>
          <w:szCs w:val="18"/>
        </w:rPr>
        <w:t xml:space="preserve">MCData </w:t>
      </w:r>
      <w:r>
        <w:t xml:space="preserve">group ID of the pre-configured group </w:t>
      </w:r>
      <w:r w:rsidRPr="00B864A4">
        <w:rPr>
          <w:rFonts w:cs="Arial"/>
          <w:kern w:val="2"/>
          <w:szCs w:val="18"/>
        </w:rPr>
        <w:t xml:space="preserve">whose configuration is to be applied </w:t>
      </w:r>
      <w:r>
        <w:rPr>
          <w:rFonts w:cs="Arial"/>
          <w:kern w:val="2"/>
          <w:szCs w:val="18"/>
        </w:rPr>
        <w:t>for this</w:t>
      </w:r>
      <w:r w:rsidRPr="00B864A4">
        <w:rPr>
          <w:rFonts w:cs="Arial"/>
          <w:kern w:val="2"/>
          <w:szCs w:val="18"/>
        </w:rPr>
        <w:t xml:space="preserve"> </w:t>
      </w:r>
      <w:r>
        <w:t>Ad hoc group stan</w:t>
      </w:r>
      <w:r w:rsidRPr="008B15DE">
        <w:t xml:space="preserve">dalone </w:t>
      </w:r>
      <w:r>
        <w:t xml:space="preserve">short data service if end-to-end encryption is required (only included when the </w:t>
      </w:r>
      <w:r>
        <w:rPr>
          <w:rFonts w:eastAsia="SimSun"/>
        </w:rPr>
        <w:t>Determine ad hoc group request</w:t>
      </w:r>
      <w:r>
        <w:t xml:space="preserve"> is succesful); and</w:t>
      </w:r>
    </w:p>
    <w:p w14:paraId="234ECF30" w14:textId="77777777" w:rsidR="004444F5" w:rsidRDefault="004444F5" w:rsidP="004444F5">
      <w:pPr>
        <w:pStyle w:val="B3"/>
      </w:pPr>
      <w:r>
        <w:t>iii.</w:t>
      </w:r>
      <w:r>
        <w:tab/>
        <w:t xml:space="preserve">Result of whether the </w:t>
      </w:r>
      <w:r>
        <w:rPr>
          <w:rFonts w:eastAsia="SimSun"/>
        </w:rPr>
        <w:t>Determine ad hoc group request successful or failure.</w:t>
      </w:r>
    </w:p>
    <w:p w14:paraId="216F36F0" w14:textId="72AFC368" w:rsidR="004444F5" w:rsidRDefault="004444F5" w:rsidP="004444F5">
      <w:pPr>
        <w:pStyle w:val="B2"/>
        <w:ind w:left="568" w:firstLine="0"/>
      </w:pPr>
      <w:r>
        <w:t xml:space="preserve">If the </w:t>
      </w:r>
      <w:r>
        <w:rPr>
          <w:rFonts w:eastAsia="SimSun"/>
        </w:rPr>
        <w:t>Determine ad hoc group request</w:t>
      </w:r>
      <w:r w:rsidRPr="00356591">
        <w:t xml:space="preserve"> </w:t>
      </w:r>
      <w:r>
        <w:t xml:space="preserve">not authorized or result not succesful, the </w:t>
      </w:r>
      <w:r w:rsidRPr="00894C7F">
        <w:t>MCData client</w:t>
      </w:r>
      <w:r>
        <w:t> </w:t>
      </w:r>
      <w:r w:rsidRPr="00CF522E">
        <w:t>1</w:t>
      </w:r>
      <w:r>
        <w:t xml:space="preserve"> shall not proceed with remaining steps for the data transfer as specified in the clause 7.17.6.3 and 7.17.6.4.</w:t>
      </w:r>
    </w:p>
    <w:p w14:paraId="5A2B5455" w14:textId="2B4819D8" w:rsidR="004444F5" w:rsidRPr="002C512E" w:rsidRDefault="004444F5" w:rsidP="004444F5">
      <w:pPr>
        <w:pStyle w:val="Heading4"/>
        <w:rPr>
          <w:rFonts w:eastAsia="SimSun"/>
        </w:rPr>
      </w:pPr>
      <w:bookmarkStart w:id="998" w:name="_Toc193632522"/>
      <w:r>
        <w:t>7.17.6</w:t>
      </w:r>
      <w:r w:rsidRPr="00DF041A">
        <w:t>.</w:t>
      </w:r>
      <w:r>
        <w:t>3</w:t>
      </w:r>
      <w:r w:rsidRPr="00AB5FED">
        <w:tab/>
      </w:r>
      <w:r w:rsidRPr="002731F8">
        <w:t xml:space="preserve">Ad hoc group </w:t>
      </w:r>
      <w:r>
        <w:t xml:space="preserve">standalone short data service using </w:t>
      </w:r>
      <w:r w:rsidRPr="00AB6E0B">
        <w:t>signalling control plane</w:t>
      </w:r>
      <w:r w:rsidRPr="008F117B">
        <w:t xml:space="preserve"> </w:t>
      </w:r>
      <w:r>
        <w:t>involving single MCData system</w:t>
      </w:r>
      <w:bookmarkEnd w:id="998"/>
    </w:p>
    <w:p w14:paraId="4B4F371E" w14:textId="609E574B" w:rsidR="004444F5" w:rsidRPr="008F117B" w:rsidRDefault="004444F5" w:rsidP="004444F5">
      <w:pPr>
        <w:pStyle w:val="Heading5"/>
        <w:rPr>
          <w:lang w:eastAsia="zh-CN"/>
        </w:rPr>
      </w:pPr>
      <w:bookmarkStart w:id="999" w:name="_Toc193632523"/>
      <w:r>
        <w:t>7.17.6</w:t>
      </w:r>
      <w:r w:rsidRPr="00DF041A">
        <w:t>.</w:t>
      </w:r>
      <w:r>
        <w:t>3.1</w:t>
      </w:r>
      <w:r w:rsidRPr="008F117B">
        <w:tab/>
      </w:r>
      <w:r w:rsidRPr="008F117B">
        <w:rPr>
          <w:rFonts w:hint="eastAsia"/>
          <w:lang w:eastAsia="zh-CN"/>
        </w:rPr>
        <w:t>General</w:t>
      </w:r>
      <w:bookmarkEnd w:id="999"/>
    </w:p>
    <w:p w14:paraId="39024580" w14:textId="77777777" w:rsidR="004444F5" w:rsidRDefault="004444F5" w:rsidP="004444F5">
      <w:pPr>
        <w:rPr>
          <w:lang w:eastAsia="zh-CN"/>
        </w:rPr>
      </w:pPr>
      <w:r>
        <w:rPr>
          <w:lang w:eastAsia="zh-CN"/>
        </w:rPr>
        <w:t xml:space="preserve">The initiation of </w:t>
      </w:r>
      <w:r w:rsidRPr="002731F8">
        <w:t xml:space="preserve">Ad hoc group </w:t>
      </w:r>
      <w:r>
        <w:t xml:space="preserve">standalone short data service using </w:t>
      </w:r>
      <w:r w:rsidRPr="00AB6E0B">
        <w:t>signalling control plane</w:t>
      </w:r>
      <w:r w:rsidRPr="00B20CD7">
        <w:rPr>
          <w:lang w:eastAsia="zh-CN"/>
        </w:rPr>
        <w:t xml:space="preserve"> </w:t>
      </w:r>
      <w:r w:rsidRPr="00997BB9">
        <w:rPr>
          <w:lang w:eastAsia="zh-CN"/>
        </w:rPr>
        <w:t xml:space="preserve">results in </w:t>
      </w:r>
      <w:r>
        <w:rPr>
          <w:lang w:eastAsia="zh-CN"/>
        </w:rPr>
        <w:t>ad</w:t>
      </w:r>
      <w:r>
        <w:t> hoc</w:t>
      </w:r>
      <w:r w:rsidRPr="00997BB9">
        <w:rPr>
          <w:lang w:eastAsia="zh-CN"/>
        </w:rPr>
        <w:t xml:space="preserve"> group members </w:t>
      </w:r>
      <w:r>
        <w:rPr>
          <w:lang w:eastAsia="zh-CN"/>
        </w:rPr>
        <w:t xml:space="preserve">from </w:t>
      </w:r>
      <w:r>
        <w:t>single MCData system</w:t>
      </w:r>
      <w:r w:rsidRPr="00997BB9">
        <w:rPr>
          <w:lang w:eastAsia="zh-CN"/>
        </w:rPr>
        <w:t xml:space="preserve"> receiving the SDS data.</w:t>
      </w:r>
      <w:r w:rsidRPr="00C677D5">
        <w:rPr>
          <w:lang w:eastAsia="zh-CN"/>
        </w:rPr>
        <w:t xml:space="preserve"> </w:t>
      </w:r>
      <w:r>
        <w:rPr>
          <w:lang w:eastAsia="zh-CN"/>
        </w:rPr>
        <w:t>The SDS payload data size is assumed to be below the configured maximum payload data size for SDS over signalling control plane.</w:t>
      </w:r>
    </w:p>
    <w:p w14:paraId="273123E8" w14:textId="3C60C703" w:rsidR="004444F5" w:rsidRPr="00AB5FED" w:rsidRDefault="004444F5" w:rsidP="004444F5">
      <w:pPr>
        <w:pStyle w:val="Heading5"/>
      </w:pPr>
      <w:bookmarkStart w:id="1000" w:name="_Toc193632524"/>
      <w:r>
        <w:t>7.17.6</w:t>
      </w:r>
      <w:r w:rsidRPr="00DF041A">
        <w:t>.</w:t>
      </w:r>
      <w:r>
        <w:t>3.2</w:t>
      </w:r>
      <w:r w:rsidRPr="00AB5FED">
        <w:tab/>
      </w:r>
      <w:r w:rsidRPr="008F117B">
        <w:rPr>
          <w:rFonts w:hint="eastAsia"/>
          <w:lang w:eastAsia="zh-CN"/>
        </w:rPr>
        <w:t>Procedure</w:t>
      </w:r>
      <w:bookmarkEnd w:id="1000"/>
      <w:r>
        <w:rPr>
          <w:lang w:eastAsia="zh-CN"/>
        </w:rPr>
        <w:t xml:space="preserve"> </w:t>
      </w:r>
    </w:p>
    <w:p w14:paraId="233B3E0B" w14:textId="66DFD934" w:rsidR="004444F5" w:rsidRDefault="004444F5" w:rsidP="004444F5">
      <w:r w:rsidRPr="008F117B">
        <w:rPr>
          <w:lang w:eastAsia="zh-CN"/>
        </w:rPr>
        <w:t>The procedure in figure</w:t>
      </w:r>
      <w:r>
        <w:rPr>
          <w:rFonts w:eastAsia="SimSun" w:hint="cs"/>
          <w:lang w:eastAsia="zh-CN"/>
        </w:rPr>
        <w:t> </w:t>
      </w:r>
      <w:r>
        <w:t>7.17.6</w:t>
      </w:r>
      <w:r w:rsidRPr="00DF041A">
        <w:t>.</w:t>
      </w:r>
      <w:r>
        <w:t>3.2</w:t>
      </w:r>
      <w:r w:rsidRPr="008F117B">
        <w:rPr>
          <w:lang w:eastAsia="zh-CN"/>
        </w:rPr>
        <w:t xml:space="preserve">-1 describes </w:t>
      </w:r>
      <w:r w:rsidRPr="0052003A">
        <w:rPr>
          <w:lang w:eastAsia="zh-CN"/>
        </w:rPr>
        <w:t xml:space="preserve">the case where an </w:t>
      </w:r>
      <w:r>
        <w:rPr>
          <w:lang w:eastAsia="zh-CN"/>
        </w:rPr>
        <w:t>MCData</w:t>
      </w:r>
      <w:r w:rsidRPr="0052003A">
        <w:rPr>
          <w:lang w:eastAsia="zh-CN"/>
        </w:rPr>
        <w:t xml:space="preserve"> user is initiating </w:t>
      </w:r>
      <w:r>
        <w:rPr>
          <w:lang w:eastAsia="zh-CN"/>
        </w:rPr>
        <w:t xml:space="preserve">ad hoc group standalone </w:t>
      </w:r>
      <w:r>
        <w:t xml:space="preserve">short data service using </w:t>
      </w:r>
      <w:r w:rsidRPr="00AB6E0B">
        <w:t>signalling control plane</w:t>
      </w:r>
      <w:r>
        <w:rPr>
          <w:lang w:eastAsia="zh-CN"/>
        </w:rPr>
        <w:t xml:space="preserve"> </w:t>
      </w:r>
      <w:r w:rsidRPr="0052003A">
        <w:rPr>
          <w:lang w:eastAsia="zh-CN"/>
        </w:rPr>
        <w:t xml:space="preserve">with or without </w:t>
      </w:r>
      <w:r>
        <w:rPr>
          <w:lang w:eastAsia="zh-CN"/>
        </w:rPr>
        <w:t>disposition request.</w:t>
      </w:r>
    </w:p>
    <w:p w14:paraId="32C7FFC4" w14:textId="77777777" w:rsidR="004444F5" w:rsidRPr="008F117B" w:rsidRDefault="004444F5" w:rsidP="004444F5">
      <w:r w:rsidRPr="008F117B">
        <w:t>Pre-conditions:</w:t>
      </w:r>
    </w:p>
    <w:p w14:paraId="3DABDEE4" w14:textId="77777777" w:rsidR="004444F5" w:rsidRDefault="004444F5" w:rsidP="004444F5">
      <w:pPr>
        <w:pStyle w:val="B1"/>
      </w:pPr>
      <w:r>
        <w:t>1.</w:t>
      </w:r>
      <w:r>
        <w:tab/>
        <w:t>MCData users on MCData clients 1 to n belong to the same MCData system and are already registered for receiving MCData service.</w:t>
      </w:r>
    </w:p>
    <w:p w14:paraId="05929EC2" w14:textId="77777777" w:rsidR="004444F5" w:rsidRPr="00356591" w:rsidRDefault="004444F5" w:rsidP="004444F5">
      <w:pPr>
        <w:pStyle w:val="B1"/>
        <w:rPr>
          <w:lang w:eastAsia="zh-CN"/>
        </w:rPr>
      </w:pPr>
      <w:r>
        <w:rPr>
          <w:lang w:eastAsia="zh-CN"/>
        </w:rPr>
        <w:t>2</w:t>
      </w:r>
      <w:r w:rsidRPr="00356591">
        <w:rPr>
          <w:lang w:eastAsia="zh-CN"/>
        </w:rPr>
        <w:t>.</w:t>
      </w:r>
      <w:r w:rsidRPr="00356591">
        <w:rPr>
          <w:lang w:eastAsia="zh-CN"/>
        </w:rPr>
        <w:tab/>
        <w:t xml:space="preserve">Number of </w:t>
      </w:r>
      <w:r>
        <w:rPr>
          <w:lang w:eastAsia="zh-CN"/>
        </w:rPr>
        <w:t>ad</w:t>
      </w:r>
      <w:r>
        <w:t> hoc</w:t>
      </w:r>
      <w:r w:rsidRPr="00997BB9">
        <w:rPr>
          <w:lang w:eastAsia="zh-CN"/>
        </w:rPr>
        <w:t xml:space="preserve"> group members receiving the SDS data</w:t>
      </w:r>
      <w:r w:rsidRPr="00356591">
        <w:rPr>
          <w:lang w:eastAsia="zh-CN"/>
        </w:rPr>
        <w:t xml:space="preserve"> is within the </w:t>
      </w:r>
      <w:r>
        <w:rPr>
          <w:lang w:eastAsia="zh-CN"/>
        </w:rPr>
        <w:t xml:space="preserve">configured </w:t>
      </w:r>
      <w:r w:rsidRPr="00356591">
        <w:rPr>
          <w:lang w:eastAsia="zh-CN"/>
        </w:rPr>
        <w:t>limit.</w:t>
      </w:r>
    </w:p>
    <w:p w14:paraId="64E1285B" w14:textId="77777777" w:rsidR="004444F5" w:rsidRDefault="004444F5" w:rsidP="004444F5">
      <w:pPr>
        <w:pStyle w:val="B1"/>
        <w:rPr>
          <w:noProof/>
        </w:rPr>
      </w:pPr>
      <w:r>
        <w:t>3.</w:t>
      </w:r>
      <w:r>
        <w:tab/>
      </w:r>
      <w:r>
        <w:rPr>
          <w:noProof/>
        </w:rPr>
        <w:t xml:space="preserve">The preconfigured group identity and preconfigured group configuration (e.g. security related information) to be used for an ad hoc group have been preconfigured in the </w:t>
      </w:r>
      <w:r w:rsidRPr="00894C7F">
        <w:t xml:space="preserve">MCData </w:t>
      </w:r>
      <w:r>
        <w:rPr>
          <w:noProof/>
        </w:rPr>
        <w:t xml:space="preserve">client and other MCData users of ad hoc group </w:t>
      </w:r>
      <w:r w:rsidRPr="006D3550">
        <w:rPr>
          <w:noProof/>
        </w:rPr>
        <w:t>have also received the relevant</w:t>
      </w:r>
      <w:r>
        <w:rPr>
          <w:noProof/>
        </w:rPr>
        <w:t xml:space="preserve"> security related information.</w:t>
      </w:r>
    </w:p>
    <w:p w14:paraId="2CD60786" w14:textId="77777777" w:rsidR="004444F5" w:rsidRDefault="004444F5" w:rsidP="004444F5">
      <w:pPr>
        <w:pStyle w:val="B1"/>
      </w:pPr>
    </w:p>
    <w:p w14:paraId="29EB58B4" w14:textId="162E3F6B" w:rsidR="004444F5" w:rsidRDefault="00FC5B02" w:rsidP="004444F5">
      <w:pPr>
        <w:pStyle w:val="TH"/>
      </w:pPr>
      <w:r>
        <w:object w:dxaOrig="7572" w:dyaOrig="6491" w14:anchorId="6FCF39E9">
          <v:shape id="_x0000_i1138" type="#_x0000_t75" style="width:379.15pt;height:283.3pt" o:ole="">
            <v:imagedata r:id="rId239" o:title="" cropbottom="8352f"/>
          </v:shape>
          <o:OLEObject Type="Embed" ProgID="Visio.Drawing.15" ShapeID="_x0000_i1138" DrawAspect="Content" ObjectID="_1804365641" r:id="rId240"/>
        </w:object>
      </w:r>
    </w:p>
    <w:p w14:paraId="44B6ADA2" w14:textId="71DD3160" w:rsidR="004444F5" w:rsidRPr="008F117B" w:rsidRDefault="004444F5" w:rsidP="004444F5">
      <w:pPr>
        <w:pStyle w:val="TF"/>
      </w:pPr>
      <w:r w:rsidRPr="008F117B">
        <w:t>Figure </w:t>
      </w:r>
      <w:r>
        <w:t>7.17.6</w:t>
      </w:r>
      <w:r w:rsidRPr="00DF041A">
        <w:t>.</w:t>
      </w:r>
      <w:r>
        <w:t>3.2</w:t>
      </w:r>
      <w:r w:rsidRPr="006A7ED7">
        <w:t>-1</w:t>
      </w:r>
      <w:r w:rsidRPr="008F117B">
        <w:t xml:space="preserve">: </w:t>
      </w:r>
      <w:r w:rsidRPr="007A16C6">
        <w:t>Ad</w:t>
      </w:r>
      <w:r>
        <w:t> </w:t>
      </w:r>
      <w:r w:rsidRPr="007A16C6">
        <w:t xml:space="preserve">hoc group </w:t>
      </w:r>
      <w:r>
        <w:t>standalone</w:t>
      </w:r>
      <w:r w:rsidRPr="007A16C6">
        <w:t xml:space="preserve"> short data service</w:t>
      </w:r>
      <w:r>
        <w:t xml:space="preserve"> involving single MCData system</w:t>
      </w:r>
      <w:r w:rsidRPr="00CB65E6">
        <w:t xml:space="preserve"> </w:t>
      </w:r>
    </w:p>
    <w:p w14:paraId="2F2FFB31" w14:textId="77777777" w:rsidR="004444F5" w:rsidRPr="008F117B" w:rsidRDefault="004444F5" w:rsidP="004444F5">
      <w:pPr>
        <w:pStyle w:val="B1"/>
      </w:pPr>
      <w:r w:rsidRPr="008F117B">
        <w:t>1.</w:t>
      </w:r>
      <w:r w:rsidRPr="008F117B">
        <w:tab/>
      </w:r>
      <w:r>
        <w:t xml:space="preserve">The user at MCData client 1 wants initiates an SDS data transfer to </w:t>
      </w:r>
      <w:r>
        <w:rPr>
          <w:noProof/>
        </w:rPr>
        <w:t>ad hoc group</w:t>
      </w:r>
      <w:r>
        <w:rPr>
          <w:lang w:eastAsia="zh-CN"/>
        </w:rPr>
        <w:t xml:space="preserve"> members </w:t>
      </w:r>
      <w:r>
        <w:t>from primary MCData system.</w:t>
      </w:r>
    </w:p>
    <w:p w14:paraId="5EC44A62" w14:textId="3B17AF62" w:rsidR="004444F5" w:rsidRDefault="004444F5" w:rsidP="004444F5">
      <w:pPr>
        <w:pStyle w:val="B1"/>
      </w:pPr>
      <w:r>
        <w:t>2</w:t>
      </w:r>
      <w:r w:rsidRPr="008F117B">
        <w:t>.</w:t>
      </w:r>
      <w:r>
        <w:tab/>
        <w:t>The MCData client 1 shall determine the preconfigured group if end-to-end encryption is required and an ad hoc group by executing the procedures as described in the clause 7.17.6.2.</w:t>
      </w:r>
    </w:p>
    <w:p w14:paraId="2B668BA9" w14:textId="77777777" w:rsidR="004444F5" w:rsidRDefault="004444F5" w:rsidP="004444F5">
      <w:pPr>
        <w:pStyle w:val="B1"/>
      </w:pPr>
      <w:r>
        <w:t>3</w:t>
      </w:r>
      <w:r w:rsidRPr="008F117B">
        <w:t>.</w:t>
      </w:r>
      <w:r>
        <w:tab/>
        <w:t xml:space="preserve">MCData client 1 sends an Ad hoc group standalone data request towards the MCData server. The request shall contain the </w:t>
      </w:r>
      <w:r>
        <w:rPr>
          <w:rFonts w:cs="Arial"/>
          <w:kern w:val="2"/>
          <w:szCs w:val="18"/>
        </w:rPr>
        <w:t xml:space="preserve">MCData ad hoc </w:t>
      </w:r>
      <w:r w:rsidRPr="00B864A4">
        <w:rPr>
          <w:rFonts w:cs="Arial"/>
          <w:kern w:val="2"/>
          <w:szCs w:val="18"/>
        </w:rPr>
        <w:t xml:space="preserve">group </w:t>
      </w:r>
      <w:r>
        <w:rPr>
          <w:rFonts w:cs="Arial"/>
          <w:kern w:val="2"/>
          <w:szCs w:val="18"/>
        </w:rPr>
        <w:t>ID</w:t>
      </w:r>
      <w:r>
        <w:t xml:space="preserve"> as determined in the step 2, the </w:t>
      </w:r>
      <w:r w:rsidRPr="00823619">
        <w:t>conversation identifier</w:t>
      </w:r>
      <w:r w:rsidRPr="00CF035D">
        <w:t xml:space="preserve"> </w:t>
      </w:r>
      <w:r>
        <w:t xml:space="preserve">for </w:t>
      </w:r>
      <w:r w:rsidRPr="00CF035D">
        <w:t>message thread indication</w:t>
      </w:r>
      <w:r>
        <w:t>, may include additional implementation specific information in the application metadata container, may contain disposition request if indicated by the user at MCData client 1 and may include associated functional alias of the user at MCData client 1.</w:t>
      </w:r>
      <w:r w:rsidRPr="00760D39">
        <w:t xml:space="preserve"> </w:t>
      </w:r>
      <w:r>
        <w:t xml:space="preserve">If end-to-end encryption is required, the request shall contain the </w:t>
      </w:r>
      <w:r w:rsidRPr="00B864A4">
        <w:rPr>
          <w:rFonts w:cs="Arial"/>
          <w:kern w:val="2"/>
          <w:szCs w:val="18"/>
        </w:rPr>
        <w:t xml:space="preserve">Preconfigured </w:t>
      </w:r>
      <w:r>
        <w:rPr>
          <w:rFonts w:cs="Arial"/>
          <w:kern w:val="2"/>
          <w:szCs w:val="18"/>
        </w:rPr>
        <w:t xml:space="preserve">MCData </w:t>
      </w:r>
      <w:r w:rsidRPr="00B864A4">
        <w:rPr>
          <w:rFonts w:cs="Arial"/>
          <w:kern w:val="2"/>
          <w:szCs w:val="18"/>
        </w:rPr>
        <w:t xml:space="preserve">group </w:t>
      </w:r>
      <w:r>
        <w:rPr>
          <w:rFonts w:cs="Arial"/>
          <w:kern w:val="2"/>
          <w:szCs w:val="18"/>
        </w:rPr>
        <w:t>ID</w:t>
      </w:r>
      <w:r>
        <w:t xml:space="preserve"> as determined in the step 2. If the end-to-end encryption is not required then include the payload without encryption</w:t>
      </w:r>
      <w:r w:rsidRPr="000E76E4">
        <w:t xml:space="preserve"> </w:t>
      </w:r>
      <w:r>
        <w:t xml:space="preserve">and if required then include the payload with encryption based on the </w:t>
      </w:r>
      <w:r w:rsidRPr="00B864A4">
        <w:rPr>
          <w:rFonts w:cs="Arial"/>
          <w:kern w:val="2"/>
          <w:szCs w:val="18"/>
        </w:rPr>
        <w:t xml:space="preserve">Preconfigured </w:t>
      </w:r>
      <w:r>
        <w:rPr>
          <w:rFonts w:cs="Arial"/>
          <w:kern w:val="2"/>
          <w:szCs w:val="18"/>
        </w:rPr>
        <w:t xml:space="preserve">MCData </w:t>
      </w:r>
      <w:r w:rsidRPr="00B864A4">
        <w:rPr>
          <w:rFonts w:cs="Arial"/>
          <w:kern w:val="2"/>
          <w:szCs w:val="18"/>
        </w:rPr>
        <w:t xml:space="preserve">group </w:t>
      </w:r>
      <w:r>
        <w:rPr>
          <w:rFonts w:cs="Arial"/>
          <w:kern w:val="2"/>
          <w:szCs w:val="18"/>
        </w:rPr>
        <w:t xml:space="preserve">ID </w:t>
      </w:r>
      <w:r>
        <w:t>as determined in the step 2.</w:t>
      </w:r>
    </w:p>
    <w:p w14:paraId="1808A81E" w14:textId="77777777" w:rsidR="004444F5" w:rsidRPr="003D6C02" w:rsidRDefault="004444F5" w:rsidP="004444F5">
      <w:pPr>
        <w:pStyle w:val="B2"/>
        <w:ind w:left="568" w:firstLine="0"/>
      </w:pPr>
      <w:r w:rsidRPr="003D6C02">
        <w:t xml:space="preserve">If the MCData user at MCData </w:t>
      </w:r>
      <w:r>
        <w:t>client 1</w:t>
      </w:r>
      <w:r w:rsidRPr="003D6C02">
        <w:t xml:space="preserve"> initiates an emergency </w:t>
      </w:r>
      <w:r>
        <w:t>a</w:t>
      </w:r>
      <w:r w:rsidRPr="003D6C02">
        <w:t>d</w:t>
      </w:r>
      <w:r>
        <w:t> </w:t>
      </w:r>
      <w:r w:rsidRPr="003D6C02">
        <w:t xml:space="preserve">hoc group standalone short data service or the MCData emergency state is already set for the MCData </w:t>
      </w:r>
      <w:r>
        <w:t>client 1</w:t>
      </w:r>
      <w:r w:rsidRPr="003D6C02">
        <w:t xml:space="preserve"> (due to a previously triggered MCData emergency alert):</w:t>
      </w:r>
    </w:p>
    <w:p w14:paraId="1F263295" w14:textId="77777777" w:rsidR="004444F5" w:rsidRDefault="004444F5" w:rsidP="004444F5">
      <w:pPr>
        <w:pStyle w:val="B3"/>
      </w:pPr>
      <w:r>
        <w:t>i)</w:t>
      </w:r>
      <w:r>
        <w:tab/>
        <w:t>the Ad hoc group standalone data request shall contain an emergency indicator;</w:t>
      </w:r>
    </w:p>
    <w:p w14:paraId="176F5400" w14:textId="77777777" w:rsidR="004444F5" w:rsidRDefault="004444F5" w:rsidP="004444F5">
      <w:pPr>
        <w:pStyle w:val="B3"/>
      </w:pPr>
      <w:r>
        <w:t>ii)</w:t>
      </w:r>
      <w:r>
        <w:tab/>
        <w:t>if the MCData emergency state is not set already, MCData</w:t>
      </w:r>
      <w:r w:rsidRPr="00D64DE6">
        <w:t xml:space="preserve"> client</w:t>
      </w:r>
      <w:r>
        <w:t> 1 sets its MCData</w:t>
      </w:r>
      <w:r w:rsidRPr="00D64DE6">
        <w:t xml:space="preserve"> emergency state.</w:t>
      </w:r>
      <w:r>
        <w:t xml:space="preserve"> </w:t>
      </w:r>
      <w:r w:rsidRPr="00EB6F76">
        <w:t xml:space="preserve">The </w:t>
      </w:r>
      <w:r>
        <w:t>MCData</w:t>
      </w:r>
      <w:r w:rsidRPr="00D64DE6">
        <w:t xml:space="preserve"> </w:t>
      </w:r>
      <w:r w:rsidRPr="00EB6F76">
        <w:t>emergency state is retained until explicitly cancelled</w:t>
      </w:r>
      <w:r>
        <w:t>; and</w:t>
      </w:r>
    </w:p>
    <w:p w14:paraId="24F63D9F" w14:textId="77777777" w:rsidR="004444F5" w:rsidRDefault="004444F5" w:rsidP="004444F5">
      <w:pPr>
        <w:pStyle w:val="B3"/>
      </w:pPr>
      <w:r>
        <w:t>iii)</w:t>
      </w:r>
      <w:r>
        <w:tab/>
        <w:t>o</w:t>
      </w:r>
      <w:r w:rsidRPr="00D559B0">
        <w:t xml:space="preserve">nce an emergency </w:t>
      </w:r>
      <w:r>
        <w:t xml:space="preserve">SDS data transfer </w:t>
      </w:r>
      <w:r w:rsidRPr="00D559B0">
        <w:t xml:space="preserve">has been initiated, the </w:t>
      </w:r>
      <w:r>
        <w:t xml:space="preserve">ad hoc group </w:t>
      </w:r>
      <w:r w:rsidRPr="00D559B0">
        <w:t xml:space="preserve">is considered to be in an in-progress </w:t>
      </w:r>
      <w:r>
        <w:t>emergency state until SDS data transfer is completed</w:t>
      </w:r>
      <w:r w:rsidRPr="00DA06FE">
        <w:t xml:space="preserve"> </w:t>
      </w:r>
      <w:r>
        <w:t>and the time to live value of ad hoc group expires.</w:t>
      </w:r>
    </w:p>
    <w:p w14:paraId="15A6CA64" w14:textId="77777777" w:rsidR="004444F5" w:rsidRDefault="004444F5" w:rsidP="004444F5">
      <w:pPr>
        <w:pStyle w:val="B2"/>
      </w:pPr>
      <w:r>
        <w:t>If t</w:t>
      </w:r>
      <w:r w:rsidRPr="00AB5FED">
        <w:t xml:space="preserve">he </w:t>
      </w:r>
      <w:r>
        <w:t>MCData user at MCData</w:t>
      </w:r>
      <w:r w:rsidRPr="00AB5FED">
        <w:t xml:space="preserve"> client</w:t>
      </w:r>
      <w:r>
        <w:t> 1 initiates an imminent peril</w:t>
      </w:r>
      <w:r w:rsidRPr="00AB5FED">
        <w:t xml:space="preserve"> </w:t>
      </w:r>
      <w:r>
        <w:t>ad hoc group stan</w:t>
      </w:r>
      <w:r w:rsidRPr="008B15DE">
        <w:t xml:space="preserve">dalone </w:t>
      </w:r>
      <w:r>
        <w:t>short data service:</w:t>
      </w:r>
    </w:p>
    <w:p w14:paraId="3AAF18B3" w14:textId="77777777" w:rsidR="004444F5" w:rsidRDefault="004444F5" w:rsidP="004444F5">
      <w:pPr>
        <w:pStyle w:val="B3"/>
      </w:pPr>
      <w:r>
        <w:t>i)</w:t>
      </w:r>
      <w:r>
        <w:tab/>
        <w:t xml:space="preserve">the Ad hoc group standalone data request shall contain imminent peril indicator; and </w:t>
      </w:r>
    </w:p>
    <w:p w14:paraId="6A53519C" w14:textId="77777777" w:rsidR="004444F5" w:rsidRDefault="004444F5" w:rsidP="004444F5">
      <w:pPr>
        <w:pStyle w:val="B3"/>
      </w:pPr>
      <w:r>
        <w:t>ii)</w:t>
      </w:r>
      <w:r>
        <w:tab/>
        <w:t>o</w:t>
      </w:r>
      <w:r w:rsidRPr="00D559B0">
        <w:t xml:space="preserve">nce an emergency </w:t>
      </w:r>
      <w:r>
        <w:t xml:space="preserve">SDS data transfer </w:t>
      </w:r>
      <w:r w:rsidRPr="00D559B0">
        <w:t xml:space="preserve">has been initiated, the </w:t>
      </w:r>
      <w:r>
        <w:t xml:space="preserve">ad hoc group </w:t>
      </w:r>
      <w:r w:rsidRPr="00D559B0">
        <w:t xml:space="preserve">is considered to be in an in-progress </w:t>
      </w:r>
      <w:r>
        <w:t>imminent peril state until SDS data transfer is completed</w:t>
      </w:r>
      <w:r w:rsidRPr="004C1B41">
        <w:t xml:space="preserve"> </w:t>
      </w:r>
      <w:r>
        <w:t>and the time to live value of ad hoc group expires.</w:t>
      </w:r>
    </w:p>
    <w:p w14:paraId="196EAB8F" w14:textId="77777777" w:rsidR="004444F5" w:rsidRDefault="004444F5" w:rsidP="004444F5">
      <w:pPr>
        <w:pStyle w:val="B1"/>
        <w:rPr>
          <w:lang w:eastAsia="zh-CN"/>
        </w:rPr>
      </w:pPr>
      <w:r>
        <w:t>4.</w:t>
      </w:r>
      <w:r>
        <w:tab/>
      </w:r>
      <w:r w:rsidRPr="002D06E4">
        <w:t xml:space="preserve">If the ad hoc group communication is supported, the </w:t>
      </w:r>
      <w:r>
        <w:t xml:space="preserve">MCData server checks whether the MCData user at MCData client 1 is authorized to send Ad hoc group standalone data request. </w:t>
      </w:r>
      <w:r>
        <w:rPr>
          <w:lang w:eastAsia="zh-CN"/>
        </w:rPr>
        <w:t xml:space="preserve">If not </w:t>
      </w:r>
      <w:r>
        <w:t>authorized,</w:t>
      </w:r>
      <w:r w:rsidRPr="00356591">
        <w:rPr>
          <w:lang w:eastAsia="zh-CN"/>
        </w:rPr>
        <w:t xml:space="preserve"> </w:t>
      </w:r>
      <w:r>
        <w:rPr>
          <w:lang w:eastAsia="zh-CN"/>
        </w:rPr>
        <w:t xml:space="preserve">the </w:t>
      </w:r>
      <w:r>
        <w:t xml:space="preserve">MCData server </w:t>
      </w:r>
      <w:r w:rsidRPr="00356591">
        <w:rPr>
          <w:lang w:eastAsia="zh-CN"/>
        </w:rPr>
        <w:t>reject</w:t>
      </w:r>
      <w:r>
        <w:rPr>
          <w:lang w:eastAsia="zh-CN"/>
        </w:rPr>
        <w:t>s</w:t>
      </w:r>
      <w:r w:rsidRPr="00356591">
        <w:rPr>
          <w:lang w:eastAsia="zh-CN"/>
        </w:rPr>
        <w:t xml:space="preserve"> the </w:t>
      </w:r>
      <w:r>
        <w:t>Ad hoc group standalone data request</w:t>
      </w:r>
      <w:r w:rsidRPr="00356591">
        <w:rPr>
          <w:lang w:eastAsia="zh-CN"/>
        </w:rPr>
        <w:t xml:space="preserve"> </w:t>
      </w:r>
      <w:r>
        <w:rPr>
          <w:lang w:eastAsia="zh-CN"/>
        </w:rPr>
        <w:t>as specified in the step 9</w:t>
      </w:r>
      <w:r w:rsidRPr="00356591">
        <w:rPr>
          <w:lang w:eastAsia="zh-CN"/>
        </w:rPr>
        <w:t>.</w:t>
      </w:r>
      <w:r>
        <w:rPr>
          <w:lang w:eastAsia="zh-CN"/>
        </w:rPr>
        <w:t xml:space="preserve"> </w:t>
      </w:r>
      <w:r w:rsidRPr="00480617">
        <w:t xml:space="preserve">The MCData server checks whether any policy is to be asserted to limit certain types of message or content to certain members, for example, to location or user privilege. </w:t>
      </w:r>
      <w:r>
        <w:t xml:space="preserve">The </w:t>
      </w:r>
      <w:r w:rsidRPr="00480617">
        <w:t>MCData server also verifies whether the provided functional alias can be used and has been activated for the user.</w:t>
      </w:r>
    </w:p>
    <w:p w14:paraId="45B85747" w14:textId="77777777" w:rsidR="004444F5" w:rsidRDefault="004444F5" w:rsidP="004444F5">
      <w:pPr>
        <w:pStyle w:val="B1"/>
      </w:pPr>
      <w:r>
        <w:t>5.</w:t>
      </w:r>
      <w:r>
        <w:tab/>
      </w:r>
      <w:r w:rsidRPr="003F2667">
        <w:t xml:space="preserve">The MCData server considers the </w:t>
      </w:r>
      <w:r>
        <w:t>the ad hoc group</w:t>
      </w:r>
      <w:r w:rsidRPr="003F2667">
        <w:t xml:space="preserve"> </w:t>
      </w:r>
      <w:r>
        <w:t xml:space="preserve">memebers as </w:t>
      </w:r>
      <w:r w:rsidRPr="003F2667">
        <w:t>implicitly affiliated to the ad</w:t>
      </w:r>
      <w:r>
        <w:t> </w:t>
      </w:r>
      <w:r w:rsidRPr="003F2667">
        <w:t>hoc group</w:t>
      </w:r>
      <w:r>
        <w:t>.</w:t>
      </w:r>
    </w:p>
    <w:p w14:paraId="4BF91FD3" w14:textId="77777777" w:rsidR="004444F5" w:rsidRPr="003F2667" w:rsidRDefault="004444F5" w:rsidP="004444F5">
      <w:pPr>
        <w:pStyle w:val="B2"/>
      </w:pPr>
      <w:r w:rsidRPr="003F2667">
        <w:t>i)</w:t>
      </w:r>
      <w:r w:rsidRPr="003F2667">
        <w:tab/>
        <w:t>If an emergency indicator is present in the received Ad hoc group standalone data request</w:t>
      </w:r>
      <w:r w:rsidRPr="003F2667">
        <w:rPr>
          <w:lang w:eastAsia="zh-CN"/>
        </w:rPr>
        <w:t xml:space="preserve"> </w:t>
      </w:r>
      <w:r w:rsidRPr="003F2667">
        <w:t>and if the ad hoc group is not in the in-progress emergency state, the ad hoc group is considered to be in the in-progress emergency state until SDS data transfer is completed</w:t>
      </w:r>
      <w:r w:rsidRPr="003D3E96">
        <w:t xml:space="preserve"> </w:t>
      </w:r>
      <w:r>
        <w:t>and the time to live value of ad hoc group expires</w:t>
      </w:r>
      <w:r w:rsidRPr="003F2667">
        <w:t xml:space="preserve">; </w:t>
      </w:r>
      <w:r>
        <w:t>and</w:t>
      </w:r>
    </w:p>
    <w:p w14:paraId="2F46C41C" w14:textId="77777777" w:rsidR="004444F5" w:rsidRPr="003F2667" w:rsidRDefault="004444F5" w:rsidP="004444F5">
      <w:pPr>
        <w:pStyle w:val="B2"/>
      </w:pPr>
      <w:r w:rsidRPr="003F2667">
        <w:t>ii)</w:t>
      </w:r>
      <w:r w:rsidRPr="003F2667">
        <w:tab/>
        <w:t>If an imminent peril indicator is present in the received Ad hoc group standalone data request</w:t>
      </w:r>
      <w:r w:rsidRPr="003F2667">
        <w:rPr>
          <w:lang w:eastAsia="zh-CN"/>
        </w:rPr>
        <w:t xml:space="preserve"> </w:t>
      </w:r>
      <w:r w:rsidRPr="003F2667">
        <w:t>and if the ad hoc group is not in the in-progress imminent peril state, the ad hoc group is considered to be in the in-progress imminent peril state until SDS data transfer is completed</w:t>
      </w:r>
      <w:r w:rsidRPr="003D3E96">
        <w:t xml:space="preserve"> </w:t>
      </w:r>
      <w:r>
        <w:t>and the time to live value of ad hoc group expires</w:t>
      </w:r>
      <w:r w:rsidRPr="003F2667">
        <w:t>; and</w:t>
      </w:r>
    </w:p>
    <w:p w14:paraId="48DE3393" w14:textId="77777777" w:rsidR="004444F5" w:rsidRDefault="004444F5" w:rsidP="004444F5">
      <w:pPr>
        <w:pStyle w:val="B1"/>
        <w:rPr>
          <w:rFonts w:cs="Arial"/>
          <w:kern w:val="2"/>
          <w:szCs w:val="18"/>
        </w:rPr>
      </w:pPr>
      <w:r>
        <w:t>6.</w:t>
      </w:r>
      <w:r>
        <w:tab/>
        <w:t xml:space="preserve">The MCData server initiates a </w:t>
      </w:r>
      <w:r w:rsidRPr="003F2667">
        <w:t>Ad hoc group standalone data request</w:t>
      </w:r>
      <w:r>
        <w:t xml:space="preserve"> towards each of the target MCData users</w:t>
      </w:r>
      <w:r w:rsidRPr="00356591">
        <w:t xml:space="preserve">. While sending the </w:t>
      </w:r>
      <w:r w:rsidRPr="003F2667">
        <w:t>Ad hoc group standalone data request</w:t>
      </w:r>
      <w:r w:rsidRPr="00356591">
        <w:t xml:space="preserve">, the </w:t>
      </w:r>
      <w:r w:rsidRPr="00894C7F">
        <w:t>MCData server</w:t>
      </w:r>
      <w:r w:rsidRPr="00356591">
        <w:t xml:space="preserve"> shall remove the information elements that are not required to be conveyed to the target </w:t>
      </w:r>
      <w:r w:rsidRPr="00894C7F">
        <w:t>MCData client</w:t>
      </w:r>
      <w:r w:rsidRPr="00356591">
        <w:t xml:space="preserve">s (e.g. </w:t>
      </w:r>
      <w:r>
        <w:rPr>
          <w:rFonts w:cs="Arial"/>
          <w:kern w:val="2"/>
          <w:szCs w:val="18"/>
        </w:rPr>
        <w:t>MCData ID list</w:t>
      </w:r>
      <w:r w:rsidRPr="00356591">
        <w:rPr>
          <w:rFonts w:cs="Arial"/>
          <w:kern w:val="2"/>
          <w:szCs w:val="18"/>
        </w:rPr>
        <w:t>)</w:t>
      </w:r>
      <w:r>
        <w:rPr>
          <w:rFonts w:cs="Arial"/>
          <w:kern w:val="2"/>
          <w:szCs w:val="18"/>
        </w:rPr>
        <w:t>.</w:t>
      </w:r>
      <w:r w:rsidRPr="00057126">
        <w:rPr>
          <w:rFonts w:cs="Arial"/>
          <w:kern w:val="2"/>
          <w:szCs w:val="18"/>
        </w:rPr>
        <w:t xml:space="preserve"> </w:t>
      </w:r>
      <w:r>
        <w:rPr>
          <w:rFonts w:cs="Arial"/>
          <w:kern w:val="2"/>
          <w:szCs w:val="18"/>
        </w:rPr>
        <w:t xml:space="preserve">The request should contain the ad hoc group ID, pre-configured group if end-to-end </w:t>
      </w:r>
      <w:r w:rsidRPr="00480617">
        <w:t xml:space="preserve">encryption </w:t>
      </w:r>
      <w:r>
        <w:rPr>
          <w:rFonts w:cs="Arial"/>
          <w:kern w:val="2"/>
          <w:szCs w:val="18"/>
        </w:rPr>
        <w:t>is required and time to live value for the ad hoc group.</w:t>
      </w:r>
      <w:r>
        <w:t xml:space="preserve"> The primary </w:t>
      </w:r>
      <w:r w:rsidRPr="00894C7F">
        <w:t xml:space="preserve">MCData </w:t>
      </w:r>
      <w:r>
        <w:t>server removes the ad hoc group information from the dynamic data once the time to live value is expired and thus the ad hoc group ceases to exist then the procedure stops.</w:t>
      </w:r>
    </w:p>
    <w:p w14:paraId="0F6D5A3C" w14:textId="77777777" w:rsidR="004444F5" w:rsidRDefault="004444F5" w:rsidP="004444F5">
      <w:pPr>
        <w:pStyle w:val="B1"/>
      </w:pPr>
      <w:r>
        <w:t>7</w:t>
      </w:r>
      <w:r w:rsidRPr="001C0298">
        <w:t>.</w:t>
      </w:r>
      <w:r w:rsidRPr="001C0298">
        <w:tab/>
        <w:t>If the payload is for MCData user consumption (e.g. is not application data, is not command instructions, etc.) then the MCData user of MCData client</w:t>
      </w:r>
      <w:r>
        <w:t>s</w:t>
      </w:r>
      <w:r w:rsidRPr="001C0298">
        <w:t xml:space="preserve"> 2 </w:t>
      </w:r>
      <w:r>
        <w:t xml:space="preserve">to n </w:t>
      </w:r>
      <w:r w:rsidRPr="001C0298">
        <w:t>may be notified</w:t>
      </w:r>
      <w:r>
        <w:t>. O</w:t>
      </w:r>
      <w:r w:rsidRPr="001C0298">
        <w:t xml:space="preserve">therwise </w:t>
      </w:r>
      <w:r>
        <w:t>if the payload is not for MCData user consumption, then</w:t>
      </w:r>
      <w:r w:rsidRPr="001C0298">
        <w:t xml:space="preserve"> the MCData user </w:t>
      </w:r>
      <w:r w:rsidRPr="007C6489">
        <w:t>of MCData client</w:t>
      </w:r>
      <w:r>
        <w:t>s</w:t>
      </w:r>
      <w:r w:rsidRPr="007C6489">
        <w:t xml:space="preserve"> 2</w:t>
      </w:r>
      <w:r>
        <w:t xml:space="preserve"> to n</w:t>
      </w:r>
      <w:r w:rsidRPr="007C6489">
        <w:t xml:space="preserve"> </w:t>
      </w:r>
      <w:r w:rsidRPr="001C0298">
        <w:t>shall not be notified.</w:t>
      </w:r>
      <w:r w:rsidRPr="00187BD4">
        <w:t xml:space="preserve"> </w:t>
      </w:r>
      <w:r>
        <w:t>The action taken when the payload contains application data or command instructions are specific based on the contents of the payload. Payload c</w:t>
      </w:r>
      <w:r w:rsidRPr="0002246D">
        <w:t xml:space="preserve">ontent received </w:t>
      </w:r>
      <w:r>
        <w:t>by MCData client 2</w:t>
      </w:r>
      <w:r w:rsidRPr="0002246D">
        <w:t xml:space="preserve"> </w:t>
      </w:r>
      <w:r>
        <w:t xml:space="preserve">which is </w:t>
      </w:r>
      <w:r w:rsidRPr="0002246D">
        <w:t xml:space="preserve">addressed to a known local </w:t>
      </w:r>
      <w:r>
        <w:t xml:space="preserve">non-MCData </w:t>
      </w:r>
      <w:r w:rsidRPr="0002246D">
        <w:t xml:space="preserve">application that is not yet running shall cause the </w:t>
      </w:r>
      <w:r>
        <w:t>MCData client 2</w:t>
      </w:r>
      <w:r w:rsidRPr="0002246D">
        <w:t xml:space="preserve"> to start the local </w:t>
      </w:r>
      <w:r>
        <w:t xml:space="preserve">non-MCData </w:t>
      </w:r>
      <w:r w:rsidRPr="0002246D">
        <w:t xml:space="preserve">application </w:t>
      </w:r>
      <w:r>
        <w:t xml:space="preserve">(i.e., remote start application) </w:t>
      </w:r>
      <w:r w:rsidRPr="0002246D">
        <w:t xml:space="preserve">and </w:t>
      </w:r>
      <w:r>
        <w:t xml:space="preserve">shall </w:t>
      </w:r>
      <w:r w:rsidRPr="0002246D">
        <w:t xml:space="preserve">pass the </w:t>
      </w:r>
      <w:r>
        <w:t xml:space="preserve">payload </w:t>
      </w:r>
      <w:r w:rsidRPr="0002246D">
        <w:t xml:space="preserve">content to the </w:t>
      </w:r>
      <w:r>
        <w:t>just started application.</w:t>
      </w:r>
    </w:p>
    <w:p w14:paraId="712B5C60" w14:textId="77777777" w:rsidR="004444F5" w:rsidRDefault="004444F5" w:rsidP="004444F5">
      <w:pPr>
        <w:pStyle w:val="B1"/>
      </w:pPr>
      <w:r>
        <w:t>8.</w:t>
      </w:r>
      <w:r>
        <w:tab/>
        <w:t>If the MCData data disposition for delivery was requested by the user at MCData client 1, then the receiving MCData client(s) initiates a MCData data disposition notification for delivery report as described in the step 6 to step 9 of clause </w:t>
      </w:r>
      <w:r>
        <w:rPr>
          <w:lang w:eastAsia="zh-CN"/>
        </w:rPr>
        <w:t>7</w:t>
      </w:r>
      <w:r>
        <w:t>.</w:t>
      </w:r>
      <w:r>
        <w:rPr>
          <w:lang w:eastAsia="zh-CN"/>
        </w:rPr>
        <w:t>4</w:t>
      </w:r>
      <w:r>
        <w:t>.2.5.</w:t>
      </w:r>
      <w:r>
        <w:rPr>
          <w:rFonts w:hint="eastAsia"/>
          <w:lang w:eastAsia="zh-CN"/>
        </w:rPr>
        <w:t>2</w:t>
      </w:r>
      <w:r>
        <w:t>.</w:t>
      </w:r>
    </w:p>
    <w:p w14:paraId="2783D200" w14:textId="4A34BF50" w:rsidR="004444F5" w:rsidRPr="002C512E" w:rsidRDefault="004444F5" w:rsidP="004444F5">
      <w:pPr>
        <w:pStyle w:val="Heading4"/>
        <w:rPr>
          <w:rFonts w:eastAsia="SimSun"/>
        </w:rPr>
      </w:pPr>
      <w:bookmarkStart w:id="1001" w:name="_Toc193632525"/>
      <w:r>
        <w:t>7.17.6</w:t>
      </w:r>
      <w:r w:rsidRPr="00DF041A">
        <w:t>.</w:t>
      </w:r>
      <w:r>
        <w:t>4</w:t>
      </w:r>
      <w:r w:rsidRPr="00AB5FED">
        <w:tab/>
      </w:r>
      <w:r w:rsidRPr="002731F8">
        <w:t xml:space="preserve">Ad hoc group </w:t>
      </w:r>
      <w:r>
        <w:t xml:space="preserve">standalone short data service using </w:t>
      </w:r>
      <w:r w:rsidRPr="00AB6E0B">
        <w:t>signalling control plane</w:t>
      </w:r>
      <w:r w:rsidRPr="008F117B">
        <w:t xml:space="preserve"> </w:t>
      </w:r>
      <w:r>
        <w:t>involving multiple MCData system</w:t>
      </w:r>
      <w:bookmarkEnd w:id="1001"/>
    </w:p>
    <w:p w14:paraId="071C1F0C" w14:textId="4A493CF0" w:rsidR="004444F5" w:rsidRPr="008F117B" w:rsidRDefault="004444F5" w:rsidP="004444F5">
      <w:pPr>
        <w:pStyle w:val="Heading5"/>
        <w:rPr>
          <w:lang w:eastAsia="zh-CN"/>
        </w:rPr>
      </w:pPr>
      <w:bookmarkStart w:id="1002" w:name="_Toc193632526"/>
      <w:r>
        <w:t>7.17.6</w:t>
      </w:r>
      <w:r w:rsidRPr="00DF041A">
        <w:t>.</w:t>
      </w:r>
      <w:r>
        <w:t>4.1</w:t>
      </w:r>
      <w:r w:rsidRPr="008F117B">
        <w:tab/>
      </w:r>
      <w:r w:rsidRPr="008F117B">
        <w:rPr>
          <w:rFonts w:hint="eastAsia"/>
          <w:lang w:eastAsia="zh-CN"/>
        </w:rPr>
        <w:t>General</w:t>
      </w:r>
      <w:bookmarkEnd w:id="1002"/>
    </w:p>
    <w:p w14:paraId="5CDFC90D" w14:textId="77777777" w:rsidR="004444F5" w:rsidRDefault="004444F5" w:rsidP="004444F5">
      <w:pPr>
        <w:rPr>
          <w:lang w:eastAsia="zh-CN"/>
        </w:rPr>
      </w:pPr>
      <w:r>
        <w:rPr>
          <w:lang w:eastAsia="zh-CN"/>
        </w:rPr>
        <w:t xml:space="preserve">The initiation of </w:t>
      </w:r>
      <w:r w:rsidRPr="002731F8">
        <w:t xml:space="preserve">Ad hoc group </w:t>
      </w:r>
      <w:r>
        <w:t xml:space="preserve">standalone short data service using </w:t>
      </w:r>
      <w:r w:rsidRPr="00AB6E0B">
        <w:t>signalling control plane</w:t>
      </w:r>
      <w:r w:rsidRPr="00B20CD7">
        <w:rPr>
          <w:lang w:eastAsia="zh-CN"/>
        </w:rPr>
        <w:t xml:space="preserve"> </w:t>
      </w:r>
      <w:r w:rsidRPr="00997BB9">
        <w:rPr>
          <w:lang w:eastAsia="zh-CN"/>
        </w:rPr>
        <w:t xml:space="preserve">results in </w:t>
      </w:r>
      <w:r>
        <w:rPr>
          <w:lang w:eastAsia="zh-CN"/>
        </w:rPr>
        <w:t>ad</w:t>
      </w:r>
      <w:r>
        <w:t> hoc</w:t>
      </w:r>
      <w:r w:rsidRPr="00997BB9">
        <w:rPr>
          <w:lang w:eastAsia="zh-CN"/>
        </w:rPr>
        <w:t xml:space="preserve"> group members </w:t>
      </w:r>
      <w:r>
        <w:rPr>
          <w:lang w:eastAsia="zh-CN"/>
        </w:rPr>
        <w:t xml:space="preserve">from </w:t>
      </w:r>
      <w:r>
        <w:t>multiple MCData system</w:t>
      </w:r>
      <w:r w:rsidRPr="00997BB9">
        <w:rPr>
          <w:lang w:eastAsia="zh-CN"/>
        </w:rPr>
        <w:t xml:space="preserve"> receiving the SDS data.</w:t>
      </w:r>
      <w:r w:rsidRPr="00C677D5">
        <w:rPr>
          <w:lang w:eastAsia="zh-CN"/>
        </w:rPr>
        <w:t xml:space="preserve"> </w:t>
      </w:r>
      <w:r>
        <w:rPr>
          <w:lang w:eastAsia="zh-CN"/>
        </w:rPr>
        <w:t>The SDS payload data size is assumed to be below the configured maximum payload data size for SDS over signalling control plane.</w:t>
      </w:r>
    </w:p>
    <w:p w14:paraId="1030F2AF" w14:textId="1E45F648" w:rsidR="004444F5" w:rsidRPr="00AB5FED" w:rsidRDefault="004444F5" w:rsidP="004444F5">
      <w:pPr>
        <w:pStyle w:val="Heading5"/>
      </w:pPr>
      <w:bookmarkStart w:id="1003" w:name="_Toc193632527"/>
      <w:r>
        <w:t>7.17.6</w:t>
      </w:r>
      <w:r w:rsidRPr="00DF041A">
        <w:t>.</w:t>
      </w:r>
      <w:r>
        <w:t>4.2</w:t>
      </w:r>
      <w:r w:rsidRPr="00AB5FED">
        <w:tab/>
      </w:r>
      <w:r w:rsidRPr="008F117B">
        <w:rPr>
          <w:rFonts w:hint="eastAsia"/>
          <w:lang w:eastAsia="zh-CN"/>
        </w:rPr>
        <w:t>Procedure</w:t>
      </w:r>
      <w:bookmarkEnd w:id="1003"/>
    </w:p>
    <w:p w14:paraId="40DAD9D3" w14:textId="6E06DE7C" w:rsidR="004444F5" w:rsidRDefault="004444F5" w:rsidP="004444F5">
      <w:r w:rsidRPr="008F117B">
        <w:rPr>
          <w:lang w:eastAsia="zh-CN"/>
        </w:rPr>
        <w:t>The procedure in figure</w:t>
      </w:r>
      <w:r>
        <w:rPr>
          <w:rFonts w:eastAsia="SimSun" w:hint="cs"/>
          <w:lang w:eastAsia="zh-CN"/>
        </w:rPr>
        <w:t> </w:t>
      </w:r>
      <w:r>
        <w:t>7.17.6</w:t>
      </w:r>
      <w:r w:rsidRPr="00DF041A">
        <w:t>.</w:t>
      </w:r>
      <w:r>
        <w:t>4.2</w:t>
      </w:r>
      <w:r w:rsidRPr="008F117B">
        <w:rPr>
          <w:lang w:eastAsia="zh-CN"/>
        </w:rPr>
        <w:t xml:space="preserve">-1 describes </w:t>
      </w:r>
      <w:r w:rsidRPr="0052003A">
        <w:rPr>
          <w:lang w:eastAsia="zh-CN"/>
        </w:rPr>
        <w:t xml:space="preserve">the case where an </w:t>
      </w:r>
      <w:r>
        <w:rPr>
          <w:lang w:eastAsia="zh-CN"/>
        </w:rPr>
        <w:t>MCData</w:t>
      </w:r>
      <w:r w:rsidRPr="0052003A">
        <w:rPr>
          <w:lang w:eastAsia="zh-CN"/>
        </w:rPr>
        <w:t xml:space="preserve"> user is initiating </w:t>
      </w:r>
      <w:r>
        <w:rPr>
          <w:lang w:eastAsia="zh-CN"/>
        </w:rPr>
        <w:t xml:space="preserve">ad hoc group standalone </w:t>
      </w:r>
      <w:r>
        <w:t xml:space="preserve">short data service using </w:t>
      </w:r>
      <w:r w:rsidRPr="00AB6E0B">
        <w:t>signalling control plane</w:t>
      </w:r>
      <w:r>
        <w:rPr>
          <w:lang w:eastAsia="zh-CN"/>
        </w:rPr>
        <w:t xml:space="preserve"> </w:t>
      </w:r>
      <w:r w:rsidRPr="0052003A">
        <w:rPr>
          <w:lang w:eastAsia="zh-CN"/>
        </w:rPr>
        <w:t xml:space="preserve">with or without </w:t>
      </w:r>
      <w:r>
        <w:rPr>
          <w:lang w:eastAsia="zh-CN"/>
        </w:rPr>
        <w:t>disposition request.</w:t>
      </w:r>
    </w:p>
    <w:p w14:paraId="26E33A9C" w14:textId="77777777" w:rsidR="004444F5" w:rsidRPr="008F117B" w:rsidRDefault="004444F5" w:rsidP="004444F5">
      <w:r w:rsidRPr="008F117B">
        <w:t>Pre-conditions:</w:t>
      </w:r>
    </w:p>
    <w:p w14:paraId="764C4D08" w14:textId="77777777" w:rsidR="004444F5" w:rsidRPr="00755168" w:rsidRDefault="004444F5" w:rsidP="004444F5">
      <w:pPr>
        <w:pStyle w:val="B1"/>
      </w:pPr>
      <w:r w:rsidRPr="00003948">
        <w:t>1.</w:t>
      </w:r>
      <w:r w:rsidRPr="00003948">
        <w:tab/>
        <w:t xml:space="preserve">The security aspects of sharing the user information between primary and partner </w:t>
      </w:r>
      <w:r>
        <w:t xml:space="preserve">MCData </w:t>
      </w:r>
      <w:r w:rsidRPr="00003948">
        <w:t xml:space="preserve">systems shall be governed as per the service provider agreement between them. In this case, </w:t>
      </w:r>
      <w:r>
        <w:t>it is</w:t>
      </w:r>
      <w:r w:rsidRPr="00003948">
        <w:t xml:space="preserve"> consider</w:t>
      </w:r>
      <w:r>
        <w:t>ed that</w:t>
      </w:r>
      <w:r w:rsidRPr="00003948">
        <w:t xml:space="preserve"> the partner </w:t>
      </w:r>
      <w:r>
        <w:t xml:space="preserve">MCData </w:t>
      </w:r>
      <w:r w:rsidRPr="00003948">
        <w:t>system share their users' information to the primar</w:t>
      </w:r>
      <w:r w:rsidRPr="00755168">
        <w:t xml:space="preserve">y </w:t>
      </w:r>
      <w:r>
        <w:t xml:space="preserve">MCData </w:t>
      </w:r>
      <w:r w:rsidRPr="00755168">
        <w:t>system.</w:t>
      </w:r>
    </w:p>
    <w:p w14:paraId="68342E5B" w14:textId="77777777" w:rsidR="004444F5" w:rsidRDefault="004444F5" w:rsidP="004444F5">
      <w:pPr>
        <w:pStyle w:val="B1"/>
      </w:pPr>
      <w:r>
        <w:t>2.</w:t>
      </w:r>
      <w:r>
        <w:tab/>
        <w:t>MCData users on MCData clients 1 to M belong to the primary MCData system and MCData users on MCData clients 1 to N belong to the partner MCData system and are already registered for receiving MCData service.</w:t>
      </w:r>
    </w:p>
    <w:p w14:paraId="34E33C0A" w14:textId="77777777" w:rsidR="004444F5" w:rsidRPr="0045613B" w:rsidRDefault="004444F5" w:rsidP="004444F5">
      <w:pPr>
        <w:pStyle w:val="B1"/>
      </w:pPr>
      <w:r>
        <w:t>3</w:t>
      </w:r>
      <w:r w:rsidRPr="00755168">
        <w:t>.</w:t>
      </w:r>
      <w:r w:rsidRPr="00755168">
        <w:tab/>
        <w:t xml:space="preserve">The </w:t>
      </w:r>
      <w:r w:rsidRPr="00894C7F">
        <w:t xml:space="preserve">MCData </w:t>
      </w:r>
      <w:r w:rsidRPr="00755168">
        <w:t xml:space="preserve">server of the primary </w:t>
      </w:r>
      <w:r>
        <w:t xml:space="preserve">MCData </w:t>
      </w:r>
      <w:r w:rsidRPr="00755168">
        <w:t xml:space="preserve">system is where the authorized </w:t>
      </w:r>
      <w:r w:rsidRPr="00894C7F">
        <w:t xml:space="preserve">MCData </w:t>
      </w:r>
      <w:r w:rsidRPr="00755168">
        <w:t xml:space="preserve">user/dispatcher </w:t>
      </w:r>
      <w:r w:rsidRPr="0047159E">
        <w:t>creates</w:t>
      </w:r>
      <w:r w:rsidRPr="0045613B">
        <w:t xml:space="preserve"> the </w:t>
      </w:r>
      <w:r>
        <w:t>ad hoc</w:t>
      </w:r>
      <w:r w:rsidRPr="0045613B">
        <w:t xml:space="preserve"> group.</w:t>
      </w:r>
    </w:p>
    <w:p w14:paraId="0C832374" w14:textId="77777777" w:rsidR="004444F5" w:rsidRPr="00356591" w:rsidRDefault="004444F5" w:rsidP="004444F5">
      <w:pPr>
        <w:pStyle w:val="B1"/>
        <w:rPr>
          <w:lang w:eastAsia="zh-CN"/>
        </w:rPr>
      </w:pPr>
      <w:r>
        <w:rPr>
          <w:lang w:eastAsia="zh-CN"/>
        </w:rPr>
        <w:t>4</w:t>
      </w:r>
      <w:r w:rsidRPr="00356591">
        <w:rPr>
          <w:lang w:eastAsia="zh-CN"/>
        </w:rPr>
        <w:t>.</w:t>
      </w:r>
      <w:r w:rsidRPr="00356591">
        <w:rPr>
          <w:lang w:eastAsia="zh-CN"/>
        </w:rPr>
        <w:tab/>
        <w:t xml:space="preserve">Number of </w:t>
      </w:r>
      <w:r>
        <w:rPr>
          <w:lang w:eastAsia="zh-CN"/>
        </w:rPr>
        <w:t>ad</w:t>
      </w:r>
      <w:r>
        <w:t> hoc</w:t>
      </w:r>
      <w:r w:rsidRPr="00997BB9">
        <w:rPr>
          <w:lang w:eastAsia="zh-CN"/>
        </w:rPr>
        <w:t xml:space="preserve"> group members receiving the SDS data</w:t>
      </w:r>
      <w:r w:rsidRPr="00356591">
        <w:rPr>
          <w:lang w:eastAsia="zh-CN"/>
        </w:rPr>
        <w:t xml:space="preserve"> is within </w:t>
      </w:r>
      <w:r>
        <w:rPr>
          <w:lang w:eastAsia="zh-CN"/>
        </w:rPr>
        <w:t xml:space="preserve">configured </w:t>
      </w:r>
      <w:r w:rsidRPr="00356591">
        <w:rPr>
          <w:lang w:eastAsia="zh-CN"/>
        </w:rPr>
        <w:t>limit.</w:t>
      </w:r>
    </w:p>
    <w:p w14:paraId="1DF3C820" w14:textId="77777777" w:rsidR="004444F5" w:rsidRDefault="004444F5" w:rsidP="004444F5">
      <w:pPr>
        <w:pStyle w:val="B1"/>
        <w:rPr>
          <w:noProof/>
        </w:rPr>
      </w:pPr>
      <w:r>
        <w:t>5.</w:t>
      </w:r>
      <w:r>
        <w:tab/>
      </w:r>
      <w:r>
        <w:rPr>
          <w:noProof/>
        </w:rPr>
        <w:t xml:space="preserve">The preconfigured group identity and preconfigured group configuration (e.g. security related information) to be used for an ad hoc group have been preconfigured in the </w:t>
      </w:r>
      <w:r w:rsidRPr="00894C7F">
        <w:t xml:space="preserve">MCData </w:t>
      </w:r>
      <w:r>
        <w:rPr>
          <w:noProof/>
        </w:rPr>
        <w:t xml:space="preserve">client and other MCData users of ad hoc group </w:t>
      </w:r>
      <w:r w:rsidRPr="006D3550">
        <w:rPr>
          <w:noProof/>
        </w:rPr>
        <w:t>have also received the relevant</w:t>
      </w:r>
      <w:r>
        <w:rPr>
          <w:noProof/>
        </w:rPr>
        <w:t xml:space="preserve"> security related information.</w:t>
      </w:r>
    </w:p>
    <w:p w14:paraId="2C5122D5" w14:textId="77777777" w:rsidR="004444F5" w:rsidRDefault="004444F5" w:rsidP="004444F5">
      <w:pPr>
        <w:pStyle w:val="B1"/>
      </w:pPr>
    </w:p>
    <w:p w14:paraId="3FB2097D" w14:textId="0743BAC6" w:rsidR="004444F5" w:rsidRDefault="002D2D27" w:rsidP="004444F5">
      <w:pPr>
        <w:pStyle w:val="TH"/>
      </w:pPr>
      <w:r>
        <w:object w:dxaOrig="11076" w:dyaOrig="6815" w14:anchorId="4B446A1E">
          <v:shape id="_x0000_i1139" type="#_x0000_t75" style="width:482.5pt;height:255.75pt" o:ole="">
            <v:imagedata r:id="rId241" o:title="" cropbottom="9116f"/>
          </v:shape>
          <o:OLEObject Type="Embed" ProgID="Visio.Drawing.15" ShapeID="_x0000_i1139" DrawAspect="Content" ObjectID="_1804365642" r:id="rId242"/>
        </w:object>
      </w:r>
    </w:p>
    <w:p w14:paraId="2C22DE86" w14:textId="23D7A08C" w:rsidR="004444F5" w:rsidRPr="008F117B" w:rsidRDefault="004444F5" w:rsidP="004444F5">
      <w:pPr>
        <w:pStyle w:val="TF"/>
      </w:pPr>
      <w:r w:rsidRPr="008F117B">
        <w:t>Figure </w:t>
      </w:r>
      <w:r>
        <w:t>7.17.6</w:t>
      </w:r>
      <w:r w:rsidRPr="00DF041A">
        <w:t>.</w:t>
      </w:r>
      <w:r>
        <w:t>4</w:t>
      </w:r>
      <w:r w:rsidRPr="006A7ED7">
        <w:t>.</w:t>
      </w:r>
      <w:r>
        <w:t>2</w:t>
      </w:r>
      <w:r w:rsidRPr="006A7ED7">
        <w:t>-1</w:t>
      </w:r>
      <w:r w:rsidRPr="008F117B">
        <w:t xml:space="preserve">: </w:t>
      </w:r>
      <w:r w:rsidRPr="007A16C6">
        <w:t>Ad</w:t>
      </w:r>
      <w:r>
        <w:t> </w:t>
      </w:r>
      <w:r w:rsidRPr="007A16C6">
        <w:t xml:space="preserve">hoc group </w:t>
      </w:r>
      <w:r>
        <w:t>standalone</w:t>
      </w:r>
      <w:r w:rsidRPr="007A16C6">
        <w:t xml:space="preserve"> short data service</w:t>
      </w:r>
      <w:r>
        <w:t xml:space="preserve"> involving multiple MCData system</w:t>
      </w:r>
    </w:p>
    <w:p w14:paraId="50BF738D" w14:textId="77777777" w:rsidR="004444F5" w:rsidRPr="008F117B" w:rsidRDefault="004444F5" w:rsidP="004444F5">
      <w:pPr>
        <w:pStyle w:val="B1"/>
      </w:pPr>
      <w:r w:rsidRPr="008F117B">
        <w:t>1.</w:t>
      </w:r>
      <w:r w:rsidRPr="008F117B">
        <w:tab/>
      </w:r>
      <w:r>
        <w:t xml:space="preserve">The user at MCData client 1 of the </w:t>
      </w:r>
      <w:r w:rsidRPr="00FD08F4">
        <w:t xml:space="preserve">primary </w:t>
      </w:r>
      <w:r>
        <w:t xml:space="preserve">MCData </w:t>
      </w:r>
      <w:r w:rsidRPr="00FD08F4">
        <w:t>system</w:t>
      </w:r>
      <w:r>
        <w:t xml:space="preserve"> wants initiates an SDS data transfer to </w:t>
      </w:r>
      <w:r>
        <w:rPr>
          <w:noProof/>
        </w:rPr>
        <w:t>ad hoc group</w:t>
      </w:r>
      <w:r>
        <w:rPr>
          <w:lang w:eastAsia="zh-CN"/>
        </w:rPr>
        <w:t xml:space="preserve"> members </w:t>
      </w:r>
      <w:r>
        <w:t>from primary and partner MCData systems.</w:t>
      </w:r>
    </w:p>
    <w:p w14:paraId="5BC0BCE4" w14:textId="3A514F03" w:rsidR="004444F5" w:rsidRPr="003F2667" w:rsidRDefault="004444F5" w:rsidP="004444F5">
      <w:pPr>
        <w:pStyle w:val="B1"/>
      </w:pPr>
      <w:r>
        <w:t>2-5</w:t>
      </w:r>
      <w:r w:rsidRPr="008F117B">
        <w:t>.</w:t>
      </w:r>
      <w:r>
        <w:tab/>
        <w:t>Same steps as described in the steps 2 to 5 of clause 7.17.6.3</w:t>
      </w:r>
      <w:r w:rsidRPr="00DF041A">
        <w:t>.</w:t>
      </w:r>
      <w:r>
        <w:t>2.</w:t>
      </w:r>
    </w:p>
    <w:p w14:paraId="0C1B5A69" w14:textId="77777777" w:rsidR="004444F5" w:rsidRDefault="004444F5" w:rsidP="004444F5">
      <w:pPr>
        <w:pStyle w:val="B1"/>
        <w:rPr>
          <w:rFonts w:cs="Arial"/>
          <w:kern w:val="2"/>
          <w:szCs w:val="18"/>
        </w:rPr>
      </w:pPr>
      <w:r>
        <w:t>6-6a.</w:t>
      </w:r>
      <w:r>
        <w:tab/>
        <w:t xml:space="preserve">The MCData server of the </w:t>
      </w:r>
      <w:r w:rsidRPr="00FD08F4">
        <w:t xml:space="preserve">primary </w:t>
      </w:r>
      <w:r>
        <w:t xml:space="preserve">MCData </w:t>
      </w:r>
      <w:r w:rsidRPr="00FD08F4">
        <w:t>system</w:t>
      </w:r>
      <w:r>
        <w:t xml:space="preserve"> initiates an </w:t>
      </w:r>
      <w:r w:rsidRPr="003F2667">
        <w:t>Ad hoc group standalone data request</w:t>
      </w:r>
      <w:r>
        <w:t xml:space="preserve"> towards each of the target MCData users in the </w:t>
      </w:r>
      <w:r w:rsidRPr="00FD08F4">
        <w:t xml:space="preserve">primary </w:t>
      </w:r>
      <w:r>
        <w:t xml:space="preserve">MCData </w:t>
      </w:r>
      <w:r w:rsidRPr="00FD08F4">
        <w:t>system</w:t>
      </w:r>
      <w:r>
        <w:t xml:space="preserve"> and the partner</w:t>
      </w:r>
      <w:r w:rsidRPr="00FD08F4">
        <w:t xml:space="preserve"> </w:t>
      </w:r>
      <w:r>
        <w:t xml:space="preserve">MCData </w:t>
      </w:r>
      <w:r w:rsidRPr="00FD08F4">
        <w:t>system</w:t>
      </w:r>
      <w:r w:rsidRPr="00356591">
        <w:t xml:space="preserve">. While sending the </w:t>
      </w:r>
      <w:r w:rsidRPr="003F2667">
        <w:t>Ad hoc group standalone data request</w:t>
      </w:r>
      <w:r w:rsidRPr="00356591">
        <w:t xml:space="preserve">s, the </w:t>
      </w:r>
      <w:r w:rsidRPr="00894C7F">
        <w:t>MCData server</w:t>
      </w:r>
      <w:r w:rsidRPr="00414761">
        <w:t xml:space="preserve"> </w:t>
      </w:r>
      <w:r>
        <w:t xml:space="preserve">of the </w:t>
      </w:r>
      <w:r w:rsidRPr="00FD08F4">
        <w:t xml:space="preserve">primary </w:t>
      </w:r>
      <w:r>
        <w:t xml:space="preserve">MCData </w:t>
      </w:r>
      <w:r w:rsidRPr="00FD08F4">
        <w:t>system</w:t>
      </w:r>
      <w:r w:rsidRPr="00356591">
        <w:t xml:space="preserve"> shall remove the information elements that are not required to be conveyed to the target </w:t>
      </w:r>
      <w:r w:rsidRPr="00894C7F">
        <w:t>MCData client</w:t>
      </w:r>
      <w:r w:rsidRPr="00356591">
        <w:t xml:space="preserve">s (e.g. </w:t>
      </w:r>
      <w:r>
        <w:rPr>
          <w:rFonts w:cs="Arial"/>
          <w:kern w:val="2"/>
          <w:szCs w:val="18"/>
        </w:rPr>
        <w:t>MCData ID list</w:t>
      </w:r>
      <w:r w:rsidRPr="00356591">
        <w:rPr>
          <w:rFonts w:cs="Arial"/>
          <w:kern w:val="2"/>
          <w:szCs w:val="18"/>
        </w:rPr>
        <w:t>)</w:t>
      </w:r>
      <w:r>
        <w:rPr>
          <w:rFonts w:cs="Arial"/>
          <w:kern w:val="2"/>
          <w:szCs w:val="18"/>
        </w:rPr>
        <w:t>.</w:t>
      </w:r>
      <w:r w:rsidRPr="00922CF4">
        <w:rPr>
          <w:rFonts w:cs="Arial"/>
          <w:kern w:val="2"/>
          <w:szCs w:val="18"/>
        </w:rPr>
        <w:t xml:space="preserve"> </w:t>
      </w:r>
      <w:r>
        <w:rPr>
          <w:rFonts w:cs="Arial"/>
          <w:kern w:val="2"/>
          <w:szCs w:val="18"/>
        </w:rPr>
        <w:t xml:space="preserve">The request should contain the ad hoc group ID, pre-configured group if end-to-end </w:t>
      </w:r>
      <w:r w:rsidRPr="00480617">
        <w:t xml:space="preserve">encryption </w:t>
      </w:r>
      <w:r>
        <w:rPr>
          <w:rFonts w:cs="Arial"/>
          <w:kern w:val="2"/>
          <w:szCs w:val="18"/>
        </w:rPr>
        <w:t>is required and time to live value for the ad hoc group.</w:t>
      </w:r>
      <w:r w:rsidRPr="00D37335">
        <w:t xml:space="preserve"> </w:t>
      </w:r>
      <w:r>
        <w:t xml:space="preserve">The primary </w:t>
      </w:r>
      <w:r w:rsidRPr="00894C7F">
        <w:t xml:space="preserve">MCData </w:t>
      </w:r>
      <w:r>
        <w:t>server removes the ad hoc group information from the dynamic data once the time to live value is expired and thus the ad hoc group ceases to exist</w:t>
      </w:r>
      <w:r w:rsidRPr="00161413">
        <w:t xml:space="preserve"> </w:t>
      </w:r>
      <w:r>
        <w:t>then the procedure stops.</w:t>
      </w:r>
    </w:p>
    <w:p w14:paraId="106830FC" w14:textId="77777777" w:rsidR="004444F5" w:rsidRDefault="004444F5" w:rsidP="004444F5">
      <w:pPr>
        <w:pStyle w:val="B1"/>
      </w:pPr>
      <w:r>
        <w:t>7-7a</w:t>
      </w:r>
      <w:r w:rsidRPr="001C0298">
        <w:t>.</w:t>
      </w:r>
      <w:r w:rsidRPr="001C0298">
        <w:tab/>
        <w:t>If the payload is for MCData user consumption (e.g. is not application data, is not command instructions, etc.) then the MCData user of MCData client</w:t>
      </w:r>
      <w:r>
        <w:t>s </w:t>
      </w:r>
      <w:r w:rsidRPr="001C0298">
        <w:t xml:space="preserve">2 </w:t>
      </w:r>
      <w:r>
        <w:t xml:space="preserve">to M and </w:t>
      </w:r>
      <w:r w:rsidRPr="001C0298">
        <w:t>MCData client</w:t>
      </w:r>
      <w:r>
        <w:t>s 1</w:t>
      </w:r>
      <w:r w:rsidRPr="001C0298">
        <w:t xml:space="preserve"> </w:t>
      </w:r>
      <w:r>
        <w:t xml:space="preserve">to N </w:t>
      </w:r>
      <w:r w:rsidRPr="001C0298">
        <w:t>may be notified</w:t>
      </w:r>
      <w:r>
        <w:t>. O</w:t>
      </w:r>
      <w:r w:rsidRPr="001C0298">
        <w:t xml:space="preserve">therwise </w:t>
      </w:r>
      <w:r>
        <w:t>if the payload is not for MCData user consumption, then</w:t>
      </w:r>
      <w:r w:rsidRPr="001C0298">
        <w:t xml:space="preserve"> the MCData user </w:t>
      </w:r>
      <w:r w:rsidRPr="007C6489">
        <w:t xml:space="preserve">of MCData </w:t>
      </w:r>
      <w:r w:rsidRPr="001C0298">
        <w:t>client</w:t>
      </w:r>
      <w:r>
        <w:t>s </w:t>
      </w:r>
      <w:r w:rsidRPr="001C0298">
        <w:t xml:space="preserve">2 </w:t>
      </w:r>
      <w:r>
        <w:t xml:space="preserve">to M and </w:t>
      </w:r>
      <w:r w:rsidRPr="001C0298">
        <w:t>MCData client</w:t>
      </w:r>
      <w:r>
        <w:t>s 1</w:t>
      </w:r>
      <w:r w:rsidRPr="001C0298">
        <w:t xml:space="preserve"> </w:t>
      </w:r>
      <w:r>
        <w:t>to N</w:t>
      </w:r>
      <w:r w:rsidRPr="007C6489">
        <w:t xml:space="preserve"> </w:t>
      </w:r>
      <w:r w:rsidRPr="001C0298">
        <w:t>shall not be notified.</w:t>
      </w:r>
      <w:r w:rsidRPr="00187BD4">
        <w:t xml:space="preserve"> </w:t>
      </w:r>
      <w:r>
        <w:t>The action taken when the payload contains application data or command instructions are specific based on the contents of the payload. Payload c</w:t>
      </w:r>
      <w:r w:rsidRPr="0002246D">
        <w:t xml:space="preserve">ontent received </w:t>
      </w:r>
      <w:r>
        <w:t xml:space="preserve">by MCData </w:t>
      </w:r>
      <w:r w:rsidRPr="001C0298">
        <w:t>client</w:t>
      </w:r>
      <w:r>
        <w:t>s </w:t>
      </w:r>
      <w:r w:rsidRPr="001C0298">
        <w:t xml:space="preserve">2 </w:t>
      </w:r>
      <w:r>
        <w:t xml:space="preserve">to M and </w:t>
      </w:r>
      <w:r w:rsidRPr="001C0298">
        <w:t>MCData client</w:t>
      </w:r>
      <w:r>
        <w:t>s 1</w:t>
      </w:r>
      <w:r w:rsidRPr="001C0298">
        <w:t xml:space="preserve"> </w:t>
      </w:r>
      <w:r>
        <w:t>to N</w:t>
      </w:r>
      <w:r w:rsidRPr="0002246D">
        <w:t xml:space="preserve"> </w:t>
      </w:r>
      <w:r>
        <w:t xml:space="preserve">which is </w:t>
      </w:r>
      <w:r w:rsidRPr="0002246D">
        <w:t xml:space="preserve">addressed to a known local </w:t>
      </w:r>
      <w:r>
        <w:t xml:space="preserve">non-MCData </w:t>
      </w:r>
      <w:r w:rsidRPr="0002246D">
        <w:t xml:space="preserve">application that is not yet running shall cause the </w:t>
      </w:r>
      <w:r w:rsidRPr="001C0298">
        <w:t>client</w:t>
      </w:r>
      <w:r>
        <w:t>s </w:t>
      </w:r>
      <w:r w:rsidRPr="001C0298">
        <w:t xml:space="preserve">2 </w:t>
      </w:r>
      <w:r>
        <w:t xml:space="preserve">to M and </w:t>
      </w:r>
      <w:r w:rsidRPr="001C0298">
        <w:t>MCData client</w:t>
      </w:r>
      <w:r>
        <w:t>s 1</w:t>
      </w:r>
      <w:r w:rsidRPr="001C0298">
        <w:t xml:space="preserve"> </w:t>
      </w:r>
      <w:r>
        <w:t>to N</w:t>
      </w:r>
      <w:r w:rsidRPr="0002246D">
        <w:t xml:space="preserve"> to start the local </w:t>
      </w:r>
      <w:r>
        <w:t xml:space="preserve">non-MCData </w:t>
      </w:r>
      <w:r w:rsidRPr="0002246D">
        <w:t xml:space="preserve">application </w:t>
      </w:r>
      <w:r>
        <w:t xml:space="preserve">(i.e., remote start application) </w:t>
      </w:r>
      <w:r w:rsidRPr="0002246D">
        <w:t xml:space="preserve">and </w:t>
      </w:r>
      <w:r>
        <w:t xml:space="preserve">shall </w:t>
      </w:r>
      <w:r w:rsidRPr="0002246D">
        <w:t xml:space="preserve">pass the </w:t>
      </w:r>
      <w:r>
        <w:t xml:space="preserve">payload </w:t>
      </w:r>
      <w:r w:rsidRPr="0002246D">
        <w:t xml:space="preserve">content to the </w:t>
      </w:r>
      <w:r>
        <w:t>just started application.</w:t>
      </w:r>
    </w:p>
    <w:p w14:paraId="082BE7ED" w14:textId="77777777" w:rsidR="004444F5" w:rsidRDefault="004444F5" w:rsidP="004444F5">
      <w:pPr>
        <w:pStyle w:val="B1"/>
      </w:pPr>
      <w:r>
        <w:t>8.</w:t>
      </w:r>
      <w:r>
        <w:tab/>
        <w:t>If the MCData data disposition for delivery was requested by the user at MCData client 1</w:t>
      </w:r>
      <w:r w:rsidRPr="00E22454">
        <w:t xml:space="preserve"> </w:t>
      </w:r>
      <w:r>
        <w:t xml:space="preserve">of the </w:t>
      </w:r>
      <w:r w:rsidRPr="00FD08F4">
        <w:t xml:space="preserve">primary </w:t>
      </w:r>
      <w:r>
        <w:t xml:space="preserve">MCData </w:t>
      </w:r>
      <w:r w:rsidRPr="00FD08F4">
        <w:t>system</w:t>
      </w:r>
      <w:r>
        <w:t>, then the receiving MCData client(s) initiates a MCData data disposition notification for delivery report as described in the step 6 to step 9 of clause </w:t>
      </w:r>
      <w:r>
        <w:rPr>
          <w:lang w:eastAsia="zh-CN"/>
        </w:rPr>
        <w:t>7</w:t>
      </w:r>
      <w:r>
        <w:t>.</w:t>
      </w:r>
      <w:r>
        <w:rPr>
          <w:lang w:eastAsia="zh-CN"/>
        </w:rPr>
        <w:t>4</w:t>
      </w:r>
      <w:r>
        <w:t>.2.5.</w:t>
      </w:r>
      <w:r>
        <w:rPr>
          <w:rFonts w:hint="eastAsia"/>
          <w:lang w:eastAsia="zh-CN"/>
        </w:rPr>
        <w:t>2</w:t>
      </w:r>
      <w:r>
        <w:t>.</w:t>
      </w:r>
    </w:p>
    <w:p w14:paraId="08E3BC59" w14:textId="77777777" w:rsidR="00086A9D" w:rsidRPr="002F7BC9" w:rsidRDefault="00086A9D" w:rsidP="00086A9D">
      <w:pPr>
        <w:pStyle w:val="Heading3"/>
      </w:pPr>
      <w:bookmarkStart w:id="1004" w:name="_Toc146295238"/>
      <w:bookmarkStart w:id="1005" w:name="_Toc193632528"/>
      <w:r>
        <w:t>7.17.7</w:t>
      </w:r>
      <w:r w:rsidRPr="002F7BC9">
        <w:tab/>
        <w:t>Ad</w:t>
      </w:r>
      <w:r>
        <w:t> </w:t>
      </w:r>
      <w:r w:rsidRPr="002F7BC9">
        <w:t xml:space="preserve">hoc group </w:t>
      </w:r>
      <w:r w:rsidRPr="00325ADA">
        <w:t xml:space="preserve">standalone </w:t>
      </w:r>
      <w:r w:rsidRPr="009E7577">
        <w:rPr>
          <w:lang w:eastAsia="zh-CN"/>
        </w:rPr>
        <w:t>file distribution</w:t>
      </w:r>
      <w:r w:rsidRPr="002F7BC9">
        <w:t xml:space="preserve"> using </w:t>
      </w:r>
      <w:bookmarkEnd w:id="1004"/>
      <w:r>
        <w:t>HTTP procedures</w:t>
      </w:r>
      <w:bookmarkEnd w:id="1005"/>
    </w:p>
    <w:p w14:paraId="23BD5942" w14:textId="77777777" w:rsidR="00086A9D" w:rsidRPr="00B8234B" w:rsidRDefault="00086A9D" w:rsidP="00086A9D">
      <w:pPr>
        <w:pStyle w:val="Heading4"/>
      </w:pPr>
      <w:bookmarkStart w:id="1006" w:name="_Toc146295239"/>
      <w:bookmarkStart w:id="1007" w:name="_Toc193632529"/>
      <w:r>
        <w:t>7.17.7</w:t>
      </w:r>
      <w:r w:rsidRPr="00B8234B">
        <w:t>.1</w:t>
      </w:r>
      <w:r w:rsidRPr="00B8234B">
        <w:tab/>
        <w:t>Information flows</w:t>
      </w:r>
      <w:bookmarkEnd w:id="1006"/>
      <w:bookmarkEnd w:id="1007"/>
    </w:p>
    <w:p w14:paraId="3215F1EC" w14:textId="77777777" w:rsidR="00086A9D" w:rsidRPr="00AC69EA" w:rsidRDefault="00086A9D" w:rsidP="00086A9D">
      <w:pPr>
        <w:pStyle w:val="Heading5"/>
        <w:rPr>
          <w:rFonts w:eastAsia="SimSun"/>
        </w:rPr>
      </w:pPr>
      <w:bookmarkStart w:id="1008" w:name="_Toc146295242"/>
      <w:bookmarkStart w:id="1009" w:name="_Toc193632530"/>
      <w:r>
        <w:t>7.17.7</w:t>
      </w:r>
      <w:r w:rsidRPr="00DF041A">
        <w:t>.</w:t>
      </w:r>
      <w:r>
        <w:t>1.1</w:t>
      </w:r>
      <w:r w:rsidRPr="003354E6">
        <w:rPr>
          <w:rFonts w:eastAsia="SimSun"/>
        </w:rPr>
        <w:tab/>
      </w:r>
      <w:r>
        <w:rPr>
          <w:rFonts w:eastAsia="SimSun"/>
        </w:rPr>
        <w:t xml:space="preserve">Ad hoc group </w:t>
      </w:r>
      <w:r>
        <w:rPr>
          <w:lang w:eastAsia="zh-CN"/>
        </w:rPr>
        <w:t>standalone FD</w:t>
      </w:r>
      <w:r>
        <w:rPr>
          <w:rFonts w:eastAsia="SimSun"/>
        </w:rPr>
        <w:t xml:space="preserve"> request (MCData</w:t>
      </w:r>
      <w:r w:rsidRPr="00C71270">
        <w:rPr>
          <w:rFonts w:eastAsia="SimSun"/>
        </w:rPr>
        <w:t xml:space="preserve"> client – </w:t>
      </w:r>
      <w:r>
        <w:rPr>
          <w:rFonts w:eastAsia="SimSun"/>
        </w:rPr>
        <w:t>MCData</w:t>
      </w:r>
      <w:r w:rsidRPr="00C71270">
        <w:rPr>
          <w:rFonts w:eastAsia="SimSun"/>
        </w:rPr>
        <w:t xml:space="preserve"> server</w:t>
      </w:r>
      <w:r>
        <w:rPr>
          <w:rFonts w:eastAsia="SimSun"/>
        </w:rPr>
        <w:t>)</w:t>
      </w:r>
      <w:bookmarkEnd w:id="1008"/>
      <w:bookmarkEnd w:id="1009"/>
    </w:p>
    <w:p w14:paraId="0EEEC660" w14:textId="77777777" w:rsidR="00086A9D" w:rsidRDefault="00086A9D" w:rsidP="00086A9D">
      <w:r w:rsidRPr="009E0655">
        <w:t>Table </w:t>
      </w:r>
      <w:r>
        <w:t>7.17.7</w:t>
      </w:r>
      <w:r w:rsidRPr="00DF041A">
        <w:t>.</w:t>
      </w:r>
      <w:r>
        <w:t>1.1</w:t>
      </w:r>
      <w:r w:rsidRPr="009E0655">
        <w:t xml:space="preserve">-1 describes the information flow for the </w:t>
      </w:r>
      <w:r>
        <w:rPr>
          <w:rFonts w:eastAsia="SimSun"/>
        </w:rPr>
        <w:t>Ad hoc</w:t>
      </w:r>
      <w:r>
        <w:rPr>
          <w:lang w:eastAsia="ko-KR"/>
        </w:rPr>
        <w:t xml:space="preserve"> group </w:t>
      </w:r>
      <w:r>
        <w:rPr>
          <w:lang w:eastAsia="zh-CN"/>
        </w:rPr>
        <w:t>standalone FD</w:t>
      </w:r>
      <w:r>
        <w:rPr>
          <w:lang w:eastAsia="ko-KR"/>
        </w:rPr>
        <w:t xml:space="preserve"> request</w:t>
      </w:r>
      <w:r>
        <w:t xml:space="preserve"> sent </w:t>
      </w:r>
      <w:r w:rsidRPr="009E0655">
        <w:t xml:space="preserve">from the </w:t>
      </w:r>
      <w:r>
        <w:t>MCData</w:t>
      </w:r>
      <w:r w:rsidRPr="009E0655">
        <w:t xml:space="preserve"> client to </w:t>
      </w:r>
      <w:r>
        <w:t xml:space="preserve">the </w:t>
      </w:r>
      <w:r w:rsidRPr="005412BD">
        <w:t>MCData</w:t>
      </w:r>
      <w:r w:rsidRPr="009E0655">
        <w:t xml:space="preserve"> </w:t>
      </w:r>
      <w:r>
        <w:t>server</w:t>
      </w:r>
      <w:r w:rsidRPr="009E0655">
        <w:t>.</w:t>
      </w:r>
    </w:p>
    <w:p w14:paraId="793D09F8" w14:textId="77777777" w:rsidR="00086A9D" w:rsidRDefault="00086A9D" w:rsidP="00086A9D">
      <w:pPr>
        <w:pStyle w:val="TH"/>
      </w:pPr>
      <w:r>
        <w:t>Table 7.17.7</w:t>
      </w:r>
      <w:r w:rsidRPr="00DF041A">
        <w:t>.</w:t>
      </w:r>
      <w:r>
        <w:t>1.1</w:t>
      </w:r>
      <w:r w:rsidRPr="009E0655">
        <w:t>-</w:t>
      </w:r>
      <w:r>
        <w:t xml:space="preserve">1: </w:t>
      </w:r>
      <w:r>
        <w:rPr>
          <w:rFonts w:eastAsia="SimSun"/>
        </w:rPr>
        <w:t xml:space="preserve">Ad hoc group </w:t>
      </w:r>
      <w:r>
        <w:rPr>
          <w:lang w:eastAsia="zh-CN"/>
        </w:rPr>
        <w:t>standalone FD</w:t>
      </w:r>
      <w:r>
        <w:rPr>
          <w:rFonts w:eastAsia="SimSun"/>
        </w:rPr>
        <w:t xml:space="preserve"> request</w:t>
      </w:r>
    </w:p>
    <w:tbl>
      <w:tblPr>
        <w:tblW w:w="8640" w:type="dxa"/>
        <w:jc w:val="center"/>
        <w:tblLayout w:type="fixed"/>
        <w:tblLook w:val="0000" w:firstRow="0" w:lastRow="0" w:firstColumn="0" w:lastColumn="0" w:noHBand="0" w:noVBand="0"/>
      </w:tblPr>
      <w:tblGrid>
        <w:gridCol w:w="3042"/>
        <w:gridCol w:w="993"/>
        <w:gridCol w:w="4605"/>
      </w:tblGrid>
      <w:tr w:rsidR="00086A9D" w14:paraId="2F8A94BE" w14:textId="77777777" w:rsidTr="00B65564">
        <w:trPr>
          <w:jc w:val="center"/>
        </w:trPr>
        <w:tc>
          <w:tcPr>
            <w:tcW w:w="3042" w:type="dxa"/>
            <w:tcBorders>
              <w:top w:val="single" w:sz="4" w:space="0" w:color="000000"/>
              <w:left w:val="single" w:sz="4" w:space="0" w:color="000000"/>
              <w:bottom w:val="single" w:sz="4" w:space="0" w:color="000000"/>
            </w:tcBorders>
            <w:shd w:val="clear" w:color="auto" w:fill="auto"/>
          </w:tcPr>
          <w:p w14:paraId="35B458AB" w14:textId="77777777" w:rsidR="00086A9D" w:rsidRDefault="00086A9D" w:rsidP="00B65564">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62BA6F69" w14:textId="77777777" w:rsidR="00086A9D" w:rsidRDefault="00086A9D" w:rsidP="00B65564">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5510070" w14:textId="77777777" w:rsidR="00086A9D" w:rsidRDefault="00086A9D" w:rsidP="00B65564">
            <w:pPr>
              <w:pStyle w:val="TAH"/>
            </w:pPr>
            <w:r>
              <w:t>Description</w:t>
            </w:r>
          </w:p>
        </w:tc>
      </w:tr>
      <w:tr w:rsidR="00086A9D" w14:paraId="30AF63E4" w14:textId="77777777" w:rsidTr="00B65564">
        <w:trPr>
          <w:jc w:val="center"/>
        </w:trPr>
        <w:tc>
          <w:tcPr>
            <w:tcW w:w="3042" w:type="dxa"/>
            <w:tcBorders>
              <w:top w:val="single" w:sz="4" w:space="0" w:color="000000"/>
              <w:left w:val="single" w:sz="4" w:space="0" w:color="000000"/>
              <w:bottom w:val="single" w:sz="4" w:space="0" w:color="000000"/>
            </w:tcBorders>
            <w:shd w:val="clear" w:color="auto" w:fill="auto"/>
          </w:tcPr>
          <w:p w14:paraId="7278FE82" w14:textId="77777777" w:rsidR="00086A9D" w:rsidRPr="002C7CB4" w:rsidRDefault="00086A9D" w:rsidP="00B65564">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26C8B7FD" w14:textId="77777777" w:rsidR="00086A9D" w:rsidRPr="002C7CB4" w:rsidRDefault="00086A9D" w:rsidP="00B65564">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D473B00" w14:textId="77777777" w:rsidR="00086A9D" w:rsidRPr="002C7CB4" w:rsidRDefault="00086A9D" w:rsidP="00B65564">
            <w:pPr>
              <w:pStyle w:val="TAL"/>
            </w:pPr>
            <w:r w:rsidRPr="002C7CB4">
              <w:t xml:space="preserve">The identity of the MCData user sending </w:t>
            </w:r>
            <w:r>
              <w:t xml:space="preserve">the </w:t>
            </w:r>
            <w:r>
              <w:rPr>
                <w:lang w:eastAsia="zh-CN"/>
              </w:rPr>
              <w:t>FD</w:t>
            </w:r>
            <w:r>
              <w:rPr>
                <w:rFonts w:eastAsia="SimSun"/>
              </w:rPr>
              <w:t xml:space="preserve"> request</w:t>
            </w:r>
          </w:p>
        </w:tc>
      </w:tr>
      <w:tr w:rsidR="00086A9D" w14:paraId="6CECFB6E" w14:textId="77777777" w:rsidTr="00B65564">
        <w:trPr>
          <w:jc w:val="center"/>
        </w:trPr>
        <w:tc>
          <w:tcPr>
            <w:tcW w:w="3042" w:type="dxa"/>
            <w:tcBorders>
              <w:top w:val="single" w:sz="4" w:space="0" w:color="000000"/>
              <w:left w:val="single" w:sz="4" w:space="0" w:color="000000"/>
              <w:bottom w:val="single" w:sz="4" w:space="0" w:color="000000"/>
            </w:tcBorders>
            <w:shd w:val="clear" w:color="auto" w:fill="auto"/>
          </w:tcPr>
          <w:p w14:paraId="5397E317" w14:textId="77777777" w:rsidR="00086A9D" w:rsidRPr="002C7CB4" w:rsidRDefault="00086A9D" w:rsidP="00B65564">
            <w:pPr>
              <w:pStyle w:val="TAL"/>
            </w:pPr>
            <w:r>
              <w:t>Functional alias</w:t>
            </w:r>
          </w:p>
        </w:tc>
        <w:tc>
          <w:tcPr>
            <w:tcW w:w="993" w:type="dxa"/>
            <w:tcBorders>
              <w:top w:val="single" w:sz="4" w:space="0" w:color="000000"/>
              <w:left w:val="single" w:sz="4" w:space="0" w:color="000000"/>
              <w:bottom w:val="single" w:sz="4" w:space="0" w:color="000000"/>
            </w:tcBorders>
            <w:shd w:val="clear" w:color="auto" w:fill="auto"/>
          </w:tcPr>
          <w:p w14:paraId="04EFCB37" w14:textId="77777777" w:rsidR="00086A9D" w:rsidRPr="002C7CB4" w:rsidRDefault="00086A9D" w:rsidP="00B65564">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E53B8FF" w14:textId="77777777" w:rsidR="00086A9D" w:rsidRPr="002C7CB4" w:rsidRDefault="00086A9D" w:rsidP="00B65564">
            <w:pPr>
              <w:pStyle w:val="TAL"/>
            </w:pPr>
            <w:r>
              <w:t xml:space="preserve">The associated functional alias of the MCData user sending the </w:t>
            </w:r>
            <w:r>
              <w:rPr>
                <w:lang w:eastAsia="zh-CN"/>
              </w:rPr>
              <w:t>FD</w:t>
            </w:r>
            <w:r>
              <w:rPr>
                <w:rFonts w:eastAsia="SimSun"/>
              </w:rPr>
              <w:t xml:space="preserve"> request</w:t>
            </w:r>
          </w:p>
        </w:tc>
      </w:tr>
      <w:tr w:rsidR="00086A9D" w14:paraId="16C2728C" w14:textId="77777777" w:rsidTr="00B65564">
        <w:trPr>
          <w:jc w:val="center"/>
        </w:trPr>
        <w:tc>
          <w:tcPr>
            <w:tcW w:w="3042" w:type="dxa"/>
            <w:tcBorders>
              <w:top w:val="single" w:sz="4" w:space="0" w:color="000000"/>
              <w:left w:val="single" w:sz="4" w:space="0" w:color="000000"/>
              <w:bottom w:val="single" w:sz="4" w:space="0" w:color="000000"/>
            </w:tcBorders>
            <w:shd w:val="clear" w:color="auto" w:fill="auto"/>
          </w:tcPr>
          <w:p w14:paraId="5A76A145" w14:textId="77777777" w:rsidR="00086A9D" w:rsidRPr="002C7CB4" w:rsidRDefault="00086A9D" w:rsidP="00B65564">
            <w:pPr>
              <w:pStyle w:val="TAL"/>
            </w:pPr>
            <w:r w:rsidRPr="002C7CB4">
              <w:t>MCData</w:t>
            </w:r>
            <w:r w:rsidRPr="00AB5FED">
              <w:rPr>
                <w:rFonts w:hint="eastAsia"/>
                <w:lang w:eastAsia="zh-CN"/>
              </w:rPr>
              <w:t xml:space="preserve"> </w:t>
            </w:r>
            <w:r>
              <w:rPr>
                <w:lang w:eastAsia="zh-CN"/>
              </w:rPr>
              <w:t xml:space="preserve">ad hoc </w:t>
            </w:r>
            <w:r w:rsidRPr="00AB5FED">
              <w:rPr>
                <w:rFonts w:hint="eastAsia"/>
                <w:lang w:eastAsia="zh-CN"/>
              </w:rPr>
              <w:t>g</w:t>
            </w:r>
            <w:r w:rsidRPr="00AB5FED">
              <w:t>roup ID</w:t>
            </w:r>
            <w:r>
              <w:t xml:space="preserve"> (see NOTE 1)</w:t>
            </w:r>
          </w:p>
        </w:tc>
        <w:tc>
          <w:tcPr>
            <w:tcW w:w="993" w:type="dxa"/>
            <w:tcBorders>
              <w:top w:val="single" w:sz="4" w:space="0" w:color="000000"/>
              <w:left w:val="single" w:sz="4" w:space="0" w:color="000000"/>
              <w:bottom w:val="single" w:sz="4" w:space="0" w:color="000000"/>
            </w:tcBorders>
            <w:shd w:val="clear" w:color="auto" w:fill="auto"/>
          </w:tcPr>
          <w:p w14:paraId="1415CD14" w14:textId="77777777" w:rsidR="00086A9D" w:rsidRPr="002C7CB4" w:rsidRDefault="00086A9D" w:rsidP="00B65564">
            <w:pPr>
              <w:pStyle w:val="TAL"/>
            </w:pPr>
            <w:r>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3693928" w14:textId="77777777" w:rsidR="00086A9D" w:rsidRPr="002C7CB4" w:rsidRDefault="00086A9D" w:rsidP="00B65564">
            <w:pPr>
              <w:pStyle w:val="TAL"/>
            </w:pPr>
            <w:r w:rsidRPr="00AB5FED">
              <w:t xml:space="preserve">The </w:t>
            </w:r>
            <w:r w:rsidRPr="002C7CB4">
              <w:t>MCData</w:t>
            </w:r>
            <w:r>
              <w:t xml:space="preserve"> </w:t>
            </w:r>
            <w:r w:rsidRPr="00AB5FED">
              <w:rPr>
                <w:rFonts w:hint="eastAsia"/>
                <w:lang w:eastAsia="zh-CN"/>
              </w:rPr>
              <w:t xml:space="preserve">group ID </w:t>
            </w:r>
            <w:r>
              <w:t>of</w:t>
            </w:r>
            <w:r>
              <w:rPr>
                <w:lang w:eastAsia="zh-CN"/>
              </w:rPr>
              <w:t xml:space="preserve"> the ad hoc group </w:t>
            </w:r>
            <w:r w:rsidRPr="002C7CB4">
              <w:t>to which the file is to be sent</w:t>
            </w:r>
          </w:p>
        </w:tc>
      </w:tr>
      <w:tr w:rsidR="00086A9D" w14:paraId="7A7DC44D" w14:textId="77777777" w:rsidTr="00B65564">
        <w:trPr>
          <w:jc w:val="center"/>
        </w:trPr>
        <w:tc>
          <w:tcPr>
            <w:tcW w:w="3042" w:type="dxa"/>
            <w:tcBorders>
              <w:top w:val="single" w:sz="4" w:space="0" w:color="000000"/>
              <w:left w:val="single" w:sz="4" w:space="0" w:color="000000"/>
              <w:bottom w:val="single" w:sz="4" w:space="0" w:color="000000"/>
            </w:tcBorders>
            <w:shd w:val="clear" w:color="auto" w:fill="auto"/>
          </w:tcPr>
          <w:p w14:paraId="3CB1357C" w14:textId="77777777" w:rsidR="00086A9D" w:rsidRDefault="00086A9D" w:rsidP="00B65564">
            <w:pPr>
              <w:pStyle w:val="TAL"/>
            </w:pPr>
            <w:r w:rsidRPr="00B864A4">
              <w:rPr>
                <w:rFonts w:cs="Arial"/>
                <w:kern w:val="2"/>
                <w:szCs w:val="18"/>
              </w:rPr>
              <w:t xml:space="preserve">Preconfigured </w:t>
            </w:r>
            <w:r>
              <w:rPr>
                <w:rFonts w:cs="Arial"/>
                <w:kern w:val="2"/>
                <w:szCs w:val="18"/>
              </w:rPr>
              <w:t xml:space="preserve">MCData </w:t>
            </w:r>
            <w:r w:rsidRPr="00B864A4">
              <w:rPr>
                <w:rFonts w:cs="Arial"/>
                <w:kern w:val="2"/>
                <w:szCs w:val="18"/>
              </w:rPr>
              <w:t xml:space="preserve">group </w:t>
            </w:r>
            <w:r>
              <w:rPr>
                <w:rFonts w:cs="Arial"/>
                <w:kern w:val="2"/>
                <w:szCs w:val="18"/>
              </w:rPr>
              <w:t xml:space="preserve">ID </w:t>
            </w:r>
            <w:r>
              <w:rPr>
                <w:lang w:eastAsia="zh-CN"/>
              </w:rPr>
              <w:t>(see NOTE 2)</w:t>
            </w:r>
          </w:p>
        </w:tc>
        <w:tc>
          <w:tcPr>
            <w:tcW w:w="993" w:type="dxa"/>
            <w:tcBorders>
              <w:top w:val="single" w:sz="4" w:space="0" w:color="000000"/>
              <w:left w:val="single" w:sz="4" w:space="0" w:color="000000"/>
              <w:bottom w:val="single" w:sz="4" w:space="0" w:color="000000"/>
            </w:tcBorders>
            <w:shd w:val="clear" w:color="auto" w:fill="auto"/>
          </w:tcPr>
          <w:p w14:paraId="755D9A9A" w14:textId="77777777" w:rsidR="00086A9D" w:rsidRDefault="00086A9D" w:rsidP="00B65564">
            <w:pPr>
              <w:pStyle w:val="TAL"/>
            </w:pPr>
            <w:r w:rsidRPr="00B864A4">
              <w:rPr>
                <w:rFonts w:cs="Arial"/>
                <w:kern w:val="2"/>
                <w:szCs w:val="18"/>
              </w:rPr>
              <w:t xml:space="preserve">O </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3010DDE" w14:textId="77777777" w:rsidR="00086A9D" w:rsidRDefault="00086A9D" w:rsidP="00B65564">
            <w:pPr>
              <w:pStyle w:val="TAL"/>
            </w:pPr>
            <w:r w:rsidRPr="002C7CB4">
              <w:t xml:space="preserve">The identity of </w:t>
            </w:r>
            <w:r>
              <w:t xml:space="preserve">the </w:t>
            </w:r>
            <w:r w:rsidRPr="002C7CB4">
              <w:t>MCData group</w:t>
            </w:r>
            <w:r w:rsidRPr="00B864A4">
              <w:rPr>
                <w:rFonts w:cs="Arial"/>
                <w:kern w:val="2"/>
                <w:szCs w:val="18"/>
              </w:rPr>
              <w:t xml:space="preserve"> whose configuration</w:t>
            </w:r>
            <w:r>
              <w:rPr>
                <w:rFonts w:cs="Arial"/>
                <w:kern w:val="2"/>
                <w:szCs w:val="18"/>
              </w:rPr>
              <w:t xml:space="preserve"> </w:t>
            </w:r>
            <w:r>
              <w:t>(e.g. security related information)</w:t>
            </w:r>
            <w:r w:rsidRPr="00B864A4">
              <w:rPr>
                <w:rFonts w:cs="Arial"/>
                <w:kern w:val="2"/>
                <w:szCs w:val="18"/>
              </w:rPr>
              <w:t xml:space="preserve"> is to be applied </w:t>
            </w:r>
            <w:r>
              <w:rPr>
                <w:rFonts w:cs="Arial"/>
                <w:kern w:val="2"/>
                <w:szCs w:val="18"/>
              </w:rPr>
              <w:t xml:space="preserve">for </w:t>
            </w:r>
            <w:r>
              <w:rPr>
                <w:lang w:eastAsia="zh-CN"/>
              </w:rPr>
              <w:t xml:space="preserve">ad hoc group </w:t>
            </w:r>
            <w:r>
              <w:rPr>
                <w:rFonts w:eastAsia="SimSun"/>
              </w:rPr>
              <w:t>file distribution</w:t>
            </w:r>
            <w:r w:rsidRPr="00B864A4">
              <w:rPr>
                <w:rFonts w:cs="Arial"/>
                <w:kern w:val="2"/>
                <w:szCs w:val="18"/>
              </w:rPr>
              <w:t>.</w:t>
            </w:r>
          </w:p>
        </w:tc>
      </w:tr>
      <w:tr w:rsidR="00086A9D" w14:paraId="6499FC11" w14:textId="77777777" w:rsidTr="00B65564">
        <w:trPr>
          <w:jc w:val="center"/>
        </w:trPr>
        <w:tc>
          <w:tcPr>
            <w:tcW w:w="3042" w:type="dxa"/>
            <w:tcBorders>
              <w:top w:val="single" w:sz="4" w:space="0" w:color="000000"/>
              <w:left w:val="single" w:sz="4" w:space="0" w:color="000000"/>
              <w:bottom w:val="single" w:sz="4" w:space="0" w:color="000000"/>
            </w:tcBorders>
            <w:shd w:val="clear" w:color="auto" w:fill="auto"/>
          </w:tcPr>
          <w:p w14:paraId="45E0C930" w14:textId="77777777" w:rsidR="00086A9D" w:rsidRPr="002C7CB4" w:rsidRDefault="00086A9D" w:rsidP="00B65564">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14:paraId="5B932328" w14:textId="77777777" w:rsidR="00086A9D" w:rsidRPr="002C7CB4" w:rsidRDefault="00086A9D" w:rsidP="00B65564">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6B8A4E0" w14:textId="77777777" w:rsidR="00086A9D" w:rsidRPr="002C7CB4" w:rsidRDefault="00086A9D" w:rsidP="00B65564">
            <w:pPr>
              <w:pStyle w:val="TAL"/>
            </w:pPr>
            <w:r w:rsidRPr="002C7CB4">
              <w:t>Identifies the conversation</w:t>
            </w:r>
          </w:p>
        </w:tc>
      </w:tr>
      <w:tr w:rsidR="00086A9D" w14:paraId="4BB98D1B" w14:textId="77777777" w:rsidTr="00B65564">
        <w:trPr>
          <w:jc w:val="center"/>
        </w:trPr>
        <w:tc>
          <w:tcPr>
            <w:tcW w:w="3042" w:type="dxa"/>
            <w:tcBorders>
              <w:top w:val="single" w:sz="4" w:space="0" w:color="000000"/>
              <w:left w:val="single" w:sz="4" w:space="0" w:color="000000"/>
              <w:bottom w:val="single" w:sz="4" w:space="0" w:color="000000"/>
            </w:tcBorders>
            <w:shd w:val="clear" w:color="auto" w:fill="auto"/>
          </w:tcPr>
          <w:p w14:paraId="0267F817" w14:textId="77777777" w:rsidR="00086A9D" w:rsidRPr="002C7CB4" w:rsidRDefault="00086A9D" w:rsidP="00B65564">
            <w:pPr>
              <w:pStyle w:val="TAL"/>
            </w:pPr>
            <w:r w:rsidRPr="002C7CB4">
              <w:t>Transaction Identifier</w:t>
            </w:r>
          </w:p>
        </w:tc>
        <w:tc>
          <w:tcPr>
            <w:tcW w:w="993" w:type="dxa"/>
            <w:tcBorders>
              <w:top w:val="single" w:sz="4" w:space="0" w:color="000000"/>
              <w:left w:val="single" w:sz="4" w:space="0" w:color="000000"/>
              <w:bottom w:val="single" w:sz="4" w:space="0" w:color="000000"/>
            </w:tcBorders>
            <w:shd w:val="clear" w:color="auto" w:fill="auto"/>
          </w:tcPr>
          <w:p w14:paraId="69A52AA6" w14:textId="77777777" w:rsidR="00086A9D" w:rsidRPr="002C7CB4" w:rsidRDefault="00086A9D" w:rsidP="00B65564">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062072A" w14:textId="77777777" w:rsidR="00086A9D" w:rsidRPr="002C7CB4" w:rsidRDefault="00086A9D" w:rsidP="00B65564">
            <w:pPr>
              <w:pStyle w:val="TAL"/>
            </w:pPr>
            <w:r w:rsidRPr="002C7CB4">
              <w:t>Identifies the MCData transaction</w:t>
            </w:r>
          </w:p>
        </w:tc>
      </w:tr>
      <w:tr w:rsidR="00086A9D" w14:paraId="2DCDABCC" w14:textId="77777777" w:rsidTr="00B65564">
        <w:trPr>
          <w:jc w:val="center"/>
        </w:trPr>
        <w:tc>
          <w:tcPr>
            <w:tcW w:w="3042" w:type="dxa"/>
            <w:tcBorders>
              <w:top w:val="single" w:sz="4" w:space="0" w:color="000000"/>
              <w:left w:val="single" w:sz="4" w:space="0" w:color="000000"/>
              <w:bottom w:val="single" w:sz="4" w:space="0" w:color="000000"/>
            </w:tcBorders>
            <w:shd w:val="clear" w:color="auto" w:fill="auto"/>
          </w:tcPr>
          <w:p w14:paraId="28671D27" w14:textId="77777777" w:rsidR="00086A9D" w:rsidRPr="002C7CB4" w:rsidRDefault="00086A9D" w:rsidP="00B65564">
            <w:pPr>
              <w:pStyle w:val="TAL"/>
            </w:pPr>
            <w:r w:rsidRPr="00AB5FED">
              <w:t>Emergency indicator</w:t>
            </w:r>
            <w:r>
              <w:t xml:space="preserve"> (see</w:t>
            </w:r>
            <w:r>
              <w:rPr>
                <w:lang w:val="en-US"/>
              </w:rPr>
              <w:t> </w:t>
            </w:r>
            <w:r w:rsidRPr="002C7CB4">
              <w:t>NOTE</w:t>
            </w:r>
            <w:r>
              <w:rPr>
                <w:lang w:val="en-US"/>
              </w:rPr>
              <w:t> 3</w:t>
            </w:r>
            <w:r>
              <w:t>)</w:t>
            </w:r>
          </w:p>
        </w:tc>
        <w:tc>
          <w:tcPr>
            <w:tcW w:w="993" w:type="dxa"/>
            <w:tcBorders>
              <w:top w:val="single" w:sz="4" w:space="0" w:color="000000"/>
              <w:left w:val="single" w:sz="4" w:space="0" w:color="000000"/>
              <w:bottom w:val="single" w:sz="4" w:space="0" w:color="000000"/>
            </w:tcBorders>
            <w:shd w:val="clear" w:color="auto" w:fill="auto"/>
          </w:tcPr>
          <w:p w14:paraId="16D628F4" w14:textId="77777777" w:rsidR="00086A9D" w:rsidRPr="002C7CB4" w:rsidRDefault="00086A9D" w:rsidP="00B65564">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0EDCC91" w14:textId="77777777" w:rsidR="00086A9D" w:rsidRPr="002C7CB4" w:rsidRDefault="00086A9D" w:rsidP="00B65564">
            <w:pPr>
              <w:pStyle w:val="TAL"/>
            </w:pPr>
            <w:r>
              <w:t xml:space="preserve">Indicates that the </w:t>
            </w:r>
            <w:r w:rsidRPr="00C0727D">
              <w:t>standalone</w:t>
            </w:r>
            <w:r>
              <w:t xml:space="preserve"> </w:t>
            </w:r>
            <w:r w:rsidRPr="009E7577">
              <w:rPr>
                <w:lang w:eastAsia="zh-CN"/>
              </w:rPr>
              <w:t>file distribution</w:t>
            </w:r>
            <w:r>
              <w:t xml:space="preserve"> request is for emergency </w:t>
            </w:r>
            <w:r>
              <w:rPr>
                <w:lang w:eastAsia="zh-CN"/>
              </w:rPr>
              <w:t xml:space="preserve">ad hoc group </w:t>
            </w:r>
            <w:r w:rsidRPr="0096025B">
              <w:rPr>
                <w:lang w:eastAsia="zh-CN"/>
              </w:rPr>
              <w:t xml:space="preserve">standalone </w:t>
            </w:r>
            <w:r w:rsidRPr="009E7577">
              <w:rPr>
                <w:lang w:eastAsia="zh-CN"/>
              </w:rPr>
              <w:t>file distribution</w:t>
            </w:r>
            <w:r>
              <w:rPr>
                <w:lang w:eastAsia="zh-CN"/>
              </w:rPr>
              <w:t xml:space="preserve"> service</w:t>
            </w:r>
          </w:p>
        </w:tc>
      </w:tr>
      <w:tr w:rsidR="00086A9D" w14:paraId="58318637" w14:textId="77777777" w:rsidTr="00B65564">
        <w:trPr>
          <w:jc w:val="center"/>
        </w:trPr>
        <w:tc>
          <w:tcPr>
            <w:tcW w:w="3042" w:type="dxa"/>
            <w:tcBorders>
              <w:top w:val="single" w:sz="4" w:space="0" w:color="000000"/>
              <w:left w:val="single" w:sz="4" w:space="0" w:color="000000"/>
              <w:bottom w:val="single" w:sz="4" w:space="0" w:color="000000"/>
            </w:tcBorders>
            <w:shd w:val="clear" w:color="auto" w:fill="auto"/>
          </w:tcPr>
          <w:p w14:paraId="464471C6" w14:textId="77777777" w:rsidR="00086A9D" w:rsidRPr="002C7CB4" w:rsidRDefault="00086A9D" w:rsidP="00B65564">
            <w:pPr>
              <w:pStyle w:val="TAL"/>
            </w:pPr>
            <w:r w:rsidRPr="00AB5FED">
              <w:t>Imminent peril indicator</w:t>
            </w:r>
            <w:r>
              <w:t xml:space="preserve"> (see</w:t>
            </w:r>
            <w:r>
              <w:rPr>
                <w:lang w:val="en-US"/>
              </w:rPr>
              <w:t> </w:t>
            </w:r>
            <w:r w:rsidRPr="002C7CB4">
              <w:t>NOTE</w:t>
            </w:r>
            <w:r>
              <w:rPr>
                <w:lang w:val="en-US"/>
              </w:rPr>
              <w:t> 3</w:t>
            </w:r>
            <w:r>
              <w:t>)</w:t>
            </w:r>
          </w:p>
        </w:tc>
        <w:tc>
          <w:tcPr>
            <w:tcW w:w="993" w:type="dxa"/>
            <w:tcBorders>
              <w:top w:val="single" w:sz="4" w:space="0" w:color="000000"/>
              <w:left w:val="single" w:sz="4" w:space="0" w:color="000000"/>
              <w:bottom w:val="single" w:sz="4" w:space="0" w:color="000000"/>
            </w:tcBorders>
            <w:shd w:val="clear" w:color="auto" w:fill="auto"/>
          </w:tcPr>
          <w:p w14:paraId="4ACD8967" w14:textId="77777777" w:rsidR="00086A9D" w:rsidRPr="002C7CB4" w:rsidRDefault="00086A9D" w:rsidP="00B65564">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A1D1167" w14:textId="77777777" w:rsidR="00086A9D" w:rsidRPr="002C7CB4" w:rsidRDefault="00086A9D" w:rsidP="00B65564">
            <w:pPr>
              <w:pStyle w:val="TAL"/>
            </w:pPr>
            <w:r>
              <w:t xml:space="preserve">Indicates that the </w:t>
            </w:r>
            <w:r w:rsidRPr="00F40993">
              <w:t xml:space="preserve">standalone </w:t>
            </w:r>
            <w:r w:rsidRPr="009E7577">
              <w:rPr>
                <w:lang w:eastAsia="zh-CN"/>
              </w:rPr>
              <w:t>file distribution</w:t>
            </w:r>
            <w:r>
              <w:t xml:space="preserve"> request is for imminent peril </w:t>
            </w:r>
            <w:r>
              <w:rPr>
                <w:lang w:eastAsia="zh-CN"/>
              </w:rPr>
              <w:t xml:space="preserve">ad hoc group </w:t>
            </w:r>
            <w:r w:rsidRPr="00F40993">
              <w:rPr>
                <w:lang w:eastAsia="zh-CN"/>
              </w:rPr>
              <w:t xml:space="preserve">standalone </w:t>
            </w:r>
            <w:r w:rsidRPr="009E7577">
              <w:rPr>
                <w:lang w:eastAsia="zh-CN"/>
              </w:rPr>
              <w:t>file distribution</w:t>
            </w:r>
            <w:r>
              <w:rPr>
                <w:lang w:eastAsia="zh-CN"/>
              </w:rPr>
              <w:t xml:space="preserve"> service</w:t>
            </w:r>
          </w:p>
        </w:tc>
      </w:tr>
      <w:tr w:rsidR="00086A9D" w14:paraId="246359EC" w14:textId="77777777" w:rsidTr="00B65564">
        <w:trPr>
          <w:jc w:val="center"/>
        </w:trPr>
        <w:tc>
          <w:tcPr>
            <w:tcW w:w="3042" w:type="dxa"/>
            <w:tcBorders>
              <w:top w:val="single" w:sz="4" w:space="0" w:color="000000"/>
              <w:left w:val="single" w:sz="4" w:space="0" w:color="000000"/>
              <w:bottom w:val="single" w:sz="4" w:space="0" w:color="000000"/>
            </w:tcBorders>
            <w:shd w:val="clear" w:color="auto" w:fill="auto"/>
          </w:tcPr>
          <w:p w14:paraId="7EF6D819" w14:textId="77777777" w:rsidR="00086A9D" w:rsidRPr="002C7CB4" w:rsidRDefault="00086A9D" w:rsidP="00B65564">
            <w:pPr>
              <w:pStyle w:val="TAL"/>
            </w:pPr>
            <w:r w:rsidRPr="002C7CB4">
              <w:t>Disposition indication</w:t>
            </w:r>
          </w:p>
        </w:tc>
        <w:tc>
          <w:tcPr>
            <w:tcW w:w="993" w:type="dxa"/>
            <w:tcBorders>
              <w:top w:val="single" w:sz="4" w:space="0" w:color="000000"/>
              <w:left w:val="single" w:sz="4" w:space="0" w:color="000000"/>
              <w:bottom w:val="single" w:sz="4" w:space="0" w:color="000000"/>
            </w:tcBorders>
            <w:shd w:val="clear" w:color="auto" w:fill="auto"/>
          </w:tcPr>
          <w:p w14:paraId="5ECD3B67" w14:textId="77777777" w:rsidR="00086A9D" w:rsidRPr="002C7CB4" w:rsidRDefault="00086A9D" w:rsidP="00B65564">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26CD63B" w14:textId="77777777" w:rsidR="00086A9D" w:rsidRPr="002C7CB4" w:rsidRDefault="00086A9D" w:rsidP="00B65564">
            <w:pPr>
              <w:pStyle w:val="TAL"/>
            </w:pPr>
            <w:r w:rsidRPr="002C7CB4">
              <w:t>Indicates whether file download completed report is expected or not</w:t>
            </w:r>
          </w:p>
        </w:tc>
      </w:tr>
      <w:tr w:rsidR="00086A9D" w14:paraId="50688944" w14:textId="77777777" w:rsidTr="00B65564">
        <w:trPr>
          <w:jc w:val="center"/>
        </w:trPr>
        <w:tc>
          <w:tcPr>
            <w:tcW w:w="3042" w:type="dxa"/>
            <w:tcBorders>
              <w:top w:val="single" w:sz="4" w:space="0" w:color="000000"/>
              <w:left w:val="single" w:sz="4" w:space="0" w:color="000000"/>
              <w:bottom w:val="single" w:sz="4" w:space="0" w:color="000000"/>
            </w:tcBorders>
            <w:shd w:val="clear" w:color="auto" w:fill="auto"/>
          </w:tcPr>
          <w:p w14:paraId="127D66F7" w14:textId="77777777" w:rsidR="00086A9D" w:rsidRPr="002C7CB4" w:rsidRDefault="00086A9D" w:rsidP="00B65564">
            <w:pPr>
              <w:pStyle w:val="TAL"/>
            </w:pPr>
            <w:r w:rsidRPr="002C7CB4">
              <w:t>Download indication</w:t>
            </w:r>
          </w:p>
        </w:tc>
        <w:tc>
          <w:tcPr>
            <w:tcW w:w="993" w:type="dxa"/>
            <w:tcBorders>
              <w:top w:val="single" w:sz="4" w:space="0" w:color="000000"/>
              <w:left w:val="single" w:sz="4" w:space="0" w:color="000000"/>
              <w:bottom w:val="single" w:sz="4" w:space="0" w:color="000000"/>
            </w:tcBorders>
            <w:shd w:val="clear" w:color="auto" w:fill="auto"/>
          </w:tcPr>
          <w:p w14:paraId="6FE3CCFF" w14:textId="77777777" w:rsidR="00086A9D" w:rsidRPr="002C7CB4" w:rsidRDefault="00086A9D" w:rsidP="00B65564">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13C467B" w14:textId="77777777" w:rsidR="00086A9D" w:rsidRPr="002C7CB4" w:rsidRDefault="00086A9D" w:rsidP="00B65564">
            <w:pPr>
              <w:pStyle w:val="TAL"/>
            </w:pPr>
            <w:r w:rsidRPr="002C7CB4">
              <w:t>Indicates mandatory download</w:t>
            </w:r>
          </w:p>
        </w:tc>
      </w:tr>
      <w:tr w:rsidR="00086A9D" w14:paraId="67851939" w14:textId="77777777" w:rsidTr="00B65564">
        <w:trPr>
          <w:jc w:val="center"/>
        </w:trPr>
        <w:tc>
          <w:tcPr>
            <w:tcW w:w="3042" w:type="dxa"/>
            <w:tcBorders>
              <w:top w:val="single" w:sz="4" w:space="0" w:color="000000"/>
              <w:left w:val="single" w:sz="4" w:space="0" w:color="000000"/>
              <w:bottom w:val="single" w:sz="4" w:space="0" w:color="000000"/>
            </w:tcBorders>
            <w:shd w:val="clear" w:color="auto" w:fill="auto"/>
          </w:tcPr>
          <w:p w14:paraId="5566D277" w14:textId="77777777" w:rsidR="00086A9D" w:rsidRPr="002C7CB4" w:rsidRDefault="00086A9D" w:rsidP="00B65564">
            <w:pPr>
              <w:pStyle w:val="TAL"/>
            </w:pPr>
            <w:r>
              <w:t>Location</w:t>
            </w:r>
          </w:p>
        </w:tc>
        <w:tc>
          <w:tcPr>
            <w:tcW w:w="993" w:type="dxa"/>
            <w:tcBorders>
              <w:top w:val="single" w:sz="4" w:space="0" w:color="000000"/>
              <w:left w:val="single" w:sz="4" w:space="0" w:color="000000"/>
              <w:bottom w:val="single" w:sz="4" w:space="0" w:color="000000"/>
            </w:tcBorders>
            <w:shd w:val="clear" w:color="auto" w:fill="auto"/>
          </w:tcPr>
          <w:p w14:paraId="64A4F41F" w14:textId="77777777" w:rsidR="00086A9D" w:rsidRPr="002C7CB4" w:rsidRDefault="00086A9D" w:rsidP="00B65564">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73641C0" w14:textId="77777777" w:rsidR="00086A9D" w:rsidRPr="002C7CB4" w:rsidRDefault="00086A9D" w:rsidP="00B65564">
            <w:pPr>
              <w:pStyle w:val="TAL"/>
            </w:pPr>
            <w:r>
              <w:t>Location of the Originating MCData user sending the file</w:t>
            </w:r>
          </w:p>
        </w:tc>
      </w:tr>
      <w:tr w:rsidR="00086A9D" w14:paraId="0D5150AF" w14:textId="77777777" w:rsidTr="00B65564">
        <w:trPr>
          <w:jc w:val="center"/>
        </w:trPr>
        <w:tc>
          <w:tcPr>
            <w:tcW w:w="3042" w:type="dxa"/>
            <w:tcBorders>
              <w:top w:val="single" w:sz="4" w:space="0" w:color="000000"/>
              <w:left w:val="single" w:sz="4" w:space="0" w:color="000000"/>
              <w:bottom w:val="single" w:sz="4" w:space="0" w:color="000000"/>
            </w:tcBorders>
            <w:shd w:val="clear" w:color="auto" w:fill="auto"/>
          </w:tcPr>
          <w:p w14:paraId="78257B91" w14:textId="77777777" w:rsidR="00086A9D" w:rsidRDefault="00086A9D" w:rsidP="00B65564">
            <w:pPr>
              <w:pStyle w:val="TAL"/>
            </w:pPr>
            <w:r w:rsidRPr="002C7CB4">
              <w:t>Payload Destination Type</w:t>
            </w:r>
          </w:p>
        </w:tc>
        <w:tc>
          <w:tcPr>
            <w:tcW w:w="993" w:type="dxa"/>
            <w:tcBorders>
              <w:top w:val="single" w:sz="4" w:space="0" w:color="000000"/>
              <w:left w:val="single" w:sz="4" w:space="0" w:color="000000"/>
              <w:bottom w:val="single" w:sz="4" w:space="0" w:color="000000"/>
            </w:tcBorders>
            <w:shd w:val="clear" w:color="auto" w:fill="auto"/>
          </w:tcPr>
          <w:p w14:paraId="51025E0A" w14:textId="77777777" w:rsidR="00086A9D" w:rsidRDefault="00086A9D" w:rsidP="00B65564">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2DE82EB" w14:textId="77777777" w:rsidR="00086A9D" w:rsidRDefault="00086A9D" w:rsidP="00B65564">
            <w:pPr>
              <w:pStyle w:val="TAL"/>
            </w:pPr>
            <w:r w:rsidRPr="002C7CB4">
              <w:t xml:space="preserve">Indicates whether the payload is for application consumption or MCData </w:t>
            </w:r>
            <w:r>
              <w:t>user</w:t>
            </w:r>
            <w:r w:rsidRPr="002C7CB4">
              <w:t xml:space="preserve"> consumption</w:t>
            </w:r>
          </w:p>
        </w:tc>
      </w:tr>
      <w:tr w:rsidR="00086A9D" w14:paraId="2A92D9CC" w14:textId="77777777" w:rsidTr="00B65564">
        <w:trPr>
          <w:jc w:val="center"/>
        </w:trPr>
        <w:tc>
          <w:tcPr>
            <w:tcW w:w="3042" w:type="dxa"/>
            <w:tcBorders>
              <w:top w:val="single" w:sz="4" w:space="0" w:color="000000"/>
              <w:left w:val="single" w:sz="4" w:space="0" w:color="000000"/>
              <w:bottom w:val="single" w:sz="4" w:space="0" w:color="000000"/>
            </w:tcBorders>
            <w:shd w:val="clear" w:color="auto" w:fill="auto"/>
          </w:tcPr>
          <w:p w14:paraId="0390FEDA" w14:textId="77777777" w:rsidR="00086A9D" w:rsidRDefault="00086A9D" w:rsidP="00B65564">
            <w:pPr>
              <w:pStyle w:val="TAL"/>
            </w:pPr>
            <w:r w:rsidRPr="00C30709">
              <w:t>Application identifier (see NOTE 4)</w:t>
            </w:r>
          </w:p>
        </w:tc>
        <w:tc>
          <w:tcPr>
            <w:tcW w:w="993" w:type="dxa"/>
            <w:tcBorders>
              <w:top w:val="single" w:sz="4" w:space="0" w:color="000000"/>
              <w:left w:val="single" w:sz="4" w:space="0" w:color="000000"/>
              <w:bottom w:val="single" w:sz="4" w:space="0" w:color="000000"/>
            </w:tcBorders>
            <w:shd w:val="clear" w:color="auto" w:fill="auto"/>
          </w:tcPr>
          <w:p w14:paraId="6C8DAA4A" w14:textId="77777777" w:rsidR="00086A9D" w:rsidRDefault="00086A9D" w:rsidP="00B65564">
            <w:pPr>
              <w:pStyle w:val="TAL"/>
            </w:pPr>
            <w:r w:rsidRPr="00C30709">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1CAC276" w14:textId="77777777" w:rsidR="00086A9D" w:rsidRDefault="00086A9D" w:rsidP="00B65564">
            <w:pPr>
              <w:pStyle w:val="TAL"/>
            </w:pPr>
            <w:r w:rsidRPr="00C30709">
              <w:t>Identifies the application for which the payload is intended (e.g. text string, port address, URI)</w:t>
            </w:r>
          </w:p>
        </w:tc>
      </w:tr>
      <w:tr w:rsidR="00086A9D" w14:paraId="0E850000" w14:textId="77777777" w:rsidTr="00B65564">
        <w:trPr>
          <w:jc w:val="center"/>
        </w:trPr>
        <w:tc>
          <w:tcPr>
            <w:tcW w:w="3042" w:type="dxa"/>
            <w:tcBorders>
              <w:top w:val="single" w:sz="4" w:space="0" w:color="000000"/>
              <w:left w:val="single" w:sz="4" w:space="0" w:color="000000"/>
              <w:bottom w:val="single" w:sz="4" w:space="0" w:color="000000"/>
            </w:tcBorders>
            <w:shd w:val="clear" w:color="auto" w:fill="auto"/>
          </w:tcPr>
          <w:p w14:paraId="5EBA3209" w14:textId="77777777" w:rsidR="00086A9D" w:rsidRPr="002C7CB4" w:rsidRDefault="00086A9D" w:rsidP="00B65564">
            <w:pPr>
              <w:pStyle w:val="TAL"/>
            </w:pPr>
            <w:r>
              <w:t>Application metadata container</w:t>
            </w:r>
          </w:p>
        </w:tc>
        <w:tc>
          <w:tcPr>
            <w:tcW w:w="993" w:type="dxa"/>
            <w:tcBorders>
              <w:top w:val="single" w:sz="4" w:space="0" w:color="000000"/>
              <w:left w:val="single" w:sz="4" w:space="0" w:color="000000"/>
              <w:bottom w:val="single" w:sz="4" w:space="0" w:color="000000"/>
            </w:tcBorders>
            <w:shd w:val="clear" w:color="auto" w:fill="auto"/>
          </w:tcPr>
          <w:p w14:paraId="281E75B0" w14:textId="77777777" w:rsidR="00086A9D" w:rsidRPr="002C7CB4" w:rsidRDefault="00086A9D" w:rsidP="00B65564">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395A26D" w14:textId="77777777" w:rsidR="00086A9D" w:rsidRPr="002C7CB4" w:rsidRDefault="00086A9D" w:rsidP="00B65564">
            <w:pPr>
              <w:pStyle w:val="TAL"/>
            </w:pPr>
            <w:r>
              <w:t>Implementation specific information that is communicated to the recipient</w:t>
            </w:r>
          </w:p>
        </w:tc>
      </w:tr>
      <w:tr w:rsidR="00086A9D" w14:paraId="249312A5" w14:textId="77777777" w:rsidTr="00B65564">
        <w:trPr>
          <w:jc w:val="center"/>
        </w:trPr>
        <w:tc>
          <w:tcPr>
            <w:tcW w:w="3042" w:type="dxa"/>
            <w:tcBorders>
              <w:top w:val="single" w:sz="4" w:space="0" w:color="000000"/>
              <w:left w:val="single" w:sz="4" w:space="0" w:color="000000"/>
              <w:bottom w:val="single" w:sz="4" w:space="0" w:color="000000"/>
            </w:tcBorders>
            <w:shd w:val="clear" w:color="auto" w:fill="auto"/>
          </w:tcPr>
          <w:p w14:paraId="1F5DAFA8" w14:textId="77777777" w:rsidR="00086A9D" w:rsidRPr="002C7CB4" w:rsidRDefault="00086A9D" w:rsidP="00B65564">
            <w:pPr>
              <w:pStyle w:val="TAL"/>
            </w:pPr>
            <w:r w:rsidRPr="002C7CB4">
              <w:t>Content reference</w:t>
            </w:r>
          </w:p>
        </w:tc>
        <w:tc>
          <w:tcPr>
            <w:tcW w:w="993" w:type="dxa"/>
            <w:tcBorders>
              <w:top w:val="single" w:sz="4" w:space="0" w:color="000000"/>
              <w:left w:val="single" w:sz="4" w:space="0" w:color="000000"/>
              <w:bottom w:val="single" w:sz="4" w:space="0" w:color="000000"/>
            </w:tcBorders>
            <w:shd w:val="clear" w:color="auto" w:fill="auto"/>
          </w:tcPr>
          <w:p w14:paraId="68288796" w14:textId="77777777" w:rsidR="00086A9D" w:rsidRPr="002C7CB4" w:rsidRDefault="00086A9D" w:rsidP="00B65564">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5E6713C" w14:textId="77777777" w:rsidR="00086A9D" w:rsidRPr="002C7CB4" w:rsidRDefault="00086A9D" w:rsidP="00B65564">
            <w:pPr>
              <w:pStyle w:val="TAL"/>
            </w:pPr>
            <w:r w:rsidRPr="002C7CB4">
              <w:t>URL reference to the content and file metadata information</w:t>
            </w:r>
          </w:p>
        </w:tc>
      </w:tr>
      <w:tr w:rsidR="00086A9D" w14:paraId="2D2F698A" w14:textId="77777777" w:rsidTr="00B65564">
        <w:trPr>
          <w:jc w:val="center"/>
        </w:trPr>
        <w:tc>
          <w:tcPr>
            <w:tcW w:w="3042" w:type="dxa"/>
            <w:tcBorders>
              <w:top w:val="single" w:sz="4" w:space="0" w:color="000000"/>
              <w:left w:val="single" w:sz="4" w:space="0" w:color="000000"/>
              <w:bottom w:val="single" w:sz="4" w:space="0" w:color="000000"/>
            </w:tcBorders>
            <w:shd w:val="clear" w:color="auto" w:fill="auto"/>
          </w:tcPr>
          <w:p w14:paraId="393F038E" w14:textId="77777777" w:rsidR="00086A9D" w:rsidRPr="002C7CB4" w:rsidRDefault="00086A9D" w:rsidP="00B65564">
            <w:pPr>
              <w:pStyle w:val="TAL"/>
            </w:pPr>
            <w:r>
              <w:t>Deposit file indication</w:t>
            </w:r>
          </w:p>
        </w:tc>
        <w:tc>
          <w:tcPr>
            <w:tcW w:w="993" w:type="dxa"/>
            <w:tcBorders>
              <w:top w:val="single" w:sz="4" w:space="0" w:color="000000"/>
              <w:left w:val="single" w:sz="4" w:space="0" w:color="000000"/>
              <w:bottom w:val="single" w:sz="4" w:space="0" w:color="000000"/>
            </w:tcBorders>
            <w:shd w:val="clear" w:color="auto" w:fill="auto"/>
          </w:tcPr>
          <w:p w14:paraId="41784098" w14:textId="77777777" w:rsidR="00086A9D" w:rsidRPr="002C7CB4" w:rsidRDefault="00086A9D" w:rsidP="00B65564">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D52D12C" w14:textId="77777777" w:rsidR="00086A9D" w:rsidRPr="002C7CB4" w:rsidRDefault="00086A9D" w:rsidP="00B65564">
            <w:pPr>
              <w:pStyle w:val="TAL"/>
            </w:pPr>
            <w:r>
              <w:t>Indicates whether the file to be stored into the MCData message store account of the MCData user</w:t>
            </w:r>
          </w:p>
        </w:tc>
      </w:tr>
      <w:tr w:rsidR="00086A9D" w14:paraId="736311F6" w14:textId="77777777" w:rsidTr="00B65564">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EF0A3D5" w14:textId="77777777" w:rsidR="00086A9D" w:rsidRDefault="00086A9D" w:rsidP="00B65564">
            <w:pPr>
              <w:pStyle w:val="TAN"/>
            </w:pPr>
            <w:r>
              <w:t>NOTE 1:</w:t>
            </w:r>
            <w:r>
              <w:tab/>
              <w:t xml:space="preserve">The </w:t>
            </w:r>
            <w:r w:rsidRPr="002C7CB4">
              <w:t>MCData</w:t>
            </w:r>
            <w:r w:rsidRPr="00AB5FED">
              <w:rPr>
                <w:rFonts w:hint="eastAsia"/>
                <w:lang w:eastAsia="zh-CN"/>
              </w:rPr>
              <w:t xml:space="preserve"> </w:t>
            </w:r>
            <w:r>
              <w:rPr>
                <w:lang w:eastAsia="zh-CN"/>
              </w:rPr>
              <w:t xml:space="preserve">ad hoc </w:t>
            </w:r>
            <w:r w:rsidRPr="00AB5FED">
              <w:rPr>
                <w:rFonts w:hint="eastAsia"/>
                <w:lang w:eastAsia="zh-CN"/>
              </w:rPr>
              <w:t>g</w:t>
            </w:r>
            <w:r w:rsidRPr="00AB5FED">
              <w:t>roup ID</w:t>
            </w:r>
            <w:r>
              <w:t xml:space="preserve"> is determined prior to by using the </w:t>
            </w:r>
            <w:r>
              <w:rPr>
                <w:rFonts w:eastAsia="SimSun"/>
              </w:rPr>
              <w:t>Determine ad hoc group request</w:t>
            </w:r>
            <w:r w:rsidRPr="00A80B12">
              <w:t>.</w:t>
            </w:r>
          </w:p>
          <w:p w14:paraId="40C9EDE8" w14:textId="77777777" w:rsidR="00086A9D" w:rsidRDefault="00086A9D" w:rsidP="00B65564">
            <w:pPr>
              <w:pStyle w:val="TAN"/>
            </w:pPr>
            <w:r w:rsidRPr="007B7446">
              <w:t>NOTE</w:t>
            </w:r>
            <w:r>
              <w:t> 2</w:t>
            </w:r>
            <w:r w:rsidRPr="007B7446">
              <w:t>:</w:t>
            </w:r>
            <w:r>
              <w:tab/>
              <w:t xml:space="preserve">If end-to-end encryption is required, then this element is included and the value is determined prior to by using the </w:t>
            </w:r>
            <w:r>
              <w:rPr>
                <w:rFonts w:eastAsia="SimSun"/>
              </w:rPr>
              <w:t>Determine ad hoc group request</w:t>
            </w:r>
            <w:r w:rsidRPr="00A80B12">
              <w:t>.</w:t>
            </w:r>
          </w:p>
          <w:p w14:paraId="1DB8BAB8" w14:textId="77777777" w:rsidR="00086A9D" w:rsidRDefault="00086A9D" w:rsidP="00B65564">
            <w:pPr>
              <w:pStyle w:val="TAN"/>
            </w:pPr>
            <w:r w:rsidRPr="002C7CB4">
              <w:t>NOTE</w:t>
            </w:r>
            <w:r>
              <w:rPr>
                <w:lang w:val="en-US"/>
              </w:rPr>
              <w:t> 3</w:t>
            </w:r>
            <w:r w:rsidRPr="002C7CB4">
              <w:t>:</w:t>
            </w:r>
            <w:r w:rsidRPr="002C7CB4">
              <w:tab/>
            </w:r>
            <w:r>
              <w:t>If used, only one of these</w:t>
            </w:r>
            <w:r w:rsidRPr="002C7CB4">
              <w:t xml:space="preserve"> </w:t>
            </w:r>
            <w:r>
              <w:t>information elements</w:t>
            </w:r>
            <w:r w:rsidRPr="002C7CB4">
              <w:t xml:space="preserve"> shall be </w:t>
            </w:r>
            <w:r>
              <w:t>present</w:t>
            </w:r>
            <w:r w:rsidRPr="002C7CB4">
              <w:t>.</w:t>
            </w:r>
          </w:p>
          <w:p w14:paraId="52DFEBBA" w14:textId="77777777" w:rsidR="00086A9D" w:rsidRPr="002C7CB4" w:rsidRDefault="00086A9D" w:rsidP="00B65564">
            <w:pPr>
              <w:pStyle w:val="TAN"/>
            </w:pPr>
            <w:r w:rsidRPr="002C7CB4">
              <w:t>NOTE</w:t>
            </w:r>
            <w:r>
              <w:t> 4</w:t>
            </w:r>
            <w:r w:rsidRPr="002C7CB4">
              <w:t>:</w:t>
            </w:r>
            <w:r w:rsidRPr="002C7CB4">
              <w:tab/>
              <w:t xml:space="preserve">The application identifier shall be included only if the payload destination type indicates that the </w:t>
            </w:r>
            <w:r>
              <w:t>FD</w:t>
            </w:r>
            <w:r w:rsidRPr="002C7CB4">
              <w:t xml:space="preserve"> message is for application consumption.</w:t>
            </w:r>
          </w:p>
        </w:tc>
      </w:tr>
    </w:tbl>
    <w:p w14:paraId="3AB510F0" w14:textId="77777777" w:rsidR="00086A9D" w:rsidRDefault="00086A9D" w:rsidP="00086A9D"/>
    <w:p w14:paraId="4F57A9B8" w14:textId="77777777" w:rsidR="00086A9D" w:rsidRPr="004D3578" w:rsidRDefault="00086A9D" w:rsidP="00086A9D">
      <w:pPr>
        <w:pStyle w:val="EditorsNote"/>
        <w:rPr>
          <w:lang w:eastAsia="zh-CN"/>
        </w:rPr>
      </w:pPr>
      <w:bookmarkStart w:id="1010" w:name="_Toc146295243"/>
      <w:r>
        <w:rPr>
          <w:rFonts w:hint="eastAsia"/>
          <w:lang w:eastAsia="zh-CN"/>
        </w:rPr>
        <w:t>Editor</w:t>
      </w:r>
      <w:r w:rsidRPr="00E96319">
        <w:t>'</w:t>
      </w:r>
      <w:r>
        <w:rPr>
          <w:rFonts w:hint="eastAsia"/>
          <w:lang w:eastAsia="zh-CN"/>
        </w:rPr>
        <w:t xml:space="preserve">s </w:t>
      </w:r>
      <w:r>
        <w:rPr>
          <w:lang w:eastAsia="zh-CN"/>
        </w:rPr>
        <w:t>n</w:t>
      </w:r>
      <w:r>
        <w:rPr>
          <w:rFonts w:hint="eastAsia"/>
          <w:lang w:eastAsia="zh-CN"/>
        </w:rPr>
        <w:t xml:space="preserve">ote: </w:t>
      </w:r>
      <w:r>
        <w:t>Use of Application ID to target the FD to a specific application use is FFS.</w:t>
      </w:r>
    </w:p>
    <w:p w14:paraId="7116CC36" w14:textId="77777777" w:rsidR="00086A9D" w:rsidRPr="00AC69EA" w:rsidRDefault="00086A9D" w:rsidP="00086A9D">
      <w:pPr>
        <w:pStyle w:val="Heading5"/>
        <w:rPr>
          <w:rFonts w:eastAsia="SimSun"/>
        </w:rPr>
      </w:pPr>
      <w:bookmarkStart w:id="1011" w:name="_Toc193632531"/>
      <w:r>
        <w:t>7.17.7</w:t>
      </w:r>
      <w:r w:rsidRPr="00DF041A">
        <w:t>.</w:t>
      </w:r>
      <w:r>
        <w:t>1</w:t>
      </w:r>
      <w:r w:rsidRPr="003354E6">
        <w:rPr>
          <w:rFonts w:eastAsia="SimSun"/>
        </w:rPr>
        <w:t>.</w:t>
      </w:r>
      <w:r>
        <w:rPr>
          <w:rFonts w:eastAsia="SimSun"/>
        </w:rPr>
        <w:t>2</w:t>
      </w:r>
      <w:r w:rsidRPr="003354E6">
        <w:rPr>
          <w:rFonts w:eastAsia="SimSun"/>
        </w:rPr>
        <w:tab/>
      </w:r>
      <w:r>
        <w:rPr>
          <w:rFonts w:eastAsia="SimSun"/>
        </w:rPr>
        <w:t xml:space="preserve">Ad hoc group </w:t>
      </w:r>
      <w:r>
        <w:rPr>
          <w:lang w:eastAsia="zh-CN"/>
        </w:rPr>
        <w:t>standalone FD</w:t>
      </w:r>
      <w:r>
        <w:rPr>
          <w:rFonts w:eastAsia="SimSun"/>
        </w:rPr>
        <w:t xml:space="preserve"> request (MCData</w:t>
      </w:r>
      <w:r w:rsidRPr="00C71270">
        <w:rPr>
          <w:rFonts w:eastAsia="SimSun"/>
        </w:rPr>
        <w:t xml:space="preserve"> </w:t>
      </w:r>
      <w:r>
        <w:rPr>
          <w:rFonts w:eastAsia="SimSun"/>
        </w:rPr>
        <w:t>server</w:t>
      </w:r>
      <w:r w:rsidRPr="00C71270">
        <w:rPr>
          <w:rFonts w:eastAsia="SimSun"/>
        </w:rPr>
        <w:t xml:space="preserve"> – </w:t>
      </w:r>
      <w:r>
        <w:rPr>
          <w:rFonts w:eastAsia="SimSun"/>
        </w:rPr>
        <w:t>MCData</w:t>
      </w:r>
      <w:r w:rsidRPr="00C71270">
        <w:rPr>
          <w:rFonts w:eastAsia="SimSun"/>
        </w:rPr>
        <w:t xml:space="preserve"> </w:t>
      </w:r>
      <w:r>
        <w:rPr>
          <w:rFonts w:eastAsia="SimSun"/>
        </w:rPr>
        <w:t>client)</w:t>
      </w:r>
      <w:bookmarkEnd w:id="1010"/>
      <w:bookmarkEnd w:id="1011"/>
    </w:p>
    <w:p w14:paraId="12A521B1" w14:textId="77777777" w:rsidR="00086A9D" w:rsidRDefault="00086A9D" w:rsidP="00086A9D">
      <w:r w:rsidRPr="009E0655">
        <w:t>Table </w:t>
      </w:r>
      <w:r>
        <w:t>7.17.7</w:t>
      </w:r>
      <w:r w:rsidRPr="00DF041A">
        <w:t>.</w:t>
      </w:r>
      <w:r>
        <w:t>1</w:t>
      </w:r>
      <w:r w:rsidRPr="003354E6">
        <w:rPr>
          <w:rFonts w:eastAsia="SimSun"/>
        </w:rPr>
        <w:t>.</w:t>
      </w:r>
      <w:r>
        <w:rPr>
          <w:rFonts w:eastAsia="SimSun"/>
        </w:rPr>
        <w:t>2</w:t>
      </w:r>
      <w:r w:rsidRPr="009E0655">
        <w:t xml:space="preserve">-1 describes the information flow for the </w:t>
      </w:r>
      <w:r>
        <w:rPr>
          <w:rFonts w:eastAsia="SimSun"/>
        </w:rPr>
        <w:t>Ad hoc</w:t>
      </w:r>
      <w:r>
        <w:rPr>
          <w:lang w:eastAsia="ko-KR"/>
        </w:rPr>
        <w:t xml:space="preserve"> group </w:t>
      </w:r>
      <w:r>
        <w:rPr>
          <w:lang w:eastAsia="zh-CN"/>
        </w:rPr>
        <w:t>standalone FD</w:t>
      </w:r>
      <w:r>
        <w:rPr>
          <w:lang w:eastAsia="ko-KR"/>
        </w:rPr>
        <w:t xml:space="preserve"> request</w:t>
      </w:r>
      <w:r>
        <w:t xml:space="preserve"> sent</w:t>
      </w:r>
      <w:r>
        <w:rPr>
          <w:lang w:eastAsia="ko-KR"/>
        </w:rPr>
        <w:t xml:space="preserve"> </w:t>
      </w:r>
      <w:r w:rsidRPr="009E0655">
        <w:t xml:space="preserve">from the </w:t>
      </w:r>
      <w:r>
        <w:t>MCData</w:t>
      </w:r>
      <w:r w:rsidRPr="009E0655">
        <w:t xml:space="preserve"> </w:t>
      </w:r>
      <w:r>
        <w:t>server</w:t>
      </w:r>
      <w:r w:rsidRPr="009E0655">
        <w:t xml:space="preserve"> to </w:t>
      </w:r>
      <w:r>
        <w:t>the MCData</w:t>
      </w:r>
      <w:r w:rsidRPr="009E0655">
        <w:t xml:space="preserve"> </w:t>
      </w:r>
      <w:r>
        <w:t>client</w:t>
      </w:r>
      <w:r w:rsidRPr="009E0655">
        <w:t>.</w:t>
      </w:r>
    </w:p>
    <w:p w14:paraId="640A3055" w14:textId="77777777" w:rsidR="00086A9D" w:rsidRDefault="00086A9D" w:rsidP="00086A9D">
      <w:pPr>
        <w:pStyle w:val="TH"/>
      </w:pPr>
      <w:r>
        <w:t>Table 7.17.7</w:t>
      </w:r>
      <w:r w:rsidRPr="00DF041A">
        <w:t>.</w:t>
      </w:r>
      <w:r>
        <w:t>1</w:t>
      </w:r>
      <w:r w:rsidRPr="003354E6">
        <w:rPr>
          <w:rFonts w:eastAsia="SimSun"/>
        </w:rPr>
        <w:t>.</w:t>
      </w:r>
      <w:r>
        <w:rPr>
          <w:rFonts w:eastAsia="SimSun"/>
        </w:rPr>
        <w:t>2</w:t>
      </w:r>
      <w:r w:rsidRPr="009E0655">
        <w:t>-</w:t>
      </w:r>
      <w:r>
        <w:t xml:space="preserve">1: </w:t>
      </w:r>
      <w:r>
        <w:rPr>
          <w:rFonts w:eastAsia="SimSun"/>
        </w:rPr>
        <w:t>Ad hoc</w:t>
      </w:r>
      <w:r>
        <w:rPr>
          <w:lang w:eastAsia="ko-KR"/>
        </w:rPr>
        <w:t xml:space="preserve"> group </w:t>
      </w:r>
      <w:r>
        <w:rPr>
          <w:lang w:eastAsia="zh-CN"/>
        </w:rPr>
        <w:t>standalone FD</w:t>
      </w:r>
      <w:r>
        <w:rPr>
          <w:lang w:eastAsia="ko-KR"/>
        </w:rPr>
        <w:t xml:space="preserve"> request</w:t>
      </w:r>
    </w:p>
    <w:tbl>
      <w:tblPr>
        <w:tblW w:w="8640" w:type="dxa"/>
        <w:jc w:val="center"/>
        <w:tblLayout w:type="fixed"/>
        <w:tblLook w:val="0000" w:firstRow="0" w:lastRow="0" w:firstColumn="0" w:lastColumn="0" w:noHBand="0" w:noVBand="0"/>
      </w:tblPr>
      <w:tblGrid>
        <w:gridCol w:w="3042"/>
        <w:gridCol w:w="993"/>
        <w:gridCol w:w="4605"/>
      </w:tblGrid>
      <w:tr w:rsidR="00086A9D" w14:paraId="130F9E4E" w14:textId="77777777" w:rsidTr="00B65564">
        <w:trPr>
          <w:jc w:val="center"/>
        </w:trPr>
        <w:tc>
          <w:tcPr>
            <w:tcW w:w="3042" w:type="dxa"/>
            <w:tcBorders>
              <w:top w:val="single" w:sz="4" w:space="0" w:color="000000"/>
              <w:left w:val="single" w:sz="4" w:space="0" w:color="000000"/>
              <w:bottom w:val="single" w:sz="4" w:space="0" w:color="000000"/>
            </w:tcBorders>
            <w:shd w:val="clear" w:color="auto" w:fill="auto"/>
          </w:tcPr>
          <w:p w14:paraId="75ED0D15" w14:textId="77777777" w:rsidR="00086A9D" w:rsidRDefault="00086A9D" w:rsidP="00B65564">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221BE786" w14:textId="77777777" w:rsidR="00086A9D" w:rsidRDefault="00086A9D" w:rsidP="00B65564">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38DD420" w14:textId="77777777" w:rsidR="00086A9D" w:rsidRDefault="00086A9D" w:rsidP="00B65564">
            <w:pPr>
              <w:pStyle w:val="TAH"/>
            </w:pPr>
            <w:r>
              <w:t>Description</w:t>
            </w:r>
          </w:p>
        </w:tc>
      </w:tr>
      <w:tr w:rsidR="00086A9D" w14:paraId="340F2FF2" w14:textId="77777777" w:rsidTr="00B65564">
        <w:trPr>
          <w:jc w:val="center"/>
        </w:trPr>
        <w:tc>
          <w:tcPr>
            <w:tcW w:w="3042" w:type="dxa"/>
            <w:tcBorders>
              <w:top w:val="single" w:sz="4" w:space="0" w:color="000000"/>
              <w:left w:val="single" w:sz="4" w:space="0" w:color="000000"/>
              <w:bottom w:val="single" w:sz="4" w:space="0" w:color="000000"/>
            </w:tcBorders>
            <w:shd w:val="clear" w:color="auto" w:fill="auto"/>
          </w:tcPr>
          <w:p w14:paraId="5938BF2C" w14:textId="77777777" w:rsidR="00086A9D" w:rsidRPr="002C7CB4" w:rsidRDefault="00086A9D" w:rsidP="00B65564">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710AD499" w14:textId="77777777" w:rsidR="00086A9D" w:rsidRPr="002C7CB4" w:rsidRDefault="00086A9D" w:rsidP="00B65564">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78AD4B6" w14:textId="77777777" w:rsidR="00086A9D" w:rsidRPr="002C7CB4" w:rsidRDefault="00086A9D" w:rsidP="00B65564">
            <w:pPr>
              <w:pStyle w:val="TAL"/>
            </w:pPr>
            <w:r w:rsidRPr="002C7CB4">
              <w:t xml:space="preserve">The identity of the MCData user sending </w:t>
            </w:r>
            <w:r>
              <w:t xml:space="preserve">the </w:t>
            </w:r>
            <w:r>
              <w:rPr>
                <w:lang w:eastAsia="zh-CN"/>
              </w:rPr>
              <w:t>FD</w:t>
            </w:r>
            <w:r>
              <w:rPr>
                <w:rFonts w:eastAsia="SimSun"/>
              </w:rPr>
              <w:t xml:space="preserve"> request</w:t>
            </w:r>
          </w:p>
        </w:tc>
      </w:tr>
      <w:tr w:rsidR="00086A9D" w14:paraId="4DCED7C2" w14:textId="77777777" w:rsidTr="00B65564">
        <w:trPr>
          <w:jc w:val="center"/>
        </w:trPr>
        <w:tc>
          <w:tcPr>
            <w:tcW w:w="3042" w:type="dxa"/>
            <w:tcBorders>
              <w:top w:val="single" w:sz="4" w:space="0" w:color="000000"/>
              <w:left w:val="single" w:sz="4" w:space="0" w:color="000000"/>
              <w:bottom w:val="single" w:sz="4" w:space="0" w:color="000000"/>
            </w:tcBorders>
            <w:shd w:val="clear" w:color="auto" w:fill="auto"/>
          </w:tcPr>
          <w:p w14:paraId="45AF2AFC" w14:textId="77777777" w:rsidR="00086A9D" w:rsidRPr="002C7CB4" w:rsidRDefault="00086A9D" w:rsidP="00B65564">
            <w:pPr>
              <w:pStyle w:val="TAL"/>
            </w:pPr>
            <w:r>
              <w:t>Functional alias</w:t>
            </w:r>
          </w:p>
        </w:tc>
        <w:tc>
          <w:tcPr>
            <w:tcW w:w="993" w:type="dxa"/>
            <w:tcBorders>
              <w:top w:val="single" w:sz="4" w:space="0" w:color="000000"/>
              <w:left w:val="single" w:sz="4" w:space="0" w:color="000000"/>
              <w:bottom w:val="single" w:sz="4" w:space="0" w:color="000000"/>
            </w:tcBorders>
            <w:shd w:val="clear" w:color="auto" w:fill="auto"/>
          </w:tcPr>
          <w:p w14:paraId="6C10D7BE" w14:textId="77777777" w:rsidR="00086A9D" w:rsidRPr="002C7CB4" w:rsidRDefault="00086A9D" w:rsidP="00B65564">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D3177D4" w14:textId="77777777" w:rsidR="00086A9D" w:rsidRPr="002C7CB4" w:rsidRDefault="00086A9D" w:rsidP="00B65564">
            <w:pPr>
              <w:pStyle w:val="TAL"/>
            </w:pPr>
            <w:r>
              <w:t xml:space="preserve">The associated functional alias of the MCData user sending the </w:t>
            </w:r>
            <w:r>
              <w:rPr>
                <w:lang w:eastAsia="zh-CN"/>
              </w:rPr>
              <w:t>FD</w:t>
            </w:r>
            <w:r>
              <w:rPr>
                <w:rFonts w:eastAsia="SimSun"/>
              </w:rPr>
              <w:t xml:space="preserve"> request</w:t>
            </w:r>
          </w:p>
        </w:tc>
      </w:tr>
      <w:tr w:rsidR="00086A9D" w14:paraId="5723B928" w14:textId="77777777" w:rsidTr="00B65564">
        <w:trPr>
          <w:jc w:val="center"/>
        </w:trPr>
        <w:tc>
          <w:tcPr>
            <w:tcW w:w="3042" w:type="dxa"/>
            <w:tcBorders>
              <w:top w:val="single" w:sz="4" w:space="0" w:color="000000"/>
              <w:left w:val="single" w:sz="4" w:space="0" w:color="000000"/>
              <w:bottom w:val="single" w:sz="4" w:space="0" w:color="000000"/>
            </w:tcBorders>
            <w:shd w:val="clear" w:color="auto" w:fill="auto"/>
          </w:tcPr>
          <w:p w14:paraId="1337FBDB" w14:textId="77777777" w:rsidR="00086A9D" w:rsidRPr="002C7CB4" w:rsidRDefault="00086A9D" w:rsidP="00B65564">
            <w:pPr>
              <w:pStyle w:val="TAL"/>
            </w:pPr>
            <w:r>
              <w:rPr>
                <w:rFonts w:hint="eastAsia"/>
                <w:lang w:eastAsia="zh-CN"/>
              </w:rPr>
              <w:t>MCData ad</w:t>
            </w:r>
            <w:r>
              <w:rPr>
                <w:lang w:eastAsia="zh-CN"/>
              </w:rPr>
              <w:t xml:space="preserve"> hoc </w:t>
            </w:r>
            <w:r w:rsidRPr="00AB5FED">
              <w:rPr>
                <w:rFonts w:hint="eastAsia"/>
                <w:lang w:eastAsia="zh-CN"/>
              </w:rPr>
              <w:t>g</w:t>
            </w:r>
            <w:r w:rsidRPr="00AB5FED">
              <w:t>roup ID</w:t>
            </w:r>
          </w:p>
        </w:tc>
        <w:tc>
          <w:tcPr>
            <w:tcW w:w="993" w:type="dxa"/>
            <w:tcBorders>
              <w:top w:val="single" w:sz="4" w:space="0" w:color="000000"/>
              <w:left w:val="single" w:sz="4" w:space="0" w:color="000000"/>
              <w:bottom w:val="single" w:sz="4" w:space="0" w:color="000000"/>
            </w:tcBorders>
            <w:shd w:val="clear" w:color="auto" w:fill="auto"/>
          </w:tcPr>
          <w:p w14:paraId="65C5B3E2" w14:textId="77777777" w:rsidR="00086A9D" w:rsidRPr="002C7CB4" w:rsidRDefault="00086A9D" w:rsidP="00B65564">
            <w:pPr>
              <w:pStyle w:val="TAL"/>
            </w:pPr>
            <w:r w:rsidRPr="00AB5FED">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C92CF33" w14:textId="77777777" w:rsidR="00086A9D" w:rsidRPr="002C7CB4" w:rsidRDefault="00086A9D" w:rsidP="00B65564">
            <w:pPr>
              <w:pStyle w:val="TAL"/>
            </w:pPr>
            <w:r w:rsidRPr="00AB5FED">
              <w:t xml:space="preserve">The </w:t>
            </w:r>
            <w:r w:rsidRPr="002C7CB4">
              <w:t>MCData</w:t>
            </w:r>
            <w:r>
              <w:t xml:space="preserve"> </w:t>
            </w:r>
            <w:r w:rsidRPr="00AB5FED">
              <w:rPr>
                <w:rFonts w:hint="eastAsia"/>
                <w:lang w:eastAsia="zh-CN"/>
              </w:rPr>
              <w:t xml:space="preserve">group ID </w:t>
            </w:r>
            <w:r>
              <w:t>of</w:t>
            </w:r>
            <w:r>
              <w:rPr>
                <w:lang w:eastAsia="zh-CN"/>
              </w:rPr>
              <w:t xml:space="preserve"> the ad hoc group </w:t>
            </w:r>
            <w:r w:rsidRPr="002C7CB4">
              <w:t>to which the file is to be sent</w:t>
            </w:r>
          </w:p>
        </w:tc>
      </w:tr>
      <w:tr w:rsidR="00086A9D" w14:paraId="0038BD06" w14:textId="77777777" w:rsidTr="00B65564">
        <w:trPr>
          <w:jc w:val="center"/>
        </w:trPr>
        <w:tc>
          <w:tcPr>
            <w:tcW w:w="3042" w:type="dxa"/>
            <w:tcBorders>
              <w:top w:val="single" w:sz="4" w:space="0" w:color="000000"/>
              <w:left w:val="single" w:sz="4" w:space="0" w:color="000000"/>
              <w:bottom w:val="single" w:sz="4" w:space="0" w:color="000000"/>
            </w:tcBorders>
            <w:shd w:val="clear" w:color="auto" w:fill="auto"/>
          </w:tcPr>
          <w:p w14:paraId="10832773" w14:textId="77777777" w:rsidR="00086A9D" w:rsidRDefault="00086A9D" w:rsidP="00B65564">
            <w:pPr>
              <w:pStyle w:val="TAL"/>
              <w:rPr>
                <w:lang w:eastAsia="zh-CN"/>
              </w:rPr>
            </w:pPr>
            <w:r w:rsidRPr="00B864A4">
              <w:rPr>
                <w:rFonts w:cs="Arial"/>
                <w:kern w:val="2"/>
                <w:szCs w:val="18"/>
              </w:rPr>
              <w:t xml:space="preserve">Preconfigured </w:t>
            </w:r>
            <w:r>
              <w:rPr>
                <w:rFonts w:cs="Arial"/>
                <w:kern w:val="2"/>
                <w:szCs w:val="18"/>
              </w:rPr>
              <w:t xml:space="preserve">MCData </w:t>
            </w:r>
            <w:r w:rsidRPr="00B864A4">
              <w:rPr>
                <w:rFonts w:cs="Arial"/>
                <w:kern w:val="2"/>
                <w:szCs w:val="18"/>
              </w:rPr>
              <w:t xml:space="preserve">group </w:t>
            </w:r>
            <w:r>
              <w:rPr>
                <w:rFonts w:cs="Arial"/>
                <w:kern w:val="2"/>
                <w:szCs w:val="18"/>
              </w:rPr>
              <w:t xml:space="preserve">ID </w:t>
            </w:r>
            <w:r>
              <w:rPr>
                <w:lang w:eastAsia="zh-CN"/>
              </w:rPr>
              <w:t>(see NOTE 1)</w:t>
            </w:r>
          </w:p>
        </w:tc>
        <w:tc>
          <w:tcPr>
            <w:tcW w:w="993" w:type="dxa"/>
            <w:tcBorders>
              <w:top w:val="single" w:sz="4" w:space="0" w:color="000000"/>
              <w:left w:val="single" w:sz="4" w:space="0" w:color="000000"/>
              <w:bottom w:val="single" w:sz="4" w:space="0" w:color="000000"/>
            </w:tcBorders>
            <w:shd w:val="clear" w:color="auto" w:fill="auto"/>
          </w:tcPr>
          <w:p w14:paraId="128D1A2E" w14:textId="77777777" w:rsidR="00086A9D" w:rsidRPr="00AB5FED" w:rsidRDefault="00086A9D" w:rsidP="00B65564">
            <w:pPr>
              <w:pStyle w:val="TAL"/>
            </w:pPr>
            <w:r>
              <w:rPr>
                <w:rFonts w:cs="Arial"/>
                <w:kern w:val="2"/>
                <w:szCs w:val="18"/>
              </w:rP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A32216A" w14:textId="77777777" w:rsidR="00086A9D" w:rsidRPr="00AB5FED" w:rsidRDefault="00086A9D" w:rsidP="00B65564">
            <w:pPr>
              <w:pStyle w:val="TAL"/>
            </w:pPr>
            <w:r w:rsidRPr="002C7CB4">
              <w:t xml:space="preserve">The identity of </w:t>
            </w:r>
            <w:r>
              <w:t xml:space="preserve">the </w:t>
            </w:r>
            <w:r w:rsidRPr="002C7CB4">
              <w:t>MCData group</w:t>
            </w:r>
            <w:r w:rsidRPr="00B864A4">
              <w:rPr>
                <w:rFonts w:cs="Arial"/>
                <w:kern w:val="2"/>
                <w:szCs w:val="18"/>
              </w:rPr>
              <w:t xml:space="preserve"> whose configuration</w:t>
            </w:r>
            <w:r>
              <w:rPr>
                <w:rFonts w:cs="Arial"/>
                <w:kern w:val="2"/>
                <w:szCs w:val="18"/>
              </w:rPr>
              <w:t xml:space="preserve"> </w:t>
            </w:r>
            <w:r>
              <w:t>(e.g. security related information)</w:t>
            </w:r>
            <w:r w:rsidRPr="00B864A4">
              <w:rPr>
                <w:rFonts w:cs="Arial"/>
                <w:kern w:val="2"/>
                <w:szCs w:val="18"/>
              </w:rPr>
              <w:t xml:space="preserve"> is to be applied </w:t>
            </w:r>
            <w:r>
              <w:rPr>
                <w:rFonts w:cs="Arial"/>
                <w:kern w:val="2"/>
                <w:szCs w:val="18"/>
              </w:rPr>
              <w:t xml:space="preserve">for </w:t>
            </w:r>
            <w:r>
              <w:rPr>
                <w:lang w:eastAsia="zh-CN"/>
              </w:rPr>
              <w:t xml:space="preserve">ad hoc group </w:t>
            </w:r>
            <w:r>
              <w:rPr>
                <w:rFonts w:eastAsia="SimSun"/>
              </w:rPr>
              <w:t>file distribution</w:t>
            </w:r>
            <w:r w:rsidRPr="00B864A4">
              <w:rPr>
                <w:rFonts w:cs="Arial"/>
                <w:kern w:val="2"/>
                <w:szCs w:val="18"/>
              </w:rPr>
              <w:t>.</w:t>
            </w:r>
          </w:p>
        </w:tc>
      </w:tr>
      <w:tr w:rsidR="00086A9D" w14:paraId="17C78F9C" w14:textId="77777777" w:rsidTr="00B65564">
        <w:trPr>
          <w:jc w:val="center"/>
        </w:trPr>
        <w:tc>
          <w:tcPr>
            <w:tcW w:w="3042" w:type="dxa"/>
            <w:tcBorders>
              <w:top w:val="single" w:sz="4" w:space="0" w:color="000000"/>
              <w:left w:val="single" w:sz="4" w:space="0" w:color="000000"/>
              <w:bottom w:val="single" w:sz="4" w:space="0" w:color="000000"/>
            </w:tcBorders>
            <w:shd w:val="clear" w:color="auto" w:fill="auto"/>
          </w:tcPr>
          <w:p w14:paraId="1BB836AB" w14:textId="77777777" w:rsidR="00086A9D" w:rsidRPr="002C7CB4" w:rsidRDefault="00086A9D" w:rsidP="00B65564">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05160D67" w14:textId="77777777" w:rsidR="00086A9D" w:rsidRPr="002C7CB4" w:rsidRDefault="00086A9D" w:rsidP="00B65564">
            <w:pPr>
              <w:pStyle w:val="TAL"/>
              <w:rPr>
                <w:lang w:eastAsia="zh-CN"/>
              </w:rPr>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A0CCAA9" w14:textId="77777777" w:rsidR="00086A9D" w:rsidRPr="002C7CB4" w:rsidRDefault="00086A9D" w:rsidP="00B65564">
            <w:pPr>
              <w:pStyle w:val="TAL"/>
              <w:rPr>
                <w:lang w:eastAsia="zh-CN"/>
              </w:rPr>
            </w:pPr>
            <w:r w:rsidRPr="002C7CB4">
              <w:t xml:space="preserve">The identity of the MCData user towards which the </w:t>
            </w:r>
            <w:r>
              <w:rPr>
                <w:lang w:eastAsia="zh-CN"/>
              </w:rPr>
              <w:t>FD</w:t>
            </w:r>
            <w:r>
              <w:rPr>
                <w:rFonts w:eastAsia="SimSun"/>
              </w:rPr>
              <w:t xml:space="preserve"> request</w:t>
            </w:r>
            <w:r w:rsidRPr="002C7CB4">
              <w:t xml:space="preserve"> is sent</w:t>
            </w:r>
          </w:p>
        </w:tc>
      </w:tr>
      <w:tr w:rsidR="00086A9D" w14:paraId="1B859788" w14:textId="77777777" w:rsidTr="00B65564">
        <w:trPr>
          <w:jc w:val="center"/>
        </w:trPr>
        <w:tc>
          <w:tcPr>
            <w:tcW w:w="3042" w:type="dxa"/>
            <w:tcBorders>
              <w:top w:val="single" w:sz="4" w:space="0" w:color="000000"/>
              <w:left w:val="single" w:sz="4" w:space="0" w:color="000000"/>
              <w:bottom w:val="single" w:sz="4" w:space="0" w:color="000000"/>
            </w:tcBorders>
            <w:shd w:val="clear" w:color="auto" w:fill="auto"/>
          </w:tcPr>
          <w:p w14:paraId="5DDD21D2" w14:textId="77777777" w:rsidR="00086A9D" w:rsidRPr="002C7CB4" w:rsidRDefault="00086A9D" w:rsidP="00B65564">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14:paraId="07676071" w14:textId="77777777" w:rsidR="00086A9D" w:rsidRPr="002C7CB4" w:rsidRDefault="00086A9D" w:rsidP="00B65564">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3EB78CA" w14:textId="77777777" w:rsidR="00086A9D" w:rsidRPr="002C7CB4" w:rsidRDefault="00086A9D" w:rsidP="00B65564">
            <w:pPr>
              <w:pStyle w:val="TAL"/>
            </w:pPr>
            <w:r w:rsidRPr="002C7CB4">
              <w:t>Identifies the conversation</w:t>
            </w:r>
          </w:p>
        </w:tc>
      </w:tr>
      <w:tr w:rsidR="00086A9D" w14:paraId="4D18B5E4" w14:textId="77777777" w:rsidTr="00B65564">
        <w:trPr>
          <w:jc w:val="center"/>
        </w:trPr>
        <w:tc>
          <w:tcPr>
            <w:tcW w:w="3042" w:type="dxa"/>
            <w:tcBorders>
              <w:top w:val="single" w:sz="4" w:space="0" w:color="000000"/>
              <w:left w:val="single" w:sz="4" w:space="0" w:color="000000"/>
              <w:bottom w:val="single" w:sz="4" w:space="0" w:color="000000"/>
            </w:tcBorders>
            <w:shd w:val="clear" w:color="auto" w:fill="auto"/>
          </w:tcPr>
          <w:p w14:paraId="6F12EE15" w14:textId="77777777" w:rsidR="00086A9D" w:rsidRPr="002C7CB4" w:rsidRDefault="00086A9D" w:rsidP="00B65564">
            <w:pPr>
              <w:pStyle w:val="TAL"/>
            </w:pPr>
            <w:r w:rsidRPr="002C7CB4">
              <w:t>Transaction Identifier</w:t>
            </w:r>
          </w:p>
        </w:tc>
        <w:tc>
          <w:tcPr>
            <w:tcW w:w="993" w:type="dxa"/>
            <w:tcBorders>
              <w:top w:val="single" w:sz="4" w:space="0" w:color="000000"/>
              <w:left w:val="single" w:sz="4" w:space="0" w:color="000000"/>
              <w:bottom w:val="single" w:sz="4" w:space="0" w:color="000000"/>
            </w:tcBorders>
            <w:shd w:val="clear" w:color="auto" w:fill="auto"/>
          </w:tcPr>
          <w:p w14:paraId="444485E1" w14:textId="77777777" w:rsidR="00086A9D" w:rsidRPr="002C7CB4" w:rsidRDefault="00086A9D" w:rsidP="00B65564">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3D0D219" w14:textId="77777777" w:rsidR="00086A9D" w:rsidRPr="002C7CB4" w:rsidRDefault="00086A9D" w:rsidP="00B65564">
            <w:pPr>
              <w:pStyle w:val="TAL"/>
            </w:pPr>
            <w:r w:rsidRPr="002C7CB4">
              <w:t>Identifies the MCData transaction</w:t>
            </w:r>
          </w:p>
        </w:tc>
      </w:tr>
      <w:tr w:rsidR="00086A9D" w14:paraId="78D8E89A" w14:textId="77777777" w:rsidTr="00B65564">
        <w:trPr>
          <w:jc w:val="center"/>
        </w:trPr>
        <w:tc>
          <w:tcPr>
            <w:tcW w:w="3042" w:type="dxa"/>
            <w:tcBorders>
              <w:top w:val="single" w:sz="4" w:space="0" w:color="000000"/>
              <w:left w:val="single" w:sz="4" w:space="0" w:color="000000"/>
              <w:bottom w:val="single" w:sz="4" w:space="0" w:color="000000"/>
            </w:tcBorders>
            <w:shd w:val="clear" w:color="auto" w:fill="auto"/>
          </w:tcPr>
          <w:p w14:paraId="4806B722" w14:textId="77777777" w:rsidR="00086A9D" w:rsidRPr="002C7CB4" w:rsidRDefault="00086A9D" w:rsidP="00B65564">
            <w:pPr>
              <w:pStyle w:val="TAL"/>
            </w:pPr>
            <w:r w:rsidRPr="00AB5FED">
              <w:t>Emergency indicator</w:t>
            </w:r>
            <w:r>
              <w:t xml:space="preserve"> (see</w:t>
            </w:r>
            <w:r>
              <w:rPr>
                <w:lang w:val="en-US"/>
              </w:rPr>
              <w:t> </w:t>
            </w:r>
            <w:r w:rsidRPr="002C7CB4">
              <w:t>NOTE</w:t>
            </w:r>
            <w:r>
              <w:rPr>
                <w:lang w:val="en-US"/>
              </w:rPr>
              <w:t> 2</w:t>
            </w:r>
            <w:r>
              <w:t>)</w:t>
            </w:r>
          </w:p>
        </w:tc>
        <w:tc>
          <w:tcPr>
            <w:tcW w:w="993" w:type="dxa"/>
            <w:tcBorders>
              <w:top w:val="single" w:sz="4" w:space="0" w:color="000000"/>
              <w:left w:val="single" w:sz="4" w:space="0" w:color="000000"/>
              <w:bottom w:val="single" w:sz="4" w:space="0" w:color="000000"/>
            </w:tcBorders>
            <w:shd w:val="clear" w:color="auto" w:fill="auto"/>
          </w:tcPr>
          <w:p w14:paraId="44AC5BE2" w14:textId="77777777" w:rsidR="00086A9D" w:rsidRPr="002C7CB4" w:rsidRDefault="00086A9D" w:rsidP="00B65564">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34DC059" w14:textId="77777777" w:rsidR="00086A9D" w:rsidRPr="002C7CB4" w:rsidRDefault="00086A9D" w:rsidP="00B65564">
            <w:pPr>
              <w:pStyle w:val="TAL"/>
            </w:pPr>
            <w:r>
              <w:t xml:space="preserve">Indicates that the </w:t>
            </w:r>
            <w:r w:rsidRPr="00937EDF">
              <w:t xml:space="preserve">standalone </w:t>
            </w:r>
            <w:r w:rsidRPr="009E7577">
              <w:rPr>
                <w:lang w:eastAsia="zh-CN"/>
              </w:rPr>
              <w:t>file distribution</w:t>
            </w:r>
            <w:r>
              <w:t xml:space="preserve"> request is for emergency </w:t>
            </w:r>
            <w:r>
              <w:rPr>
                <w:lang w:eastAsia="zh-CN"/>
              </w:rPr>
              <w:t xml:space="preserve">ad hoc group </w:t>
            </w:r>
            <w:r w:rsidRPr="005A1713">
              <w:rPr>
                <w:lang w:eastAsia="zh-CN"/>
              </w:rPr>
              <w:t xml:space="preserve">standalone </w:t>
            </w:r>
            <w:r w:rsidRPr="009E7577">
              <w:rPr>
                <w:lang w:eastAsia="zh-CN"/>
              </w:rPr>
              <w:t>file distribution</w:t>
            </w:r>
            <w:r>
              <w:rPr>
                <w:lang w:eastAsia="zh-CN"/>
              </w:rPr>
              <w:t xml:space="preserve"> service</w:t>
            </w:r>
          </w:p>
        </w:tc>
      </w:tr>
      <w:tr w:rsidR="00086A9D" w14:paraId="1E63883F" w14:textId="77777777" w:rsidTr="00B65564">
        <w:trPr>
          <w:jc w:val="center"/>
        </w:trPr>
        <w:tc>
          <w:tcPr>
            <w:tcW w:w="3042" w:type="dxa"/>
            <w:tcBorders>
              <w:top w:val="single" w:sz="4" w:space="0" w:color="000000"/>
              <w:left w:val="single" w:sz="4" w:space="0" w:color="000000"/>
              <w:bottom w:val="single" w:sz="4" w:space="0" w:color="000000"/>
            </w:tcBorders>
            <w:shd w:val="clear" w:color="auto" w:fill="auto"/>
          </w:tcPr>
          <w:p w14:paraId="346046B8" w14:textId="77777777" w:rsidR="00086A9D" w:rsidRPr="002C7CB4" w:rsidRDefault="00086A9D" w:rsidP="00B65564">
            <w:pPr>
              <w:pStyle w:val="TAL"/>
            </w:pPr>
            <w:r w:rsidRPr="00AB5FED">
              <w:t>Imminent peril indicator</w:t>
            </w:r>
            <w:r>
              <w:t xml:space="preserve"> (see</w:t>
            </w:r>
            <w:r>
              <w:rPr>
                <w:lang w:val="en-US"/>
              </w:rPr>
              <w:t> </w:t>
            </w:r>
            <w:r w:rsidRPr="002C7CB4">
              <w:t>NOTE</w:t>
            </w:r>
            <w:r>
              <w:rPr>
                <w:lang w:val="en-US"/>
              </w:rPr>
              <w:t> 2</w:t>
            </w:r>
            <w:r>
              <w:t>)</w:t>
            </w:r>
          </w:p>
        </w:tc>
        <w:tc>
          <w:tcPr>
            <w:tcW w:w="993" w:type="dxa"/>
            <w:tcBorders>
              <w:top w:val="single" w:sz="4" w:space="0" w:color="000000"/>
              <w:left w:val="single" w:sz="4" w:space="0" w:color="000000"/>
              <w:bottom w:val="single" w:sz="4" w:space="0" w:color="000000"/>
            </w:tcBorders>
            <w:shd w:val="clear" w:color="auto" w:fill="auto"/>
          </w:tcPr>
          <w:p w14:paraId="6C85D489" w14:textId="77777777" w:rsidR="00086A9D" w:rsidRPr="002C7CB4" w:rsidRDefault="00086A9D" w:rsidP="00B65564">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53787D9" w14:textId="77777777" w:rsidR="00086A9D" w:rsidRPr="002C7CB4" w:rsidRDefault="00086A9D" w:rsidP="00B65564">
            <w:pPr>
              <w:pStyle w:val="TAL"/>
            </w:pPr>
            <w:r>
              <w:t xml:space="preserve">Indicates that the </w:t>
            </w:r>
            <w:r w:rsidRPr="00B10D3A">
              <w:t xml:space="preserve">standalone </w:t>
            </w:r>
            <w:r w:rsidRPr="009E7577">
              <w:rPr>
                <w:lang w:eastAsia="zh-CN"/>
              </w:rPr>
              <w:t>file distribution</w:t>
            </w:r>
            <w:r>
              <w:t xml:space="preserve"> request is for imminent peril </w:t>
            </w:r>
            <w:r>
              <w:rPr>
                <w:lang w:eastAsia="zh-CN"/>
              </w:rPr>
              <w:t xml:space="preserve">ad hoc group </w:t>
            </w:r>
            <w:r w:rsidRPr="00DE42E4">
              <w:rPr>
                <w:lang w:eastAsia="zh-CN"/>
              </w:rPr>
              <w:t xml:space="preserve">standalone </w:t>
            </w:r>
            <w:r w:rsidRPr="009E7577">
              <w:rPr>
                <w:lang w:eastAsia="zh-CN"/>
              </w:rPr>
              <w:t>file distribution</w:t>
            </w:r>
            <w:r>
              <w:rPr>
                <w:lang w:eastAsia="zh-CN"/>
              </w:rPr>
              <w:t xml:space="preserve"> service</w:t>
            </w:r>
          </w:p>
        </w:tc>
      </w:tr>
      <w:tr w:rsidR="00086A9D" w14:paraId="2ADBE68B" w14:textId="77777777" w:rsidTr="00B65564">
        <w:trPr>
          <w:jc w:val="center"/>
        </w:trPr>
        <w:tc>
          <w:tcPr>
            <w:tcW w:w="3042" w:type="dxa"/>
            <w:tcBorders>
              <w:top w:val="single" w:sz="4" w:space="0" w:color="000000"/>
              <w:left w:val="single" w:sz="4" w:space="0" w:color="000000"/>
              <w:bottom w:val="single" w:sz="4" w:space="0" w:color="000000"/>
            </w:tcBorders>
            <w:shd w:val="clear" w:color="auto" w:fill="auto"/>
          </w:tcPr>
          <w:p w14:paraId="6B6E8864" w14:textId="77777777" w:rsidR="00086A9D" w:rsidRPr="002C7CB4" w:rsidRDefault="00086A9D" w:rsidP="00B65564">
            <w:pPr>
              <w:pStyle w:val="TAL"/>
            </w:pPr>
            <w:r w:rsidRPr="002C7CB4">
              <w:t>Disposition indication</w:t>
            </w:r>
          </w:p>
        </w:tc>
        <w:tc>
          <w:tcPr>
            <w:tcW w:w="993" w:type="dxa"/>
            <w:tcBorders>
              <w:top w:val="single" w:sz="4" w:space="0" w:color="000000"/>
              <w:left w:val="single" w:sz="4" w:space="0" w:color="000000"/>
              <w:bottom w:val="single" w:sz="4" w:space="0" w:color="000000"/>
            </w:tcBorders>
            <w:shd w:val="clear" w:color="auto" w:fill="auto"/>
          </w:tcPr>
          <w:p w14:paraId="0A734451" w14:textId="77777777" w:rsidR="00086A9D" w:rsidRPr="002C7CB4" w:rsidRDefault="00086A9D" w:rsidP="00B65564">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3107EC4" w14:textId="77777777" w:rsidR="00086A9D" w:rsidRPr="002C7CB4" w:rsidRDefault="00086A9D" w:rsidP="00B65564">
            <w:pPr>
              <w:pStyle w:val="TAL"/>
            </w:pPr>
            <w:r w:rsidRPr="002C7CB4">
              <w:t>Indicates whether file download completed report is expected or not</w:t>
            </w:r>
          </w:p>
        </w:tc>
      </w:tr>
      <w:tr w:rsidR="00086A9D" w14:paraId="576AD673" w14:textId="77777777" w:rsidTr="00B65564">
        <w:trPr>
          <w:jc w:val="center"/>
        </w:trPr>
        <w:tc>
          <w:tcPr>
            <w:tcW w:w="3042" w:type="dxa"/>
            <w:tcBorders>
              <w:top w:val="single" w:sz="4" w:space="0" w:color="000000"/>
              <w:left w:val="single" w:sz="4" w:space="0" w:color="000000"/>
              <w:bottom w:val="single" w:sz="4" w:space="0" w:color="000000"/>
            </w:tcBorders>
            <w:shd w:val="clear" w:color="auto" w:fill="auto"/>
          </w:tcPr>
          <w:p w14:paraId="512824F6" w14:textId="77777777" w:rsidR="00086A9D" w:rsidRPr="002C7CB4" w:rsidRDefault="00086A9D" w:rsidP="00B65564">
            <w:pPr>
              <w:pStyle w:val="TAL"/>
            </w:pPr>
            <w:r w:rsidRPr="002C7CB4">
              <w:t>Download indication</w:t>
            </w:r>
          </w:p>
        </w:tc>
        <w:tc>
          <w:tcPr>
            <w:tcW w:w="993" w:type="dxa"/>
            <w:tcBorders>
              <w:top w:val="single" w:sz="4" w:space="0" w:color="000000"/>
              <w:left w:val="single" w:sz="4" w:space="0" w:color="000000"/>
              <w:bottom w:val="single" w:sz="4" w:space="0" w:color="000000"/>
            </w:tcBorders>
            <w:shd w:val="clear" w:color="auto" w:fill="auto"/>
          </w:tcPr>
          <w:p w14:paraId="0C1EC045" w14:textId="77777777" w:rsidR="00086A9D" w:rsidRPr="002C7CB4" w:rsidRDefault="00086A9D" w:rsidP="00B65564">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2C2D4CF" w14:textId="77777777" w:rsidR="00086A9D" w:rsidRPr="002C7CB4" w:rsidRDefault="00086A9D" w:rsidP="00B65564">
            <w:pPr>
              <w:pStyle w:val="TAL"/>
            </w:pPr>
            <w:r w:rsidRPr="002C7CB4">
              <w:t>Indicates mandatory download</w:t>
            </w:r>
          </w:p>
        </w:tc>
      </w:tr>
      <w:tr w:rsidR="00086A9D" w14:paraId="7CA359DE" w14:textId="77777777" w:rsidTr="00B65564">
        <w:trPr>
          <w:jc w:val="center"/>
        </w:trPr>
        <w:tc>
          <w:tcPr>
            <w:tcW w:w="3042" w:type="dxa"/>
            <w:tcBorders>
              <w:top w:val="single" w:sz="4" w:space="0" w:color="000000"/>
              <w:left w:val="single" w:sz="4" w:space="0" w:color="000000"/>
              <w:bottom w:val="single" w:sz="4" w:space="0" w:color="000000"/>
            </w:tcBorders>
            <w:shd w:val="clear" w:color="auto" w:fill="auto"/>
          </w:tcPr>
          <w:p w14:paraId="38B1DE08" w14:textId="77777777" w:rsidR="00086A9D" w:rsidRPr="002C7CB4" w:rsidRDefault="00086A9D" w:rsidP="00B65564">
            <w:pPr>
              <w:pStyle w:val="TAL"/>
            </w:pPr>
            <w:r>
              <w:t>Location</w:t>
            </w:r>
          </w:p>
        </w:tc>
        <w:tc>
          <w:tcPr>
            <w:tcW w:w="993" w:type="dxa"/>
            <w:tcBorders>
              <w:top w:val="single" w:sz="4" w:space="0" w:color="000000"/>
              <w:left w:val="single" w:sz="4" w:space="0" w:color="000000"/>
              <w:bottom w:val="single" w:sz="4" w:space="0" w:color="000000"/>
            </w:tcBorders>
            <w:shd w:val="clear" w:color="auto" w:fill="auto"/>
          </w:tcPr>
          <w:p w14:paraId="1A9FB419" w14:textId="77777777" w:rsidR="00086A9D" w:rsidRPr="002C7CB4" w:rsidRDefault="00086A9D" w:rsidP="00B65564">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BCCD8BA" w14:textId="77777777" w:rsidR="00086A9D" w:rsidRPr="002C7CB4" w:rsidRDefault="00086A9D" w:rsidP="00B65564">
            <w:pPr>
              <w:pStyle w:val="TAL"/>
            </w:pPr>
            <w:r>
              <w:t>Location of the Originating MCData user sending the file</w:t>
            </w:r>
          </w:p>
        </w:tc>
      </w:tr>
      <w:tr w:rsidR="00086A9D" w14:paraId="30E9E9C6" w14:textId="77777777" w:rsidTr="00B65564">
        <w:trPr>
          <w:jc w:val="center"/>
        </w:trPr>
        <w:tc>
          <w:tcPr>
            <w:tcW w:w="3042" w:type="dxa"/>
            <w:tcBorders>
              <w:top w:val="single" w:sz="4" w:space="0" w:color="000000"/>
              <w:left w:val="single" w:sz="4" w:space="0" w:color="000000"/>
              <w:bottom w:val="single" w:sz="4" w:space="0" w:color="000000"/>
            </w:tcBorders>
            <w:shd w:val="clear" w:color="auto" w:fill="auto"/>
          </w:tcPr>
          <w:p w14:paraId="21BB950F" w14:textId="77777777" w:rsidR="00086A9D" w:rsidRDefault="00086A9D" w:rsidP="00B65564">
            <w:pPr>
              <w:pStyle w:val="TAL"/>
            </w:pPr>
            <w:r w:rsidRPr="002C7CB4">
              <w:t>Payload Destination Type</w:t>
            </w:r>
          </w:p>
        </w:tc>
        <w:tc>
          <w:tcPr>
            <w:tcW w:w="993" w:type="dxa"/>
            <w:tcBorders>
              <w:top w:val="single" w:sz="4" w:space="0" w:color="000000"/>
              <w:left w:val="single" w:sz="4" w:space="0" w:color="000000"/>
              <w:bottom w:val="single" w:sz="4" w:space="0" w:color="000000"/>
            </w:tcBorders>
            <w:shd w:val="clear" w:color="auto" w:fill="auto"/>
          </w:tcPr>
          <w:p w14:paraId="34521A38" w14:textId="77777777" w:rsidR="00086A9D" w:rsidRDefault="00086A9D" w:rsidP="00B65564">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CC4B1E8" w14:textId="77777777" w:rsidR="00086A9D" w:rsidRDefault="00086A9D" w:rsidP="00B65564">
            <w:pPr>
              <w:pStyle w:val="TAL"/>
            </w:pPr>
            <w:r w:rsidRPr="002C7CB4">
              <w:t xml:space="preserve">Indicates whether the payload is for application consumption or MCData </w:t>
            </w:r>
            <w:r>
              <w:t>user</w:t>
            </w:r>
            <w:r w:rsidRPr="002C7CB4">
              <w:t xml:space="preserve"> consumption</w:t>
            </w:r>
          </w:p>
        </w:tc>
      </w:tr>
      <w:tr w:rsidR="00086A9D" w14:paraId="10F7975E" w14:textId="77777777" w:rsidTr="00B65564">
        <w:trPr>
          <w:jc w:val="center"/>
        </w:trPr>
        <w:tc>
          <w:tcPr>
            <w:tcW w:w="3042" w:type="dxa"/>
            <w:tcBorders>
              <w:top w:val="single" w:sz="4" w:space="0" w:color="000000"/>
              <w:left w:val="single" w:sz="4" w:space="0" w:color="000000"/>
              <w:bottom w:val="single" w:sz="4" w:space="0" w:color="000000"/>
            </w:tcBorders>
            <w:shd w:val="clear" w:color="auto" w:fill="auto"/>
          </w:tcPr>
          <w:p w14:paraId="18BA1844" w14:textId="77777777" w:rsidR="00086A9D" w:rsidRDefault="00086A9D" w:rsidP="00B65564">
            <w:pPr>
              <w:pStyle w:val="TAL"/>
            </w:pPr>
            <w:r w:rsidRPr="002C7CB4">
              <w:t>Application identifier (</w:t>
            </w:r>
            <w:r w:rsidRPr="00296F61">
              <w:t>see NOTE </w:t>
            </w:r>
            <w:r>
              <w:t>3</w:t>
            </w:r>
            <w:r w:rsidRPr="002C7CB4">
              <w:t>)</w:t>
            </w:r>
          </w:p>
        </w:tc>
        <w:tc>
          <w:tcPr>
            <w:tcW w:w="993" w:type="dxa"/>
            <w:tcBorders>
              <w:top w:val="single" w:sz="4" w:space="0" w:color="000000"/>
              <w:left w:val="single" w:sz="4" w:space="0" w:color="000000"/>
              <w:bottom w:val="single" w:sz="4" w:space="0" w:color="000000"/>
            </w:tcBorders>
            <w:shd w:val="clear" w:color="auto" w:fill="auto"/>
          </w:tcPr>
          <w:p w14:paraId="3641992F" w14:textId="77777777" w:rsidR="00086A9D" w:rsidRDefault="00086A9D" w:rsidP="00B65564">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D9E678F" w14:textId="77777777" w:rsidR="00086A9D" w:rsidRDefault="00086A9D" w:rsidP="00B65564">
            <w:pPr>
              <w:pStyle w:val="TAL"/>
            </w:pPr>
            <w:r w:rsidRPr="002C7CB4">
              <w:t>Identifies the application for which the payload is intended (e.g. text string, port address, URI)</w:t>
            </w:r>
          </w:p>
        </w:tc>
      </w:tr>
      <w:tr w:rsidR="00086A9D" w14:paraId="57C8A28F" w14:textId="77777777" w:rsidTr="00B65564">
        <w:trPr>
          <w:jc w:val="center"/>
        </w:trPr>
        <w:tc>
          <w:tcPr>
            <w:tcW w:w="3042" w:type="dxa"/>
            <w:tcBorders>
              <w:top w:val="single" w:sz="4" w:space="0" w:color="000000"/>
              <w:left w:val="single" w:sz="4" w:space="0" w:color="000000"/>
              <w:bottom w:val="single" w:sz="4" w:space="0" w:color="000000"/>
            </w:tcBorders>
            <w:shd w:val="clear" w:color="auto" w:fill="auto"/>
          </w:tcPr>
          <w:p w14:paraId="0576B064" w14:textId="77777777" w:rsidR="00086A9D" w:rsidRPr="002C7CB4" w:rsidRDefault="00086A9D" w:rsidP="00B65564">
            <w:pPr>
              <w:pStyle w:val="TAL"/>
            </w:pPr>
            <w:r>
              <w:t>Application metadata container</w:t>
            </w:r>
          </w:p>
        </w:tc>
        <w:tc>
          <w:tcPr>
            <w:tcW w:w="993" w:type="dxa"/>
            <w:tcBorders>
              <w:top w:val="single" w:sz="4" w:space="0" w:color="000000"/>
              <w:left w:val="single" w:sz="4" w:space="0" w:color="000000"/>
              <w:bottom w:val="single" w:sz="4" w:space="0" w:color="000000"/>
            </w:tcBorders>
            <w:shd w:val="clear" w:color="auto" w:fill="auto"/>
          </w:tcPr>
          <w:p w14:paraId="3559AB7E" w14:textId="77777777" w:rsidR="00086A9D" w:rsidRPr="002C7CB4" w:rsidRDefault="00086A9D" w:rsidP="00B65564">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C14DF55" w14:textId="77777777" w:rsidR="00086A9D" w:rsidRPr="002C7CB4" w:rsidRDefault="00086A9D" w:rsidP="00B65564">
            <w:pPr>
              <w:pStyle w:val="TAL"/>
            </w:pPr>
            <w:r>
              <w:t>Implementation specific information that is communicated to the recipient</w:t>
            </w:r>
          </w:p>
        </w:tc>
      </w:tr>
      <w:tr w:rsidR="00086A9D" w14:paraId="62161B9B" w14:textId="77777777" w:rsidTr="00B65564">
        <w:trPr>
          <w:jc w:val="center"/>
        </w:trPr>
        <w:tc>
          <w:tcPr>
            <w:tcW w:w="3042" w:type="dxa"/>
            <w:tcBorders>
              <w:top w:val="single" w:sz="4" w:space="0" w:color="000000"/>
              <w:left w:val="single" w:sz="4" w:space="0" w:color="000000"/>
              <w:bottom w:val="single" w:sz="4" w:space="0" w:color="000000"/>
            </w:tcBorders>
            <w:shd w:val="clear" w:color="auto" w:fill="auto"/>
          </w:tcPr>
          <w:p w14:paraId="47112A41" w14:textId="77777777" w:rsidR="00086A9D" w:rsidRPr="002C7CB4" w:rsidRDefault="00086A9D" w:rsidP="00B65564">
            <w:pPr>
              <w:pStyle w:val="TAL"/>
            </w:pPr>
            <w:r w:rsidRPr="002C7CB4">
              <w:t>Content reference</w:t>
            </w:r>
          </w:p>
        </w:tc>
        <w:tc>
          <w:tcPr>
            <w:tcW w:w="993" w:type="dxa"/>
            <w:tcBorders>
              <w:top w:val="single" w:sz="4" w:space="0" w:color="000000"/>
              <w:left w:val="single" w:sz="4" w:space="0" w:color="000000"/>
              <w:bottom w:val="single" w:sz="4" w:space="0" w:color="000000"/>
            </w:tcBorders>
            <w:shd w:val="clear" w:color="auto" w:fill="auto"/>
          </w:tcPr>
          <w:p w14:paraId="788EE570" w14:textId="77777777" w:rsidR="00086A9D" w:rsidRPr="002C7CB4" w:rsidRDefault="00086A9D" w:rsidP="00B65564">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D04F41F" w14:textId="77777777" w:rsidR="00086A9D" w:rsidRPr="002C7CB4" w:rsidRDefault="00086A9D" w:rsidP="00B65564">
            <w:pPr>
              <w:pStyle w:val="TAL"/>
            </w:pPr>
            <w:r w:rsidRPr="002C7CB4">
              <w:t>URL reference to the content and file metadata information</w:t>
            </w:r>
          </w:p>
        </w:tc>
      </w:tr>
      <w:tr w:rsidR="00086A9D" w14:paraId="65F24C06" w14:textId="77777777" w:rsidTr="00B65564">
        <w:trPr>
          <w:jc w:val="center"/>
        </w:trPr>
        <w:tc>
          <w:tcPr>
            <w:tcW w:w="3042" w:type="dxa"/>
            <w:tcBorders>
              <w:top w:val="single" w:sz="4" w:space="0" w:color="000000"/>
              <w:left w:val="single" w:sz="4" w:space="0" w:color="000000"/>
              <w:bottom w:val="single" w:sz="4" w:space="0" w:color="000000"/>
            </w:tcBorders>
            <w:shd w:val="clear" w:color="auto" w:fill="auto"/>
          </w:tcPr>
          <w:p w14:paraId="052DFB0E" w14:textId="77777777" w:rsidR="00086A9D" w:rsidRPr="002C7CB4" w:rsidRDefault="00086A9D" w:rsidP="00B65564">
            <w:pPr>
              <w:pStyle w:val="TAL"/>
            </w:pPr>
            <w:r>
              <w:t>Time to live</w:t>
            </w:r>
          </w:p>
        </w:tc>
        <w:tc>
          <w:tcPr>
            <w:tcW w:w="993" w:type="dxa"/>
            <w:tcBorders>
              <w:top w:val="single" w:sz="4" w:space="0" w:color="000000"/>
              <w:left w:val="single" w:sz="4" w:space="0" w:color="000000"/>
              <w:bottom w:val="single" w:sz="4" w:space="0" w:color="000000"/>
            </w:tcBorders>
            <w:shd w:val="clear" w:color="auto" w:fill="auto"/>
          </w:tcPr>
          <w:p w14:paraId="5004F139" w14:textId="77777777" w:rsidR="00086A9D" w:rsidRPr="002C7CB4" w:rsidRDefault="00086A9D" w:rsidP="00B65564">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8A6E6D4" w14:textId="77777777" w:rsidR="00086A9D" w:rsidRPr="002C7CB4" w:rsidRDefault="00086A9D" w:rsidP="00B65564">
            <w:pPr>
              <w:pStyle w:val="TAL"/>
            </w:pPr>
            <w:r>
              <w:t xml:space="preserve">Indicates how long the ad hoc group is persisted and members can respond to the </w:t>
            </w:r>
            <w:r w:rsidRPr="009E7577">
              <w:rPr>
                <w:lang w:eastAsia="zh-CN"/>
              </w:rPr>
              <w:t>file distribution</w:t>
            </w:r>
            <w:r>
              <w:t xml:space="preserve"> (e.g. duration for 5 mins or until certain future time).</w:t>
            </w:r>
          </w:p>
        </w:tc>
      </w:tr>
      <w:tr w:rsidR="00086A9D" w14:paraId="215503FF" w14:textId="77777777" w:rsidTr="00B65564">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B5B696F" w14:textId="77777777" w:rsidR="00086A9D" w:rsidRDefault="00086A9D" w:rsidP="00B65564">
            <w:pPr>
              <w:pStyle w:val="TAN"/>
            </w:pPr>
            <w:r w:rsidRPr="007B7446">
              <w:t>NOTE</w:t>
            </w:r>
            <w:r>
              <w:t> 1</w:t>
            </w:r>
            <w:r w:rsidRPr="007B7446">
              <w:t>:</w:t>
            </w:r>
            <w:r>
              <w:tab/>
              <w:t>If end-to-end encryption is required, then this element is included.</w:t>
            </w:r>
          </w:p>
          <w:p w14:paraId="1CE88657" w14:textId="77777777" w:rsidR="00086A9D" w:rsidRDefault="00086A9D" w:rsidP="00B65564">
            <w:pPr>
              <w:pStyle w:val="TAN"/>
            </w:pPr>
            <w:r w:rsidRPr="002C7CB4">
              <w:t>NOTE</w:t>
            </w:r>
            <w:r>
              <w:rPr>
                <w:lang w:val="en-US"/>
              </w:rPr>
              <w:t> 2</w:t>
            </w:r>
            <w:r w:rsidRPr="002C7CB4">
              <w:t>:</w:t>
            </w:r>
            <w:r w:rsidRPr="002C7CB4">
              <w:tab/>
            </w:r>
            <w:r>
              <w:t>If used, only one of these</w:t>
            </w:r>
            <w:r w:rsidRPr="002C7CB4">
              <w:t xml:space="preserve"> </w:t>
            </w:r>
            <w:r>
              <w:t>information elements</w:t>
            </w:r>
            <w:r w:rsidRPr="002C7CB4">
              <w:t xml:space="preserve"> shall be</w:t>
            </w:r>
            <w:r>
              <w:t xml:space="preserve"> present</w:t>
            </w:r>
            <w:r w:rsidRPr="002C7CB4">
              <w:t>.</w:t>
            </w:r>
          </w:p>
          <w:p w14:paraId="1F76883B" w14:textId="77777777" w:rsidR="00086A9D" w:rsidRPr="002C7CB4" w:rsidRDefault="00086A9D" w:rsidP="00B65564">
            <w:pPr>
              <w:pStyle w:val="TAN"/>
            </w:pPr>
            <w:r w:rsidRPr="002C7CB4">
              <w:t>NOTE</w:t>
            </w:r>
            <w:r>
              <w:t> 3</w:t>
            </w:r>
            <w:r w:rsidRPr="002C7CB4">
              <w:t>:</w:t>
            </w:r>
            <w:r w:rsidRPr="002C7CB4">
              <w:tab/>
              <w:t xml:space="preserve">The application identifier shall be included only if the payload destination type indicates that the </w:t>
            </w:r>
            <w:r>
              <w:t>FD</w:t>
            </w:r>
            <w:r w:rsidRPr="002C7CB4">
              <w:t xml:space="preserve"> message is for application consumption.</w:t>
            </w:r>
          </w:p>
        </w:tc>
      </w:tr>
    </w:tbl>
    <w:p w14:paraId="558708D4" w14:textId="77777777" w:rsidR="00086A9D" w:rsidRPr="00184E27" w:rsidRDefault="00086A9D" w:rsidP="00086A9D">
      <w:pPr>
        <w:rPr>
          <w:rFonts w:eastAsia="SimSun"/>
        </w:rPr>
      </w:pPr>
    </w:p>
    <w:p w14:paraId="386A99E3" w14:textId="77777777" w:rsidR="00086A9D" w:rsidRPr="002C350B" w:rsidRDefault="00086A9D" w:rsidP="00086A9D">
      <w:pPr>
        <w:pStyle w:val="Heading5"/>
      </w:pPr>
      <w:bookmarkStart w:id="1012" w:name="_Toc155898385"/>
      <w:bookmarkStart w:id="1013" w:name="_Toc193632532"/>
      <w:bookmarkStart w:id="1014" w:name="_Toc146294850"/>
      <w:bookmarkStart w:id="1015" w:name="_Toc146295244"/>
      <w:r>
        <w:t>7.17.7.1.3</w:t>
      </w:r>
      <w:r w:rsidRPr="002C350B">
        <w:tab/>
      </w:r>
      <w:r>
        <w:rPr>
          <w:rFonts w:eastAsia="SimSun"/>
        </w:rPr>
        <w:t xml:space="preserve">Ad hoc group </w:t>
      </w:r>
      <w:r w:rsidRPr="00A40D02">
        <w:rPr>
          <w:rFonts w:eastAsia="SimSun"/>
        </w:rPr>
        <w:t>standalone FD</w:t>
      </w:r>
      <w:r>
        <w:rPr>
          <w:rFonts w:eastAsia="SimSun"/>
        </w:rPr>
        <w:t xml:space="preserve"> request</w:t>
      </w:r>
      <w:r w:rsidRPr="00A40D02">
        <w:rPr>
          <w:rFonts w:eastAsia="SimSun"/>
        </w:rPr>
        <w:t xml:space="preserve"> return</w:t>
      </w:r>
      <w:bookmarkEnd w:id="1012"/>
      <w:r w:rsidRPr="00A40D02">
        <w:rPr>
          <w:rFonts w:eastAsia="SimSun"/>
        </w:rPr>
        <w:t xml:space="preserve"> </w:t>
      </w:r>
      <w:r>
        <w:rPr>
          <w:rFonts w:eastAsia="SimSun"/>
        </w:rPr>
        <w:t>(MCData</w:t>
      </w:r>
      <w:r w:rsidRPr="00C71270">
        <w:rPr>
          <w:rFonts w:eastAsia="SimSun"/>
        </w:rPr>
        <w:t xml:space="preserve"> </w:t>
      </w:r>
      <w:r>
        <w:rPr>
          <w:rFonts w:eastAsia="SimSun"/>
        </w:rPr>
        <w:t>server</w:t>
      </w:r>
      <w:r w:rsidRPr="00C71270">
        <w:rPr>
          <w:rFonts w:eastAsia="SimSun"/>
        </w:rPr>
        <w:t xml:space="preserve"> – </w:t>
      </w:r>
      <w:r>
        <w:rPr>
          <w:rFonts w:eastAsia="SimSun"/>
        </w:rPr>
        <w:t>MCData</w:t>
      </w:r>
      <w:r w:rsidRPr="00C71270">
        <w:rPr>
          <w:rFonts w:eastAsia="SimSun"/>
        </w:rPr>
        <w:t xml:space="preserve"> </w:t>
      </w:r>
      <w:r>
        <w:rPr>
          <w:rFonts w:eastAsia="SimSun"/>
        </w:rPr>
        <w:t>client)</w:t>
      </w:r>
      <w:bookmarkEnd w:id="1013"/>
    </w:p>
    <w:p w14:paraId="6C9E7061" w14:textId="77777777" w:rsidR="00086A9D" w:rsidRPr="002C350B" w:rsidRDefault="00086A9D" w:rsidP="00086A9D">
      <w:r w:rsidRPr="002C350B">
        <w:t>Table </w:t>
      </w:r>
      <w:r>
        <w:t>7.17.7.1.3</w:t>
      </w:r>
      <w:r w:rsidRPr="002C350B">
        <w:t xml:space="preserve">-1 describes the information flow </w:t>
      </w:r>
      <w:r>
        <w:rPr>
          <w:rFonts w:eastAsia="SimSun"/>
        </w:rPr>
        <w:t xml:space="preserve">Ad hoc group </w:t>
      </w:r>
      <w:r>
        <w:rPr>
          <w:lang w:eastAsia="zh-CN"/>
        </w:rPr>
        <w:t>standalone FD</w:t>
      </w:r>
      <w:r>
        <w:rPr>
          <w:rFonts w:eastAsia="SimSun"/>
        </w:rPr>
        <w:t xml:space="preserve"> request</w:t>
      </w:r>
      <w:r>
        <w:t xml:space="preserve"> return from the MCData server</w:t>
      </w:r>
      <w:r w:rsidRPr="002C350B">
        <w:t xml:space="preserve"> to the MC</w:t>
      </w:r>
      <w:r>
        <w:t>Data</w:t>
      </w:r>
      <w:r w:rsidRPr="002C350B">
        <w:t xml:space="preserve"> </w:t>
      </w:r>
      <w:r>
        <w:t>client</w:t>
      </w:r>
      <w:r w:rsidRPr="002C350B">
        <w:t>.</w:t>
      </w:r>
    </w:p>
    <w:p w14:paraId="154A2E0E" w14:textId="77777777" w:rsidR="00086A9D" w:rsidRPr="002C350B" w:rsidRDefault="00086A9D" w:rsidP="00086A9D">
      <w:pPr>
        <w:pStyle w:val="TH"/>
      </w:pPr>
      <w:r w:rsidRPr="002C350B">
        <w:t>Table </w:t>
      </w:r>
      <w:r>
        <w:t>7.17.7.1.3</w:t>
      </w:r>
      <w:r w:rsidRPr="002C350B">
        <w:t xml:space="preserve">-1 </w:t>
      </w:r>
      <w:r>
        <w:rPr>
          <w:rFonts w:eastAsia="SimSun"/>
        </w:rPr>
        <w:t xml:space="preserve">Ad hoc group </w:t>
      </w:r>
      <w:r>
        <w:rPr>
          <w:lang w:eastAsia="zh-CN"/>
        </w:rPr>
        <w:t>standalone FD</w:t>
      </w:r>
      <w:r>
        <w:rPr>
          <w:rFonts w:eastAsia="SimSun"/>
        </w:rPr>
        <w:t xml:space="preserve"> request</w:t>
      </w:r>
      <w:r>
        <w:t xml:space="preserve"> return</w:t>
      </w:r>
      <w:r w:rsidRPr="002C350B">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086A9D" w:rsidRPr="002C350B" w14:paraId="71761B24" w14:textId="77777777" w:rsidTr="00B65564">
        <w:trPr>
          <w:cantSplit/>
          <w:jc w:val="center"/>
        </w:trPr>
        <w:tc>
          <w:tcPr>
            <w:tcW w:w="2405" w:type="dxa"/>
            <w:tcMar>
              <w:top w:w="0" w:type="dxa"/>
              <w:left w:w="108" w:type="dxa"/>
              <w:bottom w:w="0" w:type="dxa"/>
              <w:right w:w="108" w:type="dxa"/>
            </w:tcMar>
            <w:hideMark/>
          </w:tcPr>
          <w:p w14:paraId="59D58974" w14:textId="77777777" w:rsidR="00086A9D" w:rsidRPr="002C350B" w:rsidRDefault="00086A9D" w:rsidP="00B65564">
            <w:pPr>
              <w:keepNext/>
              <w:keepLines/>
              <w:spacing w:after="0"/>
              <w:jc w:val="center"/>
              <w:rPr>
                <w:rFonts w:ascii="Arial" w:hAnsi="Arial"/>
                <w:b/>
                <w:sz w:val="18"/>
              </w:rPr>
            </w:pPr>
            <w:r w:rsidRPr="002C350B">
              <w:rPr>
                <w:rFonts w:ascii="Arial" w:hAnsi="Arial"/>
                <w:b/>
                <w:sz w:val="18"/>
              </w:rPr>
              <w:t>Information Element</w:t>
            </w:r>
          </w:p>
        </w:tc>
        <w:tc>
          <w:tcPr>
            <w:tcW w:w="1097" w:type="dxa"/>
            <w:tcMar>
              <w:top w:w="0" w:type="dxa"/>
              <w:left w:w="108" w:type="dxa"/>
              <w:bottom w:w="0" w:type="dxa"/>
              <w:right w:w="108" w:type="dxa"/>
            </w:tcMar>
            <w:hideMark/>
          </w:tcPr>
          <w:p w14:paraId="70071415" w14:textId="77777777" w:rsidR="00086A9D" w:rsidRPr="002C350B" w:rsidRDefault="00086A9D" w:rsidP="00B65564">
            <w:pPr>
              <w:keepNext/>
              <w:keepLines/>
              <w:spacing w:after="0"/>
              <w:jc w:val="center"/>
              <w:rPr>
                <w:rFonts w:ascii="Arial" w:hAnsi="Arial"/>
                <w:b/>
                <w:sz w:val="18"/>
              </w:rPr>
            </w:pPr>
            <w:r w:rsidRPr="002C350B">
              <w:rPr>
                <w:rFonts w:ascii="Arial" w:hAnsi="Arial"/>
                <w:b/>
                <w:sz w:val="18"/>
              </w:rPr>
              <w:t>Status</w:t>
            </w:r>
          </w:p>
        </w:tc>
        <w:tc>
          <w:tcPr>
            <w:tcW w:w="2700" w:type="dxa"/>
            <w:tcMar>
              <w:top w:w="0" w:type="dxa"/>
              <w:left w:w="108" w:type="dxa"/>
              <w:bottom w:w="0" w:type="dxa"/>
              <w:right w:w="108" w:type="dxa"/>
            </w:tcMar>
            <w:hideMark/>
          </w:tcPr>
          <w:p w14:paraId="5A9A6DE0" w14:textId="77777777" w:rsidR="00086A9D" w:rsidRPr="002C350B" w:rsidRDefault="00086A9D" w:rsidP="00B65564">
            <w:pPr>
              <w:keepNext/>
              <w:keepLines/>
              <w:spacing w:after="0"/>
              <w:jc w:val="center"/>
              <w:rPr>
                <w:rFonts w:ascii="Arial" w:hAnsi="Arial"/>
                <w:b/>
                <w:sz w:val="18"/>
              </w:rPr>
            </w:pPr>
            <w:r w:rsidRPr="002C350B">
              <w:rPr>
                <w:rFonts w:ascii="Arial" w:hAnsi="Arial"/>
                <w:b/>
                <w:sz w:val="18"/>
              </w:rPr>
              <w:t>Description</w:t>
            </w:r>
          </w:p>
        </w:tc>
      </w:tr>
      <w:tr w:rsidR="00086A9D" w:rsidRPr="002C350B" w14:paraId="74014F83" w14:textId="77777777" w:rsidTr="00B65564">
        <w:trPr>
          <w:cantSplit/>
          <w:jc w:val="center"/>
        </w:trPr>
        <w:tc>
          <w:tcPr>
            <w:tcW w:w="2405" w:type="dxa"/>
            <w:tcMar>
              <w:top w:w="0" w:type="dxa"/>
              <w:left w:w="108" w:type="dxa"/>
              <w:bottom w:w="0" w:type="dxa"/>
              <w:right w:w="108" w:type="dxa"/>
            </w:tcMar>
            <w:hideMark/>
          </w:tcPr>
          <w:p w14:paraId="5AFC1C14" w14:textId="77777777" w:rsidR="00086A9D" w:rsidRPr="002C350B" w:rsidRDefault="00086A9D" w:rsidP="00B65564">
            <w:pPr>
              <w:keepNext/>
              <w:keepLines/>
              <w:spacing w:after="0"/>
              <w:rPr>
                <w:rFonts w:ascii="Arial" w:hAnsi="Arial"/>
                <w:sz w:val="18"/>
              </w:rPr>
            </w:pPr>
            <w:r w:rsidRPr="00E62132">
              <w:t>MCData</w:t>
            </w:r>
            <w:r w:rsidRPr="002C350B">
              <w:rPr>
                <w:rFonts w:ascii="Arial" w:hAnsi="Arial"/>
                <w:sz w:val="18"/>
              </w:rPr>
              <w:t xml:space="preserve"> ID</w:t>
            </w:r>
          </w:p>
        </w:tc>
        <w:tc>
          <w:tcPr>
            <w:tcW w:w="1097" w:type="dxa"/>
            <w:tcMar>
              <w:top w:w="0" w:type="dxa"/>
              <w:left w:w="108" w:type="dxa"/>
              <w:bottom w:w="0" w:type="dxa"/>
              <w:right w:w="108" w:type="dxa"/>
            </w:tcMar>
            <w:hideMark/>
          </w:tcPr>
          <w:p w14:paraId="14CE099A" w14:textId="77777777" w:rsidR="00086A9D" w:rsidRPr="002C350B" w:rsidRDefault="00086A9D" w:rsidP="00B65564">
            <w:pPr>
              <w:keepNext/>
              <w:keepLines/>
              <w:spacing w:after="0"/>
              <w:rPr>
                <w:rFonts w:ascii="Arial" w:hAnsi="Arial"/>
                <w:sz w:val="18"/>
              </w:rPr>
            </w:pPr>
            <w:r w:rsidRPr="002C350B">
              <w:rPr>
                <w:rFonts w:ascii="Arial" w:hAnsi="Arial"/>
                <w:sz w:val="18"/>
              </w:rPr>
              <w:t>M</w:t>
            </w:r>
          </w:p>
        </w:tc>
        <w:tc>
          <w:tcPr>
            <w:tcW w:w="2700" w:type="dxa"/>
            <w:tcMar>
              <w:top w:w="0" w:type="dxa"/>
              <w:left w:w="108" w:type="dxa"/>
              <w:bottom w:w="0" w:type="dxa"/>
              <w:right w:w="108" w:type="dxa"/>
            </w:tcMar>
            <w:hideMark/>
          </w:tcPr>
          <w:p w14:paraId="3F5326B9" w14:textId="77777777" w:rsidR="00086A9D" w:rsidRPr="002C350B" w:rsidRDefault="00086A9D" w:rsidP="00B65564">
            <w:pPr>
              <w:keepNext/>
              <w:keepLines/>
              <w:spacing w:after="0"/>
              <w:rPr>
                <w:rFonts w:ascii="Arial" w:hAnsi="Arial"/>
                <w:sz w:val="18"/>
              </w:rPr>
            </w:pPr>
            <w:r w:rsidRPr="00BA33BA">
              <w:rPr>
                <w:rFonts w:ascii="Arial" w:hAnsi="Arial"/>
                <w:sz w:val="18"/>
              </w:rPr>
              <w:t>The identity of the MCData user sending the FD request</w:t>
            </w:r>
          </w:p>
        </w:tc>
      </w:tr>
      <w:tr w:rsidR="00086A9D" w:rsidRPr="00997D17" w14:paraId="1BFE6106" w14:textId="77777777" w:rsidTr="00B65564">
        <w:trPr>
          <w:cantSplit/>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54394A" w14:textId="77777777" w:rsidR="00086A9D" w:rsidRPr="00997D17" w:rsidRDefault="00086A9D" w:rsidP="00B65564">
            <w:pPr>
              <w:keepNext/>
              <w:keepLines/>
              <w:spacing w:after="0"/>
              <w:rPr>
                <w:rFonts w:ascii="Arial" w:hAnsi="Arial"/>
                <w:sz w:val="18"/>
              </w:rPr>
            </w:pPr>
            <w:r w:rsidRPr="00997D17">
              <w:rPr>
                <w:rFonts w:ascii="Arial" w:hAnsi="Arial"/>
                <w:sz w:val="18"/>
              </w:rP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26D0E1" w14:textId="77777777" w:rsidR="00086A9D" w:rsidRPr="00997D17" w:rsidRDefault="00086A9D" w:rsidP="00B65564">
            <w:pPr>
              <w:keepNext/>
              <w:keepLines/>
              <w:spacing w:after="0"/>
              <w:rPr>
                <w:rFonts w:ascii="Arial" w:hAnsi="Arial"/>
                <w:sz w:val="18"/>
              </w:rPr>
            </w:pPr>
            <w:r w:rsidRPr="00997D17">
              <w:rPr>
                <w:rFonts w:ascii="Arial" w:hAnsi="Arial"/>
                <w:sz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283177" w14:textId="77777777" w:rsidR="00086A9D" w:rsidRPr="00997D17" w:rsidRDefault="00086A9D" w:rsidP="00B65564">
            <w:pPr>
              <w:keepNext/>
              <w:keepLines/>
              <w:spacing w:after="0"/>
              <w:rPr>
                <w:rFonts w:ascii="Arial" w:hAnsi="Arial"/>
                <w:sz w:val="18"/>
              </w:rPr>
            </w:pPr>
            <w:r w:rsidRPr="00BA33BA">
              <w:rPr>
                <w:rFonts w:ascii="Arial" w:hAnsi="Arial"/>
                <w:sz w:val="18"/>
              </w:rPr>
              <w:t>The associated functional alias of the MCData user sending the FD request</w:t>
            </w:r>
          </w:p>
        </w:tc>
      </w:tr>
      <w:tr w:rsidR="00086A9D" w:rsidRPr="002C350B" w14:paraId="41732330" w14:textId="77777777" w:rsidTr="00B65564">
        <w:trPr>
          <w:cantSplit/>
          <w:jc w:val="center"/>
        </w:trPr>
        <w:tc>
          <w:tcPr>
            <w:tcW w:w="2405" w:type="dxa"/>
            <w:tcMar>
              <w:top w:w="0" w:type="dxa"/>
              <w:left w:w="108" w:type="dxa"/>
              <w:bottom w:w="0" w:type="dxa"/>
              <w:right w:w="108" w:type="dxa"/>
            </w:tcMar>
          </w:tcPr>
          <w:p w14:paraId="08DCDEE7" w14:textId="77777777" w:rsidR="00086A9D" w:rsidRDefault="00086A9D" w:rsidP="00B65564">
            <w:pPr>
              <w:keepNext/>
              <w:keepLines/>
              <w:spacing w:after="0"/>
              <w:rPr>
                <w:rFonts w:ascii="Arial" w:hAnsi="Arial"/>
                <w:sz w:val="18"/>
              </w:rPr>
            </w:pPr>
            <w:r>
              <w:rPr>
                <w:rFonts w:ascii="Arial" w:hAnsi="Arial"/>
                <w:sz w:val="18"/>
              </w:rPr>
              <w:t>Authorization result</w:t>
            </w:r>
          </w:p>
        </w:tc>
        <w:tc>
          <w:tcPr>
            <w:tcW w:w="1097" w:type="dxa"/>
            <w:tcMar>
              <w:top w:w="0" w:type="dxa"/>
              <w:left w:w="108" w:type="dxa"/>
              <w:bottom w:w="0" w:type="dxa"/>
              <w:right w:w="108" w:type="dxa"/>
            </w:tcMar>
          </w:tcPr>
          <w:p w14:paraId="1C5FEE7B" w14:textId="77777777" w:rsidR="00086A9D" w:rsidRDefault="00086A9D" w:rsidP="00B65564">
            <w:pPr>
              <w:keepNext/>
              <w:keepLines/>
              <w:spacing w:after="0"/>
              <w:rPr>
                <w:rFonts w:ascii="Arial" w:hAnsi="Arial"/>
                <w:sz w:val="18"/>
              </w:rPr>
            </w:pPr>
            <w:r>
              <w:rPr>
                <w:rFonts w:ascii="Arial" w:hAnsi="Arial"/>
                <w:sz w:val="18"/>
              </w:rPr>
              <w:t>M</w:t>
            </w:r>
          </w:p>
        </w:tc>
        <w:tc>
          <w:tcPr>
            <w:tcW w:w="2700" w:type="dxa"/>
            <w:tcMar>
              <w:top w:w="0" w:type="dxa"/>
              <w:left w:w="108" w:type="dxa"/>
              <w:bottom w:w="0" w:type="dxa"/>
              <w:right w:w="108" w:type="dxa"/>
            </w:tcMar>
          </w:tcPr>
          <w:p w14:paraId="274C9EC1" w14:textId="77777777" w:rsidR="00086A9D" w:rsidRPr="002C350B" w:rsidRDefault="00086A9D" w:rsidP="00B65564">
            <w:pPr>
              <w:keepNext/>
              <w:keepLines/>
              <w:spacing w:after="0"/>
              <w:rPr>
                <w:rFonts w:ascii="Arial" w:hAnsi="Arial"/>
                <w:sz w:val="18"/>
              </w:rPr>
            </w:pPr>
            <w:r w:rsidRPr="00082E0B">
              <w:rPr>
                <w:rFonts w:ascii="Arial" w:hAnsi="Arial"/>
                <w:sz w:val="18"/>
              </w:rPr>
              <w:t>Indicate if authorization is success or failure</w:t>
            </w:r>
          </w:p>
        </w:tc>
      </w:tr>
    </w:tbl>
    <w:p w14:paraId="78F93605" w14:textId="77777777" w:rsidR="00335030" w:rsidRDefault="00335030" w:rsidP="00335030"/>
    <w:p w14:paraId="7919B071" w14:textId="583B60B0" w:rsidR="00086A9D" w:rsidRPr="00D520E0" w:rsidRDefault="00086A9D" w:rsidP="00086A9D">
      <w:pPr>
        <w:pStyle w:val="Heading5"/>
        <w:rPr>
          <w:rFonts w:eastAsia="SimSun"/>
        </w:rPr>
      </w:pPr>
      <w:bookmarkStart w:id="1016" w:name="_Toc193632533"/>
      <w:r>
        <w:t>7.17.7</w:t>
      </w:r>
      <w:r w:rsidRPr="00DF041A">
        <w:t>.</w:t>
      </w:r>
      <w:r>
        <w:t>1</w:t>
      </w:r>
      <w:r w:rsidRPr="003354E6">
        <w:rPr>
          <w:rFonts w:eastAsia="SimSun"/>
        </w:rPr>
        <w:t>.</w:t>
      </w:r>
      <w:r>
        <w:rPr>
          <w:rFonts w:eastAsia="SimSun"/>
        </w:rPr>
        <w:t>4</w:t>
      </w:r>
      <w:r w:rsidRPr="003354E6">
        <w:rPr>
          <w:rFonts w:eastAsia="SimSun"/>
        </w:rPr>
        <w:tab/>
      </w:r>
      <w:r>
        <w:rPr>
          <w:rFonts w:eastAsia="SimSun"/>
        </w:rPr>
        <w:t>Ad hoc group standalone FD response</w:t>
      </w:r>
      <w:bookmarkEnd w:id="1014"/>
      <w:r>
        <w:rPr>
          <w:rFonts w:eastAsia="SimSun"/>
        </w:rPr>
        <w:t xml:space="preserve"> (MCData</w:t>
      </w:r>
      <w:r w:rsidRPr="00C71270">
        <w:rPr>
          <w:rFonts w:eastAsia="SimSun"/>
        </w:rPr>
        <w:t xml:space="preserve"> client – </w:t>
      </w:r>
      <w:r>
        <w:rPr>
          <w:rFonts w:eastAsia="SimSun"/>
        </w:rPr>
        <w:t>MCData</w:t>
      </w:r>
      <w:r w:rsidRPr="00C71270">
        <w:rPr>
          <w:rFonts w:eastAsia="SimSun"/>
        </w:rPr>
        <w:t xml:space="preserve"> server</w:t>
      </w:r>
      <w:r>
        <w:rPr>
          <w:rFonts w:eastAsia="SimSun"/>
        </w:rPr>
        <w:t>, MCData</w:t>
      </w:r>
      <w:r w:rsidRPr="00C71270">
        <w:rPr>
          <w:rFonts w:eastAsia="SimSun"/>
        </w:rPr>
        <w:t xml:space="preserve"> </w:t>
      </w:r>
      <w:r>
        <w:rPr>
          <w:rFonts w:eastAsia="SimSun"/>
        </w:rPr>
        <w:t>server</w:t>
      </w:r>
      <w:r w:rsidRPr="00C71270">
        <w:rPr>
          <w:rFonts w:eastAsia="SimSun"/>
        </w:rPr>
        <w:t xml:space="preserve"> – </w:t>
      </w:r>
      <w:r>
        <w:rPr>
          <w:rFonts w:eastAsia="SimSun"/>
        </w:rPr>
        <w:t>MCData</w:t>
      </w:r>
      <w:r w:rsidRPr="00C71270">
        <w:rPr>
          <w:rFonts w:eastAsia="SimSun"/>
        </w:rPr>
        <w:t xml:space="preserve"> </w:t>
      </w:r>
      <w:r>
        <w:rPr>
          <w:rFonts w:eastAsia="SimSun"/>
        </w:rPr>
        <w:t>client)</w:t>
      </w:r>
      <w:bookmarkEnd w:id="1016"/>
    </w:p>
    <w:p w14:paraId="6992CE3E" w14:textId="77777777" w:rsidR="00086A9D" w:rsidRDefault="00086A9D" w:rsidP="00086A9D">
      <w:r w:rsidRPr="009E0655">
        <w:t>Table </w:t>
      </w:r>
      <w:r>
        <w:t>7.17.7</w:t>
      </w:r>
      <w:r w:rsidRPr="00DF041A">
        <w:t>.</w:t>
      </w:r>
      <w:r>
        <w:t>1</w:t>
      </w:r>
      <w:r w:rsidRPr="003354E6">
        <w:rPr>
          <w:rFonts w:eastAsia="SimSun"/>
        </w:rPr>
        <w:t>.</w:t>
      </w:r>
      <w:r>
        <w:rPr>
          <w:rFonts w:eastAsia="SimSun"/>
        </w:rPr>
        <w:t>4</w:t>
      </w:r>
      <w:r w:rsidRPr="009E0655">
        <w:t xml:space="preserve">-1 describes the information flow for the </w:t>
      </w:r>
      <w:r>
        <w:rPr>
          <w:rFonts w:eastAsia="SimSun"/>
        </w:rPr>
        <w:t>Ad hoc group standalone FD response</w:t>
      </w:r>
      <w:r>
        <w:t xml:space="preserve"> sent </w:t>
      </w:r>
      <w:r w:rsidRPr="009E0655">
        <w:t xml:space="preserve">from the </w:t>
      </w:r>
      <w:r>
        <w:t>MCData</w:t>
      </w:r>
      <w:r w:rsidRPr="009E0655">
        <w:t xml:space="preserve"> client to </w:t>
      </w:r>
      <w:r>
        <w:t>the MCData server and from the MCData server to an</w:t>
      </w:r>
      <w:r w:rsidRPr="009E0655">
        <w:t xml:space="preserve">other </w:t>
      </w:r>
      <w:r>
        <w:t>MCData</w:t>
      </w:r>
      <w:r w:rsidRPr="009E0655">
        <w:t xml:space="preserve"> client.</w:t>
      </w:r>
    </w:p>
    <w:p w14:paraId="3FFF0FA4" w14:textId="77777777" w:rsidR="00086A9D" w:rsidRDefault="00086A9D" w:rsidP="00086A9D">
      <w:pPr>
        <w:pStyle w:val="TH"/>
      </w:pPr>
      <w:r>
        <w:t>Table </w:t>
      </w:r>
      <w:r w:rsidRPr="00110BAF">
        <w:t>7.17.7.1.</w:t>
      </w:r>
      <w:r>
        <w:t>4</w:t>
      </w:r>
      <w:r w:rsidRPr="009E0655">
        <w:t>-</w:t>
      </w:r>
      <w:r>
        <w:t xml:space="preserve">1: </w:t>
      </w:r>
      <w:r>
        <w:rPr>
          <w:rFonts w:eastAsia="SimSun"/>
        </w:rPr>
        <w:t>Ad hoc group standalone FD response</w:t>
      </w:r>
    </w:p>
    <w:tbl>
      <w:tblPr>
        <w:tblW w:w="8640" w:type="dxa"/>
        <w:jc w:val="center"/>
        <w:tblLayout w:type="fixed"/>
        <w:tblLook w:val="0000" w:firstRow="0" w:lastRow="0" w:firstColumn="0" w:lastColumn="0" w:noHBand="0" w:noVBand="0"/>
      </w:tblPr>
      <w:tblGrid>
        <w:gridCol w:w="3042"/>
        <w:gridCol w:w="1064"/>
        <w:gridCol w:w="4534"/>
      </w:tblGrid>
      <w:tr w:rsidR="00086A9D" w14:paraId="02C90C6C" w14:textId="77777777" w:rsidTr="00B65564">
        <w:trPr>
          <w:jc w:val="center"/>
        </w:trPr>
        <w:tc>
          <w:tcPr>
            <w:tcW w:w="3042" w:type="dxa"/>
            <w:tcBorders>
              <w:top w:val="single" w:sz="4" w:space="0" w:color="000000"/>
              <w:left w:val="single" w:sz="4" w:space="0" w:color="000000"/>
              <w:bottom w:val="single" w:sz="4" w:space="0" w:color="000000"/>
            </w:tcBorders>
            <w:shd w:val="clear" w:color="auto" w:fill="auto"/>
          </w:tcPr>
          <w:p w14:paraId="3707EEBB" w14:textId="77777777" w:rsidR="00086A9D" w:rsidRDefault="00086A9D" w:rsidP="00B65564">
            <w:pPr>
              <w:pStyle w:val="TAH"/>
            </w:pPr>
            <w:r>
              <w:t>Information element</w:t>
            </w:r>
          </w:p>
        </w:tc>
        <w:tc>
          <w:tcPr>
            <w:tcW w:w="1064" w:type="dxa"/>
            <w:tcBorders>
              <w:top w:val="single" w:sz="4" w:space="0" w:color="000000"/>
              <w:left w:val="single" w:sz="4" w:space="0" w:color="000000"/>
              <w:bottom w:val="single" w:sz="4" w:space="0" w:color="000000"/>
            </w:tcBorders>
            <w:shd w:val="clear" w:color="auto" w:fill="auto"/>
          </w:tcPr>
          <w:p w14:paraId="465E41D7" w14:textId="77777777" w:rsidR="00086A9D" w:rsidRDefault="00086A9D" w:rsidP="00B65564">
            <w:pPr>
              <w:pStyle w:val="TAH"/>
            </w:pPr>
            <w:r>
              <w:t>Status</w:t>
            </w:r>
          </w:p>
        </w:tc>
        <w:tc>
          <w:tcPr>
            <w:tcW w:w="4534" w:type="dxa"/>
            <w:tcBorders>
              <w:top w:val="single" w:sz="4" w:space="0" w:color="000000"/>
              <w:left w:val="single" w:sz="4" w:space="0" w:color="000000"/>
              <w:bottom w:val="single" w:sz="4" w:space="0" w:color="000000"/>
              <w:right w:val="single" w:sz="4" w:space="0" w:color="000000"/>
            </w:tcBorders>
            <w:shd w:val="clear" w:color="auto" w:fill="auto"/>
          </w:tcPr>
          <w:p w14:paraId="2910C101" w14:textId="77777777" w:rsidR="00086A9D" w:rsidRDefault="00086A9D" w:rsidP="00B65564">
            <w:pPr>
              <w:pStyle w:val="TAH"/>
            </w:pPr>
            <w:r>
              <w:t>Description</w:t>
            </w:r>
          </w:p>
        </w:tc>
      </w:tr>
      <w:tr w:rsidR="00086A9D" w14:paraId="287B17CB" w14:textId="77777777" w:rsidTr="00B65564">
        <w:trPr>
          <w:jc w:val="center"/>
        </w:trPr>
        <w:tc>
          <w:tcPr>
            <w:tcW w:w="3042" w:type="dxa"/>
            <w:tcBorders>
              <w:top w:val="single" w:sz="4" w:space="0" w:color="000000"/>
              <w:left w:val="single" w:sz="4" w:space="0" w:color="000000"/>
              <w:bottom w:val="single" w:sz="4" w:space="0" w:color="000000"/>
            </w:tcBorders>
            <w:shd w:val="clear" w:color="auto" w:fill="auto"/>
          </w:tcPr>
          <w:p w14:paraId="75EE4287" w14:textId="77777777" w:rsidR="00086A9D" w:rsidRPr="002C7CB4" w:rsidRDefault="00086A9D" w:rsidP="00B65564">
            <w:pPr>
              <w:pStyle w:val="TAL"/>
            </w:pPr>
            <w:r w:rsidRPr="002C7CB4">
              <w:t>MCData</w:t>
            </w:r>
            <w:r w:rsidRPr="00AB5FED">
              <w:rPr>
                <w:rFonts w:hint="eastAsia"/>
                <w:lang w:eastAsia="zh-CN"/>
              </w:rPr>
              <w:t xml:space="preserve"> </w:t>
            </w:r>
            <w:r>
              <w:rPr>
                <w:lang w:eastAsia="zh-CN"/>
              </w:rPr>
              <w:t xml:space="preserve">ad hoc </w:t>
            </w:r>
            <w:r w:rsidRPr="00AB5FED">
              <w:rPr>
                <w:rFonts w:hint="eastAsia"/>
                <w:lang w:eastAsia="zh-CN"/>
              </w:rPr>
              <w:t>g</w:t>
            </w:r>
            <w:r w:rsidRPr="00AB5FED">
              <w:t>roup ID</w:t>
            </w:r>
          </w:p>
        </w:tc>
        <w:tc>
          <w:tcPr>
            <w:tcW w:w="1064" w:type="dxa"/>
            <w:tcBorders>
              <w:top w:val="single" w:sz="4" w:space="0" w:color="000000"/>
              <w:left w:val="single" w:sz="4" w:space="0" w:color="000000"/>
              <w:bottom w:val="single" w:sz="4" w:space="0" w:color="000000"/>
            </w:tcBorders>
            <w:shd w:val="clear" w:color="auto" w:fill="auto"/>
          </w:tcPr>
          <w:p w14:paraId="507B3732" w14:textId="77777777" w:rsidR="00086A9D" w:rsidRPr="002C7CB4" w:rsidRDefault="00086A9D" w:rsidP="00B65564">
            <w:pPr>
              <w:pStyle w:val="TAL"/>
            </w:pPr>
            <w:r w:rsidRPr="002C7CB4">
              <w:t>M</w:t>
            </w:r>
          </w:p>
        </w:tc>
        <w:tc>
          <w:tcPr>
            <w:tcW w:w="4534" w:type="dxa"/>
            <w:tcBorders>
              <w:top w:val="single" w:sz="4" w:space="0" w:color="000000"/>
              <w:left w:val="single" w:sz="4" w:space="0" w:color="000000"/>
              <w:bottom w:val="single" w:sz="4" w:space="0" w:color="000000"/>
              <w:right w:val="single" w:sz="4" w:space="0" w:color="000000"/>
            </w:tcBorders>
            <w:shd w:val="clear" w:color="auto" w:fill="auto"/>
          </w:tcPr>
          <w:p w14:paraId="22015734" w14:textId="77777777" w:rsidR="00086A9D" w:rsidRPr="002C7CB4" w:rsidRDefault="00086A9D" w:rsidP="00B65564">
            <w:pPr>
              <w:pStyle w:val="TAL"/>
            </w:pPr>
            <w:r w:rsidRPr="00AB5FED">
              <w:t xml:space="preserve">The </w:t>
            </w:r>
            <w:r w:rsidRPr="002C7CB4">
              <w:t>MCData</w:t>
            </w:r>
            <w:r>
              <w:t xml:space="preserve"> </w:t>
            </w:r>
            <w:r w:rsidRPr="00AB5FED">
              <w:rPr>
                <w:rFonts w:hint="eastAsia"/>
                <w:lang w:eastAsia="zh-CN"/>
              </w:rPr>
              <w:t xml:space="preserve">group ID </w:t>
            </w:r>
            <w:r>
              <w:t>of</w:t>
            </w:r>
            <w:r>
              <w:rPr>
                <w:lang w:eastAsia="zh-CN"/>
              </w:rPr>
              <w:t xml:space="preserve"> the ad hoc group </w:t>
            </w:r>
            <w:r w:rsidRPr="002C7CB4">
              <w:t>to which the file is to be sent</w:t>
            </w:r>
          </w:p>
        </w:tc>
      </w:tr>
      <w:tr w:rsidR="00086A9D" w14:paraId="53972BB1" w14:textId="77777777" w:rsidTr="00B65564">
        <w:trPr>
          <w:jc w:val="center"/>
        </w:trPr>
        <w:tc>
          <w:tcPr>
            <w:tcW w:w="3042" w:type="dxa"/>
            <w:tcBorders>
              <w:top w:val="single" w:sz="4" w:space="0" w:color="000000"/>
              <w:left w:val="single" w:sz="4" w:space="0" w:color="000000"/>
              <w:bottom w:val="single" w:sz="4" w:space="0" w:color="000000"/>
            </w:tcBorders>
            <w:shd w:val="clear" w:color="auto" w:fill="auto"/>
          </w:tcPr>
          <w:p w14:paraId="154C9F8A" w14:textId="77777777" w:rsidR="00086A9D" w:rsidRPr="002C7CB4" w:rsidRDefault="00086A9D" w:rsidP="00B65564">
            <w:pPr>
              <w:pStyle w:val="TAL"/>
              <w:rPr>
                <w:lang w:eastAsia="zh-CN"/>
              </w:rPr>
            </w:pPr>
            <w:r w:rsidRPr="002C7CB4">
              <w:t>MCData ID</w:t>
            </w:r>
          </w:p>
        </w:tc>
        <w:tc>
          <w:tcPr>
            <w:tcW w:w="1064" w:type="dxa"/>
            <w:tcBorders>
              <w:top w:val="single" w:sz="4" w:space="0" w:color="000000"/>
              <w:left w:val="single" w:sz="4" w:space="0" w:color="000000"/>
              <w:bottom w:val="single" w:sz="4" w:space="0" w:color="000000"/>
            </w:tcBorders>
            <w:shd w:val="clear" w:color="auto" w:fill="auto"/>
          </w:tcPr>
          <w:p w14:paraId="37912DFA" w14:textId="77777777" w:rsidR="00086A9D" w:rsidRPr="002C7CB4" w:rsidRDefault="00086A9D" w:rsidP="00B65564">
            <w:pPr>
              <w:pStyle w:val="TAL"/>
            </w:pPr>
            <w:r w:rsidRPr="002C7CB4">
              <w:t>M</w:t>
            </w:r>
          </w:p>
        </w:tc>
        <w:tc>
          <w:tcPr>
            <w:tcW w:w="4534" w:type="dxa"/>
            <w:tcBorders>
              <w:top w:val="single" w:sz="4" w:space="0" w:color="000000"/>
              <w:left w:val="single" w:sz="4" w:space="0" w:color="000000"/>
              <w:bottom w:val="single" w:sz="4" w:space="0" w:color="000000"/>
              <w:right w:val="single" w:sz="4" w:space="0" w:color="000000"/>
            </w:tcBorders>
            <w:shd w:val="clear" w:color="auto" w:fill="auto"/>
          </w:tcPr>
          <w:p w14:paraId="579D962D" w14:textId="77777777" w:rsidR="00086A9D" w:rsidRPr="002C7CB4" w:rsidRDefault="00086A9D" w:rsidP="00B65564">
            <w:pPr>
              <w:pStyle w:val="TAL"/>
            </w:pPr>
            <w:r w:rsidRPr="002C7CB4">
              <w:t>The identity of the MCData user sending FD response</w:t>
            </w:r>
          </w:p>
        </w:tc>
      </w:tr>
      <w:tr w:rsidR="00086A9D" w14:paraId="74EC2EC9" w14:textId="77777777" w:rsidTr="00B65564">
        <w:trPr>
          <w:jc w:val="center"/>
        </w:trPr>
        <w:tc>
          <w:tcPr>
            <w:tcW w:w="3042" w:type="dxa"/>
            <w:tcBorders>
              <w:top w:val="single" w:sz="4" w:space="0" w:color="000000"/>
              <w:left w:val="single" w:sz="4" w:space="0" w:color="000000"/>
              <w:bottom w:val="single" w:sz="4" w:space="0" w:color="000000"/>
            </w:tcBorders>
            <w:shd w:val="clear" w:color="auto" w:fill="auto"/>
          </w:tcPr>
          <w:p w14:paraId="6973FBFE" w14:textId="77777777" w:rsidR="00086A9D" w:rsidRPr="002C7CB4" w:rsidRDefault="00086A9D" w:rsidP="00B65564">
            <w:pPr>
              <w:pStyle w:val="TAL"/>
            </w:pPr>
            <w:r w:rsidRPr="002C7CB4">
              <w:t>Conversation Identifier</w:t>
            </w:r>
          </w:p>
        </w:tc>
        <w:tc>
          <w:tcPr>
            <w:tcW w:w="1064" w:type="dxa"/>
            <w:tcBorders>
              <w:top w:val="single" w:sz="4" w:space="0" w:color="000000"/>
              <w:left w:val="single" w:sz="4" w:space="0" w:color="000000"/>
              <w:bottom w:val="single" w:sz="4" w:space="0" w:color="000000"/>
            </w:tcBorders>
            <w:shd w:val="clear" w:color="auto" w:fill="auto"/>
          </w:tcPr>
          <w:p w14:paraId="21971F2F" w14:textId="77777777" w:rsidR="00086A9D" w:rsidRPr="002C7CB4" w:rsidRDefault="00086A9D" w:rsidP="00B65564">
            <w:pPr>
              <w:pStyle w:val="TAL"/>
            </w:pPr>
            <w:r w:rsidRPr="002C7CB4">
              <w:t>M</w:t>
            </w:r>
          </w:p>
        </w:tc>
        <w:tc>
          <w:tcPr>
            <w:tcW w:w="4534" w:type="dxa"/>
            <w:tcBorders>
              <w:top w:val="single" w:sz="4" w:space="0" w:color="000000"/>
              <w:left w:val="single" w:sz="4" w:space="0" w:color="000000"/>
              <w:bottom w:val="single" w:sz="4" w:space="0" w:color="000000"/>
              <w:right w:val="single" w:sz="4" w:space="0" w:color="000000"/>
            </w:tcBorders>
            <w:shd w:val="clear" w:color="auto" w:fill="auto"/>
          </w:tcPr>
          <w:p w14:paraId="3D9414BB" w14:textId="77777777" w:rsidR="00086A9D" w:rsidRPr="002C7CB4" w:rsidRDefault="00086A9D" w:rsidP="00B65564">
            <w:pPr>
              <w:pStyle w:val="TAL"/>
            </w:pPr>
            <w:r w:rsidRPr="002C7CB4">
              <w:t>Identifies the conversation</w:t>
            </w:r>
          </w:p>
        </w:tc>
      </w:tr>
      <w:tr w:rsidR="00086A9D" w14:paraId="3FE4427B" w14:textId="77777777" w:rsidTr="00B65564">
        <w:trPr>
          <w:jc w:val="center"/>
        </w:trPr>
        <w:tc>
          <w:tcPr>
            <w:tcW w:w="3042" w:type="dxa"/>
            <w:tcBorders>
              <w:top w:val="single" w:sz="4" w:space="0" w:color="000000"/>
              <w:left w:val="single" w:sz="4" w:space="0" w:color="000000"/>
              <w:bottom w:val="single" w:sz="4" w:space="0" w:color="000000"/>
            </w:tcBorders>
            <w:shd w:val="clear" w:color="auto" w:fill="auto"/>
          </w:tcPr>
          <w:p w14:paraId="23CBC198" w14:textId="77777777" w:rsidR="00086A9D" w:rsidRPr="002C7CB4" w:rsidRDefault="00086A9D" w:rsidP="00B65564">
            <w:pPr>
              <w:pStyle w:val="TAL"/>
            </w:pPr>
            <w:r w:rsidRPr="00C30709">
              <w:t>Time to live</w:t>
            </w:r>
          </w:p>
        </w:tc>
        <w:tc>
          <w:tcPr>
            <w:tcW w:w="1064" w:type="dxa"/>
            <w:tcBorders>
              <w:top w:val="single" w:sz="4" w:space="0" w:color="000000"/>
              <w:left w:val="single" w:sz="4" w:space="0" w:color="000000"/>
              <w:bottom w:val="single" w:sz="4" w:space="0" w:color="000000"/>
            </w:tcBorders>
            <w:shd w:val="clear" w:color="auto" w:fill="auto"/>
          </w:tcPr>
          <w:p w14:paraId="5ACE9F56" w14:textId="77777777" w:rsidR="00086A9D" w:rsidRPr="002C7CB4" w:rsidRDefault="00086A9D" w:rsidP="00B65564">
            <w:pPr>
              <w:pStyle w:val="TAL"/>
            </w:pPr>
            <w:r w:rsidRPr="00C30709">
              <w:t>O</w:t>
            </w:r>
          </w:p>
        </w:tc>
        <w:tc>
          <w:tcPr>
            <w:tcW w:w="4534" w:type="dxa"/>
            <w:tcBorders>
              <w:top w:val="single" w:sz="4" w:space="0" w:color="000000"/>
              <w:left w:val="single" w:sz="4" w:space="0" w:color="000000"/>
              <w:bottom w:val="single" w:sz="4" w:space="0" w:color="000000"/>
              <w:right w:val="single" w:sz="4" w:space="0" w:color="000000"/>
            </w:tcBorders>
            <w:shd w:val="clear" w:color="auto" w:fill="auto"/>
          </w:tcPr>
          <w:p w14:paraId="43C38C25" w14:textId="77777777" w:rsidR="00086A9D" w:rsidRPr="002C7CB4" w:rsidRDefault="00086A9D" w:rsidP="00B65564">
            <w:pPr>
              <w:pStyle w:val="TAL"/>
            </w:pPr>
            <w:r w:rsidRPr="00C30709">
              <w:t>Indicates how long the ad hoc group is persisted and members can respond to the file distribution (e.g. duration for 5 mins or until certain future time).</w:t>
            </w:r>
          </w:p>
        </w:tc>
      </w:tr>
      <w:tr w:rsidR="00086A9D" w14:paraId="16FF0863" w14:textId="77777777" w:rsidTr="00B65564">
        <w:trPr>
          <w:jc w:val="center"/>
        </w:trPr>
        <w:tc>
          <w:tcPr>
            <w:tcW w:w="3042" w:type="dxa"/>
            <w:tcBorders>
              <w:top w:val="single" w:sz="4" w:space="0" w:color="000000"/>
              <w:left w:val="single" w:sz="4" w:space="0" w:color="000000"/>
              <w:bottom w:val="single" w:sz="4" w:space="0" w:color="000000"/>
            </w:tcBorders>
            <w:shd w:val="clear" w:color="auto" w:fill="auto"/>
          </w:tcPr>
          <w:p w14:paraId="32D736C3" w14:textId="77777777" w:rsidR="00086A9D" w:rsidRPr="002C7CB4" w:rsidRDefault="00086A9D" w:rsidP="00B65564">
            <w:pPr>
              <w:pStyle w:val="TAL"/>
            </w:pPr>
            <w:r>
              <w:t>Result</w:t>
            </w:r>
          </w:p>
        </w:tc>
        <w:tc>
          <w:tcPr>
            <w:tcW w:w="1064" w:type="dxa"/>
            <w:tcBorders>
              <w:top w:val="single" w:sz="4" w:space="0" w:color="000000"/>
              <w:left w:val="single" w:sz="4" w:space="0" w:color="000000"/>
              <w:bottom w:val="single" w:sz="4" w:space="0" w:color="000000"/>
            </w:tcBorders>
            <w:shd w:val="clear" w:color="auto" w:fill="auto"/>
          </w:tcPr>
          <w:p w14:paraId="055C94A9" w14:textId="77777777" w:rsidR="00086A9D" w:rsidRPr="002C7CB4" w:rsidRDefault="00086A9D" w:rsidP="00B65564">
            <w:pPr>
              <w:pStyle w:val="TAL"/>
            </w:pPr>
            <w:r>
              <w:t>M</w:t>
            </w:r>
          </w:p>
        </w:tc>
        <w:tc>
          <w:tcPr>
            <w:tcW w:w="4534" w:type="dxa"/>
            <w:tcBorders>
              <w:top w:val="single" w:sz="4" w:space="0" w:color="000000"/>
              <w:left w:val="single" w:sz="4" w:space="0" w:color="000000"/>
              <w:bottom w:val="single" w:sz="4" w:space="0" w:color="000000"/>
              <w:right w:val="single" w:sz="4" w:space="0" w:color="000000"/>
            </w:tcBorders>
            <w:shd w:val="clear" w:color="auto" w:fill="auto"/>
          </w:tcPr>
          <w:p w14:paraId="4BBFC540" w14:textId="77777777" w:rsidR="00086A9D" w:rsidRPr="002C7CB4" w:rsidRDefault="00086A9D" w:rsidP="00B65564">
            <w:pPr>
              <w:pStyle w:val="TAL"/>
            </w:pPr>
            <w:r>
              <w:t>Indicates if the request is accepted or not</w:t>
            </w:r>
          </w:p>
        </w:tc>
      </w:tr>
    </w:tbl>
    <w:p w14:paraId="50F1732A" w14:textId="77777777" w:rsidR="00086A9D" w:rsidRPr="00184E27" w:rsidRDefault="00086A9D" w:rsidP="00086A9D">
      <w:pPr>
        <w:rPr>
          <w:rFonts w:eastAsia="SimSun"/>
        </w:rPr>
      </w:pPr>
    </w:p>
    <w:p w14:paraId="59DBEABF" w14:textId="77777777" w:rsidR="00086A9D" w:rsidRPr="002C512E" w:rsidRDefault="00086A9D" w:rsidP="00086A9D">
      <w:pPr>
        <w:pStyle w:val="Heading4"/>
        <w:rPr>
          <w:rFonts w:eastAsia="SimSun"/>
        </w:rPr>
      </w:pPr>
      <w:bookmarkStart w:id="1017" w:name="_Toc146295248"/>
      <w:bookmarkStart w:id="1018" w:name="_Toc193632534"/>
      <w:bookmarkEnd w:id="1015"/>
      <w:r>
        <w:t>7.17.7</w:t>
      </w:r>
      <w:r w:rsidRPr="00DF041A">
        <w:t>.</w:t>
      </w:r>
      <w:r>
        <w:t>2</w:t>
      </w:r>
      <w:r w:rsidRPr="00AB5FED">
        <w:tab/>
      </w:r>
      <w:r w:rsidRPr="002731F8">
        <w:t xml:space="preserve">Ad hoc group </w:t>
      </w:r>
      <w:r w:rsidRPr="001E62EE">
        <w:t xml:space="preserve">standalone </w:t>
      </w:r>
      <w:r w:rsidRPr="009E7577">
        <w:rPr>
          <w:lang w:eastAsia="zh-CN"/>
        </w:rPr>
        <w:t>file distribution</w:t>
      </w:r>
      <w:r>
        <w:t xml:space="preserve"> using HTTP</w:t>
      </w:r>
      <w:r w:rsidRPr="008F117B">
        <w:t xml:space="preserve"> </w:t>
      </w:r>
      <w:r>
        <w:t>involving single MCData system</w:t>
      </w:r>
      <w:bookmarkEnd w:id="1017"/>
      <w:bookmarkEnd w:id="1018"/>
    </w:p>
    <w:p w14:paraId="64C98F14" w14:textId="77777777" w:rsidR="00086A9D" w:rsidRPr="008F117B" w:rsidRDefault="00086A9D" w:rsidP="00086A9D">
      <w:pPr>
        <w:pStyle w:val="Heading5"/>
        <w:rPr>
          <w:lang w:eastAsia="zh-CN"/>
        </w:rPr>
      </w:pPr>
      <w:bookmarkStart w:id="1019" w:name="_Toc146295249"/>
      <w:bookmarkStart w:id="1020" w:name="_Toc193632535"/>
      <w:r>
        <w:t>7.17.7</w:t>
      </w:r>
      <w:r w:rsidRPr="00DF041A">
        <w:t>.</w:t>
      </w:r>
      <w:r>
        <w:t>2.1</w:t>
      </w:r>
      <w:r w:rsidRPr="008F117B">
        <w:tab/>
      </w:r>
      <w:r w:rsidRPr="008F117B">
        <w:rPr>
          <w:rFonts w:hint="eastAsia"/>
          <w:lang w:eastAsia="zh-CN"/>
        </w:rPr>
        <w:t>General</w:t>
      </w:r>
      <w:bookmarkEnd w:id="1019"/>
      <w:bookmarkEnd w:id="1020"/>
    </w:p>
    <w:p w14:paraId="2382EF79" w14:textId="77777777" w:rsidR="00086A9D" w:rsidRDefault="00086A9D" w:rsidP="00086A9D">
      <w:pPr>
        <w:rPr>
          <w:lang w:eastAsia="zh-CN"/>
        </w:rPr>
      </w:pPr>
      <w:r>
        <w:rPr>
          <w:lang w:eastAsia="zh-CN"/>
        </w:rPr>
        <w:t xml:space="preserve">The initiation of </w:t>
      </w:r>
      <w:r w:rsidRPr="002731F8">
        <w:t xml:space="preserve">Ad hoc group </w:t>
      </w:r>
      <w:r>
        <w:t xml:space="preserve">standalone </w:t>
      </w:r>
      <w:r w:rsidRPr="009E7577">
        <w:rPr>
          <w:lang w:eastAsia="zh-CN"/>
        </w:rPr>
        <w:t>file distribution</w:t>
      </w:r>
      <w:r>
        <w:t xml:space="preserve"> using HTTP</w:t>
      </w:r>
      <w:r w:rsidRPr="00B20CD7">
        <w:rPr>
          <w:lang w:eastAsia="zh-CN"/>
        </w:rPr>
        <w:t xml:space="preserve"> </w:t>
      </w:r>
      <w:r w:rsidRPr="00997BB9">
        <w:rPr>
          <w:lang w:eastAsia="zh-CN"/>
        </w:rPr>
        <w:t xml:space="preserve">results in </w:t>
      </w:r>
      <w:r>
        <w:rPr>
          <w:lang w:eastAsia="zh-CN"/>
        </w:rPr>
        <w:t>ad</w:t>
      </w:r>
      <w:r>
        <w:t> hoc</w:t>
      </w:r>
      <w:r w:rsidRPr="00997BB9">
        <w:rPr>
          <w:lang w:eastAsia="zh-CN"/>
        </w:rPr>
        <w:t xml:space="preserve"> group members </w:t>
      </w:r>
      <w:r>
        <w:rPr>
          <w:lang w:eastAsia="zh-CN"/>
        </w:rPr>
        <w:t xml:space="preserve">from </w:t>
      </w:r>
      <w:r>
        <w:t>single MCData system</w:t>
      </w:r>
      <w:r w:rsidRPr="00997BB9">
        <w:rPr>
          <w:lang w:eastAsia="zh-CN"/>
        </w:rPr>
        <w:t xml:space="preserve"> receiving the </w:t>
      </w:r>
      <w:r>
        <w:rPr>
          <w:lang w:eastAsia="zh-CN"/>
        </w:rPr>
        <w:t>file data</w:t>
      </w:r>
      <w:r w:rsidRPr="00997BB9">
        <w:rPr>
          <w:lang w:eastAsia="zh-CN"/>
        </w:rPr>
        <w:t>.</w:t>
      </w:r>
    </w:p>
    <w:p w14:paraId="7129BC70" w14:textId="77777777" w:rsidR="00086A9D" w:rsidRPr="00AB5FED" w:rsidRDefault="00086A9D" w:rsidP="00086A9D">
      <w:pPr>
        <w:pStyle w:val="Heading5"/>
      </w:pPr>
      <w:bookmarkStart w:id="1021" w:name="_Toc146295250"/>
      <w:bookmarkStart w:id="1022" w:name="_Toc193632536"/>
      <w:r>
        <w:t>7.17.7</w:t>
      </w:r>
      <w:r w:rsidRPr="00DF041A">
        <w:t>.</w:t>
      </w:r>
      <w:r>
        <w:t>2.2</w:t>
      </w:r>
      <w:r w:rsidRPr="00AB5FED">
        <w:tab/>
      </w:r>
      <w:r w:rsidRPr="008F117B">
        <w:rPr>
          <w:rFonts w:hint="eastAsia"/>
          <w:lang w:eastAsia="zh-CN"/>
        </w:rPr>
        <w:t>Procedure</w:t>
      </w:r>
      <w:bookmarkEnd w:id="1021"/>
      <w:bookmarkEnd w:id="1022"/>
      <w:r>
        <w:rPr>
          <w:lang w:eastAsia="zh-CN"/>
        </w:rPr>
        <w:t xml:space="preserve"> </w:t>
      </w:r>
    </w:p>
    <w:p w14:paraId="692EF977" w14:textId="77777777" w:rsidR="00086A9D" w:rsidRDefault="00086A9D" w:rsidP="00086A9D">
      <w:r w:rsidRPr="008F117B">
        <w:rPr>
          <w:lang w:eastAsia="zh-CN"/>
        </w:rPr>
        <w:t>The procedure in figure</w:t>
      </w:r>
      <w:r>
        <w:rPr>
          <w:rFonts w:eastAsia="SimSun" w:hint="cs"/>
          <w:lang w:eastAsia="zh-CN"/>
        </w:rPr>
        <w:t> </w:t>
      </w:r>
      <w:r>
        <w:t>7.17.7</w:t>
      </w:r>
      <w:r w:rsidRPr="00DF041A">
        <w:t>.</w:t>
      </w:r>
      <w:r>
        <w:t>2.2</w:t>
      </w:r>
      <w:r w:rsidRPr="008F117B">
        <w:rPr>
          <w:lang w:eastAsia="zh-CN"/>
        </w:rPr>
        <w:t xml:space="preserve">-1 describes </w:t>
      </w:r>
      <w:r w:rsidRPr="0052003A">
        <w:rPr>
          <w:lang w:eastAsia="zh-CN"/>
        </w:rPr>
        <w:t xml:space="preserve">the case where an </w:t>
      </w:r>
      <w:r>
        <w:rPr>
          <w:lang w:eastAsia="zh-CN"/>
        </w:rPr>
        <w:t>MCData</w:t>
      </w:r>
      <w:r w:rsidRPr="0052003A">
        <w:rPr>
          <w:lang w:eastAsia="zh-CN"/>
        </w:rPr>
        <w:t xml:space="preserve"> user is initiating </w:t>
      </w:r>
      <w:r>
        <w:rPr>
          <w:lang w:eastAsia="zh-CN"/>
        </w:rPr>
        <w:t xml:space="preserve">ad hoc group standalone </w:t>
      </w:r>
      <w:r w:rsidRPr="009E7577">
        <w:rPr>
          <w:lang w:eastAsia="zh-CN"/>
        </w:rPr>
        <w:t>file distribution</w:t>
      </w:r>
      <w:r>
        <w:t xml:space="preserve"> </w:t>
      </w:r>
      <w:r w:rsidRPr="00055C00">
        <w:rPr>
          <w:lang w:eastAsia="zh-CN"/>
        </w:rPr>
        <w:t xml:space="preserve">to </w:t>
      </w:r>
      <w:r>
        <w:rPr>
          <w:lang w:eastAsia="zh-CN"/>
        </w:rPr>
        <w:t>multiple</w:t>
      </w:r>
      <w:r w:rsidRPr="00055C00">
        <w:rPr>
          <w:lang w:eastAsia="zh-CN"/>
        </w:rPr>
        <w:t xml:space="preserve"> MCData user</w:t>
      </w:r>
      <w:r>
        <w:rPr>
          <w:lang w:eastAsia="zh-CN"/>
        </w:rPr>
        <w:t>s</w:t>
      </w:r>
      <w:r w:rsidRPr="00055C00">
        <w:rPr>
          <w:lang w:eastAsia="zh-CN"/>
        </w:rPr>
        <w:t xml:space="preserve">, with or without download </w:t>
      </w:r>
      <w:r>
        <w:rPr>
          <w:lang w:eastAsia="zh-CN"/>
        </w:rPr>
        <w:t>completed</w:t>
      </w:r>
      <w:r w:rsidRPr="00055C00">
        <w:rPr>
          <w:lang w:eastAsia="zh-CN"/>
        </w:rPr>
        <w:t xml:space="preserve"> report request</w:t>
      </w:r>
      <w:r>
        <w:rPr>
          <w:lang w:eastAsia="zh-CN"/>
        </w:rPr>
        <w:t xml:space="preserve"> from the MCData user</w:t>
      </w:r>
      <w:r w:rsidRPr="00055C00">
        <w:rPr>
          <w:lang w:eastAsia="zh-CN"/>
        </w:rPr>
        <w:t>.</w:t>
      </w:r>
    </w:p>
    <w:p w14:paraId="4A252FE8" w14:textId="77777777" w:rsidR="00086A9D" w:rsidRPr="008F117B" w:rsidRDefault="00086A9D" w:rsidP="00086A9D">
      <w:r w:rsidRPr="008F117B">
        <w:t>Pre-conditions:</w:t>
      </w:r>
    </w:p>
    <w:p w14:paraId="0FABC3C8" w14:textId="77777777" w:rsidR="00086A9D" w:rsidRDefault="00086A9D" w:rsidP="00086A9D">
      <w:pPr>
        <w:pStyle w:val="B1"/>
      </w:pPr>
      <w:r>
        <w:t>1.</w:t>
      </w:r>
      <w:r>
        <w:tab/>
        <w:t>The MCData users on MCData clients 1 to n belong to the same MCData system and are already registered for receiving MCData service.</w:t>
      </w:r>
    </w:p>
    <w:p w14:paraId="4B8283BB" w14:textId="77777777" w:rsidR="00086A9D" w:rsidRPr="00356591" w:rsidRDefault="00086A9D" w:rsidP="00086A9D">
      <w:pPr>
        <w:pStyle w:val="B1"/>
        <w:rPr>
          <w:lang w:eastAsia="zh-CN"/>
        </w:rPr>
      </w:pPr>
      <w:r>
        <w:rPr>
          <w:lang w:eastAsia="zh-CN"/>
        </w:rPr>
        <w:t>2</w:t>
      </w:r>
      <w:r w:rsidRPr="00356591">
        <w:rPr>
          <w:lang w:eastAsia="zh-CN"/>
        </w:rPr>
        <w:t>.</w:t>
      </w:r>
      <w:r w:rsidRPr="00356591">
        <w:rPr>
          <w:lang w:eastAsia="zh-CN"/>
        </w:rPr>
        <w:tab/>
        <w:t xml:space="preserve">Number of </w:t>
      </w:r>
      <w:r>
        <w:rPr>
          <w:lang w:eastAsia="zh-CN"/>
        </w:rPr>
        <w:t>ad</w:t>
      </w:r>
      <w:r>
        <w:t> hoc</w:t>
      </w:r>
      <w:r w:rsidRPr="00997BB9">
        <w:rPr>
          <w:lang w:eastAsia="zh-CN"/>
        </w:rPr>
        <w:t xml:space="preserve"> group members receiving the </w:t>
      </w:r>
      <w:r>
        <w:rPr>
          <w:lang w:eastAsia="zh-CN"/>
        </w:rPr>
        <w:t>file</w:t>
      </w:r>
      <w:r w:rsidRPr="00997BB9">
        <w:rPr>
          <w:lang w:eastAsia="zh-CN"/>
        </w:rPr>
        <w:t xml:space="preserve"> data</w:t>
      </w:r>
      <w:r w:rsidRPr="00356591">
        <w:rPr>
          <w:lang w:eastAsia="zh-CN"/>
        </w:rPr>
        <w:t xml:space="preserve"> is within the </w:t>
      </w:r>
      <w:r>
        <w:rPr>
          <w:lang w:eastAsia="zh-CN"/>
        </w:rPr>
        <w:t xml:space="preserve">configured </w:t>
      </w:r>
      <w:r w:rsidRPr="00356591">
        <w:rPr>
          <w:lang w:eastAsia="zh-CN"/>
        </w:rPr>
        <w:t>limit.</w:t>
      </w:r>
    </w:p>
    <w:p w14:paraId="69047FFD" w14:textId="77777777" w:rsidR="00086A9D" w:rsidRDefault="00086A9D" w:rsidP="00086A9D">
      <w:pPr>
        <w:pStyle w:val="B1"/>
      </w:pPr>
      <w:r>
        <w:t>3.</w:t>
      </w:r>
      <w:r>
        <w:tab/>
        <w:t>The MCData client 1 may have an activated functional alias to be used.</w:t>
      </w:r>
    </w:p>
    <w:p w14:paraId="6CAEEBB1" w14:textId="77777777" w:rsidR="00086A9D" w:rsidRDefault="00086A9D" w:rsidP="00086A9D">
      <w:pPr>
        <w:pStyle w:val="B1"/>
      </w:pPr>
      <w:r>
        <w:t>4.</w:t>
      </w:r>
      <w:r>
        <w:tab/>
        <w:t>The file to be distributed is uploaded to the media storage function on the MCData content server using the procedures defined in subclause</w:t>
      </w:r>
      <w:r>
        <w:rPr>
          <w:rFonts w:eastAsia="SimSun" w:hint="cs"/>
          <w:lang w:eastAsia="zh-CN"/>
        </w:rPr>
        <w:t> </w:t>
      </w:r>
      <w:r>
        <w:t>7</w:t>
      </w:r>
      <w:r w:rsidRPr="002B60C5">
        <w:t>.</w:t>
      </w:r>
      <w:r>
        <w:t>5</w:t>
      </w:r>
      <w:r w:rsidRPr="002B60C5">
        <w:t>.2.</w:t>
      </w:r>
      <w:r>
        <w:t xml:space="preserve">2. The ad hoc group identity and </w:t>
      </w:r>
      <w:r>
        <w:rPr>
          <w:noProof/>
        </w:rPr>
        <w:t xml:space="preserve">preconfigured group identity of preconfigured group </w:t>
      </w:r>
      <w:r>
        <w:t>from which the configurations to be used (e.g. security related information) are determined using the procedures defined in subclause</w:t>
      </w:r>
      <w:r>
        <w:rPr>
          <w:rFonts w:eastAsia="SimSun" w:hint="cs"/>
          <w:lang w:eastAsia="zh-CN"/>
        </w:rPr>
        <w:t> </w:t>
      </w:r>
      <w:r>
        <w:t>7.17.6</w:t>
      </w:r>
      <w:r w:rsidRPr="00DF041A">
        <w:t>.</w:t>
      </w:r>
      <w:r>
        <w:t>2.1</w:t>
      </w:r>
    </w:p>
    <w:p w14:paraId="0D94DCE4" w14:textId="77777777" w:rsidR="00086A9D" w:rsidRDefault="00086A9D" w:rsidP="00086A9D">
      <w:pPr>
        <w:pStyle w:val="B1"/>
        <w:rPr>
          <w:noProof/>
        </w:rPr>
      </w:pPr>
      <w:r>
        <w:t>5.</w:t>
      </w:r>
      <w:r>
        <w:tab/>
      </w:r>
      <w:r>
        <w:rPr>
          <w:noProof/>
        </w:rPr>
        <w:t xml:space="preserve">The preconfigured group identity and preconfigured group configuration (e.g. security related information) to be used for an ad hoc group have been preconfigured in the </w:t>
      </w:r>
      <w:r w:rsidRPr="00894C7F">
        <w:t xml:space="preserve">MCData </w:t>
      </w:r>
      <w:r>
        <w:rPr>
          <w:noProof/>
        </w:rPr>
        <w:t xml:space="preserve">client 1 and other </w:t>
      </w:r>
      <w:r w:rsidRPr="00894C7F">
        <w:t xml:space="preserve">MCData </w:t>
      </w:r>
      <w:r>
        <w:rPr>
          <w:noProof/>
        </w:rPr>
        <w:t xml:space="preserve">clients of ad hoc group </w:t>
      </w:r>
      <w:r w:rsidRPr="006D3550">
        <w:rPr>
          <w:noProof/>
        </w:rPr>
        <w:t>have also received the relevant</w:t>
      </w:r>
      <w:r>
        <w:rPr>
          <w:noProof/>
        </w:rPr>
        <w:t xml:space="preserve"> security related information.</w:t>
      </w:r>
    </w:p>
    <w:p w14:paraId="22EAC669" w14:textId="77777777" w:rsidR="00086A9D" w:rsidRDefault="00086A9D" w:rsidP="00086A9D">
      <w:pPr>
        <w:pStyle w:val="B1"/>
      </w:pPr>
    </w:p>
    <w:p w14:paraId="23CA6ABC" w14:textId="77777777" w:rsidR="00086A9D" w:rsidRDefault="00086A9D" w:rsidP="00086A9D">
      <w:pPr>
        <w:pStyle w:val="TH"/>
      </w:pPr>
      <w:r>
        <w:object w:dxaOrig="9876" w:dyaOrig="7968" w14:anchorId="624A218D">
          <v:shape id="_x0000_i1140" type="#_x0000_t75" style="width:482.95pt;height:387.6pt" o:ole="">
            <v:imagedata r:id="rId243" o:title=""/>
          </v:shape>
          <o:OLEObject Type="Embed" ProgID="Visio.Drawing.15" ShapeID="_x0000_i1140" DrawAspect="Content" ObjectID="_1804365643" r:id="rId244"/>
        </w:object>
      </w:r>
    </w:p>
    <w:p w14:paraId="276D77CE" w14:textId="77777777" w:rsidR="00086A9D" w:rsidRPr="008F117B" w:rsidRDefault="00086A9D" w:rsidP="00086A9D">
      <w:pPr>
        <w:pStyle w:val="TF"/>
      </w:pPr>
      <w:r w:rsidRPr="008F117B">
        <w:t>Figure </w:t>
      </w:r>
      <w:r>
        <w:t>7.17.7</w:t>
      </w:r>
      <w:r w:rsidRPr="00DF041A">
        <w:t>.</w:t>
      </w:r>
      <w:r>
        <w:t>2.2</w:t>
      </w:r>
      <w:r w:rsidRPr="006A7ED7">
        <w:t>-1</w:t>
      </w:r>
      <w:r w:rsidRPr="008F117B">
        <w:t xml:space="preserve">: </w:t>
      </w:r>
      <w:r w:rsidRPr="007A16C6">
        <w:t>Ad</w:t>
      </w:r>
      <w:r>
        <w:t> </w:t>
      </w:r>
      <w:r w:rsidRPr="007A16C6">
        <w:t xml:space="preserve">hoc group </w:t>
      </w:r>
      <w:r>
        <w:t>standalone</w:t>
      </w:r>
      <w:r w:rsidRPr="007A16C6">
        <w:t xml:space="preserve"> </w:t>
      </w:r>
      <w:r w:rsidRPr="009E7577">
        <w:rPr>
          <w:lang w:eastAsia="zh-CN"/>
        </w:rPr>
        <w:t>file distribution</w:t>
      </w:r>
      <w:r>
        <w:t xml:space="preserve"> involving single MCData system</w:t>
      </w:r>
      <w:r w:rsidRPr="00CB65E6">
        <w:t xml:space="preserve"> </w:t>
      </w:r>
    </w:p>
    <w:p w14:paraId="2D99D495" w14:textId="77777777" w:rsidR="00086A9D" w:rsidRPr="008F117B" w:rsidRDefault="00086A9D" w:rsidP="00086A9D">
      <w:pPr>
        <w:pStyle w:val="B1"/>
      </w:pPr>
      <w:r w:rsidRPr="008F117B">
        <w:t>1.</w:t>
      </w:r>
      <w:r w:rsidRPr="008F117B">
        <w:tab/>
      </w:r>
      <w:r>
        <w:t xml:space="preserve">The user at MCData client 1 wants to initiate ad hoc standalone </w:t>
      </w:r>
      <w:r w:rsidRPr="009E7577">
        <w:rPr>
          <w:lang w:eastAsia="zh-CN"/>
        </w:rPr>
        <w:t>file distribution</w:t>
      </w:r>
      <w:r>
        <w:t xml:space="preserve"> to </w:t>
      </w:r>
      <w:r>
        <w:rPr>
          <w:noProof/>
        </w:rPr>
        <w:t>ad hoc group</w:t>
      </w:r>
      <w:r>
        <w:rPr>
          <w:lang w:eastAsia="zh-CN"/>
        </w:rPr>
        <w:t xml:space="preserve"> members </w:t>
      </w:r>
      <w:r>
        <w:t>from primary MCData system.</w:t>
      </w:r>
    </w:p>
    <w:p w14:paraId="017D1B32" w14:textId="77777777" w:rsidR="00086A9D" w:rsidRDefault="00086A9D" w:rsidP="00086A9D">
      <w:pPr>
        <w:pStyle w:val="B1"/>
      </w:pPr>
      <w:r>
        <w:t>2</w:t>
      </w:r>
      <w:r w:rsidRPr="008F117B">
        <w:t>.</w:t>
      </w:r>
      <w:r>
        <w:tab/>
      </w:r>
      <w:r w:rsidRPr="00092ACA">
        <w:t xml:space="preserve">The </w:t>
      </w:r>
      <w:r>
        <w:t xml:space="preserve">MCData client 1 sends an Ad hoc group standalone FD request towards the MCData server. The request shall contain the </w:t>
      </w:r>
      <w:r>
        <w:rPr>
          <w:rFonts w:cs="Arial"/>
          <w:kern w:val="2"/>
          <w:szCs w:val="18"/>
        </w:rPr>
        <w:t xml:space="preserve">MCData ad hoc </w:t>
      </w:r>
      <w:r w:rsidRPr="00B864A4">
        <w:rPr>
          <w:rFonts w:cs="Arial"/>
          <w:kern w:val="2"/>
          <w:szCs w:val="18"/>
        </w:rPr>
        <w:t xml:space="preserve">group </w:t>
      </w:r>
      <w:r>
        <w:rPr>
          <w:rFonts w:cs="Arial"/>
          <w:kern w:val="2"/>
          <w:szCs w:val="18"/>
        </w:rPr>
        <w:t>ID</w:t>
      </w:r>
      <w:r>
        <w:t xml:space="preserve"> as determined in the subclause</w:t>
      </w:r>
      <w:r>
        <w:rPr>
          <w:rFonts w:eastAsia="SimSun" w:hint="cs"/>
          <w:lang w:eastAsia="zh-CN"/>
        </w:rPr>
        <w:t> </w:t>
      </w:r>
      <w:r>
        <w:t>7.17.6</w:t>
      </w:r>
      <w:r w:rsidRPr="00DF041A">
        <w:t>.</w:t>
      </w:r>
      <w:r>
        <w:t xml:space="preserve">2.1, the </w:t>
      </w:r>
      <w:r w:rsidRPr="00823619">
        <w:t>conversation identifier</w:t>
      </w:r>
      <w:r w:rsidRPr="00CF035D">
        <w:t xml:space="preserve"> </w:t>
      </w:r>
      <w:r>
        <w:t xml:space="preserve">for </w:t>
      </w:r>
      <w:r w:rsidRPr="00CF035D">
        <w:t>message thread indication</w:t>
      </w:r>
      <w:r>
        <w:t>, may include additional implementation specific information in the application metadata container, and may include associated functional alias of the user at MCData client 1.</w:t>
      </w:r>
      <w:r w:rsidRPr="00760D39">
        <w:t xml:space="preserve"> </w:t>
      </w:r>
      <w:r>
        <w:t xml:space="preserve">If end-to-end encryption is required, the request shall contain the </w:t>
      </w:r>
      <w:r w:rsidRPr="00B864A4">
        <w:rPr>
          <w:rFonts w:cs="Arial"/>
          <w:kern w:val="2"/>
          <w:szCs w:val="18"/>
        </w:rPr>
        <w:t xml:space="preserve">Preconfigured </w:t>
      </w:r>
      <w:r>
        <w:rPr>
          <w:rFonts w:cs="Arial"/>
          <w:kern w:val="2"/>
          <w:szCs w:val="18"/>
        </w:rPr>
        <w:t xml:space="preserve">MCData </w:t>
      </w:r>
      <w:r w:rsidRPr="00B864A4">
        <w:rPr>
          <w:rFonts w:cs="Arial"/>
          <w:kern w:val="2"/>
          <w:szCs w:val="18"/>
        </w:rPr>
        <w:t xml:space="preserve">group </w:t>
      </w:r>
      <w:r>
        <w:rPr>
          <w:rFonts w:cs="Arial"/>
          <w:kern w:val="2"/>
          <w:szCs w:val="18"/>
        </w:rPr>
        <w:t>ID</w:t>
      </w:r>
      <w:r>
        <w:t xml:space="preserve"> as determined in the subclause</w:t>
      </w:r>
      <w:r>
        <w:rPr>
          <w:rFonts w:eastAsia="SimSun" w:hint="cs"/>
          <w:lang w:eastAsia="zh-CN"/>
        </w:rPr>
        <w:t> </w:t>
      </w:r>
      <w:r>
        <w:t>7.17.6</w:t>
      </w:r>
      <w:r w:rsidRPr="00DF041A">
        <w:t>.</w:t>
      </w:r>
      <w:r>
        <w:t xml:space="preserve">2.1. </w:t>
      </w:r>
      <w:r w:rsidRPr="00092ACA">
        <w:t xml:space="preserve">The request contains </w:t>
      </w:r>
      <w:r>
        <w:t xml:space="preserve">content </w:t>
      </w:r>
      <w:r w:rsidRPr="00092ACA">
        <w:t>payload in the form of file URL and may contain the file metadata information.</w:t>
      </w:r>
      <w:r>
        <w:t xml:space="preserve"> </w:t>
      </w:r>
      <w:r w:rsidRPr="00092ACA">
        <w:t xml:space="preserve">If MCData user </w:t>
      </w:r>
      <w:r>
        <w:t xml:space="preserve">at MCData client 1 </w:t>
      </w:r>
      <w:r w:rsidRPr="00092ACA">
        <w:t xml:space="preserve">has requested </w:t>
      </w:r>
      <w:r>
        <w:t xml:space="preserve">to mandatory </w:t>
      </w:r>
      <w:r w:rsidRPr="00092ACA">
        <w:t xml:space="preserve">download at </w:t>
      </w:r>
      <w:r>
        <w:t xml:space="preserve">the </w:t>
      </w:r>
      <w:r w:rsidRPr="00092ACA">
        <w:t xml:space="preserve">recipient side, then </w:t>
      </w:r>
      <w:r>
        <w:t xml:space="preserve">the </w:t>
      </w:r>
      <w:r w:rsidRPr="00092ACA">
        <w:t xml:space="preserve">request contains mandatory download indication. The request may contain </w:t>
      </w:r>
      <w:r>
        <w:t xml:space="preserve">a </w:t>
      </w:r>
      <w:r w:rsidRPr="00092ACA">
        <w:t xml:space="preserve">download </w:t>
      </w:r>
      <w:r>
        <w:t>completed</w:t>
      </w:r>
      <w:r w:rsidRPr="00092ACA">
        <w:t xml:space="preserve"> </w:t>
      </w:r>
      <w:r>
        <w:t>report</w:t>
      </w:r>
      <w:r w:rsidRPr="00092ACA">
        <w:t xml:space="preserve"> </w:t>
      </w:r>
      <w:r>
        <w:t>indication</w:t>
      </w:r>
      <w:r w:rsidRPr="00092ACA">
        <w:t xml:space="preserve"> if </w:t>
      </w:r>
      <w:r>
        <w:t>selected by the user at MCData client 1</w:t>
      </w:r>
      <w:r w:rsidRPr="00277961">
        <w:t>.</w:t>
      </w:r>
      <w:r w:rsidRPr="008202BA">
        <w:t xml:space="preserve"> </w:t>
      </w:r>
      <w:r>
        <w:t>If the MCData user at MCData client 1 has requested to deposit the file content into his/her MCData message store account, then the request contains deposit file indication set.</w:t>
      </w:r>
    </w:p>
    <w:p w14:paraId="3788F015" w14:textId="77777777" w:rsidR="00086A9D" w:rsidRPr="003D6C02" w:rsidRDefault="00086A9D" w:rsidP="00086A9D">
      <w:pPr>
        <w:pStyle w:val="B2"/>
        <w:ind w:left="568" w:firstLine="0"/>
      </w:pPr>
      <w:r w:rsidRPr="003D6C02">
        <w:t xml:space="preserve">If the MCData user at MCData </w:t>
      </w:r>
      <w:r>
        <w:t>client 1</w:t>
      </w:r>
      <w:r w:rsidRPr="003D6C02">
        <w:t xml:space="preserve"> initiates an emergency </w:t>
      </w:r>
      <w:r>
        <w:t>a</w:t>
      </w:r>
      <w:r w:rsidRPr="003D6C02">
        <w:t>d</w:t>
      </w:r>
      <w:r>
        <w:t> </w:t>
      </w:r>
      <w:r w:rsidRPr="003D6C02">
        <w:t xml:space="preserve">hoc group standalone </w:t>
      </w:r>
      <w:r w:rsidRPr="009E7577">
        <w:rPr>
          <w:lang w:eastAsia="zh-CN"/>
        </w:rPr>
        <w:t>file distribution</w:t>
      </w:r>
      <w:r w:rsidRPr="003D6C02">
        <w:t xml:space="preserve"> or the MCData emergency state is already set for the MCData </w:t>
      </w:r>
      <w:r>
        <w:t>client 1</w:t>
      </w:r>
      <w:r w:rsidRPr="003D6C02">
        <w:t xml:space="preserve"> (due to a previously triggered MCData emergency alert):</w:t>
      </w:r>
    </w:p>
    <w:p w14:paraId="1B6F21D6" w14:textId="77777777" w:rsidR="00086A9D" w:rsidRDefault="00086A9D" w:rsidP="00086A9D">
      <w:pPr>
        <w:pStyle w:val="B3"/>
      </w:pPr>
      <w:r>
        <w:t>i)</w:t>
      </w:r>
      <w:r>
        <w:tab/>
        <w:t>the Ad hoc group standalone FD request shall contain an emergency indicator;</w:t>
      </w:r>
    </w:p>
    <w:p w14:paraId="1171C345" w14:textId="77777777" w:rsidR="00086A9D" w:rsidRDefault="00086A9D" w:rsidP="00086A9D">
      <w:pPr>
        <w:pStyle w:val="B3"/>
      </w:pPr>
      <w:r>
        <w:t>ii)</w:t>
      </w:r>
      <w:r>
        <w:tab/>
        <w:t>if the MCData emergency state is not set already, MCData</w:t>
      </w:r>
      <w:r w:rsidRPr="00D64DE6">
        <w:t xml:space="preserve"> client</w:t>
      </w:r>
      <w:r>
        <w:t> 1 sets its MCData</w:t>
      </w:r>
      <w:r w:rsidRPr="00D64DE6">
        <w:t xml:space="preserve"> emergency state.</w:t>
      </w:r>
      <w:r>
        <w:t xml:space="preserve"> </w:t>
      </w:r>
      <w:r w:rsidRPr="00EB6F76">
        <w:t xml:space="preserve">The </w:t>
      </w:r>
      <w:r>
        <w:t>MCData</w:t>
      </w:r>
      <w:r w:rsidRPr="00D64DE6">
        <w:t xml:space="preserve"> </w:t>
      </w:r>
      <w:r w:rsidRPr="00EB6F76">
        <w:t>emergency state is retained until explicitly cancelled</w:t>
      </w:r>
      <w:r>
        <w:t>; and</w:t>
      </w:r>
    </w:p>
    <w:p w14:paraId="545CEE34" w14:textId="77777777" w:rsidR="00086A9D" w:rsidRDefault="00086A9D" w:rsidP="00086A9D">
      <w:pPr>
        <w:pStyle w:val="B3"/>
      </w:pPr>
      <w:r>
        <w:t>iii)</w:t>
      </w:r>
      <w:r>
        <w:tab/>
        <w:t>o</w:t>
      </w:r>
      <w:r w:rsidRPr="00D559B0">
        <w:t xml:space="preserve">nce an emergency </w:t>
      </w:r>
      <w:r w:rsidRPr="009E7577">
        <w:rPr>
          <w:lang w:eastAsia="zh-CN"/>
        </w:rPr>
        <w:t>file distribution</w:t>
      </w:r>
      <w:r>
        <w:t xml:space="preserve"> </w:t>
      </w:r>
      <w:r w:rsidRPr="00D559B0">
        <w:t xml:space="preserve">has been initiated, the </w:t>
      </w:r>
      <w:r>
        <w:t xml:space="preserve">ad hoc group </w:t>
      </w:r>
      <w:r w:rsidRPr="00D559B0">
        <w:t xml:space="preserve">is considered to be in an in-progress </w:t>
      </w:r>
      <w:r>
        <w:t xml:space="preserve">emergency state until </w:t>
      </w:r>
      <w:r w:rsidRPr="009E7577">
        <w:rPr>
          <w:lang w:eastAsia="zh-CN"/>
        </w:rPr>
        <w:t>file distribution</w:t>
      </w:r>
      <w:r>
        <w:t xml:space="preserve"> is completed</w:t>
      </w:r>
      <w:r w:rsidRPr="00DA06FE">
        <w:t xml:space="preserve"> </w:t>
      </w:r>
      <w:r>
        <w:t>and the time to live value of ad hoc group expires.</w:t>
      </w:r>
    </w:p>
    <w:p w14:paraId="0C2B2D51" w14:textId="77777777" w:rsidR="00086A9D" w:rsidRDefault="00086A9D" w:rsidP="00086A9D">
      <w:pPr>
        <w:pStyle w:val="B2"/>
      </w:pPr>
      <w:r>
        <w:t>If t</w:t>
      </w:r>
      <w:r w:rsidRPr="00AB5FED">
        <w:t xml:space="preserve">he </w:t>
      </w:r>
      <w:r>
        <w:t>MCData user at MCData</w:t>
      </w:r>
      <w:r w:rsidRPr="00AB5FED">
        <w:t xml:space="preserve"> client</w:t>
      </w:r>
      <w:r>
        <w:t> 1 initiates an imminent peril</w:t>
      </w:r>
      <w:r w:rsidRPr="00AB5FED">
        <w:t xml:space="preserve"> </w:t>
      </w:r>
      <w:r>
        <w:t>ad hoc group stan</w:t>
      </w:r>
      <w:r w:rsidRPr="008B15DE">
        <w:t xml:space="preserve">dalone </w:t>
      </w:r>
      <w:r w:rsidRPr="009E7577">
        <w:rPr>
          <w:lang w:eastAsia="zh-CN"/>
        </w:rPr>
        <w:t>file distribution</w:t>
      </w:r>
      <w:r>
        <w:t>:</w:t>
      </w:r>
    </w:p>
    <w:p w14:paraId="6F762988" w14:textId="77777777" w:rsidR="00086A9D" w:rsidRDefault="00086A9D" w:rsidP="00086A9D">
      <w:pPr>
        <w:pStyle w:val="B3"/>
      </w:pPr>
      <w:r>
        <w:t>i)</w:t>
      </w:r>
      <w:r>
        <w:tab/>
        <w:t xml:space="preserve">the Ad hoc group standalone FD request shall contain imminent peril indicator; and </w:t>
      </w:r>
    </w:p>
    <w:p w14:paraId="23242D96" w14:textId="77777777" w:rsidR="00086A9D" w:rsidRDefault="00086A9D" w:rsidP="00086A9D">
      <w:pPr>
        <w:pStyle w:val="B3"/>
      </w:pPr>
      <w:r>
        <w:t>ii)</w:t>
      </w:r>
      <w:r>
        <w:tab/>
        <w:t>o</w:t>
      </w:r>
      <w:r w:rsidRPr="00D559B0">
        <w:t xml:space="preserve">nce an emergency </w:t>
      </w:r>
      <w:r w:rsidRPr="009E7577">
        <w:rPr>
          <w:lang w:eastAsia="zh-CN"/>
        </w:rPr>
        <w:t>file distribution</w:t>
      </w:r>
      <w:r>
        <w:t xml:space="preserve"> </w:t>
      </w:r>
      <w:r w:rsidRPr="00D559B0">
        <w:t xml:space="preserve">has been initiated, the </w:t>
      </w:r>
      <w:r>
        <w:t xml:space="preserve">ad hoc group </w:t>
      </w:r>
      <w:r w:rsidRPr="00D559B0">
        <w:t xml:space="preserve">is considered to be in an in-progress </w:t>
      </w:r>
      <w:r>
        <w:t xml:space="preserve">imminent peril state until </w:t>
      </w:r>
      <w:r w:rsidRPr="009E7577">
        <w:rPr>
          <w:lang w:eastAsia="zh-CN"/>
        </w:rPr>
        <w:t>file distribution</w:t>
      </w:r>
      <w:r>
        <w:t xml:space="preserve"> is completed</w:t>
      </w:r>
      <w:r w:rsidRPr="004C1B41">
        <w:t xml:space="preserve"> </w:t>
      </w:r>
      <w:r>
        <w:t>and the time to live value of ad hoc group expires.</w:t>
      </w:r>
    </w:p>
    <w:p w14:paraId="3DF58B9D" w14:textId="77777777" w:rsidR="00086A9D" w:rsidRDefault="00086A9D" w:rsidP="00086A9D">
      <w:pPr>
        <w:pStyle w:val="B1"/>
        <w:rPr>
          <w:lang w:eastAsia="zh-CN"/>
        </w:rPr>
      </w:pPr>
      <w:r>
        <w:t>3.</w:t>
      </w:r>
      <w:r>
        <w:tab/>
      </w:r>
      <w:r w:rsidRPr="002D06E4">
        <w:t xml:space="preserve">If the ad hoc group communication is supported, the </w:t>
      </w:r>
      <w:r>
        <w:t xml:space="preserve">MCData server checks whether the MCData user at MCData client 1 is authorized to send Ad hoc group standalone FD request. </w:t>
      </w:r>
      <w:r w:rsidRPr="00480617">
        <w:t xml:space="preserve">The MCData server checks whether any policy is to be asserted to limit certain types of message or content to certain members, for example, to location or user privilege. </w:t>
      </w:r>
      <w:r>
        <w:t xml:space="preserve">The </w:t>
      </w:r>
      <w:r w:rsidRPr="00480617">
        <w:t>MCData server also verifies whether the provided functional alias can be used and has been activated for the user.</w:t>
      </w:r>
    </w:p>
    <w:p w14:paraId="0FF9E1C0" w14:textId="77777777" w:rsidR="00086A9D" w:rsidRPr="00EA24B1" w:rsidRDefault="00086A9D" w:rsidP="00086A9D">
      <w:pPr>
        <w:pStyle w:val="B1"/>
        <w:rPr>
          <w:lang w:eastAsia="zh-CN"/>
        </w:rPr>
      </w:pPr>
      <w:r>
        <w:t>4.</w:t>
      </w:r>
      <w:r>
        <w:tab/>
        <w:t xml:space="preserve">The MCData server sends the </w:t>
      </w:r>
      <w:r w:rsidRPr="003F2667">
        <w:t xml:space="preserve">Ad hoc group standalone </w:t>
      </w:r>
      <w:r>
        <w:t>FD</w:t>
      </w:r>
      <w:r w:rsidRPr="003F2667">
        <w:t xml:space="preserve"> request</w:t>
      </w:r>
      <w:r>
        <w:t xml:space="preserve"> return to the MCData user at MCData client 1 containing the result of whether the </w:t>
      </w:r>
      <w:r w:rsidRPr="003F2667">
        <w:t xml:space="preserve">Ad hoc group standalone </w:t>
      </w:r>
      <w:r>
        <w:t>FD</w:t>
      </w:r>
      <w:r w:rsidRPr="003F2667">
        <w:t xml:space="preserve"> request</w:t>
      </w:r>
      <w:r>
        <w:t xml:space="preserve"> is authorized or not. If the </w:t>
      </w:r>
      <w:r w:rsidRPr="003F2667">
        <w:t xml:space="preserve">Ad hoc group standalone </w:t>
      </w:r>
      <w:r>
        <w:t>FD</w:t>
      </w:r>
      <w:r w:rsidRPr="003F2667">
        <w:t xml:space="preserve"> request</w:t>
      </w:r>
      <w:r>
        <w:t xml:space="preserve"> is not authorized, the MCData server and the MCData client 1 shall not proceed with the rest of the steps.</w:t>
      </w:r>
    </w:p>
    <w:p w14:paraId="005642D1" w14:textId="77777777" w:rsidR="00086A9D" w:rsidRDefault="00086A9D" w:rsidP="00086A9D">
      <w:pPr>
        <w:pStyle w:val="B1"/>
      </w:pPr>
      <w:r>
        <w:t>5.</w:t>
      </w:r>
      <w:r>
        <w:tab/>
      </w:r>
      <w:r w:rsidRPr="003F2667">
        <w:t>The MCData server considers the</w:t>
      </w:r>
      <w:r>
        <w:t xml:space="preserve"> ad hoc group</w:t>
      </w:r>
      <w:r w:rsidRPr="003F2667">
        <w:t xml:space="preserve"> </w:t>
      </w:r>
      <w:r>
        <w:t xml:space="preserve">members as </w:t>
      </w:r>
      <w:r w:rsidRPr="003F2667">
        <w:t>implicitly affiliated to the ad</w:t>
      </w:r>
      <w:r>
        <w:t> </w:t>
      </w:r>
      <w:r w:rsidRPr="003F2667">
        <w:t>hoc group</w:t>
      </w:r>
      <w:r>
        <w:t>.</w:t>
      </w:r>
    </w:p>
    <w:p w14:paraId="084E0B05" w14:textId="77777777" w:rsidR="00086A9D" w:rsidRPr="003F2667" w:rsidRDefault="00086A9D" w:rsidP="00086A9D">
      <w:pPr>
        <w:pStyle w:val="B2"/>
      </w:pPr>
      <w:r w:rsidRPr="003F2667">
        <w:t>i)</w:t>
      </w:r>
      <w:r w:rsidRPr="003F2667">
        <w:tab/>
        <w:t xml:space="preserve">If an emergency indicator is present in the received Ad hoc group standalone </w:t>
      </w:r>
      <w:r>
        <w:t>FD</w:t>
      </w:r>
      <w:r w:rsidRPr="003F2667">
        <w:t xml:space="preserve"> request</w:t>
      </w:r>
      <w:r w:rsidRPr="003F2667">
        <w:rPr>
          <w:lang w:eastAsia="zh-CN"/>
        </w:rPr>
        <w:t xml:space="preserve"> </w:t>
      </w:r>
      <w:r w:rsidRPr="003F2667">
        <w:t xml:space="preserve">and if the ad hoc group is not in the in-progress emergency state, the ad hoc group is considered to be in the in-progress emergency state until </w:t>
      </w:r>
      <w:r w:rsidRPr="009E7577">
        <w:rPr>
          <w:lang w:eastAsia="zh-CN"/>
        </w:rPr>
        <w:t>file distribution</w:t>
      </w:r>
      <w:r w:rsidRPr="003F2667">
        <w:t xml:space="preserve"> is completed</w:t>
      </w:r>
      <w:r w:rsidRPr="003D3E96">
        <w:t xml:space="preserve"> </w:t>
      </w:r>
      <w:r>
        <w:t>and the time to live value of ad hoc group expires</w:t>
      </w:r>
      <w:r w:rsidRPr="003F2667">
        <w:t xml:space="preserve">; </w:t>
      </w:r>
      <w:r>
        <w:t>and</w:t>
      </w:r>
    </w:p>
    <w:p w14:paraId="3509700C" w14:textId="77777777" w:rsidR="00086A9D" w:rsidRPr="003F2667" w:rsidRDefault="00086A9D" w:rsidP="00086A9D">
      <w:pPr>
        <w:pStyle w:val="B2"/>
      </w:pPr>
      <w:r w:rsidRPr="003F2667">
        <w:t>ii)</w:t>
      </w:r>
      <w:r w:rsidRPr="003F2667">
        <w:tab/>
        <w:t xml:space="preserve">If an imminent peril indicator is present in the received Ad hoc group standalone </w:t>
      </w:r>
      <w:r>
        <w:t>FD</w:t>
      </w:r>
      <w:r w:rsidRPr="003F2667">
        <w:t xml:space="preserve"> request</w:t>
      </w:r>
      <w:r w:rsidRPr="003F2667">
        <w:rPr>
          <w:lang w:eastAsia="zh-CN"/>
        </w:rPr>
        <w:t xml:space="preserve"> </w:t>
      </w:r>
      <w:r w:rsidRPr="003F2667">
        <w:t xml:space="preserve">and if the ad hoc group is not in the in-progress imminent peril state, the ad hoc group is considered to be in the in-progress imminent peril state until </w:t>
      </w:r>
      <w:r w:rsidRPr="009E7577">
        <w:rPr>
          <w:lang w:eastAsia="zh-CN"/>
        </w:rPr>
        <w:t>file distribution</w:t>
      </w:r>
      <w:r w:rsidRPr="003F2667">
        <w:t xml:space="preserve"> is completed</w:t>
      </w:r>
      <w:r w:rsidRPr="003D3E96">
        <w:t xml:space="preserve"> </w:t>
      </w:r>
      <w:r>
        <w:t>and the time to live value of ad hoc group expires.</w:t>
      </w:r>
    </w:p>
    <w:p w14:paraId="461C4B2D" w14:textId="77777777" w:rsidR="00086A9D" w:rsidRDefault="00086A9D" w:rsidP="00086A9D">
      <w:pPr>
        <w:pStyle w:val="B1"/>
      </w:pPr>
      <w:r>
        <w:t>6.</w:t>
      </w:r>
      <w:r>
        <w:tab/>
        <w:t>T</w:t>
      </w:r>
      <w:r w:rsidRPr="009A7098">
        <w:t xml:space="preserve">he MCData server </w:t>
      </w:r>
      <w:r>
        <w:t xml:space="preserve">may </w:t>
      </w:r>
      <w:r w:rsidRPr="009A7098">
        <w:t>verif</w:t>
      </w:r>
      <w:r>
        <w:t>y</w:t>
      </w:r>
      <w:r w:rsidRPr="009A7098">
        <w:t xml:space="preserve"> </w:t>
      </w:r>
      <w:r>
        <w:t>whether</w:t>
      </w:r>
      <w:r w:rsidRPr="009A7098">
        <w:t xml:space="preserve"> the corresponding file is </w:t>
      </w:r>
      <w:r>
        <w:t>available</w:t>
      </w:r>
      <w:r w:rsidRPr="009A7098">
        <w:t xml:space="preserve"> in the MCData content server</w:t>
      </w:r>
      <w:r>
        <w:t xml:space="preserve"> (not shown in the figure)</w:t>
      </w:r>
      <w:r w:rsidRPr="009A7098">
        <w:t xml:space="preserve"> </w:t>
      </w:r>
      <w:r>
        <w:t>via</w:t>
      </w:r>
      <w:r w:rsidRPr="009A7098">
        <w:t xml:space="preserve"> the MCData-FD-5 reference point using the received file URL in the request</w:t>
      </w:r>
      <w:r>
        <w:t>. For that, the MCData server sends an MCData file availability request to the MCData content server. Upon the receipt of the request, the MCData content server provides an MCData file availability response to the MCData server.</w:t>
      </w:r>
      <w:r w:rsidRPr="00C7238E">
        <w:t xml:space="preserve"> </w:t>
      </w:r>
      <w:r>
        <w:t>If the MCData server identifies that the file is not available in the MCData content server, the MCData server provides a response to the MCData client 1 indicating that the file distribution request cannot proceed due to the unavailability of the file in the MCData content server</w:t>
      </w:r>
      <w:r w:rsidRPr="00A972C4">
        <w:t xml:space="preserve"> </w:t>
      </w:r>
      <w:r>
        <w:t>and skip rest of the steps. If the deposit file indication information element is set to true in the received request, the MCData server shall follow the procedure as defined in the subclause 7.13.3.8 with the retrieve file indication element set to true while depositing this MCData communication to the MCData message store account of the user at MCData client 1.</w:t>
      </w:r>
    </w:p>
    <w:p w14:paraId="467CCB3C" w14:textId="77777777" w:rsidR="00086A9D" w:rsidRPr="00666098" w:rsidRDefault="00086A9D" w:rsidP="00086A9D">
      <w:pPr>
        <w:pStyle w:val="NO"/>
      </w:pPr>
      <w:r w:rsidRPr="000C3FCA">
        <w:t>NOTE:</w:t>
      </w:r>
      <w:r w:rsidRPr="000C3FCA">
        <w:tab/>
      </w:r>
      <w:r>
        <w:t>If the group communication is end-to-end encrypted the MCData server cannot check if the file is available on the MCData content server.</w:t>
      </w:r>
    </w:p>
    <w:p w14:paraId="3C8DA2B3" w14:textId="77777777" w:rsidR="00086A9D" w:rsidRDefault="00086A9D" w:rsidP="00086A9D">
      <w:pPr>
        <w:pStyle w:val="B1"/>
        <w:rPr>
          <w:rFonts w:cs="Arial"/>
          <w:kern w:val="2"/>
          <w:szCs w:val="18"/>
        </w:rPr>
      </w:pPr>
      <w:r>
        <w:t>7.</w:t>
      </w:r>
      <w:r>
        <w:tab/>
        <w:t xml:space="preserve">The MCData server initiates the </w:t>
      </w:r>
      <w:r w:rsidRPr="003F2667">
        <w:t xml:space="preserve">Ad hoc group standalone </w:t>
      </w:r>
      <w:r>
        <w:t>FD</w:t>
      </w:r>
      <w:r w:rsidRPr="003F2667">
        <w:t xml:space="preserve"> request</w:t>
      </w:r>
      <w:r>
        <w:t xml:space="preserve"> towards each of the target MCData users</w:t>
      </w:r>
      <w:r w:rsidRPr="00356591">
        <w:t xml:space="preserve">. While sending the </w:t>
      </w:r>
      <w:r w:rsidRPr="003F2667">
        <w:t xml:space="preserve">Ad hoc group standalone </w:t>
      </w:r>
      <w:r>
        <w:t>FD</w:t>
      </w:r>
      <w:r w:rsidRPr="003F2667">
        <w:t xml:space="preserve"> request</w:t>
      </w:r>
      <w:r w:rsidRPr="00356591">
        <w:t xml:space="preserve">, the </w:t>
      </w:r>
      <w:r w:rsidRPr="00894C7F">
        <w:t>MCData server</w:t>
      </w:r>
      <w:r w:rsidRPr="00356591">
        <w:t xml:space="preserve"> shall remove the information elements that are not required to be conveyed to the target </w:t>
      </w:r>
      <w:r w:rsidRPr="00894C7F">
        <w:t>MCData client</w:t>
      </w:r>
      <w:r w:rsidRPr="00356591">
        <w:t xml:space="preserve">s (e.g. </w:t>
      </w:r>
      <w:r>
        <w:rPr>
          <w:rFonts w:cs="Arial"/>
          <w:kern w:val="2"/>
          <w:szCs w:val="18"/>
        </w:rPr>
        <w:t>MCData ID list</w:t>
      </w:r>
      <w:r w:rsidRPr="00356591">
        <w:rPr>
          <w:rFonts w:cs="Arial"/>
          <w:kern w:val="2"/>
          <w:szCs w:val="18"/>
        </w:rPr>
        <w:t>)</w:t>
      </w:r>
      <w:r>
        <w:rPr>
          <w:rFonts w:cs="Arial"/>
          <w:kern w:val="2"/>
          <w:szCs w:val="18"/>
        </w:rPr>
        <w:t>.</w:t>
      </w:r>
      <w:r w:rsidRPr="00057126">
        <w:rPr>
          <w:rFonts w:cs="Arial"/>
          <w:kern w:val="2"/>
          <w:szCs w:val="18"/>
        </w:rPr>
        <w:t xml:space="preserve"> </w:t>
      </w:r>
      <w:r>
        <w:rPr>
          <w:rFonts w:cs="Arial"/>
          <w:kern w:val="2"/>
          <w:szCs w:val="18"/>
        </w:rPr>
        <w:t xml:space="preserve">The request should contain the ad hoc group ID, pre-configured group if end-to-end </w:t>
      </w:r>
      <w:r w:rsidRPr="00480617">
        <w:t xml:space="preserve">encryption </w:t>
      </w:r>
      <w:r>
        <w:rPr>
          <w:rFonts w:cs="Arial"/>
          <w:kern w:val="2"/>
          <w:szCs w:val="18"/>
        </w:rPr>
        <w:t>is required and time to live value for the ad hoc group.</w:t>
      </w:r>
      <w:r>
        <w:t xml:space="preserve"> The primary </w:t>
      </w:r>
      <w:r w:rsidRPr="00894C7F">
        <w:t xml:space="preserve">MCData </w:t>
      </w:r>
      <w:r>
        <w:t>server removes the ad hoc group information from the dynamic data once the time to live value is expired and thus the ad hoc group ceases to exist then the procedure stops. If the deposit file indication information element is set to true in the received MCData FD request, MCData server shall follow the procedure as defined in the subclause 7.13.3.8 with the retrieve file indication element set to true while depositing this MCData communication to the MCData message store account of the user at MCData client 1.</w:t>
      </w:r>
    </w:p>
    <w:p w14:paraId="20A78811" w14:textId="77777777" w:rsidR="00086A9D" w:rsidRDefault="00086A9D" w:rsidP="00086A9D">
      <w:pPr>
        <w:pStyle w:val="B1"/>
      </w:pPr>
      <w:r>
        <w:t>8</w:t>
      </w:r>
      <w:r w:rsidRPr="001C0298">
        <w:t>.</w:t>
      </w:r>
      <w:r w:rsidRPr="001C0298">
        <w:tab/>
      </w:r>
      <w:r w:rsidRPr="00092ACA">
        <w:t>The receiving MCData client</w:t>
      </w:r>
      <w:r>
        <w:t>s</w:t>
      </w:r>
      <w:r w:rsidRPr="00092ACA">
        <w:t xml:space="preserve"> 2 </w:t>
      </w:r>
      <w:r>
        <w:t xml:space="preserve">to n </w:t>
      </w:r>
      <w:r w:rsidRPr="00092ACA">
        <w:t>notif</w:t>
      </w:r>
      <w:r>
        <w:t>y</w:t>
      </w:r>
      <w:r w:rsidRPr="00092ACA">
        <w:t xml:space="preserve"> the user about the incoming </w:t>
      </w:r>
      <w:r w:rsidRPr="003F2667">
        <w:t xml:space="preserve">Ad hoc group standalone </w:t>
      </w:r>
      <w:r>
        <w:t>FD</w:t>
      </w:r>
      <w:r w:rsidRPr="003F2667">
        <w:t xml:space="preserve"> request</w:t>
      </w:r>
      <w:r w:rsidRPr="00092ACA">
        <w:t xml:space="preserve"> (including file metadata</w:t>
      </w:r>
      <w:r>
        <w:t>,</w:t>
      </w:r>
      <w:r w:rsidRPr="00092ACA">
        <w:t xml:space="preserve"> if present) which may be either accepted or rejected or ignored.</w:t>
      </w:r>
    </w:p>
    <w:p w14:paraId="561BC240" w14:textId="77777777" w:rsidR="00086A9D" w:rsidRDefault="00086A9D" w:rsidP="00086A9D">
      <w:pPr>
        <w:pStyle w:val="B1"/>
      </w:pPr>
      <w:r>
        <w:t>9.</w:t>
      </w:r>
      <w:r>
        <w:tab/>
      </w:r>
      <w:r w:rsidRPr="00092ACA">
        <w:t xml:space="preserve">If the target MCData user </w:t>
      </w:r>
      <w:r>
        <w:t>on MCData clients 2 to n</w:t>
      </w:r>
      <w:r w:rsidRPr="00092ACA">
        <w:t xml:space="preserve"> provides a response (accept or reject) to the notification, then </w:t>
      </w:r>
      <w:r>
        <w:t xml:space="preserve">respective </w:t>
      </w:r>
      <w:r w:rsidRPr="00092ACA">
        <w:t xml:space="preserve">MCData client sends the </w:t>
      </w:r>
      <w:r w:rsidRPr="003F2667">
        <w:t xml:space="preserve">Ad hoc group standalone </w:t>
      </w:r>
      <w:r>
        <w:t>FD</w:t>
      </w:r>
      <w:r w:rsidRPr="003F2667">
        <w:t xml:space="preserve"> </w:t>
      </w:r>
      <w:r>
        <w:t>response</w:t>
      </w:r>
      <w:r w:rsidRPr="00092ACA">
        <w:t xml:space="preserve"> to the MCData server. </w:t>
      </w:r>
      <w:r>
        <w:t xml:space="preserve">The MCData client 2 to n automatically sends accepted </w:t>
      </w:r>
      <w:r w:rsidRPr="003F2667">
        <w:t xml:space="preserve">Ad hoc group standalone </w:t>
      </w:r>
      <w:r>
        <w:t>FD</w:t>
      </w:r>
      <w:r w:rsidRPr="003F2667">
        <w:t xml:space="preserve"> </w:t>
      </w:r>
      <w:r>
        <w:t>response when the incoming request included mandatory download indication.</w:t>
      </w:r>
    </w:p>
    <w:p w14:paraId="01F7F56F" w14:textId="77777777" w:rsidR="00086A9D" w:rsidRDefault="00086A9D" w:rsidP="00086A9D">
      <w:pPr>
        <w:pStyle w:val="B1"/>
      </w:pPr>
      <w:r>
        <w:t>10.</w:t>
      </w:r>
      <w:r>
        <w:tab/>
      </w:r>
      <w:r w:rsidRPr="00092ACA">
        <w:t xml:space="preserve">The MCData server </w:t>
      </w:r>
      <w:r>
        <w:t>forwards</w:t>
      </w:r>
      <w:r w:rsidRPr="00092ACA">
        <w:t xml:space="preserve"> the </w:t>
      </w:r>
      <w:r w:rsidRPr="003F2667">
        <w:t xml:space="preserve">Ad hoc group standalone </w:t>
      </w:r>
      <w:r>
        <w:t>FD</w:t>
      </w:r>
      <w:r w:rsidRPr="003F2667">
        <w:t xml:space="preserve"> </w:t>
      </w:r>
      <w:r>
        <w:t>response</w:t>
      </w:r>
      <w:r w:rsidRPr="00092ACA">
        <w:t xml:space="preserve"> to the MCData client</w:t>
      </w:r>
      <w:r>
        <w:t> </w:t>
      </w:r>
      <w:r w:rsidRPr="00092ACA">
        <w:t>1.</w:t>
      </w:r>
    </w:p>
    <w:p w14:paraId="208F512F" w14:textId="77777777" w:rsidR="00086A9D" w:rsidRDefault="00086A9D" w:rsidP="00086A9D">
      <w:pPr>
        <w:pStyle w:val="B1"/>
      </w:pPr>
      <w:r>
        <w:t>11.</w:t>
      </w:r>
      <w:r>
        <w:tab/>
      </w:r>
      <w:r w:rsidRPr="00092ACA">
        <w:t>The receiving MCData client</w:t>
      </w:r>
      <w:r>
        <w:t>s</w:t>
      </w:r>
      <w:r w:rsidRPr="00092ACA">
        <w:t xml:space="preserve"> 2 </w:t>
      </w:r>
      <w:r>
        <w:t xml:space="preserve">to n download the file followed by providing </w:t>
      </w:r>
      <w:r w:rsidRPr="00092ACA">
        <w:t xml:space="preserve">download </w:t>
      </w:r>
      <w:r>
        <w:t>completed</w:t>
      </w:r>
      <w:r w:rsidRPr="00092ACA">
        <w:t xml:space="preserve"> </w:t>
      </w:r>
      <w:r>
        <w:t>reports</w:t>
      </w:r>
      <w:r w:rsidRPr="00092ACA">
        <w:t xml:space="preserve"> for </w:t>
      </w:r>
      <w:r>
        <w:t xml:space="preserve">reporting </w:t>
      </w:r>
      <w:r w:rsidRPr="00092ACA">
        <w:t xml:space="preserve">file download </w:t>
      </w:r>
      <w:r>
        <w:t>completed using the procedure as described in the step 9 to step 12 of subclause </w:t>
      </w:r>
      <w:r>
        <w:rPr>
          <w:lang w:eastAsia="zh-CN"/>
        </w:rPr>
        <w:t>7</w:t>
      </w:r>
      <w:r w:rsidRPr="009E7577">
        <w:t>.</w:t>
      </w:r>
      <w:r>
        <w:rPr>
          <w:lang w:eastAsia="zh-CN"/>
        </w:rPr>
        <w:t>5</w:t>
      </w:r>
      <w:r w:rsidRPr="009E7577">
        <w:t>.2.</w:t>
      </w:r>
      <w:r>
        <w:t>6.</w:t>
      </w:r>
    </w:p>
    <w:p w14:paraId="352A31D9" w14:textId="77777777" w:rsidR="00086A9D" w:rsidRDefault="00086A9D" w:rsidP="00086A9D">
      <w:pPr>
        <w:pStyle w:val="B1"/>
      </w:pPr>
      <w:bookmarkStart w:id="1023" w:name="_Toc146295251"/>
      <w:r>
        <w:t>12.</w:t>
      </w:r>
      <w:r>
        <w:tab/>
        <w:t>On</w:t>
      </w:r>
      <w:r w:rsidRPr="00092ACA">
        <w:t xml:space="preserve"> receiving download </w:t>
      </w:r>
      <w:r>
        <w:t>completed</w:t>
      </w:r>
      <w:r w:rsidRPr="00092ACA">
        <w:t xml:space="preserve"> </w:t>
      </w:r>
      <w:r>
        <w:t>reports</w:t>
      </w:r>
      <w:r w:rsidRPr="00092ACA">
        <w:t xml:space="preserve"> </w:t>
      </w:r>
      <w:r>
        <w:t xml:space="preserve">from </w:t>
      </w:r>
      <w:r w:rsidRPr="00092ACA">
        <w:t>MCData client</w:t>
      </w:r>
      <w:r>
        <w:t>s </w:t>
      </w:r>
      <w:r w:rsidRPr="00092ACA">
        <w:t xml:space="preserve">2 </w:t>
      </w:r>
      <w:r>
        <w:t xml:space="preserve">to n or time to live value is expired, the MCData server </w:t>
      </w:r>
      <w:r w:rsidRPr="001A1221">
        <w:t>remove</w:t>
      </w:r>
      <w:r>
        <w:t>s the ad </w:t>
      </w:r>
      <w:r w:rsidRPr="001A1221">
        <w:t xml:space="preserve">hoc group information from the dynamic data held in the </w:t>
      </w:r>
      <w:r w:rsidRPr="00092ACA">
        <w:t xml:space="preserve">MCData </w:t>
      </w:r>
      <w:r>
        <w:t>server</w:t>
      </w:r>
      <w:r w:rsidRPr="001A1221">
        <w:t xml:space="preserve"> and the ad</w:t>
      </w:r>
      <w:r>
        <w:t> </w:t>
      </w:r>
      <w:r w:rsidRPr="001A1221">
        <w:t>hoc group ceases to exist</w:t>
      </w:r>
      <w:r>
        <w:t>.</w:t>
      </w:r>
    </w:p>
    <w:p w14:paraId="2EC71E09" w14:textId="77777777" w:rsidR="00086A9D" w:rsidRPr="002C512E" w:rsidRDefault="00086A9D" w:rsidP="00086A9D">
      <w:pPr>
        <w:pStyle w:val="Heading4"/>
        <w:rPr>
          <w:rFonts w:eastAsia="SimSun"/>
        </w:rPr>
      </w:pPr>
      <w:bookmarkStart w:id="1024" w:name="_Toc193632537"/>
      <w:r>
        <w:t>7.17.7</w:t>
      </w:r>
      <w:r w:rsidRPr="00DF041A">
        <w:t>.</w:t>
      </w:r>
      <w:r>
        <w:t>3</w:t>
      </w:r>
      <w:r w:rsidRPr="00AB5FED">
        <w:tab/>
      </w:r>
      <w:r w:rsidRPr="002731F8">
        <w:t xml:space="preserve">Ad hoc group </w:t>
      </w:r>
      <w:r>
        <w:t xml:space="preserve">standalone </w:t>
      </w:r>
      <w:r w:rsidRPr="009E7577">
        <w:rPr>
          <w:lang w:eastAsia="zh-CN"/>
        </w:rPr>
        <w:t>file distribution</w:t>
      </w:r>
      <w:r>
        <w:t xml:space="preserve"> using HTTP</w:t>
      </w:r>
      <w:r w:rsidRPr="008F117B">
        <w:t xml:space="preserve"> </w:t>
      </w:r>
      <w:r>
        <w:t>involving multiple MCData system</w:t>
      </w:r>
      <w:bookmarkEnd w:id="1023"/>
      <w:bookmarkEnd w:id="1024"/>
    </w:p>
    <w:p w14:paraId="27D80EB2" w14:textId="77777777" w:rsidR="00086A9D" w:rsidRPr="008F117B" w:rsidRDefault="00086A9D" w:rsidP="00086A9D">
      <w:pPr>
        <w:pStyle w:val="Heading5"/>
        <w:rPr>
          <w:lang w:eastAsia="zh-CN"/>
        </w:rPr>
      </w:pPr>
      <w:bookmarkStart w:id="1025" w:name="_Toc146295252"/>
      <w:bookmarkStart w:id="1026" w:name="_Toc193632538"/>
      <w:r>
        <w:t>7.17.7</w:t>
      </w:r>
      <w:r w:rsidRPr="00DF041A">
        <w:t>.</w:t>
      </w:r>
      <w:r>
        <w:t>3.1</w:t>
      </w:r>
      <w:r w:rsidRPr="008F117B">
        <w:tab/>
      </w:r>
      <w:r w:rsidRPr="008F117B">
        <w:rPr>
          <w:rFonts w:hint="eastAsia"/>
          <w:lang w:eastAsia="zh-CN"/>
        </w:rPr>
        <w:t>General</w:t>
      </w:r>
      <w:bookmarkEnd w:id="1025"/>
      <w:bookmarkEnd w:id="1026"/>
    </w:p>
    <w:p w14:paraId="26B88AD2" w14:textId="77777777" w:rsidR="00086A9D" w:rsidRDefault="00086A9D" w:rsidP="00086A9D">
      <w:pPr>
        <w:rPr>
          <w:lang w:eastAsia="zh-CN"/>
        </w:rPr>
      </w:pPr>
      <w:r>
        <w:rPr>
          <w:lang w:eastAsia="zh-CN"/>
        </w:rPr>
        <w:t xml:space="preserve">The initiation of </w:t>
      </w:r>
      <w:r w:rsidRPr="002731F8">
        <w:t xml:space="preserve">Ad hoc group </w:t>
      </w:r>
      <w:r>
        <w:t xml:space="preserve">standalone </w:t>
      </w:r>
      <w:r w:rsidRPr="009E7577">
        <w:rPr>
          <w:lang w:eastAsia="zh-CN"/>
        </w:rPr>
        <w:t>file distribution</w:t>
      </w:r>
      <w:r>
        <w:t xml:space="preserve"> using HTTP</w:t>
      </w:r>
      <w:r w:rsidRPr="00997BB9">
        <w:rPr>
          <w:lang w:eastAsia="zh-CN"/>
        </w:rPr>
        <w:t xml:space="preserve"> results in </w:t>
      </w:r>
      <w:r>
        <w:rPr>
          <w:lang w:eastAsia="zh-CN"/>
        </w:rPr>
        <w:t>ad</w:t>
      </w:r>
      <w:r>
        <w:t> hoc</w:t>
      </w:r>
      <w:r w:rsidRPr="00997BB9">
        <w:rPr>
          <w:lang w:eastAsia="zh-CN"/>
        </w:rPr>
        <w:t xml:space="preserve"> group members </w:t>
      </w:r>
      <w:r>
        <w:rPr>
          <w:lang w:eastAsia="zh-CN"/>
        </w:rPr>
        <w:t xml:space="preserve">from </w:t>
      </w:r>
      <w:r>
        <w:t>multiple MCData system</w:t>
      </w:r>
      <w:r w:rsidRPr="00997BB9">
        <w:rPr>
          <w:lang w:eastAsia="zh-CN"/>
        </w:rPr>
        <w:t xml:space="preserve"> receiving the </w:t>
      </w:r>
      <w:r>
        <w:rPr>
          <w:lang w:eastAsia="zh-CN"/>
        </w:rPr>
        <w:t xml:space="preserve">file </w:t>
      </w:r>
      <w:r w:rsidRPr="00997BB9">
        <w:rPr>
          <w:lang w:eastAsia="zh-CN"/>
        </w:rPr>
        <w:t>data.</w:t>
      </w:r>
    </w:p>
    <w:p w14:paraId="10B2710F" w14:textId="77777777" w:rsidR="00086A9D" w:rsidRPr="00AB5FED" w:rsidRDefault="00086A9D" w:rsidP="00086A9D">
      <w:pPr>
        <w:pStyle w:val="Heading5"/>
      </w:pPr>
      <w:bookmarkStart w:id="1027" w:name="_Toc146295253"/>
      <w:bookmarkStart w:id="1028" w:name="_Toc193632539"/>
      <w:r>
        <w:t>7.17.7</w:t>
      </w:r>
      <w:r w:rsidRPr="00DF041A">
        <w:t>.</w:t>
      </w:r>
      <w:r>
        <w:t>3.2</w:t>
      </w:r>
      <w:r w:rsidRPr="00AB5FED">
        <w:tab/>
      </w:r>
      <w:r w:rsidRPr="008F117B">
        <w:rPr>
          <w:rFonts w:hint="eastAsia"/>
          <w:lang w:eastAsia="zh-CN"/>
        </w:rPr>
        <w:t>Procedure</w:t>
      </w:r>
      <w:bookmarkEnd w:id="1027"/>
      <w:bookmarkEnd w:id="1028"/>
    </w:p>
    <w:p w14:paraId="28A80CF7" w14:textId="77777777" w:rsidR="00086A9D" w:rsidRDefault="00086A9D" w:rsidP="00086A9D">
      <w:r w:rsidRPr="008F117B">
        <w:rPr>
          <w:lang w:eastAsia="zh-CN"/>
        </w:rPr>
        <w:t>The procedure in figure</w:t>
      </w:r>
      <w:r>
        <w:rPr>
          <w:rFonts w:eastAsia="SimSun" w:hint="cs"/>
          <w:lang w:eastAsia="zh-CN"/>
        </w:rPr>
        <w:t> </w:t>
      </w:r>
      <w:r>
        <w:t>7.17.7</w:t>
      </w:r>
      <w:r w:rsidRPr="00DF041A">
        <w:t>.</w:t>
      </w:r>
      <w:r>
        <w:t>3.2</w:t>
      </w:r>
      <w:r w:rsidRPr="008F117B">
        <w:rPr>
          <w:lang w:eastAsia="zh-CN"/>
        </w:rPr>
        <w:t xml:space="preserve">-1 describes </w:t>
      </w:r>
      <w:r w:rsidRPr="0052003A">
        <w:rPr>
          <w:lang w:eastAsia="zh-CN"/>
        </w:rPr>
        <w:t xml:space="preserve">the case where an </w:t>
      </w:r>
      <w:r>
        <w:rPr>
          <w:lang w:eastAsia="zh-CN"/>
        </w:rPr>
        <w:t>MCData</w:t>
      </w:r>
      <w:r w:rsidRPr="0052003A">
        <w:rPr>
          <w:lang w:eastAsia="zh-CN"/>
        </w:rPr>
        <w:t xml:space="preserve"> user is initiating </w:t>
      </w:r>
      <w:r>
        <w:rPr>
          <w:lang w:eastAsia="zh-CN"/>
        </w:rPr>
        <w:t xml:space="preserve">ad hoc group standalone </w:t>
      </w:r>
      <w:r w:rsidRPr="009E7577">
        <w:rPr>
          <w:lang w:eastAsia="zh-CN"/>
        </w:rPr>
        <w:t>file distribution</w:t>
      </w:r>
      <w:r>
        <w:t xml:space="preserve"> </w:t>
      </w:r>
      <w:r w:rsidRPr="00055C00">
        <w:rPr>
          <w:lang w:eastAsia="zh-CN"/>
        </w:rPr>
        <w:t xml:space="preserve">to </w:t>
      </w:r>
      <w:r>
        <w:rPr>
          <w:lang w:eastAsia="zh-CN"/>
        </w:rPr>
        <w:t>multiple</w:t>
      </w:r>
      <w:r w:rsidRPr="00055C00">
        <w:rPr>
          <w:lang w:eastAsia="zh-CN"/>
        </w:rPr>
        <w:t xml:space="preserve"> MCData user</w:t>
      </w:r>
      <w:r>
        <w:rPr>
          <w:lang w:eastAsia="zh-CN"/>
        </w:rPr>
        <w:t>s</w:t>
      </w:r>
      <w:r w:rsidRPr="00055C00">
        <w:rPr>
          <w:lang w:eastAsia="zh-CN"/>
        </w:rPr>
        <w:t xml:space="preserve">, with or without download </w:t>
      </w:r>
      <w:r>
        <w:rPr>
          <w:lang w:eastAsia="zh-CN"/>
        </w:rPr>
        <w:t>completed</w:t>
      </w:r>
      <w:r w:rsidRPr="00055C00">
        <w:rPr>
          <w:lang w:eastAsia="zh-CN"/>
        </w:rPr>
        <w:t xml:space="preserve"> report request</w:t>
      </w:r>
      <w:r>
        <w:rPr>
          <w:lang w:eastAsia="zh-CN"/>
        </w:rPr>
        <w:t xml:space="preserve"> from the MCData user</w:t>
      </w:r>
      <w:r w:rsidRPr="00055C00">
        <w:rPr>
          <w:lang w:eastAsia="zh-CN"/>
        </w:rPr>
        <w:t>.</w:t>
      </w:r>
    </w:p>
    <w:p w14:paraId="52062244" w14:textId="77777777" w:rsidR="00086A9D" w:rsidRPr="008F117B" w:rsidRDefault="00086A9D" w:rsidP="00086A9D">
      <w:r w:rsidRPr="008F117B">
        <w:t>Pre-conditions:</w:t>
      </w:r>
    </w:p>
    <w:p w14:paraId="505D6FEE" w14:textId="77777777" w:rsidR="00086A9D" w:rsidRPr="00755168" w:rsidRDefault="00086A9D" w:rsidP="00086A9D">
      <w:pPr>
        <w:pStyle w:val="B1"/>
      </w:pPr>
      <w:r w:rsidRPr="00003948">
        <w:t>1.</w:t>
      </w:r>
      <w:r w:rsidRPr="00003948">
        <w:tab/>
        <w:t xml:space="preserve">The security aspects of sharing the user information between primary and partner </w:t>
      </w:r>
      <w:r>
        <w:t xml:space="preserve">MCData </w:t>
      </w:r>
      <w:r w:rsidRPr="00003948">
        <w:t xml:space="preserve">systems shall be governed as per the service provider agreement between them. In this case, </w:t>
      </w:r>
      <w:r>
        <w:t>it is</w:t>
      </w:r>
      <w:r w:rsidRPr="00003948">
        <w:t xml:space="preserve"> consider</w:t>
      </w:r>
      <w:r>
        <w:t>ed that</w:t>
      </w:r>
      <w:r w:rsidRPr="00003948">
        <w:t xml:space="preserve"> the partner </w:t>
      </w:r>
      <w:r>
        <w:t xml:space="preserve">MCData </w:t>
      </w:r>
      <w:r w:rsidRPr="00003948">
        <w:t>system share their users' information to the primar</w:t>
      </w:r>
      <w:r w:rsidRPr="00755168">
        <w:t xml:space="preserve">y </w:t>
      </w:r>
      <w:r>
        <w:t xml:space="preserve">MCData </w:t>
      </w:r>
      <w:r w:rsidRPr="00755168">
        <w:t>system.</w:t>
      </w:r>
    </w:p>
    <w:p w14:paraId="2B9BE683" w14:textId="77777777" w:rsidR="00086A9D" w:rsidRDefault="00086A9D" w:rsidP="00086A9D">
      <w:pPr>
        <w:pStyle w:val="B1"/>
      </w:pPr>
      <w:r>
        <w:t>2.</w:t>
      </w:r>
      <w:r>
        <w:tab/>
        <w:t>MCData users on MCData clients 1 to M belong to the primary MCData system and MCData users on MCData clients 1 to N belong to the partner MCData system and are already registered for receiving MCData service.</w:t>
      </w:r>
    </w:p>
    <w:p w14:paraId="16E6FC65" w14:textId="77777777" w:rsidR="00086A9D" w:rsidRPr="0045613B" w:rsidRDefault="00086A9D" w:rsidP="00086A9D">
      <w:pPr>
        <w:pStyle w:val="B1"/>
      </w:pPr>
      <w:r>
        <w:t>3</w:t>
      </w:r>
      <w:r w:rsidRPr="00755168">
        <w:t>.</w:t>
      </w:r>
      <w:r w:rsidRPr="00755168">
        <w:tab/>
        <w:t xml:space="preserve">The </w:t>
      </w:r>
      <w:r w:rsidRPr="00894C7F">
        <w:t xml:space="preserve">MCData </w:t>
      </w:r>
      <w:r w:rsidRPr="00755168">
        <w:t xml:space="preserve">server of the primary </w:t>
      </w:r>
      <w:r>
        <w:t xml:space="preserve">MCData </w:t>
      </w:r>
      <w:r w:rsidRPr="00755168">
        <w:t xml:space="preserve">system is where the authorized </w:t>
      </w:r>
      <w:r w:rsidRPr="00894C7F">
        <w:t xml:space="preserve">MCData </w:t>
      </w:r>
      <w:r w:rsidRPr="00755168">
        <w:t xml:space="preserve">user/dispatcher </w:t>
      </w:r>
      <w:r w:rsidRPr="0047159E">
        <w:t>creates</w:t>
      </w:r>
      <w:r w:rsidRPr="0045613B">
        <w:t xml:space="preserve"> the </w:t>
      </w:r>
      <w:r>
        <w:t>ad hoc</w:t>
      </w:r>
      <w:r w:rsidRPr="0045613B">
        <w:t xml:space="preserve"> group.</w:t>
      </w:r>
    </w:p>
    <w:p w14:paraId="366D6923" w14:textId="77777777" w:rsidR="00086A9D" w:rsidRPr="00356591" w:rsidRDefault="00086A9D" w:rsidP="00086A9D">
      <w:pPr>
        <w:pStyle w:val="B1"/>
        <w:rPr>
          <w:lang w:eastAsia="zh-CN"/>
        </w:rPr>
      </w:pPr>
      <w:r>
        <w:rPr>
          <w:lang w:eastAsia="zh-CN"/>
        </w:rPr>
        <w:t>4</w:t>
      </w:r>
      <w:r w:rsidRPr="00356591">
        <w:rPr>
          <w:lang w:eastAsia="zh-CN"/>
        </w:rPr>
        <w:t>.</w:t>
      </w:r>
      <w:r w:rsidRPr="00356591">
        <w:rPr>
          <w:lang w:eastAsia="zh-CN"/>
        </w:rPr>
        <w:tab/>
        <w:t xml:space="preserve">Number of </w:t>
      </w:r>
      <w:r>
        <w:rPr>
          <w:lang w:eastAsia="zh-CN"/>
        </w:rPr>
        <w:t>ad</w:t>
      </w:r>
      <w:r>
        <w:t> hoc</w:t>
      </w:r>
      <w:r w:rsidRPr="00997BB9">
        <w:rPr>
          <w:lang w:eastAsia="zh-CN"/>
        </w:rPr>
        <w:t xml:space="preserve"> group members receiving the </w:t>
      </w:r>
      <w:r>
        <w:rPr>
          <w:lang w:eastAsia="zh-CN"/>
        </w:rPr>
        <w:t>file</w:t>
      </w:r>
      <w:r w:rsidRPr="00997BB9">
        <w:rPr>
          <w:lang w:eastAsia="zh-CN"/>
        </w:rPr>
        <w:t xml:space="preserve"> data</w:t>
      </w:r>
      <w:r w:rsidRPr="00356591">
        <w:rPr>
          <w:lang w:eastAsia="zh-CN"/>
        </w:rPr>
        <w:t xml:space="preserve"> is within the </w:t>
      </w:r>
      <w:r>
        <w:rPr>
          <w:lang w:eastAsia="zh-CN"/>
        </w:rPr>
        <w:t xml:space="preserve">configured </w:t>
      </w:r>
      <w:r w:rsidRPr="00356591">
        <w:rPr>
          <w:lang w:eastAsia="zh-CN"/>
        </w:rPr>
        <w:t>limit.</w:t>
      </w:r>
    </w:p>
    <w:p w14:paraId="1E673145" w14:textId="77777777" w:rsidR="00086A9D" w:rsidRDefault="00086A9D" w:rsidP="00086A9D">
      <w:pPr>
        <w:pStyle w:val="B1"/>
      </w:pPr>
      <w:r>
        <w:t>5.</w:t>
      </w:r>
      <w:r>
        <w:tab/>
        <w:t>The file to be distributed is uploaded to the media storage function on the MCData content server using the procedures defined in subclause</w:t>
      </w:r>
      <w:r>
        <w:rPr>
          <w:rFonts w:eastAsia="SimSun" w:hint="cs"/>
          <w:lang w:eastAsia="zh-CN"/>
        </w:rPr>
        <w:t> </w:t>
      </w:r>
      <w:r>
        <w:t>7</w:t>
      </w:r>
      <w:r w:rsidRPr="002B60C5">
        <w:t>.</w:t>
      </w:r>
      <w:r>
        <w:t>5</w:t>
      </w:r>
      <w:r w:rsidRPr="002B60C5">
        <w:t>.2.</w:t>
      </w:r>
      <w:r>
        <w:t xml:space="preserve">2. The ad hoc group identity and </w:t>
      </w:r>
      <w:r>
        <w:rPr>
          <w:noProof/>
        </w:rPr>
        <w:t xml:space="preserve">preconfigured group identity of preconfigured group </w:t>
      </w:r>
      <w:r>
        <w:t>from which the configurations to be used (e.g. security related information) are determined using the procedures defined in subclause</w:t>
      </w:r>
      <w:r>
        <w:rPr>
          <w:rFonts w:eastAsia="SimSun" w:hint="cs"/>
          <w:lang w:eastAsia="zh-CN"/>
        </w:rPr>
        <w:t> </w:t>
      </w:r>
      <w:r>
        <w:t>7.17.6</w:t>
      </w:r>
      <w:r w:rsidRPr="00DF041A">
        <w:t>.</w:t>
      </w:r>
      <w:r>
        <w:t>2.1.</w:t>
      </w:r>
    </w:p>
    <w:p w14:paraId="77D9D777" w14:textId="77777777" w:rsidR="00086A9D" w:rsidRDefault="00086A9D" w:rsidP="00086A9D">
      <w:pPr>
        <w:pStyle w:val="B1"/>
        <w:rPr>
          <w:noProof/>
        </w:rPr>
      </w:pPr>
      <w:r>
        <w:t>6.</w:t>
      </w:r>
      <w:r>
        <w:tab/>
      </w:r>
      <w:r>
        <w:rPr>
          <w:noProof/>
        </w:rPr>
        <w:t xml:space="preserve">The preconfigured group identity and preconfigured group configuration (e.g. security related information) to be used for an ad hoc group have been preconfigured in the </w:t>
      </w:r>
      <w:r w:rsidRPr="00894C7F">
        <w:t xml:space="preserve">MCData </w:t>
      </w:r>
      <w:r>
        <w:rPr>
          <w:noProof/>
        </w:rPr>
        <w:t xml:space="preserve">client and other MCData users of ad hoc group </w:t>
      </w:r>
      <w:r w:rsidRPr="006D3550">
        <w:rPr>
          <w:noProof/>
        </w:rPr>
        <w:t>have also received the relevant</w:t>
      </w:r>
      <w:r>
        <w:rPr>
          <w:noProof/>
        </w:rPr>
        <w:t xml:space="preserve"> security related information.</w:t>
      </w:r>
    </w:p>
    <w:p w14:paraId="7B2BE14B" w14:textId="77777777" w:rsidR="00086A9D" w:rsidRDefault="00086A9D" w:rsidP="00086A9D">
      <w:pPr>
        <w:pStyle w:val="B1"/>
      </w:pPr>
    </w:p>
    <w:p w14:paraId="5D6EFE31" w14:textId="77777777" w:rsidR="00086A9D" w:rsidRDefault="00086A9D" w:rsidP="00086A9D">
      <w:pPr>
        <w:pStyle w:val="TH"/>
      </w:pPr>
      <w:r>
        <w:object w:dxaOrig="10512" w:dyaOrig="7187" w14:anchorId="50F60326">
          <v:shape id="_x0000_i1141" type="#_x0000_t75" style="width:481.55pt;height:328.7pt" o:ole="">
            <v:imagedata r:id="rId245" o:title=""/>
          </v:shape>
          <o:OLEObject Type="Embed" ProgID="Visio.Drawing.15" ShapeID="_x0000_i1141" DrawAspect="Content" ObjectID="_1804365644" r:id="rId246"/>
        </w:object>
      </w:r>
    </w:p>
    <w:p w14:paraId="061A9910" w14:textId="77777777" w:rsidR="00086A9D" w:rsidRPr="008F117B" w:rsidRDefault="00086A9D" w:rsidP="00086A9D">
      <w:pPr>
        <w:pStyle w:val="TF"/>
      </w:pPr>
      <w:r w:rsidRPr="008F117B">
        <w:t>Figure </w:t>
      </w:r>
      <w:r>
        <w:t>7.17.7</w:t>
      </w:r>
      <w:r w:rsidRPr="00DF041A">
        <w:t>.</w:t>
      </w:r>
      <w:r>
        <w:t>3</w:t>
      </w:r>
      <w:r w:rsidRPr="006A7ED7">
        <w:t>.</w:t>
      </w:r>
      <w:r>
        <w:t>2</w:t>
      </w:r>
      <w:r w:rsidRPr="006A7ED7">
        <w:t>-1</w:t>
      </w:r>
      <w:r w:rsidRPr="008F117B">
        <w:t xml:space="preserve">: </w:t>
      </w:r>
      <w:r w:rsidRPr="007A16C6">
        <w:t>Ad</w:t>
      </w:r>
      <w:r>
        <w:t> </w:t>
      </w:r>
      <w:r w:rsidRPr="007A16C6">
        <w:t xml:space="preserve">hoc group </w:t>
      </w:r>
      <w:r>
        <w:t>standalone</w:t>
      </w:r>
      <w:r w:rsidRPr="007A16C6">
        <w:t xml:space="preserve"> </w:t>
      </w:r>
      <w:r w:rsidRPr="009E7577">
        <w:rPr>
          <w:lang w:eastAsia="zh-CN"/>
        </w:rPr>
        <w:t>file distribution</w:t>
      </w:r>
      <w:r>
        <w:t xml:space="preserve"> involving multiple MCData system</w:t>
      </w:r>
    </w:p>
    <w:p w14:paraId="456EA692" w14:textId="77777777" w:rsidR="00086A9D" w:rsidRPr="008F117B" w:rsidRDefault="00086A9D" w:rsidP="00086A9D">
      <w:pPr>
        <w:pStyle w:val="B1"/>
      </w:pPr>
      <w:r w:rsidRPr="008F117B">
        <w:t>1.</w:t>
      </w:r>
      <w:r w:rsidRPr="008F117B">
        <w:tab/>
      </w:r>
      <w:r>
        <w:t xml:space="preserve">The user at MCData client 1 of the </w:t>
      </w:r>
      <w:r w:rsidRPr="00FD08F4">
        <w:t xml:space="preserve">primary </w:t>
      </w:r>
      <w:r>
        <w:t xml:space="preserve">MCData </w:t>
      </w:r>
      <w:r w:rsidRPr="00FD08F4">
        <w:t>system</w:t>
      </w:r>
      <w:r>
        <w:t xml:space="preserve"> wants initiate ad hoc standalone </w:t>
      </w:r>
      <w:r w:rsidRPr="009E7577">
        <w:rPr>
          <w:lang w:eastAsia="zh-CN"/>
        </w:rPr>
        <w:t>file distribution</w:t>
      </w:r>
      <w:r>
        <w:t xml:space="preserve"> to </w:t>
      </w:r>
      <w:r>
        <w:rPr>
          <w:noProof/>
        </w:rPr>
        <w:t>ad hoc group</w:t>
      </w:r>
      <w:r>
        <w:rPr>
          <w:lang w:eastAsia="zh-CN"/>
        </w:rPr>
        <w:t xml:space="preserve"> members </w:t>
      </w:r>
      <w:r>
        <w:t>from primary and partner MCData systems.</w:t>
      </w:r>
    </w:p>
    <w:p w14:paraId="40F90BE0" w14:textId="77777777" w:rsidR="00086A9D" w:rsidRPr="003F2667" w:rsidRDefault="00086A9D" w:rsidP="00086A9D">
      <w:pPr>
        <w:pStyle w:val="B1"/>
      </w:pPr>
      <w:r>
        <w:t>2-6</w:t>
      </w:r>
      <w:r w:rsidRPr="008F117B">
        <w:t>.</w:t>
      </w:r>
      <w:r>
        <w:tab/>
        <w:t>Same steps as described in the steps 2 to 6 of subclause 7.17.7.2</w:t>
      </w:r>
      <w:r w:rsidRPr="00DF041A">
        <w:t>.</w:t>
      </w:r>
      <w:r>
        <w:t>2.</w:t>
      </w:r>
    </w:p>
    <w:p w14:paraId="2D496C3D" w14:textId="77777777" w:rsidR="00086A9D" w:rsidRDefault="00086A9D" w:rsidP="00086A9D">
      <w:pPr>
        <w:pStyle w:val="B1"/>
        <w:rPr>
          <w:rFonts w:cs="Arial"/>
          <w:kern w:val="2"/>
          <w:szCs w:val="18"/>
        </w:rPr>
      </w:pPr>
      <w:r>
        <w:t>7a-7b.</w:t>
      </w:r>
      <w:r>
        <w:tab/>
        <w:t xml:space="preserve">The MCData server of the </w:t>
      </w:r>
      <w:r w:rsidRPr="00FD08F4">
        <w:t xml:space="preserve">primary </w:t>
      </w:r>
      <w:r>
        <w:t xml:space="preserve">MCData </w:t>
      </w:r>
      <w:r w:rsidRPr="00FD08F4">
        <w:t>system</w:t>
      </w:r>
      <w:r>
        <w:t xml:space="preserve"> initiates an </w:t>
      </w:r>
      <w:r w:rsidRPr="003F2667">
        <w:t xml:space="preserve">Ad hoc group standalone </w:t>
      </w:r>
      <w:r>
        <w:t>FD</w:t>
      </w:r>
      <w:r w:rsidRPr="003F2667">
        <w:t xml:space="preserve"> request</w:t>
      </w:r>
      <w:r>
        <w:t xml:space="preserve"> towards each of the target MCData users in the </w:t>
      </w:r>
      <w:r w:rsidRPr="00FD08F4">
        <w:t xml:space="preserve">primary </w:t>
      </w:r>
      <w:r>
        <w:t xml:space="preserve">MCData </w:t>
      </w:r>
      <w:r w:rsidRPr="00FD08F4">
        <w:t>system</w:t>
      </w:r>
      <w:r>
        <w:t xml:space="preserve"> and the partner</w:t>
      </w:r>
      <w:r w:rsidRPr="00FD08F4">
        <w:t xml:space="preserve"> </w:t>
      </w:r>
      <w:r>
        <w:t xml:space="preserve">MCData </w:t>
      </w:r>
      <w:r w:rsidRPr="00FD08F4">
        <w:t>system</w:t>
      </w:r>
      <w:r w:rsidRPr="00356591">
        <w:t xml:space="preserve">. While sending the </w:t>
      </w:r>
      <w:r w:rsidRPr="003F2667">
        <w:t xml:space="preserve">Ad hoc group standalone </w:t>
      </w:r>
      <w:r>
        <w:t>FD</w:t>
      </w:r>
      <w:r w:rsidRPr="003F2667">
        <w:t xml:space="preserve"> request</w:t>
      </w:r>
      <w:r w:rsidRPr="00356591">
        <w:t xml:space="preserve">s, the </w:t>
      </w:r>
      <w:r w:rsidRPr="00894C7F">
        <w:t>MCData server</w:t>
      </w:r>
      <w:r w:rsidRPr="00414761">
        <w:t xml:space="preserve"> </w:t>
      </w:r>
      <w:r>
        <w:t xml:space="preserve">of the </w:t>
      </w:r>
      <w:r w:rsidRPr="00FD08F4">
        <w:t xml:space="preserve">primary </w:t>
      </w:r>
      <w:r>
        <w:t xml:space="preserve">MCData </w:t>
      </w:r>
      <w:r w:rsidRPr="00FD08F4">
        <w:t>system</w:t>
      </w:r>
      <w:r w:rsidRPr="00356591">
        <w:t xml:space="preserve"> shall remove the information elements that are not required to be conveyed to the target </w:t>
      </w:r>
      <w:r w:rsidRPr="00894C7F">
        <w:t>MCData client</w:t>
      </w:r>
      <w:r w:rsidRPr="00356591">
        <w:t xml:space="preserve">s (e.g. </w:t>
      </w:r>
      <w:r>
        <w:rPr>
          <w:rFonts w:cs="Arial"/>
          <w:kern w:val="2"/>
          <w:szCs w:val="18"/>
        </w:rPr>
        <w:t>MCData ID list</w:t>
      </w:r>
      <w:r w:rsidRPr="00356591">
        <w:rPr>
          <w:rFonts w:cs="Arial"/>
          <w:kern w:val="2"/>
          <w:szCs w:val="18"/>
        </w:rPr>
        <w:t>)</w:t>
      </w:r>
      <w:r>
        <w:rPr>
          <w:rFonts w:cs="Arial"/>
          <w:kern w:val="2"/>
          <w:szCs w:val="18"/>
        </w:rPr>
        <w:t>.</w:t>
      </w:r>
      <w:r w:rsidRPr="00922CF4">
        <w:rPr>
          <w:rFonts w:cs="Arial"/>
          <w:kern w:val="2"/>
          <w:szCs w:val="18"/>
        </w:rPr>
        <w:t xml:space="preserve"> </w:t>
      </w:r>
      <w:r>
        <w:rPr>
          <w:rFonts w:cs="Arial"/>
          <w:kern w:val="2"/>
          <w:szCs w:val="18"/>
        </w:rPr>
        <w:t xml:space="preserve">The request should contain the ad hoc group ID, pre-configured group if end-to-end </w:t>
      </w:r>
      <w:r w:rsidRPr="00480617">
        <w:t xml:space="preserve">encryption </w:t>
      </w:r>
      <w:r>
        <w:rPr>
          <w:rFonts w:cs="Arial"/>
          <w:kern w:val="2"/>
          <w:szCs w:val="18"/>
        </w:rPr>
        <w:t>is required and time to live value for the ad hoc group.</w:t>
      </w:r>
      <w:r w:rsidRPr="00D37335">
        <w:t xml:space="preserve"> </w:t>
      </w:r>
      <w:r>
        <w:t xml:space="preserve">The primary </w:t>
      </w:r>
      <w:r w:rsidRPr="00894C7F">
        <w:t xml:space="preserve">MCData </w:t>
      </w:r>
      <w:r>
        <w:t>server removes the ad hoc group information from the dynamic data once the time to live value is expired and thus the ad hoc group ceases to exist</w:t>
      </w:r>
      <w:r w:rsidRPr="00161413">
        <w:t xml:space="preserve"> </w:t>
      </w:r>
      <w:r>
        <w:t>then the procedure stops.</w:t>
      </w:r>
    </w:p>
    <w:p w14:paraId="74CA2E28" w14:textId="77777777" w:rsidR="00086A9D" w:rsidRDefault="00086A9D" w:rsidP="00086A9D">
      <w:pPr>
        <w:pStyle w:val="B1"/>
      </w:pPr>
      <w:r>
        <w:t>8a-8b</w:t>
      </w:r>
      <w:r w:rsidRPr="001C0298">
        <w:t>.</w:t>
      </w:r>
      <w:r w:rsidRPr="001C0298">
        <w:tab/>
      </w:r>
      <w:r w:rsidRPr="00092ACA">
        <w:t xml:space="preserve">The receiving </w:t>
      </w:r>
      <w:r w:rsidRPr="001C0298">
        <w:t>MCData client</w:t>
      </w:r>
      <w:r>
        <w:t>s </w:t>
      </w:r>
      <w:r w:rsidRPr="001C0298">
        <w:t xml:space="preserve">2 </w:t>
      </w:r>
      <w:r>
        <w:t xml:space="preserve">to M and </w:t>
      </w:r>
      <w:r w:rsidRPr="001C0298">
        <w:t>MCData client</w:t>
      </w:r>
      <w:r>
        <w:t>s 1</w:t>
      </w:r>
      <w:r w:rsidRPr="001C0298">
        <w:t xml:space="preserve"> </w:t>
      </w:r>
      <w:r>
        <w:t xml:space="preserve">to N </w:t>
      </w:r>
      <w:r w:rsidRPr="00092ACA">
        <w:t>notif</w:t>
      </w:r>
      <w:r>
        <w:t>y</w:t>
      </w:r>
      <w:r w:rsidRPr="00092ACA">
        <w:t xml:space="preserve"> the user about the incoming </w:t>
      </w:r>
      <w:r w:rsidRPr="003F2667">
        <w:t xml:space="preserve">Ad hoc group standalone </w:t>
      </w:r>
      <w:r>
        <w:t>FD</w:t>
      </w:r>
      <w:r w:rsidRPr="003F2667">
        <w:t xml:space="preserve"> request</w:t>
      </w:r>
      <w:r w:rsidRPr="00092ACA">
        <w:t xml:space="preserve"> (including file metadata</w:t>
      </w:r>
      <w:r>
        <w:t>,</w:t>
      </w:r>
      <w:r w:rsidRPr="00092ACA">
        <w:t xml:space="preserve"> if present) which may be either accepted or rejected or ignored.</w:t>
      </w:r>
    </w:p>
    <w:p w14:paraId="0B59B81C" w14:textId="77777777" w:rsidR="00086A9D" w:rsidRDefault="00086A9D" w:rsidP="00086A9D">
      <w:pPr>
        <w:pStyle w:val="B1"/>
      </w:pPr>
      <w:r>
        <w:t>9a-9b.</w:t>
      </w:r>
      <w:r>
        <w:tab/>
      </w:r>
      <w:r w:rsidRPr="00092ACA">
        <w:t xml:space="preserve">If the target MCData user </w:t>
      </w:r>
      <w:r>
        <w:t xml:space="preserve">on </w:t>
      </w:r>
      <w:r w:rsidRPr="001C0298">
        <w:t>MCData client</w:t>
      </w:r>
      <w:r>
        <w:t>s </w:t>
      </w:r>
      <w:r w:rsidRPr="001C0298">
        <w:t xml:space="preserve">2 </w:t>
      </w:r>
      <w:r>
        <w:t xml:space="preserve">to M and </w:t>
      </w:r>
      <w:r w:rsidRPr="001C0298">
        <w:t>MCData client</w:t>
      </w:r>
      <w:r>
        <w:t>s 1</w:t>
      </w:r>
      <w:r w:rsidRPr="001C0298">
        <w:t xml:space="preserve"> </w:t>
      </w:r>
      <w:r>
        <w:t>to N</w:t>
      </w:r>
      <w:r w:rsidRPr="00092ACA">
        <w:t xml:space="preserve"> provides a response (accept or reject) to the notification, then </w:t>
      </w:r>
      <w:r>
        <w:t xml:space="preserve">respective </w:t>
      </w:r>
      <w:r w:rsidRPr="00092ACA">
        <w:t>MCData client</w:t>
      </w:r>
      <w:r>
        <w:t>s</w:t>
      </w:r>
      <w:r w:rsidRPr="00092ACA">
        <w:t xml:space="preserve"> send the </w:t>
      </w:r>
      <w:r w:rsidRPr="003F2667">
        <w:t xml:space="preserve">Ad hoc group standalone </w:t>
      </w:r>
      <w:r>
        <w:t>FD</w:t>
      </w:r>
      <w:r w:rsidRPr="003F2667">
        <w:t xml:space="preserve"> </w:t>
      </w:r>
      <w:r>
        <w:t>response</w:t>
      </w:r>
      <w:r w:rsidRPr="00092ACA">
        <w:t xml:space="preserve"> to the MCData server. </w:t>
      </w:r>
      <w:r>
        <w:t xml:space="preserve">The </w:t>
      </w:r>
      <w:r w:rsidRPr="001C0298">
        <w:t>MCData client</w:t>
      </w:r>
      <w:r>
        <w:t>s </w:t>
      </w:r>
      <w:r w:rsidRPr="001C0298">
        <w:t xml:space="preserve">2 </w:t>
      </w:r>
      <w:r>
        <w:t xml:space="preserve">to M and </w:t>
      </w:r>
      <w:r w:rsidRPr="001C0298">
        <w:t>MCData client</w:t>
      </w:r>
      <w:r>
        <w:t>s 1</w:t>
      </w:r>
      <w:r w:rsidRPr="001C0298">
        <w:t xml:space="preserve"> </w:t>
      </w:r>
      <w:r>
        <w:t xml:space="preserve">to N automatically sends accepted </w:t>
      </w:r>
      <w:r w:rsidRPr="003F2667">
        <w:t xml:space="preserve">Ad hoc group standalone </w:t>
      </w:r>
      <w:r>
        <w:t>FD</w:t>
      </w:r>
      <w:r w:rsidRPr="003F2667">
        <w:t xml:space="preserve"> </w:t>
      </w:r>
      <w:r>
        <w:t>response when the incoming request included mandatory download indication.</w:t>
      </w:r>
    </w:p>
    <w:p w14:paraId="0BF8BC27" w14:textId="77777777" w:rsidR="00086A9D" w:rsidRDefault="00086A9D" w:rsidP="00086A9D">
      <w:pPr>
        <w:pStyle w:val="B1"/>
      </w:pPr>
      <w:r>
        <w:t>10a-10b.</w:t>
      </w:r>
      <w:r>
        <w:tab/>
      </w:r>
      <w:r w:rsidRPr="00092ACA">
        <w:t xml:space="preserve">The MCData server </w:t>
      </w:r>
      <w:r>
        <w:t>forwards</w:t>
      </w:r>
      <w:r w:rsidRPr="00092ACA">
        <w:t xml:space="preserve"> the </w:t>
      </w:r>
      <w:r w:rsidRPr="003F2667">
        <w:t xml:space="preserve">Ad hoc group standalone </w:t>
      </w:r>
      <w:r>
        <w:t>FD</w:t>
      </w:r>
      <w:r w:rsidRPr="003F2667">
        <w:t xml:space="preserve"> </w:t>
      </w:r>
      <w:r>
        <w:t>response</w:t>
      </w:r>
      <w:r w:rsidRPr="00092ACA">
        <w:t xml:space="preserve"> to the MCData client</w:t>
      </w:r>
      <w:r>
        <w:t> </w:t>
      </w:r>
      <w:r w:rsidRPr="00092ACA">
        <w:t>1.</w:t>
      </w:r>
    </w:p>
    <w:p w14:paraId="6056DD90" w14:textId="77777777" w:rsidR="00086A9D" w:rsidRDefault="00086A9D" w:rsidP="00086A9D">
      <w:pPr>
        <w:pStyle w:val="B1"/>
      </w:pPr>
      <w:r>
        <w:t>11a-11d.</w:t>
      </w:r>
      <w:r>
        <w:tab/>
      </w:r>
      <w:r w:rsidRPr="00092ACA">
        <w:t xml:space="preserve">The receiving </w:t>
      </w:r>
      <w:r w:rsidRPr="001C0298">
        <w:t>MCData client</w:t>
      </w:r>
      <w:r>
        <w:t>s </w:t>
      </w:r>
      <w:r w:rsidRPr="001C0298">
        <w:t xml:space="preserve">2 </w:t>
      </w:r>
      <w:r>
        <w:t xml:space="preserve">to M and </w:t>
      </w:r>
      <w:r w:rsidRPr="001C0298">
        <w:t>MCData client</w:t>
      </w:r>
      <w:r>
        <w:t>s 1</w:t>
      </w:r>
      <w:r w:rsidRPr="001C0298">
        <w:t xml:space="preserve"> </w:t>
      </w:r>
      <w:r>
        <w:t xml:space="preserve">to N download the file followed by providing </w:t>
      </w:r>
      <w:r w:rsidRPr="00092ACA">
        <w:t xml:space="preserve">download </w:t>
      </w:r>
      <w:r>
        <w:t>completed</w:t>
      </w:r>
      <w:r w:rsidRPr="00092ACA">
        <w:t xml:space="preserve"> </w:t>
      </w:r>
      <w:r>
        <w:t>reports</w:t>
      </w:r>
      <w:r w:rsidRPr="00092ACA">
        <w:t xml:space="preserve"> for </w:t>
      </w:r>
      <w:r>
        <w:t xml:space="preserve">reporting </w:t>
      </w:r>
      <w:r w:rsidRPr="00092ACA">
        <w:t xml:space="preserve">file download </w:t>
      </w:r>
      <w:r>
        <w:t>completed using the procedure as described in the step 9 to step 12 of subclause </w:t>
      </w:r>
      <w:r>
        <w:rPr>
          <w:lang w:eastAsia="zh-CN"/>
        </w:rPr>
        <w:t>7</w:t>
      </w:r>
      <w:r w:rsidRPr="009E7577">
        <w:t>.</w:t>
      </w:r>
      <w:r>
        <w:rPr>
          <w:lang w:eastAsia="zh-CN"/>
        </w:rPr>
        <w:t>5</w:t>
      </w:r>
      <w:r w:rsidRPr="009E7577">
        <w:t>.2.</w:t>
      </w:r>
      <w:r>
        <w:t>6.</w:t>
      </w:r>
    </w:p>
    <w:p w14:paraId="1291CEF5" w14:textId="77777777" w:rsidR="003A2A97" w:rsidRDefault="003A2A97" w:rsidP="00463A12"/>
    <w:p w14:paraId="199BCFDF" w14:textId="77777777" w:rsidR="00C336BB" w:rsidRDefault="00C336BB" w:rsidP="00C336BB">
      <w:pPr>
        <w:pStyle w:val="Heading8"/>
      </w:pPr>
      <w:bookmarkStart w:id="1029" w:name="_Toc424654563"/>
      <w:bookmarkStart w:id="1030" w:name="_Toc428365166"/>
      <w:bookmarkStart w:id="1031" w:name="_Toc433209868"/>
      <w:bookmarkStart w:id="1032" w:name="_Toc445195446"/>
      <w:bookmarkStart w:id="1033" w:name="_Toc445214870"/>
      <w:bookmarkStart w:id="1034" w:name="_Toc445869969"/>
      <w:bookmarkStart w:id="1035" w:name="_Toc446352644"/>
      <w:bookmarkStart w:id="1036" w:name="_Toc446370076"/>
      <w:bookmarkStart w:id="1037" w:name="_Toc446371807"/>
      <w:bookmarkStart w:id="1038" w:name="_Toc448489313"/>
      <w:bookmarkEnd w:id="364"/>
      <w:bookmarkEnd w:id="365"/>
      <w:bookmarkEnd w:id="366"/>
      <w:bookmarkEnd w:id="367"/>
      <w:bookmarkEnd w:id="374"/>
      <w:bookmarkEnd w:id="375"/>
      <w:bookmarkEnd w:id="382"/>
      <w:bookmarkEnd w:id="419"/>
      <w:bookmarkEnd w:id="420"/>
      <w:bookmarkEnd w:id="421"/>
      <w:bookmarkEnd w:id="422"/>
      <w:bookmarkEnd w:id="423"/>
      <w:bookmarkEnd w:id="424"/>
      <w:bookmarkEnd w:id="425"/>
      <w:r>
        <w:br w:type="page"/>
      </w:r>
      <w:bookmarkStart w:id="1039" w:name="_Toc193632540"/>
      <w:bookmarkStart w:id="1040" w:name="_Toc391018752"/>
      <w:bookmarkStart w:id="1041" w:name="_Toc424654561"/>
      <w:bookmarkStart w:id="1042" w:name="_Toc428365159"/>
      <w:bookmarkStart w:id="1043" w:name="_Toc433209858"/>
      <w:bookmarkStart w:id="1044" w:name="_Toc454349383"/>
      <w:bookmarkStart w:id="1045" w:name="_Toc417481660"/>
      <w:bookmarkStart w:id="1046" w:name="_Toc417482065"/>
      <w:bookmarkStart w:id="1047" w:name="_Toc417482418"/>
      <w:bookmarkStart w:id="1048" w:name="_Toc417556381"/>
      <w:bookmarkStart w:id="1049" w:name="_Toc421107101"/>
      <w:bookmarkStart w:id="1050" w:name="_Toc458172707"/>
      <w:bookmarkStart w:id="1051" w:name="_Toc458174198"/>
      <w:r>
        <w:t>Annex A (normative):</w:t>
      </w:r>
      <w:r>
        <w:br/>
        <w:t>MCData related configuration data</w:t>
      </w:r>
      <w:bookmarkEnd w:id="1039"/>
    </w:p>
    <w:p w14:paraId="09826A11" w14:textId="77777777" w:rsidR="00C336BB" w:rsidRDefault="00C336BB" w:rsidP="00C336BB">
      <w:pPr>
        <w:pStyle w:val="Heading1"/>
      </w:pPr>
      <w:bookmarkStart w:id="1052" w:name="_Toc193632541"/>
      <w:r>
        <w:t>A.1</w:t>
      </w:r>
      <w:r>
        <w:tab/>
        <w:t>General</w:t>
      </w:r>
      <w:bookmarkEnd w:id="1052"/>
    </w:p>
    <w:p w14:paraId="6B2BCFA9" w14:textId="77777777" w:rsidR="00C336BB" w:rsidRDefault="00C336BB" w:rsidP="00C336BB">
      <w:r>
        <w:t>This Annex provides information about the static data needed for configuration for the MCData service, which belongs to one of the following categories:</w:t>
      </w:r>
    </w:p>
    <w:p w14:paraId="0ACA7D29" w14:textId="77777777" w:rsidR="00C336BB" w:rsidRDefault="00C336BB" w:rsidP="00C336BB">
      <w:pPr>
        <w:pStyle w:val="B1"/>
      </w:pPr>
      <w:r>
        <w:t>-</w:t>
      </w:r>
      <w:r>
        <w:tab/>
        <w:t>MCData UE configuration data (see subclause</w:t>
      </w:r>
      <w:r>
        <w:rPr>
          <w:rFonts w:eastAsia="SimSun" w:hint="cs"/>
          <w:lang w:eastAsia="zh-CN"/>
        </w:rPr>
        <w:t> </w:t>
      </w:r>
      <w:r>
        <w:t>A.2);</w:t>
      </w:r>
    </w:p>
    <w:p w14:paraId="15303DA0" w14:textId="77777777" w:rsidR="00C336BB" w:rsidRDefault="00C336BB" w:rsidP="00C336BB">
      <w:pPr>
        <w:pStyle w:val="B1"/>
      </w:pPr>
      <w:r>
        <w:t>-</w:t>
      </w:r>
      <w:r>
        <w:tab/>
        <w:t>MCData user profile configuration data (see subclause</w:t>
      </w:r>
      <w:r>
        <w:rPr>
          <w:rFonts w:eastAsia="SimSun" w:hint="cs"/>
          <w:lang w:eastAsia="zh-CN"/>
        </w:rPr>
        <w:t> </w:t>
      </w:r>
      <w:r>
        <w:t>A.3);</w:t>
      </w:r>
    </w:p>
    <w:p w14:paraId="76B8F1A6" w14:textId="77777777" w:rsidR="00C336BB" w:rsidRDefault="00C336BB" w:rsidP="00C336BB">
      <w:pPr>
        <w:pStyle w:val="B1"/>
      </w:pPr>
      <w:r>
        <w:t>-</w:t>
      </w:r>
      <w:r>
        <w:tab/>
        <w:t>MCData related group configuration data (see subclause</w:t>
      </w:r>
      <w:r>
        <w:rPr>
          <w:rFonts w:eastAsia="SimSun" w:hint="cs"/>
          <w:lang w:eastAsia="zh-CN"/>
        </w:rPr>
        <w:t> </w:t>
      </w:r>
      <w:r>
        <w:t>A.4); and</w:t>
      </w:r>
    </w:p>
    <w:p w14:paraId="301B54EF" w14:textId="77777777" w:rsidR="00C336BB" w:rsidRDefault="00C336BB" w:rsidP="00C336BB">
      <w:pPr>
        <w:pStyle w:val="B1"/>
      </w:pPr>
      <w:r>
        <w:t>-</w:t>
      </w:r>
      <w:r>
        <w:tab/>
        <w:t>MCData service configuration data (see subclause</w:t>
      </w:r>
      <w:r>
        <w:rPr>
          <w:rFonts w:eastAsia="SimSun" w:hint="cs"/>
          <w:lang w:eastAsia="zh-CN"/>
        </w:rPr>
        <w:t> </w:t>
      </w:r>
      <w:r>
        <w:t>A.5).</w:t>
      </w:r>
    </w:p>
    <w:p w14:paraId="23961065" w14:textId="77777777" w:rsidR="00C336BB" w:rsidRDefault="00C336BB" w:rsidP="00C336BB">
      <w:r>
        <w:t xml:space="preserve"> For each configuration category, data is split between configuration data that is applicable to both on network and off network, configuration data that is applicable to on-network only, and configuration data that is applicable to off-network only. The configuration data in each configuration category corresponds to a single instance of the category type i.e. the MCData UE, MCData group, MCData user and MCData service configuration data refers to the information that will be stored against each MCData UE, MCData group, MCData user and MCData service. This means that the three separate tables (on-network and off-network, on-network only, off-network only) for each configuration category represent the complete set of data for each configuration data category element.</w:t>
      </w:r>
    </w:p>
    <w:p w14:paraId="4EFFB5AD" w14:textId="77777777" w:rsidR="00C336BB" w:rsidRDefault="00C336BB" w:rsidP="00C336BB">
      <w:r>
        <w:t>The columns in the tables have the following meanings:</w:t>
      </w:r>
    </w:p>
    <w:p w14:paraId="42E99686" w14:textId="77777777" w:rsidR="00C336BB" w:rsidRDefault="00C336BB" w:rsidP="00C336BB">
      <w:pPr>
        <w:pStyle w:val="B1"/>
      </w:pPr>
      <w:r>
        <w:t>-</w:t>
      </w:r>
      <w:r>
        <w:tab/>
        <w:t>Reference: the reference of the corresponding requirement in 3GPP TS 22.282 [3] or 3GPP TS 22.280 [2] or the corresponding subclause from either the present document or the referenced document.</w:t>
      </w:r>
    </w:p>
    <w:p w14:paraId="16406301" w14:textId="77777777" w:rsidR="00C336BB" w:rsidRDefault="00C336BB" w:rsidP="00C336BB">
      <w:pPr>
        <w:pStyle w:val="B1"/>
      </w:pPr>
      <w:r>
        <w:t>-</w:t>
      </w:r>
      <w:r>
        <w:tab/>
        <w:t>Parameter description: A short definition of the semantics of the corresponding item of data, including denotation of the level of the parameter in the configuration hierarchy.</w:t>
      </w:r>
    </w:p>
    <w:p w14:paraId="3F22EC6A" w14:textId="77777777" w:rsidR="00C336BB" w:rsidRDefault="00C336BB" w:rsidP="00C336BB">
      <w:pPr>
        <w:pStyle w:val="B2"/>
      </w:pPr>
      <w:r>
        <w:t>-</w:t>
      </w:r>
      <w:r>
        <w:tab/>
        <w:t>When it is not clear to which functional entities the parameter is configured, then one or more columns indicating this are provided where the following nomenclature is used:</w:t>
      </w:r>
    </w:p>
    <w:p w14:paraId="39D46A30" w14:textId="77777777" w:rsidR="00C336BB" w:rsidRDefault="00C336BB" w:rsidP="00C336BB">
      <w:pPr>
        <w:pStyle w:val="B2"/>
      </w:pPr>
      <w:r>
        <w:t>-</w:t>
      </w:r>
      <w:r>
        <w:tab/>
        <w:t>"Y" to denote "Yes" i.e. the parameter denoted for the row needs to be configured to the functional entity denoted for the column.</w:t>
      </w:r>
    </w:p>
    <w:p w14:paraId="24FA7873" w14:textId="77777777" w:rsidR="00C336BB" w:rsidRDefault="00C336BB" w:rsidP="00C336BB">
      <w:pPr>
        <w:pStyle w:val="B2"/>
      </w:pPr>
      <w:r>
        <w:t>-</w:t>
      </w:r>
      <w:r>
        <w:tab/>
        <w:t>"N" to denote "No" i.e. the parameter denoted for the row does not need to be configured to the functional entity denoted for the column.</w:t>
      </w:r>
    </w:p>
    <w:p w14:paraId="37EB926B" w14:textId="77777777" w:rsidR="00C336BB" w:rsidRDefault="00C336BB" w:rsidP="00C336BB">
      <w:r>
        <w:t>Parameters within a set of configuration data have a level within a hierarchy that pertains only to that configuration data. The hierarchy of the configuration data is common across all three tables of on-network and off-network, on network only and off network only. The level of a parameter within the hierarchy of the configuration data is denoted by use of the character "&gt;" in the parameter description field within each table, one per level. Parameters that are at the top most level within the hierarchy have no "&gt;" character. Parameters that have one or more "&gt;" characters are child parameters of the first parameter above them that has one less "&gt;" character. Parent parameters are parameters that have one or more child parameters. Parent parameters act solely as a "grouping" of their child parameters and therefore do not contain an actual value themselves i.e. they are just containers for their child parameters.</w:t>
      </w:r>
    </w:p>
    <w:p w14:paraId="635CE704" w14:textId="77777777" w:rsidR="00C336BB" w:rsidRDefault="00C336BB" w:rsidP="00C336BB">
      <w:r>
        <w:t>Each parameter that can be configured online shall only be configured through one online reference point. Each parameter that can be configured offline shall only be configured through one offline reference point. The most recent configuration data made available to the MCData UE shall always overwrite previous configuration data, irrespective of whether the configuration data was provided via the online or offline mechanism.</w:t>
      </w:r>
    </w:p>
    <w:p w14:paraId="7E175D9D" w14:textId="77777777" w:rsidR="00C336BB" w:rsidRDefault="00C336BB" w:rsidP="00C336BB">
      <w:pPr>
        <w:pStyle w:val="Heading1"/>
      </w:pPr>
      <w:bookmarkStart w:id="1053" w:name="_Toc193632542"/>
      <w:r>
        <w:t>A.2</w:t>
      </w:r>
      <w:r>
        <w:tab/>
        <w:t>MCData UE configuration data</w:t>
      </w:r>
      <w:bookmarkEnd w:id="1053"/>
    </w:p>
    <w:p w14:paraId="616F5615" w14:textId="77777777" w:rsidR="00C336BB" w:rsidRDefault="00C336BB" w:rsidP="00C336BB">
      <w:r>
        <w:t>The general aspects of UE configuration are specified in 3GPP TS 23.280 [5].</w:t>
      </w:r>
      <w:r w:rsidRPr="006640F1">
        <w:rPr>
          <w:rFonts w:eastAsia="GulimChe"/>
          <w:color w:val="222222"/>
          <w:lang w:eastAsia="en-GB"/>
        </w:rPr>
        <w:t xml:space="preserve"> </w:t>
      </w:r>
      <w:r w:rsidRPr="00476301">
        <w:rPr>
          <w:rFonts w:eastAsia="GulimChe"/>
          <w:color w:val="222222"/>
          <w:lang w:eastAsia="en-GB"/>
        </w:rPr>
        <w:t>Data in tables A.2-1 and A.2-2 have to be known by the MC</w:t>
      </w:r>
      <w:r>
        <w:rPr>
          <w:rFonts w:eastAsia="GulimChe"/>
          <w:color w:val="222222"/>
          <w:lang w:eastAsia="en-GB"/>
        </w:rPr>
        <w:t>Data</w:t>
      </w:r>
      <w:r w:rsidRPr="00476301">
        <w:rPr>
          <w:rFonts w:eastAsia="GulimChe"/>
          <w:color w:val="222222"/>
          <w:lang w:eastAsia="en-GB"/>
        </w:rPr>
        <w:t xml:space="preserve"> UE after MC</w:t>
      </w:r>
      <w:r>
        <w:rPr>
          <w:rFonts w:eastAsia="GulimChe"/>
          <w:color w:val="222222"/>
          <w:lang w:eastAsia="en-GB"/>
        </w:rPr>
        <w:t>Data</w:t>
      </w:r>
      <w:r w:rsidRPr="00476301">
        <w:rPr>
          <w:rFonts w:eastAsia="GulimChe"/>
          <w:color w:val="222222"/>
          <w:lang w:eastAsia="en-GB"/>
        </w:rPr>
        <w:t xml:space="preserve"> authorization.</w:t>
      </w:r>
    </w:p>
    <w:p w14:paraId="07463BD3" w14:textId="77777777" w:rsidR="00C336BB" w:rsidRPr="00476301" w:rsidRDefault="00C336BB" w:rsidP="00C336BB">
      <w:pPr>
        <w:shd w:val="clear" w:color="auto" w:fill="FFFFFF"/>
        <w:spacing w:before="75"/>
        <w:rPr>
          <w:rFonts w:eastAsia="GulimChe"/>
          <w:color w:val="222222"/>
          <w:lang w:eastAsia="en-GB"/>
        </w:rPr>
      </w:pPr>
      <w:r w:rsidRPr="00476301">
        <w:rPr>
          <w:rFonts w:eastAsia="GulimChe"/>
          <w:color w:val="222222"/>
          <w:lang w:eastAsia="en-GB"/>
        </w:rPr>
        <w:t>Data in table A.2-1 can be configured offline using the CSC-11 reference point. Table A.2-1 contains the UE configuration required to support the use of off-network MC</w:t>
      </w:r>
      <w:r>
        <w:rPr>
          <w:rFonts w:eastAsia="GulimChe"/>
          <w:color w:val="222222"/>
          <w:lang w:eastAsia="en-GB"/>
        </w:rPr>
        <w:t>Data</w:t>
      </w:r>
      <w:r w:rsidRPr="00476301">
        <w:rPr>
          <w:rFonts w:eastAsia="GulimChe"/>
          <w:color w:val="222222"/>
          <w:lang w:eastAsia="en-GB"/>
        </w:rPr>
        <w:t xml:space="preserve"> service.</w:t>
      </w:r>
    </w:p>
    <w:p w14:paraId="2C71B91D" w14:textId="77777777" w:rsidR="00C336BB" w:rsidRPr="00476301" w:rsidRDefault="00C336BB" w:rsidP="00C336BB">
      <w:pPr>
        <w:pStyle w:val="TH"/>
        <w:rPr>
          <w:rFonts w:eastAsia="SimSun"/>
        </w:rPr>
      </w:pPr>
      <w:r w:rsidRPr="00476301">
        <w:rPr>
          <w:rFonts w:eastAsia="SimSun"/>
        </w:rPr>
        <w:t>Table A.2-</w:t>
      </w:r>
      <w:r w:rsidRPr="00476301">
        <w:rPr>
          <w:rFonts w:eastAsia="SimSun" w:hint="eastAsia"/>
        </w:rPr>
        <w:t>1</w:t>
      </w:r>
      <w:r w:rsidRPr="00476301">
        <w:rPr>
          <w:rFonts w:eastAsia="SimSun"/>
        </w:rPr>
        <w:t>: UE configuration data (on and off network)</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67"/>
        <w:gridCol w:w="5654"/>
      </w:tblGrid>
      <w:tr w:rsidR="00C336BB" w:rsidRPr="00476301" w14:paraId="6C95438C" w14:textId="77777777" w:rsidTr="00DA72C9">
        <w:trPr>
          <w:trHeight w:val="539"/>
          <w:jc w:val="center"/>
        </w:trPr>
        <w:tc>
          <w:tcPr>
            <w:tcW w:w="1967" w:type="dxa"/>
            <w:tcBorders>
              <w:top w:val="single" w:sz="4" w:space="0" w:color="auto"/>
              <w:left w:val="single" w:sz="4" w:space="0" w:color="auto"/>
              <w:bottom w:val="single" w:sz="4" w:space="0" w:color="auto"/>
              <w:right w:val="single" w:sz="4" w:space="0" w:color="auto"/>
            </w:tcBorders>
            <w:vAlign w:val="center"/>
          </w:tcPr>
          <w:p w14:paraId="21D74E80" w14:textId="77777777" w:rsidR="00C336BB" w:rsidRPr="00476301" w:rsidRDefault="00C336BB" w:rsidP="00DA72C9">
            <w:pPr>
              <w:pStyle w:val="TAH"/>
              <w:rPr>
                <w:rFonts w:eastAsia="SimSun"/>
              </w:rPr>
            </w:pPr>
            <w:r w:rsidRPr="00476301">
              <w:rPr>
                <w:rFonts w:eastAsia="SimSun"/>
              </w:rPr>
              <w:t>Reference</w:t>
            </w:r>
          </w:p>
        </w:tc>
        <w:tc>
          <w:tcPr>
            <w:tcW w:w="5654" w:type="dxa"/>
            <w:tcBorders>
              <w:top w:val="single" w:sz="4" w:space="0" w:color="auto"/>
              <w:left w:val="single" w:sz="4" w:space="0" w:color="auto"/>
              <w:bottom w:val="single" w:sz="4" w:space="0" w:color="auto"/>
              <w:right w:val="single" w:sz="4" w:space="0" w:color="auto"/>
            </w:tcBorders>
            <w:vAlign w:val="center"/>
            <w:hideMark/>
          </w:tcPr>
          <w:p w14:paraId="5BEB4A7B" w14:textId="77777777" w:rsidR="00C336BB" w:rsidRPr="00476301" w:rsidRDefault="00C336BB" w:rsidP="00DA72C9">
            <w:pPr>
              <w:pStyle w:val="TAH"/>
              <w:rPr>
                <w:rFonts w:eastAsia="Malgun Gothic"/>
                <w:lang w:eastAsia="ko-KR"/>
              </w:rPr>
            </w:pPr>
            <w:r w:rsidRPr="00476301">
              <w:rPr>
                <w:rFonts w:eastAsia="SimSun"/>
              </w:rPr>
              <w:t>Parameter description</w:t>
            </w:r>
          </w:p>
        </w:tc>
      </w:tr>
      <w:tr w:rsidR="00C336BB" w:rsidRPr="00476301" w14:paraId="205263F2" w14:textId="77777777" w:rsidTr="00DA72C9">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354D3D28" w14:textId="77777777" w:rsidR="00C336BB" w:rsidRPr="002C7CB4" w:rsidRDefault="00C336BB" w:rsidP="00DA72C9">
            <w:pPr>
              <w:pStyle w:val="TAL"/>
              <w:rPr>
                <w:rFonts w:eastAsia="SimSun" w:cs="Arial"/>
                <w:szCs w:val="18"/>
              </w:rPr>
            </w:pPr>
          </w:p>
        </w:tc>
        <w:tc>
          <w:tcPr>
            <w:tcW w:w="5654" w:type="dxa"/>
            <w:tcBorders>
              <w:top w:val="single" w:sz="4" w:space="0" w:color="auto"/>
              <w:left w:val="single" w:sz="4" w:space="0" w:color="auto"/>
              <w:bottom w:val="single" w:sz="4" w:space="0" w:color="auto"/>
              <w:right w:val="single" w:sz="4" w:space="0" w:color="auto"/>
            </w:tcBorders>
            <w:vAlign w:val="center"/>
          </w:tcPr>
          <w:p w14:paraId="6F300590" w14:textId="77777777" w:rsidR="00C336BB" w:rsidRPr="002C7CB4" w:rsidRDefault="00C336BB" w:rsidP="00DA72C9">
            <w:pPr>
              <w:pStyle w:val="TAL"/>
              <w:rPr>
                <w:rFonts w:eastAsia="SimSun" w:cs="Arial"/>
                <w:szCs w:val="18"/>
              </w:rPr>
            </w:pPr>
            <w:r w:rsidRPr="002C7CB4">
              <w:t>Short data service</w:t>
            </w:r>
          </w:p>
        </w:tc>
      </w:tr>
      <w:tr w:rsidR="00C336BB" w:rsidRPr="00476301" w14:paraId="4A2E96B4" w14:textId="77777777" w:rsidTr="00DA72C9">
        <w:trPr>
          <w:trHeight w:val="341"/>
          <w:jc w:val="center"/>
        </w:trPr>
        <w:tc>
          <w:tcPr>
            <w:tcW w:w="1967" w:type="dxa"/>
            <w:tcBorders>
              <w:top w:val="single" w:sz="4" w:space="0" w:color="auto"/>
              <w:left w:val="single" w:sz="4" w:space="0" w:color="auto"/>
              <w:bottom w:val="single" w:sz="4" w:space="0" w:color="auto"/>
              <w:right w:val="single" w:sz="4" w:space="0" w:color="auto"/>
            </w:tcBorders>
          </w:tcPr>
          <w:p w14:paraId="13D0ED7E" w14:textId="77777777" w:rsidR="00C336BB" w:rsidRPr="002C7CB4" w:rsidRDefault="00C336BB" w:rsidP="00DA72C9">
            <w:pPr>
              <w:pStyle w:val="TAL"/>
              <w:rPr>
                <w:rFonts w:eastAsia="SimSun"/>
              </w:rPr>
            </w:pPr>
            <w:r w:rsidRPr="002C7CB4">
              <w:rPr>
                <w:rFonts w:eastAsia="SimSun"/>
              </w:rPr>
              <w:t>[R-5.4.2-002] of 3GPP TS 22.280 [2]</w:t>
            </w:r>
          </w:p>
        </w:tc>
        <w:tc>
          <w:tcPr>
            <w:tcW w:w="5654" w:type="dxa"/>
            <w:tcBorders>
              <w:top w:val="single" w:sz="4" w:space="0" w:color="auto"/>
              <w:left w:val="single" w:sz="4" w:space="0" w:color="auto"/>
              <w:bottom w:val="single" w:sz="4" w:space="0" w:color="auto"/>
              <w:right w:val="single" w:sz="4" w:space="0" w:color="auto"/>
            </w:tcBorders>
          </w:tcPr>
          <w:p w14:paraId="5133C58D" w14:textId="77777777" w:rsidR="00C336BB" w:rsidRPr="002C7CB4" w:rsidRDefault="00C336BB" w:rsidP="00DA72C9">
            <w:pPr>
              <w:pStyle w:val="TAL"/>
              <w:rPr>
                <w:rFonts w:eastAsia="SimSun"/>
              </w:rPr>
            </w:pPr>
            <w:r w:rsidRPr="002C7CB4">
              <w:rPr>
                <w:rFonts w:eastAsia="SimSun"/>
              </w:rPr>
              <w:t>&gt; Maximum number of simultaneous SDS transactions (Nc4)</w:t>
            </w:r>
          </w:p>
        </w:tc>
      </w:tr>
      <w:tr w:rsidR="00C336BB" w:rsidRPr="00476301" w14:paraId="2C06F4C8" w14:textId="77777777" w:rsidTr="00DA72C9">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7858411E" w14:textId="77777777" w:rsidR="00C336BB" w:rsidRPr="002C7CB4" w:rsidRDefault="00C336BB" w:rsidP="00DA72C9">
            <w:pPr>
              <w:pStyle w:val="TAL"/>
              <w:rPr>
                <w:rFonts w:eastAsia="SimSun" w:cs="Arial"/>
                <w:szCs w:val="18"/>
              </w:rPr>
            </w:pPr>
            <w:r w:rsidRPr="002C7CB4">
              <w:rPr>
                <w:rFonts w:eastAsia="SimSun" w:cs="Arial"/>
                <w:szCs w:val="18"/>
              </w:rPr>
              <w:t>[R-5.4.2-004]</w:t>
            </w:r>
            <w:r w:rsidRPr="002C7CB4">
              <w:rPr>
                <w:rFonts w:eastAsia="SimSun"/>
              </w:rPr>
              <w:t xml:space="preserve"> of 3GPP TS 22.280 [2]</w:t>
            </w:r>
          </w:p>
        </w:tc>
        <w:tc>
          <w:tcPr>
            <w:tcW w:w="5654" w:type="dxa"/>
            <w:tcBorders>
              <w:top w:val="single" w:sz="4" w:space="0" w:color="auto"/>
              <w:left w:val="single" w:sz="4" w:space="0" w:color="auto"/>
              <w:bottom w:val="single" w:sz="4" w:space="0" w:color="auto"/>
              <w:right w:val="single" w:sz="4" w:space="0" w:color="auto"/>
            </w:tcBorders>
          </w:tcPr>
          <w:p w14:paraId="6CC711E8" w14:textId="77777777" w:rsidR="00C336BB" w:rsidRPr="002C7CB4" w:rsidRDefault="00C336BB" w:rsidP="00DA72C9">
            <w:pPr>
              <w:pStyle w:val="TAL"/>
              <w:rPr>
                <w:rFonts w:eastAsia="SimSun" w:cs="Arial"/>
                <w:szCs w:val="18"/>
              </w:rPr>
            </w:pPr>
            <w:r w:rsidRPr="002C7CB4">
              <w:rPr>
                <w:rFonts w:eastAsia="SimSun" w:cs="Arial"/>
                <w:szCs w:val="18"/>
              </w:rPr>
              <w:t>&gt; Requested presentation priority of SDS messages received (see</w:t>
            </w:r>
            <w:r>
              <w:rPr>
                <w:rFonts w:eastAsia="SimSun" w:cs="Arial"/>
                <w:szCs w:val="18"/>
              </w:rPr>
              <w:t> </w:t>
            </w:r>
            <w:r w:rsidRPr="002C7CB4">
              <w:rPr>
                <w:rFonts w:eastAsia="SimSun" w:cs="Arial"/>
                <w:szCs w:val="18"/>
              </w:rPr>
              <w:t>NOTE)</w:t>
            </w:r>
          </w:p>
        </w:tc>
      </w:tr>
      <w:tr w:rsidR="00C336BB" w:rsidRPr="00476301" w14:paraId="779105D5" w14:textId="77777777" w:rsidTr="00DA72C9">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21E96E1B" w14:textId="77777777" w:rsidR="00C336BB" w:rsidRPr="002C7CB4" w:rsidRDefault="00C336BB" w:rsidP="00DA72C9">
            <w:pPr>
              <w:pStyle w:val="TAL"/>
              <w:rPr>
                <w:rFonts w:eastAsia="SimSun" w:cs="Arial"/>
                <w:szCs w:val="18"/>
              </w:rPr>
            </w:pPr>
          </w:p>
        </w:tc>
        <w:tc>
          <w:tcPr>
            <w:tcW w:w="5654" w:type="dxa"/>
            <w:tcBorders>
              <w:top w:val="single" w:sz="4" w:space="0" w:color="auto"/>
              <w:left w:val="single" w:sz="4" w:space="0" w:color="auto"/>
              <w:bottom w:val="single" w:sz="4" w:space="0" w:color="auto"/>
              <w:right w:val="single" w:sz="4" w:space="0" w:color="auto"/>
            </w:tcBorders>
            <w:vAlign w:val="center"/>
          </w:tcPr>
          <w:p w14:paraId="1331C64C" w14:textId="77777777" w:rsidR="00C336BB" w:rsidRPr="002C7CB4" w:rsidRDefault="00C336BB" w:rsidP="00DA72C9">
            <w:pPr>
              <w:pStyle w:val="TAL"/>
              <w:rPr>
                <w:rFonts w:eastAsia="SimSun" w:cs="Arial"/>
                <w:szCs w:val="18"/>
              </w:rPr>
            </w:pPr>
            <w:r w:rsidRPr="002C7CB4">
              <w:t>File distribution</w:t>
            </w:r>
          </w:p>
        </w:tc>
      </w:tr>
      <w:tr w:rsidR="00C336BB" w:rsidRPr="00476301" w14:paraId="5218A70F" w14:textId="77777777" w:rsidTr="00DA72C9">
        <w:trPr>
          <w:trHeight w:val="341"/>
          <w:jc w:val="center"/>
        </w:trPr>
        <w:tc>
          <w:tcPr>
            <w:tcW w:w="1967" w:type="dxa"/>
            <w:tcBorders>
              <w:top w:val="single" w:sz="4" w:space="0" w:color="auto"/>
              <w:left w:val="single" w:sz="4" w:space="0" w:color="auto"/>
              <w:bottom w:val="single" w:sz="4" w:space="0" w:color="auto"/>
              <w:right w:val="single" w:sz="4" w:space="0" w:color="auto"/>
            </w:tcBorders>
          </w:tcPr>
          <w:p w14:paraId="1199AD60" w14:textId="77777777" w:rsidR="00C336BB" w:rsidRPr="002C7CB4" w:rsidRDefault="00C336BB" w:rsidP="00DA72C9">
            <w:pPr>
              <w:pStyle w:val="TAL"/>
              <w:rPr>
                <w:rFonts w:eastAsia="SimSun"/>
              </w:rPr>
            </w:pPr>
            <w:r w:rsidRPr="002C7CB4">
              <w:rPr>
                <w:rFonts w:eastAsia="SimSun"/>
              </w:rPr>
              <w:t>[R-5.4.2-002] of 3GPP TS 22.280 [2]</w:t>
            </w:r>
          </w:p>
        </w:tc>
        <w:tc>
          <w:tcPr>
            <w:tcW w:w="5654" w:type="dxa"/>
            <w:tcBorders>
              <w:top w:val="single" w:sz="4" w:space="0" w:color="auto"/>
              <w:left w:val="single" w:sz="4" w:space="0" w:color="auto"/>
              <w:bottom w:val="single" w:sz="4" w:space="0" w:color="auto"/>
              <w:right w:val="single" w:sz="4" w:space="0" w:color="auto"/>
            </w:tcBorders>
          </w:tcPr>
          <w:p w14:paraId="4F9CEC0E" w14:textId="77777777" w:rsidR="00C336BB" w:rsidRPr="002C7CB4" w:rsidRDefault="00C336BB" w:rsidP="00DA72C9">
            <w:pPr>
              <w:pStyle w:val="TAL"/>
              <w:rPr>
                <w:rFonts w:eastAsia="SimSun"/>
              </w:rPr>
            </w:pPr>
            <w:r w:rsidRPr="002C7CB4">
              <w:rPr>
                <w:rFonts w:eastAsia="SimSun"/>
              </w:rPr>
              <w:t>&gt; Maximum number of simultaneous file distribution transactions (Nc4)</w:t>
            </w:r>
          </w:p>
        </w:tc>
      </w:tr>
      <w:tr w:rsidR="00C336BB" w:rsidRPr="00476301" w14:paraId="285BE8F1" w14:textId="77777777" w:rsidTr="00DA72C9">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16CDB95A" w14:textId="77777777" w:rsidR="00C336BB" w:rsidRPr="002C7CB4" w:rsidRDefault="00C336BB" w:rsidP="00DA72C9">
            <w:pPr>
              <w:pStyle w:val="TAL"/>
              <w:rPr>
                <w:rFonts w:eastAsia="SimSun" w:cs="Arial"/>
                <w:szCs w:val="18"/>
              </w:rPr>
            </w:pPr>
          </w:p>
        </w:tc>
        <w:tc>
          <w:tcPr>
            <w:tcW w:w="5654" w:type="dxa"/>
            <w:tcBorders>
              <w:top w:val="single" w:sz="4" w:space="0" w:color="auto"/>
              <w:left w:val="single" w:sz="4" w:space="0" w:color="auto"/>
              <w:bottom w:val="single" w:sz="4" w:space="0" w:color="auto"/>
              <w:right w:val="single" w:sz="4" w:space="0" w:color="auto"/>
            </w:tcBorders>
            <w:vAlign w:val="center"/>
          </w:tcPr>
          <w:p w14:paraId="6D4C6F6F" w14:textId="77777777" w:rsidR="00C336BB" w:rsidRPr="002C7CB4" w:rsidRDefault="00C336BB" w:rsidP="00DA72C9">
            <w:pPr>
              <w:pStyle w:val="TAL"/>
              <w:rPr>
                <w:rFonts w:eastAsia="SimSun" w:cs="Arial"/>
                <w:szCs w:val="18"/>
              </w:rPr>
            </w:pPr>
            <w:r w:rsidRPr="002C7CB4">
              <w:t>Transmission control</w:t>
            </w:r>
          </w:p>
        </w:tc>
      </w:tr>
      <w:tr w:rsidR="00C336BB" w:rsidRPr="00476301" w14:paraId="59500D1F" w14:textId="77777777" w:rsidTr="00DA72C9">
        <w:trPr>
          <w:trHeight w:val="341"/>
          <w:jc w:val="center"/>
        </w:trPr>
        <w:tc>
          <w:tcPr>
            <w:tcW w:w="1967" w:type="dxa"/>
            <w:tcBorders>
              <w:top w:val="single" w:sz="4" w:space="0" w:color="auto"/>
              <w:left w:val="single" w:sz="4" w:space="0" w:color="auto"/>
              <w:bottom w:val="single" w:sz="4" w:space="0" w:color="auto"/>
              <w:right w:val="single" w:sz="4" w:space="0" w:color="auto"/>
            </w:tcBorders>
          </w:tcPr>
          <w:p w14:paraId="69042384" w14:textId="77777777" w:rsidR="00C336BB" w:rsidRPr="002C7CB4" w:rsidRDefault="00C336BB" w:rsidP="00DA72C9">
            <w:pPr>
              <w:pStyle w:val="TAL"/>
              <w:rPr>
                <w:rFonts w:eastAsia="SimSun"/>
              </w:rPr>
            </w:pPr>
            <w:r w:rsidRPr="002C7CB4">
              <w:rPr>
                <w:rFonts w:eastAsia="SimSun"/>
              </w:rPr>
              <w:t>[R-5.4.2-002] of 3GPP TS 22.280 [2]</w:t>
            </w:r>
          </w:p>
          <w:p w14:paraId="5ED3611C" w14:textId="77777777" w:rsidR="00C336BB" w:rsidRPr="002C7CB4" w:rsidRDefault="00C336BB" w:rsidP="00DA72C9">
            <w:pPr>
              <w:pStyle w:val="TAL"/>
              <w:rPr>
                <w:rFonts w:eastAsia="SimSun"/>
              </w:rPr>
            </w:pPr>
          </w:p>
        </w:tc>
        <w:tc>
          <w:tcPr>
            <w:tcW w:w="5654" w:type="dxa"/>
            <w:tcBorders>
              <w:top w:val="single" w:sz="4" w:space="0" w:color="auto"/>
              <w:left w:val="single" w:sz="4" w:space="0" w:color="auto"/>
              <w:bottom w:val="single" w:sz="4" w:space="0" w:color="auto"/>
              <w:right w:val="single" w:sz="4" w:space="0" w:color="auto"/>
            </w:tcBorders>
          </w:tcPr>
          <w:p w14:paraId="6E41470F" w14:textId="77777777" w:rsidR="00C336BB" w:rsidRPr="002C7CB4" w:rsidRDefault="00C336BB" w:rsidP="00DA72C9">
            <w:pPr>
              <w:pStyle w:val="TAL"/>
              <w:rPr>
                <w:rFonts w:eastAsia="SimSun"/>
              </w:rPr>
            </w:pPr>
            <w:r w:rsidRPr="002C7CB4">
              <w:rPr>
                <w:rFonts w:eastAsia="SimSun"/>
              </w:rPr>
              <w:t>&gt; Maximum number of simultaneous data transmissions (Nc4)</w:t>
            </w:r>
          </w:p>
        </w:tc>
      </w:tr>
      <w:tr w:rsidR="00C336BB" w:rsidRPr="00476301" w14:paraId="258B3FB4" w14:textId="77777777" w:rsidTr="00DA72C9">
        <w:trPr>
          <w:trHeight w:val="341"/>
          <w:jc w:val="center"/>
        </w:trPr>
        <w:tc>
          <w:tcPr>
            <w:tcW w:w="1967" w:type="dxa"/>
            <w:tcBorders>
              <w:top w:val="single" w:sz="4" w:space="0" w:color="auto"/>
              <w:left w:val="single" w:sz="4" w:space="0" w:color="auto"/>
              <w:bottom w:val="single" w:sz="4" w:space="0" w:color="auto"/>
              <w:right w:val="single" w:sz="4" w:space="0" w:color="auto"/>
            </w:tcBorders>
          </w:tcPr>
          <w:p w14:paraId="6F145612" w14:textId="77777777" w:rsidR="00C336BB" w:rsidRPr="002C7CB4" w:rsidRDefault="00C336BB" w:rsidP="00DA72C9">
            <w:pPr>
              <w:pStyle w:val="TAL"/>
              <w:rPr>
                <w:rFonts w:eastAsia="SimSun"/>
              </w:rPr>
            </w:pPr>
            <w:r w:rsidRPr="002C7CB4">
              <w:rPr>
                <w:rFonts w:eastAsia="SimSun"/>
              </w:rPr>
              <w:t>[R-5.4.2-003] of 3GPP TS 22.280 [2]</w:t>
            </w:r>
          </w:p>
        </w:tc>
        <w:tc>
          <w:tcPr>
            <w:tcW w:w="5654" w:type="dxa"/>
            <w:tcBorders>
              <w:top w:val="single" w:sz="4" w:space="0" w:color="auto"/>
              <w:left w:val="single" w:sz="4" w:space="0" w:color="auto"/>
              <w:bottom w:val="single" w:sz="4" w:space="0" w:color="auto"/>
              <w:right w:val="single" w:sz="4" w:space="0" w:color="auto"/>
            </w:tcBorders>
          </w:tcPr>
          <w:p w14:paraId="7A36DB62" w14:textId="77777777" w:rsidR="00C336BB" w:rsidRPr="002C7CB4" w:rsidRDefault="00C336BB" w:rsidP="00DA72C9">
            <w:pPr>
              <w:pStyle w:val="TAL"/>
              <w:rPr>
                <w:rFonts w:eastAsia="SimSun"/>
              </w:rPr>
            </w:pPr>
            <w:r w:rsidRPr="002C7CB4">
              <w:rPr>
                <w:rFonts w:eastAsia="SimSun"/>
              </w:rPr>
              <w:t>&gt; Maximum number of data transmissions (Nc5) in a group</w:t>
            </w:r>
          </w:p>
        </w:tc>
      </w:tr>
      <w:tr w:rsidR="00C336BB" w:rsidRPr="00476301" w14:paraId="5C9A91F2" w14:textId="77777777" w:rsidTr="00DA72C9">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6A17B507" w14:textId="77777777" w:rsidR="00C336BB" w:rsidRPr="002C7CB4" w:rsidRDefault="00C336BB" w:rsidP="00DA72C9">
            <w:pPr>
              <w:pStyle w:val="TAL"/>
              <w:rPr>
                <w:rFonts w:eastAsia="SimSun" w:cs="Arial"/>
                <w:szCs w:val="18"/>
              </w:rPr>
            </w:pPr>
          </w:p>
        </w:tc>
        <w:tc>
          <w:tcPr>
            <w:tcW w:w="5654" w:type="dxa"/>
            <w:tcBorders>
              <w:top w:val="single" w:sz="4" w:space="0" w:color="auto"/>
              <w:left w:val="single" w:sz="4" w:space="0" w:color="auto"/>
              <w:bottom w:val="single" w:sz="4" w:space="0" w:color="auto"/>
              <w:right w:val="single" w:sz="4" w:space="0" w:color="auto"/>
            </w:tcBorders>
            <w:vAlign w:val="center"/>
          </w:tcPr>
          <w:p w14:paraId="2A88C92D" w14:textId="77777777" w:rsidR="00C336BB" w:rsidRPr="002C7CB4" w:rsidRDefault="00C336BB" w:rsidP="00DA72C9">
            <w:pPr>
              <w:pStyle w:val="TAL"/>
              <w:rPr>
                <w:rFonts w:eastAsia="SimSun" w:cs="Arial"/>
                <w:szCs w:val="18"/>
              </w:rPr>
            </w:pPr>
            <w:r w:rsidRPr="002C7CB4">
              <w:t>Reception control</w:t>
            </w:r>
          </w:p>
        </w:tc>
      </w:tr>
      <w:tr w:rsidR="00C336BB" w:rsidRPr="00476301" w14:paraId="4FD8CF1F" w14:textId="77777777" w:rsidTr="00DA72C9">
        <w:trPr>
          <w:trHeight w:val="341"/>
          <w:jc w:val="center"/>
        </w:trPr>
        <w:tc>
          <w:tcPr>
            <w:tcW w:w="1967" w:type="dxa"/>
            <w:tcBorders>
              <w:top w:val="single" w:sz="4" w:space="0" w:color="auto"/>
              <w:left w:val="single" w:sz="4" w:space="0" w:color="auto"/>
              <w:bottom w:val="single" w:sz="4" w:space="0" w:color="auto"/>
              <w:right w:val="single" w:sz="4" w:space="0" w:color="auto"/>
            </w:tcBorders>
          </w:tcPr>
          <w:p w14:paraId="30DDDF82" w14:textId="77777777" w:rsidR="00C336BB" w:rsidRPr="002C7CB4" w:rsidRDefault="00C336BB" w:rsidP="00DA72C9">
            <w:pPr>
              <w:pStyle w:val="TAL"/>
              <w:rPr>
                <w:rFonts w:eastAsia="SimSun"/>
              </w:rPr>
            </w:pPr>
            <w:r w:rsidRPr="002C7CB4">
              <w:rPr>
                <w:rFonts w:eastAsia="SimSun"/>
              </w:rPr>
              <w:t>[R-5.4.2-002] of 3GPP TS 22.280 [2]</w:t>
            </w:r>
          </w:p>
        </w:tc>
        <w:tc>
          <w:tcPr>
            <w:tcW w:w="5654" w:type="dxa"/>
            <w:tcBorders>
              <w:top w:val="single" w:sz="4" w:space="0" w:color="auto"/>
              <w:left w:val="single" w:sz="4" w:space="0" w:color="auto"/>
              <w:bottom w:val="single" w:sz="4" w:space="0" w:color="auto"/>
              <w:right w:val="single" w:sz="4" w:space="0" w:color="auto"/>
            </w:tcBorders>
          </w:tcPr>
          <w:p w14:paraId="4AD45BF6" w14:textId="77777777" w:rsidR="00C336BB" w:rsidRPr="002C7CB4" w:rsidRDefault="00C336BB" w:rsidP="00DA72C9">
            <w:pPr>
              <w:pStyle w:val="TAL"/>
              <w:rPr>
                <w:rFonts w:eastAsia="SimSun"/>
              </w:rPr>
            </w:pPr>
            <w:r w:rsidRPr="002C7CB4">
              <w:rPr>
                <w:rFonts w:eastAsia="SimSun"/>
              </w:rPr>
              <w:t>&gt; Maximum number of simultaneous data receptions (Nc4)</w:t>
            </w:r>
          </w:p>
        </w:tc>
      </w:tr>
      <w:tr w:rsidR="00C336BB" w:rsidRPr="00476301" w14:paraId="75F18FE0" w14:textId="77777777" w:rsidTr="00DA72C9">
        <w:trPr>
          <w:trHeight w:val="341"/>
          <w:jc w:val="center"/>
        </w:trPr>
        <w:tc>
          <w:tcPr>
            <w:tcW w:w="1967" w:type="dxa"/>
            <w:tcBorders>
              <w:top w:val="single" w:sz="4" w:space="0" w:color="auto"/>
              <w:left w:val="single" w:sz="4" w:space="0" w:color="auto"/>
              <w:bottom w:val="single" w:sz="4" w:space="0" w:color="auto"/>
              <w:right w:val="single" w:sz="4" w:space="0" w:color="auto"/>
            </w:tcBorders>
          </w:tcPr>
          <w:p w14:paraId="4B8EC189" w14:textId="77777777" w:rsidR="00C336BB" w:rsidRPr="002C7CB4" w:rsidRDefault="00C336BB" w:rsidP="00DA72C9">
            <w:pPr>
              <w:pStyle w:val="TAL"/>
              <w:rPr>
                <w:rFonts w:eastAsia="SimSun"/>
              </w:rPr>
            </w:pPr>
            <w:r w:rsidRPr="002C7CB4">
              <w:rPr>
                <w:rFonts w:eastAsia="SimSun"/>
              </w:rPr>
              <w:t>[R-5.4.2-003] of 3GPP TS 22.280 [2]</w:t>
            </w:r>
          </w:p>
          <w:p w14:paraId="3EA3867A" w14:textId="77777777" w:rsidR="00C336BB" w:rsidRPr="002C7CB4" w:rsidRDefault="00C336BB" w:rsidP="00DA72C9">
            <w:pPr>
              <w:pStyle w:val="TAL"/>
              <w:rPr>
                <w:rFonts w:eastAsia="SimSun"/>
              </w:rPr>
            </w:pPr>
          </w:p>
        </w:tc>
        <w:tc>
          <w:tcPr>
            <w:tcW w:w="5654" w:type="dxa"/>
            <w:tcBorders>
              <w:top w:val="single" w:sz="4" w:space="0" w:color="auto"/>
              <w:left w:val="single" w:sz="4" w:space="0" w:color="auto"/>
              <w:bottom w:val="single" w:sz="4" w:space="0" w:color="auto"/>
              <w:right w:val="single" w:sz="4" w:space="0" w:color="auto"/>
            </w:tcBorders>
          </w:tcPr>
          <w:p w14:paraId="226ACAC4" w14:textId="77777777" w:rsidR="00C336BB" w:rsidRPr="002C7CB4" w:rsidRDefault="00C336BB" w:rsidP="00DA72C9">
            <w:pPr>
              <w:pStyle w:val="TAL"/>
              <w:rPr>
                <w:rFonts w:eastAsia="SimSun"/>
              </w:rPr>
            </w:pPr>
            <w:r w:rsidRPr="002C7CB4">
              <w:rPr>
                <w:rFonts w:eastAsia="SimSun"/>
              </w:rPr>
              <w:t>&gt; Maximum number of data receptions (Nc5) in a group</w:t>
            </w:r>
          </w:p>
        </w:tc>
      </w:tr>
      <w:tr w:rsidR="00C336BB" w:rsidRPr="00476301" w14:paraId="0537C5E1" w14:textId="77777777" w:rsidTr="00DA72C9">
        <w:trPr>
          <w:trHeight w:val="359"/>
          <w:jc w:val="center"/>
        </w:trPr>
        <w:tc>
          <w:tcPr>
            <w:tcW w:w="7621" w:type="dxa"/>
            <w:gridSpan w:val="2"/>
            <w:tcBorders>
              <w:top w:val="single" w:sz="4" w:space="0" w:color="auto"/>
              <w:left w:val="single" w:sz="4" w:space="0" w:color="auto"/>
              <w:bottom w:val="single" w:sz="4" w:space="0" w:color="auto"/>
              <w:right w:val="single" w:sz="4" w:space="0" w:color="auto"/>
            </w:tcBorders>
          </w:tcPr>
          <w:p w14:paraId="4F2979F0" w14:textId="77777777" w:rsidR="00C336BB" w:rsidRPr="002C7CB4" w:rsidRDefault="00C336BB" w:rsidP="00DA72C9">
            <w:pPr>
              <w:pStyle w:val="TAN"/>
              <w:rPr>
                <w:rFonts w:eastAsia="SimSun"/>
              </w:rPr>
            </w:pPr>
            <w:r w:rsidRPr="002C7CB4">
              <w:rPr>
                <w:rFonts w:eastAsia="SimSun"/>
              </w:rPr>
              <w:t>NOTE:</w:t>
            </w:r>
            <w:r w:rsidRPr="002C7CB4">
              <w:rPr>
                <w:rFonts w:eastAsia="SimSun"/>
              </w:rPr>
              <w:tab/>
              <w:t>Priority of SDS messages includes enhanced status updates, since enhanced status updates utilise the SDS mechanism.</w:t>
            </w:r>
          </w:p>
        </w:tc>
      </w:tr>
    </w:tbl>
    <w:p w14:paraId="47AF0C79" w14:textId="77777777" w:rsidR="00C336BB" w:rsidRPr="00476301" w:rsidRDefault="00C336BB" w:rsidP="00C336BB">
      <w:pPr>
        <w:rPr>
          <w:rFonts w:eastAsia="SimSun"/>
        </w:rPr>
      </w:pPr>
    </w:p>
    <w:p w14:paraId="217E5F97" w14:textId="77777777" w:rsidR="00C336BB" w:rsidRPr="00476301" w:rsidRDefault="00C336BB" w:rsidP="00C336BB">
      <w:pPr>
        <w:pStyle w:val="TH"/>
        <w:rPr>
          <w:rFonts w:eastAsia="SimSun"/>
          <w:lang w:eastAsia="ko-KR"/>
        </w:rPr>
      </w:pPr>
      <w:r w:rsidRPr="00476301">
        <w:rPr>
          <w:rFonts w:eastAsia="SimSun"/>
        </w:rPr>
        <w:t>Table A.</w:t>
      </w:r>
      <w:r w:rsidRPr="00476301">
        <w:rPr>
          <w:rFonts w:eastAsia="SimSun"/>
          <w:lang w:eastAsia="ko-KR"/>
        </w:rPr>
        <w:t>2</w:t>
      </w:r>
      <w:r w:rsidRPr="00476301">
        <w:rPr>
          <w:rFonts w:eastAsia="SimSun"/>
        </w:rPr>
        <w:t>-</w:t>
      </w:r>
      <w:r w:rsidRPr="00476301">
        <w:rPr>
          <w:rFonts w:eastAsia="SimSun"/>
          <w:lang w:eastAsia="ko-KR"/>
        </w:rPr>
        <w:t>2</w:t>
      </w:r>
      <w:r w:rsidRPr="00476301">
        <w:rPr>
          <w:rFonts w:eastAsia="SimSun"/>
        </w:rPr>
        <w:t xml:space="preserve">: </w:t>
      </w:r>
      <w:r w:rsidRPr="00476301">
        <w:rPr>
          <w:rFonts w:eastAsia="SimSun"/>
          <w:lang w:eastAsia="ko-KR"/>
        </w:rPr>
        <w:t>UE configuration data (on network)</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67"/>
        <w:gridCol w:w="5654"/>
      </w:tblGrid>
      <w:tr w:rsidR="00C336BB" w:rsidRPr="00476301" w14:paraId="7660E7AB" w14:textId="77777777" w:rsidTr="00DA72C9">
        <w:trPr>
          <w:trHeight w:val="539"/>
          <w:jc w:val="center"/>
        </w:trPr>
        <w:tc>
          <w:tcPr>
            <w:tcW w:w="1967" w:type="dxa"/>
            <w:tcBorders>
              <w:top w:val="single" w:sz="4" w:space="0" w:color="auto"/>
              <w:left w:val="single" w:sz="4" w:space="0" w:color="auto"/>
              <w:bottom w:val="single" w:sz="4" w:space="0" w:color="auto"/>
              <w:right w:val="single" w:sz="4" w:space="0" w:color="auto"/>
            </w:tcBorders>
            <w:vAlign w:val="center"/>
          </w:tcPr>
          <w:p w14:paraId="0825F156" w14:textId="77777777" w:rsidR="00C336BB" w:rsidRPr="00476301" w:rsidRDefault="00C336BB" w:rsidP="00DA72C9">
            <w:pPr>
              <w:pStyle w:val="TAH"/>
              <w:rPr>
                <w:rFonts w:eastAsia="SimSun"/>
              </w:rPr>
            </w:pPr>
            <w:r w:rsidRPr="00476301">
              <w:rPr>
                <w:rFonts w:eastAsia="SimSun"/>
              </w:rPr>
              <w:t>Reference</w:t>
            </w:r>
          </w:p>
        </w:tc>
        <w:tc>
          <w:tcPr>
            <w:tcW w:w="5654" w:type="dxa"/>
            <w:tcBorders>
              <w:top w:val="single" w:sz="4" w:space="0" w:color="auto"/>
              <w:left w:val="single" w:sz="4" w:space="0" w:color="auto"/>
              <w:bottom w:val="single" w:sz="4" w:space="0" w:color="auto"/>
              <w:right w:val="single" w:sz="4" w:space="0" w:color="auto"/>
            </w:tcBorders>
            <w:vAlign w:val="center"/>
            <w:hideMark/>
          </w:tcPr>
          <w:p w14:paraId="32A81CAD" w14:textId="77777777" w:rsidR="00C336BB" w:rsidRPr="00476301" w:rsidRDefault="00C336BB" w:rsidP="00DA72C9">
            <w:pPr>
              <w:pStyle w:val="TAH"/>
              <w:rPr>
                <w:rFonts w:eastAsia="Malgun Gothic"/>
                <w:lang w:eastAsia="ko-KR"/>
              </w:rPr>
            </w:pPr>
            <w:r w:rsidRPr="00476301">
              <w:rPr>
                <w:rFonts w:eastAsia="SimSun"/>
              </w:rPr>
              <w:t>Parameter description</w:t>
            </w:r>
          </w:p>
        </w:tc>
      </w:tr>
      <w:tr w:rsidR="00C336BB" w:rsidRPr="00476301" w14:paraId="45EC4B2D" w14:textId="77777777" w:rsidTr="00DA72C9">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7EA48E9E" w14:textId="77777777" w:rsidR="00C336BB" w:rsidRPr="002C7CB4" w:rsidRDefault="00C336BB" w:rsidP="00DA72C9">
            <w:pPr>
              <w:pStyle w:val="TAL"/>
              <w:rPr>
                <w:rFonts w:eastAsia="SimSun"/>
              </w:rPr>
            </w:pPr>
            <w:r w:rsidRPr="002C7CB4">
              <w:rPr>
                <w:rFonts w:eastAsia="SimSun"/>
              </w:rPr>
              <w:t>Subclause 5.2.3 of 3GPP TS 23.280 [6]</w:t>
            </w:r>
          </w:p>
        </w:tc>
        <w:tc>
          <w:tcPr>
            <w:tcW w:w="5654" w:type="dxa"/>
            <w:tcBorders>
              <w:top w:val="single" w:sz="4" w:space="0" w:color="auto"/>
              <w:left w:val="single" w:sz="4" w:space="0" w:color="auto"/>
              <w:bottom w:val="single" w:sz="4" w:space="0" w:color="auto"/>
              <w:right w:val="single" w:sz="4" w:space="0" w:color="auto"/>
            </w:tcBorders>
            <w:vAlign w:val="center"/>
          </w:tcPr>
          <w:p w14:paraId="0A003B36" w14:textId="77777777" w:rsidR="00C336BB" w:rsidRPr="002C7CB4" w:rsidRDefault="00C336BB" w:rsidP="00DA72C9">
            <w:pPr>
              <w:pStyle w:val="TAL"/>
              <w:rPr>
                <w:rFonts w:eastAsia="SimSun"/>
              </w:rPr>
            </w:pPr>
            <w:r w:rsidRPr="002C7CB4">
              <w:rPr>
                <w:rFonts w:eastAsia="SimSun"/>
              </w:rPr>
              <w:t>R</w:t>
            </w:r>
            <w:r w:rsidRPr="002C7CB4">
              <w:rPr>
                <w:rFonts w:eastAsia="SimSun" w:hint="eastAsia"/>
              </w:rPr>
              <w:t>elay service (Y/N)</w:t>
            </w:r>
          </w:p>
        </w:tc>
      </w:tr>
      <w:tr w:rsidR="00C336BB" w:rsidRPr="00476301" w14:paraId="32EC8C4D" w14:textId="77777777" w:rsidTr="00DA72C9">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150CDEE8" w14:textId="77777777" w:rsidR="00C336BB" w:rsidRPr="002C7CB4" w:rsidRDefault="00C336BB" w:rsidP="00DA72C9">
            <w:pPr>
              <w:pStyle w:val="TAL"/>
              <w:rPr>
                <w:rFonts w:eastAsia="SimSun"/>
              </w:rPr>
            </w:pPr>
            <w:r w:rsidRPr="002C7CB4">
              <w:rPr>
                <w:rFonts w:eastAsia="SimSun"/>
              </w:rPr>
              <w:t>Subclause 5.2.3 of 3GPP TS 23.280 [6]</w:t>
            </w:r>
          </w:p>
        </w:tc>
        <w:tc>
          <w:tcPr>
            <w:tcW w:w="5654" w:type="dxa"/>
            <w:tcBorders>
              <w:top w:val="single" w:sz="4" w:space="0" w:color="auto"/>
              <w:left w:val="single" w:sz="4" w:space="0" w:color="auto"/>
              <w:bottom w:val="single" w:sz="4" w:space="0" w:color="auto"/>
              <w:right w:val="single" w:sz="4" w:space="0" w:color="auto"/>
            </w:tcBorders>
            <w:vAlign w:val="center"/>
          </w:tcPr>
          <w:p w14:paraId="29D030CA" w14:textId="77777777" w:rsidR="00C336BB" w:rsidRPr="002C7CB4" w:rsidRDefault="00C336BB" w:rsidP="00DA72C9">
            <w:pPr>
              <w:pStyle w:val="TAL"/>
              <w:rPr>
                <w:rFonts w:eastAsia="SimSun"/>
              </w:rPr>
            </w:pPr>
            <w:r w:rsidRPr="002C7CB4">
              <w:rPr>
                <w:rFonts w:eastAsia="SimSun"/>
              </w:rPr>
              <w:t>List of a</w:t>
            </w:r>
            <w:r w:rsidRPr="002C7CB4">
              <w:rPr>
                <w:rFonts w:eastAsia="SimSun" w:hint="eastAsia"/>
              </w:rPr>
              <w:t>llowed relayed MC</w:t>
            </w:r>
            <w:r w:rsidRPr="002C7CB4">
              <w:rPr>
                <w:rFonts w:eastAsia="SimSun"/>
              </w:rPr>
              <w:t>Data</w:t>
            </w:r>
            <w:r w:rsidRPr="002C7CB4">
              <w:rPr>
                <w:rFonts w:eastAsia="SimSun" w:hint="eastAsia"/>
              </w:rPr>
              <w:t xml:space="preserve"> groups</w:t>
            </w:r>
            <w:r w:rsidRPr="002C7CB4">
              <w:rPr>
                <w:rFonts w:eastAsia="SimSun"/>
              </w:rPr>
              <w:t xml:space="preserve"> and their relay service code (as specified in 3GPP TS 23.303 [7]) (optional) (see NOTE)</w:t>
            </w:r>
          </w:p>
        </w:tc>
      </w:tr>
      <w:tr w:rsidR="00C336BB" w:rsidRPr="00476301" w14:paraId="5C0B57CE" w14:textId="77777777" w:rsidTr="00DA72C9">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37CF346C" w14:textId="77777777" w:rsidR="00C336BB" w:rsidRPr="002C7CB4" w:rsidRDefault="00C336BB" w:rsidP="00DA72C9">
            <w:pPr>
              <w:pStyle w:val="TAL"/>
              <w:rPr>
                <w:rFonts w:eastAsia="SimSun"/>
              </w:rPr>
            </w:pPr>
          </w:p>
        </w:tc>
        <w:tc>
          <w:tcPr>
            <w:tcW w:w="5654" w:type="dxa"/>
            <w:tcBorders>
              <w:top w:val="single" w:sz="4" w:space="0" w:color="auto"/>
              <w:left w:val="single" w:sz="4" w:space="0" w:color="auto"/>
              <w:bottom w:val="single" w:sz="4" w:space="0" w:color="auto"/>
              <w:right w:val="single" w:sz="4" w:space="0" w:color="auto"/>
            </w:tcBorders>
            <w:vAlign w:val="center"/>
          </w:tcPr>
          <w:p w14:paraId="231AF3E5" w14:textId="77777777" w:rsidR="00C336BB" w:rsidRPr="002C7CB4" w:rsidRDefault="00C336BB" w:rsidP="00DA72C9">
            <w:pPr>
              <w:pStyle w:val="TAL"/>
              <w:rPr>
                <w:rFonts w:eastAsia="SimSun"/>
              </w:rPr>
            </w:pPr>
            <w:r w:rsidRPr="002C7CB4">
              <w:rPr>
                <w:rFonts w:eastAsia="SimSun"/>
              </w:rPr>
              <w:t>&gt; MCData group ID</w:t>
            </w:r>
          </w:p>
        </w:tc>
      </w:tr>
      <w:tr w:rsidR="00C336BB" w:rsidRPr="00476301" w14:paraId="6DBF0EC9" w14:textId="77777777" w:rsidTr="00DA72C9">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3A345BD8" w14:textId="77777777" w:rsidR="00C336BB" w:rsidRPr="002C7CB4" w:rsidRDefault="00C336BB" w:rsidP="00DA72C9">
            <w:pPr>
              <w:pStyle w:val="TAL"/>
              <w:rPr>
                <w:rFonts w:eastAsia="SimSun"/>
              </w:rPr>
            </w:pPr>
          </w:p>
        </w:tc>
        <w:tc>
          <w:tcPr>
            <w:tcW w:w="5654" w:type="dxa"/>
            <w:tcBorders>
              <w:top w:val="single" w:sz="4" w:space="0" w:color="auto"/>
              <w:left w:val="single" w:sz="4" w:space="0" w:color="auto"/>
              <w:bottom w:val="single" w:sz="4" w:space="0" w:color="auto"/>
              <w:right w:val="single" w:sz="4" w:space="0" w:color="auto"/>
            </w:tcBorders>
            <w:vAlign w:val="center"/>
          </w:tcPr>
          <w:p w14:paraId="05B4376D" w14:textId="77777777" w:rsidR="00C336BB" w:rsidRPr="002C7CB4" w:rsidRDefault="00C336BB" w:rsidP="00DA72C9">
            <w:pPr>
              <w:pStyle w:val="TAL"/>
              <w:rPr>
                <w:rFonts w:eastAsia="SimSun"/>
              </w:rPr>
            </w:pPr>
            <w:r w:rsidRPr="002C7CB4">
              <w:rPr>
                <w:rFonts w:eastAsia="SimSun"/>
              </w:rPr>
              <w:t>&gt; R</w:t>
            </w:r>
            <w:r w:rsidRPr="002C7CB4">
              <w:rPr>
                <w:rFonts w:eastAsia="SimSun" w:hint="eastAsia"/>
              </w:rPr>
              <w:t>elay service code</w:t>
            </w:r>
            <w:r w:rsidRPr="002C7CB4">
              <w:rPr>
                <w:rFonts w:eastAsia="SimSun"/>
              </w:rPr>
              <w:t xml:space="preserve"> </w:t>
            </w:r>
            <w:r w:rsidRPr="00476301">
              <w:rPr>
                <w:rFonts w:eastAsia="SimSun" w:hint="eastAsia"/>
                <w:lang w:val="nl-NL" w:eastAsia="zh-CN"/>
              </w:rPr>
              <w:t>(</w:t>
            </w:r>
            <w:r w:rsidRPr="00476301">
              <w:rPr>
                <w:rFonts w:eastAsia="SimSun"/>
                <w:lang w:val="nl-NL" w:eastAsia="zh-CN"/>
              </w:rPr>
              <w:t>as specified in 3GPP TS 23.303 [7])</w:t>
            </w:r>
          </w:p>
        </w:tc>
      </w:tr>
      <w:tr w:rsidR="00C336BB" w:rsidRPr="00476301" w14:paraId="0952ED3C" w14:textId="77777777" w:rsidTr="00DA72C9">
        <w:trPr>
          <w:trHeight w:val="359"/>
          <w:jc w:val="center"/>
        </w:trPr>
        <w:tc>
          <w:tcPr>
            <w:tcW w:w="7621" w:type="dxa"/>
            <w:gridSpan w:val="2"/>
            <w:tcBorders>
              <w:top w:val="single" w:sz="4" w:space="0" w:color="auto"/>
              <w:left w:val="single" w:sz="4" w:space="0" w:color="auto"/>
              <w:bottom w:val="single" w:sz="4" w:space="0" w:color="auto"/>
              <w:right w:val="single" w:sz="4" w:space="0" w:color="auto"/>
            </w:tcBorders>
          </w:tcPr>
          <w:p w14:paraId="55A72C14" w14:textId="77777777" w:rsidR="00C336BB" w:rsidRPr="00476301" w:rsidRDefault="00C336BB" w:rsidP="00DA72C9">
            <w:pPr>
              <w:pStyle w:val="TAN"/>
              <w:rPr>
                <w:rFonts w:eastAsia="SimSun"/>
                <w:lang w:val="nl-NL" w:eastAsia="zh-CN"/>
              </w:rPr>
            </w:pPr>
            <w:r w:rsidRPr="00476301">
              <w:rPr>
                <w:rFonts w:eastAsia="SimSun"/>
                <w:lang w:val="nl-NL" w:eastAsia="zh-CN"/>
              </w:rPr>
              <w:t>NOTE:</w:t>
            </w:r>
            <w:r w:rsidRPr="00476301">
              <w:rPr>
                <w:rFonts w:eastAsia="SimSun"/>
                <w:lang w:val="nl-NL" w:eastAsia="zh-CN"/>
              </w:rPr>
              <w:tab/>
              <w:t>When the value of the parameter Relay service is N, this parameter and its child parameters are not needed.</w:t>
            </w:r>
          </w:p>
        </w:tc>
      </w:tr>
    </w:tbl>
    <w:p w14:paraId="4D63D4D6" w14:textId="77777777" w:rsidR="00C336BB" w:rsidRPr="00870A96" w:rsidRDefault="00C336BB" w:rsidP="00C336BB">
      <w:pPr>
        <w:rPr>
          <w:rFonts w:eastAsia="SimSun"/>
          <w:noProof/>
        </w:rPr>
      </w:pPr>
    </w:p>
    <w:p w14:paraId="09E8FEDF" w14:textId="77777777" w:rsidR="00C336BB" w:rsidRDefault="00C336BB" w:rsidP="00C336BB">
      <w:pPr>
        <w:pStyle w:val="Heading1"/>
      </w:pPr>
      <w:bookmarkStart w:id="1054" w:name="_Toc193632543"/>
      <w:r>
        <w:t>A.3</w:t>
      </w:r>
      <w:r>
        <w:tab/>
        <w:t>MCData user profile configuration data</w:t>
      </w:r>
      <w:bookmarkEnd w:id="1054"/>
    </w:p>
    <w:p w14:paraId="4A865E6B" w14:textId="7FE4D882" w:rsidR="00C336BB" w:rsidRDefault="00C336BB" w:rsidP="00C336BB">
      <w:r>
        <w:t>The general aspects of MC service user profile configuration data are specified in 3GPP TS 23.280 [5]. The MCData user profile configuration data is stored in the MCData user database. The MCData server obtains the MCData user profile configuration data from the MCData user database (MCData-2).</w:t>
      </w:r>
      <w:r w:rsidR="00492F13" w:rsidRPr="00492F13">
        <w:t xml:space="preserve"> </w:t>
      </w:r>
    </w:p>
    <w:p w14:paraId="1FE10B8F" w14:textId="77777777" w:rsidR="00C336BB" w:rsidRDefault="00C336BB" w:rsidP="00C336BB">
      <w:r w:rsidRPr="00CA4386">
        <w:t xml:space="preserve">Tables A.3-1 and A.3-2 contain the </w:t>
      </w:r>
      <w:r>
        <w:t>MCData</w:t>
      </w:r>
      <w:r w:rsidRPr="00CA4386">
        <w:t xml:space="preserve"> user profile configuration required to sup</w:t>
      </w:r>
      <w:r>
        <w:t>port the use of on-network MCData</w:t>
      </w:r>
      <w:r w:rsidRPr="00CA4386">
        <w:t xml:space="preserve"> service.</w:t>
      </w:r>
      <w:r>
        <w:t xml:space="preserve"> Tables A.3-1 and A.3-3 contain the MCData user profile configuration required to support the use of off-network MCData service. Data in table A.3-1 and A.3-3 can be configured offline using the CSC-11 reference point.</w:t>
      </w:r>
    </w:p>
    <w:p w14:paraId="17853AE1" w14:textId="77777777" w:rsidR="00C336BB" w:rsidRDefault="00C336BB" w:rsidP="00C336BB">
      <w:pPr>
        <w:pStyle w:val="TH"/>
      </w:pPr>
      <w:r>
        <w:t>Table A.3-1: MCData user profile configuration data (on and off network)</w:t>
      </w:r>
    </w:p>
    <w:tbl>
      <w:tblPr>
        <w:tblW w:w="839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72"/>
        <w:gridCol w:w="2268"/>
        <w:gridCol w:w="992"/>
        <w:gridCol w:w="992"/>
        <w:gridCol w:w="1276"/>
        <w:gridCol w:w="993"/>
      </w:tblGrid>
      <w:tr w:rsidR="008C0154" w14:paraId="1988EA25" w14:textId="77777777" w:rsidTr="00591AB2">
        <w:trPr>
          <w:trHeight w:val="539"/>
        </w:trPr>
        <w:tc>
          <w:tcPr>
            <w:tcW w:w="1872" w:type="dxa"/>
            <w:tcBorders>
              <w:top w:val="single" w:sz="4" w:space="0" w:color="auto"/>
              <w:left w:val="single" w:sz="4" w:space="0" w:color="auto"/>
              <w:bottom w:val="single" w:sz="4" w:space="0" w:color="auto"/>
              <w:right w:val="single" w:sz="4" w:space="0" w:color="auto"/>
            </w:tcBorders>
            <w:vAlign w:val="center"/>
          </w:tcPr>
          <w:p w14:paraId="6D30799D" w14:textId="77777777" w:rsidR="008C0154" w:rsidRPr="00BC683C" w:rsidRDefault="008C0154" w:rsidP="00DA72C9">
            <w:pPr>
              <w:pStyle w:val="TAH"/>
              <w:rPr>
                <w:sz w:val="16"/>
                <w:szCs w:val="16"/>
              </w:rPr>
            </w:pPr>
            <w:r w:rsidRPr="00BC683C">
              <w:rPr>
                <w:sz w:val="16"/>
                <w:szCs w:val="16"/>
              </w:rPr>
              <w:t>Reference</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7B67EDB" w14:textId="77777777" w:rsidR="008C0154" w:rsidRPr="00BC683C" w:rsidRDefault="008C0154" w:rsidP="00DA72C9">
            <w:pPr>
              <w:pStyle w:val="TAH"/>
              <w:rPr>
                <w:sz w:val="16"/>
                <w:szCs w:val="16"/>
              </w:rPr>
            </w:pPr>
            <w:r w:rsidRPr="00BC683C">
              <w:rPr>
                <w:sz w:val="16"/>
                <w:szCs w:val="16"/>
              </w:rPr>
              <w:t>Parameter description</w:t>
            </w:r>
          </w:p>
        </w:tc>
        <w:tc>
          <w:tcPr>
            <w:tcW w:w="992" w:type="dxa"/>
            <w:tcBorders>
              <w:top w:val="single" w:sz="4" w:space="0" w:color="auto"/>
              <w:left w:val="single" w:sz="4" w:space="0" w:color="auto"/>
              <w:bottom w:val="single" w:sz="4" w:space="0" w:color="auto"/>
              <w:right w:val="single" w:sz="4" w:space="0" w:color="auto"/>
            </w:tcBorders>
          </w:tcPr>
          <w:p w14:paraId="2F2D9D75" w14:textId="77777777" w:rsidR="008C0154" w:rsidRPr="00BC683C" w:rsidRDefault="008C0154" w:rsidP="00DA72C9">
            <w:pPr>
              <w:pStyle w:val="TAH"/>
              <w:rPr>
                <w:sz w:val="16"/>
                <w:szCs w:val="16"/>
              </w:rPr>
            </w:pPr>
            <w:r w:rsidRPr="00BC683C">
              <w:rPr>
                <w:sz w:val="16"/>
                <w:szCs w:val="16"/>
              </w:rPr>
              <w:t>MCData UE</w:t>
            </w:r>
          </w:p>
        </w:tc>
        <w:tc>
          <w:tcPr>
            <w:tcW w:w="992" w:type="dxa"/>
            <w:tcBorders>
              <w:top w:val="single" w:sz="4" w:space="0" w:color="auto"/>
              <w:left w:val="single" w:sz="4" w:space="0" w:color="auto"/>
              <w:bottom w:val="single" w:sz="4" w:space="0" w:color="auto"/>
              <w:right w:val="single" w:sz="4" w:space="0" w:color="auto"/>
            </w:tcBorders>
          </w:tcPr>
          <w:p w14:paraId="03FE5BC3" w14:textId="020D2E3B" w:rsidR="008C0154" w:rsidRPr="00BC683C" w:rsidRDefault="008C0154" w:rsidP="00DA72C9">
            <w:pPr>
              <w:pStyle w:val="TAH"/>
              <w:rPr>
                <w:sz w:val="16"/>
                <w:szCs w:val="16"/>
              </w:rPr>
            </w:pPr>
            <w:r w:rsidRPr="00BC683C">
              <w:rPr>
                <w:sz w:val="16"/>
                <w:szCs w:val="16"/>
              </w:rPr>
              <w:t>MCData Server</w:t>
            </w:r>
          </w:p>
        </w:tc>
        <w:tc>
          <w:tcPr>
            <w:tcW w:w="1276" w:type="dxa"/>
            <w:tcBorders>
              <w:top w:val="single" w:sz="4" w:space="0" w:color="auto"/>
              <w:left w:val="single" w:sz="4" w:space="0" w:color="auto"/>
              <w:bottom w:val="single" w:sz="4" w:space="0" w:color="auto"/>
              <w:right w:val="single" w:sz="4" w:space="0" w:color="auto"/>
            </w:tcBorders>
          </w:tcPr>
          <w:p w14:paraId="5012FB8A" w14:textId="77777777" w:rsidR="008C0154" w:rsidRPr="00BC683C" w:rsidRDefault="008C0154" w:rsidP="00DA72C9">
            <w:pPr>
              <w:pStyle w:val="TAH"/>
              <w:rPr>
                <w:sz w:val="16"/>
                <w:szCs w:val="16"/>
              </w:rPr>
            </w:pPr>
            <w:r w:rsidRPr="00BC683C">
              <w:rPr>
                <w:rFonts w:hint="eastAsia"/>
                <w:sz w:val="16"/>
                <w:szCs w:val="16"/>
              </w:rPr>
              <w:t>C</w:t>
            </w:r>
            <w:r w:rsidRPr="00BC683C">
              <w:rPr>
                <w:sz w:val="16"/>
                <w:szCs w:val="16"/>
              </w:rPr>
              <w:t>onfiguration management server</w:t>
            </w:r>
          </w:p>
        </w:tc>
        <w:tc>
          <w:tcPr>
            <w:tcW w:w="993" w:type="dxa"/>
            <w:tcBorders>
              <w:top w:val="single" w:sz="4" w:space="0" w:color="auto"/>
              <w:left w:val="single" w:sz="4" w:space="0" w:color="auto"/>
              <w:bottom w:val="single" w:sz="4" w:space="0" w:color="auto"/>
              <w:right w:val="single" w:sz="4" w:space="0" w:color="auto"/>
            </w:tcBorders>
          </w:tcPr>
          <w:p w14:paraId="0348C3B7" w14:textId="4A5C5EA7" w:rsidR="008C0154" w:rsidRPr="00BC683C" w:rsidRDefault="008C0154" w:rsidP="00DA72C9">
            <w:pPr>
              <w:pStyle w:val="TAH"/>
              <w:rPr>
                <w:sz w:val="16"/>
                <w:szCs w:val="16"/>
              </w:rPr>
            </w:pPr>
            <w:r w:rsidRPr="00BC683C">
              <w:rPr>
                <w:sz w:val="16"/>
                <w:szCs w:val="16"/>
              </w:rPr>
              <w:t>MCData user database</w:t>
            </w:r>
          </w:p>
        </w:tc>
      </w:tr>
      <w:tr w:rsidR="008C0154" w14:paraId="1D0BC4EF" w14:textId="77777777" w:rsidTr="00591AB2">
        <w:trPr>
          <w:trHeight w:val="539"/>
        </w:trPr>
        <w:tc>
          <w:tcPr>
            <w:tcW w:w="1872" w:type="dxa"/>
            <w:tcBorders>
              <w:top w:val="single" w:sz="4" w:space="0" w:color="auto"/>
              <w:left w:val="single" w:sz="4" w:space="0" w:color="auto"/>
              <w:bottom w:val="single" w:sz="4" w:space="0" w:color="auto"/>
              <w:right w:val="single" w:sz="4" w:space="0" w:color="auto"/>
            </w:tcBorders>
            <w:vAlign w:val="center"/>
          </w:tcPr>
          <w:p w14:paraId="348B5CCB" w14:textId="77777777" w:rsidR="008C0154" w:rsidRPr="00BC683C" w:rsidRDefault="008C0154" w:rsidP="00DA72C9">
            <w:pPr>
              <w:pStyle w:val="TAL"/>
              <w:rPr>
                <w:sz w:val="16"/>
                <w:szCs w:val="16"/>
              </w:rPr>
            </w:pPr>
            <w:r w:rsidRPr="00BC683C">
              <w:rPr>
                <w:sz w:val="16"/>
                <w:szCs w:val="16"/>
              </w:rPr>
              <w:t>Subclause</w:t>
            </w:r>
            <w:r w:rsidRPr="00BC683C">
              <w:rPr>
                <w:rFonts w:eastAsia="SimSun" w:hint="cs"/>
                <w:sz w:val="16"/>
                <w:szCs w:val="16"/>
                <w:lang w:eastAsia="zh-CN"/>
              </w:rPr>
              <w:t> </w:t>
            </w:r>
            <w:r w:rsidRPr="00BC683C">
              <w:rPr>
                <w:sz w:val="16"/>
                <w:szCs w:val="16"/>
              </w:rPr>
              <w:t>8.1.2 of 3GPP TS 23.280 [5]</w:t>
            </w:r>
          </w:p>
        </w:tc>
        <w:tc>
          <w:tcPr>
            <w:tcW w:w="2268" w:type="dxa"/>
            <w:tcBorders>
              <w:top w:val="single" w:sz="4" w:space="0" w:color="auto"/>
              <w:left w:val="single" w:sz="4" w:space="0" w:color="auto"/>
              <w:bottom w:val="single" w:sz="4" w:space="0" w:color="auto"/>
              <w:right w:val="single" w:sz="4" w:space="0" w:color="auto"/>
            </w:tcBorders>
            <w:vAlign w:val="center"/>
            <w:hideMark/>
          </w:tcPr>
          <w:p w14:paraId="6173AFEF" w14:textId="77777777" w:rsidR="008C0154" w:rsidRPr="00BC683C" w:rsidRDefault="008C0154" w:rsidP="00DA72C9">
            <w:pPr>
              <w:pStyle w:val="TAL"/>
              <w:rPr>
                <w:sz w:val="16"/>
                <w:szCs w:val="16"/>
              </w:rPr>
            </w:pPr>
            <w:r w:rsidRPr="00BC683C">
              <w:rPr>
                <w:sz w:val="16"/>
                <w:szCs w:val="16"/>
              </w:rPr>
              <w:t>MCData identity (MCData ID)</w:t>
            </w:r>
          </w:p>
        </w:tc>
        <w:tc>
          <w:tcPr>
            <w:tcW w:w="992" w:type="dxa"/>
            <w:tcBorders>
              <w:top w:val="single" w:sz="4" w:space="0" w:color="auto"/>
              <w:left w:val="single" w:sz="4" w:space="0" w:color="auto"/>
              <w:bottom w:val="single" w:sz="4" w:space="0" w:color="auto"/>
              <w:right w:val="single" w:sz="4" w:space="0" w:color="auto"/>
            </w:tcBorders>
          </w:tcPr>
          <w:p w14:paraId="2E315C03" w14:textId="77777777" w:rsidR="008C0154" w:rsidRPr="00BC683C" w:rsidRDefault="008C0154" w:rsidP="00DA72C9">
            <w:pPr>
              <w:pStyle w:val="TAC"/>
              <w:rPr>
                <w:sz w:val="16"/>
                <w:szCs w:val="16"/>
              </w:rPr>
            </w:pPr>
            <w:r w:rsidRPr="00BC683C">
              <w:rPr>
                <w:sz w:val="16"/>
                <w:szCs w:val="16"/>
              </w:rPr>
              <w:t>Y</w:t>
            </w:r>
          </w:p>
        </w:tc>
        <w:tc>
          <w:tcPr>
            <w:tcW w:w="992" w:type="dxa"/>
            <w:tcBorders>
              <w:top w:val="single" w:sz="4" w:space="0" w:color="auto"/>
              <w:left w:val="single" w:sz="4" w:space="0" w:color="auto"/>
              <w:bottom w:val="single" w:sz="4" w:space="0" w:color="auto"/>
              <w:right w:val="single" w:sz="4" w:space="0" w:color="auto"/>
            </w:tcBorders>
          </w:tcPr>
          <w:p w14:paraId="36A3A00E" w14:textId="4F8008CA" w:rsidR="008C0154" w:rsidRPr="00BC683C" w:rsidRDefault="008C0154" w:rsidP="00DA72C9">
            <w:pPr>
              <w:pStyle w:val="TAC"/>
              <w:rPr>
                <w:sz w:val="16"/>
                <w:szCs w:val="16"/>
              </w:rPr>
            </w:pPr>
            <w:r w:rsidRPr="00BC683C">
              <w:rPr>
                <w:sz w:val="16"/>
                <w:szCs w:val="16"/>
              </w:rPr>
              <w:t>Y</w:t>
            </w:r>
          </w:p>
        </w:tc>
        <w:tc>
          <w:tcPr>
            <w:tcW w:w="1276" w:type="dxa"/>
            <w:tcBorders>
              <w:top w:val="single" w:sz="4" w:space="0" w:color="auto"/>
              <w:left w:val="single" w:sz="4" w:space="0" w:color="auto"/>
              <w:bottom w:val="single" w:sz="4" w:space="0" w:color="auto"/>
              <w:right w:val="single" w:sz="4" w:space="0" w:color="auto"/>
            </w:tcBorders>
          </w:tcPr>
          <w:p w14:paraId="3E3FFF12" w14:textId="77777777" w:rsidR="008C0154" w:rsidRPr="00BC683C" w:rsidRDefault="008C0154" w:rsidP="00DA72C9">
            <w:pPr>
              <w:pStyle w:val="TAC"/>
              <w:rPr>
                <w:sz w:val="16"/>
                <w:szCs w:val="16"/>
              </w:rPr>
            </w:pPr>
            <w:r w:rsidRPr="00BC683C">
              <w:rPr>
                <w:sz w:val="16"/>
                <w:szCs w:val="16"/>
              </w:rPr>
              <w:t>Y</w:t>
            </w:r>
          </w:p>
        </w:tc>
        <w:tc>
          <w:tcPr>
            <w:tcW w:w="993" w:type="dxa"/>
            <w:tcBorders>
              <w:top w:val="single" w:sz="4" w:space="0" w:color="auto"/>
              <w:left w:val="single" w:sz="4" w:space="0" w:color="auto"/>
              <w:bottom w:val="single" w:sz="4" w:space="0" w:color="auto"/>
              <w:right w:val="single" w:sz="4" w:space="0" w:color="auto"/>
            </w:tcBorders>
          </w:tcPr>
          <w:p w14:paraId="3829220B" w14:textId="4C95C054" w:rsidR="008C0154" w:rsidRPr="00BC683C" w:rsidRDefault="008C0154" w:rsidP="00DA72C9">
            <w:pPr>
              <w:pStyle w:val="TAC"/>
              <w:rPr>
                <w:sz w:val="16"/>
                <w:szCs w:val="16"/>
              </w:rPr>
            </w:pPr>
            <w:r w:rsidRPr="00BC683C">
              <w:rPr>
                <w:rFonts w:hint="eastAsia"/>
                <w:sz w:val="16"/>
                <w:szCs w:val="16"/>
              </w:rPr>
              <w:t>Y</w:t>
            </w:r>
          </w:p>
        </w:tc>
      </w:tr>
      <w:tr w:rsidR="008C0154" w14:paraId="470CA090" w14:textId="77777777" w:rsidTr="00591AB2">
        <w:trPr>
          <w:trHeight w:val="539"/>
        </w:trPr>
        <w:tc>
          <w:tcPr>
            <w:tcW w:w="1872" w:type="dxa"/>
            <w:tcBorders>
              <w:top w:val="single" w:sz="4" w:space="0" w:color="auto"/>
              <w:left w:val="single" w:sz="4" w:space="0" w:color="auto"/>
              <w:bottom w:val="single" w:sz="4" w:space="0" w:color="auto"/>
              <w:right w:val="single" w:sz="4" w:space="0" w:color="auto"/>
            </w:tcBorders>
            <w:vAlign w:val="center"/>
          </w:tcPr>
          <w:p w14:paraId="678EBC7E" w14:textId="77777777" w:rsidR="008C0154" w:rsidRPr="00BC683C" w:rsidRDefault="008C0154" w:rsidP="00DA72C9">
            <w:pPr>
              <w:pStyle w:val="TAL"/>
              <w:rPr>
                <w:sz w:val="16"/>
                <w:szCs w:val="16"/>
              </w:rPr>
            </w:pPr>
            <w:r w:rsidRPr="00BC683C">
              <w:rPr>
                <w:sz w:val="16"/>
                <w:szCs w:val="16"/>
              </w:rPr>
              <w:t>3GPP TS 33.180 [13]</w:t>
            </w:r>
          </w:p>
        </w:tc>
        <w:tc>
          <w:tcPr>
            <w:tcW w:w="2268" w:type="dxa"/>
            <w:tcBorders>
              <w:top w:val="single" w:sz="4" w:space="0" w:color="auto"/>
              <w:left w:val="single" w:sz="4" w:space="0" w:color="auto"/>
              <w:bottom w:val="single" w:sz="4" w:space="0" w:color="auto"/>
              <w:right w:val="single" w:sz="4" w:space="0" w:color="auto"/>
            </w:tcBorders>
            <w:hideMark/>
          </w:tcPr>
          <w:p w14:paraId="69E22C66" w14:textId="77777777" w:rsidR="008C0154" w:rsidRPr="00BC683C" w:rsidRDefault="008C0154" w:rsidP="00DA72C9">
            <w:pPr>
              <w:pStyle w:val="TAL"/>
              <w:rPr>
                <w:sz w:val="16"/>
                <w:szCs w:val="16"/>
              </w:rPr>
            </w:pPr>
            <w:r w:rsidRPr="00BC683C">
              <w:rPr>
                <w:sz w:val="16"/>
                <w:szCs w:val="16"/>
              </w:rPr>
              <w:t>KMSUri for security domain of MCData ID (see NOTE 1)</w:t>
            </w:r>
          </w:p>
        </w:tc>
        <w:tc>
          <w:tcPr>
            <w:tcW w:w="992" w:type="dxa"/>
            <w:tcBorders>
              <w:top w:val="single" w:sz="4" w:space="0" w:color="auto"/>
              <w:left w:val="single" w:sz="4" w:space="0" w:color="auto"/>
              <w:bottom w:val="single" w:sz="4" w:space="0" w:color="auto"/>
              <w:right w:val="single" w:sz="4" w:space="0" w:color="auto"/>
            </w:tcBorders>
          </w:tcPr>
          <w:p w14:paraId="24CE4436" w14:textId="77777777" w:rsidR="008C0154" w:rsidRPr="00BC683C" w:rsidRDefault="008C0154" w:rsidP="00DA72C9">
            <w:pPr>
              <w:pStyle w:val="TAC"/>
              <w:rPr>
                <w:sz w:val="16"/>
                <w:szCs w:val="16"/>
              </w:rPr>
            </w:pPr>
            <w:r w:rsidRPr="00BC683C">
              <w:rPr>
                <w:sz w:val="16"/>
                <w:szCs w:val="16"/>
              </w:rPr>
              <w:t>Y</w:t>
            </w:r>
          </w:p>
        </w:tc>
        <w:tc>
          <w:tcPr>
            <w:tcW w:w="992" w:type="dxa"/>
            <w:tcBorders>
              <w:top w:val="single" w:sz="4" w:space="0" w:color="auto"/>
              <w:left w:val="single" w:sz="4" w:space="0" w:color="auto"/>
              <w:bottom w:val="single" w:sz="4" w:space="0" w:color="auto"/>
              <w:right w:val="single" w:sz="4" w:space="0" w:color="auto"/>
            </w:tcBorders>
          </w:tcPr>
          <w:p w14:paraId="181B8876" w14:textId="4BE44F11" w:rsidR="008C0154" w:rsidRPr="00BC683C" w:rsidRDefault="008C0154" w:rsidP="00DA72C9">
            <w:pPr>
              <w:pStyle w:val="TAC"/>
              <w:rPr>
                <w:sz w:val="16"/>
                <w:szCs w:val="16"/>
              </w:rPr>
            </w:pPr>
            <w:r w:rsidRPr="00BC683C">
              <w:rPr>
                <w:sz w:val="16"/>
                <w:szCs w:val="16"/>
              </w:rPr>
              <w:t>Y</w:t>
            </w:r>
          </w:p>
        </w:tc>
        <w:tc>
          <w:tcPr>
            <w:tcW w:w="1276" w:type="dxa"/>
            <w:tcBorders>
              <w:top w:val="single" w:sz="4" w:space="0" w:color="auto"/>
              <w:left w:val="single" w:sz="4" w:space="0" w:color="auto"/>
              <w:bottom w:val="single" w:sz="4" w:space="0" w:color="auto"/>
              <w:right w:val="single" w:sz="4" w:space="0" w:color="auto"/>
            </w:tcBorders>
          </w:tcPr>
          <w:p w14:paraId="734EDD39" w14:textId="77777777" w:rsidR="008C0154" w:rsidRPr="00BC683C" w:rsidRDefault="008C0154" w:rsidP="00DA72C9">
            <w:pPr>
              <w:pStyle w:val="TAC"/>
              <w:rPr>
                <w:sz w:val="16"/>
                <w:szCs w:val="16"/>
              </w:rPr>
            </w:pPr>
            <w:r w:rsidRPr="00BC683C">
              <w:rPr>
                <w:sz w:val="16"/>
                <w:szCs w:val="16"/>
              </w:rPr>
              <w:t>Y</w:t>
            </w:r>
          </w:p>
        </w:tc>
        <w:tc>
          <w:tcPr>
            <w:tcW w:w="993" w:type="dxa"/>
            <w:tcBorders>
              <w:top w:val="single" w:sz="4" w:space="0" w:color="auto"/>
              <w:left w:val="single" w:sz="4" w:space="0" w:color="auto"/>
              <w:bottom w:val="single" w:sz="4" w:space="0" w:color="auto"/>
              <w:right w:val="single" w:sz="4" w:space="0" w:color="auto"/>
            </w:tcBorders>
          </w:tcPr>
          <w:p w14:paraId="3389C30D" w14:textId="2D2BC3A0" w:rsidR="008C0154" w:rsidRPr="00BC683C" w:rsidRDefault="008C0154" w:rsidP="00DA72C9">
            <w:pPr>
              <w:pStyle w:val="TAC"/>
              <w:rPr>
                <w:sz w:val="16"/>
                <w:szCs w:val="16"/>
              </w:rPr>
            </w:pPr>
            <w:r w:rsidRPr="00BC683C">
              <w:rPr>
                <w:sz w:val="16"/>
                <w:szCs w:val="16"/>
                <w:lang w:eastAsia="zh-CN"/>
              </w:rPr>
              <w:t>Y</w:t>
            </w:r>
          </w:p>
        </w:tc>
      </w:tr>
      <w:tr w:rsidR="008C0154" w14:paraId="3200034C" w14:textId="77777777" w:rsidTr="00591AB2">
        <w:trPr>
          <w:trHeight w:val="539"/>
        </w:trPr>
        <w:tc>
          <w:tcPr>
            <w:tcW w:w="1872" w:type="dxa"/>
            <w:tcBorders>
              <w:top w:val="single" w:sz="4" w:space="0" w:color="auto"/>
              <w:left w:val="single" w:sz="4" w:space="0" w:color="auto"/>
              <w:bottom w:val="single" w:sz="4" w:space="0" w:color="auto"/>
              <w:right w:val="single" w:sz="4" w:space="0" w:color="auto"/>
            </w:tcBorders>
            <w:vAlign w:val="center"/>
          </w:tcPr>
          <w:p w14:paraId="4A78A228" w14:textId="77777777" w:rsidR="008C0154" w:rsidRPr="00BC683C" w:rsidRDefault="008C0154" w:rsidP="00DA72C9">
            <w:pPr>
              <w:pStyle w:val="TAL"/>
              <w:rPr>
                <w:sz w:val="16"/>
                <w:szCs w:val="16"/>
              </w:rPr>
            </w:pPr>
            <w:r w:rsidRPr="00BC683C">
              <w:rPr>
                <w:sz w:val="16"/>
                <w:szCs w:val="16"/>
              </w:rPr>
              <w:t>Subclause</w:t>
            </w:r>
            <w:r w:rsidRPr="00BC683C">
              <w:rPr>
                <w:rFonts w:eastAsia="SimSun" w:hint="cs"/>
                <w:sz w:val="16"/>
                <w:szCs w:val="16"/>
                <w:lang w:eastAsia="zh-CN"/>
              </w:rPr>
              <w:t> </w:t>
            </w:r>
            <w:r w:rsidRPr="00BC683C">
              <w:rPr>
                <w:sz w:val="16"/>
                <w:szCs w:val="16"/>
              </w:rPr>
              <w:t>5.2.4 of 3GPP TS 23.280 [5]</w:t>
            </w:r>
          </w:p>
        </w:tc>
        <w:tc>
          <w:tcPr>
            <w:tcW w:w="2268" w:type="dxa"/>
            <w:tcBorders>
              <w:top w:val="single" w:sz="4" w:space="0" w:color="auto"/>
              <w:left w:val="single" w:sz="4" w:space="0" w:color="auto"/>
              <w:bottom w:val="single" w:sz="4" w:space="0" w:color="auto"/>
              <w:right w:val="single" w:sz="4" w:space="0" w:color="auto"/>
            </w:tcBorders>
            <w:vAlign w:val="center"/>
          </w:tcPr>
          <w:p w14:paraId="10F1BD50" w14:textId="77777777" w:rsidR="008C0154" w:rsidRPr="00BC683C" w:rsidRDefault="008C0154" w:rsidP="00DA72C9">
            <w:pPr>
              <w:pStyle w:val="TAL"/>
              <w:rPr>
                <w:sz w:val="16"/>
                <w:szCs w:val="16"/>
              </w:rPr>
            </w:pPr>
            <w:r w:rsidRPr="00BC683C">
              <w:rPr>
                <w:sz w:val="16"/>
                <w:szCs w:val="16"/>
              </w:rPr>
              <w:t>Pre</w:t>
            </w:r>
            <w:r w:rsidRPr="00BC683C">
              <w:rPr>
                <w:sz w:val="16"/>
                <w:szCs w:val="16"/>
              </w:rPr>
              <w:noBreakHyphen/>
              <w:t>selected MCData user profile indication (see NOTE 2)</w:t>
            </w:r>
          </w:p>
        </w:tc>
        <w:tc>
          <w:tcPr>
            <w:tcW w:w="992" w:type="dxa"/>
            <w:tcBorders>
              <w:top w:val="single" w:sz="4" w:space="0" w:color="auto"/>
              <w:left w:val="single" w:sz="4" w:space="0" w:color="auto"/>
              <w:bottom w:val="single" w:sz="4" w:space="0" w:color="auto"/>
              <w:right w:val="single" w:sz="4" w:space="0" w:color="auto"/>
            </w:tcBorders>
          </w:tcPr>
          <w:p w14:paraId="24F8654E" w14:textId="77777777" w:rsidR="008C0154" w:rsidRPr="00BC683C" w:rsidRDefault="008C0154" w:rsidP="00DA72C9">
            <w:pPr>
              <w:pStyle w:val="TAC"/>
              <w:rPr>
                <w:sz w:val="16"/>
                <w:szCs w:val="16"/>
              </w:rPr>
            </w:pPr>
            <w:r w:rsidRPr="00BC683C">
              <w:rPr>
                <w:sz w:val="16"/>
                <w:szCs w:val="16"/>
              </w:rPr>
              <w:t>Y</w:t>
            </w:r>
          </w:p>
        </w:tc>
        <w:tc>
          <w:tcPr>
            <w:tcW w:w="992" w:type="dxa"/>
            <w:tcBorders>
              <w:top w:val="single" w:sz="4" w:space="0" w:color="auto"/>
              <w:left w:val="single" w:sz="4" w:space="0" w:color="auto"/>
              <w:bottom w:val="single" w:sz="4" w:space="0" w:color="auto"/>
              <w:right w:val="single" w:sz="4" w:space="0" w:color="auto"/>
            </w:tcBorders>
          </w:tcPr>
          <w:p w14:paraId="68532080" w14:textId="4D338D93" w:rsidR="008C0154" w:rsidRPr="00BC683C" w:rsidRDefault="008C0154" w:rsidP="00DA72C9">
            <w:pPr>
              <w:pStyle w:val="TAC"/>
              <w:rPr>
                <w:sz w:val="16"/>
                <w:szCs w:val="16"/>
              </w:rPr>
            </w:pPr>
            <w:r w:rsidRPr="00BC683C">
              <w:rPr>
                <w:sz w:val="16"/>
                <w:szCs w:val="16"/>
              </w:rPr>
              <w:t>Y</w:t>
            </w:r>
          </w:p>
        </w:tc>
        <w:tc>
          <w:tcPr>
            <w:tcW w:w="1276" w:type="dxa"/>
            <w:tcBorders>
              <w:top w:val="single" w:sz="4" w:space="0" w:color="auto"/>
              <w:left w:val="single" w:sz="4" w:space="0" w:color="auto"/>
              <w:bottom w:val="single" w:sz="4" w:space="0" w:color="auto"/>
              <w:right w:val="single" w:sz="4" w:space="0" w:color="auto"/>
            </w:tcBorders>
          </w:tcPr>
          <w:p w14:paraId="5812AD0F" w14:textId="77777777" w:rsidR="008C0154" w:rsidRPr="00BC683C" w:rsidRDefault="008C0154" w:rsidP="00DA72C9">
            <w:pPr>
              <w:pStyle w:val="TAC"/>
              <w:rPr>
                <w:sz w:val="16"/>
                <w:szCs w:val="16"/>
              </w:rPr>
            </w:pPr>
            <w:r w:rsidRPr="00BC683C">
              <w:rPr>
                <w:sz w:val="16"/>
                <w:szCs w:val="16"/>
              </w:rPr>
              <w:t>Y</w:t>
            </w:r>
          </w:p>
        </w:tc>
        <w:tc>
          <w:tcPr>
            <w:tcW w:w="993" w:type="dxa"/>
            <w:tcBorders>
              <w:top w:val="single" w:sz="4" w:space="0" w:color="auto"/>
              <w:left w:val="single" w:sz="4" w:space="0" w:color="auto"/>
              <w:bottom w:val="single" w:sz="4" w:space="0" w:color="auto"/>
              <w:right w:val="single" w:sz="4" w:space="0" w:color="auto"/>
            </w:tcBorders>
          </w:tcPr>
          <w:p w14:paraId="5F85FB21" w14:textId="2F467949" w:rsidR="008C0154" w:rsidRPr="00BC683C" w:rsidRDefault="008C0154" w:rsidP="00DA72C9">
            <w:pPr>
              <w:pStyle w:val="TAC"/>
              <w:rPr>
                <w:sz w:val="16"/>
                <w:szCs w:val="16"/>
              </w:rPr>
            </w:pPr>
            <w:r w:rsidRPr="00BC683C">
              <w:rPr>
                <w:sz w:val="16"/>
                <w:szCs w:val="16"/>
              </w:rPr>
              <w:t>Y</w:t>
            </w:r>
          </w:p>
        </w:tc>
      </w:tr>
      <w:tr w:rsidR="008C0154" w14:paraId="7242981B" w14:textId="77777777" w:rsidTr="00591AB2">
        <w:trPr>
          <w:trHeight w:val="539"/>
        </w:trPr>
        <w:tc>
          <w:tcPr>
            <w:tcW w:w="1872" w:type="dxa"/>
            <w:tcBorders>
              <w:top w:val="single" w:sz="4" w:space="0" w:color="auto"/>
              <w:left w:val="single" w:sz="4" w:space="0" w:color="auto"/>
              <w:bottom w:val="single" w:sz="4" w:space="0" w:color="auto"/>
              <w:right w:val="single" w:sz="4" w:space="0" w:color="auto"/>
            </w:tcBorders>
            <w:vAlign w:val="center"/>
          </w:tcPr>
          <w:p w14:paraId="458B3A13" w14:textId="77777777" w:rsidR="008C0154" w:rsidRPr="00BC683C" w:rsidRDefault="008C0154" w:rsidP="00DA72C9">
            <w:pPr>
              <w:pStyle w:val="TAL"/>
              <w:rPr>
                <w:sz w:val="16"/>
                <w:szCs w:val="16"/>
              </w:rPr>
            </w:pPr>
            <w:r w:rsidRPr="00BC683C">
              <w:rPr>
                <w:sz w:val="16"/>
                <w:szCs w:val="16"/>
              </w:rPr>
              <w:t>Subclause</w:t>
            </w:r>
            <w:r w:rsidRPr="00BC683C">
              <w:rPr>
                <w:rFonts w:eastAsia="SimSun" w:hint="cs"/>
                <w:sz w:val="16"/>
                <w:szCs w:val="16"/>
                <w:lang w:eastAsia="zh-CN"/>
              </w:rPr>
              <w:t> </w:t>
            </w:r>
            <w:r w:rsidRPr="00BC683C">
              <w:rPr>
                <w:sz w:val="16"/>
                <w:szCs w:val="16"/>
              </w:rPr>
              <w:t>5.2.4 of 3GPP TS 23.280 [5]</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93FBEFA" w14:textId="77777777" w:rsidR="008C0154" w:rsidRPr="00BC683C" w:rsidRDefault="008C0154" w:rsidP="00DA72C9">
            <w:pPr>
              <w:pStyle w:val="TAL"/>
              <w:rPr>
                <w:sz w:val="16"/>
                <w:szCs w:val="16"/>
              </w:rPr>
            </w:pPr>
            <w:r w:rsidRPr="00BC683C">
              <w:rPr>
                <w:sz w:val="16"/>
                <w:szCs w:val="16"/>
              </w:rPr>
              <w:t>MCData user profile index</w:t>
            </w:r>
          </w:p>
        </w:tc>
        <w:tc>
          <w:tcPr>
            <w:tcW w:w="992" w:type="dxa"/>
            <w:tcBorders>
              <w:top w:val="single" w:sz="4" w:space="0" w:color="auto"/>
              <w:left w:val="single" w:sz="4" w:space="0" w:color="auto"/>
              <w:bottom w:val="single" w:sz="4" w:space="0" w:color="auto"/>
              <w:right w:val="single" w:sz="4" w:space="0" w:color="auto"/>
            </w:tcBorders>
          </w:tcPr>
          <w:p w14:paraId="6D8E28A7" w14:textId="77777777" w:rsidR="008C0154" w:rsidRPr="00BC683C" w:rsidRDefault="008C0154" w:rsidP="00DA72C9">
            <w:pPr>
              <w:pStyle w:val="TAC"/>
              <w:rPr>
                <w:sz w:val="16"/>
                <w:szCs w:val="16"/>
              </w:rPr>
            </w:pPr>
            <w:r w:rsidRPr="00BC683C">
              <w:rPr>
                <w:sz w:val="16"/>
                <w:szCs w:val="16"/>
              </w:rPr>
              <w:t>Y</w:t>
            </w:r>
          </w:p>
        </w:tc>
        <w:tc>
          <w:tcPr>
            <w:tcW w:w="992" w:type="dxa"/>
            <w:tcBorders>
              <w:top w:val="single" w:sz="4" w:space="0" w:color="auto"/>
              <w:left w:val="single" w:sz="4" w:space="0" w:color="auto"/>
              <w:bottom w:val="single" w:sz="4" w:space="0" w:color="auto"/>
              <w:right w:val="single" w:sz="4" w:space="0" w:color="auto"/>
            </w:tcBorders>
          </w:tcPr>
          <w:p w14:paraId="01BA727A" w14:textId="04A64398" w:rsidR="008C0154" w:rsidRPr="00BC683C" w:rsidRDefault="008C0154" w:rsidP="00DA72C9">
            <w:pPr>
              <w:pStyle w:val="TAC"/>
              <w:rPr>
                <w:sz w:val="16"/>
                <w:szCs w:val="16"/>
              </w:rPr>
            </w:pPr>
            <w:r w:rsidRPr="00BC683C">
              <w:rPr>
                <w:sz w:val="16"/>
                <w:szCs w:val="16"/>
              </w:rPr>
              <w:t>Y</w:t>
            </w:r>
          </w:p>
        </w:tc>
        <w:tc>
          <w:tcPr>
            <w:tcW w:w="1276" w:type="dxa"/>
            <w:tcBorders>
              <w:top w:val="single" w:sz="4" w:space="0" w:color="auto"/>
              <w:left w:val="single" w:sz="4" w:space="0" w:color="auto"/>
              <w:bottom w:val="single" w:sz="4" w:space="0" w:color="auto"/>
              <w:right w:val="single" w:sz="4" w:space="0" w:color="auto"/>
            </w:tcBorders>
          </w:tcPr>
          <w:p w14:paraId="68C663B2" w14:textId="77777777" w:rsidR="008C0154" w:rsidRPr="00BC683C" w:rsidRDefault="008C0154" w:rsidP="00DA72C9">
            <w:pPr>
              <w:pStyle w:val="TAC"/>
              <w:rPr>
                <w:sz w:val="16"/>
                <w:szCs w:val="16"/>
              </w:rPr>
            </w:pPr>
            <w:r w:rsidRPr="00BC683C">
              <w:rPr>
                <w:sz w:val="16"/>
                <w:szCs w:val="16"/>
              </w:rPr>
              <w:t>Y</w:t>
            </w:r>
          </w:p>
        </w:tc>
        <w:tc>
          <w:tcPr>
            <w:tcW w:w="993" w:type="dxa"/>
            <w:tcBorders>
              <w:top w:val="single" w:sz="4" w:space="0" w:color="auto"/>
              <w:left w:val="single" w:sz="4" w:space="0" w:color="auto"/>
              <w:bottom w:val="single" w:sz="4" w:space="0" w:color="auto"/>
              <w:right w:val="single" w:sz="4" w:space="0" w:color="auto"/>
            </w:tcBorders>
          </w:tcPr>
          <w:p w14:paraId="1DEB9868" w14:textId="68288C4D" w:rsidR="008C0154" w:rsidRPr="00BC683C" w:rsidRDefault="008C0154" w:rsidP="00DA72C9">
            <w:pPr>
              <w:pStyle w:val="TAC"/>
              <w:rPr>
                <w:sz w:val="16"/>
                <w:szCs w:val="16"/>
              </w:rPr>
            </w:pPr>
            <w:r w:rsidRPr="00BC683C">
              <w:rPr>
                <w:sz w:val="16"/>
                <w:szCs w:val="16"/>
              </w:rPr>
              <w:t>Y</w:t>
            </w:r>
          </w:p>
        </w:tc>
      </w:tr>
      <w:tr w:rsidR="008C0154" w14:paraId="2EFF2584" w14:textId="77777777" w:rsidTr="00591AB2">
        <w:trPr>
          <w:trHeight w:val="539"/>
        </w:trPr>
        <w:tc>
          <w:tcPr>
            <w:tcW w:w="1872" w:type="dxa"/>
            <w:tcBorders>
              <w:top w:val="single" w:sz="4" w:space="0" w:color="auto"/>
              <w:left w:val="single" w:sz="4" w:space="0" w:color="auto"/>
              <w:bottom w:val="single" w:sz="4" w:space="0" w:color="auto"/>
              <w:right w:val="single" w:sz="4" w:space="0" w:color="auto"/>
            </w:tcBorders>
            <w:vAlign w:val="center"/>
          </w:tcPr>
          <w:p w14:paraId="7FD24B33" w14:textId="77777777" w:rsidR="008C0154" w:rsidRPr="00BC683C" w:rsidRDefault="008C0154" w:rsidP="00DA72C9">
            <w:pPr>
              <w:pStyle w:val="TAL"/>
              <w:rPr>
                <w:sz w:val="16"/>
                <w:szCs w:val="16"/>
              </w:rPr>
            </w:pPr>
            <w:r w:rsidRPr="00BC683C">
              <w:rPr>
                <w:sz w:val="16"/>
                <w:szCs w:val="16"/>
              </w:rPr>
              <w:t>Subclause</w:t>
            </w:r>
            <w:r w:rsidRPr="00BC683C">
              <w:rPr>
                <w:rFonts w:eastAsia="SimSun" w:hint="cs"/>
                <w:sz w:val="16"/>
                <w:szCs w:val="16"/>
                <w:lang w:eastAsia="zh-CN"/>
              </w:rPr>
              <w:t> </w:t>
            </w:r>
            <w:r w:rsidRPr="00BC683C">
              <w:rPr>
                <w:sz w:val="16"/>
                <w:szCs w:val="16"/>
              </w:rPr>
              <w:t>5.2.4 of 3GPP TS 23.280 [5]</w:t>
            </w:r>
          </w:p>
        </w:tc>
        <w:tc>
          <w:tcPr>
            <w:tcW w:w="2268" w:type="dxa"/>
            <w:tcBorders>
              <w:top w:val="single" w:sz="4" w:space="0" w:color="auto"/>
              <w:left w:val="single" w:sz="4" w:space="0" w:color="auto"/>
              <w:bottom w:val="single" w:sz="4" w:space="0" w:color="auto"/>
              <w:right w:val="single" w:sz="4" w:space="0" w:color="auto"/>
            </w:tcBorders>
            <w:vAlign w:val="center"/>
            <w:hideMark/>
          </w:tcPr>
          <w:p w14:paraId="419BEC6C" w14:textId="77777777" w:rsidR="008C0154" w:rsidRPr="00BC683C" w:rsidRDefault="008C0154" w:rsidP="00DA72C9">
            <w:pPr>
              <w:pStyle w:val="TAL"/>
              <w:rPr>
                <w:sz w:val="16"/>
                <w:szCs w:val="16"/>
              </w:rPr>
            </w:pPr>
            <w:r w:rsidRPr="00BC683C">
              <w:rPr>
                <w:sz w:val="16"/>
                <w:szCs w:val="16"/>
              </w:rPr>
              <w:t>MCData user profile name</w:t>
            </w:r>
          </w:p>
        </w:tc>
        <w:tc>
          <w:tcPr>
            <w:tcW w:w="992" w:type="dxa"/>
            <w:tcBorders>
              <w:top w:val="single" w:sz="4" w:space="0" w:color="auto"/>
              <w:left w:val="single" w:sz="4" w:space="0" w:color="auto"/>
              <w:bottom w:val="single" w:sz="4" w:space="0" w:color="auto"/>
              <w:right w:val="single" w:sz="4" w:space="0" w:color="auto"/>
            </w:tcBorders>
          </w:tcPr>
          <w:p w14:paraId="15C9BFAE" w14:textId="77777777" w:rsidR="008C0154" w:rsidRPr="00BC683C" w:rsidRDefault="008C0154" w:rsidP="00DA72C9">
            <w:pPr>
              <w:pStyle w:val="TAC"/>
              <w:rPr>
                <w:sz w:val="16"/>
                <w:szCs w:val="16"/>
              </w:rPr>
            </w:pPr>
            <w:r w:rsidRPr="00BC683C">
              <w:rPr>
                <w:sz w:val="16"/>
                <w:szCs w:val="16"/>
              </w:rPr>
              <w:t>Y</w:t>
            </w:r>
          </w:p>
        </w:tc>
        <w:tc>
          <w:tcPr>
            <w:tcW w:w="992" w:type="dxa"/>
            <w:tcBorders>
              <w:top w:val="single" w:sz="4" w:space="0" w:color="auto"/>
              <w:left w:val="single" w:sz="4" w:space="0" w:color="auto"/>
              <w:bottom w:val="single" w:sz="4" w:space="0" w:color="auto"/>
              <w:right w:val="single" w:sz="4" w:space="0" w:color="auto"/>
            </w:tcBorders>
          </w:tcPr>
          <w:p w14:paraId="77CB44E2" w14:textId="1F30DF71" w:rsidR="008C0154" w:rsidRPr="00BC683C" w:rsidRDefault="008C0154" w:rsidP="00DA72C9">
            <w:pPr>
              <w:pStyle w:val="TAC"/>
              <w:rPr>
                <w:sz w:val="16"/>
                <w:szCs w:val="16"/>
              </w:rPr>
            </w:pPr>
            <w:r w:rsidRPr="00BC683C">
              <w:rPr>
                <w:sz w:val="16"/>
                <w:szCs w:val="16"/>
              </w:rPr>
              <w:t>Y</w:t>
            </w:r>
          </w:p>
        </w:tc>
        <w:tc>
          <w:tcPr>
            <w:tcW w:w="1276" w:type="dxa"/>
            <w:tcBorders>
              <w:top w:val="single" w:sz="4" w:space="0" w:color="auto"/>
              <w:left w:val="single" w:sz="4" w:space="0" w:color="auto"/>
              <w:bottom w:val="single" w:sz="4" w:space="0" w:color="auto"/>
              <w:right w:val="single" w:sz="4" w:space="0" w:color="auto"/>
            </w:tcBorders>
          </w:tcPr>
          <w:p w14:paraId="4C1E87AA" w14:textId="77777777" w:rsidR="008C0154" w:rsidRPr="00BC683C" w:rsidRDefault="008C0154" w:rsidP="00DA72C9">
            <w:pPr>
              <w:pStyle w:val="TAC"/>
              <w:rPr>
                <w:sz w:val="16"/>
                <w:szCs w:val="16"/>
              </w:rPr>
            </w:pPr>
            <w:r w:rsidRPr="00BC683C">
              <w:rPr>
                <w:sz w:val="16"/>
                <w:szCs w:val="16"/>
              </w:rPr>
              <w:t>Y</w:t>
            </w:r>
          </w:p>
        </w:tc>
        <w:tc>
          <w:tcPr>
            <w:tcW w:w="993" w:type="dxa"/>
            <w:tcBorders>
              <w:top w:val="single" w:sz="4" w:space="0" w:color="auto"/>
              <w:left w:val="single" w:sz="4" w:space="0" w:color="auto"/>
              <w:bottom w:val="single" w:sz="4" w:space="0" w:color="auto"/>
              <w:right w:val="single" w:sz="4" w:space="0" w:color="auto"/>
            </w:tcBorders>
          </w:tcPr>
          <w:p w14:paraId="4A475E72" w14:textId="3F7E229E" w:rsidR="008C0154" w:rsidRPr="00BC683C" w:rsidRDefault="008C0154" w:rsidP="00DA72C9">
            <w:pPr>
              <w:pStyle w:val="TAC"/>
              <w:rPr>
                <w:sz w:val="16"/>
                <w:szCs w:val="16"/>
              </w:rPr>
            </w:pPr>
            <w:r w:rsidRPr="00BC683C">
              <w:rPr>
                <w:sz w:val="16"/>
                <w:szCs w:val="16"/>
              </w:rPr>
              <w:t>Y</w:t>
            </w:r>
          </w:p>
        </w:tc>
      </w:tr>
      <w:tr w:rsidR="008C0154" w14:paraId="1FBDC46F" w14:textId="77777777" w:rsidTr="00591AB2">
        <w:trPr>
          <w:trHeight w:val="539"/>
        </w:trPr>
        <w:tc>
          <w:tcPr>
            <w:tcW w:w="1872" w:type="dxa"/>
            <w:tcBorders>
              <w:top w:val="single" w:sz="4" w:space="0" w:color="auto"/>
              <w:left w:val="single" w:sz="4" w:space="0" w:color="auto"/>
              <w:bottom w:val="single" w:sz="4" w:space="0" w:color="auto"/>
              <w:right w:val="single" w:sz="4" w:space="0" w:color="auto"/>
            </w:tcBorders>
            <w:vAlign w:val="center"/>
          </w:tcPr>
          <w:p w14:paraId="0D4EF43A" w14:textId="77777777" w:rsidR="008C0154" w:rsidRPr="00BC683C" w:rsidRDefault="008C0154" w:rsidP="00DA72C9">
            <w:pPr>
              <w:pStyle w:val="TAL"/>
              <w:rPr>
                <w:sz w:val="16"/>
                <w:szCs w:val="16"/>
              </w:rPr>
            </w:pPr>
            <w:r w:rsidRPr="00BC683C">
              <w:rPr>
                <w:sz w:val="16"/>
                <w:szCs w:val="16"/>
              </w:rPr>
              <w:t>[R-5.17-007],</w:t>
            </w:r>
          </w:p>
          <w:p w14:paraId="28FBFC2F" w14:textId="77777777" w:rsidR="008C0154" w:rsidRPr="00BC683C" w:rsidRDefault="008C0154" w:rsidP="00DA72C9">
            <w:pPr>
              <w:pStyle w:val="TAL"/>
              <w:rPr>
                <w:sz w:val="16"/>
                <w:szCs w:val="16"/>
              </w:rPr>
            </w:pPr>
            <w:r w:rsidRPr="00BC683C">
              <w:rPr>
                <w:sz w:val="16"/>
                <w:szCs w:val="16"/>
              </w:rPr>
              <w:t>[R-6.13.4-002] of 3GPP TS 22.280 [2]</w:t>
            </w:r>
          </w:p>
        </w:tc>
        <w:tc>
          <w:tcPr>
            <w:tcW w:w="2268" w:type="dxa"/>
            <w:tcBorders>
              <w:top w:val="single" w:sz="4" w:space="0" w:color="auto"/>
              <w:left w:val="single" w:sz="4" w:space="0" w:color="auto"/>
              <w:bottom w:val="single" w:sz="4" w:space="0" w:color="auto"/>
              <w:right w:val="single" w:sz="4" w:space="0" w:color="auto"/>
            </w:tcBorders>
            <w:vAlign w:val="center"/>
            <w:hideMark/>
          </w:tcPr>
          <w:p w14:paraId="660669DE" w14:textId="77777777" w:rsidR="008C0154" w:rsidRPr="00BC683C" w:rsidRDefault="008C0154" w:rsidP="00DA72C9">
            <w:pPr>
              <w:pStyle w:val="TAL"/>
              <w:rPr>
                <w:sz w:val="16"/>
                <w:szCs w:val="16"/>
              </w:rPr>
            </w:pPr>
            <w:r w:rsidRPr="00BC683C">
              <w:rPr>
                <w:sz w:val="16"/>
                <w:szCs w:val="16"/>
              </w:rPr>
              <w:t>User profile status (enabled/disabled)</w:t>
            </w:r>
          </w:p>
        </w:tc>
        <w:tc>
          <w:tcPr>
            <w:tcW w:w="992" w:type="dxa"/>
            <w:tcBorders>
              <w:top w:val="single" w:sz="4" w:space="0" w:color="auto"/>
              <w:left w:val="single" w:sz="4" w:space="0" w:color="auto"/>
              <w:bottom w:val="single" w:sz="4" w:space="0" w:color="auto"/>
              <w:right w:val="single" w:sz="4" w:space="0" w:color="auto"/>
            </w:tcBorders>
          </w:tcPr>
          <w:p w14:paraId="1F185ED7" w14:textId="77777777" w:rsidR="008C0154" w:rsidRPr="00BC683C" w:rsidRDefault="008C0154" w:rsidP="00DA72C9">
            <w:pPr>
              <w:pStyle w:val="TAC"/>
              <w:rPr>
                <w:sz w:val="16"/>
                <w:szCs w:val="16"/>
              </w:rPr>
            </w:pPr>
          </w:p>
        </w:tc>
        <w:tc>
          <w:tcPr>
            <w:tcW w:w="992" w:type="dxa"/>
            <w:tcBorders>
              <w:top w:val="single" w:sz="4" w:space="0" w:color="auto"/>
              <w:left w:val="single" w:sz="4" w:space="0" w:color="auto"/>
              <w:bottom w:val="single" w:sz="4" w:space="0" w:color="auto"/>
              <w:right w:val="single" w:sz="4" w:space="0" w:color="auto"/>
            </w:tcBorders>
          </w:tcPr>
          <w:p w14:paraId="04FB14E2" w14:textId="4E93F679" w:rsidR="008C0154" w:rsidRPr="00BC683C" w:rsidRDefault="008C0154" w:rsidP="00DA72C9">
            <w:pPr>
              <w:pStyle w:val="TAC"/>
              <w:rPr>
                <w:sz w:val="16"/>
                <w:szCs w:val="16"/>
              </w:rPr>
            </w:pPr>
            <w:r w:rsidRPr="00BC683C">
              <w:rPr>
                <w:sz w:val="16"/>
                <w:szCs w:val="16"/>
              </w:rPr>
              <w:t>Y</w:t>
            </w:r>
          </w:p>
        </w:tc>
        <w:tc>
          <w:tcPr>
            <w:tcW w:w="1276" w:type="dxa"/>
            <w:tcBorders>
              <w:top w:val="single" w:sz="4" w:space="0" w:color="auto"/>
              <w:left w:val="single" w:sz="4" w:space="0" w:color="auto"/>
              <w:bottom w:val="single" w:sz="4" w:space="0" w:color="auto"/>
              <w:right w:val="single" w:sz="4" w:space="0" w:color="auto"/>
            </w:tcBorders>
          </w:tcPr>
          <w:p w14:paraId="2F5CCD1D" w14:textId="77777777" w:rsidR="008C0154" w:rsidRPr="00BC683C" w:rsidRDefault="008C0154" w:rsidP="00DA72C9">
            <w:pPr>
              <w:pStyle w:val="TAC"/>
              <w:rPr>
                <w:sz w:val="16"/>
                <w:szCs w:val="16"/>
              </w:rPr>
            </w:pPr>
            <w:r w:rsidRPr="00BC683C">
              <w:rPr>
                <w:sz w:val="16"/>
                <w:szCs w:val="16"/>
              </w:rPr>
              <w:t>Y</w:t>
            </w:r>
          </w:p>
        </w:tc>
        <w:tc>
          <w:tcPr>
            <w:tcW w:w="993" w:type="dxa"/>
            <w:tcBorders>
              <w:top w:val="single" w:sz="4" w:space="0" w:color="auto"/>
              <w:left w:val="single" w:sz="4" w:space="0" w:color="auto"/>
              <w:bottom w:val="single" w:sz="4" w:space="0" w:color="auto"/>
              <w:right w:val="single" w:sz="4" w:space="0" w:color="auto"/>
            </w:tcBorders>
          </w:tcPr>
          <w:p w14:paraId="16358F0E" w14:textId="3CC698F8" w:rsidR="008C0154" w:rsidRPr="00BC683C" w:rsidRDefault="008C0154" w:rsidP="00DA72C9">
            <w:pPr>
              <w:pStyle w:val="TAC"/>
              <w:rPr>
                <w:sz w:val="16"/>
                <w:szCs w:val="16"/>
              </w:rPr>
            </w:pPr>
            <w:r w:rsidRPr="00BC683C">
              <w:rPr>
                <w:rFonts w:hint="eastAsia"/>
                <w:sz w:val="16"/>
                <w:szCs w:val="16"/>
              </w:rPr>
              <w:t>Y</w:t>
            </w:r>
          </w:p>
        </w:tc>
      </w:tr>
      <w:tr w:rsidR="008C0154" w14:paraId="36A816EC" w14:textId="77777777" w:rsidTr="00591AB2">
        <w:trPr>
          <w:trHeight w:val="539"/>
        </w:trPr>
        <w:tc>
          <w:tcPr>
            <w:tcW w:w="1872" w:type="dxa"/>
            <w:tcBorders>
              <w:top w:val="single" w:sz="4" w:space="0" w:color="auto"/>
              <w:left w:val="single" w:sz="4" w:space="0" w:color="auto"/>
              <w:bottom w:val="single" w:sz="4" w:space="0" w:color="auto"/>
              <w:right w:val="single" w:sz="4" w:space="0" w:color="auto"/>
            </w:tcBorders>
            <w:vAlign w:val="center"/>
          </w:tcPr>
          <w:p w14:paraId="4E25A094" w14:textId="77777777" w:rsidR="008C0154" w:rsidRPr="00BC683C" w:rsidRDefault="008C0154" w:rsidP="00DA72C9">
            <w:pPr>
              <w:pStyle w:val="TAL"/>
              <w:rPr>
                <w:sz w:val="16"/>
                <w:szCs w:val="16"/>
              </w:rPr>
            </w:pPr>
            <w:r w:rsidRPr="00BC683C">
              <w:rPr>
                <w:sz w:val="16"/>
                <w:szCs w:val="16"/>
              </w:rPr>
              <w:t>[R-5.7-001],</w:t>
            </w:r>
          </w:p>
          <w:p w14:paraId="148E27D5" w14:textId="77777777" w:rsidR="008C0154" w:rsidRPr="00BC683C" w:rsidRDefault="008C0154" w:rsidP="00DA72C9">
            <w:pPr>
              <w:pStyle w:val="TAL"/>
              <w:rPr>
                <w:sz w:val="16"/>
                <w:szCs w:val="16"/>
              </w:rPr>
            </w:pPr>
            <w:r w:rsidRPr="00BC683C">
              <w:rPr>
                <w:sz w:val="16"/>
                <w:szCs w:val="16"/>
              </w:rPr>
              <w:t>[R-6.9-003] of 3GPP TS 22.280 [2]</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C9AD698" w14:textId="77777777" w:rsidR="008C0154" w:rsidRPr="00BC683C" w:rsidRDefault="008C0154" w:rsidP="00DA72C9">
            <w:pPr>
              <w:pStyle w:val="TAL"/>
              <w:rPr>
                <w:sz w:val="16"/>
                <w:szCs w:val="16"/>
              </w:rPr>
            </w:pPr>
            <w:r w:rsidRPr="00BC683C">
              <w:rPr>
                <w:sz w:val="16"/>
                <w:szCs w:val="16"/>
              </w:rPr>
              <w:t xml:space="preserve">Authorised to create and delete aliases of an MCData </w:t>
            </w:r>
            <w:r w:rsidRPr="00BC683C">
              <w:rPr>
                <w:rFonts w:hint="eastAsia"/>
                <w:sz w:val="16"/>
                <w:szCs w:val="16"/>
              </w:rPr>
              <w:t>u</w:t>
            </w:r>
            <w:r w:rsidRPr="00BC683C">
              <w:rPr>
                <w:sz w:val="16"/>
                <w:szCs w:val="16"/>
              </w:rPr>
              <w:t xml:space="preserve">ser and its associated user profiles. </w:t>
            </w:r>
          </w:p>
        </w:tc>
        <w:tc>
          <w:tcPr>
            <w:tcW w:w="992" w:type="dxa"/>
            <w:tcBorders>
              <w:top w:val="single" w:sz="4" w:space="0" w:color="auto"/>
              <w:left w:val="single" w:sz="4" w:space="0" w:color="auto"/>
              <w:bottom w:val="single" w:sz="4" w:space="0" w:color="auto"/>
              <w:right w:val="single" w:sz="4" w:space="0" w:color="auto"/>
            </w:tcBorders>
          </w:tcPr>
          <w:p w14:paraId="4B27523F" w14:textId="77777777" w:rsidR="008C0154" w:rsidRPr="00BC683C" w:rsidRDefault="008C0154" w:rsidP="00DA72C9">
            <w:pPr>
              <w:pStyle w:val="TAC"/>
              <w:rPr>
                <w:sz w:val="16"/>
                <w:szCs w:val="16"/>
              </w:rPr>
            </w:pPr>
          </w:p>
        </w:tc>
        <w:tc>
          <w:tcPr>
            <w:tcW w:w="992" w:type="dxa"/>
            <w:tcBorders>
              <w:top w:val="single" w:sz="4" w:space="0" w:color="auto"/>
              <w:left w:val="single" w:sz="4" w:space="0" w:color="auto"/>
              <w:bottom w:val="single" w:sz="4" w:space="0" w:color="auto"/>
              <w:right w:val="single" w:sz="4" w:space="0" w:color="auto"/>
            </w:tcBorders>
          </w:tcPr>
          <w:p w14:paraId="3E8B0A3C" w14:textId="07507A98" w:rsidR="008C0154" w:rsidRPr="00BC683C" w:rsidRDefault="008C0154" w:rsidP="00DA72C9">
            <w:pPr>
              <w:pStyle w:val="TAC"/>
              <w:rPr>
                <w:sz w:val="16"/>
                <w:szCs w:val="16"/>
              </w:rPr>
            </w:pPr>
          </w:p>
        </w:tc>
        <w:tc>
          <w:tcPr>
            <w:tcW w:w="1276" w:type="dxa"/>
            <w:tcBorders>
              <w:top w:val="single" w:sz="4" w:space="0" w:color="auto"/>
              <w:left w:val="single" w:sz="4" w:space="0" w:color="auto"/>
              <w:bottom w:val="single" w:sz="4" w:space="0" w:color="auto"/>
              <w:right w:val="single" w:sz="4" w:space="0" w:color="auto"/>
            </w:tcBorders>
          </w:tcPr>
          <w:p w14:paraId="77148758" w14:textId="77777777" w:rsidR="008C0154" w:rsidRPr="00BC683C" w:rsidRDefault="008C0154" w:rsidP="00DA72C9">
            <w:pPr>
              <w:pStyle w:val="TAC"/>
              <w:rPr>
                <w:sz w:val="16"/>
                <w:szCs w:val="16"/>
              </w:rPr>
            </w:pPr>
            <w:r w:rsidRPr="00BC683C">
              <w:rPr>
                <w:rFonts w:hint="eastAsia"/>
                <w:sz w:val="16"/>
                <w:szCs w:val="16"/>
              </w:rPr>
              <w:t>Y</w:t>
            </w:r>
          </w:p>
        </w:tc>
        <w:tc>
          <w:tcPr>
            <w:tcW w:w="993" w:type="dxa"/>
            <w:tcBorders>
              <w:top w:val="single" w:sz="4" w:space="0" w:color="auto"/>
              <w:left w:val="single" w:sz="4" w:space="0" w:color="auto"/>
              <w:bottom w:val="single" w:sz="4" w:space="0" w:color="auto"/>
              <w:right w:val="single" w:sz="4" w:space="0" w:color="auto"/>
            </w:tcBorders>
          </w:tcPr>
          <w:p w14:paraId="69993C38" w14:textId="2418F259" w:rsidR="008C0154" w:rsidRPr="00BC683C" w:rsidRDefault="008C0154" w:rsidP="00DA72C9">
            <w:pPr>
              <w:pStyle w:val="TAC"/>
              <w:rPr>
                <w:sz w:val="16"/>
                <w:szCs w:val="16"/>
              </w:rPr>
            </w:pPr>
            <w:r w:rsidRPr="00BC683C">
              <w:rPr>
                <w:rFonts w:hint="eastAsia"/>
                <w:sz w:val="16"/>
                <w:szCs w:val="16"/>
              </w:rPr>
              <w:t>Y</w:t>
            </w:r>
          </w:p>
        </w:tc>
      </w:tr>
      <w:tr w:rsidR="008C0154" w14:paraId="02A4BDD2" w14:textId="77777777" w:rsidTr="00591AB2">
        <w:trPr>
          <w:trHeight w:val="539"/>
        </w:trPr>
        <w:tc>
          <w:tcPr>
            <w:tcW w:w="1872" w:type="dxa"/>
            <w:tcBorders>
              <w:top w:val="single" w:sz="4" w:space="0" w:color="auto"/>
              <w:left w:val="single" w:sz="4" w:space="0" w:color="auto"/>
              <w:bottom w:val="single" w:sz="4" w:space="0" w:color="auto"/>
              <w:right w:val="single" w:sz="4" w:space="0" w:color="auto"/>
            </w:tcBorders>
            <w:vAlign w:val="center"/>
          </w:tcPr>
          <w:p w14:paraId="698428C2" w14:textId="77777777" w:rsidR="008C0154" w:rsidRPr="00BC683C" w:rsidRDefault="008C0154" w:rsidP="00DA72C9">
            <w:pPr>
              <w:pStyle w:val="TAL"/>
              <w:rPr>
                <w:sz w:val="16"/>
                <w:szCs w:val="16"/>
              </w:rPr>
            </w:pPr>
            <w:r w:rsidRPr="00BC683C">
              <w:rPr>
                <w:sz w:val="16"/>
                <w:szCs w:val="16"/>
              </w:rPr>
              <w:t>[R-5.7-002],</w:t>
            </w:r>
          </w:p>
          <w:p w14:paraId="0E1C9031" w14:textId="77777777" w:rsidR="008C0154" w:rsidRPr="00BC683C" w:rsidRDefault="008C0154" w:rsidP="00DA72C9">
            <w:pPr>
              <w:pStyle w:val="TAL"/>
              <w:rPr>
                <w:sz w:val="16"/>
                <w:szCs w:val="16"/>
              </w:rPr>
            </w:pPr>
            <w:r w:rsidRPr="00BC683C">
              <w:rPr>
                <w:sz w:val="16"/>
                <w:szCs w:val="16"/>
              </w:rPr>
              <w:t>[R-6.9-003] of 3GPP TS 22.280 [2]</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8D468FC" w14:textId="77777777" w:rsidR="008C0154" w:rsidRPr="00BC683C" w:rsidRDefault="008C0154" w:rsidP="00DA72C9">
            <w:pPr>
              <w:pStyle w:val="TAL"/>
              <w:rPr>
                <w:sz w:val="16"/>
                <w:szCs w:val="16"/>
              </w:rPr>
            </w:pPr>
            <w:r w:rsidRPr="00BC683C">
              <w:rPr>
                <w:sz w:val="16"/>
                <w:szCs w:val="16"/>
              </w:rPr>
              <w:t>Alphanumeric aliases of user</w:t>
            </w:r>
          </w:p>
        </w:tc>
        <w:tc>
          <w:tcPr>
            <w:tcW w:w="992" w:type="dxa"/>
            <w:tcBorders>
              <w:top w:val="single" w:sz="4" w:space="0" w:color="auto"/>
              <w:left w:val="single" w:sz="4" w:space="0" w:color="auto"/>
              <w:bottom w:val="single" w:sz="4" w:space="0" w:color="auto"/>
              <w:right w:val="single" w:sz="4" w:space="0" w:color="auto"/>
            </w:tcBorders>
          </w:tcPr>
          <w:p w14:paraId="07CC8CCD" w14:textId="77777777" w:rsidR="008C0154" w:rsidRPr="00BC683C" w:rsidRDefault="008C0154" w:rsidP="00DA72C9">
            <w:pPr>
              <w:pStyle w:val="TAC"/>
              <w:rPr>
                <w:sz w:val="16"/>
                <w:szCs w:val="16"/>
              </w:rPr>
            </w:pPr>
            <w:r w:rsidRPr="00BC683C">
              <w:rPr>
                <w:sz w:val="16"/>
                <w:szCs w:val="16"/>
              </w:rPr>
              <w:t>Y</w:t>
            </w:r>
          </w:p>
        </w:tc>
        <w:tc>
          <w:tcPr>
            <w:tcW w:w="992" w:type="dxa"/>
            <w:tcBorders>
              <w:top w:val="single" w:sz="4" w:space="0" w:color="auto"/>
              <w:left w:val="single" w:sz="4" w:space="0" w:color="auto"/>
              <w:bottom w:val="single" w:sz="4" w:space="0" w:color="auto"/>
              <w:right w:val="single" w:sz="4" w:space="0" w:color="auto"/>
            </w:tcBorders>
          </w:tcPr>
          <w:p w14:paraId="4D4254B0" w14:textId="6C3CF9BE" w:rsidR="008C0154" w:rsidRPr="00BC683C" w:rsidRDefault="008C0154" w:rsidP="00DA72C9">
            <w:pPr>
              <w:pStyle w:val="TAC"/>
              <w:rPr>
                <w:sz w:val="16"/>
                <w:szCs w:val="16"/>
              </w:rPr>
            </w:pPr>
            <w:r w:rsidRPr="00BC683C">
              <w:rPr>
                <w:sz w:val="16"/>
                <w:szCs w:val="16"/>
              </w:rPr>
              <w:t>Y</w:t>
            </w:r>
          </w:p>
        </w:tc>
        <w:tc>
          <w:tcPr>
            <w:tcW w:w="1276" w:type="dxa"/>
            <w:tcBorders>
              <w:top w:val="single" w:sz="4" w:space="0" w:color="auto"/>
              <w:left w:val="single" w:sz="4" w:space="0" w:color="auto"/>
              <w:bottom w:val="single" w:sz="4" w:space="0" w:color="auto"/>
              <w:right w:val="single" w:sz="4" w:space="0" w:color="auto"/>
            </w:tcBorders>
          </w:tcPr>
          <w:p w14:paraId="04B7B0F8" w14:textId="77777777" w:rsidR="008C0154" w:rsidRPr="00BC683C" w:rsidRDefault="008C0154" w:rsidP="00DA72C9">
            <w:pPr>
              <w:pStyle w:val="TAC"/>
              <w:rPr>
                <w:sz w:val="16"/>
                <w:szCs w:val="16"/>
              </w:rPr>
            </w:pPr>
            <w:r w:rsidRPr="00BC683C">
              <w:rPr>
                <w:sz w:val="16"/>
                <w:szCs w:val="16"/>
              </w:rPr>
              <w:t>Y</w:t>
            </w:r>
          </w:p>
        </w:tc>
        <w:tc>
          <w:tcPr>
            <w:tcW w:w="993" w:type="dxa"/>
            <w:tcBorders>
              <w:top w:val="single" w:sz="4" w:space="0" w:color="auto"/>
              <w:left w:val="single" w:sz="4" w:space="0" w:color="auto"/>
              <w:bottom w:val="single" w:sz="4" w:space="0" w:color="auto"/>
              <w:right w:val="single" w:sz="4" w:space="0" w:color="auto"/>
            </w:tcBorders>
          </w:tcPr>
          <w:p w14:paraId="160CC315" w14:textId="22C98BC4" w:rsidR="008C0154" w:rsidRPr="00BC683C" w:rsidRDefault="008C0154" w:rsidP="00DA72C9">
            <w:pPr>
              <w:pStyle w:val="TAC"/>
              <w:rPr>
                <w:sz w:val="16"/>
                <w:szCs w:val="16"/>
              </w:rPr>
            </w:pPr>
            <w:r w:rsidRPr="00BC683C">
              <w:rPr>
                <w:rFonts w:hint="eastAsia"/>
                <w:sz w:val="16"/>
                <w:szCs w:val="16"/>
              </w:rPr>
              <w:t>Y</w:t>
            </w:r>
          </w:p>
        </w:tc>
      </w:tr>
      <w:tr w:rsidR="008C0154" w14:paraId="7C18B58E" w14:textId="77777777" w:rsidTr="00591AB2">
        <w:trPr>
          <w:trHeight w:val="539"/>
        </w:trPr>
        <w:tc>
          <w:tcPr>
            <w:tcW w:w="1872" w:type="dxa"/>
            <w:tcBorders>
              <w:top w:val="single" w:sz="4" w:space="0" w:color="auto"/>
              <w:left w:val="single" w:sz="4" w:space="0" w:color="auto"/>
              <w:bottom w:val="single" w:sz="4" w:space="0" w:color="auto"/>
              <w:right w:val="single" w:sz="4" w:space="0" w:color="auto"/>
            </w:tcBorders>
            <w:vAlign w:val="center"/>
          </w:tcPr>
          <w:p w14:paraId="0512D5D1" w14:textId="77777777" w:rsidR="008C0154" w:rsidRPr="00BC683C" w:rsidRDefault="008C0154" w:rsidP="00DA72C9">
            <w:pPr>
              <w:pStyle w:val="TAL"/>
              <w:rPr>
                <w:sz w:val="16"/>
                <w:szCs w:val="16"/>
              </w:rPr>
            </w:pPr>
            <w:r w:rsidRPr="00BC683C">
              <w:rPr>
                <w:sz w:val="16"/>
                <w:szCs w:val="16"/>
              </w:rPr>
              <w:t>[R-5.1.1-005],</w:t>
            </w:r>
          </w:p>
          <w:p w14:paraId="3EA17311" w14:textId="77777777" w:rsidR="008C0154" w:rsidRPr="00BC683C" w:rsidRDefault="008C0154" w:rsidP="00DA72C9">
            <w:pPr>
              <w:pStyle w:val="TAL"/>
              <w:rPr>
                <w:sz w:val="16"/>
                <w:szCs w:val="16"/>
              </w:rPr>
            </w:pPr>
            <w:r w:rsidRPr="00BC683C">
              <w:rPr>
                <w:sz w:val="16"/>
                <w:szCs w:val="16"/>
              </w:rPr>
              <w:t>[R-5.9-001] of 3GPP TS 22.280 [2]</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2C8303A" w14:textId="77777777" w:rsidR="008C0154" w:rsidRPr="00BC683C" w:rsidRDefault="008C0154" w:rsidP="00DA72C9">
            <w:pPr>
              <w:pStyle w:val="TAL"/>
              <w:rPr>
                <w:sz w:val="16"/>
                <w:szCs w:val="16"/>
              </w:rPr>
            </w:pPr>
            <w:r w:rsidRPr="00BC683C">
              <w:rPr>
                <w:sz w:val="16"/>
                <w:szCs w:val="16"/>
              </w:rPr>
              <w:t>Participant type of the user</w:t>
            </w:r>
          </w:p>
        </w:tc>
        <w:tc>
          <w:tcPr>
            <w:tcW w:w="992" w:type="dxa"/>
            <w:tcBorders>
              <w:top w:val="single" w:sz="4" w:space="0" w:color="auto"/>
              <w:left w:val="single" w:sz="4" w:space="0" w:color="auto"/>
              <w:bottom w:val="single" w:sz="4" w:space="0" w:color="auto"/>
              <w:right w:val="single" w:sz="4" w:space="0" w:color="auto"/>
            </w:tcBorders>
          </w:tcPr>
          <w:p w14:paraId="64EF028D" w14:textId="77777777" w:rsidR="008C0154" w:rsidRPr="00BC683C" w:rsidRDefault="008C0154" w:rsidP="00DA72C9">
            <w:pPr>
              <w:pStyle w:val="TAC"/>
              <w:rPr>
                <w:sz w:val="16"/>
                <w:szCs w:val="16"/>
              </w:rPr>
            </w:pPr>
            <w:r w:rsidRPr="00BC683C">
              <w:rPr>
                <w:sz w:val="16"/>
                <w:szCs w:val="16"/>
              </w:rPr>
              <w:t>Y</w:t>
            </w:r>
          </w:p>
        </w:tc>
        <w:tc>
          <w:tcPr>
            <w:tcW w:w="992" w:type="dxa"/>
            <w:tcBorders>
              <w:top w:val="single" w:sz="4" w:space="0" w:color="auto"/>
              <w:left w:val="single" w:sz="4" w:space="0" w:color="auto"/>
              <w:bottom w:val="single" w:sz="4" w:space="0" w:color="auto"/>
              <w:right w:val="single" w:sz="4" w:space="0" w:color="auto"/>
            </w:tcBorders>
          </w:tcPr>
          <w:p w14:paraId="4041C120" w14:textId="67583E3F" w:rsidR="008C0154" w:rsidRPr="00BC683C" w:rsidRDefault="008C0154" w:rsidP="00DA72C9">
            <w:pPr>
              <w:pStyle w:val="TAC"/>
              <w:rPr>
                <w:sz w:val="16"/>
                <w:szCs w:val="16"/>
              </w:rPr>
            </w:pPr>
            <w:r w:rsidRPr="00BC683C">
              <w:rPr>
                <w:sz w:val="16"/>
                <w:szCs w:val="16"/>
              </w:rPr>
              <w:t>Y</w:t>
            </w:r>
          </w:p>
        </w:tc>
        <w:tc>
          <w:tcPr>
            <w:tcW w:w="1276" w:type="dxa"/>
            <w:tcBorders>
              <w:top w:val="single" w:sz="4" w:space="0" w:color="auto"/>
              <w:left w:val="single" w:sz="4" w:space="0" w:color="auto"/>
              <w:bottom w:val="single" w:sz="4" w:space="0" w:color="auto"/>
              <w:right w:val="single" w:sz="4" w:space="0" w:color="auto"/>
            </w:tcBorders>
          </w:tcPr>
          <w:p w14:paraId="359AC3AA" w14:textId="77777777" w:rsidR="008C0154" w:rsidRPr="00BC683C" w:rsidRDefault="008C0154" w:rsidP="00DA72C9">
            <w:pPr>
              <w:pStyle w:val="TAC"/>
              <w:rPr>
                <w:sz w:val="16"/>
                <w:szCs w:val="16"/>
              </w:rPr>
            </w:pPr>
            <w:r w:rsidRPr="00BC683C">
              <w:rPr>
                <w:sz w:val="16"/>
                <w:szCs w:val="16"/>
              </w:rPr>
              <w:t>Y</w:t>
            </w:r>
          </w:p>
        </w:tc>
        <w:tc>
          <w:tcPr>
            <w:tcW w:w="993" w:type="dxa"/>
            <w:tcBorders>
              <w:top w:val="single" w:sz="4" w:space="0" w:color="auto"/>
              <w:left w:val="single" w:sz="4" w:space="0" w:color="auto"/>
              <w:bottom w:val="single" w:sz="4" w:space="0" w:color="auto"/>
              <w:right w:val="single" w:sz="4" w:space="0" w:color="auto"/>
            </w:tcBorders>
          </w:tcPr>
          <w:p w14:paraId="0D511ED6" w14:textId="0E7352C6" w:rsidR="008C0154" w:rsidRPr="00BC683C" w:rsidRDefault="008C0154" w:rsidP="00DA72C9">
            <w:pPr>
              <w:pStyle w:val="TAC"/>
              <w:rPr>
                <w:sz w:val="16"/>
                <w:szCs w:val="16"/>
              </w:rPr>
            </w:pPr>
            <w:r w:rsidRPr="00BC683C">
              <w:rPr>
                <w:rFonts w:hint="eastAsia"/>
                <w:sz w:val="16"/>
                <w:szCs w:val="16"/>
              </w:rPr>
              <w:t>Y</w:t>
            </w:r>
          </w:p>
        </w:tc>
      </w:tr>
      <w:tr w:rsidR="008C0154" w14:paraId="2C0E6799" w14:textId="77777777" w:rsidTr="00591AB2">
        <w:trPr>
          <w:trHeight w:val="539"/>
        </w:trPr>
        <w:tc>
          <w:tcPr>
            <w:tcW w:w="1872" w:type="dxa"/>
            <w:tcBorders>
              <w:top w:val="single" w:sz="4" w:space="0" w:color="auto"/>
              <w:left w:val="single" w:sz="4" w:space="0" w:color="auto"/>
              <w:bottom w:val="single" w:sz="4" w:space="0" w:color="auto"/>
              <w:right w:val="single" w:sz="4" w:space="0" w:color="auto"/>
            </w:tcBorders>
            <w:vAlign w:val="center"/>
          </w:tcPr>
          <w:p w14:paraId="5AFA032B" w14:textId="77777777" w:rsidR="008C0154" w:rsidRPr="00BC683C" w:rsidRDefault="008C0154" w:rsidP="00DA72C9">
            <w:pPr>
              <w:pStyle w:val="TAL"/>
              <w:rPr>
                <w:sz w:val="16"/>
                <w:szCs w:val="16"/>
              </w:rPr>
            </w:pPr>
            <w:r w:rsidRPr="00BC683C">
              <w:rPr>
                <w:sz w:val="16"/>
                <w:szCs w:val="16"/>
              </w:rPr>
              <w:t>[R-5.1.8-006],</w:t>
            </w:r>
          </w:p>
          <w:p w14:paraId="445868C1" w14:textId="77777777" w:rsidR="008C0154" w:rsidRPr="00BC683C" w:rsidRDefault="008C0154" w:rsidP="00DA72C9">
            <w:pPr>
              <w:pStyle w:val="TAL"/>
              <w:rPr>
                <w:sz w:val="16"/>
                <w:szCs w:val="16"/>
              </w:rPr>
            </w:pPr>
            <w:r w:rsidRPr="00BC683C">
              <w:rPr>
                <w:sz w:val="16"/>
                <w:szCs w:val="16"/>
              </w:rPr>
              <w:t>[R-5.3-002],</w:t>
            </w:r>
          </w:p>
          <w:p w14:paraId="0EB78FAE" w14:textId="77777777" w:rsidR="008C0154" w:rsidRPr="00BC683C" w:rsidRDefault="008C0154" w:rsidP="00DA72C9">
            <w:pPr>
              <w:pStyle w:val="TAL"/>
              <w:rPr>
                <w:sz w:val="16"/>
                <w:szCs w:val="16"/>
              </w:rPr>
            </w:pPr>
            <w:r w:rsidRPr="00BC683C">
              <w:rPr>
                <w:sz w:val="16"/>
                <w:szCs w:val="16"/>
              </w:rPr>
              <w:t>[R-5.9-001],</w:t>
            </w:r>
          </w:p>
          <w:p w14:paraId="330FB857" w14:textId="77777777" w:rsidR="008C0154" w:rsidRPr="00BC683C" w:rsidRDefault="008C0154" w:rsidP="00DA72C9">
            <w:pPr>
              <w:pStyle w:val="TAL"/>
              <w:rPr>
                <w:sz w:val="16"/>
                <w:szCs w:val="16"/>
              </w:rPr>
            </w:pPr>
            <w:r w:rsidRPr="00BC683C">
              <w:rPr>
                <w:sz w:val="16"/>
                <w:szCs w:val="16"/>
              </w:rPr>
              <w:t>[R-5.16.2-001],</w:t>
            </w:r>
          </w:p>
          <w:p w14:paraId="7D1FA8EF" w14:textId="77777777" w:rsidR="008C0154" w:rsidRPr="00BC683C" w:rsidRDefault="008C0154" w:rsidP="00DA72C9">
            <w:pPr>
              <w:pStyle w:val="TAL"/>
              <w:rPr>
                <w:sz w:val="16"/>
                <w:szCs w:val="16"/>
              </w:rPr>
            </w:pPr>
            <w:r w:rsidRPr="00BC683C">
              <w:rPr>
                <w:sz w:val="16"/>
                <w:szCs w:val="16"/>
              </w:rPr>
              <w:t>[R-5.16.2-002] of 3GPP TS 22.280 [2]</w:t>
            </w:r>
          </w:p>
        </w:tc>
        <w:tc>
          <w:tcPr>
            <w:tcW w:w="2268" w:type="dxa"/>
            <w:tcBorders>
              <w:top w:val="single" w:sz="4" w:space="0" w:color="auto"/>
              <w:left w:val="single" w:sz="4" w:space="0" w:color="auto"/>
              <w:bottom w:val="single" w:sz="4" w:space="0" w:color="auto"/>
              <w:right w:val="single" w:sz="4" w:space="0" w:color="auto"/>
            </w:tcBorders>
            <w:vAlign w:val="center"/>
            <w:hideMark/>
          </w:tcPr>
          <w:p w14:paraId="42A0D608" w14:textId="77777777" w:rsidR="008C0154" w:rsidRPr="00BC683C" w:rsidRDefault="008C0154" w:rsidP="00DA72C9">
            <w:pPr>
              <w:pStyle w:val="TAL"/>
              <w:rPr>
                <w:sz w:val="16"/>
                <w:szCs w:val="16"/>
              </w:rPr>
            </w:pPr>
            <w:r w:rsidRPr="00BC683C">
              <w:rPr>
                <w:sz w:val="16"/>
                <w:szCs w:val="16"/>
              </w:rPr>
              <w:t>User's Mission Critical Organization (i.e. which organization a user belongs to)</w:t>
            </w:r>
          </w:p>
        </w:tc>
        <w:tc>
          <w:tcPr>
            <w:tcW w:w="992" w:type="dxa"/>
            <w:tcBorders>
              <w:top w:val="single" w:sz="4" w:space="0" w:color="auto"/>
              <w:left w:val="single" w:sz="4" w:space="0" w:color="auto"/>
              <w:bottom w:val="single" w:sz="4" w:space="0" w:color="auto"/>
              <w:right w:val="single" w:sz="4" w:space="0" w:color="auto"/>
            </w:tcBorders>
          </w:tcPr>
          <w:p w14:paraId="2F3FB877" w14:textId="77777777" w:rsidR="008C0154" w:rsidRPr="00BC683C" w:rsidRDefault="008C0154" w:rsidP="00DA72C9">
            <w:pPr>
              <w:pStyle w:val="TAC"/>
              <w:rPr>
                <w:sz w:val="16"/>
                <w:szCs w:val="16"/>
              </w:rPr>
            </w:pPr>
            <w:r w:rsidRPr="00BC683C">
              <w:rPr>
                <w:sz w:val="16"/>
                <w:szCs w:val="16"/>
              </w:rPr>
              <w:t>Y</w:t>
            </w:r>
          </w:p>
        </w:tc>
        <w:tc>
          <w:tcPr>
            <w:tcW w:w="992" w:type="dxa"/>
            <w:tcBorders>
              <w:top w:val="single" w:sz="4" w:space="0" w:color="auto"/>
              <w:left w:val="single" w:sz="4" w:space="0" w:color="auto"/>
              <w:bottom w:val="single" w:sz="4" w:space="0" w:color="auto"/>
              <w:right w:val="single" w:sz="4" w:space="0" w:color="auto"/>
            </w:tcBorders>
          </w:tcPr>
          <w:p w14:paraId="3A94729D" w14:textId="513A53FA" w:rsidR="008C0154" w:rsidRPr="00BC683C" w:rsidRDefault="008C0154" w:rsidP="00DA72C9">
            <w:pPr>
              <w:pStyle w:val="TAC"/>
              <w:rPr>
                <w:sz w:val="16"/>
                <w:szCs w:val="16"/>
              </w:rPr>
            </w:pPr>
            <w:r w:rsidRPr="00BC683C">
              <w:rPr>
                <w:sz w:val="16"/>
                <w:szCs w:val="16"/>
              </w:rPr>
              <w:t>Y</w:t>
            </w:r>
          </w:p>
        </w:tc>
        <w:tc>
          <w:tcPr>
            <w:tcW w:w="1276" w:type="dxa"/>
            <w:tcBorders>
              <w:top w:val="single" w:sz="4" w:space="0" w:color="auto"/>
              <w:left w:val="single" w:sz="4" w:space="0" w:color="auto"/>
              <w:bottom w:val="single" w:sz="4" w:space="0" w:color="auto"/>
              <w:right w:val="single" w:sz="4" w:space="0" w:color="auto"/>
            </w:tcBorders>
          </w:tcPr>
          <w:p w14:paraId="6BFDD284" w14:textId="77777777" w:rsidR="008C0154" w:rsidRPr="00BC683C" w:rsidRDefault="008C0154" w:rsidP="00DA72C9">
            <w:pPr>
              <w:pStyle w:val="TAC"/>
              <w:rPr>
                <w:sz w:val="16"/>
                <w:szCs w:val="16"/>
              </w:rPr>
            </w:pPr>
            <w:r w:rsidRPr="00BC683C">
              <w:rPr>
                <w:sz w:val="16"/>
                <w:szCs w:val="16"/>
              </w:rPr>
              <w:t>Y</w:t>
            </w:r>
          </w:p>
        </w:tc>
        <w:tc>
          <w:tcPr>
            <w:tcW w:w="993" w:type="dxa"/>
            <w:tcBorders>
              <w:top w:val="single" w:sz="4" w:space="0" w:color="auto"/>
              <w:left w:val="single" w:sz="4" w:space="0" w:color="auto"/>
              <w:bottom w:val="single" w:sz="4" w:space="0" w:color="auto"/>
              <w:right w:val="single" w:sz="4" w:space="0" w:color="auto"/>
            </w:tcBorders>
          </w:tcPr>
          <w:p w14:paraId="0381F7DC" w14:textId="70F1E6F2" w:rsidR="008C0154" w:rsidRPr="00BC683C" w:rsidRDefault="008C0154" w:rsidP="00DA72C9">
            <w:pPr>
              <w:pStyle w:val="TAC"/>
              <w:rPr>
                <w:sz w:val="16"/>
                <w:szCs w:val="16"/>
              </w:rPr>
            </w:pPr>
            <w:r w:rsidRPr="00BC683C">
              <w:rPr>
                <w:rFonts w:hint="eastAsia"/>
                <w:sz w:val="16"/>
                <w:szCs w:val="16"/>
              </w:rPr>
              <w:t>Y</w:t>
            </w:r>
          </w:p>
        </w:tc>
      </w:tr>
      <w:tr w:rsidR="008C0154" w14:paraId="22B2DC8B" w14:textId="77777777" w:rsidTr="00591AB2">
        <w:trPr>
          <w:trHeight w:val="539"/>
        </w:trPr>
        <w:tc>
          <w:tcPr>
            <w:tcW w:w="1872" w:type="dxa"/>
            <w:tcBorders>
              <w:top w:val="single" w:sz="4" w:space="0" w:color="auto"/>
              <w:left w:val="single" w:sz="4" w:space="0" w:color="auto"/>
              <w:bottom w:val="single" w:sz="4" w:space="0" w:color="auto"/>
              <w:right w:val="single" w:sz="4" w:space="0" w:color="auto"/>
            </w:tcBorders>
            <w:vAlign w:val="center"/>
          </w:tcPr>
          <w:p w14:paraId="3FA926A8" w14:textId="19B21E5F" w:rsidR="008C0154" w:rsidRPr="00BC683C" w:rsidRDefault="008C0154" w:rsidP="00DA72C9">
            <w:pPr>
              <w:pStyle w:val="TAL"/>
              <w:rPr>
                <w:sz w:val="16"/>
                <w:szCs w:val="16"/>
              </w:rPr>
            </w:pPr>
            <w:r w:rsidRPr="00BC683C">
              <w:rPr>
                <w:sz w:val="16"/>
                <w:szCs w:val="16"/>
              </w:rPr>
              <w:t>[R-5.2.2-003] and [R6.6.3-002] of 3GPP TS 22.280 [2]</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73CDF36" w14:textId="6D0F71CB" w:rsidR="008C0154" w:rsidRPr="00BC683C" w:rsidRDefault="008C0154" w:rsidP="00DA72C9">
            <w:pPr>
              <w:pStyle w:val="TAL"/>
              <w:rPr>
                <w:sz w:val="16"/>
                <w:szCs w:val="16"/>
              </w:rPr>
            </w:pPr>
            <w:r w:rsidRPr="00BC683C">
              <w:rPr>
                <w:sz w:val="16"/>
                <w:szCs w:val="16"/>
              </w:rPr>
              <w:t>Authorisation to create a group-broadcast group (see NOTE </w:t>
            </w:r>
            <w:r>
              <w:rPr>
                <w:sz w:val="16"/>
                <w:szCs w:val="16"/>
              </w:rPr>
              <w:t>7</w:t>
            </w:r>
            <w:r w:rsidRPr="00BC683C">
              <w:rPr>
                <w:sz w:val="16"/>
                <w:szCs w:val="16"/>
              </w:rPr>
              <w:t>)</w:t>
            </w:r>
          </w:p>
        </w:tc>
        <w:tc>
          <w:tcPr>
            <w:tcW w:w="992" w:type="dxa"/>
            <w:tcBorders>
              <w:top w:val="single" w:sz="4" w:space="0" w:color="auto"/>
              <w:left w:val="single" w:sz="4" w:space="0" w:color="auto"/>
              <w:bottom w:val="single" w:sz="4" w:space="0" w:color="auto"/>
              <w:right w:val="single" w:sz="4" w:space="0" w:color="auto"/>
            </w:tcBorders>
          </w:tcPr>
          <w:p w14:paraId="554BEED6" w14:textId="77777777" w:rsidR="008C0154" w:rsidRPr="00BC683C" w:rsidRDefault="008C0154" w:rsidP="00DA72C9">
            <w:pPr>
              <w:pStyle w:val="TAC"/>
              <w:rPr>
                <w:sz w:val="16"/>
                <w:szCs w:val="16"/>
              </w:rPr>
            </w:pPr>
          </w:p>
        </w:tc>
        <w:tc>
          <w:tcPr>
            <w:tcW w:w="992" w:type="dxa"/>
            <w:tcBorders>
              <w:top w:val="single" w:sz="4" w:space="0" w:color="auto"/>
              <w:left w:val="single" w:sz="4" w:space="0" w:color="auto"/>
              <w:bottom w:val="single" w:sz="4" w:space="0" w:color="auto"/>
              <w:right w:val="single" w:sz="4" w:space="0" w:color="auto"/>
            </w:tcBorders>
          </w:tcPr>
          <w:p w14:paraId="5D1667E0" w14:textId="399E4634" w:rsidR="008C0154" w:rsidRPr="00BC683C" w:rsidRDefault="008C0154" w:rsidP="00DA72C9">
            <w:pPr>
              <w:pStyle w:val="TAC"/>
              <w:rPr>
                <w:sz w:val="16"/>
                <w:szCs w:val="16"/>
              </w:rPr>
            </w:pPr>
          </w:p>
        </w:tc>
        <w:tc>
          <w:tcPr>
            <w:tcW w:w="1276" w:type="dxa"/>
            <w:tcBorders>
              <w:top w:val="single" w:sz="4" w:space="0" w:color="auto"/>
              <w:left w:val="single" w:sz="4" w:space="0" w:color="auto"/>
              <w:bottom w:val="single" w:sz="4" w:space="0" w:color="auto"/>
              <w:right w:val="single" w:sz="4" w:space="0" w:color="auto"/>
            </w:tcBorders>
          </w:tcPr>
          <w:p w14:paraId="3F9BD7F0" w14:textId="77777777" w:rsidR="008C0154" w:rsidRPr="00BC683C" w:rsidRDefault="008C0154" w:rsidP="00DA72C9">
            <w:pPr>
              <w:pStyle w:val="TAC"/>
              <w:rPr>
                <w:sz w:val="16"/>
                <w:szCs w:val="16"/>
              </w:rPr>
            </w:pPr>
            <w:r w:rsidRPr="00BC683C">
              <w:rPr>
                <w:rFonts w:hint="eastAsia"/>
                <w:sz w:val="16"/>
                <w:szCs w:val="16"/>
              </w:rPr>
              <w:t>Y</w:t>
            </w:r>
          </w:p>
        </w:tc>
        <w:tc>
          <w:tcPr>
            <w:tcW w:w="993" w:type="dxa"/>
            <w:tcBorders>
              <w:top w:val="single" w:sz="4" w:space="0" w:color="auto"/>
              <w:left w:val="single" w:sz="4" w:space="0" w:color="auto"/>
              <w:bottom w:val="single" w:sz="4" w:space="0" w:color="auto"/>
              <w:right w:val="single" w:sz="4" w:space="0" w:color="auto"/>
            </w:tcBorders>
          </w:tcPr>
          <w:p w14:paraId="58B7EAAD" w14:textId="29D92583" w:rsidR="008C0154" w:rsidRPr="00BC683C" w:rsidRDefault="008C0154" w:rsidP="00DA72C9">
            <w:pPr>
              <w:pStyle w:val="TAC"/>
              <w:rPr>
                <w:sz w:val="16"/>
                <w:szCs w:val="16"/>
              </w:rPr>
            </w:pPr>
            <w:r w:rsidRPr="00BC683C">
              <w:rPr>
                <w:rFonts w:hint="eastAsia"/>
                <w:sz w:val="16"/>
                <w:szCs w:val="16"/>
              </w:rPr>
              <w:t>Y</w:t>
            </w:r>
          </w:p>
        </w:tc>
      </w:tr>
      <w:tr w:rsidR="008C0154" w14:paraId="19C2F478" w14:textId="77777777" w:rsidTr="00591AB2">
        <w:trPr>
          <w:trHeight w:val="539"/>
        </w:trPr>
        <w:tc>
          <w:tcPr>
            <w:tcW w:w="1872" w:type="dxa"/>
            <w:tcBorders>
              <w:top w:val="single" w:sz="4" w:space="0" w:color="auto"/>
              <w:left w:val="single" w:sz="4" w:space="0" w:color="auto"/>
              <w:bottom w:val="single" w:sz="4" w:space="0" w:color="auto"/>
              <w:right w:val="single" w:sz="4" w:space="0" w:color="auto"/>
            </w:tcBorders>
            <w:vAlign w:val="center"/>
          </w:tcPr>
          <w:p w14:paraId="42C39757" w14:textId="71121FD4" w:rsidR="008C0154" w:rsidRPr="00BC683C" w:rsidRDefault="008C0154" w:rsidP="00DA72C9">
            <w:pPr>
              <w:pStyle w:val="TAL"/>
              <w:rPr>
                <w:sz w:val="16"/>
                <w:szCs w:val="16"/>
              </w:rPr>
            </w:pPr>
            <w:r w:rsidRPr="00BC683C">
              <w:rPr>
                <w:sz w:val="16"/>
                <w:szCs w:val="16"/>
              </w:rPr>
              <w:t>[R-5.2.2-003] and [R6.6.3-002] of 3GPP TS 22.280 [2]</w:t>
            </w:r>
          </w:p>
        </w:tc>
        <w:tc>
          <w:tcPr>
            <w:tcW w:w="2268" w:type="dxa"/>
            <w:tcBorders>
              <w:top w:val="single" w:sz="4" w:space="0" w:color="auto"/>
              <w:left w:val="single" w:sz="4" w:space="0" w:color="auto"/>
              <w:bottom w:val="single" w:sz="4" w:space="0" w:color="auto"/>
              <w:right w:val="single" w:sz="4" w:space="0" w:color="auto"/>
            </w:tcBorders>
            <w:vAlign w:val="center"/>
            <w:hideMark/>
          </w:tcPr>
          <w:p w14:paraId="6491AC16" w14:textId="048D61B9" w:rsidR="008C0154" w:rsidRPr="00BC683C" w:rsidRDefault="008C0154" w:rsidP="00DA72C9">
            <w:pPr>
              <w:pStyle w:val="TAL"/>
              <w:rPr>
                <w:sz w:val="16"/>
                <w:szCs w:val="16"/>
              </w:rPr>
            </w:pPr>
            <w:r w:rsidRPr="00BC683C">
              <w:rPr>
                <w:sz w:val="16"/>
                <w:szCs w:val="16"/>
              </w:rPr>
              <w:t>Authorisation to create a user-broadcast group (see NOTE </w:t>
            </w:r>
            <w:r>
              <w:rPr>
                <w:sz w:val="16"/>
                <w:szCs w:val="16"/>
              </w:rPr>
              <w:t>7</w:t>
            </w:r>
            <w:r w:rsidRPr="00BC683C">
              <w:rPr>
                <w:sz w:val="16"/>
                <w:szCs w:val="16"/>
              </w:rPr>
              <w:t>)</w:t>
            </w:r>
          </w:p>
        </w:tc>
        <w:tc>
          <w:tcPr>
            <w:tcW w:w="992" w:type="dxa"/>
            <w:tcBorders>
              <w:top w:val="single" w:sz="4" w:space="0" w:color="auto"/>
              <w:left w:val="single" w:sz="4" w:space="0" w:color="auto"/>
              <w:bottom w:val="single" w:sz="4" w:space="0" w:color="auto"/>
              <w:right w:val="single" w:sz="4" w:space="0" w:color="auto"/>
            </w:tcBorders>
          </w:tcPr>
          <w:p w14:paraId="4383ACC5" w14:textId="77777777" w:rsidR="008C0154" w:rsidRPr="00BC683C" w:rsidRDefault="008C0154" w:rsidP="00DA72C9">
            <w:pPr>
              <w:pStyle w:val="TAC"/>
              <w:rPr>
                <w:sz w:val="16"/>
                <w:szCs w:val="16"/>
              </w:rPr>
            </w:pPr>
          </w:p>
        </w:tc>
        <w:tc>
          <w:tcPr>
            <w:tcW w:w="992" w:type="dxa"/>
            <w:tcBorders>
              <w:top w:val="single" w:sz="4" w:space="0" w:color="auto"/>
              <w:left w:val="single" w:sz="4" w:space="0" w:color="auto"/>
              <w:bottom w:val="single" w:sz="4" w:space="0" w:color="auto"/>
              <w:right w:val="single" w:sz="4" w:space="0" w:color="auto"/>
            </w:tcBorders>
          </w:tcPr>
          <w:p w14:paraId="2D87E72C" w14:textId="50194274" w:rsidR="008C0154" w:rsidRPr="00BC683C" w:rsidRDefault="008C0154" w:rsidP="00DA72C9">
            <w:pPr>
              <w:pStyle w:val="TAC"/>
              <w:rPr>
                <w:sz w:val="16"/>
                <w:szCs w:val="16"/>
              </w:rPr>
            </w:pPr>
          </w:p>
        </w:tc>
        <w:tc>
          <w:tcPr>
            <w:tcW w:w="1276" w:type="dxa"/>
            <w:tcBorders>
              <w:top w:val="single" w:sz="4" w:space="0" w:color="auto"/>
              <w:left w:val="single" w:sz="4" w:space="0" w:color="auto"/>
              <w:bottom w:val="single" w:sz="4" w:space="0" w:color="auto"/>
              <w:right w:val="single" w:sz="4" w:space="0" w:color="auto"/>
            </w:tcBorders>
          </w:tcPr>
          <w:p w14:paraId="51BC4226" w14:textId="77777777" w:rsidR="008C0154" w:rsidRPr="00BC683C" w:rsidRDefault="008C0154" w:rsidP="00DA72C9">
            <w:pPr>
              <w:pStyle w:val="TAC"/>
              <w:rPr>
                <w:sz w:val="16"/>
                <w:szCs w:val="16"/>
              </w:rPr>
            </w:pPr>
            <w:r w:rsidRPr="00BC683C">
              <w:rPr>
                <w:rFonts w:hint="eastAsia"/>
                <w:sz w:val="16"/>
                <w:szCs w:val="16"/>
              </w:rPr>
              <w:t>Y</w:t>
            </w:r>
          </w:p>
        </w:tc>
        <w:tc>
          <w:tcPr>
            <w:tcW w:w="993" w:type="dxa"/>
            <w:tcBorders>
              <w:top w:val="single" w:sz="4" w:space="0" w:color="auto"/>
              <w:left w:val="single" w:sz="4" w:space="0" w:color="auto"/>
              <w:bottom w:val="single" w:sz="4" w:space="0" w:color="auto"/>
              <w:right w:val="single" w:sz="4" w:space="0" w:color="auto"/>
            </w:tcBorders>
          </w:tcPr>
          <w:p w14:paraId="3E428A5D" w14:textId="0A57DF0C" w:rsidR="008C0154" w:rsidRPr="00BC683C" w:rsidRDefault="008C0154" w:rsidP="00DA72C9">
            <w:pPr>
              <w:pStyle w:val="TAC"/>
              <w:rPr>
                <w:sz w:val="16"/>
                <w:szCs w:val="16"/>
              </w:rPr>
            </w:pPr>
            <w:r w:rsidRPr="00BC683C">
              <w:rPr>
                <w:rFonts w:hint="eastAsia"/>
                <w:sz w:val="16"/>
                <w:szCs w:val="16"/>
              </w:rPr>
              <w:t>Y</w:t>
            </w:r>
          </w:p>
        </w:tc>
      </w:tr>
      <w:tr w:rsidR="008C0154" w14:paraId="26DD9676" w14:textId="77777777" w:rsidTr="00591AB2">
        <w:trPr>
          <w:trHeight w:val="539"/>
        </w:trPr>
        <w:tc>
          <w:tcPr>
            <w:tcW w:w="1872" w:type="dxa"/>
            <w:tcBorders>
              <w:top w:val="single" w:sz="4" w:space="0" w:color="auto"/>
              <w:left w:val="single" w:sz="4" w:space="0" w:color="auto"/>
              <w:bottom w:val="single" w:sz="4" w:space="0" w:color="auto"/>
              <w:right w:val="single" w:sz="4" w:space="0" w:color="auto"/>
            </w:tcBorders>
          </w:tcPr>
          <w:p w14:paraId="67295B89" w14:textId="77777777" w:rsidR="008C0154" w:rsidRPr="00BC683C" w:rsidRDefault="008C0154" w:rsidP="00DA72C9">
            <w:pPr>
              <w:pStyle w:val="TAL"/>
              <w:rPr>
                <w:sz w:val="16"/>
                <w:szCs w:val="16"/>
              </w:rPr>
            </w:pPr>
            <w:r w:rsidRPr="00BC683C">
              <w:rPr>
                <w:sz w:val="16"/>
                <w:szCs w:val="16"/>
              </w:rPr>
              <w:t>[R-5.6.2.4.1-002] of 3GPP TS 22.280 [2]</w:t>
            </w:r>
          </w:p>
        </w:tc>
        <w:tc>
          <w:tcPr>
            <w:tcW w:w="2268" w:type="dxa"/>
            <w:tcBorders>
              <w:top w:val="single" w:sz="4" w:space="0" w:color="auto"/>
              <w:left w:val="single" w:sz="4" w:space="0" w:color="auto"/>
              <w:bottom w:val="single" w:sz="4" w:space="0" w:color="auto"/>
              <w:right w:val="single" w:sz="4" w:space="0" w:color="auto"/>
            </w:tcBorders>
            <w:hideMark/>
          </w:tcPr>
          <w:p w14:paraId="38A97C99" w14:textId="77777777" w:rsidR="008C0154" w:rsidRPr="00BC683C" w:rsidRDefault="008C0154" w:rsidP="00DA72C9">
            <w:pPr>
              <w:pStyle w:val="TAL"/>
              <w:rPr>
                <w:sz w:val="16"/>
                <w:szCs w:val="16"/>
              </w:rPr>
            </w:pPr>
            <w:r w:rsidRPr="00BC683C">
              <w:rPr>
                <w:sz w:val="16"/>
                <w:szCs w:val="16"/>
              </w:rPr>
              <w:t>Authorised to activate MCData emergency alert</w:t>
            </w:r>
          </w:p>
        </w:tc>
        <w:tc>
          <w:tcPr>
            <w:tcW w:w="992" w:type="dxa"/>
            <w:tcBorders>
              <w:top w:val="single" w:sz="4" w:space="0" w:color="auto"/>
              <w:left w:val="single" w:sz="4" w:space="0" w:color="auto"/>
              <w:bottom w:val="single" w:sz="4" w:space="0" w:color="auto"/>
              <w:right w:val="single" w:sz="4" w:space="0" w:color="auto"/>
            </w:tcBorders>
          </w:tcPr>
          <w:p w14:paraId="591DCDA6" w14:textId="77777777" w:rsidR="008C0154" w:rsidRPr="00BC683C" w:rsidRDefault="008C0154" w:rsidP="00DA72C9">
            <w:pPr>
              <w:pStyle w:val="TAC"/>
              <w:rPr>
                <w:sz w:val="16"/>
                <w:szCs w:val="16"/>
              </w:rPr>
            </w:pPr>
            <w:r w:rsidRPr="00BC683C">
              <w:rPr>
                <w:sz w:val="16"/>
                <w:szCs w:val="16"/>
              </w:rPr>
              <w:t>Y</w:t>
            </w:r>
          </w:p>
        </w:tc>
        <w:tc>
          <w:tcPr>
            <w:tcW w:w="992" w:type="dxa"/>
            <w:tcBorders>
              <w:top w:val="single" w:sz="4" w:space="0" w:color="auto"/>
              <w:left w:val="single" w:sz="4" w:space="0" w:color="auto"/>
              <w:bottom w:val="single" w:sz="4" w:space="0" w:color="auto"/>
              <w:right w:val="single" w:sz="4" w:space="0" w:color="auto"/>
            </w:tcBorders>
          </w:tcPr>
          <w:p w14:paraId="676751DD" w14:textId="3B111DC0" w:rsidR="008C0154" w:rsidRPr="00BC683C" w:rsidRDefault="008C0154" w:rsidP="00DA72C9">
            <w:pPr>
              <w:pStyle w:val="TAC"/>
              <w:rPr>
                <w:sz w:val="16"/>
                <w:szCs w:val="16"/>
              </w:rPr>
            </w:pPr>
            <w:r w:rsidRPr="00BC683C">
              <w:rPr>
                <w:sz w:val="16"/>
                <w:szCs w:val="16"/>
              </w:rPr>
              <w:t>Y</w:t>
            </w:r>
          </w:p>
        </w:tc>
        <w:tc>
          <w:tcPr>
            <w:tcW w:w="1276" w:type="dxa"/>
            <w:tcBorders>
              <w:top w:val="single" w:sz="4" w:space="0" w:color="auto"/>
              <w:left w:val="single" w:sz="4" w:space="0" w:color="auto"/>
              <w:bottom w:val="single" w:sz="4" w:space="0" w:color="auto"/>
              <w:right w:val="single" w:sz="4" w:space="0" w:color="auto"/>
            </w:tcBorders>
          </w:tcPr>
          <w:p w14:paraId="01BC6F18" w14:textId="77777777" w:rsidR="008C0154" w:rsidRPr="00BC683C" w:rsidRDefault="008C0154" w:rsidP="00DA72C9">
            <w:pPr>
              <w:pStyle w:val="TAC"/>
              <w:rPr>
                <w:sz w:val="16"/>
                <w:szCs w:val="16"/>
              </w:rPr>
            </w:pPr>
            <w:r w:rsidRPr="00BC683C">
              <w:rPr>
                <w:sz w:val="16"/>
                <w:szCs w:val="16"/>
              </w:rPr>
              <w:t>Y</w:t>
            </w:r>
          </w:p>
        </w:tc>
        <w:tc>
          <w:tcPr>
            <w:tcW w:w="993" w:type="dxa"/>
            <w:tcBorders>
              <w:top w:val="single" w:sz="4" w:space="0" w:color="auto"/>
              <w:left w:val="single" w:sz="4" w:space="0" w:color="auto"/>
              <w:bottom w:val="single" w:sz="4" w:space="0" w:color="auto"/>
              <w:right w:val="single" w:sz="4" w:space="0" w:color="auto"/>
            </w:tcBorders>
          </w:tcPr>
          <w:p w14:paraId="34FE9D19" w14:textId="77F46601" w:rsidR="008C0154" w:rsidRPr="00BC683C" w:rsidRDefault="008C0154" w:rsidP="00DA72C9">
            <w:pPr>
              <w:pStyle w:val="TAC"/>
              <w:rPr>
                <w:sz w:val="16"/>
                <w:szCs w:val="16"/>
              </w:rPr>
            </w:pPr>
            <w:r w:rsidRPr="00BC683C">
              <w:rPr>
                <w:rFonts w:hint="eastAsia"/>
                <w:sz w:val="16"/>
                <w:szCs w:val="16"/>
                <w:lang w:eastAsia="zh-CN"/>
              </w:rPr>
              <w:t>Y</w:t>
            </w:r>
          </w:p>
        </w:tc>
      </w:tr>
      <w:tr w:rsidR="008C0154" w14:paraId="0DD16E3C" w14:textId="77777777" w:rsidTr="00591AB2">
        <w:trPr>
          <w:trHeight w:val="539"/>
        </w:trPr>
        <w:tc>
          <w:tcPr>
            <w:tcW w:w="1872" w:type="dxa"/>
            <w:tcBorders>
              <w:top w:val="single" w:sz="4" w:space="0" w:color="auto"/>
              <w:left w:val="single" w:sz="4" w:space="0" w:color="auto"/>
              <w:bottom w:val="single" w:sz="4" w:space="0" w:color="auto"/>
              <w:right w:val="single" w:sz="4" w:space="0" w:color="auto"/>
            </w:tcBorders>
          </w:tcPr>
          <w:p w14:paraId="1DE1F733" w14:textId="77777777" w:rsidR="008C0154" w:rsidRPr="00BC683C" w:rsidRDefault="008C0154" w:rsidP="00DA72C9">
            <w:pPr>
              <w:pStyle w:val="TAL"/>
              <w:rPr>
                <w:sz w:val="16"/>
                <w:szCs w:val="16"/>
              </w:rPr>
            </w:pPr>
            <w:r w:rsidRPr="00BC683C">
              <w:rPr>
                <w:sz w:val="16"/>
                <w:szCs w:val="16"/>
              </w:rPr>
              <w:t>[R-5.6.2.4.1-013] of 3GPP TS 22.280 [17]</w:t>
            </w:r>
          </w:p>
        </w:tc>
        <w:tc>
          <w:tcPr>
            <w:tcW w:w="2268" w:type="dxa"/>
            <w:tcBorders>
              <w:top w:val="single" w:sz="4" w:space="0" w:color="auto"/>
              <w:left w:val="single" w:sz="4" w:space="0" w:color="auto"/>
              <w:bottom w:val="single" w:sz="4" w:space="0" w:color="auto"/>
              <w:right w:val="single" w:sz="4" w:space="0" w:color="auto"/>
            </w:tcBorders>
          </w:tcPr>
          <w:p w14:paraId="00D51A33" w14:textId="77777777" w:rsidR="008C0154" w:rsidRPr="00BC683C" w:rsidRDefault="008C0154" w:rsidP="00DA72C9">
            <w:pPr>
              <w:pStyle w:val="TAL"/>
              <w:rPr>
                <w:sz w:val="16"/>
                <w:szCs w:val="16"/>
              </w:rPr>
            </w:pPr>
            <w:r w:rsidRPr="00BC683C">
              <w:rPr>
                <w:sz w:val="16"/>
                <w:szCs w:val="16"/>
              </w:rPr>
              <w:t>Automatically trigger a MCData emergency communication after initiating the MCData emergency alert</w:t>
            </w:r>
          </w:p>
        </w:tc>
        <w:tc>
          <w:tcPr>
            <w:tcW w:w="992" w:type="dxa"/>
            <w:tcBorders>
              <w:top w:val="single" w:sz="4" w:space="0" w:color="auto"/>
              <w:left w:val="single" w:sz="4" w:space="0" w:color="auto"/>
              <w:bottom w:val="single" w:sz="4" w:space="0" w:color="auto"/>
              <w:right w:val="single" w:sz="4" w:space="0" w:color="auto"/>
            </w:tcBorders>
          </w:tcPr>
          <w:p w14:paraId="0A5AD2A0" w14:textId="77777777" w:rsidR="008C0154" w:rsidRPr="00BC683C" w:rsidRDefault="008C0154" w:rsidP="00DA72C9">
            <w:pPr>
              <w:pStyle w:val="TAC"/>
              <w:rPr>
                <w:sz w:val="16"/>
                <w:szCs w:val="16"/>
              </w:rPr>
            </w:pPr>
            <w:r w:rsidRPr="00BC683C">
              <w:rPr>
                <w:sz w:val="16"/>
                <w:szCs w:val="16"/>
              </w:rPr>
              <w:t>Y</w:t>
            </w:r>
          </w:p>
        </w:tc>
        <w:tc>
          <w:tcPr>
            <w:tcW w:w="992" w:type="dxa"/>
            <w:tcBorders>
              <w:top w:val="single" w:sz="4" w:space="0" w:color="auto"/>
              <w:left w:val="single" w:sz="4" w:space="0" w:color="auto"/>
              <w:bottom w:val="single" w:sz="4" w:space="0" w:color="auto"/>
              <w:right w:val="single" w:sz="4" w:space="0" w:color="auto"/>
            </w:tcBorders>
          </w:tcPr>
          <w:p w14:paraId="594EEB2A" w14:textId="4C6FFDA1" w:rsidR="008C0154" w:rsidRPr="00BC683C" w:rsidRDefault="008C0154" w:rsidP="00DA72C9">
            <w:pPr>
              <w:pStyle w:val="TAC"/>
              <w:rPr>
                <w:sz w:val="16"/>
                <w:szCs w:val="16"/>
              </w:rPr>
            </w:pPr>
            <w:r w:rsidRPr="00BC683C">
              <w:rPr>
                <w:sz w:val="16"/>
                <w:szCs w:val="16"/>
              </w:rPr>
              <w:t>Y</w:t>
            </w:r>
          </w:p>
        </w:tc>
        <w:tc>
          <w:tcPr>
            <w:tcW w:w="1276" w:type="dxa"/>
            <w:tcBorders>
              <w:top w:val="single" w:sz="4" w:space="0" w:color="auto"/>
              <w:left w:val="single" w:sz="4" w:space="0" w:color="auto"/>
              <w:bottom w:val="single" w:sz="4" w:space="0" w:color="auto"/>
              <w:right w:val="single" w:sz="4" w:space="0" w:color="auto"/>
            </w:tcBorders>
          </w:tcPr>
          <w:p w14:paraId="43A08196" w14:textId="77777777" w:rsidR="008C0154" w:rsidRPr="00BC683C" w:rsidRDefault="008C0154" w:rsidP="00DA72C9">
            <w:pPr>
              <w:pStyle w:val="TAC"/>
              <w:rPr>
                <w:sz w:val="16"/>
                <w:szCs w:val="16"/>
              </w:rPr>
            </w:pPr>
            <w:r w:rsidRPr="00BC683C">
              <w:rPr>
                <w:sz w:val="16"/>
                <w:szCs w:val="16"/>
              </w:rPr>
              <w:t>Y</w:t>
            </w:r>
          </w:p>
        </w:tc>
        <w:tc>
          <w:tcPr>
            <w:tcW w:w="993" w:type="dxa"/>
            <w:tcBorders>
              <w:top w:val="single" w:sz="4" w:space="0" w:color="auto"/>
              <w:left w:val="single" w:sz="4" w:space="0" w:color="auto"/>
              <w:bottom w:val="single" w:sz="4" w:space="0" w:color="auto"/>
              <w:right w:val="single" w:sz="4" w:space="0" w:color="auto"/>
            </w:tcBorders>
          </w:tcPr>
          <w:p w14:paraId="7F98390C" w14:textId="1821AEA2" w:rsidR="008C0154" w:rsidRPr="00BC683C" w:rsidRDefault="008C0154" w:rsidP="00DA72C9">
            <w:pPr>
              <w:pStyle w:val="TAC"/>
              <w:rPr>
                <w:sz w:val="16"/>
                <w:szCs w:val="16"/>
                <w:lang w:eastAsia="zh-CN"/>
              </w:rPr>
            </w:pPr>
            <w:r w:rsidRPr="00BC683C">
              <w:rPr>
                <w:rFonts w:hint="eastAsia"/>
                <w:sz w:val="16"/>
                <w:szCs w:val="16"/>
                <w:lang w:eastAsia="zh-CN"/>
              </w:rPr>
              <w:t>Y</w:t>
            </w:r>
          </w:p>
        </w:tc>
      </w:tr>
      <w:tr w:rsidR="008C0154" w14:paraId="6013964D" w14:textId="77777777" w:rsidTr="00591AB2">
        <w:trPr>
          <w:trHeight w:val="539"/>
        </w:trPr>
        <w:tc>
          <w:tcPr>
            <w:tcW w:w="1872" w:type="dxa"/>
            <w:tcBorders>
              <w:top w:val="single" w:sz="4" w:space="0" w:color="auto"/>
              <w:left w:val="single" w:sz="4" w:space="0" w:color="auto"/>
              <w:bottom w:val="single" w:sz="4" w:space="0" w:color="auto"/>
              <w:right w:val="single" w:sz="4" w:space="0" w:color="auto"/>
            </w:tcBorders>
          </w:tcPr>
          <w:p w14:paraId="367EA46D" w14:textId="77777777" w:rsidR="008C0154" w:rsidRPr="00BC683C" w:rsidRDefault="008C0154" w:rsidP="00DA72C9">
            <w:pPr>
              <w:pStyle w:val="TAL"/>
              <w:rPr>
                <w:sz w:val="16"/>
                <w:szCs w:val="16"/>
              </w:rPr>
            </w:pPr>
            <w:r w:rsidRPr="00BC683C">
              <w:rPr>
                <w:sz w:val="16"/>
                <w:szCs w:val="16"/>
              </w:rPr>
              <w:t>[R-5.6.2.4.1-004]</w:t>
            </w:r>
          </w:p>
          <w:p w14:paraId="3376BF04" w14:textId="77777777" w:rsidR="008C0154" w:rsidRPr="00BC683C" w:rsidRDefault="008C0154" w:rsidP="00DA72C9">
            <w:pPr>
              <w:pStyle w:val="TAL"/>
              <w:rPr>
                <w:sz w:val="16"/>
                <w:szCs w:val="16"/>
              </w:rPr>
            </w:pPr>
            <w:r w:rsidRPr="00BC683C">
              <w:rPr>
                <w:sz w:val="16"/>
                <w:szCs w:val="16"/>
              </w:rPr>
              <w:t>[R-5.6.2.4.1-008]</w:t>
            </w:r>
          </w:p>
          <w:p w14:paraId="6D8AD8FD" w14:textId="77777777" w:rsidR="008C0154" w:rsidRPr="00BC683C" w:rsidRDefault="008C0154" w:rsidP="00DA72C9">
            <w:pPr>
              <w:pStyle w:val="TAL"/>
              <w:rPr>
                <w:sz w:val="16"/>
                <w:szCs w:val="16"/>
              </w:rPr>
            </w:pPr>
            <w:r w:rsidRPr="00BC683C">
              <w:rPr>
                <w:sz w:val="16"/>
                <w:szCs w:val="16"/>
              </w:rPr>
              <w:t>[R-5.6.2.4.1-012] of 3GPP TS 22.280 [2]</w:t>
            </w:r>
          </w:p>
        </w:tc>
        <w:tc>
          <w:tcPr>
            <w:tcW w:w="2268" w:type="dxa"/>
            <w:tcBorders>
              <w:top w:val="single" w:sz="4" w:space="0" w:color="auto"/>
              <w:left w:val="single" w:sz="4" w:space="0" w:color="auto"/>
              <w:bottom w:val="single" w:sz="4" w:space="0" w:color="auto"/>
              <w:right w:val="single" w:sz="4" w:space="0" w:color="auto"/>
            </w:tcBorders>
            <w:hideMark/>
          </w:tcPr>
          <w:p w14:paraId="02B34844" w14:textId="77777777" w:rsidR="008C0154" w:rsidRPr="00BC683C" w:rsidRDefault="008C0154" w:rsidP="00DA72C9">
            <w:pPr>
              <w:pStyle w:val="TAL"/>
              <w:rPr>
                <w:sz w:val="16"/>
                <w:szCs w:val="16"/>
              </w:rPr>
            </w:pPr>
            <w:r w:rsidRPr="00BC683C">
              <w:rPr>
                <w:sz w:val="16"/>
                <w:szCs w:val="16"/>
              </w:rPr>
              <w:t>Group used on initiation of an MCData emergency group communication</w:t>
            </w:r>
            <w:r w:rsidRPr="00BC683C">
              <w:rPr>
                <w:sz w:val="16"/>
                <w:szCs w:val="16"/>
                <w:lang w:val="en-US"/>
              </w:rPr>
              <w:t xml:space="preserve"> </w:t>
            </w:r>
            <w:r w:rsidRPr="00BC683C">
              <w:rPr>
                <w:sz w:val="16"/>
                <w:szCs w:val="16"/>
              </w:rPr>
              <w:t>(see</w:t>
            </w:r>
            <w:r w:rsidRPr="00BC683C">
              <w:rPr>
                <w:sz w:val="16"/>
                <w:szCs w:val="16"/>
                <w:lang w:val="en-US"/>
              </w:rPr>
              <w:t> </w:t>
            </w:r>
            <w:r w:rsidRPr="00BC683C">
              <w:rPr>
                <w:sz w:val="16"/>
                <w:szCs w:val="16"/>
              </w:rPr>
              <w:t>NOTE</w:t>
            </w:r>
            <w:r w:rsidRPr="00BC683C">
              <w:rPr>
                <w:sz w:val="16"/>
                <w:szCs w:val="16"/>
                <w:lang w:val="en-US"/>
              </w:rPr>
              <w:t> </w:t>
            </w:r>
            <w:r w:rsidRPr="00BC683C">
              <w:rPr>
                <w:sz w:val="16"/>
                <w:szCs w:val="16"/>
              </w:rPr>
              <w:t>3)</w:t>
            </w:r>
          </w:p>
        </w:tc>
        <w:tc>
          <w:tcPr>
            <w:tcW w:w="992" w:type="dxa"/>
            <w:tcBorders>
              <w:top w:val="single" w:sz="4" w:space="0" w:color="auto"/>
              <w:left w:val="single" w:sz="4" w:space="0" w:color="auto"/>
              <w:bottom w:val="single" w:sz="4" w:space="0" w:color="auto"/>
              <w:right w:val="single" w:sz="4" w:space="0" w:color="auto"/>
            </w:tcBorders>
          </w:tcPr>
          <w:p w14:paraId="32E810FA" w14:textId="77777777" w:rsidR="008C0154" w:rsidRPr="00BC683C" w:rsidRDefault="008C0154" w:rsidP="00DA72C9">
            <w:pPr>
              <w:pStyle w:val="TAC"/>
              <w:rPr>
                <w:sz w:val="16"/>
                <w:szCs w:val="16"/>
              </w:rPr>
            </w:pPr>
          </w:p>
        </w:tc>
        <w:tc>
          <w:tcPr>
            <w:tcW w:w="992" w:type="dxa"/>
            <w:tcBorders>
              <w:top w:val="single" w:sz="4" w:space="0" w:color="auto"/>
              <w:left w:val="single" w:sz="4" w:space="0" w:color="auto"/>
              <w:bottom w:val="single" w:sz="4" w:space="0" w:color="auto"/>
              <w:right w:val="single" w:sz="4" w:space="0" w:color="auto"/>
            </w:tcBorders>
          </w:tcPr>
          <w:p w14:paraId="0BE00A1D" w14:textId="6C9C79AE" w:rsidR="008C0154" w:rsidRPr="00BC683C" w:rsidRDefault="008C0154" w:rsidP="00DA72C9">
            <w:pPr>
              <w:pStyle w:val="TAC"/>
              <w:rPr>
                <w:sz w:val="16"/>
                <w:szCs w:val="16"/>
              </w:rPr>
            </w:pPr>
          </w:p>
        </w:tc>
        <w:tc>
          <w:tcPr>
            <w:tcW w:w="1276" w:type="dxa"/>
            <w:tcBorders>
              <w:top w:val="single" w:sz="4" w:space="0" w:color="auto"/>
              <w:left w:val="single" w:sz="4" w:space="0" w:color="auto"/>
              <w:bottom w:val="single" w:sz="4" w:space="0" w:color="auto"/>
              <w:right w:val="single" w:sz="4" w:space="0" w:color="auto"/>
            </w:tcBorders>
          </w:tcPr>
          <w:p w14:paraId="2CF0A2FF" w14:textId="77777777" w:rsidR="008C0154" w:rsidRPr="00BC683C" w:rsidRDefault="008C0154" w:rsidP="00DA72C9">
            <w:pPr>
              <w:pStyle w:val="TAC"/>
              <w:rPr>
                <w:sz w:val="16"/>
                <w:szCs w:val="16"/>
              </w:rPr>
            </w:pPr>
          </w:p>
        </w:tc>
        <w:tc>
          <w:tcPr>
            <w:tcW w:w="993" w:type="dxa"/>
            <w:tcBorders>
              <w:top w:val="single" w:sz="4" w:space="0" w:color="auto"/>
              <w:left w:val="single" w:sz="4" w:space="0" w:color="auto"/>
              <w:bottom w:val="single" w:sz="4" w:space="0" w:color="auto"/>
              <w:right w:val="single" w:sz="4" w:space="0" w:color="auto"/>
            </w:tcBorders>
          </w:tcPr>
          <w:p w14:paraId="26A9EDC6" w14:textId="18BF3ED8" w:rsidR="008C0154" w:rsidRPr="00BC683C" w:rsidRDefault="008C0154" w:rsidP="00DA72C9">
            <w:pPr>
              <w:pStyle w:val="TAC"/>
              <w:rPr>
                <w:sz w:val="16"/>
                <w:szCs w:val="16"/>
              </w:rPr>
            </w:pPr>
          </w:p>
        </w:tc>
      </w:tr>
      <w:tr w:rsidR="008C0154" w14:paraId="34D3672A" w14:textId="77777777" w:rsidTr="00591AB2">
        <w:trPr>
          <w:trHeight w:val="539"/>
        </w:trPr>
        <w:tc>
          <w:tcPr>
            <w:tcW w:w="1872" w:type="dxa"/>
            <w:tcBorders>
              <w:top w:val="single" w:sz="4" w:space="0" w:color="auto"/>
              <w:left w:val="single" w:sz="4" w:space="0" w:color="auto"/>
              <w:bottom w:val="single" w:sz="4" w:space="0" w:color="auto"/>
              <w:right w:val="single" w:sz="4" w:space="0" w:color="auto"/>
            </w:tcBorders>
          </w:tcPr>
          <w:p w14:paraId="6A79EBDA" w14:textId="77777777" w:rsidR="008C0154" w:rsidRPr="00BC683C" w:rsidRDefault="008C0154" w:rsidP="00DA72C9">
            <w:pPr>
              <w:pStyle w:val="TAL"/>
              <w:rPr>
                <w:sz w:val="16"/>
                <w:szCs w:val="16"/>
              </w:rPr>
            </w:pPr>
            <w:r w:rsidRPr="00BC683C">
              <w:rPr>
                <w:sz w:val="16"/>
                <w:szCs w:val="16"/>
              </w:rPr>
              <w:t>[R-5.6.2.4.1-004], [R-5.6.2.4.1-008], [R-5.6.2.4.1-012] of 3GPP TS 22.280 [17]</w:t>
            </w:r>
          </w:p>
        </w:tc>
        <w:tc>
          <w:tcPr>
            <w:tcW w:w="2268" w:type="dxa"/>
            <w:tcBorders>
              <w:top w:val="single" w:sz="4" w:space="0" w:color="auto"/>
              <w:left w:val="single" w:sz="4" w:space="0" w:color="auto"/>
              <w:bottom w:val="single" w:sz="4" w:space="0" w:color="auto"/>
              <w:right w:val="single" w:sz="4" w:space="0" w:color="auto"/>
            </w:tcBorders>
          </w:tcPr>
          <w:p w14:paraId="6259E8E7" w14:textId="77777777" w:rsidR="008C0154" w:rsidRPr="00BC683C" w:rsidRDefault="008C0154" w:rsidP="00DA72C9">
            <w:pPr>
              <w:rPr>
                <w:rFonts w:ascii="Arial" w:hAnsi="Arial"/>
                <w:sz w:val="16"/>
                <w:szCs w:val="16"/>
              </w:rPr>
            </w:pPr>
            <w:r w:rsidRPr="00BC683C">
              <w:rPr>
                <w:rFonts w:ascii="Arial" w:hAnsi="Arial"/>
                <w:sz w:val="16"/>
                <w:szCs w:val="16"/>
              </w:rPr>
              <w:t>Recipient for an MCData emergency private communication (see NOTE 3)</w:t>
            </w:r>
          </w:p>
          <w:p w14:paraId="2E48D689" w14:textId="77777777" w:rsidR="008C0154" w:rsidRPr="00BC683C" w:rsidRDefault="008C0154" w:rsidP="00DA72C9">
            <w:pPr>
              <w:pStyle w:val="TAL"/>
              <w:rPr>
                <w:sz w:val="16"/>
                <w:szCs w:val="16"/>
              </w:rPr>
            </w:pPr>
          </w:p>
        </w:tc>
        <w:tc>
          <w:tcPr>
            <w:tcW w:w="992" w:type="dxa"/>
            <w:tcBorders>
              <w:top w:val="single" w:sz="4" w:space="0" w:color="auto"/>
              <w:left w:val="single" w:sz="4" w:space="0" w:color="auto"/>
              <w:bottom w:val="single" w:sz="4" w:space="0" w:color="auto"/>
              <w:right w:val="single" w:sz="4" w:space="0" w:color="auto"/>
            </w:tcBorders>
          </w:tcPr>
          <w:p w14:paraId="3B5B1FD5" w14:textId="77777777" w:rsidR="008C0154" w:rsidRPr="00BC683C" w:rsidDel="00A5049A" w:rsidRDefault="008C0154" w:rsidP="00DA72C9">
            <w:pPr>
              <w:pStyle w:val="TAC"/>
              <w:rPr>
                <w:sz w:val="16"/>
                <w:szCs w:val="16"/>
              </w:rPr>
            </w:pPr>
          </w:p>
        </w:tc>
        <w:tc>
          <w:tcPr>
            <w:tcW w:w="992" w:type="dxa"/>
            <w:tcBorders>
              <w:top w:val="single" w:sz="4" w:space="0" w:color="auto"/>
              <w:left w:val="single" w:sz="4" w:space="0" w:color="auto"/>
              <w:bottom w:val="single" w:sz="4" w:space="0" w:color="auto"/>
              <w:right w:val="single" w:sz="4" w:space="0" w:color="auto"/>
            </w:tcBorders>
          </w:tcPr>
          <w:p w14:paraId="31E114F5" w14:textId="575F271E" w:rsidR="008C0154" w:rsidRPr="00BC683C" w:rsidDel="00A5049A" w:rsidRDefault="008C0154" w:rsidP="00DA72C9">
            <w:pPr>
              <w:pStyle w:val="TAC"/>
              <w:rPr>
                <w:sz w:val="16"/>
                <w:szCs w:val="16"/>
              </w:rPr>
            </w:pPr>
          </w:p>
        </w:tc>
        <w:tc>
          <w:tcPr>
            <w:tcW w:w="1276" w:type="dxa"/>
            <w:tcBorders>
              <w:top w:val="single" w:sz="4" w:space="0" w:color="auto"/>
              <w:left w:val="single" w:sz="4" w:space="0" w:color="auto"/>
              <w:bottom w:val="single" w:sz="4" w:space="0" w:color="auto"/>
              <w:right w:val="single" w:sz="4" w:space="0" w:color="auto"/>
            </w:tcBorders>
          </w:tcPr>
          <w:p w14:paraId="22EDC808" w14:textId="77777777" w:rsidR="008C0154" w:rsidRPr="00BC683C" w:rsidDel="00A5049A" w:rsidRDefault="008C0154" w:rsidP="00DA72C9">
            <w:pPr>
              <w:pStyle w:val="TAC"/>
              <w:rPr>
                <w:sz w:val="16"/>
                <w:szCs w:val="16"/>
              </w:rPr>
            </w:pPr>
          </w:p>
        </w:tc>
        <w:tc>
          <w:tcPr>
            <w:tcW w:w="993" w:type="dxa"/>
            <w:tcBorders>
              <w:top w:val="single" w:sz="4" w:space="0" w:color="auto"/>
              <w:left w:val="single" w:sz="4" w:space="0" w:color="auto"/>
              <w:bottom w:val="single" w:sz="4" w:space="0" w:color="auto"/>
              <w:right w:val="single" w:sz="4" w:space="0" w:color="auto"/>
            </w:tcBorders>
          </w:tcPr>
          <w:p w14:paraId="171FAA42" w14:textId="0BA234FD" w:rsidR="008C0154" w:rsidRPr="00BC683C" w:rsidDel="00A5049A" w:rsidRDefault="008C0154" w:rsidP="00DA72C9">
            <w:pPr>
              <w:pStyle w:val="TAC"/>
              <w:rPr>
                <w:sz w:val="16"/>
                <w:szCs w:val="16"/>
                <w:lang w:eastAsia="zh-CN"/>
              </w:rPr>
            </w:pPr>
          </w:p>
        </w:tc>
      </w:tr>
      <w:tr w:rsidR="008C0154" w14:paraId="61886538" w14:textId="77777777" w:rsidTr="00591AB2">
        <w:trPr>
          <w:trHeight w:val="539"/>
        </w:trPr>
        <w:tc>
          <w:tcPr>
            <w:tcW w:w="1872" w:type="dxa"/>
            <w:tcBorders>
              <w:top w:val="single" w:sz="4" w:space="0" w:color="auto"/>
              <w:left w:val="single" w:sz="4" w:space="0" w:color="auto"/>
              <w:bottom w:val="single" w:sz="4" w:space="0" w:color="auto"/>
              <w:right w:val="single" w:sz="4" w:space="0" w:color="auto"/>
            </w:tcBorders>
          </w:tcPr>
          <w:p w14:paraId="2D299126" w14:textId="77777777" w:rsidR="008C0154" w:rsidRPr="00BC683C" w:rsidRDefault="008C0154" w:rsidP="00DA72C9">
            <w:pPr>
              <w:pStyle w:val="TAL"/>
              <w:rPr>
                <w:sz w:val="16"/>
                <w:szCs w:val="16"/>
              </w:rPr>
            </w:pPr>
          </w:p>
        </w:tc>
        <w:tc>
          <w:tcPr>
            <w:tcW w:w="2268" w:type="dxa"/>
            <w:tcBorders>
              <w:top w:val="single" w:sz="4" w:space="0" w:color="auto"/>
              <w:left w:val="single" w:sz="4" w:space="0" w:color="auto"/>
              <w:bottom w:val="single" w:sz="4" w:space="0" w:color="auto"/>
              <w:right w:val="single" w:sz="4" w:space="0" w:color="auto"/>
            </w:tcBorders>
          </w:tcPr>
          <w:p w14:paraId="2EB21EF2" w14:textId="77777777" w:rsidR="008C0154" w:rsidRPr="00BC683C" w:rsidRDefault="008C0154" w:rsidP="00DA72C9">
            <w:pPr>
              <w:pStyle w:val="TAL"/>
              <w:rPr>
                <w:sz w:val="16"/>
                <w:szCs w:val="16"/>
              </w:rPr>
            </w:pPr>
            <w:r w:rsidRPr="00BC683C">
              <w:rPr>
                <w:sz w:val="16"/>
                <w:szCs w:val="16"/>
              </w:rPr>
              <w:t>&gt; MCData ID</w:t>
            </w:r>
          </w:p>
        </w:tc>
        <w:tc>
          <w:tcPr>
            <w:tcW w:w="992" w:type="dxa"/>
            <w:tcBorders>
              <w:top w:val="single" w:sz="4" w:space="0" w:color="auto"/>
              <w:left w:val="single" w:sz="4" w:space="0" w:color="auto"/>
              <w:bottom w:val="single" w:sz="4" w:space="0" w:color="auto"/>
              <w:right w:val="single" w:sz="4" w:space="0" w:color="auto"/>
            </w:tcBorders>
          </w:tcPr>
          <w:p w14:paraId="0259EFFA" w14:textId="77777777" w:rsidR="008C0154" w:rsidRPr="00BC683C" w:rsidDel="00A5049A" w:rsidRDefault="008C0154" w:rsidP="00DA72C9">
            <w:pPr>
              <w:pStyle w:val="TAC"/>
              <w:rPr>
                <w:sz w:val="16"/>
                <w:szCs w:val="16"/>
              </w:rPr>
            </w:pPr>
            <w:r w:rsidRPr="00BC683C">
              <w:rPr>
                <w:sz w:val="16"/>
                <w:szCs w:val="16"/>
              </w:rPr>
              <w:t>Y</w:t>
            </w:r>
          </w:p>
        </w:tc>
        <w:tc>
          <w:tcPr>
            <w:tcW w:w="992" w:type="dxa"/>
            <w:tcBorders>
              <w:top w:val="single" w:sz="4" w:space="0" w:color="auto"/>
              <w:left w:val="single" w:sz="4" w:space="0" w:color="auto"/>
              <w:bottom w:val="single" w:sz="4" w:space="0" w:color="auto"/>
              <w:right w:val="single" w:sz="4" w:space="0" w:color="auto"/>
            </w:tcBorders>
          </w:tcPr>
          <w:p w14:paraId="4F57F6ED" w14:textId="77234E87" w:rsidR="008C0154" w:rsidRPr="00BC683C" w:rsidDel="00A5049A" w:rsidRDefault="008C0154" w:rsidP="00DA72C9">
            <w:pPr>
              <w:pStyle w:val="TAC"/>
              <w:rPr>
                <w:sz w:val="16"/>
                <w:szCs w:val="16"/>
              </w:rPr>
            </w:pPr>
            <w:r w:rsidRPr="00BC683C">
              <w:rPr>
                <w:sz w:val="16"/>
                <w:szCs w:val="16"/>
              </w:rPr>
              <w:t>Y</w:t>
            </w:r>
          </w:p>
        </w:tc>
        <w:tc>
          <w:tcPr>
            <w:tcW w:w="1276" w:type="dxa"/>
            <w:tcBorders>
              <w:top w:val="single" w:sz="4" w:space="0" w:color="auto"/>
              <w:left w:val="single" w:sz="4" w:space="0" w:color="auto"/>
              <w:bottom w:val="single" w:sz="4" w:space="0" w:color="auto"/>
              <w:right w:val="single" w:sz="4" w:space="0" w:color="auto"/>
            </w:tcBorders>
          </w:tcPr>
          <w:p w14:paraId="7CA8C946" w14:textId="77777777" w:rsidR="008C0154" w:rsidRPr="00BC683C" w:rsidDel="00A5049A" w:rsidRDefault="008C0154" w:rsidP="00DA72C9">
            <w:pPr>
              <w:pStyle w:val="TAC"/>
              <w:rPr>
                <w:sz w:val="16"/>
                <w:szCs w:val="16"/>
              </w:rPr>
            </w:pPr>
            <w:r w:rsidRPr="00BC683C">
              <w:rPr>
                <w:sz w:val="16"/>
                <w:szCs w:val="16"/>
              </w:rPr>
              <w:t>Y</w:t>
            </w:r>
          </w:p>
        </w:tc>
        <w:tc>
          <w:tcPr>
            <w:tcW w:w="993" w:type="dxa"/>
            <w:tcBorders>
              <w:top w:val="single" w:sz="4" w:space="0" w:color="auto"/>
              <w:left w:val="single" w:sz="4" w:space="0" w:color="auto"/>
              <w:bottom w:val="single" w:sz="4" w:space="0" w:color="auto"/>
              <w:right w:val="single" w:sz="4" w:space="0" w:color="auto"/>
            </w:tcBorders>
          </w:tcPr>
          <w:p w14:paraId="723E77D7" w14:textId="2C7A9C6F" w:rsidR="008C0154" w:rsidRPr="00BC683C" w:rsidDel="00A5049A" w:rsidRDefault="008C0154" w:rsidP="00DA72C9">
            <w:pPr>
              <w:pStyle w:val="TAC"/>
              <w:rPr>
                <w:sz w:val="16"/>
                <w:szCs w:val="16"/>
                <w:lang w:eastAsia="zh-CN"/>
              </w:rPr>
            </w:pPr>
            <w:r w:rsidRPr="00BC683C">
              <w:rPr>
                <w:sz w:val="16"/>
                <w:szCs w:val="16"/>
                <w:lang w:eastAsia="zh-CN"/>
              </w:rPr>
              <w:t>Y</w:t>
            </w:r>
          </w:p>
        </w:tc>
      </w:tr>
      <w:tr w:rsidR="008C0154" w14:paraId="1FC8C680" w14:textId="77777777" w:rsidTr="00591AB2">
        <w:trPr>
          <w:trHeight w:val="539"/>
        </w:trPr>
        <w:tc>
          <w:tcPr>
            <w:tcW w:w="1872" w:type="dxa"/>
            <w:tcBorders>
              <w:top w:val="single" w:sz="4" w:space="0" w:color="auto"/>
              <w:left w:val="single" w:sz="4" w:space="0" w:color="auto"/>
              <w:bottom w:val="single" w:sz="4" w:space="0" w:color="auto"/>
              <w:right w:val="single" w:sz="4" w:space="0" w:color="auto"/>
            </w:tcBorders>
          </w:tcPr>
          <w:p w14:paraId="48A007C2" w14:textId="77777777" w:rsidR="008C0154" w:rsidRPr="00BC683C" w:rsidRDefault="008C0154" w:rsidP="00DA72C9">
            <w:pPr>
              <w:pStyle w:val="TAL"/>
              <w:rPr>
                <w:sz w:val="16"/>
                <w:szCs w:val="16"/>
              </w:rPr>
            </w:pPr>
            <w:r w:rsidRPr="00BC683C">
              <w:rPr>
                <w:sz w:val="16"/>
                <w:szCs w:val="16"/>
              </w:rPr>
              <w:t>3GPP TS 33.180 [19]</w:t>
            </w:r>
          </w:p>
        </w:tc>
        <w:tc>
          <w:tcPr>
            <w:tcW w:w="2268" w:type="dxa"/>
            <w:tcBorders>
              <w:top w:val="single" w:sz="4" w:space="0" w:color="auto"/>
              <w:left w:val="single" w:sz="4" w:space="0" w:color="auto"/>
              <w:bottom w:val="single" w:sz="4" w:space="0" w:color="auto"/>
              <w:right w:val="single" w:sz="4" w:space="0" w:color="auto"/>
            </w:tcBorders>
          </w:tcPr>
          <w:p w14:paraId="3E568554" w14:textId="77777777" w:rsidR="008C0154" w:rsidRPr="00BC683C" w:rsidRDefault="008C0154" w:rsidP="00DA72C9">
            <w:pPr>
              <w:pStyle w:val="TAL"/>
              <w:rPr>
                <w:sz w:val="16"/>
                <w:szCs w:val="16"/>
              </w:rPr>
            </w:pPr>
            <w:r w:rsidRPr="00BC683C">
              <w:rPr>
                <w:sz w:val="16"/>
                <w:szCs w:val="16"/>
              </w:rPr>
              <w:t>&gt; KMSUri for security domain of MCData ID (see</w:t>
            </w:r>
            <w:r w:rsidRPr="00BC683C">
              <w:rPr>
                <w:sz w:val="16"/>
                <w:szCs w:val="16"/>
                <w:lang w:val="en-US"/>
              </w:rPr>
              <w:t> </w:t>
            </w:r>
            <w:r w:rsidRPr="00BC683C">
              <w:rPr>
                <w:sz w:val="16"/>
                <w:szCs w:val="16"/>
              </w:rPr>
              <w:t>NOTE</w:t>
            </w:r>
            <w:r w:rsidRPr="00BC683C">
              <w:rPr>
                <w:sz w:val="16"/>
                <w:szCs w:val="16"/>
                <w:lang w:val="en-US"/>
              </w:rPr>
              <w:t> </w:t>
            </w:r>
            <w:r w:rsidRPr="00BC683C">
              <w:rPr>
                <w:sz w:val="16"/>
                <w:szCs w:val="16"/>
              </w:rPr>
              <w:t>1)</w:t>
            </w:r>
          </w:p>
        </w:tc>
        <w:tc>
          <w:tcPr>
            <w:tcW w:w="992" w:type="dxa"/>
            <w:tcBorders>
              <w:top w:val="single" w:sz="4" w:space="0" w:color="auto"/>
              <w:left w:val="single" w:sz="4" w:space="0" w:color="auto"/>
              <w:bottom w:val="single" w:sz="4" w:space="0" w:color="auto"/>
              <w:right w:val="single" w:sz="4" w:space="0" w:color="auto"/>
            </w:tcBorders>
          </w:tcPr>
          <w:p w14:paraId="1845B7EB" w14:textId="77777777" w:rsidR="008C0154" w:rsidRPr="00BC683C" w:rsidRDefault="008C0154" w:rsidP="00DA72C9">
            <w:pPr>
              <w:pStyle w:val="TAC"/>
              <w:rPr>
                <w:sz w:val="16"/>
                <w:szCs w:val="16"/>
              </w:rPr>
            </w:pPr>
            <w:r w:rsidRPr="00BC683C">
              <w:rPr>
                <w:sz w:val="16"/>
                <w:szCs w:val="16"/>
              </w:rPr>
              <w:t>Y</w:t>
            </w:r>
          </w:p>
        </w:tc>
        <w:tc>
          <w:tcPr>
            <w:tcW w:w="992" w:type="dxa"/>
            <w:tcBorders>
              <w:top w:val="single" w:sz="4" w:space="0" w:color="auto"/>
              <w:left w:val="single" w:sz="4" w:space="0" w:color="auto"/>
              <w:bottom w:val="single" w:sz="4" w:space="0" w:color="auto"/>
              <w:right w:val="single" w:sz="4" w:space="0" w:color="auto"/>
            </w:tcBorders>
          </w:tcPr>
          <w:p w14:paraId="45AD6207" w14:textId="2E845A50" w:rsidR="008C0154" w:rsidRPr="00BC683C" w:rsidRDefault="008C0154" w:rsidP="00DA72C9">
            <w:pPr>
              <w:pStyle w:val="TAC"/>
              <w:rPr>
                <w:sz w:val="16"/>
                <w:szCs w:val="16"/>
              </w:rPr>
            </w:pPr>
            <w:r w:rsidRPr="00BC683C">
              <w:rPr>
                <w:sz w:val="16"/>
                <w:szCs w:val="16"/>
              </w:rPr>
              <w:t>Y</w:t>
            </w:r>
          </w:p>
        </w:tc>
        <w:tc>
          <w:tcPr>
            <w:tcW w:w="1276" w:type="dxa"/>
            <w:tcBorders>
              <w:top w:val="single" w:sz="4" w:space="0" w:color="auto"/>
              <w:left w:val="single" w:sz="4" w:space="0" w:color="auto"/>
              <w:bottom w:val="single" w:sz="4" w:space="0" w:color="auto"/>
              <w:right w:val="single" w:sz="4" w:space="0" w:color="auto"/>
            </w:tcBorders>
          </w:tcPr>
          <w:p w14:paraId="27966E1A" w14:textId="77777777" w:rsidR="008C0154" w:rsidRPr="00BC683C" w:rsidRDefault="008C0154" w:rsidP="00DA72C9">
            <w:pPr>
              <w:pStyle w:val="TAC"/>
              <w:rPr>
                <w:sz w:val="16"/>
                <w:szCs w:val="16"/>
              </w:rPr>
            </w:pPr>
            <w:r w:rsidRPr="00BC683C">
              <w:rPr>
                <w:sz w:val="16"/>
                <w:szCs w:val="16"/>
              </w:rPr>
              <w:t>Y</w:t>
            </w:r>
          </w:p>
        </w:tc>
        <w:tc>
          <w:tcPr>
            <w:tcW w:w="993" w:type="dxa"/>
            <w:tcBorders>
              <w:top w:val="single" w:sz="4" w:space="0" w:color="auto"/>
              <w:left w:val="single" w:sz="4" w:space="0" w:color="auto"/>
              <w:bottom w:val="single" w:sz="4" w:space="0" w:color="auto"/>
              <w:right w:val="single" w:sz="4" w:space="0" w:color="auto"/>
            </w:tcBorders>
          </w:tcPr>
          <w:p w14:paraId="510AA0D4" w14:textId="2937753A" w:rsidR="008C0154" w:rsidRPr="00BC683C" w:rsidRDefault="008C0154" w:rsidP="00DA72C9">
            <w:pPr>
              <w:pStyle w:val="TAC"/>
              <w:rPr>
                <w:sz w:val="16"/>
                <w:szCs w:val="16"/>
                <w:lang w:eastAsia="zh-CN"/>
              </w:rPr>
            </w:pPr>
            <w:r w:rsidRPr="00BC683C">
              <w:rPr>
                <w:sz w:val="16"/>
                <w:szCs w:val="16"/>
              </w:rPr>
              <w:t>Y</w:t>
            </w:r>
          </w:p>
        </w:tc>
      </w:tr>
      <w:tr w:rsidR="008C0154" w14:paraId="57AD27E5" w14:textId="77777777" w:rsidTr="00591AB2">
        <w:trPr>
          <w:trHeight w:val="539"/>
        </w:trPr>
        <w:tc>
          <w:tcPr>
            <w:tcW w:w="1872" w:type="dxa"/>
            <w:tcBorders>
              <w:top w:val="single" w:sz="4" w:space="0" w:color="auto"/>
              <w:left w:val="single" w:sz="4" w:space="0" w:color="auto"/>
              <w:bottom w:val="single" w:sz="4" w:space="0" w:color="auto"/>
              <w:right w:val="single" w:sz="4" w:space="0" w:color="auto"/>
            </w:tcBorders>
          </w:tcPr>
          <w:p w14:paraId="7473DC09" w14:textId="77777777" w:rsidR="008C0154" w:rsidRPr="00BC683C" w:rsidRDefault="008C0154" w:rsidP="00DA72C9">
            <w:pPr>
              <w:pStyle w:val="TAL"/>
              <w:rPr>
                <w:sz w:val="16"/>
                <w:szCs w:val="16"/>
              </w:rPr>
            </w:pPr>
            <w:r w:rsidRPr="00BC683C">
              <w:rPr>
                <w:sz w:val="16"/>
                <w:szCs w:val="16"/>
              </w:rPr>
              <w:t>[R-5.6.2.4.2-002] of 3GPP TS 22.280 [2]</w:t>
            </w:r>
          </w:p>
        </w:tc>
        <w:tc>
          <w:tcPr>
            <w:tcW w:w="2268" w:type="dxa"/>
            <w:tcBorders>
              <w:top w:val="single" w:sz="4" w:space="0" w:color="auto"/>
              <w:left w:val="single" w:sz="4" w:space="0" w:color="auto"/>
              <w:bottom w:val="single" w:sz="4" w:space="0" w:color="auto"/>
              <w:right w:val="single" w:sz="4" w:space="0" w:color="auto"/>
            </w:tcBorders>
            <w:hideMark/>
          </w:tcPr>
          <w:p w14:paraId="1BCD46AC" w14:textId="77777777" w:rsidR="008C0154" w:rsidRPr="00BC683C" w:rsidRDefault="008C0154" w:rsidP="00DA72C9">
            <w:pPr>
              <w:pStyle w:val="TAL"/>
              <w:rPr>
                <w:sz w:val="16"/>
                <w:szCs w:val="16"/>
              </w:rPr>
            </w:pPr>
            <w:r w:rsidRPr="00BC683C">
              <w:rPr>
                <w:sz w:val="16"/>
                <w:szCs w:val="16"/>
              </w:rPr>
              <w:t>Authorisation to cancel an MCData emergency alert</w:t>
            </w:r>
          </w:p>
        </w:tc>
        <w:tc>
          <w:tcPr>
            <w:tcW w:w="992" w:type="dxa"/>
            <w:tcBorders>
              <w:top w:val="single" w:sz="4" w:space="0" w:color="auto"/>
              <w:left w:val="single" w:sz="4" w:space="0" w:color="auto"/>
              <w:bottom w:val="single" w:sz="4" w:space="0" w:color="auto"/>
              <w:right w:val="single" w:sz="4" w:space="0" w:color="auto"/>
            </w:tcBorders>
          </w:tcPr>
          <w:p w14:paraId="2D1D02A3" w14:textId="77777777" w:rsidR="008C0154" w:rsidRPr="00BC683C" w:rsidRDefault="008C0154" w:rsidP="00DA72C9">
            <w:pPr>
              <w:pStyle w:val="TAC"/>
              <w:rPr>
                <w:sz w:val="16"/>
                <w:szCs w:val="16"/>
              </w:rPr>
            </w:pPr>
            <w:r w:rsidRPr="00BC683C">
              <w:rPr>
                <w:sz w:val="16"/>
                <w:szCs w:val="16"/>
              </w:rPr>
              <w:t>Y</w:t>
            </w:r>
          </w:p>
        </w:tc>
        <w:tc>
          <w:tcPr>
            <w:tcW w:w="992" w:type="dxa"/>
            <w:tcBorders>
              <w:top w:val="single" w:sz="4" w:space="0" w:color="auto"/>
              <w:left w:val="single" w:sz="4" w:space="0" w:color="auto"/>
              <w:bottom w:val="single" w:sz="4" w:space="0" w:color="auto"/>
              <w:right w:val="single" w:sz="4" w:space="0" w:color="auto"/>
            </w:tcBorders>
          </w:tcPr>
          <w:p w14:paraId="4CFAEC00" w14:textId="032550D0" w:rsidR="008C0154" w:rsidRPr="00BC683C" w:rsidRDefault="008C0154" w:rsidP="00DA72C9">
            <w:pPr>
              <w:pStyle w:val="TAC"/>
              <w:rPr>
                <w:sz w:val="16"/>
                <w:szCs w:val="16"/>
              </w:rPr>
            </w:pPr>
            <w:r w:rsidRPr="00BC683C">
              <w:rPr>
                <w:sz w:val="16"/>
                <w:szCs w:val="16"/>
              </w:rPr>
              <w:t>Y</w:t>
            </w:r>
          </w:p>
        </w:tc>
        <w:tc>
          <w:tcPr>
            <w:tcW w:w="1276" w:type="dxa"/>
            <w:tcBorders>
              <w:top w:val="single" w:sz="4" w:space="0" w:color="auto"/>
              <w:left w:val="single" w:sz="4" w:space="0" w:color="auto"/>
              <w:bottom w:val="single" w:sz="4" w:space="0" w:color="auto"/>
              <w:right w:val="single" w:sz="4" w:space="0" w:color="auto"/>
            </w:tcBorders>
          </w:tcPr>
          <w:p w14:paraId="513C8C19" w14:textId="77777777" w:rsidR="008C0154" w:rsidRPr="00BC683C" w:rsidRDefault="008C0154" w:rsidP="00DA72C9">
            <w:pPr>
              <w:pStyle w:val="TAC"/>
              <w:rPr>
                <w:sz w:val="16"/>
                <w:szCs w:val="16"/>
              </w:rPr>
            </w:pPr>
            <w:r w:rsidRPr="00BC683C">
              <w:rPr>
                <w:sz w:val="16"/>
                <w:szCs w:val="16"/>
              </w:rPr>
              <w:t>Y</w:t>
            </w:r>
          </w:p>
        </w:tc>
        <w:tc>
          <w:tcPr>
            <w:tcW w:w="993" w:type="dxa"/>
            <w:tcBorders>
              <w:top w:val="single" w:sz="4" w:space="0" w:color="auto"/>
              <w:left w:val="single" w:sz="4" w:space="0" w:color="auto"/>
              <w:bottom w:val="single" w:sz="4" w:space="0" w:color="auto"/>
              <w:right w:val="single" w:sz="4" w:space="0" w:color="auto"/>
            </w:tcBorders>
          </w:tcPr>
          <w:p w14:paraId="1AD77B98" w14:textId="3AAD5ADF" w:rsidR="008C0154" w:rsidRPr="00BC683C" w:rsidRDefault="008C0154" w:rsidP="00DA72C9">
            <w:pPr>
              <w:pStyle w:val="TAC"/>
              <w:rPr>
                <w:sz w:val="16"/>
                <w:szCs w:val="16"/>
              </w:rPr>
            </w:pPr>
            <w:r w:rsidRPr="00BC683C">
              <w:rPr>
                <w:rFonts w:hint="eastAsia"/>
                <w:sz w:val="16"/>
                <w:szCs w:val="16"/>
                <w:lang w:eastAsia="zh-CN"/>
              </w:rPr>
              <w:t>Y</w:t>
            </w:r>
          </w:p>
        </w:tc>
      </w:tr>
      <w:tr w:rsidR="008C0154" w14:paraId="0F2149C9" w14:textId="77777777" w:rsidTr="00591AB2">
        <w:trPr>
          <w:trHeight w:val="539"/>
        </w:trPr>
        <w:tc>
          <w:tcPr>
            <w:tcW w:w="1872" w:type="dxa"/>
            <w:tcBorders>
              <w:top w:val="single" w:sz="4" w:space="0" w:color="auto"/>
              <w:left w:val="single" w:sz="4" w:space="0" w:color="auto"/>
              <w:bottom w:val="single" w:sz="4" w:space="0" w:color="auto"/>
              <w:right w:val="single" w:sz="4" w:space="0" w:color="auto"/>
            </w:tcBorders>
          </w:tcPr>
          <w:p w14:paraId="47C32477" w14:textId="60B5B692" w:rsidR="008C0154" w:rsidRPr="00BC683C" w:rsidRDefault="008C0154" w:rsidP="00C822F9">
            <w:pPr>
              <w:pStyle w:val="TAL"/>
              <w:rPr>
                <w:sz w:val="16"/>
                <w:szCs w:val="16"/>
              </w:rPr>
            </w:pPr>
            <w:r w:rsidRPr="00BC683C">
              <w:rPr>
                <w:sz w:val="16"/>
                <w:szCs w:val="16"/>
              </w:rPr>
              <w:t>[R-6.15.6.2-002] of 3GPP TS 22.280 [2]</w:t>
            </w:r>
          </w:p>
        </w:tc>
        <w:tc>
          <w:tcPr>
            <w:tcW w:w="2268" w:type="dxa"/>
            <w:tcBorders>
              <w:top w:val="single" w:sz="4" w:space="0" w:color="auto"/>
              <w:left w:val="single" w:sz="4" w:space="0" w:color="auto"/>
              <w:bottom w:val="single" w:sz="4" w:space="0" w:color="auto"/>
              <w:right w:val="single" w:sz="4" w:space="0" w:color="auto"/>
            </w:tcBorders>
          </w:tcPr>
          <w:p w14:paraId="245AD701" w14:textId="3629DC2D" w:rsidR="008C0154" w:rsidRPr="00BC683C" w:rsidRDefault="008C0154" w:rsidP="00C822F9">
            <w:pPr>
              <w:pStyle w:val="TAL"/>
              <w:rPr>
                <w:sz w:val="16"/>
                <w:szCs w:val="16"/>
              </w:rPr>
            </w:pPr>
            <w:r w:rsidRPr="00BC683C">
              <w:rPr>
                <w:sz w:val="16"/>
                <w:szCs w:val="16"/>
              </w:rPr>
              <w:t>Authorised to activate an MCData ad hoc group emergency alert</w:t>
            </w:r>
          </w:p>
        </w:tc>
        <w:tc>
          <w:tcPr>
            <w:tcW w:w="992" w:type="dxa"/>
            <w:tcBorders>
              <w:top w:val="single" w:sz="4" w:space="0" w:color="auto"/>
              <w:left w:val="single" w:sz="4" w:space="0" w:color="auto"/>
              <w:bottom w:val="single" w:sz="4" w:space="0" w:color="auto"/>
              <w:right w:val="single" w:sz="4" w:space="0" w:color="auto"/>
            </w:tcBorders>
          </w:tcPr>
          <w:p w14:paraId="4BF6F8CF" w14:textId="7EF07BB7" w:rsidR="008C0154" w:rsidRPr="00BC683C" w:rsidRDefault="008C0154" w:rsidP="00C822F9">
            <w:pPr>
              <w:pStyle w:val="TAC"/>
              <w:rPr>
                <w:sz w:val="16"/>
                <w:szCs w:val="16"/>
              </w:rPr>
            </w:pPr>
            <w:r w:rsidRPr="00BC683C">
              <w:rPr>
                <w:sz w:val="16"/>
                <w:szCs w:val="16"/>
              </w:rPr>
              <w:t>Y</w:t>
            </w:r>
          </w:p>
        </w:tc>
        <w:tc>
          <w:tcPr>
            <w:tcW w:w="992" w:type="dxa"/>
            <w:tcBorders>
              <w:top w:val="single" w:sz="4" w:space="0" w:color="auto"/>
              <w:left w:val="single" w:sz="4" w:space="0" w:color="auto"/>
              <w:bottom w:val="single" w:sz="4" w:space="0" w:color="auto"/>
              <w:right w:val="single" w:sz="4" w:space="0" w:color="auto"/>
            </w:tcBorders>
          </w:tcPr>
          <w:p w14:paraId="5CB406EC" w14:textId="31154893" w:rsidR="008C0154" w:rsidRPr="00BC683C" w:rsidRDefault="008C0154" w:rsidP="00C822F9">
            <w:pPr>
              <w:pStyle w:val="TAC"/>
              <w:rPr>
                <w:sz w:val="16"/>
                <w:szCs w:val="16"/>
              </w:rPr>
            </w:pPr>
            <w:r w:rsidRPr="00BC683C">
              <w:rPr>
                <w:sz w:val="16"/>
                <w:szCs w:val="16"/>
              </w:rPr>
              <w:t>Y</w:t>
            </w:r>
          </w:p>
        </w:tc>
        <w:tc>
          <w:tcPr>
            <w:tcW w:w="1276" w:type="dxa"/>
            <w:tcBorders>
              <w:top w:val="single" w:sz="4" w:space="0" w:color="auto"/>
              <w:left w:val="single" w:sz="4" w:space="0" w:color="auto"/>
              <w:bottom w:val="single" w:sz="4" w:space="0" w:color="auto"/>
              <w:right w:val="single" w:sz="4" w:space="0" w:color="auto"/>
            </w:tcBorders>
          </w:tcPr>
          <w:p w14:paraId="017A70E4" w14:textId="74FF08FD" w:rsidR="008C0154" w:rsidRPr="00BC683C" w:rsidRDefault="008C0154" w:rsidP="00C822F9">
            <w:pPr>
              <w:pStyle w:val="TAC"/>
              <w:rPr>
                <w:sz w:val="16"/>
                <w:szCs w:val="16"/>
              </w:rPr>
            </w:pPr>
            <w:r w:rsidRPr="00BC683C">
              <w:rPr>
                <w:sz w:val="16"/>
                <w:szCs w:val="16"/>
              </w:rPr>
              <w:t>Y</w:t>
            </w:r>
          </w:p>
        </w:tc>
        <w:tc>
          <w:tcPr>
            <w:tcW w:w="993" w:type="dxa"/>
            <w:tcBorders>
              <w:top w:val="single" w:sz="4" w:space="0" w:color="auto"/>
              <w:left w:val="single" w:sz="4" w:space="0" w:color="auto"/>
              <w:bottom w:val="single" w:sz="4" w:space="0" w:color="auto"/>
              <w:right w:val="single" w:sz="4" w:space="0" w:color="auto"/>
            </w:tcBorders>
          </w:tcPr>
          <w:p w14:paraId="5149968C" w14:textId="0DC70DAE" w:rsidR="008C0154" w:rsidRPr="00BC683C" w:rsidRDefault="008C0154" w:rsidP="00C822F9">
            <w:pPr>
              <w:pStyle w:val="TAC"/>
              <w:rPr>
                <w:sz w:val="16"/>
                <w:szCs w:val="16"/>
                <w:lang w:eastAsia="zh-CN"/>
              </w:rPr>
            </w:pPr>
            <w:r w:rsidRPr="00BC683C">
              <w:rPr>
                <w:rFonts w:hint="eastAsia"/>
                <w:sz w:val="16"/>
                <w:szCs w:val="16"/>
                <w:lang w:eastAsia="zh-CN"/>
              </w:rPr>
              <w:t>Y</w:t>
            </w:r>
          </w:p>
        </w:tc>
      </w:tr>
      <w:tr w:rsidR="008C0154" w14:paraId="532572AC" w14:textId="77777777" w:rsidTr="00591AB2">
        <w:trPr>
          <w:trHeight w:val="539"/>
        </w:trPr>
        <w:tc>
          <w:tcPr>
            <w:tcW w:w="1872" w:type="dxa"/>
            <w:tcBorders>
              <w:top w:val="single" w:sz="4" w:space="0" w:color="auto"/>
              <w:left w:val="single" w:sz="4" w:space="0" w:color="auto"/>
              <w:bottom w:val="single" w:sz="4" w:space="0" w:color="auto"/>
              <w:right w:val="single" w:sz="4" w:space="0" w:color="auto"/>
            </w:tcBorders>
          </w:tcPr>
          <w:p w14:paraId="5A516F99" w14:textId="2729C307" w:rsidR="008C0154" w:rsidRPr="00BC683C" w:rsidRDefault="008C0154" w:rsidP="00C822F9">
            <w:pPr>
              <w:pStyle w:val="TAL"/>
              <w:rPr>
                <w:sz w:val="16"/>
                <w:szCs w:val="16"/>
              </w:rPr>
            </w:pPr>
            <w:r w:rsidRPr="00BC683C">
              <w:rPr>
                <w:sz w:val="16"/>
                <w:szCs w:val="16"/>
              </w:rPr>
              <w:t>[R-6.15.6.2-006] of 3GPP TS 22.280 [2]</w:t>
            </w:r>
          </w:p>
        </w:tc>
        <w:tc>
          <w:tcPr>
            <w:tcW w:w="2268" w:type="dxa"/>
            <w:tcBorders>
              <w:top w:val="single" w:sz="4" w:space="0" w:color="auto"/>
              <w:left w:val="single" w:sz="4" w:space="0" w:color="auto"/>
              <w:bottom w:val="single" w:sz="4" w:space="0" w:color="auto"/>
              <w:right w:val="single" w:sz="4" w:space="0" w:color="auto"/>
            </w:tcBorders>
          </w:tcPr>
          <w:p w14:paraId="01332FB4" w14:textId="082BA70F" w:rsidR="008C0154" w:rsidRPr="00BC683C" w:rsidRDefault="008C0154" w:rsidP="00C822F9">
            <w:pPr>
              <w:pStyle w:val="TAL"/>
              <w:rPr>
                <w:sz w:val="16"/>
                <w:szCs w:val="16"/>
              </w:rPr>
            </w:pPr>
            <w:r w:rsidRPr="00BC683C">
              <w:rPr>
                <w:sz w:val="16"/>
                <w:szCs w:val="16"/>
              </w:rPr>
              <w:t>Authorisation to cancel an MCData ad hoc group emergency alert</w:t>
            </w:r>
          </w:p>
        </w:tc>
        <w:tc>
          <w:tcPr>
            <w:tcW w:w="992" w:type="dxa"/>
            <w:tcBorders>
              <w:top w:val="single" w:sz="4" w:space="0" w:color="auto"/>
              <w:left w:val="single" w:sz="4" w:space="0" w:color="auto"/>
              <w:bottom w:val="single" w:sz="4" w:space="0" w:color="auto"/>
              <w:right w:val="single" w:sz="4" w:space="0" w:color="auto"/>
            </w:tcBorders>
          </w:tcPr>
          <w:p w14:paraId="23B9CE2E" w14:textId="0DB490D1" w:rsidR="008C0154" w:rsidRPr="00BC683C" w:rsidRDefault="008C0154" w:rsidP="00C822F9">
            <w:pPr>
              <w:pStyle w:val="TAC"/>
              <w:rPr>
                <w:sz w:val="16"/>
                <w:szCs w:val="16"/>
              </w:rPr>
            </w:pPr>
            <w:r w:rsidRPr="00BC683C">
              <w:rPr>
                <w:sz w:val="16"/>
                <w:szCs w:val="16"/>
              </w:rPr>
              <w:t>Y</w:t>
            </w:r>
          </w:p>
        </w:tc>
        <w:tc>
          <w:tcPr>
            <w:tcW w:w="992" w:type="dxa"/>
            <w:tcBorders>
              <w:top w:val="single" w:sz="4" w:space="0" w:color="auto"/>
              <w:left w:val="single" w:sz="4" w:space="0" w:color="auto"/>
              <w:bottom w:val="single" w:sz="4" w:space="0" w:color="auto"/>
              <w:right w:val="single" w:sz="4" w:space="0" w:color="auto"/>
            </w:tcBorders>
          </w:tcPr>
          <w:p w14:paraId="2A27809F" w14:textId="1CC8D867" w:rsidR="008C0154" w:rsidRPr="00BC683C" w:rsidRDefault="008C0154" w:rsidP="00C822F9">
            <w:pPr>
              <w:pStyle w:val="TAC"/>
              <w:rPr>
                <w:sz w:val="16"/>
                <w:szCs w:val="16"/>
              </w:rPr>
            </w:pPr>
            <w:r w:rsidRPr="00BC683C">
              <w:rPr>
                <w:sz w:val="16"/>
                <w:szCs w:val="16"/>
              </w:rPr>
              <w:t>Y</w:t>
            </w:r>
          </w:p>
        </w:tc>
        <w:tc>
          <w:tcPr>
            <w:tcW w:w="1276" w:type="dxa"/>
            <w:tcBorders>
              <w:top w:val="single" w:sz="4" w:space="0" w:color="auto"/>
              <w:left w:val="single" w:sz="4" w:space="0" w:color="auto"/>
              <w:bottom w:val="single" w:sz="4" w:space="0" w:color="auto"/>
              <w:right w:val="single" w:sz="4" w:space="0" w:color="auto"/>
            </w:tcBorders>
          </w:tcPr>
          <w:p w14:paraId="487E24CC" w14:textId="03ED2218" w:rsidR="008C0154" w:rsidRPr="00BC683C" w:rsidRDefault="008C0154" w:rsidP="00C822F9">
            <w:pPr>
              <w:pStyle w:val="TAC"/>
              <w:rPr>
                <w:sz w:val="16"/>
                <w:szCs w:val="16"/>
              </w:rPr>
            </w:pPr>
            <w:r w:rsidRPr="00BC683C">
              <w:rPr>
                <w:sz w:val="16"/>
                <w:szCs w:val="16"/>
              </w:rPr>
              <w:t>Y</w:t>
            </w:r>
          </w:p>
        </w:tc>
        <w:tc>
          <w:tcPr>
            <w:tcW w:w="993" w:type="dxa"/>
            <w:tcBorders>
              <w:top w:val="single" w:sz="4" w:space="0" w:color="auto"/>
              <w:left w:val="single" w:sz="4" w:space="0" w:color="auto"/>
              <w:bottom w:val="single" w:sz="4" w:space="0" w:color="auto"/>
              <w:right w:val="single" w:sz="4" w:space="0" w:color="auto"/>
            </w:tcBorders>
          </w:tcPr>
          <w:p w14:paraId="2A567DD1" w14:textId="32B1528B" w:rsidR="008C0154" w:rsidRPr="00BC683C" w:rsidRDefault="008C0154" w:rsidP="00C822F9">
            <w:pPr>
              <w:pStyle w:val="TAC"/>
              <w:rPr>
                <w:sz w:val="16"/>
                <w:szCs w:val="16"/>
                <w:lang w:eastAsia="zh-CN"/>
              </w:rPr>
            </w:pPr>
            <w:r w:rsidRPr="00BC683C">
              <w:rPr>
                <w:rFonts w:hint="eastAsia"/>
                <w:sz w:val="16"/>
                <w:szCs w:val="16"/>
                <w:lang w:eastAsia="zh-CN"/>
              </w:rPr>
              <w:t>Y</w:t>
            </w:r>
          </w:p>
        </w:tc>
      </w:tr>
      <w:tr w:rsidR="008C0154" w14:paraId="571F643C" w14:textId="77777777" w:rsidTr="00591AB2">
        <w:trPr>
          <w:trHeight w:val="539"/>
        </w:trPr>
        <w:tc>
          <w:tcPr>
            <w:tcW w:w="1872" w:type="dxa"/>
            <w:tcBorders>
              <w:top w:val="single" w:sz="4" w:space="0" w:color="auto"/>
              <w:left w:val="single" w:sz="4" w:space="0" w:color="auto"/>
              <w:bottom w:val="single" w:sz="4" w:space="0" w:color="auto"/>
              <w:right w:val="single" w:sz="4" w:space="0" w:color="auto"/>
            </w:tcBorders>
          </w:tcPr>
          <w:p w14:paraId="54E55FE2" w14:textId="14234C25" w:rsidR="008C0154" w:rsidRPr="00BC683C" w:rsidRDefault="008C0154" w:rsidP="00E00C13">
            <w:pPr>
              <w:pStyle w:val="TAL"/>
              <w:rPr>
                <w:sz w:val="16"/>
                <w:szCs w:val="16"/>
              </w:rPr>
            </w:pPr>
            <w:r w:rsidRPr="00BC683C">
              <w:rPr>
                <w:sz w:val="16"/>
                <w:szCs w:val="16"/>
              </w:rPr>
              <w:t>[R-6.15.6.2-007] of 3GPP TS 22.280 [2]</w:t>
            </w:r>
          </w:p>
        </w:tc>
        <w:tc>
          <w:tcPr>
            <w:tcW w:w="2268" w:type="dxa"/>
            <w:tcBorders>
              <w:top w:val="single" w:sz="4" w:space="0" w:color="auto"/>
              <w:left w:val="single" w:sz="4" w:space="0" w:color="auto"/>
              <w:bottom w:val="single" w:sz="4" w:space="0" w:color="auto"/>
              <w:right w:val="single" w:sz="4" w:space="0" w:color="auto"/>
            </w:tcBorders>
          </w:tcPr>
          <w:p w14:paraId="7E9C5144" w14:textId="60079229" w:rsidR="008C0154" w:rsidRPr="00BC683C" w:rsidRDefault="008C0154" w:rsidP="00E00C13">
            <w:pPr>
              <w:pStyle w:val="TAL"/>
              <w:rPr>
                <w:sz w:val="16"/>
                <w:szCs w:val="16"/>
              </w:rPr>
            </w:pPr>
            <w:r w:rsidRPr="00BC683C">
              <w:rPr>
                <w:sz w:val="16"/>
                <w:szCs w:val="16"/>
              </w:rPr>
              <w:t>Authorised to set up an MCData group communication using the ad hoc group used for the alert</w:t>
            </w:r>
          </w:p>
        </w:tc>
        <w:tc>
          <w:tcPr>
            <w:tcW w:w="992" w:type="dxa"/>
            <w:tcBorders>
              <w:top w:val="single" w:sz="4" w:space="0" w:color="auto"/>
              <w:left w:val="single" w:sz="4" w:space="0" w:color="auto"/>
              <w:bottom w:val="single" w:sz="4" w:space="0" w:color="auto"/>
              <w:right w:val="single" w:sz="4" w:space="0" w:color="auto"/>
            </w:tcBorders>
          </w:tcPr>
          <w:p w14:paraId="4DE69AAF" w14:textId="1D7F1DF1" w:rsidR="008C0154" w:rsidRPr="00BC683C" w:rsidRDefault="008C0154" w:rsidP="00E00C13">
            <w:pPr>
              <w:pStyle w:val="TAC"/>
              <w:rPr>
                <w:sz w:val="16"/>
                <w:szCs w:val="16"/>
              </w:rPr>
            </w:pPr>
            <w:r w:rsidRPr="00BC683C">
              <w:rPr>
                <w:sz w:val="16"/>
                <w:szCs w:val="16"/>
              </w:rPr>
              <w:t>Y</w:t>
            </w:r>
          </w:p>
        </w:tc>
        <w:tc>
          <w:tcPr>
            <w:tcW w:w="992" w:type="dxa"/>
            <w:tcBorders>
              <w:top w:val="single" w:sz="4" w:space="0" w:color="auto"/>
              <w:left w:val="single" w:sz="4" w:space="0" w:color="auto"/>
              <w:bottom w:val="single" w:sz="4" w:space="0" w:color="auto"/>
              <w:right w:val="single" w:sz="4" w:space="0" w:color="auto"/>
            </w:tcBorders>
          </w:tcPr>
          <w:p w14:paraId="22C90484" w14:textId="2E8B279A" w:rsidR="008C0154" w:rsidRPr="00BC683C" w:rsidRDefault="008C0154" w:rsidP="00E00C13">
            <w:pPr>
              <w:pStyle w:val="TAC"/>
              <w:rPr>
                <w:sz w:val="16"/>
                <w:szCs w:val="16"/>
              </w:rPr>
            </w:pPr>
            <w:r w:rsidRPr="00BC683C">
              <w:rPr>
                <w:sz w:val="16"/>
                <w:szCs w:val="16"/>
              </w:rPr>
              <w:t>Y</w:t>
            </w:r>
          </w:p>
        </w:tc>
        <w:tc>
          <w:tcPr>
            <w:tcW w:w="1276" w:type="dxa"/>
            <w:tcBorders>
              <w:top w:val="single" w:sz="4" w:space="0" w:color="auto"/>
              <w:left w:val="single" w:sz="4" w:space="0" w:color="auto"/>
              <w:bottom w:val="single" w:sz="4" w:space="0" w:color="auto"/>
              <w:right w:val="single" w:sz="4" w:space="0" w:color="auto"/>
            </w:tcBorders>
          </w:tcPr>
          <w:p w14:paraId="14BF06BC" w14:textId="6020438A" w:rsidR="008C0154" w:rsidRPr="00BC683C" w:rsidRDefault="008C0154" w:rsidP="00E00C13">
            <w:pPr>
              <w:pStyle w:val="TAC"/>
              <w:rPr>
                <w:sz w:val="16"/>
                <w:szCs w:val="16"/>
              </w:rPr>
            </w:pPr>
            <w:r w:rsidRPr="00BC683C">
              <w:rPr>
                <w:sz w:val="16"/>
                <w:szCs w:val="16"/>
              </w:rPr>
              <w:t>Y</w:t>
            </w:r>
          </w:p>
        </w:tc>
        <w:tc>
          <w:tcPr>
            <w:tcW w:w="993" w:type="dxa"/>
            <w:tcBorders>
              <w:top w:val="single" w:sz="4" w:space="0" w:color="auto"/>
              <w:left w:val="single" w:sz="4" w:space="0" w:color="auto"/>
              <w:bottom w:val="single" w:sz="4" w:space="0" w:color="auto"/>
              <w:right w:val="single" w:sz="4" w:space="0" w:color="auto"/>
            </w:tcBorders>
          </w:tcPr>
          <w:p w14:paraId="7F721869" w14:textId="56BA3D48" w:rsidR="008C0154" w:rsidRPr="00BC683C" w:rsidRDefault="008C0154" w:rsidP="00E00C13">
            <w:pPr>
              <w:pStyle w:val="TAC"/>
              <w:rPr>
                <w:sz w:val="16"/>
                <w:szCs w:val="16"/>
                <w:lang w:eastAsia="zh-CN"/>
              </w:rPr>
            </w:pPr>
            <w:r w:rsidRPr="00BC683C">
              <w:rPr>
                <w:sz w:val="16"/>
                <w:szCs w:val="16"/>
              </w:rPr>
              <w:t>Y</w:t>
            </w:r>
          </w:p>
        </w:tc>
      </w:tr>
      <w:tr w:rsidR="008C0154" w14:paraId="0E38C7EE" w14:textId="77777777" w:rsidTr="00591AB2">
        <w:trPr>
          <w:trHeight w:val="539"/>
        </w:trPr>
        <w:tc>
          <w:tcPr>
            <w:tcW w:w="1872" w:type="dxa"/>
            <w:tcBorders>
              <w:top w:val="single" w:sz="4" w:space="0" w:color="auto"/>
              <w:left w:val="single" w:sz="4" w:space="0" w:color="auto"/>
              <w:bottom w:val="single" w:sz="4" w:space="0" w:color="auto"/>
              <w:right w:val="single" w:sz="4" w:space="0" w:color="auto"/>
            </w:tcBorders>
          </w:tcPr>
          <w:p w14:paraId="2BCE0460" w14:textId="77777777" w:rsidR="008C0154" w:rsidRPr="00BC683C" w:rsidRDefault="008C0154" w:rsidP="00E00C13">
            <w:pPr>
              <w:pStyle w:val="TAL"/>
              <w:rPr>
                <w:sz w:val="16"/>
                <w:szCs w:val="16"/>
              </w:rPr>
            </w:pPr>
          </w:p>
        </w:tc>
        <w:tc>
          <w:tcPr>
            <w:tcW w:w="2268" w:type="dxa"/>
            <w:tcBorders>
              <w:top w:val="single" w:sz="4" w:space="0" w:color="auto"/>
              <w:left w:val="single" w:sz="4" w:space="0" w:color="auto"/>
              <w:bottom w:val="single" w:sz="4" w:space="0" w:color="auto"/>
              <w:right w:val="single" w:sz="4" w:space="0" w:color="auto"/>
            </w:tcBorders>
          </w:tcPr>
          <w:p w14:paraId="198AADB8" w14:textId="134FB680" w:rsidR="008C0154" w:rsidRPr="00BC683C" w:rsidRDefault="008C0154" w:rsidP="00E00C13">
            <w:pPr>
              <w:pStyle w:val="TAL"/>
              <w:rPr>
                <w:sz w:val="16"/>
                <w:szCs w:val="16"/>
              </w:rPr>
            </w:pPr>
            <w:r w:rsidRPr="00BC683C">
              <w:rPr>
                <w:sz w:val="16"/>
                <w:szCs w:val="16"/>
              </w:rPr>
              <w:t>Authorised to receive the participants information of an MCData ad hoc group emergency alert</w:t>
            </w:r>
          </w:p>
        </w:tc>
        <w:tc>
          <w:tcPr>
            <w:tcW w:w="992" w:type="dxa"/>
            <w:tcBorders>
              <w:top w:val="single" w:sz="4" w:space="0" w:color="auto"/>
              <w:left w:val="single" w:sz="4" w:space="0" w:color="auto"/>
              <w:bottom w:val="single" w:sz="4" w:space="0" w:color="auto"/>
              <w:right w:val="single" w:sz="4" w:space="0" w:color="auto"/>
            </w:tcBorders>
          </w:tcPr>
          <w:p w14:paraId="78373352" w14:textId="4C60FBAC" w:rsidR="008C0154" w:rsidRPr="00BC683C" w:rsidRDefault="008C0154" w:rsidP="00E00C13">
            <w:pPr>
              <w:pStyle w:val="TAC"/>
              <w:rPr>
                <w:sz w:val="16"/>
                <w:szCs w:val="16"/>
              </w:rPr>
            </w:pPr>
            <w:r w:rsidRPr="00BC683C">
              <w:rPr>
                <w:sz w:val="16"/>
                <w:szCs w:val="16"/>
              </w:rPr>
              <w:t>N</w:t>
            </w:r>
          </w:p>
        </w:tc>
        <w:tc>
          <w:tcPr>
            <w:tcW w:w="992" w:type="dxa"/>
            <w:tcBorders>
              <w:top w:val="single" w:sz="4" w:space="0" w:color="auto"/>
              <w:left w:val="single" w:sz="4" w:space="0" w:color="auto"/>
              <w:bottom w:val="single" w:sz="4" w:space="0" w:color="auto"/>
              <w:right w:val="single" w:sz="4" w:space="0" w:color="auto"/>
            </w:tcBorders>
          </w:tcPr>
          <w:p w14:paraId="78B8DBEE" w14:textId="28F1D10B" w:rsidR="008C0154" w:rsidRPr="00BC683C" w:rsidRDefault="008C0154" w:rsidP="00E00C13">
            <w:pPr>
              <w:pStyle w:val="TAC"/>
              <w:rPr>
                <w:sz w:val="16"/>
                <w:szCs w:val="16"/>
              </w:rPr>
            </w:pPr>
            <w:r w:rsidRPr="00BC683C">
              <w:rPr>
                <w:sz w:val="16"/>
                <w:szCs w:val="16"/>
              </w:rPr>
              <w:t>Y</w:t>
            </w:r>
          </w:p>
        </w:tc>
        <w:tc>
          <w:tcPr>
            <w:tcW w:w="1276" w:type="dxa"/>
            <w:tcBorders>
              <w:top w:val="single" w:sz="4" w:space="0" w:color="auto"/>
              <w:left w:val="single" w:sz="4" w:space="0" w:color="auto"/>
              <w:bottom w:val="single" w:sz="4" w:space="0" w:color="auto"/>
              <w:right w:val="single" w:sz="4" w:space="0" w:color="auto"/>
            </w:tcBorders>
          </w:tcPr>
          <w:p w14:paraId="66DA1F23" w14:textId="42498678" w:rsidR="008C0154" w:rsidRPr="00BC683C" w:rsidRDefault="008C0154" w:rsidP="00E00C13">
            <w:pPr>
              <w:pStyle w:val="TAC"/>
              <w:rPr>
                <w:sz w:val="16"/>
                <w:szCs w:val="16"/>
              </w:rPr>
            </w:pPr>
            <w:r w:rsidRPr="00BC683C">
              <w:rPr>
                <w:sz w:val="16"/>
                <w:szCs w:val="16"/>
              </w:rPr>
              <w:t>Y</w:t>
            </w:r>
          </w:p>
        </w:tc>
        <w:tc>
          <w:tcPr>
            <w:tcW w:w="993" w:type="dxa"/>
            <w:tcBorders>
              <w:top w:val="single" w:sz="4" w:space="0" w:color="auto"/>
              <w:left w:val="single" w:sz="4" w:space="0" w:color="auto"/>
              <w:bottom w:val="single" w:sz="4" w:space="0" w:color="auto"/>
              <w:right w:val="single" w:sz="4" w:space="0" w:color="auto"/>
            </w:tcBorders>
          </w:tcPr>
          <w:p w14:paraId="58E96E49" w14:textId="102F9973" w:rsidR="008C0154" w:rsidRPr="00BC683C" w:rsidRDefault="008C0154" w:rsidP="00E00C13">
            <w:pPr>
              <w:pStyle w:val="TAC"/>
              <w:rPr>
                <w:sz w:val="16"/>
                <w:szCs w:val="16"/>
              </w:rPr>
            </w:pPr>
            <w:r w:rsidRPr="00BC683C">
              <w:rPr>
                <w:rFonts w:hint="eastAsia"/>
                <w:sz w:val="16"/>
                <w:szCs w:val="16"/>
                <w:lang w:eastAsia="zh-CN"/>
              </w:rPr>
              <w:t>Y</w:t>
            </w:r>
          </w:p>
        </w:tc>
      </w:tr>
      <w:tr w:rsidR="008C0154" w14:paraId="378D1040" w14:textId="77777777" w:rsidTr="00591AB2">
        <w:trPr>
          <w:trHeight w:val="539"/>
        </w:trPr>
        <w:tc>
          <w:tcPr>
            <w:tcW w:w="1872" w:type="dxa"/>
            <w:tcBorders>
              <w:top w:val="single" w:sz="4" w:space="0" w:color="auto"/>
              <w:left w:val="single" w:sz="4" w:space="0" w:color="auto"/>
              <w:bottom w:val="single" w:sz="4" w:space="0" w:color="auto"/>
              <w:right w:val="single" w:sz="4" w:space="0" w:color="auto"/>
            </w:tcBorders>
          </w:tcPr>
          <w:p w14:paraId="5754DE86" w14:textId="77777777" w:rsidR="008C0154" w:rsidRPr="00BC683C" w:rsidRDefault="008C0154" w:rsidP="008F4DA8">
            <w:pPr>
              <w:pStyle w:val="TAL"/>
              <w:rPr>
                <w:sz w:val="16"/>
                <w:szCs w:val="16"/>
              </w:rPr>
            </w:pPr>
          </w:p>
        </w:tc>
        <w:tc>
          <w:tcPr>
            <w:tcW w:w="2268" w:type="dxa"/>
            <w:tcBorders>
              <w:top w:val="single" w:sz="4" w:space="0" w:color="auto"/>
              <w:left w:val="single" w:sz="4" w:space="0" w:color="auto"/>
              <w:bottom w:val="single" w:sz="4" w:space="0" w:color="auto"/>
              <w:right w:val="single" w:sz="4" w:space="0" w:color="auto"/>
            </w:tcBorders>
          </w:tcPr>
          <w:p w14:paraId="6DE996FD" w14:textId="26E621B3" w:rsidR="008C0154" w:rsidRPr="00BC683C" w:rsidRDefault="008C0154" w:rsidP="008F4DA8">
            <w:pPr>
              <w:pStyle w:val="TAL"/>
              <w:rPr>
                <w:sz w:val="16"/>
                <w:szCs w:val="16"/>
              </w:rPr>
            </w:pPr>
            <w:r w:rsidRPr="00BC683C">
              <w:rPr>
                <w:sz w:val="16"/>
                <w:szCs w:val="16"/>
              </w:rPr>
              <w:t>Authorised to modify the list of participants and criteria for an MCData ad hoc group emergency alert</w:t>
            </w:r>
          </w:p>
        </w:tc>
        <w:tc>
          <w:tcPr>
            <w:tcW w:w="992" w:type="dxa"/>
            <w:tcBorders>
              <w:top w:val="single" w:sz="4" w:space="0" w:color="auto"/>
              <w:left w:val="single" w:sz="4" w:space="0" w:color="auto"/>
              <w:bottom w:val="single" w:sz="4" w:space="0" w:color="auto"/>
              <w:right w:val="single" w:sz="4" w:space="0" w:color="auto"/>
            </w:tcBorders>
          </w:tcPr>
          <w:p w14:paraId="35525FB9" w14:textId="65A78E37" w:rsidR="008C0154" w:rsidRPr="00BC683C" w:rsidRDefault="008C0154" w:rsidP="008F4DA8">
            <w:pPr>
              <w:pStyle w:val="TAC"/>
              <w:rPr>
                <w:sz w:val="16"/>
                <w:szCs w:val="16"/>
              </w:rPr>
            </w:pPr>
            <w:r w:rsidRPr="00BC683C">
              <w:rPr>
                <w:sz w:val="16"/>
                <w:szCs w:val="16"/>
              </w:rPr>
              <w:t>Y</w:t>
            </w:r>
          </w:p>
        </w:tc>
        <w:tc>
          <w:tcPr>
            <w:tcW w:w="992" w:type="dxa"/>
            <w:tcBorders>
              <w:top w:val="single" w:sz="4" w:space="0" w:color="auto"/>
              <w:left w:val="single" w:sz="4" w:space="0" w:color="auto"/>
              <w:bottom w:val="single" w:sz="4" w:space="0" w:color="auto"/>
              <w:right w:val="single" w:sz="4" w:space="0" w:color="auto"/>
            </w:tcBorders>
          </w:tcPr>
          <w:p w14:paraId="342F00C4" w14:textId="2F9B0044" w:rsidR="008C0154" w:rsidRPr="00BC683C" w:rsidRDefault="008C0154" w:rsidP="008F4DA8">
            <w:pPr>
              <w:pStyle w:val="TAC"/>
              <w:rPr>
                <w:sz w:val="16"/>
                <w:szCs w:val="16"/>
              </w:rPr>
            </w:pPr>
            <w:r w:rsidRPr="00BC683C">
              <w:rPr>
                <w:sz w:val="16"/>
                <w:szCs w:val="16"/>
              </w:rPr>
              <w:t>Y</w:t>
            </w:r>
          </w:p>
        </w:tc>
        <w:tc>
          <w:tcPr>
            <w:tcW w:w="1276" w:type="dxa"/>
            <w:tcBorders>
              <w:top w:val="single" w:sz="4" w:space="0" w:color="auto"/>
              <w:left w:val="single" w:sz="4" w:space="0" w:color="auto"/>
              <w:bottom w:val="single" w:sz="4" w:space="0" w:color="auto"/>
              <w:right w:val="single" w:sz="4" w:space="0" w:color="auto"/>
            </w:tcBorders>
          </w:tcPr>
          <w:p w14:paraId="0A3D40C3" w14:textId="0E053087" w:rsidR="008C0154" w:rsidRPr="00BC683C" w:rsidRDefault="008C0154" w:rsidP="008F4DA8">
            <w:pPr>
              <w:pStyle w:val="TAC"/>
              <w:rPr>
                <w:sz w:val="16"/>
                <w:szCs w:val="16"/>
              </w:rPr>
            </w:pPr>
            <w:r w:rsidRPr="00BC683C">
              <w:rPr>
                <w:sz w:val="16"/>
                <w:szCs w:val="16"/>
              </w:rPr>
              <w:t>Y</w:t>
            </w:r>
          </w:p>
        </w:tc>
        <w:tc>
          <w:tcPr>
            <w:tcW w:w="993" w:type="dxa"/>
            <w:tcBorders>
              <w:top w:val="single" w:sz="4" w:space="0" w:color="auto"/>
              <w:left w:val="single" w:sz="4" w:space="0" w:color="auto"/>
              <w:bottom w:val="single" w:sz="4" w:space="0" w:color="auto"/>
              <w:right w:val="single" w:sz="4" w:space="0" w:color="auto"/>
            </w:tcBorders>
          </w:tcPr>
          <w:p w14:paraId="6AEA3F58" w14:textId="6690C59C" w:rsidR="008C0154" w:rsidRPr="00BC683C" w:rsidRDefault="008C0154" w:rsidP="008F4DA8">
            <w:pPr>
              <w:pStyle w:val="TAC"/>
              <w:rPr>
                <w:sz w:val="16"/>
                <w:szCs w:val="16"/>
                <w:lang w:eastAsia="zh-CN"/>
              </w:rPr>
            </w:pPr>
            <w:r w:rsidRPr="00BC683C">
              <w:rPr>
                <w:sz w:val="16"/>
                <w:szCs w:val="16"/>
              </w:rPr>
              <w:t>Y</w:t>
            </w:r>
          </w:p>
        </w:tc>
      </w:tr>
      <w:tr w:rsidR="008C0154" w14:paraId="689A523B" w14:textId="77777777" w:rsidTr="00591AB2">
        <w:trPr>
          <w:trHeight w:val="539"/>
        </w:trPr>
        <w:tc>
          <w:tcPr>
            <w:tcW w:w="1872" w:type="dxa"/>
            <w:tcBorders>
              <w:top w:val="single" w:sz="4" w:space="0" w:color="auto"/>
              <w:left w:val="single" w:sz="4" w:space="0" w:color="auto"/>
              <w:bottom w:val="single" w:sz="4" w:space="0" w:color="auto"/>
              <w:right w:val="single" w:sz="4" w:space="0" w:color="auto"/>
            </w:tcBorders>
          </w:tcPr>
          <w:p w14:paraId="28E06671" w14:textId="77777777" w:rsidR="008C0154" w:rsidRPr="00BC683C" w:rsidRDefault="008C0154" w:rsidP="00DA72C9">
            <w:pPr>
              <w:pStyle w:val="TAL"/>
              <w:rPr>
                <w:sz w:val="16"/>
                <w:szCs w:val="16"/>
              </w:rPr>
            </w:pPr>
            <w:r w:rsidRPr="00BC683C">
              <w:rPr>
                <w:sz w:val="16"/>
                <w:szCs w:val="16"/>
              </w:rPr>
              <w:t>[R-6.1.1.2-005],</w:t>
            </w:r>
          </w:p>
          <w:p w14:paraId="43C6C641" w14:textId="77777777" w:rsidR="008C0154" w:rsidRPr="00BC683C" w:rsidRDefault="008C0154" w:rsidP="00DA72C9">
            <w:pPr>
              <w:pStyle w:val="TAL"/>
              <w:rPr>
                <w:sz w:val="16"/>
                <w:szCs w:val="16"/>
              </w:rPr>
            </w:pPr>
            <w:r w:rsidRPr="00BC683C">
              <w:rPr>
                <w:sz w:val="16"/>
                <w:szCs w:val="16"/>
              </w:rPr>
              <w:t>[R-6.1.1.2-006],</w:t>
            </w:r>
          </w:p>
          <w:p w14:paraId="3BB09736" w14:textId="77777777" w:rsidR="008C0154" w:rsidRPr="00BC683C" w:rsidRDefault="008C0154" w:rsidP="00DA72C9">
            <w:pPr>
              <w:pStyle w:val="TAL"/>
              <w:rPr>
                <w:sz w:val="16"/>
                <w:szCs w:val="16"/>
              </w:rPr>
            </w:pPr>
            <w:r w:rsidRPr="00BC683C">
              <w:rPr>
                <w:sz w:val="16"/>
                <w:szCs w:val="16"/>
              </w:rPr>
              <w:t>[R-6.1.1.2-007] of 3GPP TS 22.282 [3]</w:t>
            </w:r>
          </w:p>
        </w:tc>
        <w:tc>
          <w:tcPr>
            <w:tcW w:w="2268" w:type="dxa"/>
            <w:tcBorders>
              <w:top w:val="single" w:sz="4" w:space="0" w:color="auto"/>
              <w:left w:val="single" w:sz="4" w:space="0" w:color="auto"/>
              <w:bottom w:val="single" w:sz="4" w:space="0" w:color="auto"/>
              <w:right w:val="single" w:sz="4" w:space="0" w:color="auto"/>
            </w:tcBorders>
          </w:tcPr>
          <w:p w14:paraId="00A5C62B" w14:textId="77777777" w:rsidR="008C0154" w:rsidRPr="00BC683C" w:rsidRDefault="008C0154" w:rsidP="00DA72C9">
            <w:pPr>
              <w:pStyle w:val="TAL"/>
              <w:rPr>
                <w:sz w:val="16"/>
                <w:szCs w:val="16"/>
              </w:rPr>
            </w:pPr>
            <w:r w:rsidRPr="00BC683C">
              <w:rPr>
                <w:sz w:val="16"/>
                <w:szCs w:val="16"/>
              </w:rPr>
              <w:t>Individual conversation hang time</w:t>
            </w:r>
          </w:p>
        </w:tc>
        <w:tc>
          <w:tcPr>
            <w:tcW w:w="992" w:type="dxa"/>
            <w:tcBorders>
              <w:top w:val="single" w:sz="4" w:space="0" w:color="auto"/>
              <w:left w:val="single" w:sz="4" w:space="0" w:color="auto"/>
              <w:bottom w:val="single" w:sz="4" w:space="0" w:color="auto"/>
              <w:right w:val="single" w:sz="4" w:space="0" w:color="auto"/>
            </w:tcBorders>
          </w:tcPr>
          <w:p w14:paraId="72B00109" w14:textId="77777777" w:rsidR="008C0154" w:rsidRPr="00BC683C" w:rsidRDefault="008C0154" w:rsidP="00DA72C9">
            <w:pPr>
              <w:pStyle w:val="TAC"/>
              <w:rPr>
                <w:sz w:val="16"/>
                <w:szCs w:val="16"/>
              </w:rPr>
            </w:pPr>
            <w:r w:rsidRPr="00BC683C">
              <w:rPr>
                <w:sz w:val="16"/>
                <w:szCs w:val="16"/>
              </w:rPr>
              <w:t>Y</w:t>
            </w:r>
          </w:p>
        </w:tc>
        <w:tc>
          <w:tcPr>
            <w:tcW w:w="992" w:type="dxa"/>
            <w:tcBorders>
              <w:top w:val="single" w:sz="4" w:space="0" w:color="auto"/>
              <w:left w:val="single" w:sz="4" w:space="0" w:color="auto"/>
              <w:bottom w:val="single" w:sz="4" w:space="0" w:color="auto"/>
              <w:right w:val="single" w:sz="4" w:space="0" w:color="auto"/>
            </w:tcBorders>
          </w:tcPr>
          <w:p w14:paraId="6524B6EC" w14:textId="2981F847" w:rsidR="008C0154" w:rsidRPr="00BC683C" w:rsidRDefault="008C0154" w:rsidP="00DA72C9">
            <w:pPr>
              <w:pStyle w:val="TAC"/>
              <w:rPr>
                <w:sz w:val="16"/>
                <w:szCs w:val="16"/>
              </w:rPr>
            </w:pPr>
            <w:r w:rsidRPr="00BC683C">
              <w:rPr>
                <w:sz w:val="16"/>
                <w:szCs w:val="16"/>
              </w:rPr>
              <w:t>Y</w:t>
            </w:r>
          </w:p>
        </w:tc>
        <w:tc>
          <w:tcPr>
            <w:tcW w:w="1276" w:type="dxa"/>
            <w:tcBorders>
              <w:top w:val="single" w:sz="4" w:space="0" w:color="auto"/>
              <w:left w:val="single" w:sz="4" w:space="0" w:color="auto"/>
              <w:bottom w:val="single" w:sz="4" w:space="0" w:color="auto"/>
              <w:right w:val="single" w:sz="4" w:space="0" w:color="auto"/>
            </w:tcBorders>
          </w:tcPr>
          <w:p w14:paraId="4C8A5C77" w14:textId="77777777" w:rsidR="008C0154" w:rsidRPr="00BC683C" w:rsidRDefault="008C0154" w:rsidP="00DA72C9">
            <w:pPr>
              <w:pStyle w:val="TAC"/>
              <w:rPr>
                <w:sz w:val="16"/>
                <w:szCs w:val="16"/>
              </w:rPr>
            </w:pPr>
            <w:r w:rsidRPr="00E37183">
              <w:rPr>
                <w:rStyle w:val="CommentReference"/>
                <w:rFonts w:eastAsia="SimSun"/>
              </w:rPr>
              <w:t>Y</w:t>
            </w:r>
          </w:p>
        </w:tc>
        <w:tc>
          <w:tcPr>
            <w:tcW w:w="993" w:type="dxa"/>
            <w:tcBorders>
              <w:top w:val="single" w:sz="4" w:space="0" w:color="auto"/>
              <w:left w:val="single" w:sz="4" w:space="0" w:color="auto"/>
              <w:bottom w:val="single" w:sz="4" w:space="0" w:color="auto"/>
              <w:right w:val="single" w:sz="4" w:space="0" w:color="auto"/>
            </w:tcBorders>
          </w:tcPr>
          <w:p w14:paraId="730A2E2C" w14:textId="414DF538" w:rsidR="008C0154" w:rsidRPr="00BC683C" w:rsidRDefault="008C0154" w:rsidP="00DA72C9">
            <w:pPr>
              <w:pStyle w:val="TAC"/>
              <w:rPr>
                <w:sz w:val="16"/>
                <w:szCs w:val="16"/>
                <w:lang w:eastAsia="zh-CN"/>
              </w:rPr>
            </w:pPr>
            <w:r w:rsidRPr="00BC683C">
              <w:rPr>
                <w:sz w:val="16"/>
                <w:szCs w:val="16"/>
              </w:rPr>
              <w:t>Y</w:t>
            </w:r>
          </w:p>
        </w:tc>
      </w:tr>
      <w:tr w:rsidR="008C0154" w14:paraId="19A0CF99" w14:textId="77777777" w:rsidTr="00591AB2">
        <w:trPr>
          <w:trHeight w:val="539"/>
        </w:trPr>
        <w:tc>
          <w:tcPr>
            <w:tcW w:w="1872" w:type="dxa"/>
            <w:tcBorders>
              <w:top w:val="single" w:sz="4" w:space="0" w:color="auto"/>
              <w:left w:val="single" w:sz="4" w:space="0" w:color="auto"/>
              <w:bottom w:val="single" w:sz="4" w:space="0" w:color="auto"/>
              <w:right w:val="single" w:sz="4" w:space="0" w:color="auto"/>
            </w:tcBorders>
            <w:vAlign w:val="center"/>
          </w:tcPr>
          <w:p w14:paraId="03519234" w14:textId="77777777" w:rsidR="008C0154" w:rsidRPr="00BC683C" w:rsidRDefault="008C0154" w:rsidP="00DA72C9">
            <w:pPr>
              <w:pStyle w:val="TAL"/>
              <w:rPr>
                <w:sz w:val="16"/>
                <w:szCs w:val="16"/>
              </w:rPr>
            </w:pPr>
          </w:p>
        </w:tc>
        <w:tc>
          <w:tcPr>
            <w:tcW w:w="2268" w:type="dxa"/>
            <w:tcBorders>
              <w:top w:val="single" w:sz="4" w:space="0" w:color="auto"/>
              <w:left w:val="single" w:sz="4" w:space="0" w:color="auto"/>
              <w:bottom w:val="single" w:sz="4" w:space="0" w:color="auto"/>
              <w:right w:val="single" w:sz="4" w:space="0" w:color="auto"/>
            </w:tcBorders>
            <w:vAlign w:val="center"/>
            <w:hideMark/>
          </w:tcPr>
          <w:p w14:paraId="6B629687" w14:textId="77777777" w:rsidR="008C0154" w:rsidRPr="00BC683C" w:rsidRDefault="008C0154" w:rsidP="00DA72C9">
            <w:pPr>
              <w:pStyle w:val="TAL"/>
              <w:rPr>
                <w:sz w:val="16"/>
                <w:szCs w:val="16"/>
              </w:rPr>
            </w:pPr>
            <w:r w:rsidRPr="00BC683C">
              <w:rPr>
                <w:sz w:val="16"/>
                <w:szCs w:val="16"/>
              </w:rPr>
              <w:t>One-to-one communication</w:t>
            </w:r>
          </w:p>
        </w:tc>
        <w:tc>
          <w:tcPr>
            <w:tcW w:w="992" w:type="dxa"/>
            <w:tcBorders>
              <w:top w:val="single" w:sz="4" w:space="0" w:color="auto"/>
              <w:left w:val="single" w:sz="4" w:space="0" w:color="auto"/>
              <w:bottom w:val="single" w:sz="4" w:space="0" w:color="auto"/>
              <w:right w:val="single" w:sz="4" w:space="0" w:color="auto"/>
            </w:tcBorders>
          </w:tcPr>
          <w:p w14:paraId="40359761" w14:textId="77777777" w:rsidR="008C0154" w:rsidRPr="00BC683C" w:rsidRDefault="008C0154" w:rsidP="00DA72C9">
            <w:pPr>
              <w:pStyle w:val="TAC"/>
              <w:rPr>
                <w:sz w:val="16"/>
                <w:szCs w:val="16"/>
              </w:rPr>
            </w:pPr>
          </w:p>
        </w:tc>
        <w:tc>
          <w:tcPr>
            <w:tcW w:w="992" w:type="dxa"/>
            <w:tcBorders>
              <w:top w:val="single" w:sz="4" w:space="0" w:color="auto"/>
              <w:left w:val="single" w:sz="4" w:space="0" w:color="auto"/>
              <w:bottom w:val="single" w:sz="4" w:space="0" w:color="auto"/>
              <w:right w:val="single" w:sz="4" w:space="0" w:color="auto"/>
            </w:tcBorders>
          </w:tcPr>
          <w:p w14:paraId="62FD4904" w14:textId="02147CE4" w:rsidR="008C0154" w:rsidRPr="00BC683C" w:rsidRDefault="008C0154" w:rsidP="00DA72C9">
            <w:pPr>
              <w:pStyle w:val="TAC"/>
              <w:rPr>
                <w:sz w:val="16"/>
                <w:szCs w:val="16"/>
              </w:rPr>
            </w:pPr>
          </w:p>
        </w:tc>
        <w:tc>
          <w:tcPr>
            <w:tcW w:w="1276" w:type="dxa"/>
            <w:tcBorders>
              <w:top w:val="single" w:sz="4" w:space="0" w:color="auto"/>
              <w:left w:val="single" w:sz="4" w:space="0" w:color="auto"/>
              <w:bottom w:val="single" w:sz="4" w:space="0" w:color="auto"/>
              <w:right w:val="single" w:sz="4" w:space="0" w:color="auto"/>
            </w:tcBorders>
          </w:tcPr>
          <w:p w14:paraId="29E7040F" w14:textId="77777777" w:rsidR="008C0154" w:rsidRPr="00BC683C" w:rsidRDefault="008C0154" w:rsidP="00DA72C9">
            <w:pPr>
              <w:pStyle w:val="TAC"/>
              <w:rPr>
                <w:sz w:val="16"/>
                <w:szCs w:val="16"/>
              </w:rPr>
            </w:pPr>
          </w:p>
        </w:tc>
        <w:tc>
          <w:tcPr>
            <w:tcW w:w="993" w:type="dxa"/>
            <w:tcBorders>
              <w:top w:val="single" w:sz="4" w:space="0" w:color="auto"/>
              <w:left w:val="single" w:sz="4" w:space="0" w:color="auto"/>
              <w:bottom w:val="single" w:sz="4" w:space="0" w:color="auto"/>
              <w:right w:val="single" w:sz="4" w:space="0" w:color="auto"/>
            </w:tcBorders>
          </w:tcPr>
          <w:p w14:paraId="1E93729E" w14:textId="39B96CDD" w:rsidR="008C0154" w:rsidRPr="00BC683C" w:rsidRDefault="008C0154" w:rsidP="00DA72C9">
            <w:pPr>
              <w:pStyle w:val="TAC"/>
              <w:rPr>
                <w:sz w:val="16"/>
                <w:szCs w:val="16"/>
              </w:rPr>
            </w:pPr>
          </w:p>
        </w:tc>
      </w:tr>
      <w:tr w:rsidR="008C0154" w14:paraId="382453B8" w14:textId="77777777" w:rsidTr="00591AB2">
        <w:trPr>
          <w:trHeight w:val="539"/>
        </w:trPr>
        <w:tc>
          <w:tcPr>
            <w:tcW w:w="1872" w:type="dxa"/>
            <w:tcBorders>
              <w:top w:val="single" w:sz="4" w:space="0" w:color="auto"/>
              <w:left w:val="single" w:sz="4" w:space="0" w:color="auto"/>
              <w:bottom w:val="single" w:sz="4" w:space="0" w:color="auto"/>
              <w:right w:val="single" w:sz="4" w:space="0" w:color="auto"/>
            </w:tcBorders>
            <w:vAlign w:val="center"/>
          </w:tcPr>
          <w:p w14:paraId="4948DCE6" w14:textId="77777777" w:rsidR="008C0154" w:rsidRPr="00BC683C" w:rsidRDefault="008C0154" w:rsidP="00DA72C9">
            <w:pPr>
              <w:pStyle w:val="TAL"/>
              <w:rPr>
                <w:sz w:val="16"/>
                <w:szCs w:val="16"/>
              </w:rPr>
            </w:pPr>
            <w:r w:rsidRPr="00BC683C">
              <w:rPr>
                <w:sz w:val="16"/>
                <w:szCs w:val="16"/>
              </w:rPr>
              <w:t>[R-6.3.1.2-007] of 3GPP TS 22.282 [3] and 3GPP TS 33.180 [13]</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B4F45DD" w14:textId="77777777" w:rsidR="008C0154" w:rsidRPr="00BC683C" w:rsidRDefault="008C0154" w:rsidP="00DA72C9">
            <w:pPr>
              <w:pStyle w:val="TAL"/>
              <w:rPr>
                <w:sz w:val="16"/>
                <w:szCs w:val="16"/>
              </w:rPr>
            </w:pPr>
            <w:r w:rsidRPr="00BC683C">
              <w:rPr>
                <w:sz w:val="16"/>
                <w:szCs w:val="16"/>
              </w:rPr>
              <w:t>&gt; List of MCData users this MCData user is authorized to initiate a one</w:t>
            </w:r>
            <w:r w:rsidRPr="00BC683C">
              <w:rPr>
                <w:sz w:val="16"/>
                <w:szCs w:val="16"/>
              </w:rPr>
              <w:noBreakHyphen/>
              <w:t>to-one communication</w:t>
            </w:r>
          </w:p>
        </w:tc>
        <w:tc>
          <w:tcPr>
            <w:tcW w:w="992" w:type="dxa"/>
            <w:tcBorders>
              <w:top w:val="single" w:sz="4" w:space="0" w:color="auto"/>
              <w:left w:val="single" w:sz="4" w:space="0" w:color="auto"/>
              <w:bottom w:val="single" w:sz="4" w:space="0" w:color="auto"/>
              <w:right w:val="single" w:sz="4" w:space="0" w:color="auto"/>
            </w:tcBorders>
          </w:tcPr>
          <w:p w14:paraId="7B37EEBF" w14:textId="77777777" w:rsidR="008C0154" w:rsidRPr="00BC683C" w:rsidRDefault="008C0154" w:rsidP="00DA72C9">
            <w:pPr>
              <w:pStyle w:val="TAC"/>
              <w:rPr>
                <w:sz w:val="16"/>
                <w:szCs w:val="16"/>
              </w:rPr>
            </w:pPr>
          </w:p>
        </w:tc>
        <w:tc>
          <w:tcPr>
            <w:tcW w:w="992" w:type="dxa"/>
            <w:tcBorders>
              <w:top w:val="single" w:sz="4" w:space="0" w:color="auto"/>
              <w:left w:val="single" w:sz="4" w:space="0" w:color="auto"/>
              <w:bottom w:val="single" w:sz="4" w:space="0" w:color="auto"/>
              <w:right w:val="single" w:sz="4" w:space="0" w:color="auto"/>
            </w:tcBorders>
          </w:tcPr>
          <w:p w14:paraId="2BCF0FD2" w14:textId="3472927F" w:rsidR="008C0154" w:rsidRPr="00BC683C" w:rsidRDefault="008C0154" w:rsidP="00DA72C9">
            <w:pPr>
              <w:pStyle w:val="TAC"/>
              <w:rPr>
                <w:sz w:val="16"/>
                <w:szCs w:val="16"/>
              </w:rPr>
            </w:pPr>
          </w:p>
        </w:tc>
        <w:tc>
          <w:tcPr>
            <w:tcW w:w="1276" w:type="dxa"/>
            <w:tcBorders>
              <w:top w:val="single" w:sz="4" w:space="0" w:color="auto"/>
              <w:left w:val="single" w:sz="4" w:space="0" w:color="auto"/>
              <w:bottom w:val="single" w:sz="4" w:space="0" w:color="auto"/>
              <w:right w:val="single" w:sz="4" w:space="0" w:color="auto"/>
            </w:tcBorders>
          </w:tcPr>
          <w:p w14:paraId="419EBDA3" w14:textId="77777777" w:rsidR="008C0154" w:rsidRPr="00BC683C" w:rsidRDefault="008C0154" w:rsidP="00DA72C9">
            <w:pPr>
              <w:pStyle w:val="TAC"/>
              <w:rPr>
                <w:sz w:val="16"/>
                <w:szCs w:val="16"/>
              </w:rPr>
            </w:pPr>
          </w:p>
        </w:tc>
        <w:tc>
          <w:tcPr>
            <w:tcW w:w="993" w:type="dxa"/>
            <w:tcBorders>
              <w:top w:val="single" w:sz="4" w:space="0" w:color="auto"/>
              <w:left w:val="single" w:sz="4" w:space="0" w:color="auto"/>
              <w:bottom w:val="single" w:sz="4" w:space="0" w:color="auto"/>
              <w:right w:val="single" w:sz="4" w:space="0" w:color="auto"/>
            </w:tcBorders>
          </w:tcPr>
          <w:p w14:paraId="01DDE199" w14:textId="1AA6ED20" w:rsidR="008C0154" w:rsidRPr="00BC683C" w:rsidRDefault="008C0154" w:rsidP="00DA72C9">
            <w:pPr>
              <w:pStyle w:val="TAC"/>
              <w:rPr>
                <w:sz w:val="16"/>
                <w:szCs w:val="16"/>
              </w:rPr>
            </w:pPr>
          </w:p>
        </w:tc>
      </w:tr>
      <w:tr w:rsidR="008C0154" w14:paraId="78A46A65" w14:textId="77777777" w:rsidTr="00591AB2">
        <w:trPr>
          <w:trHeight w:val="539"/>
        </w:trPr>
        <w:tc>
          <w:tcPr>
            <w:tcW w:w="1872" w:type="dxa"/>
            <w:tcBorders>
              <w:top w:val="single" w:sz="4" w:space="0" w:color="auto"/>
              <w:left w:val="single" w:sz="4" w:space="0" w:color="auto"/>
              <w:bottom w:val="single" w:sz="4" w:space="0" w:color="auto"/>
              <w:right w:val="single" w:sz="4" w:space="0" w:color="auto"/>
            </w:tcBorders>
            <w:vAlign w:val="center"/>
          </w:tcPr>
          <w:p w14:paraId="64AC88F8" w14:textId="77777777" w:rsidR="008C0154" w:rsidRPr="00BC683C" w:rsidRDefault="008C0154" w:rsidP="00DA72C9">
            <w:pPr>
              <w:pStyle w:val="TAL"/>
              <w:rPr>
                <w:sz w:val="16"/>
                <w:szCs w:val="16"/>
              </w:rPr>
            </w:pPr>
          </w:p>
        </w:tc>
        <w:tc>
          <w:tcPr>
            <w:tcW w:w="2268" w:type="dxa"/>
            <w:tcBorders>
              <w:top w:val="single" w:sz="4" w:space="0" w:color="auto"/>
              <w:left w:val="single" w:sz="4" w:space="0" w:color="auto"/>
              <w:bottom w:val="single" w:sz="4" w:space="0" w:color="auto"/>
              <w:right w:val="single" w:sz="4" w:space="0" w:color="auto"/>
            </w:tcBorders>
            <w:vAlign w:val="center"/>
            <w:hideMark/>
          </w:tcPr>
          <w:p w14:paraId="4A0F7BBE" w14:textId="77777777" w:rsidR="008C0154" w:rsidRPr="00BC683C" w:rsidRDefault="008C0154" w:rsidP="00DA72C9">
            <w:pPr>
              <w:pStyle w:val="TAL"/>
              <w:rPr>
                <w:sz w:val="16"/>
                <w:szCs w:val="16"/>
              </w:rPr>
            </w:pPr>
            <w:r w:rsidRPr="00BC683C">
              <w:rPr>
                <w:sz w:val="16"/>
                <w:szCs w:val="16"/>
              </w:rPr>
              <w:t>&gt;&gt; MCData ID</w:t>
            </w:r>
          </w:p>
        </w:tc>
        <w:tc>
          <w:tcPr>
            <w:tcW w:w="992" w:type="dxa"/>
            <w:tcBorders>
              <w:top w:val="single" w:sz="4" w:space="0" w:color="auto"/>
              <w:left w:val="single" w:sz="4" w:space="0" w:color="auto"/>
              <w:bottom w:val="single" w:sz="4" w:space="0" w:color="auto"/>
              <w:right w:val="single" w:sz="4" w:space="0" w:color="auto"/>
            </w:tcBorders>
          </w:tcPr>
          <w:p w14:paraId="4F0B0635" w14:textId="77777777" w:rsidR="008C0154" w:rsidRPr="00BC683C" w:rsidRDefault="008C0154" w:rsidP="00DA72C9">
            <w:pPr>
              <w:pStyle w:val="TAC"/>
              <w:rPr>
                <w:sz w:val="16"/>
                <w:szCs w:val="16"/>
              </w:rPr>
            </w:pPr>
            <w:r w:rsidRPr="00BC683C">
              <w:rPr>
                <w:sz w:val="16"/>
                <w:szCs w:val="16"/>
              </w:rPr>
              <w:t>Y</w:t>
            </w:r>
          </w:p>
        </w:tc>
        <w:tc>
          <w:tcPr>
            <w:tcW w:w="992" w:type="dxa"/>
            <w:tcBorders>
              <w:top w:val="single" w:sz="4" w:space="0" w:color="auto"/>
              <w:left w:val="single" w:sz="4" w:space="0" w:color="auto"/>
              <w:bottom w:val="single" w:sz="4" w:space="0" w:color="auto"/>
              <w:right w:val="single" w:sz="4" w:space="0" w:color="auto"/>
            </w:tcBorders>
          </w:tcPr>
          <w:p w14:paraId="74FA0574" w14:textId="60BB20B6" w:rsidR="008C0154" w:rsidRPr="00BC683C" w:rsidRDefault="008C0154" w:rsidP="00DA72C9">
            <w:pPr>
              <w:pStyle w:val="TAC"/>
              <w:rPr>
                <w:sz w:val="16"/>
                <w:szCs w:val="16"/>
              </w:rPr>
            </w:pPr>
            <w:r w:rsidRPr="00BC683C">
              <w:rPr>
                <w:sz w:val="16"/>
                <w:szCs w:val="16"/>
              </w:rPr>
              <w:t>N</w:t>
            </w:r>
          </w:p>
        </w:tc>
        <w:tc>
          <w:tcPr>
            <w:tcW w:w="1276" w:type="dxa"/>
            <w:tcBorders>
              <w:top w:val="single" w:sz="4" w:space="0" w:color="auto"/>
              <w:left w:val="single" w:sz="4" w:space="0" w:color="auto"/>
              <w:bottom w:val="single" w:sz="4" w:space="0" w:color="auto"/>
              <w:right w:val="single" w:sz="4" w:space="0" w:color="auto"/>
            </w:tcBorders>
          </w:tcPr>
          <w:p w14:paraId="36B02A0D" w14:textId="77777777" w:rsidR="008C0154" w:rsidRPr="00BC683C" w:rsidRDefault="008C0154" w:rsidP="00DA72C9">
            <w:pPr>
              <w:pStyle w:val="TAC"/>
              <w:rPr>
                <w:sz w:val="16"/>
                <w:szCs w:val="16"/>
              </w:rPr>
            </w:pPr>
            <w:r w:rsidRPr="00BC683C">
              <w:rPr>
                <w:sz w:val="16"/>
                <w:szCs w:val="16"/>
              </w:rPr>
              <w:t>Y</w:t>
            </w:r>
          </w:p>
        </w:tc>
        <w:tc>
          <w:tcPr>
            <w:tcW w:w="993" w:type="dxa"/>
            <w:tcBorders>
              <w:top w:val="single" w:sz="4" w:space="0" w:color="auto"/>
              <w:left w:val="single" w:sz="4" w:space="0" w:color="auto"/>
              <w:bottom w:val="single" w:sz="4" w:space="0" w:color="auto"/>
              <w:right w:val="single" w:sz="4" w:space="0" w:color="auto"/>
            </w:tcBorders>
          </w:tcPr>
          <w:p w14:paraId="1F4A18C1" w14:textId="07A21FDC" w:rsidR="008C0154" w:rsidRPr="00BC683C" w:rsidRDefault="008C0154" w:rsidP="00DA72C9">
            <w:pPr>
              <w:pStyle w:val="TAC"/>
              <w:rPr>
                <w:sz w:val="16"/>
                <w:szCs w:val="16"/>
              </w:rPr>
            </w:pPr>
            <w:r w:rsidRPr="00BC683C">
              <w:rPr>
                <w:sz w:val="16"/>
                <w:szCs w:val="16"/>
              </w:rPr>
              <w:t>Y</w:t>
            </w:r>
          </w:p>
        </w:tc>
      </w:tr>
      <w:tr w:rsidR="008C0154" w14:paraId="51B7C466" w14:textId="77777777" w:rsidTr="00591AB2">
        <w:trPr>
          <w:trHeight w:val="539"/>
        </w:trPr>
        <w:tc>
          <w:tcPr>
            <w:tcW w:w="1872" w:type="dxa"/>
            <w:tcBorders>
              <w:top w:val="single" w:sz="4" w:space="0" w:color="auto"/>
              <w:left w:val="single" w:sz="4" w:space="0" w:color="auto"/>
              <w:bottom w:val="single" w:sz="4" w:space="0" w:color="auto"/>
              <w:right w:val="single" w:sz="4" w:space="0" w:color="auto"/>
            </w:tcBorders>
            <w:vAlign w:val="center"/>
          </w:tcPr>
          <w:p w14:paraId="56928D11" w14:textId="77777777" w:rsidR="008C0154" w:rsidRPr="00BC683C" w:rsidRDefault="008C0154" w:rsidP="00DA72C9">
            <w:pPr>
              <w:pStyle w:val="TAL"/>
              <w:rPr>
                <w:sz w:val="16"/>
                <w:szCs w:val="16"/>
              </w:rPr>
            </w:pPr>
          </w:p>
        </w:tc>
        <w:tc>
          <w:tcPr>
            <w:tcW w:w="2268" w:type="dxa"/>
            <w:tcBorders>
              <w:top w:val="single" w:sz="4" w:space="0" w:color="auto"/>
              <w:left w:val="single" w:sz="4" w:space="0" w:color="auto"/>
              <w:bottom w:val="single" w:sz="4" w:space="0" w:color="auto"/>
              <w:right w:val="single" w:sz="4" w:space="0" w:color="auto"/>
            </w:tcBorders>
            <w:vAlign w:val="center"/>
            <w:hideMark/>
          </w:tcPr>
          <w:p w14:paraId="4F3AA010" w14:textId="77777777" w:rsidR="008C0154" w:rsidRPr="00BC683C" w:rsidRDefault="008C0154" w:rsidP="00DA72C9">
            <w:pPr>
              <w:pStyle w:val="TAL"/>
              <w:rPr>
                <w:sz w:val="16"/>
                <w:szCs w:val="16"/>
              </w:rPr>
            </w:pPr>
            <w:r w:rsidRPr="00BC683C">
              <w:rPr>
                <w:sz w:val="16"/>
                <w:szCs w:val="16"/>
              </w:rPr>
              <w:t>&gt;&gt; Discovery Group ID</w:t>
            </w:r>
          </w:p>
        </w:tc>
        <w:tc>
          <w:tcPr>
            <w:tcW w:w="992" w:type="dxa"/>
            <w:tcBorders>
              <w:top w:val="single" w:sz="4" w:space="0" w:color="auto"/>
              <w:left w:val="single" w:sz="4" w:space="0" w:color="auto"/>
              <w:bottom w:val="single" w:sz="4" w:space="0" w:color="auto"/>
              <w:right w:val="single" w:sz="4" w:space="0" w:color="auto"/>
            </w:tcBorders>
          </w:tcPr>
          <w:p w14:paraId="171B6C51" w14:textId="77777777" w:rsidR="008C0154" w:rsidRPr="00BC683C" w:rsidRDefault="008C0154" w:rsidP="00DA72C9">
            <w:pPr>
              <w:pStyle w:val="TAC"/>
              <w:rPr>
                <w:sz w:val="16"/>
                <w:szCs w:val="16"/>
              </w:rPr>
            </w:pPr>
            <w:r w:rsidRPr="00BC683C">
              <w:rPr>
                <w:sz w:val="16"/>
                <w:szCs w:val="16"/>
              </w:rPr>
              <w:t>Y</w:t>
            </w:r>
          </w:p>
        </w:tc>
        <w:tc>
          <w:tcPr>
            <w:tcW w:w="992" w:type="dxa"/>
            <w:tcBorders>
              <w:top w:val="single" w:sz="4" w:space="0" w:color="auto"/>
              <w:left w:val="single" w:sz="4" w:space="0" w:color="auto"/>
              <w:bottom w:val="single" w:sz="4" w:space="0" w:color="auto"/>
              <w:right w:val="single" w:sz="4" w:space="0" w:color="auto"/>
            </w:tcBorders>
          </w:tcPr>
          <w:p w14:paraId="1217257D" w14:textId="668C0FF1" w:rsidR="008C0154" w:rsidRPr="00BC683C" w:rsidRDefault="008C0154" w:rsidP="00DA72C9">
            <w:pPr>
              <w:pStyle w:val="TAC"/>
              <w:rPr>
                <w:sz w:val="16"/>
                <w:szCs w:val="16"/>
              </w:rPr>
            </w:pPr>
            <w:r w:rsidRPr="00BC683C">
              <w:rPr>
                <w:sz w:val="16"/>
                <w:szCs w:val="16"/>
              </w:rPr>
              <w:t>N</w:t>
            </w:r>
          </w:p>
        </w:tc>
        <w:tc>
          <w:tcPr>
            <w:tcW w:w="1276" w:type="dxa"/>
            <w:tcBorders>
              <w:top w:val="single" w:sz="4" w:space="0" w:color="auto"/>
              <w:left w:val="single" w:sz="4" w:space="0" w:color="auto"/>
              <w:bottom w:val="single" w:sz="4" w:space="0" w:color="auto"/>
              <w:right w:val="single" w:sz="4" w:space="0" w:color="auto"/>
            </w:tcBorders>
          </w:tcPr>
          <w:p w14:paraId="1D05D985" w14:textId="77777777" w:rsidR="008C0154" w:rsidRPr="00BC683C" w:rsidRDefault="008C0154" w:rsidP="00DA72C9">
            <w:pPr>
              <w:pStyle w:val="TAC"/>
              <w:rPr>
                <w:sz w:val="16"/>
                <w:szCs w:val="16"/>
              </w:rPr>
            </w:pPr>
            <w:r w:rsidRPr="00BC683C">
              <w:rPr>
                <w:sz w:val="16"/>
                <w:szCs w:val="16"/>
              </w:rPr>
              <w:t>Y</w:t>
            </w:r>
          </w:p>
        </w:tc>
        <w:tc>
          <w:tcPr>
            <w:tcW w:w="993" w:type="dxa"/>
            <w:tcBorders>
              <w:top w:val="single" w:sz="4" w:space="0" w:color="auto"/>
              <w:left w:val="single" w:sz="4" w:space="0" w:color="auto"/>
              <w:bottom w:val="single" w:sz="4" w:space="0" w:color="auto"/>
              <w:right w:val="single" w:sz="4" w:space="0" w:color="auto"/>
            </w:tcBorders>
          </w:tcPr>
          <w:p w14:paraId="04768422" w14:textId="140E7C0A" w:rsidR="008C0154" w:rsidRPr="00BC683C" w:rsidRDefault="008C0154" w:rsidP="00DA72C9">
            <w:pPr>
              <w:pStyle w:val="TAC"/>
              <w:rPr>
                <w:sz w:val="16"/>
                <w:szCs w:val="16"/>
              </w:rPr>
            </w:pPr>
            <w:r w:rsidRPr="00BC683C">
              <w:rPr>
                <w:sz w:val="16"/>
                <w:szCs w:val="16"/>
              </w:rPr>
              <w:t>Y</w:t>
            </w:r>
          </w:p>
        </w:tc>
      </w:tr>
      <w:tr w:rsidR="008C0154" w14:paraId="02F18A42" w14:textId="77777777" w:rsidTr="00591AB2">
        <w:trPr>
          <w:trHeight w:val="539"/>
        </w:trPr>
        <w:tc>
          <w:tcPr>
            <w:tcW w:w="1872" w:type="dxa"/>
            <w:tcBorders>
              <w:top w:val="single" w:sz="4" w:space="0" w:color="auto"/>
              <w:left w:val="single" w:sz="4" w:space="0" w:color="auto"/>
              <w:bottom w:val="single" w:sz="4" w:space="0" w:color="auto"/>
              <w:right w:val="single" w:sz="4" w:space="0" w:color="auto"/>
            </w:tcBorders>
            <w:vAlign w:val="center"/>
          </w:tcPr>
          <w:p w14:paraId="11F651CD" w14:textId="77777777" w:rsidR="008C0154" w:rsidRPr="00BC683C" w:rsidRDefault="008C0154" w:rsidP="00DA72C9">
            <w:pPr>
              <w:pStyle w:val="TAL"/>
              <w:rPr>
                <w:sz w:val="16"/>
                <w:szCs w:val="16"/>
              </w:rPr>
            </w:pPr>
          </w:p>
        </w:tc>
        <w:tc>
          <w:tcPr>
            <w:tcW w:w="2268" w:type="dxa"/>
            <w:tcBorders>
              <w:top w:val="single" w:sz="4" w:space="0" w:color="auto"/>
              <w:left w:val="single" w:sz="4" w:space="0" w:color="auto"/>
              <w:bottom w:val="single" w:sz="4" w:space="0" w:color="auto"/>
              <w:right w:val="single" w:sz="4" w:space="0" w:color="auto"/>
            </w:tcBorders>
            <w:vAlign w:val="center"/>
            <w:hideMark/>
          </w:tcPr>
          <w:p w14:paraId="31ACE9A9" w14:textId="77777777" w:rsidR="008C0154" w:rsidRPr="00BC683C" w:rsidRDefault="008C0154" w:rsidP="00DA72C9">
            <w:pPr>
              <w:pStyle w:val="TAL"/>
              <w:rPr>
                <w:sz w:val="16"/>
                <w:szCs w:val="16"/>
              </w:rPr>
            </w:pPr>
            <w:r w:rsidRPr="00BC683C">
              <w:rPr>
                <w:sz w:val="16"/>
                <w:szCs w:val="16"/>
              </w:rPr>
              <w:t>&gt;&gt; User info ID (as specified in 3GPP TS 23.303 [7])</w:t>
            </w:r>
          </w:p>
        </w:tc>
        <w:tc>
          <w:tcPr>
            <w:tcW w:w="992" w:type="dxa"/>
            <w:tcBorders>
              <w:top w:val="single" w:sz="4" w:space="0" w:color="auto"/>
              <w:left w:val="single" w:sz="4" w:space="0" w:color="auto"/>
              <w:bottom w:val="single" w:sz="4" w:space="0" w:color="auto"/>
              <w:right w:val="single" w:sz="4" w:space="0" w:color="auto"/>
            </w:tcBorders>
          </w:tcPr>
          <w:p w14:paraId="518CB71C" w14:textId="77777777" w:rsidR="008C0154" w:rsidRPr="00BC683C" w:rsidRDefault="008C0154" w:rsidP="00DA72C9">
            <w:pPr>
              <w:pStyle w:val="TAC"/>
              <w:rPr>
                <w:sz w:val="16"/>
                <w:szCs w:val="16"/>
              </w:rPr>
            </w:pPr>
            <w:r w:rsidRPr="00BC683C">
              <w:rPr>
                <w:sz w:val="16"/>
                <w:szCs w:val="16"/>
              </w:rPr>
              <w:t>Y</w:t>
            </w:r>
          </w:p>
        </w:tc>
        <w:tc>
          <w:tcPr>
            <w:tcW w:w="992" w:type="dxa"/>
            <w:tcBorders>
              <w:top w:val="single" w:sz="4" w:space="0" w:color="auto"/>
              <w:left w:val="single" w:sz="4" w:space="0" w:color="auto"/>
              <w:bottom w:val="single" w:sz="4" w:space="0" w:color="auto"/>
              <w:right w:val="single" w:sz="4" w:space="0" w:color="auto"/>
            </w:tcBorders>
          </w:tcPr>
          <w:p w14:paraId="1E598849" w14:textId="5FAB0CB1" w:rsidR="008C0154" w:rsidRPr="00BC683C" w:rsidRDefault="008C0154" w:rsidP="00DA72C9">
            <w:pPr>
              <w:pStyle w:val="TAC"/>
              <w:rPr>
                <w:sz w:val="16"/>
                <w:szCs w:val="16"/>
              </w:rPr>
            </w:pPr>
            <w:r w:rsidRPr="00BC683C">
              <w:rPr>
                <w:sz w:val="16"/>
                <w:szCs w:val="16"/>
              </w:rPr>
              <w:t>N</w:t>
            </w:r>
          </w:p>
        </w:tc>
        <w:tc>
          <w:tcPr>
            <w:tcW w:w="1276" w:type="dxa"/>
            <w:tcBorders>
              <w:top w:val="single" w:sz="4" w:space="0" w:color="auto"/>
              <w:left w:val="single" w:sz="4" w:space="0" w:color="auto"/>
              <w:bottom w:val="single" w:sz="4" w:space="0" w:color="auto"/>
              <w:right w:val="single" w:sz="4" w:space="0" w:color="auto"/>
            </w:tcBorders>
          </w:tcPr>
          <w:p w14:paraId="6BCE2D90" w14:textId="77777777" w:rsidR="008C0154" w:rsidRPr="00BC683C" w:rsidRDefault="008C0154" w:rsidP="00DA72C9">
            <w:pPr>
              <w:pStyle w:val="TAC"/>
              <w:rPr>
                <w:sz w:val="16"/>
                <w:szCs w:val="16"/>
              </w:rPr>
            </w:pPr>
            <w:r w:rsidRPr="00BC683C">
              <w:rPr>
                <w:sz w:val="16"/>
                <w:szCs w:val="16"/>
              </w:rPr>
              <w:t>Y</w:t>
            </w:r>
          </w:p>
        </w:tc>
        <w:tc>
          <w:tcPr>
            <w:tcW w:w="993" w:type="dxa"/>
            <w:tcBorders>
              <w:top w:val="single" w:sz="4" w:space="0" w:color="auto"/>
              <w:left w:val="single" w:sz="4" w:space="0" w:color="auto"/>
              <w:bottom w:val="single" w:sz="4" w:space="0" w:color="auto"/>
              <w:right w:val="single" w:sz="4" w:space="0" w:color="auto"/>
            </w:tcBorders>
          </w:tcPr>
          <w:p w14:paraId="5FB6CD5E" w14:textId="7E9773C6" w:rsidR="008C0154" w:rsidRPr="00BC683C" w:rsidRDefault="008C0154" w:rsidP="00DA72C9">
            <w:pPr>
              <w:pStyle w:val="TAC"/>
              <w:rPr>
                <w:sz w:val="16"/>
                <w:szCs w:val="16"/>
              </w:rPr>
            </w:pPr>
            <w:r w:rsidRPr="00BC683C">
              <w:rPr>
                <w:sz w:val="16"/>
                <w:szCs w:val="16"/>
              </w:rPr>
              <w:t>Y</w:t>
            </w:r>
          </w:p>
        </w:tc>
      </w:tr>
      <w:tr w:rsidR="008C0154" w14:paraId="6AA55FC4" w14:textId="77777777" w:rsidTr="00591AB2">
        <w:trPr>
          <w:trHeight w:val="539"/>
        </w:trPr>
        <w:tc>
          <w:tcPr>
            <w:tcW w:w="1872" w:type="dxa"/>
            <w:tcBorders>
              <w:top w:val="single" w:sz="4" w:space="0" w:color="auto"/>
              <w:left w:val="single" w:sz="4" w:space="0" w:color="auto"/>
              <w:bottom w:val="single" w:sz="4" w:space="0" w:color="auto"/>
              <w:right w:val="single" w:sz="4" w:space="0" w:color="auto"/>
            </w:tcBorders>
            <w:vAlign w:val="center"/>
          </w:tcPr>
          <w:p w14:paraId="0751CA2A" w14:textId="77777777" w:rsidR="008C0154" w:rsidRPr="00BC683C" w:rsidRDefault="008C0154" w:rsidP="00DA72C9">
            <w:pPr>
              <w:pStyle w:val="TAL"/>
              <w:rPr>
                <w:sz w:val="16"/>
                <w:szCs w:val="16"/>
              </w:rPr>
            </w:pPr>
          </w:p>
        </w:tc>
        <w:tc>
          <w:tcPr>
            <w:tcW w:w="2268" w:type="dxa"/>
            <w:tcBorders>
              <w:top w:val="single" w:sz="4" w:space="0" w:color="auto"/>
              <w:left w:val="single" w:sz="4" w:space="0" w:color="auto"/>
              <w:bottom w:val="single" w:sz="4" w:space="0" w:color="auto"/>
              <w:right w:val="single" w:sz="4" w:space="0" w:color="auto"/>
            </w:tcBorders>
            <w:vAlign w:val="center"/>
            <w:hideMark/>
          </w:tcPr>
          <w:p w14:paraId="67C56BF9" w14:textId="77777777" w:rsidR="008C0154" w:rsidRPr="00BC683C" w:rsidRDefault="008C0154" w:rsidP="00DA72C9">
            <w:pPr>
              <w:pStyle w:val="TAL"/>
              <w:rPr>
                <w:sz w:val="16"/>
                <w:szCs w:val="16"/>
              </w:rPr>
            </w:pPr>
            <w:r w:rsidRPr="00BC683C">
              <w:rPr>
                <w:sz w:val="16"/>
                <w:szCs w:val="16"/>
              </w:rPr>
              <w:t>&gt;&gt; KMSUri for security domain of MCData ID (see NOTE 1)</w:t>
            </w:r>
          </w:p>
        </w:tc>
        <w:tc>
          <w:tcPr>
            <w:tcW w:w="992" w:type="dxa"/>
            <w:tcBorders>
              <w:top w:val="single" w:sz="4" w:space="0" w:color="auto"/>
              <w:left w:val="single" w:sz="4" w:space="0" w:color="auto"/>
              <w:bottom w:val="single" w:sz="4" w:space="0" w:color="auto"/>
              <w:right w:val="single" w:sz="4" w:space="0" w:color="auto"/>
            </w:tcBorders>
          </w:tcPr>
          <w:p w14:paraId="1BCC2191" w14:textId="77777777" w:rsidR="008C0154" w:rsidRPr="00BC683C" w:rsidRDefault="008C0154" w:rsidP="00DA72C9">
            <w:pPr>
              <w:pStyle w:val="TAC"/>
              <w:rPr>
                <w:sz w:val="16"/>
                <w:szCs w:val="16"/>
              </w:rPr>
            </w:pPr>
            <w:r w:rsidRPr="00BC683C">
              <w:rPr>
                <w:sz w:val="16"/>
                <w:szCs w:val="16"/>
              </w:rPr>
              <w:t>Y</w:t>
            </w:r>
          </w:p>
        </w:tc>
        <w:tc>
          <w:tcPr>
            <w:tcW w:w="992" w:type="dxa"/>
            <w:tcBorders>
              <w:top w:val="single" w:sz="4" w:space="0" w:color="auto"/>
              <w:left w:val="single" w:sz="4" w:space="0" w:color="auto"/>
              <w:bottom w:val="single" w:sz="4" w:space="0" w:color="auto"/>
              <w:right w:val="single" w:sz="4" w:space="0" w:color="auto"/>
            </w:tcBorders>
          </w:tcPr>
          <w:p w14:paraId="0130745F" w14:textId="2D96F6E9" w:rsidR="008C0154" w:rsidRPr="00BC683C" w:rsidRDefault="008C0154" w:rsidP="00DA72C9">
            <w:pPr>
              <w:pStyle w:val="TAC"/>
              <w:rPr>
                <w:sz w:val="16"/>
                <w:szCs w:val="16"/>
              </w:rPr>
            </w:pPr>
            <w:r w:rsidRPr="00BC683C">
              <w:rPr>
                <w:sz w:val="16"/>
                <w:szCs w:val="16"/>
              </w:rPr>
              <w:t>Y</w:t>
            </w:r>
          </w:p>
        </w:tc>
        <w:tc>
          <w:tcPr>
            <w:tcW w:w="1276" w:type="dxa"/>
            <w:tcBorders>
              <w:top w:val="single" w:sz="4" w:space="0" w:color="auto"/>
              <w:left w:val="single" w:sz="4" w:space="0" w:color="auto"/>
              <w:bottom w:val="single" w:sz="4" w:space="0" w:color="auto"/>
              <w:right w:val="single" w:sz="4" w:space="0" w:color="auto"/>
            </w:tcBorders>
          </w:tcPr>
          <w:p w14:paraId="3AED18EF" w14:textId="77777777" w:rsidR="008C0154" w:rsidRPr="00BC683C" w:rsidRDefault="008C0154" w:rsidP="00DA72C9">
            <w:pPr>
              <w:pStyle w:val="TAC"/>
              <w:rPr>
                <w:sz w:val="16"/>
                <w:szCs w:val="16"/>
              </w:rPr>
            </w:pPr>
            <w:r w:rsidRPr="00BC683C">
              <w:rPr>
                <w:sz w:val="16"/>
                <w:szCs w:val="16"/>
              </w:rPr>
              <w:t>Y</w:t>
            </w:r>
          </w:p>
        </w:tc>
        <w:tc>
          <w:tcPr>
            <w:tcW w:w="993" w:type="dxa"/>
            <w:tcBorders>
              <w:top w:val="single" w:sz="4" w:space="0" w:color="auto"/>
              <w:left w:val="single" w:sz="4" w:space="0" w:color="auto"/>
              <w:bottom w:val="single" w:sz="4" w:space="0" w:color="auto"/>
              <w:right w:val="single" w:sz="4" w:space="0" w:color="auto"/>
            </w:tcBorders>
          </w:tcPr>
          <w:p w14:paraId="34E25A0C" w14:textId="4F5E02F2" w:rsidR="008C0154" w:rsidRPr="00BC683C" w:rsidRDefault="008C0154" w:rsidP="00DA72C9">
            <w:pPr>
              <w:pStyle w:val="TAC"/>
              <w:rPr>
                <w:sz w:val="16"/>
                <w:szCs w:val="16"/>
              </w:rPr>
            </w:pPr>
            <w:r w:rsidRPr="00BC683C">
              <w:rPr>
                <w:sz w:val="16"/>
                <w:szCs w:val="16"/>
              </w:rPr>
              <w:t>Y</w:t>
            </w:r>
          </w:p>
        </w:tc>
      </w:tr>
      <w:tr w:rsidR="008C0154" w14:paraId="72FA19EA" w14:textId="77777777" w:rsidTr="00591AB2">
        <w:trPr>
          <w:trHeight w:val="539"/>
        </w:trPr>
        <w:tc>
          <w:tcPr>
            <w:tcW w:w="1872" w:type="dxa"/>
            <w:tcBorders>
              <w:top w:val="single" w:sz="4" w:space="0" w:color="auto"/>
              <w:left w:val="single" w:sz="4" w:space="0" w:color="auto"/>
              <w:bottom w:val="single" w:sz="4" w:space="0" w:color="auto"/>
              <w:right w:val="single" w:sz="4" w:space="0" w:color="auto"/>
            </w:tcBorders>
            <w:vAlign w:val="center"/>
          </w:tcPr>
          <w:p w14:paraId="6557C123" w14:textId="77777777" w:rsidR="008C0154" w:rsidRPr="00BC683C" w:rsidRDefault="008C0154" w:rsidP="00DA72C9">
            <w:pPr>
              <w:pStyle w:val="TAL"/>
              <w:rPr>
                <w:sz w:val="16"/>
                <w:szCs w:val="16"/>
              </w:rPr>
            </w:pPr>
            <w:r w:rsidRPr="00BC683C">
              <w:rPr>
                <w:sz w:val="16"/>
                <w:szCs w:val="16"/>
              </w:rPr>
              <w:t>[R-6.7.3-007] of 3GPP TS 22.280 [2]</w:t>
            </w:r>
          </w:p>
        </w:tc>
        <w:tc>
          <w:tcPr>
            <w:tcW w:w="2268" w:type="dxa"/>
            <w:tcBorders>
              <w:top w:val="single" w:sz="4" w:space="0" w:color="auto"/>
              <w:left w:val="single" w:sz="4" w:space="0" w:color="auto"/>
              <w:bottom w:val="single" w:sz="4" w:space="0" w:color="auto"/>
              <w:right w:val="single" w:sz="4" w:space="0" w:color="auto"/>
            </w:tcBorders>
            <w:vAlign w:val="center"/>
          </w:tcPr>
          <w:p w14:paraId="72993ADF" w14:textId="77777777" w:rsidR="008C0154" w:rsidRPr="00BC683C" w:rsidRDefault="008C0154" w:rsidP="00DA72C9">
            <w:pPr>
              <w:pStyle w:val="TAL"/>
              <w:rPr>
                <w:sz w:val="16"/>
                <w:szCs w:val="16"/>
              </w:rPr>
            </w:pPr>
            <w:r w:rsidRPr="00BC683C">
              <w:rPr>
                <w:sz w:val="16"/>
                <w:szCs w:val="16"/>
              </w:rPr>
              <w:t>Authorised to make one-to-one communications towards users not included in "list of MCData user(s) this MCData user is authorized to initiate a one</w:t>
            </w:r>
            <w:r w:rsidRPr="00BC683C">
              <w:rPr>
                <w:sz w:val="16"/>
                <w:szCs w:val="16"/>
              </w:rPr>
              <w:noBreakHyphen/>
              <w:t>to-one communication"</w:t>
            </w:r>
          </w:p>
        </w:tc>
        <w:tc>
          <w:tcPr>
            <w:tcW w:w="992" w:type="dxa"/>
            <w:tcBorders>
              <w:top w:val="single" w:sz="4" w:space="0" w:color="auto"/>
              <w:left w:val="single" w:sz="4" w:space="0" w:color="auto"/>
              <w:bottom w:val="single" w:sz="4" w:space="0" w:color="auto"/>
              <w:right w:val="single" w:sz="4" w:space="0" w:color="auto"/>
            </w:tcBorders>
          </w:tcPr>
          <w:p w14:paraId="7B747113" w14:textId="77777777" w:rsidR="008C0154" w:rsidRPr="00BC683C" w:rsidRDefault="008C0154" w:rsidP="00DA72C9">
            <w:pPr>
              <w:pStyle w:val="TAC"/>
              <w:rPr>
                <w:sz w:val="16"/>
                <w:szCs w:val="16"/>
              </w:rPr>
            </w:pPr>
            <w:r w:rsidRPr="00BC683C">
              <w:rPr>
                <w:sz w:val="16"/>
                <w:szCs w:val="16"/>
              </w:rPr>
              <w:t>Y</w:t>
            </w:r>
          </w:p>
        </w:tc>
        <w:tc>
          <w:tcPr>
            <w:tcW w:w="992" w:type="dxa"/>
            <w:tcBorders>
              <w:top w:val="single" w:sz="4" w:space="0" w:color="auto"/>
              <w:left w:val="single" w:sz="4" w:space="0" w:color="auto"/>
              <w:bottom w:val="single" w:sz="4" w:space="0" w:color="auto"/>
              <w:right w:val="single" w:sz="4" w:space="0" w:color="auto"/>
            </w:tcBorders>
          </w:tcPr>
          <w:p w14:paraId="3D22CDAE" w14:textId="59413D0A" w:rsidR="008C0154" w:rsidRPr="00BC683C" w:rsidRDefault="008C0154" w:rsidP="00DA72C9">
            <w:pPr>
              <w:pStyle w:val="TAC"/>
              <w:rPr>
                <w:sz w:val="16"/>
                <w:szCs w:val="16"/>
              </w:rPr>
            </w:pPr>
            <w:r w:rsidRPr="00BC683C">
              <w:rPr>
                <w:sz w:val="16"/>
                <w:szCs w:val="16"/>
              </w:rPr>
              <w:t>Y</w:t>
            </w:r>
          </w:p>
        </w:tc>
        <w:tc>
          <w:tcPr>
            <w:tcW w:w="1276" w:type="dxa"/>
            <w:tcBorders>
              <w:top w:val="single" w:sz="4" w:space="0" w:color="auto"/>
              <w:left w:val="single" w:sz="4" w:space="0" w:color="auto"/>
              <w:bottom w:val="single" w:sz="4" w:space="0" w:color="auto"/>
              <w:right w:val="single" w:sz="4" w:space="0" w:color="auto"/>
            </w:tcBorders>
          </w:tcPr>
          <w:p w14:paraId="7B3955B6" w14:textId="77777777" w:rsidR="008C0154" w:rsidRPr="00BC683C" w:rsidRDefault="008C0154" w:rsidP="00DA72C9">
            <w:pPr>
              <w:pStyle w:val="TAC"/>
              <w:rPr>
                <w:sz w:val="16"/>
                <w:szCs w:val="16"/>
              </w:rPr>
            </w:pPr>
            <w:r w:rsidRPr="00BC683C">
              <w:rPr>
                <w:sz w:val="16"/>
                <w:szCs w:val="16"/>
              </w:rPr>
              <w:t>Y</w:t>
            </w:r>
          </w:p>
        </w:tc>
        <w:tc>
          <w:tcPr>
            <w:tcW w:w="993" w:type="dxa"/>
            <w:tcBorders>
              <w:top w:val="single" w:sz="4" w:space="0" w:color="auto"/>
              <w:left w:val="single" w:sz="4" w:space="0" w:color="auto"/>
              <w:bottom w:val="single" w:sz="4" w:space="0" w:color="auto"/>
              <w:right w:val="single" w:sz="4" w:space="0" w:color="auto"/>
            </w:tcBorders>
          </w:tcPr>
          <w:p w14:paraId="619A2E96" w14:textId="7C90392B" w:rsidR="008C0154" w:rsidRPr="00BC683C" w:rsidRDefault="008C0154" w:rsidP="00DA72C9">
            <w:pPr>
              <w:pStyle w:val="TAC"/>
              <w:rPr>
                <w:sz w:val="16"/>
                <w:szCs w:val="16"/>
              </w:rPr>
            </w:pPr>
            <w:r w:rsidRPr="00BC683C">
              <w:rPr>
                <w:rFonts w:hint="eastAsia"/>
                <w:sz w:val="16"/>
                <w:szCs w:val="16"/>
              </w:rPr>
              <w:t>Y</w:t>
            </w:r>
          </w:p>
        </w:tc>
      </w:tr>
      <w:tr w:rsidR="008C0154" w14:paraId="4D4D1E91" w14:textId="77777777" w:rsidTr="00591AB2">
        <w:trPr>
          <w:trHeight w:val="539"/>
        </w:trPr>
        <w:tc>
          <w:tcPr>
            <w:tcW w:w="1872" w:type="dxa"/>
            <w:tcBorders>
              <w:top w:val="single" w:sz="4" w:space="0" w:color="auto"/>
              <w:left w:val="single" w:sz="4" w:space="0" w:color="auto"/>
              <w:bottom w:val="single" w:sz="4" w:space="0" w:color="auto"/>
              <w:right w:val="single" w:sz="4" w:space="0" w:color="auto"/>
            </w:tcBorders>
            <w:vAlign w:val="center"/>
          </w:tcPr>
          <w:p w14:paraId="7FC115A6" w14:textId="77777777" w:rsidR="008C0154" w:rsidRPr="00BC683C" w:rsidRDefault="008C0154" w:rsidP="00DA72C9">
            <w:pPr>
              <w:pStyle w:val="TAL"/>
              <w:rPr>
                <w:sz w:val="16"/>
                <w:szCs w:val="16"/>
              </w:rPr>
            </w:pPr>
          </w:p>
        </w:tc>
        <w:tc>
          <w:tcPr>
            <w:tcW w:w="2268" w:type="dxa"/>
            <w:tcBorders>
              <w:top w:val="single" w:sz="4" w:space="0" w:color="auto"/>
              <w:left w:val="single" w:sz="4" w:space="0" w:color="auto"/>
              <w:bottom w:val="single" w:sz="4" w:space="0" w:color="auto"/>
              <w:right w:val="single" w:sz="4" w:space="0" w:color="auto"/>
            </w:tcBorders>
            <w:vAlign w:val="center"/>
            <w:hideMark/>
          </w:tcPr>
          <w:p w14:paraId="2D687405" w14:textId="77777777" w:rsidR="008C0154" w:rsidRPr="00BC683C" w:rsidRDefault="008C0154" w:rsidP="00DA72C9">
            <w:pPr>
              <w:pStyle w:val="TAL"/>
              <w:rPr>
                <w:sz w:val="16"/>
                <w:szCs w:val="16"/>
              </w:rPr>
            </w:pPr>
            <w:r w:rsidRPr="00BC683C">
              <w:rPr>
                <w:sz w:val="16"/>
                <w:szCs w:val="16"/>
              </w:rPr>
              <w:t>File distribution</w:t>
            </w:r>
          </w:p>
        </w:tc>
        <w:tc>
          <w:tcPr>
            <w:tcW w:w="992" w:type="dxa"/>
            <w:tcBorders>
              <w:top w:val="single" w:sz="4" w:space="0" w:color="auto"/>
              <w:left w:val="single" w:sz="4" w:space="0" w:color="auto"/>
              <w:bottom w:val="single" w:sz="4" w:space="0" w:color="auto"/>
              <w:right w:val="single" w:sz="4" w:space="0" w:color="auto"/>
            </w:tcBorders>
          </w:tcPr>
          <w:p w14:paraId="1B37C141" w14:textId="77777777" w:rsidR="008C0154" w:rsidRPr="00BC683C" w:rsidRDefault="008C0154" w:rsidP="00DA72C9">
            <w:pPr>
              <w:pStyle w:val="TAC"/>
              <w:rPr>
                <w:sz w:val="16"/>
                <w:szCs w:val="16"/>
              </w:rPr>
            </w:pPr>
          </w:p>
        </w:tc>
        <w:tc>
          <w:tcPr>
            <w:tcW w:w="992" w:type="dxa"/>
            <w:tcBorders>
              <w:top w:val="single" w:sz="4" w:space="0" w:color="auto"/>
              <w:left w:val="single" w:sz="4" w:space="0" w:color="auto"/>
              <w:bottom w:val="single" w:sz="4" w:space="0" w:color="auto"/>
              <w:right w:val="single" w:sz="4" w:space="0" w:color="auto"/>
            </w:tcBorders>
          </w:tcPr>
          <w:p w14:paraId="44FDA17F" w14:textId="54C12B9D" w:rsidR="008C0154" w:rsidRPr="00BC683C" w:rsidRDefault="008C0154" w:rsidP="00DA72C9">
            <w:pPr>
              <w:pStyle w:val="TAC"/>
              <w:rPr>
                <w:sz w:val="16"/>
                <w:szCs w:val="16"/>
              </w:rPr>
            </w:pPr>
          </w:p>
        </w:tc>
        <w:tc>
          <w:tcPr>
            <w:tcW w:w="1276" w:type="dxa"/>
            <w:tcBorders>
              <w:top w:val="single" w:sz="4" w:space="0" w:color="auto"/>
              <w:left w:val="single" w:sz="4" w:space="0" w:color="auto"/>
              <w:bottom w:val="single" w:sz="4" w:space="0" w:color="auto"/>
              <w:right w:val="single" w:sz="4" w:space="0" w:color="auto"/>
            </w:tcBorders>
          </w:tcPr>
          <w:p w14:paraId="51295888" w14:textId="77777777" w:rsidR="008C0154" w:rsidRPr="00BC683C" w:rsidRDefault="008C0154" w:rsidP="00DA72C9">
            <w:pPr>
              <w:pStyle w:val="TAC"/>
              <w:rPr>
                <w:sz w:val="16"/>
                <w:szCs w:val="16"/>
              </w:rPr>
            </w:pPr>
          </w:p>
        </w:tc>
        <w:tc>
          <w:tcPr>
            <w:tcW w:w="993" w:type="dxa"/>
            <w:tcBorders>
              <w:top w:val="single" w:sz="4" w:space="0" w:color="auto"/>
              <w:left w:val="single" w:sz="4" w:space="0" w:color="auto"/>
              <w:bottom w:val="single" w:sz="4" w:space="0" w:color="auto"/>
              <w:right w:val="single" w:sz="4" w:space="0" w:color="auto"/>
            </w:tcBorders>
          </w:tcPr>
          <w:p w14:paraId="3A36399D" w14:textId="241D49EA" w:rsidR="008C0154" w:rsidRPr="00BC683C" w:rsidRDefault="008C0154" w:rsidP="00DA72C9">
            <w:pPr>
              <w:pStyle w:val="TAC"/>
              <w:rPr>
                <w:sz w:val="16"/>
                <w:szCs w:val="16"/>
              </w:rPr>
            </w:pPr>
          </w:p>
        </w:tc>
      </w:tr>
      <w:tr w:rsidR="008C0154" w14:paraId="4E23339A" w14:textId="77777777" w:rsidTr="00591AB2">
        <w:trPr>
          <w:trHeight w:val="539"/>
        </w:trPr>
        <w:tc>
          <w:tcPr>
            <w:tcW w:w="1872" w:type="dxa"/>
            <w:tcBorders>
              <w:top w:val="single" w:sz="4" w:space="0" w:color="auto"/>
              <w:left w:val="single" w:sz="4" w:space="0" w:color="auto"/>
              <w:bottom w:val="single" w:sz="4" w:space="0" w:color="auto"/>
              <w:right w:val="single" w:sz="4" w:space="0" w:color="auto"/>
            </w:tcBorders>
            <w:vAlign w:val="center"/>
          </w:tcPr>
          <w:p w14:paraId="229A750C" w14:textId="77777777" w:rsidR="008C0154" w:rsidRPr="00BC683C" w:rsidRDefault="008C0154" w:rsidP="00DA72C9">
            <w:pPr>
              <w:pStyle w:val="TAL"/>
              <w:rPr>
                <w:sz w:val="16"/>
                <w:szCs w:val="16"/>
              </w:rPr>
            </w:pPr>
            <w:r w:rsidRPr="00BC683C">
              <w:rPr>
                <w:sz w:val="16"/>
                <w:szCs w:val="16"/>
              </w:rPr>
              <w:t>[R-5.3.2-010] of 3GPP TS 22.282 [3] and 3GPP TS 33.180 [13]</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A891512" w14:textId="77777777" w:rsidR="008C0154" w:rsidRPr="00BC683C" w:rsidRDefault="008C0154" w:rsidP="00DA72C9">
            <w:pPr>
              <w:pStyle w:val="TAL"/>
              <w:rPr>
                <w:sz w:val="16"/>
                <w:szCs w:val="16"/>
              </w:rPr>
            </w:pPr>
            <w:r w:rsidRPr="00BC683C">
              <w:rPr>
                <w:sz w:val="16"/>
                <w:szCs w:val="16"/>
              </w:rPr>
              <w:t>&gt; List of MCData users this MCData user is allowed to cancel distribution of files being sent or waiting to be sent</w:t>
            </w:r>
          </w:p>
        </w:tc>
        <w:tc>
          <w:tcPr>
            <w:tcW w:w="992" w:type="dxa"/>
            <w:tcBorders>
              <w:top w:val="single" w:sz="4" w:space="0" w:color="auto"/>
              <w:left w:val="single" w:sz="4" w:space="0" w:color="auto"/>
              <w:bottom w:val="single" w:sz="4" w:space="0" w:color="auto"/>
              <w:right w:val="single" w:sz="4" w:space="0" w:color="auto"/>
            </w:tcBorders>
          </w:tcPr>
          <w:p w14:paraId="17FA0080" w14:textId="77777777" w:rsidR="008C0154" w:rsidRPr="00BC683C" w:rsidRDefault="008C0154" w:rsidP="00DA72C9">
            <w:pPr>
              <w:pStyle w:val="TAC"/>
              <w:rPr>
                <w:sz w:val="16"/>
                <w:szCs w:val="16"/>
              </w:rPr>
            </w:pPr>
          </w:p>
        </w:tc>
        <w:tc>
          <w:tcPr>
            <w:tcW w:w="992" w:type="dxa"/>
            <w:tcBorders>
              <w:top w:val="single" w:sz="4" w:space="0" w:color="auto"/>
              <w:left w:val="single" w:sz="4" w:space="0" w:color="auto"/>
              <w:bottom w:val="single" w:sz="4" w:space="0" w:color="auto"/>
              <w:right w:val="single" w:sz="4" w:space="0" w:color="auto"/>
            </w:tcBorders>
          </w:tcPr>
          <w:p w14:paraId="6CF1E160" w14:textId="1F4AB54B" w:rsidR="008C0154" w:rsidRPr="00BC683C" w:rsidRDefault="008C0154" w:rsidP="00DA72C9">
            <w:pPr>
              <w:pStyle w:val="TAC"/>
              <w:rPr>
                <w:sz w:val="16"/>
                <w:szCs w:val="16"/>
              </w:rPr>
            </w:pPr>
          </w:p>
        </w:tc>
        <w:tc>
          <w:tcPr>
            <w:tcW w:w="1276" w:type="dxa"/>
            <w:tcBorders>
              <w:top w:val="single" w:sz="4" w:space="0" w:color="auto"/>
              <w:left w:val="single" w:sz="4" w:space="0" w:color="auto"/>
              <w:bottom w:val="single" w:sz="4" w:space="0" w:color="auto"/>
              <w:right w:val="single" w:sz="4" w:space="0" w:color="auto"/>
            </w:tcBorders>
          </w:tcPr>
          <w:p w14:paraId="16600688" w14:textId="77777777" w:rsidR="008C0154" w:rsidRPr="00BC683C" w:rsidRDefault="008C0154" w:rsidP="00DA72C9">
            <w:pPr>
              <w:pStyle w:val="TAC"/>
              <w:rPr>
                <w:sz w:val="16"/>
                <w:szCs w:val="16"/>
              </w:rPr>
            </w:pPr>
          </w:p>
        </w:tc>
        <w:tc>
          <w:tcPr>
            <w:tcW w:w="993" w:type="dxa"/>
            <w:tcBorders>
              <w:top w:val="single" w:sz="4" w:space="0" w:color="auto"/>
              <w:left w:val="single" w:sz="4" w:space="0" w:color="auto"/>
              <w:bottom w:val="single" w:sz="4" w:space="0" w:color="auto"/>
              <w:right w:val="single" w:sz="4" w:space="0" w:color="auto"/>
            </w:tcBorders>
          </w:tcPr>
          <w:p w14:paraId="7CE73D2F" w14:textId="050479BF" w:rsidR="008C0154" w:rsidRPr="00BC683C" w:rsidRDefault="008C0154" w:rsidP="00DA72C9">
            <w:pPr>
              <w:pStyle w:val="TAC"/>
              <w:rPr>
                <w:sz w:val="16"/>
                <w:szCs w:val="16"/>
              </w:rPr>
            </w:pPr>
          </w:p>
        </w:tc>
      </w:tr>
      <w:tr w:rsidR="008C0154" w14:paraId="7511CC3A" w14:textId="77777777" w:rsidTr="00591AB2">
        <w:trPr>
          <w:trHeight w:val="539"/>
        </w:trPr>
        <w:tc>
          <w:tcPr>
            <w:tcW w:w="1872" w:type="dxa"/>
            <w:tcBorders>
              <w:top w:val="single" w:sz="4" w:space="0" w:color="auto"/>
              <w:left w:val="single" w:sz="4" w:space="0" w:color="auto"/>
              <w:bottom w:val="single" w:sz="4" w:space="0" w:color="auto"/>
              <w:right w:val="single" w:sz="4" w:space="0" w:color="auto"/>
            </w:tcBorders>
            <w:vAlign w:val="center"/>
          </w:tcPr>
          <w:p w14:paraId="377F7AC8" w14:textId="77777777" w:rsidR="008C0154" w:rsidRPr="00BC683C" w:rsidRDefault="008C0154" w:rsidP="00DA72C9">
            <w:pPr>
              <w:pStyle w:val="TAL"/>
              <w:rPr>
                <w:sz w:val="16"/>
                <w:szCs w:val="16"/>
              </w:rPr>
            </w:pPr>
          </w:p>
        </w:tc>
        <w:tc>
          <w:tcPr>
            <w:tcW w:w="2268" w:type="dxa"/>
            <w:tcBorders>
              <w:top w:val="single" w:sz="4" w:space="0" w:color="auto"/>
              <w:left w:val="single" w:sz="4" w:space="0" w:color="auto"/>
              <w:bottom w:val="single" w:sz="4" w:space="0" w:color="auto"/>
              <w:right w:val="single" w:sz="4" w:space="0" w:color="auto"/>
            </w:tcBorders>
            <w:vAlign w:val="center"/>
            <w:hideMark/>
          </w:tcPr>
          <w:p w14:paraId="30960A59" w14:textId="77777777" w:rsidR="008C0154" w:rsidRPr="00BC683C" w:rsidRDefault="008C0154" w:rsidP="00DA72C9">
            <w:pPr>
              <w:pStyle w:val="TAL"/>
              <w:rPr>
                <w:sz w:val="16"/>
                <w:szCs w:val="16"/>
              </w:rPr>
            </w:pPr>
            <w:r w:rsidRPr="00BC683C">
              <w:rPr>
                <w:sz w:val="16"/>
                <w:szCs w:val="16"/>
              </w:rPr>
              <w:t>&gt;&gt; MCData ID</w:t>
            </w:r>
          </w:p>
        </w:tc>
        <w:tc>
          <w:tcPr>
            <w:tcW w:w="992" w:type="dxa"/>
            <w:tcBorders>
              <w:top w:val="single" w:sz="4" w:space="0" w:color="auto"/>
              <w:left w:val="single" w:sz="4" w:space="0" w:color="auto"/>
              <w:bottom w:val="single" w:sz="4" w:space="0" w:color="auto"/>
              <w:right w:val="single" w:sz="4" w:space="0" w:color="auto"/>
            </w:tcBorders>
          </w:tcPr>
          <w:p w14:paraId="0717BAF2" w14:textId="77777777" w:rsidR="008C0154" w:rsidRPr="00BC683C" w:rsidRDefault="008C0154" w:rsidP="00DA72C9">
            <w:pPr>
              <w:pStyle w:val="TAC"/>
              <w:rPr>
                <w:sz w:val="16"/>
                <w:szCs w:val="16"/>
              </w:rPr>
            </w:pPr>
            <w:r w:rsidRPr="00BC683C">
              <w:rPr>
                <w:sz w:val="16"/>
                <w:szCs w:val="16"/>
              </w:rPr>
              <w:t>Y</w:t>
            </w:r>
          </w:p>
        </w:tc>
        <w:tc>
          <w:tcPr>
            <w:tcW w:w="992" w:type="dxa"/>
            <w:tcBorders>
              <w:top w:val="single" w:sz="4" w:space="0" w:color="auto"/>
              <w:left w:val="single" w:sz="4" w:space="0" w:color="auto"/>
              <w:bottom w:val="single" w:sz="4" w:space="0" w:color="auto"/>
              <w:right w:val="single" w:sz="4" w:space="0" w:color="auto"/>
            </w:tcBorders>
          </w:tcPr>
          <w:p w14:paraId="346B9BC0" w14:textId="4795576B" w:rsidR="008C0154" w:rsidRPr="00BC683C" w:rsidRDefault="008C0154" w:rsidP="00DA72C9">
            <w:pPr>
              <w:pStyle w:val="TAC"/>
              <w:rPr>
                <w:sz w:val="16"/>
                <w:szCs w:val="16"/>
              </w:rPr>
            </w:pPr>
            <w:r w:rsidRPr="00BC683C">
              <w:rPr>
                <w:sz w:val="16"/>
                <w:szCs w:val="16"/>
              </w:rPr>
              <w:t>Y</w:t>
            </w:r>
          </w:p>
        </w:tc>
        <w:tc>
          <w:tcPr>
            <w:tcW w:w="1276" w:type="dxa"/>
            <w:tcBorders>
              <w:top w:val="single" w:sz="4" w:space="0" w:color="auto"/>
              <w:left w:val="single" w:sz="4" w:space="0" w:color="auto"/>
              <w:bottom w:val="single" w:sz="4" w:space="0" w:color="auto"/>
              <w:right w:val="single" w:sz="4" w:space="0" w:color="auto"/>
            </w:tcBorders>
          </w:tcPr>
          <w:p w14:paraId="1F42D351" w14:textId="77777777" w:rsidR="008C0154" w:rsidRPr="00BC683C" w:rsidRDefault="008C0154" w:rsidP="00DA72C9">
            <w:pPr>
              <w:pStyle w:val="TAC"/>
              <w:rPr>
                <w:sz w:val="16"/>
                <w:szCs w:val="16"/>
              </w:rPr>
            </w:pPr>
            <w:r w:rsidRPr="00BC683C">
              <w:rPr>
                <w:sz w:val="16"/>
                <w:szCs w:val="16"/>
              </w:rPr>
              <w:t>Y</w:t>
            </w:r>
          </w:p>
        </w:tc>
        <w:tc>
          <w:tcPr>
            <w:tcW w:w="993" w:type="dxa"/>
            <w:tcBorders>
              <w:top w:val="single" w:sz="4" w:space="0" w:color="auto"/>
              <w:left w:val="single" w:sz="4" w:space="0" w:color="auto"/>
              <w:bottom w:val="single" w:sz="4" w:space="0" w:color="auto"/>
              <w:right w:val="single" w:sz="4" w:space="0" w:color="auto"/>
            </w:tcBorders>
          </w:tcPr>
          <w:p w14:paraId="61B1979A" w14:textId="20881735" w:rsidR="008C0154" w:rsidRPr="00BC683C" w:rsidRDefault="008C0154" w:rsidP="00DA72C9">
            <w:pPr>
              <w:pStyle w:val="TAC"/>
              <w:rPr>
                <w:sz w:val="16"/>
                <w:szCs w:val="16"/>
              </w:rPr>
            </w:pPr>
            <w:r w:rsidRPr="00BC683C">
              <w:rPr>
                <w:sz w:val="16"/>
                <w:szCs w:val="16"/>
              </w:rPr>
              <w:t>Y</w:t>
            </w:r>
          </w:p>
        </w:tc>
      </w:tr>
      <w:tr w:rsidR="008C0154" w14:paraId="0A455FC4" w14:textId="77777777" w:rsidTr="00591AB2">
        <w:trPr>
          <w:trHeight w:val="539"/>
        </w:trPr>
        <w:tc>
          <w:tcPr>
            <w:tcW w:w="1872" w:type="dxa"/>
            <w:tcBorders>
              <w:top w:val="single" w:sz="4" w:space="0" w:color="auto"/>
              <w:left w:val="single" w:sz="4" w:space="0" w:color="auto"/>
              <w:bottom w:val="single" w:sz="4" w:space="0" w:color="auto"/>
              <w:right w:val="single" w:sz="4" w:space="0" w:color="auto"/>
            </w:tcBorders>
            <w:vAlign w:val="center"/>
          </w:tcPr>
          <w:p w14:paraId="46D4D2BE" w14:textId="77777777" w:rsidR="008C0154" w:rsidRPr="00BC683C" w:rsidRDefault="008C0154" w:rsidP="00DA72C9">
            <w:pPr>
              <w:pStyle w:val="TAL"/>
              <w:rPr>
                <w:sz w:val="16"/>
                <w:szCs w:val="16"/>
              </w:rPr>
            </w:pPr>
          </w:p>
        </w:tc>
        <w:tc>
          <w:tcPr>
            <w:tcW w:w="2268" w:type="dxa"/>
            <w:tcBorders>
              <w:top w:val="single" w:sz="4" w:space="0" w:color="auto"/>
              <w:left w:val="single" w:sz="4" w:space="0" w:color="auto"/>
              <w:bottom w:val="single" w:sz="4" w:space="0" w:color="auto"/>
              <w:right w:val="single" w:sz="4" w:space="0" w:color="auto"/>
            </w:tcBorders>
            <w:vAlign w:val="center"/>
            <w:hideMark/>
          </w:tcPr>
          <w:p w14:paraId="6DA59EA9" w14:textId="77777777" w:rsidR="008C0154" w:rsidRPr="00BC683C" w:rsidRDefault="008C0154" w:rsidP="00DA72C9">
            <w:pPr>
              <w:pStyle w:val="TAL"/>
              <w:rPr>
                <w:sz w:val="16"/>
                <w:szCs w:val="16"/>
              </w:rPr>
            </w:pPr>
            <w:r w:rsidRPr="00BC683C">
              <w:rPr>
                <w:sz w:val="16"/>
                <w:szCs w:val="16"/>
              </w:rPr>
              <w:t>&gt;&gt; KMSUri for security domain of MCData ID (see NOTE 1)</w:t>
            </w:r>
          </w:p>
        </w:tc>
        <w:tc>
          <w:tcPr>
            <w:tcW w:w="992" w:type="dxa"/>
            <w:tcBorders>
              <w:top w:val="single" w:sz="4" w:space="0" w:color="auto"/>
              <w:left w:val="single" w:sz="4" w:space="0" w:color="auto"/>
              <w:bottom w:val="single" w:sz="4" w:space="0" w:color="auto"/>
              <w:right w:val="single" w:sz="4" w:space="0" w:color="auto"/>
            </w:tcBorders>
          </w:tcPr>
          <w:p w14:paraId="05C498DB" w14:textId="77777777" w:rsidR="008C0154" w:rsidRPr="00BC683C" w:rsidRDefault="008C0154" w:rsidP="00DA72C9">
            <w:pPr>
              <w:pStyle w:val="TAC"/>
              <w:rPr>
                <w:sz w:val="16"/>
                <w:szCs w:val="16"/>
              </w:rPr>
            </w:pPr>
            <w:r w:rsidRPr="00BC683C">
              <w:rPr>
                <w:sz w:val="16"/>
                <w:szCs w:val="16"/>
              </w:rPr>
              <w:t>Y</w:t>
            </w:r>
          </w:p>
        </w:tc>
        <w:tc>
          <w:tcPr>
            <w:tcW w:w="992" w:type="dxa"/>
            <w:tcBorders>
              <w:top w:val="single" w:sz="4" w:space="0" w:color="auto"/>
              <w:left w:val="single" w:sz="4" w:space="0" w:color="auto"/>
              <w:bottom w:val="single" w:sz="4" w:space="0" w:color="auto"/>
              <w:right w:val="single" w:sz="4" w:space="0" w:color="auto"/>
            </w:tcBorders>
          </w:tcPr>
          <w:p w14:paraId="6228CCEB" w14:textId="1CD3DF1C" w:rsidR="008C0154" w:rsidRPr="00BC683C" w:rsidRDefault="008C0154" w:rsidP="00DA72C9">
            <w:pPr>
              <w:pStyle w:val="TAC"/>
              <w:rPr>
                <w:sz w:val="16"/>
                <w:szCs w:val="16"/>
              </w:rPr>
            </w:pPr>
            <w:r w:rsidRPr="00BC683C">
              <w:rPr>
                <w:sz w:val="16"/>
                <w:szCs w:val="16"/>
              </w:rPr>
              <w:t>Y</w:t>
            </w:r>
          </w:p>
        </w:tc>
        <w:tc>
          <w:tcPr>
            <w:tcW w:w="1276" w:type="dxa"/>
            <w:tcBorders>
              <w:top w:val="single" w:sz="4" w:space="0" w:color="auto"/>
              <w:left w:val="single" w:sz="4" w:space="0" w:color="auto"/>
              <w:bottom w:val="single" w:sz="4" w:space="0" w:color="auto"/>
              <w:right w:val="single" w:sz="4" w:space="0" w:color="auto"/>
            </w:tcBorders>
          </w:tcPr>
          <w:p w14:paraId="524A3886" w14:textId="77777777" w:rsidR="008C0154" w:rsidRPr="00BC683C" w:rsidRDefault="008C0154" w:rsidP="00DA72C9">
            <w:pPr>
              <w:pStyle w:val="TAC"/>
              <w:rPr>
                <w:sz w:val="16"/>
                <w:szCs w:val="16"/>
              </w:rPr>
            </w:pPr>
            <w:r w:rsidRPr="00BC683C">
              <w:rPr>
                <w:sz w:val="16"/>
                <w:szCs w:val="16"/>
              </w:rPr>
              <w:t>Y</w:t>
            </w:r>
          </w:p>
        </w:tc>
        <w:tc>
          <w:tcPr>
            <w:tcW w:w="993" w:type="dxa"/>
            <w:tcBorders>
              <w:top w:val="single" w:sz="4" w:space="0" w:color="auto"/>
              <w:left w:val="single" w:sz="4" w:space="0" w:color="auto"/>
              <w:bottom w:val="single" w:sz="4" w:space="0" w:color="auto"/>
              <w:right w:val="single" w:sz="4" w:space="0" w:color="auto"/>
            </w:tcBorders>
          </w:tcPr>
          <w:p w14:paraId="04674EC4" w14:textId="33DA60CC" w:rsidR="008C0154" w:rsidRPr="00BC683C" w:rsidRDefault="008C0154" w:rsidP="00DA72C9">
            <w:pPr>
              <w:pStyle w:val="TAC"/>
              <w:rPr>
                <w:sz w:val="16"/>
                <w:szCs w:val="16"/>
              </w:rPr>
            </w:pPr>
            <w:r w:rsidRPr="00BC683C">
              <w:rPr>
                <w:sz w:val="16"/>
                <w:szCs w:val="16"/>
              </w:rPr>
              <w:t>Y</w:t>
            </w:r>
          </w:p>
        </w:tc>
      </w:tr>
      <w:tr w:rsidR="008C0154" w14:paraId="6DA613D4" w14:textId="77777777" w:rsidTr="00591AB2">
        <w:trPr>
          <w:trHeight w:val="539"/>
        </w:trPr>
        <w:tc>
          <w:tcPr>
            <w:tcW w:w="1872" w:type="dxa"/>
            <w:tcBorders>
              <w:top w:val="single" w:sz="4" w:space="0" w:color="auto"/>
              <w:left w:val="single" w:sz="4" w:space="0" w:color="auto"/>
              <w:bottom w:val="single" w:sz="4" w:space="0" w:color="auto"/>
              <w:right w:val="single" w:sz="4" w:space="0" w:color="auto"/>
            </w:tcBorders>
            <w:vAlign w:val="center"/>
          </w:tcPr>
          <w:p w14:paraId="22779C46" w14:textId="77777777" w:rsidR="008C0154" w:rsidRPr="00BC683C" w:rsidRDefault="008C0154" w:rsidP="00DA72C9">
            <w:pPr>
              <w:pStyle w:val="TAL"/>
              <w:rPr>
                <w:sz w:val="16"/>
                <w:szCs w:val="16"/>
              </w:rPr>
            </w:pPr>
          </w:p>
        </w:tc>
        <w:tc>
          <w:tcPr>
            <w:tcW w:w="2268" w:type="dxa"/>
            <w:tcBorders>
              <w:top w:val="single" w:sz="4" w:space="0" w:color="auto"/>
              <w:left w:val="single" w:sz="4" w:space="0" w:color="auto"/>
              <w:bottom w:val="single" w:sz="4" w:space="0" w:color="auto"/>
              <w:right w:val="single" w:sz="4" w:space="0" w:color="auto"/>
            </w:tcBorders>
            <w:vAlign w:val="center"/>
          </w:tcPr>
          <w:p w14:paraId="61B2FA80" w14:textId="77777777" w:rsidR="008C0154" w:rsidRPr="00BC683C" w:rsidRDefault="008C0154" w:rsidP="00DA72C9">
            <w:pPr>
              <w:pStyle w:val="TAL"/>
              <w:rPr>
                <w:sz w:val="16"/>
                <w:szCs w:val="16"/>
              </w:rPr>
            </w:pPr>
            <w:r w:rsidRPr="00BC683C">
              <w:rPr>
                <w:sz w:val="16"/>
                <w:szCs w:val="16"/>
              </w:rPr>
              <w:t>Transmission and reception control</w:t>
            </w:r>
          </w:p>
        </w:tc>
        <w:tc>
          <w:tcPr>
            <w:tcW w:w="992" w:type="dxa"/>
            <w:tcBorders>
              <w:top w:val="single" w:sz="4" w:space="0" w:color="auto"/>
              <w:left w:val="single" w:sz="4" w:space="0" w:color="auto"/>
              <w:bottom w:val="single" w:sz="4" w:space="0" w:color="auto"/>
              <w:right w:val="single" w:sz="4" w:space="0" w:color="auto"/>
            </w:tcBorders>
          </w:tcPr>
          <w:p w14:paraId="2A40EEDF" w14:textId="77777777" w:rsidR="008C0154" w:rsidRPr="00BC683C" w:rsidRDefault="008C0154" w:rsidP="00DA72C9">
            <w:pPr>
              <w:pStyle w:val="TAC"/>
              <w:rPr>
                <w:sz w:val="16"/>
                <w:szCs w:val="16"/>
              </w:rPr>
            </w:pPr>
          </w:p>
        </w:tc>
        <w:tc>
          <w:tcPr>
            <w:tcW w:w="992" w:type="dxa"/>
            <w:tcBorders>
              <w:top w:val="single" w:sz="4" w:space="0" w:color="auto"/>
              <w:left w:val="single" w:sz="4" w:space="0" w:color="auto"/>
              <w:bottom w:val="single" w:sz="4" w:space="0" w:color="auto"/>
              <w:right w:val="single" w:sz="4" w:space="0" w:color="auto"/>
            </w:tcBorders>
          </w:tcPr>
          <w:p w14:paraId="1818A9D8" w14:textId="64AAF2CA" w:rsidR="008C0154" w:rsidRPr="00BC683C" w:rsidRDefault="008C0154" w:rsidP="00DA72C9">
            <w:pPr>
              <w:pStyle w:val="TAC"/>
              <w:rPr>
                <w:sz w:val="16"/>
                <w:szCs w:val="16"/>
              </w:rPr>
            </w:pPr>
          </w:p>
        </w:tc>
        <w:tc>
          <w:tcPr>
            <w:tcW w:w="1276" w:type="dxa"/>
            <w:tcBorders>
              <w:top w:val="single" w:sz="4" w:space="0" w:color="auto"/>
              <w:left w:val="single" w:sz="4" w:space="0" w:color="auto"/>
              <w:bottom w:val="single" w:sz="4" w:space="0" w:color="auto"/>
              <w:right w:val="single" w:sz="4" w:space="0" w:color="auto"/>
            </w:tcBorders>
          </w:tcPr>
          <w:p w14:paraId="05388C3A" w14:textId="77777777" w:rsidR="008C0154" w:rsidRPr="00BC683C" w:rsidRDefault="008C0154" w:rsidP="00DA72C9">
            <w:pPr>
              <w:pStyle w:val="TAC"/>
              <w:rPr>
                <w:sz w:val="16"/>
                <w:szCs w:val="16"/>
              </w:rPr>
            </w:pPr>
          </w:p>
        </w:tc>
        <w:tc>
          <w:tcPr>
            <w:tcW w:w="993" w:type="dxa"/>
            <w:tcBorders>
              <w:top w:val="single" w:sz="4" w:space="0" w:color="auto"/>
              <w:left w:val="single" w:sz="4" w:space="0" w:color="auto"/>
              <w:bottom w:val="single" w:sz="4" w:space="0" w:color="auto"/>
              <w:right w:val="single" w:sz="4" w:space="0" w:color="auto"/>
            </w:tcBorders>
          </w:tcPr>
          <w:p w14:paraId="65684EDB" w14:textId="7B035CE3" w:rsidR="008C0154" w:rsidRPr="00BC683C" w:rsidRDefault="008C0154" w:rsidP="00DA72C9">
            <w:pPr>
              <w:pStyle w:val="TAC"/>
              <w:rPr>
                <w:sz w:val="16"/>
                <w:szCs w:val="16"/>
              </w:rPr>
            </w:pPr>
          </w:p>
        </w:tc>
      </w:tr>
      <w:tr w:rsidR="008C0154" w14:paraId="43A59043" w14:textId="77777777" w:rsidTr="00591AB2">
        <w:trPr>
          <w:trHeight w:val="539"/>
        </w:trPr>
        <w:tc>
          <w:tcPr>
            <w:tcW w:w="1872" w:type="dxa"/>
            <w:tcBorders>
              <w:top w:val="single" w:sz="4" w:space="0" w:color="auto"/>
              <w:left w:val="single" w:sz="4" w:space="0" w:color="auto"/>
              <w:bottom w:val="single" w:sz="4" w:space="0" w:color="auto"/>
              <w:right w:val="single" w:sz="4" w:space="0" w:color="auto"/>
            </w:tcBorders>
          </w:tcPr>
          <w:p w14:paraId="175397EA" w14:textId="77777777" w:rsidR="008C0154" w:rsidRPr="00BC683C" w:rsidRDefault="008C0154" w:rsidP="00DA72C9">
            <w:pPr>
              <w:pStyle w:val="TAL"/>
              <w:rPr>
                <w:sz w:val="16"/>
                <w:szCs w:val="16"/>
              </w:rPr>
            </w:pPr>
            <w:r w:rsidRPr="00BC683C">
              <w:rPr>
                <w:sz w:val="16"/>
                <w:szCs w:val="16"/>
              </w:rPr>
              <w:t>[R-6.2.2.1-001] of 3GPP TS 22.282 [3]</w:t>
            </w:r>
          </w:p>
        </w:tc>
        <w:tc>
          <w:tcPr>
            <w:tcW w:w="2268" w:type="dxa"/>
            <w:tcBorders>
              <w:top w:val="single" w:sz="4" w:space="0" w:color="auto"/>
              <w:left w:val="single" w:sz="4" w:space="0" w:color="auto"/>
              <w:bottom w:val="single" w:sz="4" w:space="0" w:color="auto"/>
              <w:right w:val="single" w:sz="4" w:space="0" w:color="auto"/>
            </w:tcBorders>
          </w:tcPr>
          <w:p w14:paraId="7CF7B50F" w14:textId="77777777" w:rsidR="008C0154" w:rsidRPr="00BC683C" w:rsidRDefault="008C0154" w:rsidP="00DA72C9">
            <w:pPr>
              <w:pStyle w:val="TAL"/>
              <w:rPr>
                <w:sz w:val="16"/>
                <w:szCs w:val="16"/>
              </w:rPr>
            </w:pPr>
            <w:r w:rsidRPr="00BC683C">
              <w:rPr>
                <w:sz w:val="16"/>
                <w:szCs w:val="16"/>
              </w:rPr>
              <w:t>&gt; Whether the MCData user is permitted to transmit data</w:t>
            </w:r>
          </w:p>
        </w:tc>
        <w:tc>
          <w:tcPr>
            <w:tcW w:w="992" w:type="dxa"/>
            <w:tcBorders>
              <w:top w:val="single" w:sz="4" w:space="0" w:color="auto"/>
              <w:left w:val="single" w:sz="4" w:space="0" w:color="auto"/>
              <w:bottom w:val="single" w:sz="4" w:space="0" w:color="auto"/>
              <w:right w:val="single" w:sz="4" w:space="0" w:color="auto"/>
            </w:tcBorders>
          </w:tcPr>
          <w:p w14:paraId="45EA0479" w14:textId="77777777" w:rsidR="008C0154" w:rsidRPr="00BC683C" w:rsidRDefault="008C0154" w:rsidP="00DA72C9">
            <w:pPr>
              <w:pStyle w:val="TAC"/>
              <w:rPr>
                <w:sz w:val="16"/>
                <w:szCs w:val="16"/>
              </w:rPr>
            </w:pPr>
            <w:r w:rsidRPr="00BC683C">
              <w:rPr>
                <w:sz w:val="16"/>
                <w:szCs w:val="16"/>
              </w:rPr>
              <w:t>Y</w:t>
            </w:r>
          </w:p>
        </w:tc>
        <w:tc>
          <w:tcPr>
            <w:tcW w:w="992" w:type="dxa"/>
            <w:tcBorders>
              <w:top w:val="single" w:sz="4" w:space="0" w:color="auto"/>
              <w:left w:val="single" w:sz="4" w:space="0" w:color="auto"/>
              <w:bottom w:val="single" w:sz="4" w:space="0" w:color="auto"/>
              <w:right w:val="single" w:sz="4" w:space="0" w:color="auto"/>
            </w:tcBorders>
          </w:tcPr>
          <w:p w14:paraId="3DBA71E5" w14:textId="2FC26448" w:rsidR="008C0154" w:rsidRPr="00BC683C" w:rsidRDefault="008C0154" w:rsidP="00DA72C9">
            <w:pPr>
              <w:pStyle w:val="TAC"/>
              <w:rPr>
                <w:sz w:val="16"/>
                <w:szCs w:val="16"/>
              </w:rPr>
            </w:pPr>
            <w:r w:rsidRPr="00BC683C">
              <w:rPr>
                <w:sz w:val="16"/>
                <w:szCs w:val="16"/>
              </w:rPr>
              <w:t>Y</w:t>
            </w:r>
          </w:p>
        </w:tc>
        <w:tc>
          <w:tcPr>
            <w:tcW w:w="1276" w:type="dxa"/>
            <w:tcBorders>
              <w:top w:val="single" w:sz="4" w:space="0" w:color="auto"/>
              <w:left w:val="single" w:sz="4" w:space="0" w:color="auto"/>
              <w:bottom w:val="single" w:sz="4" w:space="0" w:color="auto"/>
              <w:right w:val="single" w:sz="4" w:space="0" w:color="auto"/>
            </w:tcBorders>
          </w:tcPr>
          <w:p w14:paraId="34B03329" w14:textId="77777777" w:rsidR="008C0154" w:rsidRPr="00BC683C" w:rsidRDefault="008C0154" w:rsidP="00DA72C9">
            <w:pPr>
              <w:pStyle w:val="TAC"/>
              <w:rPr>
                <w:sz w:val="16"/>
                <w:szCs w:val="16"/>
              </w:rPr>
            </w:pPr>
            <w:r w:rsidRPr="00BC683C">
              <w:rPr>
                <w:sz w:val="16"/>
                <w:szCs w:val="16"/>
              </w:rPr>
              <w:t>Y</w:t>
            </w:r>
          </w:p>
        </w:tc>
        <w:tc>
          <w:tcPr>
            <w:tcW w:w="993" w:type="dxa"/>
            <w:tcBorders>
              <w:top w:val="single" w:sz="4" w:space="0" w:color="auto"/>
              <w:left w:val="single" w:sz="4" w:space="0" w:color="auto"/>
              <w:bottom w:val="single" w:sz="4" w:space="0" w:color="auto"/>
              <w:right w:val="single" w:sz="4" w:space="0" w:color="auto"/>
            </w:tcBorders>
          </w:tcPr>
          <w:p w14:paraId="66A784FB" w14:textId="2814DC75" w:rsidR="008C0154" w:rsidRPr="00BC683C" w:rsidRDefault="008C0154" w:rsidP="00DA72C9">
            <w:pPr>
              <w:pStyle w:val="TAC"/>
              <w:rPr>
                <w:sz w:val="16"/>
                <w:szCs w:val="16"/>
              </w:rPr>
            </w:pPr>
            <w:r w:rsidRPr="00BC683C">
              <w:rPr>
                <w:sz w:val="16"/>
                <w:szCs w:val="16"/>
              </w:rPr>
              <w:t>Y</w:t>
            </w:r>
          </w:p>
        </w:tc>
      </w:tr>
      <w:tr w:rsidR="008C0154" w14:paraId="24F785AF" w14:textId="77777777" w:rsidTr="00591AB2">
        <w:trPr>
          <w:trHeight w:val="539"/>
        </w:trPr>
        <w:tc>
          <w:tcPr>
            <w:tcW w:w="1872" w:type="dxa"/>
            <w:tcBorders>
              <w:top w:val="single" w:sz="4" w:space="0" w:color="auto"/>
              <w:left w:val="single" w:sz="4" w:space="0" w:color="auto"/>
              <w:bottom w:val="single" w:sz="4" w:space="0" w:color="auto"/>
              <w:right w:val="single" w:sz="4" w:space="0" w:color="auto"/>
            </w:tcBorders>
          </w:tcPr>
          <w:p w14:paraId="419C3694" w14:textId="77777777" w:rsidR="008C0154" w:rsidRPr="00BC683C" w:rsidRDefault="008C0154" w:rsidP="00DA72C9">
            <w:pPr>
              <w:pStyle w:val="TAL"/>
              <w:rPr>
                <w:sz w:val="16"/>
                <w:szCs w:val="16"/>
              </w:rPr>
            </w:pPr>
            <w:r w:rsidRPr="00BC683C">
              <w:rPr>
                <w:sz w:val="16"/>
                <w:szCs w:val="16"/>
              </w:rPr>
              <w:t>[R-6.2.3-005] of 3GPP TS 22.282 [3]</w:t>
            </w:r>
          </w:p>
        </w:tc>
        <w:tc>
          <w:tcPr>
            <w:tcW w:w="2268" w:type="dxa"/>
            <w:tcBorders>
              <w:top w:val="single" w:sz="4" w:space="0" w:color="auto"/>
              <w:left w:val="single" w:sz="4" w:space="0" w:color="auto"/>
              <w:bottom w:val="single" w:sz="4" w:space="0" w:color="auto"/>
              <w:right w:val="single" w:sz="4" w:space="0" w:color="auto"/>
            </w:tcBorders>
          </w:tcPr>
          <w:p w14:paraId="20E6963F" w14:textId="77777777" w:rsidR="008C0154" w:rsidRPr="00BC683C" w:rsidRDefault="008C0154" w:rsidP="00DA72C9">
            <w:pPr>
              <w:pStyle w:val="TAL"/>
              <w:rPr>
                <w:sz w:val="16"/>
                <w:szCs w:val="16"/>
              </w:rPr>
            </w:pPr>
            <w:r w:rsidRPr="00BC683C">
              <w:rPr>
                <w:sz w:val="16"/>
                <w:szCs w:val="16"/>
              </w:rPr>
              <w:t>&gt; Maximum amount of data that the MCData user can transmit in a single request during one-to-one communication</w:t>
            </w:r>
          </w:p>
        </w:tc>
        <w:tc>
          <w:tcPr>
            <w:tcW w:w="992" w:type="dxa"/>
            <w:tcBorders>
              <w:top w:val="single" w:sz="4" w:space="0" w:color="auto"/>
              <w:left w:val="single" w:sz="4" w:space="0" w:color="auto"/>
              <w:bottom w:val="single" w:sz="4" w:space="0" w:color="auto"/>
              <w:right w:val="single" w:sz="4" w:space="0" w:color="auto"/>
            </w:tcBorders>
          </w:tcPr>
          <w:p w14:paraId="491EB77E" w14:textId="77777777" w:rsidR="008C0154" w:rsidRPr="00BC683C" w:rsidRDefault="008C0154" w:rsidP="00DA72C9">
            <w:pPr>
              <w:pStyle w:val="TAC"/>
              <w:rPr>
                <w:sz w:val="16"/>
                <w:szCs w:val="16"/>
              </w:rPr>
            </w:pPr>
            <w:r w:rsidRPr="00BC683C">
              <w:rPr>
                <w:sz w:val="16"/>
                <w:szCs w:val="16"/>
              </w:rPr>
              <w:t>Y</w:t>
            </w:r>
          </w:p>
        </w:tc>
        <w:tc>
          <w:tcPr>
            <w:tcW w:w="992" w:type="dxa"/>
            <w:tcBorders>
              <w:top w:val="single" w:sz="4" w:space="0" w:color="auto"/>
              <w:left w:val="single" w:sz="4" w:space="0" w:color="auto"/>
              <w:bottom w:val="single" w:sz="4" w:space="0" w:color="auto"/>
              <w:right w:val="single" w:sz="4" w:space="0" w:color="auto"/>
            </w:tcBorders>
          </w:tcPr>
          <w:p w14:paraId="3A7236FD" w14:textId="13646F57" w:rsidR="008C0154" w:rsidRPr="00BC683C" w:rsidRDefault="008C0154" w:rsidP="00DA72C9">
            <w:pPr>
              <w:pStyle w:val="TAC"/>
              <w:rPr>
                <w:sz w:val="16"/>
                <w:szCs w:val="16"/>
              </w:rPr>
            </w:pPr>
            <w:r w:rsidRPr="00BC683C">
              <w:rPr>
                <w:sz w:val="16"/>
                <w:szCs w:val="16"/>
              </w:rPr>
              <w:t>Y</w:t>
            </w:r>
          </w:p>
        </w:tc>
        <w:tc>
          <w:tcPr>
            <w:tcW w:w="1276" w:type="dxa"/>
            <w:tcBorders>
              <w:top w:val="single" w:sz="4" w:space="0" w:color="auto"/>
              <w:left w:val="single" w:sz="4" w:space="0" w:color="auto"/>
              <w:bottom w:val="single" w:sz="4" w:space="0" w:color="auto"/>
              <w:right w:val="single" w:sz="4" w:space="0" w:color="auto"/>
            </w:tcBorders>
          </w:tcPr>
          <w:p w14:paraId="4AB4560F" w14:textId="77777777" w:rsidR="008C0154" w:rsidRPr="00BC683C" w:rsidRDefault="008C0154" w:rsidP="00DA72C9">
            <w:pPr>
              <w:pStyle w:val="TAC"/>
              <w:rPr>
                <w:sz w:val="16"/>
                <w:szCs w:val="16"/>
              </w:rPr>
            </w:pPr>
            <w:r w:rsidRPr="00BC683C">
              <w:rPr>
                <w:sz w:val="16"/>
                <w:szCs w:val="16"/>
              </w:rPr>
              <w:t>Y</w:t>
            </w:r>
          </w:p>
        </w:tc>
        <w:tc>
          <w:tcPr>
            <w:tcW w:w="993" w:type="dxa"/>
            <w:tcBorders>
              <w:top w:val="single" w:sz="4" w:space="0" w:color="auto"/>
              <w:left w:val="single" w:sz="4" w:space="0" w:color="auto"/>
              <w:bottom w:val="single" w:sz="4" w:space="0" w:color="auto"/>
              <w:right w:val="single" w:sz="4" w:space="0" w:color="auto"/>
            </w:tcBorders>
          </w:tcPr>
          <w:p w14:paraId="0356689A" w14:textId="76E1A127" w:rsidR="008C0154" w:rsidRPr="00BC683C" w:rsidRDefault="008C0154" w:rsidP="00DA72C9">
            <w:pPr>
              <w:pStyle w:val="TAC"/>
              <w:rPr>
                <w:sz w:val="16"/>
                <w:szCs w:val="16"/>
              </w:rPr>
            </w:pPr>
            <w:r w:rsidRPr="00BC683C">
              <w:rPr>
                <w:sz w:val="16"/>
                <w:szCs w:val="16"/>
              </w:rPr>
              <w:t>Y</w:t>
            </w:r>
          </w:p>
        </w:tc>
      </w:tr>
      <w:tr w:rsidR="008C0154" w14:paraId="2B8B7543" w14:textId="77777777" w:rsidTr="00591AB2">
        <w:trPr>
          <w:trHeight w:val="539"/>
        </w:trPr>
        <w:tc>
          <w:tcPr>
            <w:tcW w:w="1872" w:type="dxa"/>
            <w:tcBorders>
              <w:top w:val="single" w:sz="4" w:space="0" w:color="auto"/>
              <w:left w:val="single" w:sz="4" w:space="0" w:color="auto"/>
              <w:bottom w:val="single" w:sz="4" w:space="0" w:color="auto"/>
              <w:right w:val="single" w:sz="4" w:space="0" w:color="auto"/>
            </w:tcBorders>
          </w:tcPr>
          <w:p w14:paraId="46D044B8" w14:textId="77777777" w:rsidR="008C0154" w:rsidRPr="00BC683C" w:rsidRDefault="008C0154" w:rsidP="00DA72C9">
            <w:pPr>
              <w:pStyle w:val="TAL"/>
              <w:rPr>
                <w:sz w:val="16"/>
                <w:szCs w:val="16"/>
              </w:rPr>
            </w:pPr>
            <w:r w:rsidRPr="00BC683C">
              <w:rPr>
                <w:sz w:val="16"/>
                <w:szCs w:val="16"/>
              </w:rPr>
              <w:t xml:space="preserve">[R-6.2.3-005] and </w:t>
            </w:r>
            <w:r w:rsidRPr="00BC683C">
              <w:rPr>
                <w:rFonts w:eastAsia="SimSun"/>
                <w:sz w:val="16"/>
                <w:szCs w:val="16"/>
              </w:rPr>
              <w:t>[R</w:t>
            </w:r>
            <w:r w:rsidRPr="00BC683C">
              <w:rPr>
                <w:rFonts w:eastAsia="SimSun"/>
                <w:sz w:val="16"/>
                <w:szCs w:val="16"/>
              </w:rPr>
              <w:noBreakHyphen/>
              <w:t>6.3.1.2-008]</w:t>
            </w:r>
            <w:r w:rsidRPr="00BC683C">
              <w:rPr>
                <w:sz w:val="16"/>
                <w:szCs w:val="16"/>
              </w:rPr>
              <w:t xml:space="preserve"> of 3GPP TS 22.282 [3]</w:t>
            </w:r>
          </w:p>
        </w:tc>
        <w:tc>
          <w:tcPr>
            <w:tcW w:w="2268" w:type="dxa"/>
            <w:tcBorders>
              <w:top w:val="single" w:sz="4" w:space="0" w:color="auto"/>
              <w:left w:val="single" w:sz="4" w:space="0" w:color="auto"/>
              <w:bottom w:val="single" w:sz="4" w:space="0" w:color="auto"/>
              <w:right w:val="single" w:sz="4" w:space="0" w:color="auto"/>
            </w:tcBorders>
          </w:tcPr>
          <w:p w14:paraId="3EE91EE3" w14:textId="77777777" w:rsidR="008C0154" w:rsidRPr="00BC683C" w:rsidRDefault="008C0154" w:rsidP="00DA72C9">
            <w:pPr>
              <w:pStyle w:val="TAL"/>
              <w:rPr>
                <w:sz w:val="16"/>
                <w:szCs w:val="16"/>
              </w:rPr>
            </w:pPr>
            <w:r w:rsidRPr="00BC683C">
              <w:rPr>
                <w:sz w:val="16"/>
                <w:szCs w:val="16"/>
              </w:rPr>
              <w:t>&gt; Maximum amount of time that the MCData user can transmit in a single request during one-to-one communication</w:t>
            </w:r>
          </w:p>
        </w:tc>
        <w:tc>
          <w:tcPr>
            <w:tcW w:w="992" w:type="dxa"/>
            <w:tcBorders>
              <w:top w:val="single" w:sz="4" w:space="0" w:color="auto"/>
              <w:left w:val="single" w:sz="4" w:space="0" w:color="auto"/>
              <w:bottom w:val="single" w:sz="4" w:space="0" w:color="auto"/>
              <w:right w:val="single" w:sz="4" w:space="0" w:color="auto"/>
            </w:tcBorders>
          </w:tcPr>
          <w:p w14:paraId="1052AE5A" w14:textId="77777777" w:rsidR="008C0154" w:rsidRPr="00BC683C" w:rsidRDefault="008C0154" w:rsidP="00DA72C9">
            <w:pPr>
              <w:pStyle w:val="TAC"/>
              <w:rPr>
                <w:sz w:val="16"/>
                <w:szCs w:val="16"/>
              </w:rPr>
            </w:pPr>
            <w:r w:rsidRPr="00BC683C">
              <w:rPr>
                <w:sz w:val="16"/>
                <w:szCs w:val="16"/>
              </w:rPr>
              <w:t>Y</w:t>
            </w:r>
          </w:p>
        </w:tc>
        <w:tc>
          <w:tcPr>
            <w:tcW w:w="992" w:type="dxa"/>
            <w:tcBorders>
              <w:top w:val="single" w:sz="4" w:space="0" w:color="auto"/>
              <w:left w:val="single" w:sz="4" w:space="0" w:color="auto"/>
              <w:bottom w:val="single" w:sz="4" w:space="0" w:color="auto"/>
              <w:right w:val="single" w:sz="4" w:space="0" w:color="auto"/>
            </w:tcBorders>
          </w:tcPr>
          <w:p w14:paraId="4EF77BE6" w14:textId="762628B8" w:rsidR="008C0154" w:rsidRPr="00BC683C" w:rsidRDefault="008C0154" w:rsidP="00DA72C9">
            <w:pPr>
              <w:pStyle w:val="TAC"/>
              <w:rPr>
                <w:sz w:val="16"/>
                <w:szCs w:val="16"/>
              </w:rPr>
            </w:pPr>
            <w:r w:rsidRPr="00BC683C">
              <w:rPr>
                <w:sz w:val="16"/>
                <w:szCs w:val="16"/>
              </w:rPr>
              <w:t>Y</w:t>
            </w:r>
          </w:p>
        </w:tc>
        <w:tc>
          <w:tcPr>
            <w:tcW w:w="1276" w:type="dxa"/>
            <w:tcBorders>
              <w:top w:val="single" w:sz="4" w:space="0" w:color="auto"/>
              <w:left w:val="single" w:sz="4" w:space="0" w:color="auto"/>
              <w:bottom w:val="single" w:sz="4" w:space="0" w:color="auto"/>
              <w:right w:val="single" w:sz="4" w:space="0" w:color="auto"/>
            </w:tcBorders>
          </w:tcPr>
          <w:p w14:paraId="07591228" w14:textId="77777777" w:rsidR="008C0154" w:rsidRPr="00BC683C" w:rsidRDefault="008C0154" w:rsidP="00DA72C9">
            <w:pPr>
              <w:pStyle w:val="TAC"/>
              <w:rPr>
                <w:sz w:val="16"/>
                <w:szCs w:val="16"/>
              </w:rPr>
            </w:pPr>
            <w:r w:rsidRPr="00BC683C">
              <w:rPr>
                <w:sz w:val="16"/>
                <w:szCs w:val="16"/>
              </w:rPr>
              <w:t>Y</w:t>
            </w:r>
          </w:p>
        </w:tc>
        <w:tc>
          <w:tcPr>
            <w:tcW w:w="993" w:type="dxa"/>
            <w:tcBorders>
              <w:top w:val="single" w:sz="4" w:space="0" w:color="auto"/>
              <w:left w:val="single" w:sz="4" w:space="0" w:color="auto"/>
              <w:bottom w:val="single" w:sz="4" w:space="0" w:color="auto"/>
              <w:right w:val="single" w:sz="4" w:space="0" w:color="auto"/>
            </w:tcBorders>
          </w:tcPr>
          <w:p w14:paraId="7F1A35B6" w14:textId="43FCF23B" w:rsidR="008C0154" w:rsidRPr="00BC683C" w:rsidRDefault="008C0154" w:rsidP="00DA72C9">
            <w:pPr>
              <w:pStyle w:val="TAC"/>
              <w:rPr>
                <w:sz w:val="16"/>
                <w:szCs w:val="16"/>
              </w:rPr>
            </w:pPr>
            <w:r w:rsidRPr="00BC683C">
              <w:rPr>
                <w:sz w:val="16"/>
                <w:szCs w:val="16"/>
              </w:rPr>
              <w:t>Y</w:t>
            </w:r>
          </w:p>
        </w:tc>
      </w:tr>
      <w:tr w:rsidR="008C0154" w14:paraId="128C4AFA" w14:textId="77777777" w:rsidTr="00591AB2">
        <w:trPr>
          <w:trHeight w:val="539"/>
        </w:trPr>
        <w:tc>
          <w:tcPr>
            <w:tcW w:w="1872" w:type="dxa"/>
            <w:tcBorders>
              <w:top w:val="single" w:sz="4" w:space="0" w:color="auto"/>
              <w:left w:val="single" w:sz="4" w:space="0" w:color="auto"/>
              <w:bottom w:val="single" w:sz="4" w:space="0" w:color="auto"/>
              <w:right w:val="single" w:sz="4" w:space="0" w:color="auto"/>
            </w:tcBorders>
          </w:tcPr>
          <w:p w14:paraId="201E65C8" w14:textId="77777777" w:rsidR="008C0154" w:rsidRPr="00BC683C" w:rsidRDefault="008C0154" w:rsidP="00DA72C9">
            <w:pPr>
              <w:pStyle w:val="TAL"/>
              <w:rPr>
                <w:sz w:val="16"/>
                <w:szCs w:val="16"/>
              </w:rPr>
            </w:pPr>
            <w:r w:rsidRPr="00BC683C">
              <w:rPr>
                <w:sz w:val="16"/>
                <w:szCs w:val="16"/>
              </w:rPr>
              <w:t>[R-6.2.3-001] of 3GPP TS 22.282 [3]</w:t>
            </w:r>
          </w:p>
        </w:tc>
        <w:tc>
          <w:tcPr>
            <w:tcW w:w="2268" w:type="dxa"/>
            <w:tcBorders>
              <w:top w:val="single" w:sz="4" w:space="0" w:color="auto"/>
              <w:left w:val="single" w:sz="4" w:space="0" w:color="auto"/>
              <w:bottom w:val="single" w:sz="4" w:space="0" w:color="auto"/>
              <w:right w:val="single" w:sz="4" w:space="0" w:color="auto"/>
            </w:tcBorders>
          </w:tcPr>
          <w:p w14:paraId="49336659" w14:textId="77777777" w:rsidR="008C0154" w:rsidRPr="00BC683C" w:rsidRDefault="008C0154" w:rsidP="00DA72C9">
            <w:pPr>
              <w:pStyle w:val="TAL"/>
              <w:rPr>
                <w:sz w:val="16"/>
                <w:szCs w:val="16"/>
              </w:rPr>
            </w:pPr>
            <w:r w:rsidRPr="00BC683C">
              <w:rPr>
                <w:sz w:val="16"/>
                <w:szCs w:val="16"/>
              </w:rPr>
              <w:t>&gt; List of MCData users this MCData user is allowed to request the release of an ongoing transmission that this MCData user is participating in</w:t>
            </w:r>
          </w:p>
        </w:tc>
        <w:tc>
          <w:tcPr>
            <w:tcW w:w="992" w:type="dxa"/>
            <w:tcBorders>
              <w:top w:val="single" w:sz="4" w:space="0" w:color="auto"/>
              <w:left w:val="single" w:sz="4" w:space="0" w:color="auto"/>
              <w:bottom w:val="single" w:sz="4" w:space="0" w:color="auto"/>
              <w:right w:val="single" w:sz="4" w:space="0" w:color="auto"/>
            </w:tcBorders>
          </w:tcPr>
          <w:p w14:paraId="53EA431E" w14:textId="77777777" w:rsidR="008C0154" w:rsidRPr="00BC683C" w:rsidRDefault="008C0154" w:rsidP="00DA72C9">
            <w:pPr>
              <w:pStyle w:val="TAC"/>
              <w:rPr>
                <w:sz w:val="16"/>
                <w:szCs w:val="16"/>
              </w:rPr>
            </w:pPr>
          </w:p>
        </w:tc>
        <w:tc>
          <w:tcPr>
            <w:tcW w:w="992" w:type="dxa"/>
            <w:tcBorders>
              <w:top w:val="single" w:sz="4" w:space="0" w:color="auto"/>
              <w:left w:val="single" w:sz="4" w:space="0" w:color="auto"/>
              <w:bottom w:val="single" w:sz="4" w:space="0" w:color="auto"/>
              <w:right w:val="single" w:sz="4" w:space="0" w:color="auto"/>
            </w:tcBorders>
          </w:tcPr>
          <w:p w14:paraId="5D1DA71F" w14:textId="471581EE" w:rsidR="008C0154" w:rsidRPr="00BC683C" w:rsidRDefault="008C0154" w:rsidP="00DA72C9">
            <w:pPr>
              <w:pStyle w:val="TAC"/>
              <w:rPr>
                <w:sz w:val="16"/>
                <w:szCs w:val="16"/>
              </w:rPr>
            </w:pPr>
          </w:p>
        </w:tc>
        <w:tc>
          <w:tcPr>
            <w:tcW w:w="1276" w:type="dxa"/>
            <w:tcBorders>
              <w:top w:val="single" w:sz="4" w:space="0" w:color="auto"/>
              <w:left w:val="single" w:sz="4" w:space="0" w:color="auto"/>
              <w:bottom w:val="single" w:sz="4" w:space="0" w:color="auto"/>
              <w:right w:val="single" w:sz="4" w:space="0" w:color="auto"/>
            </w:tcBorders>
          </w:tcPr>
          <w:p w14:paraId="55A12634" w14:textId="77777777" w:rsidR="008C0154" w:rsidRPr="00BC683C" w:rsidRDefault="008C0154" w:rsidP="00DA72C9">
            <w:pPr>
              <w:pStyle w:val="TAC"/>
              <w:rPr>
                <w:sz w:val="16"/>
                <w:szCs w:val="16"/>
              </w:rPr>
            </w:pPr>
          </w:p>
        </w:tc>
        <w:tc>
          <w:tcPr>
            <w:tcW w:w="993" w:type="dxa"/>
            <w:tcBorders>
              <w:top w:val="single" w:sz="4" w:space="0" w:color="auto"/>
              <w:left w:val="single" w:sz="4" w:space="0" w:color="auto"/>
              <w:bottom w:val="single" w:sz="4" w:space="0" w:color="auto"/>
              <w:right w:val="single" w:sz="4" w:space="0" w:color="auto"/>
            </w:tcBorders>
          </w:tcPr>
          <w:p w14:paraId="22437FD8" w14:textId="59153781" w:rsidR="008C0154" w:rsidRPr="00BC683C" w:rsidRDefault="008C0154" w:rsidP="00DA72C9">
            <w:pPr>
              <w:pStyle w:val="TAC"/>
              <w:rPr>
                <w:sz w:val="16"/>
                <w:szCs w:val="16"/>
              </w:rPr>
            </w:pPr>
          </w:p>
        </w:tc>
      </w:tr>
      <w:tr w:rsidR="008C0154" w14:paraId="148106CD" w14:textId="77777777" w:rsidTr="00591AB2">
        <w:trPr>
          <w:trHeight w:val="539"/>
        </w:trPr>
        <w:tc>
          <w:tcPr>
            <w:tcW w:w="1872" w:type="dxa"/>
            <w:tcBorders>
              <w:top w:val="single" w:sz="4" w:space="0" w:color="auto"/>
              <w:left w:val="single" w:sz="4" w:space="0" w:color="auto"/>
              <w:bottom w:val="single" w:sz="4" w:space="0" w:color="auto"/>
              <w:right w:val="single" w:sz="4" w:space="0" w:color="auto"/>
            </w:tcBorders>
          </w:tcPr>
          <w:p w14:paraId="2B251391" w14:textId="77777777" w:rsidR="008C0154" w:rsidRPr="00BC683C" w:rsidRDefault="008C0154" w:rsidP="00DA72C9">
            <w:pPr>
              <w:pStyle w:val="TAL"/>
              <w:rPr>
                <w:sz w:val="16"/>
                <w:szCs w:val="16"/>
              </w:rPr>
            </w:pPr>
          </w:p>
        </w:tc>
        <w:tc>
          <w:tcPr>
            <w:tcW w:w="2268" w:type="dxa"/>
            <w:tcBorders>
              <w:top w:val="single" w:sz="4" w:space="0" w:color="auto"/>
              <w:left w:val="single" w:sz="4" w:space="0" w:color="auto"/>
              <w:bottom w:val="single" w:sz="4" w:space="0" w:color="auto"/>
              <w:right w:val="single" w:sz="4" w:space="0" w:color="auto"/>
            </w:tcBorders>
          </w:tcPr>
          <w:p w14:paraId="486C64BD" w14:textId="77777777" w:rsidR="008C0154" w:rsidRPr="00BC683C" w:rsidRDefault="008C0154" w:rsidP="00DA72C9">
            <w:pPr>
              <w:pStyle w:val="TAL"/>
              <w:rPr>
                <w:sz w:val="16"/>
                <w:szCs w:val="16"/>
              </w:rPr>
            </w:pPr>
            <w:r w:rsidRPr="00BC683C">
              <w:rPr>
                <w:sz w:val="16"/>
                <w:szCs w:val="16"/>
              </w:rPr>
              <w:t>&gt;&gt; MCData ID</w:t>
            </w:r>
          </w:p>
        </w:tc>
        <w:tc>
          <w:tcPr>
            <w:tcW w:w="992" w:type="dxa"/>
            <w:tcBorders>
              <w:top w:val="single" w:sz="4" w:space="0" w:color="auto"/>
              <w:left w:val="single" w:sz="4" w:space="0" w:color="auto"/>
              <w:bottom w:val="single" w:sz="4" w:space="0" w:color="auto"/>
              <w:right w:val="single" w:sz="4" w:space="0" w:color="auto"/>
            </w:tcBorders>
          </w:tcPr>
          <w:p w14:paraId="01616FF2" w14:textId="77777777" w:rsidR="008C0154" w:rsidRPr="00BC683C" w:rsidRDefault="008C0154" w:rsidP="00DA72C9">
            <w:pPr>
              <w:pStyle w:val="TAC"/>
              <w:rPr>
                <w:sz w:val="16"/>
                <w:szCs w:val="16"/>
              </w:rPr>
            </w:pPr>
            <w:r w:rsidRPr="00BC683C">
              <w:rPr>
                <w:sz w:val="16"/>
                <w:szCs w:val="16"/>
              </w:rPr>
              <w:t>Y</w:t>
            </w:r>
          </w:p>
        </w:tc>
        <w:tc>
          <w:tcPr>
            <w:tcW w:w="992" w:type="dxa"/>
            <w:tcBorders>
              <w:top w:val="single" w:sz="4" w:space="0" w:color="auto"/>
              <w:left w:val="single" w:sz="4" w:space="0" w:color="auto"/>
              <w:bottom w:val="single" w:sz="4" w:space="0" w:color="auto"/>
              <w:right w:val="single" w:sz="4" w:space="0" w:color="auto"/>
            </w:tcBorders>
          </w:tcPr>
          <w:p w14:paraId="12103CC2" w14:textId="1E783842" w:rsidR="008C0154" w:rsidRPr="00BC683C" w:rsidRDefault="008C0154" w:rsidP="00DA72C9">
            <w:pPr>
              <w:pStyle w:val="TAC"/>
              <w:rPr>
                <w:sz w:val="16"/>
                <w:szCs w:val="16"/>
              </w:rPr>
            </w:pPr>
            <w:r w:rsidRPr="00BC683C">
              <w:rPr>
                <w:sz w:val="16"/>
                <w:szCs w:val="16"/>
              </w:rPr>
              <w:t>Y</w:t>
            </w:r>
          </w:p>
        </w:tc>
        <w:tc>
          <w:tcPr>
            <w:tcW w:w="1276" w:type="dxa"/>
            <w:tcBorders>
              <w:top w:val="single" w:sz="4" w:space="0" w:color="auto"/>
              <w:left w:val="single" w:sz="4" w:space="0" w:color="auto"/>
              <w:bottom w:val="single" w:sz="4" w:space="0" w:color="auto"/>
              <w:right w:val="single" w:sz="4" w:space="0" w:color="auto"/>
            </w:tcBorders>
          </w:tcPr>
          <w:p w14:paraId="13F7878B" w14:textId="77777777" w:rsidR="008C0154" w:rsidRPr="00BC683C" w:rsidRDefault="008C0154" w:rsidP="00DA72C9">
            <w:pPr>
              <w:pStyle w:val="TAC"/>
              <w:rPr>
                <w:sz w:val="16"/>
                <w:szCs w:val="16"/>
              </w:rPr>
            </w:pPr>
            <w:r w:rsidRPr="00BC683C">
              <w:rPr>
                <w:sz w:val="16"/>
                <w:szCs w:val="16"/>
              </w:rPr>
              <w:t>Y</w:t>
            </w:r>
          </w:p>
        </w:tc>
        <w:tc>
          <w:tcPr>
            <w:tcW w:w="993" w:type="dxa"/>
            <w:tcBorders>
              <w:top w:val="single" w:sz="4" w:space="0" w:color="auto"/>
              <w:left w:val="single" w:sz="4" w:space="0" w:color="auto"/>
              <w:bottom w:val="single" w:sz="4" w:space="0" w:color="auto"/>
              <w:right w:val="single" w:sz="4" w:space="0" w:color="auto"/>
            </w:tcBorders>
          </w:tcPr>
          <w:p w14:paraId="1A178CCB" w14:textId="63DDEE4E" w:rsidR="008C0154" w:rsidRPr="00BC683C" w:rsidRDefault="008C0154" w:rsidP="00DA72C9">
            <w:pPr>
              <w:pStyle w:val="TAC"/>
              <w:rPr>
                <w:sz w:val="16"/>
                <w:szCs w:val="16"/>
              </w:rPr>
            </w:pPr>
            <w:r w:rsidRPr="00BC683C">
              <w:rPr>
                <w:sz w:val="16"/>
                <w:szCs w:val="16"/>
              </w:rPr>
              <w:t>Y</w:t>
            </w:r>
          </w:p>
        </w:tc>
      </w:tr>
      <w:tr w:rsidR="008C0154" w14:paraId="22F156DF" w14:textId="77777777" w:rsidTr="00591AB2">
        <w:trPr>
          <w:trHeight w:val="539"/>
        </w:trPr>
        <w:tc>
          <w:tcPr>
            <w:tcW w:w="1872" w:type="dxa"/>
            <w:tcBorders>
              <w:top w:val="single" w:sz="4" w:space="0" w:color="auto"/>
              <w:left w:val="single" w:sz="4" w:space="0" w:color="auto"/>
              <w:bottom w:val="single" w:sz="4" w:space="0" w:color="auto"/>
              <w:right w:val="single" w:sz="4" w:space="0" w:color="auto"/>
            </w:tcBorders>
          </w:tcPr>
          <w:p w14:paraId="34EEA766" w14:textId="77777777" w:rsidR="008C0154" w:rsidRPr="00BC683C" w:rsidRDefault="008C0154" w:rsidP="00DA72C9">
            <w:pPr>
              <w:pStyle w:val="TAL"/>
              <w:rPr>
                <w:sz w:val="16"/>
                <w:szCs w:val="16"/>
              </w:rPr>
            </w:pPr>
            <w:r w:rsidRPr="00BC683C">
              <w:rPr>
                <w:sz w:val="16"/>
                <w:szCs w:val="16"/>
              </w:rPr>
              <w:t>[R-5.1.7-002] and</w:t>
            </w:r>
          </w:p>
          <w:p w14:paraId="4298C9BC" w14:textId="77777777" w:rsidR="008C0154" w:rsidRPr="00BC683C" w:rsidRDefault="008C0154" w:rsidP="00DA72C9">
            <w:pPr>
              <w:pStyle w:val="TAL"/>
              <w:rPr>
                <w:sz w:val="16"/>
                <w:szCs w:val="16"/>
              </w:rPr>
            </w:pPr>
            <w:r w:rsidRPr="00BC683C">
              <w:rPr>
                <w:sz w:val="16"/>
                <w:szCs w:val="16"/>
              </w:rPr>
              <w:t>[R-6.8.7.2-007] and [R-6.8.7.2-008] of 3GPP TS 22.280 [2]</w:t>
            </w:r>
          </w:p>
        </w:tc>
        <w:tc>
          <w:tcPr>
            <w:tcW w:w="2268" w:type="dxa"/>
            <w:tcBorders>
              <w:top w:val="single" w:sz="4" w:space="0" w:color="auto"/>
              <w:left w:val="single" w:sz="4" w:space="0" w:color="auto"/>
              <w:bottom w:val="single" w:sz="4" w:space="0" w:color="auto"/>
              <w:right w:val="single" w:sz="4" w:space="0" w:color="auto"/>
            </w:tcBorders>
          </w:tcPr>
          <w:p w14:paraId="7A80130A" w14:textId="77777777" w:rsidR="008C0154" w:rsidRPr="00BC683C" w:rsidRDefault="008C0154" w:rsidP="00DA72C9">
            <w:pPr>
              <w:pStyle w:val="TAL"/>
              <w:rPr>
                <w:sz w:val="16"/>
                <w:szCs w:val="16"/>
              </w:rPr>
            </w:pPr>
            <w:r w:rsidRPr="00BC683C">
              <w:rPr>
                <w:sz w:val="16"/>
                <w:szCs w:val="16"/>
              </w:rPr>
              <w:t>Priority of the user (see NOTE 4)</w:t>
            </w:r>
          </w:p>
        </w:tc>
        <w:tc>
          <w:tcPr>
            <w:tcW w:w="992" w:type="dxa"/>
            <w:tcBorders>
              <w:top w:val="single" w:sz="4" w:space="0" w:color="auto"/>
              <w:left w:val="single" w:sz="4" w:space="0" w:color="auto"/>
              <w:bottom w:val="single" w:sz="4" w:space="0" w:color="auto"/>
              <w:right w:val="single" w:sz="4" w:space="0" w:color="auto"/>
            </w:tcBorders>
          </w:tcPr>
          <w:p w14:paraId="1E6751C8" w14:textId="77777777" w:rsidR="008C0154" w:rsidRPr="00BC683C" w:rsidRDefault="008C0154" w:rsidP="00DA72C9">
            <w:pPr>
              <w:pStyle w:val="TAC"/>
              <w:rPr>
                <w:sz w:val="16"/>
                <w:szCs w:val="16"/>
              </w:rPr>
            </w:pPr>
          </w:p>
        </w:tc>
        <w:tc>
          <w:tcPr>
            <w:tcW w:w="992" w:type="dxa"/>
            <w:tcBorders>
              <w:top w:val="single" w:sz="4" w:space="0" w:color="auto"/>
              <w:left w:val="single" w:sz="4" w:space="0" w:color="auto"/>
              <w:bottom w:val="single" w:sz="4" w:space="0" w:color="auto"/>
              <w:right w:val="single" w:sz="4" w:space="0" w:color="auto"/>
            </w:tcBorders>
          </w:tcPr>
          <w:p w14:paraId="7CB935E7" w14:textId="464D3AB6" w:rsidR="008C0154" w:rsidRPr="00BC683C" w:rsidRDefault="008C0154" w:rsidP="00DA72C9">
            <w:pPr>
              <w:pStyle w:val="TAC"/>
              <w:rPr>
                <w:sz w:val="16"/>
                <w:szCs w:val="16"/>
              </w:rPr>
            </w:pPr>
            <w:r w:rsidRPr="00BC683C">
              <w:rPr>
                <w:sz w:val="16"/>
                <w:szCs w:val="16"/>
              </w:rPr>
              <w:t>Y</w:t>
            </w:r>
          </w:p>
        </w:tc>
        <w:tc>
          <w:tcPr>
            <w:tcW w:w="1276" w:type="dxa"/>
            <w:tcBorders>
              <w:top w:val="single" w:sz="4" w:space="0" w:color="auto"/>
              <w:left w:val="single" w:sz="4" w:space="0" w:color="auto"/>
              <w:bottom w:val="single" w:sz="4" w:space="0" w:color="auto"/>
              <w:right w:val="single" w:sz="4" w:space="0" w:color="auto"/>
            </w:tcBorders>
          </w:tcPr>
          <w:p w14:paraId="6855CD5C" w14:textId="77777777" w:rsidR="008C0154" w:rsidRPr="00BC683C" w:rsidRDefault="008C0154" w:rsidP="00DA72C9">
            <w:pPr>
              <w:pStyle w:val="TAC"/>
              <w:rPr>
                <w:sz w:val="16"/>
                <w:szCs w:val="16"/>
              </w:rPr>
            </w:pPr>
            <w:r w:rsidRPr="00BC683C">
              <w:rPr>
                <w:sz w:val="16"/>
                <w:szCs w:val="16"/>
              </w:rPr>
              <w:t>Y</w:t>
            </w:r>
          </w:p>
        </w:tc>
        <w:tc>
          <w:tcPr>
            <w:tcW w:w="993" w:type="dxa"/>
            <w:tcBorders>
              <w:top w:val="single" w:sz="4" w:space="0" w:color="auto"/>
              <w:left w:val="single" w:sz="4" w:space="0" w:color="auto"/>
              <w:bottom w:val="single" w:sz="4" w:space="0" w:color="auto"/>
              <w:right w:val="single" w:sz="4" w:space="0" w:color="auto"/>
            </w:tcBorders>
          </w:tcPr>
          <w:p w14:paraId="3EB438BC" w14:textId="70E77109" w:rsidR="008C0154" w:rsidRPr="00BC683C" w:rsidRDefault="008C0154" w:rsidP="00DA72C9">
            <w:pPr>
              <w:pStyle w:val="TAC"/>
              <w:rPr>
                <w:sz w:val="16"/>
                <w:szCs w:val="16"/>
              </w:rPr>
            </w:pPr>
            <w:r w:rsidRPr="00BC683C">
              <w:rPr>
                <w:sz w:val="16"/>
                <w:szCs w:val="16"/>
              </w:rPr>
              <w:t>Y</w:t>
            </w:r>
          </w:p>
        </w:tc>
      </w:tr>
      <w:tr w:rsidR="008C0154" w14:paraId="6F592DBC" w14:textId="77777777" w:rsidTr="00591AB2">
        <w:trPr>
          <w:trHeight w:val="539"/>
        </w:trPr>
        <w:tc>
          <w:tcPr>
            <w:tcW w:w="1872" w:type="dxa"/>
            <w:tcBorders>
              <w:top w:val="single" w:sz="4" w:space="0" w:color="auto"/>
              <w:left w:val="single" w:sz="4" w:space="0" w:color="auto"/>
              <w:bottom w:val="single" w:sz="4" w:space="0" w:color="auto"/>
              <w:right w:val="single" w:sz="4" w:space="0" w:color="auto"/>
            </w:tcBorders>
          </w:tcPr>
          <w:p w14:paraId="1F9E62EF" w14:textId="77777777" w:rsidR="008C0154" w:rsidRPr="00BC683C" w:rsidRDefault="008C0154" w:rsidP="00DA72C9">
            <w:pPr>
              <w:pStyle w:val="TAL"/>
              <w:rPr>
                <w:sz w:val="16"/>
                <w:szCs w:val="16"/>
              </w:rPr>
            </w:pPr>
          </w:p>
        </w:tc>
        <w:tc>
          <w:tcPr>
            <w:tcW w:w="2268" w:type="dxa"/>
            <w:tcBorders>
              <w:top w:val="single" w:sz="4" w:space="0" w:color="auto"/>
              <w:left w:val="single" w:sz="4" w:space="0" w:color="auto"/>
              <w:bottom w:val="single" w:sz="4" w:space="0" w:color="auto"/>
              <w:right w:val="single" w:sz="4" w:space="0" w:color="auto"/>
            </w:tcBorders>
          </w:tcPr>
          <w:p w14:paraId="1A462DF6" w14:textId="77777777" w:rsidR="008C0154" w:rsidRPr="00BC683C" w:rsidRDefault="008C0154" w:rsidP="00DA72C9">
            <w:pPr>
              <w:pStyle w:val="TAL"/>
              <w:rPr>
                <w:sz w:val="16"/>
                <w:szCs w:val="16"/>
              </w:rPr>
            </w:pPr>
            <w:r w:rsidRPr="00BC683C">
              <w:rPr>
                <w:sz w:val="16"/>
                <w:szCs w:val="16"/>
              </w:rPr>
              <w:t>Lossless communication for private communication</w:t>
            </w:r>
          </w:p>
        </w:tc>
        <w:tc>
          <w:tcPr>
            <w:tcW w:w="992" w:type="dxa"/>
            <w:tcBorders>
              <w:top w:val="single" w:sz="4" w:space="0" w:color="auto"/>
              <w:left w:val="single" w:sz="4" w:space="0" w:color="auto"/>
              <w:bottom w:val="single" w:sz="4" w:space="0" w:color="auto"/>
              <w:right w:val="single" w:sz="4" w:space="0" w:color="auto"/>
            </w:tcBorders>
          </w:tcPr>
          <w:p w14:paraId="115E069E" w14:textId="77777777" w:rsidR="008C0154" w:rsidRPr="00BC683C" w:rsidRDefault="008C0154" w:rsidP="00DA72C9">
            <w:pPr>
              <w:pStyle w:val="TAC"/>
              <w:rPr>
                <w:sz w:val="16"/>
                <w:szCs w:val="16"/>
              </w:rPr>
            </w:pPr>
            <w:r w:rsidRPr="00BC683C">
              <w:rPr>
                <w:sz w:val="16"/>
                <w:szCs w:val="16"/>
              </w:rPr>
              <w:t>Y</w:t>
            </w:r>
          </w:p>
        </w:tc>
        <w:tc>
          <w:tcPr>
            <w:tcW w:w="992" w:type="dxa"/>
            <w:tcBorders>
              <w:top w:val="single" w:sz="4" w:space="0" w:color="auto"/>
              <w:left w:val="single" w:sz="4" w:space="0" w:color="auto"/>
              <w:bottom w:val="single" w:sz="4" w:space="0" w:color="auto"/>
              <w:right w:val="single" w:sz="4" w:space="0" w:color="auto"/>
            </w:tcBorders>
          </w:tcPr>
          <w:p w14:paraId="5F30A37A" w14:textId="6BE15E02" w:rsidR="008C0154" w:rsidRPr="00BC683C" w:rsidRDefault="008C0154" w:rsidP="00DA72C9">
            <w:pPr>
              <w:pStyle w:val="TAC"/>
              <w:rPr>
                <w:sz w:val="16"/>
                <w:szCs w:val="16"/>
              </w:rPr>
            </w:pPr>
            <w:r w:rsidRPr="00BC683C">
              <w:rPr>
                <w:sz w:val="16"/>
                <w:szCs w:val="16"/>
              </w:rPr>
              <w:t>Y</w:t>
            </w:r>
          </w:p>
        </w:tc>
        <w:tc>
          <w:tcPr>
            <w:tcW w:w="1276" w:type="dxa"/>
            <w:tcBorders>
              <w:top w:val="single" w:sz="4" w:space="0" w:color="auto"/>
              <w:left w:val="single" w:sz="4" w:space="0" w:color="auto"/>
              <w:bottom w:val="single" w:sz="4" w:space="0" w:color="auto"/>
              <w:right w:val="single" w:sz="4" w:space="0" w:color="auto"/>
            </w:tcBorders>
          </w:tcPr>
          <w:p w14:paraId="67FC757B" w14:textId="77777777" w:rsidR="008C0154" w:rsidRPr="00BC683C" w:rsidRDefault="008C0154" w:rsidP="00DA72C9">
            <w:pPr>
              <w:pStyle w:val="TAC"/>
              <w:rPr>
                <w:sz w:val="16"/>
                <w:szCs w:val="16"/>
              </w:rPr>
            </w:pPr>
            <w:r w:rsidRPr="00BC683C">
              <w:rPr>
                <w:sz w:val="16"/>
                <w:szCs w:val="16"/>
              </w:rPr>
              <w:t>Y</w:t>
            </w:r>
          </w:p>
        </w:tc>
        <w:tc>
          <w:tcPr>
            <w:tcW w:w="993" w:type="dxa"/>
            <w:tcBorders>
              <w:top w:val="single" w:sz="4" w:space="0" w:color="auto"/>
              <w:left w:val="single" w:sz="4" w:space="0" w:color="auto"/>
              <w:bottom w:val="single" w:sz="4" w:space="0" w:color="auto"/>
              <w:right w:val="single" w:sz="4" w:space="0" w:color="auto"/>
            </w:tcBorders>
          </w:tcPr>
          <w:p w14:paraId="5B33DAAE" w14:textId="61CFF739" w:rsidR="008C0154" w:rsidRPr="00BC683C" w:rsidRDefault="008C0154" w:rsidP="00DA72C9">
            <w:pPr>
              <w:pStyle w:val="TAC"/>
              <w:rPr>
                <w:sz w:val="16"/>
                <w:szCs w:val="16"/>
              </w:rPr>
            </w:pPr>
            <w:r w:rsidRPr="00BC683C">
              <w:rPr>
                <w:sz w:val="16"/>
                <w:szCs w:val="16"/>
              </w:rPr>
              <w:t>Y</w:t>
            </w:r>
          </w:p>
        </w:tc>
      </w:tr>
      <w:tr w:rsidR="008C0154" w14:paraId="2121A737" w14:textId="77777777" w:rsidTr="00591AB2">
        <w:trPr>
          <w:trHeight w:val="539"/>
        </w:trPr>
        <w:tc>
          <w:tcPr>
            <w:tcW w:w="1872" w:type="dxa"/>
            <w:tcBorders>
              <w:top w:val="single" w:sz="4" w:space="0" w:color="auto"/>
              <w:left w:val="single" w:sz="4" w:space="0" w:color="auto"/>
              <w:bottom w:val="single" w:sz="4" w:space="0" w:color="auto"/>
              <w:right w:val="single" w:sz="4" w:space="0" w:color="auto"/>
            </w:tcBorders>
          </w:tcPr>
          <w:p w14:paraId="4B3C6E0C" w14:textId="77777777" w:rsidR="008C0154" w:rsidRPr="00BC683C" w:rsidRDefault="008C0154" w:rsidP="00DA72C9">
            <w:pPr>
              <w:pStyle w:val="TAL"/>
              <w:rPr>
                <w:sz w:val="16"/>
                <w:szCs w:val="16"/>
              </w:rPr>
            </w:pPr>
          </w:p>
        </w:tc>
        <w:tc>
          <w:tcPr>
            <w:tcW w:w="2268" w:type="dxa"/>
            <w:tcBorders>
              <w:top w:val="single" w:sz="4" w:space="0" w:color="auto"/>
              <w:left w:val="single" w:sz="4" w:space="0" w:color="auto"/>
              <w:bottom w:val="single" w:sz="4" w:space="0" w:color="auto"/>
              <w:right w:val="single" w:sz="4" w:space="0" w:color="auto"/>
            </w:tcBorders>
          </w:tcPr>
          <w:p w14:paraId="685699CC" w14:textId="77777777" w:rsidR="008C0154" w:rsidRPr="00BC683C" w:rsidRDefault="008C0154" w:rsidP="00DA72C9">
            <w:pPr>
              <w:pStyle w:val="TAL"/>
              <w:rPr>
                <w:sz w:val="16"/>
                <w:szCs w:val="16"/>
              </w:rPr>
            </w:pPr>
            <w:r w:rsidRPr="00BC683C">
              <w:rPr>
                <w:sz w:val="16"/>
                <w:szCs w:val="16"/>
              </w:rPr>
              <w:t>Store communication in Message Store (see NOTE</w:t>
            </w:r>
            <w:r w:rsidRPr="00BC683C">
              <w:rPr>
                <w:sz w:val="16"/>
                <w:szCs w:val="16"/>
                <w:lang w:val="en-US"/>
              </w:rPr>
              <w:t> </w:t>
            </w:r>
            <w:r w:rsidRPr="00BC683C">
              <w:rPr>
                <w:sz w:val="16"/>
                <w:szCs w:val="16"/>
              </w:rPr>
              <w:t>5)</w:t>
            </w:r>
          </w:p>
        </w:tc>
        <w:tc>
          <w:tcPr>
            <w:tcW w:w="992" w:type="dxa"/>
            <w:tcBorders>
              <w:top w:val="single" w:sz="4" w:space="0" w:color="auto"/>
              <w:left w:val="single" w:sz="4" w:space="0" w:color="auto"/>
              <w:bottom w:val="single" w:sz="4" w:space="0" w:color="auto"/>
              <w:right w:val="single" w:sz="4" w:space="0" w:color="auto"/>
            </w:tcBorders>
          </w:tcPr>
          <w:p w14:paraId="5D572656" w14:textId="77777777" w:rsidR="008C0154" w:rsidRPr="00BC683C" w:rsidRDefault="008C0154" w:rsidP="00DA72C9">
            <w:pPr>
              <w:pStyle w:val="TAC"/>
              <w:rPr>
                <w:sz w:val="16"/>
                <w:szCs w:val="16"/>
              </w:rPr>
            </w:pPr>
            <w:r w:rsidRPr="00BC683C">
              <w:rPr>
                <w:sz w:val="16"/>
                <w:szCs w:val="16"/>
              </w:rPr>
              <w:t>Y</w:t>
            </w:r>
          </w:p>
        </w:tc>
        <w:tc>
          <w:tcPr>
            <w:tcW w:w="992" w:type="dxa"/>
            <w:tcBorders>
              <w:top w:val="single" w:sz="4" w:space="0" w:color="auto"/>
              <w:left w:val="single" w:sz="4" w:space="0" w:color="auto"/>
              <w:bottom w:val="single" w:sz="4" w:space="0" w:color="auto"/>
              <w:right w:val="single" w:sz="4" w:space="0" w:color="auto"/>
            </w:tcBorders>
          </w:tcPr>
          <w:p w14:paraId="73669B6A" w14:textId="1CCBF27E" w:rsidR="008C0154" w:rsidRPr="00BC683C" w:rsidRDefault="008C0154" w:rsidP="00DA72C9">
            <w:pPr>
              <w:pStyle w:val="TAC"/>
              <w:rPr>
                <w:sz w:val="16"/>
                <w:szCs w:val="16"/>
              </w:rPr>
            </w:pPr>
            <w:r w:rsidRPr="00BC683C">
              <w:rPr>
                <w:sz w:val="16"/>
                <w:szCs w:val="16"/>
              </w:rPr>
              <w:t>Y</w:t>
            </w:r>
          </w:p>
        </w:tc>
        <w:tc>
          <w:tcPr>
            <w:tcW w:w="1276" w:type="dxa"/>
            <w:tcBorders>
              <w:top w:val="single" w:sz="4" w:space="0" w:color="auto"/>
              <w:left w:val="single" w:sz="4" w:space="0" w:color="auto"/>
              <w:bottom w:val="single" w:sz="4" w:space="0" w:color="auto"/>
              <w:right w:val="single" w:sz="4" w:space="0" w:color="auto"/>
            </w:tcBorders>
          </w:tcPr>
          <w:p w14:paraId="42651A1C" w14:textId="77777777" w:rsidR="008C0154" w:rsidRPr="00BC683C" w:rsidRDefault="008C0154" w:rsidP="00DA72C9">
            <w:pPr>
              <w:pStyle w:val="TAC"/>
              <w:rPr>
                <w:sz w:val="16"/>
                <w:szCs w:val="16"/>
              </w:rPr>
            </w:pPr>
            <w:r w:rsidRPr="00BC683C">
              <w:rPr>
                <w:sz w:val="16"/>
                <w:szCs w:val="16"/>
              </w:rPr>
              <w:t>Y</w:t>
            </w:r>
          </w:p>
        </w:tc>
        <w:tc>
          <w:tcPr>
            <w:tcW w:w="993" w:type="dxa"/>
            <w:tcBorders>
              <w:top w:val="single" w:sz="4" w:space="0" w:color="auto"/>
              <w:left w:val="single" w:sz="4" w:space="0" w:color="auto"/>
              <w:bottom w:val="single" w:sz="4" w:space="0" w:color="auto"/>
              <w:right w:val="single" w:sz="4" w:space="0" w:color="auto"/>
            </w:tcBorders>
          </w:tcPr>
          <w:p w14:paraId="3BA76D87" w14:textId="42BB51F9" w:rsidR="008C0154" w:rsidRPr="00BC683C" w:rsidRDefault="008C0154" w:rsidP="00DA72C9">
            <w:pPr>
              <w:pStyle w:val="TAC"/>
              <w:rPr>
                <w:sz w:val="16"/>
                <w:szCs w:val="16"/>
              </w:rPr>
            </w:pPr>
            <w:r w:rsidRPr="00BC683C">
              <w:rPr>
                <w:sz w:val="16"/>
                <w:szCs w:val="16"/>
              </w:rPr>
              <w:t>Y</w:t>
            </w:r>
          </w:p>
        </w:tc>
      </w:tr>
      <w:tr w:rsidR="008C0154" w14:paraId="00E910CB" w14:textId="77777777" w:rsidTr="00591AB2">
        <w:trPr>
          <w:trHeight w:val="539"/>
        </w:trPr>
        <w:tc>
          <w:tcPr>
            <w:tcW w:w="1872" w:type="dxa"/>
            <w:tcBorders>
              <w:top w:val="single" w:sz="4" w:space="0" w:color="auto"/>
              <w:left w:val="single" w:sz="4" w:space="0" w:color="auto"/>
              <w:bottom w:val="single" w:sz="4" w:space="0" w:color="auto"/>
              <w:right w:val="single" w:sz="4" w:space="0" w:color="auto"/>
            </w:tcBorders>
          </w:tcPr>
          <w:p w14:paraId="2318B449" w14:textId="77777777" w:rsidR="008C0154" w:rsidRPr="00BC683C" w:rsidRDefault="008C0154" w:rsidP="00DA72C9">
            <w:pPr>
              <w:pStyle w:val="TAL"/>
              <w:rPr>
                <w:sz w:val="16"/>
                <w:szCs w:val="16"/>
              </w:rPr>
            </w:pPr>
          </w:p>
        </w:tc>
        <w:tc>
          <w:tcPr>
            <w:tcW w:w="2268" w:type="dxa"/>
            <w:tcBorders>
              <w:top w:val="single" w:sz="4" w:space="0" w:color="auto"/>
              <w:left w:val="single" w:sz="4" w:space="0" w:color="auto"/>
              <w:bottom w:val="single" w:sz="4" w:space="0" w:color="auto"/>
              <w:right w:val="single" w:sz="4" w:space="0" w:color="auto"/>
            </w:tcBorders>
          </w:tcPr>
          <w:p w14:paraId="05C91D0E" w14:textId="77777777" w:rsidR="008C0154" w:rsidRPr="00BC683C" w:rsidRDefault="008C0154" w:rsidP="00DA72C9">
            <w:pPr>
              <w:pStyle w:val="TAL"/>
              <w:rPr>
                <w:sz w:val="16"/>
                <w:szCs w:val="16"/>
              </w:rPr>
            </w:pPr>
            <w:r w:rsidRPr="00BC683C">
              <w:rPr>
                <w:sz w:val="16"/>
                <w:szCs w:val="16"/>
              </w:rPr>
              <w:t>Store private communication in Message Store (see NOTE</w:t>
            </w:r>
            <w:r w:rsidRPr="00BC683C">
              <w:rPr>
                <w:sz w:val="16"/>
                <w:szCs w:val="16"/>
                <w:lang w:val="en-US"/>
              </w:rPr>
              <w:t> </w:t>
            </w:r>
            <w:r w:rsidRPr="00BC683C">
              <w:rPr>
                <w:sz w:val="16"/>
                <w:szCs w:val="16"/>
              </w:rPr>
              <w:t>6)</w:t>
            </w:r>
          </w:p>
        </w:tc>
        <w:tc>
          <w:tcPr>
            <w:tcW w:w="992" w:type="dxa"/>
            <w:tcBorders>
              <w:top w:val="single" w:sz="4" w:space="0" w:color="auto"/>
              <w:left w:val="single" w:sz="4" w:space="0" w:color="auto"/>
              <w:bottom w:val="single" w:sz="4" w:space="0" w:color="auto"/>
              <w:right w:val="single" w:sz="4" w:space="0" w:color="auto"/>
            </w:tcBorders>
          </w:tcPr>
          <w:p w14:paraId="0F6C4EF9" w14:textId="77777777" w:rsidR="008C0154" w:rsidRPr="00BC683C" w:rsidRDefault="008C0154" w:rsidP="00DA72C9">
            <w:pPr>
              <w:pStyle w:val="TAC"/>
              <w:rPr>
                <w:sz w:val="16"/>
                <w:szCs w:val="16"/>
              </w:rPr>
            </w:pPr>
            <w:r w:rsidRPr="00BC683C">
              <w:rPr>
                <w:sz w:val="16"/>
                <w:szCs w:val="16"/>
              </w:rPr>
              <w:t>Y</w:t>
            </w:r>
          </w:p>
        </w:tc>
        <w:tc>
          <w:tcPr>
            <w:tcW w:w="992" w:type="dxa"/>
            <w:tcBorders>
              <w:top w:val="single" w:sz="4" w:space="0" w:color="auto"/>
              <w:left w:val="single" w:sz="4" w:space="0" w:color="auto"/>
              <w:bottom w:val="single" w:sz="4" w:space="0" w:color="auto"/>
              <w:right w:val="single" w:sz="4" w:space="0" w:color="auto"/>
            </w:tcBorders>
          </w:tcPr>
          <w:p w14:paraId="491E525D" w14:textId="6643F4B3" w:rsidR="008C0154" w:rsidRPr="00BC683C" w:rsidRDefault="008C0154" w:rsidP="00DA72C9">
            <w:pPr>
              <w:pStyle w:val="TAC"/>
              <w:rPr>
                <w:sz w:val="16"/>
                <w:szCs w:val="16"/>
              </w:rPr>
            </w:pPr>
            <w:r w:rsidRPr="00BC683C">
              <w:rPr>
                <w:sz w:val="16"/>
                <w:szCs w:val="16"/>
              </w:rPr>
              <w:t>Y</w:t>
            </w:r>
          </w:p>
        </w:tc>
        <w:tc>
          <w:tcPr>
            <w:tcW w:w="1276" w:type="dxa"/>
            <w:tcBorders>
              <w:top w:val="single" w:sz="4" w:space="0" w:color="auto"/>
              <w:left w:val="single" w:sz="4" w:space="0" w:color="auto"/>
              <w:bottom w:val="single" w:sz="4" w:space="0" w:color="auto"/>
              <w:right w:val="single" w:sz="4" w:space="0" w:color="auto"/>
            </w:tcBorders>
          </w:tcPr>
          <w:p w14:paraId="2B4AA48F" w14:textId="77777777" w:rsidR="008C0154" w:rsidRPr="00BC683C" w:rsidRDefault="008C0154" w:rsidP="00DA72C9">
            <w:pPr>
              <w:pStyle w:val="TAC"/>
              <w:rPr>
                <w:sz w:val="16"/>
                <w:szCs w:val="16"/>
              </w:rPr>
            </w:pPr>
            <w:r w:rsidRPr="00BC683C">
              <w:rPr>
                <w:sz w:val="16"/>
                <w:szCs w:val="16"/>
              </w:rPr>
              <w:t>Y</w:t>
            </w:r>
          </w:p>
        </w:tc>
        <w:tc>
          <w:tcPr>
            <w:tcW w:w="993" w:type="dxa"/>
            <w:tcBorders>
              <w:top w:val="single" w:sz="4" w:space="0" w:color="auto"/>
              <w:left w:val="single" w:sz="4" w:space="0" w:color="auto"/>
              <w:bottom w:val="single" w:sz="4" w:space="0" w:color="auto"/>
              <w:right w:val="single" w:sz="4" w:space="0" w:color="auto"/>
            </w:tcBorders>
          </w:tcPr>
          <w:p w14:paraId="6997D591" w14:textId="0C9870DC" w:rsidR="008C0154" w:rsidRPr="00BC683C" w:rsidRDefault="008C0154" w:rsidP="00DA72C9">
            <w:pPr>
              <w:pStyle w:val="TAC"/>
              <w:rPr>
                <w:sz w:val="16"/>
                <w:szCs w:val="16"/>
              </w:rPr>
            </w:pPr>
            <w:r w:rsidRPr="00BC683C">
              <w:rPr>
                <w:sz w:val="16"/>
                <w:szCs w:val="16"/>
              </w:rPr>
              <w:t>Y</w:t>
            </w:r>
          </w:p>
        </w:tc>
      </w:tr>
      <w:tr w:rsidR="008C0154" w14:paraId="71DF8386" w14:textId="77777777" w:rsidTr="00025861">
        <w:trPr>
          <w:trHeight w:val="539"/>
        </w:trPr>
        <w:tc>
          <w:tcPr>
            <w:tcW w:w="8393" w:type="dxa"/>
            <w:gridSpan w:val="6"/>
            <w:tcBorders>
              <w:top w:val="single" w:sz="4" w:space="0" w:color="auto"/>
              <w:left w:val="single" w:sz="4" w:space="0" w:color="auto"/>
              <w:bottom w:val="single" w:sz="4" w:space="0" w:color="auto"/>
              <w:right w:val="single" w:sz="4" w:space="0" w:color="auto"/>
            </w:tcBorders>
          </w:tcPr>
          <w:p w14:paraId="27E07DD1" w14:textId="77777777" w:rsidR="008C0154" w:rsidRPr="002C7CB4" w:rsidRDefault="008C0154" w:rsidP="008C0154">
            <w:pPr>
              <w:pStyle w:val="TAN"/>
            </w:pPr>
            <w:r w:rsidRPr="002C7CB4">
              <w:t>NOTE 1:</w:t>
            </w:r>
            <w:r w:rsidRPr="002C7CB4">
              <w:tab/>
              <w:t>If this parameter is absent, the KMSUri shall be that identified in the initial MC service UE configuration data (on-network) configured in table A.6-1 of 3GPP TS 23.280 [5].</w:t>
            </w:r>
          </w:p>
          <w:p w14:paraId="6A477418" w14:textId="77777777" w:rsidR="008C0154" w:rsidRDefault="008C0154" w:rsidP="008C0154">
            <w:pPr>
              <w:pStyle w:val="TAN"/>
            </w:pPr>
            <w:r w:rsidRPr="002C7CB4">
              <w:t>NOTE 2:</w:t>
            </w:r>
            <w:r w:rsidRPr="002C7CB4">
              <w:tab/>
              <w:t>As specified in 3GPP TS 23.280 [5], for each MCData user's set of MCData user profiles, only one MCData user profile shall be indicated as being the pre</w:t>
            </w:r>
            <w:r w:rsidRPr="002C7CB4">
              <w:noBreakHyphen/>
              <w:t>selected MCData user profile.</w:t>
            </w:r>
          </w:p>
          <w:p w14:paraId="523DAD43" w14:textId="77777777" w:rsidR="008C0154" w:rsidRDefault="008C0154" w:rsidP="008C0154">
            <w:pPr>
              <w:pStyle w:val="TAN"/>
            </w:pPr>
            <w:r>
              <w:t>NOTE</w:t>
            </w:r>
            <w:r>
              <w:rPr>
                <w:rFonts w:eastAsia="Calibri Light" w:cs="Arial"/>
                <w:szCs w:val="18"/>
                <w:lang w:eastAsia="zh-CN"/>
              </w:rPr>
              <w:t> </w:t>
            </w:r>
            <w:r>
              <w:t>3:</w:t>
            </w:r>
            <w:r w:rsidRPr="000807B3">
              <w:tab/>
            </w:r>
            <w:r>
              <w:t>This parameter is used for the emergency communication and also used as a target of the emergency alert request. At most one of them is configured; i.e. emergency communication will go to either a group or a user. If both are not configured the MCData user</w:t>
            </w:r>
            <w:r w:rsidRPr="00E41ABC">
              <w:t>'</w:t>
            </w:r>
            <w:r>
              <w:t>s currently selected group will be used.</w:t>
            </w:r>
          </w:p>
          <w:p w14:paraId="232CB670" w14:textId="77777777" w:rsidR="008C0154" w:rsidRDefault="008C0154" w:rsidP="008C0154">
            <w:pPr>
              <w:pStyle w:val="TAN"/>
            </w:pPr>
            <w:r>
              <w:t>NOTE</w:t>
            </w:r>
            <w:r>
              <w:rPr>
                <w:rFonts w:eastAsia="Calibri Light" w:cs="Arial"/>
                <w:szCs w:val="18"/>
                <w:lang w:eastAsia="zh-CN"/>
              </w:rPr>
              <w:t> </w:t>
            </w:r>
            <w:r>
              <w:t>4:</w:t>
            </w:r>
            <w:r w:rsidRPr="000807B3">
              <w:tab/>
            </w:r>
            <w:r>
              <w:t>The use of the parameter is left to implementation.</w:t>
            </w:r>
          </w:p>
          <w:p w14:paraId="055FAB07" w14:textId="77777777" w:rsidR="008C0154" w:rsidRDefault="008C0154" w:rsidP="008C0154">
            <w:pPr>
              <w:pStyle w:val="TAN"/>
            </w:pPr>
            <w:r>
              <w:t>NOTE</w:t>
            </w:r>
            <w:r>
              <w:rPr>
                <w:rFonts w:eastAsia="Calibri Light" w:cs="Arial"/>
                <w:szCs w:val="18"/>
                <w:lang w:eastAsia="zh-CN"/>
              </w:rPr>
              <w:t> </w:t>
            </w:r>
            <w:r>
              <w:t>5:</w:t>
            </w:r>
            <w:r w:rsidRPr="000807B3">
              <w:tab/>
            </w:r>
            <w:r>
              <w:t xml:space="preserve">This is the top-level control parameter to determine whether MCData communications will be stored or not. When this parameter is set; the second level control parameter is used to determine whether a specific MCData communication (private or which group) will be stored and MCData </w:t>
            </w:r>
            <w:r w:rsidRPr="00711833">
              <w:t>user can request for all</w:t>
            </w:r>
            <w:r>
              <w:t xml:space="preserve"> or selected of</w:t>
            </w:r>
            <w:r w:rsidRPr="00711833">
              <w:t xml:space="preserve"> his/her </w:t>
            </w:r>
            <w:r>
              <w:t>MCData communication</w:t>
            </w:r>
            <w:r w:rsidRPr="00711833">
              <w:t xml:space="preserve"> shall be stored in the </w:t>
            </w:r>
            <w:r>
              <w:t xml:space="preserve">MCData </w:t>
            </w:r>
            <w:r w:rsidRPr="00711833">
              <w:t>message store or not</w:t>
            </w:r>
            <w:r>
              <w:t>.</w:t>
            </w:r>
          </w:p>
          <w:p w14:paraId="4230D1D5" w14:textId="77777777" w:rsidR="008C0154" w:rsidRDefault="008C0154" w:rsidP="008C0154">
            <w:pPr>
              <w:pStyle w:val="TAN"/>
            </w:pPr>
            <w:r>
              <w:t>NOTE</w:t>
            </w:r>
            <w:r>
              <w:rPr>
                <w:rFonts w:eastAsia="Calibri Light" w:cs="Arial"/>
                <w:szCs w:val="18"/>
                <w:lang w:eastAsia="zh-CN"/>
              </w:rPr>
              <w:t> </w:t>
            </w:r>
            <w:r>
              <w:t>6:</w:t>
            </w:r>
            <w:r w:rsidRPr="000807B3">
              <w:tab/>
            </w:r>
            <w:r>
              <w:t>This is the second level control parameter to determine whether a private communication will be stored when the Store communication in Message Store top level control parameter is set.</w:t>
            </w:r>
          </w:p>
          <w:p w14:paraId="5ED6CF67" w14:textId="3D1C93FF" w:rsidR="008C0154" w:rsidRPr="00BC683C" w:rsidRDefault="008C0154" w:rsidP="008C0154">
            <w:pPr>
              <w:pStyle w:val="TAN"/>
              <w:rPr>
                <w:sz w:val="16"/>
                <w:szCs w:val="16"/>
                <w:lang w:eastAsia="zh-CN"/>
              </w:rPr>
            </w:pPr>
            <w:r>
              <w:t>NOTE 7:</w:t>
            </w:r>
            <w:r>
              <w:tab/>
              <w:t>This parameter applies to temporary broadcast groups built from regrouping mechanism. This authorisation automatically sets the originator of the temporary group as the only transmitting party.</w:t>
            </w:r>
          </w:p>
        </w:tc>
      </w:tr>
    </w:tbl>
    <w:p w14:paraId="13A47630" w14:textId="77777777" w:rsidR="00C336BB" w:rsidRDefault="00C336BB" w:rsidP="00C336BB"/>
    <w:p w14:paraId="2756CA68" w14:textId="77777777" w:rsidR="00C336BB" w:rsidRDefault="00C336BB" w:rsidP="00C336BB">
      <w:pPr>
        <w:pStyle w:val="TH"/>
      </w:pPr>
      <w:r>
        <w:t>Table A.3-2: MCData user profile configuration data (on network)</w:t>
      </w:r>
    </w:p>
    <w:tbl>
      <w:tblPr>
        <w:tblW w:w="924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118"/>
        <w:gridCol w:w="880"/>
        <w:gridCol w:w="992"/>
        <w:gridCol w:w="1276"/>
        <w:gridCol w:w="992"/>
      </w:tblGrid>
      <w:tr w:rsidR="008C0154" w14:paraId="1B59ACA8" w14:textId="77777777" w:rsidTr="00591AB2">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479FCFBF" w14:textId="77777777" w:rsidR="008C0154" w:rsidRDefault="008C0154" w:rsidP="00DA72C9">
            <w:pPr>
              <w:pStyle w:val="TAH"/>
            </w:pPr>
            <w:r>
              <w:t>Reference</w:t>
            </w:r>
          </w:p>
        </w:tc>
        <w:tc>
          <w:tcPr>
            <w:tcW w:w="3118" w:type="dxa"/>
            <w:tcBorders>
              <w:top w:val="single" w:sz="4" w:space="0" w:color="auto"/>
              <w:left w:val="single" w:sz="4" w:space="0" w:color="auto"/>
              <w:bottom w:val="single" w:sz="4" w:space="0" w:color="auto"/>
              <w:right w:val="single" w:sz="4" w:space="0" w:color="auto"/>
            </w:tcBorders>
            <w:vAlign w:val="center"/>
            <w:hideMark/>
          </w:tcPr>
          <w:p w14:paraId="58F1B5AA" w14:textId="77777777" w:rsidR="008C0154" w:rsidRDefault="008C0154" w:rsidP="00DA72C9">
            <w:pPr>
              <w:pStyle w:val="TAH"/>
            </w:pPr>
            <w:r>
              <w:t>Parameter description</w:t>
            </w:r>
          </w:p>
        </w:tc>
        <w:tc>
          <w:tcPr>
            <w:tcW w:w="880" w:type="dxa"/>
            <w:tcBorders>
              <w:top w:val="single" w:sz="4" w:space="0" w:color="auto"/>
              <w:left w:val="single" w:sz="4" w:space="0" w:color="auto"/>
              <w:bottom w:val="single" w:sz="4" w:space="0" w:color="auto"/>
              <w:right w:val="single" w:sz="4" w:space="0" w:color="auto"/>
            </w:tcBorders>
          </w:tcPr>
          <w:p w14:paraId="4BD32E72" w14:textId="77777777" w:rsidR="008C0154" w:rsidRPr="00BC683C" w:rsidRDefault="008C0154" w:rsidP="00DA72C9">
            <w:pPr>
              <w:pStyle w:val="TAH"/>
              <w:rPr>
                <w:sz w:val="16"/>
                <w:szCs w:val="16"/>
              </w:rPr>
            </w:pPr>
            <w:r w:rsidRPr="00BC683C">
              <w:rPr>
                <w:sz w:val="16"/>
                <w:szCs w:val="16"/>
              </w:rPr>
              <w:t>MCData UE</w:t>
            </w:r>
          </w:p>
        </w:tc>
        <w:tc>
          <w:tcPr>
            <w:tcW w:w="992" w:type="dxa"/>
            <w:tcBorders>
              <w:top w:val="single" w:sz="4" w:space="0" w:color="auto"/>
              <w:left w:val="single" w:sz="4" w:space="0" w:color="auto"/>
              <w:bottom w:val="single" w:sz="4" w:space="0" w:color="auto"/>
              <w:right w:val="single" w:sz="4" w:space="0" w:color="auto"/>
            </w:tcBorders>
          </w:tcPr>
          <w:p w14:paraId="7FA9B6A2" w14:textId="3A8FEFE7" w:rsidR="008C0154" w:rsidRPr="00BC683C" w:rsidRDefault="008C0154" w:rsidP="00DA72C9">
            <w:pPr>
              <w:pStyle w:val="TAH"/>
              <w:rPr>
                <w:sz w:val="16"/>
                <w:szCs w:val="16"/>
              </w:rPr>
            </w:pPr>
            <w:r w:rsidRPr="00BC683C">
              <w:rPr>
                <w:sz w:val="16"/>
                <w:szCs w:val="16"/>
              </w:rPr>
              <w:t>MCData Server</w:t>
            </w:r>
          </w:p>
        </w:tc>
        <w:tc>
          <w:tcPr>
            <w:tcW w:w="1276" w:type="dxa"/>
            <w:tcBorders>
              <w:top w:val="single" w:sz="4" w:space="0" w:color="auto"/>
              <w:left w:val="single" w:sz="4" w:space="0" w:color="auto"/>
              <w:bottom w:val="single" w:sz="4" w:space="0" w:color="auto"/>
              <w:right w:val="single" w:sz="4" w:space="0" w:color="auto"/>
            </w:tcBorders>
          </w:tcPr>
          <w:p w14:paraId="2CD06248" w14:textId="77777777" w:rsidR="008C0154" w:rsidRPr="00BC683C" w:rsidRDefault="008C0154" w:rsidP="00DA72C9">
            <w:pPr>
              <w:pStyle w:val="TAH"/>
              <w:rPr>
                <w:sz w:val="16"/>
                <w:szCs w:val="16"/>
              </w:rPr>
            </w:pPr>
            <w:r w:rsidRPr="00BC683C">
              <w:rPr>
                <w:rFonts w:hint="eastAsia"/>
                <w:sz w:val="16"/>
                <w:szCs w:val="16"/>
              </w:rPr>
              <w:t>C</w:t>
            </w:r>
            <w:r w:rsidRPr="00BC683C">
              <w:rPr>
                <w:sz w:val="16"/>
                <w:szCs w:val="16"/>
              </w:rPr>
              <w:t>onfiguration management server</w:t>
            </w:r>
          </w:p>
        </w:tc>
        <w:tc>
          <w:tcPr>
            <w:tcW w:w="992" w:type="dxa"/>
            <w:tcBorders>
              <w:top w:val="single" w:sz="4" w:space="0" w:color="auto"/>
              <w:left w:val="single" w:sz="4" w:space="0" w:color="auto"/>
              <w:bottom w:val="single" w:sz="4" w:space="0" w:color="auto"/>
              <w:right w:val="single" w:sz="4" w:space="0" w:color="auto"/>
            </w:tcBorders>
          </w:tcPr>
          <w:p w14:paraId="515740B1" w14:textId="77777777" w:rsidR="008C0154" w:rsidRPr="00BC683C" w:rsidRDefault="008C0154" w:rsidP="00DA72C9">
            <w:pPr>
              <w:pStyle w:val="TAH"/>
              <w:rPr>
                <w:sz w:val="16"/>
                <w:szCs w:val="16"/>
              </w:rPr>
            </w:pPr>
            <w:r w:rsidRPr="00BC683C">
              <w:rPr>
                <w:sz w:val="16"/>
                <w:szCs w:val="16"/>
              </w:rPr>
              <w:t>MCData user database</w:t>
            </w:r>
          </w:p>
        </w:tc>
      </w:tr>
      <w:tr w:rsidR="008C0154" w14:paraId="6B0FE9CF" w14:textId="77777777" w:rsidTr="00591AB2">
        <w:trPr>
          <w:trHeight w:val="341"/>
        </w:trPr>
        <w:tc>
          <w:tcPr>
            <w:tcW w:w="1985" w:type="dxa"/>
            <w:tcBorders>
              <w:top w:val="single" w:sz="4" w:space="0" w:color="auto"/>
              <w:left w:val="single" w:sz="4" w:space="0" w:color="auto"/>
              <w:bottom w:val="single" w:sz="4" w:space="0" w:color="auto"/>
              <w:right w:val="single" w:sz="4" w:space="0" w:color="auto"/>
            </w:tcBorders>
          </w:tcPr>
          <w:p w14:paraId="5A416127" w14:textId="77777777" w:rsidR="008C0154" w:rsidRPr="002C7CB4" w:rsidRDefault="008C0154" w:rsidP="00DA72C9">
            <w:pPr>
              <w:pStyle w:val="TAL"/>
            </w:pPr>
            <w:r w:rsidRPr="002C7CB4">
              <w:t>[R-5.1.5-001],</w:t>
            </w:r>
          </w:p>
          <w:p w14:paraId="1938F0E2" w14:textId="77777777" w:rsidR="008C0154" w:rsidRPr="002C7CB4" w:rsidRDefault="008C0154" w:rsidP="00DA72C9">
            <w:pPr>
              <w:pStyle w:val="TAL"/>
            </w:pPr>
            <w:r w:rsidRPr="002C7CB4">
              <w:t>[R-5.1.5-002],</w:t>
            </w:r>
          </w:p>
          <w:p w14:paraId="387DCE2B" w14:textId="77777777" w:rsidR="008C0154" w:rsidRPr="002C7CB4" w:rsidRDefault="008C0154" w:rsidP="00DA72C9">
            <w:pPr>
              <w:pStyle w:val="TAL"/>
            </w:pPr>
            <w:r w:rsidRPr="002C7CB4">
              <w:t>[R-5.10-001],</w:t>
            </w:r>
          </w:p>
          <w:p w14:paraId="4D5B06B6" w14:textId="77777777" w:rsidR="008C0154" w:rsidRPr="002C7CB4" w:rsidRDefault="008C0154" w:rsidP="00DA72C9">
            <w:pPr>
              <w:pStyle w:val="TAL"/>
            </w:pPr>
            <w:r w:rsidRPr="002C7CB4">
              <w:t>[R-6.4.7-002],</w:t>
            </w:r>
          </w:p>
          <w:p w14:paraId="381D4BB6" w14:textId="77777777" w:rsidR="008C0154" w:rsidRPr="002C7CB4" w:rsidRDefault="008C0154" w:rsidP="00DA72C9">
            <w:pPr>
              <w:pStyle w:val="TAL"/>
            </w:pPr>
            <w:r w:rsidRPr="002C7CB4">
              <w:t>[R-6.8.1-008],</w:t>
            </w:r>
          </w:p>
          <w:p w14:paraId="56EE458E" w14:textId="77777777" w:rsidR="008C0154" w:rsidRPr="002C7CB4" w:rsidRDefault="008C0154" w:rsidP="00DA72C9">
            <w:pPr>
              <w:pStyle w:val="TAL"/>
            </w:pPr>
            <w:r w:rsidRPr="002C7CB4">
              <w:t>[R-6.7.4-002] of 3GPP TS 22.280 [2]</w:t>
            </w:r>
          </w:p>
        </w:tc>
        <w:tc>
          <w:tcPr>
            <w:tcW w:w="3118" w:type="dxa"/>
            <w:tcBorders>
              <w:top w:val="single" w:sz="4" w:space="0" w:color="auto"/>
              <w:left w:val="single" w:sz="4" w:space="0" w:color="auto"/>
              <w:bottom w:val="single" w:sz="4" w:space="0" w:color="auto"/>
              <w:right w:val="single" w:sz="4" w:space="0" w:color="auto"/>
            </w:tcBorders>
          </w:tcPr>
          <w:p w14:paraId="0DEF3A85" w14:textId="77777777" w:rsidR="008C0154" w:rsidRPr="002C7CB4" w:rsidRDefault="008C0154" w:rsidP="00DA72C9">
            <w:pPr>
              <w:pStyle w:val="TAL"/>
            </w:pPr>
            <w:r w:rsidRPr="002C7CB4">
              <w:t>List of on-network MCData groups for use by an MCData user</w:t>
            </w:r>
          </w:p>
        </w:tc>
        <w:tc>
          <w:tcPr>
            <w:tcW w:w="880" w:type="dxa"/>
            <w:tcBorders>
              <w:top w:val="single" w:sz="4" w:space="0" w:color="auto"/>
              <w:left w:val="single" w:sz="4" w:space="0" w:color="auto"/>
              <w:bottom w:val="single" w:sz="4" w:space="0" w:color="auto"/>
              <w:right w:val="single" w:sz="4" w:space="0" w:color="auto"/>
            </w:tcBorders>
          </w:tcPr>
          <w:p w14:paraId="2DA4C34E" w14:textId="77777777" w:rsidR="008C0154" w:rsidRPr="002C7CB4" w:rsidRDefault="008C0154" w:rsidP="00DA72C9">
            <w:pPr>
              <w:pStyle w:val="TAC"/>
            </w:pPr>
          </w:p>
        </w:tc>
        <w:tc>
          <w:tcPr>
            <w:tcW w:w="992" w:type="dxa"/>
            <w:tcBorders>
              <w:top w:val="single" w:sz="4" w:space="0" w:color="auto"/>
              <w:left w:val="single" w:sz="4" w:space="0" w:color="auto"/>
              <w:bottom w:val="single" w:sz="4" w:space="0" w:color="auto"/>
              <w:right w:val="single" w:sz="4" w:space="0" w:color="auto"/>
            </w:tcBorders>
          </w:tcPr>
          <w:p w14:paraId="24E549A6" w14:textId="13576AE1" w:rsidR="008C0154" w:rsidRPr="002C7CB4" w:rsidRDefault="008C0154" w:rsidP="00DA72C9">
            <w:pPr>
              <w:pStyle w:val="TAC"/>
            </w:pPr>
          </w:p>
        </w:tc>
        <w:tc>
          <w:tcPr>
            <w:tcW w:w="1276" w:type="dxa"/>
            <w:tcBorders>
              <w:top w:val="single" w:sz="4" w:space="0" w:color="auto"/>
              <w:left w:val="single" w:sz="4" w:space="0" w:color="auto"/>
              <w:bottom w:val="single" w:sz="4" w:space="0" w:color="auto"/>
              <w:right w:val="single" w:sz="4" w:space="0" w:color="auto"/>
            </w:tcBorders>
          </w:tcPr>
          <w:p w14:paraId="0B4735A2" w14:textId="77777777" w:rsidR="008C0154" w:rsidRPr="002C7CB4" w:rsidRDefault="008C0154" w:rsidP="00DA72C9">
            <w:pPr>
              <w:pStyle w:val="TAC"/>
            </w:pPr>
          </w:p>
        </w:tc>
        <w:tc>
          <w:tcPr>
            <w:tcW w:w="992" w:type="dxa"/>
            <w:tcBorders>
              <w:top w:val="single" w:sz="4" w:space="0" w:color="auto"/>
              <w:left w:val="single" w:sz="4" w:space="0" w:color="auto"/>
              <w:bottom w:val="single" w:sz="4" w:space="0" w:color="auto"/>
              <w:right w:val="single" w:sz="4" w:space="0" w:color="auto"/>
            </w:tcBorders>
          </w:tcPr>
          <w:p w14:paraId="45E1308A" w14:textId="77777777" w:rsidR="008C0154" w:rsidRPr="002C7CB4" w:rsidRDefault="008C0154" w:rsidP="00DA72C9">
            <w:pPr>
              <w:pStyle w:val="TAC"/>
            </w:pPr>
          </w:p>
        </w:tc>
      </w:tr>
      <w:tr w:rsidR="008C0154" w14:paraId="4B18F445" w14:textId="77777777" w:rsidTr="00591AB2">
        <w:trPr>
          <w:trHeight w:val="341"/>
        </w:trPr>
        <w:tc>
          <w:tcPr>
            <w:tcW w:w="1985" w:type="dxa"/>
            <w:tcBorders>
              <w:top w:val="single" w:sz="4" w:space="0" w:color="auto"/>
              <w:left w:val="single" w:sz="4" w:space="0" w:color="auto"/>
              <w:bottom w:val="single" w:sz="4" w:space="0" w:color="auto"/>
              <w:right w:val="single" w:sz="4" w:space="0" w:color="auto"/>
            </w:tcBorders>
          </w:tcPr>
          <w:p w14:paraId="5C899592" w14:textId="77777777" w:rsidR="008C0154" w:rsidRPr="002C7CB4" w:rsidRDefault="008C0154"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253BE71F" w14:textId="77777777" w:rsidR="008C0154" w:rsidRPr="002C7CB4" w:rsidRDefault="008C0154" w:rsidP="00DA72C9">
            <w:pPr>
              <w:pStyle w:val="TAL"/>
            </w:pPr>
            <w:r w:rsidRPr="002C7CB4">
              <w:t>&gt; MCData Group ID</w:t>
            </w:r>
          </w:p>
        </w:tc>
        <w:tc>
          <w:tcPr>
            <w:tcW w:w="880" w:type="dxa"/>
            <w:tcBorders>
              <w:top w:val="single" w:sz="4" w:space="0" w:color="auto"/>
              <w:left w:val="single" w:sz="4" w:space="0" w:color="auto"/>
              <w:bottom w:val="single" w:sz="4" w:space="0" w:color="auto"/>
              <w:right w:val="single" w:sz="4" w:space="0" w:color="auto"/>
            </w:tcBorders>
          </w:tcPr>
          <w:p w14:paraId="061E4504" w14:textId="77777777" w:rsidR="008C0154" w:rsidRPr="002C7CB4" w:rsidRDefault="008C0154" w:rsidP="00DA72C9">
            <w:pPr>
              <w:pStyle w:val="TAC"/>
            </w:pPr>
            <w:r w:rsidRPr="002C7CB4">
              <w:t>Y</w:t>
            </w:r>
          </w:p>
        </w:tc>
        <w:tc>
          <w:tcPr>
            <w:tcW w:w="992" w:type="dxa"/>
            <w:tcBorders>
              <w:top w:val="single" w:sz="4" w:space="0" w:color="auto"/>
              <w:left w:val="single" w:sz="4" w:space="0" w:color="auto"/>
              <w:bottom w:val="single" w:sz="4" w:space="0" w:color="auto"/>
              <w:right w:val="single" w:sz="4" w:space="0" w:color="auto"/>
            </w:tcBorders>
          </w:tcPr>
          <w:p w14:paraId="524A5922" w14:textId="309247CE" w:rsidR="008C0154" w:rsidRPr="002C7CB4" w:rsidRDefault="008C0154" w:rsidP="00DA72C9">
            <w:pPr>
              <w:pStyle w:val="TAC"/>
            </w:pPr>
            <w:r w:rsidRPr="002C7CB4">
              <w:t>Y</w:t>
            </w:r>
          </w:p>
        </w:tc>
        <w:tc>
          <w:tcPr>
            <w:tcW w:w="1276" w:type="dxa"/>
            <w:tcBorders>
              <w:top w:val="single" w:sz="4" w:space="0" w:color="auto"/>
              <w:left w:val="single" w:sz="4" w:space="0" w:color="auto"/>
              <w:bottom w:val="single" w:sz="4" w:space="0" w:color="auto"/>
              <w:right w:val="single" w:sz="4" w:space="0" w:color="auto"/>
            </w:tcBorders>
          </w:tcPr>
          <w:p w14:paraId="094A4D6A" w14:textId="77777777" w:rsidR="008C0154" w:rsidRPr="002C7CB4" w:rsidRDefault="008C0154" w:rsidP="00DA72C9">
            <w:pPr>
              <w:pStyle w:val="TAC"/>
            </w:pPr>
            <w:r w:rsidRPr="002C7CB4">
              <w:t>Y</w:t>
            </w:r>
          </w:p>
        </w:tc>
        <w:tc>
          <w:tcPr>
            <w:tcW w:w="992" w:type="dxa"/>
            <w:tcBorders>
              <w:top w:val="single" w:sz="4" w:space="0" w:color="auto"/>
              <w:left w:val="single" w:sz="4" w:space="0" w:color="auto"/>
              <w:bottom w:val="single" w:sz="4" w:space="0" w:color="auto"/>
              <w:right w:val="single" w:sz="4" w:space="0" w:color="auto"/>
            </w:tcBorders>
          </w:tcPr>
          <w:p w14:paraId="028889BE" w14:textId="77777777" w:rsidR="008C0154" w:rsidRPr="002C7CB4" w:rsidRDefault="008C0154" w:rsidP="00DA72C9">
            <w:pPr>
              <w:pStyle w:val="TAC"/>
            </w:pPr>
            <w:r w:rsidRPr="002C7CB4">
              <w:t>Y</w:t>
            </w:r>
          </w:p>
        </w:tc>
      </w:tr>
      <w:tr w:rsidR="008C0154" w14:paraId="2168B757" w14:textId="77777777" w:rsidTr="00591AB2">
        <w:trPr>
          <w:trHeight w:val="341"/>
        </w:trPr>
        <w:tc>
          <w:tcPr>
            <w:tcW w:w="1985" w:type="dxa"/>
            <w:tcBorders>
              <w:top w:val="single" w:sz="4" w:space="0" w:color="auto"/>
              <w:left w:val="single" w:sz="4" w:space="0" w:color="auto"/>
              <w:bottom w:val="single" w:sz="4" w:space="0" w:color="auto"/>
              <w:right w:val="single" w:sz="4" w:space="0" w:color="auto"/>
            </w:tcBorders>
          </w:tcPr>
          <w:p w14:paraId="175FE864" w14:textId="77777777" w:rsidR="008C0154" w:rsidRPr="002C7CB4" w:rsidRDefault="008C0154"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55630F55" w14:textId="77777777" w:rsidR="008C0154" w:rsidRPr="002C7CB4" w:rsidRDefault="008C0154" w:rsidP="00DA72C9">
            <w:pPr>
              <w:pStyle w:val="TAL"/>
            </w:pPr>
            <w:r w:rsidRPr="00F83600">
              <w:t>&gt; Store group communication in Message Store (see NOTE</w:t>
            </w:r>
            <w:r>
              <w:rPr>
                <w:lang w:val="en-US"/>
              </w:rPr>
              <w:t> </w:t>
            </w:r>
            <w:r w:rsidRPr="00F83600">
              <w:t>11)</w:t>
            </w:r>
          </w:p>
        </w:tc>
        <w:tc>
          <w:tcPr>
            <w:tcW w:w="880" w:type="dxa"/>
            <w:tcBorders>
              <w:top w:val="single" w:sz="4" w:space="0" w:color="auto"/>
              <w:left w:val="single" w:sz="4" w:space="0" w:color="auto"/>
              <w:bottom w:val="single" w:sz="4" w:space="0" w:color="auto"/>
              <w:right w:val="single" w:sz="4" w:space="0" w:color="auto"/>
            </w:tcBorders>
          </w:tcPr>
          <w:p w14:paraId="545002E6" w14:textId="77777777" w:rsidR="008C0154" w:rsidRPr="002C7CB4" w:rsidRDefault="008C0154" w:rsidP="00DA72C9">
            <w:pPr>
              <w:pStyle w:val="TAC"/>
            </w:pPr>
            <w:r w:rsidRPr="00F83600">
              <w:t>Y</w:t>
            </w:r>
          </w:p>
        </w:tc>
        <w:tc>
          <w:tcPr>
            <w:tcW w:w="992" w:type="dxa"/>
            <w:tcBorders>
              <w:top w:val="single" w:sz="4" w:space="0" w:color="auto"/>
              <w:left w:val="single" w:sz="4" w:space="0" w:color="auto"/>
              <w:bottom w:val="single" w:sz="4" w:space="0" w:color="auto"/>
              <w:right w:val="single" w:sz="4" w:space="0" w:color="auto"/>
            </w:tcBorders>
          </w:tcPr>
          <w:p w14:paraId="1C8C1549" w14:textId="0FE8692E" w:rsidR="008C0154" w:rsidRPr="002C7CB4" w:rsidRDefault="008C0154" w:rsidP="00DA72C9">
            <w:pPr>
              <w:pStyle w:val="TAC"/>
            </w:pPr>
            <w:r w:rsidRPr="00F83600">
              <w:t>Y</w:t>
            </w:r>
          </w:p>
        </w:tc>
        <w:tc>
          <w:tcPr>
            <w:tcW w:w="1276" w:type="dxa"/>
            <w:tcBorders>
              <w:top w:val="single" w:sz="4" w:space="0" w:color="auto"/>
              <w:left w:val="single" w:sz="4" w:space="0" w:color="auto"/>
              <w:bottom w:val="single" w:sz="4" w:space="0" w:color="auto"/>
              <w:right w:val="single" w:sz="4" w:space="0" w:color="auto"/>
            </w:tcBorders>
          </w:tcPr>
          <w:p w14:paraId="4519624B" w14:textId="77777777" w:rsidR="008C0154" w:rsidRPr="002C7CB4" w:rsidRDefault="008C0154" w:rsidP="00DA72C9">
            <w:pPr>
              <w:pStyle w:val="TAC"/>
            </w:pPr>
            <w:r w:rsidRPr="00F83600">
              <w:t>Y</w:t>
            </w:r>
          </w:p>
        </w:tc>
        <w:tc>
          <w:tcPr>
            <w:tcW w:w="992" w:type="dxa"/>
            <w:tcBorders>
              <w:top w:val="single" w:sz="4" w:space="0" w:color="auto"/>
              <w:left w:val="single" w:sz="4" w:space="0" w:color="auto"/>
              <w:bottom w:val="single" w:sz="4" w:space="0" w:color="auto"/>
              <w:right w:val="single" w:sz="4" w:space="0" w:color="auto"/>
            </w:tcBorders>
          </w:tcPr>
          <w:p w14:paraId="79DCA9BD" w14:textId="77777777" w:rsidR="008C0154" w:rsidRPr="002C7CB4" w:rsidRDefault="008C0154" w:rsidP="00DA72C9">
            <w:pPr>
              <w:pStyle w:val="TAC"/>
            </w:pPr>
            <w:r w:rsidRPr="00F83600">
              <w:t>Y</w:t>
            </w:r>
          </w:p>
        </w:tc>
      </w:tr>
      <w:tr w:rsidR="008C0154" w14:paraId="2E599AF2" w14:textId="77777777" w:rsidTr="00591AB2">
        <w:trPr>
          <w:trHeight w:val="341"/>
        </w:trPr>
        <w:tc>
          <w:tcPr>
            <w:tcW w:w="1985" w:type="dxa"/>
            <w:tcBorders>
              <w:top w:val="single" w:sz="4" w:space="0" w:color="auto"/>
              <w:left w:val="single" w:sz="4" w:space="0" w:color="auto"/>
              <w:bottom w:val="single" w:sz="4" w:space="0" w:color="auto"/>
              <w:right w:val="single" w:sz="4" w:space="0" w:color="auto"/>
            </w:tcBorders>
          </w:tcPr>
          <w:p w14:paraId="494E4BDD" w14:textId="77777777" w:rsidR="008C0154" w:rsidRPr="002C7CB4" w:rsidRDefault="008C0154"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5BC12D28" w14:textId="77777777" w:rsidR="008C0154" w:rsidRPr="002C7CB4" w:rsidRDefault="008C0154" w:rsidP="00DA72C9">
            <w:pPr>
              <w:pStyle w:val="TAL"/>
            </w:pPr>
            <w:r w:rsidRPr="002C7CB4">
              <w:t>&gt; Application plane server identity information of group management server where group is defined</w:t>
            </w:r>
          </w:p>
        </w:tc>
        <w:tc>
          <w:tcPr>
            <w:tcW w:w="880" w:type="dxa"/>
            <w:tcBorders>
              <w:top w:val="single" w:sz="4" w:space="0" w:color="auto"/>
              <w:left w:val="single" w:sz="4" w:space="0" w:color="auto"/>
              <w:bottom w:val="single" w:sz="4" w:space="0" w:color="auto"/>
              <w:right w:val="single" w:sz="4" w:space="0" w:color="auto"/>
            </w:tcBorders>
          </w:tcPr>
          <w:p w14:paraId="1CEE4980" w14:textId="77777777" w:rsidR="008C0154" w:rsidRPr="002C7CB4" w:rsidRDefault="008C0154" w:rsidP="00DA72C9">
            <w:pPr>
              <w:pStyle w:val="TAC"/>
            </w:pPr>
          </w:p>
        </w:tc>
        <w:tc>
          <w:tcPr>
            <w:tcW w:w="992" w:type="dxa"/>
            <w:tcBorders>
              <w:top w:val="single" w:sz="4" w:space="0" w:color="auto"/>
              <w:left w:val="single" w:sz="4" w:space="0" w:color="auto"/>
              <w:bottom w:val="single" w:sz="4" w:space="0" w:color="auto"/>
              <w:right w:val="single" w:sz="4" w:space="0" w:color="auto"/>
            </w:tcBorders>
          </w:tcPr>
          <w:p w14:paraId="7C86718A" w14:textId="459916E6" w:rsidR="008C0154" w:rsidRPr="002C7CB4" w:rsidRDefault="008C0154" w:rsidP="00DA72C9">
            <w:pPr>
              <w:pStyle w:val="TAC"/>
            </w:pPr>
          </w:p>
        </w:tc>
        <w:tc>
          <w:tcPr>
            <w:tcW w:w="1276" w:type="dxa"/>
            <w:tcBorders>
              <w:top w:val="single" w:sz="4" w:space="0" w:color="auto"/>
              <w:left w:val="single" w:sz="4" w:space="0" w:color="auto"/>
              <w:bottom w:val="single" w:sz="4" w:space="0" w:color="auto"/>
              <w:right w:val="single" w:sz="4" w:space="0" w:color="auto"/>
            </w:tcBorders>
          </w:tcPr>
          <w:p w14:paraId="4CBEA442" w14:textId="77777777" w:rsidR="008C0154" w:rsidRPr="002C7CB4" w:rsidRDefault="008C0154" w:rsidP="00DA72C9">
            <w:pPr>
              <w:pStyle w:val="TAC"/>
            </w:pPr>
          </w:p>
        </w:tc>
        <w:tc>
          <w:tcPr>
            <w:tcW w:w="992" w:type="dxa"/>
            <w:tcBorders>
              <w:top w:val="single" w:sz="4" w:space="0" w:color="auto"/>
              <w:left w:val="single" w:sz="4" w:space="0" w:color="auto"/>
              <w:bottom w:val="single" w:sz="4" w:space="0" w:color="auto"/>
              <w:right w:val="single" w:sz="4" w:space="0" w:color="auto"/>
            </w:tcBorders>
          </w:tcPr>
          <w:p w14:paraId="48B04BD2" w14:textId="77777777" w:rsidR="008C0154" w:rsidRPr="002C7CB4" w:rsidRDefault="008C0154" w:rsidP="00DA72C9">
            <w:pPr>
              <w:pStyle w:val="TAC"/>
            </w:pPr>
          </w:p>
        </w:tc>
      </w:tr>
      <w:tr w:rsidR="008C0154" w14:paraId="0D97C10B" w14:textId="77777777" w:rsidTr="00591AB2">
        <w:trPr>
          <w:trHeight w:val="341"/>
        </w:trPr>
        <w:tc>
          <w:tcPr>
            <w:tcW w:w="1985" w:type="dxa"/>
            <w:tcBorders>
              <w:top w:val="single" w:sz="4" w:space="0" w:color="auto"/>
              <w:left w:val="single" w:sz="4" w:space="0" w:color="auto"/>
              <w:bottom w:val="single" w:sz="4" w:space="0" w:color="auto"/>
              <w:right w:val="single" w:sz="4" w:space="0" w:color="auto"/>
            </w:tcBorders>
          </w:tcPr>
          <w:p w14:paraId="3E99FFB8" w14:textId="77777777" w:rsidR="008C0154" w:rsidRPr="002C7CB4" w:rsidRDefault="008C0154"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34F40C76" w14:textId="77777777" w:rsidR="008C0154" w:rsidRPr="002C7CB4" w:rsidRDefault="008C0154" w:rsidP="00DA72C9">
            <w:pPr>
              <w:pStyle w:val="TAL"/>
            </w:pPr>
            <w:r w:rsidRPr="002C7CB4">
              <w:rPr>
                <w:rFonts w:cs="Arial"/>
                <w:szCs w:val="18"/>
              </w:rPr>
              <w:t>&gt;&gt; Server URI</w:t>
            </w:r>
          </w:p>
        </w:tc>
        <w:tc>
          <w:tcPr>
            <w:tcW w:w="880" w:type="dxa"/>
            <w:tcBorders>
              <w:top w:val="single" w:sz="4" w:space="0" w:color="auto"/>
              <w:left w:val="single" w:sz="4" w:space="0" w:color="auto"/>
              <w:bottom w:val="single" w:sz="4" w:space="0" w:color="auto"/>
              <w:right w:val="single" w:sz="4" w:space="0" w:color="auto"/>
            </w:tcBorders>
          </w:tcPr>
          <w:p w14:paraId="118EE3CF" w14:textId="77777777" w:rsidR="008C0154" w:rsidRPr="002C7CB4" w:rsidRDefault="008C0154" w:rsidP="00DA72C9">
            <w:pPr>
              <w:pStyle w:val="TAC"/>
            </w:pPr>
            <w:r w:rsidRPr="002C7CB4">
              <w:rPr>
                <w:rFonts w:cs="Arial"/>
                <w:szCs w:val="18"/>
              </w:rPr>
              <w:t>Y</w:t>
            </w:r>
          </w:p>
        </w:tc>
        <w:tc>
          <w:tcPr>
            <w:tcW w:w="992" w:type="dxa"/>
            <w:tcBorders>
              <w:top w:val="single" w:sz="4" w:space="0" w:color="auto"/>
              <w:left w:val="single" w:sz="4" w:space="0" w:color="auto"/>
              <w:bottom w:val="single" w:sz="4" w:space="0" w:color="auto"/>
              <w:right w:val="single" w:sz="4" w:space="0" w:color="auto"/>
            </w:tcBorders>
          </w:tcPr>
          <w:p w14:paraId="31C646FB" w14:textId="17E4CECB" w:rsidR="008C0154" w:rsidRPr="002C7CB4" w:rsidRDefault="008C0154" w:rsidP="00DA72C9">
            <w:pPr>
              <w:pStyle w:val="TAC"/>
            </w:pPr>
            <w:r>
              <w:rPr>
                <w:rFonts w:cs="Arial"/>
                <w:szCs w:val="18"/>
              </w:rPr>
              <w:t>Y</w:t>
            </w:r>
          </w:p>
        </w:tc>
        <w:tc>
          <w:tcPr>
            <w:tcW w:w="1276" w:type="dxa"/>
            <w:tcBorders>
              <w:top w:val="single" w:sz="4" w:space="0" w:color="auto"/>
              <w:left w:val="single" w:sz="4" w:space="0" w:color="auto"/>
              <w:bottom w:val="single" w:sz="4" w:space="0" w:color="auto"/>
              <w:right w:val="single" w:sz="4" w:space="0" w:color="auto"/>
            </w:tcBorders>
          </w:tcPr>
          <w:p w14:paraId="1E9DC94D" w14:textId="77777777" w:rsidR="008C0154" w:rsidRPr="002C7CB4" w:rsidRDefault="008C0154" w:rsidP="00DA72C9">
            <w:pPr>
              <w:pStyle w:val="TAC"/>
            </w:pPr>
            <w:r w:rsidRPr="002C7CB4">
              <w:rPr>
                <w:rFonts w:cs="Arial"/>
                <w:szCs w:val="18"/>
              </w:rPr>
              <w:t>Y</w:t>
            </w:r>
          </w:p>
        </w:tc>
        <w:tc>
          <w:tcPr>
            <w:tcW w:w="992" w:type="dxa"/>
            <w:tcBorders>
              <w:top w:val="single" w:sz="4" w:space="0" w:color="auto"/>
              <w:left w:val="single" w:sz="4" w:space="0" w:color="auto"/>
              <w:bottom w:val="single" w:sz="4" w:space="0" w:color="auto"/>
              <w:right w:val="single" w:sz="4" w:space="0" w:color="auto"/>
            </w:tcBorders>
          </w:tcPr>
          <w:p w14:paraId="264058B4" w14:textId="77777777" w:rsidR="008C0154" w:rsidRPr="002C7CB4" w:rsidRDefault="008C0154" w:rsidP="00DA72C9">
            <w:pPr>
              <w:pStyle w:val="TAC"/>
            </w:pPr>
            <w:r w:rsidRPr="002C7CB4">
              <w:rPr>
                <w:lang w:eastAsia="zh-CN"/>
              </w:rPr>
              <w:t>Y</w:t>
            </w:r>
          </w:p>
        </w:tc>
      </w:tr>
      <w:tr w:rsidR="008C0154" w14:paraId="7F4730B3" w14:textId="77777777" w:rsidTr="00591AB2">
        <w:trPr>
          <w:trHeight w:val="341"/>
        </w:trPr>
        <w:tc>
          <w:tcPr>
            <w:tcW w:w="1985" w:type="dxa"/>
            <w:tcBorders>
              <w:top w:val="single" w:sz="4" w:space="0" w:color="auto"/>
              <w:left w:val="single" w:sz="4" w:space="0" w:color="auto"/>
              <w:bottom w:val="single" w:sz="4" w:space="0" w:color="auto"/>
              <w:right w:val="single" w:sz="4" w:space="0" w:color="auto"/>
            </w:tcBorders>
          </w:tcPr>
          <w:p w14:paraId="11D579B2" w14:textId="77777777" w:rsidR="008C0154" w:rsidRPr="002C7CB4" w:rsidRDefault="008C0154"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45AA6C11" w14:textId="77777777" w:rsidR="008C0154" w:rsidRPr="002C7CB4" w:rsidRDefault="008C0154" w:rsidP="00DA72C9">
            <w:pPr>
              <w:pStyle w:val="TAL"/>
            </w:pPr>
            <w:r w:rsidRPr="002C7CB4">
              <w:rPr>
                <w:rFonts w:cs="Arial"/>
                <w:szCs w:val="18"/>
              </w:rPr>
              <w:t>&gt; Application plane server identity information of identity management server which provides authorization for group (see NOTE 1)</w:t>
            </w:r>
          </w:p>
        </w:tc>
        <w:tc>
          <w:tcPr>
            <w:tcW w:w="880" w:type="dxa"/>
            <w:tcBorders>
              <w:top w:val="single" w:sz="4" w:space="0" w:color="auto"/>
              <w:left w:val="single" w:sz="4" w:space="0" w:color="auto"/>
              <w:bottom w:val="single" w:sz="4" w:space="0" w:color="auto"/>
              <w:right w:val="single" w:sz="4" w:space="0" w:color="auto"/>
            </w:tcBorders>
          </w:tcPr>
          <w:p w14:paraId="3600B02D" w14:textId="77777777" w:rsidR="008C0154" w:rsidRPr="002C7CB4" w:rsidRDefault="008C0154" w:rsidP="00DA72C9">
            <w:pPr>
              <w:pStyle w:val="TAC"/>
            </w:pPr>
          </w:p>
        </w:tc>
        <w:tc>
          <w:tcPr>
            <w:tcW w:w="992" w:type="dxa"/>
            <w:tcBorders>
              <w:top w:val="single" w:sz="4" w:space="0" w:color="auto"/>
              <w:left w:val="single" w:sz="4" w:space="0" w:color="auto"/>
              <w:bottom w:val="single" w:sz="4" w:space="0" w:color="auto"/>
              <w:right w:val="single" w:sz="4" w:space="0" w:color="auto"/>
            </w:tcBorders>
          </w:tcPr>
          <w:p w14:paraId="53738CAE" w14:textId="44683719" w:rsidR="008C0154" w:rsidRPr="002C7CB4" w:rsidRDefault="008C0154" w:rsidP="00DA72C9">
            <w:pPr>
              <w:pStyle w:val="TAC"/>
            </w:pPr>
          </w:p>
        </w:tc>
        <w:tc>
          <w:tcPr>
            <w:tcW w:w="1276" w:type="dxa"/>
            <w:tcBorders>
              <w:top w:val="single" w:sz="4" w:space="0" w:color="auto"/>
              <w:left w:val="single" w:sz="4" w:space="0" w:color="auto"/>
              <w:bottom w:val="single" w:sz="4" w:space="0" w:color="auto"/>
              <w:right w:val="single" w:sz="4" w:space="0" w:color="auto"/>
            </w:tcBorders>
          </w:tcPr>
          <w:p w14:paraId="12E8E35A" w14:textId="77777777" w:rsidR="008C0154" w:rsidRPr="002C7CB4" w:rsidRDefault="008C0154" w:rsidP="00DA72C9">
            <w:pPr>
              <w:pStyle w:val="TAC"/>
            </w:pPr>
          </w:p>
        </w:tc>
        <w:tc>
          <w:tcPr>
            <w:tcW w:w="992" w:type="dxa"/>
            <w:tcBorders>
              <w:top w:val="single" w:sz="4" w:space="0" w:color="auto"/>
              <w:left w:val="single" w:sz="4" w:space="0" w:color="auto"/>
              <w:bottom w:val="single" w:sz="4" w:space="0" w:color="auto"/>
              <w:right w:val="single" w:sz="4" w:space="0" w:color="auto"/>
            </w:tcBorders>
          </w:tcPr>
          <w:p w14:paraId="0B66BC01" w14:textId="77777777" w:rsidR="008C0154" w:rsidRPr="002C7CB4" w:rsidRDefault="008C0154" w:rsidP="00DA72C9">
            <w:pPr>
              <w:pStyle w:val="TAC"/>
            </w:pPr>
          </w:p>
        </w:tc>
      </w:tr>
      <w:tr w:rsidR="008C0154" w14:paraId="663AD5CC" w14:textId="77777777" w:rsidTr="00591AB2">
        <w:trPr>
          <w:trHeight w:val="341"/>
        </w:trPr>
        <w:tc>
          <w:tcPr>
            <w:tcW w:w="1985" w:type="dxa"/>
            <w:tcBorders>
              <w:top w:val="single" w:sz="4" w:space="0" w:color="auto"/>
              <w:left w:val="single" w:sz="4" w:space="0" w:color="auto"/>
              <w:bottom w:val="single" w:sz="4" w:space="0" w:color="auto"/>
              <w:right w:val="single" w:sz="4" w:space="0" w:color="auto"/>
            </w:tcBorders>
          </w:tcPr>
          <w:p w14:paraId="69244806" w14:textId="77777777" w:rsidR="008C0154" w:rsidRPr="002C7CB4" w:rsidRDefault="008C0154"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2FEBF7E8" w14:textId="77777777" w:rsidR="008C0154" w:rsidRPr="002C7CB4" w:rsidRDefault="008C0154" w:rsidP="00DA72C9">
            <w:pPr>
              <w:pStyle w:val="TAL"/>
            </w:pPr>
            <w:r w:rsidRPr="002C7CB4">
              <w:rPr>
                <w:rFonts w:cs="Arial"/>
                <w:szCs w:val="18"/>
              </w:rPr>
              <w:t>&gt;&gt; Server URI</w:t>
            </w:r>
          </w:p>
        </w:tc>
        <w:tc>
          <w:tcPr>
            <w:tcW w:w="880" w:type="dxa"/>
            <w:tcBorders>
              <w:top w:val="single" w:sz="4" w:space="0" w:color="auto"/>
              <w:left w:val="single" w:sz="4" w:space="0" w:color="auto"/>
              <w:bottom w:val="single" w:sz="4" w:space="0" w:color="auto"/>
              <w:right w:val="single" w:sz="4" w:space="0" w:color="auto"/>
            </w:tcBorders>
          </w:tcPr>
          <w:p w14:paraId="0A923E13" w14:textId="77777777" w:rsidR="008C0154" w:rsidRPr="002C7CB4" w:rsidRDefault="008C0154" w:rsidP="00DA72C9">
            <w:pPr>
              <w:pStyle w:val="TAC"/>
            </w:pPr>
            <w:r w:rsidRPr="002C7CB4">
              <w:rPr>
                <w:rFonts w:cs="Arial"/>
                <w:szCs w:val="18"/>
              </w:rPr>
              <w:t>Y</w:t>
            </w:r>
          </w:p>
        </w:tc>
        <w:tc>
          <w:tcPr>
            <w:tcW w:w="992" w:type="dxa"/>
            <w:tcBorders>
              <w:top w:val="single" w:sz="4" w:space="0" w:color="auto"/>
              <w:left w:val="single" w:sz="4" w:space="0" w:color="auto"/>
              <w:bottom w:val="single" w:sz="4" w:space="0" w:color="auto"/>
              <w:right w:val="single" w:sz="4" w:space="0" w:color="auto"/>
            </w:tcBorders>
          </w:tcPr>
          <w:p w14:paraId="27641A9F" w14:textId="174F49BC" w:rsidR="008C0154" w:rsidRPr="002C7CB4" w:rsidRDefault="008C0154" w:rsidP="00DA72C9">
            <w:pPr>
              <w:pStyle w:val="TAC"/>
            </w:pPr>
            <w:r>
              <w:rPr>
                <w:rFonts w:cs="Arial"/>
                <w:szCs w:val="18"/>
              </w:rPr>
              <w:t>Y</w:t>
            </w:r>
          </w:p>
        </w:tc>
        <w:tc>
          <w:tcPr>
            <w:tcW w:w="1276" w:type="dxa"/>
            <w:tcBorders>
              <w:top w:val="single" w:sz="4" w:space="0" w:color="auto"/>
              <w:left w:val="single" w:sz="4" w:space="0" w:color="auto"/>
              <w:bottom w:val="single" w:sz="4" w:space="0" w:color="auto"/>
              <w:right w:val="single" w:sz="4" w:space="0" w:color="auto"/>
            </w:tcBorders>
          </w:tcPr>
          <w:p w14:paraId="465E16AF" w14:textId="77777777" w:rsidR="008C0154" w:rsidRPr="002C7CB4" w:rsidRDefault="008C0154" w:rsidP="00DA72C9">
            <w:pPr>
              <w:pStyle w:val="TAC"/>
            </w:pPr>
            <w:r w:rsidRPr="002C7CB4">
              <w:rPr>
                <w:rFonts w:cs="Arial"/>
                <w:szCs w:val="18"/>
              </w:rPr>
              <w:t>Y</w:t>
            </w:r>
          </w:p>
        </w:tc>
        <w:tc>
          <w:tcPr>
            <w:tcW w:w="992" w:type="dxa"/>
            <w:tcBorders>
              <w:top w:val="single" w:sz="4" w:space="0" w:color="auto"/>
              <w:left w:val="single" w:sz="4" w:space="0" w:color="auto"/>
              <w:bottom w:val="single" w:sz="4" w:space="0" w:color="auto"/>
              <w:right w:val="single" w:sz="4" w:space="0" w:color="auto"/>
            </w:tcBorders>
          </w:tcPr>
          <w:p w14:paraId="22991802" w14:textId="77777777" w:rsidR="008C0154" w:rsidRPr="002C7CB4" w:rsidRDefault="008C0154" w:rsidP="00DA72C9">
            <w:pPr>
              <w:pStyle w:val="TAC"/>
            </w:pPr>
            <w:r w:rsidRPr="002C7CB4">
              <w:rPr>
                <w:lang w:eastAsia="zh-CN"/>
              </w:rPr>
              <w:t>Y</w:t>
            </w:r>
          </w:p>
        </w:tc>
      </w:tr>
      <w:tr w:rsidR="008C0154" w14:paraId="1ACC062C" w14:textId="77777777" w:rsidTr="00591AB2">
        <w:trPr>
          <w:trHeight w:val="341"/>
        </w:trPr>
        <w:tc>
          <w:tcPr>
            <w:tcW w:w="1985" w:type="dxa"/>
            <w:tcBorders>
              <w:top w:val="single" w:sz="4" w:space="0" w:color="auto"/>
              <w:left w:val="single" w:sz="4" w:space="0" w:color="auto"/>
              <w:bottom w:val="single" w:sz="4" w:space="0" w:color="auto"/>
              <w:right w:val="single" w:sz="4" w:space="0" w:color="auto"/>
            </w:tcBorders>
          </w:tcPr>
          <w:p w14:paraId="7A28E17A" w14:textId="77777777" w:rsidR="008C0154" w:rsidRPr="002C7CB4" w:rsidRDefault="008C0154" w:rsidP="00DA72C9">
            <w:pPr>
              <w:pStyle w:val="TAL"/>
            </w:pPr>
            <w:r w:rsidRPr="002C7CB4">
              <w:t>3GPP TS 33.180 [13]</w:t>
            </w:r>
          </w:p>
        </w:tc>
        <w:tc>
          <w:tcPr>
            <w:tcW w:w="3118" w:type="dxa"/>
            <w:tcBorders>
              <w:top w:val="single" w:sz="4" w:space="0" w:color="auto"/>
              <w:left w:val="single" w:sz="4" w:space="0" w:color="auto"/>
              <w:bottom w:val="single" w:sz="4" w:space="0" w:color="auto"/>
              <w:right w:val="single" w:sz="4" w:space="0" w:color="auto"/>
            </w:tcBorders>
          </w:tcPr>
          <w:p w14:paraId="0D5EF484" w14:textId="77777777" w:rsidR="008C0154" w:rsidRPr="002C7CB4" w:rsidRDefault="008C0154" w:rsidP="00DA72C9">
            <w:pPr>
              <w:pStyle w:val="TAL"/>
              <w:rPr>
                <w:rFonts w:cs="Arial"/>
                <w:szCs w:val="18"/>
              </w:rPr>
            </w:pPr>
            <w:r w:rsidRPr="002C7CB4">
              <w:t>&gt; KMSUri for security domain of group (see NOTE 2)</w:t>
            </w:r>
          </w:p>
        </w:tc>
        <w:tc>
          <w:tcPr>
            <w:tcW w:w="880" w:type="dxa"/>
            <w:tcBorders>
              <w:top w:val="single" w:sz="4" w:space="0" w:color="auto"/>
              <w:left w:val="single" w:sz="4" w:space="0" w:color="auto"/>
              <w:bottom w:val="single" w:sz="4" w:space="0" w:color="auto"/>
              <w:right w:val="single" w:sz="4" w:space="0" w:color="auto"/>
            </w:tcBorders>
          </w:tcPr>
          <w:p w14:paraId="0ED734B6" w14:textId="77777777" w:rsidR="008C0154" w:rsidRPr="002C7CB4" w:rsidRDefault="008C0154" w:rsidP="00DA72C9">
            <w:pPr>
              <w:pStyle w:val="TAC"/>
              <w:rPr>
                <w:rFonts w:cs="Arial"/>
                <w:szCs w:val="18"/>
              </w:rPr>
            </w:pPr>
            <w:r w:rsidRPr="002C7CB4">
              <w:t>Y</w:t>
            </w:r>
          </w:p>
        </w:tc>
        <w:tc>
          <w:tcPr>
            <w:tcW w:w="992" w:type="dxa"/>
            <w:tcBorders>
              <w:top w:val="single" w:sz="4" w:space="0" w:color="auto"/>
              <w:left w:val="single" w:sz="4" w:space="0" w:color="auto"/>
              <w:bottom w:val="single" w:sz="4" w:space="0" w:color="auto"/>
              <w:right w:val="single" w:sz="4" w:space="0" w:color="auto"/>
            </w:tcBorders>
          </w:tcPr>
          <w:p w14:paraId="710DEBE7" w14:textId="59E93314" w:rsidR="008C0154" w:rsidRPr="002C7CB4" w:rsidRDefault="008C0154" w:rsidP="00DA72C9">
            <w:pPr>
              <w:pStyle w:val="TAC"/>
              <w:rPr>
                <w:rFonts w:cs="Arial"/>
                <w:szCs w:val="18"/>
              </w:rPr>
            </w:pPr>
            <w:r w:rsidRPr="002C7CB4">
              <w:t>Y</w:t>
            </w:r>
          </w:p>
        </w:tc>
        <w:tc>
          <w:tcPr>
            <w:tcW w:w="1276" w:type="dxa"/>
            <w:tcBorders>
              <w:top w:val="single" w:sz="4" w:space="0" w:color="auto"/>
              <w:left w:val="single" w:sz="4" w:space="0" w:color="auto"/>
              <w:bottom w:val="single" w:sz="4" w:space="0" w:color="auto"/>
              <w:right w:val="single" w:sz="4" w:space="0" w:color="auto"/>
            </w:tcBorders>
          </w:tcPr>
          <w:p w14:paraId="3E1FE931" w14:textId="77777777" w:rsidR="008C0154" w:rsidRPr="002C7CB4" w:rsidRDefault="008C0154" w:rsidP="00DA72C9">
            <w:pPr>
              <w:pStyle w:val="TAC"/>
              <w:rPr>
                <w:rFonts w:cs="Arial"/>
                <w:szCs w:val="18"/>
              </w:rPr>
            </w:pPr>
            <w:r w:rsidRPr="002C7CB4">
              <w:t>Y</w:t>
            </w:r>
          </w:p>
        </w:tc>
        <w:tc>
          <w:tcPr>
            <w:tcW w:w="992" w:type="dxa"/>
            <w:tcBorders>
              <w:top w:val="single" w:sz="4" w:space="0" w:color="auto"/>
              <w:left w:val="single" w:sz="4" w:space="0" w:color="auto"/>
              <w:bottom w:val="single" w:sz="4" w:space="0" w:color="auto"/>
              <w:right w:val="single" w:sz="4" w:space="0" w:color="auto"/>
            </w:tcBorders>
          </w:tcPr>
          <w:p w14:paraId="6941C268" w14:textId="77777777" w:rsidR="008C0154" w:rsidRPr="002C7CB4" w:rsidRDefault="008C0154" w:rsidP="00DA72C9">
            <w:pPr>
              <w:pStyle w:val="TAC"/>
              <w:rPr>
                <w:lang w:eastAsia="zh-CN"/>
              </w:rPr>
            </w:pPr>
            <w:r w:rsidRPr="002C7CB4">
              <w:rPr>
                <w:lang w:eastAsia="zh-CN"/>
              </w:rPr>
              <w:t>Y</w:t>
            </w:r>
          </w:p>
        </w:tc>
      </w:tr>
      <w:tr w:rsidR="008C0154" w14:paraId="79E3145A" w14:textId="77777777" w:rsidTr="00591AB2">
        <w:trPr>
          <w:trHeight w:val="341"/>
        </w:trPr>
        <w:tc>
          <w:tcPr>
            <w:tcW w:w="1985" w:type="dxa"/>
            <w:tcBorders>
              <w:top w:val="single" w:sz="4" w:space="0" w:color="auto"/>
              <w:left w:val="single" w:sz="4" w:space="0" w:color="auto"/>
              <w:bottom w:val="single" w:sz="4" w:space="0" w:color="auto"/>
              <w:right w:val="single" w:sz="4" w:space="0" w:color="auto"/>
            </w:tcBorders>
          </w:tcPr>
          <w:p w14:paraId="2015792A" w14:textId="77777777" w:rsidR="008C0154" w:rsidRPr="002C7CB4" w:rsidRDefault="008C0154"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72D5F60E" w14:textId="77777777" w:rsidR="008C0154" w:rsidRPr="002C7CB4" w:rsidRDefault="008C0154" w:rsidP="00DA72C9">
            <w:pPr>
              <w:pStyle w:val="TAL"/>
            </w:pPr>
            <w:r w:rsidRPr="002C7CB4">
              <w:t>&gt; Presentation priority of the group relative to other groups and users (see NOTE 3)</w:t>
            </w:r>
          </w:p>
        </w:tc>
        <w:tc>
          <w:tcPr>
            <w:tcW w:w="880" w:type="dxa"/>
            <w:tcBorders>
              <w:top w:val="single" w:sz="4" w:space="0" w:color="auto"/>
              <w:left w:val="single" w:sz="4" w:space="0" w:color="auto"/>
              <w:bottom w:val="single" w:sz="4" w:space="0" w:color="auto"/>
              <w:right w:val="single" w:sz="4" w:space="0" w:color="auto"/>
            </w:tcBorders>
          </w:tcPr>
          <w:p w14:paraId="154D60F6" w14:textId="77777777" w:rsidR="008C0154" w:rsidRPr="002C7CB4" w:rsidRDefault="008C0154" w:rsidP="00DA72C9">
            <w:pPr>
              <w:pStyle w:val="TAC"/>
            </w:pPr>
            <w:r w:rsidRPr="002C7CB4">
              <w:t>Y</w:t>
            </w:r>
          </w:p>
        </w:tc>
        <w:tc>
          <w:tcPr>
            <w:tcW w:w="992" w:type="dxa"/>
            <w:tcBorders>
              <w:top w:val="single" w:sz="4" w:space="0" w:color="auto"/>
              <w:left w:val="single" w:sz="4" w:space="0" w:color="auto"/>
              <w:bottom w:val="single" w:sz="4" w:space="0" w:color="auto"/>
              <w:right w:val="single" w:sz="4" w:space="0" w:color="auto"/>
            </w:tcBorders>
          </w:tcPr>
          <w:p w14:paraId="548D8A2B" w14:textId="1D71D353" w:rsidR="008C0154" w:rsidRPr="002C7CB4" w:rsidRDefault="008C0154" w:rsidP="00DA72C9">
            <w:pPr>
              <w:pStyle w:val="TAC"/>
            </w:pPr>
            <w:r>
              <w:t>N</w:t>
            </w:r>
          </w:p>
        </w:tc>
        <w:tc>
          <w:tcPr>
            <w:tcW w:w="1276" w:type="dxa"/>
            <w:tcBorders>
              <w:top w:val="single" w:sz="4" w:space="0" w:color="auto"/>
              <w:left w:val="single" w:sz="4" w:space="0" w:color="auto"/>
              <w:bottom w:val="single" w:sz="4" w:space="0" w:color="auto"/>
              <w:right w:val="single" w:sz="4" w:space="0" w:color="auto"/>
            </w:tcBorders>
          </w:tcPr>
          <w:p w14:paraId="54FA746D" w14:textId="77777777" w:rsidR="008C0154" w:rsidRPr="002C7CB4" w:rsidRDefault="008C0154" w:rsidP="00DA72C9">
            <w:pPr>
              <w:pStyle w:val="TAC"/>
            </w:pPr>
            <w:r w:rsidRPr="002C7CB4">
              <w:t>Y</w:t>
            </w:r>
          </w:p>
        </w:tc>
        <w:tc>
          <w:tcPr>
            <w:tcW w:w="992" w:type="dxa"/>
            <w:tcBorders>
              <w:top w:val="single" w:sz="4" w:space="0" w:color="auto"/>
              <w:left w:val="single" w:sz="4" w:space="0" w:color="auto"/>
              <w:bottom w:val="single" w:sz="4" w:space="0" w:color="auto"/>
              <w:right w:val="single" w:sz="4" w:space="0" w:color="auto"/>
            </w:tcBorders>
          </w:tcPr>
          <w:p w14:paraId="27516D83" w14:textId="77777777" w:rsidR="008C0154" w:rsidRPr="002C7CB4" w:rsidRDefault="008C0154" w:rsidP="00DA72C9">
            <w:pPr>
              <w:pStyle w:val="TAC"/>
            </w:pPr>
            <w:r w:rsidRPr="002C7CB4">
              <w:t>Y</w:t>
            </w:r>
          </w:p>
        </w:tc>
      </w:tr>
      <w:tr w:rsidR="008C0154" w14:paraId="3F3B2228" w14:textId="77777777" w:rsidTr="00591AB2">
        <w:trPr>
          <w:trHeight w:val="341"/>
        </w:trPr>
        <w:tc>
          <w:tcPr>
            <w:tcW w:w="1985" w:type="dxa"/>
            <w:tcBorders>
              <w:top w:val="single" w:sz="4" w:space="0" w:color="auto"/>
              <w:left w:val="single" w:sz="4" w:space="0" w:color="auto"/>
              <w:bottom w:val="single" w:sz="4" w:space="0" w:color="auto"/>
              <w:right w:val="single" w:sz="4" w:space="0" w:color="auto"/>
            </w:tcBorders>
          </w:tcPr>
          <w:p w14:paraId="1790B1C4" w14:textId="77777777" w:rsidR="008C0154" w:rsidRPr="002C7CB4" w:rsidRDefault="008C0154"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2500636D" w14:textId="77777777" w:rsidR="008C0154" w:rsidRPr="002C7CB4" w:rsidRDefault="008C0154" w:rsidP="00DA72C9">
            <w:pPr>
              <w:pStyle w:val="TAL"/>
            </w:pPr>
            <w:r w:rsidRPr="009507BB">
              <w:t>&gt; Transmission and reception control</w:t>
            </w:r>
          </w:p>
        </w:tc>
        <w:tc>
          <w:tcPr>
            <w:tcW w:w="880" w:type="dxa"/>
            <w:tcBorders>
              <w:top w:val="single" w:sz="4" w:space="0" w:color="auto"/>
              <w:left w:val="single" w:sz="4" w:space="0" w:color="auto"/>
              <w:bottom w:val="single" w:sz="4" w:space="0" w:color="auto"/>
              <w:right w:val="single" w:sz="4" w:space="0" w:color="auto"/>
            </w:tcBorders>
          </w:tcPr>
          <w:p w14:paraId="1AF3216B" w14:textId="77777777" w:rsidR="008C0154" w:rsidRPr="002C7CB4" w:rsidRDefault="008C0154" w:rsidP="00DA72C9">
            <w:pPr>
              <w:pStyle w:val="TAC"/>
            </w:pPr>
          </w:p>
        </w:tc>
        <w:tc>
          <w:tcPr>
            <w:tcW w:w="992" w:type="dxa"/>
            <w:tcBorders>
              <w:top w:val="single" w:sz="4" w:space="0" w:color="auto"/>
              <w:left w:val="single" w:sz="4" w:space="0" w:color="auto"/>
              <w:bottom w:val="single" w:sz="4" w:space="0" w:color="auto"/>
              <w:right w:val="single" w:sz="4" w:space="0" w:color="auto"/>
            </w:tcBorders>
          </w:tcPr>
          <w:p w14:paraId="7C55D105" w14:textId="4270563B" w:rsidR="008C0154" w:rsidRDefault="008C0154" w:rsidP="00DA72C9">
            <w:pPr>
              <w:pStyle w:val="TAC"/>
            </w:pPr>
          </w:p>
        </w:tc>
        <w:tc>
          <w:tcPr>
            <w:tcW w:w="1276" w:type="dxa"/>
            <w:tcBorders>
              <w:top w:val="single" w:sz="4" w:space="0" w:color="auto"/>
              <w:left w:val="single" w:sz="4" w:space="0" w:color="auto"/>
              <w:bottom w:val="single" w:sz="4" w:space="0" w:color="auto"/>
              <w:right w:val="single" w:sz="4" w:space="0" w:color="auto"/>
            </w:tcBorders>
          </w:tcPr>
          <w:p w14:paraId="0340B424" w14:textId="77777777" w:rsidR="008C0154" w:rsidRPr="002C7CB4" w:rsidRDefault="008C0154" w:rsidP="00DA72C9">
            <w:pPr>
              <w:pStyle w:val="TAC"/>
            </w:pPr>
          </w:p>
        </w:tc>
        <w:tc>
          <w:tcPr>
            <w:tcW w:w="992" w:type="dxa"/>
            <w:tcBorders>
              <w:top w:val="single" w:sz="4" w:space="0" w:color="auto"/>
              <w:left w:val="single" w:sz="4" w:space="0" w:color="auto"/>
              <w:bottom w:val="single" w:sz="4" w:space="0" w:color="auto"/>
              <w:right w:val="single" w:sz="4" w:space="0" w:color="auto"/>
            </w:tcBorders>
          </w:tcPr>
          <w:p w14:paraId="644B7E5A" w14:textId="77777777" w:rsidR="008C0154" w:rsidRPr="002C7CB4" w:rsidRDefault="008C0154" w:rsidP="00DA72C9">
            <w:pPr>
              <w:pStyle w:val="TAC"/>
            </w:pPr>
          </w:p>
        </w:tc>
      </w:tr>
      <w:tr w:rsidR="008C0154" w14:paraId="1491E44C" w14:textId="77777777" w:rsidTr="00591AB2">
        <w:trPr>
          <w:trHeight w:val="341"/>
        </w:trPr>
        <w:tc>
          <w:tcPr>
            <w:tcW w:w="1985" w:type="dxa"/>
            <w:tcBorders>
              <w:top w:val="single" w:sz="4" w:space="0" w:color="auto"/>
              <w:left w:val="single" w:sz="4" w:space="0" w:color="auto"/>
              <w:bottom w:val="single" w:sz="4" w:space="0" w:color="auto"/>
              <w:right w:val="single" w:sz="4" w:space="0" w:color="auto"/>
            </w:tcBorders>
          </w:tcPr>
          <w:p w14:paraId="5A9A32BE" w14:textId="77777777" w:rsidR="008C0154" w:rsidRPr="002C7CB4" w:rsidRDefault="008C0154"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68999789" w14:textId="77777777" w:rsidR="008C0154" w:rsidRPr="002C7CB4" w:rsidRDefault="008C0154" w:rsidP="00DA72C9">
            <w:pPr>
              <w:pStyle w:val="TAL"/>
            </w:pPr>
            <w:r w:rsidRPr="009507BB">
              <w:t>&gt;&gt; Whether MCData user is permitted to transmit data in the group</w:t>
            </w:r>
          </w:p>
        </w:tc>
        <w:tc>
          <w:tcPr>
            <w:tcW w:w="880" w:type="dxa"/>
            <w:tcBorders>
              <w:top w:val="single" w:sz="4" w:space="0" w:color="auto"/>
              <w:left w:val="single" w:sz="4" w:space="0" w:color="auto"/>
              <w:bottom w:val="single" w:sz="4" w:space="0" w:color="auto"/>
              <w:right w:val="single" w:sz="4" w:space="0" w:color="auto"/>
            </w:tcBorders>
          </w:tcPr>
          <w:p w14:paraId="67574DEA" w14:textId="77777777" w:rsidR="008C0154" w:rsidRPr="002C7CB4" w:rsidRDefault="008C0154" w:rsidP="00DA72C9">
            <w:pPr>
              <w:pStyle w:val="TAC"/>
            </w:pPr>
            <w:r w:rsidRPr="009507BB">
              <w:t>Y</w:t>
            </w:r>
          </w:p>
        </w:tc>
        <w:tc>
          <w:tcPr>
            <w:tcW w:w="992" w:type="dxa"/>
            <w:tcBorders>
              <w:top w:val="single" w:sz="4" w:space="0" w:color="auto"/>
              <w:left w:val="single" w:sz="4" w:space="0" w:color="auto"/>
              <w:bottom w:val="single" w:sz="4" w:space="0" w:color="auto"/>
              <w:right w:val="single" w:sz="4" w:space="0" w:color="auto"/>
            </w:tcBorders>
          </w:tcPr>
          <w:p w14:paraId="1B550079" w14:textId="6C40F57F" w:rsidR="008C0154" w:rsidRDefault="008C0154" w:rsidP="00DA72C9">
            <w:pPr>
              <w:pStyle w:val="TAC"/>
            </w:pPr>
            <w:r w:rsidRPr="009507BB">
              <w:t>Y</w:t>
            </w:r>
          </w:p>
        </w:tc>
        <w:tc>
          <w:tcPr>
            <w:tcW w:w="1276" w:type="dxa"/>
            <w:tcBorders>
              <w:top w:val="single" w:sz="4" w:space="0" w:color="auto"/>
              <w:left w:val="single" w:sz="4" w:space="0" w:color="auto"/>
              <w:bottom w:val="single" w:sz="4" w:space="0" w:color="auto"/>
              <w:right w:val="single" w:sz="4" w:space="0" w:color="auto"/>
            </w:tcBorders>
          </w:tcPr>
          <w:p w14:paraId="26FFDC1A" w14:textId="77777777" w:rsidR="008C0154" w:rsidRPr="002C7CB4" w:rsidRDefault="008C0154" w:rsidP="00DA72C9">
            <w:pPr>
              <w:pStyle w:val="TAC"/>
            </w:pPr>
            <w:r w:rsidRPr="009507BB">
              <w:t>Y</w:t>
            </w:r>
          </w:p>
        </w:tc>
        <w:tc>
          <w:tcPr>
            <w:tcW w:w="992" w:type="dxa"/>
            <w:tcBorders>
              <w:top w:val="single" w:sz="4" w:space="0" w:color="auto"/>
              <w:left w:val="single" w:sz="4" w:space="0" w:color="auto"/>
              <w:bottom w:val="single" w:sz="4" w:space="0" w:color="auto"/>
              <w:right w:val="single" w:sz="4" w:space="0" w:color="auto"/>
            </w:tcBorders>
          </w:tcPr>
          <w:p w14:paraId="40ABA97D" w14:textId="77777777" w:rsidR="008C0154" w:rsidRPr="002C7CB4" w:rsidRDefault="008C0154" w:rsidP="00DA72C9">
            <w:pPr>
              <w:pStyle w:val="TAC"/>
            </w:pPr>
            <w:r w:rsidRPr="009507BB">
              <w:t>Y</w:t>
            </w:r>
          </w:p>
        </w:tc>
      </w:tr>
      <w:tr w:rsidR="008C0154" w14:paraId="754D9332" w14:textId="77777777" w:rsidTr="00591AB2">
        <w:trPr>
          <w:trHeight w:val="341"/>
        </w:trPr>
        <w:tc>
          <w:tcPr>
            <w:tcW w:w="1985" w:type="dxa"/>
            <w:tcBorders>
              <w:top w:val="single" w:sz="4" w:space="0" w:color="auto"/>
              <w:left w:val="single" w:sz="4" w:space="0" w:color="auto"/>
              <w:bottom w:val="single" w:sz="4" w:space="0" w:color="auto"/>
              <w:right w:val="single" w:sz="4" w:space="0" w:color="auto"/>
            </w:tcBorders>
          </w:tcPr>
          <w:p w14:paraId="3BF000D1" w14:textId="77777777" w:rsidR="008C0154" w:rsidRPr="002C7CB4" w:rsidRDefault="008C0154"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015C172A" w14:textId="77777777" w:rsidR="008C0154" w:rsidRPr="002C7CB4" w:rsidRDefault="008C0154" w:rsidP="00DA72C9">
            <w:pPr>
              <w:pStyle w:val="TAL"/>
            </w:pPr>
            <w:r w:rsidRPr="009507BB">
              <w:t>&gt;&gt; Maximum amount of data that the MCData user can transmit in a single request during group communication</w:t>
            </w:r>
          </w:p>
        </w:tc>
        <w:tc>
          <w:tcPr>
            <w:tcW w:w="880" w:type="dxa"/>
            <w:tcBorders>
              <w:top w:val="single" w:sz="4" w:space="0" w:color="auto"/>
              <w:left w:val="single" w:sz="4" w:space="0" w:color="auto"/>
              <w:bottom w:val="single" w:sz="4" w:space="0" w:color="auto"/>
              <w:right w:val="single" w:sz="4" w:space="0" w:color="auto"/>
            </w:tcBorders>
          </w:tcPr>
          <w:p w14:paraId="44F15371" w14:textId="77777777" w:rsidR="008C0154" w:rsidRPr="002C7CB4" w:rsidRDefault="008C0154" w:rsidP="00DA72C9">
            <w:pPr>
              <w:pStyle w:val="TAC"/>
            </w:pPr>
            <w:r w:rsidRPr="009507BB">
              <w:t>Y</w:t>
            </w:r>
          </w:p>
        </w:tc>
        <w:tc>
          <w:tcPr>
            <w:tcW w:w="992" w:type="dxa"/>
            <w:tcBorders>
              <w:top w:val="single" w:sz="4" w:space="0" w:color="auto"/>
              <w:left w:val="single" w:sz="4" w:space="0" w:color="auto"/>
              <w:bottom w:val="single" w:sz="4" w:space="0" w:color="auto"/>
              <w:right w:val="single" w:sz="4" w:space="0" w:color="auto"/>
            </w:tcBorders>
          </w:tcPr>
          <w:p w14:paraId="791ADDD5" w14:textId="766399A0" w:rsidR="008C0154" w:rsidRDefault="008C0154" w:rsidP="00DA72C9">
            <w:pPr>
              <w:pStyle w:val="TAC"/>
            </w:pPr>
            <w:r w:rsidRPr="009507BB">
              <w:t>Y</w:t>
            </w:r>
          </w:p>
        </w:tc>
        <w:tc>
          <w:tcPr>
            <w:tcW w:w="1276" w:type="dxa"/>
            <w:tcBorders>
              <w:top w:val="single" w:sz="4" w:space="0" w:color="auto"/>
              <w:left w:val="single" w:sz="4" w:space="0" w:color="auto"/>
              <w:bottom w:val="single" w:sz="4" w:space="0" w:color="auto"/>
              <w:right w:val="single" w:sz="4" w:space="0" w:color="auto"/>
            </w:tcBorders>
          </w:tcPr>
          <w:p w14:paraId="16BD1A22" w14:textId="77777777" w:rsidR="008C0154" w:rsidRPr="002C7CB4" w:rsidRDefault="008C0154" w:rsidP="00DA72C9">
            <w:pPr>
              <w:pStyle w:val="TAC"/>
            </w:pPr>
            <w:r w:rsidRPr="009507BB">
              <w:t>Y</w:t>
            </w:r>
          </w:p>
        </w:tc>
        <w:tc>
          <w:tcPr>
            <w:tcW w:w="992" w:type="dxa"/>
            <w:tcBorders>
              <w:top w:val="single" w:sz="4" w:space="0" w:color="auto"/>
              <w:left w:val="single" w:sz="4" w:space="0" w:color="auto"/>
              <w:bottom w:val="single" w:sz="4" w:space="0" w:color="auto"/>
              <w:right w:val="single" w:sz="4" w:space="0" w:color="auto"/>
            </w:tcBorders>
          </w:tcPr>
          <w:p w14:paraId="6FA0579A" w14:textId="77777777" w:rsidR="008C0154" w:rsidRPr="002C7CB4" w:rsidRDefault="008C0154" w:rsidP="00DA72C9">
            <w:pPr>
              <w:pStyle w:val="TAC"/>
            </w:pPr>
            <w:r w:rsidRPr="009507BB">
              <w:t>Y</w:t>
            </w:r>
          </w:p>
        </w:tc>
      </w:tr>
      <w:tr w:rsidR="008C0154" w14:paraId="7C15146B" w14:textId="77777777" w:rsidTr="00591AB2">
        <w:trPr>
          <w:trHeight w:val="341"/>
        </w:trPr>
        <w:tc>
          <w:tcPr>
            <w:tcW w:w="1985" w:type="dxa"/>
            <w:tcBorders>
              <w:top w:val="single" w:sz="4" w:space="0" w:color="auto"/>
              <w:left w:val="single" w:sz="4" w:space="0" w:color="auto"/>
              <w:bottom w:val="single" w:sz="4" w:space="0" w:color="auto"/>
              <w:right w:val="single" w:sz="4" w:space="0" w:color="auto"/>
            </w:tcBorders>
          </w:tcPr>
          <w:p w14:paraId="3C14E6DE" w14:textId="77777777" w:rsidR="008C0154" w:rsidRPr="002C7CB4" w:rsidRDefault="008C0154"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08E99650" w14:textId="77777777" w:rsidR="008C0154" w:rsidRPr="002C7CB4" w:rsidRDefault="008C0154" w:rsidP="00DA72C9">
            <w:pPr>
              <w:pStyle w:val="TAL"/>
            </w:pPr>
            <w:r w:rsidRPr="009507BB">
              <w:t>&gt;&gt; Maximum amount of time that the MCData user can transmit in a single request during group communication</w:t>
            </w:r>
          </w:p>
        </w:tc>
        <w:tc>
          <w:tcPr>
            <w:tcW w:w="880" w:type="dxa"/>
            <w:tcBorders>
              <w:top w:val="single" w:sz="4" w:space="0" w:color="auto"/>
              <w:left w:val="single" w:sz="4" w:space="0" w:color="auto"/>
              <w:bottom w:val="single" w:sz="4" w:space="0" w:color="auto"/>
              <w:right w:val="single" w:sz="4" w:space="0" w:color="auto"/>
            </w:tcBorders>
          </w:tcPr>
          <w:p w14:paraId="04382F5E" w14:textId="77777777" w:rsidR="008C0154" w:rsidRPr="002C7CB4" w:rsidRDefault="008C0154" w:rsidP="00DA72C9">
            <w:pPr>
              <w:pStyle w:val="TAC"/>
            </w:pPr>
            <w:r w:rsidRPr="009507BB">
              <w:t>Y</w:t>
            </w:r>
          </w:p>
        </w:tc>
        <w:tc>
          <w:tcPr>
            <w:tcW w:w="992" w:type="dxa"/>
            <w:tcBorders>
              <w:top w:val="single" w:sz="4" w:space="0" w:color="auto"/>
              <w:left w:val="single" w:sz="4" w:space="0" w:color="auto"/>
              <w:bottom w:val="single" w:sz="4" w:space="0" w:color="auto"/>
              <w:right w:val="single" w:sz="4" w:space="0" w:color="auto"/>
            </w:tcBorders>
          </w:tcPr>
          <w:p w14:paraId="7A7DD461" w14:textId="156816E3" w:rsidR="008C0154" w:rsidRDefault="008C0154" w:rsidP="00DA72C9">
            <w:pPr>
              <w:pStyle w:val="TAC"/>
            </w:pPr>
            <w:r w:rsidRPr="009507BB">
              <w:t>Y</w:t>
            </w:r>
          </w:p>
        </w:tc>
        <w:tc>
          <w:tcPr>
            <w:tcW w:w="1276" w:type="dxa"/>
            <w:tcBorders>
              <w:top w:val="single" w:sz="4" w:space="0" w:color="auto"/>
              <w:left w:val="single" w:sz="4" w:space="0" w:color="auto"/>
              <w:bottom w:val="single" w:sz="4" w:space="0" w:color="auto"/>
              <w:right w:val="single" w:sz="4" w:space="0" w:color="auto"/>
            </w:tcBorders>
          </w:tcPr>
          <w:p w14:paraId="48498606" w14:textId="77777777" w:rsidR="008C0154" w:rsidRPr="002C7CB4" w:rsidRDefault="008C0154" w:rsidP="00DA72C9">
            <w:pPr>
              <w:pStyle w:val="TAC"/>
            </w:pPr>
            <w:r w:rsidRPr="009507BB">
              <w:t>Y</w:t>
            </w:r>
          </w:p>
        </w:tc>
        <w:tc>
          <w:tcPr>
            <w:tcW w:w="992" w:type="dxa"/>
            <w:tcBorders>
              <w:top w:val="single" w:sz="4" w:space="0" w:color="auto"/>
              <w:left w:val="single" w:sz="4" w:space="0" w:color="auto"/>
              <w:bottom w:val="single" w:sz="4" w:space="0" w:color="auto"/>
              <w:right w:val="single" w:sz="4" w:space="0" w:color="auto"/>
            </w:tcBorders>
          </w:tcPr>
          <w:p w14:paraId="47A76687" w14:textId="77777777" w:rsidR="008C0154" w:rsidRPr="002C7CB4" w:rsidRDefault="008C0154" w:rsidP="00DA72C9">
            <w:pPr>
              <w:pStyle w:val="TAC"/>
            </w:pPr>
            <w:r w:rsidRPr="009507BB">
              <w:t>Y</w:t>
            </w:r>
          </w:p>
        </w:tc>
      </w:tr>
      <w:tr w:rsidR="008C0154" w14:paraId="6204ACB1" w14:textId="77777777" w:rsidTr="00591AB2">
        <w:trPr>
          <w:trHeight w:val="341"/>
        </w:trPr>
        <w:tc>
          <w:tcPr>
            <w:tcW w:w="1985" w:type="dxa"/>
            <w:tcBorders>
              <w:top w:val="single" w:sz="4" w:space="0" w:color="auto"/>
              <w:left w:val="single" w:sz="4" w:space="0" w:color="auto"/>
              <w:bottom w:val="single" w:sz="4" w:space="0" w:color="auto"/>
              <w:right w:val="single" w:sz="4" w:space="0" w:color="auto"/>
            </w:tcBorders>
          </w:tcPr>
          <w:p w14:paraId="4FBD42BC" w14:textId="77777777" w:rsidR="008C0154" w:rsidRPr="002C7CB4" w:rsidRDefault="008C0154" w:rsidP="00DA72C9">
            <w:pPr>
              <w:pStyle w:val="TAL"/>
            </w:pPr>
            <w:r w:rsidRPr="002C7CB4">
              <w:t>Subclause 5.2.5 of 3GPP TS 23.280 [5]</w:t>
            </w:r>
          </w:p>
        </w:tc>
        <w:tc>
          <w:tcPr>
            <w:tcW w:w="3118" w:type="dxa"/>
            <w:tcBorders>
              <w:top w:val="single" w:sz="4" w:space="0" w:color="auto"/>
              <w:left w:val="single" w:sz="4" w:space="0" w:color="auto"/>
              <w:bottom w:val="single" w:sz="4" w:space="0" w:color="auto"/>
              <w:right w:val="single" w:sz="4" w:space="0" w:color="auto"/>
            </w:tcBorders>
          </w:tcPr>
          <w:p w14:paraId="2AB5F57F" w14:textId="77777777" w:rsidR="008C0154" w:rsidRPr="002C7CB4" w:rsidRDefault="008C0154" w:rsidP="00DA72C9">
            <w:pPr>
              <w:pStyle w:val="TAL"/>
            </w:pPr>
            <w:r w:rsidRPr="002C7CB4">
              <w:t>List of groups user implicitly affiliates to after MCData service authorization for the user</w:t>
            </w:r>
          </w:p>
        </w:tc>
        <w:tc>
          <w:tcPr>
            <w:tcW w:w="880" w:type="dxa"/>
            <w:tcBorders>
              <w:top w:val="single" w:sz="4" w:space="0" w:color="auto"/>
              <w:left w:val="single" w:sz="4" w:space="0" w:color="auto"/>
              <w:bottom w:val="single" w:sz="4" w:space="0" w:color="auto"/>
              <w:right w:val="single" w:sz="4" w:space="0" w:color="auto"/>
            </w:tcBorders>
          </w:tcPr>
          <w:p w14:paraId="2197E2C1" w14:textId="77777777" w:rsidR="008C0154" w:rsidRPr="002C7CB4" w:rsidRDefault="008C0154" w:rsidP="00DA72C9">
            <w:pPr>
              <w:pStyle w:val="TAC"/>
            </w:pPr>
          </w:p>
        </w:tc>
        <w:tc>
          <w:tcPr>
            <w:tcW w:w="992" w:type="dxa"/>
            <w:tcBorders>
              <w:top w:val="single" w:sz="4" w:space="0" w:color="auto"/>
              <w:left w:val="single" w:sz="4" w:space="0" w:color="auto"/>
              <w:bottom w:val="single" w:sz="4" w:space="0" w:color="auto"/>
              <w:right w:val="single" w:sz="4" w:space="0" w:color="auto"/>
            </w:tcBorders>
          </w:tcPr>
          <w:p w14:paraId="5AE2C2E1" w14:textId="7CA0C0D4" w:rsidR="008C0154" w:rsidRPr="002C7CB4" w:rsidRDefault="008C0154" w:rsidP="00DA72C9">
            <w:pPr>
              <w:pStyle w:val="TAC"/>
            </w:pPr>
          </w:p>
        </w:tc>
        <w:tc>
          <w:tcPr>
            <w:tcW w:w="1276" w:type="dxa"/>
            <w:tcBorders>
              <w:top w:val="single" w:sz="4" w:space="0" w:color="auto"/>
              <w:left w:val="single" w:sz="4" w:space="0" w:color="auto"/>
              <w:bottom w:val="single" w:sz="4" w:space="0" w:color="auto"/>
              <w:right w:val="single" w:sz="4" w:space="0" w:color="auto"/>
            </w:tcBorders>
          </w:tcPr>
          <w:p w14:paraId="485B177E" w14:textId="77777777" w:rsidR="008C0154" w:rsidRPr="002C7CB4" w:rsidRDefault="008C0154" w:rsidP="00DA72C9">
            <w:pPr>
              <w:pStyle w:val="TAC"/>
            </w:pPr>
          </w:p>
        </w:tc>
        <w:tc>
          <w:tcPr>
            <w:tcW w:w="992" w:type="dxa"/>
            <w:tcBorders>
              <w:top w:val="single" w:sz="4" w:space="0" w:color="auto"/>
              <w:left w:val="single" w:sz="4" w:space="0" w:color="auto"/>
              <w:bottom w:val="single" w:sz="4" w:space="0" w:color="auto"/>
              <w:right w:val="single" w:sz="4" w:space="0" w:color="auto"/>
            </w:tcBorders>
          </w:tcPr>
          <w:p w14:paraId="69A109DF" w14:textId="77777777" w:rsidR="008C0154" w:rsidRPr="002C7CB4" w:rsidRDefault="008C0154" w:rsidP="00DA72C9">
            <w:pPr>
              <w:pStyle w:val="TAC"/>
            </w:pPr>
          </w:p>
        </w:tc>
      </w:tr>
      <w:tr w:rsidR="008C0154" w14:paraId="7952DBAE" w14:textId="77777777" w:rsidTr="00591AB2">
        <w:trPr>
          <w:trHeight w:val="341"/>
        </w:trPr>
        <w:tc>
          <w:tcPr>
            <w:tcW w:w="1985" w:type="dxa"/>
            <w:tcBorders>
              <w:top w:val="single" w:sz="4" w:space="0" w:color="auto"/>
              <w:left w:val="single" w:sz="4" w:space="0" w:color="auto"/>
              <w:bottom w:val="single" w:sz="4" w:space="0" w:color="auto"/>
              <w:right w:val="single" w:sz="4" w:space="0" w:color="auto"/>
            </w:tcBorders>
          </w:tcPr>
          <w:p w14:paraId="6861E5BA" w14:textId="77777777" w:rsidR="008C0154" w:rsidRPr="002C7CB4" w:rsidRDefault="008C0154"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0EB71233" w14:textId="77777777" w:rsidR="008C0154" w:rsidRPr="002C7CB4" w:rsidRDefault="008C0154" w:rsidP="00DA72C9">
            <w:pPr>
              <w:pStyle w:val="TAL"/>
            </w:pPr>
            <w:r w:rsidRPr="002C7CB4">
              <w:t>&gt; MCData Group ID</w:t>
            </w:r>
          </w:p>
        </w:tc>
        <w:tc>
          <w:tcPr>
            <w:tcW w:w="880" w:type="dxa"/>
            <w:tcBorders>
              <w:top w:val="single" w:sz="4" w:space="0" w:color="auto"/>
              <w:left w:val="single" w:sz="4" w:space="0" w:color="auto"/>
              <w:bottom w:val="single" w:sz="4" w:space="0" w:color="auto"/>
              <w:right w:val="single" w:sz="4" w:space="0" w:color="auto"/>
            </w:tcBorders>
          </w:tcPr>
          <w:p w14:paraId="2041EB26" w14:textId="77777777" w:rsidR="008C0154" w:rsidRPr="002C7CB4" w:rsidRDefault="008C0154" w:rsidP="00DA72C9">
            <w:pPr>
              <w:pStyle w:val="TAC"/>
            </w:pPr>
            <w:r w:rsidRPr="002C7CB4">
              <w:t>Y</w:t>
            </w:r>
          </w:p>
        </w:tc>
        <w:tc>
          <w:tcPr>
            <w:tcW w:w="992" w:type="dxa"/>
            <w:tcBorders>
              <w:top w:val="single" w:sz="4" w:space="0" w:color="auto"/>
              <w:left w:val="single" w:sz="4" w:space="0" w:color="auto"/>
              <w:bottom w:val="single" w:sz="4" w:space="0" w:color="auto"/>
              <w:right w:val="single" w:sz="4" w:space="0" w:color="auto"/>
            </w:tcBorders>
          </w:tcPr>
          <w:p w14:paraId="1BE6C243" w14:textId="68BB596F" w:rsidR="008C0154" w:rsidRPr="002C7CB4" w:rsidRDefault="008C0154" w:rsidP="00DA72C9">
            <w:pPr>
              <w:pStyle w:val="TAC"/>
            </w:pPr>
            <w:r w:rsidRPr="002C7CB4">
              <w:t>Y</w:t>
            </w:r>
          </w:p>
        </w:tc>
        <w:tc>
          <w:tcPr>
            <w:tcW w:w="1276" w:type="dxa"/>
            <w:tcBorders>
              <w:top w:val="single" w:sz="4" w:space="0" w:color="auto"/>
              <w:left w:val="single" w:sz="4" w:space="0" w:color="auto"/>
              <w:bottom w:val="single" w:sz="4" w:space="0" w:color="auto"/>
              <w:right w:val="single" w:sz="4" w:space="0" w:color="auto"/>
            </w:tcBorders>
          </w:tcPr>
          <w:p w14:paraId="7EB73351" w14:textId="77777777" w:rsidR="008C0154" w:rsidRPr="002C7CB4" w:rsidRDefault="008C0154" w:rsidP="00DA72C9">
            <w:pPr>
              <w:pStyle w:val="TAC"/>
            </w:pPr>
            <w:r w:rsidRPr="002C7CB4">
              <w:t>Y</w:t>
            </w:r>
          </w:p>
        </w:tc>
        <w:tc>
          <w:tcPr>
            <w:tcW w:w="992" w:type="dxa"/>
            <w:tcBorders>
              <w:top w:val="single" w:sz="4" w:space="0" w:color="auto"/>
              <w:left w:val="single" w:sz="4" w:space="0" w:color="auto"/>
              <w:bottom w:val="single" w:sz="4" w:space="0" w:color="auto"/>
              <w:right w:val="single" w:sz="4" w:space="0" w:color="auto"/>
            </w:tcBorders>
          </w:tcPr>
          <w:p w14:paraId="5538A65B" w14:textId="77777777" w:rsidR="008C0154" w:rsidRPr="002C7CB4" w:rsidRDefault="008C0154" w:rsidP="00DA72C9">
            <w:pPr>
              <w:pStyle w:val="TAC"/>
            </w:pPr>
            <w:r w:rsidRPr="002C7CB4">
              <w:t>Y</w:t>
            </w:r>
          </w:p>
        </w:tc>
      </w:tr>
      <w:tr w:rsidR="008C0154" w14:paraId="687C783A" w14:textId="77777777" w:rsidTr="00591AB2">
        <w:trPr>
          <w:trHeight w:val="341"/>
        </w:trPr>
        <w:tc>
          <w:tcPr>
            <w:tcW w:w="1985" w:type="dxa"/>
            <w:tcBorders>
              <w:top w:val="single" w:sz="4" w:space="0" w:color="auto"/>
              <w:left w:val="single" w:sz="4" w:space="0" w:color="auto"/>
              <w:bottom w:val="single" w:sz="4" w:space="0" w:color="auto"/>
              <w:right w:val="single" w:sz="4" w:space="0" w:color="auto"/>
            </w:tcBorders>
          </w:tcPr>
          <w:p w14:paraId="7AC28E41" w14:textId="77777777" w:rsidR="008C0154" w:rsidRPr="002C7CB4" w:rsidRDefault="008C0154" w:rsidP="00DA72C9">
            <w:pPr>
              <w:pStyle w:val="TAL"/>
            </w:pPr>
            <w:r w:rsidRPr="002C7CB4">
              <w:t>[R-6.4.2-006] of 3GPP TS 22.280 [2]</w:t>
            </w:r>
          </w:p>
        </w:tc>
        <w:tc>
          <w:tcPr>
            <w:tcW w:w="3118" w:type="dxa"/>
            <w:tcBorders>
              <w:top w:val="single" w:sz="4" w:space="0" w:color="auto"/>
              <w:left w:val="single" w:sz="4" w:space="0" w:color="auto"/>
              <w:bottom w:val="single" w:sz="4" w:space="0" w:color="auto"/>
              <w:right w:val="single" w:sz="4" w:space="0" w:color="auto"/>
            </w:tcBorders>
          </w:tcPr>
          <w:p w14:paraId="14D8511F" w14:textId="77777777" w:rsidR="008C0154" w:rsidRPr="002C7CB4" w:rsidRDefault="008C0154" w:rsidP="00DA72C9">
            <w:pPr>
              <w:pStyle w:val="TAL"/>
            </w:pPr>
            <w:r w:rsidRPr="002C7CB4">
              <w:t>Authorisation of an MCData user to request a list of which MCData groups a user has affiliated to</w:t>
            </w:r>
          </w:p>
        </w:tc>
        <w:tc>
          <w:tcPr>
            <w:tcW w:w="880" w:type="dxa"/>
            <w:tcBorders>
              <w:top w:val="single" w:sz="4" w:space="0" w:color="auto"/>
              <w:left w:val="single" w:sz="4" w:space="0" w:color="auto"/>
              <w:bottom w:val="single" w:sz="4" w:space="0" w:color="auto"/>
              <w:right w:val="single" w:sz="4" w:space="0" w:color="auto"/>
            </w:tcBorders>
          </w:tcPr>
          <w:p w14:paraId="49ACCF54" w14:textId="77777777" w:rsidR="008C0154" w:rsidRPr="002C7CB4" w:rsidRDefault="008C0154" w:rsidP="00DA72C9">
            <w:pPr>
              <w:pStyle w:val="TAC"/>
            </w:pPr>
          </w:p>
        </w:tc>
        <w:tc>
          <w:tcPr>
            <w:tcW w:w="992" w:type="dxa"/>
            <w:tcBorders>
              <w:top w:val="single" w:sz="4" w:space="0" w:color="auto"/>
              <w:left w:val="single" w:sz="4" w:space="0" w:color="auto"/>
              <w:bottom w:val="single" w:sz="4" w:space="0" w:color="auto"/>
              <w:right w:val="single" w:sz="4" w:space="0" w:color="auto"/>
            </w:tcBorders>
          </w:tcPr>
          <w:p w14:paraId="059AA4C8" w14:textId="4C127AFC" w:rsidR="008C0154" w:rsidRPr="002C7CB4" w:rsidRDefault="008C0154" w:rsidP="00DA72C9">
            <w:pPr>
              <w:pStyle w:val="TAC"/>
            </w:pPr>
            <w:r w:rsidRPr="002C7CB4">
              <w:t>Y</w:t>
            </w:r>
          </w:p>
        </w:tc>
        <w:tc>
          <w:tcPr>
            <w:tcW w:w="1276" w:type="dxa"/>
            <w:tcBorders>
              <w:top w:val="single" w:sz="4" w:space="0" w:color="auto"/>
              <w:left w:val="single" w:sz="4" w:space="0" w:color="auto"/>
              <w:bottom w:val="single" w:sz="4" w:space="0" w:color="auto"/>
              <w:right w:val="single" w:sz="4" w:space="0" w:color="auto"/>
            </w:tcBorders>
          </w:tcPr>
          <w:p w14:paraId="18B04947" w14:textId="77777777" w:rsidR="008C0154" w:rsidRPr="002C7CB4" w:rsidRDefault="008C0154" w:rsidP="00DA72C9">
            <w:pPr>
              <w:pStyle w:val="TAC"/>
            </w:pPr>
            <w:r w:rsidRPr="002C7CB4">
              <w:t>Y</w:t>
            </w:r>
          </w:p>
        </w:tc>
        <w:tc>
          <w:tcPr>
            <w:tcW w:w="992" w:type="dxa"/>
            <w:tcBorders>
              <w:top w:val="single" w:sz="4" w:space="0" w:color="auto"/>
              <w:left w:val="single" w:sz="4" w:space="0" w:color="auto"/>
              <w:bottom w:val="single" w:sz="4" w:space="0" w:color="auto"/>
              <w:right w:val="single" w:sz="4" w:space="0" w:color="auto"/>
            </w:tcBorders>
          </w:tcPr>
          <w:p w14:paraId="3DF7DA3F" w14:textId="77777777" w:rsidR="008C0154" w:rsidRPr="002C7CB4" w:rsidRDefault="008C0154" w:rsidP="00DA72C9">
            <w:pPr>
              <w:pStyle w:val="TAC"/>
            </w:pPr>
            <w:r w:rsidRPr="002C7CB4">
              <w:rPr>
                <w:rFonts w:hint="eastAsia"/>
              </w:rPr>
              <w:t>Y</w:t>
            </w:r>
          </w:p>
        </w:tc>
      </w:tr>
      <w:tr w:rsidR="008C0154" w14:paraId="5A764988" w14:textId="77777777" w:rsidTr="00591AB2">
        <w:trPr>
          <w:trHeight w:val="341"/>
        </w:trPr>
        <w:tc>
          <w:tcPr>
            <w:tcW w:w="1985" w:type="dxa"/>
            <w:tcBorders>
              <w:top w:val="single" w:sz="4" w:space="0" w:color="auto"/>
              <w:left w:val="single" w:sz="4" w:space="0" w:color="auto"/>
              <w:bottom w:val="single" w:sz="4" w:space="0" w:color="auto"/>
              <w:right w:val="single" w:sz="4" w:space="0" w:color="auto"/>
            </w:tcBorders>
          </w:tcPr>
          <w:p w14:paraId="0A1D4501" w14:textId="77777777" w:rsidR="008C0154" w:rsidRPr="002C7CB4" w:rsidRDefault="008C0154" w:rsidP="00DA72C9">
            <w:pPr>
              <w:pStyle w:val="TAL"/>
            </w:pPr>
            <w:r w:rsidRPr="002C7CB4">
              <w:t>[R-6.4.6.1-002],</w:t>
            </w:r>
          </w:p>
          <w:p w14:paraId="1FECFB7A" w14:textId="77777777" w:rsidR="008C0154" w:rsidRPr="002C7CB4" w:rsidRDefault="008C0154" w:rsidP="00DA72C9">
            <w:pPr>
              <w:pStyle w:val="TAL"/>
            </w:pPr>
            <w:r w:rsidRPr="002C7CB4">
              <w:t>[R-6.4.6.1-003] of 3GPP TS 22.280 [2]</w:t>
            </w:r>
          </w:p>
        </w:tc>
        <w:tc>
          <w:tcPr>
            <w:tcW w:w="3118" w:type="dxa"/>
            <w:tcBorders>
              <w:top w:val="single" w:sz="4" w:space="0" w:color="auto"/>
              <w:left w:val="single" w:sz="4" w:space="0" w:color="auto"/>
              <w:bottom w:val="single" w:sz="4" w:space="0" w:color="auto"/>
              <w:right w:val="single" w:sz="4" w:space="0" w:color="auto"/>
            </w:tcBorders>
          </w:tcPr>
          <w:p w14:paraId="61782F11" w14:textId="77777777" w:rsidR="008C0154" w:rsidRPr="002C7CB4" w:rsidRDefault="008C0154" w:rsidP="00DA72C9">
            <w:pPr>
              <w:pStyle w:val="TAL"/>
            </w:pPr>
            <w:r w:rsidRPr="002C7CB4">
              <w:t>Authorisation to change affiliated groups of other specified user(s)</w:t>
            </w:r>
          </w:p>
        </w:tc>
        <w:tc>
          <w:tcPr>
            <w:tcW w:w="880" w:type="dxa"/>
            <w:tcBorders>
              <w:top w:val="single" w:sz="4" w:space="0" w:color="auto"/>
              <w:left w:val="single" w:sz="4" w:space="0" w:color="auto"/>
              <w:bottom w:val="single" w:sz="4" w:space="0" w:color="auto"/>
              <w:right w:val="single" w:sz="4" w:space="0" w:color="auto"/>
            </w:tcBorders>
          </w:tcPr>
          <w:p w14:paraId="5AB27E69" w14:textId="77777777" w:rsidR="008C0154" w:rsidRPr="002C7CB4" w:rsidRDefault="008C0154" w:rsidP="00DA72C9">
            <w:pPr>
              <w:pStyle w:val="TAC"/>
            </w:pPr>
          </w:p>
        </w:tc>
        <w:tc>
          <w:tcPr>
            <w:tcW w:w="992" w:type="dxa"/>
            <w:tcBorders>
              <w:top w:val="single" w:sz="4" w:space="0" w:color="auto"/>
              <w:left w:val="single" w:sz="4" w:space="0" w:color="auto"/>
              <w:bottom w:val="single" w:sz="4" w:space="0" w:color="auto"/>
              <w:right w:val="single" w:sz="4" w:space="0" w:color="auto"/>
            </w:tcBorders>
          </w:tcPr>
          <w:p w14:paraId="0CA856D1" w14:textId="645ABAE5" w:rsidR="008C0154" w:rsidRPr="002C7CB4" w:rsidRDefault="008C0154" w:rsidP="00DA72C9">
            <w:pPr>
              <w:pStyle w:val="TAC"/>
            </w:pPr>
            <w:r w:rsidRPr="002C7CB4">
              <w:t>Y</w:t>
            </w:r>
          </w:p>
        </w:tc>
        <w:tc>
          <w:tcPr>
            <w:tcW w:w="1276" w:type="dxa"/>
            <w:tcBorders>
              <w:top w:val="single" w:sz="4" w:space="0" w:color="auto"/>
              <w:left w:val="single" w:sz="4" w:space="0" w:color="auto"/>
              <w:bottom w:val="single" w:sz="4" w:space="0" w:color="auto"/>
              <w:right w:val="single" w:sz="4" w:space="0" w:color="auto"/>
            </w:tcBorders>
          </w:tcPr>
          <w:p w14:paraId="31174D25" w14:textId="77777777" w:rsidR="008C0154" w:rsidRPr="002C7CB4" w:rsidRDefault="008C0154" w:rsidP="00DA72C9">
            <w:pPr>
              <w:pStyle w:val="TAC"/>
            </w:pPr>
            <w:r w:rsidRPr="002C7CB4">
              <w:t>Y</w:t>
            </w:r>
          </w:p>
        </w:tc>
        <w:tc>
          <w:tcPr>
            <w:tcW w:w="992" w:type="dxa"/>
            <w:tcBorders>
              <w:top w:val="single" w:sz="4" w:space="0" w:color="auto"/>
              <w:left w:val="single" w:sz="4" w:space="0" w:color="auto"/>
              <w:bottom w:val="single" w:sz="4" w:space="0" w:color="auto"/>
              <w:right w:val="single" w:sz="4" w:space="0" w:color="auto"/>
            </w:tcBorders>
          </w:tcPr>
          <w:p w14:paraId="65F74747" w14:textId="77777777" w:rsidR="008C0154" w:rsidRPr="002C7CB4" w:rsidRDefault="008C0154" w:rsidP="00DA72C9">
            <w:pPr>
              <w:pStyle w:val="TAC"/>
            </w:pPr>
            <w:r w:rsidRPr="002C7CB4">
              <w:rPr>
                <w:rFonts w:hint="eastAsia"/>
              </w:rPr>
              <w:t>Y</w:t>
            </w:r>
          </w:p>
        </w:tc>
      </w:tr>
      <w:tr w:rsidR="008C0154" w14:paraId="7EF0BBA9" w14:textId="77777777" w:rsidTr="00591AB2">
        <w:trPr>
          <w:trHeight w:val="341"/>
        </w:trPr>
        <w:tc>
          <w:tcPr>
            <w:tcW w:w="1985" w:type="dxa"/>
            <w:tcBorders>
              <w:top w:val="single" w:sz="4" w:space="0" w:color="auto"/>
              <w:left w:val="single" w:sz="4" w:space="0" w:color="auto"/>
              <w:bottom w:val="single" w:sz="4" w:space="0" w:color="auto"/>
              <w:right w:val="single" w:sz="4" w:space="0" w:color="auto"/>
            </w:tcBorders>
          </w:tcPr>
          <w:p w14:paraId="06EFBEFA" w14:textId="77777777" w:rsidR="008C0154" w:rsidRPr="002C7CB4" w:rsidRDefault="008C0154" w:rsidP="00DA72C9">
            <w:pPr>
              <w:pStyle w:val="TAL"/>
            </w:pPr>
            <w:r w:rsidRPr="002C7CB4">
              <w:t>[R-6.4.6.2-001],</w:t>
            </w:r>
          </w:p>
          <w:p w14:paraId="367E24C2" w14:textId="77777777" w:rsidR="008C0154" w:rsidRPr="002C7CB4" w:rsidRDefault="008C0154" w:rsidP="00DA72C9">
            <w:pPr>
              <w:pStyle w:val="TAL"/>
            </w:pPr>
            <w:r w:rsidRPr="002C7CB4">
              <w:t>[R-6.4.6.2-002] of 3GPP TS 22.280 [2]</w:t>
            </w:r>
          </w:p>
        </w:tc>
        <w:tc>
          <w:tcPr>
            <w:tcW w:w="3118" w:type="dxa"/>
            <w:tcBorders>
              <w:top w:val="single" w:sz="4" w:space="0" w:color="auto"/>
              <w:left w:val="single" w:sz="4" w:space="0" w:color="auto"/>
              <w:bottom w:val="single" w:sz="4" w:space="0" w:color="auto"/>
              <w:right w:val="single" w:sz="4" w:space="0" w:color="auto"/>
            </w:tcBorders>
          </w:tcPr>
          <w:p w14:paraId="2054F933" w14:textId="77777777" w:rsidR="008C0154" w:rsidRPr="002C7CB4" w:rsidRDefault="008C0154" w:rsidP="00DA72C9">
            <w:pPr>
              <w:pStyle w:val="TAL"/>
            </w:pPr>
            <w:r w:rsidRPr="002C7CB4">
              <w:t>Authorisation to recommend to specified user(s) to affiliate to specific group(s)</w:t>
            </w:r>
          </w:p>
        </w:tc>
        <w:tc>
          <w:tcPr>
            <w:tcW w:w="880" w:type="dxa"/>
            <w:tcBorders>
              <w:top w:val="single" w:sz="4" w:space="0" w:color="auto"/>
              <w:left w:val="single" w:sz="4" w:space="0" w:color="auto"/>
              <w:bottom w:val="single" w:sz="4" w:space="0" w:color="auto"/>
              <w:right w:val="single" w:sz="4" w:space="0" w:color="auto"/>
            </w:tcBorders>
          </w:tcPr>
          <w:p w14:paraId="76E8E161" w14:textId="77777777" w:rsidR="008C0154" w:rsidRPr="002C7CB4" w:rsidRDefault="008C0154" w:rsidP="00DA72C9">
            <w:pPr>
              <w:pStyle w:val="TAC"/>
            </w:pPr>
          </w:p>
        </w:tc>
        <w:tc>
          <w:tcPr>
            <w:tcW w:w="992" w:type="dxa"/>
            <w:tcBorders>
              <w:top w:val="single" w:sz="4" w:space="0" w:color="auto"/>
              <w:left w:val="single" w:sz="4" w:space="0" w:color="auto"/>
              <w:bottom w:val="single" w:sz="4" w:space="0" w:color="auto"/>
              <w:right w:val="single" w:sz="4" w:space="0" w:color="auto"/>
            </w:tcBorders>
          </w:tcPr>
          <w:p w14:paraId="5F1B4DDB" w14:textId="094BA022" w:rsidR="008C0154" w:rsidRPr="002C7CB4" w:rsidRDefault="008C0154" w:rsidP="00DA72C9">
            <w:pPr>
              <w:pStyle w:val="TAC"/>
            </w:pPr>
            <w:r w:rsidRPr="002C7CB4">
              <w:t>Y</w:t>
            </w:r>
          </w:p>
        </w:tc>
        <w:tc>
          <w:tcPr>
            <w:tcW w:w="1276" w:type="dxa"/>
            <w:tcBorders>
              <w:top w:val="single" w:sz="4" w:space="0" w:color="auto"/>
              <w:left w:val="single" w:sz="4" w:space="0" w:color="auto"/>
              <w:bottom w:val="single" w:sz="4" w:space="0" w:color="auto"/>
              <w:right w:val="single" w:sz="4" w:space="0" w:color="auto"/>
            </w:tcBorders>
          </w:tcPr>
          <w:p w14:paraId="3586C212" w14:textId="77777777" w:rsidR="008C0154" w:rsidRPr="002C7CB4" w:rsidRDefault="008C0154" w:rsidP="00DA72C9">
            <w:pPr>
              <w:pStyle w:val="TAC"/>
            </w:pPr>
            <w:r w:rsidRPr="002C7CB4">
              <w:t>Y</w:t>
            </w:r>
          </w:p>
        </w:tc>
        <w:tc>
          <w:tcPr>
            <w:tcW w:w="992" w:type="dxa"/>
            <w:tcBorders>
              <w:top w:val="single" w:sz="4" w:space="0" w:color="auto"/>
              <w:left w:val="single" w:sz="4" w:space="0" w:color="auto"/>
              <w:bottom w:val="single" w:sz="4" w:space="0" w:color="auto"/>
              <w:right w:val="single" w:sz="4" w:space="0" w:color="auto"/>
            </w:tcBorders>
          </w:tcPr>
          <w:p w14:paraId="0DCFFB84" w14:textId="77777777" w:rsidR="008C0154" w:rsidRPr="002C7CB4" w:rsidRDefault="008C0154" w:rsidP="00DA72C9">
            <w:pPr>
              <w:pStyle w:val="TAC"/>
            </w:pPr>
            <w:r w:rsidRPr="002C7CB4">
              <w:rPr>
                <w:rFonts w:hint="eastAsia"/>
              </w:rPr>
              <w:t>Y</w:t>
            </w:r>
          </w:p>
        </w:tc>
      </w:tr>
      <w:tr w:rsidR="008C0154" w14:paraId="308921E5" w14:textId="77777777" w:rsidTr="00591AB2">
        <w:trPr>
          <w:trHeight w:val="341"/>
        </w:trPr>
        <w:tc>
          <w:tcPr>
            <w:tcW w:w="1985" w:type="dxa"/>
            <w:tcBorders>
              <w:top w:val="single" w:sz="4" w:space="0" w:color="auto"/>
              <w:left w:val="single" w:sz="4" w:space="0" w:color="auto"/>
              <w:bottom w:val="single" w:sz="4" w:space="0" w:color="auto"/>
              <w:right w:val="single" w:sz="4" w:space="0" w:color="auto"/>
            </w:tcBorders>
          </w:tcPr>
          <w:p w14:paraId="745C31E3" w14:textId="77777777" w:rsidR="008C0154" w:rsidRPr="002C7CB4" w:rsidRDefault="008C0154" w:rsidP="00DA72C9">
            <w:pPr>
              <w:pStyle w:val="TAL"/>
            </w:pPr>
            <w:r w:rsidRPr="002C7CB4">
              <w:t>[R-6.6.1-004] of 3GPP TS 22.280 [2]</w:t>
            </w:r>
          </w:p>
        </w:tc>
        <w:tc>
          <w:tcPr>
            <w:tcW w:w="3118" w:type="dxa"/>
            <w:tcBorders>
              <w:top w:val="single" w:sz="4" w:space="0" w:color="auto"/>
              <w:left w:val="single" w:sz="4" w:space="0" w:color="auto"/>
              <w:bottom w:val="single" w:sz="4" w:space="0" w:color="auto"/>
              <w:right w:val="single" w:sz="4" w:space="0" w:color="auto"/>
            </w:tcBorders>
          </w:tcPr>
          <w:p w14:paraId="0FF2B619" w14:textId="77777777" w:rsidR="008C0154" w:rsidRPr="002C7CB4" w:rsidRDefault="008C0154" w:rsidP="00DA72C9">
            <w:pPr>
              <w:pStyle w:val="TAL"/>
            </w:pPr>
            <w:r w:rsidRPr="002C7CB4">
              <w:t>Authorisation to perform regrouping</w:t>
            </w:r>
          </w:p>
        </w:tc>
        <w:tc>
          <w:tcPr>
            <w:tcW w:w="880" w:type="dxa"/>
            <w:tcBorders>
              <w:top w:val="single" w:sz="4" w:space="0" w:color="auto"/>
              <w:left w:val="single" w:sz="4" w:space="0" w:color="auto"/>
              <w:bottom w:val="single" w:sz="4" w:space="0" w:color="auto"/>
              <w:right w:val="single" w:sz="4" w:space="0" w:color="auto"/>
            </w:tcBorders>
          </w:tcPr>
          <w:p w14:paraId="6D408E75" w14:textId="77777777" w:rsidR="008C0154" w:rsidRPr="002C7CB4" w:rsidRDefault="008C0154" w:rsidP="00DA72C9">
            <w:pPr>
              <w:pStyle w:val="TAC"/>
            </w:pPr>
            <w:r w:rsidRPr="002C7CB4">
              <w:t>Y</w:t>
            </w:r>
          </w:p>
        </w:tc>
        <w:tc>
          <w:tcPr>
            <w:tcW w:w="992" w:type="dxa"/>
            <w:tcBorders>
              <w:top w:val="single" w:sz="4" w:space="0" w:color="auto"/>
              <w:left w:val="single" w:sz="4" w:space="0" w:color="auto"/>
              <w:bottom w:val="single" w:sz="4" w:space="0" w:color="auto"/>
              <w:right w:val="single" w:sz="4" w:space="0" w:color="auto"/>
            </w:tcBorders>
          </w:tcPr>
          <w:p w14:paraId="60A6133E" w14:textId="1537C1D9" w:rsidR="008C0154" w:rsidRPr="002C7CB4" w:rsidRDefault="008C0154" w:rsidP="00DA72C9">
            <w:pPr>
              <w:pStyle w:val="TAC"/>
            </w:pPr>
            <w:r w:rsidRPr="002C7CB4">
              <w:t>Y</w:t>
            </w:r>
          </w:p>
        </w:tc>
        <w:tc>
          <w:tcPr>
            <w:tcW w:w="1276" w:type="dxa"/>
            <w:tcBorders>
              <w:top w:val="single" w:sz="4" w:space="0" w:color="auto"/>
              <w:left w:val="single" w:sz="4" w:space="0" w:color="auto"/>
              <w:bottom w:val="single" w:sz="4" w:space="0" w:color="auto"/>
              <w:right w:val="single" w:sz="4" w:space="0" w:color="auto"/>
            </w:tcBorders>
          </w:tcPr>
          <w:p w14:paraId="5E3D0B5C" w14:textId="77777777" w:rsidR="008C0154" w:rsidRPr="002C7CB4" w:rsidRDefault="008C0154" w:rsidP="00DA72C9">
            <w:pPr>
              <w:pStyle w:val="TAC"/>
            </w:pPr>
            <w:r w:rsidRPr="002C7CB4">
              <w:t>Y</w:t>
            </w:r>
          </w:p>
        </w:tc>
        <w:tc>
          <w:tcPr>
            <w:tcW w:w="992" w:type="dxa"/>
            <w:tcBorders>
              <w:top w:val="single" w:sz="4" w:space="0" w:color="auto"/>
              <w:left w:val="single" w:sz="4" w:space="0" w:color="auto"/>
              <w:bottom w:val="single" w:sz="4" w:space="0" w:color="auto"/>
              <w:right w:val="single" w:sz="4" w:space="0" w:color="auto"/>
            </w:tcBorders>
          </w:tcPr>
          <w:p w14:paraId="66E9C074" w14:textId="77777777" w:rsidR="008C0154" w:rsidRPr="002C7CB4" w:rsidRDefault="008C0154" w:rsidP="00DA72C9">
            <w:pPr>
              <w:pStyle w:val="TAC"/>
            </w:pPr>
            <w:r w:rsidRPr="002C7CB4">
              <w:rPr>
                <w:rFonts w:hint="eastAsia"/>
              </w:rPr>
              <w:t>Y</w:t>
            </w:r>
          </w:p>
        </w:tc>
      </w:tr>
      <w:tr w:rsidR="008C0154" w14:paraId="2F09794F" w14:textId="77777777" w:rsidTr="00591AB2">
        <w:trPr>
          <w:trHeight w:val="341"/>
        </w:trPr>
        <w:tc>
          <w:tcPr>
            <w:tcW w:w="1985" w:type="dxa"/>
            <w:tcBorders>
              <w:top w:val="single" w:sz="4" w:space="0" w:color="auto"/>
              <w:left w:val="single" w:sz="4" w:space="0" w:color="auto"/>
              <w:bottom w:val="single" w:sz="4" w:space="0" w:color="auto"/>
              <w:right w:val="single" w:sz="4" w:space="0" w:color="auto"/>
            </w:tcBorders>
          </w:tcPr>
          <w:p w14:paraId="17E61C6B" w14:textId="77777777" w:rsidR="008C0154" w:rsidRPr="002C7CB4" w:rsidRDefault="008C0154" w:rsidP="00DA72C9">
            <w:pPr>
              <w:pStyle w:val="TAL"/>
            </w:pPr>
            <w:r w:rsidRPr="002C7CB4">
              <w:t>[R-6.7.2-001] of 3GPP TS 22.280 [2]</w:t>
            </w:r>
          </w:p>
        </w:tc>
        <w:tc>
          <w:tcPr>
            <w:tcW w:w="3118" w:type="dxa"/>
            <w:tcBorders>
              <w:top w:val="single" w:sz="4" w:space="0" w:color="auto"/>
              <w:left w:val="single" w:sz="4" w:space="0" w:color="auto"/>
              <w:bottom w:val="single" w:sz="4" w:space="0" w:color="auto"/>
              <w:right w:val="single" w:sz="4" w:space="0" w:color="auto"/>
            </w:tcBorders>
          </w:tcPr>
          <w:p w14:paraId="71DD009F" w14:textId="77777777" w:rsidR="008C0154" w:rsidRPr="002C7CB4" w:rsidRDefault="008C0154" w:rsidP="00DA72C9">
            <w:pPr>
              <w:pStyle w:val="TAL"/>
            </w:pPr>
            <w:r w:rsidRPr="002C7CB4">
              <w:t>Presence status is available/not available to other users</w:t>
            </w:r>
          </w:p>
        </w:tc>
        <w:tc>
          <w:tcPr>
            <w:tcW w:w="880" w:type="dxa"/>
            <w:tcBorders>
              <w:top w:val="single" w:sz="4" w:space="0" w:color="auto"/>
              <w:left w:val="single" w:sz="4" w:space="0" w:color="auto"/>
              <w:bottom w:val="single" w:sz="4" w:space="0" w:color="auto"/>
              <w:right w:val="single" w:sz="4" w:space="0" w:color="auto"/>
            </w:tcBorders>
          </w:tcPr>
          <w:p w14:paraId="466DC61A" w14:textId="77777777" w:rsidR="008C0154" w:rsidRPr="002C7CB4" w:rsidRDefault="008C0154" w:rsidP="00DA72C9">
            <w:pPr>
              <w:pStyle w:val="TAC"/>
            </w:pPr>
            <w:r w:rsidRPr="002C7CB4">
              <w:t>Y</w:t>
            </w:r>
          </w:p>
        </w:tc>
        <w:tc>
          <w:tcPr>
            <w:tcW w:w="992" w:type="dxa"/>
            <w:tcBorders>
              <w:top w:val="single" w:sz="4" w:space="0" w:color="auto"/>
              <w:left w:val="single" w:sz="4" w:space="0" w:color="auto"/>
              <w:bottom w:val="single" w:sz="4" w:space="0" w:color="auto"/>
              <w:right w:val="single" w:sz="4" w:space="0" w:color="auto"/>
            </w:tcBorders>
          </w:tcPr>
          <w:p w14:paraId="7C55B479" w14:textId="029803AF" w:rsidR="008C0154" w:rsidRPr="002C7CB4" w:rsidRDefault="008C0154" w:rsidP="00DA72C9">
            <w:pPr>
              <w:pStyle w:val="TAC"/>
            </w:pPr>
            <w:r w:rsidRPr="002C7CB4">
              <w:t>Y</w:t>
            </w:r>
          </w:p>
        </w:tc>
        <w:tc>
          <w:tcPr>
            <w:tcW w:w="1276" w:type="dxa"/>
            <w:tcBorders>
              <w:top w:val="single" w:sz="4" w:space="0" w:color="auto"/>
              <w:left w:val="single" w:sz="4" w:space="0" w:color="auto"/>
              <w:bottom w:val="single" w:sz="4" w:space="0" w:color="auto"/>
              <w:right w:val="single" w:sz="4" w:space="0" w:color="auto"/>
            </w:tcBorders>
          </w:tcPr>
          <w:p w14:paraId="7EF98EC6" w14:textId="77777777" w:rsidR="008C0154" w:rsidRPr="002C7CB4" w:rsidRDefault="008C0154" w:rsidP="00DA72C9">
            <w:pPr>
              <w:pStyle w:val="TAC"/>
            </w:pPr>
            <w:r w:rsidRPr="002C7CB4">
              <w:t>Y</w:t>
            </w:r>
          </w:p>
        </w:tc>
        <w:tc>
          <w:tcPr>
            <w:tcW w:w="992" w:type="dxa"/>
            <w:tcBorders>
              <w:top w:val="single" w:sz="4" w:space="0" w:color="auto"/>
              <w:left w:val="single" w:sz="4" w:space="0" w:color="auto"/>
              <w:bottom w:val="single" w:sz="4" w:space="0" w:color="auto"/>
              <w:right w:val="single" w:sz="4" w:space="0" w:color="auto"/>
            </w:tcBorders>
          </w:tcPr>
          <w:p w14:paraId="46E735D8" w14:textId="77777777" w:rsidR="008C0154" w:rsidRPr="002C7CB4" w:rsidRDefault="008C0154" w:rsidP="00DA72C9">
            <w:pPr>
              <w:pStyle w:val="TAC"/>
            </w:pPr>
            <w:r w:rsidRPr="002C7CB4">
              <w:rPr>
                <w:rFonts w:hint="eastAsia"/>
              </w:rPr>
              <w:t>Y</w:t>
            </w:r>
          </w:p>
        </w:tc>
      </w:tr>
      <w:tr w:rsidR="008C0154" w14:paraId="3ED1B71C" w14:textId="77777777" w:rsidTr="00591AB2">
        <w:trPr>
          <w:trHeight w:val="341"/>
        </w:trPr>
        <w:tc>
          <w:tcPr>
            <w:tcW w:w="1985" w:type="dxa"/>
            <w:tcBorders>
              <w:top w:val="single" w:sz="4" w:space="0" w:color="auto"/>
              <w:left w:val="single" w:sz="4" w:space="0" w:color="auto"/>
              <w:bottom w:val="single" w:sz="4" w:space="0" w:color="auto"/>
              <w:right w:val="single" w:sz="4" w:space="0" w:color="auto"/>
            </w:tcBorders>
          </w:tcPr>
          <w:p w14:paraId="197F9D60" w14:textId="77777777" w:rsidR="008C0154" w:rsidRPr="002C7CB4" w:rsidRDefault="008C0154" w:rsidP="00DA72C9">
            <w:pPr>
              <w:pStyle w:val="TAL"/>
            </w:pPr>
            <w:r w:rsidRPr="002C7CB4">
              <w:t>[R-6.7.1-002],</w:t>
            </w:r>
          </w:p>
          <w:p w14:paraId="4FC51EE7" w14:textId="77777777" w:rsidR="008C0154" w:rsidRPr="002C7CB4" w:rsidRDefault="008C0154" w:rsidP="00DA72C9">
            <w:pPr>
              <w:pStyle w:val="TAL"/>
            </w:pPr>
            <w:r w:rsidRPr="002C7CB4">
              <w:t>[R-6.7.2-002] of 3GPP TS 22.280 [2]</w:t>
            </w:r>
          </w:p>
        </w:tc>
        <w:tc>
          <w:tcPr>
            <w:tcW w:w="3118" w:type="dxa"/>
            <w:tcBorders>
              <w:top w:val="single" w:sz="4" w:space="0" w:color="auto"/>
              <w:left w:val="single" w:sz="4" w:space="0" w:color="auto"/>
              <w:bottom w:val="single" w:sz="4" w:space="0" w:color="auto"/>
              <w:right w:val="single" w:sz="4" w:space="0" w:color="auto"/>
            </w:tcBorders>
          </w:tcPr>
          <w:p w14:paraId="583F5224" w14:textId="77777777" w:rsidR="008C0154" w:rsidRPr="002C7CB4" w:rsidRDefault="008C0154" w:rsidP="00DA72C9">
            <w:pPr>
              <w:pStyle w:val="TAL"/>
            </w:pPr>
            <w:r w:rsidRPr="002C7CB4">
              <w:t>List of MCData users that MCData user is authorised to obtain presence of</w:t>
            </w:r>
          </w:p>
        </w:tc>
        <w:tc>
          <w:tcPr>
            <w:tcW w:w="880" w:type="dxa"/>
            <w:tcBorders>
              <w:top w:val="single" w:sz="4" w:space="0" w:color="auto"/>
              <w:left w:val="single" w:sz="4" w:space="0" w:color="auto"/>
              <w:bottom w:val="single" w:sz="4" w:space="0" w:color="auto"/>
              <w:right w:val="single" w:sz="4" w:space="0" w:color="auto"/>
            </w:tcBorders>
          </w:tcPr>
          <w:p w14:paraId="103F2132" w14:textId="77777777" w:rsidR="008C0154" w:rsidRPr="002C7CB4" w:rsidRDefault="008C0154" w:rsidP="00DA72C9">
            <w:pPr>
              <w:pStyle w:val="TAC"/>
            </w:pPr>
          </w:p>
        </w:tc>
        <w:tc>
          <w:tcPr>
            <w:tcW w:w="992" w:type="dxa"/>
            <w:tcBorders>
              <w:top w:val="single" w:sz="4" w:space="0" w:color="auto"/>
              <w:left w:val="single" w:sz="4" w:space="0" w:color="auto"/>
              <w:bottom w:val="single" w:sz="4" w:space="0" w:color="auto"/>
              <w:right w:val="single" w:sz="4" w:space="0" w:color="auto"/>
            </w:tcBorders>
          </w:tcPr>
          <w:p w14:paraId="60E94724" w14:textId="41736711" w:rsidR="008C0154" w:rsidRPr="002C7CB4" w:rsidRDefault="008C0154" w:rsidP="00DA72C9">
            <w:pPr>
              <w:pStyle w:val="TAC"/>
            </w:pPr>
          </w:p>
        </w:tc>
        <w:tc>
          <w:tcPr>
            <w:tcW w:w="1276" w:type="dxa"/>
            <w:tcBorders>
              <w:top w:val="single" w:sz="4" w:space="0" w:color="auto"/>
              <w:left w:val="single" w:sz="4" w:space="0" w:color="auto"/>
              <w:bottom w:val="single" w:sz="4" w:space="0" w:color="auto"/>
              <w:right w:val="single" w:sz="4" w:space="0" w:color="auto"/>
            </w:tcBorders>
          </w:tcPr>
          <w:p w14:paraId="705B10F5" w14:textId="77777777" w:rsidR="008C0154" w:rsidRPr="002C7CB4" w:rsidRDefault="008C0154" w:rsidP="00DA72C9">
            <w:pPr>
              <w:pStyle w:val="TAC"/>
            </w:pPr>
          </w:p>
        </w:tc>
        <w:tc>
          <w:tcPr>
            <w:tcW w:w="992" w:type="dxa"/>
            <w:tcBorders>
              <w:top w:val="single" w:sz="4" w:space="0" w:color="auto"/>
              <w:left w:val="single" w:sz="4" w:space="0" w:color="auto"/>
              <w:bottom w:val="single" w:sz="4" w:space="0" w:color="auto"/>
              <w:right w:val="single" w:sz="4" w:space="0" w:color="auto"/>
            </w:tcBorders>
          </w:tcPr>
          <w:p w14:paraId="70A681E2" w14:textId="77777777" w:rsidR="008C0154" w:rsidRPr="002C7CB4" w:rsidRDefault="008C0154" w:rsidP="00DA72C9">
            <w:pPr>
              <w:pStyle w:val="TAC"/>
            </w:pPr>
          </w:p>
        </w:tc>
      </w:tr>
      <w:tr w:rsidR="008C0154" w14:paraId="6E988943" w14:textId="77777777" w:rsidTr="00591AB2">
        <w:trPr>
          <w:trHeight w:val="341"/>
        </w:trPr>
        <w:tc>
          <w:tcPr>
            <w:tcW w:w="1985" w:type="dxa"/>
            <w:tcBorders>
              <w:top w:val="single" w:sz="4" w:space="0" w:color="auto"/>
              <w:left w:val="single" w:sz="4" w:space="0" w:color="auto"/>
              <w:bottom w:val="single" w:sz="4" w:space="0" w:color="auto"/>
              <w:right w:val="single" w:sz="4" w:space="0" w:color="auto"/>
            </w:tcBorders>
          </w:tcPr>
          <w:p w14:paraId="0E6A7854" w14:textId="77777777" w:rsidR="008C0154" w:rsidRPr="002C7CB4" w:rsidRDefault="008C0154"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2596E91D" w14:textId="77777777" w:rsidR="008C0154" w:rsidRPr="002C7CB4" w:rsidRDefault="008C0154" w:rsidP="00DA72C9">
            <w:pPr>
              <w:pStyle w:val="TAL"/>
            </w:pPr>
            <w:r w:rsidRPr="002C7CB4">
              <w:t>&gt; MCData IDs</w:t>
            </w:r>
          </w:p>
        </w:tc>
        <w:tc>
          <w:tcPr>
            <w:tcW w:w="880" w:type="dxa"/>
            <w:tcBorders>
              <w:top w:val="single" w:sz="4" w:space="0" w:color="auto"/>
              <w:left w:val="single" w:sz="4" w:space="0" w:color="auto"/>
              <w:bottom w:val="single" w:sz="4" w:space="0" w:color="auto"/>
              <w:right w:val="single" w:sz="4" w:space="0" w:color="auto"/>
            </w:tcBorders>
          </w:tcPr>
          <w:p w14:paraId="2979B2A9" w14:textId="77777777" w:rsidR="008C0154" w:rsidRPr="002C7CB4" w:rsidRDefault="008C0154" w:rsidP="00DA72C9">
            <w:pPr>
              <w:pStyle w:val="TAC"/>
            </w:pPr>
            <w:r w:rsidRPr="002C7CB4">
              <w:t>Y</w:t>
            </w:r>
          </w:p>
        </w:tc>
        <w:tc>
          <w:tcPr>
            <w:tcW w:w="992" w:type="dxa"/>
            <w:tcBorders>
              <w:top w:val="single" w:sz="4" w:space="0" w:color="auto"/>
              <w:left w:val="single" w:sz="4" w:space="0" w:color="auto"/>
              <w:bottom w:val="single" w:sz="4" w:space="0" w:color="auto"/>
              <w:right w:val="single" w:sz="4" w:space="0" w:color="auto"/>
            </w:tcBorders>
          </w:tcPr>
          <w:p w14:paraId="3CC7CEEB" w14:textId="298CEB53" w:rsidR="008C0154" w:rsidRPr="002C7CB4" w:rsidRDefault="008C0154" w:rsidP="00DA72C9">
            <w:pPr>
              <w:pStyle w:val="TAC"/>
            </w:pPr>
            <w:r w:rsidRPr="002C7CB4">
              <w:t>Y</w:t>
            </w:r>
          </w:p>
        </w:tc>
        <w:tc>
          <w:tcPr>
            <w:tcW w:w="1276" w:type="dxa"/>
            <w:tcBorders>
              <w:top w:val="single" w:sz="4" w:space="0" w:color="auto"/>
              <w:left w:val="single" w:sz="4" w:space="0" w:color="auto"/>
              <w:bottom w:val="single" w:sz="4" w:space="0" w:color="auto"/>
              <w:right w:val="single" w:sz="4" w:space="0" w:color="auto"/>
            </w:tcBorders>
          </w:tcPr>
          <w:p w14:paraId="5859D8D3" w14:textId="77777777" w:rsidR="008C0154" w:rsidRPr="002C7CB4" w:rsidRDefault="008C0154" w:rsidP="00DA72C9">
            <w:pPr>
              <w:pStyle w:val="TAC"/>
            </w:pPr>
            <w:r w:rsidRPr="002C7CB4">
              <w:t>Y</w:t>
            </w:r>
          </w:p>
        </w:tc>
        <w:tc>
          <w:tcPr>
            <w:tcW w:w="992" w:type="dxa"/>
            <w:tcBorders>
              <w:top w:val="single" w:sz="4" w:space="0" w:color="auto"/>
              <w:left w:val="single" w:sz="4" w:space="0" w:color="auto"/>
              <w:bottom w:val="single" w:sz="4" w:space="0" w:color="auto"/>
              <w:right w:val="single" w:sz="4" w:space="0" w:color="auto"/>
            </w:tcBorders>
          </w:tcPr>
          <w:p w14:paraId="09DFED20" w14:textId="77777777" w:rsidR="008C0154" w:rsidRPr="002C7CB4" w:rsidRDefault="008C0154" w:rsidP="00DA72C9">
            <w:pPr>
              <w:pStyle w:val="TAC"/>
            </w:pPr>
            <w:r w:rsidRPr="002C7CB4">
              <w:t>Y</w:t>
            </w:r>
          </w:p>
        </w:tc>
      </w:tr>
      <w:tr w:rsidR="008C0154" w14:paraId="32E5C622" w14:textId="77777777" w:rsidTr="00591AB2">
        <w:trPr>
          <w:trHeight w:val="341"/>
        </w:trPr>
        <w:tc>
          <w:tcPr>
            <w:tcW w:w="1985" w:type="dxa"/>
            <w:tcBorders>
              <w:top w:val="single" w:sz="4" w:space="0" w:color="auto"/>
              <w:left w:val="single" w:sz="4" w:space="0" w:color="auto"/>
              <w:bottom w:val="single" w:sz="4" w:space="0" w:color="auto"/>
              <w:right w:val="single" w:sz="4" w:space="0" w:color="auto"/>
            </w:tcBorders>
          </w:tcPr>
          <w:p w14:paraId="6CD6C8B9" w14:textId="77777777" w:rsidR="008C0154" w:rsidRPr="002C7CB4" w:rsidRDefault="008C0154" w:rsidP="00DA72C9">
            <w:pPr>
              <w:pStyle w:val="TAL"/>
            </w:pPr>
            <w:r w:rsidRPr="002C7CB4">
              <w:t>[R-6.8.7.4.2-001],</w:t>
            </w:r>
            <w:r w:rsidRPr="002C7CB4">
              <w:br/>
              <w:t>[R-6.8.7.4.2-002] of 3GPP TS 22.280 [2]</w:t>
            </w:r>
          </w:p>
        </w:tc>
        <w:tc>
          <w:tcPr>
            <w:tcW w:w="3118" w:type="dxa"/>
            <w:tcBorders>
              <w:top w:val="single" w:sz="4" w:space="0" w:color="auto"/>
              <w:left w:val="single" w:sz="4" w:space="0" w:color="auto"/>
              <w:bottom w:val="single" w:sz="4" w:space="0" w:color="auto"/>
              <w:right w:val="single" w:sz="4" w:space="0" w:color="auto"/>
            </w:tcBorders>
          </w:tcPr>
          <w:p w14:paraId="06DF44F1" w14:textId="77777777" w:rsidR="008C0154" w:rsidRPr="002C7CB4" w:rsidRDefault="008C0154" w:rsidP="00DA72C9">
            <w:pPr>
              <w:pStyle w:val="TAL"/>
            </w:pPr>
            <w:r w:rsidRPr="002C7CB4">
              <w:t>Authorisation of a user to cancel an emergency alert on any MCData UE of any user</w:t>
            </w:r>
          </w:p>
        </w:tc>
        <w:tc>
          <w:tcPr>
            <w:tcW w:w="880" w:type="dxa"/>
            <w:tcBorders>
              <w:top w:val="single" w:sz="4" w:space="0" w:color="auto"/>
              <w:left w:val="single" w:sz="4" w:space="0" w:color="auto"/>
              <w:bottom w:val="single" w:sz="4" w:space="0" w:color="auto"/>
              <w:right w:val="single" w:sz="4" w:space="0" w:color="auto"/>
            </w:tcBorders>
          </w:tcPr>
          <w:p w14:paraId="3E647C09" w14:textId="77777777" w:rsidR="008C0154" w:rsidRPr="002C7CB4" w:rsidRDefault="008C0154" w:rsidP="00DA72C9">
            <w:pPr>
              <w:pStyle w:val="TAC"/>
            </w:pPr>
          </w:p>
        </w:tc>
        <w:tc>
          <w:tcPr>
            <w:tcW w:w="992" w:type="dxa"/>
            <w:tcBorders>
              <w:top w:val="single" w:sz="4" w:space="0" w:color="auto"/>
              <w:left w:val="single" w:sz="4" w:space="0" w:color="auto"/>
              <w:bottom w:val="single" w:sz="4" w:space="0" w:color="auto"/>
              <w:right w:val="single" w:sz="4" w:space="0" w:color="auto"/>
            </w:tcBorders>
          </w:tcPr>
          <w:p w14:paraId="2FF73EBC" w14:textId="2EA48BC2" w:rsidR="008C0154" w:rsidRPr="002C7CB4" w:rsidRDefault="008C0154" w:rsidP="00DA72C9">
            <w:pPr>
              <w:pStyle w:val="TAC"/>
            </w:pPr>
            <w:r w:rsidRPr="002C7CB4">
              <w:t>Y</w:t>
            </w:r>
          </w:p>
        </w:tc>
        <w:tc>
          <w:tcPr>
            <w:tcW w:w="1276" w:type="dxa"/>
            <w:tcBorders>
              <w:top w:val="single" w:sz="4" w:space="0" w:color="auto"/>
              <w:left w:val="single" w:sz="4" w:space="0" w:color="auto"/>
              <w:bottom w:val="single" w:sz="4" w:space="0" w:color="auto"/>
              <w:right w:val="single" w:sz="4" w:space="0" w:color="auto"/>
            </w:tcBorders>
          </w:tcPr>
          <w:p w14:paraId="3B2E877E" w14:textId="77777777" w:rsidR="008C0154" w:rsidRPr="002C7CB4" w:rsidRDefault="008C0154" w:rsidP="00DA72C9">
            <w:pPr>
              <w:pStyle w:val="TAC"/>
            </w:pPr>
            <w:r w:rsidRPr="002C7CB4">
              <w:t>Y</w:t>
            </w:r>
          </w:p>
        </w:tc>
        <w:tc>
          <w:tcPr>
            <w:tcW w:w="992" w:type="dxa"/>
            <w:tcBorders>
              <w:top w:val="single" w:sz="4" w:space="0" w:color="auto"/>
              <w:left w:val="single" w:sz="4" w:space="0" w:color="auto"/>
              <w:bottom w:val="single" w:sz="4" w:space="0" w:color="auto"/>
              <w:right w:val="single" w:sz="4" w:space="0" w:color="auto"/>
            </w:tcBorders>
          </w:tcPr>
          <w:p w14:paraId="0310B469" w14:textId="77777777" w:rsidR="008C0154" w:rsidRPr="002C7CB4" w:rsidRDefault="008C0154" w:rsidP="00DA72C9">
            <w:pPr>
              <w:pStyle w:val="TAC"/>
            </w:pPr>
            <w:r w:rsidRPr="002C7CB4">
              <w:rPr>
                <w:rFonts w:hint="eastAsia"/>
              </w:rPr>
              <w:t>Y</w:t>
            </w:r>
          </w:p>
        </w:tc>
      </w:tr>
      <w:tr w:rsidR="008C0154" w14:paraId="36C7FAA9" w14:textId="77777777" w:rsidTr="00591AB2">
        <w:trPr>
          <w:trHeight w:val="341"/>
        </w:trPr>
        <w:tc>
          <w:tcPr>
            <w:tcW w:w="1985" w:type="dxa"/>
            <w:tcBorders>
              <w:top w:val="single" w:sz="4" w:space="0" w:color="auto"/>
              <w:left w:val="single" w:sz="4" w:space="0" w:color="auto"/>
              <w:bottom w:val="single" w:sz="4" w:space="0" w:color="auto"/>
              <w:right w:val="single" w:sz="4" w:space="0" w:color="auto"/>
            </w:tcBorders>
          </w:tcPr>
          <w:p w14:paraId="33EEE3B7" w14:textId="77777777" w:rsidR="008C0154" w:rsidRPr="002C7CB4" w:rsidRDefault="008C0154" w:rsidP="00DA72C9">
            <w:pPr>
              <w:pStyle w:val="TAL"/>
            </w:pPr>
            <w:r w:rsidRPr="002C7CB4">
              <w:t>[R-6.13.4-001] of 3GPP TS 22.280 [2]</w:t>
            </w:r>
          </w:p>
        </w:tc>
        <w:tc>
          <w:tcPr>
            <w:tcW w:w="3118" w:type="dxa"/>
            <w:tcBorders>
              <w:top w:val="single" w:sz="4" w:space="0" w:color="auto"/>
              <w:left w:val="single" w:sz="4" w:space="0" w:color="auto"/>
              <w:bottom w:val="single" w:sz="4" w:space="0" w:color="auto"/>
              <w:right w:val="single" w:sz="4" w:space="0" w:color="auto"/>
            </w:tcBorders>
          </w:tcPr>
          <w:p w14:paraId="6EA2BA65" w14:textId="77777777" w:rsidR="008C0154" w:rsidRPr="002C7CB4" w:rsidRDefault="008C0154" w:rsidP="00DA72C9">
            <w:pPr>
              <w:pStyle w:val="TAL"/>
            </w:pPr>
            <w:r w:rsidRPr="002C7CB4">
              <w:t>Authorisation for an MCData user to enable/disable an MCData user</w:t>
            </w:r>
          </w:p>
        </w:tc>
        <w:tc>
          <w:tcPr>
            <w:tcW w:w="880" w:type="dxa"/>
            <w:tcBorders>
              <w:top w:val="single" w:sz="4" w:space="0" w:color="auto"/>
              <w:left w:val="single" w:sz="4" w:space="0" w:color="auto"/>
              <w:bottom w:val="single" w:sz="4" w:space="0" w:color="auto"/>
              <w:right w:val="single" w:sz="4" w:space="0" w:color="auto"/>
            </w:tcBorders>
          </w:tcPr>
          <w:p w14:paraId="73D5A980" w14:textId="77777777" w:rsidR="008C0154" w:rsidRPr="002C7CB4" w:rsidRDefault="008C0154" w:rsidP="00DA72C9">
            <w:pPr>
              <w:pStyle w:val="TAC"/>
            </w:pPr>
          </w:p>
        </w:tc>
        <w:tc>
          <w:tcPr>
            <w:tcW w:w="992" w:type="dxa"/>
            <w:tcBorders>
              <w:top w:val="single" w:sz="4" w:space="0" w:color="auto"/>
              <w:left w:val="single" w:sz="4" w:space="0" w:color="auto"/>
              <w:bottom w:val="single" w:sz="4" w:space="0" w:color="auto"/>
              <w:right w:val="single" w:sz="4" w:space="0" w:color="auto"/>
            </w:tcBorders>
          </w:tcPr>
          <w:p w14:paraId="66D49A98" w14:textId="7D3241E0" w:rsidR="008C0154" w:rsidRPr="002C7CB4" w:rsidRDefault="008C0154" w:rsidP="00DA72C9">
            <w:pPr>
              <w:pStyle w:val="TAC"/>
            </w:pPr>
            <w:r w:rsidRPr="002C7CB4">
              <w:t>Y</w:t>
            </w:r>
          </w:p>
        </w:tc>
        <w:tc>
          <w:tcPr>
            <w:tcW w:w="1276" w:type="dxa"/>
            <w:tcBorders>
              <w:top w:val="single" w:sz="4" w:space="0" w:color="auto"/>
              <w:left w:val="single" w:sz="4" w:space="0" w:color="auto"/>
              <w:bottom w:val="single" w:sz="4" w:space="0" w:color="auto"/>
              <w:right w:val="single" w:sz="4" w:space="0" w:color="auto"/>
            </w:tcBorders>
          </w:tcPr>
          <w:p w14:paraId="053BA63E" w14:textId="77777777" w:rsidR="008C0154" w:rsidRPr="002C7CB4" w:rsidRDefault="008C0154" w:rsidP="00DA72C9">
            <w:pPr>
              <w:pStyle w:val="TAC"/>
            </w:pPr>
            <w:r w:rsidRPr="002C7CB4">
              <w:t>Y</w:t>
            </w:r>
          </w:p>
        </w:tc>
        <w:tc>
          <w:tcPr>
            <w:tcW w:w="992" w:type="dxa"/>
            <w:tcBorders>
              <w:top w:val="single" w:sz="4" w:space="0" w:color="auto"/>
              <w:left w:val="single" w:sz="4" w:space="0" w:color="auto"/>
              <w:bottom w:val="single" w:sz="4" w:space="0" w:color="auto"/>
              <w:right w:val="single" w:sz="4" w:space="0" w:color="auto"/>
            </w:tcBorders>
          </w:tcPr>
          <w:p w14:paraId="5C655703" w14:textId="77777777" w:rsidR="008C0154" w:rsidRPr="002C7CB4" w:rsidRDefault="008C0154" w:rsidP="00DA72C9">
            <w:pPr>
              <w:pStyle w:val="TAC"/>
            </w:pPr>
            <w:r w:rsidRPr="002C7CB4">
              <w:rPr>
                <w:rFonts w:hint="eastAsia"/>
              </w:rPr>
              <w:t>Y</w:t>
            </w:r>
          </w:p>
        </w:tc>
      </w:tr>
      <w:tr w:rsidR="008C0154" w14:paraId="6B3784B4"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30E806CD" w14:textId="77777777" w:rsidR="008C0154" w:rsidRPr="002C7CB4" w:rsidRDefault="008C0154" w:rsidP="00DA72C9">
            <w:pPr>
              <w:pStyle w:val="TAL"/>
            </w:pPr>
            <w:r w:rsidRPr="002C7CB4">
              <w:t>[R-6.13.4-003],</w:t>
            </w:r>
            <w:r w:rsidRPr="002C7CB4">
              <w:br/>
              <w:t>[R-6.13.4-005],</w:t>
            </w:r>
            <w:r w:rsidRPr="002C7CB4">
              <w:br/>
              <w:t>[R-6.13.4-006],</w:t>
            </w:r>
            <w:r w:rsidRPr="002C7CB4">
              <w:br/>
              <w:t>[R-6.13.4-007] of 3GPP TS 22.280 [2]</w:t>
            </w:r>
          </w:p>
        </w:tc>
        <w:tc>
          <w:tcPr>
            <w:tcW w:w="3118" w:type="dxa"/>
            <w:tcBorders>
              <w:top w:val="single" w:sz="4" w:space="0" w:color="auto"/>
              <w:left w:val="single" w:sz="4" w:space="0" w:color="auto"/>
              <w:bottom w:val="single" w:sz="4" w:space="0" w:color="auto"/>
              <w:right w:val="single" w:sz="4" w:space="0" w:color="auto"/>
            </w:tcBorders>
          </w:tcPr>
          <w:p w14:paraId="5059C568" w14:textId="77777777" w:rsidR="008C0154" w:rsidRPr="002C7CB4" w:rsidRDefault="008C0154" w:rsidP="00DA72C9">
            <w:pPr>
              <w:pStyle w:val="TAL"/>
            </w:pPr>
            <w:r w:rsidRPr="002C7CB4">
              <w:t>Authorisation for an MCData user to (permanently /temporarily) enable/disable a UE</w:t>
            </w:r>
          </w:p>
        </w:tc>
        <w:tc>
          <w:tcPr>
            <w:tcW w:w="880" w:type="dxa"/>
            <w:tcBorders>
              <w:top w:val="single" w:sz="4" w:space="0" w:color="auto"/>
              <w:left w:val="single" w:sz="4" w:space="0" w:color="auto"/>
              <w:bottom w:val="single" w:sz="4" w:space="0" w:color="auto"/>
              <w:right w:val="single" w:sz="4" w:space="0" w:color="auto"/>
            </w:tcBorders>
          </w:tcPr>
          <w:p w14:paraId="1EF705F1" w14:textId="77777777" w:rsidR="008C0154" w:rsidRPr="002C7CB4" w:rsidRDefault="008C0154" w:rsidP="00DA72C9">
            <w:pPr>
              <w:pStyle w:val="TAC"/>
            </w:pPr>
          </w:p>
        </w:tc>
        <w:tc>
          <w:tcPr>
            <w:tcW w:w="992" w:type="dxa"/>
            <w:tcBorders>
              <w:top w:val="single" w:sz="4" w:space="0" w:color="auto"/>
              <w:left w:val="single" w:sz="4" w:space="0" w:color="auto"/>
              <w:bottom w:val="single" w:sz="4" w:space="0" w:color="auto"/>
              <w:right w:val="single" w:sz="4" w:space="0" w:color="auto"/>
            </w:tcBorders>
          </w:tcPr>
          <w:p w14:paraId="05ABBC41" w14:textId="4A1CB47A" w:rsidR="008C0154" w:rsidRPr="002C7CB4" w:rsidRDefault="008C0154" w:rsidP="00DA72C9">
            <w:pPr>
              <w:pStyle w:val="TAC"/>
            </w:pPr>
            <w:r w:rsidRPr="002C7CB4">
              <w:t>Y</w:t>
            </w:r>
          </w:p>
        </w:tc>
        <w:tc>
          <w:tcPr>
            <w:tcW w:w="1276" w:type="dxa"/>
            <w:tcBorders>
              <w:top w:val="single" w:sz="4" w:space="0" w:color="auto"/>
              <w:left w:val="single" w:sz="4" w:space="0" w:color="auto"/>
              <w:bottom w:val="single" w:sz="4" w:space="0" w:color="auto"/>
              <w:right w:val="single" w:sz="4" w:space="0" w:color="auto"/>
            </w:tcBorders>
          </w:tcPr>
          <w:p w14:paraId="2861CAF4" w14:textId="77777777" w:rsidR="008C0154" w:rsidRPr="002C7CB4" w:rsidRDefault="008C0154" w:rsidP="00DA72C9">
            <w:pPr>
              <w:pStyle w:val="TAC"/>
            </w:pPr>
            <w:r w:rsidRPr="002C7CB4">
              <w:t>Y</w:t>
            </w:r>
          </w:p>
        </w:tc>
        <w:tc>
          <w:tcPr>
            <w:tcW w:w="992" w:type="dxa"/>
            <w:tcBorders>
              <w:top w:val="single" w:sz="4" w:space="0" w:color="auto"/>
              <w:left w:val="single" w:sz="4" w:space="0" w:color="auto"/>
              <w:bottom w:val="single" w:sz="4" w:space="0" w:color="auto"/>
              <w:right w:val="single" w:sz="4" w:space="0" w:color="auto"/>
            </w:tcBorders>
          </w:tcPr>
          <w:p w14:paraId="4AB3B51A" w14:textId="77777777" w:rsidR="008C0154" w:rsidRPr="002C7CB4" w:rsidRDefault="008C0154" w:rsidP="00DA72C9">
            <w:pPr>
              <w:pStyle w:val="TAC"/>
            </w:pPr>
            <w:r w:rsidRPr="002C7CB4">
              <w:rPr>
                <w:rFonts w:hint="eastAsia"/>
              </w:rPr>
              <w:t>Y</w:t>
            </w:r>
          </w:p>
        </w:tc>
      </w:tr>
      <w:tr w:rsidR="008C0154" w14:paraId="159B947F"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4BEADA90" w14:textId="77777777" w:rsidR="008C0154" w:rsidRPr="002C7CB4" w:rsidRDefault="008C0154" w:rsidP="00DA72C9">
            <w:pPr>
              <w:pStyle w:val="TAL"/>
            </w:pPr>
            <w:r w:rsidRPr="002C7CB4">
              <w:t>[R-7.14-002],</w:t>
            </w:r>
          </w:p>
          <w:p w14:paraId="0BCF92D1" w14:textId="77777777" w:rsidR="008C0154" w:rsidRPr="002C7CB4" w:rsidRDefault="008C0154" w:rsidP="00DA72C9">
            <w:pPr>
              <w:pStyle w:val="TAL"/>
            </w:pPr>
            <w:r w:rsidRPr="002C7CB4">
              <w:t>[R-7.14-003] of 3GPP TS 22.280 [2]</w:t>
            </w:r>
          </w:p>
        </w:tc>
        <w:tc>
          <w:tcPr>
            <w:tcW w:w="3118" w:type="dxa"/>
            <w:tcBorders>
              <w:top w:val="single" w:sz="4" w:space="0" w:color="auto"/>
              <w:left w:val="single" w:sz="4" w:space="0" w:color="auto"/>
              <w:bottom w:val="single" w:sz="4" w:space="0" w:color="auto"/>
              <w:right w:val="single" w:sz="4" w:space="0" w:color="auto"/>
            </w:tcBorders>
          </w:tcPr>
          <w:p w14:paraId="354020DC" w14:textId="77777777" w:rsidR="008C0154" w:rsidRPr="002C7CB4" w:rsidRDefault="008C0154" w:rsidP="00DA72C9">
            <w:pPr>
              <w:pStyle w:val="TAL"/>
            </w:pPr>
            <w:r w:rsidRPr="002C7CB4">
              <w:t>Authorization for manual switch to off-network while in on-network</w:t>
            </w:r>
          </w:p>
        </w:tc>
        <w:tc>
          <w:tcPr>
            <w:tcW w:w="880" w:type="dxa"/>
            <w:tcBorders>
              <w:top w:val="single" w:sz="4" w:space="0" w:color="auto"/>
              <w:left w:val="single" w:sz="4" w:space="0" w:color="auto"/>
              <w:bottom w:val="single" w:sz="4" w:space="0" w:color="auto"/>
              <w:right w:val="single" w:sz="4" w:space="0" w:color="auto"/>
            </w:tcBorders>
          </w:tcPr>
          <w:p w14:paraId="783975F4" w14:textId="77777777" w:rsidR="008C0154" w:rsidRPr="002C7CB4" w:rsidRDefault="008C0154" w:rsidP="00DA72C9">
            <w:pPr>
              <w:pStyle w:val="TAC"/>
            </w:pPr>
            <w:r w:rsidRPr="002C7CB4">
              <w:t>Y</w:t>
            </w:r>
          </w:p>
        </w:tc>
        <w:tc>
          <w:tcPr>
            <w:tcW w:w="992" w:type="dxa"/>
            <w:tcBorders>
              <w:top w:val="single" w:sz="4" w:space="0" w:color="auto"/>
              <w:left w:val="single" w:sz="4" w:space="0" w:color="auto"/>
              <w:bottom w:val="single" w:sz="4" w:space="0" w:color="auto"/>
              <w:right w:val="single" w:sz="4" w:space="0" w:color="auto"/>
            </w:tcBorders>
          </w:tcPr>
          <w:p w14:paraId="4F6F1045" w14:textId="43A4B001" w:rsidR="008C0154" w:rsidRPr="002C7CB4" w:rsidRDefault="008C0154" w:rsidP="00DA72C9">
            <w:pPr>
              <w:pStyle w:val="TAC"/>
            </w:pPr>
            <w:r w:rsidRPr="002C7CB4">
              <w:t>Y</w:t>
            </w:r>
          </w:p>
        </w:tc>
        <w:tc>
          <w:tcPr>
            <w:tcW w:w="1276" w:type="dxa"/>
            <w:tcBorders>
              <w:top w:val="single" w:sz="4" w:space="0" w:color="auto"/>
              <w:left w:val="single" w:sz="4" w:space="0" w:color="auto"/>
              <w:bottom w:val="single" w:sz="4" w:space="0" w:color="auto"/>
              <w:right w:val="single" w:sz="4" w:space="0" w:color="auto"/>
            </w:tcBorders>
          </w:tcPr>
          <w:p w14:paraId="72D00001" w14:textId="77777777" w:rsidR="008C0154" w:rsidRPr="002C7CB4" w:rsidRDefault="008C0154" w:rsidP="00DA72C9">
            <w:pPr>
              <w:pStyle w:val="TAC"/>
            </w:pPr>
            <w:r w:rsidRPr="002C7CB4">
              <w:t>Y</w:t>
            </w:r>
          </w:p>
        </w:tc>
        <w:tc>
          <w:tcPr>
            <w:tcW w:w="992" w:type="dxa"/>
            <w:tcBorders>
              <w:top w:val="single" w:sz="4" w:space="0" w:color="auto"/>
              <w:left w:val="single" w:sz="4" w:space="0" w:color="auto"/>
              <w:bottom w:val="single" w:sz="4" w:space="0" w:color="auto"/>
              <w:right w:val="single" w:sz="4" w:space="0" w:color="auto"/>
            </w:tcBorders>
          </w:tcPr>
          <w:p w14:paraId="309D1782" w14:textId="77777777" w:rsidR="008C0154" w:rsidRPr="002C7CB4" w:rsidRDefault="008C0154" w:rsidP="00DA72C9">
            <w:pPr>
              <w:pStyle w:val="TAC"/>
            </w:pPr>
            <w:r w:rsidRPr="002C7CB4">
              <w:rPr>
                <w:rFonts w:hint="eastAsia"/>
              </w:rPr>
              <w:t>Y</w:t>
            </w:r>
          </w:p>
        </w:tc>
      </w:tr>
      <w:tr w:rsidR="008C0154" w14:paraId="06024A1A"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0C9C7D71" w14:textId="77777777" w:rsidR="008C0154" w:rsidRPr="002C7CB4" w:rsidRDefault="008C0154" w:rsidP="00DA72C9">
            <w:pPr>
              <w:pStyle w:val="TAL"/>
            </w:pPr>
            <w:r w:rsidRPr="002C7CB4">
              <w:t>[R-5.1.5-004] of 3GPP TS 22.280 [2]</w:t>
            </w:r>
          </w:p>
        </w:tc>
        <w:tc>
          <w:tcPr>
            <w:tcW w:w="3118" w:type="dxa"/>
            <w:tcBorders>
              <w:top w:val="single" w:sz="4" w:space="0" w:color="auto"/>
              <w:left w:val="single" w:sz="4" w:space="0" w:color="auto"/>
              <w:bottom w:val="single" w:sz="4" w:space="0" w:color="auto"/>
              <w:right w:val="single" w:sz="4" w:space="0" w:color="auto"/>
            </w:tcBorders>
          </w:tcPr>
          <w:p w14:paraId="6A851F75" w14:textId="77777777" w:rsidR="008C0154" w:rsidRPr="002C7CB4" w:rsidRDefault="008C0154" w:rsidP="00DA72C9">
            <w:pPr>
              <w:pStyle w:val="TAL"/>
            </w:pPr>
            <w:r w:rsidRPr="002C7CB4">
              <w:t>Limitation of number of affiliations per user (N2)</w:t>
            </w:r>
          </w:p>
        </w:tc>
        <w:tc>
          <w:tcPr>
            <w:tcW w:w="880" w:type="dxa"/>
            <w:tcBorders>
              <w:top w:val="single" w:sz="4" w:space="0" w:color="auto"/>
              <w:left w:val="single" w:sz="4" w:space="0" w:color="auto"/>
              <w:bottom w:val="single" w:sz="4" w:space="0" w:color="auto"/>
              <w:right w:val="single" w:sz="4" w:space="0" w:color="auto"/>
            </w:tcBorders>
          </w:tcPr>
          <w:p w14:paraId="1014A951" w14:textId="77777777" w:rsidR="008C0154" w:rsidRPr="002C7CB4" w:rsidRDefault="008C0154" w:rsidP="00DA72C9">
            <w:pPr>
              <w:pStyle w:val="TAC"/>
            </w:pPr>
            <w:r w:rsidRPr="002C7CB4">
              <w:t>N</w:t>
            </w:r>
          </w:p>
        </w:tc>
        <w:tc>
          <w:tcPr>
            <w:tcW w:w="992" w:type="dxa"/>
            <w:tcBorders>
              <w:top w:val="single" w:sz="4" w:space="0" w:color="auto"/>
              <w:left w:val="single" w:sz="4" w:space="0" w:color="auto"/>
              <w:bottom w:val="single" w:sz="4" w:space="0" w:color="auto"/>
              <w:right w:val="single" w:sz="4" w:space="0" w:color="auto"/>
            </w:tcBorders>
          </w:tcPr>
          <w:p w14:paraId="03B04BCA" w14:textId="5E84B2A4" w:rsidR="008C0154" w:rsidRPr="002C7CB4" w:rsidRDefault="008C0154" w:rsidP="00DA72C9">
            <w:pPr>
              <w:pStyle w:val="TAC"/>
            </w:pPr>
            <w:r w:rsidRPr="002C7CB4">
              <w:t>Y</w:t>
            </w:r>
          </w:p>
        </w:tc>
        <w:tc>
          <w:tcPr>
            <w:tcW w:w="1276" w:type="dxa"/>
            <w:tcBorders>
              <w:top w:val="single" w:sz="4" w:space="0" w:color="auto"/>
              <w:left w:val="single" w:sz="4" w:space="0" w:color="auto"/>
              <w:bottom w:val="single" w:sz="4" w:space="0" w:color="auto"/>
              <w:right w:val="single" w:sz="4" w:space="0" w:color="auto"/>
            </w:tcBorders>
          </w:tcPr>
          <w:p w14:paraId="1D58432D" w14:textId="77777777" w:rsidR="008C0154" w:rsidRPr="002C7CB4" w:rsidRDefault="008C0154" w:rsidP="00DA72C9">
            <w:pPr>
              <w:pStyle w:val="TAC"/>
            </w:pPr>
            <w:r w:rsidRPr="002C7CB4">
              <w:t>Y</w:t>
            </w:r>
          </w:p>
        </w:tc>
        <w:tc>
          <w:tcPr>
            <w:tcW w:w="992" w:type="dxa"/>
            <w:tcBorders>
              <w:top w:val="single" w:sz="4" w:space="0" w:color="auto"/>
              <w:left w:val="single" w:sz="4" w:space="0" w:color="auto"/>
              <w:bottom w:val="single" w:sz="4" w:space="0" w:color="auto"/>
              <w:right w:val="single" w:sz="4" w:space="0" w:color="auto"/>
            </w:tcBorders>
          </w:tcPr>
          <w:p w14:paraId="5E15D110" w14:textId="77777777" w:rsidR="008C0154" w:rsidRPr="002C7CB4" w:rsidRDefault="008C0154" w:rsidP="00DA72C9">
            <w:pPr>
              <w:pStyle w:val="TAC"/>
            </w:pPr>
            <w:r w:rsidRPr="002C7CB4">
              <w:rPr>
                <w:rFonts w:hint="eastAsia"/>
              </w:rPr>
              <w:t>Y</w:t>
            </w:r>
          </w:p>
        </w:tc>
      </w:tr>
      <w:tr w:rsidR="008C0154" w14:paraId="30C747BE"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20E18184" w14:textId="77777777" w:rsidR="008C0154" w:rsidRPr="002C7CB4" w:rsidRDefault="008C0154" w:rsidP="00DA72C9">
            <w:pPr>
              <w:pStyle w:val="TAL"/>
            </w:pPr>
            <w:r w:rsidRPr="002C7CB4">
              <w:t>[R-6.4.6.1-001],</w:t>
            </w:r>
          </w:p>
          <w:p w14:paraId="06327608" w14:textId="77777777" w:rsidR="008C0154" w:rsidRPr="002C7CB4" w:rsidRDefault="008C0154" w:rsidP="00DA72C9">
            <w:pPr>
              <w:pStyle w:val="TAL"/>
            </w:pPr>
            <w:r w:rsidRPr="002C7CB4">
              <w:t>[R-6.4.6.1-004] of 3GPP TS 22.280 [2]</w:t>
            </w:r>
          </w:p>
        </w:tc>
        <w:tc>
          <w:tcPr>
            <w:tcW w:w="3118" w:type="dxa"/>
            <w:tcBorders>
              <w:top w:val="single" w:sz="4" w:space="0" w:color="auto"/>
              <w:left w:val="single" w:sz="4" w:space="0" w:color="auto"/>
              <w:bottom w:val="single" w:sz="4" w:space="0" w:color="auto"/>
              <w:right w:val="single" w:sz="4" w:space="0" w:color="auto"/>
            </w:tcBorders>
          </w:tcPr>
          <w:p w14:paraId="58E6B28C" w14:textId="77777777" w:rsidR="008C0154" w:rsidRPr="002C7CB4" w:rsidRDefault="008C0154" w:rsidP="00DA72C9">
            <w:pPr>
              <w:pStyle w:val="TAL"/>
            </w:pPr>
            <w:r w:rsidRPr="002C7CB4">
              <w:t>List of MCData</w:t>
            </w:r>
            <w:r w:rsidRPr="002C7CB4">
              <w:rPr>
                <w:rFonts w:hint="eastAsia"/>
              </w:rPr>
              <w:t xml:space="preserve"> users </w:t>
            </w:r>
            <w:r w:rsidRPr="002C7CB4">
              <w:t xml:space="preserve">whose selected groups are </w:t>
            </w:r>
            <w:r w:rsidRPr="002C7CB4">
              <w:rPr>
                <w:rFonts w:hint="eastAsia"/>
              </w:rPr>
              <w:t xml:space="preserve">authorized to </w:t>
            </w:r>
            <w:r w:rsidRPr="002C7CB4">
              <w:t>be remotely changed</w:t>
            </w:r>
          </w:p>
        </w:tc>
        <w:tc>
          <w:tcPr>
            <w:tcW w:w="880" w:type="dxa"/>
            <w:tcBorders>
              <w:top w:val="single" w:sz="4" w:space="0" w:color="auto"/>
              <w:left w:val="single" w:sz="4" w:space="0" w:color="auto"/>
              <w:bottom w:val="single" w:sz="4" w:space="0" w:color="auto"/>
              <w:right w:val="single" w:sz="4" w:space="0" w:color="auto"/>
            </w:tcBorders>
          </w:tcPr>
          <w:p w14:paraId="255C940E" w14:textId="77777777" w:rsidR="008C0154" w:rsidRPr="002C7CB4" w:rsidRDefault="008C0154" w:rsidP="00DA72C9">
            <w:pPr>
              <w:pStyle w:val="TAC"/>
            </w:pPr>
          </w:p>
        </w:tc>
        <w:tc>
          <w:tcPr>
            <w:tcW w:w="992" w:type="dxa"/>
            <w:tcBorders>
              <w:top w:val="single" w:sz="4" w:space="0" w:color="auto"/>
              <w:left w:val="single" w:sz="4" w:space="0" w:color="auto"/>
              <w:bottom w:val="single" w:sz="4" w:space="0" w:color="auto"/>
              <w:right w:val="single" w:sz="4" w:space="0" w:color="auto"/>
            </w:tcBorders>
          </w:tcPr>
          <w:p w14:paraId="6BA8A5D7" w14:textId="01B3D317" w:rsidR="008C0154" w:rsidRPr="002C7CB4" w:rsidRDefault="008C0154" w:rsidP="00DA72C9">
            <w:pPr>
              <w:pStyle w:val="TAC"/>
            </w:pPr>
          </w:p>
        </w:tc>
        <w:tc>
          <w:tcPr>
            <w:tcW w:w="1276" w:type="dxa"/>
            <w:tcBorders>
              <w:top w:val="single" w:sz="4" w:space="0" w:color="auto"/>
              <w:left w:val="single" w:sz="4" w:space="0" w:color="auto"/>
              <w:bottom w:val="single" w:sz="4" w:space="0" w:color="auto"/>
              <w:right w:val="single" w:sz="4" w:space="0" w:color="auto"/>
            </w:tcBorders>
          </w:tcPr>
          <w:p w14:paraId="3FEF1142" w14:textId="77777777" w:rsidR="008C0154" w:rsidRPr="002C7CB4" w:rsidRDefault="008C0154" w:rsidP="00DA72C9">
            <w:pPr>
              <w:pStyle w:val="TAC"/>
            </w:pPr>
          </w:p>
        </w:tc>
        <w:tc>
          <w:tcPr>
            <w:tcW w:w="992" w:type="dxa"/>
            <w:tcBorders>
              <w:top w:val="single" w:sz="4" w:space="0" w:color="auto"/>
              <w:left w:val="single" w:sz="4" w:space="0" w:color="auto"/>
              <w:bottom w:val="single" w:sz="4" w:space="0" w:color="auto"/>
              <w:right w:val="single" w:sz="4" w:space="0" w:color="auto"/>
            </w:tcBorders>
          </w:tcPr>
          <w:p w14:paraId="5175D709" w14:textId="77777777" w:rsidR="008C0154" w:rsidRPr="002C7CB4" w:rsidRDefault="008C0154" w:rsidP="00DA72C9">
            <w:pPr>
              <w:pStyle w:val="TAC"/>
            </w:pPr>
          </w:p>
        </w:tc>
      </w:tr>
      <w:tr w:rsidR="008C0154" w14:paraId="7C7C1F70"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681804D6" w14:textId="77777777" w:rsidR="008C0154" w:rsidRPr="002C7CB4" w:rsidRDefault="008C0154" w:rsidP="00DA72C9">
            <w:pPr>
              <w:pStyle w:val="TAL"/>
            </w:pPr>
          </w:p>
        </w:tc>
        <w:tc>
          <w:tcPr>
            <w:tcW w:w="3118" w:type="dxa"/>
            <w:tcBorders>
              <w:top w:val="single" w:sz="4" w:space="0" w:color="auto"/>
              <w:left w:val="single" w:sz="4" w:space="0" w:color="auto"/>
              <w:bottom w:val="single" w:sz="4" w:space="0" w:color="auto"/>
              <w:right w:val="single" w:sz="4" w:space="0" w:color="auto"/>
            </w:tcBorders>
            <w:vAlign w:val="center"/>
          </w:tcPr>
          <w:p w14:paraId="7C7E6426" w14:textId="77777777" w:rsidR="008C0154" w:rsidRPr="002C7CB4" w:rsidRDefault="008C0154" w:rsidP="00DA72C9">
            <w:pPr>
              <w:pStyle w:val="TAL"/>
            </w:pPr>
            <w:r>
              <w:t>&gt; MCData ID</w:t>
            </w:r>
          </w:p>
        </w:tc>
        <w:tc>
          <w:tcPr>
            <w:tcW w:w="880" w:type="dxa"/>
            <w:tcBorders>
              <w:top w:val="single" w:sz="4" w:space="0" w:color="auto"/>
              <w:left w:val="single" w:sz="4" w:space="0" w:color="auto"/>
              <w:bottom w:val="single" w:sz="4" w:space="0" w:color="auto"/>
              <w:right w:val="single" w:sz="4" w:space="0" w:color="auto"/>
            </w:tcBorders>
          </w:tcPr>
          <w:p w14:paraId="17D500EA" w14:textId="77777777" w:rsidR="008C0154" w:rsidRPr="002C7CB4" w:rsidDel="0060398F" w:rsidRDefault="008C0154" w:rsidP="00DA72C9">
            <w:pPr>
              <w:pStyle w:val="TAC"/>
            </w:pPr>
            <w:r>
              <w:rPr>
                <w:rFonts w:eastAsia="SimSun"/>
              </w:rPr>
              <w:t>Y</w:t>
            </w:r>
          </w:p>
        </w:tc>
        <w:tc>
          <w:tcPr>
            <w:tcW w:w="992" w:type="dxa"/>
            <w:tcBorders>
              <w:top w:val="single" w:sz="4" w:space="0" w:color="auto"/>
              <w:left w:val="single" w:sz="4" w:space="0" w:color="auto"/>
              <w:bottom w:val="single" w:sz="4" w:space="0" w:color="auto"/>
              <w:right w:val="single" w:sz="4" w:space="0" w:color="auto"/>
            </w:tcBorders>
          </w:tcPr>
          <w:p w14:paraId="6190D544" w14:textId="5B323C8B" w:rsidR="008C0154" w:rsidRPr="002C7CB4" w:rsidDel="0060398F" w:rsidRDefault="008C0154" w:rsidP="00DA72C9">
            <w:pPr>
              <w:pStyle w:val="TAC"/>
            </w:pPr>
            <w:r>
              <w:t>Y</w:t>
            </w:r>
          </w:p>
        </w:tc>
        <w:tc>
          <w:tcPr>
            <w:tcW w:w="1276" w:type="dxa"/>
            <w:tcBorders>
              <w:top w:val="single" w:sz="4" w:space="0" w:color="auto"/>
              <w:left w:val="single" w:sz="4" w:space="0" w:color="auto"/>
              <w:bottom w:val="single" w:sz="4" w:space="0" w:color="auto"/>
              <w:right w:val="single" w:sz="4" w:space="0" w:color="auto"/>
            </w:tcBorders>
          </w:tcPr>
          <w:p w14:paraId="0C527DC1" w14:textId="77777777" w:rsidR="008C0154" w:rsidRPr="002C7CB4" w:rsidDel="0060398F" w:rsidRDefault="008C0154" w:rsidP="00DA72C9">
            <w:pPr>
              <w:pStyle w:val="TAC"/>
            </w:pPr>
            <w:r>
              <w:t>Y</w:t>
            </w:r>
          </w:p>
        </w:tc>
        <w:tc>
          <w:tcPr>
            <w:tcW w:w="992" w:type="dxa"/>
            <w:tcBorders>
              <w:top w:val="single" w:sz="4" w:space="0" w:color="auto"/>
              <w:left w:val="single" w:sz="4" w:space="0" w:color="auto"/>
              <w:bottom w:val="single" w:sz="4" w:space="0" w:color="auto"/>
              <w:right w:val="single" w:sz="4" w:space="0" w:color="auto"/>
            </w:tcBorders>
          </w:tcPr>
          <w:p w14:paraId="53AF05BE" w14:textId="77777777" w:rsidR="008C0154" w:rsidRPr="002C7CB4" w:rsidDel="0060398F" w:rsidRDefault="008C0154" w:rsidP="00DA72C9">
            <w:pPr>
              <w:pStyle w:val="TAC"/>
            </w:pPr>
            <w:r>
              <w:t>Y</w:t>
            </w:r>
          </w:p>
        </w:tc>
      </w:tr>
      <w:tr w:rsidR="008C0154" w14:paraId="2E79B9FB"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40CF0E96" w14:textId="77777777" w:rsidR="008C0154" w:rsidRPr="002C7CB4" w:rsidRDefault="008C0154" w:rsidP="00DA72C9">
            <w:pPr>
              <w:pStyle w:val="TAL"/>
            </w:pPr>
            <w:r w:rsidRPr="007C0602">
              <w:t>[R-6.</w:t>
            </w:r>
            <w:r>
              <w:rPr>
                <w:lang w:val="en-US"/>
              </w:rPr>
              <w:t>7</w:t>
            </w:r>
            <w:r w:rsidRPr="007C0602">
              <w:t>.</w:t>
            </w:r>
            <w:r>
              <w:rPr>
                <w:lang w:val="en-US"/>
              </w:rPr>
              <w:t>3</w:t>
            </w:r>
            <w:r w:rsidRPr="007C0602">
              <w:t>-007</w:t>
            </w:r>
            <w:r>
              <w:rPr>
                <w:lang w:val="en-US"/>
              </w:rPr>
              <w:t>a</w:t>
            </w:r>
            <w:r w:rsidRPr="007C0602">
              <w:t>] of 3GPP TS 22.28</w:t>
            </w:r>
            <w:r>
              <w:rPr>
                <w:lang w:val="en-US"/>
              </w:rPr>
              <w:t>0</w:t>
            </w:r>
            <w:r w:rsidRPr="007C0602">
              <w:t> [</w:t>
            </w:r>
            <w:r>
              <w:rPr>
                <w:lang w:val="en-US"/>
              </w:rPr>
              <w:t>2</w:t>
            </w:r>
            <w:r w:rsidRPr="007C0602">
              <w:t>] and 3GPP TS 33.180 [13]</w:t>
            </w:r>
          </w:p>
        </w:tc>
        <w:tc>
          <w:tcPr>
            <w:tcW w:w="3118" w:type="dxa"/>
            <w:tcBorders>
              <w:top w:val="single" w:sz="4" w:space="0" w:color="auto"/>
              <w:left w:val="single" w:sz="4" w:space="0" w:color="auto"/>
              <w:bottom w:val="single" w:sz="4" w:space="0" w:color="auto"/>
              <w:right w:val="single" w:sz="4" w:space="0" w:color="auto"/>
            </w:tcBorders>
          </w:tcPr>
          <w:p w14:paraId="626F76EB" w14:textId="77777777" w:rsidR="008C0154" w:rsidRPr="002C7CB4" w:rsidRDefault="008C0154" w:rsidP="00DA72C9">
            <w:pPr>
              <w:pStyle w:val="TAL"/>
            </w:pPr>
            <w:r w:rsidRPr="007C0602">
              <w:t>List of MCData users this MCData user is authorized to receive a one</w:t>
            </w:r>
            <w:r w:rsidRPr="007C0602">
              <w:noBreakHyphen/>
              <w:t>to-one communication</w:t>
            </w:r>
          </w:p>
        </w:tc>
        <w:tc>
          <w:tcPr>
            <w:tcW w:w="880" w:type="dxa"/>
            <w:tcBorders>
              <w:top w:val="single" w:sz="4" w:space="0" w:color="auto"/>
              <w:left w:val="single" w:sz="4" w:space="0" w:color="auto"/>
              <w:bottom w:val="single" w:sz="4" w:space="0" w:color="auto"/>
              <w:right w:val="single" w:sz="4" w:space="0" w:color="auto"/>
            </w:tcBorders>
          </w:tcPr>
          <w:p w14:paraId="6931FAD2" w14:textId="77777777" w:rsidR="008C0154" w:rsidRPr="002C7CB4" w:rsidRDefault="008C0154" w:rsidP="00DA72C9">
            <w:pPr>
              <w:pStyle w:val="TAC"/>
            </w:pPr>
          </w:p>
        </w:tc>
        <w:tc>
          <w:tcPr>
            <w:tcW w:w="992" w:type="dxa"/>
            <w:tcBorders>
              <w:top w:val="single" w:sz="4" w:space="0" w:color="auto"/>
              <w:left w:val="single" w:sz="4" w:space="0" w:color="auto"/>
              <w:bottom w:val="single" w:sz="4" w:space="0" w:color="auto"/>
              <w:right w:val="single" w:sz="4" w:space="0" w:color="auto"/>
            </w:tcBorders>
          </w:tcPr>
          <w:p w14:paraId="3D70483E" w14:textId="6DB5A695" w:rsidR="008C0154" w:rsidRPr="002C7CB4" w:rsidRDefault="008C0154" w:rsidP="00DA72C9">
            <w:pPr>
              <w:pStyle w:val="TAC"/>
            </w:pPr>
          </w:p>
        </w:tc>
        <w:tc>
          <w:tcPr>
            <w:tcW w:w="1276" w:type="dxa"/>
            <w:tcBorders>
              <w:top w:val="single" w:sz="4" w:space="0" w:color="auto"/>
              <w:left w:val="single" w:sz="4" w:space="0" w:color="auto"/>
              <w:bottom w:val="single" w:sz="4" w:space="0" w:color="auto"/>
              <w:right w:val="single" w:sz="4" w:space="0" w:color="auto"/>
            </w:tcBorders>
          </w:tcPr>
          <w:p w14:paraId="17905954" w14:textId="77777777" w:rsidR="008C0154" w:rsidRPr="002C7CB4" w:rsidRDefault="008C0154" w:rsidP="00DA72C9">
            <w:pPr>
              <w:pStyle w:val="TAC"/>
            </w:pPr>
          </w:p>
        </w:tc>
        <w:tc>
          <w:tcPr>
            <w:tcW w:w="992" w:type="dxa"/>
            <w:tcBorders>
              <w:top w:val="single" w:sz="4" w:space="0" w:color="auto"/>
              <w:left w:val="single" w:sz="4" w:space="0" w:color="auto"/>
              <w:bottom w:val="single" w:sz="4" w:space="0" w:color="auto"/>
              <w:right w:val="single" w:sz="4" w:space="0" w:color="auto"/>
            </w:tcBorders>
          </w:tcPr>
          <w:p w14:paraId="17BFA716" w14:textId="77777777" w:rsidR="008C0154" w:rsidRPr="002C7CB4" w:rsidRDefault="008C0154" w:rsidP="00DA72C9">
            <w:pPr>
              <w:pStyle w:val="TAC"/>
            </w:pPr>
          </w:p>
        </w:tc>
      </w:tr>
      <w:tr w:rsidR="008C0154" w14:paraId="5B330455"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0EE09480" w14:textId="77777777" w:rsidR="008C0154" w:rsidRPr="002C7CB4" w:rsidRDefault="008C0154"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58AD9C75" w14:textId="77777777" w:rsidR="008C0154" w:rsidRPr="002C7CB4" w:rsidRDefault="008C0154" w:rsidP="00DA72C9">
            <w:pPr>
              <w:pStyle w:val="TAL"/>
            </w:pPr>
            <w:r w:rsidRPr="007C0602">
              <w:t>&gt; MCData ID</w:t>
            </w:r>
          </w:p>
        </w:tc>
        <w:tc>
          <w:tcPr>
            <w:tcW w:w="880" w:type="dxa"/>
            <w:tcBorders>
              <w:top w:val="single" w:sz="4" w:space="0" w:color="auto"/>
              <w:left w:val="single" w:sz="4" w:space="0" w:color="auto"/>
              <w:bottom w:val="single" w:sz="4" w:space="0" w:color="auto"/>
              <w:right w:val="single" w:sz="4" w:space="0" w:color="auto"/>
            </w:tcBorders>
          </w:tcPr>
          <w:p w14:paraId="175829EB" w14:textId="77777777" w:rsidR="008C0154" w:rsidRPr="002C7CB4" w:rsidRDefault="008C0154" w:rsidP="00DA72C9">
            <w:pPr>
              <w:pStyle w:val="TAC"/>
            </w:pPr>
            <w:r w:rsidRPr="007C0602">
              <w:t>Y</w:t>
            </w:r>
          </w:p>
        </w:tc>
        <w:tc>
          <w:tcPr>
            <w:tcW w:w="992" w:type="dxa"/>
            <w:tcBorders>
              <w:top w:val="single" w:sz="4" w:space="0" w:color="auto"/>
              <w:left w:val="single" w:sz="4" w:space="0" w:color="auto"/>
              <w:bottom w:val="single" w:sz="4" w:space="0" w:color="auto"/>
              <w:right w:val="single" w:sz="4" w:space="0" w:color="auto"/>
            </w:tcBorders>
          </w:tcPr>
          <w:p w14:paraId="2C4CE80D" w14:textId="4998220C" w:rsidR="008C0154" w:rsidRPr="002C7CB4" w:rsidRDefault="008C0154" w:rsidP="00DA72C9">
            <w:pPr>
              <w:pStyle w:val="TAC"/>
            </w:pPr>
            <w:r w:rsidRPr="007C0602">
              <w:t>Y</w:t>
            </w:r>
          </w:p>
        </w:tc>
        <w:tc>
          <w:tcPr>
            <w:tcW w:w="1276" w:type="dxa"/>
            <w:tcBorders>
              <w:top w:val="single" w:sz="4" w:space="0" w:color="auto"/>
              <w:left w:val="single" w:sz="4" w:space="0" w:color="auto"/>
              <w:bottom w:val="single" w:sz="4" w:space="0" w:color="auto"/>
              <w:right w:val="single" w:sz="4" w:space="0" w:color="auto"/>
            </w:tcBorders>
          </w:tcPr>
          <w:p w14:paraId="1D6EFFBC" w14:textId="77777777" w:rsidR="008C0154" w:rsidRPr="002C7CB4" w:rsidRDefault="008C0154" w:rsidP="00DA72C9">
            <w:pPr>
              <w:pStyle w:val="TAC"/>
            </w:pPr>
            <w:r w:rsidRPr="007C0602">
              <w:t>Y</w:t>
            </w:r>
          </w:p>
        </w:tc>
        <w:tc>
          <w:tcPr>
            <w:tcW w:w="992" w:type="dxa"/>
            <w:tcBorders>
              <w:top w:val="single" w:sz="4" w:space="0" w:color="auto"/>
              <w:left w:val="single" w:sz="4" w:space="0" w:color="auto"/>
              <w:bottom w:val="single" w:sz="4" w:space="0" w:color="auto"/>
              <w:right w:val="single" w:sz="4" w:space="0" w:color="auto"/>
            </w:tcBorders>
          </w:tcPr>
          <w:p w14:paraId="46558DF0" w14:textId="77777777" w:rsidR="008C0154" w:rsidRPr="002C7CB4" w:rsidRDefault="008C0154" w:rsidP="00DA72C9">
            <w:pPr>
              <w:pStyle w:val="TAC"/>
            </w:pPr>
            <w:r w:rsidRPr="007C0602">
              <w:t>Y</w:t>
            </w:r>
          </w:p>
        </w:tc>
      </w:tr>
      <w:tr w:rsidR="008C0154" w14:paraId="0E495115"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4F3A0A0B" w14:textId="77777777" w:rsidR="008C0154" w:rsidRPr="002C7CB4" w:rsidRDefault="008C0154"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00A027AF" w14:textId="77777777" w:rsidR="008C0154" w:rsidRPr="002C7CB4" w:rsidRDefault="008C0154" w:rsidP="00DA72C9">
            <w:pPr>
              <w:pStyle w:val="TAL"/>
            </w:pPr>
            <w:r w:rsidRPr="007C0602">
              <w:t>&gt; KMSUri for security domain of MCData ID</w:t>
            </w:r>
          </w:p>
        </w:tc>
        <w:tc>
          <w:tcPr>
            <w:tcW w:w="880" w:type="dxa"/>
            <w:tcBorders>
              <w:top w:val="single" w:sz="4" w:space="0" w:color="auto"/>
              <w:left w:val="single" w:sz="4" w:space="0" w:color="auto"/>
              <w:bottom w:val="single" w:sz="4" w:space="0" w:color="auto"/>
              <w:right w:val="single" w:sz="4" w:space="0" w:color="auto"/>
            </w:tcBorders>
          </w:tcPr>
          <w:p w14:paraId="1B1F1654" w14:textId="77777777" w:rsidR="008C0154" w:rsidRPr="002C7CB4" w:rsidRDefault="008C0154" w:rsidP="00DA72C9">
            <w:pPr>
              <w:pStyle w:val="TAC"/>
            </w:pPr>
            <w:r w:rsidRPr="007C0602">
              <w:t>Y</w:t>
            </w:r>
          </w:p>
        </w:tc>
        <w:tc>
          <w:tcPr>
            <w:tcW w:w="992" w:type="dxa"/>
            <w:tcBorders>
              <w:top w:val="single" w:sz="4" w:space="0" w:color="auto"/>
              <w:left w:val="single" w:sz="4" w:space="0" w:color="auto"/>
              <w:bottom w:val="single" w:sz="4" w:space="0" w:color="auto"/>
              <w:right w:val="single" w:sz="4" w:space="0" w:color="auto"/>
            </w:tcBorders>
          </w:tcPr>
          <w:p w14:paraId="12A85F60" w14:textId="12D3FEFF" w:rsidR="008C0154" w:rsidRPr="002C7CB4" w:rsidRDefault="008C0154" w:rsidP="00DA72C9">
            <w:pPr>
              <w:pStyle w:val="TAC"/>
            </w:pPr>
            <w:r w:rsidRPr="007C0602">
              <w:t>Y</w:t>
            </w:r>
          </w:p>
        </w:tc>
        <w:tc>
          <w:tcPr>
            <w:tcW w:w="1276" w:type="dxa"/>
            <w:tcBorders>
              <w:top w:val="single" w:sz="4" w:space="0" w:color="auto"/>
              <w:left w:val="single" w:sz="4" w:space="0" w:color="auto"/>
              <w:bottom w:val="single" w:sz="4" w:space="0" w:color="auto"/>
              <w:right w:val="single" w:sz="4" w:space="0" w:color="auto"/>
            </w:tcBorders>
          </w:tcPr>
          <w:p w14:paraId="605F9018" w14:textId="77777777" w:rsidR="008C0154" w:rsidRPr="002C7CB4" w:rsidRDefault="008C0154" w:rsidP="00DA72C9">
            <w:pPr>
              <w:pStyle w:val="TAC"/>
            </w:pPr>
            <w:r w:rsidRPr="007C0602">
              <w:t>Y</w:t>
            </w:r>
          </w:p>
        </w:tc>
        <w:tc>
          <w:tcPr>
            <w:tcW w:w="992" w:type="dxa"/>
            <w:tcBorders>
              <w:top w:val="single" w:sz="4" w:space="0" w:color="auto"/>
              <w:left w:val="single" w:sz="4" w:space="0" w:color="auto"/>
              <w:bottom w:val="single" w:sz="4" w:space="0" w:color="auto"/>
              <w:right w:val="single" w:sz="4" w:space="0" w:color="auto"/>
            </w:tcBorders>
          </w:tcPr>
          <w:p w14:paraId="4D27E357" w14:textId="77777777" w:rsidR="008C0154" w:rsidRPr="002C7CB4" w:rsidRDefault="008C0154" w:rsidP="00DA72C9">
            <w:pPr>
              <w:pStyle w:val="TAC"/>
            </w:pPr>
            <w:r w:rsidRPr="007C0602">
              <w:t>Y</w:t>
            </w:r>
          </w:p>
        </w:tc>
      </w:tr>
      <w:tr w:rsidR="008C0154" w14:paraId="7D36575E"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2DB84941" w14:textId="77777777" w:rsidR="008C0154" w:rsidRPr="002C7CB4" w:rsidRDefault="008C0154"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11DF060D" w14:textId="77777777" w:rsidR="008C0154" w:rsidRPr="002C7CB4" w:rsidRDefault="008C0154" w:rsidP="00DA72C9">
            <w:pPr>
              <w:pStyle w:val="TAL"/>
            </w:pPr>
            <w:r w:rsidRPr="002C7CB4">
              <w:t>Conversation management</w:t>
            </w:r>
          </w:p>
        </w:tc>
        <w:tc>
          <w:tcPr>
            <w:tcW w:w="880" w:type="dxa"/>
            <w:tcBorders>
              <w:top w:val="single" w:sz="4" w:space="0" w:color="auto"/>
              <w:left w:val="single" w:sz="4" w:space="0" w:color="auto"/>
              <w:bottom w:val="single" w:sz="4" w:space="0" w:color="auto"/>
              <w:right w:val="single" w:sz="4" w:space="0" w:color="auto"/>
            </w:tcBorders>
          </w:tcPr>
          <w:p w14:paraId="33F7E67B" w14:textId="77777777" w:rsidR="008C0154" w:rsidRPr="002C7CB4" w:rsidRDefault="008C0154" w:rsidP="00DA72C9">
            <w:pPr>
              <w:pStyle w:val="TAC"/>
            </w:pPr>
          </w:p>
        </w:tc>
        <w:tc>
          <w:tcPr>
            <w:tcW w:w="992" w:type="dxa"/>
            <w:tcBorders>
              <w:top w:val="single" w:sz="4" w:space="0" w:color="auto"/>
              <w:left w:val="single" w:sz="4" w:space="0" w:color="auto"/>
              <w:bottom w:val="single" w:sz="4" w:space="0" w:color="auto"/>
              <w:right w:val="single" w:sz="4" w:space="0" w:color="auto"/>
            </w:tcBorders>
          </w:tcPr>
          <w:p w14:paraId="4851DAA5" w14:textId="59F9868C" w:rsidR="008C0154" w:rsidRPr="002C7CB4" w:rsidRDefault="008C0154" w:rsidP="00DA72C9">
            <w:pPr>
              <w:pStyle w:val="TAC"/>
            </w:pPr>
          </w:p>
        </w:tc>
        <w:tc>
          <w:tcPr>
            <w:tcW w:w="1276" w:type="dxa"/>
            <w:tcBorders>
              <w:top w:val="single" w:sz="4" w:space="0" w:color="auto"/>
              <w:left w:val="single" w:sz="4" w:space="0" w:color="auto"/>
              <w:bottom w:val="single" w:sz="4" w:space="0" w:color="auto"/>
              <w:right w:val="single" w:sz="4" w:space="0" w:color="auto"/>
            </w:tcBorders>
          </w:tcPr>
          <w:p w14:paraId="073DBD3E" w14:textId="77777777" w:rsidR="008C0154" w:rsidRPr="002C7CB4" w:rsidRDefault="008C0154" w:rsidP="00DA72C9">
            <w:pPr>
              <w:pStyle w:val="TAC"/>
            </w:pPr>
          </w:p>
        </w:tc>
        <w:tc>
          <w:tcPr>
            <w:tcW w:w="992" w:type="dxa"/>
            <w:tcBorders>
              <w:top w:val="single" w:sz="4" w:space="0" w:color="auto"/>
              <w:left w:val="single" w:sz="4" w:space="0" w:color="auto"/>
              <w:bottom w:val="single" w:sz="4" w:space="0" w:color="auto"/>
              <w:right w:val="single" w:sz="4" w:space="0" w:color="auto"/>
            </w:tcBorders>
          </w:tcPr>
          <w:p w14:paraId="6691AA12" w14:textId="77777777" w:rsidR="008C0154" w:rsidRPr="002C7CB4" w:rsidRDefault="008C0154" w:rsidP="00DA72C9">
            <w:pPr>
              <w:pStyle w:val="TAC"/>
            </w:pPr>
          </w:p>
        </w:tc>
      </w:tr>
      <w:tr w:rsidR="008C0154" w14:paraId="5B3A1EF2"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28C2A165" w14:textId="77777777" w:rsidR="008C0154" w:rsidRPr="002C7CB4" w:rsidRDefault="008C0154" w:rsidP="00DA72C9">
            <w:pPr>
              <w:pStyle w:val="TAL"/>
            </w:pPr>
            <w:r w:rsidRPr="002C7CB4">
              <w:rPr>
                <w:rFonts w:eastAsia="SimSun"/>
                <w:szCs w:val="18"/>
              </w:rPr>
              <w:t>[R-6.1.1.2-009]</w:t>
            </w:r>
            <w:r w:rsidRPr="002C7CB4">
              <w:t xml:space="preserve"> of 3GPP TS 22.282 [3].</w:t>
            </w:r>
          </w:p>
        </w:tc>
        <w:tc>
          <w:tcPr>
            <w:tcW w:w="3118" w:type="dxa"/>
            <w:tcBorders>
              <w:top w:val="single" w:sz="4" w:space="0" w:color="auto"/>
              <w:left w:val="single" w:sz="4" w:space="0" w:color="auto"/>
              <w:bottom w:val="single" w:sz="4" w:space="0" w:color="auto"/>
              <w:right w:val="single" w:sz="4" w:space="0" w:color="auto"/>
            </w:tcBorders>
          </w:tcPr>
          <w:p w14:paraId="4DB65710" w14:textId="77777777" w:rsidR="008C0154" w:rsidRPr="002C7CB4" w:rsidRDefault="008C0154" w:rsidP="00DA72C9">
            <w:pPr>
              <w:pStyle w:val="TAL"/>
            </w:pPr>
            <w:r w:rsidRPr="002C7CB4">
              <w:t>&gt; List of MCData users to be sent message delivered disposition notifications in addition to the message sender</w:t>
            </w:r>
          </w:p>
        </w:tc>
        <w:tc>
          <w:tcPr>
            <w:tcW w:w="880" w:type="dxa"/>
            <w:tcBorders>
              <w:top w:val="single" w:sz="4" w:space="0" w:color="auto"/>
              <w:left w:val="single" w:sz="4" w:space="0" w:color="auto"/>
              <w:bottom w:val="single" w:sz="4" w:space="0" w:color="auto"/>
              <w:right w:val="single" w:sz="4" w:space="0" w:color="auto"/>
            </w:tcBorders>
          </w:tcPr>
          <w:p w14:paraId="6736E391" w14:textId="77777777" w:rsidR="008C0154" w:rsidRPr="002C7CB4" w:rsidRDefault="008C0154" w:rsidP="00DA72C9">
            <w:pPr>
              <w:pStyle w:val="TAC"/>
            </w:pPr>
            <w:r w:rsidRPr="002C7CB4">
              <w:rPr>
                <w:rFonts w:eastAsia="SimSun"/>
              </w:rPr>
              <w:t>N</w:t>
            </w:r>
          </w:p>
        </w:tc>
        <w:tc>
          <w:tcPr>
            <w:tcW w:w="992" w:type="dxa"/>
            <w:tcBorders>
              <w:top w:val="single" w:sz="4" w:space="0" w:color="auto"/>
              <w:left w:val="single" w:sz="4" w:space="0" w:color="auto"/>
              <w:bottom w:val="single" w:sz="4" w:space="0" w:color="auto"/>
              <w:right w:val="single" w:sz="4" w:space="0" w:color="auto"/>
            </w:tcBorders>
          </w:tcPr>
          <w:p w14:paraId="3FC51AF3" w14:textId="568D72FC" w:rsidR="008C0154" w:rsidRPr="002C7CB4" w:rsidRDefault="008C0154" w:rsidP="00DA72C9">
            <w:pPr>
              <w:pStyle w:val="TAC"/>
            </w:pPr>
            <w:r w:rsidRPr="002C7CB4">
              <w:rPr>
                <w:rFonts w:eastAsia="SimSun"/>
              </w:rPr>
              <w:t>Y</w:t>
            </w:r>
          </w:p>
        </w:tc>
        <w:tc>
          <w:tcPr>
            <w:tcW w:w="1276" w:type="dxa"/>
            <w:tcBorders>
              <w:top w:val="single" w:sz="4" w:space="0" w:color="auto"/>
              <w:left w:val="single" w:sz="4" w:space="0" w:color="auto"/>
              <w:bottom w:val="single" w:sz="4" w:space="0" w:color="auto"/>
              <w:right w:val="single" w:sz="4" w:space="0" w:color="auto"/>
            </w:tcBorders>
          </w:tcPr>
          <w:p w14:paraId="07A7BDFD" w14:textId="77777777" w:rsidR="008C0154" w:rsidRPr="002C7CB4" w:rsidRDefault="008C0154" w:rsidP="00DA72C9">
            <w:pPr>
              <w:pStyle w:val="TAC"/>
            </w:pPr>
            <w:r w:rsidRPr="002C7CB4">
              <w:rPr>
                <w:rFonts w:eastAsia="SimSun"/>
              </w:rPr>
              <w:t>Y</w:t>
            </w:r>
          </w:p>
        </w:tc>
        <w:tc>
          <w:tcPr>
            <w:tcW w:w="992" w:type="dxa"/>
            <w:tcBorders>
              <w:top w:val="single" w:sz="4" w:space="0" w:color="auto"/>
              <w:left w:val="single" w:sz="4" w:space="0" w:color="auto"/>
              <w:bottom w:val="single" w:sz="4" w:space="0" w:color="auto"/>
              <w:right w:val="single" w:sz="4" w:space="0" w:color="auto"/>
            </w:tcBorders>
          </w:tcPr>
          <w:p w14:paraId="493040FE" w14:textId="77777777" w:rsidR="008C0154" w:rsidRPr="002C7CB4" w:rsidRDefault="008C0154" w:rsidP="00DA72C9">
            <w:pPr>
              <w:pStyle w:val="TAC"/>
            </w:pPr>
            <w:r w:rsidRPr="002C7CB4">
              <w:rPr>
                <w:rFonts w:eastAsia="SimSun"/>
                <w:lang w:eastAsia="zh-CN"/>
              </w:rPr>
              <w:t>Y</w:t>
            </w:r>
          </w:p>
        </w:tc>
      </w:tr>
      <w:tr w:rsidR="008C0154" w14:paraId="4C14EF3E"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5FC21F7A" w14:textId="77777777" w:rsidR="008C0154" w:rsidRPr="002C7CB4" w:rsidRDefault="008C0154" w:rsidP="00DA72C9">
            <w:pPr>
              <w:pStyle w:val="TAL"/>
              <w:rPr>
                <w:rFonts w:eastAsia="SimSun"/>
                <w:szCs w:val="18"/>
              </w:rPr>
            </w:pPr>
          </w:p>
        </w:tc>
        <w:tc>
          <w:tcPr>
            <w:tcW w:w="3118" w:type="dxa"/>
            <w:tcBorders>
              <w:top w:val="single" w:sz="4" w:space="0" w:color="auto"/>
              <w:left w:val="single" w:sz="4" w:space="0" w:color="auto"/>
              <w:bottom w:val="single" w:sz="4" w:space="0" w:color="auto"/>
              <w:right w:val="single" w:sz="4" w:space="0" w:color="auto"/>
            </w:tcBorders>
            <w:vAlign w:val="center"/>
          </w:tcPr>
          <w:p w14:paraId="353E64EF" w14:textId="77777777" w:rsidR="008C0154" w:rsidRPr="002C7CB4" w:rsidRDefault="008C0154" w:rsidP="00DA72C9">
            <w:pPr>
              <w:pStyle w:val="TAL"/>
            </w:pPr>
            <w:r w:rsidRPr="00CC6106">
              <w:t>&gt;&gt; MCData ID</w:t>
            </w:r>
          </w:p>
        </w:tc>
        <w:tc>
          <w:tcPr>
            <w:tcW w:w="880" w:type="dxa"/>
            <w:tcBorders>
              <w:top w:val="single" w:sz="4" w:space="0" w:color="auto"/>
              <w:left w:val="single" w:sz="4" w:space="0" w:color="auto"/>
              <w:bottom w:val="single" w:sz="4" w:space="0" w:color="auto"/>
              <w:right w:val="single" w:sz="4" w:space="0" w:color="auto"/>
            </w:tcBorders>
          </w:tcPr>
          <w:p w14:paraId="35B307F5" w14:textId="77777777" w:rsidR="008C0154" w:rsidRPr="002C7CB4" w:rsidRDefault="008C0154" w:rsidP="00DA72C9">
            <w:pPr>
              <w:pStyle w:val="TAC"/>
              <w:rPr>
                <w:rFonts w:eastAsia="SimSun"/>
              </w:rPr>
            </w:pPr>
            <w:r>
              <w:t>N</w:t>
            </w:r>
          </w:p>
        </w:tc>
        <w:tc>
          <w:tcPr>
            <w:tcW w:w="992" w:type="dxa"/>
            <w:tcBorders>
              <w:top w:val="single" w:sz="4" w:space="0" w:color="auto"/>
              <w:left w:val="single" w:sz="4" w:space="0" w:color="auto"/>
              <w:bottom w:val="single" w:sz="4" w:space="0" w:color="auto"/>
              <w:right w:val="single" w:sz="4" w:space="0" w:color="auto"/>
            </w:tcBorders>
          </w:tcPr>
          <w:p w14:paraId="30450165" w14:textId="73ED85A1" w:rsidR="008C0154" w:rsidRPr="002C7CB4" w:rsidRDefault="008C0154" w:rsidP="00DA72C9">
            <w:pPr>
              <w:pStyle w:val="TAC"/>
              <w:rPr>
                <w:rFonts w:eastAsia="SimSun"/>
              </w:rPr>
            </w:pPr>
            <w:r w:rsidRPr="00CC6106">
              <w:t>Y</w:t>
            </w:r>
          </w:p>
        </w:tc>
        <w:tc>
          <w:tcPr>
            <w:tcW w:w="1276" w:type="dxa"/>
            <w:tcBorders>
              <w:top w:val="single" w:sz="4" w:space="0" w:color="auto"/>
              <w:left w:val="single" w:sz="4" w:space="0" w:color="auto"/>
              <w:bottom w:val="single" w:sz="4" w:space="0" w:color="auto"/>
              <w:right w:val="single" w:sz="4" w:space="0" w:color="auto"/>
            </w:tcBorders>
          </w:tcPr>
          <w:p w14:paraId="62534CCA" w14:textId="77777777" w:rsidR="008C0154" w:rsidRPr="002C7CB4" w:rsidRDefault="008C0154" w:rsidP="00DA72C9">
            <w:pPr>
              <w:pStyle w:val="TAC"/>
              <w:rPr>
                <w:rFonts w:eastAsia="SimSun"/>
              </w:rPr>
            </w:pPr>
            <w:r w:rsidRPr="00CC6106">
              <w:t>Y</w:t>
            </w:r>
          </w:p>
        </w:tc>
        <w:tc>
          <w:tcPr>
            <w:tcW w:w="992" w:type="dxa"/>
            <w:tcBorders>
              <w:top w:val="single" w:sz="4" w:space="0" w:color="auto"/>
              <w:left w:val="single" w:sz="4" w:space="0" w:color="auto"/>
              <w:bottom w:val="single" w:sz="4" w:space="0" w:color="auto"/>
              <w:right w:val="single" w:sz="4" w:space="0" w:color="auto"/>
            </w:tcBorders>
          </w:tcPr>
          <w:p w14:paraId="30B5DE11" w14:textId="77777777" w:rsidR="008C0154" w:rsidRPr="002C7CB4" w:rsidRDefault="008C0154" w:rsidP="00DA72C9">
            <w:pPr>
              <w:pStyle w:val="TAC"/>
              <w:rPr>
                <w:rFonts w:eastAsia="SimSun"/>
                <w:lang w:eastAsia="zh-CN"/>
              </w:rPr>
            </w:pPr>
            <w:r w:rsidRPr="00CC6106">
              <w:t>Y</w:t>
            </w:r>
          </w:p>
        </w:tc>
      </w:tr>
      <w:tr w:rsidR="008C0154" w14:paraId="24DC0344"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5A2AF8C9" w14:textId="77777777" w:rsidR="008C0154" w:rsidRPr="002C7CB4" w:rsidRDefault="008C0154" w:rsidP="00DA72C9">
            <w:pPr>
              <w:pStyle w:val="TAL"/>
            </w:pPr>
            <w:r w:rsidRPr="002C7CB4">
              <w:rPr>
                <w:rFonts w:eastAsia="SimSun"/>
                <w:szCs w:val="18"/>
              </w:rPr>
              <w:t>[R-6.1.1.2-009]</w:t>
            </w:r>
            <w:r w:rsidRPr="002C7CB4">
              <w:t xml:space="preserve"> of 3GPP TS 22.282 [3].</w:t>
            </w:r>
          </w:p>
        </w:tc>
        <w:tc>
          <w:tcPr>
            <w:tcW w:w="3118" w:type="dxa"/>
            <w:tcBorders>
              <w:top w:val="single" w:sz="4" w:space="0" w:color="auto"/>
              <w:left w:val="single" w:sz="4" w:space="0" w:color="auto"/>
              <w:bottom w:val="single" w:sz="4" w:space="0" w:color="auto"/>
              <w:right w:val="single" w:sz="4" w:space="0" w:color="auto"/>
            </w:tcBorders>
          </w:tcPr>
          <w:p w14:paraId="3D971A00" w14:textId="77777777" w:rsidR="008C0154" w:rsidRPr="002C7CB4" w:rsidRDefault="008C0154" w:rsidP="00DA72C9">
            <w:pPr>
              <w:pStyle w:val="TAL"/>
            </w:pPr>
            <w:r w:rsidRPr="002C7CB4">
              <w:t>&gt; List of MCData users to be sent message read disposition notifications in addition to the message sender</w:t>
            </w:r>
          </w:p>
        </w:tc>
        <w:tc>
          <w:tcPr>
            <w:tcW w:w="880" w:type="dxa"/>
            <w:tcBorders>
              <w:top w:val="single" w:sz="4" w:space="0" w:color="auto"/>
              <w:left w:val="single" w:sz="4" w:space="0" w:color="auto"/>
              <w:bottom w:val="single" w:sz="4" w:space="0" w:color="auto"/>
              <w:right w:val="single" w:sz="4" w:space="0" w:color="auto"/>
            </w:tcBorders>
          </w:tcPr>
          <w:p w14:paraId="68CD49D0" w14:textId="77777777" w:rsidR="008C0154" w:rsidRPr="002C7CB4" w:rsidRDefault="008C0154" w:rsidP="00DA72C9">
            <w:pPr>
              <w:pStyle w:val="TAC"/>
            </w:pPr>
            <w:r w:rsidRPr="002C7CB4">
              <w:rPr>
                <w:rFonts w:eastAsia="SimSun"/>
              </w:rPr>
              <w:t>N</w:t>
            </w:r>
          </w:p>
        </w:tc>
        <w:tc>
          <w:tcPr>
            <w:tcW w:w="992" w:type="dxa"/>
            <w:tcBorders>
              <w:top w:val="single" w:sz="4" w:space="0" w:color="auto"/>
              <w:left w:val="single" w:sz="4" w:space="0" w:color="auto"/>
              <w:bottom w:val="single" w:sz="4" w:space="0" w:color="auto"/>
              <w:right w:val="single" w:sz="4" w:space="0" w:color="auto"/>
            </w:tcBorders>
          </w:tcPr>
          <w:p w14:paraId="2695AC45" w14:textId="13CDBF2D" w:rsidR="008C0154" w:rsidRPr="002C7CB4" w:rsidRDefault="008C0154" w:rsidP="00DA72C9">
            <w:pPr>
              <w:pStyle w:val="TAC"/>
            </w:pPr>
            <w:r w:rsidRPr="002C7CB4">
              <w:rPr>
                <w:rFonts w:eastAsia="SimSun"/>
              </w:rPr>
              <w:t>Y</w:t>
            </w:r>
          </w:p>
        </w:tc>
        <w:tc>
          <w:tcPr>
            <w:tcW w:w="1276" w:type="dxa"/>
            <w:tcBorders>
              <w:top w:val="single" w:sz="4" w:space="0" w:color="auto"/>
              <w:left w:val="single" w:sz="4" w:space="0" w:color="auto"/>
              <w:bottom w:val="single" w:sz="4" w:space="0" w:color="auto"/>
              <w:right w:val="single" w:sz="4" w:space="0" w:color="auto"/>
            </w:tcBorders>
          </w:tcPr>
          <w:p w14:paraId="56FEA8A2" w14:textId="77777777" w:rsidR="008C0154" w:rsidRPr="002C7CB4" w:rsidRDefault="008C0154" w:rsidP="00DA72C9">
            <w:pPr>
              <w:pStyle w:val="TAC"/>
            </w:pPr>
            <w:r w:rsidRPr="002C7CB4">
              <w:rPr>
                <w:rFonts w:eastAsia="SimSun"/>
              </w:rPr>
              <w:t>Y</w:t>
            </w:r>
          </w:p>
        </w:tc>
        <w:tc>
          <w:tcPr>
            <w:tcW w:w="992" w:type="dxa"/>
            <w:tcBorders>
              <w:top w:val="single" w:sz="4" w:space="0" w:color="auto"/>
              <w:left w:val="single" w:sz="4" w:space="0" w:color="auto"/>
              <w:bottom w:val="single" w:sz="4" w:space="0" w:color="auto"/>
              <w:right w:val="single" w:sz="4" w:space="0" w:color="auto"/>
            </w:tcBorders>
          </w:tcPr>
          <w:p w14:paraId="02983954" w14:textId="77777777" w:rsidR="008C0154" w:rsidRPr="002C7CB4" w:rsidRDefault="008C0154" w:rsidP="00DA72C9">
            <w:pPr>
              <w:pStyle w:val="TAC"/>
            </w:pPr>
            <w:r w:rsidRPr="002C7CB4">
              <w:rPr>
                <w:rFonts w:eastAsia="SimSun"/>
                <w:lang w:eastAsia="zh-CN"/>
              </w:rPr>
              <w:t>Y</w:t>
            </w:r>
          </w:p>
        </w:tc>
      </w:tr>
      <w:tr w:rsidR="008C0154" w14:paraId="79CC3735"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27760094" w14:textId="77777777" w:rsidR="008C0154" w:rsidRPr="002C7CB4" w:rsidRDefault="008C0154" w:rsidP="00DA72C9">
            <w:pPr>
              <w:pStyle w:val="TAL"/>
              <w:rPr>
                <w:rFonts w:eastAsia="SimSun"/>
                <w:szCs w:val="18"/>
              </w:rPr>
            </w:pPr>
          </w:p>
        </w:tc>
        <w:tc>
          <w:tcPr>
            <w:tcW w:w="3118" w:type="dxa"/>
            <w:tcBorders>
              <w:top w:val="single" w:sz="4" w:space="0" w:color="auto"/>
              <w:left w:val="single" w:sz="4" w:space="0" w:color="auto"/>
              <w:bottom w:val="single" w:sz="4" w:space="0" w:color="auto"/>
              <w:right w:val="single" w:sz="4" w:space="0" w:color="auto"/>
            </w:tcBorders>
            <w:vAlign w:val="center"/>
          </w:tcPr>
          <w:p w14:paraId="7500F312" w14:textId="77777777" w:rsidR="008C0154" w:rsidRPr="002C7CB4" w:rsidRDefault="008C0154" w:rsidP="00DA72C9">
            <w:pPr>
              <w:pStyle w:val="TAL"/>
            </w:pPr>
            <w:r w:rsidRPr="00CC6106">
              <w:t>&gt;&gt; MCData ID</w:t>
            </w:r>
          </w:p>
        </w:tc>
        <w:tc>
          <w:tcPr>
            <w:tcW w:w="880" w:type="dxa"/>
            <w:tcBorders>
              <w:top w:val="single" w:sz="4" w:space="0" w:color="auto"/>
              <w:left w:val="single" w:sz="4" w:space="0" w:color="auto"/>
              <w:bottom w:val="single" w:sz="4" w:space="0" w:color="auto"/>
              <w:right w:val="single" w:sz="4" w:space="0" w:color="auto"/>
            </w:tcBorders>
          </w:tcPr>
          <w:p w14:paraId="4079FA6B" w14:textId="77777777" w:rsidR="008C0154" w:rsidRPr="002C7CB4" w:rsidRDefault="008C0154" w:rsidP="00DA72C9">
            <w:pPr>
              <w:pStyle w:val="TAC"/>
              <w:rPr>
                <w:rFonts w:eastAsia="SimSun"/>
              </w:rPr>
            </w:pPr>
            <w:r>
              <w:t>N</w:t>
            </w:r>
          </w:p>
        </w:tc>
        <w:tc>
          <w:tcPr>
            <w:tcW w:w="992" w:type="dxa"/>
            <w:tcBorders>
              <w:top w:val="single" w:sz="4" w:space="0" w:color="auto"/>
              <w:left w:val="single" w:sz="4" w:space="0" w:color="auto"/>
              <w:bottom w:val="single" w:sz="4" w:space="0" w:color="auto"/>
              <w:right w:val="single" w:sz="4" w:space="0" w:color="auto"/>
            </w:tcBorders>
          </w:tcPr>
          <w:p w14:paraId="22889E89" w14:textId="46D2BCDC" w:rsidR="008C0154" w:rsidRPr="002C7CB4" w:rsidRDefault="008C0154" w:rsidP="00DA72C9">
            <w:pPr>
              <w:pStyle w:val="TAC"/>
              <w:rPr>
                <w:rFonts w:eastAsia="SimSun"/>
              </w:rPr>
            </w:pPr>
            <w:r w:rsidRPr="00CC6106">
              <w:t>Y</w:t>
            </w:r>
          </w:p>
        </w:tc>
        <w:tc>
          <w:tcPr>
            <w:tcW w:w="1276" w:type="dxa"/>
            <w:tcBorders>
              <w:top w:val="single" w:sz="4" w:space="0" w:color="auto"/>
              <w:left w:val="single" w:sz="4" w:space="0" w:color="auto"/>
              <w:bottom w:val="single" w:sz="4" w:space="0" w:color="auto"/>
              <w:right w:val="single" w:sz="4" w:space="0" w:color="auto"/>
            </w:tcBorders>
          </w:tcPr>
          <w:p w14:paraId="6E36A211" w14:textId="77777777" w:rsidR="008C0154" w:rsidRPr="002C7CB4" w:rsidRDefault="008C0154" w:rsidP="00DA72C9">
            <w:pPr>
              <w:pStyle w:val="TAC"/>
              <w:rPr>
                <w:rFonts w:eastAsia="SimSun"/>
              </w:rPr>
            </w:pPr>
            <w:r w:rsidRPr="00CC6106">
              <w:t>Y</w:t>
            </w:r>
          </w:p>
        </w:tc>
        <w:tc>
          <w:tcPr>
            <w:tcW w:w="992" w:type="dxa"/>
            <w:tcBorders>
              <w:top w:val="single" w:sz="4" w:space="0" w:color="auto"/>
              <w:left w:val="single" w:sz="4" w:space="0" w:color="auto"/>
              <w:bottom w:val="single" w:sz="4" w:space="0" w:color="auto"/>
              <w:right w:val="single" w:sz="4" w:space="0" w:color="auto"/>
            </w:tcBorders>
          </w:tcPr>
          <w:p w14:paraId="40F45E23" w14:textId="77777777" w:rsidR="008C0154" w:rsidRPr="002C7CB4" w:rsidRDefault="008C0154" w:rsidP="00DA72C9">
            <w:pPr>
              <w:pStyle w:val="TAC"/>
              <w:rPr>
                <w:rFonts w:eastAsia="SimSun"/>
                <w:lang w:eastAsia="zh-CN"/>
              </w:rPr>
            </w:pPr>
            <w:r w:rsidRPr="00CC6106">
              <w:t>Y</w:t>
            </w:r>
          </w:p>
        </w:tc>
      </w:tr>
      <w:tr w:rsidR="008C0154" w14:paraId="2E978F12"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2A6EEBEF" w14:textId="77777777" w:rsidR="008C0154" w:rsidRPr="002C7CB4" w:rsidRDefault="008C0154" w:rsidP="00DA72C9">
            <w:pPr>
              <w:pStyle w:val="TAL"/>
              <w:rPr>
                <w:rFonts w:eastAsia="SimSun"/>
                <w:szCs w:val="18"/>
              </w:rPr>
            </w:pPr>
            <w:r w:rsidRPr="002C7CB4">
              <w:t>3GPP TS 23.283 [18]</w:t>
            </w:r>
          </w:p>
        </w:tc>
        <w:tc>
          <w:tcPr>
            <w:tcW w:w="3118" w:type="dxa"/>
            <w:tcBorders>
              <w:top w:val="single" w:sz="4" w:space="0" w:color="auto"/>
              <w:left w:val="single" w:sz="4" w:space="0" w:color="auto"/>
              <w:bottom w:val="single" w:sz="4" w:space="0" w:color="auto"/>
              <w:right w:val="single" w:sz="4" w:space="0" w:color="auto"/>
            </w:tcBorders>
          </w:tcPr>
          <w:p w14:paraId="7C5DF714" w14:textId="77777777" w:rsidR="008C0154" w:rsidRPr="002C7CB4" w:rsidRDefault="008C0154" w:rsidP="00DA72C9">
            <w:pPr>
              <w:pStyle w:val="TAL"/>
            </w:pPr>
            <w:r w:rsidRPr="002C7CB4">
              <w:t>Authorised to use LMR E2EE for interworking</w:t>
            </w:r>
          </w:p>
        </w:tc>
        <w:tc>
          <w:tcPr>
            <w:tcW w:w="880" w:type="dxa"/>
            <w:tcBorders>
              <w:top w:val="single" w:sz="4" w:space="0" w:color="auto"/>
              <w:left w:val="single" w:sz="4" w:space="0" w:color="auto"/>
              <w:bottom w:val="single" w:sz="4" w:space="0" w:color="auto"/>
              <w:right w:val="single" w:sz="4" w:space="0" w:color="auto"/>
            </w:tcBorders>
          </w:tcPr>
          <w:p w14:paraId="3BDCB081" w14:textId="77777777" w:rsidR="008C0154" w:rsidRPr="002C7CB4" w:rsidRDefault="008C0154" w:rsidP="00DA72C9">
            <w:pPr>
              <w:pStyle w:val="TAC"/>
              <w:rPr>
                <w:rFonts w:eastAsia="SimSun"/>
              </w:rPr>
            </w:pPr>
            <w:r w:rsidRPr="002C7CB4">
              <w:t>Y</w:t>
            </w:r>
          </w:p>
        </w:tc>
        <w:tc>
          <w:tcPr>
            <w:tcW w:w="992" w:type="dxa"/>
            <w:tcBorders>
              <w:top w:val="single" w:sz="4" w:space="0" w:color="auto"/>
              <w:left w:val="single" w:sz="4" w:space="0" w:color="auto"/>
              <w:bottom w:val="single" w:sz="4" w:space="0" w:color="auto"/>
              <w:right w:val="single" w:sz="4" w:space="0" w:color="auto"/>
            </w:tcBorders>
          </w:tcPr>
          <w:p w14:paraId="1C6C109E" w14:textId="3C898E57" w:rsidR="008C0154" w:rsidRPr="002C7CB4" w:rsidRDefault="008C0154" w:rsidP="00DA72C9">
            <w:pPr>
              <w:pStyle w:val="TAC"/>
              <w:rPr>
                <w:rFonts w:eastAsia="SimSun"/>
              </w:rPr>
            </w:pPr>
            <w:r w:rsidRPr="002C7CB4">
              <w:t>Y</w:t>
            </w:r>
          </w:p>
        </w:tc>
        <w:tc>
          <w:tcPr>
            <w:tcW w:w="1276" w:type="dxa"/>
            <w:tcBorders>
              <w:top w:val="single" w:sz="4" w:space="0" w:color="auto"/>
              <w:left w:val="single" w:sz="4" w:space="0" w:color="auto"/>
              <w:bottom w:val="single" w:sz="4" w:space="0" w:color="auto"/>
              <w:right w:val="single" w:sz="4" w:space="0" w:color="auto"/>
            </w:tcBorders>
          </w:tcPr>
          <w:p w14:paraId="78C6495F" w14:textId="77777777" w:rsidR="008C0154" w:rsidRPr="002C7CB4" w:rsidRDefault="008C0154" w:rsidP="00DA72C9">
            <w:pPr>
              <w:pStyle w:val="TAC"/>
              <w:rPr>
                <w:rFonts w:eastAsia="SimSun"/>
              </w:rPr>
            </w:pPr>
            <w:r w:rsidRPr="002C7CB4">
              <w:t>Y</w:t>
            </w:r>
          </w:p>
        </w:tc>
        <w:tc>
          <w:tcPr>
            <w:tcW w:w="992" w:type="dxa"/>
            <w:tcBorders>
              <w:top w:val="single" w:sz="4" w:space="0" w:color="auto"/>
              <w:left w:val="single" w:sz="4" w:space="0" w:color="auto"/>
              <w:bottom w:val="single" w:sz="4" w:space="0" w:color="auto"/>
              <w:right w:val="single" w:sz="4" w:space="0" w:color="auto"/>
            </w:tcBorders>
          </w:tcPr>
          <w:p w14:paraId="69F9C8C1" w14:textId="77777777" w:rsidR="008C0154" w:rsidRPr="002C7CB4" w:rsidRDefault="008C0154" w:rsidP="00DA72C9">
            <w:pPr>
              <w:pStyle w:val="TAC"/>
              <w:rPr>
                <w:rFonts w:eastAsia="SimSun"/>
                <w:lang w:eastAsia="zh-CN"/>
              </w:rPr>
            </w:pPr>
            <w:r w:rsidRPr="002C7CB4">
              <w:t>Y</w:t>
            </w:r>
          </w:p>
        </w:tc>
      </w:tr>
      <w:tr w:rsidR="008C0154" w14:paraId="0E5B0E70"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07588227" w14:textId="77777777" w:rsidR="008C0154" w:rsidRPr="002C7CB4" w:rsidRDefault="008C0154" w:rsidP="00DA72C9">
            <w:pPr>
              <w:pStyle w:val="TAL"/>
              <w:rPr>
                <w:rFonts w:eastAsia="SimSun"/>
                <w:szCs w:val="18"/>
              </w:rPr>
            </w:pPr>
            <w:r w:rsidRPr="002C7CB4">
              <w:t>3GPP TS 23.283 [18]</w:t>
            </w:r>
          </w:p>
        </w:tc>
        <w:tc>
          <w:tcPr>
            <w:tcW w:w="3118" w:type="dxa"/>
            <w:tcBorders>
              <w:top w:val="single" w:sz="4" w:space="0" w:color="auto"/>
              <w:left w:val="single" w:sz="4" w:space="0" w:color="auto"/>
              <w:bottom w:val="single" w:sz="4" w:space="0" w:color="auto"/>
              <w:right w:val="single" w:sz="4" w:space="0" w:color="auto"/>
            </w:tcBorders>
          </w:tcPr>
          <w:p w14:paraId="6985D91F" w14:textId="77777777" w:rsidR="008C0154" w:rsidRPr="002C7CB4" w:rsidRDefault="008C0154" w:rsidP="00DA72C9">
            <w:pPr>
              <w:pStyle w:val="TAL"/>
            </w:pPr>
            <w:r w:rsidRPr="002C7CB4">
              <w:t>&gt; List of supported LMR technology types</w:t>
            </w:r>
          </w:p>
        </w:tc>
        <w:tc>
          <w:tcPr>
            <w:tcW w:w="880" w:type="dxa"/>
            <w:tcBorders>
              <w:top w:val="single" w:sz="4" w:space="0" w:color="auto"/>
              <w:left w:val="single" w:sz="4" w:space="0" w:color="auto"/>
              <w:bottom w:val="single" w:sz="4" w:space="0" w:color="auto"/>
              <w:right w:val="single" w:sz="4" w:space="0" w:color="auto"/>
            </w:tcBorders>
          </w:tcPr>
          <w:p w14:paraId="4EE77AFD" w14:textId="77777777" w:rsidR="008C0154" w:rsidRPr="002C7CB4" w:rsidRDefault="008C0154" w:rsidP="00DA72C9">
            <w:pPr>
              <w:pStyle w:val="TAC"/>
              <w:rPr>
                <w:rFonts w:eastAsia="SimSun"/>
              </w:rPr>
            </w:pPr>
          </w:p>
        </w:tc>
        <w:tc>
          <w:tcPr>
            <w:tcW w:w="992" w:type="dxa"/>
            <w:tcBorders>
              <w:top w:val="single" w:sz="4" w:space="0" w:color="auto"/>
              <w:left w:val="single" w:sz="4" w:space="0" w:color="auto"/>
              <w:bottom w:val="single" w:sz="4" w:space="0" w:color="auto"/>
              <w:right w:val="single" w:sz="4" w:space="0" w:color="auto"/>
            </w:tcBorders>
          </w:tcPr>
          <w:p w14:paraId="21661800" w14:textId="5147B085" w:rsidR="008C0154" w:rsidRPr="002C7CB4" w:rsidRDefault="008C0154" w:rsidP="00DA72C9">
            <w:pPr>
              <w:pStyle w:val="TAC"/>
              <w:rPr>
                <w:rFonts w:eastAsia="SimSun"/>
              </w:rPr>
            </w:pPr>
          </w:p>
        </w:tc>
        <w:tc>
          <w:tcPr>
            <w:tcW w:w="1276" w:type="dxa"/>
            <w:tcBorders>
              <w:top w:val="single" w:sz="4" w:space="0" w:color="auto"/>
              <w:left w:val="single" w:sz="4" w:space="0" w:color="auto"/>
              <w:bottom w:val="single" w:sz="4" w:space="0" w:color="auto"/>
              <w:right w:val="single" w:sz="4" w:space="0" w:color="auto"/>
            </w:tcBorders>
          </w:tcPr>
          <w:p w14:paraId="64B3748A" w14:textId="77777777" w:rsidR="008C0154" w:rsidRPr="002C7CB4" w:rsidRDefault="008C0154" w:rsidP="00DA72C9">
            <w:pPr>
              <w:pStyle w:val="TAC"/>
              <w:rPr>
                <w:rFonts w:eastAsia="SimSun"/>
              </w:rPr>
            </w:pPr>
          </w:p>
        </w:tc>
        <w:tc>
          <w:tcPr>
            <w:tcW w:w="992" w:type="dxa"/>
            <w:tcBorders>
              <w:top w:val="single" w:sz="4" w:space="0" w:color="auto"/>
              <w:left w:val="single" w:sz="4" w:space="0" w:color="auto"/>
              <w:bottom w:val="single" w:sz="4" w:space="0" w:color="auto"/>
              <w:right w:val="single" w:sz="4" w:space="0" w:color="auto"/>
            </w:tcBorders>
          </w:tcPr>
          <w:p w14:paraId="538AC958" w14:textId="77777777" w:rsidR="008C0154" w:rsidRPr="002C7CB4" w:rsidRDefault="008C0154" w:rsidP="00DA72C9">
            <w:pPr>
              <w:pStyle w:val="TAC"/>
              <w:rPr>
                <w:rFonts w:eastAsia="SimSun"/>
                <w:lang w:eastAsia="zh-CN"/>
              </w:rPr>
            </w:pPr>
          </w:p>
        </w:tc>
      </w:tr>
      <w:tr w:rsidR="008C0154" w14:paraId="382BE4C6"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56458D84" w14:textId="77777777" w:rsidR="008C0154" w:rsidRPr="002C7CB4" w:rsidRDefault="008C0154" w:rsidP="00DA72C9">
            <w:pPr>
              <w:pStyle w:val="TAL"/>
              <w:rPr>
                <w:rFonts w:eastAsia="SimSun"/>
                <w:szCs w:val="18"/>
              </w:rPr>
            </w:pPr>
            <w:r w:rsidRPr="002C7CB4">
              <w:t>3GPP TS 23.283 [18]</w:t>
            </w:r>
          </w:p>
        </w:tc>
        <w:tc>
          <w:tcPr>
            <w:tcW w:w="3118" w:type="dxa"/>
            <w:tcBorders>
              <w:top w:val="single" w:sz="4" w:space="0" w:color="auto"/>
              <w:left w:val="single" w:sz="4" w:space="0" w:color="auto"/>
              <w:bottom w:val="single" w:sz="4" w:space="0" w:color="auto"/>
              <w:right w:val="single" w:sz="4" w:space="0" w:color="auto"/>
            </w:tcBorders>
          </w:tcPr>
          <w:p w14:paraId="4552EEF3" w14:textId="77777777" w:rsidR="008C0154" w:rsidRPr="00DA768D" w:rsidRDefault="008C0154" w:rsidP="00DA72C9">
            <w:pPr>
              <w:pStyle w:val="TAL"/>
              <w:rPr>
                <w:lang w:val="fr-FR"/>
              </w:rPr>
            </w:pPr>
            <w:r w:rsidRPr="0044135D">
              <w:rPr>
                <w:lang w:val="fr-FR"/>
              </w:rPr>
              <w:t>&gt;&gt; LMR technology type (P25, TETRA etc.)</w:t>
            </w:r>
          </w:p>
        </w:tc>
        <w:tc>
          <w:tcPr>
            <w:tcW w:w="880" w:type="dxa"/>
            <w:tcBorders>
              <w:top w:val="single" w:sz="4" w:space="0" w:color="auto"/>
              <w:left w:val="single" w:sz="4" w:space="0" w:color="auto"/>
              <w:bottom w:val="single" w:sz="4" w:space="0" w:color="auto"/>
              <w:right w:val="single" w:sz="4" w:space="0" w:color="auto"/>
            </w:tcBorders>
          </w:tcPr>
          <w:p w14:paraId="19A5ACA2" w14:textId="77777777" w:rsidR="008C0154" w:rsidRPr="002C7CB4" w:rsidRDefault="008C0154" w:rsidP="00DA72C9">
            <w:pPr>
              <w:pStyle w:val="TAC"/>
              <w:rPr>
                <w:rFonts w:eastAsia="SimSun"/>
              </w:rPr>
            </w:pPr>
            <w:r w:rsidRPr="002C7CB4">
              <w:rPr>
                <w:rFonts w:eastAsia="SimSun"/>
              </w:rPr>
              <w:t>Y</w:t>
            </w:r>
          </w:p>
        </w:tc>
        <w:tc>
          <w:tcPr>
            <w:tcW w:w="992" w:type="dxa"/>
            <w:tcBorders>
              <w:top w:val="single" w:sz="4" w:space="0" w:color="auto"/>
              <w:left w:val="single" w:sz="4" w:space="0" w:color="auto"/>
              <w:bottom w:val="single" w:sz="4" w:space="0" w:color="auto"/>
              <w:right w:val="single" w:sz="4" w:space="0" w:color="auto"/>
            </w:tcBorders>
          </w:tcPr>
          <w:p w14:paraId="03DC79DA" w14:textId="61AB2ACA" w:rsidR="008C0154" w:rsidRPr="002C7CB4" w:rsidRDefault="008C0154" w:rsidP="00DA72C9">
            <w:pPr>
              <w:pStyle w:val="TAC"/>
              <w:rPr>
                <w:rFonts w:eastAsia="SimSun"/>
              </w:rPr>
            </w:pPr>
            <w:r w:rsidRPr="002C7CB4">
              <w:rPr>
                <w:rFonts w:eastAsia="SimSun"/>
              </w:rPr>
              <w:t>N</w:t>
            </w:r>
          </w:p>
        </w:tc>
        <w:tc>
          <w:tcPr>
            <w:tcW w:w="1276" w:type="dxa"/>
            <w:tcBorders>
              <w:top w:val="single" w:sz="4" w:space="0" w:color="auto"/>
              <w:left w:val="single" w:sz="4" w:space="0" w:color="auto"/>
              <w:bottom w:val="single" w:sz="4" w:space="0" w:color="auto"/>
              <w:right w:val="single" w:sz="4" w:space="0" w:color="auto"/>
            </w:tcBorders>
          </w:tcPr>
          <w:p w14:paraId="3C3B601C" w14:textId="77777777" w:rsidR="008C0154" w:rsidRPr="002C7CB4" w:rsidRDefault="008C0154" w:rsidP="00DA72C9">
            <w:pPr>
              <w:pStyle w:val="TAC"/>
              <w:rPr>
                <w:rFonts w:eastAsia="SimSun"/>
              </w:rPr>
            </w:pPr>
            <w:r w:rsidRPr="002C7CB4">
              <w:rPr>
                <w:rFonts w:eastAsia="SimSun"/>
              </w:rPr>
              <w:t>Y</w:t>
            </w:r>
          </w:p>
        </w:tc>
        <w:tc>
          <w:tcPr>
            <w:tcW w:w="992" w:type="dxa"/>
            <w:tcBorders>
              <w:top w:val="single" w:sz="4" w:space="0" w:color="auto"/>
              <w:left w:val="single" w:sz="4" w:space="0" w:color="auto"/>
              <w:bottom w:val="single" w:sz="4" w:space="0" w:color="auto"/>
              <w:right w:val="single" w:sz="4" w:space="0" w:color="auto"/>
            </w:tcBorders>
          </w:tcPr>
          <w:p w14:paraId="4CE2E9B0" w14:textId="77777777" w:rsidR="008C0154" w:rsidRPr="002C7CB4" w:rsidRDefault="008C0154" w:rsidP="00DA72C9">
            <w:pPr>
              <w:pStyle w:val="TAC"/>
              <w:rPr>
                <w:rFonts w:eastAsia="SimSun"/>
                <w:lang w:eastAsia="zh-CN"/>
              </w:rPr>
            </w:pPr>
            <w:r w:rsidRPr="002C7CB4">
              <w:rPr>
                <w:rFonts w:eastAsia="SimSun"/>
                <w:lang w:eastAsia="zh-CN"/>
              </w:rPr>
              <w:t>Y</w:t>
            </w:r>
          </w:p>
        </w:tc>
      </w:tr>
      <w:tr w:rsidR="008C0154" w14:paraId="36AEE694"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06F43F9F" w14:textId="77777777" w:rsidR="008C0154" w:rsidRPr="002C7CB4" w:rsidRDefault="008C0154" w:rsidP="00DA72C9">
            <w:pPr>
              <w:pStyle w:val="TAL"/>
              <w:rPr>
                <w:rFonts w:eastAsia="SimSun"/>
                <w:szCs w:val="18"/>
              </w:rPr>
            </w:pPr>
            <w:r w:rsidRPr="002C7CB4">
              <w:t>3GPP TS 23.283 [18]</w:t>
            </w:r>
          </w:p>
        </w:tc>
        <w:tc>
          <w:tcPr>
            <w:tcW w:w="3118" w:type="dxa"/>
            <w:tcBorders>
              <w:top w:val="single" w:sz="4" w:space="0" w:color="auto"/>
              <w:left w:val="single" w:sz="4" w:space="0" w:color="auto"/>
              <w:bottom w:val="single" w:sz="4" w:space="0" w:color="auto"/>
              <w:right w:val="single" w:sz="4" w:space="0" w:color="auto"/>
            </w:tcBorders>
          </w:tcPr>
          <w:p w14:paraId="6339795F" w14:textId="77777777" w:rsidR="008C0154" w:rsidRPr="002C7CB4" w:rsidRDefault="008C0154" w:rsidP="00DA72C9">
            <w:pPr>
              <w:pStyle w:val="TAL"/>
            </w:pPr>
            <w:r w:rsidRPr="002C7CB4">
              <w:t xml:space="preserve">&gt;&gt; URI of LMR key management functional entity (see NOTE 4 ) </w:t>
            </w:r>
          </w:p>
        </w:tc>
        <w:tc>
          <w:tcPr>
            <w:tcW w:w="880" w:type="dxa"/>
            <w:tcBorders>
              <w:top w:val="single" w:sz="4" w:space="0" w:color="auto"/>
              <w:left w:val="single" w:sz="4" w:space="0" w:color="auto"/>
              <w:bottom w:val="single" w:sz="4" w:space="0" w:color="auto"/>
              <w:right w:val="single" w:sz="4" w:space="0" w:color="auto"/>
            </w:tcBorders>
          </w:tcPr>
          <w:p w14:paraId="2EF21DB6" w14:textId="77777777" w:rsidR="008C0154" w:rsidRPr="002C7CB4" w:rsidRDefault="008C0154" w:rsidP="00DA72C9">
            <w:pPr>
              <w:pStyle w:val="TAC"/>
              <w:rPr>
                <w:rFonts w:eastAsia="SimSun"/>
              </w:rPr>
            </w:pPr>
            <w:r w:rsidRPr="002C7CB4">
              <w:t>Y</w:t>
            </w:r>
          </w:p>
        </w:tc>
        <w:tc>
          <w:tcPr>
            <w:tcW w:w="992" w:type="dxa"/>
            <w:tcBorders>
              <w:top w:val="single" w:sz="4" w:space="0" w:color="auto"/>
              <w:left w:val="single" w:sz="4" w:space="0" w:color="auto"/>
              <w:bottom w:val="single" w:sz="4" w:space="0" w:color="auto"/>
              <w:right w:val="single" w:sz="4" w:space="0" w:color="auto"/>
            </w:tcBorders>
          </w:tcPr>
          <w:p w14:paraId="196A8DAF" w14:textId="4488D053" w:rsidR="008C0154" w:rsidRPr="002C7CB4" w:rsidRDefault="008C0154" w:rsidP="00DA72C9">
            <w:pPr>
              <w:pStyle w:val="TAC"/>
              <w:rPr>
                <w:rFonts w:eastAsia="SimSun"/>
              </w:rPr>
            </w:pPr>
            <w:r w:rsidRPr="002C7CB4">
              <w:rPr>
                <w:rFonts w:eastAsia="SimSun"/>
              </w:rPr>
              <w:t>N</w:t>
            </w:r>
          </w:p>
        </w:tc>
        <w:tc>
          <w:tcPr>
            <w:tcW w:w="1276" w:type="dxa"/>
            <w:tcBorders>
              <w:top w:val="single" w:sz="4" w:space="0" w:color="auto"/>
              <w:left w:val="single" w:sz="4" w:space="0" w:color="auto"/>
              <w:bottom w:val="single" w:sz="4" w:space="0" w:color="auto"/>
              <w:right w:val="single" w:sz="4" w:space="0" w:color="auto"/>
            </w:tcBorders>
          </w:tcPr>
          <w:p w14:paraId="27CA3FC1" w14:textId="77777777" w:rsidR="008C0154" w:rsidRPr="002C7CB4" w:rsidRDefault="008C0154" w:rsidP="00DA72C9">
            <w:pPr>
              <w:pStyle w:val="TAC"/>
              <w:rPr>
                <w:rFonts w:eastAsia="SimSun"/>
              </w:rPr>
            </w:pPr>
            <w:r w:rsidRPr="002C7CB4">
              <w:t>Y</w:t>
            </w:r>
          </w:p>
        </w:tc>
        <w:tc>
          <w:tcPr>
            <w:tcW w:w="992" w:type="dxa"/>
            <w:tcBorders>
              <w:top w:val="single" w:sz="4" w:space="0" w:color="auto"/>
              <w:left w:val="single" w:sz="4" w:space="0" w:color="auto"/>
              <w:bottom w:val="single" w:sz="4" w:space="0" w:color="auto"/>
              <w:right w:val="single" w:sz="4" w:space="0" w:color="auto"/>
            </w:tcBorders>
          </w:tcPr>
          <w:p w14:paraId="14FC860A" w14:textId="77777777" w:rsidR="008C0154" w:rsidRPr="002C7CB4" w:rsidRDefault="008C0154" w:rsidP="00DA72C9">
            <w:pPr>
              <w:pStyle w:val="TAC"/>
              <w:rPr>
                <w:rFonts w:eastAsia="SimSun"/>
                <w:lang w:eastAsia="zh-CN"/>
              </w:rPr>
            </w:pPr>
            <w:r w:rsidRPr="002C7CB4">
              <w:t>Y</w:t>
            </w:r>
          </w:p>
        </w:tc>
      </w:tr>
      <w:tr w:rsidR="008C0154" w14:paraId="4C7A46D4"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6ED09767" w14:textId="77777777" w:rsidR="008C0154" w:rsidRPr="002C7CB4" w:rsidRDefault="008C0154" w:rsidP="00DA72C9">
            <w:pPr>
              <w:pStyle w:val="TAL"/>
              <w:rPr>
                <w:rFonts w:eastAsia="SimSun"/>
                <w:szCs w:val="18"/>
              </w:rPr>
            </w:pPr>
            <w:r w:rsidRPr="002C7CB4">
              <w:t>3GPP TS 23.283 [18]</w:t>
            </w:r>
          </w:p>
        </w:tc>
        <w:tc>
          <w:tcPr>
            <w:tcW w:w="3118" w:type="dxa"/>
            <w:tcBorders>
              <w:top w:val="single" w:sz="4" w:space="0" w:color="auto"/>
              <w:left w:val="single" w:sz="4" w:space="0" w:color="auto"/>
              <w:bottom w:val="single" w:sz="4" w:space="0" w:color="auto"/>
              <w:right w:val="single" w:sz="4" w:space="0" w:color="auto"/>
            </w:tcBorders>
          </w:tcPr>
          <w:p w14:paraId="534D29E0" w14:textId="77777777" w:rsidR="008C0154" w:rsidRPr="002C7CB4" w:rsidRDefault="008C0154" w:rsidP="00DA72C9">
            <w:pPr>
              <w:pStyle w:val="TAL"/>
            </w:pPr>
            <w:r w:rsidRPr="002C7CB4">
              <w:t xml:space="preserve">&gt;&gt; LMR specific identity (RSI for P25 or ITSI for TETRA) (see NOTE 5) </w:t>
            </w:r>
          </w:p>
        </w:tc>
        <w:tc>
          <w:tcPr>
            <w:tcW w:w="880" w:type="dxa"/>
            <w:tcBorders>
              <w:top w:val="single" w:sz="4" w:space="0" w:color="auto"/>
              <w:left w:val="single" w:sz="4" w:space="0" w:color="auto"/>
              <w:bottom w:val="single" w:sz="4" w:space="0" w:color="auto"/>
              <w:right w:val="single" w:sz="4" w:space="0" w:color="auto"/>
            </w:tcBorders>
          </w:tcPr>
          <w:p w14:paraId="524C6019" w14:textId="77777777" w:rsidR="008C0154" w:rsidRPr="002C7CB4" w:rsidRDefault="008C0154" w:rsidP="00DA72C9">
            <w:pPr>
              <w:pStyle w:val="TAC"/>
              <w:rPr>
                <w:rFonts w:eastAsia="SimSun"/>
              </w:rPr>
            </w:pPr>
            <w:r w:rsidRPr="002C7CB4">
              <w:t>Y</w:t>
            </w:r>
          </w:p>
        </w:tc>
        <w:tc>
          <w:tcPr>
            <w:tcW w:w="992" w:type="dxa"/>
            <w:tcBorders>
              <w:top w:val="single" w:sz="4" w:space="0" w:color="auto"/>
              <w:left w:val="single" w:sz="4" w:space="0" w:color="auto"/>
              <w:bottom w:val="single" w:sz="4" w:space="0" w:color="auto"/>
              <w:right w:val="single" w:sz="4" w:space="0" w:color="auto"/>
            </w:tcBorders>
          </w:tcPr>
          <w:p w14:paraId="570F843C" w14:textId="37E597E8" w:rsidR="008C0154" w:rsidRPr="002C7CB4" w:rsidRDefault="008C0154" w:rsidP="00DA72C9">
            <w:pPr>
              <w:pStyle w:val="TAC"/>
              <w:rPr>
                <w:rFonts w:eastAsia="SimSun"/>
              </w:rPr>
            </w:pPr>
            <w:r w:rsidRPr="002C7CB4">
              <w:rPr>
                <w:rFonts w:eastAsia="SimSun"/>
              </w:rPr>
              <w:t>N</w:t>
            </w:r>
          </w:p>
        </w:tc>
        <w:tc>
          <w:tcPr>
            <w:tcW w:w="1276" w:type="dxa"/>
            <w:tcBorders>
              <w:top w:val="single" w:sz="4" w:space="0" w:color="auto"/>
              <w:left w:val="single" w:sz="4" w:space="0" w:color="auto"/>
              <w:bottom w:val="single" w:sz="4" w:space="0" w:color="auto"/>
              <w:right w:val="single" w:sz="4" w:space="0" w:color="auto"/>
            </w:tcBorders>
          </w:tcPr>
          <w:p w14:paraId="0950D3E2" w14:textId="77777777" w:rsidR="008C0154" w:rsidRPr="002C7CB4" w:rsidRDefault="008C0154" w:rsidP="00DA72C9">
            <w:pPr>
              <w:pStyle w:val="TAC"/>
              <w:rPr>
                <w:rFonts w:eastAsia="SimSun"/>
              </w:rPr>
            </w:pPr>
            <w:r w:rsidRPr="002C7CB4">
              <w:t>Y</w:t>
            </w:r>
          </w:p>
        </w:tc>
        <w:tc>
          <w:tcPr>
            <w:tcW w:w="992" w:type="dxa"/>
            <w:tcBorders>
              <w:top w:val="single" w:sz="4" w:space="0" w:color="auto"/>
              <w:left w:val="single" w:sz="4" w:space="0" w:color="auto"/>
              <w:bottom w:val="single" w:sz="4" w:space="0" w:color="auto"/>
              <w:right w:val="single" w:sz="4" w:space="0" w:color="auto"/>
            </w:tcBorders>
          </w:tcPr>
          <w:p w14:paraId="7CDD2FA8" w14:textId="77777777" w:rsidR="008C0154" w:rsidRPr="002C7CB4" w:rsidRDefault="008C0154" w:rsidP="00DA72C9">
            <w:pPr>
              <w:pStyle w:val="TAC"/>
              <w:rPr>
                <w:rFonts w:eastAsia="SimSun"/>
                <w:lang w:eastAsia="zh-CN"/>
              </w:rPr>
            </w:pPr>
            <w:r w:rsidRPr="002C7CB4">
              <w:t>Y</w:t>
            </w:r>
          </w:p>
        </w:tc>
      </w:tr>
      <w:tr w:rsidR="008C0154" w14:paraId="5C4227B7"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09FC042B" w14:textId="77777777" w:rsidR="008C0154" w:rsidRPr="002C7CB4" w:rsidRDefault="008C0154" w:rsidP="00DA72C9">
            <w:pPr>
              <w:pStyle w:val="TAL"/>
              <w:rPr>
                <w:rFonts w:eastAsia="SimSun"/>
                <w:szCs w:val="18"/>
              </w:rPr>
            </w:pPr>
            <w:r w:rsidRPr="002C7CB4">
              <w:t>3GPP TS 23.283 [18]</w:t>
            </w:r>
          </w:p>
        </w:tc>
        <w:tc>
          <w:tcPr>
            <w:tcW w:w="3118" w:type="dxa"/>
            <w:tcBorders>
              <w:top w:val="single" w:sz="4" w:space="0" w:color="auto"/>
              <w:left w:val="single" w:sz="4" w:space="0" w:color="auto"/>
              <w:bottom w:val="single" w:sz="4" w:space="0" w:color="auto"/>
              <w:right w:val="single" w:sz="4" w:space="0" w:color="auto"/>
            </w:tcBorders>
          </w:tcPr>
          <w:p w14:paraId="24388E3C" w14:textId="77777777" w:rsidR="008C0154" w:rsidRPr="002C7CB4" w:rsidRDefault="008C0154" w:rsidP="00DA72C9">
            <w:pPr>
              <w:pStyle w:val="TAL"/>
            </w:pPr>
            <w:r w:rsidRPr="002C7CB4">
              <w:t>&gt;&gt; LMR specific security information (see NOTE 5)</w:t>
            </w:r>
          </w:p>
        </w:tc>
        <w:tc>
          <w:tcPr>
            <w:tcW w:w="880" w:type="dxa"/>
            <w:tcBorders>
              <w:top w:val="single" w:sz="4" w:space="0" w:color="auto"/>
              <w:left w:val="single" w:sz="4" w:space="0" w:color="auto"/>
              <w:bottom w:val="single" w:sz="4" w:space="0" w:color="auto"/>
              <w:right w:val="single" w:sz="4" w:space="0" w:color="auto"/>
            </w:tcBorders>
          </w:tcPr>
          <w:p w14:paraId="28B55882" w14:textId="77777777" w:rsidR="008C0154" w:rsidRPr="002C7CB4" w:rsidRDefault="008C0154" w:rsidP="00DA72C9">
            <w:pPr>
              <w:pStyle w:val="TAC"/>
              <w:rPr>
                <w:rFonts w:eastAsia="SimSun"/>
              </w:rPr>
            </w:pPr>
            <w:r w:rsidRPr="002C7CB4">
              <w:t>Y</w:t>
            </w:r>
          </w:p>
        </w:tc>
        <w:tc>
          <w:tcPr>
            <w:tcW w:w="992" w:type="dxa"/>
            <w:tcBorders>
              <w:top w:val="single" w:sz="4" w:space="0" w:color="auto"/>
              <w:left w:val="single" w:sz="4" w:space="0" w:color="auto"/>
              <w:bottom w:val="single" w:sz="4" w:space="0" w:color="auto"/>
              <w:right w:val="single" w:sz="4" w:space="0" w:color="auto"/>
            </w:tcBorders>
          </w:tcPr>
          <w:p w14:paraId="50113C5B" w14:textId="1AC11E3A" w:rsidR="008C0154" w:rsidRPr="002C7CB4" w:rsidRDefault="008C0154" w:rsidP="00DA72C9">
            <w:pPr>
              <w:pStyle w:val="TAC"/>
              <w:rPr>
                <w:rFonts w:eastAsia="SimSun"/>
              </w:rPr>
            </w:pPr>
            <w:r w:rsidRPr="002C7CB4">
              <w:rPr>
                <w:rFonts w:eastAsia="SimSun"/>
              </w:rPr>
              <w:t>N</w:t>
            </w:r>
          </w:p>
        </w:tc>
        <w:tc>
          <w:tcPr>
            <w:tcW w:w="1276" w:type="dxa"/>
            <w:tcBorders>
              <w:top w:val="single" w:sz="4" w:space="0" w:color="auto"/>
              <w:left w:val="single" w:sz="4" w:space="0" w:color="auto"/>
              <w:bottom w:val="single" w:sz="4" w:space="0" w:color="auto"/>
              <w:right w:val="single" w:sz="4" w:space="0" w:color="auto"/>
            </w:tcBorders>
          </w:tcPr>
          <w:p w14:paraId="404553B0" w14:textId="77777777" w:rsidR="008C0154" w:rsidRPr="002C7CB4" w:rsidRDefault="008C0154" w:rsidP="00DA72C9">
            <w:pPr>
              <w:pStyle w:val="TAC"/>
              <w:rPr>
                <w:rFonts w:eastAsia="SimSun"/>
              </w:rPr>
            </w:pPr>
            <w:r w:rsidRPr="002C7CB4">
              <w:t>Y</w:t>
            </w:r>
          </w:p>
        </w:tc>
        <w:tc>
          <w:tcPr>
            <w:tcW w:w="992" w:type="dxa"/>
            <w:tcBorders>
              <w:top w:val="single" w:sz="4" w:space="0" w:color="auto"/>
              <w:left w:val="single" w:sz="4" w:space="0" w:color="auto"/>
              <w:bottom w:val="single" w:sz="4" w:space="0" w:color="auto"/>
              <w:right w:val="single" w:sz="4" w:space="0" w:color="auto"/>
            </w:tcBorders>
          </w:tcPr>
          <w:p w14:paraId="3EA85E9B" w14:textId="77777777" w:rsidR="008C0154" w:rsidRPr="002C7CB4" w:rsidRDefault="008C0154" w:rsidP="00DA72C9">
            <w:pPr>
              <w:pStyle w:val="TAC"/>
              <w:rPr>
                <w:rFonts w:eastAsia="SimSun"/>
                <w:lang w:eastAsia="zh-CN"/>
              </w:rPr>
            </w:pPr>
            <w:r w:rsidRPr="002C7CB4">
              <w:t>Y</w:t>
            </w:r>
          </w:p>
        </w:tc>
      </w:tr>
      <w:tr w:rsidR="008C0154" w14:paraId="466E2CBD"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70FA754A" w14:textId="77777777" w:rsidR="008C0154" w:rsidRPr="002C7CB4" w:rsidRDefault="008C0154"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5372819B" w14:textId="77777777" w:rsidR="008C0154" w:rsidRPr="002C7CB4" w:rsidRDefault="008C0154" w:rsidP="00DA72C9">
            <w:pPr>
              <w:pStyle w:val="TAL"/>
            </w:pPr>
            <w:r w:rsidRPr="00DC3809">
              <w:t>List of servers used in the private and group communications</w:t>
            </w:r>
          </w:p>
        </w:tc>
        <w:tc>
          <w:tcPr>
            <w:tcW w:w="880" w:type="dxa"/>
            <w:tcBorders>
              <w:top w:val="single" w:sz="4" w:space="0" w:color="auto"/>
              <w:left w:val="single" w:sz="4" w:space="0" w:color="auto"/>
              <w:bottom w:val="single" w:sz="4" w:space="0" w:color="auto"/>
              <w:right w:val="single" w:sz="4" w:space="0" w:color="auto"/>
            </w:tcBorders>
          </w:tcPr>
          <w:p w14:paraId="6AE2FC89" w14:textId="77777777" w:rsidR="008C0154" w:rsidRPr="002C7CB4" w:rsidRDefault="008C0154" w:rsidP="00DA72C9">
            <w:pPr>
              <w:pStyle w:val="TAC"/>
            </w:pPr>
          </w:p>
        </w:tc>
        <w:tc>
          <w:tcPr>
            <w:tcW w:w="992" w:type="dxa"/>
            <w:tcBorders>
              <w:top w:val="single" w:sz="4" w:space="0" w:color="auto"/>
              <w:left w:val="single" w:sz="4" w:space="0" w:color="auto"/>
              <w:bottom w:val="single" w:sz="4" w:space="0" w:color="auto"/>
              <w:right w:val="single" w:sz="4" w:space="0" w:color="auto"/>
            </w:tcBorders>
          </w:tcPr>
          <w:p w14:paraId="20FEFCD2" w14:textId="18FB06B4" w:rsidR="008C0154" w:rsidRPr="002C7CB4" w:rsidRDefault="008C0154" w:rsidP="00DA72C9">
            <w:pPr>
              <w:pStyle w:val="TAC"/>
              <w:rPr>
                <w:rFonts w:eastAsia="SimSun"/>
              </w:rPr>
            </w:pPr>
          </w:p>
        </w:tc>
        <w:tc>
          <w:tcPr>
            <w:tcW w:w="1276" w:type="dxa"/>
            <w:tcBorders>
              <w:top w:val="single" w:sz="4" w:space="0" w:color="auto"/>
              <w:left w:val="single" w:sz="4" w:space="0" w:color="auto"/>
              <w:bottom w:val="single" w:sz="4" w:space="0" w:color="auto"/>
              <w:right w:val="single" w:sz="4" w:space="0" w:color="auto"/>
            </w:tcBorders>
          </w:tcPr>
          <w:p w14:paraId="7135D13D" w14:textId="77777777" w:rsidR="008C0154" w:rsidRPr="002C7CB4" w:rsidRDefault="008C0154" w:rsidP="00DA72C9">
            <w:pPr>
              <w:pStyle w:val="TAC"/>
            </w:pPr>
          </w:p>
        </w:tc>
        <w:tc>
          <w:tcPr>
            <w:tcW w:w="992" w:type="dxa"/>
            <w:tcBorders>
              <w:top w:val="single" w:sz="4" w:space="0" w:color="auto"/>
              <w:left w:val="single" w:sz="4" w:space="0" w:color="auto"/>
              <w:bottom w:val="single" w:sz="4" w:space="0" w:color="auto"/>
              <w:right w:val="single" w:sz="4" w:space="0" w:color="auto"/>
            </w:tcBorders>
          </w:tcPr>
          <w:p w14:paraId="38A8FFE8" w14:textId="77777777" w:rsidR="008C0154" w:rsidRPr="002C7CB4" w:rsidRDefault="008C0154" w:rsidP="00DA72C9">
            <w:pPr>
              <w:pStyle w:val="TAC"/>
            </w:pPr>
          </w:p>
        </w:tc>
      </w:tr>
      <w:tr w:rsidR="008C0154" w14:paraId="5B32C4C1"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0BB7371D" w14:textId="77777777" w:rsidR="008C0154" w:rsidRPr="002C7CB4" w:rsidRDefault="008C0154"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0ECA0EF5" w14:textId="77777777" w:rsidR="008C0154" w:rsidRPr="002C7CB4" w:rsidRDefault="008C0154" w:rsidP="00DA72C9">
            <w:pPr>
              <w:pStyle w:val="TAL"/>
            </w:pPr>
            <w:r w:rsidRPr="00DC3809">
              <w:t>&gt; MCData content server where the HTTP FD file is uploaded</w:t>
            </w:r>
          </w:p>
        </w:tc>
        <w:tc>
          <w:tcPr>
            <w:tcW w:w="880" w:type="dxa"/>
            <w:tcBorders>
              <w:top w:val="single" w:sz="4" w:space="0" w:color="auto"/>
              <w:left w:val="single" w:sz="4" w:space="0" w:color="auto"/>
              <w:bottom w:val="single" w:sz="4" w:space="0" w:color="auto"/>
              <w:right w:val="single" w:sz="4" w:space="0" w:color="auto"/>
            </w:tcBorders>
          </w:tcPr>
          <w:p w14:paraId="78AC820D" w14:textId="77777777" w:rsidR="008C0154" w:rsidRPr="002C7CB4" w:rsidRDefault="008C0154" w:rsidP="00DA72C9">
            <w:pPr>
              <w:pStyle w:val="TAC"/>
            </w:pPr>
          </w:p>
        </w:tc>
        <w:tc>
          <w:tcPr>
            <w:tcW w:w="992" w:type="dxa"/>
            <w:tcBorders>
              <w:top w:val="single" w:sz="4" w:space="0" w:color="auto"/>
              <w:left w:val="single" w:sz="4" w:space="0" w:color="auto"/>
              <w:bottom w:val="single" w:sz="4" w:space="0" w:color="auto"/>
              <w:right w:val="single" w:sz="4" w:space="0" w:color="auto"/>
            </w:tcBorders>
          </w:tcPr>
          <w:p w14:paraId="0D061DA5" w14:textId="461B4E87" w:rsidR="008C0154" w:rsidRPr="002C7CB4" w:rsidRDefault="008C0154" w:rsidP="00DA72C9">
            <w:pPr>
              <w:pStyle w:val="TAC"/>
              <w:rPr>
                <w:rFonts w:eastAsia="SimSun"/>
              </w:rPr>
            </w:pPr>
          </w:p>
        </w:tc>
        <w:tc>
          <w:tcPr>
            <w:tcW w:w="1276" w:type="dxa"/>
            <w:tcBorders>
              <w:top w:val="single" w:sz="4" w:space="0" w:color="auto"/>
              <w:left w:val="single" w:sz="4" w:space="0" w:color="auto"/>
              <w:bottom w:val="single" w:sz="4" w:space="0" w:color="auto"/>
              <w:right w:val="single" w:sz="4" w:space="0" w:color="auto"/>
            </w:tcBorders>
          </w:tcPr>
          <w:p w14:paraId="3EABEC3A" w14:textId="77777777" w:rsidR="008C0154" w:rsidRPr="002C7CB4" w:rsidRDefault="008C0154" w:rsidP="00DA72C9">
            <w:pPr>
              <w:pStyle w:val="TAC"/>
            </w:pPr>
          </w:p>
        </w:tc>
        <w:tc>
          <w:tcPr>
            <w:tcW w:w="992" w:type="dxa"/>
            <w:tcBorders>
              <w:top w:val="single" w:sz="4" w:space="0" w:color="auto"/>
              <w:left w:val="single" w:sz="4" w:space="0" w:color="auto"/>
              <w:bottom w:val="single" w:sz="4" w:space="0" w:color="auto"/>
              <w:right w:val="single" w:sz="4" w:space="0" w:color="auto"/>
            </w:tcBorders>
          </w:tcPr>
          <w:p w14:paraId="64924A21" w14:textId="77777777" w:rsidR="008C0154" w:rsidRPr="002C7CB4" w:rsidRDefault="008C0154" w:rsidP="00DA72C9">
            <w:pPr>
              <w:pStyle w:val="TAC"/>
            </w:pPr>
          </w:p>
        </w:tc>
      </w:tr>
      <w:tr w:rsidR="008C0154" w14:paraId="4448F946"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45B3081D" w14:textId="77777777" w:rsidR="008C0154" w:rsidRPr="002C7CB4" w:rsidRDefault="008C0154"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004B1EE0" w14:textId="77777777" w:rsidR="008C0154" w:rsidRPr="002C7CB4" w:rsidRDefault="008C0154" w:rsidP="00DA72C9">
            <w:pPr>
              <w:pStyle w:val="TAL"/>
            </w:pPr>
            <w:r w:rsidRPr="00DC3809">
              <w:t>&gt;&gt; Server URI</w:t>
            </w:r>
          </w:p>
        </w:tc>
        <w:tc>
          <w:tcPr>
            <w:tcW w:w="880" w:type="dxa"/>
            <w:tcBorders>
              <w:top w:val="single" w:sz="4" w:space="0" w:color="auto"/>
              <w:left w:val="single" w:sz="4" w:space="0" w:color="auto"/>
              <w:bottom w:val="single" w:sz="4" w:space="0" w:color="auto"/>
              <w:right w:val="single" w:sz="4" w:space="0" w:color="auto"/>
            </w:tcBorders>
          </w:tcPr>
          <w:p w14:paraId="5CEC1EC9" w14:textId="77777777" w:rsidR="008C0154" w:rsidRPr="002C7CB4" w:rsidRDefault="008C0154" w:rsidP="00DA72C9">
            <w:pPr>
              <w:pStyle w:val="TAC"/>
            </w:pPr>
            <w:r w:rsidRPr="00DC3809">
              <w:t>Y</w:t>
            </w:r>
          </w:p>
        </w:tc>
        <w:tc>
          <w:tcPr>
            <w:tcW w:w="992" w:type="dxa"/>
            <w:tcBorders>
              <w:top w:val="single" w:sz="4" w:space="0" w:color="auto"/>
              <w:left w:val="single" w:sz="4" w:space="0" w:color="auto"/>
              <w:bottom w:val="single" w:sz="4" w:space="0" w:color="auto"/>
              <w:right w:val="single" w:sz="4" w:space="0" w:color="auto"/>
            </w:tcBorders>
          </w:tcPr>
          <w:p w14:paraId="6965F3B0" w14:textId="460BA7F2" w:rsidR="008C0154" w:rsidRPr="002C7CB4" w:rsidRDefault="008C0154" w:rsidP="00DA72C9">
            <w:pPr>
              <w:pStyle w:val="TAC"/>
              <w:rPr>
                <w:rFonts w:eastAsia="SimSun"/>
              </w:rPr>
            </w:pPr>
            <w:r w:rsidRPr="00DC3809">
              <w:t>Y</w:t>
            </w:r>
          </w:p>
        </w:tc>
        <w:tc>
          <w:tcPr>
            <w:tcW w:w="1276" w:type="dxa"/>
            <w:tcBorders>
              <w:top w:val="single" w:sz="4" w:space="0" w:color="auto"/>
              <w:left w:val="single" w:sz="4" w:space="0" w:color="auto"/>
              <w:bottom w:val="single" w:sz="4" w:space="0" w:color="auto"/>
              <w:right w:val="single" w:sz="4" w:space="0" w:color="auto"/>
            </w:tcBorders>
          </w:tcPr>
          <w:p w14:paraId="07429A08" w14:textId="77777777" w:rsidR="008C0154" w:rsidRPr="002C7CB4" w:rsidRDefault="008C0154" w:rsidP="00DA72C9">
            <w:pPr>
              <w:pStyle w:val="TAC"/>
            </w:pPr>
            <w:r w:rsidRPr="00DC3809">
              <w:t>Y</w:t>
            </w:r>
          </w:p>
        </w:tc>
        <w:tc>
          <w:tcPr>
            <w:tcW w:w="992" w:type="dxa"/>
            <w:tcBorders>
              <w:top w:val="single" w:sz="4" w:space="0" w:color="auto"/>
              <w:left w:val="single" w:sz="4" w:space="0" w:color="auto"/>
              <w:bottom w:val="single" w:sz="4" w:space="0" w:color="auto"/>
              <w:right w:val="single" w:sz="4" w:space="0" w:color="auto"/>
            </w:tcBorders>
          </w:tcPr>
          <w:p w14:paraId="211BD862" w14:textId="77777777" w:rsidR="008C0154" w:rsidRPr="002C7CB4" w:rsidRDefault="008C0154" w:rsidP="00DA72C9">
            <w:pPr>
              <w:pStyle w:val="TAC"/>
            </w:pPr>
            <w:r w:rsidRPr="00DC3809">
              <w:rPr>
                <w:lang w:eastAsia="zh-CN"/>
              </w:rPr>
              <w:t>Y</w:t>
            </w:r>
          </w:p>
        </w:tc>
      </w:tr>
      <w:tr w:rsidR="008C0154" w14:paraId="573569ED"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3E8FCBD2" w14:textId="77777777" w:rsidR="008C0154" w:rsidRPr="002C7CB4" w:rsidRDefault="008C0154"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2D8B0584" w14:textId="77777777" w:rsidR="008C0154" w:rsidRPr="002C7CB4" w:rsidRDefault="008C0154" w:rsidP="00DA72C9">
            <w:pPr>
              <w:pStyle w:val="TAL"/>
            </w:pPr>
            <w:r w:rsidRPr="00DC3809">
              <w:t>&gt; MCData message store where the communication history stores</w:t>
            </w:r>
          </w:p>
        </w:tc>
        <w:tc>
          <w:tcPr>
            <w:tcW w:w="880" w:type="dxa"/>
            <w:tcBorders>
              <w:top w:val="single" w:sz="4" w:space="0" w:color="auto"/>
              <w:left w:val="single" w:sz="4" w:space="0" w:color="auto"/>
              <w:bottom w:val="single" w:sz="4" w:space="0" w:color="auto"/>
              <w:right w:val="single" w:sz="4" w:space="0" w:color="auto"/>
            </w:tcBorders>
          </w:tcPr>
          <w:p w14:paraId="495F64B5" w14:textId="77777777" w:rsidR="008C0154" w:rsidRPr="002C7CB4" w:rsidRDefault="008C0154" w:rsidP="00DA72C9">
            <w:pPr>
              <w:pStyle w:val="TAC"/>
            </w:pPr>
          </w:p>
        </w:tc>
        <w:tc>
          <w:tcPr>
            <w:tcW w:w="992" w:type="dxa"/>
            <w:tcBorders>
              <w:top w:val="single" w:sz="4" w:space="0" w:color="auto"/>
              <w:left w:val="single" w:sz="4" w:space="0" w:color="auto"/>
              <w:bottom w:val="single" w:sz="4" w:space="0" w:color="auto"/>
              <w:right w:val="single" w:sz="4" w:space="0" w:color="auto"/>
            </w:tcBorders>
          </w:tcPr>
          <w:p w14:paraId="6BA73FBB" w14:textId="77BDB16C" w:rsidR="008C0154" w:rsidRPr="002C7CB4" w:rsidRDefault="008C0154" w:rsidP="00DA72C9">
            <w:pPr>
              <w:pStyle w:val="TAC"/>
              <w:rPr>
                <w:rFonts w:eastAsia="SimSun"/>
              </w:rPr>
            </w:pPr>
          </w:p>
        </w:tc>
        <w:tc>
          <w:tcPr>
            <w:tcW w:w="1276" w:type="dxa"/>
            <w:tcBorders>
              <w:top w:val="single" w:sz="4" w:space="0" w:color="auto"/>
              <w:left w:val="single" w:sz="4" w:space="0" w:color="auto"/>
              <w:bottom w:val="single" w:sz="4" w:space="0" w:color="auto"/>
              <w:right w:val="single" w:sz="4" w:space="0" w:color="auto"/>
            </w:tcBorders>
          </w:tcPr>
          <w:p w14:paraId="0A44C9D2" w14:textId="77777777" w:rsidR="008C0154" w:rsidRPr="002C7CB4" w:rsidRDefault="008C0154" w:rsidP="00DA72C9">
            <w:pPr>
              <w:pStyle w:val="TAC"/>
            </w:pPr>
          </w:p>
        </w:tc>
        <w:tc>
          <w:tcPr>
            <w:tcW w:w="992" w:type="dxa"/>
            <w:tcBorders>
              <w:top w:val="single" w:sz="4" w:space="0" w:color="auto"/>
              <w:left w:val="single" w:sz="4" w:space="0" w:color="auto"/>
              <w:bottom w:val="single" w:sz="4" w:space="0" w:color="auto"/>
              <w:right w:val="single" w:sz="4" w:space="0" w:color="auto"/>
            </w:tcBorders>
          </w:tcPr>
          <w:p w14:paraId="0BFF2B86" w14:textId="77777777" w:rsidR="008C0154" w:rsidRPr="002C7CB4" w:rsidRDefault="008C0154" w:rsidP="00DA72C9">
            <w:pPr>
              <w:pStyle w:val="TAC"/>
            </w:pPr>
          </w:p>
        </w:tc>
      </w:tr>
      <w:tr w:rsidR="008C0154" w14:paraId="54B74A0B"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372D966B" w14:textId="77777777" w:rsidR="008C0154" w:rsidRPr="002C7CB4" w:rsidRDefault="008C0154"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6AF0613B" w14:textId="77777777" w:rsidR="008C0154" w:rsidRPr="002C7CB4" w:rsidRDefault="008C0154" w:rsidP="00DA72C9">
            <w:pPr>
              <w:pStyle w:val="TAL"/>
            </w:pPr>
            <w:r w:rsidRPr="00DC3809">
              <w:t>&gt;&gt; Server URI</w:t>
            </w:r>
          </w:p>
        </w:tc>
        <w:tc>
          <w:tcPr>
            <w:tcW w:w="880" w:type="dxa"/>
            <w:tcBorders>
              <w:top w:val="single" w:sz="4" w:space="0" w:color="auto"/>
              <w:left w:val="single" w:sz="4" w:space="0" w:color="auto"/>
              <w:bottom w:val="single" w:sz="4" w:space="0" w:color="auto"/>
              <w:right w:val="single" w:sz="4" w:space="0" w:color="auto"/>
            </w:tcBorders>
          </w:tcPr>
          <w:p w14:paraId="22CF16E3" w14:textId="77777777" w:rsidR="008C0154" w:rsidRPr="002C7CB4" w:rsidRDefault="008C0154" w:rsidP="00DA72C9">
            <w:pPr>
              <w:pStyle w:val="TAC"/>
            </w:pPr>
            <w:r w:rsidRPr="00DC3809">
              <w:t>Y</w:t>
            </w:r>
          </w:p>
        </w:tc>
        <w:tc>
          <w:tcPr>
            <w:tcW w:w="992" w:type="dxa"/>
            <w:tcBorders>
              <w:top w:val="single" w:sz="4" w:space="0" w:color="auto"/>
              <w:left w:val="single" w:sz="4" w:space="0" w:color="auto"/>
              <w:bottom w:val="single" w:sz="4" w:space="0" w:color="auto"/>
              <w:right w:val="single" w:sz="4" w:space="0" w:color="auto"/>
            </w:tcBorders>
          </w:tcPr>
          <w:p w14:paraId="7DADBF14" w14:textId="6654BD32" w:rsidR="008C0154" w:rsidRPr="002C7CB4" w:rsidRDefault="008C0154" w:rsidP="00DA72C9">
            <w:pPr>
              <w:pStyle w:val="TAC"/>
              <w:rPr>
                <w:rFonts w:eastAsia="SimSun"/>
              </w:rPr>
            </w:pPr>
            <w:r w:rsidRPr="00DC3809">
              <w:t>Y</w:t>
            </w:r>
          </w:p>
        </w:tc>
        <w:tc>
          <w:tcPr>
            <w:tcW w:w="1276" w:type="dxa"/>
            <w:tcBorders>
              <w:top w:val="single" w:sz="4" w:space="0" w:color="auto"/>
              <w:left w:val="single" w:sz="4" w:space="0" w:color="auto"/>
              <w:bottom w:val="single" w:sz="4" w:space="0" w:color="auto"/>
              <w:right w:val="single" w:sz="4" w:space="0" w:color="auto"/>
            </w:tcBorders>
          </w:tcPr>
          <w:p w14:paraId="0D886073" w14:textId="77777777" w:rsidR="008C0154" w:rsidRPr="002C7CB4" w:rsidRDefault="008C0154" w:rsidP="00DA72C9">
            <w:pPr>
              <w:pStyle w:val="TAC"/>
            </w:pPr>
            <w:r w:rsidRPr="00DC3809">
              <w:t>Y</w:t>
            </w:r>
          </w:p>
        </w:tc>
        <w:tc>
          <w:tcPr>
            <w:tcW w:w="992" w:type="dxa"/>
            <w:tcBorders>
              <w:top w:val="single" w:sz="4" w:space="0" w:color="auto"/>
              <w:left w:val="single" w:sz="4" w:space="0" w:color="auto"/>
              <w:bottom w:val="single" w:sz="4" w:space="0" w:color="auto"/>
              <w:right w:val="single" w:sz="4" w:space="0" w:color="auto"/>
            </w:tcBorders>
          </w:tcPr>
          <w:p w14:paraId="43E8CAC2" w14:textId="77777777" w:rsidR="008C0154" w:rsidRPr="002C7CB4" w:rsidRDefault="008C0154" w:rsidP="00DA72C9">
            <w:pPr>
              <w:pStyle w:val="TAC"/>
            </w:pPr>
            <w:r w:rsidRPr="00DC3809">
              <w:rPr>
                <w:lang w:eastAsia="zh-CN"/>
              </w:rPr>
              <w:t>Y</w:t>
            </w:r>
          </w:p>
        </w:tc>
      </w:tr>
      <w:tr w:rsidR="008C0154" w14:paraId="4927186F"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16A07279" w14:textId="77777777" w:rsidR="008C0154" w:rsidRPr="002C7CB4" w:rsidRDefault="008C0154" w:rsidP="00DA72C9">
            <w:pPr>
              <w:pStyle w:val="TAL"/>
            </w:pPr>
            <w:r>
              <w:rPr>
                <w:szCs w:val="18"/>
              </w:rPr>
              <w:t xml:space="preserve">Subclause 5.2.9 of </w:t>
            </w:r>
            <w:r>
              <w:rPr>
                <w:rFonts w:eastAsia="Malgun Gothic"/>
                <w:bCs/>
              </w:rPr>
              <w:t>3GPP TS 23.280 [16]</w:t>
            </w:r>
          </w:p>
        </w:tc>
        <w:tc>
          <w:tcPr>
            <w:tcW w:w="3118" w:type="dxa"/>
            <w:tcBorders>
              <w:top w:val="single" w:sz="4" w:space="0" w:color="auto"/>
              <w:left w:val="single" w:sz="4" w:space="0" w:color="auto"/>
              <w:bottom w:val="single" w:sz="4" w:space="0" w:color="auto"/>
              <w:right w:val="single" w:sz="4" w:space="0" w:color="auto"/>
            </w:tcBorders>
          </w:tcPr>
          <w:p w14:paraId="245443B5" w14:textId="77777777" w:rsidR="008C0154" w:rsidRPr="00DC3809" w:rsidRDefault="008C0154" w:rsidP="00DA72C9">
            <w:pPr>
              <w:pStyle w:val="TAL"/>
            </w:pPr>
            <w:r>
              <w:t>List of partner MCData systems in which this profile is valid for use during migration</w:t>
            </w:r>
          </w:p>
        </w:tc>
        <w:tc>
          <w:tcPr>
            <w:tcW w:w="880" w:type="dxa"/>
            <w:tcBorders>
              <w:top w:val="single" w:sz="4" w:space="0" w:color="auto"/>
              <w:left w:val="single" w:sz="4" w:space="0" w:color="auto"/>
              <w:bottom w:val="single" w:sz="4" w:space="0" w:color="auto"/>
              <w:right w:val="single" w:sz="4" w:space="0" w:color="auto"/>
            </w:tcBorders>
          </w:tcPr>
          <w:p w14:paraId="4FB62FA0" w14:textId="77777777" w:rsidR="008C0154" w:rsidRPr="00DC3809" w:rsidRDefault="008C0154" w:rsidP="00DA72C9">
            <w:pPr>
              <w:pStyle w:val="TAC"/>
            </w:pPr>
          </w:p>
        </w:tc>
        <w:tc>
          <w:tcPr>
            <w:tcW w:w="992" w:type="dxa"/>
            <w:tcBorders>
              <w:top w:val="single" w:sz="4" w:space="0" w:color="auto"/>
              <w:left w:val="single" w:sz="4" w:space="0" w:color="auto"/>
              <w:bottom w:val="single" w:sz="4" w:space="0" w:color="auto"/>
              <w:right w:val="single" w:sz="4" w:space="0" w:color="auto"/>
            </w:tcBorders>
          </w:tcPr>
          <w:p w14:paraId="1B4DE1CC" w14:textId="62026FFD" w:rsidR="008C0154" w:rsidRPr="00DC3809" w:rsidRDefault="008C0154" w:rsidP="00DA72C9">
            <w:pPr>
              <w:pStyle w:val="TAC"/>
            </w:pPr>
          </w:p>
        </w:tc>
        <w:tc>
          <w:tcPr>
            <w:tcW w:w="1276" w:type="dxa"/>
            <w:tcBorders>
              <w:top w:val="single" w:sz="4" w:space="0" w:color="auto"/>
              <w:left w:val="single" w:sz="4" w:space="0" w:color="auto"/>
              <w:bottom w:val="single" w:sz="4" w:space="0" w:color="auto"/>
              <w:right w:val="single" w:sz="4" w:space="0" w:color="auto"/>
            </w:tcBorders>
          </w:tcPr>
          <w:p w14:paraId="15DC0C54" w14:textId="77777777" w:rsidR="008C0154" w:rsidRPr="00DC3809" w:rsidRDefault="008C0154" w:rsidP="00DA72C9">
            <w:pPr>
              <w:pStyle w:val="TAC"/>
            </w:pPr>
          </w:p>
        </w:tc>
        <w:tc>
          <w:tcPr>
            <w:tcW w:w="992" w:type="dxa"/>
            <w:tcBorders>
              <w:top w:val="single" w:sz="4" w:space="0" w:color="auto"/>
              <w:left w:val="single" w:sz="4" w:space="0" w:color="auto"/>
              <w:bottom w:val="single" w:sz="4" w:space="0" w:color="auto"/>
              <w:right w:val="single" w:sz="4" w:space="0" w:color="auto"/>
            </w:tcBorders>
          </w:tcPr>
          <w:p w14:paraId="35D1B55A" w14:textId="77777777" w:rsidR="008C0154" w:rsidRPr="00DC3809" w:rsidRDefault="008C0154" w:rsidP="00DA72C9">
            <w:pPr>
              <w:pStyle w:val="TAC"/>
              <w:rPr>
                <w:lang w:eastAsia="zh-CN"/>
              </w:rPr>
            </w:pPr>
          </w:p>
        </w:tc>
      </w:tr>
      <w:tr w:rsidR="008C0154" w14:paraId="2B4834F6"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7BE132E3" w14:textId="77777777" w:rsidR="008C0154" w:rsidRPr="002C7CB4" w:rsidRDefault="008C0154" w:rsidP="00DA72C9">
            <w:pPr>
              <w:pStyle w:val="TAL"/>
            </w:pPr>
            <w:r>
              <w:rPr>
                <w:szCs w:val="18"/>
              </w:rPr>
              <w:t xml:space="preserve">Subclause 5.2.9 of </w:t>
            </w:r>
            <w:r>
              <w:rPr>
                <w:rFonts w:eastAsia="Malgun Gothic"/>
                <w:bCs/>
              </w:rPr>
              <w:t>3GPP TS 23.280 [16]</w:t>
            </w:r>
          </w:p>
        </w:tc>
        <w:tc>
          <w:tcPr>
            <w:tcW w:w="3118" w:type="dxa"/>
            <w:tcBorders>
              <w:top w:val="single" w:sz="4" w:space="0" w:color="auto"/>
              <w:left w:val="single" w:sz="4" w:space="0" w:color="auto"/>
              <w:bottom w:val="single" w:sz="4" w:space="0" w:color="auto"/>
              <w:right w:val="single" w:sz="4" w:space="0" w:color="auto"/>
            </w:tcBorders>
          </w:tcPr>
          <w:p w14:paraId="096A2322" w14:textId="77777777" w:rsidR="008C0154" w:rsidRPr="00DC3809" w:rsidRDefault="008C0154" w:rsidP="00DA72C9">
            <w:pPr>
              <w:pStyle w:val="TAL"/>
            </w:pPr>
            <w:r>
              <w:t>&gt; Identity of partner MCData system</w:t>
            </w:r>
          </w:p>
        </w:tc>
        <w:tc>
          <w:tcPr>
            <w:tcW w:w="880" w:type="dxa"/>
            <w:tcBorders>
              <w:top w:val="single" w:sz="4" w:space="0" w:color="auto"/>
              <w:left w:val="single" w:sz="4" w:space="0" w:color="auto"/>
              <w:bottom w:val="single" w:sz="4" w:space="0" w:color="auto"/>
              <w:right w:val="single" w:sz="4" w:space="0" w:color="auto"/>
            </w:tcBorders>
          </w:tcPr>
          <w:p w14:paraId="47D27BC9" w14:textId="77777777" w:rsidR="008C0154" w:rsidRPr="00DC3809" w:rsidRDefault="008C0154" w:rsidP="00DA72C9">
            <w:pPr>
              <w:pStyle w:val="TAC"/>
            </w:pPr>
            <w:r w:rsidRPr="00AB5FED">
              <w:t>Y</w:t>
            </w:r>
          </w:p>
        </w:tc>
        <w:tc>
          <w:tcPr>
            <w:tcW w:w="992" w:type="dxa"/>
            <w:tcBorders>
              <w:top w:val="single" w:sz="4" w:space="0" w:color="auto"/>
              <w:left w:val="single" w:sz="4" w:space="0" w:color="auto"/>
              <w:bottom w:val="single" w:sz="4" w:space="0" w:color="auto"/>
              <w:right w:val="single" w:sz="4" w:space="0" w:color="auto"/>
            </w:tcBorders>
          </w:tcPr>
          <w:p w14:paraId="70E39CD7" w14:textId="1B004088" w:rsidR="008C0154" w:rsidRPr="00DC3809" w:rsidRDefault="008C0154" w:rsidP="00DA72C9">
            <w:pPr>
              <w:pStyle w:val="TAC"/>
            </w:pPr>
            <w:r w:rsidRPr="00AB5FED">
              <w:t>Y</w:t>
            </w:r>
          </w:p>
        </w:tc>
        <w:tc>
          <w:tcPr>
            <w:tcW w:w="1276" w:type="dxa"/>
            <w:tcBorders>
              <w:top w:val="single" w:sz="4" w:space="0" w:color="auto"/>
              <w:left w:val="single" w:sz="4" w:space="0" w:color="auto"/>
              <w:bottom w:val="single" w:sz="4" w:space="0" w:color="auto"/>
              <w:right w:val="single" w:sz="4" w:space="0" w:color="auto"/>
            </w:tcBorders>
          </w:tcPr>
          <w:p w14:paraId="6704E79A" w14:textId="77777777" w:rsidR="008C0154" w:rsidRPr="00DC3809" w:rsidRDefault="008C0154" w:rsidP="00DA72C9">
            <w:pPr>
              <w:pStyle w:val="TAC"/>
            </w:pPr>
            <w:r w:rsidRPr="00AB5FED">
              <w:t>Y</w:t>
            </w:r>
          </w:p>
        </w:tc>
        <w:tc>
          <w:tcPr>
            <w:tcW w:w="992" w:type="dxa"/>
            <w:tcBorders>
              <w:top w:val="single" w:sz="4" w:space="0" w:color="auto"/>
              <w:left w:val="single" w:sz="4" w:space="0" w:color="auto"/>
              <w:bottom w:val="single" w:sz="4" w:space="0" w:color="auto"/>
              <w:right w:val="single" w:sz="4" w:space="0" w:color="auto"/>
            </w:tcBorders>
          </w:tcPr>
          <w:p w14:paraId="4235F6C1" w14:textId="77777777" w:rsidR="008C0154" w:rsidRPr="00DC3809" w:rsidRDefault="008C0154" w:rsidP="00DA72C9">
            <w:pPr>
              <w:pStyle w:val="TAC"/>
              <w:rPr>
                <w:lang w:eastAsia="zh-CN"/>
              </w:rPr>
            </w:pPr>
            <w:r w:rsidRPr="00AB5FED">
              <w:rPr>
                <w:rFonts w:hint="eastAsia"/>
                <w:lang w:eastAsia="zh-CN"/>
              </w:rPr>
              <w:t>Y</w:t>
            </w:r>
          </w:p>
        </w:tc>
      </w:tr>
      <w:tr w:rsidR="008C0154" w14:paraId="4A26122B"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0C249BF5" w14:textId="77777777" w:rsidR="008C0154" w:rsidRPr="002C7CB4" w:rsidRDefault="008C0154" w:rsidP="00DA72C9">
            <w:pPr>
              <w:pStyle w:val="TAL"/>
            </w:pPr>
            <w:r>
              <w:rPr>
                <w:szCs w:val="18"/>
              </w:rPr>
              <w:t xml:space="preserve">Subclause 10.1.1 of </w:t>
            </w:r>
            <w:r>
              <w:rPr>
                <w:rFonts w:eastAsia="Malgun Gothic"/>
                <w:bCs/>
              </w:rPr>
              <w:t>3GPP TS 23.280 [16]</w:t>
            </w:r>
          </w:p>
        </w:tc>
        <w:tc>
          <w:tcPr>
            <w:tcW w:w="3118" w:type="dxa"/>
            <w:tcBorders>
              <w:top w:val="single" w:sz="4" w:space="0" w:color="auto"/>
              <w:left w:val="single" w:sz="4" w:space="0" w:color="auto"/>
              <w:bottom w:val="single" w:sz="4" w:space="0" w:color="auto"/>
              <w:right w:val="single" w:sz="4" w:space="0" w:color="auto"/>
            </w:tcBorders>
          </w:tcPr>
          <w:p w14:paraId="737FD0A1" w14:textId="77777777" w:rsidR="008C0154" w:rsidRPr="00DC3809" w:rsidRDefault="008C0154" w:rsidP="00DA72C9">
            <w:pPr>
              <w:pStyle w:val="TAL"/>
            </w:pPr>
            <w:r>
              <w:t>&gt; Access information for partner MCData system (see NOTE 6)</w:t>
            </w:r>
          </w:p>
        </w:tc>
        <w:tc>
          <w:tcPr>
            <w:tcW w:w="880" w:type="dxa"/>
            <w:tcBorders>
              <w:top w:val="single" w:sz="4" w:space="0" w:color="auto"/>
              <w:left w:val="single" w:sz="4" w:space="0" w:color="auto"/>
              <w:bottom w:val="single" w:sz="4" w:space="0" w:color="auto"/>
              <w:right w:val="single" w:sz="4" w:space="0" w:color="auto"/>
            </w:tcBorders>
          </w:tcPr>
          <w:p w14:paraId="0973AD66" w14:textId="77777777" w:rsidR="008C0154" w:rsidRPr="00DC3809" w:rsidRDefault="008C0154" w:rsidP="00DA72C9">
            <w:pPr>
              <w:pStyle w:val="TAC"/>
            </w:pPr>
            <w:r w:rsidRPr="00AB5FED">
              <w:t>Y</w:t>
            </w:r>
          </w:p>
        </w:tc>
        <w:tc>
          <w:tcPr>
            <w:tcW w:w="992" w:type="dxa"/>
            <w:tcBorders>
              <w:top w:val="single" w:sz="4" w:space="0" w:color="auto"/>
              <w:left w:val="single" w:sz="4" w:space="0" w:color="auto"/>
              <w:bottom w:val="single" w:sz="4" w:space="0" w:color="auto"/>
              <w:right w:val="single" w:sz="4" w:space="0" w:color="auto"/>
            </w:tcBorders>
          </w:tcPr>
          <w:p w14:paraId="35CFCDBD" w14:textId="01EAD049" w:rsidR="008C0154" w:rsidRPr="00DC3809" w:rsidRDefault="008C0154" w:rsidP="00DA72C9">
            <w:pPr>
              <w:pStyle w:val="TAC"/>
            </w:pPr>
          </w:p>
        </w:tc>
        <w:tc>
          <w:tcPr>
            <w:tcW w:w="1276" w:type="dxa"/>
            <w:tcBorders>
              <w:top w:val="single" w:sz="4" w:space="0" w:color="auto"/>
              <w:left w:val="single" w:sz="4" w:space="0" w:color="auto"/>
              <w:bottom w:val="single" w:sz="4" w:space="0" w:color="auto"/>
              <w:right w:val="single" w:sz="4" w:space="0" w:color="auto"/>
            </w:tcBorders>
          </w:tcPr>
          <w:p w14:paraId="0014A188" w14:textId="77777777" w:rsidR="008C0154" w:rsidRPr="00DC3809" w:rsidRDefault="008C0154" w:rsidP="00DA72C9">
            <w:pPr>
              <w:pStyle w:val="TAC"/>
            </w:pPr>
            <w:r w:rsidRPr="00AB5FED">
              <w:t>Y</w:t>
            </w:r>
          </w:p>
        </w:tc>
        <w:tc>
          <w:tcPr>
            <w:tcW w:w="992" w:type="dxa"/>
            <w:tcBorders>
              <w:top w:val="single" w:sz="4" w:space="0" w:color="auto"/>
              <w:left w:val="single" w:sz="4" w:space="0" w:color="auto"/>
              <w:bottom w:val="single" w:sz="4" w:space="0" w:color="auto"/>
              <w:right w:val="single" w:sz="4" w:space="0" w:color="auto"/>
            </w:tcBorders>
          </w:tcPr>
          <w:p w14:paraId="32859807" w14:textId="77777777" w:rsidR="008C0154" w:rsidRPr="00DC3809" w:rsidRDefault="008C0154" w:rsidP="00DA72C9">
            <w:pPr>
              <w:pStyle w:val="TAC"/>
              <w:rPr>
                <w:lang w:eastAsia="zh-CN"/>
              </w:rPr>
            </w:pPr>
            <w:r w:rsidRPr="00AB5FED">
              <w:rPr>
                <w:rFonts w:hint="eastAsia"/>
                <w:lang w:eastAsia="zh-CN"/>
              </w:rPr>
              <w:t>Y</w:t>
            </w:r>
          </w:p>
        </w:tc>
      </w:tr>
      <w:tr w:rsidR="008C0154" w14:paraId="084FCF6D"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3193E9FE" w14:textId="77777777" w:rsidR="008C0154" w:rsidRDefault="008C0154" w:rsidP="00DA72C9">
            <w:pPr>
              <w:pStyle w:val="TAL"/>
            </w:pPr>
            <w:r w:rsidRPr="006D27E3">
              <w:t>[R-5.9a-012]</w:t>
            </w:r>
            <w:r w:rsidRPr="006D27E3">
              <w:rPr>
                <w:rFonts w:hint="eastAsia"/>
                <w:lang w:eastAsia="zh-CN"/>
              </w:rPr>
              <w:t xml:space="preserve"> </w:t>
            </w:r>
            <w:r w:rsidRPr="006D27E3">
              <w:rPr>
                <w:rFonts w:cs="Arial"/>
                <w:szCs w:val="18"/>
              </w:rPr>
              <w:t>of 3GPP TS 22.280 [</w:t>
            </w:r>
            <w:r>
              <w:rPr>
                <w:rFonts w:cs="Arial"/>
                <w:szCs w:val="18"/>
              </w:rPr>
              <w:t>2</w:t>
            </w:r>
            <w:r w:rsidRPr="006D27E3">
              <w:rPr>
                <w:rFonts w:cs="Arial"/>
                <w:szCs w:val="18"/>
              </w:rPr>
              <w:t>]</w:t>
            </w:r>
          </w:p>
          <w:p w14:paraId="12847E1B" w14:textId="77777777" w:rsidR="008C0154" w:rsidRDefault="008C0154" w:rsidP="00DA72C9">
            <w:pPr>
              <w:pStyle w:val="TAL"/>
              <w:rPr>
                <w:szCs w:val="18"/>
              </w:rPr>
            </w:pPr>
            <w:r w:rsidRPr="006D27E3">
              <w:t>[R-5.9a-013]</w:t>
            </w:r>
            <w:r w:rsidRPr="006D27E3">
              <w:rPr>
                <w:rFonts w:hint="eastAsia"/>
                <w:lang w:eastAsia="zh-CN"/>
              </w:rPr>
              <w:t xml:space="preserve"> </w:t>
            </w:r>
            <w:r w:rsidRPr="006D27E3">
              <w:rPr>
                <w:rFonts w:cs="Arial"/>
                <w:szCs w:val="18"/>
              </w:rPr>
              <w:t>of 3GPP TS 22.280 [</w:t>
            </w:r>
            <w:r>
              <w:rPr>
                <w:rFonts w:cs="Arial"/>
                <w:szCs w:val="18"/>
              </w:rPr>
              <w:t>2</w:t>
            </w:r>
            <w:r w:rsidRPr="006D27E3">
              <w:rPr>
                <w:rFonts w:cs="Arial"/>
                <w:szCs w:val="18"/>
              </w:rPr>
              <w:t>]</w:t>
            </w:r>
          </w:p>
        </w:tc>
        <w:tc>
          <w:tcPr>
            <w:tcW w:w="3118" w:type="dxa"/>
            <w:tcBorders>
              <w:top w:val="single" w:sz="4" w:space="0" w:color="auto"/>
              <w:left w:val="single" w:sz="4" w:space="0" w:color="auto"/>
              <w:bottom w:val="single" w:sz="4" w:space="0" w:color="auto"/>
              <w:right w:val="single" w:sz="4" w:space="0" w:color="auto"/>
            </w:tcBorders>
          </w:tcPr>
          <w:p w14:paraId="7FE69A8F" w14:textId="77777777" w:rsidR="008C0154" w:rsidRDefault="008C0154" w:rsidP="00DA72C9">
            <w:pPr>
              <w:pStyle w:val="TAL"/>
            </w:pPr>
            <w:r w:rsidRPr="006D27E3">
              <w:t xml:space="preserve">Authorised to </w:t>
            </w:r>
            <w:r>
              <w:t>request information query of the association between active functional alias(es) and the MCData ID(s)</w:t>
            </w:r>
          </w:p>
        </w:tc>
        <w:tc>
          <w:tcPr>
            <w:tcW w:w="880" w:type="dxa"/>
            <w:tcBorders>
              <w:top w:val="single" w:sz="4" w:space="0" w:color="auto"/>
              <w:left w:val="single" w:sz="4" w:space="0" w:color="auto"/>
              <w:bottom w:val="single" w:sz="4" w:space="0" w:color="auto"/>
              <w:right w:val="single" w:sz="4" w:space="0" w:color="auto"/>
            </w:tcBorders>
          </w:tcPr>
          <w:p w14:paraId="4CC46E76" w14:textId="77777777" w:rsidR="008C0154" w:rsidRPr="00AB5FED" w:rsidRDefault="008C0154" w:rsidP="00DA72C9">
            <w:pPr>
              <w:pStyle w:val="TAC"/>
            </w:pPr>
          </w:p>
        </w:tc>
        <w:tc>
          <w:tcPr>
            <w:tcW w:w="992" w:type="dxa"/>
            <w:tcBorders>
              <w:top w:val="single" w:sz="4" w:space="0" w:color="auto"/>
              <w:left w:val="single" w:sz="4" w:space="0" w:color="auto"/>
              <w:bottom w:val="single" w:sz="4" w:space="0" w:color="auto"/>
              <w:right w:val="single" w:sz="4" w:space="0" w:color="auto"/>
            </w:tcBorders>
          </w:tcPr>
          <w:p w14:paraId="26CE914A" w14:textId="026CC95E" w:rsidR="008C0154" w:rsidRPr="00DC3809" w:rsidRDefault="008C0154" w:rsidP="00DA72C9">
            <w:pPr>
              <w:pStyle w:val="TAC"/>
            </w:pPr>
            <w:r w:rsidRPr="006D27E3">
              <w:t>Y</w:t>
            </w:r>
          </w:p>
        </w:tc>
        <w:tc>
          <w:tcPr>
            <w:tcW w:w="1276" w:type="dxa"/>
            <w:tcBorders>
              <w:top w:val="single" w:sz="4" w:space="0" w:color="auto"/>
              <w:left w:val="single" w:sz="4" w:space="0" w:color="auto"/>
              <w:bottom w:val="single" w:sz="4" w:space="0" w:color="auto"/>
              <w:right w:val="single" w:sz="4" w:space="0" w:color="auto"/>
            </w:tcBorders>
          </w:tcPr>
          <w:p w14:paraId="5DA8975A" w14:textId="77777777" w:rsidR="008C0154" w:rsidRPr="00AB5FED" w:rsidRDefault="008C0154" w:rsidP="00DA72C9">
            <w:pPr>
              <w:pStyle w:val="TAC"/>
            </w:pPr>
            <w:r w:rsidRPr="006D27E3">
              <w:t>Y</w:t>
            </w:r>
          </w:p>
        </w:tc>
        <w:tc>
          <w:tcPr>
            <w:tcW w:w="992" w:type="dxa"/>
            <w:tcBorders>
              <w:top w:val="single" w:sz="4" w:space="0" w:color="auto"/>
              <w:left w:val="single" w:sz="4" w:space="0" w:color="auto"/>
              <w:bottom w:val="single" w:sz="4" w:space="0" w:color="auto"/>
              <w:right w:val="single" w:sz="4" w:space="0" w:color="auto"/>
            </w:tcBorders>
          </w:tcPr>
          <w:p w14:paraId="27C33EE0" w14:textId="77777777" w:rsidR="008C0154" w:rsidRPr="00AB5FED" w:rsidRDefault="008C0154" w:rsidP="00DA72C9">
            <w:pPr>
              <w:pStyle w:val="TAC"/>
              <w:rPr>
                <w:lang w:eastAsia="zh-CN"/>
              </w:rPr>
            </w:pPr>
            <w:r w:rsidRPr="006D27E3">
              <w:t>Y</w:t>
            </w:r>
          </w:p>
        </w:tc>
      </w:tr>
      <w:tr w:rsidR="008C0154" w14:paraId="6F12FA55"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78D536FA" w14:textId="77777777" w:rsidR="008C0154" w:rsidRPr="006D27E3" w:rsidRDefault="008C0154" w:rsidP="00DA72C9">
            <w:pPr>
              <w:pStyle w:val="TAL"/>
            </w:pPr>
            <w:r w:rsidRPr="00687DBB">
              <w:rPr>
                <w:rFonts w:eastAsia="SimSun"/>
              </w:rPr>
              <w:t>[R-6.6.4.2-002a] and [R-6.6.4.2-002b] of 3GPP TS 22.280 [2]</w:t>
            </w:r>
          </w:p>
        </w:tc>
        <w:tc>
          <w:tcPr>
            <w:tcW w:w="3118" w:type="dxa"/>
            <w:tcBorders>
              <w:top w:val="single" w:sz="4" w:space="0" w:color="auto"/>
              <w:left w:val="single" w:sz="4" w:space="0" w:color="auto"/>
              <w:bottom w:val="single" w:sz="4" w:space="0" w:color="auto"/>
              <w:right w:val="single" w:sz="4" w:space="0" w:color="auto"/>
            </w:tcBorders>
          </w:tcPr>
          <w:p w14:paraId="26AAFF5F" w14:textId="77777777" w:rsidR="008C0154" w:rsidRPr="006D27E3" w:rsidRDefault="008C0154" w:rsidP="00DA72C9">
            <w:pPr>
              <w:pStyle w:val="TAL"/>
            </w:pPr>
            <w:r w:rsidRPr="00687DBB">
              <w:rPr>
                <w:rFonts w:eastAsia="SimSun"/>
              </w:rPr>
              <w:t>List of groups the client affiliates/de-affiliates when criteria is met</w:t>
            </w:r>
          </w:p>
        </w:tc>
        <w:tc>
          <w:tcPr>
            <w:tcW w:w="880" w:type="dxa"/>
            <w:tcBorders>
              <w:top w:val="single" w:sz="4" w:space="0" w:color="auto"/>
              <w:left w:val="single" w:sz="4" w:space="0" w:color="auto"/>
              <w:bottom w:val="single" w:sz="4" w:space="0" w:color="auto"/>
              <w:right w:val="single" w:sz="4" w:space="0" w:color="auto"/>
            </w:tcBorders>
          </w:tcPr>
          <w:p w14:paraId="09139E61" w14:textId="77777777" w:rsidR="008C0154" w:rsidRPr="00AB5FED" w:rsidRDefault="008C0154" w:rsidP="00DA72C9">
            <w:pPr>
              <w:pStyle w:val="TAC"/>
            </w:pPr>
          </w:p>
        </w:tc>
        <w:tc>
          <w:tcPr>
            <w:tcW w:w="992" w:type="dxa"/>
            <w:tcBorders>
              <w:top w:val="single" w:sz="4" w:space="0" w:color="auto"/>
              <w:left w:val="single" w:sz="4" w:space="0" w:color="auto"/>
              <w:bottom w:val="single" w:sz="4" w:space="0" w:color="auto"/>
              <w:right w:val="single" w:sz="4" w:space="0" w:color="auto"/>
            </w:tcBorders>
          </w:tcPr>
          <w:p w14:paraId="50AFB1EC" w14:textId="1A7C5936" w:rsidR="008C0154" w:rsidRPr="006D27E3" w:rsidRDefault="008C0154" w:rsidP="00DA72C9">
            <w:pPr>
              <w:pStyle w:val="TAC"/>
            </w:pPr>
          </w:p>
        </w:tc>
        <w:tc>
          <w:tcPr>
            <w:tcW w:w="1276" w:type="dxa"/>
            <w:tcBorders>
              <w:top w:val="single" w:sz="4" w:space="0" w:color="auto"/>
              <w:left w:val="single" w:sz="4" w:space="0" w:color="auto"/>
              <w:bottom w:val="single" w:sz="4" w:space="0" w:color="auto"/>
              <w:right w:val="single" w:sz="4" w:space="0" w:color="auto"/>
            </w:tcBorders>
          </w:tcPr>
          <w:p w14:paraId="7F499DE5" w14:textId="77777777" w:rsidR="008C0154" w:rsidRPr="006D27E3" w:rsidRDefault="008C0154" w:rsidP="00DA72C9">
            <w:pPr>
              <w:pStyle w:val="TAC"/>
            </w:pPr>
          </w:p>
        </w:tc>
        <w:tc>
          <w:tcPr>
            <w:tcW w:w="992" w:type="dxa"/>
            <w:tcBorders>
              <w:top w:val="single" w:sz="4" w:space="0" w:color="auto"/>
              <w:left w:val="single" w:sz="4" w:space="0" w:color="auto"/>
              <w:bottom w:val="single" w:sz="4" w:space="0" w:color="auto"/>
              <w:right w:val="single" w:sz="4" w:space="0" w:color="auto"/>
            </w:tcBorders>
          </w:tcPr>
          <w:p w14:paraId="463B615D" w14:textId="77777777" w:rsidR="008C0154" w:rsidRPr="006D27E3" w:rsidRDefault="008C0154" w:rsidP="00DA72C9">
            <w:pPr>
              <w:pStyle w:val="TAC"/>
            </w:pPr>
          </w:p>
        </w:tc>
      </w:tr>
      <w:tr w:rsidR="008C0154" w14:paraId="404CD708"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461A8F02" w14:textId="77777777" w:rsidR="008C0154" w:rsidRPr="006D27E3" w:rsidRDefault="008C0154"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03ED0A95" w14:textId="77777777" w:rsidR="008C0154" w:rsidRPr="006D27E3" w:rsidRDefault="008C0154" w:rsidP="00DA72C9">
            <w:pPr>
              <w:pStyle w:val="TAL"/>
            </w:pPr>
            <w:r w:rsidRPr="00687DBB">
              <w:rPr>
                <w:rFonts w:eastAsia="SimSun"/>
              </w:rPr>
              <w:t>&gt; MCData Group ID</w:t>
            </w:r>
          </w:p>
        </w:tc>
        <w:tc>
          <w:tcPr>
            <w:tcW w:w="880" w:type="dxa"/>
            <w:tcBorders>
              <w:top w:val="single" w:sz="4" w:space="0" w:color="auto"/>
              <w:left w:val="single" w:sz="4" w:space="0" w:color="auto"/>
              <w:bottom w:val="single" w:sz="4" w:space="0" w:color="auto"/>
              <w:right w:val="single" w:sz="4" w:space="0" w:color="auto"/>
            </w:tcBorders>
          </w:tcPr>
          <w:p w14:paraId="37BBBB37" w14:textId="77777777" w:rsidR="008C0154" w:rsidRPr="00AB5FED" w:rsidRDefault="008C0154" w:rsidP="00DA72C9">
            <w:pPr>
              <w:pStyle w:val="TAC"/>
            </w:pPr>
            <w:r w:rsidRPr="00687DBB">
              <w:rPr>
                <w:rFonts w:eastAsia="SimSun"/>
              </w:rPr>
              <w:t>Y</w:t>
            </w:r>
          </w:p>
        </w:tc>
        <w:tc>
          <w:tcPr>
            <w:tcW w:w="992" w:type="dxa"/>
            <w:tcBorders>
              <w:top w:val="single" w:sz="4" w:space="0" w:color="auto"/>
              <w:left w:val="single" w:sz="4" w:space="0" w:color="auto"/>
              <w:bottom w:val="single" w:sz="4" w:space="0" w:color="auto"/>
              <w:right w:val="single" w:sz="4" w:space="0" w:color="auto"/>
            </w:tcBorders>
          </w:tcPr>
          <w:p w14:paraId="3809F297" w14:textId="08450853" w:rsidR="008C0154" w:rsidRPr="006D27E3" w:rsidRDefault="008C0154" w:rsidP="00DA72C9">
            <w:pPr>
              <w:pStyle w:val="TAC"/>
            </w:pPr>
            <w:r w:rsidRPr="00687DBB">
              <w:rPr>
                <w:rFonts w:eastAsia="SimSun"/>
              </w:rPr>
              <w:t>Y</w:t>
            </w:r>
          </w:p>
        </w:tc>
        <w:tc>
          <w:tcPr>
            <w:tcW w:w="1276" w:type="dxa"/>
            <w:tcBorders>
              <w:top w:val="single" w:sz="4" w:space="0" w:color="auto"/>
              <w:left w:val="single" w:sz="4" w:space="0" w:color="auto"/>
              <w:bottom w:val="single" w:sz="4" w:space="0" w:color="auto"/>
              <w:right w:val="single" w:sz="4" w:space="0" w:color="auto"/>
            </w:tcBorders>
          </w:tcPr>
          <w:p w14:paraId="70AC5AE0" w14:textId="77777777" w:rsidR="008C0154" w:rsidRPr="006D27E3" w:rsidRDefault="008C0154" w:rsidP="00DA72C9">
            <w:pPr>
              <w:pStyle w:val="TAC"/>
            </w:pPr>
            <w:r w:rsidRPr="00687DBB">
              <w:rPr>
                <w:rFonts w:eastAsia="SimSun"/>
              </w:rPr>
              <w:t>Y</w:t>
            </w:r>
          </w:p>
        </w:tc>
        <w:tc>
          <w:tcPr>
            <w:tcW w:w="992" w:type="dxa"/>
            <w:tcBorders>
              <w:top w:val="single" w:sz="4" w:space="0" w:color="auto"/>
              <w:left w:val="single" w:sz="4" w:space="0" w:color="auto"/>
              <w:bottom w:val="single" w:sz="4" w:space="0" w:color="auto"/>
              <w:right w:val="single" w:sz="4" w:space="0" w:color="auto"/>
            </w:tcBorders>
          </w:tcPr>
          <w:p w14:paraId="1F274348" w14:textId="77777777" w:rsidR="008C0154" w:rsidRPr="006D27E3" w:rsidRDefault="008C0154" w:rsidP="00DA72C9">
            <w:pPr>
              <w:pStyle w:val="TAC"/>
            </w:pPr>
            <w:r w:rsidRPr="00687DBB">
              <w:rPr>
                <w:rFonts w:eastAsia="SimSun"/>
                <w:lang w:eastAsia="zh-CN"/>
              </w:rPr>
              <w:t>Y</w:t>
            </w:r>
          </w:p>
        </w:tc>
      </w:tr>
      <w:tr w:rsidR="008C0154" w14:paraId="7AD6F9F9"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5EE21862" w14:textId="77777777" w:rsidR="008C0154" w:rsidRPr="006D27E3" w:rsidRDefault="008C0154"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22CE5693" w14:textId="77777777" w:rsidR="008C0154" w:rsidRPr="006D27E3" w:rsidRDefault="008C0154" w:rsidP="00DA72C9">
            <w:pPr>
              <w:pStyle w:val="TAL"/>
            </w:pPr>
            <w:r w:rsidRPr="00687DBB">
              <w:rPr>
                <w:rFonts w:eastAsia="SimSun"/>
              </w:rPr>
              <w:t>&gt;</w:t>
            </w:r>
            <w:r>
              <w:rPr>
                <w:rFonts w:eastAsia="SimSun"/>
              </w:rPr>
              <w:t>&gt;</w:t>
            </w:r>
            <w:r w:rsidRPr="00687DBB">
              <w:rPr>
                <w:rFonts w:eastAsia="SimSun"/>
              </w:rPr>
              <w:t xml:space="preserve"> Criteria for affiliation (see</w:t>
            </w:r>
            <w:r>
              <w:rPr>
                <w:rFonts w:eastAsia="SimSun"/>
                <w:lang w:val="en-US"/>
              </w:rPr>
              <w:t> </w:t>
            </w:r>
            <w:r w:rsidRPr="00687DBB">
              <w:rPr>
                <w:rFonts w:eastAsia="SimSun"/>
              </w:rPr>
              <w:t>NOTE</w:t>
            </w:r>
            <w:r>
              <w:rPr>
                <w:rFonts w:eastAsia="SimSun"/>
              </w:rPr>
              <w:t> </w:t>
            </w:r>
            <w:r>
              <w:rPr>
                <w:rFonts w:eastAsia="SimSun"/>
                <w:lang w:val="en-US"/>
              </w:rPr>
              <w:t>7</w:t>
            </w:r>
            <w:r w:rsidRPr="00687DBB">
              <w:rPr>
                <w:rFonts w:eastAsia="SimSun"/>
              </w:rPr>
              <w:t>)</w:t>
            </w:r>
          </w:p>
        </w:tc>
        <w:tc>
          <w:tcPr>
            <w:tcW w:w="880" w:type="dxa"/>
            <w:tcBorders>
              <w:top w:val="single" w:sz="4" w:space="0" w:color="auto"/>
              <w:left w:val="single" w:sz="4" w:space="0" w:color="auto"/>
              <w:bottom w:val="single" w:sz="4" w:space="0" w:color="auto"/>
              <w:right w:val="single" w:sz="4" w:space="0" w:color="auto"/>
            </w:tcBorders>
          </w:tcPr>
          <w:p w14:paraId="60DBF940" w14:textId="77777777" w:rsidR="008C0154" w:rsidRPr="00AB5FED" w:rsidRDefault="008C0154" w:rsidP="00DA72C9">
            <w:pPr>
              <w:pStyle w:val="TAC"/>
            </w:pPr>
            <w:r w:rsidRPr="00687DBB">
              <w:rPr>
                <w:rFonts w:eastAsia="SimSun"/>
              </w:rPr>
              <w:t>Y</w:t>
            </w:r>
          </w:p>
        </w:tc>
        <w:tc>
          <w:tcPr>
            <w:tcW w:w="992" w:type="dxa"/>
            <w:tcBorders>
              <w:top w:val="single" w:sz="4" w:space="0" w:color="auto"/>
              <w:left w:val="single" w:sz="4" w:space="0" w:color="auto"/>
              <w:bottom w:val="single" w:sz="4" w:space="0" w:color="auto"/>
              <w:right w:val="single" w:sz="4" w:space="0" w:color="auto"/>
            </w:tcBorders>
          </w:tcPr>
          <w:p w14:paraId="71F600C3" w14:textId="1D209F51" w:rsidR="008C0154" w:rsidRPr="006D27E3" w:rsidRDefault="008C0154" w:rsidP="00DA72C9">
            <w:pPr>
              <w:pStyle w:val="TAC"/>
            </w:pPr>
            <w:r w:rsidRPr="00687DBB">
              <w:rPr>
                <w:rFonts w:eastAsia="SimSun"/>
              </w:rPr>
              <w:t>Y</w:t>
            </w:r>
          </w:p>
        </w:tc>
        <w:tc>
          <w:tcPr>
            <w:tcW w:w="1276" w:type="dxa"/>
            <w:tcBorders>
              <w:top w:val="single" w:sz="4" w:space="0" w:color="auto"/>
              <w:left w:val="single" w:sz="4" w:space="0" w:color="auto"/>
              <w:bottom w:val="single" w:sz="4" w:space="0" w:color="auto"/>
              <w:right w:val="single" w:sz="4" w:space="0" w:color="auto"/>
            </w:tcBorders>
          </w:tcPr>
          <w:p w14:paraId="058823FE" w14:textId="77777777" w:rsidR="008C0154" w:rsidRPr="006D27E3" w:rsidRDefault="008C0154" w:rsidP="00DA72C9">
            <w:pPr>
              <w:pStyle w:val="TAC"/>
            </w:pPr>
            <w:r w:rsidRPr="00687DBB">
              <w:rPr>
                <w:rFonts w:eastAsia="SimSun"/>
              </w:rPr>
              <w:t>Y</w:t>
            </w:r>
          </w:p>
        </w:tc>
        <w:tc>
          <w:tcPr>
            <w:tcW w:w="992" w:type="dxa"/>
            <w:tcBorders>
              <w:top w:val="single" w:sz="4" w:space="0" w:color="auto"/>
              <w:left w:val="single" w:sz="4" w:space="0" w:color="auto"/>
              <w:bottom w:val="single" w:sz="4" w:space="0" w:color="auto"/>
              <w:right w:val="single" w:sz="4" w:space="0" w:color="auto"/>
            </w:tcBorders>
          </w:tcPr>
          <w:p w14:paraId="52D97128" w14:textId="77777777" w:rsidR="008C0154" w:rsidRPr="006D27E3" w:rsidRDefault="008C0154" w:rsidP="00DA72C9">
            <w:pPr>
              <w:pStyle w:val="TAC"/>
            </w:pPr>
            <w:r w:rsidRPr="00687DBB">
              <w:rPr>
                <w:rFonts w:eastAsia="SimSun"/>
                <w:lang w:eastAsia="zh-CN"/>
              </w:rPr>
              <w:t>Y</w:t>
            </w:r>
          </w:p>
        </w:tc>
      </w:tr>
      <w:tr w:rsidR="008C0154" w14:paraId="0F1653F6"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2440BB9F" w14:textId="77777777" w:rsidR="008C0154" w:rsidRPr="006D27E3" w:rsidRDefault="008C0154"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626A8778" w14:textId="77777777" w:rsidR="008C0154" w:rsidRPr="006D27E3" w:rsidRDefault="008C0154" w:rsidP="00DA72C9">
            <w:pPr>
              <w:pStyle w:val="TAL"/>
            </w:pPr>
            <w:r w:rsidRPr="00687DBB">
              <w:rPr>
                <w:rFonts w:eastAsia="SimSun"/>
              </w:rPr>
              <w:t>&gt;</w:t>
            </w:r>
            <w:r>
              <w:rPr>
                <w:rFonts w:eastAsia="SimSun"/>
              </w:rPr>
              <w:t>&gt;</w:t>
            </w:r>
            <w:r w:rsidRPr="00687DBB">
              <w:rPr>
                <w:rFonts w:eastAsia="SimSun"/>
              </w:rPr>
              <w:t xml:space="preserve"> Criteria for de-affiliation (see</w:t>
            </w:r>
            <w:r>
              <w:rPr>
                <w:rFonts w:eastAsia="SimSun"/>
                <w:lang w:val="en-US"/>
              </w:rPr>
              <w:t> </w:t>
            </w:r>
            <w:r w:rsidRPr="00687DBB">
              <w:rPr>
                <w:rFonts w:eastAsia="SimSun"/>
              </w:rPr>
              <w:t>NOTE</w:t>
            </w:r>
            <w:r>
              <w:rPr>
                <w:rFonts w:eastAsia="SimSun"/>
              </w:rPr>
              <w:t> </w:t>
            </w:r>
            <w:r>
              <w:rPr>
                <w:rFonts w:eastAsia="SimSun"/>
                <w:lang w:val="en-US"/>
              </w:rPr>
              <w:t>7</w:t>
            </w:r>
            <w:r w:rsidRPr="00687DBB">
              <w:rPr>
                <w:rFonts w:eastAsia="SimSun"/>
              </w:rPr>
              <w:t>)</w:t>
            </w:r>
          </w:p>
        </w:tc>
        <w:tc>
          <w:tcPr>
            <w:tcW w:w="880" w:type="dxa"/>
            <w:tcBorders>
              <w:top w:val="single" w:sz="4" w:space="0" w:color="auto"/>
              <w:left w:val="single" w:sz="4" w:space="0" w:color="auto"/>
              <w:bottom w:val="single" w:sz="4" w:space="0" w:color="auto"/>
              <w:right w:val="single" w:sz="4" w:space="0" w:color="auto"/>
            </w:tcBorders>
          </w:tcPr>
          <w:p w14:paraId="2BDBF617" w14:textId="77777777" w:rsidR="008C0154" w:rsidRPr="00AB5FED" w:rsidRDefault="008C0154" w:rsidP="00DA72C9">
            <w:pPr>
              <w:pStyle w:val="TAC"/>
            </w:pPr>
            <w:r w:rsidRPr="00687DBB">
              <w:rPr>
                <w:rFonts w:eastAsia="SimSun"/>
              </w:rPr>
              <w:t>Y</w:t>
            </w:r>
          </w:p>
        </w:tc>
        <w:tc>
          <w:tcPr>
            <w:tcW w:w="992" w:type="dxa"/>
            <w:tcBorders>
              <w:top w:val="single" w:sz="4" w:space="0" w:color="auto"/>
              <w:left w:val="single" w:sz="4" w:space="0" w:color="auto"/>
              <w:bottom w:val="single" w:sz="4" w:space="0" w:color="auto"/>
              <w:right w:val="single" w:sz="4" w:space="0" w:color="auto"/>
            </w:tcBorders>
          </w:tcPr>
          <w:p w14:paraId="307C8E9F" w14:textId="38EA79BA" w:rsidR="008C0154" w:rsidRPr="006D27E3" w:rsidRDefault="008C0154" w:rsidP="00DA72C9">
            <w:pPr>
              <w:pStyle w:val="TAC"/>
            </w:pPr>
            <w:r w:rsidRPr="00687DBB">
              <w:rPr>
                <w:rFonts w:eastAsia="SimSun"/>
              </w:rPr>
              <w:t>Y</w:t>
            </w:r>
          </w:p>
        </w:tc>
        <w:tc>
          <w:tcPr>
            <w:tcW w:w="1276" w:type="dxa"/>
            <w:tcBorders>
              <w:top w:val="single" w:sz="4" w:space="0" w:color="auto"/>
              <w:left w:val="single" w:sz="4" w:space="0" w:color="auto"/>
              <w:bottom w:val="single" w:sz="4" w:space="0" w:color="auto"/>
              <w:right w:val="single" w:sz="4" w:space="0" w:color="auto"/>
            </w:tcBorders>
          </w:tcPr>
          <w:p w14:paraId="3578416E" w14:textId="77777777" w:rsidR="008C0154" w:rsidRPr="006D27E3" w:rsidRDefault="008C0154" w:rsidP="00DA72C9">
            <w:pPr>
              <w:pStyle w:val="TAC"/>
            </w:pPr>
            <w:r w:rsidRPr="00687DBB">
              <w:rPr>
                <w:rFonts w:eastAsia="SimSun"/>
              </w:rPr>
              <w:t>Y</w:t>
            </w:r>
          </w:p>
        </w:tc>
        <w:tc>
          <w:tcPr>
            <w:tcW w:w="992" w:type="dxa"/>
            <w:tcBorders>
              <w:top w:val="single" w:sz="4" w:space="0" w:color="auto"/>
              <w:left w:val="single" w:sz="4" w:space="0" w:color="auto"/>
              <w:bottom w:val="single" w:sz="4" w:space="0" w:color="auto"/>
              <w:right w:val="single" w:sz="4" w:space="0" w:color="auto"/>
            </w:tcBorders>
          </w:tcPr>
          <w:p w14:paraId="6172E05E" w14:textId="77777777" w:rsidR="008C0154" w:rsidRPr="006D27E3" w:rsidRDefault="008C0154" w:rsidP="00DA72C9">
            <w:pPr>
              <w:pStyle w:val="TAC"/>
            </w:pPr>
            <w:r w:rsidRPr="00687DBB">
              <w:rPr>
                <w:rFonts w:eastAsia="SimSun"/>
                <w:lang w:eastAsia="zh-CN"/>
              </w:rPr>
              <w:t>Y</w:t>
            </w:r>
          </w:p>
        </w:tc>
      </w:tr>
      <w:tr w:rsidR="008C0154" w14:paraId="0732A88D"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669FC7BA" w14:textId="77777777" w:rsidR="008C0154" w:rsidRPr="006D27E3" w:rsidRDefault="008C0154"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1ABE0FBA" w14:textId="77777777" w:rsidR="008C0154" w:rsidRPr="006D27E3" w:rsidRDefault="008C0154" w:rsidP="00DA72C9">
            <w:pPr>
              <w:pStyle w:val="TAL"/>
            </w:pPr>
            <w:r w:rsidRPr="00687DBB">
              <w:rPr>
                <w:rFonts w:eastAsia="SimSun"/>
              </w:rPr>
              <w:t>&gt;</w:t>
            </w:r>
            <w:r>
              <w:rPr>
                <w:rFonts w:eastAsia="SimSun"/>
              </w:rPr>
              <w:t>&gt;</w:t>
            </w:r>
            <w:r w:rsidRPr="00687DBB">
              <w:rPr>
                <w:rFonts w:eastAsia="SimSun"/>
              </w:rPr>
              <w:t xml:space="preserve"> Manual de-affiliation is not allowed if criteria </w:t>
            </w:r>
            <w:r>
              <w:rPr>
                <w:rFonts w:eastAsia="SimSun"/>
              </w:rPr>
              <w:t xml:space="preserve">for affiliation </w:t>
            </w:r>
            <w:r w:rsidRPr="00687DBB">
              <w:rPr>
                <w:rFonts w:eastAsia="SimSun"/>
              </w:rPr>
              <w:t>are met</w:t>
            </w:r>
          </w:p>
        </w:tc>
        <w:tc>
          <w:tcPr>
            <w:tcW w:w="880" w:type="dxa"/>
            <w:tcBorders>
              <w:top w:val="single" w:sz="4" w:space="0" w:color="auto"/>
              <w:left w:val="single" w:sz="4" w:space="0" w:color="auto"/>
              <w:bottom w:val="single" w:sz="4" w:space="0" w:color="auto"/>
              <w:right w:val="single" w:sz="4" w:space="0" w:color="auto"/>
            </w:tcBorders>
          </w:tcPr>
          <w:p w14:paraId="086E0E4B" w14:textId="77777777" w:rsidR="008C0154" w:rsidRPr="00AB5FED" w:rsidRDefault="008C0154" w:rsidP="00DA72C9">
            <w:pPr>
              <w:pStyle w:val="TAC"/>
            </w:pPr>
            <w:r w:rsidRPr="00687DBB">
              <w:rPr>
                <w:rFonts w:eastAsia="SimSun"/>
              </w:rPr>
              <w:t>Y</w:t>
            </w:r>
          </w:p>
        </w:tc>
        <w:tc>
          <w:tcPr>
            <w:tcW w:w="992" w:type="dxa"/>
            <w:tcBorders>
              <w:top w:val="single" w:sz="4" w:space="0" w:color="auto"/>
              <w:left w:val="single" w:sz="4" w:space="0" w:color="auto"/>
              <w:bottom w:val="single" w:sz="4" w:space="0" w:color="auto"/>
              <w:right w:val="single" w:sz="4" w:space="0" w:color="auto"/>
            </w:tcBorders>
          </w:tcPr>
          <w:p w14:paraId="0126FDCF" w14:textId="16980626" w:rsidR="008C0154" w:rsidRPr="006D27E3" w:rsidRDefault="008C0154" w:rsidP="00DA72C9">
            <w:pPr>
              <w:pStyle w:val="TAC"/>
            </w:pPr>
            <w:r w:rsidRPr="00687DBB">
              <w:rPr>
                <w:rFonts w:eastAsia="SimSun"/>
              </w:rPr>
              <w:t>Y</w:t>
            </w:r>
          </w:p>
        </w:tc>
        <w:tc>
          <w:tcPr>
            <w:tcW w:w="1276" w:type="dxa"/>
            <w:tcBorders>
              <w:top w:val="single" w:sz="4" w:space="0" w:color="auto"/>
              <w:left w:val="single" w:sz="4" w:space="0" w:color="auto"/>
              <w:bottom w:val="single" w:sz="4" w:space="0" w:color="auto"/>
              <w:right w:val="single" w:sz="4" w:space="0" w:color="auto"/>
            </w:tcBorders>
          </w:tcPr>
          <w:p w14:paraId="4FE3A845" w14:textId="77777777" w:rsidR="008C0154" w:rsidRPr="006D27E3" w:rsidRDefault="008C0154" w:rsidP="00DA72C9">
            <w:pPr>
              <w:pStyle w:val="TAC"/>
            </w:pPr>
            <w:r w:rsidRPr="00687DBB">
              <w:rPr>
                <w:rFonts w:eastAsia="SimSun"/>
              </w:rPr>
              <w:t>Y</w:t>
            </w:r>
          </w:p>
        </w:tc>
        <w:tc>
          <w:tcPr>
            <w:tcW w:w="992" w:type="dxa"/>
            <w:tcBorders>
              <w:top w:val="single" w:sz="4" w:space="0" w:color="auto"/>
              <w:left w:val="single" w:sz="4" w:space="0" w:color="auto"/>
              <w:bottom w:val="single" w:sz="4" w:space="0" w:color="auto"/>
              <w:right w:val="single" w:sz="4" w:space="0" w:color="auto"/>
            </w:tcBorders>
          </w:tcPr>
          <w:p w14:paraId="6BBB3023" w14:textId="77777777" w:rsidR="008C0154" w:rsidRPr="006D27E3" w:rsidRDefault="008C0154" w:rsidP="00DA72C9">
            <w:pPr>
              <w:pStyle w:val="TAC"/>
            </w:pPr>
            <w:r w:rsidRPr="00687DBB">
              <w:rPr>
                <w:rFonts w:eastAsia="SimSun"/>
                <w:lang w:eastAsia="zh-CN"/>
              </w:rPr>
              <w:t>Y</w:t>
            </w:r>
          </w:p>
        </w:tc>
      </w:tr>
      <w:tr w:rsidR="008C0154" w14:paraId="37882187"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3D78EA30" w14:textId="77777777" w:rsidR="008C0154" w:rsidRPr="006D27E3" w:rsidRDefault="008C0154" w:rsidP="00DA72C9">
            <w:pPr>
              <w:pStyle w:val="TAL"/>
            </w:pPr>
            <w:r w:rsidRPr="00687DBB">
              <w:rPr>
                <w:rFonts w:eastAsia="SimSun"/>
              </w:rPr>
              <w:t>[R-6.6.4.2-002] of 3GPP TS 22.280 [2]</w:t>
            </w:r>
          </w:p>
        </w:tc>
        <w:tc>
          <w:tcPr>
            <w:tcW w:w="3118" w:type="dxa"/>
            <w:tcBorders>
              <w:top w:val="single" w:sz="4" w:space="0" w:color="auto"/>
              <w:left w:val="single" w:sz="4" w:space="0" w:color="auto"/>
              <w:bottom w:val="single" w:sz="4" w:space="0" w:color="auto"/>
              <w:right w:val="single" w:sz="4" w:space="0" w:color="auto"/>
            </w:tcBorders>
          </w:tcPr>
          <w:p w14:paraId="62BCF96B" w14:textId="77777777" w:rsidR="008C0154" w:rsidRPr="006D27E3" w:rsidRDefault="008C0154" w:rsidP="00DA72C9">
            <w:pPr>
              <w:pStyle w:val="TAL"/>
            </w:pPr>
            <w:r w:rsidRPr="00687DBB">
              <w:rPr>
                <w:rFonts w:eastAsia="SimSun"/>
              </w:rPr>
              <w:t>List of groups the client affiliates after receiving an emergency alert</w:t>
            </w:r>
          </w:p>
        </w:tc>
        <w:tc>
          <w:tcPr>
            <w:tcW w:w="880" w:type="dxa"/>
            <w:tcBorders>
              <w:top w:val="single" w:sz="4" w:space="0" w:color="auto"/>
              <w:left w:val="single" w:sz="4" w:space="0" w:color="auto"/>
              <w:bottom w:val="single" w:sz="4" w:space="0" w:color="auto"/>
              <w:right w:val="single" w:sz="4" w:space="0" w:color="auto"/>
            </w:tcBorders>
          </w:tcPr>
          <w:p w14:paraId="06B970BD" w14:textId="77777777" w:rsidR="008C0154" w:rsidRPr="00AB5FED" w:rsidRDefault="008C0154" w:rsidP="00DA72C9">
            <w:pPr>
              <w:pStyle w:val="TAC"/>
            </w:pPr>
          </w:p>
        </w:tc>
        <w:tc>
          <w:tcPr>
            <w:tcW w:w="992" w:type="dxa"/>
            <w:tcBorders>
              <w:top w:val="single" w:sz="4" w:space="0" w:color="auto"/>
              <w:left w:val="single" w:sz="4" w:space="0" w:color="auto"/>
              <w:bottom w:val="single" w:sz="4" w:space="0" w:color="auto"/>
              <w:right w:val="single" w:sz="4" w:space="0" w:color="auto"/>
            </w:tcBorders>
          </w:tcPr>
          <w:p w14:paraId="1326C799" w14:textId="1F1C0801" w:rsidR="008C0154" w:rsidRPr="006D27E3" w:rsidRDefault="008C0154" w:rsidP="00DA72C9">
            <w:pPr>
              <w:pStyle w:val="TAC"/>
            </w:pPr>
          </w:p>
        </w:tc>
        <w:tc>
          <w:tcPr>
            <w:tcW w:w="1276" w:type="dxa"/>
            <w:tcBorders>
              <w:top w:val="single" w:sz="4" w:space="0" w:color="auto"/>
              <w:left w:val="single" w:sz="4" w:space="0" w:color="auto"/>
              <w:bottom w:val="single" w:sz="4" w:space="0" w:color="auto"/>
              <w:right w:val="single" w:sz="4" w:space="0" w:color="auto"/>
            </w:tcBorders>
          </w:tcPr>
          <w:p w14:paraId="51C3F041" w14:textId="77777777" w:rsidR="008C0154" w:rsidRPr="006D27E3" w:rsidRDefault="008C0154" w:rsidP="00DA72C9">
            <w:pPr>
              <w:pStyle w:val="TAC"/>
            </w:pPr>
          </w:p>
        </w:tc>
        <w:tc>
          <w:tcPr>
            <w:tcW w:w="992" w:type="dxa"/>
            <w:tcBorders>
              <w:top w:val="single" w:sz="4" w:space="0" w:color="auto"/>
              <w:left w:val="single" w:sz="4" w:space="0" w:color="auto"/>
              <w:bottom w:val="single" w:sz="4" w:space="0" w:color="auto"/>
              <w:right w:val="single" w:sz="4" w:space="0" w:color="auto"/>
            </w:tcBorders>
          </w:tcPr>
          <w:p w14:paraId="64E4C5E0" w14:textId="77777777" w:rsidR="008C0154" w:rsidRPr="006D27E3" w:rsidRDefault="008C0154" w:rsidP="00DA72C9">
            <w:pPr>
              <w:pStyle w:val="TAC"/>
            </w:pPr>
          </w:p>
        </w:tc>
      </w:tr>
      <w:tr w:rsidR="008C0154" w14:paraId="548C11FE"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7C7B1B3F" w14:textId="77777777" w:rsidR="008C0154" w:rsidRPr="006D27E3" w:rsidRDefault="008C0154"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19D12C9C" w14:textId="77777777" w:rsidR="008C0154" w:rsidRPr="006D27E3" w:rsidRDefault="008C0154" w:rsidP="00DA72C9">
            <w:pPr>
              <w:pStyle w:val="TAL"/>
            </w:pPr>
            <w:r w:rsidRPr="00687DBB">
              <w:rPr>
                <w:rFonts w:eastAsia="SimSun"/>
              </w:rPr>
              <w:t>&gt; MCData Group ID</w:t>
            </w:r>
          </w:p>
        </w:tc>
        <w:tc>
          <w:tcPr>
            <w:tcW w:w="880" w:type="dxa"/>
            <w:tcBorders>
              <w:top w:val="single" w:sz="4" w:space="0" w:color="auto"/>
              <w:left w:val="single" w:sz="4" w:space="0" w:color="auto"/>
              <w:bottom w:val="single" w:sz="4" w:space="0" w:color="auto"/>
              <w:right w:val="single" w:sz="4" w:space="0" w:color="auto"/>
            </w:tcBorders>
          </w:tcPr>
          <w:p w14:paraId="08A925BB" w14:textId="77777777" w:rsidR="008C0154" w:rsidRPr="00AB5FED" w:rsidRDefault="008C0154" w:rsidP="00DA72C9">
            <w:pPr>
              <w:pStyle w:val="TAC"/>
            </w:pPr>
            <w:r w:rsidRPr="00687DBB">
              <w:rPr>
                <w:rFonts w:eastAsia="SimSun"/>
              </w:rPr>
              <w:t>Y</w:t>
            </w:r>
          </w:p>
        </w:tc>
        <w:tc>
          <w:tcPr>
            <w:tcW w:w="992" w:type="dxa"/>
            <w:tcBorders>
              <w:top w:val="single" w:sz="4" w:space="0" w:color="auto"/>
              <w:left w:val="single" w:sz="4" w:space="0" w:color="auto"/>
              <w:bottom w:val="single" w:sz="4" w:space="0" w:color="auto"/>
              <w:right w:val="single" w:sz="4" w:space="0" w:color="auto"/>
            </w:tcBorders>
          </w:tcPr>
          <w:p w14:paraId="5C192E3B" w14:textId="6F9BD3E5" w:rsidR="008C0154" w:rsidRPr="006D27E3" w:rsidRDefault="008C0154" w:rsidP="00DA72C9">
            <w:pPr>
              <w:pStyle w:val="TAC"/>
            </w:pPr>
            <w:r w:rsidRPr="00687DBB">
              <w:rPr>
                <w:rFonts w:eastAsia="SimSun"/>
              </w:rPr>
              <w:t>Y</w:t>
            </w:r>
          </w:p>
        </w:tc>
        <w:tc>
          <w:tcPr>
            <w:tcW w:w="1276" w:type="dxa"/>
            <w:tcBorders>
              <w:top w:val="single" w:sz="4" w:space="0" w:color="auto"/>
              <w:left w:val="single" w:sz="4" w:space="0" w:color="auto"/>
              <w:bottom w:val="single" w:sz="4" w:space="0" w:color="auto"/>
              <w:right w:val="single" w:sz="4" w:space="0" w:color="auto"/>
            </w:tcBorders>
          </w:tcPr>
          <w:p w14:paraId="4D0F6938" w14:textId="77777777" w:rsidR="008C0154" w:rsidRPr="006D27E3" w:rsidRDefault="008C0154" w:rsidP="00DA72C9">
            <w:pPr>
              <w:pStyle w:val="TAC"/>
            </w:pPr>
            <w:r w:rsidRPr="00687DBB">
              <w:rPr>
                <w:rFonts w:eastAsia="SimSun"/>
              </w:rPr>
              <w:t>Y</w:t>
            </w:r>
          </w:p>
        </w:tc>
        <w:tc>
          <w:tcPr>
            <w:tcW w:w="992" w:type="dxa"/>
            <w:tcBorders>
              <w:top w:val="single" w:sz="4" w:space="0" w:color="auto"/>
              <w:left w:val="single" w:sz="4" w:space="0" w:color="auto"/>
              <w:bottom w:val="single" w:sz="4" w:space="0" w:color="auto"/>
              <w:right w:val="single" w:sz="4" w:space="0" w:color="auto"/>
            </w:tcBorders>
          </w:tcPr>
          <w:p w14:paraId="634476BD" w14:textId="77777777" w:rsidR="008C0154" w:rsidRPr="006D27E3" w:rsidRDefault="008C0154" w:rsidP="00DA72C9">
            <w:pPr>
              <w:pStyle w:val="TAC"/>
            </w:pPr>
            <w:r w:rsidRPr="00687DBB">
              <w:rPr>
                <w:rFonts w:eastAsia="SimSun"/>
                <w:lang w:eastAsia="zh-CN"/>
              </w:rPr>
              <w:t>Y</w:t>
            </w:r>
          </w:p>
        </w:tc>
      </w:tr>
      <w:tr w:rsidR="008C0154" w14:paraId="12CA1638"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1C9B153E" w14:textId="77777777" w:rsidR="008C0154" w:rsidRPr="006D27E3" w:rsidRDefault="008C0154"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048AA872" w14:textId="77777777" w:rsidR="008C0154" w:rsidRPr="006D27E3" w:rsidRDefault="008C0154" w:rsidP="00DA72C9">
            <w:pPr>
              <w:pStyle w:val="TAL"/>
            </w:pPr>
            <w:r w:rsidRPr="00687DBB">
              <w:rPr>
                <w:rFonts w:eastAsia="SimSun"/>
              </w:rPr>
              <w:t>&gt;</w:t>
            </w:r>
            <w:r>
              <w:rPr>
                <w:rFonts w:eastAsia="SimSun"/>
              </w:rPr>
              <w:t>&gt;</w:t>
            </w:r>
            <w:r w:rsidRPr="00687DBB">
              <w:rPr>
                <w:rFonts w:eastAsia="SimSun"/>
              </w:rPr>
              <w:t xml:space="preserve"> Manual de-affiliation is not allowed if criteria</w:t>
            </w:r>
            <w:r>
              <w:rPr>
                <w:rFonts w:eastAsia="SimSun"/>
              </w:rPr>
              <w:t xml:space="preserve"> for affiliation</w:t>
            </w:r>
            <w:r w:rsidRPr="00687DBB">
              <w:rPr>
                <w:rFonts w:eastAsia="SimSun"/>
              </w:rPr>
              <w:t xml:space="preserve"> are met</w:t>
            </w:r>
          </w:p>
        </w:tc>
        <w:tc>
          <w:tcPr>
            <w:tcW w:w="880" w:type="dxa"/>
            <w:tcBorders>
              <w:top w:val="single" w:sz="4" w:space="0" w:color="auto"/>
              <w:left w:val="single" w:sz="4" w:space="0" w:color="auto"/>
              <w:bottom w:val="single" w:sz="4" w:space="0" w:color="auto"/>
              <w:right w:val="single" w:sz="4" w:space="0" w:color="auto"/>
            </w:tcBorders>
          </w:tcPr>
          <w:p w14:paraId="566CC460" w14:textId="77777777" w:rsidR="008C0154" w:rsidRPr="00AB5FED" w:rsidRDefault="008C0154" w:rsidP="00DA72C9">
            <w:pPr>
              <w:pStyle w:val="TAC"/>
            </w:pPr>
            <w:r w:rsidRPr="00687DBB">
              <w:rPr>
                <w:rFonts w:eastAsia="SimSun"/>
              </w:rPr>
              <w:t>Y</w:t>
            </w:r>
          </w:p>
        </w:tc>
        <w:tc>
          <w:tcPr>
            <w:tcW w:w="992" w:type="dxa"/>
            <w:tcBorders>
              <w:top w:val="single" w:sz="4" w:space="0" w:color="auto"/>
              <w:left w:val="single" w:sz="4" w:space="0" w:color="auto"/>
              <w:bottom w:val="single" w:sz="4" w:space="0" w:color="auto"/>
              <w:right w:val="single" w:sz="4" w:space="0" w:color="auto"/>
            </w:tcBorders>
          </w:tcPr>
          <w:p w14:paraId="25B68219" w14:textId="1672BA7B" w:rsidR="008C0154" w:rsidRPr="006D27E3" w:rsidRDefault="008C0154" w:rsidP="00DA72C9">
            <w:pPr>
              <w:pStyle w:val="TAC"/>
            </w:pPr>
            <w:r w:rsidRPr="00687DBB">
              <w:rPr>
                <w:rFonts w:eastAsia="SimSun"/>
              </w:rPr>
              <w:t>Y</w:t>
            </w:r>
          </w:p>
        </w:tc>
        <w:tc>
          <w:tcPr>
            <w:tcW w:w="1276" w:type="dxa"/>
            <w:tcBorders>
              <w:top w:val="single" w:sz="4" w:space="0" w:color="auto"/>
              <w:left w:val="single" w:sz="4" w:space="0" w:color="auto"/>
              <w:bottom w:val="single" w:sz="4" w:space="0" w:color="auto"/>
              <w:right w:val="single" w:sz="4" w:space="0" w:color="auto"/>
            </w:tcBorders>
          </w:tcPr>
          <w:p w14:paraId="65A9D026" w14:textId="77777777" w:rsidR="008C0154" w:rsidRPr="006D27E3" w:rsidRDefault="008C0154" w:rsidP="00DA72C9">
            <w:pPr>
              <w:pStyle w:val="TAC"/>
            </w:pPr>
            <w:r w:rsidRPr="00687DBB">
              <w:rPr>
                <w:rFonts w:eastAsia="SimSun"/>
              </w:rPr>
              <w:t>Y</w:t>
            </w:r>
          </w:p>
        </w:tc>
        <w:tc>
          <w:tcPr>
            <w:tcW w:w="992" w:type="dxa"/>
            <w:tcBorders>
              <w:top w:val="single" w:sz="4" w:space="0" w:color="auto"/>
              <w:left w:val="single" w:sz="4" w:space="0" w:color="auto"/>
              <w:bottom w:val="single" w:sz="4" w:space="0" w:color="auto"/>
              <w:right w:val="single" w:sz="4" w:space="0" w:color="auto"/>
            </w:tcBorders>
          </w:tcPr>
          <w:p w14:paraId="3EA31E31" w14:textId="77777777" w:rsidR="008C0154" w:rsidRPr="006D27E3" w:rsidRDefault="008C0154" w:rsidP="00DA72C9">
            <w:pPr>
              <w:pStyle w:val="TAC"/>
            </w:pPr>
            <w:r w:rsidRPr="00687DBB">
              <w:rPr>
                <w:rFonts w:eastAsia="SimSun"/>
                <w:lang w:eastAsia="zh-CN"/>
              </w:rPr>
              <w:t>Y</w:t>
            </w:r>
          </w:p>
        </w:tc>
      </w:tr>
      <w:tr w:rsidR="008C0154" w14:paraId="5639A300"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6DC322B4" w14:textId="77777777" w:rsidR="008C0154" w:rsidRPr="006D27E3" w:rsidRDefault="008C0154"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721754B7" w14:textId="77777777" w:rsidR="008C0154" w:rsidRPr="00687DBB" w:rsidRDefault="008C0154" w:rsidP="00DA72C9">
            <w:pPr>
              <w:pStyle w:val="TAL"/>
              <w:rPr>
                <w:rFonts w:eastAsia="SimSun"/>
              </w:rPr>
            </w:pPr>
            <w:r>
              <w:rPr>
                <w:rFonts w:eastAsia="SimSun"/>
              </w:rPr>
              <w:t>List of functional alias(es) of the MCData user</w:t>
            </w:r>
          </w:p>
        </w:tc>
        <w:tc>
          <w:tcPr>
            <w:tcW w:w="880" w:type="dxa"/>
            <w:tcBorders>
              <w:top w:val="single" w:sz="4" w:space="0" w:color="auto"/>
              <w:left w:val="single" w:sz="4" w:space="0" w:color="auto"/>
              <w:bottom w:val="single" w:sz="4" w:space="0" w:color="auto"/>
              <w:right w:val="single" w:sz="4" w:space="0" w:color="auto"/>
            </w:tcBorders>
          </w:tcPr>
          <w:p w14:paraId="0419DE1B" w14:textId="77777777" w:rsidR="008C0154" w:rsidRPr="00687DBB" w:rsidRDefault="008C0154" w:rsidP="00DA72C9">
            <w:pPr>
              <w:pStyle w:val="TAC"/>
              <w:rPr>
                <w:rFonts w:eastAsia="SimSun"/>
              </w:rPr>
            </w:pPr>
          </w:p>
        </w:tc>
        <w:tc>
          <w:tcPr>
            <w:tcW w:w="992" w:type="dxa"/>
            <w:tcBorders>
              <w:top w:val="single" w:sz="4" w:space="0" w:color="auto"/>
              <w:left w:val="single" w:sz="4" w:space="0" w:color="auto"/>
              <w:bottom w:val="single" w:sz="4" w:space="0" w:color="auto"/>
              <w:right w:val="single" w:sz="4" w:space="0" w:color="auto"/>
            </w:tcBorders>
          </w:tcPr>
          <w:p w14:paraId="6F6A5B64" w14:textId="3032DF48" w:rsidR="008C0154" w:rsidRPr="00687DBB" w:rsidRDefault="008C0154" w:rsidP="00DA72C9">
            <w:pPr>
              <w:pStyle w:val="TAC"/>
              <w:rPr>
                <w:rFonts w:eastAsia="SimSun"/>
              </w:rPr>
            </w:pPr>
          </w:p>
        </w:tc>
        <w:tc>
          <w:tcPr>
            <w:tcW w:w="1276" w:type="dxa"/>
            <w:tcBorders>
              <w:top w:val="single" w:sz="4" w:space="0" w:color="auto"/>
              <w:left w:val="single" w:sz="4" w:space="0" w:color="auto"/>
              <w:bottom w:val="single" w:sz="4" w:space="0" w:color="auto"/>
              <w:right w:val="single" w:sz="4" w:space="0" w:color="auto"/>
            </w:tcBorders>
          </w:tcPr>
          <w:p w14:paraId="5E410443" w14:textId="77777777" w:rsidR="008C0154" w:rsidRPr="00687DBB" w:rsidRDefault="008C0154" w:rsidP="00DA72C9">
            <w:pPr>
              <w:pStyle w:val="TAC"/>
              <w:rPr>
                <w:rFonts w:eastAsia="SimSun"/>
              </w:rPr>
            </w:pPr>
          </w:p>
        </w:tc>
        <w:tc>
          <w:tcPr>
            <w:tcW w:w="992" w:type="dxa"/>
            <w:tcBorders>
              <w:top w:val="single" w:sz="4" w:space="0" w:color="auto"/>
              <w:left w:val="single" w:sz="4" w:space="0" w:color="auto"/>
              <w:bottom w:val="single" w:sz="4" w:space="0" w:color="auto"/>
              <w:right w:val="single" w:sz="4" w:space="0" w:color="auto"/>
            </w:tcBorders>
          </w:tcPr>
          <w:p w14:paraId="7F4D5EC5" w14:textId="77777777" w:rsidR="008C0154" w:rsidRPr="00687DBB" w:rsidRDefault="008C0154" w:rsidP="00DA72C9">
            <w:pPr>
              <w:pStyle w:val="TAC"/>
              <w:rPr>
                <w:rFonts w:eastAsia="SimSun"/>
                <w:lang w:eastAsia="zh-CN"/>
              </w:rPr>
            </w:pPr>
          </w:p>
        </w:tc>
      </w:tr>
      <w:tr w:rsidR="008C0154" w14:paraId="5D6E369C"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7C2F2584" w14:textId="77777777" w:rsidR="008C0154" w:rsidRPr="006D27E3" w:rsidRDefault="008C0154" w:rsidP="00DA72C9">
            <w:pPr>
              <w:pStyle w:val="TAL"/>
            </w:pPr>
            <w:r>
              <w:rPr>
                <w:rFonts w:eastAsia="SimSun"/>
              </w:rPr>
              <w:t>[R-5.9a-005] of 3GPP TS 22.280 [2]</w:t>
            </w:r>
          </w:p>
        </w:tc>
        <w:tc>
          <w:tcPr>
            <w:tcW w:w="3118" w:type="dxa"/>
            <w:tcBorders>
              <w:top w:val="single" w:sz="4" w:space="0" w:color="auto"/>
              <w:left w:val="single" w:sz="4" w:space="0" w:color="auto"/>
              <w:bottom w:val="single" w:sz="4" w:space="0" w:color="auto"/>
              <w:right w:val="single" w:sz="4" w:space="0" w:color="auto"/>
            </w:tcBorders>
          </w:tcPr>
          <w:p w14:paraId="37BF3616" w14:textId="77777777" w:rsidR="008C0154" w:rsidRPr="00687DBB" w:rsidRDefault="008C0154" w:rsidP="00DA72C9">
            <w:pPr>
              <w:pStyle w:val="TAL"/>
              <w:rPr>
                <w:rFonts w:eastAsia="SimSun"/>
              </w:rPr>
            </w:pPr>
            <w:r>
              <w:rPr>
                <w:rFonts w:eastAsia="SimSun"/>
              </w:rPr>
              <w:t>&gt; Functional alias</w:t>
            </w:r>
          </w:p>
        </w:tc>
        <w:tc>
          <w:tcPr>
            <w:tcW w:w="880" w:type="dxa"/>
            <w:tcBorders>
              <w:top w:val="single" w:sz="4" w:space="0" w:color="auto"/>
              <w:left w:val="single" w:sz="4" w:space="0" w:color="auto"/>
              <w:bottom w:val="single" w:sz="4" w:space="0" w:color="auto"/>
              <w:right w:val="single" w:sz="4" w:space="0" w:color="auto"/>
            </w:tcBorders>
          </w:tcPr>
          <w:p w14:paraId="3D8AAAA8" w14:textId="77777777" w:rsidR="008C0154" w:rsidRPr="00687DBB" w:rsidRDefault="008C0154" w:rsidP="00DA72C9">
            <w:pPr>
              <w:pStyle w:val="TAC"/>
              <w:rPr>
                <w:rFonts w:eastAsia="SimSun"/>
              </w:rPr>
            </w:pPr>
            <w:r>
              <w:rPr>
                <w:lang w:val="en-US"/>
              </w:rPr>
              <w:t>Y</w:t>
            </w:r>
          </w:p>
        </w:tc>
        <w:tc>
          <w:tcPr>
            <w:tcW w:w="992" w:type="dxa"/>
            <w:tcBorders>
              <w:top w:val="single" w:sz="4" w:space="0" w:color="auto"/>
              <w:left w:val="single" w:sz="4" w:space="0" w:color="auto"/>
              <w:bottom w:val="single" w:sz="4" w:space="0" w:color="auto"/>
              <w:right w:val="single" w:sz="4" w:space="0" w:color="auto"/>
            </w:tcBorders>
          </w:tcPr>
          <w:p w14:paraId="0BC1BF82" w14:textId="38A9E32F" w:rsidR="008C0154" w:rsidRPr="00687DBB" w:rsidRDefault="008C0154" w:rsidP="00DA72C9">
            <w:pPr>
              <w:pStyle w:val="TAC"/>
              <w:rPr>
                <w:rFonts w:eastAsia="SimSun"/>
              </w:rPr>
            </w:pPr>
            <w:r>
              <w:rPr>
                <w:lang w:val="en-US"/>
              </w:rPr>
              <w:t>Y</w:t>
            </w:r>
          </w:p>
        </w:tc>
        <w:tc>
          <w:tcPr>
            <w:tcW w:w="1276" w:type="dxa"/>
            <w:tcBorders>
              <w:top w:val="single" w:sz="4" w:space="0" w:color="auto"/>
              <w:left w:val="single" w:sz="4" w:space="0" w:color="auto"/>
              <w:bottom w:val="single" w:sz="4" w:space="0" w:color="auto"/>
              <w:right w:val="single" w:sz="4" w:space="0" w:color="auto"/>
            </w:tcBorders>
          </w:tcPr>
          <w:p w14:paraId="22DC94DA" w14:textId="77777777" w:rsidR="008C0154" w:rsidRPr="00687DBB" w:rsidRDefault="008C0154" w:rsidP="00DA72C9">
            <w:pPr>
              <w:pStyle w:val="TAC"/>
              <w:rPr>
                <w:rFonts w:eastAsia="SimSun"/>
              </w:rPr>
            </w:pPr>
            <w:r>
              <w:rPr>
                <w:lang w:val="en-US"/>
              </w:rPr>
              <w:t>Y</w:t>
            </w:r>
          </w:p>
        </w:tc>
        <w:tc>
          <w:tcPr>
            <w:tcW w:w="992" w:type="dxa"/>
            <w:tcBorders>
              <w:top w:val="single" w:sz="4" w:space="0" w:color="auto"/>
              <w:left w:val="single" w:sz="4" w:space="0" w:color="auto"/>
              <w:bottom w:val="single" w:sz="4" w:space="0" w:color="auto"/>
              <w:right w:val="single" w:sz="4" w:space="0" w:color="auto"/>
            </w:tcBorders>
          </w:tcPr>
          <w:p w14:paraId="034732A3" w14:textId="77777777" w:rsidR="008C0154" w:rsidRPr="00687DBB" w:rsidRDefault="008C0154" w:rsidP="00DA72C9">
            <w:pPr>
              <w:pStyle w:val="TAC"/>
              <w:rPr>
                <w:rFonts w:eastAsia="SimSun"/>
                <w:lang w:eastAsia="zh-CN"/>
              </w:rPr>
            </w:pPr>
            <w:r>
              <w:rPr>
                <w:lang w:val="en-US" w:eastAsia="zh-CN"/>
              </w:rPr>
              <w:t>Y</w:t>
            </w:r>
          </w:p>
        </w:tc>
      </w:tr>
      <w:tr w:rsidR="008C0154" w14:paraId="7CC221CF"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6831DCA2" w14:textId="77777777" w:rsidR="008C0154" w:rsidRPr="006D27E3" w:rsidRDefault="008C0154" w:rsidP="00DA72C9">
            <w:pPr>
              <w:pStyle w:val="TAL"/>
            </w:pPr>
            <w:r>
              <w:rPr>
                <w:rFonts w:eastAsia="SimSun"/>
              </w:rPr>
              <w:t>[R-5.9a-018] of 3GPP TS 22.280 [2]</w:t>
            </w:r>
          </w:p>
        </w:tc>
        <w:tc>
          <w:tcPr>
            <w:tcW w:w="3118" w:type="dxa"/>
            <w:tcBorders>
              <w:top w:val="single" w:sz="4" w:space="0" w:color="auto"/>
              <w:left w:val="single" w:sz="4" w:space="0" w:color="auto"/>
              <w:bottom w:val="single" w:sz="4" w:space="0" w:color="auto"/>
              <w:right w:val="single" w:sz="4" w:space="0" w:color="auto"/>
            </w:tcBorders>
          </w:tcPr>
          <w:p w14:paraId="5BEA1B26" w14:textId="77777777" w:rsidR="008C0154" w:rsidRPr="00687DBB" w:rsidRDefault="008C0154" w:rsidP="00DA72C9">
            <w:pPr>
              <w:pStyle w:val="TAL"/>
              <w:rPr>
                <w:rFonts w:eastAsia="SimSun"/>
              </w:rPr>
            </w:pPr>
            <w:r>
              <w:rPr>
                <w:rFonts w:eastAsia="SimSun"/>
              </w:rPr>
              <w:t xml:space="preserve">&gt;&gt; </w:t>
            </w:r>
            <w:r w:rsidRPr="00A031E6">
              <w:rPr>
                <w:rFonts w:eastAsia="SimSun"/>
                <w:lang w:val="en-US"/>
              </w:rPr>
              <w:t>Tri</w:t>
            </w:r>
            <w:r>
              <w:rPr>
                <w:rFonts w:eastAsia="SimSun"/>
                <w:lang w:val="en-US"/>
              </w:rPr>
              <w:t>gger c</w:t>
            </w:r>
            <w:r>
              <w:rPr>
                <w:rFonts w:eastAsia="SimSun"/>
              </w:rPr>
              <w:t>riteria for activation by the MCData server (see</w:t>
            </w:r>
            <w:r>
              <w:rPr>
                <w:rFonts w:eastAsia="SimSun"/>
                <w:lang w:val="en-US"/>
              </w:rPr>
              <w:t> </w:t>
            </w:r>
            <w:r>
              <w:rPr>
                <w:rFonts w:eastAsia="SimSun"/>
              </w:rPr>
              <w:t>NOTE </w:t>
            </w:r>
            <w:r>
              <w:rPr>
                <w:rFonts w:eastAsia="SimSun"/>
                <w:lang w:val="en-US"/>
              </w:rPr>
              <w:t>8</w:t>
            </w:r>
            <w:r>
              <w:rPr>
                <w:rFonts w:eastAsia="SimSun"/>
              </w:rPr>
              <w:t>)</w:t>
            </w:r>
          </w:p>
        </w:tc>
        <w:tc>
          <w:tcPr>
            <w:tcW w:w="880" w:type="dxa"/>
            <w:tcBorders>
              <w:top w:val="single" w:sz="4" w:space="0" w:color="auto"/>
              <w:left w:val="single" w:sz="4" w:space="0" w:color="auto"/>
              <w:bottom w:val="single" w:sz="4" w:space="0" w:color="auto"/>
              <w:right w:val="single" w:sz="4" w:space="0" w:color="auto"/>
            </w:tcBorders>
          </w:tcPr>
          <w:p w14:paraId="3F207B03" w14:textId="77777777" w:rsidR="008C0154" w:rsidRPr="00687DBB" w:rsidRDefault="008C0154" w:rsidP="00DA72C9">
            <w:pPr>
              <w:pStyle w:val="TAC"/>
              <w:rPr>
                <w:rFonts w:eastAsia="SimSun"/>
              </w:rPr>
            </w:pPr>
            <w:r>
              <w:rPr>
                <w:lang w:val="en-US"/>
              </w:rPr>
              <w:t>N</w:t>
            </w:r>
          </w:p>
        </w:tc>
        <w:tc>
          <w:tcPr>
            <w:tcW w:w="992" w:type="dxa"/>
            <w:tcBorders>
              <w:top w:val="single" w:sz="4" w:space="0" w:color="auto"/>
              <w:left w:val="single" w:sz="4" w:space="0" w:color="auto"/>
              <w:bottom w:val="single" w:sz="4" w:space="0" w:color="auto"/>
              <w:right w:val="single" w:sz="4" w:space="0" w:color="auto"/>
            </w:tcBorders>
          </w:tcPr>
          <w:p w14:paraId="5C1C05BE" w14:textId="2DC00039" w:rsidR="008C0154" w:rsidRPr="00687DBB" w:rsidRDefault="008C0154" w:rsidP="00DA72C9">
            <w:pPr>
              <w:pStyle w:val="TAC"/>
              <w:rPr>
                <w:rFonts w:eastAsia="SimSun"/>
              </w:rPr>
            </w:pPr>
            <w:r>
              <w:rPr>
                <w:lang w:val="en-US"/>
              </w:rPr>
              <w:t>Y</w:t>
            </w:r>
          </w:p>
        </w:tc>
        <w:tc>
          <w:tcPr>
            <w:tcW w:w="1276" w:type="dxa"/>
            <w:tcBorders>
              <w:top w:val="single" w:sz="4" w:space="0" w:color="auto"/>
              <w:left w:val="single" w:sz="4" w:space="0" w:color="auto"/>
              <w:bottom w:val="single" w:sz="4" w:space="0" w:color="auto"/>
              <w:right w:val="single" w:sz="4" w:space="0" w:color="auto"/>
            </w:tcBorders>
          </w:tcPr>
          <w:p w14:paraId="3A153A31" w14:textId="77777777" w:rsidR="008C0154" w:rsidRPr="00687DBB" w:rsidRDefault="008C0154" w:rsidP="00DA72C9">
            <w:pPr>
              <w:pStyle w:val="TAC"/>
              <w:rPr>
                <w:rFonts w:eastAsia="SimSun"/>
              </w:rPr>
            </w:pPr>
            <w:r>
              <w:rPr>
                <w:lang w:val="en-US"/>
              </w:rPr>
              <w:t>Y</w:t>
            </w:r>
          </w:p>
        </w:tc>
        <w:tc>
          <w:tcPr>
            <w:tcW w:w="992" w:type="dxa"/>
            <w:tcBorders>
              <w:top w:val="single" w:sz="4" w:space="0" w:color="auto"/>
              <w:left w:val="single" w:sz="4" w:space="0" w:color="auto"/>
              <w:bottom w:val="single" w:sz="4" w:space="0" w:color="auto"/>
              <w:right w:val="single" w:sz="4" w:space="0" w:color="auto"/>
            </w:tcBorders>
          </w:tcPr>
          <w:p w14:paraId="5B66406B" w14:textId="77777777" w:rsidR="008C0154" w:rsidRPr="00687DBB" w:rsidRDefault="008C0154" w:rsidP="00DA72C9">
            <w:pPr>
              <w:pStyle w:val="TAC"/>
              <w:rPr>
                <w:rFonts w:eastAsia="SimSun"/>
                <w:lang w:eastAsia="zh-CN"/>
              </w:rPr>
            </w:pPr>
            <w:r>
              <w:rPr>
                <w:lang w:val="en-US" w:eastAsia="zh-CN"/>
              </w:rPr>
              <w:t>Y</w:t>
            </w:r>
          </w:p>
        </w:tc>
      </w:tr>
      <w:tr w:rsidR="008C0154" w14:paraId="79EA04F5"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3E97F357" w14:textId="77777777" w:rsidR="008C0154" w:rsidRPr="006D27E3" w:rsidRDefault="008C0154" w:rsidP="00DA72C9">
            <w:pPr>
              <w:pStyle w:val="TAL"/>
            </w:pPr>
            <w:r>
              <w:rPr>
                <w:rFonts w:eastAsia="SimSun"/>
              </w:rPr>
              <w:t>[R-5.9a-017], [R-5.9a-018] of 3GPP TS 22.280 [2]</w:t>
            </w:r>
          </w:p>
        </w:tc>
        <w:tc>
          <w:tcPr>
            <w:tcW w:w="3118" w:type="dxa"/>
            <w:tcBorders>
              <w:top w:val="single" w:sz="4" w:space="0" w:color="auto"/>
              <w:left w:val="single" w:sz="4" w:space="0" w:color="auto"/>
              <w:bottom w:val="single" w:sz="4" w:space="0" w:color="auto"/>
              <w:right w:val="single" w:sz="4" w:space="0" w:color="auto"/>
            </w:tcBorders>
          </w:tcPr>
          <w:p w14:paraId="665F353B" w14:textId="77777777" w:rsidR="008C0154" w:rsidRPr="00687DBB" w:rsidRDefault="008C0154" w:rsidP="00DA72C9">
            <w:pPr>
              <w:pStyle w:val="TAL"/>
              <w:rPr>
                <w:rFonts w:eastAsia="SimSun"/>
              </w:rPr>
            </w:pPr>
            <w:r>
              <w:rPr>
                <w:rFonts w:eastAsia="SimSun"/>
              </w:rPr>
              <w:t xml:space="preserve">&gt;&gt; </w:t>
            </w:r>
            <w:r w:rsidRPr="00A031E6">
              <w:rPr>
                <w:rFonts w:eastAsia="SimSun"/>
                <w:lang w:val="en-US"/>
              </w:rPr>
              <w:t>Trigg</w:t>
            </w:r>
            <w:r>
              <w:rPr>
                <w:rFonts w:eastAsia="SimSun"/>
                <w:lang w:val="en-US"/>
              </w:rPr>
              <w:t>er c</w:t>
            </w:r>
            <w:r>
              <w:rPr>
                <w:rFonts w:eastAsia="SimSun"/>
              </w:rPr>
              <w:t>riteria for de-activation by the MCData server (see</w:t>
            </w:r>
            <w:r>
              <w:rPr>
                <w:rFonts w:eastAsia="SimSun"/>
                <w:lang w:val="en-US"/>
              </w:rPr>
              <w:t> </w:t>
            </w:r>
            <w:r>
              <w:rPr>
                <w:rFonts w:eastAsia="SimSun"/>
              </w:rPr>
              <w:t>NOTE </w:t>
            </w:r>
            <w:r>
              <w:rPr>
                <w:rFonts w:eastAsia="SimSun"/>
                <w:lang w:val="en-US"/>
              </w:rPr>
              <w:t>8</w:t>
            </w:r>
            <w:r>
              <w:rPr>
                <w:rFonts w:eastAsia="SimSun"/>
              </w:rPr>
              <w:t>)</w:t>
            </w:r>
          </w:p>
        </w:tc>
        <w:tc>
          <w:tcPr>
            <w:tcW w:w="880" w:type="dxa"/>
            <w:tcBorders>
              <w:top w:val="single" w:sz="4" w:space="0" w:color="auto"/>
              <w:left w:val="single" w:sz="4" w:space="0" w:color="auto"/>
              <w:bottom w:val="single" w:sz="4" w:space="0" w:color="auto"/>
              <w:right w:val="single" w:sz="4" w:space="0" w:color="auto"/>
            </w:tcBorders>
          </w:tcPr>
          <w:p w14:paraId="6D8A1676" w14:textId="77777777" w:rsidR="008C0154" w:rsidRPr="00687DBB" w:rsidRDefault="008C0154" w:rsidP="00DA72C9">
            <w:pPr>
              <w:pStyle w:val="TAC"/>
              <w:rPr>
                <w:rFonts w:eastAsia="SimSun"/>
              </w:rPr>
            </w:pPr>
            <w:r>
              <w:rPr>
                <w:lang w:val="en-US"/>
              </w:rPr>
              <w:t>N</w:t>
            </w:r>
          </w:p>
        </w:tc>
        <w:tc>
          <w:tcPr>
            <w:tcW w:w="992" w:type="dxa"/>
            <w:tcBorders>
              <w:top w:val="single" w:sz="4" w:space="0" w:color="auto"/>
              <w:left w:val="single" w:sz="4" w:space="0" w:color="auto"/>
              <w:bottom w:val="single" w:sz="4" w:space="0" w:color="auto"/>
              <w:right w:val="single" w:sz="4" w:space="0" w:color="auto"/>
            </w:tcBorders>
          </w:tcPr>
          <w:p w14:paraId="658C9AA3" w14:textId="478B228B" w:rsidR="008C0154" w:rsidRPr="00687DBB" w:rsidRDefault="008C0154" w:rsidP="00DA72C9">
            <w:pPr>
              <w:pStyle w:val="TAC"/>
              <w:rPr>
                <w:rFonts w:eastAsia="SimSun"/>
              </w:rPr>
            </w:pPr>
            <w:r>
              <w:rPr>
                <w:lang w:val="en-US"/>
              </w:rPr>
              <w:t>Y</w:t>
            </w:r>
          </w:p>
        </w:tc>
        <w:tc>
          <w:tcPr>
            <w:tcW w:w="1276" w:type="dxa"/>
            <w:tcBorders>
              <w:top w:val="single" w:sz="4" w:space="0" w:color="auto"/>
              <w:left w:val="single" w:sz="4" w:space="0" w:color="auto"/>
              <w:bottom w:val="single" w:sz="4" w:space="0" w:color="auto"/>
              <w:right w:val="single" w:sz="4" w:space="0" w:color="auto"/>
            </w:tcBorders>
          </w:tcPr>
          <w:p w14:paraId="5E153D19" w14:textId="77777777" w:rsidR="008C0154" w:rsidRPr="00687DBB" w:rsidRDefault="008C0154" w:rsidP="00DA72C9">
            <w:pPr>
              <w:pStyle w:val="TAC"/>
              <w:rPr>
                <w:rFonts w:eastAsia="SimSun"/>
              </w:rPr>
            </w:pPr>
            <w:r>
              <w:rPr>
                <w:lang w:val="en-US"/>
              </w:rPr>
              <w:t>Y</w:t>
            </w:r>
          </w:p>
        </w:tc>
        <w:tc>
          <w:tcPr>
            <w:tcW w:w="992" w:type="dxa"/>
            <w:tcBorders>
              <w:top w:val="single" w:sz="4" w:space="0" w:color="auto"/>
              <w:left w:val="single" w:sz="4" w:space="0" w:color="auto"/>
              <w:bottom w:val="single" w:sz="4" w:space="0" w:color="auto"/>
              <w:right w:val="single" w:sz="4" w:space="0" w:color="auto"/>
            </w:tcBorders>
          </w:tcPr>
          <w:p w14:paraId="6FD5D8C6" w14:textId="77777777" w:rsidR="008C0154" w:rsidRPr="00687DBB" w:rsidRDefault="008C0154" w:rsidP="00DA72C9">
            <w:pPr>
              <w:pStyle w:val="TAC"/>
              <w:rPr>
                <w:rFonts w:eastAsia="SimSun"/>
                <w:lang w:eastAsia="zh-CN"/>
              </w:rPr>
            </w:pPr>
            <w:r>
              <w:rPr>
                <w:lang w:val="en-US" w:eastAsia="zh-CN"/>
              </w:rPr>
              <w:t>Y</w:t>
            </w:r>
          </w:p>
        </w:tc>
      </w:tr>
      <w:tr w:rsidR="008C0154" w14:paraId="684DA53E"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21CD33E6" w14:textId="77777777" w:rsidR="008C0154" w:rsidRDefault="008C0154" w:rsidP="00DA72C9">
            <w:pPr>
              <w:pStyle w:val="TAL"/>
              <w:rPr>
                <w:rFonts w:cs="Arial"/>
                <w:szCs w:val="18"/>
              </w:rPr>
            </w:pPr>
            <w:r w:rsidRPr="00784C91">
              <w:t>[R-5.9a-019] of 3GPP TS 22.280 [</w:t>
            </w:r>
            <w:r>
              <w:t>2</w:t>
            </w:r>
            <w:r w:rsidRPr="00784C91">
              <w:t>]</w:t>
            </w:r>
          </w:p>
        </w:tc>
        <w:tc>
          <w:tcPr>
            <w:tcW w:w="3118" w:type="dxa"/>
            <w:tcBorders>
              <w:top w:val="single" w:sz="4" w:space="0" w:color="auto"/>
              <w:left w:val="single" w:sz="4" w:space="0" w:color="auto"/>
              <w:bottom w:val="single" w:sz="4" w:space="0" w:color="auto"/>
              <w:right w:val="single" w:sz="4" w:space="0" w:color="auto"/>
            </w:tcBorders>
          </w:tcPr>
          <w:p w14:paraId="584CD2FF" w14:textId="77777777" w:rsidR="008C0154" w:rsidRDefault="008C0154" w:rsidP="00DA72C9">
            <w:pPr>
              <w:pStyle w:val="TAL"/>
              <w:rPr>
                <w:rFonts w:cs="Arial"/>
                <w:szCs w:val="18"/>
              </w:rPr>
            </w:pPr>
            <w:r>
              <w:t xml:space="preserve">&gt;&gt; </w:t>
            </w:r>
            <w:r w:rsidRPr="00A031E6">
              <w:rPr>
                <w:lang w:val="en-US"/>
              </w:rPr>
              <w:t>Trigger</w:t>
            </w:r>
            <w:r>
              <w:rPr>
                <w:lang w:val="en-US"/>
              </w:rPr>
              <w:t xml:space="preserve"> </w:t>
            </w:r>
            <w:r>
              <w:t>criteria for activation</w:t>
            </w:r>
            <w:r w:rsidRPr="00A031E6">
              <w:rPr>
                <w:lang w:val="en-US"/>
              </w:rPr>
              <w:t xml:space="preserve"> by the </w:t>
            </w:r>
            <w:r>
              <w:rPr>
                <w:lang w:val="en-US"/>
              </w:rPr>
              <w:t>MCData client (see NOTE 8)</w:t>
            </w:r>
          </w:p>
        </w:tc>
        <w:tc>
          <w:tcPr>
            <w:tcW w:w="880" w:type="dxa"/>
            <w:tcBorders>
              <w:top w:val="single" w:sz="4" w:space="0" w:color="auto"/>
              <w:left w:val="single" w:sz="4" w:space="0" w:color="auto"/>
              <w:bottom w:val="single" w:sz="4" w:space="0" w:color="auto"/>
              <w:right w:val="single" w:sz="4" w:space="0" w:color="auto"/>
            </w:tcBorders>
          </w:tcPr>
          <w:p w14:paraId="164775AD" w14:textId="77777777" w:rsidR="008C0154" w:rsidRDefault="008C0154" w:rsidP="00DA72C9">
            <w:pPr>
              <w:pStyle w:val="TAC"/>
              <w:rPr>
                <w:rFonts w:cs="Arial"/>
                <w:szCs w:val="18"/>
              </w:rPr>
            </w:pPr>
            <w:r>
              <w:t>Y</w:t>
            </w:r>
          </w:p>
        </w:tc>
        <w:tc>
          <w:tcPr>
            <w:tcW w:w="992" w:type="dxa"/>
            <w:tcBorders>
              <w:top w:val="single" w:sz="4" w:space="0" w:color="auto"/>
              <w:left w:val="single" w:sz="4" w:space="0" w:color="auto"/>
              <w:bottom w:val="single" w:sz="4" w:space="0" w:color="auto"/>
              <w:right w:val="single" w:sz="4" w:space="0" w:color="auto"/>
            </w:tcBorders>
          </w:tcPr>
          <w:p w14:paraId="4E7A3D0C" w14:textId="39E32D02" w:rsidR="008C0154" w:rsidRPr="00E5257F" w:rsidRDefault="008C0154" w:rsidP="00DA72C9">
            <w:pPr>
              <w:pStyle w:val="TAC"/>
              <w:rPr>
                <w:rFonts w:cs="Arial"/>
                <w:szCs w:val="18"/>
                <w:lang w:val="en-US"/>
              </w:rPr>
            </w:pPr>
            <w:r>
              <w:rPr>
                <w:rFonts w:cs="Arial"/>
                <w:szCs w:val="18"/>
                <w:lang w:val="en-US"/>
              </w:rPr>
              <w:t>Y</w:t>
            </w:r>
          </w:p>
        </w:tc>
        <w:tc>
          <w:tcPr>
            <w:tcW w:w="1276" w:type="dxa"/>
            <w:tcBorders>
              <w:top w:val="single" w:sz="4" w:space="0" w:color="auto"/>
              <w:left w:val="single" w:sz="4" w:space="0" w:color="auto"/>
              <w:bottom w:val="single" w:sz="4" w:space="0" w:color="auto"/>
              <w:right w:val="single" w:sz="4" w:space="0" w:color="auto"/>
            </w:tcBorders>
          </w:tcPr>
          <w:p w14:paraId="4284CEF9" w14:textId="77777777" w:rsidR="008C0154" w:rsidRDefault="008C0154" w:rsidP="00DA72C9">
            <w:pPr>
              <w:pStyle w:val="TAC"/>
              <w:rPr>
                <w:rFonts w:cs="Arial"/>
                <w:szCs w:val="18"/>
              </w:rPr>
            </w:pPr>
            <w:r>
              <w:t>Y</w:t>
            </w:r>
          </w:p>
        </w:tc>
        <w:tc>
          <w:tcPr>
            <w:tcW w:w="992" w:type="dxa"/>
            <w:tcBorders>
              <w:top w:val="single" w:sz="4" w:space="0" w:color="auto"/>
              <w:left w:val="single" w:sz="4" w:space="0" w:color="auto"/>
              <w:bottom w:val="single" w:sz="4" w:space="0" w:color="auto"/>
              <w:right w:val="single" w:sz="4" w:space="0" w:color="auto"/>
            </w:tcBorders>
          </w:tcPr>
          <w:p w14:paraId="7C050995" w14:textId="77777777" w:rsidR="008C0154" w:rsidRDefault="008C0154" w:rsidP="00DA72C9">
            <w:pPr>
              <w:pStyle w:val="TAC"/>
              <w:rPr>
                <w:lang w:val="en-US" w:eastAsia="zh-CN"/>
              </w:rPr>
            </w:pPr>
            <w:r>
              <w:rPr>
                <w:lang w:eastAsia="zh-CN"/>
              </w:rPr>
              <w:t>Y</w:t>
            </w:r>
          </w:p>
        </w:tc>
      </w:tr>
      <w:tr w:rsidR="008C0154" w14:paraId="3707C355"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05C92F24" w14:textId="77777777" w:rsidR="008C0154" w:rsidRDefault="008C0154" w:rsidP="00DA72C9">
            <w:pPr>
              <w:pStyle w:val="TAL"/>
              <w:rPr>
                <w:rFonts w:cs="Arial"/>
                <w:szCs w:val="18"/>
              </w:rPr>
            </w:pPr>
            <w:r>
              <w:t>[R-5.9a-019] of 3GPP TS 22.280 [2]</w:t>
            </w:r>
          </w:p>
        </w:tc>
        <w:tc>
          <w:tcPr>
            <w:tcW w:w="3118" w:type="dxa"/>
            <w:tcBorders>
              <w:top w:val="single" w:sz="4" w:space="0" w:color="auto"/>
              <w:left w:val="single" w:sz="4" w:space="0" w:color="auto"/>
              <w:bottom w:val="single" w:sz="4" w:space="0" w:color="auto"/>
              <w:right w:val="single" w:sz="4" w:space="0" w:color="auto"/>
            </w:tcBorders>
          </w:tcPr>
          <w:p w14:paraId="122235F9" w14:textId="77777777" w:rsidR="008C0154" w:rsidRDefault="008C0154" w:rsidP="00DA72C9">
            <w:pPr>
              <w:pStyle w:val="TAL"/>
              <w:rPr>
                <w:rFonts w:cs="Arial"/>
                <w:szCs w:val="18"/>
              </w:rPr>
            </w:pPr>
            <w:r>
              <w:t xml:space="preserve">&gt;&gt; </w:t>
            </w:r>
            <w:r w:rsidRPr="00A031E6">
              <w:rPr>
                <w:lang w:val="en-US"/>
              </w:rPr>
              <w:t>Trigger</w:t>
            </w:r>
            <w:r>
              <w:rPr>
                <w:lang w:val="en-US"/>
              </w:rPr>
              <w:t xml:space="preserve"> </w:t>
            </w:r>
            <w:r>
              <w:t>criteria for de-activation</w:t>
            </w:r>
            <w:r w:rsidRPr="00A031E6">
              <w:rPr>
                <w:lang w:val="en-US"/>
              </w:rPr>
              <w:t xml:space="preserve"> by the MCData client (see</w:t>
            </w:r>
            <w:r>
              <w:rPr>
                <w:lang w:val="en-US"/>
              </w:rPr>
              <w:t> </w:t>
            </w:r>
            <w:r w:rsidRPr="00A031E6">
              <w:rPr>
                <w:lang w:val="en-US"/>
              </w:rPr>
              <w:t>NOTE</w:t>
            </w:r>
            <w:r>
              <w:rPr>
                <w:lang w:val="en-US"/>
              </w:rPr>
              <w:t> </w:t>
            </w:r>
            <w:r w:rsidRPr="00A031E6">
              <w:rPr>
                <w:lang w:val="en-US"/>
              </w:rPr>
              <w:t>8)</w:t>
            </w:r>
          </w:p>
        </w:tc>
        <w:tc>
          <w:tcPr>
            <w:tcW w:w="880" w:type="dxa"/>
            <w:tcBorders>
              <w:top w:val="single" w:sz="4" w:space="0" w:color="auto"/>
              <w:left w:val="single" w:sz="4" w:space="0" w:color="auto"/>
              <w:bottom w:val="single" w:sz="4" w:space="0" w:color="auto"/>
              <w:right w:val="single" w:sz="4" w:space="0" w:color="auto"/>
            </w:tcBorders>
          </w:tcPr>
          <w:p w14:paraId="457D4648" w14:textId="77777777" w:rsidR="008C0154" w:rsidRDefault="008C0154" w:rsidP="00DA72C9">
            <w:pPr>
              <w:pStyle w:val="TAC"/>
              <w:rPr>
                <w:rFonts w:cs="Arial"/>
                <w:szCs w:val="18"/>
              </w:rPr>
            </w:pPr>
            <w:r>
              <w:t>Y</w:t>
            </w:r>
          </w:p>
        </w:tc>
        <w:tc>
          <w:tcPr>
            <w:tcW w:w="992" w:type="dxa"/>
            <w:tcBorders>
              <w:top w:val="single" w:sz="4" w:space="0" w:color="auto"/>
              <w:left w:val="single" w:sz="4" w:space="0" w:color="auto"/>
              <w:bottom w:val="single" w:sz="4" w:space="0" w:color="auto"/>
              <w:right w:val="single" w:sz="4" w:space="0" w:color="auto"/>
            </w:tcBorders>
          </w:tcPr>
          <w:p w14:paraId="71FE142A" w14:textId="1FDA1E39" w:rsidR="008C0154" w:rsidRPr="00E5257F" w:rsidRDefault="008C0154" w:rsidP="00DA72C9">
            <w:pPr>
              <w:pStyle w:val="TAC"/>
              <w:rPr>
                <w:rFonts w:cs="Arial"/>
                <w:szCs w:val="18"/>
                <w:lang w:val="en-US"/>
              </w:rPr>
            </w:pPr>
            <w:r>
              <w:rPr>
                <w:rFonts w:cs="Arial"/>
                <w:szCs w:val="18"/>
                <w:lang w:val="en-US"/>
              </w:rPr>
              <w:t>Y</w:t>
            </w:r>
          </w:p>
        </w:tc>
        <w:tc>
          <w:tcPr>
            <w:tcW w:w="1276" w:type="dxa"/>
            <w:tcBorders>
              <w:top w:val="single" w:sz="4" w:space="0" w:color="auto"/>
              <w:left w:val="single" w:sz="4" w:space="0" w:color="auto"/>
              <w:bottom w:val="single" w:sz="4" w:space="0" w:color="auto"/>
              <w:right w:val="single" w:sz="4" w:space="0" w:color="auto"/>
            </w:tcBorders>
          </w:tcPr>
          <w:p w14:paraId="3B58918F" w14:textId="77777777" w:rsidR="008C0154" w:rsidRDefault="008C0154" w:rsidP="00DA72C9">
            <w:pPr>
              <w:pStyle w:val="TAC"/>
              <w:rPr>
                <w:rFonts w:cs="Arial"/>
                <w:szCs w:val="18"/>
              </w:rPr>
            </w:pPr>
            <w:r>
              <w:t>Y</w:t>
            </w:r>
          </w:p>
        </w:tc>
        <w:tc>
          <w:tcPr>
            <w:tcW w:w="992" w:type="dxa"/>
            <w:tcBorders>
              <w:top w:val="single" w:sz="4" w:space="0" w:color="auto"/>
              <w:left w:val="single" w:sz="4" w:space="0" w:color="auto"/>
              <w:bottom w:val="single" w:sz="4" w:space="0" w:color="auto"/>
              <w:right w:val="single" w:sz="4" w:space="0" w:color="auto"/>
            </w:tcBorders>
          </w:tcPr>
          <w:p w14:paraId="4FD4EFFE" w14:textId="77777777" w:rsidR="008C0154" w:rsidRDefault="008C0154" w:rsidP="00DA72C9">
            <w:pPr>
              <w:pStyle w:val="TAC"/>
              <w:rPr>
                <w:lang w:val="en-US" w:eastAsia="zh-CN"/>
              </w:rPr>
            </w:pPr>
            <w:r>
              <w:rPr>
                <w:lang w:eastAsia="zh-CN"/>
              </w:rPr>
              <w:t>Y</w:t>
            </w:r>
          </w:p>
        </w:tc>
      </w:tr>
      <w:tr w:rsidR="008C0154" w14:paraId="4A83B467"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3FDD6879" w14:textId="77777777" w:rsidR="008C0154" w:rsidRDefault="008C0154" w:rsidP="00DA72C9">
            <w:pPr>
              <w:pStyle w:val="TAL"/>
              <w:rPr>
                <w:rFonts w:cs="Arial"/>
                <w:szCs w:val="18"/>
              </w:rPr>
            </w:pPr>
          </w:p>
        </w:tc>
        <w:tc>
          <w:tcPr>
            <w:tcW w:w="3118" w:type="dxa"/>
            <w:tcBorders>
              <w:top w:val="single" w:sz="4" w:space="0" w:color="auto"/>
              <w:left w:val="single" w:sz="4" w:space="0" w:color="auto"/>
              <w:bottom w:val="single" w:sz="4" w:space="0" w:color="auto"/>
              <w:right w:val="single" w:sz="4" w:space="0" w:color="auto"/>
            </w:tcBorders>
          </w:tcPr>
          <w:p w14:paraId="2BFDC692" w14:textId="77777777" w:rsidR="008C0154" w:rsidRDefault="008C0154" w:rsidP="00DA72C9">
            <w:pPr>
              <w:pStyle w:val="TAL"/>
              <w:rPr>
                <w:rFonts w:cs="Arial"/>
                <w:szCs w:val="18"/>
              </w:rPr>
            </w:pPr>
            <w:r>
              <w:t>&gt;&gt; Manual de-activation is not allowed if the criteria are met</w:t>
            </w:r>
            <w:r w:rsidRPr="00A031E6">
              <w:rPr>
                <w:lang w:val="en-US"/>
              </w:rPr>
              <w:t xml:space="preserve"> </w:t>
            </w:r>
            <w:r>
              <w:rPr>
                <w:lang w:val="en-US"/>
              </w:rPr>
              <w:t>(see NOTE 8)</w:t>
            </w:r>
          </w:p>
        </w:tc>
        <w:tc>
          <w:tcPr>
            <w:tcW w:w="880" w:type="dxa"/>
            <w:tcBorders>
              <w:top w:val="single" w:sz="4" w:space="0" w:color="auto"/>
              <w:left w:val="single" w:sz="4" w:space="0" w:color="auto"/>
              <w:bottom w:val="single" w:sz="4" w:space="0" w:color="auto"/>
              <w:right w:val="single" w:sz="4" w:space="0" w:color="auto"/>
            </w:tcBorders>
          </w:tcPr>
          <w:p w14:paraId="41B795FF" w14:textId="77777777" w:rsidR="008C0154" w:rsidRDefault="008C0154" w:rsidP="00DA72C9">
            <w:pPr>
              <w:pStyle w:val="TAC"/>
              <w:rPr>
                <w:rFonts w:cs="Arial"/>
                <w:szCs w:val="18"/>
              </w:rPr>
            </w:pPr>
            <w:r>
              <w:t>Y</w:t>
            </w:r>
          </w:p>
        </w:tc>
        <w:tc>
          <w:tcPr>
            <w:tcW w:w="992" w:type="dxa"/>
            <w:tcBorders>
              <w:top w:val="single" w:sz="4" w:space="0" w:color="auto"/>
              <w:left w:val="single" w:sz="4" w:space="0" w:color="auto"/>
              <w:bottom w:val="single" w:sz="4" w:space="0" w:color="auto"/>
              <w:right w:val="single" w:sz="4" w:space="0" w:color="auto"/>
            </w:tcBorders>
          </w:tcPr>
          <w:p w14:paraId="3B023200" w14:textId="075DFA1E" w:rsidR="008C0154" w:rsidRPr="00E5257F" w:rsidRDefault="008C0154" w:rsidP="00DA72C9">
            <w:pPr>
              <w:pStyle w:val="TAC"/>
              <w:rPr>
                <w:rFonts w:cs="Arial"/>
                <w:szCs w:val="18"/>
                <w:lang w:val="en-US"/>
              </w:rPr>
            </w:pPr>
            <w:r>
              <w:rPr>
                <w:rFonts w:cs="Arial"/>
                <w:szCs w:val="18"/>
                <w:lang w:val="en-US"/>
              </w:rPr>
              <w:t>Y</w:t>
            </w:r>
          </w:p>
        </w:tc>
        <w:tc>
          <w:tcPr>
            <w:tcW w:w="1276" w:type="dxa"/>
            <w:tcBorders>
              <w:top w:val="single" w:sz="4" w:space="0" w:color="auto"/>
              <w:left w:val="single" w:sz="4" w:space="0" w:color="auto"/>
              <w:bottom w:val="single" w:sz="4" w:space="0" w:color="auto"/>
              <w:right w:val="single" w:sz="4" w:space="0" w:color="auto"/>
            </w:tcBorders>
          </w:tcPr>
          <w:p w14:paraId="5E450616" w14:textId="77777777" w:rsidR="008C0154" w:rsidRDefault="008C0154" w:rsidP="00DA72C9">
            <w:pPr>
              <w:pStyle w:val="TAC"/>
              <w:rPr>
                <w:rFonts w:cs="Arial"/>
                <w:szCs w:val="18"/>
              </w:rPr>
            </w:pPr>
            <w:r>
              <w:t>Y</w:t>
            </w:r>
          </w:p>
        </w:tc>
        <w:tc>
          <w:tcPr>
            <w:tcW w:w="992" w:type="dxa"/>
            <w:tcBorders>
              <w:top w:val="single" w:sz="4" w:space="0" w:color="auto"/>
              <w:left w:val="single" w:sz="4" w:space="0" w:color="auto"/>
              <w:bottom w:val="single" w:sz="4" w:space="0" w:color="auto"/>
              <w:right w:val="single" w:sz="4" w:space="0" w:color="auto"/>
            </w:tcBorders>
          </w:tcPr>
          <w:p w14:paraId="19075CE6" w14:textId="77777777" w:rsidR="008C0154" w:rsidRDefault="008C0154" w:rsidP="00DA72C9">
            <w:pPr>
              <w:pStyle w:val="TAC"/>
              <w:rPr>
                <w:lang w:val="en-US" w:eastAsia="zh-CN"/>
              </w:rPr>
            </w:pPr>
            <w:r>
              <w:rPr>
                <w:lang w:eastAsia="zh-CN"/>
              </w:rPr>
              <w:t>Y</w:t>
            </w:r>
          </w:p>
        </w:tc>
      </w:tr>
      <w:tr w:rsidR="008C0154" w14:paraId="50110F11"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39ACACE2" w14:textId="77777777" w:rsidR="008C0154" w:rsidRDefault="008C0154" w:rsidP="00DA72C9">
            <w:pPr>
              <w:pStyle w:val="TAL"/>
              <w:rPr>
                <w:rFonts w:eastAsia="SimSun"/>
              </w:rPr>
            </w:pPr>
            <w:r>
              <w:rPr>
                <w:rFonts w:cs="Arial"/>
                <w:szCs w:val="18"/>
              </w:rPr>
              <w:t>[R-5.9a-012] of 3GPP TS 22.280 [2]</w:t>
            </w:r>
          </w:p>
        </w:tc>
        <w:tc>
          <w:tcPr>
            <w:tcW w:w="3118" w:type="dxa"/>
            <w:tcBorders>
              <w:top w:val="single" w:sz="4" w:space="0" w:color="auto"/>
              <w:left w:val="single" w:sz="4" w:space="0" w:color="auto"/>
              <w:bottom w:val="single" w:sz="4" w:space="0" w:color="auto"/>
              <w:right w:val="single" w:sz="4" w:space="0" w:color="auto"/>
            </w:tcBorders>
            <w:vAlign w:val="center"/>
          </w:tcPr>
          <w:p w14:paraId="30712F4C" w14:textId="77777777" w:rsidR="008C0154" w:rsidRDefault="008C0154" w:rsidP="00DA72C9">
            <w:pPr>
              <w:pStyle w:val="TAL"/>
              <w:rPr>
                <w:rFonts w:eastAsia="SimSun"/>
              </w:rPr>
            </w:pPr>
            <w:r>
              <w:rPr>
                <w:rFonts w:cs="Arial"/>
                <w:szCs w:val="18"/>
              </w:rPr>
              <w:t>Authorised to take over a functional alias from another MCData user</w:t>
            </w:r>
          </w:p>
        </w:tc>
        <w:tc>
          <w:tcPr>
            <w:tcW w:w="880" w:type="dxa"/>
            <w:tcBorders>
              <w:top w:val="single" w:sz="4" w:space="0" w:color="auto"/>
              <w:left w:val="single" w:sz="4" w:space="0" w:color="auto"/>
              <w:bottom w:val="single" w:sz="4" w:space="0" w:color="auto"/>
              <w:right w:val="single" w:sz="4" w:space="0" w:color="auto"/>
            </w:tcBorders>
          </w:tcPr>
          <w:p w14:paraId="01303E3F" w14:textId="77777777" w:rsidR="008C0154" w:rsidRDefault="008C0154" w:rsidP="00DA72C9">
            <w:pPr>
              <w:pStyle w:val="TAC"/>
              <w:rPr>
                <w:lang w:val="en-US"/>
              </w:rPr>
            </w:pPr>
          </w:p>
        </w:tc>
        <w:tc>
          <w:tcPr>
            <w:tcW w:w="992" w:type="dxa"/>
            <w:tcBorders>
              <w:top w:val="single" w:sz="4" w:space="0" w:color="auto"/>
              <w:left w:val="single" w:sz="4" w:space="0" w:color="auto"/>
              <w:bottom w:val="single" w:sz="4" w:space="0" w:color="auto"/>
              <w:right w:val="single" w:sz="4" w:space="0" w:color="auto"/>
            </w:tcBorders>
          </w:tcPr>
          <w:p w14:paraId="32D09CE0" w14:textId="2F387C01" w:rsidR="008C0154" w:rsidRDefault="008C0154" w:rsidP="00DA72C9">
            <w:pPr>
              <w:pStyle w:val="TAC"/>
              <w:rPr>
                <w:lang w:val="en-US"/>
              </w:rPr>
            </w:pPr>
            <w:r>
              <w:rPr>
                <w:rFonts w:cs="Arial"/>
                <w:szCs w:val="18"/>
              </w:rPr>
              <w:t>Y</w:t>
            </w:r>
          </w:p>
        </w:tc>
        <w:tc>
          <w:tcPr>
            <w:tcW w:w="1276" w:type="dxa"/>
            <w:tcBorders>
              <w:top w:val="single" w:sz="4" w:space="0" w:color="auto"/>
              <w:left w:val="single" w:sz="4" w:space="0" w:color="auto"/>
              <w:bottom w:val="single" w:sz="4" w:space="0" w:color="auto"/>
              <w:right w:val="single" w:sz="4" w:space="0" w:color="auto"/>
            </w:tcBorders>
          </w:tcPr>
          <w:p w14:paraId="081F1ABE" w14:textId="77777777" w:rsidR="008C0154" w:rsidRDefault="008C0154" w:rsidP="00DA72C9">
            <w:pPr>
              <w:pStyle w:val="TAC"/>
              <w:rPr>
                <w:lang w:val="en-US"/>
              </w:rPr>
            </w:pPr>
            <w:r>
              <w:rPr>
                <w:rFonts w:cs="Arial"/>
                <w:szCs w:val="18"/>
              </w:rPr>
              <w:t>Y</w:t>
            </w:r>
          </w:p>
        </w:tc>
        <w:tc>
          <w:tcPr>
            <w:tcW w:w="992" w:type="dxa"/>
            <w:tcBorders>
              <w:top w:val="single" w:sz="4" w:space="0" w:color="auto"/>
              <w:left w:val="single" w:sz="4" w:space="0" w:color="auto"/>
              <w:bottom w:val="single" w:sz="4" w:space="0" w:color="auto"/>
              <w:right w:val="single" w:sz="4" w:space="0" w:color="auto"/>
            </w:tcBorders>
          </w:tcPr>
          <w:p w14:paraId="2C519014" w14:textId="77777777" w:rsidR="008C0154" w:rsidRDefault="008C0154" w:rsidP="00DA72C9">
            <w:pPr>
              <w:pStyle w:val="TAC"/>
              <w:rPr>
                <w:lang w:val="en-US" w:eastAsia="zh-CN"/>
              </w:rPr>
            </w:pPr>
            <w:r>
              <w:rPr>
                <w:rFonts w:cs="Arial"/>
                <w:szCs w:val="18"/>
              </w:rPr>
              <w:t>Y</w:t>
            </w:r>
          </w:p>
        </w:tc>
      </w:tr>
      <w:tr w:rsidR="008C0154" w14:paraId="17F3C84C"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397BDF6C" w14:textId="77777777" w:rsidR="008C0154" w:rsidRDefault="008C0154" w:rsidP="00DA72C9">
            <w:pPr>
              <w:pStyle w:val="TAL"/>
              <w:rPr>
                <w:rFonts w:cs="Arial"/>
                <w:szCs w:val="18"/>
              </w:rPr>
            </w:pPr>
          </w:p>
        </w:tc>
        <w:tc>
          <w:tcPr>
            <w:tcW w:w="3118" w:type="dxa"/>
            <w:tcBorders>
              <w:top w:val="single" w:sz="4" w:space="0" w:color="auto"/>
              <w:left w:val="single" w:sz="4" w:space="0" w:color="auto"/>
              <w:bottom w:val="single" w:sz="4" w:space="0" w:color="auto"/>
              <w:right w:val="single" w:sz="4" w:space="0" w:color="auto"/>
            </w:tcBorders>
          </w:tcPr>
          <w:p w14:paraId="6037051A" w14:textId="77777777" w:rsidR="008C0154" w:rsidRDefault="008C0154" w:rsidP="00DA72C9">
            <w:pPr>
              <w:pStyle w:val="TAL"/>
              <w:rPr>
                <w:rFonts w:cs="Arial"/>
                <w:szCs w:val="18"/>
              </w:rPr>
            </w:pPr>
            <w:r>
              <w:t>Authorised to participate in an IP connectivity session</w:t>
            </w:r>
          </w:p>
        </w:tc>
        <w:tc>
          <w:tcPr>
            <w:tcW w:w="880" w:type="dxa"/>
            <w:tcBorders>
              <w:top w:val="single" w:sz="4" w:space="0" w:color="auto"/>
              <w:left w:val="single" w:sz="4" w:space="0" w:color="auto"/>
              <w:bottom w:val="single" w:sz="4" w:space="0" w:color="auto"/>
              <w:right w:val="single" w:sz="4" w:space="0" w:color="auto"/>
            </w:tcBorders>
          </w:tcPr>
          <w:p w14:paraId="39CBB29A" w14:textId="77777777" w:rsidR="008C0154" w:rsidRDefault="008C0154" w:rsidP="00DA72C9">
            <w:pPr>
              <w:pStyle w:val="TAC"/>
              <w:rPr>
                <w:lang w:val="en-US"/>
              </w:rPr>
            </w:pPr>
            <w:r>
              <w:t>Y</w:t>
            </w:r>
          </w:p>
        </w:tc>
        <w:tc>
          <w:tcPr>
            <w:tcW w:w="992" w:type="dxa"/>
            <w:tcBorders>
              <w:top w:val="single" w:sz="4" w:space="0" w:color="auto"/>
              <w:left w:val="single" w:sz="4" w:space="0" w:color="auto"/>
              <w:bottom w:val="single" w:sz="4" w:space="0" w:color="auto"/>
              <w:right w:val="single" w:sz="4" w:space="0" w:color="auto"/>
            </w:tcBorders>
          </w:tcPr>
          <w:p w14:paraId="568F96F6" w14:textId="2537B525" w:rsidR="008C0154" w:rsidRDefault="008C0154" w:rsidP="00DA72C9">
            <w:pPr>
              <w:pStyle w:val="TAC"/>
              <w:rPr>
                <w:rFonts w:cs="Arial"/>
                <w:szCs w:val="18"/>
              </w:rPr>
            </w:pPr>
            <w:r>
              <w:t>Y</w:t>
            </w:r>
          </w:p>
        </w:tc>
        <w:tc>
          <w:tcPr>
            <w:tcW w:w="1276" w:type="dxa"/>
            <w:tcBorders>
              <w:top w:val="single" w:sz="4" w:space="0" w:color="auto"/>
              <w:left w:val="single" w:sz="4" w:space="0" w:color="auto"/>
              <w:bottom w:val="single" w:sz="4" w:space="0" w:color="auto"/>
              <w:right w:val="single" w:sz="4" w:space="0" w:color="auto"/>
            </w:tcBorders>
          </w:tcPr>
          <w:p w14:paraId="5D9F2D1D" w14:textId="77777777" w:rsidR="008C0154" w:rsidRDefault="008C0154" w:rsidP="00DA72C9">
            <w:pPr>
              <w:pStyle w:val="TAC"/>
              <w:rPr>
                <w:rFonts w:cs="Arial"/>
                <w:szCs w:val="18"/>
              </w:rPr>
            </w:pPr>
            <w:r>
              <w:t>Y</w:t>
            </w:r>
          </w:p>
        </w:tc>
        <w:tc>
          <w:tcPr>
            <w:tcW w:w="992" w:type="dxa"/>
            <w:tcBorders>
              <w:top w:val="single" w:sz="4" w:space="0" w:color="auto"/>
              <w:left w:val="single" w:sz="4" w:space="0" w:color="auto"/>
              <w:bottom w:val="single" w:sz="4" w:space="0" w:color="auto"/>
              <w:right w:val="single" w:sz="4" w:space="0" w:color="auto"/>
            </w:tcBorders>
          </w:tcPr>
          <w:p w14:paraId="3E9291E5" w14:textId="77777777" w:rsidR="008C0154" w:rsidRDefault="008C0154" w:rsidP="00DA72C9">
            <w:pPr>
              <w:pStyle w:val="TAC"/>
              <w:rPr>
                <w:rFonts w:cs="Arial"/>
                <w:szCs w:val="18"/>
              </w:rPr>
            </w:pPr>
            <w:r>
              <w:t>Y</w:t>
            </w:r>
          </w:p>
        </w:tc>
      </w:tr>
      <w:tr w:rsidR="008C0154" w14:paraId="1BA622D2"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7E57D7BC" w14:textId="77777777" w:rsidR="008C0154" w:rsidRDefault="008C0154" w:rsidP="00DA72C9">
            <w:pPr>
              <w:pStyle w:val="TAL"/>
            </w:pPr>
            <w:r>
              <w:t>[R-5.5.2-003],</w:t>
            </w:r>
          </w:p>
          <w:p w14:paraId="0AFC361F" w14:textId="77777777" w:rsidR="008C0154" w:rsidRDefault="008C0154" w:rsidP="00DA72C9">
            <w:pPr>
              <w:pStyle w:val="TAL"/>
              <w:rPr>
                <w:rFonts w:cs="Arial"/>
                <w:szCs w:val="18"/>
              </w:rPr>
            </w:pPr>
            <w:r>
              <w:t>[R-5.5.2-004] 3GPP TS 22.282 [3]</w:t>
            </w:r>
          </w:p>
        </w:tc>
        <w:tc>
          <w:tcPr>
            <w:tcW w:w="3118" w:type="dxa"/>
            <w:tcBorders>
              <w:top w:val="single" w:sz="4" w:space="0" w:color="auto"/>
              <w:left w:val="single" w:sz="4" w:space="0" w:color="auto"/>
              <w:bottom w:val="single" w:sz="4" w:space="0" w:color="auto"/>
              <w:right w:val="single" w:sz="4" w:space="0" w:color="auto"/>
            </w:tcBorders>
          </w:tcPr>
          <w:p w14:paraId="08B4E941" w14:textId="77777777" w:rsidR="008C0154" w:rsidRDefault="008C0154" w:rsidP="00DA72C9">
            <w:pPr>
              <w:pStyle w:val="TAL"/>
              <w:rPr>
                <w:rFonts w:cs="Arial"/>
                <w:szCs w:val="18"/>
              </w:rPr>
            </w:pPr>
            <w:r>
              <w:rPr>
                <w:lang w:val="en-US"/>
              </w:rPr>
              <w:t>&gt;</w:t>
            </w:r>
            <w:r>
              <w:t>List of MCData users which can be included in IP connectivity sessions.</w:t>
            </w:r>
          </w:p>
        </w:tc>
        <w:tc>
          <w:tcPr>
            <w:tcW w:w="880" w:type="dxa"/>
            <w:tcBorders>
              <w:top w:val="single" w:sz="4" w:space="0" w:color="auto"/>
              <w:left w:val="single" w:sz="4" w:space="0" w:color="auto"/>
              <w:bottom w:val="single" w:sz="4" w:space="0" w:color="auto"/>
              <w:right w:val="single" w:sz="4" w:space="0" w:color="auto"/>
            </w:tcBorders>
          </w:tcPr>
          <w:p w14:paraId="1F65199D" w14:textId="77777777" w:rsidR="008C0154" w:rsidRDefault="008C0154" w:rsidP="00DA72C9">
            <w:pPr>
              <w:pStyle w:val="TAC"/>
              <w:rPr>
                <w:lang w:val="en-US"/>
              </w:rPr>
            </w:pPr>
          </w:p>
        </w:tc>
        <w:tc>
          <w:tcPr>
            <w:tcW w:w="992" w:type="dxa"/>
            <w:tcBorders>
              <w:top w:val="single" w:sz="4" w:space="0" w:color="auto"/>
              <w:left w:val="single" w:sz="4" w:space="0" w:color="auto"/>
              <w:bottom w:val="single" w:sz="4" w:space="0" w:color="auto"/>
              <w:right w:val="single" w:sz="4" w:space="0" w:color="auto"/>
            </w:tcBorders>
          </w:tcPr>
          <w:p w14:paraId="04945BF4" w14:textId="0E92DBCF" w:rsidR="008C0154" w:rsidRDefault="008C0154" w:rsidP="00DA72C9">
            <w:pPr>
              <w:pStyle w:val="TAC"/>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4A9850CB" w14:textId="77777777" w:rsidR="008C0154" w:rsidRDefault="008C0154" w:rsidP="00DA72C9">
            <w:pPr>
              <w:pStyle w:val="TAC"/>
              <w:rPr>
                <w:rFonts w:cs="Arial"/>
                <w:szCs w:val="18"/>
              </w:rPr>
            </w:pPr>
          </w:p>
        </w:tc>
        <w:tc>
          <w:tcPr>
            <w:tcW w:w="992" w:type="dxa"/>
            <w:tcBorders>
              <w:top w:val="single" w:sz="4" w:space="0" w:color="auto"/>
              <w:left w:val="single" w:sz="4" w:space="0" w:color="auto"/>
              <w:bottom w:val="single" w:sz="4" w:space="0" w:color="auto"/>
              <w:right w:val="single" w:sz="4" w:space="0" w:color="auto"/>
            </w:tcBorders>
          </w:tcPr>
          <w:p w14:paraId="50605B94" w14:textId="77777777" w:rsidR="008C0154" w:rsidRDefault="008C0154" w:rsidP="00DA72C9">
            <w:pPr>
              <w:pStyle w:val="TAC"/>
              <w:rPr>
                <w:rFonts w:cs="Arial"/>
                <w:szCs w:val="18"/>
              </w:rPr>
            </w:pPr>
          </w:p>
        </w:tc>
      </w:tr>
      <w:tr w:rsidR="008C0154" w14:paraId="4B04F796"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4F9294E6" w14:textId="77777777" w:rsidR="008C0154" w:rsidRDefault="008C0154"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456727C0" w14:textId="77777777" w:rsidR="008C0154" w:rsidRDefault="008C0154" w:rsidP="00DA72C9">
            <w:pPr>
              <w:pStyle w:val="TAL"/>
              <w:rPr>
                <w:lang w:val="en-US"/>
              </w:rPr>
            </w:pPr>
            <w:r>
              <w:t>&gt;&gt;</w:t>
            </w:r>
            <w:r>
              <w:rPr>
                <w:lang w:val="en-US"/>
              </w:rPr>
              <w:t xml:space="preserve"> </w:t>
            </w:r>
            <w:r>
              <w:t>MCData ID</w:t>
            </w:r>
          </w:p>
        </w:tc>
        <w:tc>
          <w:tcPr>
            <w:tcW w:w="880" w:type="dxa"/>
            <w:tcBorders>
              <w:top w:val="single" w:sz="4" w:space="0" w:color="auto"/>
              <w:left w:val="single" w:sz="4" w:space="0" w:color="auto"/>
              <w:bottom w:val="single" w:sz="4" w:space="0" w:color="auto"/>
              <w:right w:val="single" w:sz="4" w:space="0" w:color="auto"/>
            </w:tcBorders>
          </w:tcPr>
          <w:p w14:paraId="216CD5AE" w14:textId="77777777" w:rsidR="008C0154" w:rsidRDefault="008C0154" w:rsidP="00DA72C9">
            <w:pPr>
              <w:pStyle w:val="TAC"/>
              <w:rPr>
                <w:lang w:val="en-US"/>
              </w:rPr>
            </w:pPr>
            <w:r>
              <w:t>Y</w:t>
            </w:r>
          </w:p>
        </w:tc>
        <w:tc>
          <w:tcPr>
            <w:tcW w:w="992" w:type="dxa"/>
            <w:tcBorders>
              <w:top w:val="single" w:sz="4" w:space="0" w:color="auto"/>
              <w:left w:val="single" w:sz="4" w:space="0" w:color="auto"/>
              <w:bottom w:val="single" w:sz="4" w:space="0" w:color="auto"/>
              <w:right w:val="single" w:sz="4" w:space="0" w:color="auto"/>
            </w:tcBorders>
          </w:tcPr>
          <w:p w14:paraId="674E4163" w14:textId="38DFAED3" w:rsidR="008C0154" w:rsidRDefault="008C0154" w:rsidP="00DA72C9">
            <w:pPr>
              <w:pStyle w:val="TAC"/>
              <w:rPr>
                <w:rFonts w:cs="Arial"/>
                <w:szCs w:val="18"/>
              </w:rPr>
            </w:pPr>
            <w:r>
              <w:t>Y</w:t>
            </w:r>
          </w:p>
        </w:tc>
        <w:tc>
          <w:tcPr>
            <w:tcW w:w="1276" w:type="dxa"/>
            <w:tcBorders>
              <w:top w:val="single" w:sz="4" w:space="0" w:color="auto"/>
              <w:left w:val="single" w:sz="4" w:space="0" w:color="auto"/>
              <w:bottom w:val="single" w:sz="4" w:space="0" w:color="auto"/>
              <w:right w:val="single" w:sz="4" w:space="0" w:color="auto"/>
            </w:tcBorders>
          </w:tcPr>
          <w:p w14:paraId="402F5040" w14:textId="77777777" w:rsidR="008C0154" w:rsidRDefault="008C0154" w:rsidP="00DA72C9">
            <w:pPr>
              <w:pStyle w:val="TAC"/>
              <w:rPr>
                <w:rFonts w:cs="Arial"/>
                <w:szCs w:val="18"/>
              </w:rPr>
            </w:pPr>
            <w:r>
              <w:t>Y</w:t>
            </w:r>
          </w:p>
        </w:tc>
        <w:tc>
          <w:tcPr>
            <w:tcW w:w="992" w:type="dxa"/>
            <w:tcBorders>
              <w:top w:val="single" w:sz="4" w:space="0" w:color="auto"/>
              <w:left w:val="single" w:sz="4" w:space="0" w:color="auto"/>
              <w:bottom w:val="single" w:sz="4" w:space="0" w:color="auto"/>
              <w:right w:val="single" w:sz="4" w:space="0" w:color="auto"/>
            </w:tcBorders>
          </w:tcPr>
          <w:p w14:paraId="7226868E" w14:textId="77777777" w:rsidR="008C0154" w:rsidRDefault="008C0154" w:rsidP="00DA72C9">
            <w:pPr>
              <w:pStyle w:val="TAC"/>
              <w:rPr>
                <w:rFonts w:cs="Arial"/>
                <w:szCs w:val="18"/>
              </w:rPr>
            </w:pPr>
            <w:r>
              <w:t>Y</w:t>
            </w:r>
          </w:p>
        </w:tc>
      </w:tr>
      <w:tr w:rsidR="008C0154" w14:paraId="4CBEA349"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189B1507" w14:textId="77777777" w:rsidR="008C0154" w:rsidRDefault="008C0154" w:rsidP="00DA72C9">
            <w:pPr>
              <w:pStyle w:val="TAL"/>
            </w:pPr>
            <w:r>
              <w:t>3GPP TS 33.180 [13]</w:t>
            </w:r>
          </w:p>
        </w:tc>
        <w:tc>
          <w:tcPr>
            <w:tcW w:w="3118" w:type="dxa"/>
            <w:tcBorders>
              <w:top w:val="single" w:sz="4" w:space="0" w:color="auto"/>
              <w:left w:val="single" w:sz="4" w:space="0" w:color="auto"/>
              <w:bottom w:val="single" w:sz="4" w:space="0" w:color="auto"/>
              <w:right w:val="single" w:sz="4" w:space="0" w:color="auto"/>
            </w:tcBorders>
          </w:tcPr>
          <w:p w14:paraId="108277BA" w14:textId="77777777" w:rsidR="008C0154" w:rsidRDefault="008C0154" w:rsidP="00DA72C9">
            <w:pPr>
              <w:pStyle w:val="TAL"/>
            </w:pPr>
            <w:r>
              <w:t>&gt;</w:t>
            </w:r>
            <w:r>
              <w:rPr>
                <w:lang w:val="en-US"/>
              </w:rPr>
              <w:t>&gt;</w:t>
            </w:r>
            <w:r>
              <w:t xml:space="preserve"> KMSUri for security domain of the MCData ID</w:t>
            </w:r>
          </w:p>
        </w:tc>
        <w:tc>
          <w:tcPr>
            <w:tcW w:w="880" w:type="dxa"/>
            <w:tcBorders>
              <w:top w:val="single" w:sz="4" w:space="0" w:color="auto"/>
              <w:left w:val="single" w:sz="4" w:space="0" w:color="auto"/>
              <w:bottom w:val="single" w:sz="4" w:space="0" w:color="auto"/>
              <w:right w:val="single" w:sz="4" w:space="0" w:color="auto"/>
            </w:tcBorders>
          </w:tcPr>
          <w:p w14:paraId="7837C74D" w14:textId="77777777" w:rsidR="008C0154" w:rsidRDefault="008C0154" w:rsidP="00DA72C9">
            <w:pPr>
              <w:pStyle w:val="TAC"/>
            </w:pPr>
            <w:r>
              <w:t>Y</w:t>
            </w:r>
          </w:p>
        </w:tc>
        <w:tc>
          <w:tcPr>
            <w:tcW w:w="992" w:type="dxa"/>
            <w:tcBorders>
              <w:top w:val="single" w:sz="4" w:space="0" w:color="auto"/>
              <w:left w:val="single" w:sz="4" w:space="0" w:color="auto"/>
              <w:bottom w:val="single" w:sz="4" w:space="0" w:color="auto"/>
              <w:right w:val="single" w:sz="4" w:space="0" w:color="auto"/>
            </w:tcBorders>
          </w:tcPr>
          <w:p w14:paraId="0EE5BFAD" w14:textId="2DAEF1AB" w:rsidR="008C0154" w:rsidRDefault="008C0154" w:rsidP="00DA72C9">
            <w:pPr>
              <w:pStyle w:val="TAC"/>
            </w:pPr>
            <w:r>
              <w:t>Y</w:t>
            </w:r>
          </w:p>
        </w:tc>
        <w:tc>
          <w:tcPr>
            <w:tcW w:w="1276" w:type="dxa"/>
            <w:tcBorders>
              <w:top w:val="single" w:sz="4" w:space="0" w:color="auto"/>
              <w:left w:val="single" w:sz="4" w:space="0" w:color="auto"/>
              <w:bottom w:val="single" w:sz="4" w:space="0" w:color="auto"/>
              <w:right w:val="single" w:sz="4" w:space="0" w:color="auto"/>
            </w:tcBorders>
          </w:tcPr>
          <w:p w14:paraId="1EF6F623" w14:textId="77777777" w:rsidR="008C0154" w:rsidRDefault="008C0154" w:rsidP="00DA72C9">
            <w:pPr>
              <w:pStyle w:val="TAC"/>
            </w:pPr>
            <w:r>
              <w:t>Y</w:t>
            </w:r>
          </w:p>
        </w:tc>
        <w:tc>
          <w:tcPr>
            <w:tcW w:w="992" w:type="dxa"/>
            <w:tcBorders>
              <w:top w:val="single" w:sz="4" w:space="0" w:color="auto"/>
              <w:left w:val="single" w:sz="4" w:space="0" w:color="auto"/>
              <w:bottom w:val="single" w:sz="4" w:space="0" w:color="auto"/>
              <w:right w:val="single" w:sz="4" w:space="0" w:color="auto"/>
            </w:tcBorders>
          </w:tcPr>
          <w:p w14:paraId="034D6F97" w14:textId="77777777" w:rsidR="008C0154" w:rsidRDefault="008C0154" w:rsidP="00DA72C9">
            <w:pPr>
              <w:pStyle w:val="TAC"/>
            </w:pPr>
            <w:r>
              <w:t>Y</w:t>
            </w:r>
          </w:p>
        </w:tc>
      </w:tr>
      <w:tr w:rsidR="008C0154" w14:paraId="41C2B119"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488B0089" w14:textId="77777777" w:rsidR="008C0154" w:rsidRDefault="008C0154"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17A07086" w14:textId="77777777" w:rsidR="008C0154" w:rsidRDefault="008C0154" w:rsidP="00DA72C9">
            <w:pPr>
              <w:pStyle w:val="TAL"/>
            </w:pPr>
            <w:r>
              <w:t>&gt;&gt;List of associated data host IP information</w:t>
            </w:r>
          </w:p>
        </w:tc>
        <w:tc>
          <w:tcPr>
            <w:tcW w:w="880" w:type="dxa"/>
            <w:tcBorders>
              <w:top w:val="single" w:sz="4" w:space="0" w:color="auto"/>
              <w:left w:val="single" w:sz="4" w:space="0" w:color="auto"/>
              <w:bottom w:val="single" w:sz="4" w:space="0" w:color="auto"/>
              <w:right w:val="single" w:sz="4" w:space="0" w:color="auto"/>
            </w:tcBorders>
          </w:tcPr>
          <w:p w14:paraId="0109759D" w14:textId="77777777" w:rsidR="008C0154" w:rsidRDefault="008C0154" w:rsidP="00DA72C9">
            <w:pPr>
              <w:pStyle w:val="TAC"/>
              <w:rPr>
                <w:lang w:val="en-US"/>
              </w:rPr>
            </w:pPr>
          </w:p>
        </w:tc>
        <w:tc>
          <w:tcPr>
            <w:tcW w:w="992" w:type="dxa"/>
            <w:tcBorders>
              <w:top w:val="single" w:sz="4" w:space="0" w:color="auto"/>
              <w:left w:val="single" w:sz="4" w:space="0" w:color="auto"/>
              <w:bottom w:val="single" w:sz="4" w:space="0" w:color="auto"/>
              <w:right w:val="single" w:sz="4" w:space="0" w:color="auto"/>
            </w:tcBorders>
          </w:tcPr>
          <w:p w14:paraId="62F1AC99" w14:textId="7FF484DE" w:rsidR="008C0154" w:rsidRDefault="008C0154" w:rsidP="00DA72C9">
            <w:pPr>
              <w:pStyle w:val="TAC"/>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6C775BFF" w14:textId="77777777" w:rsidR="008C0154" w:rsidRDefault="008C0154" w:rsidP="00DA72C9">
            <w:pPr>
              <w:pStyle w:val="TAC"/>
              <w:rPr>
                <w:rFonts w:cs="Arial"/>
                <w:szCs w:val="18"/>
              </w:rPr>
            </w:pPr>
          </w:p>
        </w:tc>
        <w:tc>
          <w:tcPr>
            <w:tcW w:w="992" w:type="dxa"/>
            <w:tcBorders>
              <w:top w:val="single" w:sz="4" w:space="0" w:color="auto"/>
              <w:left w:val="single" w:sz="4" w:space="0" w:color="auto"/>
              <w:bottom w:val="single" w:sz="4" w:space="0" w:color="auto"/>
              <w:right w:val="single" w:sz="4" w:space="0" w:color="auto"/>
            </w:tcBorders>
          </w:tcPr>
          <w:p w14:paraId="3A1138F4" w14:textId="77777777" w:rsidR="008C0154" w:rsidRDefault="008C0154" w:rsidP="00DA72C9">
            <w:pPr>
              <w:pStyle w:val="TAC"/>
              <w:rPr>
                <w:rFonts w:cs="Arial"/>
                <w:szCs w:val="18"/>
              </w:rPr>
            </w:pPr>
          </w:p>
        </w:tc>
      </w:tr>
      <w:tr w:rsidR="008C0154" w14:paraId="43396056"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6510D85B" w14:textId="77777777" w:rsidR="008C0154" w:rsidRDefault="008C0154"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524917D0" w14:textId="77777777" w:rsidR="008C0154" w:rsidRDefault="008C0154" w:rsidP="00DA72C9">
            <w:pPr>
              <w:pStyle w:val="TAL"/>
            </w:pPr>
            <w:r>
              <w:t>&gt;&gt;&gt;IP information (see NOTE</w:t>
            </w:r>
            <w:r>
              <w:rPr>
                <w:lang w:val="en-US"/>
              </w:rPr>
              <w:t> 9</w:t>
            </w:r>
            <w:r>
              <w:t>)</w:t>
            </w:r>
          </w:p>
        </w:tc>
        <w:tc>
          <w:tcPr>
            <w:tcW w:w="880" w:type="dxa"/>
            <w:tcBorders>
              <w:top w:val="single" w:sz="4" w:space="0" w:color="auto"/>
              <w:left w:val="single" w:sz="4" w:space="0" w:color="auto"/>
              <w:bottom w:val="single" w:sz="4" w:space="0" w:color="auto"/>
              <w:right w:val="single" w:sz="4" w:space="0" w:color="auto"/>
            </w:tcBorders>
          </w:tcPr>
          <w:p w14:paraId="592370F6" w14:textId="77777777" w:rsidR="008C0154" w:rsidRDefault="008C0154" w:rsidP="00DA72C9">
            <w:pPr>
              <w:pStyle w:val="TAC"/>
              <w:rPr>
                <w:lang w:val="en-US"/>
              </w:rPr>
            </w:pPr>
            <w:r>
              <w:t>Y</w:t>
            </w:r>
          </w:p>
        </w:tc>
        <w:tc>
          <w:tcPr>
            <w:tcW w:w="992" w:type="dxa"/>
            <w:tcBorders>
              <w:top w:val="single" w:sz="4" w:space="0" w:color="auto"/>
              <w:left w:val="single" w:sz="4" w:space="0" w:color="auto"/>
              <w:bottom w:val="single" w:sz="4" w:space="0" w:color="auto"/>
              <w:right w:val="single" w:sz="4" w:space="0" w:color="auto"/>
            </w:tcBorders>
          </w:tcPr>
          <w:p w14:paraId="3FB16482" w14:textId="51F11007" w:rsidR="008C0154" w:rsidRDefault="008C0154" w:rsidP="00DA72C9">
            <w:pPr>
              <w:pStyle w:val="TAC"/>
              <w:rPr>
                <w:rFonts w:cs="Arial"/>
                <w:szCs w:val="18"/>
              </w:rPr>
            </w:pPr>
            <w:r>
              <w:t>Y</w:t>
            </w:r>
          </w:p>
        </w:tc>
        <w:tc>
          <w:tcPr>
            <w:tcW w:w="1276" w:type="dxa"/>
            <w:tcBorders>
              <w:top w:val="single" w:sz="4" w:space="0" w:color="auto"/>
              <w:left w:val="single" w:sz="4" w:space="0" w:color="auto"/>
              <w:bottom w:val="single" w:sz="4" w:space="0" w:color="auto"/>
              <w:right w:val="single" w:sz="4" w:space="0" w:color="auto"/>
            </w:tcBorders>
          </w:tcPr>
          <w:p w14:paraId="1369B296" w14:textId="77777777" w:rsidR="008C0154" w:rsidRDefault="008C0154" w:rsidP="00DA72C9">
            <w:pPr>
              <w:pStyle w:val="TAC"/>
              <w:rPr>
                <w:rFonts w:cs="Arial"/>
                <w:szCs w:val="18"/>
              </w:rPr>
            </w:pPr>
            <w:r>
              <w:t>Y</w:t>
            </w:r>
          </w:p>
        </w:tc>
        <w:tc>
          <w:tcPr>
            <w:tcW w:w="992" w:type="dxa"/>
            <w:tcBorders>
              <w:top w:val="single" w:sz="4" w:space="0" w:color="auto"/>
              <w:left w:val="single" w:sz="4" w:space="0" w:color="auto"/>
              <w:bottom w:val="single" w:sz="4" w:space="0" w:color="auto"/>
              <w:right w:val="single" w:sz="4" w:space="0" w:color="auto"/>
            </w:tcBorders>
          </w:tcPr>
          <w:p w14:paraId="58F4D26C" w14:textId="77777777" w:rsidR="008C0154" w:rsidRDefault="008C0154" w:rsidP="00DA72C9">
            <w:pPr>
              <w:pStyle w:val="TAC"/>
              <w:rPr>
                <w:rFonts w:cs="Arial"/>
                <w:szCs w:val="18"/>
              </w:rPr>
            </w:pPr>
            <w:r>
              <w:t>Y</w:t>
            </w:r>
          </w:p>
        </w:tc>
      </w:tr>
      <w:tr w:rsidR="008C0154" w14:paraId="089D6A5C"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0B319AB0" w14:textId="77777777" w:rsidR="008C0154" w:rsidRDefault="008C0154" w:rsidP="00DA72C9">
            <w:pPr>
              <w:pStyle w:val="TAL"/>
            </w:pPr>
            <w:r>
              <w:t>[R-5.5.2-003] 3GPP TS 22.282 [3]</w:t>
            </w:r>
          </w:p>
        </w:tc>
        <w:tc>
          <w:tcPr>
            <w:tcW w:w="3118" w:type="dxa"/>
            <w:tcBorders>
              <w:top w:val="single" w:sz="4" w:space="0" w:color="auto"/>
              <w:left w:val="single" w:sz="4" w:space="0" w:color="auto"/>
              <w:bottom w:val="single" w:sz="4" w:space="0" w:color="auto"/>
              <w:right w:val="single" w:sz="4" w:space="0" w:color="auto"/>
            </w:tcBorders>
          </w:tcPr>
          <w:p w14:paraId="09080471" w14:textId="77777777" w:rsidR="008C0154" w:rsidRDefault="008C0154" w:rsidP="00DA72C9">
            <w:pPr>
              <w:pStyle w:val="TAL"/>
            </w:pPr>
            <w:r>
              <w:t>Authorised to initiate remote point-to-point IP connectivity sessions</w:t>
            </w:r>
          </w:p>
        </w:tc>
        <w:tc>
          <w:tcPr>
            <w:tcW w:w="880" w:type="dxa"/>
            <w:tcBorders>
              <w:top w:val="single" w:sz="4" w:space="0" w:color="auto"/>
              <w:left w:val="single" w:sz="4" w:space="0" w:color="auto"/>
              <w:bottom w:val="single" w:sz="4" w:space="0" w:color="auto"/>
              <w:right w:val="single" w:sz="4" w:space="0" w:color="auto"/>
            </w:tcBorders>
          </w:tcPr>
          <w:p w14:paraId="139F26DD" w14:textId="77777777" w:rsidR="008C0154" w:rsidRDefault="008C0154" w:rsidP="00DA72C9">
            <w:pPr>
              <w:pStyle w:val="TAC"/>
            </w:pPr>
            <w:r>
              <w:t>N</w:t>
            </w:r>
          </w:p>
        </w:tc>
        <w:tc>
          <w:tcPr>
            <w:tcW w:w="992" w:type="dxa"/>
            <w:tcBorders>
              <w:top w:val="single" w:sz="4" w:space="0" w:color="auto"/>
              <w:left w:val="single" w:sz="4" w:space="0" w:color="auto"/>
              <w:bottom w:val="single" w:sz="4" w:space="0" w:color="auto"/>
              <w:right w:val="single" w:sz="4" w:space="0" w:color="auto"/>
            </w:tcBorders>
          </w:tcPr>
          <w:p w14:paraId="5BA2AE85" w14:textId="3EE2F974" w:rsidR="008C0154" w:rsidRDefault="008C0154" w:rsidP="00DA72C9">
            <w:pPr>
              <w:pStyle w:val="TAC"/>
            </w:pPr>
            <w:r>
              <w:t>Y</w:t>
            </w:r>
          </w:p>
        </w:tc>
        <w:tc>
          <w:tcPr>
            <w:tcW w:w="1276" w:type="dxa"/>
            <w:tcBorders>
              <w:top w:val="single" w:sz="4" w:space="0" w:color="auto"/>
              <w:left w:val="single" w:sz="4" w:space="0" w:color="auto"/>
              <w:bottom w:val="single" w:sz="4" w:space="0" w:color="auto"/>
              <w:right w:val="single" w:sz="4" w:space="0" w:color="auto"/>
            </w:tcBorders>
          </w:tcPr>
          <w:p w14:paraId="0B0E140A" w14:textId="77777777" w:rsidR="008C0154" w:rsidRDefault="008C0154" w:rsidP="00DA72C9">
            <w:pPr>
              <w:pStyle w:val="TAC"/>
            </w:pPr>
            <w:r>
              <w:t>Y</w:t>
            </w:r>
          </w:p>
        </w:tc>
        <w:tc>
          <w:tcPr>
            <w:tcW w:w="992" w:type="dxa"/>
            <w:tcBorders>
              <w:top w:val="single" w:sz="4" w:space="0" w:color="auto"/>
              <w:left w:val="single" w:sz="4" w:space="0" w:color="auto"/>
              <w:bottom w:val="single" w:sz="4" w:space="0" w:color="auto"/>
              <w:right w:val="single" w:sz="4" w:space="0" w:color="auto"/>
            </w:tcBorders>
          </w:tcPr>
          <w:p w14:paraId="36237071" w14:textId="77777777" w:rsidR="008C0154" w:rsidRDefault="008C0154" w:rsidP="00DA72C9">
            <w:pPr>
              <w:pStyle w:val="TAC"/>
            </w:pPr>
            <w:r>
              <w:t>Y</w:t>
            </w:r>
          </w:p>
        </w:tc>
      </w:tr>
      <w:tr w:rsidR="008C0154" w14:paraId="41E6C92D"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1A05ED98" w14:textId="77777777" w:rsidR="008C0154" w:rsidRDefault="008C0154"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70788D19" w14:textId="77777777" w:rsidR="008C0154" w:rsidRDefault="008C0154" w:rsidP="00DA72C9">
            <w:pPr>
              <w:pStyle w:val="TAL"/>
            </w:pPr>
            <w:r>
              <w:t>&gt;List of MCData users which can be addressed in a remote initiated IP connectivity session;</w:t>
            </w:r>
          </w:p>
        </w:tc>
        <w:tc>
          <w:tcPr>
            <w:tcW w:w="880" w:type="dxa"/>
            <w:tcBorders>
              <w:top w:val="single" w:sz="4" w:space="0" w:color="auto"/>
              <w:left w:val="single" w:sz="4" w:space="0" w:color="auto"/>
              <w:bottom w:val="single" w:sz="4" w:space="0" w:color="auto"/>
              <w:right w:val="single" w:sz="4" w:space="0" w:color="auto"/>
            </w:tcBorders>
          </w:tcPr>
          <w:p w14:paraId="5BC9F0B7" w14:textId="77777777" w:rsidR="008C0154" w:rsidRDefault="008C0154" w:rsidP="00DA72C9">
            <w:pPr>
              <w:pStyle w:val="TAC"/>
            </w:pPr>
          </w:p>
        </w:tc>
        <w:tc>
          <w:tcPr>
            <w:tcW w:w="992" w:type="dxa"/>
            <w:tcBorders>
              <w:top w:val="single" w:sz="4" w:space="0" w:color="auto"/>
              <w:left w:val="single" w:sz="4" w:space="0" w:color="auto"/>
              <w:bottom w:val="single" w:sz="4" w:space="0" w:color="auto"/>
              <w:right w:val="single" w:sz="4" w:space="0" w:color="auto"/>
            </w:tcBorders>
          </w:tcPr>
          <w:p w14:paraId="6D248767" w14:textId="2BDD74A4" w:rsidR="008C0154" w:rsidRDefault="008C0154" w:rsidP="00DA72C9">
            <w:pPr>
              <w:pStyle w:val="TAC"/>
            </w:pPr>
          </w:p>
        </w:tc>
        <w:tc>
          <w:tcPr>
            <w:tcW w:w="1276" w:type="dxa"/>
            <w:tcBorders>
              <w:top w:val="single" w:sz="4" w:space="0" w:color="auto"/>
              <w:left w:val="single" w:sz="4" w:space="0" w:color="auto"/>
              <w:bottom w:val="single" w:sz="4" w:space="0" w:color="auto"/>
              <w:right w:val="single" w:sz="4" w:space="0" w:color="auto"/>
            </w:tcBorders>
          </w:tcPr>
          <w:p w14:paraId="2D6B5BFA" w14:textId="77777777" w:rsidR="008C0154" w:rsidRDefault="008C0154" w:rsidP="00DA72C9">
            <w:pPr>
              <w:pStyle w:val="TAC"/>
            </w:pPr>
          </w:p>
        </w:tc>
        <w:tc>
          <w:tcPr>
            <w:tcW w:w="992" w:type="dxa"/>
            <w:tcBorders>
              <w:top w:val="single" w:sz="4" w:space="0" w:color="auto"/>
              <w:left w:val="single" w:sz="4" w:space="0" w:color="auto"/>
              <w:bottom w:val="single" w:sz="4" w:space="0" w:color="auto"/>
              <w:right w:val="single" w:sz="4" w:space="0" w:color="auto"/>
            </w:tcBorders>
          </w:tcPr>
          <w:p w14:paraId="0AB44C7B" w14:textId="77777777" w:rsidR="008C0154" w:rsidRDefault="008C0154" w:rsidP="00DA72C9">
            <w:pPr>
              <w:pStyle w:val="TAC"/>
            </w:pPr>
          </w:p>
        </w:tc>
      </w:tr>
      <w:tr w:rsidR="008C0154" w14:paraId="279F7390"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4DC0898E" w14:textId="77777777" w:rsidR="008C0154" w:rsidRDefault="008C0154"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6E69EDFD" w14:textId="77777777" w:rsidR="008C0154" w:rsidRDefault="008C0154" w:rsidP="00DA72C9">
            <w:pPr>
              <w:pStyle w:val="TAL"/>
            </w:pPr>
            <w:r>
              <w:t>&gt;&gt; MCData ID</w:t>
            </w:r>
          </w:p>
        </w:tc>
        <w:tc>
          <w:tcPr>
            <w:tcW w:w="880" w:type="dxa"/>
            <w:tcBorders>
              <w:top w:val="single" w:sz="4" w:space="0" w:color="auto"/>
              <w:left w:val="single" w:sz="4" w:space="0" w:color="auto"/>
              <w:bottom w:val="single" w:sz="4" w:space="0" w:color="auto"/>
              <w:right w:val="single" w:sz="4" w:space="0" w:color="auto"/>
            </w:tcBorders>
          </w:tcPr>
          <w:p w14:paraId="70DC0834" w14:textId="77777777" w:rsidR="008C0154" w:rsidRDefault="008C0154" w:rsidP="00DA72C9">
            <w:pPr>
              <w:pStyle w:val="TAC"/>
            </w:pPr>
            <w:r>
              <w:t>N</w:t>
            </w:r>
          </w:p>
        </w:tc>
        <w:tc>
          <w:tcPr>
            <w:tcW w:w="992" w:type="dxa"/>
            <w:tcBorders>
              <w:top w:val="single" w:sz="4" w:space="0" w:color="auto"/>
              <w:left w:val="single" w:sz="4" w:space="0" w:color="auto"/>
              <w:bottom w:val="single" w:sz="4" w:space="0" w:color="auto"/>
              <w:right w:val="single" w:sz="4" w:space="0" w:color="auto"/>
            </w:tcBorders>
          </w:tcPr>
          <w:p w14:paraId="4433B87D" w14:textId="7E8A8884" w:rsidR="008C0154" w:rsidRDefault="008C0154" w:rsidP="00DA72C9">
            <w:pPr>
              <w:pStyle w:val="TAC"/>
            </w:pPr>
            <w:r>
              <w:t>Y</w:t>
            </w:r>
          </w:p>
        </w:tc>
        <w:tc>
          <w:tcPr>
            <w:tcW w:w="1276" w:type="dxa"/>
            <w:tcBorders>
              <w:top w:val="single" w:sz="4" w:space="0" w:color="auto"/>
              <w:left w:val="single" w:sz="4" w:space="0" w:color="auto"/>
              <w:bottom w:val="single" w:sz="4" w:space="0" w:color="auto"/>
              <w:right w:val="single" w:sz="4" w:space="0" w:color="auto"/>
            </w:tcBorders>
          </w:tcPr>
          <w:p w14:paraId="0F396828" w14:textId="77777777" w:rsidR="008C0154" w:rsidRDefault="008C0154" w:rsidP="00DA72C9">
            <w:pPr>
              <w:pStyle w:val="TAC"/>
            </w:pPr>
            <w:r>
              <w:t>Y</w:t>
            </w:r>
          </w:p>
        </w:tc>
        <w:tc>
          <w:tcPr>
            <w:tcW w:w="992" w:type="dxa"/>
            <w:tcBorders>
              <w:top w:val="single" w:sz="4" w:space="0" w:color="auto"/>
              <w:left w:val="single" w:sz="4" w:space="0" w:color="auto"/>
              <w:bottom w:val="single" w:sz="4" w:space="0" w:color="auto"/>
              <w:right w:val="single" w:sz="4" w:space="0" w:color="auto"/>
            </w:tcBorders>
          </w:tcPr>
          <w:p w14:paraId="285D8AB8" w14:textId="77777777" w:rsidR="008C0154" w:rsidRDefault="008C0154" w:rsidP="00DA72C9">
            <w:pPr>
              <w:pStyle w:val="TAC"/>
            </w:pPr>
            <w:r>
              <w:t>Y</w:t>
            </w:r>
          </w:p>
        </w:tc>
      </w:tr>
      <w:tr w:rsidR="008C0154" w14:paraId="11645C9A"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2B211010" w14:textId="77777777" w:rsidR="008C0154" w:rsidRDefault="008C0154" w:rsidP="00DA72C9">
            <w:pPr>
              <w:pStyle w:val="TAL"/>
            </w:pPr>
            <w:r>
              <w:t>[R-5.5.2-003] 3GPP TS 22.282 [3]</w:t>
            </w:r>
          </w:p>
        </w:tc>
        <w:tc>
          <w:tcPr>
            <w:tcW w:w="3118" w:type="dxa"/>
            <w:tcBorders>
              <w:top w:val="single" w:sz="4" w:space="0" w:color="auto"/>
              <w:left w:val="single" w:sz="4" w:space="0" w:color="auto"/>
              <w:bottom w:val="single" w:sz="4" w:space="0" w:color="auto"/>
              <w:right w:val="single" w:sz="4" w:space="0" w:color="auto"/>
            </w:tcBorders>
          </w:tcPr>
          <w:p w14:paraId="2E720ADC" w14:textId="77777777" w:rsidR="008C0154" w:rsidRDefault="008C0154" w:rsidP="00DA72C9">
            <w:pPr>
              <w:pStyle w:val="TAL"/>
            </w:pPr>
            <w:r>
              <w:t>Authorised to tear down point-to-point IP connectivity sessions</w:t>
            </w:r>
          </w:p>
        </w:tc>
        <w:tc>
          <w:tcPr>
            <w:tcW w:w="880" w:type="dxa"/>
            <w:tcBorders>
              <w:top w:val="single" w:sz="4" w:space="0" w:color="auto"/>
              <w:left w:val="single" w:sz="4" w:space="0" w:color="auto"/>
              <w:bottom w:val="single" w:sz="4" w:space="0" w:color="auto"/>
              <w:right w:val="single" w:sz="4" w:space="0" w:color="auto"/>
            </w:tcBorders>
          </w:tcPr>
          <w:p w14:paraId="6817539D" w14:textId="77777777" w:rsidR="008C0154" w:rsidRDefault="008C0154" w:rsidP="00DA72C9">
            <w:pPr>
              <w:pStyle w:val="TAC"/>
            </w:pPr>
            <w:r>
              <w:t>N</w:t>
            </w:r>
          </w:p>
        </w:tc>
        <w:tc>
          <w:tcPr>
            <w:tcW w:w="992" w:type="dxa"/>
            <w:tcBorders>
              <w:top w:val="single" w:sz="4" w:space="0" w:color="auto"/>
              <w:left w:val="single" w:sz="4" w:space="0" w:color="auto"/>
              <w:bottom w:val="single" w:sz="4" w:space="0" w:color="auto"/>
              <w:right w:val="single" w:sz="4" w:space="0" w:color="auto"/>
            </w:tcBorders>
          </w:tcPr>
          <w:p w14:paraId="61EFA8FE" w14:textId="6F08C722" w:rsidR="008C0154" w:rsidRDefault="008C0154" w:rsidP="00DA72C9">
            <w:pPr>
              <w:pStyle w:val="TAC"/>
            </w:pPr>
            <w:r>
              <w:t>Y</w:t>
            </w:r>
          </w:p>
        </w:tc>
        <w:tc>
          <w:tcPr>
            <w:tcW w:w="1276" w:type="dxa"/>
            <w:tcBorders>
              <w:top w:val="single" w:sz="4" w:space="0" w:color="auto"/>
              <w:left w:val="single" w:sz="4" w:space="0" w:color="auto"/>
              <w:bottom w:val="single" w:sz="4" w:space="0" w:color="auto"/>
              <w:right w:val="single" w:sz="4" w:space="0" w:color="auto"/>
            </w:tcBorders>
          </w:tcPr>
          <w:p w14:paraId="4232F4E3" w14:textId="77777777" w:rsidR="008C0154" w:rsidRDefault="008C0154" w:rsidP="00DA72C9">
            <w:pPr>
              <w:pStyle w:val="TAC"/>
            </w:pPr>
            <w:r>
              <w:t>Y</w:t>
            </w:r>
          </w:p>
        </w:tc>
        <w:tc>
          <w:tcPr>
            <w:tcW w:w="992" w:type="dxa"/>
            <w:tcBorders>
              <w:top w:val="single" w:sz="4" w:space="0" w:color="auto"/>
              <w:left w:val="single" w:sz="4" w:space="0" w:color="auto"/>
              <w:bottom w:val="single" w:sz="4" w:space="0" w:color="auto"/>
              <w:right w:val="single" w:sz="4" w:space="0" w:color="auto"/>
            </w:tcBorders>
          </w:tcPr>
          <w:p w14:paraId="37E96F6C" w14:textId="77777777" w:rsidR="008C0154" w:rsidRDefault="008C0154" w:rsidP="00DA72C9">
            <w:pPr>
              <w:pStyle w:val="TAC"/>
            </w:pPr>
            <w:r>
              <w:t>Y</w:t>
            </w:r>
          </w:p>
        </w:tc>
      </w:tr>
      <w:tr w:rsidR="008C0154" w14:paraId="3E102635"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524135AB" w14:textId="77777777" w:rsidR="008C0154" w:rsidRDefault="008C0154"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2AB4C407" w14:textId="77777777" w:rsidR="008C0154" w:rsidRDefault="008C0154" w:rsidP="00DA72C9">
            <w:pPr>
              <w:pStyle w:val="TAL"/>
            </w:pPr>
            <w:r>
              <w:t>&gt;List of MCData users which can be addressed in a remote initiated IP connectivity session tear down;</w:t>
            </w:r>
          </w:p>
        </w:tc>
        <w:tc>
          <w:tcPr>
            <w:tcW w:w="880" w:type="dxa"/>
            <w:tcBorders>
              <w:top w:val="single" w:sz="4" w:space="0" w:color="auto"/>
              <w:left w:val="single" w:sz="4" w:space="0" w:color="auto"/>
              <w:bottom w:val="single" w:sz="4" w:space="0" w:color="auto"/>
              <w:right w:val="single" w:sz="4" w:space="0" w:color="auto"/>
            </w:tcBorders>
          </w:tcPr>
          <w:p w14:paraId="73D11163" w14:textId="77777777" w:rsidR="008C0154" w:rsidRDefault="008C0154" w:rsidP="00DA72C9">
            <w:pPr>
              <w:pStyle w:val="TAC"/>
            </w:pPr>
          </w:p>
        </w:tc>
        <w:tc>
          <w:tcPr>
            <w:tcW w:w="992" w:type="dxa"/>
            <w:tcBorders>
              <w:top w:val="single" w:sz="4" w:space="0" w:color="auto"/>
              <w:left w:val="single" w:sz="4" w:space="0" w:color="auto"/>
              <w:bottom w:val="single" w:sz="4" w:space="0" w:color="auto"/>
              <w:right w:val="single" w:sz="4" w:space="0" w:color="auto"/>
            </w:tcBorders>
          </w:tcPr>
          <w:p w14:paraId="369502CB" w14:textId="3EA757DA" w:rsidR="008C0154" w:rsidRDefault="008C0154" w:rsidP="00DA72C9">
            <w:pPr>
              <w:pStyle w:val="TAC"/>
            </w:pPr>
          </w:p>
        </w:tc>
        <w:tc>
          <w:tcPr>
            <w:tcW w:w="1276" w:type="dxa"/>
            <w:tcBorders>
              <w:top w:val="single" w:sz="4" w:space="0" w:color="auto"/>
              <w:left w:val="single" w:sz="4" w:space="0" w:color="auto"/>
              <w:bottom w:val="single" w:sz="4" w:space="0" w:color="auto"/>
              <w:right w:val="single" w:sz="4" w:space="0" w:color="auto"/>
            </w:tcBorders>
          </w:tcPr>
          <w:p w14:paraId="0D98FB18" w14:textId="77777777" w:rsidR="008C0154" w:rsidRDefault="008C0154" w:rsidP="00DA72C9">
            <w:pPr>
              <w:pStyle w:val="TAC"/>
            </w:pPr>
          </w:p>
        </w:tc>
        <w:tc>
          <w:tcPr>
            <w:tcW w:w="992" w:type="dxa"/>
            <w:tcBorders>
              <w:top w:val="single" w:sz="4" w:space="0" w:color="auto"/>
              <w:left w:val="single" w:sz="4" w:space="0" w:color="auto"/>
              <w:bottom w:val="single" w:sz="4" w:space="0" w:color="auto"/>
              <w:right w:val="single" w:sz="4" w:space="0" w:color="auto"/>
            </w:tcBorders>
          </w:tcPr>
          <w:p w14:paraId="40E576ED" w14:textId="77777777" w:rsidR="008C0154" w:rsidRDefault="008C0154" w:rsidP="00DA72C9">
            <w:pPr>
              <w:pStyle w:val="TAC"/>
            </w:pPr>
          </w:p>
        </w:tc>
      </w:tr>
      <w:tr w:rsidR="008C0154" w14:paraId="54024464"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0C969D5E" w14:textId="77777777" w:rsidR="008C0154" w:rsidRDefault="008C0154"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091FD806" w14:textId="77777777" w:rsidR="008C0154" w:rsidRDefault="008C0154" w:rsidP="00DA72C9">
            <w:pPr>
              <w:pStyle w:val="TAL"/>
            </w:pPr>
            <w:r>
              <w:t>&gt;&gt; MCData ID</w:t>
            </w:r>
          </w:p>
        </w:tc>
        <w:tc>
          <w:tcPr>
            <w:tcW w:w="880" w:type="dxa"/>
            <w:tcBorders>
              <w:top w:val="single" w:sz="4" w:space="0" w:color="auto"/>
              <w:left w:val="single" w:sz="4" w:space="0" w:color="auto"/>
              <w:bottom w:val="single" w:sz="4" w:space="0" w:color="auto"/>
              <w:right w:val="single" w:sz="4" w:space="0" w:color="auto"/>
            </w:tcBorders>
          </w:tcPr>
          <w:p w14:paraId="25AF0C7D" w14:textId="77777777" w:rsidR="008C0154" w:rsidRDefault="008C0154" w:rsidP="00DA72C9">
            <w:pPr>
              <w:pStyle w:val="TAC"/>
            </w:pPr>
            <w:r>
              <w:t>N</w:t>
            </w:r>
          </w:p>
        </w:tc>
        <w:tc>
          <w:tcPr>
            <w:tcW w:w="992" w:type="dxa"/>
            <w:tcBorders>
              <w:top w:val="single" w:sz="4" w:space="0" w:color="auto"/>
              <w:left w:val="single" w:sz="4" w:space="0" w:color="auto"/>
              <w:bottom w:val="single" w:sz="4" w:space="0" w:color="auto"/>
              <w:right w:val="single" w:sz="4" w:space="0" w:color="auto"/>
            </w:tcBorders>
          </w:tcPr>
          <w:p w14:paraId="477ED4A0" w14:textId="629D634F" w:rsidR="008C0154" w:rsidRDefault="008C0154" w:rsidP="00DA72C9">
            <w:pPr>
              <w:pStyle w:val="TAC"/>
            </w:pPr>
            <w:r>
              <w:t>Y</w:t>
            </w:r>
          </w:p>
        </w:tc>
        <w:tc>
          <w:tcPr>
            <w:tcW w:w="1276" w:type="dxa"/>
            <w:tcBorders>
              <w:top w:val="single" w:sz="4" w:space="0" w:color="auto"/>
              <w:left w:val="single" w:sz="4" w:space="0" w:color="auto"/>
              <w:bottom w:val="single" w:sz="4" w:space="0" w:color="auto"/>
              <w:right w:val="single" w:sz="4" w:space="0" w:color="auto"/>
            </w:tcBorders>
          </w:tcPr>
          <w:p w14:paraId="67AFE752" w14:textId="77777777" w:rsidR="008C0154" w:rsidRDefault="008C0154" w:rsidP="00DA72C9">
            <w:pPr>
              <w:pStyle w:val="TAC"/>
            </w:pPr>
            <w:r>
              <w:t>Y</w:t>
            </w:r>
          </w:p>
        </w:tc>
        <w:tc>
          <w:tcPr>
            <w:tcW w:w="992" w:type="dxa"/>
            <w:tcBorders>
              <w:top w:val="single" w:sz="4" w:space="0" w:color="auto"/>
              <w:left w:val="single" w:sz="4" w:space="0" w:color="auto"/>
              <w:bottom w:val="single" w:sz="4" w:space="0" w:color="auto"/>
              <w:right w:val="single" w:sz="4" w:space="0" w:color="auto"/>
            </w:tcBorders>
          </w:tcPr>
          <w:p w14:paraId="624A35E4" w14:textId="77777777" w:rsidR="008C0154" w:rsidRDefault="008C0154" w:rsidP="00DA72C9">
            <w:pPr>
              <w:pStyle w:val="TAC"/>
            </w:pPr>
            <w:r>
              <w:t>Y</w:t>
            </w:r>
          </w:p>
        </w:tc>
      </w:tr>
      <w:tr w:rsidR="008C0154" w14:paraId="0775C20E"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7606A4FD" w14:textId="77777777" w:rsidR="008C0154" w:rsidRDefault="008C0154" w:rsidP="00DA72C9">
            <w:pPr>
              <w:pStyle w:val="TAL"/>
            </w:pPr>
            <w:r>
              <w:t>[R-5.5.2-006]</w:t>
            </w:r>
          </w:p>
          <w:p w14:paraId="77F476FE" w14:textId="77777777" w:rsidR="008C0154" w:rsidRDefault="008C0154" w:rsidP="00DA72C9">
            <w:pPr>
              <w:pStyle w:val="TAL"/>
            </w:pPr>
            <w:r>
              <w:t>3GPP TS 22.282 [3]</w:t>
            </w:r>
          </w:p>
        </w:tc>
        <w:tc>
          <w:tcPr>
            <w:tcW w:w="3118" w:type="dxa"/>
            <w:tcBorders>
              <w:top w:val="single" w:sz="4" w:space="0" w:color="auto"/>
              <w:left w:val="single" w:sz="4" w:space="0" w:color="auto"/>
              <w:bottom w:val="single" w:sz="4" w:space="0" w:color="auto"/>
              <w:right w:val="single" w:sz="4" w:space="0" w:color="auto"/>
            </w:tcBorders>
          </w:tcPr>
          <w:p w14:paraId="7885DC7D" w14:textId="77777777" w:rsidR="008C0154" w:rsidRDefault="008C0154" w:rsidP="00DA72C9">
            <w:pPr>
              <w:pStyle w:val="TAL"/>
            </w:pPr>
            <w:r>
              <w:t>Authorised to request remotely application priority modification of established point-to-point IP connectivity sessions;</w:t>
            </w:r>
          </w:p>
        </w:tc>
        <w:tc>
          <w:tcPr>
            <w:tcW w:w="880" w:type="dxa"/>
            <w:tcBorders>
              <w:top w:val="single" w:sz="4" w:space="0" w:color="auto"/>
              <w:left w:val="single" w:sz="4" w:space="0" w:color="auto"/>
              <w:bottom w:val="single" w:sz="4" w:space="0" w:color="auto"/>
              <w:right w:val="single" w:sz="4" w:space="0" w:color="auto"/>
            </w:tcBorders>
          </w:tcPr>
          <w:p w14:paraId="4268AF1B" w14:textId="77777777" w:rsidR="008C0154" w:rsidRDefault="008C0154" w:rsidP="00DA72C9">
            <w:pPr>
              <w:pStyle w:val="TAC"/>
            </w:pPr>
          </w:p>
        </w:tc>
        <w:tc>
          <w:tcPr>
            <w:tcW w:w="992" w:type="dxa"/>
            <w:tcBorders>
              <w:top w:val="single" w:sz="4" w:space="0" w:color="auto"/>
              <w:left w:val="single" w:sz="4" w:space="0" w:color="auto"/>
              <w:bottom w:val="single" w:sz="4" w:space="0" w:color="auto"/>
              <w:right w:val="single" w:sz="4" w:space="0" w:color="auto"/>
            </w:tcBorders>
          </w:tcPr>
          <w:p w14:paraId="451276D9" w14:textId="1DA05FBE" w:rsidR="008C0154" w:rsidRDefault="008C0154" w:rsidP="00DA72C9">
            <w:pPr>
              <w:pStyle w:val="TAC"/>
            </w:pPr>
          </w:p>
        </w:tc>
        <w:tc>
          <w:tcPr>
            <w:tcW w:w="1276" w:type="dxa"/>
            <w:tcBorders>
              <w:top w:val="single" w:sz="4" w:space="0" w:color="auto"/>
              <w:left w:val="single" w:sz="4" w:space="0" w:color="auto"/>
              <w:bottom w:val="single" w:sz="4" w:space="0" w:color="auto"/>
              <w:right w:val="single" w:sz="4" w:space="0" w:color="auto"/>
            </w:tcBorders>
          </w:tcPr>
          <w:p w14:paraId="70664D14" w14:textId="77777777" w:rsidR="008C0154" w:rsidRDefault="008C0154" w:rsidP="00DA72C9">
            <w:pPr>
              <w:pStyle w:val="TAC"/>
            </w:pPr>
          </w:p>
        </w:tc>
        <w:tc>
          <w:tcPr>
            <w:tcW w:w="992" w:type="dxa"/>
            <w:tcBorders>
              <w:top w:val="single" w:sz="4" w:space="0" w:color="auto"/>
              <w:left w:val="single" w:sz="4" w:space="0" w:color="auto"/>
              <w:bottom w:val="single" w:sz="4" w:space="0" w:color="auto"/>
              <w:right w:val="single" w:sz="4" w:space="0" w:color="auto"/>
            </w:tcBorders>
          </w:tcPr>
          <w:p w14:paraId="1FA7E7D6" w14:textId="77777777" w:rsidR="008C0154" w:rsidRDefault="008C0154" w:rsidP="00DA72C9">
            <w:pPr>
              <w:pStyle w:val="TAC"/>
            </w:pPr>
          </w:p>
        </w:tc>
      </w:tr>
      <w:tr w:rsidR="008C0154" w14:paraId="248BADC6"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4BA2473C" w14:textId="77777777" w:rsidR="008C0154" w:rsidRDefault="008C0154"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2B93B2D2" w14:textId="77777777" w:rsidR="008C0154" w:rsidRDefault="008C0154" w:rsidP="00DA72C9">
            <w:pPr>
              <w:pStyle w:val="TAL"/>
            </w:pPr>
            <w:r>
              <w:t>&gt;List of MCData users which can be addressed remotely to change the application priority of established IP connectivity sessions;</w:t>
            </w:r>
          </w:p>
        </w:tc>
        <w:tc>
          <w:tcPr>
            <w:tcW w:w="880" w:type="dxa"/>
            <w:tcBorders>
              <w:top w:val="single" w:sz="4" w:space="0" w:color="auto"/>
              <w:left w:val="single" w:sz="4" w:space="0" w:color="auto"/>
              <w:bottom w:val="single" w:sz="4" w:space="0" w:color="auto"/>
              <w:right w:val="single" w:sz="4" w:space="0" w:color="auto"/>
            </w:tcBorders>
          </w:tcPr>
          <w:p w14:paraId="5C3FFCF3" w14:textId="77777777" w:rsidR="008C0154" w:rsidRDefault="008C0154" w:rsidP="00DA72C9">
            <w:pPr>
              <w:pStyle w:val="TAC"/>
            </w:pPr>
            <w:r>
              <w:t>Y</w:t>
            </w:r>
          </w:p>
        </w:tc>
        <w:tc>
          <w:tcPr>
            <w:tcW w:w="992" w:type="dxa"/>
            <w:tcBorders>
              <w:top w:val="single" w:sz="4" w:space="0" w:color="auto"/>
              <w:left w:val="single" w:sz="4" w:space="0" w:color="auto"/>
              <w:bottom w:val="single" w:sz="4" w:space="0" w:color="auto"/>
              <w:right w:val="single" w:sz="4" w:space="0" w:color="auto"/>
            </w:tcBorders>
          </w:tcPr>
          <w:p w14:paraId="1DD7EE3D" w14:textId="20E9A4D2" w:rsidR="008C0154" w:rsidRDefault="008C0154" w:rsidP="00DA72C9">
            <w:pPr>
              <w:pStyle w:val="TAC"/>
            </w:pPr>
            <w:r>
              <w:t>Y</w:t>
            </w:r>
          </w:p>
        </w:tc>
        <w:tc>
          <w:tcPr>
            <w:tcW w:w="1276" w:type="dxa"/>
            <w:tcBorders>
              <w:top w:val="single" w:sz="4" w:space="0" w:color="auto"/>
              <w:left w:val="single" w:sz="4" w:space="0" w:color="auto"/>
              <w:bottom w:val="single" w:sz="4" w:space="0" w:color="auto"/>
              <w:right w:val="single" w:sz="4" w:space="0" w:color="auto"/>
            </w:tcBorders>
          </w:tcPr>
          <w:p w14:paraId="7FDB6C94" w14:textId="77777777" w:rsidR="008C0154" w:rsidRDefault="008C0154" w:rsidP="00DA72C9">
            <w:pPr>
              <w:pStyle w:val="TAC"/>
            </w:pPr>
            <w:r>
              <w:t>Y</w:t>
            </w:r>
          </w:p>
        </w:tc>
        <w:tc>
          <w:tcPr>
            <w:tcW w:w="992" w:type="dxa"/>
            <w:tcBorders>
              <w:top w:val="single" w:sz="4" w:space="0" w:color="auto"/>
              <w:left w:val="single" w:sz="4" w:space="0" w:color="auto"/>
              <w:bottom w:val="single" w:sz="4" w:space="0" w:color="auto"/>
              <w:right w:val="single" w:sz="4" w:space="0" w:color="auto"/>
            </w:tcBorders>
          </w:tcPr>
          <w:p w14:paraId="1FE1627A" w14:textId="77777777" w:rsidR="008C0154" w:rsidRDefault="008C0154" w:rsidP="00DA72C9">
            <w:pPr>
              <w:pStyle w:val="TAC"/>
            </w:pPr>
            <w:r>
              <w:t>Y</w:t>
            </w:r>
          </w:p>
        </w:tc>
      </w:tr>
      <w:tr w:rsidR="008C0154" w14:paraId="52359288"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1D965B66" w14:textId="77777777" w:rsidR="008C0154" w:rsidRDefault="008C0154" w:rsidP="00DA72C9">
            <w:pPr>
              <w:pStyle w:val="TAL"/>
            </w:pPr>
            <w:r w:rsidRPr="00B518E3">
              <w:t>[R-5.10-001b] 3GPP</w:t>
            </w:r>
            <w:r>
              <w:rPr>
                <w:lang w:val="en-US"/>
              </w:rPr>
              <w:t> </w:t>
            </w:r>
            <w:r w:rsidRPr="00B518E3">
              <w:t>TS 22.280 [2]</w:t>
            </w:r>
          </w:p>
        </w:tc>
        <w:tc>
          <w:tcPr>
            <w:tcW w:w="3118" w:type="dxa"/>
            <w:tcBorders>
              <w:top w:val="single" w:sz="4" w:space="0" w:color="auto"/>
              <w:left w:val="single" w:sz="4" w:space="0" w:color="auto"/>
              <w:bottom w:val="single" w:sz="4" w:space="0" w:color="auto"/>
              <w:right w:val="single" w:sz="4" w:space="0" w:color="auto"/>
            </w:tcBorders>
          </w:tcPr>
          <w:p w14:paraId="2C3D230F" w14:textId="77777777" w:rsidR="008C0154" w:rsidRDefault="008C0154" w:rsidP="00DA72C9">
            <w:pPr>
              <w:pStyle w:val="TAL"/>
            </w:pPr>
            <w:r w:rsidRPr="00B518E3">
              <w:t>Maximum number of successful simultaneous MCData service authorizations for this user (see NOTE 10)</w:t>
            </w:r>
          </w:p>
        </w:tc>
        <w:tc>
          <w:tcPr>
            <w:tcW w:w="880" w:type="dxa"/>
            <w:tcBorders>
              <w:top w:val="single" w:sz="4" w:space="0" w:color="auto"/>
              <w:left w:val="single" w:sz="4" w:space="0" w:color="auto"/>
              <w:bottom w:val="single" w:sz="4" w:space="0" w:color="auto"/>
              <w:right w:val="single" w:sz="4" w:space="0" w:color="auto"/>
            </w:tcBorders>
          </w:tcPr>
          <w:p w14:paraId="4076C978" w14:textId="77777777" w:rsidR="008C0154" w:rsidRDefault="008C0154" w:rsidP="00DA72C9">
            <w:pPr>
              <w:pStyle w:val="TAC"/>
            </w:pPr>
            <w:r w:rsidRPr="00B518E3">
              <w:t>N</w:t>
            </w:r>
          </w:p>
        </w:tc>
        <w:tc>
          <w:tcPr>
            <w:tcW w:w="992" w:type="dxa"/>
            <w:tcBorders>
              <w:top w:val="single" w:sz="4" w:space="0" w:color="auto"/>
              <w:left w:val="single" w:sz="4" w:space="0" w:color="auto"/>
              <w:bottom w:val="single" w:sz="4" w:space="0" w:color="auto"/>
              <w:right w:val="single" w:sz="4" w:space="0" w:color="auto"/>
            </w:tcBorders>
          </w:tcPr>
          <w:p w14:paraId="281BE453" w14:textId="3A7C6F9C" w:rsidR="008C0154" w:rsidRDefault="008C0154" w:rsidP="00DA72C9">
            <w:pPr>
              <w:pStyle w:val="TAC"/>
            </w:pPr>
            <w:r w:rsidRPr="00B518E3">
              <w:t>Y</w:t>
            </w:r>
          </w:p>
        </w:tc>
        <w:tc>
          <w:tcPr>
            <w:tcW w:w="1276" w:type="dxa"/>
            <w:tcBorders>
              <w:top w:val="single" w:sz="4" w:space="0" w:color="auto"/>
              <w:left w:val="single" w:sz="4" w:space="0" w:color="auto"/>
              <w:bottom w:val="single" w:sz="4" w:space="0" w:color="auto"/>
              <w:right w:val="single" w:sz="4" w:space="0" w:color="auto"/>
            </w:tcBorders>
          </w:tcPr>
          <w:p w14:paraId="511314ED" w14:textId="77777777" w:rsidR="008C0154" w:rsidRDefault="008C0154" w:rsidP="00DA72C9">
            <w:pPr>
              <w:pStyle w:val="TAC"/>
            </w:pPr>
            <w:r w:rsidRPr="00B518E3">
              <w:t>Y</w:t>
            </w:r>
          </w:p>
        </w:tc>
        <w:tc>
          <w:tcPr>
            <w:tcW w:w="992" w:type="dxa"/>
            <w:tcBorders>
              <w:top w:val="single" w:sz="4" w:space="0" w:color="auto"/>
              <w:left w:val="single" w:sz="4" w:space="0" w:color="auto"/>
              <w:bottom w:val="single" w:sz="4" w:space="0" w:color="auto"/>
              <w:right w:val="single" w:sz="4" w:space="0" w:color="auto"/>
            </w:tcBorders>
          </w:tcPr>
          <w:p w14:paraId="64169A98" w14:textId="77777777" w:rsidR="008C0154" w:rsidRDefault="008C0154" w:rsidP="00DA72C9">
            <w:pPr>
              <w:pStyle w:val="TAC"/>
            </w:pPr>
            <w:r w:rsidRPr="00B518E3">
              <w:t>Y</w:t>
            </w:r>
          </w:p>
        </w:tc>
      </w:tr>
      <w:tr w:rsidR="008C0154" w14:paraId="08C42FC7"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57987F95" w14:textId="77777777" w:rsidR="008C0154" w:rsidRPr="00B518E3" w:rsidRDefault="008C0154" w:rsidP="001278C4">
            <w:pPr>
              <w:pStyle w:val="TAL"/>
            </w:pPr>
          </w:p>
        </w:tc>
        <w:tc>
          <w:tcPr>
            <w:tcW w:w="3118" w:type="dxa"/>
            <w:tcBorders>
              <w:top w:val="single" w:sz="4" w:space="0" w:color="auto"/>
              <w:left w:val="single" w:sz="4" w:space="0" w:color="auto"/>
              <w:bottom w:val="single" w:sz="4" w:space="0" w:color="auto"/>
              <w:right w:val="single" w:sz="4" w:space="0" w:color="auto"/>
            </w:tcBorders>
          </w:tcPr>
          <w:p w14:paraId="10636760" w14:textId="7DB5682F" w:rsidR="008C0154" w:rsidRPr="00B518E3" w:rsidRDefault="008C0154" w:rsidP="001278C4">
            <w:pPr>
              <w:pStyle w:val="TAL"/>
            </w:pPr>
            <w:r>
              <w:t>ad hoc group data communication authorizations</w:t>
            </w:r>
          </w:p>
        </w:tc>
        <w:tc>
          <w:tcPr>
            <w:tcW w:w="880" w:type="dxa"/>
            <w:tcBorders>
              <w:top w:val="single" w:sz="4" w:space="0" w:color="auto"/>
              <w:left w:val="single" w:sz="4" w:space="0" w:color="auto"/>
              <w:bottom w:val="single" w:sz="4" w:space="0" w:color="auto"/>
              <w:right w:val="single" w:sz="4" w:space="0" w:color="auto"/>
            </w:tcBorders>
          </w:tcPr>
          <w:p w14:paraId="50818519" w14:textId="77777777" w:rsidR="008C0154" w:rsidRPr="00B518E3" w:rsidRDefault="008C0154" w:rsidP="001278C4">
            <w:pPr>
              <w:pStyle w:val="TAC"/>
            </w:pPr>
          </w:p>
        </w:tc>
        <w:tc>
          <w:tcPr>
            <w:tcW w:w="992" w:type="dxa"/>
            <w:tcBorders>
              <w:top w:val="single" w:sz="4" w:space="0" w:color="auto"/>
              <w:left w:val="single" w:sz="4" w:space="0" w:color="auto"/>
              <w:bottom w:val="single" w:sz="4" w:space="0" w:color="auto"/>
              <w:right w:val="single" w:sz="4" w:space="0" w:color="auto"/>
            </w:tcBorders>
          </w:tcPr>
          <w:p w14:paraId="13DBE4E7" w14:textId="6F58711E" w:rsidR="008C0154" w:rsidRPr="00B518E3" w:rsidRDefault="008C0154" w:rsidP="001278C4">
            <w:pPr>
              <w:pStyle w:val="TAC"/>
            </w:pPr>
          </w:p>
        </w:tc>
        <w:tc>
          <w:tcPr>
            <w:tcW w:w="1276" w:type="dxa"/>
            <w:tcBorders>
              <w:top w:val="single" w:sz="4" w:space="0" w:color="auto"/>
              <w:left w:val="single" w:sz="4" w:space="0" w:color="auto"/>
              <w:bottom w:val="single" w:sz="4" w:space="0" w:color="auto"/>
              <w:right w:val="single" w:sz="4" w:space="0" w:color="auto"/>
            </w:tcBorders>
          </w:tcPr>
          <w:p w14:paraId="75E93D11" w14:textId="77777777" w:rsidR="008C0154" w:rsidRPr="00B518E3" w:rsidRDefault="008C0154" w:rsidP="001278C4">
            <w:pPr>
              <w:pStyle w:val="TAC"/>
            </w:pPr>
          </w:p>
        </w:tc>
        <w:tc>
          <w:tcPr>
            <w:tcW w:w="992" w:type="dxa"/>
            <w:tcBorders>
              <w:top w:val="single" w:sz="4" w:space="0" w:color="auto"/>
              <w:left w:val="single" w:sz="4" w:space="0" w:color="auto"/>
              <w:bottom w:val="single" w:sz="4" w:space="0" w:color="auto"/>
              <w:right w:val="single" w:sz="4" w:space="0" w:color="auto"/>
            </w:tcBorders>
          </w:tcPr>
          <w:p w14:paraId="0FD8BC80" w14:textId="77777777" w:rsidR="008C0154" w:rsidRPr="00B518E3" w:rsidRDefault="008C0154" w:rsidP="001278C4">
            <w:pPr>
              <w:pStyle w:val="TAC"/>
            </w:pPr>
          </w:p>
        </w:tc>
      </w:tr>
      <w:tr w:rsidR="008C0154" w14:paraId="2F47C845"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553ECA3F" w14:textId="336ACCD5" w:rsidR="008C0154" w:rsidRPr="00B518E3" w:rsidRDefault="008C0154" w:rsidP="001278C4">
            <w:pPr>
              <w:pStyle w:val="TAL"/>
            </w:pPr>
            <w:r w:rsidRPr="00D5765E">
              <w:t>[R-</w:t>
            </w:r>
            <w:r>
              <w:t>6.15.5.3</w:t>
            </w:r>
            <w:r w:rsidRPr="00D5765E">
              <w:t>-001]</w:t>
            </w:r>
            <w:r>
              <w:t xml:space="preserve"> of 3GPP TS 22.280 [2]</w:t>
            </w:r>
          </w:p>
        </w:tc>
        <w:tc>
          <w:tcPr>
            <w:tcW w:w="3118" w:type="dxa"/>
            <w:tcBorders>
              <w:top w:val="single" w:sz="4" w:space="0" w:color="auto"/>
              <w:left w:val="single" w:sz="4" w:space="0" w:color="auto"/>
              <w:bottom w:val="single" w:sz="4" w:space="0" w:color="auto"/>
              <w:right w:val="single" w:sz="4" w:space="0" w:color="auto"/>
            </w:tcBorders>
          </w:tcPr>
          <w:p w14:paraId="64E1A6EB" w14:textId="2340E7AA" w:rsidR="008C0154" w:rsidRPr="00B518E3" w:rsidRDefault="008C0154" w:rsidP="001278C4">
            <w:pPr>
              <w:pStyle w:val="TAL"/>
            </w:pPr>
            <w:r w:rsidRPr="00DC3809">
              <w:t xml:space="preserve">&gt; </w:t>
            </w:r>
            <w:r>
              <w:t>Authorised to initiate ad hoc group data communication</w:t>
            </w:r>
          </w:p>
        </w:tc>
        <w:tc>
          <w:tcPr>
            <w:tcW w:w="880" w:type="dxa"/>
            <w:tcBorders>
              <w:top w:val="single" w:sz="4" w:space="0" w:color="auto"/>
              <w:left w:val="single" w:sz="4" w:space="0" w:color="auto"/>
              <w:bottom w:val="single" w:sz="4" w:space="0" w:color="auto"/>
              <w:right w:val="single" w:sz="4" w:space="0" w:color="auto"/>
            </w:tcBorders>
          </w:tcPr>
          <w:p w14:paraId="3FCD673A" w14:textId="0C0427E6" w:rsidR="008C0154" w:rsidRPr="00B518E3" w:rsidRDefault="008C0154" w:rsidP="001278C4">
            <w:pPr>
              <w:pStyle w:val="TAC"/>
            </w:pPr>
            <w:r>
              <w:t>Y</w:t>
            </w:r>
          </w:p>
        </w:tc>
        <w:tc>
          <w:tcPr>
            <w:tcW w:w="992" w:type="dxa"/>
            <w:tcBorders>
              <w:top w:val="single" w:sz="4" w:space="0" w:color="auto"/>
              <w:left w:val="single" w:sz="4" w:space="0" w:color="auto"/>
              <w:bottom w:val="single" w:sz="4" w:space="0" w:color="auto"/>
              <w:right w:val="single" w:sz="4" w:space="0" w:color="auto"/>
            </w:tcBorders>
          </w:tcPr>
          <w:p w14:paraId="45FDFE73" w14:textId="0DDC0D60" w:rsidR="008C0154" w:rsidRPr="00B518E3" w:rsidRDefault="008C0154" w:rsidP="001278C4">
            <w:pPr>
              <w:pStyle w:val="TAC"/>
            </w:pPr>
            <w:r>
              <w:t>Y</w:t>
            </w:r>
          </w:p>
        </w:tc>
        <w:tc>
          <w:tcPr>
            <w:tcW w:w="1276" w:type="dxa"/>
            <w:tcBorders>
              <w:top w:val="single" w:sz="4" w:space="0" w:color="auto"/>
              <w:left w:val="single" w:sz="4" w:space="0" w:color="auto"/>
              <w:bottom w:val="single" w:sz="4" w:space="0" w:color="auto"/>
              <w:right w:val="single" w:sz="4" w:space="0" w:color="auto"/>
            </w:tcBorders>
          </w:tcPr>
          <w:p w14:paraId="3C176E93" w14:textId="13305323" w:rsidR="008C0154" w:rsidRPr="00B518E3" w:rsidRDefault="008C0154" w:rsidP="001278C4">
            <w:pPr>
              <w:pStyle w:val="TAC"/>
            </w:pPr>
            <w:r>
              <w:t>Y</w:t>
            </w:r>
          </w:p>
        </w:tc>
        <w:tc>
          <w:tcPr>
            <w:tcW w:w="992" w:type="dxa"/>
            <w:tcBorders>
              <w:top w:val="single" w:sz="4" w:space="0" w:color="auto"/>
              <w:left w:val="single" w:sz="4" w:space="0" w:color="auto"/>
              <w:bottom w:val="single" w:sz="4" w:space="0" w:color="auto"/>
              <w:right w:val="single" w:sz="4" w:space="0" w:color="auto"/>
            </w:tcBorders>
          </w:tcPr>
          <w:p w14:paraId="69F9CD59" w14:textId="3FF20F27" w:rsidR="008C0154" w:rsidRPr="00B518E3" w:rsidRDefault="008C0154" w:rsidP="001278C4">
            <w:pPr>
              <w:pStyle w:val="TAC"/>
            </w:pPr>
            <w:r>
              <w:t>Y</w:t>
            </w:r>
          </w:p>
        </w:tc>
      </w:tr>
      <w:tr w:rsidR="008C0154" w14:paraId="63F4306A"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238FD99D" w14:textId="443C0FCD" w:rsidR="008C0154" w:rsidRPr="00B518E3" w:rsidRDefault="008C0154" w:rsidP="001278C4">
            <w:pPr>
              <w:pStyle w:val="TAL"/>
            </w:pPr>
            <w:r w:rsidRPr="007A7526">
              <w:t>R-</w:t>
            </w:r>
            <w:r>
              <w:t>6.15.5.3</w:t>
            </w:r>
            <w:r w:rsidRPr="00D5765E">
              <w:t>-</w:t>
            </w:r>
            <w:r>
              <w:t>003] of 3GPP TS 22.280 [2]</w:t>
            </w:r>
          </w:p>
        </w:tc>
        <w:tc>
          <w:tcPr>
            <w:tcW w:w="3118" w:type="dxa"/>
            <w:tcBorders>
              <w:top w:val="single" w:sz="4" w:space="0" w:color="auto"/>
              <w:left w:val="single" w:sz="4" w:space="0" w:color="auto"/>
              <w:bottom w:val="single" w:sz="4" w:space="0" w:color="auto"/>
              <w:right w:val="single" w:sz="4" w:space="0" w:color="auto"/>
            </w:tcBorders>
          </w:tcPr>
          <w:p w14:paraId="609C2ADC" w14:textId="4F3713FF" w:rsidR="008C0154" w:rsidRPr="00B518E3" w:rsidRDefault="008C0154" w:rsidP="001278C4">
            <w:pPr>
              <w:pStyle w:val="TAL"/>
            </w:pPr>
            <w:r w:rsidRPr="00DC3809">
              <w:t xml:space="preserve">&gt; </w:t>
            </w:r>
            <w:r>
              <w:t>Authorised to participate in ad hoc group data communication</w:t>
            </w:r>
          </w:p>
        </w:tc>
        <w:tc>
          <w:tcPr>
            <w:tcW w:w="880" w:type="dxa"/>
            <w:tcBorders>
              <w:top w:val="single" w:sz="4" w:space="0" w:color="auto"/>
              <w:left w:val="single" w:sz="4" w:space="0" w:color="auto"/>
              <w:bottom w:val="single" w:sz="4" w:space="0" w:color="auto"/>
              <w:right w:val="single" w:sz="4" w:space="0" w:color="auto"/>
            </w:tcBorders>
          </w:tcPr>
          <w:p w14:paraId="62252E0F" w14:textId="0F070664" w:rsidR="008C0154" w:rsidRPr="00B518E3" w:rsidRDefault="008C0154" w:rsidP="001278C4">
            <w:pPr>
              <w:pStyle w:val="TAC"/>
            </w:pPr>
            <w:r>
              <w:t>Y</w:t>
            </w:r>
          </w:p>
        </w:tc>
        <w:tc>
          <w:tcPr>
            <w:tcW w:w="992" w:type="dxa"/>
            <w:tcBorders>
              <w:top w:val="single" w:sz="4" w:space="0" w:color="auto"/>
              <w:left w:val="single" w:sz="4" w:space="0" w:color="auto"/>
              <w:bottom w:val="single" w:sz="4" w:space="0" w:color="auto"/>
              <w:right w:val="single" w:sz="4" w:space="0" w:color="auto"/>
            </w:tcBorders>
          </w:tcPr>
          <w:p w14:paraId="4764E41E" w14:textId="0266AEF3" w:rsidR="008C0154" w:rsidRPr="00B518E3" w:rsidRDefault="008C0154" w:rsidP="001278C4">
            <w:pPr>
              <w:pStyle w:val="TAC"/>
            </w:pPr>
            <w:r>
              <w:t>Y</w:t>
            </w:r>
          </w:p>
        </w:tc>
        <w:tc>
          <w:tcPr>
            <w:tcW w:w="1276" w:type="dxa"/>
            <w:tcBorders>
              <w:top w:val="single" w:sz="4" w:space="0" w:color="auto"/>
              <w:left w:val="single" w:sz="4" w:space="0" w:color="auto"/>
              <w:bottom w:val="single" w:sz="4" w:space="0" w:color="auto"/>
              <w:right w:val="single" w:sz="4" w:space="0" w:color="auto"/>
            </w:tcBorders>
          </w:tcPr>
          <w:p w14:paraId="0490379B" w14:textId="05C43DE9" w:rsidR="008C0154" w:rsidRPr="00B518E3" w:rsidRDefault="008C0154" w:rsidP="001278C4">
            <w:pPr>
              <w:pStyle w:val="TAC"/>
            </w:pPr>
            <w:r>
              <w:t>Y</w:t>
            </w:r>
          </w:p>
        </w:tc>
        <w:tc>
          <w:tcPr>
            <w:tcW w:w="992" w:type="dxa"/>
            <w:tcBorders>
              <w:top w:val="single" w:sz="4" w:space="0" w:color="auto"/>
              <w:left w:val="single" w:sz="4" w:space="0" w:color="auto"/>
              <w:bottom w:val="single" w:sz="4" w:space="0" w:color="auto"/>
              <w:right w:val="single" w:sz="4" w:space="0" w:color="auto"/>
            </w:tcBorders>
          </w:tcPr>
          <w:p w14:paraId="2BB1ED95" w14:textId="5487B955" w:rsidR="008C0154" w:rsidRPr="00B518E3" w:rsidRDefault="008C0154" w:rsidP="001278C4">
            <w:pPr>
              <w:pStyle w:val="TAC"/>
            </w:pPr>
            <w:r>
              <w:t>Y</w:t>
            </w:r>
          </w:p>
        </w:tc>
      </w:tr>
      <w:tr w:rsidR="008C0154" w14:paraId="5A9EF6F1"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567FF41D" w14:textId="77777777" w:rsidR="008C0154" w:rsidRPr="00B518E3" w:rsidRDefault="008C0154" w:rsidP="001278C4">
            <w:pPr>
              <w:pStyle w:val="TAL"/>
            </w:pPr>
          </w:p>
        </w:tc>
        <w:tc>
          <w:tcPr>
            <w:tcW w:w="3118" w:type="dxa"/>
            <w:tcBorders>
              <w:top w:val="single" w:sz="4" w:space="0" w:color="auto"/>
              <w:left w:val="single" w:sz="4" w:space="0" w:color="auto"/>
              <w:bottom w:val="single" w:sz="4" w:space="0" w:color="auto"/>
              <w:right w:val="single" w:sz="4" w:space="0" w:color="auto"/>
            </w:tcBorders>
          </w:tcPr>
          <w:p w14:paraId="05C4D627" w14:textId="75DDD9BA" w:rsidR="008C0154" w:rsidRPr="00B518E3" w:rsidRDefault="008C0154" w:rsidP="001278C4">
            <w:pPr>
              <w:pStyle w:val="TAL"/>
            </w:pPr>
            <w:r w:rsidRPr="00DC3809">
              <w:t xml:space="preserve">&gt; </w:t>
            </w:r>
            <w:r>
              <w:t xml:space="preserve">Authorised to initiate </w:t>
            </w:r>
            <w:r w:rsidRPr="00D94A9A">
              <w:t>emergency</w:t>
            </w:r>
            <w:r>
              <w:t xml:space="preserve"> ad hoc group data communication</w:t>
            </w:r>
          </w:p>
        </w:tc>
        <w:tc>
          <w:tcPr>
            <w:tcW w:w="880" w:type="dxa"/>
            <w:tcBorders>
              <w:top w:val="single" w:sz="4" w:space="0" w:color="auto"/>
              <w:left w:val="single" w:sz="4" w:space="0" w:color="auto"/>
              <w:bottom w:val="single" w:sz="4" w:space="0" w:color="auto"/>
              <w:right w:val="single" w:sz="4" w:space="0" w:color="auto"/>
            </w:tcBorders>
          </w:tcPr>
          <w:p w14:paraId="6B5852EF" w14:textId="5AF6AB55" w:rsidR="008C0154" w:rsidRPr="00B518E3" w:rsidRDefault="008C0154" w:rsidP="001278C4">
            <w:pPr>
              <w:pStyle w:val="TAC"/>
            </w:pPr>
            <w:r>
              <w:t>Y</w:t>
            </w:r>
          </w:p>
        </w:tc>
        <w:tc>
          <w:tcPr>
            <w:tcW w:w="992" w:type="dxa"/>
            <w:tcBorders>
              <w:top w:val="single" w:sz="4" w:space="0" w:color="auto"/>
              <w:left w:val="single" w:sz="4" w:space="0" w:color="auto"/>
              <w:bottom w:val="single" w:sz="4" w:space="0" w:color="auto"/>
              <w:right w:val="single" w:sz="4" w:space="0" w:color="auto"/>
            </w:tcBorders>
          </w:tcPr>
          <w:p w14:paraId="36728094" w14:textId="4AEDB312" w:rsidR="008C0154" w:rsidRPr="00B518E3" w:rsidRDefault="008C0154" w:rsidP="001278C4">
            <w:pPr>
              <w:pStyle w:val="TAC"/>
            </w:pPr>
            <w:r>
              <w:t>Y</w:t>
            </w:r>
          </w:p>
        </w:tc>
        <w:tc>
          <w:tcPr>
            <w:tcW w:w="1276" w:type="dxa"/>
            <w:tcBorders>
              <w:top w:val="single" w:sz="4" w:space="0" w:color="auto"/>
              <w:left w:val="single" w:sz="4" w:space="0" w:color="auto"/>
              <w:bottom w:val="single" w:sz="4" w:space="0" w:color="auto"/>
              <w:right w:val="single" w:sz="4" w:space="0" w:color="auto"/>
            </w:tcBorders>
          </w:tcPr>
          <w:p w14:paraId="61BB7B04" w14:textId="5C136BFB" w:rsidR="008C0154" w:rsidRPr="00B518E3" w:rsidRDefault="008C0154" w:rsidP="001278C4">
            <w:pPr>
              <w:pStyle w:val="TAC"/>
            </w:pPr>
            <w:r>
              <w:t>Y</w:t>
            </w:r>
          </w:p>
        </w:tc>
        <w:tc>
          <w:tcPr>
            <w:tcW w:w="992" w:type="dxa"/>
            <w:tcBorders>
              <w:top w:val="single" w:sz="4" w:space="0" w:color="auto"/>
              <w:left w:val="single" w:sz="4" w:space="0" w:color="auto"/>
              <w:bottom w:val="single" w:sz="4" w:space="0" w:color="auto"/>
              <w:right w:val="single" w:sz="4" w:space="0" w:color="auto"/>
            </w:tcBorders>
          </w:tcPr>
          <w:p w14:paraId="706B2CB4" w14:textId="702263CF" w:rsidR="008C0154" w:rsidRPr="00B518E3" w:rsidRDefault="008C0154" w:rsidP="001278C4">
            <w:pPr>
              <w:pStyle w:val="TAC"/>
            </w:pPr>
            <w:r>
              <w:t>Y</w:t>
            </w:r>
          </w:p>
        </w:tc>
      </w:tr>
      <w:tr w:rsidR="008C0154" w14:paraId="0BAFB675"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39FA823D" w14:textId="77777777" w:rsidR="008C0154" w:rsidRPr="00B518E3" w:rsidRDefault="008C0154" w:rsidP="001278C4">
            <w:pPr>
              <w:pStyle w:val="TAL"/>
            </w:pPr>
          </w:p>
        </w:tc>
        <w:tc>
          <w:tcPr>
            <w:tcW w:w="3118" w:type="dxa"/>
            <w:tcBorders>
              <w:top w:val="single" w:sz="4" w:space="0" w:color="auto"/>
              <w:left w:val="single" w:sz="4" w:space="0" w:color="auto"/>
              <w:bottom w:val="single" w:sz="4" w:space="0" w:color="auto"/>
              <w:right w:val="single" w:sz="4" w:space="0" w:color="auto"/>
            </w:tcBorders>
          </w:tcPr>
          <w:p w14:paraId="5A63239E" w14:textId="725BDE0E" w:rsidR="008C0154" w:rsidRPr="00B518E3" w:rsidRDefault="008C0154" w:rsidP="001278C4">
            <w:pPr>
              <w:pStyle w:val="TAL"/>
            </w:pPr>
            <w:r w:rsidRPr="00DC3809">
              <w:t xml:space="preserve">&gt; </w:t>
            </w:r>
            <w:r>
              <w:t>Authorised to initiate imminent peril ad hoc group data communication</w:t>
            </w:r>
          </w:p>
        </w:tc>
        <w:tc>
          <w:tcPr>
            <w:tcW w:w="880" w:type="dxa"/>
            <w:tcBorders>
              <w:top w:val="single" w:sz="4" w:space="0" w:color="auto"/>
              <w:left w:val="single" w:sz="4" w:space="0" w:color="auto"/>
              <w:bottom w:val="single" w:sz="4" w:space="0" w:color="auto"/>
              <w:right w:val="single" w:sz="4" w:space="0" w:color="auto"/>
            </w:tcBorders>
          </w:tcPr>
          <w:p w14:paraId="285A4CDA" w14:textId="4962A19E" w:rsidR="008C0154" w:rsidRPr="00B518E3" w:rsidRDefault="008C0154" w:rsidP="001278C4">
            <w:pPr>
              <w:pStyle w:val="TAC"/>
            </w:pPr>
            <w:r>
              <w:t>Y</w:t>
            </w:r>
          </w:p>
        </w:tc>
        <w:tc>
          <w:tcPr>
            <w:tcW w:w="992" w:type="dxa"/>
            <w:tcBorders>
              <w:top w:val="single" w:sz="4" w:space="0" w:color="auto"/>
              <w:left w:val="single" w:sz="4" w:space="0" w:color="auto"/>
              <w:bottom w:val="single" w:sz="4" w:space="0" w:color="auto"/>
              <w:right w:val="single" w:sz="4" w:space="0" w:color="auto"/>
            </w:tcBorders>
          </w:tcPr>
          <w:p w14:paraId="2B43029D" w14:textId="1C940A73" w:rsidR="008C0154" w:rsidRPr="00B518E3" w:rsidRDefault="008C0154" w:rsidP="001278C4">
            <w:pPr>
              <w:pStyle w:val="TAC"/>
            </w:pPr>
            <w:r>
              <w:t>Y</w:t>
            </w:r>
          </w:p>
        </w:tc>
        <w:tc>
          <w:tcPr>
            <w:tcW w:w="1276" w:type="dxa"/>
            <w:tcBorders>
              <w:top w:val="single" w:sz="4" w:space="0" w:color="auto"/>
              <w:left w:val="single" w:sz="4" w:space="0" w:color="auto"/>
              <w:bottom w:val="single" w:sz="4" w:space="0" w:color="auto"/>
              <w:right w:val="single" w:sz="4" w:space="0" w:color="auto"/>
            </w:tcBorders>
          </w:tcPr>
          <w:p w14:paraId="44C81C73" w14:textId="70E37324" w:rsidR="008C0154" w:rsidRPr="00B518E3" w:rsidRDefault="008C0154" w:rsidP="001278C4">
            <w:pPr>
              <w:pStyle w:val="TAC"/>
            </w:pPr>
            <w:r>
              <w:t>Y</w:t>
            </w:r>
          </w:p>
        </w:tc>
        <w:tc>
          <w:tcPr>
            <w:tcW w:w="992" w:type="dxa"/>
            <w:tcBorders>
              <w:top w:val="single" w:sz="4" w:space="0" w:color="auto"/>
              <w:left w:val="single" w:sz="4" w:space="0" w:color="auto"/>
              <w:bottom w:val="single" w:sz="4" w:space="0" w:color="auto"/>
              <w:right w:val="single" w:sz="4" w:space="0" w:color="auto"/>
            </w:tcBorders>
          </w:tcPr>
          <w:p w14:paraId="4BF83255" w14:textId="60C521A4" w:rsidR="008C0154" w:rsidRPr="00B518E3" w:rsidRDefault="008C0154" w:rsidP="001278C4">
            <w:pPr>
              <w:pStyle w:val="TAC"/>
            </w:pPr>
            <w:r>
              <w:t>Y</w:t>
            </w:r>
          </w:p>
        </w:tc>
      </w:tr>
      <w:tr w:rsidR="008C0154" w14:paraId="47594D63"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6EF910A8" w14:textId="77777777" w:rsidR="008C0154" w:rsidRPr="00B518E3" w:rsidRDefault="008C0154" w:rsidP="00D37C19">
            <w:pPr>
              <w:pStyle w:val="TAL"/>
            </w:pPr>
          </w:p>
        </w:tc>
        <w:tc>
          <w:tcPr>
            <w:tcW w:w="3118" w:type="dxa"/>
            <w:tcBorders>
              <w:top w:val="single" w:sz="4" w:space="0" w:color="auto"/>
              <w:left w:val="single" w:sz="4" w:space="0" w:color="auto"/>
              <w:bottom w:val="single" w:sz="4" w:space="0" w:color="auto"/>
              <w:right w:val="single" w:sz="4" w:space="0" w:color="auto"/>
            </w:tcBorders>
          </w:tcPr>
          <w:p w14:paraId="6400F00B" w14:textId="29CE7627" w:rsidR="008C0154" w:rsidRPr="00DC3809" w:rsidRDefault="008C0154" w:rsidP="00D37C19">
            <w:pPr>
              <w:pStyle w:val="TAL"/>
            </w:pPr>
            <w:r>
              <w:t xml:space="preserve">&gt; Authorised to receive the participants information of an ad hoc group </w:t>
            </w:r>
            <w:r w:rsidRPr="003E2AF4">
              <w:t xml:space="preserve">data </w:t>
            </w:r>
            <w:r>
              <w:t>communication</w:t>
            </w:r>
          </w:p>
        </w:tc>
        <w:tc>
          <w:tcPr>
            <w:tcW w:w="880" w:type="dxa"/>
            <w:tcBorders>
              <w:top w:val="single" w:sz="4" w:space="0" w:color="auto"/>
              <w:left w:val="single" w:sz="4" w:space="0" w:color="auto"/>
              <w:bottom w:val="single" w:sz="4" w:space="0" w:color="auto"/>
              <w:right w:val="single" w:sz="4" w:space="0" w:color="auto"/>
            </w:tcBorders>
          </w:tcPr>
          <w:p w14:paraId="1305CF4F" w14:textId="1C5E9A50" w:rsidR="008C0154" w:rsidRDefault="008C0154" w:rsidP="00D37C19">
            <w:pPr>
              <w:pStyle w:val="TAC"/>
            </w:pPr>
            <w:r>
              <w:t>N</w:t>
            </w:r>
          </w:p>
        </w:tc>
        <w:tc>
          <w:tcPr>
            <w:tcW w:w="992" w:type="dxa"/>
            <w:tcBorders>
              <w:top w:val="single" w:sz="4" w:space="0" w:color="auto"/>
              <w:left w:val="single" w:sz="4" w:space="0" w:color="auto"/>
              <w:bottom w:val="single" w:sz="4" w:space="0" w:color="auto"/>
              <w:right w:val="single" w:sz="4" w:space="0" w:color="auto"/>
            </w:tcBorders>
          </w:tcPr>
          <w:p w14:paraId="60EEC018" w14:textId="1881371D" w:rsidR="008C0154" w:rsidRDefault="008C0154" w:rsidP="00D37C19">
            <w:pPr>
              <w:pStyle w:val="TAC"/>
            </w:pPr>
            <w:r>
              <w:t>Y</w:t>
            </w:r>
          </w:p>
        </w:tc>
        <w:tc>
          <w:tcPr>
            <w:tcW w:w="1276" w:type="dxa"/>
            <w:tcBorders>
              <w:top w:val="single" w:sz="4" w:space="0" w:color="auto"/>
              <w:left w:val="single" w:sz="4" w:space="0" w:color="auto"/>
              <w:bottom w:val="single" w:sz="4" w:space="0" w:color="auto"/>
              <w:right w:val="single" w:sz="4" w:space="0" w:color="auto"/>
            </w:tcBorders>
          </w:tcPr>
          <w:p w14:paraId="424C53FA" w14:textId="21A554A2" w:rsidR="008C0154" w:rsidRDefault="008C0154" w:rsidP="00D37C19">
            <w:pPr>
              <w:pStyle w:val="TAC"/>
            </w:pPr>
            <w:r>
              <w:t>Y</w:t>
            </w:r>
          </w:p>
        </w:tc>
        <w:tc>
          <w:tcPr>
            <w:tcW w:w="992" w:type="dxa"/>
            <w:tcBorders>
              <w:top w:val="single" w:sz="4" w:space="0" w:color="auto"/>
              <w:left w:val="single" w:sz="4" w:space="0" w:color="auto"/>
              <w:bottom w:val="single" w:sz="4" w:space="0" w:color="auto"/>
              <w:right w:val="single" w:sz="4" w:space="0" w:color="auto"/>
            </w:tcBorders>
          </w:tcPr>
          <w:p w14:paraId="053E6FF2" w14:textId="5EAC9900" w:rsidR="008C0154" w:rsidRDefault="008C0154" w:rsidP="00D37C19">
            <w:pPr>
              <w:pStyle w:val="TAC"/>
            </w:pPr>
            <w:r>
              <w:t>Y</w:t>
            </w:r>
          </w:p>
        </w:tc>
      </w:tr>
      <w:tr w:rsidR="008C0154" w14:paraId="7EB88CA3"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4A92F51F" w14:textId="77777777" w:rsidR="008C0154" w:rsidRPr="00B518E3" w:rsidRDefault="008C0154" w:rsidP="003E2AF4">
            <w:pPr>
              <w:pStyle w:val="TAL"/>
            </w:pPr>
          </w:p>
        </w:tc>
        <w:tc>
          <w:tcPr>
            <w:tcW w:w="3118" w:type="dxa"/>
            <w:tcBorders>
              <w:top w:val="single" w:sz="4" w:space="0" w:color="auto"/>
              <w:left w:val="single" w:sz="4" w:space="0" w:color="auto"/>
              <w:bottom w:val="single" w:sz="4" w:space="0" w:color="auto"/>
              <w:right w:val="single" w:sz="4" w:space="0" w:color="auto"/>
            </w:tcBorders>
          </w:tcPr>
          <w:p w14:paraId="02D28E6B" w14:textId="5E3BC0AE" w:rsidR="008C0154" w:rsidRDefault="008C0154" w:rsidP="003E2AF4">
            <w:pPr>
              <w:pStyle w:val="TAL"/>
            </w:pPr>
            <w:r>
              <w:t>&gt; Authorised to modify the list of participants and criteria for an ad hoc group data communication</w:t>
            </w:r>
          </w:p>
        </w:tc>
        <w:tc>
          <w:tcPr>
            <w:tcW w:w="880" w:type="dxa"/>
            <w:tcBorders>
              <w:top w:val="single" w:sz="4" w:space="0" w:color="auto"/>
              <w:left w:val="single" w:sz="4" w:space="0" w:color="auto"/>
              <w:bottom w:val="single" w:sz="4" w:space="0" w:color="auto"/>
              <w:right w:val="single" w:sz="4" w:space="0" w:color="auto"/>
            </w:tcBorders>
          </w:tcPr>
          <w:p w14:paraId="62AE3E6A" w14:textId="355BC314" w:rsidR="008C0154" w:rsidRDefault="008C0154" w:rsidP="003E2AF4">
            <w:pPr>
              <w:pStyle w:val="TAC"/>
            </w:pPr>
            <w:r>
              <w:t>Y</w:t>
            </w:r>
          </w:p>
        </w:tc>
        <w:tc>
          <w:tcPr>
            <w:tcW w:w="992" w:type="dxa"/>
            <w:tcBorders>
              <w:top w:val="single" w:sz="4" w:space="0" w:color="auto"/>
              <w:left w:val="single" w:sz="4" w:space="0" w:color="auto"/>
              <w:bottom w:val="single" w:sz="4" w:space="0" w:color="auto"/>
              <w:right w:val="single" w:sz="4" w:space="0" w:color="auto"/>
            </w:tcBorders>
          </w:tcPr>
          <w:p w14:paraId="519D5468" w14:textId="281521B9" w:rsidR="008C0154" w:rsidRDefault="008C0154" w:rsidP="003E2AF4">
            <w:pPr>
              <w:pStyle w:val="TAC"/>
            </w:pPr>
            <w:r>
              <w:t>Y</w:t>
            </w:r>
          </w:p>
        </w:tc>
        <w:tc>
          <w:tcPr>
            <w:tcW w:w="1276" w:type="dxa"/>
            <w:tcBorders>
              <w:top w:val="single" w:sz="4" w:space="0" w:color="auto"/>
              <w:left w:val="single" w:sz="4" w:space="0" w:color="auto"/>
              <w:bottom w:val="single" w:sz="4" w:space="0" w:color="auto"/>
              <w:right w:val="single" w:sz="4" w:space="0" w:color="auto"/>
            </w:tcBorders>
          </w:tcPr>
          <w:p w14:paraId="1BBBF9D8" w14:textId="6C22A0EF" w:rsidR="008C0154" w:rsidRDefault="008C0154" w:rsidP="003E2AF4">
            <w:pPr>
              <w:pStyle w:val="TAC"/>
            </w:pPr>
            <w:r>
              <w:t>Y</w:t>
            </w:r>
          </w:p>
        </w:tc>
        <w:tc>
          <w:tcPr>
            <w:tcW w:w="992" w:type="dxa"/>
            <w:tcBorders>
              <w:top w:val="single" w:sz="4" w:space="0" w:color="auto"/>
              <w:left w:val="single" w:sz="4" w:space="0" w:color="auto"/>
              <w:bottom w:val="single" w:sz="4" w:space="0" w:color="auto"/>
              <w:right w:val="single" w:sz="4" w:space="0" w:color="auto"/>
            </w:tcBorders>
          </w:tcPr>
          <w:p w14:paraId="156C81B4" w14:textId="0784E079" w:rsidR="008C0154" w:rsidRDefault="008C0154" w:rsidP="003E2AF4">
            <w:pPr>
              <w:pStyle w:val="TAC"/>
            </w:pPr>
            <w:r>
              <w:t>Y</w:t>
            </w:r>
          </w:p>
        </w:tc>
      </w:tr>
      <w:tr w:rsidR="008C0154" w14:paraId="7F6C6060"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5FDBC38A" w14:textId="77777777" w:rsidR="008C0154" w:rsidRPr="00B518E3" w:rsidRDefault="008C0154" w:rsidP="00C64DC9">
            <w:pPr>
              <w:pStyle w:val="TAL"/>
            </w:pPr>
          </w:p>
        </w:tc>
        <w:tc>
          <w:tcPr>
            <w:tcW w:w="3118" w:type="dxa"/>
            <w:tcBorders>
              <w:top w:val="single" w:sz="4" w:space="0" w:color="auto"/>
              <w:left w:val="single" w:sz="4" w:space="0" w:color="auto"/>
              <w:bottom w:val="single" w:sz="4" w:space="0" w:color="auto"/>
              <w:right w:val="single" w:sz="4" w:space="0" w:color="auto"/>
            </w:tcBorders>
          </w:tcPr>
          <w:p w14:paraId="0CE98171" w14:textId="19BC17F9" w:rsidR="008C0154" w:rsidRDefault="008C0154" w:rsidP="00C64DC9">
            <w:pPr>
              <w:pStyle w:val="TAL"/>
            </w:pPr>
            <w:r w:rsidRPr="00CC760B">
              <w:t xml:space="preserve">&gt; Authorised to </w:t>
            </w:r>
            <w:r>
              <w:t>release</w:t>
            </w:r>
            <w:r w:rsidRPr="00CC760B">
              <w:t xml:space="preserve"> ongoing ad</w:t>
            </w:r>
            <w:r>
              <w:t> </w:t>
            </w:r>
            <w:r w:rsidRPr="00CC760B">
              <w:t>hoc group data communications</w:t>
            </w:r>
          </w:p>
        </w:tc>
        <w:tc>
          <w:tcPr>
            <w:tcW w:w="880" w:type="dxa"/>
            <w:tcBorders>
              <w:top w:val="single" w:sz="4" w:space="0" w:color="auto"/>
              <w:left w:val="single" w:sz="4" w:space="0" w:color="auto"/>
              <w:bottom w:val="single" w:sz="4" w:space="0" w:color="auto"/>
              <w:right w:val="single" w:sz="4" w:space="0" w:color="auto"/>
            </w:tcBorders>
          </w:tcPr>
          <w:p w14:paraId="75178CA3" w14:textId="5FF07A0E" w:rsidR="008C0154" w:rsidRDefault="008C0154" w:rsidP="00C64DC9">
            <w:pPr>
              <w:pStyle w:val="TAC"/>
            </w:pPr>
            <w:r w:rsidRPr="00CC760B">
              <w:t>Y</w:t>
            </w:r>
          </w:p>
        </w:tc>
        <w:tc>
          <w:tcPr>
            <w:tcW w:w="992" w:type="dxa"/>
            <w:tcBorders>
              <w:top w:val="single" w:sz="4" w:space="0" w:color="auto"/>
              <w:left w:val="single" w:sz="4" w:space="0" w:color="auto"/>
              <w:bottom w:val="single" w:sz="4" w:space="0" w:color="auto"/>
              <w:right w:val="single" w:sz="4" w:space="0" w:color="auto"/>
            </w:tcBorders>
          </w:tcPr>
          <w:p w14:paraId="237B3916" w14:textId="2E1C3ED8" w:rsidR="008C0154" w:rsidRDefault="008C0154" w:rsidP="00C64DC9">
            <w:pPr>
              <w:pStyle w:val="TAC"/>
            </w:pPr>
            <w:r w:rsidRPr="00CC760B">
              <w:t>Y</w:t>
            </w:r>
          </w:p>
        </w:tc>
        <w:tc>
          <w:tcPr>
            <w:tcW w:w="1276" w:type="dxa"/>
            <w:tcBorders>
              <w:top w:val="single" w:sz="4" w:space="0" w:color="auto"/>
              <w:left w:val="single" w:sz="4" w:space="0" w:color="auto"/>
              <w:bottom w:val="single" w:sz="4" w:space="0" w:color="auto"/>
              <w:right w:val="single" w:sz="4" w:space="0" w:color="auto"/>
            </w:tcBorders>
          </w:tcPr>
          <w:p w14:paraId="4949BBD0" w14:textId="0E8845F3" w:rsidR="008C0154" w:rsidRDefault="008C0154" w:rsidP="00C64DC9">
            <w:pPr>
              <w:pStyle w:val="TAC"/>
            </w:pPr>
            <w:r w:rsidRPr="00CC760B">
              <w:t>Y</w:t>
            </w:r>
          </w:p>
        </w:tc>
        <w:tc>
          <w:tcPr>
            <w:tcW w:w="992" w:type="dxa"/>
            <w:tcBorders>
              <w:top w:val="single" w:sz="4" w:space="0" w:color="auto"/>
              <w:left w:val="single" w:sz="4" w:space="0" w:color="auto"/>
              <w:bottom w:val="single" w:sz="4" w:space="0" w:color="auto"/>
              <w:right w:val="single" w:sz="4" w:space="0" w:color="auto"/>
            </w:tcBorders>
          </w:tcPr>
          <w:p w14:paraId="2CB6E498" w14:textId="1CF037AC" w:rsidR="008C0154" w:rsidRDefault="008C0154" w:rsidP="00C64DC9">
            <w:pPr>
              <w:pStyle w:val="TAC"/>
            </w:pPr>
            <w:r w:rsidRPr="00CC760B">
              <w:t>Y</w:t>
            </w:r>
          </w:p>
        </w:tc>
      </w:tr>
      <w:tr w:rsidR="008C0154" w14:paraId="5ED059F9" w14:textId="77777777" w:rsidTr="00C16261">
        <w:trPr>
          <w:trHeight w:val="359"/>
        </w:trPr>
        <w:tc>
          <w:tcPr>
            <w:tcW w:w="9243" w:type="dxa"/>
            <w:gridSpan w:val="6"/>
            <w:tcBorders>
              <w:top w:val="single" w:sz="4" w:space="0" w:color="auto"/>
              <w:left w:val="single" w:sz="4" w:space="0" w:color="auto"/>
              <w:bottom w:val="single" w:sz="4" w:space="0" w:color="auto"/>
              <w:right w:val="single" w:sz="4" w:space="0" w:color="auto"/>
            </w:tcBorders>
          </w:tcPr>
          <w:p w14:paraId="751BC976" w14:textId="77777777" w:rsidR="008C0154" w:rsidRPr="002C7CB4" w:rsidRDefault="008C0154" w:rsidP="008C0154">
            <w:pPr>
              <w:pStyle w:val="TAN"/>
            </w:pPr>
            <w:r w:rsidRPr="002C7CB4">
              <w:t>NOTE 1:</w:t>
            </w:r>
            <w:r w:rsidRPr="002C7CB4">
              <w:tab/>
              <w:t xml:space="preserve">If this parameter is not configured, authorization to use the group shall be obtained from the identity management server identified in the initial MC service UE configuration data (on-network) configured in table A.6-1 of </w:t>
            </w:r>
            <w:r>
              <w:t>3GPP </w:t>
            </w:r>
            <w:r w:rsidRPr="002C7CB4">
              <w:t>TS</w:t>
            </w:r>
            <w:r>
              <w:t> </w:t>
            </w:r>
            <w:r w:rsidRPr="002C7CB4">
              <w:t>23.280 [5].</w:t>
            </w:r>
          </w:p>
          <w:p w14:paraId="460C9E7D" w14:textId="77777777" w:rsidR="008C0154" w:rsidRDefault="008C0154" w:rsidP="008C0154">
            <w:pPr>
              <w:pStyle w:val="TAN"/>
              <w:rPr>
                <w:lang w:val="nl-NL"/>
              </w:rPr>
            </w:pPr>
            <w:r w:rsidRPr="006E7247">
              <w:rPr>
                <w:lang w:val="nl-NL"/>
              </w:rPr>
              <w:t>NOTE</w:t>
            </w:r>
            <w:r>
              <w:rPr>
                <w:lang w:val="nl-NL"/>
              </w:rPr>
              <w:t> 2:</w:t>
            </w:r>
            <w:r>
              <w:rPr>
                <w:lang w:val="nl-NL"/>
              </w:rPr>
              <w:tab/>
            </w:r>
            <w:r w:rsidRPr="006E7247">
              <w:rPr>
                <w:lang w:val="nl-NL"/>
              </w:rPr>
              <w:t xml:space="preserve">If this parameter is </w:t>
            </w:r>
            <w:r>
              <w:rPr>
                <w:lang w:val="nl-NL"/>
              </w:rPr>
              <w:t>absent</w:t>
            </w:r>
            <w:r w:rsidRPr="006E7247">
              <w:rPr>
                <w:lang w:val="nl-NL"/>
              </w:rPr>
              <w:t>, the KMSUri shall be that identified in the initial MC service UE configuration data (on-network) configured in table A.6-1 of 3GPP</w:t>
            </w:r>
            <w:r>
              <w:rPr>
                <w:lang w:val="nl-NL"/>
              </w:rPr>
              <w:t> </w:t>
            </w:r>
            <w:r w:rsidRPr="006E7247">
              <w:rPr>
                <w:lang w:val="nl-NL"/>
              </w:rPr>
              <w:t>TS 23.280 [5].</w:t>
            </w:r>
          </w:p>
          <w:p w14:paraId="6D290D87" w14:textId="77777777" w:rsidR="008C0154" w:rsidRPr="002C7CB4" w:rsidRDefault="008C0154" w:rsidP="008C0154">
            <w:pPr>
              <w:pStyle w:val="TAN"/>
            </w:pPr>
            <w:r w:rsidRPr="002C7CB4">
              <w:t>NOTE 3:</w:t>
            </w:r>
            <w:r w:rsidRPr="002C7CB4">
              <w:tab/>
              <w:t>The use of this parameter by the MCData UE is outside the scope of the present document.</w:t>
            </w:r>
          </w:p>
          <w:p w14:paraId="5AF8F85D" w14:textId="77777777" w:rsidR="008C0154" w:rsidRPr="002C7CB4" w:rsidRDefault="008C0154" w:rsidP="008C0154">
            <w:pPr>
              <w:pStyle w:val="TAN"/>
            </w:pPr>
            <w:r w:rsidRPr="002C7CB4">
              <w:t>NOTE 4:</w:t>
            </w:r>
            <w:r w:rsidRPr="002C7CB4">
              <w:tab/>
              <w:t>The LMR key management functional entity is part of the LMR system and is outside the scope of the present document.</w:t>
            </w:r>
          </w:p>
          <w:p w14:paraId="1C5CFF99" w14:textId="77777777" w:rsidR="008C0154" w:rsidRDefault="008C0154" w:rsidP="008C0154">
            <w:pPr>
              <w:pStyle w:val="TAN"/>
              <w:keepNext w:val="0"/>
            </w:pPr>
            <w:r w:rsidRPr="002C7CB4">
              <w:t>NOTE 5:</w:t>
            </w:r>
            <w:r w:rsidRPr="002C7CB4">
              <w:tab/>
              <w:t>This is an LMR specific parameter with no meaning within MC services.</w:t>
            </w:r>
            <w:r>
              <w:t xml:space="preserve"> </w:t>
            </w:r>
          </w:p>
          <w:p w14:paraId="36C65511" w14:textId="77777777" w:rsidR="008C0154" w:rsidRDefault="008C0154" w:rsidP="008C0154">
            <w:pPr>
              <w:pStyle w:val="TAN"/>
              <w:rPr>
                <w:rFonts w:eastAsia="Malgun Gothic"/>
                <w:bCs/>
              </w:rPr>
            </w:pPr>
            <w:r>
              <w:t>NOTE</w:t>
            </w:r>
            <w:r>
              <w:rPr>
                <w:lang w:val="en-US"/>
              </w:rPr>
              <w:t> </w:t>
            </w:r>
            <w:r>
              <w:t>6:</w:t>
            </w:r>
            <w:r>
              <w:tab/>
            </w:r>
            <w:r>
              <w:rPr>
                <w:lang w:eastAsia="zh-CN"/>
              </w:rPr>
              <w:t xml:space="preserve">Access information for each partner MCData system comprises the list of information required for initial UE configuration to access an MCData system, as defined in table A.6-1 of </w:t>
            </w:r>
            <w:r>
              <w:rPr>
                <w:rFonts w:eastAsia="Malgun Gothic"/>
                <w:bCs/>
              </w:rPr>
              <w:t>3GPP TS 23.280 [16]</w:t>
            </w:r>
          </w:p>
          <w:p w14:paraId="71BA47C3" w14:textId="77777777" w:rsidR="008C0154" w:rsidRDefault="008C0154" w:rsidP="008C0154">
            <w:pPr>
              <w:pStyle w:val="TAN"/>
              <w:rPr>
                <w:rFonts w:eastAsia="SimSun"/>
                <w:lang w:eastAsia="zh-CN"/>
              </w:rPr>
            </w:pPr>
            <w:r w:rsidRPr="006433C8">
              <w:rPr>
                <w:rFonts w:eastAsia="SimSun"/>
                <w:lang w:eastAsia="zh-CN"/>
              </w:rPr>
              <w:t>NOTE</w:t>
            </w:r>
            <w:r>
              <w:rPr>
                <w:rFonts w:eastAsia="SimSun"/>
                <w:lang w:eastAsia="zh-CN"/>
              </w:rPr>
              <w:t> </w:t>
            </w:r>
            <w:r>
              <w:rPr>
                <w:rFonts w:eastAsia="SimSun"/>
                <w:lang w:val="en-US" w:eastAsia="zh-CN"/>
              </w:rPr>
              <w:t>7</w:t>
            </w:r>
            <w:r w:rsidRPr="006433C8">
              <w:rPr>
                <w:rFonts w:eastAsia="SimSun"/>
                <w:lang w:eastAsia="zh-CN"/>
              </w:rPr>
              <w:t>:</w:t>
            </w:r>
            <w:r w:rsidRPr="006433C8">
              <w:rPr>
                <w:rFonts w:eastAsia="SimSun"/>
                <w:lang w:eastAsia="zh-CN"/>
              </w:rPr>
              <w:tab/>
              <w:t>The criteria may consist condition</w:t>
            </w:r>
            <w:r>
              <w:rPr>
                <w:rFonts w:eastAsia="SimSun"/>
                <w:lang w:eastAsia="zh-CN"/>
              </w:rPr>
              <w:t xml:space="preserve">s such as the </w:t>
            </w:r>
            <w:r w:rsidRPr="006433C8">
              <w:rPr>
                <w:rFonts w:eastAsia="SimSun"/>
                <w:lang w:eastAsia="zh-CN"/>
              </w:rPr>
              <w:t xml:space="preserve">location </w:t>
            </w:r>
            <w:r>
              <w:rPr>
                <w:rFonts w:eastAsia="SimSun"/>
                <w:lang w:eastAsia="zh-CN"/>
              </w:rPr>
              <w:t xml:space="preserve">of the MCData user </w:t>
            </w:r>
            <w:r w:rsidRPr="006433C8">
              <w:rPr>
                <w:rFonts w:eastAsia="SimSun"/>
                <w:lang w:eastAsia="zh-CN"/>
              </w:rPr>
              <w:t xml:space="preserve">or </w:t>
            </w:r>
            <w:r>
              <w:rPr>
                <w:rFonts w:eastAsia="SimSun"/>
                <w:lang w:eastAsia="zh-CN"/>
              </w:rPr>
              <w:t xml:space="preserve">the active </w:t>
            </w:r>
            <w:r w:rsidRPr="006433C8">
              <w:rPr>
                <w:rFonts w:eastAsia="SimSun"/>
                <w:lang w:eastAsia="zh-CN"/>
              </w:rPr>
              <w:t>functional alias</w:t>
            </w:r>
            <w:r>
              <w:rPr>
                <w:rFonts w:eastAsia="SimSun"/>
                <w:lang w:eastAsia="zh-CN"/>
              </w:rPr>
              <w:t xml:space="preserve"> of the MCData user</w:t>
            </w:r>
            <w:r w:rsidRPr="006433C8">
              <w:rPr>
                <w:rFonts w:eastAsia="SimSun"/>
                <w:lang w:eastAsia="zh-CN"/>
              </w:rPr>
              <w:t>.</w:t>
            </w:r>
          </w:p>
          <w:p w14:paraId="125FF4D6" w14:textId="77777777" w:rsidR="008C0154" w:rsidRDefault="008C0154" w:rsidP="008C0154">
            <w:pPr>
              <w:pStyle w:val="TAN"/>
              <w:rPr>
                <w:lang w:val="en-US"/>
              </w:rPr>
            </w:pPr>
            <w:r>
              <w:rPr>
                <w:rFonts w:eastAsia="SimSun"/>
                <w:lang w:eastAsia="zh-CN"/>
              </w:rPr>
              <w:t>NOTE </w:t>
            </w:r>
            <w:r>
              <w:rPr>
                <w:rFonts w:eastAsia="SimSun"/>
                <w:lang w:val="en-US" w:eastAsia="zh-CN"/>
              </w:rPr>
              <w:t>8</w:t>
            </w:r>
            <w:r>
              <w:rPr>
                <w:rFonts w:eastAsia="SimSun"/>
                <w:lang w:eastAsia="zh-CN"/>
              </w:rPr>
              <w:t>:</w:t>
            </w:r>
            <w:r>
              <w:rPr>
                <w:rFonts w:eastAsia="SimSun"/>
                <w:lang w:eastAsia="zh-CN"/>
              </w:rPr>
              <w:tab/>
            </w:r>
            <w:r>
              <w:rPr>
                <w:lang w:val="en-US"/>
              </w:rPr>
              <w:t>The criteria may consist of conditions such as MCData user location or time.</w:t>
            </w:r>
          </w:p>
          <w:p w14:paraId="064065ED" w14:textId="77777777" w:rsidR="008C0154" w:rsidRDefault="008C0154" w:rsidP="008C0154">
            <w:pPr>
              <w:pStyle w:val="TAN"/>
              <w:rPr>
                <w:noProof/>
              </w:rPr>
            </w:pPr>
            <w:r>
              <w:t>NOTE</w:t>
            </w:r>
            <w:r>
              <w:rPr>
                <w:lang w:val="en-US"/>
              </w:rPr>
              <w:t> 9</w:t>
            </w:r>
            <w:r>
              <w:t>:</w:t>
            </w:r>
            <w:r>
              <w:tab/>
            </w:r>
            <w:r>
              <w:rPr>
                <w:lang w:val="en-US"/>
              </w:rPr>
              <w:t>IP information may contain IP addresses, corresponding subnet masks, gateway and DNS settings.</w:t>
            </w:r>
            <w:r>
              <w:rPr>
                <w:noProof/>
              </w:rPr>
              <w:t xml:space="preserve"> </w:t>
            </w:r>
          </w:p>
          <w:p w14:paraId="6F92E0B4" w14:textId="77777777" w:rsidR="008C0154" w:rsidRDefault="008C0154" w:rsidP="008C0154">
            <w:pPr>
              <w:pStyle w:val="TAN"/>
            </w:pPr>
            <w:r>
              <w:t>NOTE 10:</w:t>
            </w:r>
            <w:r>
              <w:tab/>
            </w:r>
            <w:r w:rsidRPr="00F15B95">
              <w:t>If configured, this value has precedence over the system level parameter "maximum number of successful simultaneous service authorisations" in table A.5-2. If not configured, the corresponding parameter from table A.5-2 shall be used</w:t>
            </w:r>
            <w:r w:rsidRPr="007A545F">
              <w:t>.</w:t>
            </w:r>
          </w:p>
          <w:p w14:paraId="430CD83C" w14:textId="0FCE6E5C" w:rsidR="008C0154" w:rsidRPr="00CC760B" w:rsidRDefault="008C0154" w:rsidP="008C0154">
            <w:pPr>
              <w:pStyle w:val="TAN"/>
            </w:pPr>
            <w:r>
              <w:t>NOTE</w:t>
            </w:r>
            <w:r>
              <w:rPr>
                <w:rFonts w:eastAsia="Calibri Light" w:cs="Arial"/>
                <w:szCs w:val="18"/>
                <w:lang w:eastAsia="zh-CN"/>
              </w:rPr>
              <w:t> </w:t>
            </w:r>
            <w:r>
              <w:t>11:</w:t>
            </w:r>
            <w:r w:rsidRPr="000807B3">
              <w:tab/>
            </w:r>
            <w:r>
              <w:t>This is the second level control parameter to determine whether this group communication will be stored in the MCData message store when the Store communication in Message Store top level control parameter is set.</w:t>
            </w:r>
          </w:p>
        </w:tc>
      </w:tr>
    </w:tbl>
    <w:p w14:paraId="4CBAA7CE" w14:textId="77777777" w:rsidR="00C336BB" w:rsidRDefault="00C336BB" w:rsidP="00C336BB"/>
    <w:p w14:paraId="2FC47489" w14:textId="77777777" w:rsidR="00C336BB" w:rsidRDefault="00C336BB" w:rsidP="00C336BB">
      <w:pPr>
        <w:pStyle w:val="TH"/>
      </w:pPr>
      <w:r>
        <w:t>Table A.3-3: MCData user profile configuration data (off network)</w:t>
      </w:r>
    </w:p>
    <w:tbl>
      <w:tblPr>
        <w:tblW w:w="96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118"/>
        <w:gridCol w:w="1017"/>
        <w:gridCol w:w="990"/>
        <w:gridCol w:w="1440"/>
        <w:gridCol w:w="1080"/>
      </w:tblGrid>
      <w:tr w:rsidR="00C336BB" w14:paraId="6762097F"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1EB7786C" w14:textId="77777777" w:rsidR="00C336BB" w:rsidRDefault="00C336BB" w:rsidP="00DA72C9">
            <w:pPr>
              <w:pStyle w:val="TAH"/>
              <w:rPr>
                <w:rFonts w:eastAsia="SimSun"/>
                <w:lang w:eastAsia="en-GB"/>
              </w:rPr>
            </w:pPr>
            <w:r>
              <w:rPr>
                <w:rFonts w:eastAsia="SimSun"/>
                <w:lang w:eastAsia="en-GB"/>
              </w:rPr>
              <w:t>Reference</w:t>
            </w:r>
          </w:p>
        </w:tc>
        <w:tc>
          <w:tcPr>
            <w:tcW w:w="3118" w:type="dxa"/>
            <w:tcBorders>
              <w:top w:val="single" w:sz="4" w:space="0" w:color="auto"/>
              <w:left w:val="single" w:sz="4" w:space="0" w:color="auto"/>
              <w:bottom w:val="single" w:sz="4" w:space="0" w:color="auto"/>
              <w:right w:val="single" w:sz="4" w:space="0" w:color="auto"/>
            </w:tcBorders>
            <w:vAlign w:val="center"/>
            <w:hideMark/>
          </w:tcPr>
          <w:p w14:paraId="7F939A1A" w14:textId="77777777" w:rsidR="00C336BB" w:rsidRDefault="00C336BB" w:rsidP="00DA72C9">
            <w:pPr>
              <w:pStyle w:val="TAH"/>
              <w:rPr>
                <w:rFonts w:eastAsia="Malgun Gothic"/>
                <w:lang w:eastAsia="ko-KR"/>
              </w:rPr>
            </w:pPr>
            <w:r>
              <w:rPr>
                <w:rFonts w:eastAsia="SimSun"/>
                <w:lang w:eastAsia="en-GB"/>
              </w:rPr>
              <w:t>Parameter description</w:t>
            </w:r>
          </w:p>
        </w:tc>
        <w:tc>
          <w:tcPr>
            <w:tcW w:w="1017" w:type="dxa"/>
            <w:tcBorders>
              <w:top w:val="single" w:sz="4" w:space="0" w:color="auto"/>
              <w:left w:val="single" w:sz="4" w:space="0" w:color="auto"/>
              <w:bottom w:val="single" w:sz="4" w:space="0" w:color="auto"/>
              <w:right w:val="single" w:sz="4" w:space="0" w:color="auto"/>
            </w:tcBorders>
          </w:tcPr>
          <w:p w14:paraId="5C8BD39A" w14:textId="77777777" w:rsidR="00C336BB" w:rsidRDefault="00C336BB" w:rsidP="00DA72C9">
            <w:pPr>
              <w:pStyle w:val="TAH"/>
              <w:rPr>
                <w:rFonts w:eastAsia="SimSun"/>
                <w:lang w:eastAsia="en-GB"/>
              </w:rPr>
            </w:pPr>
            <w:r>
              <w:rPr>
                <w:rFonts w:eastAsia="SimSun"/>
                <w:lang w:eastAsia="en-GB"/>
              </w:rPr>
              <w:t>MCData UE</w:t>
            </w:r>
          </w:p>
        </w:tc>
        <w:tc>
          <w:tcPr>
            <w:tcW w:w="990" w:type="dxa"/>
            <w:tcBorders>
              <w:top w:val="single" w:sz="4" w:space="0" w:color="auto"/>
              <w:left w:val="single" w:sz="4" w:space="0" w:color="auto"/>
              <w:bottom w:val="single" w:sz="4" w:space="0" w:color="auto"/>
              <w:right w:val="single" w:sz="4" w:space="0" w:color="auto"/>
            </w:tcBorders>
          </w:tcPr>
          <w:p w14:paraId="7B419408" w14:textId="77777777" w:rsidR="00C336BB" w:rsidRDefault="00C336BB" w:rsidP="00DA72C9">
            <w:pPr>
              <w:pStyle w:val="TAH"/>
              <w:rPr>
                <w:rFonts w:eastAsia="SimSun"/>
                <w:lang w:eastAsia="en-GB"/>
              </w:rPr>
            </w:pPr>
            <w:r>
              <w:rPr>
                <w:rFonts w:eastAsia="SimSun"/>
                <w:lang w:eastAsia="en-GB"/>
              </w:rPr>
              <w:t>MCData Server</w:t>
            </w:r>
          </w:p>
        </w:tc>
        <w:tc>
          <w:tcPr>
            <w:tcW w:w="1440" w:type="dxa"/>
            <w:tcBorders>
              <w:top w:val="single" w:sz="4" w:space="0" w:color="auto"/>
              <w:left w:val="single" w:sz="4" w:space="0" w:color="auto"/>
              <w:bottom w:val="single" w:sz="4" w:space="0" w:color="auto"/>
              <w:right w:val="single" w:sz="4" w:space="0" w:color="auto"/>
            </w:tcBorders>
          </w:tcPr>
          <w:p w14:paraId="1DD8F5FD" w14:textId="77777777" w:rsidR="00C336BB" w:rsidRDefault="00C336BB" w:rsidP="00DA72C9">
            <w:pPr>
              <w:pStyle w:val="TAH"/>
              <w:rPr>
                <w:rFonts w:eastAsia="SimSun"/>
                <w:lang w:eastAsia="en-GB"/>
              </w:rPr>
            </w:pPr>
            <w:r>
              <w:rPr>
                <w:rFonts w:eastAsia="SimSun" w:hint="eastAsia"/>
                <w:lang w:eastAsia="zh-CN"/>
              </w:rPr>
              <w:t>C</w:t>
            </w:r>
            <w:r>
              <w:rPr>
                <w:rFonts w:eastAsia="SimSun"/>
                <w:lang w:eastAsia="en-GB"/>
              </w:rPr>
              <w:t>onfiguration management server</w:t>
            </w:r>
          </w:p>
        </w:tc>
        <w:tc>
          <w:tcPr>
            <w:tcW w:w="1080" w:type="dxa"/>
            <w:tcBorders>
              <w:top w:val="single" w:sz="4" w:space="0" w:color="auto"/>
              <w:left w:val="single" w:sz="4" w:space="0" w:color="auto"/>
              <w:bottom w:val="single" w:sz="4" w:space="0" w:color="auto"/>
              <w:right w:val="single" w:sz="4" w:space="0" w:color="auto"/>
            </w:tcBorders>
          </w:tcPr>
          <w:p w14:paraId="2761A0C9" w14:textId="77777777" w:rsidR="00C336BB" w:rsidRDefault="00C336BB" w:rsidP="00DA72C9">
            <w:pPr>
              <w:pStyle w:val="TAH"/>
              <w:rPr>
                <w:rFonts w:eastAsia="SimSun"/>
                <w:lang w:eastAsia="en-GB"/>
              </w:rPr>
            </w:pPr>
            <w:r>
              <w:rPr>
                <w:rFonts w:eastAsia="SimSun"/>
                <w:lang w:eastAsia="en-GB"/>
              </w:rPr>
              <w:t>MCData user database</w:t>
            </w:r>
          </w:p>
        </w:tc>
      </w:tr>
      <w:tr w:rsidR="00C336BB" w14:paraId="046ED99A"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37133C1B" w14:textId="77777777" w:rsidR="00C336BB" w:rsidRPr="002C7CB4" w:rsidRDefault="00C336BB" w:rsidP="00DA72C9">
            <w:pPr>
              <w:pStyle w:val="TAL"/>
              <w:rPr>
                <w:rFonts w:eastAsia="SimSun"/>
              </w:rPr>
            </w:pPr>
            <w:r w:rsidRPr="002C7CB4">
              <w:rPr>
                <w:rFonts w:eastAsia="SimSun"/>
              </w:rPr>
              <w:t>[R-7.2-003],</w:t>
            </w:r>
          </w:p>
          <w:p w14:paraId="77F5B205" w14:textId="77777777" w:rsidR="00C336BB" w:rsidRDefault="00C336BB" w:rsidP="00DA72C9">
            <w:pPr>
              <w:pStyle w:val="TAL"/>
              <w:rPr>
                <w:rFonts w:eastAsia="SimSun"/>
                <w:lang w:val="nl-NL" w:eastAsia="zh-CN"/>
              </w:rPr>
            </w:pPr>
            <w:r w:rsidRPr="002C7CB4">
              <w:rPr>
                <w:rFonts w:eastAsia="SimSun"/>
              </w:rPr>
              <w:t>[R-7.6-004]</w:t>
            </w:r>
            <w:r w:rsidRPr="002C7CB4">
              <w:t xml:space="preserve"> of 3GPP TS 22.280 [2]</w:t>
            </w:r>
          </w:p>
        </w:tc>
        <w:tc>
          <w:tcPr>
            <w:tcW w:w="3118" w:type="dxa"/>
            <w:tcBorders>
              <w:top w:val="single" w:sz="4" w:space="0" w:color="auto"/>
              <w:left w:val="single" w:sz="4" w:space="0" w:color="auto"/>
              <w:bottom w:val="single" w:sz="4" w:space="0" w:color="auto"/>
              <w:right w:val="single" w:sz="4" w:space="0" w:color="auto"/>
            </w:tcBorders>
          </w:tcPr>
          <w:p w14:paraId="27BB5E55" w14:textId="77777777" w:rsidR="00C336BB" w:rsidRDefault="00C336BB" w:rsidP="00DA72C9">
            <w:pPr>
              <w:pStyle w:val="TAL"/>
              <w:rPr>
                <w:rFonts w:eastAsia="SimSun"/>
                <w:lang w:val="nl-NL" w:eastAsia="zh-CN"/>
              </w:rPr>
            </w:pPr>
            <w:r w:rsidRPr="002C7CB4">
              <w:rPr>
                <w:rFonts w:eastAsia="SimSun" w:cs="Arial"/>
                <w:szCs w:val="18"/>
              </w:rPr>
              <w:t>List of off-network MCData groups for use by this MCData user</w:t>
            </w:r>
          </w:p>
        </w:tc>
        <w:tc>
          <w:tcPr>
            <w:tcW w:w="1017" w:type="dxa"/>
            <w:tcBorders>
              <w:top w:val="single" w:sz="4" w:space="0" w:color="auto"/>
              <w:left w:val="single" w:sz="4" w:space="0" w:color="auto"/>
              <w:bottom w:val="single" w:sz="4" w:space="0" w:color="auto"/>
              <w:right w:val="single" w:sz="4" w:space="0" w:color="auto"/>
            </w:tcBorders>
          </w:tcPr>
          <w:p w14:paraId="5A1EA7BD" w14:textId="77777777" w:rsidR="00C336BB" w:rsidRPr="002C7CB4" w:rsidRDefault="00C336BB" w:rsidP="00DA72C9">
            <w:pPr>
              <w:pStyle w:val="TAC"/>
              <w:rPr>
                <w:rFonts w:eastAsia="SimSun"/>
              </w:rPr>
            </w:pPr>
          </w:p>
        </w:tc>
        <w:tc>
          <w:tcPr>
            <w:tcW w:w="990" w:type="dxa"/>
            <w:tcBorders>
              <w:top w:val="single" w:sz="4" w:space="0" w:color="auto"/>
              <w:left w:val="single" w:sz="4" w:space="0" w:color="auto"/>
              <w:bottom w:val="single" w:sz="4" w:space="0" w:color="auto"/>
              <w:right w:val="single" w:sz="4" w:space="0" w:color="auto"/>
            </w:tcBorders>
          </w:tcPr>
          <w:p w14:paraId="6515D4BA" w14:textId="77777777" w:rsidR="00C336BB" w:rsidRPr="002C7CB4" w:rsidRDefault="00C336BB" w:rsidP="00DA72C9">
            <w:pPr>
              <w:pStyle w:val="TAC"/>
              <w:rPr>
                <w:rFonts w:eastAsia="SimSun"/>
              </w:rPr>
            </w:pPr>
          </w:p>
        </w:tc>
        <w:tc>
          <w:tcPr>
            <w:tcW w:w="1440" w:type="dxa"/>
            <w:tcBorders>
              <w:top w:val="single" w:sz="4" w:space="0" w:color="auto"/>
              <w:left w:val="single" w:sz="4" w:space="0" w:color="auto"/>
              <w:bottom w:val="single" w:sz="4" w:space="0" w:color="auto"/>
              <w:right w:val="single" w:sz="4" w:space="0" w:color="auto"/>
            </w:tcBorders>
          </w:tcPr>
          <w:p w14:paraId="118EBFF6" w14:textId="77777777" w:rsidR="00C336BB" w:rsidRPr="002C7CB4" w:rsidRDefault="00C336BB" w:rsidP="00DA72C9">
            <w:pPr>
              <w:pStyle w:val="TAC"/>
              <w:rPr>
                <w:rFonts w:eastAsia="SimSun"/>
              </w:rPr>
            </w:pPr>
          </w:p>
        </w:tc>
        <w:tc>
          <w:tcPr>
            <w:tcW w:w="1080" w:type="dxa"/>
            <w:tcBorders>
              <w:top w:val="single" w:sz="4" w:space="0" w:color="auto"/>
              <w:left w:val="single" w:sz="4" w:space="0" w:color="auto"/>
              <w:bottom w:val="single" w:sz="4" w:space="0" w:color="auto"/>
              <w:right w:val="single" w:sz="4" w:space="0" w:color="auto"/>
            </w:tcBorders>
          </w:tcPr>
          <w:p w14:paraId="2C66F26C" w14:textId="77777777" w:rsidR="00C336BB" w:rsidRPr="002C7CB4" w:rsidRDefault="00C336BB" w:rsidP="00DA72C9">
            <w:pPr>
              <w:pStyle w:val="TAC"/>
              <w:rPr>
                <w:rFonts w:eastAsia="SimSun"/>
              </w:rPr>
            </w:pPr>
          </w:p>
        </w:tc>
      </w:tr>
      <w:tr w:rsidR="00C336BB" w14:paraId="4601BB00"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2B9E9D8C" w14:textId="77777777" w:rsidR="00C336BB" w:rsidRPr="002C7CB4" w:rsidRDefault="00C336BB" w:rsidP="00DA72C9">
            <w:pPr>
              <w:pStyle w:val="TAL"/>
              <w:rPr>
                <w:rFonts w:eastAsia="SimSun"/>
              </w:rPr>
            </w:pPr>
          </w:p>
        </w:tc>
        <w:tc>
          <w:tcPr>
            <w:tcW w:w="3118" w:type="dxa"/>
            <w:tcBorders>
              <w:top w:val="single" w:sz="4" w:space="0" w:color="auto"/>
              <w:left w:val="single" w:sz="4" w:space="0" w:color="auto"/>
              <w:bottom w:val="single" w:sz="4" w:space="0" w:color="auto"/>
              <w:right w:val="single" w:sz="4" w:space="0" w:color="auto"/>
            </w:tcBorders>
          </w:tcPr>
          <w:p w14:paraId="7F0ECAF6" w14:textId="77777777" w:rsidR="00C336BB" w:rsidRPr="002C7CB4" w:rsidRDefault="00C336BB" w:rsidP="00DA72C9">
            <w:pPr>
              <w:pStyle w:val="TAL"/>
              <w:rPr>
                <w:rFonts w:eastAsia="SimSun" w:cs="Arial"/>
                <w:szCs w:val="18"/>
              </w:rPr>
            </w:pPr>
            <w:r w:rsidRPr="002C7CB4">
              <w:rPr>
                <w:rFonts w:eastAsia="SimSun" w:cs="Arial"/>
                <w:szCs w:val="18"/>
              </w:rPr>
              <w:t>&gt; MCData Group ID</w:t>
            </w:r>
          </w:p>
        </w:tc>
        <w:tc>
          <w:tcPr>
            <w:tcW w:w="1017" w:type="dxa"/>
            <w:tcBorders>
              <w:top w:val="single" w:sz="4" w:space="0" w:color="auto"/>
              <w:left w:val="single" w:sz="4" w:space="0" w:color="auto"/>
              <w:bottom w:val="single" w:sz="4" w:space="0" w:color="auto"/>
              <w:right w:val="single" w:sz="4" w:space="0" w:color="auto"/>
            </w:tcBorders>
          </w:tcPr>
          <w:p w14:paraId="758D4E07" w14:textId="77777777" w:rsidR="00C336BB" w:rsidRPr="002C7CB4" w:rsidRDefault="00C336BB" w:rsidP="00DA72C9">
            <w:pPr>
              <w:pStyle w:val="TAC"/>
              <w:rPr>
                <w:rFonts w:eastAsia="SimSun"/>
              </w:rPr>
            </w:pPr>
            <w:r w:rsidRPr="002C7CB4">
              <w:rPr>
                <w:rFonts w:eastAsia="SimSun"/>
              </w:rPr>
              <w:t>Y</w:t>
            </w:r>
          </w:p>
        </w:tc>
        <w:tc>
          <w:tcPr>
            <w:tcW w:w="990" w:type="dxa"/>
            <w:tcBorders>
              <w:top w:val="single" w:sz="4" w:space="0" w:color="auto"/>
              <w:left w:val="single" w:sz="4" w:space="0" w:color="auto"/>
              <w:bottom w:val="single" w:sz="4" w:space="0" w:color="auto"/>
              <w:right w:val="single" w:sz="4" w:space="0" w:color="auto"/>
            </w:tcBorders>
          </w:tcPr>
          <w:p w14:paraId="48F75CC0" w14:textId="77777777" w:rsidR="00C336BB" w:rsidRPr="002C7CB4" w:rsidRDefault="00C336BB" w:rsidP="00DA72C9">
            <w:pPr>
              <w:pStyle w:val="TAC"/>
              <w:rPr>
                <w:rFonts w:eastAsia="SimSun"/>
              </w:rPr>
            </w:pPr>
            <w:r w:rsidRPr="002C7CB4">
              <w:rPr>
                <w:rFonts w:eastAsia="SimSun"/>
              </w:rPr>
              <w:t>N</w:t>
            </w:r>
          </w:p>
        </w:tc>
        <w:tc>
          <w:tcPr>
            <w:tcW w:w="1440" w:type="dxa"/>
            <w:tcBorders>
              <w:top w:val="single" w:sz="4" w:space="0" w:color="auto"/>
              <w:left w:val="single" w:sz="4" w:space="0" w:color="auto"/>
              <w:bottom w:val="single" w:sz="4" w:space="0" w:color="auto"/>
              <w:right w:val="single" w:sz="4" w:space="0" w:color="auto"/>
            </w:tcBorders>
          </w:tcPr>
          <w:p w14:paraId="54AE157B" w14:textId="77777777" w:rsidR="00C336BB" w:rsidRPr="002C7CB4" w:rsidRDefault="00C336BB" w:rsidP="00DA72C9">
            <w:pPr>
              <w:pStyle w:val="TAC"/>
              <w:rPr>
                <w:rFonts w:eastAsia="SimSun"/>
              </w:rPr>
            </w:pPr>
            <w:r w:rsidRPr="002C7CB4">
              <w:rPr>
                <w:rFonts w:eastAsia="SimSun"/>
              </w:rPr>
              <w:t>Y</w:t>
            </w:r>
          </w:p>
        </w:tc>
        <w:tc>
          <w:tcPr>
            <w:tcW w:w="1080" w:type="dxa"/>
            <w:tcBorders>
              <w:top w:val="single" w:sz="4" w:space="0" w:color="auto"/>
              <w:left w:val="single" w:sz="4" w:space="0" w:color="auto"/>
              <w:bottom w:val="single" w:sz="4" w:space="0" w:color="auto"/>
              <w:right w:val="single" w:sz="4" w:space="0" w:color="auto"/>
            </w:tcBorders>
          </w:tcPr>
          <w:p w14:paraId="357AE075" w14:textId="77777777" w:rsidR="00C336BB" w:rsidRPr="002C7CB4" w:rsidRDefault="00C336BB" w:rsidP="00DA72C9">
            <w:pPr>
              <w:pStyle w:val="TAC"/>
              <w:rPr>
                <w:rFonts w:eastAsia="SimSun"/>
                <w:lang w:eastAsia="zh-CN"/>
              </w:rPr>
            </w:pPr>
            <w:r w:rsidRPr="002C7CB4">
              <w:rPr>
                <w:rFonts w:eastAsia="SimSun"/>
                <w:lang w:eastAsia="zh-CN"/>
              </w:rPr>
              <w:t>Y</w:t>
            </w:r>
          </w:p>
        </w:tc>
      </w:tr>
      <w:tr w:rsidR="00C336BB" w14:paraId="2B0E1429"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4B6FC850" w14:textId="77777777" w:rsidR="00C336BB" w:rsidRPr="002C7CB4" w:rsidRDefault="00C336BB" w:rsidP="00DA72C9">
            <w:pPr>
              <w:pStyle w:val="TAL"/>
              <w:rPr>
                <w:rFonts w:eastAsia="SimSun"/>
              </w:rPr>
            </w:pPr>
          </w:p>
        </w:tc>
        <w:tc>
          <w:tcPr>
            <w:tcW w:w="3118" w:type="dxa"/>
            <w:tcBorders>
              <w:top w:val="single" w:sz="4" w:space="0" w:color="auto"/>
              <w:left w:val="single" w:sz="4" w:space="0" w:color="auto"/>
              <w:bottom w:val="single" w:sz="4" w:space="0" w:color="auto"/>
              <w:right w:val="single" w:sz="4" w:space="0" w:color="auto"/>
            </w:tcBorders>
          </w:tcPr>
          <w:p w14:paraId="1A6492AF" w14:textId="77777777" w:rsidR="00C336BB" w:rsidRPr="002C7CB4" w:rsidRDefault="00C336BB" w:rsidP="00DA72C9">
            <w:pPr>
              <w:pStyle w:val="TAL"/>
              <w:rPr>
                <w:rFonts w:eastAsia="SimSun" w:cs="Arial"/>
                <w:szCs w:val="18"/>
              </w:rPr>
            </w:pPr>
            <w:r w:rsidRPr="00886D89">
              <w:t>&gt; Store group communication in Message Store (see NOTE</w:t>
            </w:r>
            <w:r>
              <w:rPr>
                <w:lang w:val="en-US"/>
              </w:rPr>
              <w:t> </w:t>
            </w:r>
            <w:r w:rsidRPr="00886D89">
              <w:t>4)</w:t>
            </w:r>
          </w:p>
        </w:tc>
        <w:tc>
          <w:tcPr>
            <w:tcW w:w="1017" w:type="dxa"/>
            <w:tcBorders>
              <w:top w:val="single" w:sz="4" w:space="0" w:color="auto"/>
              <w:left w:val="single" w:sz="4" w:space="0" w:color="auto"/>
              <w:bottom w:val="single" w:sz="4" w:space="0" w:color="auto"/>
              <w:right w:val="single" w:sz="4" w:space="0" w:color="auto"/>
            </w:tcBorders>
          </w:tcPr>
          <w:p w14:paraId="1F5C1373" w14:textId="77777777" w:rsidR="00C336BB" w:rsidRPr="002C7CB4" w:rsidRDefault="00C336BB" w:rsidP="00DA72C9">
            <w:pPr>
              <w:pStyle w:val="TAC"/>
              <w:rPr>
                <w:rFonts w:eastAsia="SimSun"/>
              </w:rPr>
            </w:pPr>
            <w:r w:rsidRPr="00886D89">
              <w:t>Y</w:t>
            </w:r>
          </w:p>
        </w:tc>
        <w:tc>
          <w:tcPr>
            <w:tcW w:w="990" w:type="dxa"/>
            <w:tcBorders>
              <w:top w:val="single" w:sz="4" w:space="0" w:color="auto"/>
              <w:left w:val="single" w:sz="4" w:space="0" w:color="auto"/>
              <w:bottom w:val="single" w:sz="4" w:space="0" w:color="auto"/>
              <w:right w:val="single" w:sz="4" w:space="0" w:color="auto"/>
            </w:tcBorders>
          </w:tcPr>
          <w:p w14:paraId="2A62EE62" w14:textId="77777777" w:rsidR="00C336BB" w:rsidRPr="002C7CB4" w:rsidRDefault="00C336BB" w:rsidP="00DA72C9">
            <w:pPr>
              <w:pStyle w:val="TAC"/>
              <w:rPr>
                <w:rFonts w:eastAsia="SimSun"/>
              </w:rPr>
            </w:pPr>
            <w:r w:rsidRPr="00886D89">
              <w:t>N</w:t>
            </w:r>
          </w:p>
        </w:tc>
        <w:tc>
          <w:tcPr>
            <w:tcW w:w="1440" w:type="dxa"/>
            <w:tcBorders>
              <w:top w:val="single" w:sz="4" w:space="0" w:color="auto"/>
              <w:left w:val="single" w:sz="4" w:space="0" w:color="auto"/>
              <w:bottom w:val="single" w:sz="4" w:space="0" w:color="auto"/>
              <w:right w:val="single" w:sz="4" w:space="0" w:color="auto"/>
            </w:tcBorders>
          </w:tcPr>
          <w:p w14:paraId="305FE3A5" w14:textId="77777777" w:rsidR="00C336BB" w:rsidRPr="002C7CB4" w:rsidRDefault="00C336BB" w:rsidP="00DA72C9">
            <w:pPr>
              <w:pStyle w:val="TAC"/>
              <w:rPr>
                <w:rFonts w:eastAsia="SimSun"/>
              </w:rPr>
            </w:pPr>
            <w:r w:rsidRPr="00886D89">
              <w:t>Y</w:t>
            </w:r>
          </w:p>
        </w:tc>
        <w:tc>
          <w:tcPr>
            <w:tcW w:w="1080" w:type="dxa"/>
            <w:tcBorders>
              <w:top w:val="single" w:sz="4" w:space="0" w:color="auto"/>
              <w:left w:val="single" w:sz="4" w:space="0" w:color="auto"/>
              <w:bottom w:val="single" w:sz="4" w:space="0" w:color="auto"/>
              <w:right w:val="single" w:sz="4" w:space="0" w:color="auto"/>
            </w:tcBorders>
          </w:tcPr>
          <w:p w14:paraId="69ACF3B3" w14:textId="77777777" w:rsidR="00C336BB" w:rsidRPr="002C7CB4" w:rsidRDefault="00C336BB" w:rsidP="00DA72C9">
            <w:pPr>
              <w:pStyle w:val="TAC"/>
              <w:rPr>
                <w:rFonts w:eastAsia="SimSun"/>
                <w:lang w:eastAsia="zh-CN"/>
              </w:rPr>
            </w:pPr>
            <w:r w:rsidRPr="00886D89">
              <w:t>Y</w:t>
            </w:r>
          </w:p>
        </w:tc>
      </w:tr>
      <w:tr w:rsidR="00C336BB" w14:paraId="0CBAD27A"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56284594" w14:textId="77777777" w:rsidR="00C336BB" w:rsidRPr="002C7CB4" w:rsidRDefault="00C336BB" w:rsidP="00DA72C9">
            <w:pPr>
              <w:pStyle w:val="TAL"/>
              <w:rPr>
                <w:rFonts w:eastAsia="SimSun"/>
              </w:rPr>
            </w:pPr>
          </w:p>
        </w:tc>
        <w:tc>
          <w:tcPr>
            <w:tcW w:w="3118" w:type="dxa"/>
            <w:tcBorders>
              <w:top w:val="single" w:sz="4" w:space="0" w:color="auto"/>
              <w:left w:val="single" w:sz="4" w:space="0" w:color="auto"/>
              <w:bottom w:val="single" w:sz="4" w:space="0" w:color="auto"/>
              <w:right w:val="single" w:sz="4" w:space="0" w:color="auto"/>
            </w:tcBorders>
          </w:tcPr>
          <w:p w14:paraId="6202330D" w14:textId="77777777" w:rsidR="00C336BB" w:rsidRPr="002C7CB4" w:rsidRDefault="00C336BB" w:rsidP="00DA72C9">
            <w:pPr>
              <w:pStyle w:val="TAL"/>
              <w:rPr>
                <w:rFonts w:eastAsia="SimSun" w:cs="Arial"/>
                <w:szCs w:val="18"/>
              </w:rPr>
            </w:pPr>
            <w:r w:rsidRPr="002C7CB4">
              <w:rPr>
                <w:rFonts w:eastAsia="SimSun" w:cs="Arial"/>
                <w:szCs w:val="18"/>
              </w:rPr>
              <w:t>&gt; Application plane server identity information of group management server where group is defined</w:t>
            </w:r>
          </w:p>
        </w:tc>
        <w:tc>
          <w:tcPr>
            <w:tcW w:w="1017" w:type="dxa"/>
            <w:tcBorders>
              <w:top w:val="single" w:sz="4" w:space="0" w:color="auto"/>
              <w:left w:val="single" w:sz="4" w:space="0" w:color="auto"/>
              <w:bottom w:val="single" w:sz="4" w:space="0" w:color="auto"/>
              <w:right w:val="single" w:sz="4" w:space="0" w:color="auto"/>
            </w:tcBorders>
          </w:tcPr>
          <w:p w14:paraId="096D7655" w14:textId="77777777" w:rsidR="00C336BB" w:rsidRPr="002C7CB4" w:rsidRDefault="00C336BB" w:rsidP="00DA72C9">
            <w:pPr>
              <w:pStyle w:val="TAC"/>
              <w:rPr>
                <w:rFonts w:eastAsia="SimSun"/>
              </w:rPr>
            </w:pPr>
          </w:p>
        </w:tc>
        <w:tc>
          <w:tcPr>
            <w:tcW w:w="990" w:type="dxa"/>
            <w:tcBorders>
              <w:top w:val="single" w:sz="4" w:space="0" w:color="auto"/>
              <w:left w:val="single" w:sz="4" w:space="0" w:color="auto"/>
              <w:bottom w:val="single" w:sz="4" w:space="0" w:color="auto"/>
              <w:right w:val="single" w:sz="4" w:space="0" w:color="auto"/>
            </w:tcBorders>
          </w:tcPr>
          <w:p w14:paraId="476150FA" w14:textId="77777777" w:rsidR="00C336BB" w:rsidRPr="002C7CB4" w:rsidRDefault="00C336BB" w:rsidP="00DA72C9">
            <w:pPr>
              <w:pStyle w:val="TAC"/>
              <w:rPr>
                <w:rFonts w:eastAsia="SimSun"/>
              </w:rPr>
            </w:pPr>
          </w:p>
        </w:tc>
        <w:tc>
          <w:tcPr>
            <w:tcW w:w="1440" w:type="dxa"/>
            <w:tcBorders>
              <w:top w:val="single" w:sz="4" w:space="0" w:color="auto"/>
              <w:left w:val="single" w:sz="4" w:space="0" w:color="auto"/>
              <w:bottom w:val="single" w:sz="4" w:space="0" w:color="auto"/>
              <w:right w:val="single" w:sz="4" w:space="0" w:color="auto"/>
            </w:tcBorders>
          </w:tcPr>
          <w:p w14:paraId="7B6C6633" w14:textId="77777777" w:rsidR="00C336BB" w:rsidRPr="002C7CB4" w:rsidRDefault="00C336BB" w:rsidP="00DA72C9">
            <w:pPr>
              <w:pStyle w:val="TAC"/>
              <w:rPr>
                <w:rFonts w:eastAsia="SimSun"/>
              </w:rPr>
            </w:pPr>
          </w:p>
        </w:tc>
        <w:tc>
          <w:tcPr>
            <w:tcW w:w="1080" w:type="dxa"/>
            <w:tcBorders>
              <w:top w:val="single" w:sz="4" w:space="0" w:color="auto"/>
              <w:left w:val="single" w:sz="4" w:space="0" w:color="auto"/>
              <w:bottom w:val="single" w:sz="4" w:space="0" w:color="auto"/>
              <w:right w:val="single" w:sz="4" w:space="0" w:color="auto"/>
            </w:tcBorders>
          </w:tcPr>
          <w:p w14:paraId="0899BB80" w14:textId="77777777" w:rsidR="00C336BB" w:rsidRPr="002C7CB4" w:rsidRDefault="00C336BB" w:rsidP="00DA72C9">
            <w:pPr>
              <w:pStyle w:val="TAC"/>
              <w:rPr>
                <w:rFonts w:eastAsia="SimSun"/>
                <w:lang w:eastAsia="zh-CN"/>
              </w:rPr>
            </w:pPr>
          </w:p>
        </w:tc>
      </w:tr>
      <w:tr w:rsidR="00C336BB" w14:paraId="769AD1E4"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762955E7" w14:textId="77777777" w:rsidR="00C336BB" w:rsidRPr="002C7CB4" w:rsidRDefault="00C336BB" w:rsidP="00DA72C9">
            <w:pPr>
              <w:pStyle w:val="TAL"/>
              <w:rPr>
                <w:rFonts w:eastAsia="SimSun"/>
              </w:rPr>
            </w:pPr>
          </w:p>
        </w:tc>
        <w:tc>
          <w:tcPr>
            <w:tcW w:w="3118" w:type="dxa"/>
            <w:tcBorders>
              <w:top w:val="single" w:sz="4" w:space="0" w:color="auto"/>
              <w:left w:val="single" w:sz="4" w:space="0" w:color="auto"/>
              <w:bottom w:val="single" w:sz="4" w:space="0" w:color="auto"/>
              <w:right w:val="single" w:sz="4" w:space="0" w:color="auto"/>
            </w:tcBorders>
          </w:tcPr>
          <w:p w14:paraId="2AD178FA" w14:textId="77777777" w:rsidR="00C336BB" w:rsidRPr="002C7CB4" w:rsidRDefault="00C336BB" w:rsidP="00DA72C9">
            <w:pPr>
              <w:pStyle w:val="TAL"/>
              <w:rPr>
                <w:rFonts w:eastAsia="SimSun" w:cs="Arial"/>
                <w:szCs w:val="18"/>
              </w:rPr>
            </w:pPr>
            <w:r w:rsidRPr="002C7CB4">
              <w:rPr>
                <w:rFonts w:cs="Arial"/>
                <w:szCs w:val="18"/>
              </w:rPr>
              <w:t>&gt;&gt; Server URI</w:t>
            </w:r>
          </w:p>
        </w:tc>
        <w:tc>
          <w:tcPr>
            <w:tcW w:w="1017" w:type="dxa"/>
            <w:tcBorders>
              <w:top w:val="single" w:sz="4" w:space="0" w:color="auto"/>
              <w:left w:val="single" w:sz="4" w:space="0" w:color="auto"/>
              <w:bottom w:val="single" w:sz="4" w:space="0" w:color="auto"/>
              <w:right w:val="single" w:sz="4" w:space="0" w:color="auto"/>
            </w:tcBorders>
          </w:tcPr>
          <w:p w14:paraId="411AE49D" w14:textId="77777777" w:rsidR="00C336BB" w:rsidRPr="002C7CB4" w:rsidDel="003E5B98" w:rsidRDefault="00C336BB" w:rsidP="00DA72C9">
            <w:pPr>
              <w:pStyle w:val="TAC"/>
              <w:rPr>
                <w:rFonts w:eastAsia="SimSun"/>
              </w:rPr>
            </w:pPr>
            <w:r w:rsidRPr="002C7CB4">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3FC1340D" w14:textId="77777777" w:rsidR="00C336BB" w:rsidRPr="002C7CB4" w:rsidDel="003E5B98" w:rsidRDefault="00C336BB" w:rsidP="00DA72C9">
            <w:pPr>
              <w:pStyle w:val="TAC"/>
              <w:rPr>
                <w:rFonts w:eastAsia="SimSun"/>
              </w:rPr>
            </w:pPr>
            <w:r w:rsidRPr="002C7CB4">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71F6A877" w14:textId="77777777" w:rsidR="00C336BB" w:rsidRPr="002C7CB4" w:rsidDel="003E5B98" w:rsidRDefault="00C336BB" w:rsidP="00DA72C9">
            <w:pPr>
              <w:pStyle w:val="TAC"/>
              <w:rPr>
                <w:rFonts w:eastAsia="SimSun"/>
              </w:rPr>
            </w:pPr>
            <w:r w:rsidRPr="002C7CB4">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1EA9E3F4" w14:textId="77777777" w:rsidR="00C336BB" w:rsidRPr="002C7CB4" w:rsidDel="003E5B98" w:rsidRDefault="00C336BB" w:rsidP="00DA72C9">
            <w:pPr>
              <w:pStyle w:val="TAC"/>
              <w:rPr>
                <w:rFonts w:eastAsia="SimSun"/>
                <w:lang w:eastAsia="zh-CN"/>
              </w:rPr>
            </w:pPr>
            <w:r w:rsidRPr="002C7CB4">
              <w:rPr>
                <w:lang w:eastAsia="zh-CN"/>
              </w:rPr>
              <w:t>Y</w:t>
            </w:r>
          </w:p>
        </w:tc>
      </w:tr>
      <w:tr w:rsidR="00C336BB" w14:paraId="64C9A74D"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2C731842" w14:textId="77777777" w:rsidR="00C336BB" w:rsidRPr="002C7CB4" w:rsidRDefault="00C336BB" w:rsidP="00DA72C9">
            <w:pPr>
              <w:pStyle w:val="TAL"/>
              <w:rPr>
                <w:rFonts w:eastAsia="SimSun"/>
              </w:rPr>
            </w:pPr>
          </w:p>
        </w:tc>
        <w:tc>
          <w:tcPr>
            <w:tcW w:w="3118" w:type="dxa"/>
            <w:tcBorders>
              <w:top w:val="single" w:sz="4" w:space="0" w:color="auto"/>
              <w:left w:val="single" w:sz="4" w:space="0" w:color="auto"/>
              <w:bottom w:val="single" w:sz="4" w:space="0" w:color="auto"/>
              <w:right w:val="single" w:sz="4" w:space="0" w:color="auto"/>
            </w:tcBorders>
          </w:tcPr>
          <w:p w14:paraId="56765C57" w14:textId="77777777" w:rsidR="00C336BB" w:rsidRPr="002C7CB4" w:rsidRDefault="00C336BB" w:rsidP="00DA72C9">
            <w:pPr>
              <w:pStyle w:val="TAL"/>
              <w:rPr>
                <w:rFonts w:eastAsia="SimSun" w:cs="Arial"/>
                <w:szCs w:val="18"/>
              </w:rPr>
            </w:pPr>
            <w:r w:rsidRPr="002C7CB4">
              <w:rPr>
                <w:rFonts w:cs="Arial"/>
                <w:szCs w:val="18"/>
              </w:rPr>
              <w:t>&gt; Application plane server identity information of identity management server which provides authorization for group (see NOTE 1)</w:t>
            </w:r>
          </w:p>
        </w:tc>
        <w:tc>
          <w:tcPr>
            <w:tcW w:w="1017" w:type="dxa"/>
            <w:tcBorders>
              <w:top w:val="single" w:sz="4" w:space="0" w:color="auto"/>
              <w:left w:val="single" w:sz="4" w:space="0" w:color="auto"/>
              <w:bottom w:val="single" w:sz="4" w:space="0" w:color="auto"/>
              <w:right w:val="single" w:sz="4" w:space="0" w:color="auto"/>
            </w:tcBorders>
          </w:tcPr>
          <w:p w14:paraId="15C15092" w14:textId="77777777" w:rsidR="00C336BB" w:rsidRPr="002C7CB4" w:rsidDel="003E5B98" w:rsidRDefault="00C336BB" w:rsidP="00DA72C9">
            <w:pPr>
              <w:pStyle w:val="TAC"/>
              <w:rPr>
                <w:rFonts w:eastAsia="SimSun"/>
              </w:rPr>
            </w:pPr>
          </w:p>
        </w:tc>
        <w:tc>
          <w:tcPr>
            <w:tcW w:w="990" w:type="dxa"/>
            <w:tcBorders>
              <w:top w:val="single" w:sz="4" w:space="0" w:color="auto"/>
              <w:left w:val="single" w:sz="4" w:space="0" w:color="auto"/>
              <w:bottom w:val="single" w:sz="4" w:space="0" w:color="auto"/>
              <w:right w:val="single" w:sz="4" w:space="0" w:color="auto"/>
            </w:tcBorders>
          </w:tcPr>
          <w:p w14:paraId="343CB826" w14:textId="77777777" w:rsidR="00C336BB" w:rsidRPr="002C7CB4" w:rsidDel="003E5B98" w:rsidRDefault="00C336BB" w:rsidP="00DA72C9">
            <w:pPr>
              <w:pStyle w:val="TAC"/>
              <w:rPr>
                <w:rFonts w:eastAsia="SimSun"/>
              </w:rPr>
            </w:pPr>
          </w:p>
        </w:tc>
        <w:tc>
          <w:tcPr>
            <w:tcW w:w="1440" w:type="dxa"/>
            <w:tcBorders>
              <w:top w:val="single" w:sz="4" w:space="0" w:color="auto"/>
              <w:left w:val="single" w:sz="4" w:space="0" w:color="auto"/>
              <w:bottom w:val="single" w:sz="4" w:space="0" w:color="auto"/>
              <w:right w:val="single" w:sz="4" w:space="0" w:color="auto"/>
            </w:tcBorders>
          </w:tcPr>
          <w:p w14:paraId="18714BBF" w14:textId="77777777" w:rsidR="00C336BB" w:rsidRPr="002C7CB4" w:rsidDel="003E5B98" w:rsidRDefault="00C336BB" w:rsidP="00DA72C9">
            <w:pPr>
              <w:pStyle w:val="TAC"/>
              <w:rPr>
                <w:rFonts w:eastAsia="SimSun"/>
              </w:rPr>
            </w:pPr>
          </w:p>
        </w:tc>
        <w:tc>
          <w:tcPr>
            <w:tcW w:w="1080" w:type="dxa"/>
            <w:tcBorders>
              <w:top w:val="single" w:sz="4" w:space="0" w:color="auto"/>
              <w:left w:val="single" w:sz="4" w:space="0" w:color="auto"/>
              <w:bottom w:val="single" w:sz="4" w:space="0" w:color="auto"/>
              <w:right w:val="single" w:sz="4" w:space="0" w:color="auto"/>
            </w:tcBorders>
          </w:tcPr>
          <w:p w14:paraId="4D738BDE" w14:textId="77777777" w:rsidR="00C336BB" w:rsidRPr="002C7CB4" w:rsidDel="003E5B98" w:rsidRDefault="00C336BB" w:rsidP="00DA72C9">
            <w:pPr>
              <w:pStyle w:val="TAC"/>
              <w:rPr>
                <w:rFonts w:eastAsia="SimSun"/>
                <w:lang w:eastAsia="zh-CN"/>
              </w:rPr>
            </w:pPr>
          </w:p>
        </w:tc>
      </w:tr>
      <w:tr w:rsidR="00C336BB" w14:paraId="02992897"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27242524" w14:textId="77777777" w:rsidR="00C336BB" w:rsidRPr="002C7CB4" w:rsidRDefault="00C336BB" w:rsidP="00DA72C9">
            <w:pPr>
              <w:pStyle w:val="TAL"/>
              <w:rPr>
                <w:rFonts w:eastAsia="SimSun"/>
              </w:rPr>
            </w:pPr>
          </w:p>
        </w:tc>
        <w:tc>
          <w:tcPr>
            <w:tcW w:w="3118" w:type="dxa"/>
            <w:tcBorders>
              <w:top w:val="single" w:sz="4" w:space="0" w:color="auto"/>
              <w:left w:val="single" w:sz="4" w:space="0" w:color="auto"/>
              <w:bottom w:val="single" w:sz="4" w:space="0" w:color="auto"/>
              <w:right w:val="single" w:sz="4" w:space="0" w:color="auto"/>
            </w:tcBorders>
          </w:tcPr>
          <w:p w14:paraId="30B1ACB2" w14:textId="77777777" w:rsidR="00C336BB" w:rsidRPr="002C7CB4" w:rsidRDefault="00C336BB" w:rsidP="00DA72C9">
            <w:pPr>
              <w:pStyle w:val="TAL"/>
              <w:rPr>
                <w:rFonts w:eastAsia="SimSun" w:cs="Arial"/>
                <w:szCs w:val="18"/>
              </w:rPr>
            </w:pPr>
            <w:r w:rsidRPr="002C7CB4">
              <w:rPr>
                <w:rFonts w:cs="Arial"/>
                <w:szCs w:val="18"/>
              </w:rPr>
              <w:t>&gt;&gt; Server URI</w:t>
            </w:r>
          </w:p>
        </w:tc>
        <w:tc>
          <w:tcPr>
            <w:tcW w:w="1017" w:type="dxa"/>
            <w:tcBorders>
              <w:top w:val="single" w:sz="4" w:space="0" w:color="auto"/>
              <w:left w:val="single" w:sz="4" w:space="0" w:color="auto"/>
              <w:bottom w:val="single" w:sz="4" w:space="0" w:color="auto"/>
              <w:right w:val="single" w:sz="4" w:space="0" w:color="auto"/>
            </w:tcBorders>
          </w:tcPr>
          <w:p w14:paraId="2B3B019B" w14:textId="77777777" w:rsidR="00C336BB" w:rsidRPr="002C7CB4" w:rsidDel="003E5B98" w:rsidRDefault="00C336BB" w:rsidP="00DA72C9">
            <w:pPr>
              <w:pStyle w:val="TAC"/>
              <w:rPr>
                <w:rFonts w:eastAsia="SimSun"/>
              </w:rPr>
            </w:pPr>
            <w:r w:rsidRPr="002C7CB4">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11B96217" w14:textId="77777777" w:rsidR="00C336BB" w:rsidRPr="002C7CB4" w:rsidDel="003E5B98" w:rsidRDefault="00C336BB" w:rsidP="00DA72C9">
            <w:pPr>
              <w:pStyle w:val="TAC"/>
              <w:rPr>
                <w:rFonts w:eastAsia="SimSun"/>
              </w:rPr>
            </w:pPr>
            <w:r w:rsidRPr="002C7CB4">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0FF4CA79" w14:textId="77777777" w:rsidR="00C336BB" w:rsidRPr="002C7CB4" w:rsidDel="003E5B98" w:rsidRDefault="00C336BB" w:rsidP="00DA72C9">
            <w:pPr>
              <w:pStyle w:val="TAC"/>
              <w:rPr>
                <w:rFonts w:eastAsia="SimSun"/>
              </w:rPr>
            </w:pPr>
            <w:r w:rsidRPr="002C7CB4">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3D084DB0" w14:textId="77777777" w:rsidR="00C336BB" w:rsidRPr="002C7CB4" w:rsidDel="003E5B98" w:rsidRDefault="00C336BB" w:rsidP="00DA72C9">
            <w:pPr>
              <w:pStyle w:val="TAC"/>
              <w:rPr>
                <w:rFonts w:eastAsia="SimSun"/>
                <w:lang w:eastAsia="zh-CN"/>
              </w:rPr>
            </w:pPr>
            <w:r w:rsidRPr="002C7CB4">
              <w:rPr>
                <w:lang w:eastAsia="zh-CN"/>
              </w:rPr>
              <w:t>Y</w:t>
            </w:r>
          </w:p>
        </w:tc>
      </w:tr>
      <w:tr w:rsidR="00C336BB" w14:paraId="2E6310A4"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48B6DF8E" w14:textId="77777777" w:rsidR="00C336BB" w:rsidRPr="002C7CB4" w:rsidRDefault="00C336BB" w:rsidP="00DA72C9">
            <w:pPr>
              <w:pStyle w:val="TAL"/>
              <w:rPr>
                <w:rFonts w:eastAsia="SimSun"/>
              </w:rPr>
            </w:pPr>
            <w:r w:rsidRPr="002C7CB4">
              <w:t>3GPP TS 33.180 [13]</w:t>
            </w:r>
          </w:p>
        </w:tc>
        <w:tc>
          <w:tcPr>
            <w:tcW w:w="3118" w:type="dxa"/>
            <w:tcBorders>
              <w:top w:val="single" w:sz="4" w:space="0" w:color="auto"/>
              <w:left w:val="single" w:sz="4" w:space="0" w:color="auto"/>
              <w:bottom w:val="single" w:sz="4" w:space="0" w:color="auto"/>
              <w:right w:val="single" w:sz="4" w:space="0" w:color="auto"/>
            </w:tcBorders>
          </w:tcPr>
          <w:p w14:paraId="2AAB14FE" w14:textId="77777777" w:rsidR="00C336BB" w:rsidRPr="002C7CB4" w:rsidRDefault="00C336BB" w:rsidP="00DA72C9">
            <w:pPr>
              <w:pStyle w:val="TAL"/>
              <w:rPr>
                <w:rFonts w:cs="Arial"/>
                <w:szCs w:val="18"/>
              </w:rPr>
            </w:pPr>
            <w:r w:rsidRPr="002C7CB4">
              <w:t>&gt; KMSUri for security domain of group (see NOTE 2)</w:t>
            </w:r>
          </w:p>
        </w:tc>
        <w:tc>
          <w:tcPr>
            <w:tcW w:w="1017" w:type="dxa"/>
            <w:tcBorders>
              <w:top w:val="single" w:sz="4" w:space="0" w:color="auto"/>
              <w:left w:val="single" w:sz="4" w:space="0" w:color="auto"/>
              <w:bottom w:val="single" w:sz="4" w:space="0" w:color="auto"/>
              <w:right w:val="single" w:sz="4" w:space="0" w:color="auto"/>
            </w:tcBorders>
          </w:tcPr>
          <w:p w14:paraId="00512CEB" w14:textId="77777777" w:rsidR="00C336BB" w:rsidRPr="002C7CB4" w:rsidRDefault="00C336BB" w:rsidP="00DA72C9">
            <w:pPr>
              <w:pStyle w:val="TAC"/>
              <w:rPr>
                <w:rFonts w:cs="Arial"/>
                <w:szCs w:val="18"/>
              </w:rPr>
            </w:pPr>
            <w:r w:rsidRPr="002C7CB4">
              <w:t>Y</w:t>
            </w:r>
          </w:p>
        </w:tc>
        <w:tc>
          <w:tcPr>
            <w:tcW w:w="990" w:type="dxa"/>
            <w:tcBorders>
              <w:top w:val="single" w:sz="4" w:space="0" w:color="auto"/>
              <w:left w:val="single" w:sz="4" w:space="0" w:color="auto"/>
              <w:bottom w:val="single" w:sz="4" w:space="0" w:color="auto"/>
              <w:right w:val="single" w:sz="4" w:space="0" w:color="auto"/>
            </w:tcBorders>
          </w:tcPr>
          <w:p w14:paraId="4534E247" w14:textId="77777777" w:rsidR="00C336BB" w:rsidRPr="002C7CB4" w:rsidRDefault="00C336BB" w:rsidP="00DA72C9">
            <w:pPr>
              <w:pStyle w:val="TAC"/>
              <w:rPr>
                <w:rFonts w:cs="Arial"/>
                <w:szCs w:val="18"/>
              </w:rPr>
            </w:pPr>
            <w:r w:rsidRPr="002C7CB4">
              <w:t>N</w:t>
            </w:r>
          </w:p>
        </w:tc>
        <w:tc>
          <w:tcPr>
            <w:tcW w:w="1440" w:type="dxa"/>
            <w:tcBorders>
              <w:top w:val="single" w:sz="4" w:space="0" w:color="auto"/>
              <w:left w:val="single" w:sz="4" w:space="0" w:color="auto"/>
              <w:bottom w:val="single" w:sz="4" w:space="0" w:color="auto"/>
              <w:right w:val="single" w:sz="4" w:space="0" w:color="auto"/>
            </w:tcBorders>
          </w:tcPr>
          <w:p w14:paraId="18D98C66" w14:textId="77777777" w:rsidR="00C336BB" w:rsidRPr="002C7CB4" w:rsidRDefault="00C336BB" w:rsidP="00DA72C9">
            <w:pPr>
              <w:pStyle w:val="TAC"/>
              <w:rPr>
                <w:rFonts w:cs="Arial"/>
                <w:szCs w:val="18"/>
              </w:rPr>
            </w:pPr>
            <w:r w:rsidRPr="002C7CB4">
              <w:t>Y</w:t>
            </w:r>
          </w:p>
        </w:tc>
        <w:tc>
          <w:tcPr>
            <w:tcW w:w="1080" w:type="dxa"/>
            <w:tcBorders>
              <w:top w:val="single" w:sz="4" w:space="0" w:color="auto"/>
              <w:left w:val="single" w:sz="4" w:space="0" w:color="auto"/>
              <w:bottom w:val="single" w:sz="4" w:space="0" w:color="auto"/>
              <w:right w:val="single" w:sz="4" w:space="0" w:color="auto"/>
            </w:tcBorders>
          </w:tcPr>
          <w:p w14:paraId="6CEBD54E" w14:textId="77777777" w:rsidR="00C336BB" w:rsidRPr="002C7CB4" w:rsidRDefault="00C336BB" w:rsidP="00DA72C9">
            <w:pPr>
              <w:pStyle w:val="TAC"/>
              <w:rPr>
                <w:lang w:eastAsia="zh-CN"/>
              </w:rPr>
            </w:pPr>
            <w:r w:rsidRPr="002C7CB4">
              <w:rPr>
                <w:lang w:eastAsia="zh-CN"/>
              </w:rPr>
              <w:t>Y</w:t>
            </w:r>
          </w:p>
        </w:tc>
      </w:tr>
      <w:tr w:rsidR="00C336BB" w14:paraId="4E4994FA"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29822E6F" w14:textId="77777777" w:rsidR="00C336BB" w:rsidRPr="002C7CB4" w:rsidRDefault="00C336BB" w:rsidP="00DA72C9">
            <w:pPr>
              <w:pStyle w:val="TAL"/>
              <w:rPr>
                <w:rFonts w:eastAsia="SimSun"/>
              </w:rPr>
            </w:pPr>
          </w:p>
        </w:tc>
        <w:tc>
          <w:tcPr>
            <w:tcW w:w="3118" w:type="dxa"/>
            <w:tcBorders>
              <w:top w:val="single" w:sz="4" w:space="0" w:color="auto"/>
              <w:left w:val="single" w:sz="4" w:space="0" w:color="auto"/>
              <w:bottom w:val="single" w:sz="4" w:space="0" w:color="auto"/>
              <w:right w:val="single" w:sz="4" w:space="0" w:color="auto"/>
            </w:tcBorders>
          </w:tcPr>
          <w:p w14:paraId="023C1D6A" w14:textId="77777777" w:rsidR="00C336BB" w:rsidRPr="002C7CB4" w:rsidRDefault="00C336BB" w:rsidP="00DA72C9">
            <w:pPr>
              <w:pStyle w:val="TAL"/>
              <w:rPr>
                <w:rFonts w:eastAsia="SimSun" w:cs="Arial"/>
                <w:szCs w:val="18"/>
              </w:rPr>
            </w:pPr>
            <w:r w:rsidRPr="002C7CB4">
              <w:rPr>
                <w:rFonts w:eastAsia="SimSun"/>
              </w:rPr>
              <w:t>&gt; Presentation priority of the group relative to other groups and users (see NOTE 3)</w:t>
            </w:r>
          </w:p>
        </w:tc>
        <w:tc>
          <w:tcPr>
            <w:tcW w:w="1017" w:type="dxa"/>
            <w:tcBorders>
              <w:top w:val="single" w:sz="4" w:space="0" w:color="auto"/>
              <w:left w:val="single" w:sz="4" w:space="0" w:color="auto"/>
              <w:bottom w:val="single" w:sz="4" w:space="0" w:color="auto"/>
              <w:right w:val="single" w:sz="4" w:space="0" w:color="auto"/>
            </w:tcBorders>
          </w:tcPr>
          <w:p w14:paraId="57410AC0" w14:textId="77777777" w:rsidR="00C336BB" w:rsidRPr="002C7CB4" w:rsidRDefault="00C336BB" w:rsidP="00DA72C9">
            <w:pPr>
              <w:pStyle w:val="TAC"/>
              <w:rPr>
                <w:rFonts w:eastAsia="SimSun"/>
              </w:rPr>
            </w:pPr>
            <w:r w:rsidRPr="002C7CB4">
              <w:rPr>
                <w:rFonts w:eastAsia="SimSun"/>
              </w:rPr>
              <w:t>Y</w:t>
            </w:r>
          </w:p>
        </w:tc>
        <w:tc>
          <w:tcPr>
            <w:tcW w:w="990" w:type="dxa"/>
            <w:tcBorders>
              <w:top w:val="single" w:sz="4" w:space="0" w:color="auto"/>
              <w:left w:val="single" w:sz="4" w:space="0" w:color="auto"/>
              <w:bottom w:val="single" w:sz="4" w:space="0" w:color="auto"/>
              <w:right w:val="single" w:sz="4" w:space="0" w:color="auto"/>
            </w:tcBorders>
          </w:tcPr>
          <w:p w14:paraId="75465E23" w14:textId="77777777" w:rsidR="00C336BB" w:rsidRPr="002C7CB4" w:rsidRDefault="00C336BB" w:rsidP="00DA72C9">
            <w:pPr>
              <w:pStyle w:val="TAC"/>
              <w:rPr>
                <w:rFonts w:eastAsia="SimSun"/>
              </w:rPr>
            </w:pPr>
            <w:r w:rsidRPr="002C7CB4">
              <w:rPr>
                <w:rFonts w:eastAsia="SimSun"/>
              </w:rPr>
              <w:t>N</w:t>
            </w:r>
          </w:p>
        </w:tc>
        <w:tc>
          <w:tcPr>
            <w:tcW w:w="1440" w:type="dxa"/>
            <w:tcBorders>
              <w:top w:val="single" w:sz="4" w:space="0" w:color="auto"/>
              <w:left w:val="single" w:sz="4" w:space="0" w:color="auto"/>
              <w:bottom w:val="single" w:sz="4" w:space="0" w:color="auto"/>
              <w:right w:val="single" w:sz="4" w:space="0" w:color="auto"/>
            </w:tcBorders>
          </w:tcPr>
          <w:p w14:paraId="27965542" w14:textId="77777777" w:rsidR="00C336BB" w:rsidRPr="002C7CB4" w:rsidRDefault="00C336BB" w:rsidP="00DA72C9">
            <w:pPr>
              <w:pStyle w:val="TAC"/>
              <w:rPr>
                <w:rFonts w:eastAsia="SimSun"/>
              </w:rPr>
            </w:pPr>
            <w:r w:rsidRPr="002C7CB4">
              <w:rPr>
                <w:rFonts w:eastAsia="SimSun"/>
              </w:rPr>
              <w:t>Y</w:t>
            </w:r>
          </w:p>
        </w:tc>
        <w:tc>
          <w:tcPr>
            <w:tcW w:w="1080" w:type="dxa"/>
            <w:tcBorders>
              <w:top w:val="single" w:sz="4" w:space="0" w:color="auto"/>
              <w:left w:val="single" w:sz="4" w:space="0" w:color="auto"/>
              <w:bottom w:val="single" w:sz="4" w:space="0" w:color="auto"/>
              <w:right w:val="single" w:sz="4" w:space="0" w:color="auto"/>
            </w:tcBorders>
          </w:tcPr>
          <w:p w14:paraId="4D519839" w14:textId="77777777" w:rsidR="00C336BB" w:rsidRPr="002C7CB4" w:rsidRDefault="00C336BB" w:rsidP="00DA72C9">
            <w:pPr>
              <w:pStyle w:val="TAC"/>
              <w:rPr>
                <w:rFonts w:eastAsia="SimSun"/>
                <w:lang w:eastAsia="zh-CN"/>
              </w:rPr>
            </w:pPr>
            <w:r w:rsidRPr="002C7CB4">
              <w:rPr>
                <w:rFonts w:eastAsia="SimSun"/>
                <w:lang w:eastAsia="zh-CN"/>
              </w:rPr>
              <w:t>Y</w:t>
            </w:r>
          </w:p>
        </w:tc>
      </w:tr>
      <w:tr w:rsidR="00C336BB" w14:paraId="0DE42757"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77E52597" w14:textId="77777777" w:rsidR="00C336BB" w:rsidRPr="002C7CB4" w:rsidRDefault="00C336BB" w:rsidP="00DA72C9">
            <w:pPr>
              <w:pStyle w:val="TAL"/>
              <w:rPr>
                <w:rFonts w:eastAsia="SimSun"/>
              </w:rPr>
            </w:pPr>
            <w:r w:rsidRPr="002C7CB4">
              <w:rPr>
                <w:rFonts w:eastAsia="SimSun"/>
              </w:rPr>
              <w:t>[R-7.12-002],</w:t>
            </w:r>
          </w:p>
          <w:p w14:paraId="2CE00BD7" w14:textId="77777777" w:rsidR="00C336BB" w:rsidRPr="002C7CB4" w:rsidRDefault="00C336BB" w:rsidP="00DA72C9">
            <w:pPr>
              <w:pStyle w:val="TAL"/>
              <w:rPr>
                <w:rFonts w:eastAsia="SimSun"/>
              </w:rPr>
            </w:pPr>
            <w:r w:rsidRPr="002C7CB4">
              <w:rPr>
                <w:rFonts w:eastAsia="SimSun"/>
              </w:rPr>
              <w:t>[R-7.12-003]</w:t>
            </w:r>
            <w:r w:rsidRPr="002C7CB4">
              <w:t xml:space="preserve"> of 3GPP TS 22.280 [2]</w:t>
            </w:r>
          </w:p>
        </w:tc>
        <w:tc>
          <w:tcPr>
            <w:tcW w:w="3118" w:type="dxa"/>
            <w:tcBorders>
              <w:top w:val="single" w:sz="4" w:space="0" w:color="auto"/>
              <w:left w:val="single" w:sz="4" w:space="0" w:color="auto"/>
              <w:bottom w:val="single" w:sz="4" w:space="0" w:color="auto"/>
              <w:right w:val="single" w:sz="4" w:space="0" w:color="auto"/>
            </w:tcBorders>
          </w:tcPr>
          <w:p w14:paraId="2A3305DB" w14:textId="77777777" w:rsidR="00C336BB" w:rsidRDefault="00C336BB" w:rsidP="00DA72C9">
            <w:pPr>
              <w:pStyle w:val="TAL"/>
              <w:rPr>
                <w:rFonts w:eastAsia="SimSun"/>
                <w:lang w:val="nl-NL" w:eastAsia="zh-CN"/>
              </w:rPr>
            </w:pPr>
            <w:r w:rsidRPr="002C7CB4">
              <w:rPr>
                <w:rFonts w:eastAsia="SimSun"/>
              </w:rPr>
              <w:t>Authorization for off-network services</w:t>
            </w:r>
          </w:p>
        </w:tc>
        <w:tc>
          <w:tcPr>
            <w:tcW w:w="1017" w:type="dxa"/>
            <w:tcBorders>
              <w:top w:val="single" w:sz="4" w:space="0" w:color="auto"/>
              <w:left w:val="single" w:sz="4" w:space="0" w:color="auto"/>
              <w:bottom w:val="single" w:sz="4" w:space="0" w:color="auto"/>
              <w:right w:val="single" w:sz="4" w:space="0" w:color="auto"/>
            </w:tcBorders>
          </w:tcPr>
          <w:p w14:paraId="027478BB" w14:textId="77777777" w:rsidR="00C336BB" w:rsidRPr="002C7CB4" w:rsidRDefault="00C336BB" w:rsidP="00DA72C9">
            <w:pPr>
              <w:pStyle w:val="TAC"/>
              <w:rPr>
                <w:rFonts w:eastAsia="SimSun"/>
              </w:rPr>
            </w:pPr>
            <w:r w:rsidRPr="002C7CB4">
              <w:rPr>
                <w:rFonts w:eastAsia="SimSun"/>
              </w:rPr>
              <w:t>Y</w:t>
            </w:r>
          </w:p>
        </w:tc>
        <w:tc>
          <w:tcPr>
            <w:tcW w:w="990" w:type="dxa"/>
            <w:tcBorders>
              <w:top w:val="single" w:sz="4" w:space="0" w:color="auto"/>
              <w:left w:val="single" w:sz="4" w:space="0" w:color="auto"/>
              <w:bottom w:val="single" w:sz="4" w:space="0" w:color="auto"/>
              <w:right w:val="single" w:sz="4" w:space="0" w:color="auto"/>
            </w:tcBorders>
          </w:tcPr>
          <w:p w14:paraId="49484D10" w14:textId="77777777" w:rsidR="00C336BB" w:rsidRPr="002C7CB4" w:rsidRDefault="00C336BB" w:rsidP="00DA72C9">
            <w:pPr>
              <w:pStyle w:val="TAC"/>
              <w:rPr>
                <w:rFonts w:eastAsia="SimSun"/>
              </w:rPr>
            </w:pPr>
            <w:r w:rsidRPr="002C7CB4">
              <w:rPr>
                <w:rFonts w:eastAsia="SimSun"/>
              </w:rPr>
              <w:t>N</w:t>
            </w:r>
          </w:p>
        </w:tc>
        <w:tc>
          <w:tcPr>
            <w:tcW w:w="1440" w:type="dxa"/>
            <w:tcBorders>
              <w:top w:val="single" w:sz="4" w:space="0" w:color="auto"/>
              <w:left w:val="single" w:sz="4" w:space="0" w:color="auto"/>
              <w:bottom w:val="single" w:sz="4" w:space="0" w:color="auto"/>
              <w:right w:val="single" w:sz="4" w:space="0" w:color="auto"/>
            </w:tcBorders>
          </w:tcPr>
          <w:p w14:paraId="75C14251" w14:textId="77777777" w:rsidR="00C336BB" w:rsidRPr="002C7CB4" w:rsidRDefault="00C336BB" w:rsidP="00DA72C9">
            <w:pPr>
              <w:pStyle w:val="TAC"/>
              <w:rPr>
                <w:rFonts w:eastAsia="SimSun"/>
              </w:rPr>
            </w:pPr>
            <w:r w:rsidRPr="002C7CB4">
              <w:rPr>
                <w:rFonts w:eastAsia="SimSun"/>
              </w:rPr>
              <w:t>Y</w:t>
            </w:r>
          </w:p>
        </w:tc>
        <w:tc>
          <w:tcPr>
            <w:tcW w:w="1080" w:type="dxa"/>
            <w:tcBorders>
              <w:top w:val="single" w:sz="4" w:space="0" w:color="auto"/>
              <w:left w:val="single" w:sz="4" w:space="0" w:color="auto"/>
              <w:bottom w:val="single" w:sz="4" w:space="0" w:color="auto"/>
              <w:right w:val="single" w:sz="4" w:space="0" w:color="auto"/>
            </w:tcBorders>
          </w:tcPr>
          <w:p w14:paraId="121A16AA" w14:textId="77777777" w:rsidR="00C336BB" w:rsidRPr="002C7CB4" w:rsidRDefault="00C336BB" w:rsidP="00DA72C9">
            <w:pPr>
              <w:pStyle w:val="TAC"/>
              <w:rPr>
                <w:rFonts w:eastAsia="SimSun"/>
              </w:rPr>
            </w:pPr>
            <w:r w:rsidRPr="002C7CB4">
              <w:rPr>
                <w:rFonts w:eastAsia="SimSun" w:hint="eastAsia"/>
                <w:lang w:eastAsia="zh-CN"/>
              </w:rPr>
              <w:t>Y</w:t>
            </w:r>
          </w:p>
        </w:tc>
      </w:tr>
      <w:tr w:rsidR="00C336BB" w14:paraId="61D01D53"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04C5F533" w14:textId="77777777" w:rsidR="00C336BB" w:rsidRPr="002C7CB4" w:rsidRDefault="00C336BB" w:rsidP="00DA72C9">
            <w:pPr>
              <w:pStyle w:val="TAL"/>
              <w:rPr>
                <w:rFonts w:eastAsia="SimSun"/>
              </w:rPr>
            </w:pPr>
            <w:r w:rsidRPr="002C7CB4">
              <w:rPr>
                <w:rFonts w:eastAsia="SimSun"/>
                <w:szCs w:val="18"/>
              </w:rPr>
              <w:t>Subclause </w:t>
            </w:r>
            <w:r>
              <w:rPr>
                <w:rFonts w:eastAsia="SimSun"/>
                <w:szCs w:val="18"/>
              </w:rPr>
              <w:t>7.16.1</w:t>
            </w:r>
          </w:p>
        </w:tc>
        <w:tc>
          <w:tcPr>
            <w:tcW w:w="3118" w:type="dxa"/>
            <w:tcBorders>
              <w:top w:val="single" w:sz="4" w:space="0" w:color="auto"/>
              <w:left w:val="single" w:sz="4" w:space="0" w:color="auto"/>
              <w:bottom w:val="single" w:sz="4" w:space="0" w:color="auto"/>
              <w:right w:val="single" w:sz="4" w:space="0" w:color="auto"/>
            </w:tcBorders>
          </w:tcPr>
          <w:p w14:paraId="395C48AB" w14:textId="77777777" w:rsidR="00C336BB" w:rsidRPr="002C7CB4" w:rsidRDefault="00C336BB" w:rsidP="00DA72C9">
            <w:pPr>
              <w:pStyle w:val="TAL"/>
              <w:rPr>
                <w:rFonts w:eastAsia="SimSun"/>
              </w:rPr>
            </w:pPr>
            <w:r>
              <w:rPr>
                <w:rFonts w:eastAsia="SimSun"/>
                <w:lang w:val="nl-NL" w:eastAsia="zh-CN"/>
              </w:rPr>
              <w:t>U</w:t>
            </w:r>
            <w:r>
              <w:rPr>
                <w:rFonts w:eastAsia="SimSun" w:hint="eastAsia"/>
                <w:lang w:val="nl-NL" w:eastAsia="zh-CN"/>
              </w:rPr>
              <w:t xml:space="preserve">ser </w:t>
            </w:r>
            <w:r>
              <w:rPr>
                <w:rFonts w:eastAsia="SimSun"/>
                <w:lang w:val="nl-NL" w:eastAsia="zh-CN"/>
              </w:rPr>
              <w:t>i</w:t>
            </w:r>
            <w:r>
              <w:rPr>
                <w:rFonts w:eastAsia="SimSun" w:hint="eastAsia"/>
                <w:lang w:val="nl-NL" w:eastAsia="zh-CN"/>
              </w:rPr>
              <w:t xml:space="preserve">nfo </w:t>
            </w:r>
            <w:r>
              <w:rPr>
                <w:rFonts w:eastAsia="SimSun"/>
                <w:lang w:val="nl-NL" w:eastAsia="zh-CN"/>
              </w:rPr>
              <w:t>ID</w:t>
            </w:r>
            <w:r>
              <w:rPr>
                <w:rFonts w:eastAsia="SimSun" w:hint="eastAsia"/>
                <w:lang w:val="nl-NL" w:eastAsia="zh-CN"/>
              </w:rPr>
              <w:t xml:space="preserve"> </w:t>
            </w:r>
            <w:r>
              <w:rPr>
                <w:rFonts w:eastAsia="SimSun"/>
                <w:lang w:val="nl-NL"/>
              </w:rPr>
              <w:t>(as specified in 3GPP TS 23.303 [7])</w:t>
            </w:r>
          </w:p>
        </w:tc>
        <w:tc>
          <w:tcPr>
            <w:tcW w:w="1017" w:type="dxa"/>
            <w:tcBorders>
              <w:top w:val="single" w:sz="4" w:space="0" w:color="auto"/>
              <w:left w:val="single" w:sz="4" w:space="0" w:color="auto"/>
              <w:bottom w:val="single" w:sz="4" w:space="0" w:color="auto"/>
              <w:right w:val="single" w:sz="4" w:space="0" w:color="auto"/>
            </w:tcBorders>
          </w:tcPr>
          <w:p w14:paraId="245CA93B" w14:textId="77777777" w:rsidR="00C336BB" w:rsidRPr="002C7CB4" w:rsidRDefault="00C336BB" w:rsidP="00DA72C9">
            <w:pPr>
              <w:pStyle w:val="TAC"/>
              <w:rPr>
                <w:rFonts w:eastAsia="SimSun"/>
              </w:rPr>
            </w:pPr>
            <w:r w:rsidRPr="002C7CB4">
              <w:rPr>
                <w:rFonts w:eastAsia="SimSun"/>
              </w:rPr>
              <w:t>Y</w:t>
            </w:r>
          </w:p>
        </w:tc>
        <w:tc>
          <w:tcPr>
            <w:tcW w:w="990" w:type="dxa"/>
            <w:tcBorders>
              <w:top w:val="single" w:sz="4" w:space="0" w:color="auto"/>
              <w:left w:val="single" w:sz="4" w:space="0" w:color="auto"/>
              <w:bottom w:val="single" w:sz="4" w:space="0" w:color="auto"/>
              <w:right w:val="single" w:sz="4" w:space="0" w:color="auto"/>
            </w:tcBorders>
          </w:tcPr>
          <w:p w14:paraId="11D4FF7F" w14:textId="77777777" w:rsidR="00C336BB" w:rsidRPr="002C7CB4" w:rsidRDefault="00C336BB" w:rsidP="00DA72C9">
            <w:pPr>
              <w:pStyle w:val="TAC"/>
              <w:rPr>
                <w:rFonts w:eastAsia="SimSun"/>
              </w:rPr>
            </w:pPr>
            <w:r w:rsidRPr="002C7CB4">
              <w:rPr>
                <w:rFonts w:eastAsia="SimSun"/>
              </w:rPr>
              <w:t>N</w:t>
            </w:r>
          </w:p>
        </w:tc>
        <w:tc>
          <w:tcPr>
            <w:tcW w:w="1440" w:type="dxa"/>
            <w:tcBorders>
              <w:top w:val="single" w:sz="4" w:space="0" w:color="auto"/>
              <w:left w:val="single" w:sz="4" w:space="0" w:color="auto"/>
              <w:bottom w:val="single" w:sz="4" w:space="0" w:color="auto"/>
              <w:right w:val="single" w:sz="4" w:space="0" w:color="auto"/>
            </w:tcBorders>
          </w:tcPr>
          <w:p w14:paraId="335A746B" w14:textId="77777777" w:rsidR="00C336BB" w:rsidRPr="002C7CB4" w:rsidRDefault="00C336BB" w:rsidP="00DA72C9">
            <w:pPr>
              <w:pStyle w:val="TAC"/>
              <w:rPr>
                <w:rFonts w:eastAsia="SimSun"/>
              </w:rPr>
            </w:pPr>
            <w:r w:rsidRPr="002C7CB4">
              <w:rPr>
                <w:rFonts w:eastAsia="SimSun"/>
              </w:rPr>
              <w:t>Y</w:t>
            </w:r>
          </w:p>
        </w:tc>
        <w:tc>
          <w:tcPr>
            <w:tcW w:w="1080" w:type="dxa"/>
            <w:tcBorders>
              <w:top w:val="single" w:sz="4" w:space="0" w:color="auto"/>
              <w:left w:val="single" w:sz="4" w:space="0" w:color="auto"/>
              <w:bottom w:val="single" w:sz="4" w:space="0" w:color="auto"/>
              <w:right w:val="single" w:sz="4" w:space="0" w:color="auto"/>
            </w:tcBorders>
          </w:tcPr>
          <w:p w14:paraId="3030F913" w14:textId="77777777" w:rsidR="00C336BB" w:rsidRPr="002C7CB4" w:rsidRDefault="00C336BB" w:rsidP="00DA72C9">
            <w:pPr>
              <w:pStyle w:val="TAC"/>
              <w:rPr>
                <w:rFonts w:eastAsia="SimSun"/>
              </w:rPr>
            </w:pPr>
            <w:r w:rsidRPr="002C7CB4">
              <w:rPr>
                <w:rFonts w:eastAsia="SimSun" w:hint="eastAsia"/>
                <w:lang w:eastAsia="zh-CN"/>
              </w:rPr>
              <w:t>Y</w:t>
            </w:r>
          </w:p>
        </w:tc>
      </w:tr>
      <w:tr w:rsidR="00C336BB" w14:paraId="39DDF3E9" w14:textId="77777777" w:rsidTr="00DA72C9">
        <w:trPr>
          <w:trHeight w:val="341"/>
        </w:trPr>
        <w:tc>
          <w:tcPr>
            <w:tcW w:w="9630" w:type="dxa"/>
            <w:gridSpan w:val="6"/>
            <w:tcBorders>
              <w:top w:val="single" w:sz="4" w:space="0" w:color="auto"/>
              <w:left w:val="single" w:sz="4" w:space="0" w:color="auto"/>
              <w:bottom w:val="single" w:sz="4" w:space="0" w:color="auto"/>
              <w:right w:val="single" w:sz="4" w:space="0" w:color="auto"/>
            </w:tcBorders>
          </w:tcPr>
          <w:p w14:paraId="0801E7AD" w14:textId="77777777" w:rsidR="00C336BB" w:rsidRPr="002C7CB4" w:rsidRDefault="00C336BB" w:rsidP="00DA72C9">
            <w:pPr>
              <w:pStyle w:val="TAN"/>
              <w:rPr>
                <w:rFonts w:eastAsia="SimSun"/>
                <w:lang w:eastAsia="zh-CN"/>
              </w:rPr>
            </w:pPr>
            <w:r w:rsidRPr="002C7CB4">
              <w:rPr>
                <w:rFonts w:eastAsia="SimSun"/>
                <w:lang w:eastAsia="zh-CN"/>
              </w:rPr>
              <w:t>NOTE 1:</w:t>
            </w:r>
            <w:r w:rsidRPr="002C7CB4">
              <w:rPr>
                <w:rFonts w:eastAsia="SimSun"/>
                <w:lang w:eastAsia="zh-CN"/>
              </w:rPr>
              <w:tab/>
              <w:t>If this parameter is not configured, authorization to use the group shall be obtained from the identity management server identified in the initial MC service UE configuration data (on-network) configured in table A.6-1 of TS 23.280 [5].</w:t>
            </w:r>
          </w:p>
          <w:p w14:paraId="4C218840" w14:textId="77777777" w:rsidR="00C336BB" w:rsidRDefault="00C336BB" w:rsidP="00DA72C9">
            <w:pPr>
              <w:pStyle w:val="TAN"/>
              <w:rPr>
                <w:rFonts w:eastAsia="SimSun"/>
                <w:lang w:val="nl-NL" w:eastAsia="zh-CN"/>
              </w:rPr>
            </w:pPr>
            <w:r>
              <w:rPr>
                <w:rFonts w:eastAsia="SimSun"/>
                <w:lang w:val="nl-NL" w:eastAsia="zh-CN"/>
              </w:rPr>
              <w:t>NOTE 2:</w:t>
            </w:r>
            <w:r w:rsidRPr="006E7247">
              <w:rPr>
                <w:rFonts w:eastAsia="SimSun"/>
                <w:lang w:val="nl-NL" w:eastAsia="zh-CN"/>
              </w:rPr>
              <w:tab/>
              <w:t xml:space="preserve">If this parameter is </w:t>
            </w:r>
            <w:r>
              <w:rPr>
                <w:rFonts w:eastAsia="SimSun"/>
                <w:lang w:val="nl-NL" w:eastAsia="zh-CN"/>
              </w:rPr>
              <w:t>absent</w:t>
            </w:r>
            <w:r w:rsidRPr="006E7247">
              <w:rPr>
                <w:rFonts w:eastAsia="SimSun"/>
                <w:lang w:val="nl-NL" w:eastAsia="zh-CN"/>
              </w:rPr>
              <w:t>, the KMSUri shall be that identified in the initial MC service UE configuration data (on-network) configured in table A.6-1 of 3GPP TS 23.280 [5].</w:t>
            </w:r>
          </w:p>
          <w:p w14:paraId="3D74E621" w14:textId="77777777" w:rsidR="00C336BB" w:rsidRDefault="00C336BB" w:rsidP="00DA72C9">
            <w:pPr>
              <w:pStyle w:val="TAN"/>
              <w:rPr>
                <w:rFonts w:eastAsia="SimSun"/>
                <w:lang w:eastAsia="zh-CN"/>
              </w:rPr>
            </w:pPr>
            <w:r w:rsidRPr="002C7CB4">
              <w:rPr>
                <w:rFonts w:eastAsia="SimSun"/>
                <w:lang w:eastAsia="zh-CN"/>
              </w:rPr>
              <w:t>NOTE 3:</w:t>
            </w:r>
            <w:r w:rsidRPr="002C7CB4">
              <w:rPr>
                <w:rFonts w:eastAsia="SimSun"/>
                <w:lang w:eastAsia="zh-CN"/>
              </w:rPr>
              <w:tab/>
              <w:t>The use of this parameter by the MCData UE is outside the scope of the present document.</w:t>
            </w:r>
          </w:p>
          <w:p w14:paraId="48AD4286" w14:textId="77777777" w:rsidR="00C336BB" w:rsidRPr="002C7CB4" w:rsidRDefault="00C336BB" w:rsidP="00DA72C9">
            <w:pPr>
              <w:pStyle w:val="TAN"/>
              <w:rPr>
                <w:rFonts w:eastAsia="SimSun"/>
                <w:lang w:eastAsia="zh-CN"/>
              </w:rPr>
            </w:pPr>
            <w:r>
              <w:t>NOTE</w:t>
            </w:r>
            <w:r>
              <w:rPr>
                <w:rFonts w:eastAsia="Calibri Light" w:cs="Arial"/>
                <w:szCs w:val="18"/>
                <w:lang w:eastAsia="zh-CN"/>
              </w:rPr>
              <w:t> </w:t>
            </w:r>
            <w:r>
              <w:t>4:</w:t>
            </w:r>
            <w:r w:rsidRPr="000807B3">
              <w:tab/>
            </w:r>
            <w:r>
              <w:t>This is the second level control parameter to determine whether this group communication will be stored in the MCData message store when the Store communication in Message Store top level control parameter is set.</w:t>
            </w:r>
          </w:p>
        </w:tc>
      </w:tr>
    </w:tbl>
    <w:p w14:paraId="12E2F455" w14:textId="77777777" w:rsidR="00C336BB" w:rsidRDefault="00C336BB" w:rsidP="00C336BB"/>
    <w:p w14:paraId="27C42DAF" w14:textId="77777777" w:rsidR="00C336BB" w:rsidRDefault="00C336BB" w:rsidP="00C336BB">
      <w:pPr>
        <w:pStyle w:val="Heading1"/>
      </w:pPr>
      <w:bookmarkStart w:id="1055" w:name="_Toc193632544"/>
      <w:r>
        <w:t>A.4</w:t>
      </w:r>
      <w:r>
        <w:tab/>
        <w:t>MCData related Group configuration data</w:t>
      </w:r>
      <w:bookmarkEnd w:id="1055"/>
    </w:p>
    <w:p w14:paraId="2C194D05" w14:textId="77777777" w:rsidR="00C336BB" w:rsidRDefault="00C336BB" w:rsidP="00C336BB">
      <w:r>
        <w:t>The general aspects of group configuration are specified in 3GPP TS 23.280 [5].</w:t>
      </w:r>
    </w:p>
    <w:p w14:paraId="61AC865E" w14:textId="77777777" w:rsidR="00C336BB" w:rsidRDefault="00C336BB" w:rsidP="00C336BB">
      <w:r>
        <w:t>Parameters specified in table A.4-1 are child parameters of the "MCData configuration" parameter specified in table A.4-1 in 3GPP TS 23.280 [5]. Parameters specified in table A.4-2 are child parameters of the "MCData configuration" parameter specified in table A.4-2 in 3GPP TS 23.280 [5]. Parameters specified in table A.4-3 are child parameters of the "MCData configuration" parameter specified in table A.4-3 in 3GPP TS 23.280 [5].</w:t>
      </w:r>
    </w:p>
    <w:p w14:paraId="32AB9DEA" w14:textId="77777777" w:rsidR="00C336BB" w:rsidRDefault="00C336BB" w:rsidP="00C336BB">
      <w:pPr>
        <w:pStyle w:val="TH"/>
      </w:pPr>
      <w:r>
        <w:t>Table A.4-1: Group configuration data (on and off 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C336BB" w14:paraId="4455059D"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7CD5E4B5" w14:textId="77777777" w:rsidR="00C336BB" w:rsidRDefault="00C336BB" w:rsidP="00DA72C9">
            <w:pPr>
              <w:pStyle w:val="TAH"/>
            </w:pPr>
            <w: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34B3F7A1" w14:textId="77777777" w:rsidR="00C336BB" w:rsidRDefault="00C336BB" w:rsidP="00DA72C9">
            <w:pPr>
              <w:pStyle w:val="TAH"/>
            </w:pPr>
            <w:r>
              <w:t>Parameter description</w:t>
            </w:r>
          </w:p>
        </w:tc>
        <w:tc>
          <w:tcPr>
            <w:tcW w:w="1275" w:type="dxa"/>
            <w:tcBorders>
              <w:top w:val="single" w:sz="4" w:space="0" w:color="auto"/>
              <w:left w:val="single" w:sz="4" w:space="0" w:color="auto"/>
              <w:bottom w:val="single" w:sz="4" w:space="0" w:color="auto"/>
              <w:right w:val="single" w:sz="4" w:space="0" w:color="auto"/>
            </w:tcBorders>
          </w:tcPr>
          <w:p w14:paraId="772FA956" w14:textId="77777777" w:rsidR="00C336BB" w:rsidRDefault="00C336BB" w:rsidP="00DA72C9">
            <w:pPr>
              <w:pStyle w:val="TAH"/>
            </w:pPr>
            <w:r>
              <w:t>MCData UE</w:t>
            </w:r>
          </w:p>
        </w:tc>
        <w:tc>
          <w:tcPr>
            <w:tcW w:w="1276" w:type="dxa"/>
            <w:tcBorders>
              <w:top w:val="single" w:sz="4" w:space="0" w:color="auto"/>
              <w:left w:val="single" w:sz="4" w:space="0" w:color="auto"/>
              <w:bottom w:val="single" w:sz="4" w:space="0" w:color="auto"/>
              <w:right w:val="single" w:sz="4" w:space="0" w:color="auto"/>
            </w:tcBorders>
          </w:tcPr>
          <w:p w14:paraId="7A803DE0" w14:textId="77777777" w:rsidR="00C336BB" w:rsidRDefault="00C336BB" w:rsidP="00DA72C9">
            <w:pPr>
              <w:pStyle w:val="TAH"/>
            </w:pPr>
            <w:r>
              <w:t>MCData Server</w:t>
            </w:r>
          </w:p>
        </w:tc>
        <w:tc>
          <w:tcPr>
            <w:tcW w:w="1559" w:type="dxa"/>
            <w:tcBorders>
              <w:top w:val="single" w:sz="4" w:space="0" w:color="auto"/>
              <w:left w:val="single" w:sz="4" w:space="0" w:color="auto"/>
              <w:bottom w:val="single" w:sz="4" w:space="0" w:color="auto"/>
              <w:right w:val="single" w:sz="4" w:space="0" w:color="auto"/>
            </w:tcBorders>
          </w:tcPr>
          <w:p w14:paraId="24D2C179" w14:textId="77777777" w:rsidR="00C336BB" w:rsidRDefault="00C336BB" w:rsidP="00DA72C9">
            <w:pPr>
              <w:pStyle w:val="TAH"/>
            </w:pPr>
            <w:r>
              <w:t>Group management server</w:t>
            </w:r>
          </w:p>
        </w:tc>
      </w:tr>
      <w:tr w:rsidR="00C336BB" w14:paraId="59840CA0"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0CC53CE4" w14:textId="77777777" w:rsidR="00C336BB" w:rsidRPr="002C7CB4" w:rsidRDefault="00C336BB" w:rsidP="00DA72C9">
            <w:pPr>
              <w:pStyle w:val="TAL"/>
            </w:pPr>
            <w:r w:rsidRPr="002C7CB4">
              <w:t>[R-5.12-001] of 3GPP TS 22.280 [2]</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05BDBD0A" w14:textId="77777777" w:rsidR="00C336BB" w:rsidRPr="002C7CB4" w:rsidRDefault="00C336BB" w:rsidP="00DA72C9">
            <w:pPr>
              <w:pStyle w:val="TAL"/>
            </w:pPr>
            <w:r w:rsidRPr="002C7CB4">
              <w:t>&gt;&gt; Media confidentiality and integrity protection (see NOTE)</w:t>
            </w:r>
          </w:p>
        </w:tc>
        <w:tc>
          <w:tcPr>
            <w:tcW w:w="1275" w:type="dxa"/>
            <w:tcBorders>
              <w:top w:val="single" w:sz="4" w:space="0" w:color="auto"/>
              <w:left w:val="single" w:sz="4" w:space="0" w:color="auto"/>
              <w:bottom w:val="single" w:sz="4" w:space="0" w:color="auto"/>
              <w:right w:val="single" w:sz="4" w:space="0" w:color="auto"/>
            </w:tcBorders>
          </w:tcPr>
          <w:p w14:paraId="5B09E3AD" w14:textId="77777777" w:rsidR="00C336BB" w:rsidRPr="002C7CB4" w:rsidRDefault="00C336BB" w:rsidP="00DA72C9">
            <w:pPr>
              <w:pStyle w:val="TAC"/>
            </w:pPr>
            <w:r w:rsidRPr="002C7CB4">
              <w:t>Y</w:t>
            </w:r>
          </w:p>
        </w:tc>
        <w:tc>
          <w:tcPr>
            <w:tcW w:w="1276" w:type="dxa"/>
            <w:tcBorders>
              <w:top w:val="single" w:sz="4" w:space="0" w:color="auto"/>
              <w:left w:val="single" w:sz="4" w:space="0" w:color="auto"/>
              <w:bottom w:val="single" w:sz="4" w:space="0" w:color="auto"/>
              <w:right w:val="single" w:sz="4" w:space="0" w:color="auto"/>
            </w:tcBorders>
          </w:tcPr>
          <w:p w14:paraId="257042C9" w14:textId="77777777" w:rsidR="00C336BB" w:rsidRPr="002C7CB4" w:rsidRDefault="00C336BB" w:rsidP="00DA72C9">
            <w:pPr>
              <w:pStyle w:val="TAC"/>
            </w:pPr>
            <w:r w:rsidRPr="002C7CB4">
              <w:t>Y</w:t>
            </w:r>
          </w:p>
        </w:tc>
        <w:tc>
          <w:tcPr>
            <w:tcW w:w="1559" w:type="dxa"/>
            <w:tcBorders>
              <w:top w:val="single" w:sz="4" w:space="0" w:color="auto"/>
              <w:left w:val="single" w:sz="4" w:space="0" w:color="auto"/>
              <w:bottom w:val="single" w:sz="4" w:space="0" w:color="auto"/>
              <w:right w:val="single" w:sz="4" w:space="0" w:color="auto"/>
            </w:tcBorders>
          </w:tcPr>
          <w:p w14:paraId="5EBED1D0" w14:textId="77777777" w:rsidR="00C336BB" w:rsidRPr="002C7CB4" w:rsidRDefault="00C336BB" w:rsidP="00DA72C9">
            <w:pPr>
              <w:pStyle w:val="TAC"/>
            </w:pPr>
            <w:r w:rsidRPr="002C7CB4">
              <w:t>Y</w:t>
            </w:r>
          </w:p>
        </w:tc>
      </w:tr>
      <w:tr w:rsidR="00C336BB" w14:paraId="688B1A5D"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39E53DD4" w14:textId="77777777" w:rsidR="00C336BB" w:rsidRPr="002C7CB4" w:rsidRDefault="00C336BB" w:rsidP="00DA72C9">
            <w:pPr>
              <w:pStyle w:val="TAL"/>
            </w:pPr>
            <w:r w:rsidRPr="002C7CB4">
              <w:t>[R-5.12-001] of 3GPP TS 22.280 [2]</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2A81B07B" w14:textId="77777777" w:rsidR="00C336BB" w:rsidRPr="002C7CB4" w:rsidRDefault="00C336BB" w:rsidP="00DA72C9">
            <w:pPr>
              <w:pStyle w:val="TAL"/>
            </w:pPr>
            <w:r w:rsidRPr="002C7CB4">
              <w:t>&gt;&gt; Transmission control confidentiality and integrity protection (see NOTE)</w:t>
            </w:r>
          </w:p>
        </w:tc>
        <w:tc>
          <w:tcPr>
            <w:tcW w:w="1275" w:type="dxa"/>
            <w:tcBorders>
              <w:top w:val="single" w:sz="4" w:space="0" w:color="auto"/>
              <w:left w:val="single" w:sz="4" w:space="0" w:color="auto"/>
              <w:bottom w:val="single" w:sz="4" w:space="0" w:color="auto"/>
              <w:right w:val="single" w:sz="4" w:space="0" w:color="auto"/>
            </w:tcBorders>
          </w:tcPr>
          <w:p w14:paraId="4C5C1694" w14:textId="77777777" w:rsidR="00C336BB" w:rsidRPr="002C7CB4" w:rsidRDefault="00C336BB" w:rsidP="00DA72C9">
            <w:pPr>
              <w:pStyle w:val="TAC"/>
            </w:pPr>
            <w:r w:rsidRPr="002C7CB4">
              <w:t>Y</w:t>
            </w:r>
          </w:p>
        </w:tc>
        <w:tc>
          <w:tcPr>
            <w:tcW w:w="1276" w:type="dxa"/>
            <w:tcBorders>
              <w:top w:val="single" w:sz="4" w:space="0" w:color="auto"/>
              <w:left w:val="single" w:sz="4" w:space="0" w:color="auto"/>
              <w:bottom w:val="single" w:sz="4" w:space="0" w:color="auto"/>
              <w:right w:val="single" w:sz="4" w:space="0" w:color="auto"/>
            </w:tcBorders>
          </w:tcPr>
          <w:p w14:paraId="03DB18F1" w14:textId="77777777" w:rsidR="00C336BB" w:rsidRPr="002C7CB4" w:rsidRDefault="00C336BB" w:rsidP="00DA72C9">
            <w:pPr>
              <w:pStyle w:val="TAC"/>
            </w:pPr>
            <w:r w:rsidRPr="002C7CB4">
              <w:t>Y</w:t>
            </w:r>
          </w:p>
        </w:tc>
        <w:tc>
          <w:tcPr>
            <w:tcW w:w="1559" w:type="dxa"/>
            <w:tcBorders>
              <w:top w:val="single" w:sz="4" w:space="0" w:color="auto"/>
              <w:left w:val="single" w:sz="4" w:space="0" w:color="auto"/>
              <w:bottom w:val="single" w:sz="4" w:space="0" w:color="auto"/>
              <w:right w:val="single" w:sz="4" w:space="0" w:color="auto"/>
            </w:tcBorders>
          </w:tcPr>
          <w:p w14:paraId="07587B9E" w14:textId="77777777" w:rsidR="00C336BB" w:rsidRPr="002C7CB4" w:rsidRDefault="00C336BB" w:rsidP="00DA72C9">
            <w:pPr>
              <w:pStyle w:val="TAC"/>
            </w:pPr>
            <w:r w:rsidRPr="002C7CB4">
              <w:t>Y</w:t>
            </w:r>
          </w:p>
        </w:tc>
      </w:tr>
      <w:tr w:rsidR="00C336BB" w14:paraId="6D06AAE4"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3B7F43F1" w14:textId="77777777" w:rsidR="00C336BB" w:rsidRPr="002C7CB4" w:rsidRDefault="00C336BB" w:rsidP="00DA72C9">
            <w:pPr>
              <w:pStyle w:val="TAL"/>
            </w:pPr>
            <w:r w:rsidRPr="002C7CB4">
              <w:t>[R-5.12-001] of 3GPP TS 22.280 [2]</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1C5E4C72" w14:textId="77777777" w:rsidR="00C336BB" w:rsidRPr="002C7CB4" w:rsidRDefault="00C336BB" w:rsidP="00DA72C9">
            <w:pPr>
              <w:pStyle w:val="TAL"/>
            </w:pPr>
            <w:r w:rsidRPr="002C7CB4">
              <w:t>&gt;&gt; Group media protection security material (see NOTE)</w:t>
            </w:r>
          </w:p>
        </w:tc>
        <w:tc>
          <w:tcPr>
            <w:tcW w:w="1275" w:type="dxa"/>
            <w:tcBorders>
              <w:top w:val="single" w:sz="4" w:space="0" w:color="auto"/>
              <w:left w:val="single" w:sz="4" w:space="0" w:color="auto"/>
              <w:bottom w:val="single" w:sz="4" w:space="0" w:color="auto"/>
              <w:right w:val="single" w:sz="4" w:space="0" w:color="auto"/>
            </w:tcBorders>
          </w:tcPr>
          <w:p w14:paraId="68A7675C" w14:textId="77777777" w:rsidR="00C336BB" w:rsidRPr="002C7CB4" w:rsidRDefault="00C336BB" w:rsidP="00DA72C9">
            <w:pPr>
              <w:pStyle w:val="TAC"/>
            </w:pPr>
            <w:r w:rsidRPr="002C7CB4">
              <w:t>Y</w:t>
            </w:r>
          </w:p>
        </w:tc>
        <w:tc>
          <w:tcPr>
            <w:tcW w:w="1276" w:type="dxa"/>
            <w:tcBorders>
              <w:top w:val="single" w:sz="4" w:space="0" w:color="auto"/>
              <w:left w:val="single" w:sz="4" w:space="0" w:color="auto"/>
              <w:bottom w:val="single" w:sz="4" w:space="0" w:color="auto"/>
              <w:right w:val="single" w:sz="4" w:space="0" w:color="auto"/>
            </w:tcBorders>
          </w:tcPr>
          <w:p w14:paraId="79352C3B" w14:textId="77777777" w:rsidR="00C336BB" w:rsidRPr="002C7CB4" w:rsidRDefault="00C336BB" w:rsidP="00DA72C9">
            <w:pPr>
              <w:pStyle w:val="TAC"/>
            </w:pPr>
            <w:r w:rsidRPr="002C7CB4">
              <w:t>N</w:t>
            </w:r>
          </w:p>
        </w:tc>
        <w:tc>
          <w:tcPr>
            <w:tcW w:w="1559" w:type="dxa"/>
            <w:tcBorders>
              <w:top w:val="single" w:sz="4" w:space="0" w:color="auto"/>
              <w:left w:val="single" w:sz="4" w:space="0" w:color="auto"/>
              <w:bottom w:val="single" w:sz="4" w:space="0" w:color="auto"/>
              <w:right w:val="single" w:sz="4" w:space="0" w:color="auto"/>
            </w:tcBorders>
          </w:tcPr>
          <w:p w14:paraId="07EEBE49" w14:textId="77777777" w:rsidR="00C336BB" w:rsidRPr="002C7CB4" w:rsidRDefault="00C336BB" w:rsidP="00DA72C9">
            <w:pPr>
              <w:pStyle w:val="TAC"/>
            </w:pPr>
            <w:r w:rsidRPr="002C7CB4">
              <w:t>Y</w:t>
            </w:r>
          </w:p>
        </w:tc>
      </w:tr>
      <w:tr w:rsidR="00C336BB" w14:paraId="134E82BE"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33D6EBC2" w14:textId="77777777" w:rsidR="00C336BB" w:rsidRPr="002C7CB4" w:rsidRDefault="00C336BB" w:rsidP="00DA72C9">
            <w:pPr>
              <w:pStyle w:val="TAL"/>
            </w:pPr>
            <w:r w:rsidRPr="002C7CB4">
              <w:t>Subclause</w:t>
            </w:r>
            <w:r w:rsidRPr="002C7CB4">
              <w:rPr>
                <w:rFonts w:eastAsia="SimSun"/>
                <w:lang w:eastAsia="zh-CN"/>
              </w:rPr>
              <w:t> </w:t>
            </w:r>
            <w:r w:rsidRPr="002C7CB4">
              <w:t>5</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571F3FED" w14:textId="77777777" w:rsidR="00C336BB" w:rsidRPr="002C7CB4" w:rsidRDefault="00C336BB" w:rsidP="00DA72C9">
            <w:pPr>
              <w:pStyle w:val="TAL"/>
            </w:pPr>
            <w:r w:rsidRPr="002C7CB4">
              <w:t>&gt;&gt; MCData sub-services and features enabled for the group</w:t>
            </w:r>
          </w:p>
        </w:tc>
        <w:tc>
          <w:tcPr>
            <w:tcW w:w="1275" w:type="dxa"/>
            <w:tcBorders>
              <w:top w:val="single" w:sz="4" w:space="0" w:color="auto"/>
              <w:left w:val="single" w:sz="4" w:space="0" w:color="auto"/>
              <w:bottom w:val="single" w:sz="4" w:space="0" w:color="auto"/>
              <w:right w:val="single" w:sz="4" w:space="0" w:color="auto"/>
            </w:tcBorders>
          </w:tcPr>
          <w:p w14:paraId="64E447C1" w14:textId="77777777" w:rsidR="00C336BB" w:rsidRPr="002C7CB4" w:rsidRDefault="00C336BB" w:rsidP="00DA72C9">
            <w:pPr>
              <w:pStyle w:val="TAC"/>
            </w:pPr>
          </w:p>
        </w:tc>
        <w:tc>
          <w:tcPr>
            <w:tcW w:w="1276" w:type="dxa"/>
            <w:tcBorders>
              <w:top w:val="single" w:sz="4" w:space="0" w:color="auto"/>
              <w:left w:val="single" w:sz="4" w:space="0" w:color="auto"/>
              <w:bottom w:val="single" w:sz="4" w:space="0" w:color="auto"/>
              <w:right w:val="single" w:sz="4" w:space="0" w:color="auto"/>
            </w:tcBorders>
          </w:tcPr>
          <w:p w14:paraId="24A19D18" w14:textId="77777777" w:rsidR="00C336BB" w:rsidRPr="002C7CB4" w:rsidRDefault="00C336BB" w:rsidP="00DA72C9">
            <w:pPr>
              <w:pStyle w:val="TAC"/>
            </w:pPr>
          </w:p>
        </w:tc>
        <w:tc>
          <w:tcPr>
            <w:tcW w:w="1559" w:type="dxa"/>
            <w:tcBorders>
              <w:top w:val="single" w:sz="4" w:space="0" w:color="auto"/>
              <w:left w:val="single" w:sz="4" w:space="0" w:color="auto"/>
              <w:bottom w:val="single" w:sz="4" w:space="0" w:color="auto"/>
              <w:right w:val="single" w:sz="4" w:space="0" w:color="auto"/>
            </w:tcBorders>
          </w:tcPr>
          <w:p w14:paraId="67145D5C" w14:textId="77777777" w:rsidR="00C336BB" w:rsidRPr="002C7CB4" w:rsidRDefault="00C336BB" w:rsidP="00DA72C9">
            <w:pPr>
              <w:pStyle w:val="TAC"/>
            </w:pPr>
          </w:p>
        </w:tc>
      </w:tr>
      <w:tr w:rsidR="00C336BB" w14:paraId="25923921"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45FA7137" w14:textId="77777777" w:rsidR="00C336BB" w:rsidRPr="002C7CB4" w:rsidRDefault="00C336BB" w:rsidP="00DA72C9">
            <w:pPr>
              <w:pStyle w:val="TAL"/>
            </w:pP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33D61BAE" w14:textId="77777777" w:rsidR="00C336BB" w:rsidRPr="002C7CB4" w:rsidRDefault="00C336BB" w:rsidP="00DA72C9">
            <w:pPr>
              <w:pStyle w:val="TAL"/>
            </w:pPr>
            <w:r w:rsidRPr="002C7CB4">
              <w:t>&gt;&gt;&gt; Short data service enabled</w:t>
            </w:r>
          </w:p>
        </w:tc>
        <w:tc>
          <w:tcPr>
            <w:tcW w:w="1275" w:type="dxa"/>
            <w:tcBorders>
              <w:top w:val="single" w:sz="4" w:space="0" w:color="auto"/>
              <w:left w:val="single" w:sz="4" w:space="0" w:color="auto"/>
              <w:bottom w:val="single" w:sz="4" w:space="0" w:color="auto"/>
              <w:right w:val="single" w:sz="4" w:space="0" w:color="auto"/>
            </w:tcBorders>
          </w:tcPr>
          <w:p w14:paraId="37F0ADBD" w14:textId="77777777" w:rsidR="00C336BB" w:rsidRPr="002C7CB4" w:rsidRDefault="00C336BB" w:rsidP="00DA72C9">
            <w:pPr>
              <w:pStyle w:val="TAC"/>
            </w:pPr>
            <w:r w:rsidRPr="002C7CB4">
              <w:t>Y</w:t>
            </w:r>
          </w:p>
        </w:tc>
        <w:tc>
          <w:tcPr>
            <w:tcW w:w="1276" w:type="dxa"/>
            <w:tcBorders>
              <w:top w:val="single" w:sz="4" w:space="0" w:color="auto"/>
              <w:left w:val="single" w:sz="4" w:space="0" w:color="auto"/>
              <w:bottom w:val="single" w:sz="4" w:space="0" w:color="auto"/>
              <w:right w:val="single" w:sz="4" w:space="0" w:color="auto"/>
            </w:tcBorders>
          </w:tcPr>
          <w:p w14:paraId="27460919" w14:textId="77777777" w:rsidR="00C336BB" w:rsidRPr="002C7CB4" w:rsidRDefault="00C336BB" w:rsidP="00DA72C9">
            <w:pPr>
              <w:pStyle w:val="TAC"/>
            </w:pPr>
            <w:r w:rsidRPr="002C7CB4">
              <w:t>Y</w:t>
            </w:r>
          </w:p>
        </w:tc>
        <w:tc>
          <w:tcPr>
            <w:tcW w:w="1559" w:type="dxa"/>
            <w:tcBorders>
              <w:top w:val="single" w:sz="4" w:space="0" w:color="auto"/>
              <w:left w:val="single" w:sz="4" w:space="0" w:color="auto"/>
              <w:bottom w:val="single" w:sz="4" w:space="0" w:color="auto"/>
              <w:right w:val="single" w:sz="4" w:space="0" w:color="auto"/>
            </w:tcBorders>
          </w:tcPr>
          <w:p w14:paraId="44D7CAF7" w14:textId="77777777" w:rsidR="00C336BB" w:rsidRPr="002C7CB4" w:rsidRDefault="00C336BB" w:rsidP="00DA72C9">
            <w:pPr>
              <w:pStyle w:val="TAC"/>
            </w:pPr>
            <w:r w:rsidRPr="002C7CB4">
              <w:t>Y</w:t>
            </w:r>
          </w:p>
        </w:tc>
      </w:tr>
      <w:tr w:rsidR="00C336BB" w14:paraId="33F5602A"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75A660D4" w14:textId="77777777" w:rsidR="00C336BB" w:rsidRPr="002C7CB4" w:rsidRDefault="00C336BB" w:rsidP="00DA72C9">
            <w:pPr>
              <w:pStyle w:val="TAL"/>
            </w:pP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0ADDADEA" w14:textId="77777777" w:rsidR="00C336BB" w:rsidRPr="002C7CB4" w:rsidRDefault="00C336BB" w:rsidP="00DA72C9">
            <w:pPr>
              <w:pStyle w:val="TAL"/>
            </w:pPr>
            <w:r w:rsidRPr="002C7CB4">
              <w:t>&gt;&gt;&gt; File distribution enabled</w:t>
            </w:r>
          </w:p>
        </w:tc>
        <w:tc>
          <w:tcPr>
            <w:tcW w:w="1275" w:type="dxa"/>
            <w:tcBorders>
              <w:top w:val="single" w:sz="4" w:space="0" w:color="auto"/>
              <w:left w:val="single" w:sz="4" w:space="0" w:color="auto"/>
              <w:bottom w:val="single" w:sz="4" w:space="0" w:color="auto"/>
              <w:right w:val="single" w:sz="4" w:space="0" w:color="auto"/>
            </w:tcBorders>
          </w:tcPr>
          <w:p w14:paraId="75659816" w14:textId="77777777" w:rsidR="00C336BB" w:rsidRPr="002C7CB4" w:rsidRDefault="00C336BB" w:rsidP="00DA72C9">
            <w:pPr>
              <w:pStyle w:val="TAC"/>
            </w:pPr>
            <w:r w:rsidRPr="002C7CB4">
              <w:t>Y</w:t>
            </w:r>
          </w:p>
        </w:tc>
        <w:tc>
          <w:tcPr>
            <w:tcW w:w="1276" w:type="dxa"/>
            <w:tcBorders>
              <w:top w:val="single" w:sz="4" w:space="0" w:color="auto"/>
              <w:left w:val="single" w:sz="4" w:space="0" w:color="auto"/>
              <w:bottom w:val="single" w:sz="4" w:space="0" w:color="auto"/>
              <w:right w:val="single" w:sz="4" w:space="0" w:color="auto"/>
            </w:tcBorders>
          </w:tcPr>
          <w:p w14:paraId="55887907" w14:textId="77777777" w:rsidR="00C336BB" w:rsidRPr="002C7CB4" w:rsidRDefault="00C336BB" w:rsidP="00DA72C9">
            <w:pPr>
              <w:pStyle w:val="TAC"/>
            </w:pPr>
            <w:r w:rsidRPr="002C7CB4">
              <w:t>Y</w:t>
            </w:r>
          </w:p>
        </w:tc>
        <w:tc>
          <w:tcPr>
            <w:tcW w:w="1559" w:type="dxa"/>
            <w:tcBorders>
              <w:top w:val="single" w:sz="4" w:space="0" w:color="auto"/>
              <w:left w:val="single" w:sz="4" w:space="0" w:color="auto"/>
              <w:bottom w:val="single" w:sz="4" w:space="0" w:color="auto"/>
              <w:right w:val="single" w:sz="4" w:space="0" w:color="auto"/>
            </w:tcBorders>
          </w:tcPr>
          <w:p w14:paraId="6F97F741" w14:textId="77777777" w:rsidR="00C336BB" w:rsidRPr="002C7CB4" w:rsidRDefault="00C336BB" w:rsidP="00DA72C9">
            <w:pPr>
              <w:pStyle w:val="TAC"/>
            </w:pPr>
            <w:r w:rsidRPr="002C7CB4">
              <w:t>Y</w:t>
            </w:r>
          </w:p>
        </w:tc>
      </w:tr>
      <w:tr w:rsidR="00C336BB" w14:paraId="64AC37BA"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6777064B" w14:textId="77777777" w:rsidR="00C336BB" w:rsidRPr="002C7CB4" w:rsidRDefault="00C336BB" w:rsidP="00DA72C9">
            <w:pPr>
              <w:pStyle w:val="TAL"/>
            </w:pP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5C395FAF" w14:textId="77777777" w:rsidR="00C336BB" w:rsidRPr="002C7CB4" w:rsidRDefault="00C336BB" w:rsidP="00DA72C9">
            <w:pPr>
              <w:pStyle w:val="TAL"/>
            </w:pPr>
            <w:r w:rsidRPr="002C7CB4">
              <w:t xml:space="preserve">&gt;&gt;&gt; </w:t>
            </w:r>
            <w:r>
              <w:t>IP connectivity</w:t>
            </w:r>
            <w:r w:rsidRPr="002C7CB4">
              <w:t xml:space="preserve"> enabled</w:t>
            </w:r>
          </w:p>
        </w:tc>
        <w:tc>
          <w:tcPr>
            <w:tcW w:w="1275" w:type="dxa"/>
            <w:tcBorders>
              <w:top w:val="single" w:sz="4" w:space="0" w:color="auto"/>
              <w:left w:val="single" w:sz="4" w:space="0" w:color="auto"/>
              <w:bottom w:val="single" w:sz="4" w:space="0" w:color="auto"/>
              <w:right w:val="single" w:sz="4" w:space="0" w:color="auto"/>
            </w:tcBorders>
          </w:tcPr>
          <w:p w14:paraId="2018A0C1" w14:textId="77777777" w:rsidR="00C336BB" w:rsidRPr="002C7CB4" w:rsidRDefault="00C336BB" w:rsidP="00DA72C9">
            <w:pPr>
              <w:pStyle w:val="TAC"/>
            </w:pPr>
            <w:r>
              <w:t>Y</w:t>
            </w:r>
          </w:p>
        </w:tc>
        <w:tc>
          <w:tcPr>
            <w:tcW w:w="1276" w:type="dxa"/>
            <w:tcBorders>
              <w:top w:val="single" w:sz="4" w:space="0" w:color="auto"/>
              <w:left w:val="single" w:sz="4" w:space="0" w:color="auto"/>
              <w:bottom w:val="single" w:sz="4" w:space="0" w:color="auto"/>
              <w:right w:val="single" w:sz="4" w:space="0" w:color="auto"/>
            </w:tcBorders>
          </w:tcPr>
          <w:p w14:paraId="6BDBE055" w14:textId="77777777" w:rsidR="00C336BB" w:rsidRPr="002C7CB4" w:rsidRDefault="00C336BB" w:rsidP="00DA72C9">
            <w:pPr>
              <w:pStyle w:val="TAC"/>
            </w:pPr>
            <w:r>
              <w:t>Y</w:t>
            </w:r>
          </w:p>
        </w:tc>
        <w:tc>
          <w:tcPr>
            <w:tcW w:w="1559" w:type="dxa"/>
            <w:tcBorders>
              <w:top w:val="single" w:sz="4" w:space="0" w:color="auto"/>
              <w:left w:val="single" w:sz="4" w:space="0" w:color="auto"/>
              <w:bottom w:val="single" w:sz="4" w:space="0" w:color="auto"/>
              <w:right w:val="single" w:sz="4" w:space="0" w:color="auto"/>
            </w:tcBorders>
          </w:tcPr>
          <w:p w14:paraId="6D39FD02" w14:textId="77777777" w:rsidR="00C336BB" w:rsidRPr="002C7CB4" w:rsidRDefault="00C336BB" w:rsidP="00DA72C9">
            <w:pPr>
              <w:pStyle w:val="TAC"/>
            </w:pPr>
            <w:r>
              <w:t>Y</w:t>
            </w:r>
          </w:p>
        </w:tc>
      </w:tr>
      <w:tr w:rsidR="00C336BB" w14:paraId="6B73F319"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3DE2BA1B" w14:textId="77777777" w:rsidR="00C336BB" w:rsidRPr="002C7CB4" w:rsidRDefault="00C336BB" w:rsidP="00DA72C9">
            <w:pPr>
              <w:pStyle w:val="TAL"/>
            </w:pP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3E0A67FD" w14:textId="77777777" w:rsidR="00C336BB" w:rsidRPr="002C7CB4" w:rsidRDefault="00C336BB" w:rsidP="00DA72C9">
            <w:pPr>
              <w:pStyle w:val="TAL"/>
            </w:pPr>
            <w:r w:rsidRPr="002C7CB4">
              <w:t>&gt;&gt;&gt; Conversation management enabled</w:t>
            </w:r>
          </w:p>
        </w:tc>
        <w:tc>
          <w:tcPr>
            <w:tcW w:w="1275" w:type="dxa"/>
            <w:tcBorders>
              <w:top w:val="single" w:sz="4" w:space="0" w:color="auto"/>
              <w:left w:val="single" w:sz="4" w:space="0" w:color="auto"/>
              <w:bottom w:val="single" w:sz="4" w:space="0" w:color="auto"/>
              <w:right w:val="single" w:sz="4" w:space="0" w:color="auto"/>
            </w:tcBorders>
          </w:tcPr>
          <w:p w14:paraId="30442802" w14:textId="77777777" w:rsidR="00C336BB" w:rsidRPr="002C7CB4" w:rsidRDefault="00C336BB" w:rsidP="00DA72C9">
            <w:pPr>
              <w:pStyle w:val="TAC"/>
            </w:pPr>
            <w:r w:rsidRPr="002C7CB4">
              <w:t>Y</w:t>
            </w:r>
          </w:p>
        </w:tc>
        <w:tc>
          <w:tcPr>
            <w:tcW w:w="1276" w:type="dxa"/>
            <w:tcBorders>
              <w:top w:val="single" w:sz="4" w:space="0" w:color="auto"/>
              <w:left w:val="single" w:sz="4" w:space="0" w:color="auto"/>
              <w:bottom w:val="single" w:sz="4" w:space="0" w:color="auto"/>
              <w:right w:val="single" w:sz="4" w:space="0" w:color="auto"/>
            </w:tcBorders>
          </w:tcPr>
          <w:p w14:paraId="41BF9910" w14:textId="77777777" w:rsidR="00C336BB" w:rsidRPr="002C7CB4" w:rsidRDefault="00C336BB" w:rsidP="00DA72C9">
            <w:pPr>
              <w:pStyle w:val="TAC"/>
            </w:pPr>
            <w:r w:rsidRPr="002C7CB4">
              <w:t>Y</w:t>
            </w:r>
          </w:p>
        </w:tc>
        <w:tc>
          <w:tcPr>
            <w:tcW w:w="1559" w:type="dxa"/>
            <w:tcBorders>
              <w:top w:val="single" w:sz="4" w:space="0" w:color="auto"/>
              <w:left w:val="single" w:sz="4" w:space="0" w:color="auto"/>
              <w:bottom w:val="single" w:sz="4" w:space="0" w:color="auto"/>
              <w:right w:val="single" w:sz="4" w:space="0" w:color="auto"/>
            </w:tcBorders>
          </w:tcPr>
          <w:p w14:paraId="6E5FC776" w14:textId="77777777" w:rsidR="00C336BB" w:rsidRPr="002C7CB4" w:rsidRDefault="00C336BB" w:rsidP="00DA72C9">
            <w:pPr>
              <w:pStyle w:val="TAC"/>
            </w:pPr>
            <w:r w:rsidRPr="002C7CB4">
              <w:t>Y</w:t>
            </w:r>
          </w:p>
        </w:tc>
      </w:tr>
      <w:tr w:rsidR="00C336BB" w14:paraId="0992A2D3"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5A420263" w14:textId="77777777" w:rsidR="00C336BB" w:rsidRPr="002C7CB4" w:rsidRDefault="00C336BB" w:rsidP="00DA72C9">
            <w:pPr>
              <w:pStyle w:val="TAL"/>
            </w:pP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316276FE" w14:textId="77777777" w:rsidR="00C336BB" w:rsidRPr="002C7CB4" w:rsidRDefault="00C336BB" w:rsidP="00DA72C9">
            <w:pPr>
              <w:pStyle w:val="TAL"/>
            </w:pPr>
            <w:r w:rsidRPr="002C7CB4">
              <w:t>&gt;&gt;&gt; Transmission control enabled</w:t>
            </w:r>
          </w:p>
        </w:tc>
        <w:tc>
          <w:tcPr>
            <w:tcW w:w="1275" w:type="dxa"/>
            <w:tcBorders>
              <w:top w:val="single" w:sz="4" w:space="0" w:color="auto"/>
              <w:left w:val="single" w:sz="4" w:space="0" w:color="auto"/>
              <w:bottom w:val="single" w:sz="4" w:space="0" w:color="auto"/>
              <w:right w:val="single" w:sz="4" w:space="0" w:color="auto"/>
            </w:tcBorders>
          </w:tcPr>
          <w:p w14:paraId="297BBEC0" w14:textId="77777777" w:rsidR="00C336BB" w:rsidRPr="002C7CB4" w:rsidRDefault="00C336BB" w:rsidP="00DA72C9">
            <w:pPr>
              <w:pStyle w:val="TAC"/>
            </w:pPr>
            <w:r w:rsidRPr="002C7CB4">
              <w:t>Y</w:t>
            </w:r>
          </w:p>
        </w:tc>
        <w:tc>
          <w:tcPr>
            <w:tcW w:w="1276" w:type="dxa"/>
            <w:tcBorders>
              <w:top w:val="single" w:sz="4" w:space="0" w:color="auto"/>
              <w:left w:val="single" w:sz="4" w:space="0" w:color="auto"/>
              <w:bottom w:val="single" w:sz="4" w:space="0" w:color="auto"/>
              <w:right w:val="single" w:sz="4" w:space="0" w:color="auto"/>
            </w:tcBorders>
          </w:tcPr>
          <w:p w14:paraId="0B518260" w14:textId="77777777" w:rsidR="00C336BB" w:rsidRPr="002C7CB4" w:rsidRDefault="00C336BB" w:rsidP="00DA72C9">
            <w:pPr>
              <w:pStyle w:val="TAC"/>
            </w:pPr>
            <w:r w:rsidRPr="002C7CB4">
              <w:t>Y</w:t>
            </w:r>
          </w:p>
        </w:tc>
        <w:tc>
          <w:tcPr>
            <w:tcW w:w="1559" w:type="dxa"/>
            <w:tcBorders>
              <w:top w:val="single" w:sz="4" w:space="0" w:color="auto"/>
              <w:left w:val="single" w:sz="4" w:space="0" w:color="auto"/>
              <w:bottom w:val="single" w:sz="4" w:space="0" w:color="auto"/>
              <w:right w:val="single" w:sz="4" w:space="0" w:color="auto"/>
            </w:tcBorders>
          </w:tcPr>
          <w:p w14:paraId="5103604F" w14:textId="77777777" w:rsidR="00C336BB" w:rsidRPr="002C7CB4" w:rsidRDefault="00C336BB" w:rsidP="00DA72C9">
            <w:pPr>
              <w:pStyle w:val="TAC"/>
            </w:pPr>
            <w:r w:rsidRPr="002C7CB4">
              <w:t>Y</w:t>
            </w:r>
          </w:p>
        </w:tc>
      </w:tr>
      <w:tr w:rsidR="00C336BB" w14:paraId="100C6B6A"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597D303F" w14:textId="77777777" w:rsidR="00C336BB" w:rsidRPr="002C7CB4" w:rsidRDefault="00C336BB" w:rsidP="00DA72C9">
            <w:pPr>
              <w:pStyle w:val="TAL"/>
            </w:pP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32B0D88C" w14:textId="77777777" w:rsidR="00C336BB" w:rsidRPr="002C7CB4" w:rsidRDefault="00C336BB" w:rsidP="00DA72C9">
            <w:pPr>
              <w:pStyle w:val="TAL"/>
            </w:pPr>
            <w:r w:rsidRPr="002C7CB4">
              <w:t xml:space="preserve">&gt;&gt;&gt; Reception control enabled </w:t>
            </w:r>
          </w:p>
        </w:tc>
        <w:tc>
          <w:tcPr>
            <w:tcW w:w="1275" w:type="dxa"/>
            <w:tcBorders>
              <w:top w:val="single" w:sz="4" w:space="0" w:color="auto"/>
              <w:left w:val="single" w:sz="4" w:space="0" w:color="auto"/>
              <w:bottom w:val="single" w:sz="4" w:space="0" w:color="auto"/>
              <w:right w:val="single" w:sz="4" w:space="0" w:color="auto"/>
            </w:tcBorders>
          </w:tcPr>
          <w:p w14:paraId="45704FC5" w14:textId="77777777" w:rsidR="00C336BB" w:rsidRPr="002C7CB4" w:rsidRDefault="00C336BB" w:rsidP="00DA72C9">
            <w:pPr>
              <w:pStyle w:val="TAC"/>
            </w:pPr>
            <w:r w:rsidRPr="002C7CB4">
              <w:t>Y</w:t>
            </w:r>
          </w:p>
        </w:tc>
        <w:tc>
          <w:tcPr>
            <w:tcW w:w="1276" w:type="dxa"/>
            <w:tcBorders>
              <w:top w:val="single" w:sz="4" w:space="0" w:color="auto"/>
              <w:left w:val="single" w:sz="4" w:space="0" w:color="auto"/>
              <w:bottom w:val="single" w:sz="4" w:space="0" w:color="auto"/>
              <w:right w:val="single" w:sz="4" w:space="0" w:color="auto"/>
            </w:tcBorders>
          </w:tcPr>
          <w:p w14:paraId="00B11B67" w14:textId="77777777" w:rsidR="00C336BB" w:rsidRPr="002C7CB4" w:rsidRDefault="00C336BB" w:rsidP="00DA72C9">
            <w:pPr>
              <w:pStyle w:val="TAC"/>
            </w:pPr>
            <w:r w:rsidRPr="002C7CB4">
              <w:t>Y</w:t>
            </w:r>
          </w:p>
        </w:tc>
        <w:tc>
          <w:tcPr>
            <w:tcW w:w="1559" w:type="dxa"/>
            <w:tcBorders>
              <w:top w:val="single" w:sz="4" w:space="0" w:color="auto"/>
              <w:left w:val="single" w:sz="4" w:space="0" w:color="auto"/>
              <w:bottom w:val="single" w:sz="4" w:space="0" w:color="auto"/>
              <w:right w:val="single" w:sz="4" w:space="0" w:color="auto"/>
            </w:tcBorders>
          </w:tcPr>
          <w:p w14:paraId="2574E1F0" w14:textId="77777777" w:rsidR="00C336BB" w:rsidRPr="002C7CB4" w:rsidRDefault="00C336BB" w:rsidP="00DA72C9">
            <w:pPr>
              <w:pStyle w:val="TAC"/>
            </w:pPr>
            <w:r w:rsidRPr="002C7CB4">
              <w:t>Y</w:t>
            </w:r>
          </w:p>
        </w:tc>
      </w:tr>
      <w:tr w:rsidR="00C336BB" w14:paraId="599A15F5"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47817B77" w14:textId="77777777" w:rsidR="00C336BB" w:rsidRPr="002C7CB4" w:rsidRDefault="00C336BB" w:rsidP="00DA72C9">
            <w:pPr>
              <w:pStyle w:val="TAL"/>
            </w:pP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4D6A5E08" w14:textId="77777777" w:rsidR="00C336BB" w:rsidRPr="002C7CB4" w:rsidRDefault="00C336BB" w:rsidP="00DA72C9">
            <w:pPr>
              <w:pStyle w:val="TAL"/>
            </w:pPr>
            <w:r w:rsidRPr="002C7CB4">
              <w:t>&gt;&gt;&gt; Enhanced status enabled</w:t>
            </w:r>
          </w:p>
        </w:tc>
        <w:tc>
          <w:tcPr>
            <w:tcW w:w="1275" w:type="dxa"/>
            <w:tcBorders>
              <w:top w:val="single" w:sz="4" w:space="0" w:color="auto"/>
              <w:left w:val="single" w:sz="4" w:space="0" w:color="auto"/>
              <w:bottom w:val="single" w:sz="4" w:space="0" w:color="auto"/>
              <w:right w:val="single" w:sz="4" w:space="0" w:color="auto"/>
            </w:tcBorders>
          </w:tcPr>
          <w:p w14:paraId="04A63A51" w14:textId="77777777" w:rsidR="00C336BB" w:rsidRPr="002C7CB4" w:rsidRDefault="00C336BB" w:rsidP="00DA72C9">
            <w:pPr>
              <w:pStyle w:val="TAC"/>
            </w:pPr>
            <w:r w:rsidRPr="002C7CB4">
              <w:t>Y</w:t>
            </w:r>
          </w:p>
        </w:tc>
        <w:tc>
          <w:tcPr>
            <w:tcW w:w="1276" w:type="dxa"/>
            <w:tcBorders>
              <w:top w:val="single" w:sz="4" w:space="0" w:color="auto"/>
              <w:left w:val="single" w:sz="4" w:space="0" w:color="auto"/>
              <w:bottom w:val="single" w:sz="4" w:space="0" w:color="auto"/>
              <w:right w:val="single" w:sz="4" w:space="0" w:color="auto"/>
            </w:tcBorders>
          </w:tcPr>
          <w:p w14:paraId="7817EDFE" w14:textId="77777777" w:rsidR="00C336BB" w:rsidRPr="002C7CB4" w:rsidRDefault="00C336BB" w:rsidP="00DA72C9">
            <w:pPr>
              <w:pStyle w:val="TAC"/>
            </w:pPr>
            <w:r w:rsidRPr="002C7CB4">
              <w:t>Y</w:t>
            </w:r>
          </w:p>
        </w:tc>
        <w:tc>
          <w:tcPr>
            <w:tcW w:w="1559" w:type="dxa"/>
            <w:tcBorders>
              <w:top w:val="single" w:sz="4" w:space="0" w:color="auto"/>
              <w:left w:val="single" w:sz="4" w:space="0" w:color="auto"/>
              <w:bottom w:val="single" w:sz="4" w:space="0" w:color="auto"/>
              <w:right w:val="single" w:sz="4" w:space="0" w:color="auto"/>
            </w:tcBorders>
          </w:tcPr>
          <w:p w14:paraId="49122ECC" w14:textId="77777777" w:rsidR="00C336BB" w:rsidRPr="002C7CB4" w:rsidRDefault="00C336BB" w:rsidP="00DA72C9">
            <w:pPr>
              <w:pStyle w:val="TAC"/>
            </w:pPr>
            <w:r w:rsidRPr="002C7CB4">
              <w:t>Y</w:t>
            </w:r>
          </w:p>
        </w:tc>
      </w:tr>
      <w:tr w:rsidR="00C336BB" w14:paraId="01BCB044"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07494DA5" w14:textId="77777777" w:rsidR="00C336BB" w:rsidRPr="002C7CB4" w:rsidRDefault="00C336BB" w:rsidP="00DA72C9">
            <w:pPr>
              <w:pStyle w:val="TAL"/>
            </w:pP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22346D2A" w14:textId="77777777" w:rsidR="00C336BB" w:rsidRPr="002C7CB4" w:rsidRDefault="00C336BB" w:rsidP="00DA72C9">
            <w:pPr>
              <w:pStyle w:val="TAL"/>
            </w:pPr>
            <w:r w:rsidRPr="002C7CB4">
              <w:t>&gt;&gt; Enhanced status</w:t>
            </w:r>
          </w:p>
        </w:tc>
        <w:tc>
          <w:tcPr>
            <w:tcW w:w="1275" w:type="dxa"/>
            <w:tcBorders>
              <w:top w:val="single" w:sz="4" w:space="0" w:color="auto"/>
              <w:left w:val="single" w:sz="4" w:space="0" w:color="auto"/>
              <w:bottom w:val="single" w:sz="4" w:space="0" w:color="auto"/>
              <w:right w:val="single" w:sz="4" w:space="0" w:color="auto"/>
            </w:tcBorders>
          </w:tcPr>
          <w:p w14:paraId="504C9CE7" w14:textId="77777777" w:rsidR="00C336BB" w:rsidRPr="002C7CB4" w:rsidRDefault="00C336BB" w:rsidP="00DA72C9">
            <w:pPr>
              <w:pStyle w:val="TAC"/>
            </w:pPr>
          </w:p>
        </w:tc>
        <w:tc>
          <w:tcPr>
            <w:tcW w:w="1276" w:type="dxa"/>
            <w:tcBorders>
              <w:top w:val="single" w:sz="4" w:space="0" w:color="auto"/>
              <w:left w:val="single" w:sz="4" w:space="0" w:color="auto"/>
              <w:bottom w:val="single" w:sz="4" w:space="0" w:color="auto"/>
              <w:right w:val="single" w:sz="4" w:space="0" w:color="auto"/>
            </w:tcBorders>
          </w:tcPr>
          <w:p w14:paraId="262C300C" w14:textId="77777777" w:rsidR="00C336BB" w:rsidRPr="002C7CB4" w:rsidRDefault="00C336BB" w:rsidP="00DA72C9">
            <w:pPr>
              <w:pStyle w:val="TAC"/>
            </w:pPr>
          </w:p>
        </w:tc>
        <w:tc>
          <w:tcPr>
            <w:tcW w:w="1559" w:type="dxa"/>
            <w:tcBorders>
              <w:top w:val="single" w:sz="4" w:space="0" w:color="auto"/>
              <w:left w:val="single" w:sz="4" w:space="0" w:color="auto"/>
              <w:bottom w:val="single" w:sz="4" w:space="0" w:color="auto"/>
              <w:right w:val="single" w:sz="4" w:space="0" w:color="auto"/>
            </w:tcBorders>
          </w:tcPr>
          <w:p w14:paraId="083C05F1" w14:textId="77777777" w:rsidR="00C336BB" w:rsidRPr="002C7CB4" w:rsidRDefault="00C336BB" w:rsidP="00DA72C9">
            <w:pPr>
              <w:pStyle w:val="TAC"/>
            </w:pPr>
          </w:p>
        </w:tc>
      </w:tr>
      <w:tr w:rsidR="00C336BB" w14:paraId="2A725687"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3EC2DFA5" w14:textId="77777777" w:rsidR="00C336BB" w:rsidRPr="002C7CB4" w:rsidRDefault="00C336BB" w:rsidP="00DA72C9">
            <w:pPr>
              <w:pStyle w:val="TAL"/>
            </w:pPr>
            <w:r w:rsidRPr="002C7CB4">
              <w:t>[R-6.1.3.2-002] of 3GPP TS 22.282 [3]</w:t>
            </w:r>
          </w:p>
        </w:tc>
        <w:tc>
          <w:tcPr>
            <w:tcW w:w="3544" w:type="dxa"/>
            <w:tcBorders>
              <w:top w:val="single" w:sz="4" w:space="0" w:color="auto"/>
              <w:left w:val="single" w:sz="4" w:space="0" w:color="auto"/>
              <w:bottom w:val="single" w:sz="4" w:space="0" w:color="auto"/>
              <w:right w:val="single" w:sz="4" w:space="0" w:color="auto"/>
            </w:tcBorders>
            <w:shd w:val="clear" w:color="auto" w:fill="auto"/>
          </w:tcPr>
          <w:p w14:paraId="550A8699" w14:textId="77777777" w:rsidR="00C336BB" w:rsidRPr="002C7CB4" w:rsidRDefault="00C336BB" w:rsidP="00DA72C9">
            <w:pPr>
              <w:pStyle w:val="TAL"/>
            </w:pPr>
            <w:r w:rsidRPr="002C7CB4">
              <w:t>&gt;&gt;&gt; List of operational status values</w:t>
            </w:r>
          </w:p>
        </w:tc>
        <w:tc>
          <w:tcPr>
            <w:tcW w:w="1275" w:type="dxa"/>
            <w:tcBorders>
              <w:top w:val="single" w:sz="4" w:space="0" w:color="auto"/>
              <w:left w:val="single" w:sz="4" w:space="0" w:color="auto"/>
              <w:bottom w:val="single" w:sz="4" w:space="0" w:color="auto"/>
              <w:right w:val="single" w:sz="4" w:space="0" w:color="auto"/>
            </w:tcBorders>
          </w:tcPr>
          <w:p w14:paraId="0FDA7B45" w14:textId="77777777" w:rsidR="00C336BB" w:rsidRPr="002C7CB4" w:rsidRDefault="00C336BB" w:rsidP="00DA72C9">
            <w:pPr>
              <w:pStyle w:val="TAC"/>
            </w:pPr>
            <w:r w:rsidRPr="002C7CB4">
              <w:t>Y</w:t>
            </w:r>
          </w:p>
        </w:tc>
        <w:tc>
          <w:tcPr>
            <w:tcW w:w="1276" w:type="dxa"/>
            <w:tcBorders>
              <w:top w:val="single" w:sz="4" w:space="0" w:color="auto"/>
              <w:left w:val="single" w:sz="4" w:space="0" w:color="auto"/>
              <w:bottom w:val="single" w:sz="4" w:space="0" w:color="auto"/>
              <w:right w:val="single" w:sz="4" w:space="0" w:color="auto"/>
            </w:tcBorders>
          </w:tcPr>
          <w:p w14:paraId="4BB7B7D2" w14:textId="77777777" w:rsidR="00C336BB" w:rsidRPr="002C7CB4" w:rsidRDefault="00C336BB" w:rsidP="00DA72C9">
            <w:pPr>
              <w:pStyle w:val="TAC"/>
            </w:pPr>
            <w:r w:rsidRPr="002C7CB4">
              <w:t>N</w:t>
            </w:r>
          </w:p>
        </w:tc>
        <w:tc>
          <w:tcPr>
            <w:tcW w:w="1559" w:type="dxa"/>
            <w:tcBorders>
              <w:top w:val="single" w:sz="4" w:space="0" w:color="auto"/>
              <w:left w:val="single" w:sz="4" w:space="0" w:color="auto"/>
              <w:bottom w:val="single" w:sz="4" w:space="0" w:color="auto"/>
              <w:right w:val="single" w:sz="4" w:space="0" w:color="auto"/>
            </w:tcBorders>
          </w:tcPr>
          <w:p w14:paraId="6213BE24" w14:textId="77777777" w:rsidR="00C336BB" w:rsidRPr="002C7CB4" w:rsidRDefault="00C336BB" w:rsidP="00DA72C9">
            <w:pPr>
              <w:pStyle w:val="TAC"/>
            </w:pPr>
            <w:r w:rsidRPr="002C7CB4">
              <w:t>Y</w:t>
            </w:r>
          </w:p>
        </w:tc>
      </w:tr>
      <w:tr w:rsidR="00C336BB" w14:paraId="371E1791"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7F6E3EA6" w14:textId="77777777" w:rsidR="00C336BB" w:rsidRPr="002C7CB4" w:rsidRDefault="00C336BB" w:rsidP="00DA72C9">
            <w:pPr>
              <w:pStyle w:val="TAL"/>
            </w:pPr>
            <w:r>
              <w:t>[R-6.1.1.2-011] of 3GPP TS 22.282 [2]</w:t>
            </w:r>
          </w:p>
        </w:tc>
        <w:tc>
          <w:tcPr>
            <w:tcW w:w="3544" w:type="dxa"/>
            <w:tcBorders>
              <w:top w:val="single" w:sz="4" w:space="0" w:color="auto"/>
              <w:left w:val="single" w:sz="4" w:space="0" w:color="auto"/>
              <w:bottom w:val="single" w:sz="4" w:space="0" w:color="auto"/>
              <w:right w:val="single" w:sz="4" w:space="0" w:color="auto"/>
            </w:tcBorders>
            <w:shd w:val="clear" w:color="auto" w:fill="auto"/>
          </w:tcPr>
          <w:p w14:paraId="43665CB1" w14:textId="77777777" w:rsidR="00C336BB" w:rsidRPr="002C7CB4" w:rsidRDefault="00C336BB" w:rsidP="00DA72C9">
            <w:pPr>
              <w:pStyle w:val="TAL"/>
            </w:pPr>
            <w:r>
              <w:t>&gt;&gt; Lossless communication</w:t>
            </w:r>
          </w:p>
        </w:tc>
        <w:tc>
          <w:tcPr>
            <w:tcW w:w="1275" w:type="dxa"/>
            <w:tcBorders>
              <w:top w:val="single" w:sz="4" w:space="0" w:color="auto"/>
              <w:left w:val="single" w:sz="4" w:space="0" w:color="auto"/>
              <w:bottom w:val="single" w:sz="4" w:space="0" w:color="auto"/>
              <w:right w:val="single" w:sz="4" w:space="0" w:color="auto"/>
            </w:tcBorders>
          </w:tcPr>
          <w:p w14:paraId="48FECBD7" w14:textId="77777777" w:rsidR="00C336BB" w:rsidRPr="002C7CB4" w:rsidRDefault="00C336BB" w:rsidP="00DA72C9">
            <w:pPr>
              <w:pStyle w:val="TAC"/>
            </w:pPr>
            <w:r>
              <w:rPr>
                <w:lang w:val="nl-NL"/>
              </w:rPr>
              <w:t>Y</w:t>
            </w:r>
          </w:p>
        </w:tc>
        <w:tc>
          <w:tcPr>
            <w:tcW w:w="1276" w:type="dxa"/>
            <w:tcBorders>
              <w:top w:val="single" w:sz="4" w:space="0" w:color="auto"/>
              <w:left w:val="single" w:sz="4" w:space="0" w:color="auto"/>
              <w:bottom w:val="single" w:sz="4" w:space="0" w:color="auto"/>
              <w:right w:val="single" w:sz="4" w:space="0" w:color="auto"/>
            </w:tcBorders>
          </w:tcPr>
          <w:p w14:paraId="71DED344" w14:textId="77777777" w:rsidR="00C336BB" w:rsidRPr="002C7CB4" w:rsidRDefault="00C336BB" w:rsidP="00DA72C9">
            <w:pPr>
              <w:pStyle w:val="TAC"/>
            </w:pPr>
            <w:r>
              <w:rPr>
                <w:lang w:val="nl-NL"/>
              </w:rPr>
              <w:t>Y</w:t>
            </w:r>
          </w:p>
        </w:tc>
        <w:tc>
          <w:tcPr>
            <w:tcW w:w="1559" w:type="dxa"/>
            <w:tcBorders>
              <w:top w:val="single" w:sz="4" w:space="0" w:color="auto"/>
              <w:left w:val="single" w:sz="4" w:space="0" w:color="auto"/>
              <w:bottom w:val="single" w:sz="4" w:space="0" w:color="auto"/>
              <w:right w:val="single" w:sz="4" w:space="0" w:color="auto"/>
            </w:tcBorders>
          </w:tcPr>
          <w:p w14:paraId="0C5BC195" w14:textId="77777777" w:rsidR="00C336BB" w:rsidRPr="002C7CB4" w:rsidRDefault="00C336BB" w:rsidP="00DA72C9">
            <w:pPr>
              <w:pStyle w:val="TAC"/>
            </w:pPr>
            <w:r>
              <w:rPr>
                <w:lang w:val="nl-NL"/>
              </w:rPr>
              <w:t>Y</w:t>
            </w:r>
          </w:p>
        </w:tc>
      </w:tr>
      <w:tr w:rsidR="00C336BB" w14:paraId="6BEEF081"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187AF67C" w14:textId="77777777" w:rsidR="00C336BB" w:rsidRPr="002C7CB4" w:rsidRDefault="00C336BB" w:rsidP="00DA72C9">
            <w:pPr>
              <w:pStyle w:val="TAL"/>
            </w:pPr>
            <w:r>
              <w:t>[R-6.1.1.2-007] of 3GPP TS 22.282 [5]</w:t>
            </w:r>
          </w:p>
        </w:tc>
        <w:tc>
          <w:tcPr>
            <w:tcW w:w="3544" w:type="dxa"/>
            <w:tcBorders>
              <w:top w:val="single" w:sz="4" w:space="0" w:color="auto"/>
              <w:left w:val="single" w:sz="4" w:space="0" w:color="auto"/>
              <w:bottom w:val="single" w:sz="4" w:space="0" w:color="auto"/>
              <w:right w:val="single" w:sz="4" w:space="0" w:color="auto"/>
            </w:tcBorders>
            <w:shd w:val="clear" w:color="auto" w:fill="auto"/>
          </w:tcPr>
          <w:p w14:paraId="404EC099" w14:textId="77777777" w:rsidR="00C336BB" w:rsidRPr="002C7CB4" w:rsidRDefault="00C336BB" w:rsidP="00DA72C9">
            <w:pPr>
              <w:pStyle w:val="TAL"/>
            </w:pPr>
            <w:r>
              <w:t>&gt;&gt; Conversation hang time</w:t>
            </w:r>
          </w:p>
        </w:tc>
        <w:tc>
          <w:tcPr>
            <w:tcW w:w="1275" w:type="dxa"/>
            <w:tcBorders>
              <w:top w:val="single" w:sz="4" w:space="0" w:color="auto"/>
              <w:left w:val="single" w:sz="4" w:space="0" w:color="auto"/>
              <w:bottom w:val="single" w:sz="4" w:space="0" w:color="auto"/>
              <w:right w:val="single" w:sz="4" w:space="0" w:color="auto"/>
            </w:tcBorders>
          </w:tcPr>
          <w:p w14:paraId="283F8759" w14:textId="77777777" w:rsidR="00C336BB" w:rsidRPr="002C7CB4" w:rsidRDefault="00C336BB" w:rsidP="00DA72C9">
            <w:pPr>
              <w:pStyle w:val="TAC"/>
            </w:pPr>
            <w:r>
              <w:t>Y</w:t>
            </w:r>
          </w:p>
        </w:tc>
        <w:tc>
          <w:tcPr>
            <w:tcW w:w="1276" w:type="dxa"/>
            <w:tcBorders>
              <w:top w:val="single" w:sz="4" w:space="0" w:color="auto"/>
              <w:left w:val="single" w:sz="4" w:space="0" w:color="auto"/>
              <w:bottom w:val="single" w:sz="4" w:space="0" w:color="auto"/>
              <w:right w:val="single" w:sz="4" w:space="0" w:color="auto"/>
            </w:tcBorders>
          </w:tcPr>
          <w:p w14:paraId="28382C0A" w14:textId="77777777" w:rsidR="00C336BB" w:rsidRPr="002C7CB4" w:rsidRDefault="00C336BB" w:rsidP="00DA72C9">
            <w:pPr>
              <w:pStyle w:val="TAC"/>
            </w:pPr>
            <w:r>
              <w:t>Y</w:t>
            </w:r>
          </w:p>
        </w:tc>
        <w:tc>
          <w:tcPr>
            <w:tcW w:w="1559" w:type="dxa"/>
            <w:tcBorders>
              <w:top w:val="single" w:sz="4" w:space="0" w:color="auto"/>
              <w:left w:val="single" w:sz="4" w:space="0" w:color="auto"/>
              <w:bottom w:val="single" w:sz="4" w:space="0" w:color="auto"/>
              <w:right w:val="single" w:sz="4" w:space="0" w:color="auto"/>
            </w:tcBorders>
          </w:tcPr>
          <w:p w14:paraId="0DFE32C9" w14:textId="77777777" w:rsidR="00C336BB" w:rsidRPr="002C7CB4" w:rsidRDefault="00C336BB" w:rsidP="00DA72C9">
            <w:pPr>
              <w:pStyle w:val="TAC"/>
            </w:pPr>
            <w:r>
              <w:t>Y</w:t>
            </w:r>
          </w:p>
        </w:tc>
      </w:tr>
      <w:tr w:rsidR="00C336BB" w14:paraId="76A1613B" w14:textId="77777777" w:rsidTr="00DA72C9">
        <w:trPr>
          <w:trHeight w:val="359"/>
        </w:trPr>
        <w:tc>
          <w:tcPr>
            <w:tcW w:w="9639" w:type="dxa"/>
            <w:gridSpan w:val="5"/>
            <w:tcBorders>
              <w:top w:val="single" w:sz="4" w:space="0" w:color="auto"/>
              <w:left w:val="single" w:sz="4" w:space="0" w:color="auto"/>
              <w:bottom w:val="single" w:sz="4" w:space="0" w:color="auto"/>
              <w:right w:val="single" w:sz="4" w:space="0" w:color="auto"/>
            </w:tcBorders>
            <w:shd w:val="clear" w:color="auto" w:fill="auto"/>
          </w:tcPr>
          <w:p w14:paraId="488D7A80" w14:textId="77777777" w:rsidR="00C336BB" w:rsidRPr="002C7CB4" w:rsidRDefault="00C336BB" w:rsidP="00DA72C9">
            <w:pPr>
              <w:pStyle w:val="TAN"/>
            </w:pPr>
            <w:r w:rsidRPr="002C7CB4">
              <w:t>NOTE:</w:t>
            </w:r>
            <w:r w:rsidRPr="002C7CB4">
              <w:tab/>
              <w:t>Security mechanisms are specified in 3GPP TS 33.180 [13].</w:t>
            </w:r>
          </w:p>
        </w:tc>
      </w:tr>
    </w:tbl>
    <w:p w14:paraId="281C0162" w14:textId="77777777" w:rsidR="00C336BB" w:rsidRDefault="00C336BB" w:rsidP="00C336BB"/>
    <w:p w14:paraId="556DC446" w14:textId="77777777" w:rsidR="00C336BB" w:rsidRDefault="00C336BB" w:rsidP="00C336BB">
      <w:pPr>
        <w:pStyle w:val="TH"/>
      </w:pPr>
      <w:r>
        <w:t>Table A.4-2: Group configuration data (on 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C336BB" w14:paraId="59D5630D"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6F0F89B1" w14:textId="77777777" w:rsidR="00C336BB" w:rsidRDefault="00C336BB" w:rsidP="00DA72C9">
            <w:pPr>
              <w:pStyle w:val="TAH"/>
            </w:pPr>
            <w: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42224A74" w14:textId="77777777" w:rsidR="00C336BB" w:rsidRDefault="00C336BB" w:rsidP="00DA72C9">
            <w:pPr>
              <w:pStyle w:val="TAH"/>
            </w:pPr>
            <w:r>
              <w:t>Parameter description</w:t>
            </w:r>
          </w:p>
        </w:tc>
        <w:tc>
          <w:tcPr>
            <w:tcW w:w="1275" w:type="dxa"/>
            <w:tcBorders>
              <w:top w:val="single" w:sz="4" w:space="0" w:color="auto"/>
              <w:left w:val="single" w:sz="4" w:space="0" w:color="auto"/>
              <w:bottom w:val="single" w:sz="4" w:space="0" w:color="auto"/>
              <w:right w:val="single" w:sz="4" w:space="0" w:color="auto"/>
            </w:tcBorders>
          </w:tcPr>
          <w:p w14:paraId="388F276C" w14:textId="77777777" w:rsidR="00C336BB" w:rsidRDefault="00C336BB" w:rsidP="00DA72C9">
            <w:pPr>
              <w:pStyle w:val="TAH"/>
            </w:pPr>
            <w:r>
              <w:t>MCData UE</w:t>
            </w:r>
          </w:p>
        </w:tc>
        <w:tc>
          <w:tcPr>
            <w:tcW w:w="1276" w:type="dxa"/>
            <w:tcBorders>
              <w:top w:val="single" w:sz="4" w:space="0" w:color="auto"/>
              <w:left w:val="single" w:sz="4" w:space="0" w:color="auto"/>
              <w:bottom w:val="single" w:sz="4" w:space="0" w:color="auto"/>
              <w:right w:val="single" w:sz="4" w:space="0" w:color="auto"/>
            </w:tcBorders>
          </w:tcPr>
          <w:p w14:paraId="66E8278F" w14:textId="77777777" w:rsidR="00C336BB" w:rsidRDefault="00C336BB" w:rsidP="00DA72C9">
            <w:pPr>
              <w:pStyle w:val="TAH"/>
            </w:pPr>
            <w:r>
              <w:t>MCData Server</w:t>
            </w:r>
          </w:p>
        </w:tc>
        <w:tc>
          <w:tcPr>
            <w:tcW w:w="1559" w:type="dxa"/>
            <w:tcBorders>
              <w:top w:val="single" w:sz="4" w:space="0" w:color="auto"/>
              <w:left w:val="single" w:sz="4" w:space="0" w:color="auto"/>
              <w:bottom w:val="single" w:sz="4" w:space="0" w:color="auto"/>
              <w:right w:val="single" w:sz="4" w:space="0" w:color="auto"/>
            </w:tcBorders>
          </w:tcPr>
          <w:p w14:paraId="7342842B" w14:textId="77777777" w:rsidR="00C336BB" w:rsidRDefault="00C336BB" w:rsidP="00DA72C9">
            <w:pPr>
              <w:pStyle w:val="TAH"/>
            </w:pPr>
            <w:r>
              <w:t>Group management server</w:t>
            </w:r>
          </w:p>
        </w:tc>
      </w:tr>
      <w:tr w:rsidR="00C336BB" w14:paraId="67B59F2A"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6A45C642" w14:textId="77777777" w:rsidR="00C336BB" w:rsidRPr="002C7CB4" w:rsidRDefault="00C336BB" w:rsidP="00DA72C9">
            <w:pPr>
              <w:pStyle w:val="TAL"/>
            </w:pPr>
            <w:r w:rsidRPr="002C7CB4">
              <w:t>[R-6.4.5-001],</w:t>
            </w:r>
          </w:p>
          <w:p w14:paraId="11D3B855" w14:textId="77777777" w:rsidR="00C336BB" w:rsidRPr="002C7CB4" w:rsidRDefault="00C336BB" w:rsidP="00DA72C9">
            <w:pPr>
              <w:pStyle w:val="TAL"/>
            </w:pPr>
            <w:r w:rsidRPr="002C7CB4">
              <w:t>[R-6.4.5-003] of 3GPP TS 22.280 [2]</w:t>
            </w:r>
          </w:p>
        </w:tc>
        <w:tc>
          <w:tcPr>
            <w:tcW w:w="3544" w:type="dxa"/>
            <w:tcBorders>
              <w:top w:val="single" w:sz="4" w:space="0" w:color="auto"/>
              <w:left w:val="single" w:sz="4" w:space="0" w:color="auto"/>
              <w:bottom w:val="single" w:sz="4" w:space="0" w:color="auto"/>
              <w:right w:val="single" w:sz="4" w:space="0" w:color="auto"/>
            </w:tcBorders>
          </w:tcPr>
          <w:p w14:paraId="02534D01" w14:textId="77777777" w:rsidR="00C336BB" w:rsidRPr="002C7CB4" w:rsidRDefault="00C336BB" w:rsidP="00DA72C9">
            <w:pPr>
              <w:pStyle w:val="TAL"/>
            </w:pPr>
            <w:r w:rsidRPr="002C7CB4">
              <w:t>&gt;&gt; Authorisation of a user to request a list of affiliated members of a group</w:t>
            </w:r>
          </w:p>
        </w:tc>
        <w:tc>
          <w:tcPr>
            <w:tcW w:w="1275" w:type="dxa"/>
            <w:tcBorders>
              <w:top w:val="single" w:sz="4" w:space="0" w:color="auto"/>
              <w:left w:val="single" w:sz="4" w:space="0" w:color="auto"/>
              <w:bottom w:val="single" w:sz="4" w:space="0" w:color="auto"/>
              <w:right w:val="single" w:sz="4" w:space="0" w:color="auto"/>
            </w:tcBorders>
          </w:tcPr>
          <w:p w14:paraId="50BDD4B6" w14:textId="77777777" w:rsidR="00C336BB" w:rsidRPr="002C7CB4" w:rsidRDefault="00C336BB" w:rsidP="00DA72C9">
            <w:pPr>
              <w:pStyle w:val="TAC"/>
            </w:pPr>
            <w:r w:rsidRPr="002C7CB4">
              <w:t>Y</w:t>
            </w:r>
          </w:p>
        </w:tc>
        <w:tc>
          <w:tcPr>
            <w:tcW w:w="1276" w:type="dxa"/>
            <w:tcBorders>
              <w:top w:val="single" w:sz="4" w:space="0" w:color="auto"/>
              <w:left w:val="single" w:sz="4" w:space="0" w:color="auto"/>
              <w:bottom w:val="single" w:sz="4" w:space="0" w:color="auto"/>
              <w:right w:val="single" w:sz="4" w:space="0" w:color="auto"/>
            </w:tcBorders>
          </w:tcPr>
          <w:p w14:paraId="1D96308D" w14:textId="77777777" w:rsidR="00C336BB" w:rsidRPr="002C7CB4" w:rsidRDefault="00C336BB" w:rsidP="00DA72C9">
            <w:pPr>
              <w:pStyle w:val="TAC"/>
            </w:pPr>
            <w:r w:rsidRPr="002C7CB4">
              <w:t>Y</w:t>
            </w:r>
          </w:p>
        </w:tc>
        <w:tc>
          <w:tcPr>
            <w:tcW w:w="1559" w:type="dxa"/>
            <w:tcBorders>
              <w:top w:val="single" w:sz="4" w:space="0" w:color="auto"/>
              <w:left w:val="single" w:sz="4" w:space="0" w:color="auto"/>
              <w:bottom w:val="single" w:sz="4" w:space="0" w:color="auto"/>
              <w:right w:val="single" w:sz="4" w:space="0" w:color="auto"/>
            </w:tcBorders>
          </w:tcPr>
          <w:p w14:paraId="25D140F4" w14:textId="77777777" w:rsidR="00C336BB" w:rsidRPr="002C7CB4" w:rsidRDefault="00C336BB" w:rsidP="00DA72C9">
            <w:pPr>
              <w:pStyle w:val="TAC"/>
            </w:pPr>
            <w:r w:rsidRPr="002C7CB4">
              <w:t>Y</w:t>
            </w:r>
          </w:p>
        </w:tc>
      </w:tr>
      <w:tr w:rsidR="00C336BB" w14:paraId="635541DA"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3DA7F5E2" w14:textId="77777777" w:rsidR="00C336BB" w:rsidRPr="002C7CB4" w:rsidRDefault="00C336BB" w:rsidP="00DA72C9">
            <w:pPr>
              <w:pStyle w:val="TAL"/>
            </w:pPr>
            <w:r w:rsidRPr="002C7CB4">
              <w:t>[R-5.1.7-002],</w:t>
            </w:r>
          </w:p>
          <w:p w14:paraId="6F90C0F5" w14:textId="77777777" w:rsidR="00C336BB" w:rsidRPr="002C7CB4" w:rsidRDefault="00C336BB" w:rsidP="00DA72C9">
            <w:pPr>
              <w:pStyle w:val="TAL"/>
            </w:pPr>
            <w:r w:rsidRPr="002C7CB4">
              <w:t>[R-6.2.2-001],</w:t>
            </w:r>
          </w:p>
          <w:p w14:paraId="1F475963" w14:textId="77777777" w:rsidR="00C336BB" w:rsidRPr="002C7CB4" w:rsidRDefault="00C336BB" w:rsidP="00DA72C9">
            <w:pPr>
              <w:pStyle w:val="TAL"/>
            </w:pPr>
            <w:r w:rsidRPr="002C7CB4">
              <w:t>[R-6.6.2.2-006],</w:t>
            </w:r>
          </w:p>
          <w:p w14:paraId="0F3CF17A" w14:textId="77777777" w:rsidR="00C336BB" w:rsidRPr="002C7CB4" w:rsidRDefault="00C336BB" w:rsidP="00DA72C9">
            <w:pPr>
              <w:pStyle w:val="TAL"/>
            </w:pPr>
            <w:r w:rsidRPr="002C7CB4">
              <w:t>[R-6.8.7.2-003] of 3GPP TS 22.280 [2]</w:t>
            </w:r>
          </w:p>
        </w:tc>
        <w:tc>
          <w:tcPr>
            <w:tcW w:w="3544" w:type="dxa"/>
            <w:tcBorders>
              <w:top w:val="single" w:sz="4" w:space="0" w:color="auto"/>
              <w:left w:val="single" w:sz="4" w:space="0" w:color="auto"/>
              <w:bottom w:val="single" w:sz="4" w:space="0" w:color="auto"/>
              <w:right w:val="single" w:sz="4" w:space="0" w:color="auto"/>
            </w:tcBorders>
          </w:tcPr>
          <w:p w14:paraId="300885E0" w14:textId="77777777" w:rsidR="00C336BB" w:rsidRPr="002C7CB4" w:rsidRDefault="00C336BB" w:rsidP="00DA72C9">
            <w:pPr>
              <w:pStyle w:val="TAL"/>
            </w:pPr>
            <w:r w:rsidRPr="002C7CB4">
              <w:t>&gt;&gt; Priority of the group</w:t>
            </w:r>
          </w:p>
        </w:tc>
        <w:tc>
          <w:tcPr>
            <w:tcW w:w="1275" w:type="dxa"/>
            <w:tcBorders>
              <w:top w:val="single" w:sz="4" w:space="0" w:color="auto"/>
              <w:left w:val="single" w:sz="4" w:space="0" w:color="auto"/>
              <w:bottom w:val="single" w:sz="4" w:space="0" w:color="auto"/>
              <w:right w:val="single" w:sz="4" w:space="0" w:color="auto"/>
            </w:tcBorders>
          </w:tcPr>
          <w:p w14:paraId="5204B0D3" w14:textId="77777777" w:rsidR="00C336BB" w:rsidRPr="002C7CB4" w:rsidRDefault="00C336BB" w:rsidP="00DA72C9">
            <w:pPr>
              <w:pStyle w:val="TAC"/>
            </w:pPr>
            <w:r>
              <w:rPr>
                <w:lang w:val="nl-NL"/>
              </w:rPr>
              <w:t>N</w:t>
            </w:r>
          </w:p>
        </w:tc>
        <w:tc>
          <w:tcPr>
            <w:tcW w:w="1276" w:type="dxa"/>
            <w:tcBorders>
              <w:top w:val="single" w:sz="4" w:space="0" w:color="auto"/>
              <w:left w:val="single" w:sz="4" w:space="0" w:color="auto"/>
              <w:bottom w:val="single" w:sz="4" w:space="0" w:color="auto"/>
              <w:right w:val="single" w:sz="4" w:space="0" w:color="auto"/>
            </w:tcBorders>
          </w:tcPr>
          <w:p w14:paraId="19006F50" w14:textId="77777777" w:rsidR="00C336BB" w:rsidRPr="002C7CB4" w:rsidRDefault="00C336BB" w:rsidP="00DA72C9">
            <w:pPr>
              <w:pStyle w:val="TAC"/>
            </w:pPr>
            <w:r>
              <w:rPr>
                <w:lang w:val="nl-NL"/>
              </w:rPr>
              <w:t>Y</w:t>
            </w:r>
          </w:p>
        </w:tc>
        <w:tc>
          <w:tcPr>
            <w:tcW w:w="1559" w:type="dxa"/>
            <w:tcBorders>
              <w:top w:val="single" w:sz="4" w:space="0" w:color="auto"/>
              <w:left w:val="single" w:sz="4" w:space="0" w:color="auto"/>
              <w:bottom w:val="single" w:sz="4" w:space="0" w:color="auto"/>
              <w:right w:val="single" w:sz="4" w:space="0" w:color="auto"/>
            </w:tcBorders>
          </w:tcPr>
          <w:p w14:paraId="40BB0FAD" w14:textId="77777777" w:rsidR="00C336BB" w:rsidRPr="002C7CB4" w:rsidRDefault="00C336BB" w:rsidP="00DA72C9">
            <w:pPr>
              <w:pStyle w:val="TAC"/>
            </w:pPr>
            <w:r>
              <w:rPr>
                <w:lang w:val="nl-NL"/>
              </w:rPr>
              <w:t>Y</w:t>
            </w:r>
          </w:p>
        </w:tc>
      </w:tr>
      <w:tr w:rsidR="00C336BB" w14:paraId="3E4A7B45"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58CC3883" w14:textId="77777777" w:rsidR="00C336BB" w:rsidRPr="002C7CB4" w:rsidRDefault="00C336BB" w:rsidP="00DA72C9">
            <w:pPr>
              <w:pStyle w:val="TAL"/>
            </w:pPr>
            <w:r>
              <w:t>Subclause 6.2.2 of 3GPP TS 22.282 [3]</w:t>
            </w:r>
          </w:p>
        </w:tc>
        <w:tc>
          <w:tcPr>
            <w:tcW w:w="3544" w:type="dxa"/>
            <w:tcBorders>
              <w:top w:val="single" w:sz="4" w:space="0" w:color="auto"/>
              <w:left w:val="single" w:sz="4" w:space="0" w:color="auto"/>
              <w:bottom w:val="single" w:sz="4" w:space="0" w:color="auto"/>
              <w:right w:val="single" w:sz="4" w:space="0" w:color="auto"/>
            </w:tcBorders>
          </w:tcPr>
          <w:p w14:paraId="2DA0DE25" w14:textId="77777777" w:rsidR="00C336BB" w:rsidRPr="002C7CB4" w:rsidRDefault="00C336BB" w:rsidP="00DA72C9">
            <w:pPr>
              <w:pStyle w:val="TAL"/>
            </w:pPr>
            <w:r w:rsidRPr="002C7CB4">
              <w:t>&gt;&gt; Transmission and reception control</w:t>
            </w:r>
          </w:p>
        </w:tc>
        <w:tc>
          <w:tcPr>
            <w:tcW w:w="1275" w:type="dxa"/>
            <w:tcBorders>
              <w:top w:val="single" w:sz="4" w:space="0" w:color="auto"/>
              <w:left w:val="single" w:sz="4" w:space="0" w:color="auto"/>
              <w:bottom w:val="single" w:sz="4" w:space="0" w:color="auto"/>
              <w:right w:val="single" w:sz="4" w:space="0" w:color="auto"/>
            </w:tcBorders>
          </w:tcPr>
          <w:p w14:paraId="0F770224" w14:textId="77777777" w:rsidR="00C336BB" w:rsidRDefault="00C336BB" w:rsidP="00DA72C9">
            <w:pPr>
              <w:pStyle w:val="TAC"/>
              <w:rPr>
                <w:lang w:val="nl-NL"/>
              </w:rPr>
            </w:pPr>
          </w:p>
        </w:tc>
        <w:tc>
          <w:tcPr>
            <w:tcW w:w="1276" w:type="dxa"/>
            <w:tcBorders>
              <w:top w:val="single" w:sz="4" w:space="0" w:color="auto"/>
              <w:left w:val="single" w:sz="4" w:space="0" w:color="auto"/>
              <w:bottom w:val="single" w:sz="4" w:space="0" w:color="auto"/>
              <w:right w:val="single" w:sz="4" w:space="0" w:color="auto"/>
            </w:tcBorders>
          </w:tcPr>
          <w:p w14:paraId="6399EA9B" w14:textId="77777777" w:rsidR="00C336BB" w:rsidRDefault="00C336BB" w:rsidP="00DA72C9">
            <w:pPr>
              <w:pStyle w:val="TAC"/>
              <w:rPr>
                <w:lang w:val="nl-NL"/>
              </w:rPr>
            </w:pPr>
          </w:p>
        </w:tc>
        <w:tc>
          <w:tcPr>
            <w:tcW w:w="1559" w:type="dxa"/>
            <w:tcBorders>
              <w:top w:val="single" w:sz="4" w:space="0" w:color="auto"/>
              <w:left w:val="single" w:sz="4" w:space="0" w:color="auto"/>
              <w:bottom w:val="single" w:sz="4" w:space="0" w:color="auto"/>
              <w:right w:val="single" w:sz="4" w:space="0" w:color="auto"/>
            </w:tcBorders>
          </w:tcPr>
          <w:p w14:paraId="22CA19BF" w14:textId="77777777" w:rsidR="00C336BB" w:rsidRDefault="00C336BB" w:rsidP="00DA72C9">
            <w:pPr>
              <w:pStyle w:val="TAC"/>
              <w:rPr>
                <w:lang w:val="nl-NL"/>
              </w:rPr>
            </w:pPr>
          </w:p>
        </w:tc>
      </w:tr>
      <w:tr w:rsidR="00C336BB" w14:paraId="4D4FE493"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4A67D976" w14:textId="77777777" w:rsidR="00C336BB" w:rsidRPr="002C7CB4" w:rsidRDefault="00C336BB" w:rsidP="00DA72C9">
            <w:pPr>
              <w:pStyle w:val="TAL"/>
            </w:pPr>
          </w:p>
        </w:tc>
        <w:tc>
          <w:tcPr>
            <w:tcW w:w="3544" w:type="dxa"/>
            <w:tcBorders>
              <w:top w:val="single" w:sz="4" w:space="0" w:color="auto"/>
              <w:left w:val="single" w:sz="4" w:space="0" w:color="auto"/>
              <w:bottom w:val="single" w:sz="4" w:space="0" w:color="auto"/>
              <w:right w:val="single" w:sz="4" w:space="0" w:color="auto"/>
            </w:tcBorders>
          </w:tcPr>
          <w:p w14:paraId="0D0E6414" w14:textId="77777777" w:rsidR="00C336BB" w:rsidRPr="002C7CB4" w:rsidRDefault="00C336BB" w:rsidP="00DA72C9">
            <w:pPr>
              <w:pStyle w:val="TAL"/>
            </w:pPr>
            <w:r w:rsidRPr="002C7CB4">
              <w:t>&gt;&gt;&gt; Maximum data size for SDS</w:t>
            </w:r>
          </w:p>
        </w:tc>
        <w:tc>
          <w:tcPr>
            <w:tcW w:w="1275" w:type="dxa"/>
            <w:tcBorders>
              <w:top w:val="single" w:sz="4" w:space="0" w:color="auto"/>
              <w:left w:val="single" w:sz="4" w:space="0" w:color="auto"/>
              <w:bottom w:val="single" w:sz="4" w:space="0" w:color="auto"/>
              <w:right w:val="single" w:sz="4" w:space="0" w:color="auto"/>
            </w:tcBorders>
          </w:tcPr>
          <w:p w14:paraId="7C220F6E" w14:textId="77777777" w:rsidR="00C336BB" w:rsidRDefault="00C336BB" w:rsidP="00DA72C9">
            <w:pPr>
              <w:pStyle w:val="TAC"/>
              <w:rPr>
                <w:lang w:val="nl-NL"/>
              </w:rPr>
            </w:pPr>
            <w:r>
              <w:rPr>
                <w:lang w:val="nl-NL"/>
              </w:rPr>
              <w:t>Y</w:t>
            </w:r>
          </w:p>
        </w:tc>
        <w:tc>
          <w:tcPr>
            <w:tcW w:w="1276" w:type="dxa"/>
            <w:tcBorders>
              <w:top w:val="single" w:sz="4" w:space="0" w:color="auto"/>
              <w:left w:val="single" w:sz="4" w:space="0" w:color="auto"/>
              <w:bottom w:val="single" w:sz="4" w:space="0" w:color="auto"/>
              <w:right w:val="single" w:sz="4" w:space="0" w:color="auto"/>
            </w:tcBorders>
          </w:tcPr>
          <w:p w14:paraId="41B6E9B2" w14:textId="77777777" w:rsidR="00C336BB" w:rsidRDefault="00C336BB" w:rsidP="00DA72C9">
            <w:pPr>
              <w:pStyle w:val="TAC"/>
              <w:rPr>
                <w:lang w:val="nl-NL"/>
              </w:rPr>
            </w:pPr>
            <w:r>
              <w:rPr>
                <w:lang w:val="nl-NL"/>
              </w:rPr>
              <w:t>Y</w:t>
            </w:r>
          </w:p>
        </w:tc>
        <w:tc>
          <w:tcPr>
            <w:tcW w:w="1559" w:type="dxa"/>
            <w:tcBorders>
              <w:top w:val="single" w:sz="4" w:space="0" w:color="auto"/>
              <w:left w:val="single" w:sz="4" w:space="0" w:color="auto"/>
              <w:bottom w:val="single" w:sz="4" w:space="0" w:color="auto"/>
              <w:right w:val="single" w:sz="4" w:space="0" w:color="auto"/>
            </w:tcBorders>
          </w:tcPr>
          <w:p w14:paraId="21301986" w14:textId="77777777" w:rsidR="00C336BB" w:rsidRDefault="00C336BB" w:rsidP="00DA72C9">
            <w:pPr>
              <w:pStyle w:val="TAC"/>
              <w:rPr>
                <w:lang w:val="nl-NL"/>
              </w:rPr>
            </w:pPr>
            <w:r>
              <w:rPr>
                <w:lang w:val="nl-NL"/>
              </w:rPr>
              <w:t>Y</w:t>
            </w:r>
          </w:p>
        </w:tc>
      </w:tr>
      <w:tr w:rsidR="00C336BB" w14:paraId="6964DA55"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0D00AC67" w14:textId="77777777" w:rsidR="00C336BB" w:rsidRPr="002C7CB4" w:rsidDel="008F03E6" w:rsidRDefault="00C336BB" w:rsidP="00DA72C9">
            <w:pPr>
              <w:pStyle w:val="TAL"/>
            </w:pPr>
          </w:p>
        </w:tc>
        <w:tc>
          <w:tcPr>
            <w:tcW w:w="3544" w:type="dxa"/>
            <w:tcBorders>
              <w:top w:val="single" w:sz="4" w:space="0" w:color="auto"/>
              <w:left w:val="single" w:sz="4" w:space="0" w:color="auto"/>
              <w:bottom w:val="single" w:sz="4" w:space="0" w:color="auto"/>
              <w:right w:val="single" w:sz="4" w:space="0" w:color="auto"/>
            </w:tcBorders>
          </w:tcPr>
          <w:p w14:paraId="6DE2AC74" w14:textId="77777777" w:rsidR="00C336BB" w:rsidRPr="002C7CB4" w:rsidRDefault="00C336BB" w:rsidP="00DA72C9">
            <w:pPr>
              <w:pStyle w:val="TAL"/>
            </w:pPr>
            <w:r w:rsidRPr="002C7CB4">
              <w:t>&gt;&gt;&gt; Maximum data size for FD</w:t>
            </w:r>
          </w:p>
        </w:tc>
        <w:tc>
          <w:tcPr>
            <w:tcW w:w="1275" w:type="dxa"/>
            <w:tcBorders>
              <w:top w:val="single" w:sz="4" w:space="0" w:color="auto"/>
              <w:left w:val="single" w:sz="4" w:space="0" w:color="auto"/>
              <w:bottom w:val="single" w:sz="4" w:space="0" w:color="auto"/>
              <w:right w:val="single" w:sz="4" w:space="0" w:color="auto"/>
            </w:tcBorders>
          </w:tcPr>
          <w:p w14:paraId="2BFED175" w14:textId="77777777" w:rsidR="00C336BB" w:rsidRDefault="00C336BB" w:rsidP="00DA72C9">
            <w:pPr>
              <w:pStyle w:val="TAC"/>
              <w:rPr>
                <w:lang w:val="nl-NL"/>
              </w:rPr>
            </w:pPr>
            <w:r w:rsidRPr="00775651">
              <w:rPr>
                <w:lang w:val="nl-NL"/>
              </w:rPr>
              <w:t>Y</w:t>
            </w:r>
          </w:p>
        </w:tc>
        <w:tc>
          <w:tcPr>
            <w:tcW w:w="1276" w:type="dxa"/>
            <w:tcBorders>
              <w:top w:val="single" w:sz="4" w:space="0" w:color="auto"/>
              <w:left w:val="single" w:sz="4" w:space="0" w:color="auto"/>
              <w:bottom w:val="single" w:sz="4" w:space="0" w:color="auto"/>
              <w:right w:val="single" w:sz="4" w:space="0" w:color="auto"/>
            </w:tcBorders>
          </w:tcPr>
          <w:p w14:paraId="69B63DF5" w14:textId="77777777" w:rsidR="00C336BB" w:rsidRDefault="00C336BB" w:rsidP="00DA72C9">
            <w:pPr>
              <w:pStyle w:val="TAC"/>
              <w:rPr>
                <w:lang w:val="nl-NL"/>
              </w:rPr>
            </w:pPr>
            <w:r w:rsidRPr="00775651">
              <w:rPr>
                <w:lang w:val="nl-NL"/>
              </w:rPr>
              <w:t>Y</w:t>
            </w:r>
          </w:p>
        </w:tc>
        <w:tc>
          <w:tcPr>
            <w:tcW w:w="1559" w:type="dxa"/>
            <w:tcBorders>
              <w:top w:val="single" w:sz="4" w:space="0" w:color="auto"/>
              <w:left w:val="single" w:sz="4" w:space="0" w:color="auto"/>
              <w:bottom w:val="single" w:sz="4" w:space="0" w:color="auto"/>
              <w:right w:val="single" w:sz="4" w:space="0" w:color="auto"/>
            </w:tcBorders>
          </w:tcPr>
          <w:p w14:paraId="0F73D2A6" w14:textId="77777777" w:rsidR="00C336BB" w:rsidRDefault="00C336BB" w:rsidP="00DA72C9">
            <w:pPr>
              <w:pStyle w:val="TAC"/>
              <w:rPr>
                <w:lang w:val="nl-NL"/>
              </w:rPr>
            </w:pPr>
            <w:r w:rsidRPr="00775651">
              <w:rPr>
                <w:lang w:val="nl-NL"/>
              </w:rPr>
              <w:t>Y</w:t>
            </w:r>
          </w:p>
        </w:tc>
      </w:tr>
      <w:tr w:rsidR="00C336BB" w14:paraId="660CA9AB"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5D18D947" w14:textId="77777777" w:rsidR="00C336BB" w:rsidRPr="002C7CB4" w:rsidRDefault="00C336BB" w:rsidP="00DA72C9">
            <w:pPr>
              <w:pStyle w:val="TAL"/>
            </w:pPr>
          </w:p>
        </w:tc>
        <w:tc>
          <w:tcPr>
            <w:tcW w:w="3544" w:type="dxa"/>
            <w:tcBorders>
              <w:top w:val="single" w:sz="4" w:space="0" w:color="auto"/>
              <w:left w:val="single" w:sz="4" w:space="0" w:color="auto"/>
              <w:bottom w:val="single" w:sz="4" w:space="0" w:color="auto"/>
              <w:right w:val="single" w:sz="4" w:space="0" w:color="auto"/>
            </w:tcBorders>
          </w:tcPr>
          <w:p w14:paraId="1D544FF0" w14:textId="77777777" w:rsidR="00C336BB" w:rsidRPr="002C7CB4" w:rsidRDefault="00C336BB" w:rsidP="00DA72C9">
            <w:pPr>
              <w:pStyle w:val="TAL"/>
            </w:pPr>
            <w:r w:rsidRPr="002C7CB4">
              <w:t>&gt;&gt;&gt; Maximum data size for auto-receive</w:t>
            </w:r>
          </w:p>
        </w:tc>
        <w:tc>
          <w:tcPr>
            <w:tcW w:w="1275" w:type="dxa"/>
            <w:tcBorders>
              <w:top w:val="single" w:sz="4" w:space="0" w:color="auto"/>
              <w:left w:val="single" w:sz="4" w:space="0" w:color="auto"/>
              <w:bottom w:val="single" w:sz="4" w:space="0" w:color="auto"/>
              <w:right w:val="single" w:sz="4" w:space="0" w:color="auto"/>
            </w:tcBorders>
          </w:tcPr>
          <w:p w14:paraId="468B672E" w14:textId="77777777" w:rsidR="00C336BB" w:rsidRDefault="00C336BB" w:rsidP="00DA72C9">
            <w:pPr>
              <w:pStyle w:val="TAC"/>
              <w:rPr>
                <w:lang w:val="nl-NL"/>
              </w:rPr>
            </w:pPr>
            <w:r>
              <w:rPr>
                <w:lang w:val="nl-NL"/>
              </w:rPr>
              <w:t>N</w:t>
            </w:r>
          </w:p>
        </w:tc>
        <w:tc>
          <w:tcPr>
            <w:tcW w:w="1276" w:type="dxa"/>
            <w:tcBorders>
              <w:top w:val="single" w:sz="4" w:space="0" w:color="auto"/>
              <w:left w:val="single" w:sz="4" w:space="0" w:color="auto"/>
              <w:bottom w:val="single" w:sz="4" w:space="0" w:color="auto"/>
              <w:right w:val="single" w:sz="4" w:space="0" w:color="auto"/>
            </w:tcBorders>
          </w:tcPr>
          <w:p w14:paraId="6D022401" w14:textId="77777777" w:rsidR="00C336BB" w:rsidRDefault="00C336BB" w:rsidP="00DA72C9">
            <w:pPr>
              <w:pStyle w:val="TAC"/>
              <w:rPr>
                <w:lang w:val="nl-NL"/>
              </w:rPr>
            </w:pPr>
            <w:r>
              <w:rPr>
                <w:lang w:val="nl-NL"/>
              </w:rPr>
              <w:t>Y</w:t>
            </w:r>
          </w:p>
        </w:tc>
        <w:tc>
          <w:tcPr>
            <w:tcW w:w="1559" w:type="dxa"/>
            <w:tcBorders>
              <w:top w:val="single" w:sz="4" w:space="0" w:color="auto"/>
              <w:left w:val="single" w:sz="4" w:space="0" w:color="auto"/>
              <w:bottom w:val="single" w:sz="4" w:space="0" w:color="auto"/>
              <w:right w:val="single" w:sz="4" w:space="0" w:color="auto"/>
            </w:tcBorders>
          </w:tcPr>
          <w:p w14:paraId="062C2178" w14:textId="77777777" w:rsidR="00C336BB" w:rsidRDefault="00C336BB" w:rsidP="00DA72C9">
            <w:pPr>
              <w:pStyle w:val="TAC"/>
              <w:rPr>
                <w:lang w:val="nl-NL"/>
              </w:rPr>
            </w:pPr>
            <w:r>
              <w:rPr>
                <w:lang w:val="nl-NL"/>
              </w:rPr>
              <w:t>Y</w:t>
            </w:r>
          </w:p>
        </w:tc>
      </w:tr>
      <w:tr w:rsidR="00C336BB" w14:paraId="49A35102"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0ED6045A" w14:textId="77777777" w:rsidR="00C336BB" w:rsidRPr="002C7CB4" w:rsidRDefault="00C336BB" w:rsidP="00DA72C9">
            <w:pPr>
              <w:pStyle w:val="TAL"/>
            </w:pPr>
            <w:r w:rsidRPr="002C7CB4">
              <w:t>3GPP TS 23.283 [18]</w:t>
            </w:r>
          </w:p>
        </w:tc>
        <w:tc>
          <w:tcPr>
            <w:tcW w:w="3544" w:type="dxa"/>
            <w:tcBorders>
              <w:top w:val="single" w:sz="4" w:space="0" w:color="auto"/>
              <w:left w:val="single" w:sz="4" w:space="0" w:color="auto"/>
              <w:bottom w:val="single" w:sz="4" w:space="0" w:color="auto"/>
              <w:right w:val="single" w:sz="4" w:space="0" w:color="auto"/>
            </w:tcBorders>
          </w:tcPr>
          <w:p w14:paraId="4371B481" w14:textId="77777777" w:rsidR="00C336BB" w:rsidRPr="002C7CB4" w:rsidRDefault="00C336BB" w:rsidP="00DA72C9">
            <w:pPr>
              <w:pStyle w:val="TAL"/>
            </w:pPr>
            <w:r w:rsidRPr="002C7CB4">
              <w:t>&gt;&gt; Indication whether use of LMR E2EE is permitted on the MCData group</w:t>
            </w:r>
          </w:p>
        </w:tc>
        <w:tc>
          <w:tcPr>
            <w:tcW w:w="1275" w:type="dxa"/>
            <w:tcBorders>
              <w:top w:val="single" w:sz="4" w:space="0" w:color="auto"/>
              <w:left w:val="single" w:sz="4" w:space="0" w:color="auto"/>
              <w:bottom w:val="single" w:sz="4" w:space="0" w:color="auto"/>
              <w:right w:val="single" w:sz="4" w:space="0" w:color="auto"/>
            </w:tcBorders>
          </w:tcPr>
          <w:p w14:paraId="7C26A176" w14:textId="77777777" w:rsidR="00C336BB" w:rsidRDefault="00C336BB" w:rsidP="00DA72C9">
            <w:pPr>
              <w:pStyle w:val="TAC"/>
              <w:rPr>
                <w:lang w:val="nl-NL"/>
              </w:rPr>
            </w:pPr>
            <w:r w:rsidRPr="002C7CB4">
              <w:rPr>
                <w:rFonts w:cs="Arial"/>
              </w:rPr>
              <w:t>Y</w:t>
            </w:r>
          </w:p>
        </w:tc>
        <w:tc>
          <w:tcPr>
            <w:tcW w:w="1276" w:type="dxa"/>
            <w:tcBorders>
              <w:top w:val="single" w:sz="4" w:space="0" w:color="auto"/>
              <w:left w:val="single" w:sz="4" w:space="0" w:color="auto"/>
              <w:bottom w:val="single" w:sz="4" w:space="0" w:color="auto"/>
              <w:right w:val="single" w:sz="4" w:space="0" w:color="auto"/>
            </w:tcBorders>
          </w:tcPr>
          <w:p w14:paraId="710D1B95" w14:textId="77777777" w:rsidR="00C336BB" w:rsidRDefault="00C336BB" w:rsidP="00DA72C9">
            <w:pPr>
              <w:pStyle w:val="TAC"/>
              <w:rPr>
                <w:lang w:val="nl-NL"/>
              </w:rPr>
            </w:pPr>
            <w:r w:rsidRPr="002C7CB4">
              <w:rPr>
                <w:rFonts w:cs="Arial"/>
              </w:rPr>
              <w:t>N</w:t>
            </w:r>
          </w:p>
        </w:tc>
        <w:tc>
          <w:tcPr>
            <w:tcW w:w="1559" w:type="dxa"/>
            <w:tcBorders>
              <w:top w:val="single" w:sz="4" w:space="0" w:color="auto"/>
              <w:left w:val="single" w:sz="4" w:space="0" w:color="auto"/>
              <w:bottom w:val="single" w:sz="4" w:space="0" w:color="auto"/>
              <w:right w:val="single" w:sz="4" w:space="0" w:color="auto"/>
            </w:tcBorders>
          </w:tcPr>
          <w:p w14:paraId="1EE81CBD" w14:textId="77777777" w:rsidR="00C336BB" w:rsidRDefault="00C336BB" w:rsidP="00DA72C9">
            <w:pPr>
              <w:pStyle w:val="TAC"/>
              <w:rPr>
                <w:lang w:val="nl-NL"/>
              </w:rPr>
            </w:pPr>
            <w:r w:rsidRPr="002C7CB4">
              <w:rPr>
                <w:rFonts w:cs="Arial"/>
              </w:rPr>
              <w:t>Y</w:t>
            </w:r>
          </w:p>
        </w:tc>
      </w:tr>
      <w:tr w:rsidR="00C336BB" w14:paraId="7B139D4C"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1967851B" w14:textId="77777777" w:rsidR="00C336BB" w:rsidRPr="002C7CB4" w:rsidRDefault="00C336BB" w:rsidP="00DA72C9">
            <w:pPr>
              <w:pStyle w:val="TAL"/>
            </w:pPr>
            <w:r w:rsidRPr="002C7CB4">
              <w:t>3GPP TS 23.283 [18]</w:t>
            </w:r>
          </w:p>
        </w:tc>
        <w:tc>
          <w:tcPr>
            <w:tcW w:w="3544" w:type="dxa"/>
            <w:tcBorders>
              <w:top w:val="single" w:sz="4" w:space="0" w:color="auto"/>
              <w:left w:val="single" w:sz="4" w:space="0" w:color="auto"/>
              <w:bottom w:val="single" w:sz="4" w:space="0" w:color="auto"/>
              <w:right w:val="single" w:sz="4" w:space="0" w:color="auto"/>
            </w:tcBorders>
          </w:tcPr>
          <w:p w14:paraId="336A2C4F" w14:textId="7AC0F0F1" w:rsidR="00C336BB" w:rsidRPr="002C7CB4" w:rsidRDefault="00C336BB" w:rsidP="00DA72C9">
            <w:pPr>
              <w:pStyle w:val="TAL"/>
            </w:pPr>
            <w:r w:rsidRPr="002C7CB4">
              <w:t>&gt;&gt; LMR specific identity for MCData group (see NOTE</w:t>
            </w:r>
            <w:r w:rsidR="006175C7">
              <w:t> 1</w:t>
            </w:r>
            <w:r w:rsidRPr="002C7CB4">
              <w:t>)</w:t>
            </w:r>
          </w:p>
        </w:tc>
        <w:tc>
          <w:tcPr>
            <w:tcW w:w="1275" w:type="dxa"/>
            <w:tcBorders>
              <w:top w:val="single" w:sz="4" w:space="0" w:color="auto"/>
              <w:left w:val="single" w:sz="4" w:space="0" w:color="auto"/>
              <w:bottom w:val="single" w:sz="4" w:space="0" w:color="auto"/>
              <w:right w:val="single" w:sz="4" w:space="0" w:color="auto"/>
            </w:tcBorders>
          </w:tcPr>
          <w:p w14:paraId="0B32A1D4" w14:textId="77777777" w:rsidR="00C336BB" w:rsidRDefault="00C336BB" w:rsidP="00DA72C9">
            <w:pPr>
              <w:pStyle w:val="TAC"/>
              <w:rPr>
                <w:lang w:val="nl-NL"/>
              </w:rPr>
            </w:pPr>
            <w:r>
              <w:rPr>
                <w:lang w:val="nl-NL"/>
              </w:rPr>
              <w:t>Y</w:t>
            </w:r>
          </w:p>
        </w:tc>
        <w:tc>
          <w:tcPr>
            <w:tcW w:w="1276" w:type="dxa"/>
            <w:tcBorders>
              <w:top w:val="single" w:sz="4" w:space="0" w:color="auto"/>
              <w:left w:val="single" w:sz="4" w:space="0" w:color="auto"/>
              <w:bottom w:val="single" w:sz="4" w:space="0" w:color="auto"/>
              <w:right w:val="single" w:sz="4" w:space="0" w:color="auto"/>
            </w:tcBorders>
          </w:tcPr>
          <w:p w14:paraId="3076EE4D" w14:textId="77777777" w:rsidR="00C336BB" w:rsidRDefault="00C336BB" w:rsidP="00DA72C9">
            <w:pPr>
              <w:pStyle w:val="TAC"/>
              <w:rPr>
                <w:lang w:val="nl-NL"/>
              </w:rPr>
            </w:pPr>
            <w:r>
              <w:rPr>
                <w:lang w:val="nl-NL"/>
              </w:rPr>
              <w:t>N</w:t>
            </w:r>
          </w:p>
        </w:tc>
        <w:tc>
          <w:tcPr>
            <w:tcW w:w="1559" w:type="dxa"/>
            <w:tcBorders>
              <w:top w:val="single" w:sz="4" w:space="0" w:color="auto"/>
              <w:left w:val="single" w:sz="4" w:space="0" w:color="auto"/>
              <w:bottom w:val="single" w:sz="4" w:space="0" w:color="auto"/>
              <w:right w:val="single" w:sz="4" w:space="0" w:color="auto"/>
            </w:tcBorders>
          </w:tcPr>
          <w:p w14:paraId="5DA0C0DC" w14:textId="77777777" w:rsidR="00C336BB" w:rsidRDefault="00C336BB" w:rsidP="00DA72C9">
            <w:pPr>
              <w:pStyle w:val="TAC"/>
              <w:rPr>
                <w:lang w:val="nl-NL"/>
              </w:rPr>
            </w:pPr>
            <w:r>
              <w:rPr>
                <w:lang w:val="nl-NL"/>
              </w:rPr>
              <w:t>Y</w:t>
            </w:r>
          </w:p>
        </w:tc>
      </w:tr>
      <w:tr w:rsidR="00C336BB" w14:paraId="3FF54C13"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3A866399" w14:textId="77777777" w:rsidR="00C336BB" w:rsidRPr="002C7CB4" w:rsidRDefault="00C336BB" w:rsidP="00DA72C9">
            <w:pPr>
              <w:pStyle w:val="TAL"/>
            </w:pPr>
            <w:r w:rsidRPr="002C7CB4">
              <w:t>3GPP TS 23.283 [18]</w:t>
            </w:r>
          </w:p>
        </w:tc>
        <w:tc>
          <w:tcPr>
            <w:tcW w:w="3544" w:type="dxa"/>
            <w:tcBorders>
              <w:top w:val="single" w:sz="4" w:space="0" w:color="auto"/>
              <w:left w:val="single" w:sz="4" w:space="0" w:color="auto"/>
              <w:bottom w:val="single" w:sz="4" w:space="0" w:color="auto"/>
              <w:right w:val="single" w:sz="4" w:space="0" w:color="auto"/>
            </w:tcBorders>
          </w:tcPr>
          <w:p w14:paraId="50A7A924" w14:textId="5239B43F" w:rsidR="00C336BB" w:rsidRPr="002C7CB4" w:rsidRDefault="00C336BB" w:rsidP="00DA72C9">
            <w:pPr>
              <w:pStyle w:val="TAL"/>
            </w:pPr>
            <w:r w:rsidRPr="002C7CB4">
              <w:t>&gt;&gt; Group to key binding (see NOTE</w:t>
            </w:r>
            <w:r w:rsidR="006175C7">
              <w:t> 1</w:t>
            </w:r>
            <w:r w:rsidRPr="002C7CB4">
              <w:t>)</w:t>
            </w:r>
          </w:p>
        </w:tc>
        <w:tc>
          <w:tcPr>
            <w:tcW w:w="1275" w:type="dxa"/>
            <w:tcBorders>
              <w:top w:val="single" w:sz="4" w:space="0" w:color="auto"/>
              <w:left w:val="single" w:sz="4" w:space="0" w:color="auto"/>
              <w:bottom w:val="single" w:sz="4" w:space="0" w:color="auto"/>
              <w:right w:val="single" w:sz="4" w:space="0" w:color="auto"/>
            </w:tcBorders>
          </w:tcPr>
          <w:p w14:paraId="4B10ABA2" w14:textId="77777777" w:rsidR="00C336BB" w:rsidRDefault="00C336BB" w:rsidP="00DA72C9">
            <w:pPr>
              <w:pStyle w:val="TAC"/>
              <w:rPr>
                <w:lang w:val="nl-NL"/>
              </w:rPr>
            </w:pPr>
            <w:r>
              <w:rPr>
                <w:lang w:val="nl-NL"/>
              </w:rPr>
              <w:t>Y</w:t>
            </w:r>
          </w:p>
        </w:tc>
        <w:tc>
          <w:tcPr>
            <w:tcW w:w="1276" w:type="dxa"/>
            <w:tcBorders>
              <w:top w:val="single" w:sz="4" w:space="0" w:color="auto"/>
              <w:left w:val="single" w:sz="4" w:space="0" w:color="auto"/>
              <w:bottom w:val="single" w:sz="4" w:space="0" w:color="auto"/>
              <w:right w:val="single" w:sz="4" w:space="0" w:color="auto"/>
            </w:tcBorders>
          </w:tcPr>
          <w:p w14:paraId="599552B9" w14:textId="77777777" w:rsidR="00C336BB" w:rsidRDefault="00C336BB" w:rsidP="00DA72C9">
            <w:pPr>
              <w:pStyle w:val="TAC"/>
              <w:rPr>
                <w:lang w:val="nl-NL"/>
              </w:rPr>
            </w:pPr>
            <w:r>
              <w:rPr>
                <w:lang w:val="nl-NL"/>
              </w:rPr>
              <w:t>N</w:t>
            </w:r>
          </w:p>
        </w:tc>
        <w:tc>
          <w:tcPr>
            <w:tcW w:w="1559" w:type="dxa"/>
            <w:tcBorders>
              <w:top w:val="single" w:sz="4" w:space="0" w:color="auto"/>
              <w:left w:val="single" w:sz="4" w:space="0" w:color="auto"/>
              <w:bottom w:val="single" w:sz="4" w:space="0" w:color="auto"/>
              <w:right w:val="single" w:sz="4" w:space="0" w:color="auto"/>
            </w:tcBorders>
          </w:tcPr>
          <w:p w14:paraId="50935A20" w14:textId="77777777" w:rsidR="00C336BB" w:rsidRDefault="00C336BB" w:rsidP="00DA72C9">
            <w:pPr>
              <w:pStyle w:val="TAC"/>
              <w:rPr>
                <w:lang w:val="nl-NL"/>
              </w:rPr>
            </w:pPr>
            <w:r>
              <w:rPr>
                <w:lang w:val="nl-NL"/>
              </w:rPr>
              <w:t>Y</w:t>
            </w:r>
          </w:p>
        </w:tc>
      </w:tr>
      <w:tr w:rsidR="006175C7" w14:paraId="56A3B476"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3FB379C2" w14:textId="46373B5D" w:rsidR="006175C7" w:rsidRPr="002C7CB4" w:rsidRDefault="006175C7" w:rsidP="006175C7">
            <w:pPr>
              <w:pStyle w:val="TAL"/>
            </w:pPr>
            <w:r>
              <w:rPr>
                <w:lang w:eastAsia="en-GB"/>
              </w:rPr>
              <w:t>[R-6.2.2.1-001] of 3GPP TS 22.282 [3], [R-5.2.1-001] of 3GPP TS22.280 [2]</w:t>
            </w:r>
          </w:p>
        </w:tc>
        <w:tc>
          <w:tcPr>
            <w:tcW w:w="3544" w:type="dxa"/>
            <w:tcBorders>
              <w:top w:val="single" w:sz="4" w:space="0" w:color="auto"/>
              <w:left w:val="single" w:sz="4" w:space="0" w:color="auto"/>
              <w:bottom w:val="single" w:sz="4" w:space="0" w:color="auto"/>
              <w:right w:val="single" w:sz="4" w:space="0" w:color="auto"/>
            </w:tcBorders>
          </w:tcPr>
          <w:p w14:paraId="6352DE04" w14:textId="1DEF5A3E" w:rsidR="006175C7" w:rsidRPr="002C7CB4" w:rsidRDefault="006175C7" w:rsidP="006175C7">
            <w:pPr>
              <w:pStyle w:val="TAL"/>
            </w:pPr>
            <w:r>
              <w:rPr>
                <w:lang w:eastAsia="en-GB"/>
              </w:rPr>
              <w:t>&gt;&gt; List of group members which are allowed to transmit data (see NOTE 2)</w:t>
            </w:r>
          </w:p>
        </w:tc>
        <w:tc>
          <w:tcPr>
            <w:tcW w:w="1275" w:type="dxa"/>
            <w:tcBorders>
              <w:top w:val="single" w:sz="4" w:space="0" w:color="auto"/>
              <w:left w:val="single" w:sz="4" w:space="0" w:color="auto"/>
              <w:bottom w:val="single" w:sz="4" w:space="0" w:color="auto"/>
              <w:right w:val="single" w:sz="4" w:space="0" w:color="auto"/>
            </w:tcBorders>
          </w:tcPr>
          <w:p w14:paraId="7D1C37C9" w14:textId="77777777" w:rsidR="006175C7" w:rsidRDefault="006175C7" w:rsidP="006175C7">
            <w:pPr>
              <w:pStyle w:val="TAC"/>
              <w:rPr>
                <w:lang w:val="nl-NL"/>
              </w:rPr>
            </w:pPr>
          </w:p>
        </w:tc>
        <w:tc>
          <w:tcPr>
            <w:tcW w:w="1276" w:type="dxa"/>
            <w:tcBorders>
              <w:top w:val="single" w:sz="4" w:space="0" w:color="auto"/>
              <w:left w:val="single" w:sz="4" w:space="0" w:color="auto"/>
              <w:bottom w:val="single" w:sz="4" w:space="0" w:color="auto"/>
              <w:right w:val="single" w:sz="4" w:space="0" w:color="auto"/>
            </w:tcBorders>
          </w:tcPr>
          <w:p w14:paraId="3E950F48" w14:textId="77777777" w:rsidR="006175C7" w:rsidRDefault="006175C7" w:rsidP="006175C7">
            <w:pPr>
              <w:pStyle w:val="TAC"/>
              <w:rPr>
                <w:lang w:val="nl-NL"/>
              </w:rPr>
            </w:pPr>
          </w:p>
        </w:tc>
        <w:tc>
          <w:tcPr>
            <w:tcW w:w="1559" w:type="dxa"/>
            <w:tcBorders>
              <w:top w:val="single" w:sz="4" w:space="0" w:color="auto"/>
              <w:left w:val="single" w:sz="4" w:space="0" w:color="auto"/>
              <w:bottom w:val="single" w:sz="4" w:space="0" w:color="auto"/>
              <w:right w:val="single" w:sz="4" w:space="0" w:color="auto"/>
            </w:tcBorders>
          </w:tcPr>
          <w:p w14:paraId="77782155" w14:textId="77777777" w:rsidR="006175C7" w:rsidRDefault="006175C7" w:rsidP="006175C7">
            <w:pPr>
              <w:pStyle w:val="TAC"/>
              <w:rPr>
                <w:lang w:val="nl-NL"/>
              </w:rPr>
            </w:pPr>
          </w:p>
        </w:tc>
      </w:tr>
      <w:tr w:rsidR="006175C7" w14:paraId="6C5C3DD2"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0AA783CA" w14:textId="77777777" w:rsidR="006175C7" w:rsidRPr="002C7CB4" w:rsidRDefault="006175C7" w:rsidP="006175C7">
            <w:pPr>
              <w:pStyle w:val="TAL"/>
            </w:pPr>
          </w:p>
        </w:tc>
        <w:tc>
          <w:tcPr>
            <w:tcW w:w="3544" w:type="dxa"/>
            <w:tcBorders>
              <w:top w:val="single" w:sz="4" w:space="0" w:color="auto"/>
              <w:left w:val="single" w:sz="4" w:space="0" w:color="auto"/>
              <w:bottom w:val="single" w:sz="4" w:space="0" w:color="auto"/>
              <w:right w:val="single" w:sz="4" w:space="0" w:color="auto"/>
            </w:tcBorders>
          </w:tcPr>
          <w:p w14:paraId="57779C25" w14:textId="5C656F7E" w:rsidR="006175C7" w:rsidRPr="002C7CB4" w:rsidRDefault="006175C7" w:rsidP="006175C7">
            <w:pPr>
              <w:pStyle w:val="TAL"/>
            </w:pPr>
            <w:r>
              <w:rPr>
                <w:lang w:eastAsia="en-GB"/>
              </w:rPr>
              <w:t>&gt;&gt;&gt; MCData ID</w:t>
            </w:r>
          </w:p>
        </w:tc>
        <w:tc>
          <w:tcPr>
            <w:tcW w:w="1275" w:type="dxa"/>
            <w:tcBorders>
              <w:top w:val="single" w:sz="4" w:space="0" w:color="auto"/>
              <w:left w:val="single" w:sz="4" w:space="0" w:color="auto"/>
              <w:bottom w:val="single" w:sz="4" w:space="0" w:color="auto"/>
              <w:right w:val="single" w:sz="4" w:space="0" w:color="auto"/>
            </w:tcBorders>
          </w:tcPr>
          <w:p w14:paraId="22AE2763" w14:textId="3A731355" w:rsidR="006175C7" w:rsidRDefault="006175C7" w:rsidP="006175C7">
            <w:pPr>
              <w:pStyle w:val="TAC"/>
              <w:rPr>
                <w:lang w:val="nl-NL"/>
              </w:rPr>
            </w:pPr>
            <w:r>
              <w:rPr>
                <w:lang w:val="nl-NL" w:eastAsia="en-GB"/>
              </w:rPr>
              <w:t>Y</w:t>
            </w:r>
          </w:p>
        </w:tc>
        <w:tc>
          <w:tcPr>
            <w:tcW w:w="1276" w:type="dxa"/>
            <w:tcBorders>
              <w:top w:val="single" w:sz="4" w:space="0" w:color="auto"/>
              <w:left w:val="single" w:sz="4" w:space="0" w:color="auto"/>
              <w:bottom w:val="single" w:sz="4" w:space="0" w:color="auto"/>
              <w:right w:val="single" w:sz="4" w:space="0" w:color="auto"/>
            </w:tcBorders>
          </w:tcPr>
          <w:p w14:paraId="0E29C2AE" w14:textId="6BB9868F" w:rsidR="006175C7" w:rsidRDefault="006175C7" w:rsidP="006175C7">
            <w:pPr>
              <w:pStyle w:val="TAC"/>
              <w:rPr>
                <w:lang w:val="nl-NL"/>
              </w:rPr>
            </w:pPr>
            <w:r w:rsidRPr="000C3CD6">
              <w:rPr>
                <w:lang w:val="nl-NL" w:eastAsia="en-GB"/>
              </w:rPr>
              <w:t>Y</w:t>
            </w:r>
          </w:p>
        </w:tc>
        <w:tc>
          <w:tcPr>
            <w:tcW w:w="1559" w:type="dxa"/>
            <w:tcBorders>
              <w:top w:val="single" w:sz="4" w:space="0" w:color="auto"/>
              <w:left w:val="single" w:sz="4" w:space="0" w:color="auto"/>
              <w:bottom w:val="single" w:sz="4" w:space="0" w:color="auto"/>
              <w:right w:val="single" w:sz="4" w:space="0" w:color="auto"/>
            </w:tcBorders>
          </w:tcPr>
          <w:p w14:paraId="731E4C26" w14:textId="476BFE41" w:rsidR="006175C7" w:rsidRDefault="006175C7" w:rsidP="006175C7">
            <w:pPr>
              <w:pStyle w:val="TAC"/>
              <w:rPr>
                <w:lang w:val="nl-NL"/>
              </w:rPr>
            </w:pPr>
            <w:r w:rsidRPr="000C3CD6">
              <w:rPr>
                <w:lang w:val="nl-NL" w:eastAsia="en-GB"/>
              </w:rPr>
              <w:t>Y</w:t>
            </w:r>
          </w:p>
        </w:tc>
      </w:tr>
      <w:tr w:rsidR="00C336BB" w14:paraId="4A0334ED" w14:textId="77777777" w:rsidTr="00DA72C9">
        <w:trPr>
          <w:trHeight w:val="359"/>
        </w:trPr>
        <w:tc>
          <w:tcPr>
            <w:tcW w:w="9639" w:type="dxa"/>
            <w:gridSpan w:val="5"/>
            <w:tcBorders>
              <w:top w:val="single" w:sz="4" w:space="0" w:color="auto"/>
              <w:left w:val="single" w:sz="4" w:space="0" w:color="auto"/>
              <w:bottom w:val="single" w:sz="4" w:space="0" w:color="auto"/>
              <w:right w:val="single" w:sz="4" w:space="0" w:color="auto"/>
            </w:tcBorders>
          </w:tcPr>
          <w:p w14:paraId="7DF54B46" w14:textId="3009C618" w:rsidR="00C336BB" w:rsidRPr="009B3D15" w:rsidRDefault="00C336BB" w:rsidP="00DA72C9">
            <w:pPr>
              <w:pStyle w:val="TAN"/>
            </w:pPr>
            <w:r w:rsidRPr="009B3D15">
              <w:t>NOTE</w:t>
            </w:r>
            <w:r w:rsidR="006175C7" w:rsidRPr="009B3D15">
              <w:t> 1</w:t>
            </w:r>
            <w:r w:rsidRPr="009B3D15">
              <w:t>:</w:t>
            </w:r>
            <w:r w:rsidRPr="009B3D15">
              <w:tab/>
              <w:t>This is an LMR specific parameter with no meaning within MC services.</w:t>
            </w:r>
          </w:p>
          <w:p w14:paraId="4074558F" w14:textId="3BDE5183" w:rsidR="006175C7" w:rsidRPr="009B3D15" w:rsidRDefault="006175C7" w:rsidP="006175C7">
            <w:pPr>
              <w:pStyle w:val="TAN"/>
            </w:pPr>
            <w:r w:rsidRPr="009B3D15">
              <w:rPr>
                <w:lang w:eastAsia="en-GB"/>
              </w:rPr>
              <w:t xml:space="preserve">NOTE 2: </w:t>
            </w:r>
            <w:r w:rsidRPr="006175C7">
              <w:t>This parameter sets the authorization to transmit data in pre-arranged groups used in broadcast calls.</w:t>
            </w:r>
          </w:p>
        </w:tc>
      </w:tr>
    </w:tbl>
    <w:p w14:paraId="78124A1A" w14:textId="77777777" w:rsidR="00C336BB" w:rsidRDefault="00C336BB" w:rsidP="00C336BB"/>
    <w:p w14:paraId="70B1B7C3" w14:textId="77777777" w:rsidR="00C336BB" w:rsidRDefault="00C336BB" w:rsidP="00C336BB">
      <w:pPr>
        <w:pStyle w:val="TH"/>
      </w:pPr>
      <w:r>
        <w:t>Table A.4-3: Group configuration data (off 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C336BB" w14:paraId="7411FB06"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6CE39877" w14:textId="77777777" w:rsidR="00C336BB" w:rsidRDefault="00C336BB" w:rsidP="00DA72C9">
            <w:pPr>
              <w:pStyle w:val="TAH"/>
            </w:pPr>
            <w: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725D0B55" w14:textId="77777777" w:rsidR="00C336BB" w:rsidRDefault="00C336BB" w:rsidP="00DA72C9">
            <w:pPr>
              <w:pStyle w:val="TAH"/>
            </w:pPr>
            <w:r>
              <w:t>Parameter description</w:t>
            </w:r>
          </w:p>
        </w:tc>
        <w:tc>
          <w:tcPr>
            <w:tcW w:w="1275" w:type="dxa"/>
            <w:tcBorders>
              <w:top w:val="single" w:sz="4" w:space="0" w:color="auto"/>
              <w:left w:val="single" w:sz="4" w:space="0" w:color="auto"/>
              <w:bottom w:val="single" w:sz="4" w:space="0" w:color="auto"/>
              <w:right w:val="single" w:sz="4" w:space="0" w:color="auto"/>
            </w:tcBorders>
          </w:tcPr>
          <w:p w14:paraId="7688B0B0" w14:textId="77777777" w:rsidR="00C336BB" w:rsidRDefault="00C336BB" w:rsidP="00DA72C9">
            <w:pPr>
              <w:pStyle w:val="TAH"/>
            </w:pPr>
            <w:r>
              <w:t>MCData UE</w:t>
            </w:r>
          </w:p>
        </w:tc>
        <w:tc>
          <w:tcPr>
            <w:tcW w:w="1276" w:type="dxa"/>
            <w:tcBorders>
              <w:top w:val="single" w:sz="4" w:space="0" w:color="auto"/>
              <w:left w:val="single" w:sz="4" w:space="0" w:color="auto"/>
              <w:bottom w:val="single" w:sz="4" w:space="0" w:color="auto"/>
              <w:right w:val="single" w:sz="4" w:space="0" w:color="auto"/>
            </w:tcBorders>
          </w:tcPr>
          <w:p w14:paraId="74EF5708" w14:textId="77777777" w:rsidR="00C336BB" w:rsidRDefault="00C336BB" w:rsidP="00DA72C9">
            <w:pPr>
              <w:pStyle w:val="TAH"/>
            </w:pPr>
            <w:r>
              <w:t>MCData Server</w:t>
            </w:r>
          </w:p>
        </w:tc>
        <w:tc>
          <w:tcPr>
            <w:tcW w:w="1559" w:type="dxa"/>
            <w:tcBorders>
              <w:top w:val="single" w:sz="4" w:space="0" w:color="auto"/>
              <w:left w:val="single" w:sz="4" w:space="0" w:color="auto"/>
              <w:bottom w:val="single" w:sz="4" w:space="0" w:color="auto"/>
              <w:right w:val="single" w:sz="4" w:space="0" w:color="auto"/>
            </w:tcBorders>
          </w:tcPr>
          <w:p w14:paraId="1CEABAEE" w14:textId="77777777" w:rsidR="00C336BB" w:rsidRDefault="00C336BB" w:rsidP="00DA72C9">
            <w:pPr>
              <w:pStyle w:val="TAH"/>
            </w:pPr>
            <w:r>
              <w:t>Group management server</w:t>
            </w:r>
          </w:p>
        </w:tc>
      </w:tr>
      <w:tr w:rsidR="00C336BB" w14:paraId="34C38C7C"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70D808B7" w14:textId="77777777" w:rsidR="00C336BB" w:rsidRPr="002C7CB4" w:rsidRDefault="00C336BB" w:rsidP="00DA72C9">
            <w:pPr>
              <w:pStyle w:val="TAL"/>
            </w:pPr>
            <w:r w:rsidRPr="002C7CB4">
              <w:t>Subclause 10.10 of 3GPP TS 23.280 [5]</w:t>
            </w:r>
          </w:p>
        </w:tc>
        <w:tc>
          <w:tcPr>
            <w:tcW w:w="3544" w:type="dxa"/>
            <w:tcBorders>
              <w:top w:val="single" w:sz="4" w:space="0" w:color="auto"/>
              <w:left w:val="single" w:sz="4" w:space="0" w:color="auto"/>
              <w:bottom w:val="single" w:sz="4" w:space="0" w:color="auto"/>
              <w:right w:val="single" w:sz="4" w:space="0" w:color="auto"/>
            </w:tcBorders>
          </w:tcPr>
          <w:p w14:paraId="2AD35848" w14:textId="77777777" w:rsidR="00C336BB" w:rsidRPr="002C7CB4" w:rsidRDefault="00C336BB" w:rsidP="00DA72C9">
            <w:pPr>
              <w:pStyle w:val="TAL"/>
            </w:pPr>
            <w:r w:rsidRPr="002C7CB4">
              <w:t>&gt;&gt; Default ProSe Per-Packet priority (as specified in 3GPP TS 23.303 [7]) values</w:t>
            </w:r>
          </w:p>
        </w:tc>
        <w:tc>
          <w:tcPr>
            <w:tcW w:w="1275" w:type="dxa"/>
            <w:tcBorders>
              <w:top w:val="single" w:sz="4" w:space="0" w:color="auto"/>
              <w:left w:val="single" w:sz="4" w:space="0" w:color="auto"/>
              <w:bottom w:val="single" w:sz="4" w:space="0" w:color="auto"/>
              <w:right w:val="single" w:sz="4" w:space="0" w:color="auto"/>
            </w:tcBorders>
          </w:tcPr>
          <w:p w14:paraId="08EE891E" w14:textId="77777777" w:rsidR="00C336BB" w:rsidRPr="002C7CB4" w:rsidRDefault="00C336BB" w:rsidP="00DA72C9">
            <w:pPr>
              <w:pStyle w:val="TAC"/>
            </w:pPr>
          </w:p>
        </w:tc>
        <w:tc>
          <w:tcPr>
            <w:tcW w:w="1276" w:type="dxa"/>
            <w:tcBorders>
              <w:top w:val="single" w:sz="4" w:space="0" w:color="auto"/>
              <w:left w:val="single" w:sz="4" w:space="0" w:color="auto"/>
              <w:bottom w:val="single" w:sz="4" w:space="0" w:color="auto"/>
              <w:right w:val="single" w:sz="4" w:space="0" w:color="auto"/>
            </w:tcBorders>
          </w:tcPr>
          <w:p w14:paraId="420EF7E6" w14:textId="77777777" w:rsidR="00C336BB" w:rsidRPr="002C7CB4" w:rsidRDefault="00C336BB" w:rsidP="00DA72C9">
            <w:pPr>
              <w:pStyle w:val="TAC"/>
            </w:pPr>
          </w:p>
        </w:tc>
        <w:tc>
          <w:tcPr>
            <w:tcW w:w="1559" w:type="dxa"/>
            <w:tcBorders>
              <w:top w:val="single" w:sz="4" w:space="0" w:color="auto"/>
              <w:left w:val="single" w:sz="4" w:space="0" w:color="auto"/>
              <w:bottom w:val="single" w:sz="4" w:space="0" w:color="auto"/>
              <w:right w:val="single" w:sz="4" w:space="0" w:color="auto"/>
            </w:tcBorders>
          </w:tcPr>
          <w:p w14:paraId="53490EA4" w14:textId="77777777" w:rsidR="00C336BB" w:rsidRPr="002C7CB4" w:rsidRDefault="00C336BB" w:rsidP="00DA72C9">
            <w:pPr>
              <w:pStyle w:val="TAC"/>
            </w:pPr>
          </w:p>
        </w:tc>
      </w:tr>
      <w:tr w:rsidR="00C336BB" w14:paraId="6517ABE2"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4CF141E5" w14:textId="77777777" w:rsidR="00C336BB" w:rsidRPr="002C7CB4" w:rsidRDefault="00C336BB" w:rsidP="00DA72C9">
            <w:pPr>
              <w:pStyle w:val="TAL"/>
            </w:pPr>
          </w:p>
        </w:tc>
        <w:tc>
          <w:tcPr>
            <w:tcW w:w="3544" w:type="dxa"/>
            <w:tcBorders>
              <w:top w:val="single" w:sz="4" w:space="0" w:color="auto"/>
              <w:left w:val="single" w:sz="4" w:space="0" w:color="auto"/>
              <w:bottom w:val="single" w:sz="4" w:space="0" w:color="auto"/>
              <w:right w:val="single" w:sz="4" w:space="0" w:color="auto"/>
            </w:tcBorders>
          </w:tcPr>
          <w:p w14:paraId="5E79C7A7" w14:textId="77777777" w:rsidR="00C336BB" w:rsidRPr="002C7CB4" w:rsidRDefault="00C336BB" w:rsidP="00DA72C9">
            <w:pPr>
              <w:pStyle w:val="TAL"/>
            </w:pPr>
            <w:r w:rsidRPr="002C7CB4">
              <w:t>&gt;&gt;&gt; MCData group call signalling</w:t>
            </w:r>
          </w:p>
        </w:tc>
        <w:tc>
          <w:tcPr>
            <w:tcW w:w="1275" w:type="dxa"/>
            <w:tcBorders>
              <w:top w:val="single" w:sz="4" w:space="0" w:color="auto"/>
              <w:left w:val="single" w:sz="4" w:space="0" w:color="auto"/>
              <w:bottom w:val="single" w:sz="4" w:space="0" w:color="auto"/>
              <w:right w:val="single" w:sz="4" w:space="0" w:color="auto"/>
            </w:tcBorders>
          </w:tcPr>
          <w:p w14:paraId="00ED4D3B" w14:textId="77777777" w:rsidR="00C336BB" w:rsidRPr="002C7CB4" w:rsidRDefault="00C336BB" w:rsidP="00DA72C9">
            <w:pPr>
              <w:pStyle w:val="TAC"/>
            </w:pPr>
            <w:r w:rsidRPr="002C7CB4">
              <w:t>Y</w:t>
            </w:r>
          </w:p>
        </w:tc>
        <w:tc>
          <w:tcPr>
            <w:tcW w:w="1276" w:type="dxa"/>
            <w:tcBorders>
              <w:top w:val="single" w:sz="4" w:space="0" w:color="auto"/>
              <w:left w:val="single" w:sz="4" w:space="0" w:color="auto"/>
              <w:bottom w:val="single" w:sz="4" w:space="0" w:color="auto"/>
              <w:right w:val="single" w:sz="4" w:space="0" w:color="auto"/>
            </w:tcBorders>
          </w:tcPr>
          <w:p w14:paraId="2AB871B4" w14:textId="77777777" w:rsidR="00C336BB" w:rsidRPr="002C7CB4" w:rsidRDefault="00C336BB" w:rsidP="00DA72C9">
            <w:pPr>
              <w:pStyle w:val="TAC"/>
            </w:pPr>
            <w:r w:rsidRPr="002C7CB4">
              <w:t>N</w:t>
            </w:r>
          </w:p>
        </w:tc>
        <w:tc>
          <w:tcPr>
            <w:tcW w:w="1559" w:type="dxa"/>
            <w:tcBorders>
              <w:top w:val="single" w:sz="4" w:space="0" w:color="auto"/>
              <w:left w:val="single" w:sz="4" w:space="0" w:color="auto"/>
              <w:bottom w:val="single" w:sz="4" w:space="0" w:color="auto"/>
              <w:right w:val="single" w:sz="4" w:space="0" w:color="auto"/>
            </w:tcBorders>
          </w:tcPr>
          <w:p w14:paraId="00EED2BF" w14:textId="77777777" w:rsidR="00C336BB" w:rsidRPr="002C7CB4" w:rsidRDefault="00C336BB" w:rsidP="00DA72C9">
            <w:pPr>
              <w:pStyle w:val="TAC"/>
            </w:pPr>
            <w:r w:rsidRPr="002C7CB4">
              <w:t>Y</w:t>
            </w:r>
          </w:p>
        </w:tc>
      </w:tr>
      <w:tr w:rsidR="00C336BB" w14:paraId="34978BF0"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5829F207" w14:textId="77777777" w:rsidR="00C336BB" w:rsidRPr="002C7CB4" w:rsidRDefault="00C336BB" w:rsidP="00DA72C9">
            <w:pPr>
              <w:pStyle w:val="TAL"/>
            </w:pPr>
          </w:p>
        </w:tc>
        <w:tc>
          <w:tcPr>
            <w:tcW w:w="3544" w:type="dxa"/>
            <w:tcBorders>
              <w:top w:val="single" w:sz="4" w:space="0" w:color="auto"/>
              <w:left w:val="single" w:sz="4" w:space="0" w:color="auto"/>
              <w:bottom w:val="single" w:sz="4" w:space="0" w:color="auto"/>
              <w:right w:val="single" w:sz="4" w:space="0" w:color="auto"/>
            </w:tcBorders>
          </w:tcPr>
          <w:p w14:paraId="5C36D9F9" w14:textId="77777777" w:rsidR="00C336BB" w:rsidRPr="002C7CB4" w:rsidRDefault="00C336BB" w:rsidP="00DA72C9">
            <w:pPr>
              <w:pStyle w:val="TAL"/>
            </w:pPr>
            <w:r w:rsidRPr="002C7CB4">
              <w:t>&gt;&gt;&gt; MCData group call media</w:t>
            </w:r>
          </w:p>
        </w:tc>
        <w:tc>
          <w:tcPr>
            <w:tcW w:w="1275" w:type="dxa"/>
            <w:tcBorders>
              <w:top w:val="single" w:sz="4" w:space="0" w:color="auto"/>
              <w:left w:val="single" w:sz="4" w:space="0" w:color="auto"/>
              <w:bottom w:val="single" w:sz="4" w:space="0" w:color="auto"/>
              <w:right w:val="single" w:sz="4" w:space="0" w:color="auto"/>
            </w:tcBorders>
          </w:tcPr>
          <w:p w14:paraId="3F5500B8" w14:textId="77777777" w:rsidR="00C336BB" w:rsidRPr="002C7CB4" w:rsidRDefault="00C336BB" w:rsidP="00DA72C9">
            <w:pPr>
              <w:pStyle w:val="TAC"/>
            </w:pPr>
            <w:r w:rsidRPr="002C7CB4">
              <w:t>Y</w:t>
            </w:r>
          </w:p>
        </w:tc>
        <w:tc>
          <w:tcPr>
            <w:tcW w:w="1276" w:type="dxa"/>
            <w:tcBorders>
              <w:top w:val="single" w:sz="4" w:space="0" w:color="auto"/>
              <w:left w:val="single" w:sz="4" w:space="0" w:color="auto"/>
              <w:bottom w:val="single" w:sz="4" w:space="0" w:color="auto"/>
              <w:right w:val="single" w:sz="4" w:space="0" w:color="auto"/>
            </w:tcBorders>
          </w:tcPr>
          <w:p w14:paraId="3B0975D3" w14:textId="77777777" w:rsidR="00C336BB" w:rsidRPr="002C7CB4" w:rsidRDefault="00C336BB" w:rsidP="00DA72C9">
            <w:pPr>
              <w:pStyle w:val="TAC"/>
            </w:pPr>
            <w:r w:rsidRPr="002C7CB4">
              <w:t>N</w:t>
            </w:r>
          </w:p>
        </w:tc>
        <w:tc>
          <w:tcPr>
            <w:tcW w:w="1559" w:type="dxa"/>
            <w:tcBorders>
              <w:top w:val="single" w:sz="4" w:space="0" w:color="auto"/>
              <w:left w:val="single" w:sz="4" w:space="0" w:color="auto"/>
              <w:bottom w:val="single" w:sz="4" w:space="0" w:color="auto"/>
              <w:right w:val="single" w:sz="4" w:space="0" w:color="auto"/>
            </w:tcBorders>
          </w:tcPr>
          <w:p w14:paraId="74F9F777" w14:textId="77777777" w:rsidR="00C336BB" w:rsidRPr="002C7CB4" w:rsidRDefault="00C336BB" w:rsidP="00DA72C9">
            <w:pPr>
              <w:pStyle w:val="TAC"/>
            </w:pPr>
            <w:r w:rsidRPr="002C7CB4">
              <w:t>Y</w:t>
            </w:r>
          </w:p>
        </w:tc>
      </w:tr>
    </w:tbl>
    <w:p w14:paraId="34E04BD5" w14:textId="77777777" w:rsidR="00C336BB" w:rsidRDefault="00C336BB" w:rsidP="00C336BB"/>
    <w:p w14:paraId="1BC9F576" w14:textId="77777777" w:rsidR="00C336BB" w:rsidRDefault="00C336BB" w:rsidP="00C336BB">
      <w:pPr>
        <w:pStyle w:val="Heading1"/>
        <w:rPr>
          <w:rFonts w:eastAsia="SimSun"/>
        </w:rPr>
      </w:pPr>
      <w:bookmarkStart w:id="1056" w:name="_Toc193632545"/>
      <w:r>
        <w:rPr>
          <w:rFonts w:eastAsia="SimSun"/>
        </w:rPr>
        <w:t>A.5</w:t>
      </w:r>
      <w:r>
        <w:rPr>
          <w:rFonts w:eastAsia="SimSun"/>
        </w:rPr>
        <w:tab/>
        <w:t>MCData service configuration data</w:t>
      </w:r>
      <w:bookmarkEnd w:id="1056"/>
    </w:p>
    <w:p w14:paraId="2DDA637F" w14:textId="77777777" w:rsidR="00C336BB" w:rsidRDefault="00C336BB" w:rsidP="00C336BB">
      <w:pPr>
        <w:rPr>
          <w:rFonts w:eastAsia="SimSun"/>
        </w:rPr>
      </w:pPr>
      <w:r>
        <w:rPr>
          <w:rFonts w:eastAsia="SimSun"/>
        </w:rPr>
        <w:t>The general aspects of MC service configuration are specified in 3GPP TS 23.280 [5]. The MCData service configuration data is stored in the MCData server.</w:t>
      </w:r>
    </w:p>
    <w:p w14:paraId="2E27B862" w14:textId="77777777" w:rsidR="00C336BB" w:rsidRDefault="00C336BB" w:rsidP="00C336BB">
      <w:pPr>
        <w:rPr>
          <w:rFonts w:eastAsia="SimSun"/>
        </w:rPr>
      </w:pPr>
      <w:r w:rsidRPr="00CA4386">
        <w:rPr>
          <w:rFonts w:eastAsia="SimSun"/>
        </w:rPr>
        <w:t>Tables A.5-1 and A.5-2 describe the configuration data required to support the use of on-network MC</w:t>
      </w:r>
      <w:r>
        <w:rPr>
          <w:rFonts w:eastAsia="SimSun"/>
        </w:rPr>
        <w:t>Data</w:t>
      </w:r>
      <w:r w:rsidRPr="00CA4386">
        <w:rPr>
          <w:rFonts w:eastAsia="SimSun"/>
        </w:rPr>
        <w:t xml:space="preserve"> service.</w:t>
      </w:r>
      <w:r>
        <w:rPr>
          <w:rFonts w:eastAsia="SimSun"/>
        </w:rPr>
        <w:t xml:space="preserve"> Tables A.5-1 and A.5-3 describe the configuration data required to support the use of off-network MCData service.</w:t>
      </w:r>
      <w:r w:rsidRPr="00CA4386">
        <w:rPr>
          <w:rFonts w:eastAsia="SimSun"/>
        </w:rPr>
        <w:t xml:space="preserve"> </w:t>
      </w:r>
      <w:r>
        <w:rPr>
          <w:rFonts w:eastAsia="SimSun"/>
        </w:rPr>
        <w:t>Data in tables A.5-1 and A.5-3 can be configured offline using the CSC-11 reference point.</w:t>
      </w:r>
    </w:p>
    <w:p w14:paraId="44D958C0" w14:textId="77777777" w:rsidR="00C336BB" w:rsidRDefault="00C336BB" w:rsidP="00C336BB">
      <w:pPr>
        <w:rPr>
          <w:rFonts w:eastAsia="SimSun"/>
        </w:rPr>
      </w:pPr>
    </w:p>
    <w:p w14:paraId="612E8CB9" w14:textId="77777777" w:rsidR="00C336BB" w:rsidRDefault="00C336BB" w:rsidP="00C336BB">
      <w:pPr>
        <w:pStyle w:val="TH"/>
        <w:rPr>
          <w:rFonts w:eastAsia="SimSun"/>
        </w:rPr>
      </w:pPr>
      <w:r>
        <w:rPr>
          <w:rFonts w:eastAsia="SimSun"/>
        </w:rPr>
        <w:t>Table A.5-1: MCData service configuration data (on and off 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C336BB" w14:paraId="633CAF98"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51D98047" w14:textId="77777777" w:rsidR="00C336BB" w:rsidRDefault="00C336BB" w:rsidP="00DA72C9">
            <w:pPr>
              <w:pStyle w:val="TAH"/>
              <w:rPr>
                <w:rFonts w:eastAsia="SimSun"/>
                <w:lang w:eastAsia="en-GB"/>
              </w:rPr>
            </w:pPr>
            <w:r>
              <w:rPr>
                <w:rFonts w:eastAsia="SimSun"/>
                <w:lang w:eastAsia="en-GB"/>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201B134A" w14:textId="77777777" w:rsidR="00C336BB" w:rsidRDefault="00C336BB" w:rsidP="00DA72C9">
            <w:pPr>
              <w:pStyle w:val="TAH"/>
              <w:rPr>
                <w:rFonts w:eastAsia="Malgun Gothic"/>
                <w:lang w:eastAsia="ko-KR"/>
              </w:rPr>
            </w:pPr>
            <w:r>
              <w:rPr>
                <w:rFonts w:eastAsia="SimSun"/>
                <w:lang w:eastAsia="en-GB"/>
              </w:rPr>
              <w:t>Parameter description</w:t>
            </w:r>
          </w:p>
        </w:tc>
        <w:tc>
          <w:tcPr>
            <w:tcW w:w="1275" w:type="dxa"/>
            <w:tcBorders>
              <w:top w:val="single" w:sz="4" w:space="0" w:color="auto"/>
              <w:left w:val="single" w:sz="4" w:space="0" w:color="auto"/>
              <w:bottom w:val="single" w:sz="4" w:space="0" w:color="auto"/>
              <w:right w:val="single" w:sz="4" w:space="0" w:color="auto"/>
            </w:tcBorders>
          </w:tcPr>
          <w:p w14:paraId="49BFBC26" w14:textId="77777777" w:rsidR="00C336BB" w:rsidRDefault="00C336BB" w:rsidP="00DA72C9">
            <w:pPr>
              <w:pStyle w:val="TAH"/>
              <w:rPr>
                <w:rFonts w:eastAsia="SimSun"/>
                <w:lang w:eastAsia="en-GB"/>
              </w:rPr>
            </w:pPr>
            <w:r>
              <w:rPr>
                <w:rFonts w:eastAsia="SimSun"/>
                <w:lang w:eastAsia="en-GB"/>
              </w:rPr>
              <w:t>MCData UE</w:t>
            </w:r>
          </w:p>
        </w:tc>
        <w:tc>
          <w:tcPr>
            <w:tcW w:w="1276" w:type="dxa"/>
            <w:tcBorders>
              <w:top w:val="single" w:sz="4" w:space="0" w:color="auto"/>
              <w:left w:val="single" w:sz="4" w:space="0" w:color="auto"/>
              <w:bottom w:val="single" w:sz="4" w:space="0" w:color="auto"/>
              <w:right w:val="single" w:sz="4" w:space="0" w:color="auto"/>
            </w:tcBorders>
          </w:tcPr>
          <w:p w14:paraId="5BA1D578" w14:textId="77777777" w:rsidR="00C336BB" w:rsidRDefault="00C336BB" w:rsidP="00DA72C9">
            <w:pPr>
              <w:pStyle w:val="TAH"/>
              <w:rPr>
                <w:rFonts w:eastAsia="SimSun"/>
                <w:lang w:eastAsia="en-GB"/>
              </w:rPr>
            </w:pPr>
            <w:r>
              <w:rPr>
                <w:rFonts w:eastAsia="SimSun"/>
                <w:lang w:eastAsia="en-GB"/>
              </w:rPr>
              <w:t>MCData Server</w:t>
            </w:r>
          </w:p>
        </w:tc>
        <w:tc>
          <w:tcPr>
            <w:tcW w:w="1559" w:type="dxa"/>
            <w:tcBorders>
              <w:top w:val="single" w:sz="4" w:space="0" w:color="auto"/>
              <w:left w:val="single" w:sz="4" w:space="0" w:color="auto"/>
              <w:bottom w:val="single" w:sz="4" w:space="0" w:color="auto"/>
              <w:right w:val="single" w:sz="4" w:space="0" w:color="auto"/>
            </w:tcBorders>
          </w:tcPr>
          <w:p w14:paraId="6A874A5D" w14:textId="77777777" w:rsidR="00C336BB" w:rsidRDefault="00C336BB" w:rsidP="00DA72C9">
            <w:pPr>
              <w:pStyle w:val="TAH"/>
              <w:rPr>
                <w:rFonts w:eastAsia="SimSun"/>
                <w:lang w:eastAsia="en-GB"/>
              </w:rPr>
            </w:pPr>
            <w:r>
              <w:rPr>
                <w:rFonts w:eastAsia="SimSun" w:hint="eastAsia"/>
                <w:lang w:eastAsia="zh-CN"/>
              </w:rPr>
              <w:t>C</w:t>
            </w:r>
            <w:r>
              <w:rPr>
                <w:rFonts w:eastAsia="SimSun"/>
                <w:lang w:eastAsia="en-GB"/>
              </w:rPr>
              <w:t>onfiguration management server</w:t>
            </w:r>
          </w:p>
        </w:tc>
      </w:tr>
    </w:tbl>
    <w:p w14:paraId="2A2943F2" w14:textId="77777777" w:rsidR="00C336BB" w:rsidRDefault="00C336BB" w:rsidP="00C336BB">
      <w:pPr>
        <w:rPr>
          <w:rFonts w:eastAsia="SimSun"/>
        </w:rPr>
      </w:pPr>
    </w:p>
    <w:p w14:paraId="0C2059B5" w14:textId="77777777" w:rsidR="00C336BB" w:rsidRDefault="00C336BB" w:rsidP="00C336BB">
      <w:pPr>
        <w:pStyle w:val="TH"/>
        <w:rPr>
          <w:rFonts w:eastAsia="SimSun"/>
        </w:rPr>
      </w:pPr>
      <w:r>
        <w:rPr>
          <w:rFonts w:eastAsia="SimSun"/>
        </w:rPr>
        <w:t>Table A.5-2: MCData service configuration data (on 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C336BB" w14:paraId="1DDD4756"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501E3079" w14:textId="77777777" w:rsidR="00C336BB" w:rsidRDefault="00C336BB" w:rsidP="00DA72C9">
            <w:pPr>
              <w:pStyle w:val="TAH"/>
              <w:rPr>
                <w:rFonts w:eastAsia="SimSun"/>
                <w:lang w:eastAsia="en-GB"/>
              </w:rPr>
            </w:pPr>
            <w:r>
              <w:rPr>
                <w:rFonts w:eastAsia="SimSun"/>
                <w:lang w:eastAsia="en-GB"/>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313662E1" w14:textId="77777777" w:rsidR="00C336BB" w:rsidRDefault="00C336BB" w:rsidP="00DA72C9">
            <w:pPr>
              <w:pStyle w:val="TAH"/>
              <w:rPr>
                <w:rFonts w:eastAsia="Malgun Gothic"/>
                <w:lang w:eastAsia="ko-KR"/>
              </w:rPr>
            </w:pPr>
            <w:r>
              <w:rPr>
                <w:rFonts w:eastAsia="SimSun"/>
                <w:lang w:eastAsia="en-GB"/>
              </w:rPr>
              <w:t>Parameter description</w:t>
            </w:r>
          </w:p>
        </w:tc>
        <w:tc>
          <w:tcPr>
            <w:tcW w:w="1275" w:type="dxa"/>
            <w:tcBorders>
              <w:top w:val="single" w:sz="4" w:space="0" w:color="auto"/>
              <w:left w:val="single" w:sz="4" w:space="0" w:color="auto"/>
              <w:bottom w:val="single" w:sz="4" w:space="0" w:color="auto"/>
              <w:right w:val="single" w:sz="4" w:space="0" w:color="auto"/>
            </w:tcBorders>
          </w:tcPr>
          <w:p w14:paraId="0E7C322D" w14:textId="77777777" w:rsidR="00C336BB" w:rsidRDefault="00C336BB" w:rsidP="00DA72C9">
            <w:pPr>
              <w:pStyle w:val="TAH"/>
              <w:rPr>
                <w:rFonts w:eastAsia="SimSun"/>
                <w:lang w:eastAsia="en-GB"/>
              </w:rPr>
            </w:pPr>
            <w:r>
              <w:rPr>
                <w:rFonts w:eastAsia="SimSun"/>
                <w:lang w:eastAsia="en-GB"/>
              </w:rPr>
              <w:t>MCData UE</w:t>
            </w:r>
          </w:p>
        </w:tc>
        <w:tc>
          <w:tcPr>
            <w:tcW w:w="1276" w:type="dxa"/>
            <w:tcBorders>
              <w:top w:val="single" w:sz="4" w:space="0" w:color="auto"/>
              <w:left w:val="single" w:sz="4" w:space="0" w:color="auto"/>
              <w:bottom w:val="single" w:sz="4" w:space="0" w:color="auto"/>
              <w:right w:val="single" w:sz="4" w:space="0" w:color="auto"/>
            </w:tcBorders>
          </w:tcPr>
          <w:p w14:paraId="4D9D930E" w14:textId="77777777" w:rsidR="00C336BB" w:rsidRDefault="00C336BB" w:rsidP="00DA72C9">
            <w:pPr>
              <w:pStyle w:val="TAH"/>
              <w:rPr>
                <w:rFonts w:eastAsia="SimSun"/>
                <w:lang w:eastAsia="en-GB"/>
              </w:rPr>
            </w:pPr>
            <w:r>
              <w:rPr>
                <w:rFonts w:eastAsia="SimSun"/>
                <w:lang w:eastAsia="en-GB"/>
              </w:rPr>
              <w:t>MCData Server</w:t>
            </w:r>
          </w:p>
        </w:tc>
        <w:tc>
          <w:tcPr>
            <w:tcW w:w="1559" w:type="dxa"/>
            <w:tcBorders>
              <w:top w:val="single" w:sz="4" w:space="0" w:color="auto"/>
              <w:left w:val="single" w:sz="4" w:space="0" w:color="auto"/>
              <w:bottom w:val="single" w:sz="4" w:space="0" w:color="auto"/>
              <w:right w:val="single" w:sz="4" w:space="0" w:color="auto"/>
            </w:tcBorders>
          </w:tcPr>
          <w:p w14:paraId="311F6E75" w14:textId="77777777" w:rsidR="00C336BB" w:rsidRDefault="00C336BB" w:rsidP="00DA72C9">
            <w:pPr>
              <w:pStyle w:val="TAH"/>
              <w:rPr>
                <w:rFonts w:eastAsia="SimSun"/>
                <w:lang w:eastAsia="en-GB"/>
              </w:rPr>
            </w:pPr>
            <w:r>
              <w:rPr>
                <w:rFonts w:eastAsia="SimSun" w:hint="eastAsia"/>
                <w:lang w:eastAsia="zh-CN"/>
              </w:rPr>
              <w:t>C</w:t>
            </w:r>
            <w:r>
              <w:rPr>
                <w:rFonts w:eastAsia="SimSun"/>
                <w:lang w:eastAsia="en-GB"/>
              </w:rPr>
              <w:t>onfiguration management server</w:t>
            </w:r>
          </w:p>
        </w:tc>
      </w:tr>
      <w:tr w:rsidR="00C336BB" w14:paraId="5089C5C7"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4D0676FF" w14:textId="77777777" w:rsidR="00C336BB" w:rsidRPr="002C7CB4" w:rsidRDefault="00C336BB" w:rsidP="00DA72C9">
            <w:pPr>
              <w:pStyle w:val="TAL"/>
              <w:rPr>
                <w:rFonts w:eastAsia="SimSun"/>
              </w:rPr>
            </w:pPr>
            <w:r>
              <w:t>Subclause 6.2.2 of 3GPP TS 22.282 [3]</w:t>
            </w:r>
          </w:p>
        </w:tc>
        <w:tc>
          <w:tcPr>
            <w:tcW w:w="3544" w:type="dxa"/>
            <w:tcBorders>
              <w:top w:val="single" w:sz="4" w:space="0" w:color="auto"/>
              <w:left w:val="single" w:sz="4" w:space="0" w:color="auto"/>
              <w:bottom w:val="single" w:sz="4" w:space="0" w:color="auto"/>
              <w:right w:val="single" w:sz="4" w:space="0" w:color="auto"/>
            </w:tcBorders>
          </w:tcPr>
          <w:p w14:paraId="0C0FFCCA" w14:textId="77777777" w:rsidR="00C336BB" w:rsidRPr="002C7CB4" w:rsidRDefault="00C336BB" w:rsidP="00DA72C9">
            <w:pPr>
              <w:pStyle w:val="TAL"/>
              <w:rPr>
                <w:rFonts w:eastAsia="SimSun"/>
              </w:rPr>
            </w:pPr>
            <w:r w:rsidRPr="002C7CB4">
              <w:t>Transmission and reception control</w:t>
            </w:r>
          </w:p>
        </w:tc>
        <w:tc>
          <w:tcPr>
            <w:tcW w:w="1275" w:type="dxa"/>
            <w:tcBorders>
              <w:top w:val="single" w:sz="4" w:space="0" w:color="auto"/>
              <w:left w:val="single" w:sz="4" w:space="0" w:color="auto"/>
              <w:bottom w:val="single" w:sz="4" w:space="0" w:color="auto"/>
              <w:right w:val="single" w:sz="4" w:space="0" w:color="auto"/>
            </w:tcBorders>
          </w:tcPr>
          <w:p w14:paraId="5C61974A" w14:textId="77777777" w:rsidR="00C336BB" w:rsidRPr="002C7CB4" w:rsidRDefault="00C336BB" w:rsidP="00DA72C9">
            <w:pPr>
              <w:pStyle w:val="TAC"/>
              <w:rPr>
                <w:rFonts w:eastAsia="SimSun"/>
              </w:rPr>
            </w:pPr>
          </w:p>
        </w:tc>
        <w:tc>
          <w:tcPr>
            <w:tcW w:w="1276" w:type="dxa"/>
            <w:tcBorders>
              <w:top w:val="single" w:sz="4" w:space="0" w:color="auto"/>
              <w:left w:val="single" w:sz="4" w:space="0" w:color="auto"/>
              <w:bottom w:val="single" w:sz="4" w:space="0" w:color="auto"/>
              <w:right w:val="single" w:sz="4" w:space="0" w:color="auto"/>
            </w:tcBorders>
          </w:tcPr>
          <w:p w14:paraId="26F5DDC8" w14:textId="77777777" w:rsidR="00C336BB" w:rsidRPr="002C7CB4" w:rsidRDefault="00C336BB" w:rsidP="00DA72C9">
            <w:pPr>
              <w:pStyle w:val="TAC"/>
              <w:rPr>
                <w:rFonts w:eastAsia="SimSun"/>
              </w:rPr>
            </w:pPr>
          </w:p>
        </w:tc>
        <w:tc>
          <w:tcPr>
            <w:tcW w:w="1559" w:type="dxa"/>
            <w:tcBorders>
              <w:top w:val="single" w:sz="4" w:space="0" w:color="auto"/>
              <w:left w:val="single" w:sz="4" w:space="0" w:color="auto"/>
              <w:bottom w:val="single" w:sz="4" w:space="0" w:color="auto"/>
              <w:right w:val="single" w:sz="4" w:space="0" w:color="auto"/>
            </w:tcBorders>
          </w:tcPr>
          <w:p w14:paraId="414A0AB6" w14:textId="77777777" w:rsidR="00C336BB" w:rsidRPr="002C7CB4" w:rsidRDefault="00C336BB" w:rsidP="00DA72C9">
            <w:pPr>
              <w:pStyle w:val="TAC"/>
              <w:rPr>
                <w:rFonts w:eastAsia="SimSun"/>
              </w:rPr>
            </w:pPr>
          </w:p>
        </w:tc>
      </w:tr>
      <w:tr w:rsidR="00C336BB" w14:paraId="7C49510C"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50753F14" w14:textId="77777777" w:rsidR="00C336BB" w:rsidRPr="002C7CB4" w:rsidRDefault="00C336BB" w:rsidP="00DA72C9">
            <w:pPr>
              <w:pStyle w:val="TAL"/>
              <w:rPr>
                <w:rFonts w:eastAsia="SimSun"/>
              </w:rPr>
            </w:pPr>
          </w:p>
        </w:tc>
        <w:tc>
          <w:tcPr>
            <w:tcW w:w="3544" w:type="dxa"/>
            <w:tcBorders>
              <w:top w:val="single" w:sz="4" w:space="0" w:color="auto"/>
              <w:left w:val="single" w:sz="4" w:space="0" w:color="auto"/>
              <w:bottom w:val="single" w:sz="4" w:space="0" w:color="auto"/>
              <w:right w:val="single" w:sz="4" w:space="0" w:color="auto"/>
            </w:tcBorders>
          </w:tcPr>
          <w:p w14:paraId="3D01CFA9" w14:textId="77777777" w:rsidR="00C336BB" w:rsidRPr="002C7CB4" w:rsidRDefault="00C336BB" w:rsidP="00DA72C9">
            <w:pPr>
              <w:pStyle w:val="TAL"/>
            </w:pPr>
            <w:r w:rsidRPr="002C7CB4">
              <w:t>&gt; Maximum data size for SDS</w:t>
            </w:r>
          </w:p>
        </w:tc>
        <w:tc>
          <w:tcPr>
            <w:tcW w:w="1275" w:type="dxa"/>
            <w:tcBorders>
              <w:top w:val="single" w:sz="4" w:space="0" w:color="auto"/>
              <w:left w:val="single" w:sz="4" w:space="0" w:color="auto"/>
              <w:bottom w:val="single" w:sz="4" w:space="0" w:color="auto"/>
              <w:right w:val="single" w:sz="4" w:space="0" w:color="auto"/>
            </w:tcBorders>
          </w:tcPr>
          <w:p w14:paraId="098867BB" w14:textId="77777777" w:rsidR="00C336BB" w:rsidRPr="002C7CB4" w:rsidRDefault="00C336BB" w:rsidP="00DA72C9">
            <w:pPr>
              <w:pStyle w:val="TAC"/>
              <w:rPr>
                <w:rFonts w:eastAsia="SimSun"/>
              </w:rPr>
            </w:pPr>
            <w:r w:rsidRPr="002C7CB4">
              <w:rPr>
                <w:rFonts w:eastAsia="SimSun"/>
              </w:rPr>
              <w:t>Y</w:t>
            </w:r>
          </w:p>
        </w:tc>
        <w:tc>
          <w:tcPr>
            <w:tcW w:w="1276" w:type="dxa"/>
            <w:tcBorders>
              <w:top w:val="single" w:sz="4" w:space="0" w:color="auto"/>
              <w:left w:val="single" w:sz="4" w:space="0" w:color="auto"/>
              <w:bottom w:val="single" w:sz="4" w:space="0" w:color="auto"/>
              <w:right w:val="single" w:sz="4" w:space="0" w:color="auto"/>
            </w:tcBorders>
          </w:tcPr>
          <w:p w14:paraId="51002289" w14:textId="77777777" w:rsidR="00C336BB" w:rsidRPr="002C7CB4" w:rsidRDefault="00C336BB" w:rsidP="00DA72C9">
            <w:pPr>
              <w:pStyle w:val="TAC"/>
              <w:rPr>
                <w:rFonts w:eastAsia="SimSun"/>
              </w:rPr>
            </w:pPr>
            <w:r w:rsidRPr="002C7CB4">
              <w:rPr>
                <w:rFonts w:eastAsia="SimSun"/>
              </w:rPr>
              <w:t>Y</w:t>
            </w:r>
          </w:p>
        </w:tc>
        <w:tc>
          <w:tcPr>
            <w:tcW w:w="1559" w:type="dxa"/>
            <w:tcBorders>
              <w:top w:val="single" w:sz="4" w:space="0" w:color="auto"/>
              <w:left w:val="single" w:sz="4" w:space="0" w:color="auto"/>
              <w:bottom w:val="single" w:sz="4" w:space="0" w:color="auto"/>
              <w:right w:val="single" w:sz="4" w:space="0" w:color="auto"/>
            </w:tcBorders>
          </w:tcPr>
          <w:p w14:paraId="0D39C50E" w14:textId="77777777" w:rsidR="00C336BB" w:rsidRPr="002C7CB4" w:rsidRDefault="00C336BB" w:rsidP="00DA72C9">
            <w:pPr>
              <w:pStyle w:val="TAC"/>
              <w:rPr>
                <w:rFonts w:eastAsia="SimSun"/>
              </w:rPr>
            </w:pPr>
            <w:r w:rsidRPr="002C7CB4">
              <w:rPr>
                <w:rFonts w:eastAsia="SimSun"/>
              </w:rPr>
              <w:t>Y</w:t>
            </w:r>
          </w:p>
        </w:tc>
      </w:tr>
      <w:tr w:rsidR="00C336BB" w14:paraId="02E9A8E3"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23B72495" w14:textId="77777777" w:rsidR="00C336BB" w:rsidRPr="002C7CB4" w:rsidRDefault="00C336BB" w:rsidP="00DA72C9">
            <w:pPr>
              <w:pStyle w:val="TAL"/>
              <w:rPr>
                <w:rFonts w:eastAsia="SimSun"/>
              </w:rPr>
            </w:pPr>
          </w:p>
        </w:tc>
        <w:tc>
          <w:tcPr>
            <w:tcW w:w="3544" w:type="dxa"/>
            <w:tcBorders>
              <w:top w:val="single" w:sz="4" w:space="0" w:color="auto"/>
              <w:left w:val="single" w:sz="4" w:space="0" w:color="auto"/>
              <w:bottom w:val="single" w:sz="4" w:space="0" w:color="auto"/>
              <w:right w:val="single" w:sz="4" w:space="0" w:color="auto"/>
            </w:tcBorders>
          </w:tcPr>
          <w:p w14:paraId="44033F45" w14:textId="77777777" w:rsidR="00C336BB" w:rsidRPr="002C7CB4" w:rsidRDefault="00C336BB" w:rsidP="00DA72C9">
            <w:pPr>
              <w:pStyle w:val="TAL"/>
            </w:pPr>
            <w:r w:rsidRPr="002C7CB4">
              <w:t>&gt; Maximum payload data size for SDS over signalling control plane (</w:t>
            </w:r>
            <w:r>
              <w:t>see </w:t>
            </w:r>
            <w:r w:rsidRPr="002C7CB4">
              <w:t>NOTE</w:t>
            </w:r>
            <w:r>
              <w:t> 1</w:t>
            </w:r>
            <w:r w:rsidRPr="002C7CB4">
              <w:t>)</w:t>
            </w:r>
          </w:p>
        </w:tc>
        <w:tc>
          <w:tcPr>
            <w:tcW w:w="1275" w:type="dxa"/>
            <w:tcBorders>
              <w:top w:val="single" w:sz="4" w:space="0" w:color="auto"/>
              <w:left w:val="single" w:sz="4" w:space="0" w:color="auto"/>
              <w:bottom w:val="single" w:sz="4" w:space="0" w:color="auto"/>
              <w:right w:val="single" w:sz="4" w:space="0" w:color="auto"/>
            </w:tcBorders>
          </w:tcPr>
          <w:p w14:paraId="4B9F1D6C" w14:textId="77777777" w:rsidR="00C336BB" w:rsidRPr="002C7CB4" w:rsidRDefault="00C336BB" w:rsidP="00DA72C9">
            <w:pPr>
              <w:pStyle w:val="TAC"/>
              <w:rPr>
                <w:rFonts w:eastAsia="SimSun"/>
              </w:rPr>
            </w:pPr>
            <w:r w:rsidRPr="002C7CB4">
              <w:rPr>
                <w:rFonts w:eastAsia="SimSun"/>
              </w:rPr>
              <w:t>Y</w:t>
            </w:r>
          </w:p>
        </w:tc>
        <w:tc>
          <w:tcPr>
            <w:tcW w:w="1276" w:type="dxa"/>
            <w:tcBorders>
              <w:top w:val="single" w:sz="4" w:space="0" w:color="auto"/>
              <w:left w:val="single" w:sz="4" w:space="0" w:color="auto"/>
              <w:bottom w:val="single" w:sz="4" w:space="0" w:color="auto"/>
              <w:right w:val="single" w:sz="4" w:space="0" w:color="auto"/>
            </w:tcBorders>
          </w:tcPr>
          <w:p w14:paraId="32388C88" w14:textId="77777777" w:rsidR="00C336BB" w:rsidRPr="002C7CB4" w:rsidRDefault="00C336BB" w:rsidP="00DA72C9">
            <w:pPr>
              <w:pStyle w:val="TAC"/>
              <w:rPr>
                <w:rFonts w:eastAsia="SimSun"/>
              </w:rPr>
            </w:pPr>
            <w:r w:rsidRPr="002C7CB4">
              <w:rPr>
                <w:rFonts w:eastAsia="SimSun"/>
              </w:rPr>
              <w:t>Y</w:t>
            </w:r>
          </w:p>
        </w:tc>
        <w:tc>
          <w:tcPr>
            <w:tcW w:w="1559" w:type="dxa"/>
            <w:tcBorders>
              <w:top w:val="single" w:sz="4" w:space="0" w:color="auto"/>
              <w:left w:val="single" w:sz="4" w:space="0" w:color="auto"/>
              <w:bottom w:val="single" w:sz="4" w:space="0" w:color="auto"/>
              <w:right w:val="single" w:sz="4" w:space="0" w:color="auto"/>
            </w:tcBorders>
          </w:tcPr>
          <w:p w14:paraId="3E73FE25" w14:textId="77777777" w:rsidR="00C336BB" w:rsidRPr="002C7CB4" w:rsidRDefault="00C336BB" w:rsidP="00DA72C9">
            <w:pPr>
              <w:pStyle w:val="TAC"/>
              <w:rPr>
                <w:rFonts w:eastAsia="SimSun"/>
              </w:rPr>
            </w:pPr>
            <w:r w:rsidRPr="002C7CB4">
              <w:rPr>
                <w:rFonts w:eastAsia="SimSun"/>
              </w:rPr>
              <w:t>Y</w:t>
            </w:r>
          </w:p>
        </w:tc>
      </w:tr>
      <w:tr w:rsidR="00C336BB" w14:paraId="3E236B96"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5900BEF7" w14:textId="77777777" w:rsidR="00C336BB" w:rsidRPr="002C7CB4" w:rsidDel="008F03E6" w:rsidRDefault="00C336BB" w:rsidP="00DA72C9">
            <w:pPr>
              <w:pStyle w:val="TAL"/>
            </w:pPr>
          </w:p>
        </w:tc>
        <w:tc>
          <w:tcPr>
            <w:tcW w:w="3544" w:type="dxa"/>
            <w:tcBorders>
              <w:top w:val="single" w:sz="4" w:space="0" w:color="auto"/>
              <w:left w:val="single" w:sz="4" w:space="0" w:color="auto"/>
              <w:bottom w:val="single" w:sz="4" w:space="0" w:color="auto"/>
              <w:right w:val="single" w:sz="4" w:space="0" w:color="auto"/>
            </w:tcBorders>
          </w:tcPr>
          <w:p w14:paraId="0CAAF3E9" w14:textId="77777777" w:rsidR="00C336BB" w:rsidRPr="002C7CB4" w:rsidRDefault="00C336BB" w:rsidP="00DA72C9">
            <w:pPr>
              <w:pStyle w:val="TAL"/>
            </w:pPr>
            <w:r w:rsidRPr="002C7CB4">
              <w:t>&gt; Maximum data size for FD</w:t>
            </w:r>
          </w:p>
        </w:tc>
        <w:tc>
          <w:tcPr>
            <w:tcW w:w="1275" w:type="dxa"/>
            <w:tcBorders>
              <w:top w:val="single" w:sz="4" w:space="0" w:color="auto"/>
              <w:left w:val="single" w:sz="4" w:space="0" w:color="auto"/>
              <w:bottom w:val="single" w:sz="4" w:space="0" w:color="auto"/>
              <w:right w:val="single" w:sz="4" w:space="0" w:color="auto"/>
            </w:tcBorders>
          </w:tcPr>
          <w:p w14:paraId="155BE486" w14:textId="77777777" w:rsidR="00C336BB" w:rsidRPr="002C7CB4" w:rsidRDefault="00C336BB" w:rsidP="00DA72C9">
            <w:pPr>
              <w:pStyle w:val="TAC"/>
              <w:rPr>
                <w:rFonts w:eastAsia="SimSun"/>
              </w:rPr>
            </w:pPr>
            <w:r w:rsidRPr="00775651">
              <w:rPr>
                <w:lang w:val="nl-NL"/>
              </w:rPr>
              <w:t>Y</w:t>
            </w:r>
          </w:p>
        </w:tc>
        <w:tc>
          <w:tcPr>
            <w:tcW w:w="1276" w:type="dxa"/>
            <w:tcBorders>
              <w:top w:val="single" w:sz="4" w:space="0" w:color="auto"/>
              <w:left w:val="single" w:sz="4" w:space="0" w:color="auto"/>
              <w:bottom w:val="single" w:sz="4" w:space="0" w:color="auto"/>
              <w:right w:val="single" w:sz="4" w:space="0" w:color="auto"/>
            </w:tcBorders>
          </w:tcPr>
          <w:p w14:paraId="015AA8F9" w14:textId="77777777" w:rsidR="00C336BB" w:rsidRPr="002C7CB4" w:rsidRDefault="00C336BB" w:rsidP="00DA72C9">
            <w:pPr>
              <w:pStyle w:val="TAC"/>
              <w:rPr>
                <w:rFonts w:eastAsia="SimSun"/>
              </w:rPr>
            </w:pPr>
            <w:r w:rsidRPr="00775651">
              <w:rPr>
                <w:lang w:val="nl-NL"/>
              </w:rPr>
              <w:t>Y</w:t>
            </w:r>
          </w:p>
        </w:tc>
        <w:tc>
          <w:tcPr>
            <w:tcW w:w="1559" w:type="dxa"/>
            <w:tcBorders>
              <w:top w:val="single" w:sz="4" w:space="0" w:color="auto"/>
              <w:left w:val="single" w:sz="4" w:space="0" w:color="auto"/>
              <w:bottom w:val="single" w:sz="4" w:space="0" w:color="auto"/>
              <w:right w:val="single" w:sz="4" w:space="0" w:color="auto"/>
            </w:tcBorders>
          </w:tcPr>
          <w:p w14:paraId="0E110617" w14:textId="77777777" w:rsidR="00C336BB" w:rsidRPr="002C7CB4" w:rsidRDefault="00C336BB" w:rsidP="00DA72C9">
            <w:pPr>
              <w:pStyle w:val="TAC"/>
              <w:rPr>
                <w:rFonts w:eastAsia="SimSun"/>
              </w:rPr>
            </w:pPr>
            <w:r w:rsidRPr="00775651">
              <w:rPr>
                <w:lang w:val="nl-NL"/>
              </w:rPr>
              <w:t>Y</w:t>
            </w:r>
          </w:p>
        </w:tc>
      </w:tr>
      <w:tr w:rsidR="00C336BB" w14:paraId="4396AB7F"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6FE3268E" w14:textId="77777777" w:rsidR="00C336BB" w:rsidRPr="002C7CB4" w:rsidRDefault="00C336BB" w:rsidP="00DA72C9">
            <w:pPr>
              <w:pStyle w:val="TAL"/>
            </w:pPr>
            <w:r w:rsidRPr="002C7CB4">
              <w:t>[R-6.2.2.1-002d],</w:t>
            </w:r>
          </w:p>
          <w:p w14:paraId="784AFBA3" w14:textId="77777777" w:rsidR="00C336BB" w:rsidRPr="002C7CB4" w:rsidDel="008F03E6" w:rsidRDefault="00C336BB" w:rsidP="00DA72C9">
            <w:pPr>
              <w:pStyle w:val="TAL"/>
            </w:pPr>
            <w:r w:rsidRPr="002C7CB4">
              <w:t>[R-6.2.2.4-003] of 3GPP TS 22.282 [3]</w:t>
            </w:r>
          </w:p>
        </w:tc>
        <w:tc>
          <w:tcPr>
            <w:tcW w:w="3544" w:type="dxa"/>
            <w:tcBorders>
              <w:top w:val="single" w:sz="4" w:space="0" w:color="auto"/>
              <w:left w:val="single" w:sz="4" w:space="0" w:color="auto"/>
              <w:bottom w:val="single" w:sz="4" w:space="0" w:color="auto"/>
              <w:right w:val="single" w:sz="4" w:space="0" w:color="auto"/>
            </w:tcBorders>
          </w:tcPr>
          <w:p w14:paraId="6FA48556" w14:textId="77777777" w:rsidR="00C336BB" w:rsidRPr="002C7CB4" w:rsidRDefault="00C336BB" w:rsidP="00DA72C9">
            <w:pPr>
              <w:pStyle w:val="TAL"/>
            </w:pPr>
            <w:r w:rsidRPr="002C7CB4">
              <w:t>&gt; Time limit for the temporarily stored data waiting to be delivered to a receiving user</w:t>
            </w:r>
          </w:p>
        </w:tc>
        <w:tc>
          <w:tcPr>
            <w:tcW w:w="1275" w:type="dxa"/>
            <w:tcBorders>
              <w:top w:val="single" w:sz="4" w:space="0" w:color="auto"/>
              <w:left w:val="single" w:sz="4" w:space="0" w:color="auto"/>
              <w:bottom w:val="single" w:sz="4" w:space="0" w:color="auto"/>
              <w:right w:val="single" w:sz="4" w:space="0" w:color="auto"/>
            </w:tcBorders>
          </w:tcPr>
          <w:p w14:paraId="159C2E74" w14:textId="77777777" w:rsidR="00C336BB" w:rsidRPr="00775651" w:rsidRDefault="00C336BB" w:rsidP="00DA72C9">
            <w:pPr>
              <w:pStyle w:val="TAC"/>
              <w:rPr>
                <w:lang w:val="nl-NL"/>
              </w:rPr>
            </w:pPr>
            <w:r>
              <w:rPr>
                <w:lang w:val="nl-NL"/>
              </w:rPr>
              <w:t>N</w:t>
            </w:r>
          </w:p>
        </w:tc>
        <w:tc>
          <w:tcPr>
            <w:tcW w:w="1276" w:type="dxa"/>
            <w:tcBorders>
              <w:top w:val="single" w:sz="4" w:space="0" w:color="auto"/>
              <w:left w:val="single" w:sz="4" w:space="0" w:color="auto"/>
              <w:bottom w:val="single" w:sz="4" w:space="0" w:color="auto"/>
              <w:right w:val="single" w:sz="4" w:space="0" w:color="auto"/>
            </w:tcBorders>
          </w:tcPr>
          <w:p w14:paraId="23AED582" w14:textId="77777777" w:rsidR="00C336BB" w:rsidRPr="00775651" w:rsidRDefault="00C336BB" w:rsidP="00DA72C9">
            <w:pPr>
              <w:pStyle w:val="TAC"/>
              <w:rPr>
                <w:lang w:val="nl-NL"/>
              </w:rPr>
            </w:pPr>
            <w:r w:rsidRPr="00970626">
              <w:rPr>
                <w:lang w:val="nl-NL"/>
              </w:rPr>
              <w:t>Y</w:t>
            </w:r>
          </w:p>
        </w:tc>
        <w:tc>
          <w:tcPr>
            <w:tcW w:w="1559" w:type="dxa"/>
            <w:tcBorders>
              <w:top w:val="single" w:sz="4" w:space="0" w:color="auto"/>
              <w:left w:val="single" w:sz="4" w:space="0" w:color="auto"/>
              <w:bottom w:val="single" w:sz="4" w:space="0" w:color="auto"/>
              <w:right w:val="single" w:sz="4" w:space="0" w:color="auto"/>
            </w:tcBorders>
          </w:tcPr>
          <w:p w14:paraId="0541AD01" w14:textId="77777777" w:rsidR="00C336BB" w:rsidRPr="00775651" w:rsidRDefault="00C336BB" w:rsidP="00DA72C9">
            <w:pPr>
              <w:pStyle w:val="TAC"/>
              <w:rPr>
                <w:lang w:val="nl-NL"/>
              </w:rPr>
            </w:pPr>
            <w:r w:rsidRPr="00970626">
              <w:rPr>
                <w:lang w:val="nl-NL"/>
              </w:rPr>
              <w:t>Y</w:t>
            </w:r>
          </w:p>
        </w:tc>
      </w:tr>
      <w:tr w:rsidR="00C336BB" w14:paraId="569AA01B"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063E0075" w14:textId="77777777" w:rsidR="00C336BB" w:rsidRPr="002C7CB4" w:rsidDel="008F03E6" w:rsidRDefault="00C336BB" w:rsidP="00DA72C9">
            <w:pPr>
              <w:pStyle w:val="TAL"/>
            </w:pPr>
            <w:r w:rsidRPr="00970626">
              <w:t>[R-6.2.2.3-001]</w:t>
            </w:r>
            <w:r w:rsidRPr="002C7CB4">
              <w:t xml:space="preserve"> of 3GPP TS 22.282 [3]</w:t>
            </w:r>
          </w:p>
        </w:tc>
        <w:tc>
          <w:tcPr>
            <w:tcW w:w="3544" w:type="dxa"/>
            <w:tcBorders>
              <w:top w:val="single" w:sz="4" w:space="0" w:color="auto"/>
              <w:left w:val="single" w:sz="4" w:space="0" w:color="auto"/>
              <w:bottom w:val="single" w:sz="4" w:space="0" w:color="auto"/>
              <w:right w:val="single" w:sz="4" w:space="0" w:color="auto"/>
            </w:tcBorders>
          </w:tcPr>
          <w:p w14:paraId="13A42967" w14:textId="77777777" w:rsidR="00C336BB" w:rsidRPr="002C7CB4" w:rsidRDefault="00C336BB" w:rsidP="00DA72C9">
            <w:pPr>
              <w:pStyle w:val="TAL"/>
            </w:pPr>
            <w:r w:rsidRPr="00970626">
              <w:t>&gt; Timer for periodic announcement with the list of available recently invited data group communications</w:t>
            </w:r>
          </w:p>
        </w:tc>
        <w:tc>
          <w:tcPr>
            <w:tcW w:w="1275" w:type="dxa"/>
            <w:tcBorders>
              <w:top w:val="single" w:sz="4" w:space="0" w:color="auto"/>
              <w:left w:val="single" w:sz="4" w:space="0" w:color="auto"/>
              <w:bottom w:val="single" w:sz="4" w:space="0" w:color="auto"/>
              <w:right w:val="single" w:sz="4" w:space="0" w:color="auto"/>
            </w:tcBorders>
          </w:tcPr>
          <w:p w14:paraId="1BD4FDEE" w14:textId="77777777" w:rsidR="00C336BB" w:rsidRPr="00775651" w:rsidRDefault="00C336BB" w:rsidP="00DA72C9">
            <w:pPr>
              <w:pStyle w:val="TAC"/>
              <w:rPr>
                <w:lang w:val="nl-NL"/>
              </w:rPr>
            </w:pPr>
            <w:r>
              <w:rPr>
                <w:lang w:val="nl-NL"/>
              </w:rPr>
              <w:t>N</w:t>
            </w:r>
          </w:p>
        </w:tc>
        <w:tc>
          <w:tcPr>
            <w:tcW w:w="1276" w:type="dxa"/>
            <w:tcBorders>
              <w:top w:val="single" w:sz="4" w:space="0" w:color="auto"/>
              <w:left w:val="single" w:sz="4" w:space="0" w:color="auto"/>
              <w:bottom w:val="single" w:sz="4" w:space="0" w:color="auto"/>
              <w:right w:val="single" w:sz="4" w:space="0" w:color="auto"/>
            </w:tcBorders>
          </w:tcPr>
          <w:p w14:paraId="551E5F10" w14:textId="77777777" w:rsidR="00C336BB" w:rsidRPr="00775651" w:rsidRDefault="00C336BB" w:rsidP="00DA72C9">
            <w:pPr>
              <w:pStyle w:val="TAC"/>
              <w:rPr>
                <w:lang w:val="nl-NL"/>
              </w:rPr>
            </w:pPr>
            <w:r w:rsidRPr="00970626">
              <w:rPr>
                <w:lang w:val="nl-NL"/>
              </w:rPr>
              <w:t>Y</w:t>
            </w:r>
          </w:p>
        </w:tc>
        <w:tc>
          <w:tcPr>
            <w:tcW w:w="1559" w:type="dxa"/>
            <w:tcBorders>
              <w:top w:val="single" w:sz="4" w:space="0" w:color="auto"/>
              <w:left w:val="single" w:sz="4" w:space="0" w:color="auto"/>
              <w:bottom w:val="single" w:sz="4" w:space="0" w:color="auto"/>
              <w:right w:val="single" w:sz="4" w:space="0" w:color="auto"/>
            </w:tcBorders>
          </w:tcPr>
          <w:p w14:paraId="0931CD38" w14:textId="77777777" w:rsidR="00C336BB" w:rsidRPr="00775651" w:rsidRDefault="00C336BB" w:rsidP="00DA72C9">
            <w:pPr>
              <w:pStyle w:val="TAC"/>
              <w:rPr>
                <w:lang w:val="nl-NL"/>
              </w:rPr>
            </w:pPr>
            <w:r w:rsidRPr="00970626">
              <w:rPr>
                <w:lang w:val="nl-NL"/>
              </w:rPr>
              <w:t>Y</w:t>
            </w:r>
          </w:p>
        </w:tc>
      </w:tr>
      <w:tr w:rsidR="00C336BB" w14:paraId="6038EC43"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04FCFF95" w14:textId="77777777" w:rsidR="00C336BB" w:rsidRPr="002C7CB4" w:rsidRDefault="00C336BB" w:rsidP="00DA72C9">
            <w:pPr>
              <w:pStyle w:val="TAL"/>
              <w:rPr>
                <w:rFonts w:eastAsia="SimSun"/>
              </w:rPr>
            </w:pPr>
          </w:p>
        </w:tc>
        <w:tc>
          <w:tcPr>
            <w:tcW w:w="3544" w:type="dxa"/>
            <w:tcBorders>
              <w:top w:val="single" w:sz="4" w:space="0" w:color="auto"/>
              <w:left w:val="single" w:sz="4" w:space="0" w:color="auto"/>
              <w:bottom w:val="single" w:sz="4" w:space="0" w:color="auto"/>
              <w:right w:val="single" w:sz="4" w:space="0" w:color="auto"/>
            </w:tcBorders>
          </w:tcPr>
          <w:p w14:paraId="78E5AD73" w14:textId="77777777" w:rsidR="00C336BB" w:rsidRPr="002C7CB4" w:rsidRDefault="00C336BB" w:rsidP="00DA72C9">
            <w:pPr>
              <w:pStyle w:val="TAL"/>
            </w:pPr>
            <w:r w:rsidRPr="002C7CB4">
              <w:rPr>
                <w:szCs w:val="18"/>
              </w:rPr>
              <w:t>&gt; Maximum data size for auto-receive</w:t>
            </w:r>
          </w:p>
        </w:tc>
        <w:tc>
          <w:tcPr>
            <w:tcW w:w="1275" w:type="dxa"/>
            <w:tcBorders>
              <w:top w:val="single" w:sz="4" w:space="0" w:color="auto"/>
              <w:left w:val="single" w:sz="4" w:space="0" w:color="auto"/>
              <w:bottom w:val="single" w:sz="4" w:space="0" w:color="auto"/>
              <w:right w:val="single" w:sz="4" w:space="0" w:color="auto"/>
            </w:tcBorders>
          </w:tcPr>
          <w:p w14:paraId="1E3C0912" w14:textId="77777777" w:rsidR="00C336BB" w:rsidRPr="002C7CB4" w:rsidRDefault="00C336BB" w:rsidP="00DA72C9">
            <w:pPr>
              <w:pStyle w:val="TAC"/>
              <w:rPr>
                <w:rFonts w:eastAsia="SimSun"/>
              </w:rPr>
            </w:pPr>
            <w:r w:rsidRPr="002C7CB4">
              <w:rPr>
                <w:rFonts w:eastAsia="SimSun"/>
              </w:rPr>
              <w:t>N</w:t>
            </w:r>
          </w:p>
        </w:tc>
        <w:tc>
          <w:tcPr>
            <w:tcW w:w="1276" w:type="dxa"/>
            <w:tcBorders>
              <w:top w:val="single" w:sz="4" w:space="0" w:color="auto"/>
              <w:left w:val="single" w:sz="4" w:space="0" w:color="auto"/>
              <w:bottom w:val="single" w:sz="4" w:space="0" w:color="auto"/>
              <w:right w:val="single" w:sz="4" w:space="0" w:color="auto"/>
            </w:tcBorders>
          </w:tcPr>
          <w:p w14:paraId="0034A76C" w14:textId="77777777" w:rsidR="00C336BB" w:rsidRPr="002C7CB4" w:rsidRDefault="00C336BB" w:rsidP="00DA72C9">
            <w:pPr>
              <w:pStyle w:val="TAC"/>
              <w:rPr>
                <w:rFonts w:eastAsia="SimSun"/>
              </w:rPr>
            </w:pPr>
            <w:r w:rsidRPr="002C7CB4">
              <w:rPr>
                <w:rFonts w:eastAsia="SimSun"/>
              </w:rPr>
              <w:t>Y</w:t>
            </w:r>
          </w:p>
        </w:tc>
        <w:tc>
          <w:tcPr>
            <w:tcW w:w="1559" w:type="dxa"/>
            <w:tcBorders>
              <w:top w:val="single" w:sz="4" w:space="0" w:color="auto"/>
              <w:left w:val="single" w:sz="4" w:space="0" w:color="auto"/>
              <w:bottom w:val="single" w:sz="4" w:space="0" w:color="auto"/>
              <w:right w:val="single" w:sz="4" w:space="0" w:color="auto"/>
            </w:tcBorders>
          </w:tcPr>
          <w:p w14:paraId="7F079054" w14:textId="77777777" w:rsidR="00C336BB" w:rsidRPr="002C7CB4" w:rsidRDefault="00C336BB" w:rsidP="00DA72C9">
            <w:pPr>
              <w:pStyle w:val="TAC"/>
              <w:rPr>
                <w:rFonts w:eastAsia="SimSun"/>
              </w:rPr>
            </w:pPr>
            <w:r w:rsidRPr="002C7CB4">
              <w:rPr>
                <w:rFonts w:eastAsia="SimSun"/>
              </w:rPr>
              <w:t>Y</w:t>
            </w:r>
          </w:p>
        </w:tc>
      </w:tr>
      <w:tr w:rsidR="00C336BB" w14:paraId="2B13D074"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02CCB769" w14:textId="77777777" w:rsidR="00C336BB" w:rsidRPr="002C7CB4" w:rsidRDefault="00C336BB" w:rsidP="00DA72C9">
            <w:pPr>
              <w:pStyle w:val="TAL"/>
              <w:rPr>
                <w:rFonts w:eastAsia="SimSun"/>
              </w:rPr>
            </w:pPr>
          </w:p>
        </w:tc>
        <w:tc>
          <w:tcPr>
            <w:tcW w:w="3544" w:type="dxa"/>
            <w:tcBorders>
              <w:top w:val="single" w:sz="4" w:space="0" w:color="auto"/>
              <w:left w:val="single" w:sz="4" w:space="0" w:color="auto"/>
              <w:bottom w:val="single" w:sz="4" w:space="0" w:color="auto"/>
              <w:right w:val="single" w:sz="4" w:space="0" w:color="auto"/>
            </w:tcBorders>
          </w:tcPr>
          <w:p w14:paraId="02A4EE4C" w14:textId="77777777" w:rsidR="00C336BB" w:rsidRPr="002C7CB4" w:rsidRDefault="00C336BB" w:rsidP="00DA72C9">
            <w:pPr>
              <w:pStyle w:val="TAL"/>
              <w:rPr>
                <w:szCs w:val="18"/>
              </w:rPr>
            </w:pPr>
            <w:r>
              <w:rPr>
                <w:lang w:eastAsia="zh-CN"/>
              </w:rPr>
              <w:t>List of functional alias identities</w:t>
            </w:r>
          </w:p>
        </w:tc>
        <w:tc>
          <w:tcPr>
            <w:tcW w:w="1275" w:type="dxa"/>
            <w:tcBorders>
              <w:top w:val="single" w:sz="4" w:space="0" w:color="auto"/>
              <w:left w:val="single" w:sz="4" w:space="0" w:color="auto"/>
              <w:bottom w:val="single" w:sz="4" w:space="0" w:color="auto"/>
              <w:right w:val="single" w:sz="4" w:space="0" w:color="auto"/>
            </w:tcBorders>
          </w:tcPr>
          <w:p w14:paraId="0C56811A" w14:textId="77777777" w:rsidR="00C336BB" w:rsidRPr="002C7CB4" w:rsidRDefault="00C336BB" w:rsidP="00DA72C9">
            <w:pPr>
              <w:pStyle w:val="TAC"/>
              <w:rPr>
                <w:rFonts w:eastAsia="SimSun"/>
              </w:rPr>
            </w:pPr>
          </w:p>
        </w:tc>
        <w:tc>
          <w:tcPr>
            <w:tcW w:w="1276" w:type="dxa"/>
            <w:tcBorders>
              <w:top w:val="single" w:sz="4" w:space="0" w:color="auto"/>
              <w:left w:val="single" w:sz="4" w:space="0" w:color="auto"/>
              <w:bottom w:val="single" w:sz="4" w:space="0" w:color="auto"/>
              <w:right w:val="single" w:sz="4" w:space="0" w:color="auto"/>
            </w:tcBorders>
          </w:tcPr>
          <w:p w14:paraId="6DA3825A" w14:textId="77777777" w:rsidR="00C336BB" w:rsidRPr="002C7CB4" w:rsidRDefault="00C336BB" w:rsidP="00DA72C9">
            <w:pPr>
              <w:pStyle w:val="TAC"/>
              <w:rPr>
                <w:rFonts w:eastAsia="SimSun"/>
              </w:rPr>
            </w:pPr>
          </w:p>
        </w:tc>
        <w:tc>
          <w:tcPr>
            <w:tcW w:w="1559" w:type="dxa"/>
            <w:tcBorders>
              <w:top w:val="single" w:sz="4" w:space="0" w:color="auto"/>
              <w:left w:val="single" w:sz="4" w:space="0" w:color="auto"/>
              <w:bottom w:val="single" w:sz="4" w:space="0" w:color="auto"/>
              <w:right w:val="single" w:sz="4" w:space="0" w:color="auto"/>
            </w:tcBorders>
          </w:tcPr>
          <w:p w14:paraId="34CCACF4" w14:textId="77777777" w:rsidR="00C336BB" w:rsidRPr="002C7CB4" w:rsidRDefault="00C336BB" w:rsidP="00DA72C9">
            <w:pPr>
              <w:pStyle w:val="TAC"/>
              <w:rPr>
                <w:rFonts w:eastAsia="SimSun"/>
              </w:rPr>
            </w:pPr>
          </w:p>
        </w:tc>
      </w:tr>
      <w:tr w:rsidR="00C336BB" w14:paraId="741ACCD8"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3230B461" w14:textId="77777777" w:rsidR="00C336BB" w:rsidRPr="002C7CB4" w:rsidRDefault="00C336BB" w:rsidP="00DA72C9">
            <w:pPr>
              <w:pStyle w:val="TAL"/>
              <w:rPr>
                <w:rFonts w:eastAsia="SimSun"/>
              </w:rPr>
            </w:pPr>
            <w:r>
              <w:t>[R-5.9a-005] of 3GPP TS 22.280 [17]</w:t>
            </w:r>
          </w:p>
        </w:tc>
        <w:tc>
          <w:tcPr>
            <w:tcW w:w="3544" w:type="dxa"/>
            <w:tcBorders>
              <w:top w:val="single" w:sz="4" w:space="0" w:color="auto"/>
              <w:left w:val="single" w:sz="4" w:space="0" w:color="auto"/>
              <w:bottom w:val="single" w:sz="4" w:space="0" w:color="auto"/>
              <w:right w:val="single" w:sz="4" w:space="0" w:color="auto"/>
            </w:tcBorders>
          </w:tcPr>
          <w:p w14:paraId="1184B699" w14:textId="77777777" w:rsidR="00C336BB" w:rsidRPr="002C7CB4" w:rsidRDefault="00C336BB" w:rsidP="00DA72C9">
            <w:pPr>
              <w:pStyle w:val="TAL"/>
              <w:rPr>
                <w:szCs w:val="18"/>
              </w:rPr>
            </w:pPr>
            <w:r>
              <w:rPr>
                <w:lang w:eastAsia="zh-CN"/>
              </w:rPr>
              <w:t>&gt; Functional alias</w:t>
            </w:r>
          </w:p>
        </w:tc>
        <w:tc>
          <w:tcPr>
            <w:tcW w:w="1275" w:type="dxa"/>
            <w:tcBorders>
              <w:top w:val="single" w:sz="4" w:space="0" w:color="auto"/>
              <w:left w:val="single" w:sz="4" w:space="0" w:color="auto"/>
              <w:bottom w:val="single" w:sz="4" w:space="0" w:color="auto"/>
              <w:right w:val="single" w:sz="4" w:space="0" w:color="auto"/>
            </w:tcBorders>
          </w:tcPr>
          <w:p w14:paraId="2B5DB864" w14:textId="77777777" w:rsidR="00C336BB" w:rsidRPr="002C7CB4" w:rsidRDefault="00C336BB" w:rsidP="00DA72C9">
            <w:pPr>
              <w:pStyle w:val="TAC"/>
              <w:rPr>
                <w:rFonts w:eastAsia="SimSun"/>
              </w:rPr>
            </w:pPr>
            <w:r>
              <w:rPr>
                <w:lang w:eastAsia="zh-CN"/>
              </w:rPr>
              <w:t>N</w:t>
            </w:r>
          </w:p>
        </w:tc>
        <w:tc>
          <w:tcPr>
            <w:tcW w:w="1276" w:type="dxa"/>
            <w:tcBorders>
              <w:top w:val="single" w:sz="4" w:space="0" w:color="auto"/>
              <w:left w:val="single" w:sz="4" w:space="0" w:color="auto"/>
              <w:bottom w:val="single" w:sz="4" w:space="0" w:color="auto"/>
              <w:right w:val="single" w:sz="4" w:space="0" w:color="auto"/>
            </w:tcBorders>
          </w:tcPr>
          <w:p w14:paraId="45779FA2" w14:textId="77777777" w:rsidR="00C336BB" w:rsidRPr="002C7CB4" w:rsidRDefault="00C336BB" w:rsidP="00DA72C9">
            <w:pPr>
              <w:pStyle w:val="TAC"/>
              <w:rPr>
                <w:rFonts w:eastAsia="SimSun"/>
              </w:rPr>
            </w:pPr>
            <w:r>
              <w:rPr>
                <w:lang w:eastAsia="zh-CN"/>
              </w:rPr>
              <w:t>Y</w:t>
            </w:r>
          </w:p>
        </w:tc>
        <w:tc>
          <w:tcPr>
            <w:tcW w:w="1559" w:type="dxa"/>
            <w:tcBorders>
              <w:top w:val="single" w:sz="4" w:space="0" w:color="auto"/>
              <w:left w:val="single" w:sz="4" w:space="0" w:color="auto"/>
              <w:bottom w:val="single" w:sz="4" w:space="0" w:color="auto"/>
              <w:right w:val="single" w:sz="4" w:space="0" w:color="auto"/>
            </w:tcBorders>
          </w:tcPr>
          <w:p w14:paraId="1933D263" w14:textId="77777777" w:rsidR="00C336BB" w:rsidRPr="002C7CB4" w:rsidRDefault="00C336BB" w:rsidP="00DA72C9">
            <w:pPr>
              <w:pStyle w:val="TAC"/>
              <w:rPr>
                <w:rFonts w:eastAsia="SimSun"/>
              </w:rPr>
            </w:pPr>
            <w:r>
              <w:rPr>
                <w:lang w:val="nl-NL" w:eastAsia="zh-CN"/>
              </w:rPr>
              <w:t>Y</w:t>
            </w:r>
          </w:p>
        </w:tc>
      </w:tr>
      <w:tr w:rsidR="00C336BB" w14:paraId="7214FF4B"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4331731A" w14:textId="77777777" w:rsidR="00C336BB" w:rsidRPr="002C7CB4" w:rsidRDefault="00C336BB" w:rsidP="00DA72C9">
            <w:pPr>
              <w:pStyle w:val="TAL"/>
              <w:rPr>
                <w:rFonts w:eastAsia="SimSun"/>
              </w:rPr>
            </w:pPr>
            <w:r>
              <w:t xml:space="preserve">[R-5.9a-005] of 3GPP TS 22.280 [17] </w:t>
            </w:r>
          </w:p>
        </w:tc>
        <w:tc>
          <w:tcPr>
            <w:tcW w:w="3544" w:type="dxa"/>
            <w:tcBorders>
              <w:top w:val="single" w:sz="4" w:space="0" w:color="auto"/>
              <w:left w:val="single" w:sz="4" w:space="0" w:color="auto"/>
              <w:bottom w:val="single" w:sz="4" w:space="0" w:color="auto"/>
              <w:right w:val="single" w:sz="4" w:space="0" w:color="auto"/>
            </w:tcBorders>
          </w:tcPr>
          <w:p w14:paraId="5B19975E" w14:textId="77777777" w:rsidR="00C336BB" w:rsidRPr="002C7CB4" w:rsidRDefault="00C336BB" w:rsidP="00DA72C9">
            <w:pPr>
              <w:pStyle w:val="TAL"/>
              <w:rPr>
                <w:szCs w:val="18"/>
              </w:rPr>
            </w:pPr>
            <w:r>
              <w:rPr>
                <w:lang w:eastAsia="zh-CN"/>
              </w:rPr>
              <w:t>&gt;&gt; Limit number of simultaneous activations</w:t>
            </w:r>
          </w:p>
        </w:tc>
        <w:tc>
          <w:tcPr>
            <w:tcW w:w="1275" w:type="dxa"/>
            <w:tcBorders>
              <w:top w:val="single" w:sz="4" w:space="0" w:color="auto"/>
              <w:left w:val="single" w:sz="4" w:space="0" w:color="auto"/>
              <w:bottom w:val="single" w:sz="4" w:space="0" w:color="auto"/>
              <w:right w:val="single" w:sz="4" w:space="0" w:color="auto"/>
            </w:tcBorders>
          </w:tcPr>
          <w:p w14:paraId="7FD0D2B4" w14:textId="77777777" w:rsidR="00C336BB" w:rsidRPr="002C7CB4" w:rsidRDefault="00C336BB" w:rsidP="00DA72C9">
            <w:pPr>
              <w:pStyle w:val="TAC"/>
              <w:rPr>
                <w:rFonts w:eastAsia="SimSun"/>
              </w:rPr>
            </w:pPr>
            <w:r>
              <w:rPr>
                <w:rFonts w:eastAsia="SimSun"/>
              </w:rPr>
              <w:t>N</w:t>
            </w:r>
          </w:p>
        </w:tc>
        <w:tc>
          <w:tcPr>
            <w:tcW w:w="1276" w:type="dxa"/>
            <w:tcBorders>
              <w:top w:val="single" w:sz="4" w:space="0" w:color="auto"/>
              <w:left w:val="single" w:sz="4" w:space="0" w:color="auto"/>
              <w:bottom w:val="single" w:sz="4" w:space="0" w:color="auto"/>
              <w:right w:val="single" w:sz="4" w:space="0" w:color="auto"/>
            </w:tcBorders>
          </w:tcPr>
          <w:p w14:paraId="09303044" w14:textId="77777777" w:rsidR="00C336BB" w:rsidRPr="002C7CB4" w:rsidRDefault="00C336BB" w:rsidP="00DA72C9">
            <w:pPr>
              <w:pStyle w:val="TAC"/>
              <w:rPr>
                <w:rFonts w:eastAsia="SimSun"/>
              </w:rPr>
            </w:pPr>
            <w:r>
              <w:rPr>
                <w:lang w:eastAsia="zh-CN"/>
              </w:rPr>
              <w:t>Y</w:t>
            </w:r>
          </w:p>
        </w:tc>
        <w:tc>
          <w:tcPr>
            <w:tcW w:w="1559" w:type="dxa"/>
            <w:tcBorders>
              <w:top w:val="single" w:sz="4" w:space="0" w:color="auto"/>
              <w:left w:val="single" w:sz="4" w:space="0" w:color="auto"/>
              <w:bottom w:val="single" w:sz="4" w:space="0" w:color="auto"/>
              <w:right w:val="single" w:sz="4" w:space="0" w:color="auto"/>
            </w:tcBorders>
          </w:tcPr>
          <w:p w14:paraId="18B85156" w14:textId="77777777" w:rsidR="00C336BB" w:rsidRPr="002C7CB4" w:rsidRDefault="00C336BB" w:rsidP="00DA72C9">
            <w:pPr>
              <w:pStyle w:val="TAC"/>
              <w:rPr>
                <w:rFonts w:eastAsia="SimSun"/>
              </w:rPr>
            </w:pPr>
            <w:r>
              <w:rPr>
                <w:lang w:val="nl-NL" w:eastAsia="zh-CN"/>
              </w:rPr>
              <w:t>Y</w:t>
            </w:r>
          </w:p>
        </w:tc>
      </w:tr>
      <w:tr w:rsidR="00C336BB" w14:paraId="1A567379"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2A92E326" w14:textId="77777777" w:rsidR="00C336BB" w:rsidRPr="002C7CB4" w:rsidRDefault="00C336BB" w:rsidP="00DA72C9">
            <w:pPr>
              <w:pStyle w:val="TAL"/>
              <w:rPr>
                <w:rFonts w:eastAsia="SimSun"/>
              </w:rPr>
            </w:pPr>
            <w:r>
              <w:t>[R-5.9a-005] of 3GPP TS 22.280 [17]</w:t>
            </w:r>
          </w:p>
        </w:tc>
        <w:tc>
          <w:tcPr>
            <w:tcW w:w="3544" w:type="dxa"/>
            <w:tcBorders>
              <w:top w:val="single" w:sz="4" w:space="0" w:color="auto"/>
              <w:left w:val="single" w:sz="4" w:space="0" w:color="auto"/>
              <w:bottom w:val="single" w:sz="4" w:space="0" w:color="auto"/>
              <w:right w:val="single" w:sz="4" w:space="0" w:color="auto"/>
            </w:tcBorders>
          </w:tcPr>
          <w:p w14:paraId="6020E8DE" w14:textId="77777777" w:rsidR="00C336BB" w:rsidRPr="002C7CB4" w:rsidRDefault="00C336BB" w:rsidP="00DA72C9">
            <w:pPr>
              <w:pStyle w:val="TAL"/>
              <w:rPr>
                <w:szCs w:val="18"/>
              </w:rPr>
            </w:pPr>
            <w:r>
              <w:rPr>
                <w:lang w:eastAsia="zh-CN"/>
              </w:rPr>
              <w:t>&gt;&gt; This functional alias can be taken over</w:t>
            </w:r>
          </w:p>
        </w:tc>
        <w:tc>
          <w:tcPr>
            <w:tcW w:w="1275" w:type="dxa"/>
            <w:tcBorders>
              <w:top w:val="single" w:sz="4" w:space="0" w:color="auto"/>
              <w:left w:val="single" w:sz="4" w:space="0" w:color="auto"/>
              <w:bottom w:val="single" w:sz="4" w:space="0" w:color="auto"/>
              <w:right w:val="single" w:sz="4" w:space="0" w:color="auto"/>
            </w:tcBorders>
          </w:tcPr>
          <w:p w14:paraId="69927219" w14:textId="77777777" w:rsidR="00C336BB" w:rsidRPr="002C7CB4" w:rsidRDefault="00C336BB" w:rsidP="00DA72C9">
            <w:pPr>
              <w:pStyle w:val="TAC"/>
              <w:rPr>
                <w:rFonts w:eastAsia="SimSun"/>
              </w:rPr>
            </w:pPr>
            <w:r>
              <w:rPr>
                <w:lang w:eastAsia="zh-CN"/>
              </w:rPr>
              <w:t>N</w:t>
            </w:r>
          </w:p>
        </w:tc>
        <w:tc>
          <w:tcPr>
            <w:tcW w:w="1276" w:type="dxa"/>
            <w:tcBorders>
              <w:top w:val="single" w:sz="4" w:space="0" w:color="auto"/>
              <w:left w:val="single" w:sz="4" w:space="0" w:color="auto"/>
              <w:bottom w:val="single" w:sz="4" w:space="0" w:color="auto"/>
              <w:right w:val="single" w:sz="4" w:space="0" w:color="auto"/>
            </w:tcBorders>
          </w:tcPr>
          <w:p w14:paraId="3230270A" w14:textId="77777777" w:rsidR="00C336BB" w:rsidRPr="002C7CB4" w:rsidRDefault="00C336BB" w:rsidP="00DA72C9">
            <w:pPr>
              <w:pStyle w:val="TAC"/>
              <w:rPr>
                <w:rFonts w:eastAsia="SimSun"/>
              </w:rPr>
            </w:pPr>
            <w:r>
              <w:rPr>
                <w:lang w:eastAsia="zh-CN"/>
              </w:rPr>
              <w:t>Y</w:t>
            </w:r>
          </w:p>
        </w:tc>
        <w:tc>
          <w:tcPr>
            <w:tcW w:w="1559" w:type="dxa"/>
            <w:tcBorders>
              <w:top w:val="single" w:sz="4" w:space="0" w:color="auto"/>
              <w:left w:val="single" w:sz="4" w:space="0" w:color="auto"/>
              <w:bottom w:val="single" w:sz="4" w:space="0" w:color="auto"/>
              <w:right w:val="single" w:sz="4" w:space="0" w:color="auto"/>
            </w:tcBorders>
          </w:tcPr>
          <w:p w14:paraId="7C566B11" w14:textId="77777777" w:rsidR="00C336BB" w:rsidRPr="002C7CB4" w:rsidRDefault="00C336BB" w:rsidP="00DA72C9">
            <w:pPr>
              <w:pStyle w:val="TAC"/>
              <w:rPr>
                <w:rFonts w:eastAsia="SimSun"/>
              </w:rPr>
            </w:pPr>
            <w:r>
              <w:rPr>
                <w:lang w:val="nl-NL" w:eastAsia="zh-CN"/>
              </w:rPr>
              <w:t>Y</w:t>
            </w:r>
          </w:p>
        </w:tc>
      </w:tr>
      <w:tr w:rsidR="00C336BB" w14:paraId="2823F194"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0198AC06" w14:textId="77777777" w:rsidR="00C336BB" w:rsidRPr="002C7CB4" w:rsidRDefault="00C336BB" w:rsidP="00DA72C9">
            <w:pPr>
              <w:pStyle w:val="TAL"/>
              <w:rPr>
                <w:rFonts w:eastAsia="SimSun"/>
              </w:rPr>
            </w:pPr>
          </w:p>
        </w:tc>
        <w:tc>
          <w:tcPr>
            <w:tcW w:w="3544" w:type="dxa"/>
            <w:tcBorders>
              <w:top w:val="single" w:sz="4" w:space="0" w:color="auto"/>
              <w:left w:val="single" w:sz="4" w:space="0" w:color="auto"/>
              <w:bottom w:val="single" w:sz="4" w:space="0" w:color="auto"/>
              <w:right w:val="single" w:sz="4" w:space="0" w:color="auto"/>
            </w:tcBorders>
          </w:tcPr>
          <w:p w14:paraId="590C0518" w14:textId="77777777" w:rsidR="00C336BB" w:rsidRPr="002C7CB4" w:rsidRDefault="00C336BB" w:rsidP="00DA72C9">
            <w:pPr>
              <w:pStyle w:val="TAL"/>
              <w:rPr>
                <w:szCs w:val="18"/>
              </w:rPr>
            </w:pPr>
            <w:r>
              <w:rPr>
                <w:lang w:val="nl-NL" w:eastAsia="zh-CN"/>
              </w:rPr>
              <w:t>&gt;&gt; List of users</w:t>
            </w:r>
            <w:r>
              <w:rPr>
                <w:rFonts w:cs="Arial"/>
                <w:szCs w:val="18"/>
              </w:rPr>
              <w:t xml:space="preserve"> who can activate this functional alias</w:t>
            </w:r>
          </w:p>
        </w:tc>
        <w:tc>
          <w:tcPr>
            <w:tcW w:w="1275" w:type="dxa"/>
            <w:tcBorders>
              <w:top w:val="single" w:sz="4" w:space="0" w:color="auto"/>
              <w:left w:val="single" w:sz="4" w:space="0" w:color="auto"/>
              <w:bottom w:val="single" w:sz="4" w:space="0" w:color="auto"/>
              <w:right w:val="single" w:sz="4" w:space="0" w:color="auto"/>
            </w:tcBorders>
          </w:tcPr>
          <w:p w14:paraId="3D2C5C49" w14:textId="77777777" w:rsidR="00C336BB" w:rsidRPr="002C7CB4" w:rsidRDefault="00C336BB" w:rsidP="00DA72C9">
            <w:pPr>
              <w:pStyle w:val="TAC"/>
              <w:rPr>
                <w:rFonts w:eastAsia="SimSun"/>
              </w:rPr>
            </w:pPr>
          </w:p>
        </w:tc>
        <w:tc>
          <w:tcPr>
            <w:tcW w:w="1276" w:type="dxa"/>
            <w:tcBorders>
              <w:top w:val="single" w:sz="4" w:space="0" w:color="auto"/>
              <w:left w:val="single" w:sz="4" w:space="0" w:color="auto"/>
              <w:bottom w:val="single" w:sz="4" w:space="0" w:color="auto"/>
              <w:right w:val="single" w:sz="4" w:space="0" w:color="auto"/>
            </w:tcBorders>
          </w:tcPr>
          <w:p w14:paraId="69DD3768" w14:textId="77777777" w:rsidR="00C336BB" w:rsidRPr="002C7CB4" w:rsidRDefault="00C336BB" w:rsidP="00DA72C9">
            <w:pPr>
              <w:pStyle w:val="TAC"/>
              <w:rPr>
                <w:rFonts w:eastAsia="SimSun"/>
              </w:rPr>
            </w:pPr>
          </w:p>
        </w:tc>
        <w:tc>
          <w:tcPr>
            <w:tcW w:w="1559" w:type="dxa"/>
            <w:tcBorders>
              <w:top w:val="single" w:sz="4" w:space="0" w:color="auto"/>
              <w:left w:val="single" w:sz="4" w:space="0" w:color="auto"/>
              <w:bottom w:val="single" w:sz="4" w:space="0" w:color="auto"/>
              <w:right w:val="single" w:sz="4" w:space="0" w:color="auto"/>
            </w:tcBorders>
          </w:tcPr>
          <w:p w14:paraId="66A37748" w14:textId="77777777" w:rsidR="00C336BB" w:rsidRPr="002C7CB4" w:rsidRDefault="00C336BB" w:rsidP="00DA72C9">
            <w:pPr>
              <w:pStyle w:val="TAC"/>
              <w:rPr>
                <w:rFonts w:eastAsia="SimSun"/>
              </w:rPr>
            </w:pPr>
          </w:p>
        </w:tc>
      </w:tr>
      <w:tr w:rsidR="00C336BB" w14:paraId="07182575"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05F78E3D" w14:textId="77777777" w:rsidR="00C336BB" w:rsidRPr="002C7CB4" w:rsidRDefault="00C336BB" w:rsidP="00DA72C9">
            <w:pPr>
              <w:pStyle w:val="TAL"/>
              <w:rPr>
                <w:rFonts w:eastAsia="SimSun"/>
              </w:rPr>
            </w:pPr>
            <w:r>
              <w:t>[R-5.9a-005] of 3GPP TS 22.280 [17]</w:t>
            </w:r>
          </w:p>
        </w:tc>
        <w:tc>
          <w:tcPr>
            <w:tcW w:w="3544" w:type="dxa"/>
            <w:tcBorders>
              <w:top w:val="single" w:sz="4" w:space="0" w:color="auto"/>
              <w:left w:val="single" w:sz="4" w:space="0" w:color="auto"/>
              <w:bottom w:val="single" w:sz="4" w:space="0" w:color="auto"/>
              <w:right w:val="single" w:sz="4" w:space="0" w:color="auto"/>
            </w:tcBorders>
          </w:tcPr>
          <w:p w14:paraId="05187AFA" w14:textId="77777777" w:rsidR="00C336BB" w:rsidRPr="002C7CB4" w:rsidRDefault="00C336BB" w:rsidP="00DA72C9">
            <w:pPr>
              <w:pStyle w:val="TAL"/>
              <w:rPr>
                <w:szCs w:val="18"/>
              </w:rPr>
            </w:pPr>
            <w:r>
              <w:rPr>
                <w:lang w:val="nl-NL" w:eastAsia="zh-CN"/>
              </w:rPr>
              <w:t>&gt;&gt;&gt; MCData ID</w:t>
            </w:r>
          </w:p>
        </w:tc>
        <w:tc>
          <w:tcPr>
            <w:tcW w:w="1275" w:type="dxa"/>
            <w:tcBorders>
              <w:top w:val="single" w:sz="4" w:space="0" w:color="auto"/>
              <w:left w:val="single" w:sz="4" w:space="0" w:color="auto"/>
              <w:bottom w:val="single" w:sz="4" w:space="0" w:color="auto"/>
              <w:right w:val="single" w:sz="4" w:space="0" w:color="auto"/>
            </w:tcBorders>
          </w:tcPr>
          <w:p w14:paraId="173280DF" w14:textId="77777777" w:rsidR="00C336BB" w:rsidRPr="002C7CB4" w:rsidRDefault="00C336BB" w:rsidP="00DA72C9">
            <w:pPr>
              <w:pStyle w:val="TAC"/>
              <w:rPr>
                <w:rFonts w:eastAsia="SimSun"/>
              </w:rPr>
            </w:pPr>
            <w:r>
              <w:rPr>
                <w:lang w:eastAsia="zh-CN"/>
              </w:rPr>
              <w:t>N</w:t>
            </w:r>
          </w:p>
        </w:tc>
        <w:tc>
          <w:tcPr>
            <w:tcW w:w="1276" w:type="dxa"/>
            <w:tcBorders>
              <w:top w:val="single" w:sz="4" w:space="0" w:color="auto"/>
              <w:left w:val="single" w:sz="4" w:space="0" w:color="auto"/>
              <w:bottom w:val="single" w:sz="4" w:space="0" w:color="auto"/>
              <w:right w:val="single" w:sz="4" w:space="0" w:color="auto"/>
            </w:tcBorders>
          </w:tcPr>
          <w:p w14:paraId="07869965" w14:textId="77777777" w:rsidR="00C336BB" w:rsidRPr="002C7CB4" w:rsidRDefault="00C336BB" w:rsidP="00DA72C9">
            <w:pPr>
              <w:pStyle w:val="TAC"/>
              <w:rPr>
                <w:rFonts w:eastAsia="SimSun"/>
              </w:rPr>
            </w:pPr>
            <w:r>
              <w:rPr>
                <w:lang w:eastAsia="zh-CN"/>
              </w:rPr>
              <w:t>Y</w:t>
            </w:r>
          </w:p>
        </w:tc>
        <w:tc>
          <w:tcPr>
            <w:tcW w:w="1559" w:type="dxa"/>
            <w:tcBorders>
              <w:top w:val="single" w:sz="4" w:space="0" w:color="auto"/>
              <w:left w:val="single" w:sz="4" w:space="0" w:color="auto"/>
              <w:bottom w:val="single" w:sz="4" w:space="0" w:color="auto"/>
              <w:right w:val="single" w:sz="4" w:space="0" w:color="auto"/>
            </w:tcBorders>
          </w:tcPr>
          <w:p w14:paraId="51B77BE0" w14:textId="77777777" w:rsidR="00C336BB" w:rsidRPr="002C7CB4" w:rsidRDefault="00C336BB" w:rsidP="00DA72C9">
            <w:pPr>
              <w:pStyle w:val="TAC"/>
              <w:rPr>
                <w:rFonts w:eastAsia="SimSun"/>
              </w:rPr>
            </w:pPr>
            <w:r>
              <w:rPr>
                <w:lang w:val="nl-NL" w:eastAsia="zh-CN"/>
              </w:rPr>
              <w:t>Y</w:t>
            </w:r>
          </w:p>
        </w:tc>
      </w:tr>
      <w:tr w:rsidR="00C336BB" w14:paraId="5FC59270"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4461AE41" w14:textId="77777777" w:rsidR="00C336BB" w:rsidRDefault="00C336BB" w:rsidP="00DA72C9">
            <w:pPr>
              <w:pStyle w:val="TAL"/>
            </w:pPr>
            <w:r>
              <w:rPr>
                <w:rFonts w:cs="Arial"/>
                <w:szCs w:val="18"/>
              </w:rPr>
              <w:t>[R-5.9a-016] of 3GPP TS 22.280 [17]</w:t>
            </w:r>
          </w:p>
        </w:tc>
        <w:tc>
          <w:tcPr>
            <w:tcW w:w="3544" w:type="dxa"/>
            <w:tcBorders>
              <w:top w:val="single" w:sz="4" w:space="0" w:color="auto"/>
              <w:left w:val="single" w:sz="4" w:space="0" w:color="auto"/>
              <w:bottom w:val="single" w:sz="4" w:space="0" w:color="auto"/>
              <w:right w:val="single" w:sz="4" w:space="0" w:color="auto"/>
            </w:tcBorders>
          </w:tcPr>
          <w:p w14:paraId="7266C8A7" w14:textId="77777777" w:rsidR="00C336BB" w:rsidRDefault="00C336BB" w:rsidP="00DA72C9">
            <w:pPr>
              <w:pStyle w:val="TAL"/>
              <w:rPr>
                <w:lang w:val="nl-NL" w:eastAsia="zh-CN"/>
              </w:rPr>
            </w:pPr>
            <w:r>
              <w:rPr>
                <w:rFonts w:cs="Arial"/>
                <w:szCs w:val="18"/>
              </w:rPr>
              <w:t>&gt;&gt; Communication priority (see</w:t>
            </w:r>
            <w:r>
              <w:rPr>
                <w:rFonts w:cs="Arial"/>
                <w:szCs w:val="18"/>
                <w:lang w:val="en-US"/>
              </w:rPr>
              <w:t> </w:t>
            </w:r>
            <w:r>
              <w:rPr>
                <w:rFonts w:cs="Arial"/>
                <w:szCs w:val="18"/>
              </w:rPr>
              <w:t>NOTE</w:t>
            </w:r>
            <w:r>
              <w:rPr>
                <w:rFonts w:cs="Arial"/>
                <w:szCs w:val="18"/>
                <w:lang w:val="en-US"/>
              </w:rPr>
              <w:t> </w:t>
            </w:r>
            <w:r>
              <w:rPr>
                <w:rFonts w:cs="Arial"/>
                <w:szCs w:val="18"/>
              </w:rPr>
              <w:t>2)</w:t>
            </w:r>
          </w:p>
        </w:tc>
        <w:tc>
          <w:tcPr>
            <w:tcW w:w="1275" w:type="dxa"/>
            <w:tcBorders>
              <w:top w:val="single" w:sz="4" w:space="0" w:color="auto"/>
              <w:left w:val="single" w:sz="4" w:space="0" w:color="auto"/>
              <w:bottom w:val="single" w:sz="4" w:space="0" w:color="auto"/>
              <w:right w:val="single" w:sz="4" w:space="0" w:color="auto"/>
            </w:tcBorders>
          </w:tcPr>
          <w:p w14:paraId="6C2CB516" w14:textId="77777777" w:rsidR="00C336BB" w:rsidRDefault="00C336BB" w:rsidP="00DA72C9">
            <w:pPr>
              <w:pStyle w:val="TAC"/>
              <w:rPr>
                <w:lang w:eastAsia="zh-CN"/>
              </w:rPr>
            </w:pPr>
            <w:r>
              <w:rPr>
                <w:rFonts w:cs="Arial"/>
                <w:szCs w:val="18"/>
              </w:rPr>
              <w:t>N</w:t>
            </w:r>
          </w:p>
        </w:tc>
        <w:tc>
          <w:tcPr>
            <w:tcW w:w="1276" w:type="dxa"/>
            <w:tcBorders>
              <w:top w:val="single" w:sz="4" w:space="0" w:color="auto"/>
              <w:left w:val="single" w:sz="4" w:space="0" w:color="auto"/>
              <w:bottom w:val="single" w:sz="4" w:space="0" w:color="auto"/>
              <w:right w:val="single" w:sz="4" w:space="0" w:color="auto"/>
            </w:tcBorders>
          </w:tcPr>
          <w:p w14:paraId="0A2C081A" w14:textId="77777777" w:rsidR="00C336BB" w:rsidRDefault="00C336BB" w:rsidP="00DA72C9">
            <w:pPr>
              <w:pStyle w:val="TAC"/>
              <w:rPr>
                <w:lang w:eastAsia="zh-CN"/>
              </w:rPr>
            </w:pPr>
            <w:r>
              <w:rPr>
                <w:rFonts w:cs="Arial"/>
                <w:szCs w:val="18"/>
              </w:rPr>
              <w:t>Y</w:t>
            </w:r>
          </w:p>
        </w:tc>
        <w:tc>
          <w:tcPr>
            <w:tcW w:w="1559" w:type="dxa"/>
            <w:tcBorders>
              <w:top w:val="single" w:sz="4" w:space="0" w:color="auto"/>
              <w:left w:val="single" w:sz="4" w:space="0" w:color="auto"/>
              <w:bottom w:val="single" w:sz="4" w:space="0" w:color="auto"/>
              <w:right w:val="single" w:sz="4" w:space="0" w:color="auto"/>
            </w:tcBorders>
          </w:tcPr>
          <w:p w14:paraId="563F91B4" w14:textId="77777777" w:rsidR="00C336BB" w:rsidRDefault="00C336BB" w:rsidP="00DA72C9">
            <w:pPr>
              <w:pStyle w:val="TAC"/>
              <w:rPr>
                <w:lang w:val="nl-NL" w:eastAsia="zh-CN"/>
              </w:rPr>
            </w:pPr>
            <w:r>
              <w:rPr>
                <w:rFonts w:cs="Arial"/>
                <w:szCs w:val="18"/>
              </w:rPr>
              <w:t>Y</w:t>
            </w:r>
          </w:p>
        </w:tc>
      </w:tr>
      <w:tr w:rsidR="00C336BB" w14:paraId="75A5E38A"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398FA9AE" w14:textId="77777777" w:rsidR="00C336BB" w:rsidRDefault="00C336BB" w:rsidP="00DA72C9">
            <w:pPr>
              <w:pStyle w:val="TAL"/>
            </w:pPr>
            <w:r>
              <w:rPr>
                <w:rFonts w:eastAsia="SimSun"/>
              </w:rPr>
              <w:t>[R-5.10-001a] of 3GPP TS 22.280 [2]</w:t>
            </w:r>
          </w:p>
        </w:tc>
        <w:tc>
          <w:tcPr>
            <w:tcW w:w="3544" w:type="dxa"/>
            <w:tcBorders>
              <w:top w:val="single" w:sz="4" w:space="0" w:color="auto"/>
              <w:left w:val="single" w:sz="4" w:space="0" w:color="auto"/>
              <w:bottom w:val="single" w:sz="4" w:space="0" w:color="auto"/>
              <w:right w:val="single" w:sz="4" w:space="0" w:color="auto"/>
            </w:tcBorders>
          </w:tcPr>
          <w:p w14:paraId="576D4DA1" w14:textId="77777777" w:rsidR="00C336BB" w:rsidRDefault="00C336BB" w:rsidP="00DA72C9">
            <w:pPr>
              <w:pStyle w:val="TAL"/>
              <w:rPr>
                <w:lang w:val="nl-NL" w:eastAsia="zh-CN"/>
              </w:rPr>
            </w:pPr>
            <w:r>
              <w:rPr>
                <w:szCs w:val="18"/>
              </w:rPr>
              <w:t>Maximum number of successful simultaneous service authorizations of clients from a user</w:t>
            </w:r>
          </w:p>
        </w:tc>
        <w:tc>
          <w:tcPr>
            <w:tcW w:w="1275" w:type="dxa"/>
            <w:tcBorders>
              <w:top w:val="single" w:sz="4" w:space="0" w:color="auto"/>
              <w:left w:val="single" w:sz="4" w:space="0" w:color="auto"/>
              <w:bottom w:val="single" w:sz="4" w:space="0" w:color="auto"/>
              <w:right w:val="single" w:sz="4" w:space="0" w:color="auto"/>
            </w:tcBorders>
          </w:tcPr>
          <w:p w14:paraId="1747F607" w14:textId="77777777" w:rsidR="00C336BB" w:rsidRDefault="00C336BB" w:rsidP="00DA72C9">
            <w:pPr>
              <w:pStyle w:val="TAC"/>
              <w:rPr>
                <w:lang w:eastAsia="zh-CN"/>
              </w:rPr>
            </w:pPr>
            <w:r>
              <w:rPr>
                <w:rFonts w:eastAsia="SimSun"/>
              </w:rPr>
              <w:t>N</w:t>
            </w:r>
          </w:p>
        </w:tc>
        <w:tc>
          <w:tcPr>
            <w:tcW w:w="1276" w:type="dxa"/>
            <w:tcBorders>
              <w:top w:val="single" w:sz="4" w:space="0" w:color="auto"/>
              <w:left w:val="single" w:sz="4" w:space="0" w:color="auto"/>
              <w:bottom w:val="single" w:sz="4" w:space="0" w:color="auto"/>
              <w:right w:val="single" w:sz="4" w:space="0" w:color="auto"/>
            </w:tcBorders>
          </w:tcPr>
          <w:p w14:paraId="3EB62A88" w14:textId="77777777" w:rsidR="00C336BB" w:rsidRDefault="00C336BB" w:rsidP="00DA72C9">
            <w:pPr>
              <w:pStyle w:val="TAC"/>
              <w:rPr>
                <w:lang w:eastAsia="zh-CN"/>
              </w:rPr>
            </w:pPr>
            <w:r>
              <w:rPr>
                <w:rFonts w:eastAsia="SimSun"/>
              </w:rPr>
              <w:t>Y</w:t>
            </w:r>
          </w:p>
        </w:tc>
        <w:tc>
          <w:tcPr>
            <w:tcW w:w="1559" w:type="dxa"/>
            <w:tcBorders>
              <w:top w:val="single" w:sz="4" w:space="0" w:color="auto"/>
              <w:left w:val="single" w:sz="4" w:space="0" w:color="auto"/>
              <w:bottom w:val="single" w:sz="4" w:space="0" w:color="auto"/>
              <w:right w:val="single" w:sz="4" w:space="0" w:color="auto"/>
            </w:tcBorders>
          </w:tcPr>
          <w:p w14:paraId="6D8A81E3" w14:textId="77777777" w:rsidR="00C336BB" w:rsidRDefault="00C336BB" w:rsidP="00DA72C9">
            <w:pPr>
              <w:pStyle w:val="TAC"/>
              <w:rPr>
                <w:lang w:val="nl-NL" w:eastAsia="zh-CN"/>
              </w:rPr>
            </w:pPr>
            <w:r>
              <w:rPr>
                <w:rFonts w:eastAsia="SimSun"/>
              </w:rPr>
              <w:t>Y</w:t>
            </w:r>
          </w:p>
        </w:tc>
      </w:tr>
      <w:tr w:rsidR="00C336BB" w14:paraId="012BED62"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78170B8F" w14:textId="77777777" w:rsidR="00C336BB" w:rsidRDefault="00C336BB" w:rsidP="00DA72C9">
            <w:pPr>
              <w:pStyle w:val="TAL"/>
              <w:rPr>
                <w:rFonts w:eastAsia="SimSun"/>
              </w:rPr>
            </w:pPr>
          </w:p>
        </w:tc>
        <w:tc>
          <w:tcPr>
            <w:tcW w:w="3544" w:type="dxa"/>
            <w:tcBorders>
              <w:top w:val="single" w:sz="4" w:space="0" w:color="auto"/>
              <w:left w:val="single" w:sz="4" w:space="0" w:color="auto"/>
              <w:bottom w:val="single" w:sz="4" w:space="0" w:color="auto"/>
              <w:right w:val="single" w:sz="4" w:space="0" w:color="auto"/>
            </w:tcBorders>
          </w:tcPr>
          <w:p w14:paraId="2723527B" w14:textId="77777777" w:rsidR="00C336BB" w:rsidRDefault="00C336BB" w:rsidP="00DA72C9">
            <w:pPr>
              <w:pStyle w:val="TAL"/>
              <w:rPr>
                <w:szCs w:val="18"/>
              </w:rPr>
            </w:pPr>
            <w:r w:rsidRPr="00DC3809">
              <w:t xml:space="preserve">MCData </w:t>
            </w:r>
            <w:r>
              <w:t>notification</w:t>
            </w:r>
            <w:r w:rsidRPr="00DC3809">
              <w:t xml:space="preserve"> server </w:t>
            </w:r>
          </w:p>
        </w:tc>
        <w:tc>
          <w:tcPr>
            <w:tcW w:w="1275" w:type="dxa"/>
            <w:tcBorders>
              <w:top w:val="single" w:sz="4" w:space="0" w:color="auto"/>
              <w:left w:val="single" w:sz="4" w:space="0" w:color="auto"/>
              <w:bottom w:val="single" w:sz="4" w:space="0" w:color="auto"/>
              <w:right w:val="single" w:sz="4" w:space="0" w:color="auto"/>
            </w:tcBorders>
          </w:tcPr>
          <w:p w14:paraId="111FF0F5" w14:textId="77777777" w:rsidR="00C336BB" w:rsidRDefault="00C336BB" w:rsidP="00DA72C9">
            <w:pPr>
              <w:pStyle w:val="TAC"/>
              <w:rPr>
                <w:rFonts w:eastAsia="SimSun"/>
              </w:rPr>
            </w:pPr>
          </w:p>
        </w:tc>
        <w:tc>
          <w:tcPr>
            <w:tcW w:w="1276" w:type="dxa"/>
            <w:tcBorders>
              <w:top w:val="single" w:sz="4" w:space="0" w:color="auto"/>
              <w:left w:val="single" w:sz="4" w:space="0" w:color="auto"/>
              <w:bottom w:val="single" w:sz="4" w:space="0" w:color="auto"/>
              <w:right w:val="single" w:sz="4" w:space="0" w:color="auto"/>
            </w:tcBorders>
          </w:tcPr>
          <w:p w14:paraId="116BAA4B" w14:textId="77777777" w:rsidR="00C336BB" w:rsidRDefault="00C336BB" w:rsidP="00DA72C9">
            <w:pPr>
              <w:pStyle w:val="TAC"/>
              <w:rPr>
                <w:rFonts w:eastAsia="SimSun"/>
              </w:rPr>
            </w:pPr>
          </w:p>
        </w:tc>
        <w:tc>
          <w:tcPr>
            <w:tcW w:w="1559" w:type="dxa"/>
            <w:tcBorders>
              <w:top w:val="single" w:sz="4" w:space="0" w:color="auto"/>
              <w:left w:val="single" w:sz="4" w:space="0" w:color="auto"/>
              <w:bottom w:val="single" w:sz="4" w:space="0" w:color="auto"/>
              <w:right w:val="single" w:sz="4" w:space="0" w:color="auto"/>
            </w:tcBorders>
          </w:tcPr>
          <w:p w14:paraId="6A70B711" w14:textId="77777777" w:rsidR="00C336BB" w:rsidRDefault="00C336BB" w:rsidP="00DA72C9">
            <w:pPr>
              <w:pStyle w:val="TAC"/>
              <w:rPr>
                <w:rFonts w:eastAsia="SimSun"/>
              </w:rPr>
            </w:pPr>
          </w:p>
        </w:tc>
      </w:tr>
      <w:tr w:rsidR="00C336BB" w14:paraId="15A3C250"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0D3E72CA" w14:textId="77777777" w:rsidR="00C336BB" w:rsidRDefault="00C336BB" w:rsidP="00DA72C9">
            <w:pPr>
              <w:pStyle w:val="TAL"/>
              <w:rPr>
                <w:rFonts w:eastAsia="SimSun"/>
              </w:rPr>
            </w:pPr>
          </w:p>
        </w:tc>
        <w:tc>
          <w:tcPr>
            <w:tcW w:w="3544" w:type="dxa"/>
            <w:tcBorders>
              <w:top w:val="single" w:sz="4" w:space="0" w:color="auto"/>
              <w:left w:val="single" w:sz="4" w:space="0" w:color="auto"/>
              <w:bottom w:val="single" w:sz="4" w:space="0" w:color="auto"/>
              <w:right w:val="single" w:sz="4" w:space="0" w:color="auto"/>
            </w:tcBorders>
          </w:tcPr>
          <w:p w14:paraId="2FC66CFA" w14:textId="77777777" w:rsidR="00C336BB" w:rsidRDefault="00C336BB" w:rsidP="00DA72C9">
            <w:pPr>
              <w:pStyle w:val="TAL"/>
              <w:rPr>
                <w:szCs w:val="18"/>
              </w:rPr>
            </w:pPr>
            <w:r w:rsidRPr="00DC3809">
              <w:t>&gt; Server URI</w:t>
            </w:r>
            <w:r w:rsidRPr="00400586">
              <w:t>(s)</w:t>
            </w:r>
          </w:p>
        </w:tc>
        <w:tc>
          <w:tcPr>
            <w:tcW w:w="1275" w:type="dxa"/>
            <w:tcBorders>
              <w:top w:val="single" w:sz="4" w:space="0" w:color="auto"/>
              <w:left w:val="single" w:sz="4" w:space="0" w:color="auto"/>
              <w:bottom w:val="single" w:sz="4" w:space="0" w:color="auto"/>
              <w:right w:val="single" w:sz="4" w:space="0" w:color="auto"/>
            </w:tcBorders>
          </w:tcPr>
          <w:p w14:paraId="6A4F7DA2" w14:textId="77777777" w:rsidR="00C336BB" w:rsidRDefault="00C336BB" w:rsidP="00DA72C9">
            <w:pPr>
              <w:pStyle w:val="TAC"/>
              <w:rPr>
                <w:rFonts w:eastAsia="SimSun"/>
              </w:rPr>
            </w:pPr>
            <w:r>
              <w:rPr>
                <w:rFonts w:eastAsia="SimSun"/>
              </w:rPr>
              <w:t>Y</w:t>
            </w:r>
          </w:p>
        </w:tc>
        <w:tc>
          <w:tcPr>
            <w:tcW w:w="1276" w:type="dxa"/>
            <w:tcBorders>
              <w:top w:val="single" w:sz="4" w:space="0" w:color="auto"/>
              <w:left w:val="single" w:sz="4" w:space="0" w:color="auto"/>
              <w:bottom w:val="single" w:sz="4" w:space="0" w:color="auto"/>
              <w:right w:val="single" w:sz="4" w:space="0" w:color="auto"/>
            </w:tcBorders>
          </w:tcPr>
          <w:p w14:paraId="0693AB00" w14:textId="77777777" w:rsidR="00C336BB" w:rsidRDefault="00C336BB" w:rsidP="00DA72C9">
            <w:pPr>
              <w:pStyle w:val="TAC"/>
              <w:rPr>
                <w:rFonts w:eastAsia="SimSun"/>
              </w:rPr>
            </w:pPr>
            <w:r>
              <w:rPr>
                <w:rFonts w:eastAsia="SimSun"/>
              </w:rPr>
              <w:t>Y</w:t>
            </w:r>
          </w:p>
        </w:tc>
        <w:tc>
          <w:tcPr>
            <w:tcW w:w="1559" w:type="dxa"/>
            <w:tcBorders>
              <w:top w:val="single" w:sz="4" w:space="0" w:color="auto"/>
              <w:left w:val="single" w:sz="4" w:space="0" w:color="auto"/>
              <w:bottom w:val="single" w:sz="4" w:space="0" w:color="auto"/>
              <w:right w:val="single" w:sz="4" w:space="0" w:color="auto"/>
            </w:tcBorders>
          </w:tcPr>
          <w:p w14:paraId="6A13D373" w14:textId="77777777" w:rsidR="00C336BB" w:rsidRDefault="00C336BB" w:rsidP="00DA72C9">
            <w:pPr>
              <w:pStyle w:val="TAC"/>
              <w:rPr>
                <w:rFonts w:eastAsia="SimSun"/>
              </w:rPr>
            </w:pPr>
            <w:r>
              <w:rPr>
                <w:rFonts w:eastAsia="SimSun"/>
              </w:rPr>
              <w:t>Y</w:t>
            </w:r>
          </w:p>
        </w:tc>
      </w:tr>
      <w:tr w:rsidR="001278C4" w14:paraId="76C14E29"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1A3ADA85" w14:textId="77777777" w:rsidR="001278C4" w:rsidRDefault="001278C4" w:rsidP="001278C4">
            <w:pPr>
              <w:pStyle w:val="TAL"/>
              <w:rPr>
                <w:rFonts w:eastAsia="SimSun"/>
              </w:rPr>
            </w:pPr>
          </w:p>
        </w:tc>
        <w:tc>
          <w:tcPr>
            <w:tcW w:w="3544" w:type="dxa"/>
            <w:tcBorders>
              <w:top w:val="single" w:sz="4" w:space="0" w:color="auto"/>
              <w:left w:val="single" w:sz="4" w:space="0" w:color="auto"/>
              <w:bottom w:val="single" w:sz="4" w:space="0" w:color="auto"/>
              <w:right w:val="single" w:sz="4" w:space="0" w:color="auto"/>
            </w:tcBorders>
          </w:tcPr>
          <w:p w14:paraId="5EDDEFF7" w14:textId="4AC973A0" w:rsidR="001278C4" w:rsidRPr="008674E3" w:rsidRDefault="001278C4" w:rsidP="001278C4">
            <w:pPr>
              <w:pStyle w:val="TAL"/>
            </w:pPr>
            <w:r>
              <w:t>Ad hoc group data communication configurations</w:t>
            </w:r>
          </w:p>
        </w:tc>
        <w:tc>
          <w:tcPr>
            <w:tcW w:w="1275" w:type="dxa"/>
            <w:tcBorders>
              <w:top w:val="single" w:sz="4" w:space="0" w:color="auto"/>
              <w:left w:val="single" w:sz="4" w:space="0" w:color="auto"/>
              <w:bottom w:val="single" w:sz="4" w:space="0" w:color="auto"/>
              <w:right w:val="single" w:sz="4" w:space="0" w:color="auto"/>
            </w:tcBorders>
          </w:tcPr>
          <w:p w14:paraId="034BB3CC" w14:textId="77777777" w:rsidR="001278C4" w:rsidRPr="008674E3" w:rsidRDefault="001278C4" w:rsidP="001278C4">
            <w:pPr>
              <w:pStyle w:val="TAC"/>
            </w:pPr>
          </w:p>
        </w:tc>
        <w:tc>
          <w:tcPr>
            <w:tcW w:w="1276" w:type="dxa"/>
            <w:tcBorders>
              <w:top w:val="single" w:sz="4" w:space="0" w:color="auto"/>
              <w:left w:val="single" w:sz="4" w:space="0" w:color="auto"/>
              <w:bottom w:val="single" w:sz="4" w:space="0" w:color="auto"/>
              <w:right w:val="single" w:sz="4" w:space="0" w:color="auto"/>
            </w:tcBorders>
          </w:tcPr>
          <w:p w14:paraId="0A3D3D27" w14:textId="77777777" w:rsidR="001278C4" w:rsidRPr="008674E3" w:rsidRDefault="001278C4" w:rsidP="001278C4">
            <w:pPr>
              <w:pStyle w:val="TAC"/>
            </w:pPr>
          </w:p>
        </w:tc>
        <w:tc>
          <w:tcPr>
            <w:tcW w:w="1559" w:type="dxa"/>
            <w:tcBorders>
              <w:top w:val="single" w:sz="4" w:space="0" w:color="auto"/>
              <w:left w:val="single" w:sz="4" w:space="0" w:color="auto"/>
              <w:bottom w:val="single" w:sz="4" w:space="0" w:color="auto"/>
              <w:right w:val="single" w:sz="4" w:space="0" w:color="auto"/>
            </w:tcBorders>
          </w:tcPr>
          <w:p w14:paraId="6A5FC2CE" w14:textId="77777777" w:rsidR="001278C4" w:rsidRPr="008674E3" w:rsidRDefault="001278C4" w:rsidP="001278C4">
            <w:pPr>
              <w:pStyle w:val="TAC"/>
            </w:pPr>
          </w:p>
        </w:tc>
      </w:tr>
      <w:tr w:rsidR="001278C4" w14:paraId="58436BAF"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28FF01E5" w14:textId="2D65AF32" w:rsidR="001278C4" w:rsidRDefault="001278C4" w:rsidP="001278C4">
            <w:pPr>
              <w:pStyle w:val="TAL"/>
              <w:rPr>
                <w:rFonts w:eastAsia="SimSun"/>
              </w:rPr>
            </w:pPr>
            <w:r>
              <w:t>[R-6.15.5.3</w:t>
            </w:r>
            <w:r w:rsidRPr="00D5765E">
              <w:t>-</w:t>
            </w:r>
            <w:r>
              <w:t>005</w:t>
            </w:r>
            <w:r w:rsidRPr="005B0731">
              <w:t>]</w:t>
            </w:r>
            <w:r>
              <w:t xml:space="preserve"> of 3GPP TS 22.280 [2]</w:t>
            </w:r>
          </w:p>
        </w:tc>
        <w:tc>
          <w:tcPr>
            <w:tcW w:w="3544" w:type="dxa"/>
            <w:tcBorders>
              <w:top w:val="single" w:sz="4" w:space="0" w:color="auto"/>
              <w:left w:val="single" w:sz="4" w:space="0" w:color="auto"/>
              <w:bottom w:val="single" w:sz="4" w:space="0" w:color="auto"/>
              <w:right w:val="single" w:sz="4" w:space="0" w:color="auto"/>
            </w:tcBorders>
          </w:tcPr>
          <w:p w14:paraId="59F87539" w14:textId="30FEE47C" w:rsidR="001278C4" w:rsidRPr="008674E3" w:rsidRDefault="001278C4" w:rsidP="001278C4">
            <w:pPr>
              <w:pStyle w:val="TAL"/>
            </w:pPr>
            <w:r w:rsidRPr="00DC3809">
              <w:t xml:space="preserve">&gt; </w:t>
            </w:r>
            <w:r>
              <w:t xml:space="preserve">Support of ad hoc group data communication (enabled/disabled) </w:t>
            </w:r>
            <w:r>
              <w:rPr>
                <w:rFonts w:cs="Arial"/>
                <w:szCs w:val="18"/>
              </w:rPr>
              <w:t>(see</w:t>
            </w:r>
            <w:r>
              <w:rPr>
                <w:rFonts w:cs="Arial"/>
                <w:szCs w:val="18"/>
                <w:lang w:val="en-US"/>
              </w:rPr>
              <w:t> </w:t>
            </w:r>
            <w:r>
              <w:rPr>
                <w:rFonts w:cs="Arial"/>
                <w:szCs w:val="18"/>
              </w:rPr>
              <w:t>NOTE</w:t>
            </w:r>
            <w:r>
              <w:rPr>
                <w:rFonts w:cs="Arial"/>
                <w:szCs w:val="18"/>
                <w:lang w:val="en-US"/>
              </w:rPr>
              <w:t> </w:t>
            </w:r>
            <w:r>
              <w:rPr>
                <w:rFonts w:cs="Arial"/>
                <w:szCs w:val="18"/>
              </w:rPr>
              <w:t>3)</w:t>
            </w:r>
          </w:p>
        </w:tc>
        <w:tc>
          <w:tcPr>
            <w:tcW w:w="1275" w:type="dxa"/>
            <w:tcBorders>
              <w:top w:val="single" w:sz="4" w:space="0" w:color="auto"/>
              <w:left w:val="single" w:sz="4" w:space="0" w:color="auto"/>
              <w:bottom w:val="single" w:sz="4" w:space="0" w:color="auto"/>
              <w:right w:val="single" w:sz="4" w:space="0" w:color="auto"/>
            </w:tcBorders>
          </w:tcPr>
          <w:p w14:paraId="2BB5ED0A" w14:textId="3D904249" w:rsidR="001278C4" w:rsidRPr="008674E3" w:rsidRDefault="001278C4" w:rsidP="001278C4">
            <w:pPr>
              <w:pStyle w:val="TAC"/>
            </w:pPr>
            <w:r>
              <w:t>Y</w:t>
            </w:r>
          </w:p>
        </w:tc>
        <w:tc>
          <w:tcPr>
            <w:tcW w:w="1276" w:type="dxa"/>
            <w:tcBorders>
              <w:top w:val="single" w:sz="4" w:space="0" w:color="auto"/>
              <w:left w:val="single" w:sz="4" w:space="0" w:color="auto"/>
              <w:bottom w:val="single" w:sz="4" w:space="0" w:color="auto"/>
              <w:right w:val="single" w:sz="4" w:space="0" w:color="auto"/>
            </w:tcBorders>
          </w:tcPr>
          <w:p w14:paraId="7D537098" w14:textId="624BD12B" w:rsidR="001278C4" w:rsidRPr="008674E3" w:rsidRDefault="001278C4" w:rsidP="001278C4">
            <w:pPr>
              <w:pStyle w:val="TAC"/>
            </w:pPr>
            <w:r>
              <w:t>Y</w:t>
            </w:r>
          </w:p>
        </w:tc>
        <w:tc>
          <w:tcPr>
            <w:tcW w:w="1559" w:type="dxa"/>
            <w:tcBorders>
              <w:top w:val="single" w:sz="4" w:space="0" w:color="auto"/>
              <w:left w:val="single" w:sz="4" w:space="0" w:color="auto"/>
              <w:bottom w:val="single" w:sz="4" w:space="0" w:color="auto"/>
              <w:right w:val="single" w:sz="4" w:space="0" w:color="auto"/>
            </w:tcBorders>
          </w:tcPr>
          <w:p w14:paraId="051380DE" w14:textId="11A458FB" w:rsidR="001278C4" w:rsidRPr="008674E3" w:rsidRDefault="001278C4" w:rsidP="001278C4">
            <w:pPr>
              <w:pStyle w:val="TAC"/>
            </w:pPr>
            <w:r>
              <w:t>Y</w:t>
            </w:r>
          </w:p>
        </w:tc>
      </w:tr>
      <w:tr w:rsidR="001278C4" w14:paraId="0B3E033B"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21E1E552" w14:textId="68F66069" w:rsidR="001278C4" w:rsidRDefault="001278C4" w:rsidP="001278C4">
            <w:pPr>
              <w:pStyle w:val="TAL"/>
              <w:rPr>
                <w:rFonts w:eastAsia="SimSun"/>
              </w:rPr>
            </w:pPr>
            <w:r w:rsidRPr="00D5765E">
              <w:t>[R-</w:t>
            </w:r>
            <w:r>
              <w:t>6.15.5.3</w:t>
            </w:r>
            <w:r w:rsidRPr="00D5765E">
              <w:t>-002]</w:t>
            </w:r>
            <w:r>
              <w:t xml:space="preserve"> of 3GPP TS 22.280 [2]</w:t>
            </w:r>
          </w:p>
        </w:tc>
        <w:tc>
          <w:tcPr>
            <w:tcW w:w="3544" w:type="dxa"/>
            <w:tcBorders>
              <w:top w:val="single" w:sz="4" w:space="0" w:color="auto"/>
              <w:left w:val="single" w:sz="4" w:space="0" w:color="auto"/>
              <w:bottom w:val="single" w:sz="4" w:space="0" w:color="auto"/>
              <w:right w:val="single" w:sz="4" w:space="0" w:color="auto"/>
            </w:tcBorders>
          </w:tcPr>
          <w:p w14:paraId="722737A1" w14:textId="5CB9E0AD" w:rsidR="001278C4" w:rsidRPr="008674E3" w:rsidRDefault="001278C4" w:rsidP="001278C4">
            <w:pPr>
              <w:pStyle w:val="TAL"/>
            </w:pPr>
            <w:r w:rsidRPr="00DC3809">
              <w:t xml:space="preserve">&gt; </w:t>
            </w:r>
            <w:r>
              <w:t>Maximum number of partic</w:t>
            </w:r>
            <w:r w:rsidR="00196FB8">
              <w:t>i</w:t>
            </w:r>
            <w:r>
              <w:t>pants allowed to participate in an ad hoc group data communication</w:t>
            </w:r>
          </w:p>
        </w:tc>
        <w:tc>
          <w:tcPr>
            <w:tcW w:w="1275" w:type="dxa"/>
            <w:tcBorders>
              <w:top w:val="single" w:sz="4" w:space="0" w:color="auto"/>
              <w:left w:val="single" w:sz="4" w:space="0" w:color="auto"/>
              <w:bottom w:val="single" w:sz="4" w:space="0" w:color="auto"/>
              <w:right w:val="single" w:sz="4" w:space="0" w:color="auto"/>
            </w:tcBorders>
          </w:tcPr>
          <w:p w14:paraId="658E0835" w14:textId="23207DE8" w:rsidR="001278C4" w:rsidRPr="008674E3" w:rsidRDefault="001278C4" w:rsidP="001278C4">
            <w:pPr>
              <w:pStyle w:val="TAC"/>
            </w:pPr>
            <w:r>
              <w:t>Y</w:t>
            </w:r>
          </w:p>
        </w:tc>
        <w:tc>
          <w:tcPr>
            <w:tcW w:w="1276" w:type="dxa"/>
            <w:tcBorders>
              <w:top w:val="single" w:sz="4" w:space="0" w:color="auto"/>
              <w:left w:val="single" w:sz="4" w:space="0" w:color="auto"/>
              <w:bottom w:val="single" w:sz="4" w:space="0" w:color="auto"/>
              <w:right w:val="single" w:sz="4" w:space="0" w:color="auto"/>
            </w:tcBorders>
          </w:tcPr>
          <w:p w14:paraId="14DDC8AD" w14:textId="308AFF2E" w:rsidR="001278C4" w:rsidRPr="008674E3" w:rsidRDefault="001278C4" w:rsidP="001278C4">
            <w:pPr>
              <w:pStyle w:val="TAC"/>
            </w:pPr>
            <w:r>
              <w:t>Y</w:t>
            </w:r>
          </w:p>
        </w:tc>
        <w:tc>
          <w:tcPr>
            <w:tcW w:w="1559" w:type="dxa"/>
            <w:tcBorders>
              <w:top w:val="single" w:sz="4" w:space="0" w:color="auto"/>
              <w:left w:val="single" w:sz="4" w:space="0" w:color="auto"/>
              <w:bottom w:val="single" w:sz="4" w:space="0" w:color="auto"/>
              <w:right w:val="single" w:sz="4" w:space="0" w:color="auto"/>
            </w:tcBorders>
          </w:tcPr>
          <w:p w14:paraId="1B684C26" w14:textId="5F6C4FA4" w:rsidR="001278C4" w:rsidRPr="008674E3" w:rsidRDefault="001278C4" w:rsidP="001278C4">
            <w:pPr>
              <w:pStyle w:val="TAC"/>
            </w:pPr>
            <w:r>
              <w:t>Y</w:t>
            </w:r>
          </w:p>
        </w:tc>
      </w:tr>
      <w:tr w:rsidR="001278C4" w14:paraId="04FD3964"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7227517C" w14:textId="59382ECD" w:rsidR="001278C4" w:rsidRDefault="001278C4" w:rsidP="001278C4">
            <w:pPr>
              <w:pStyle w:val="TAL"/>
              <w:rPr>
                <w:rFonts w:eastAsia="SimSun"/>
              </w:rPr>
            </w:pPr>
            <w:r>
              <w:t>[R-6.15.5.3</w:t>
            </w:r>
            <w:r w:rsidRPr="00D5765E">
              <w:t>-</w:t>
            </w:r>
            <w:r>
              <w:t>004</w:t>
            </w:r>
            <w:r w:rsidRPr="005B0731">
              <w:t>]</w:t>
            </w:r>
            <w:r>
              <w:t xml:space="preserve"> of 3GPP TS 22.280 [2]</w:t>
            </w:r>
          </w:p>
        </w:tc>
        <w:tc>
          <w:tcPr>
            <w:tcW w:w="3544" w:type="dxa"/>
            <w:tcBorders>
              <w:top w:val="single" w:sz="4" w:space="0" w:color="auto"/>
              <w:left w:val="single" w:sz="4" w:space="0" w:color="auto"/>
              <w:bottom w:val="single" w:sz="4" w:space="0" w:color="auto"/>
              <w:right w:val="single" w:sz="4" w:space="0" w:color="auto"/>
            </w:tcBorders>
          </w:tcPr>
          <w:p w14:paraId="696E058B" w14:textId="5B6861B6" w:rsidR="001278C4" w:rsidRPr="008674E3" w:rsidRDefault="001278C4" w:rsidP="001278C4">
            <w:pPr>
              <w:pStyle w:val="TAL"/>
            </w:pPr>
            <w:r w:rsidRPr="00DC3809">
              <w:t xml:space="preserve">&gt; </w:t>
            </w:r>
            <w:r>
              <w:rPr>
                <w:lang w:val="nl-NL" w:eastAsia="zh-CN"/>
              </w:rPr>
              <w:t xml:space="preserve">Hang timer for ad hoc group </w:t>
            </w:r>
            <w:r>
              <w:t>data communication</w:t>
            </w:r>
          </w:p>
        </w:tc>
        <w:tc>
          <w:tcPr>
            <w:tcW w:w="1275" w:type="dxa"/>
            <w:tcBorders>
              <w:top w:val="single" w:sz="4" w:space="0" w:color="auto"/>
              <w:left w:val="single" w:sz="4" w:space="0" w:color="auto"/>
              <w:bottom w:val="single" w:sz="4" w:space="0" w:color="auto"/>
              <w:right w:val="single" w:sz="4" w:space="0" w:color="auto"/>
            </w:tcBorders>
          </w:tcPr>
          <w:p w14:paraId="3CD79D4F" w14:textId="4E796AE4" w:rsidR="001278C4" w:rsidRPr="008674E3" w:rsidRDefault="001278C4" w:rsidP="001278C4">
            <w:pPr>
              <w:pStyle w:val="TAC"/>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36BAA42F" w14:textId="23069CA0" w:rsidR="001278C4" w:rsidRPr="008674E3" w:rsidRDefault="001278C4" w:rsidP="001278C4">
            <w:pPr>
              <w:pStyle w:val="TAC"/>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313979AA" w14:textId="4FB359E6" w:rsidR="001278C4" w:rsidRPr="008674E3" w:rsidRDefault="001278C4" w:rsidP="001278C4">
            <w:pPr>
              <w:pStyle w:val="TAC"/>
            </w:pPr>
            <w:r>
              <w:rPr>
                <w:lang w:val="nl-NL" w:eastAsia="zh-CN"/>
              </w:rPr>
              <w:t>Y</w:t>
            </w:r>
          </w:p>
        </w:tc>
      </w:tr>
      <w:tr w:rsidR="001278C4" w14:paraId="7F50A18E"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1FB5CEB4" w14:textId="77777777" w:rsidR="001278C4" w:rsidRDefault="001278C4" w:rsidP="001278C4">
            <w:pPr>
              <w:pStyle w:val="TAL"/>
              <w:rPr>
                <w:rFonts w:eastAsia="SimSun"/>
              </w:rPr>
            </w:pPr>
          </w:p>
        </w:tc>
        <w:tc>
          <w:tcPr>
            <w:tcW w:w="3544" w:type="dxa"/>
            <w:tcBorders>
              <w:top w:val="single" w:sz="4" w:space="0" w:color="auto"/>
              <w:left w:val="single" w:sz="4" w:space="0" w:color="auto"/>
              <w:bottom w:val="single" w:sz="4" w:space="0" w:color="auto"/>
              <w:right w:val="single" w:sz="4" w:space="0" w:color="auto"/>
            </w:tcBorders>
          </w:tcPr>
          <w:p w14:paraId="1CC795AD" w14:textId="2E8CBA1A" w:rsidR="001278C4" w:rsidRPr="008674E3" w:rsidRDefault="001278C4" w:rsidP="001278C4">
            <w:pPr>
              <w:pStyle w:val="TAL"/>
            </w:pPr>
            <w:r w:rsidRPr="00DC3809">
              <w:t xml:space="preserve">&gt; </w:t>
            </w:r>
            <w:r>
              <w:t>Maximum duration for ad hoc group data communication</w:t>
            </w:r>
          </w:p>
        </w:tc>
        <w:tc>
          <w:tcPr>
            <w:tcW w:w="1275" w:type="dxa"/>
            <w:tcBorders>
              <w:top w:val="single" w:sz="4" w:space="0" w:color="auto"/>
              <w:left w:val="single" w:sz="4" w:space="0" w:color="auto"/>
              <w:bottom w:val="single" w:sz="4" w:space="0" w:color="auto"/>
              <w:right w:val="single" w:sz="4" w:space="0" w:color="auto"/>
            </w:tcBorders>
          </w:tcPr>
          <w:p w14:paraId="2FC5CFDC" w14:textId="67CC4059" w:rsidR="001278C4" w:rsidRPr="008674E3" w:rsidRDefault="001278C4" w:rsidP="001278C4">
            <w:pPr>
              <w:pStyle w:val="TAC"/>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52C405BC" w14:textId="21CD8C6C" w:rsidR="001278C4" w:rsidRPr="008674E3" w:rsidRDefault="001278C4" w:rsidP="001278C4">
            <w:pPr>
              <w:pStyle w:val="TAC"/>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451CDCD5" w14:textId="6590C8E6" w:rsidR="001278C4" w:rsidRPr="008674E3" w:rsidRDefault="001278C4" w:rsidP="001278C4">
            <w:pPr>
              <w:pStyle w:val="TAC"/>
            </w:pPr>
            <w:r>
              <w:rPr>
                <w:lang w:val="nl-NL" w:eastAsia="zh-CN"/>
              </w:rPr>
              <w:t>Y</w:t>
            </w:r>
          </w:p>
        </w:tc>
      </w:tr>
      <w:tr w:rsidR="001278C4" w14:paraId="6B91C0EF"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0F83AF18" w14:textId="77777777" w:rsidR="001278C4" w:rsidRDefault="001278C4" w:rsidP="001278C4">
            <w:pPr>
              <w:pStyle w:val="TAL"/>
              <w:rPr>
                <w:rFonts w:eastAsia="SimSun"/>
              </w:rPr>
            </w:pPr>
          </w:p>
        </w:tc>
        <w:tc>
          <w:tcPr>
            <w:tcW w:w="3544" w:type="dxa"/>
            <w:tcBorders>
              <w:top w:val="single" w:sz="4" w:space="0" w:color="auto"/>
              <w:left w:val="single" w:sz="4" w:space="0" w:color="auto"/>
              <w:bottom w:val="single" w:sz="4" w:space="0" w:color="auto"/>
              <w:right w:val="single" w:sz="4" w:space="0" w:color="auto"/>
            </w:tcBorders>
          </w:tcPr>
          <w:p w14:paraId="49E0DEAB" w14:textId="7E780C32" w:rsidR="001278C4" w:rsidRPr="008674E3" w:rsidRDefault="001278C4" w:rsidP="001278C4">
            <w:pPr>
              <w:pStyle w:val="TAL"/>
            </w:pPr>
            <w:r w:rsidRPr="00DC3809">
              <w:t xml:space="preserve">&gt; </w:t>
            </w:r>
            <w:r>
              <w:t>List of p</w:t>
            </w:r>
            <w:r w:rsidRPr="00D94A9A">
              <w:t xml:space="preserve">referred </w:t>
            </w:r>
            <w:r>
              <w:t xml:space="preserve">media </w:t>
            </w:r>
            <w:r w:rsidRPr="00D94A9A">
              <w:t xml:space="preserve">codecs for </w:t>
            </w:r>
            <w:r>
              <w:t>ad hoc group data communication</w:t>
            </w:r>
          </w:p>
        </w:tc>
        <w:tc>
          <w:tcPr>
            <w:tcW w:w="1275" w:type="dxa"/>
            <w:tcBorders>
              <w:top w:val="single" w:sz="4" w:space="0" w:color="auto"/>
              <w:left w:val="single" w:sz="4" w:space="0" w:color="auto"/>
              <w:bottom w:val="single" w:sz="4" w:space="0" w:color="auto"/>
              <w:right w:val="single" w:sz="4" w:space="0" w:color="auto"/>
            </w:tcBorders>
          </w:tcPr>
          <w:p w14:paraId="52CB33BE" w14:textId="5E78E8E7" w:rsidR="001278C4" w:rsidRPr="008674E3" w:rsidRDefault="001278C4" w:rsidP="001278C4">
            <w:pPr>
              <w:pStyle w:val="TAC"/>
            </w:pPr>
            <w:r>
              <w:t>Y</w:t>
            </w:r>
          </w:p>
        </w:tc>
        <w:tc>
          <w:tcPr>
            <w:tcW w:w="1276" w:type="dxa"/>
            <w:tcBorders>
              <w:top w:val="single" w:sz="4" w:space="0" w:color="auto"/>
              <w:left w:val="single" w:sz="4" w:space="0" w:color="auto"/>
              <w:bottom w:val="single" w:sz="4" w:space="0" w:color="auto"/>
              <w:right w:val="single" w:sz="4" w:space="0" w:color="auto"/>
            </w:tcBorders>
          </w:tcPr>
          <w:p w14:paraId="588CCFE5" w14:textId="5F8BC0CE" w:rsidR="001278C4" w:rsidRPr="008674E3" w:rsidRDefault="001278C4" w:rsidP="001278C4">
            <w:pPr>
              <w:pStyle w:val="TAC"/>
            </w:pPr>
            <w:r>
              <w:t>Y</w:t>
            </w:r>
          </w:p>
        </w:tc>
        <w:tc>
          <w:tcPr>
            <w:tcW w:w="1559" w:type="dxa"/>
            <w:tcBorders>
              <w:top w:val="single" w:sz="4" w:space="0" w:color="auto"/>
              <w:left w:val="single" w:sz="4" w:space="0" w:color="auto"/>
              <w:bottom w:val="single" w:sz="4" w:space="0" w:color="auto"/>
              <w:right w:val="single" w:sz="4" w:space="0" w:color="auto"/>
            </w:tcBorders>
          </w:tcPr>
          <w:p w14:paraId="2D107629" w14:textId="0F708557" w:rsidR="001278C4" w:rsidRPr="008674E3" w:rsidRDefault="001278C4" w:rsidP="001278C4">
            <w:pPr>
              <w:pStyle w:val="TAC"/>
            </w:pPr>
            <w:r>
              <w:t>Y</w:t>
            </w:r>
          </w:p>
        </w:tc>
      </w:tr>
      <w:tr w:rsidR="00C336BB" w14:paraId="2AC0396C" w14:textId="77777777" w:rsidTr="00DA72C9">
        <w:trPr>
          <w:trHeight w:val="341"/>
        </w:trPr>
        <w:tc>
          <w:tcPr>
            <w:tcW w:w="9639" w:type="dxa"/>
            <w:gridSpan w:val="5"/>
            <w:tcBorders>
              <w:top w:val="single" w:sz="4" w:space="0" w:color="auto"/>
              <w:left w:val="single" w:sz="4" w:space="0" w:color="auto"/>
              <w:bottom w:val="single" w:sz="4" w:space="0" w:color="auto"/>
              <w:right w:val="single" w:sz="4" w:space="0" w:color="auto"/>
            </w:tcBorders>
          </w:tcPr>
          <w:p w14:paraId="38758665" w14:textId="77777777" w:rsidR="00C336BB" w:rsidRDefault="00C336BB" w:rsidP="00DA72C9">
            <w:pPr>
              <w:pStyle w:val="TAN"/>
            </w:pPr>
            <w:r w:rsidRPr="002C7CB4">
              <w:t>NOTE</w:t>
            </w:r>
            <w:r>
              <w:t> 1</w:t>
            </w:r>
            <w:r w:rsidRPr="002C7CB4">
              <w:t>:</w:t>
            </w:r>
            <w:r w:rsidRPr="002C7CB4">
              <w:tab/>
              <w:t>The maximum payload data size for SDS over signalling control plane shall be less than or equal to the maximum data size for SDS.</w:t>
            </w:r>
            <w:r>
              <w:t xml:space="preserve"> </w:t>
            </w:r>
          </w:p>
          <w:p w14:paraId="3B57E145" w14:textId="77777777" w:rsidR="00C336BB" w:rsidRDefault="00C336BB" w:rsidP="00DA72C9">
            <w:pPr>
              <w:pStyle w:val="TAN"/>
              <w:rPr>
                <w:rFonts w:eastAsia="SimSun"/>
              </w:rPr>
            </w:pPr>
            <w:r>
              <w:t>NOTE 2:</w:t>
            </w:r>
            <w:r>
              <w:tab/>
            </w:r>
            <w:r>
              <w:rPr>
                <w:rFonts w:eastAsia="SimSun"/>
              </w:rPr>
              <w:t>The usage of this parameter by the MCData server is up to implementation.</w:t>
            </w:r>
          </w:p>
          <w:p w14:paraId="0FB1957B" w14:textId="7C4CF74D" w:rsidR="001278C4" w:rsidRPr="002C7CB4" w:rsidRDefault="001278C4" w:rsidP="00DA72C9">
            <w:pPr>
              <w:pStyle w:val="TAN"/>
              <w:rPr>
                <w:rFonts w:eastAsia="SimSun"/>
              </w:rPr>
            </w:pPr>
            <w:r>
              <w:t>NOTE 3:</w:t>
            </w:r>
            <w:r>
              <w:tab/>
            </w:r>
            <w:r>
              <w:rPr>
                <w:rFonts w:eastAsia="SimSun"/>
              </w:rPr>
              <w:t xml:space="preserve">If </w:t>
            </w:r>
            <w:r>
              <w:t xml:space="preserve">the support for ad hoc group data communication is disabled by the MC system then all other configurations related to </w:t>
            </w:r>
            <w:r>
              <w:rPr>
                <w:lang w:val="nl-NL" w:eastAsia="zh-CN"/>
              </w:rPr>
              <w:t xml:space="preserve">ad hoc group </w:t>
            </w:r>
            <w:r>
              <w:t>data communication are not applicable</w:t>
            </w:r>
          </w:p>
        </w:tc>
      </w:tr>
    </w:tbl>
    <w:p w14:paraId="2B679E61" w14:textId="77777777" w:rsidR="00C336BB" w:rsidRDefault="00C336BB" w:rsidP="00C336BB">
      <w:pPr>
        <w:rPr>
          <w:rFonts w:eastAsia="SimSun"/>
        </w:rPr>
      </w:pPr>
    </w:p>
    <w:p w14:paraId="4133C747" w14:textId="77777777" w:rsidR="00C336BB" w:rsidRDefault="00C336BB" w:rsidP="00C336BB">
      <w:pPr>
        <w:pStyle w:val="TH"/>
        <w:rPr>
          <w:rFonts w:eastAsia="SimSun"/>
        </w:rPr>
      </w:pPr>
      <w:r>
        <w:rPr>
          <w:rFonts w:eastAsia="SimSun"/>
        </w:rPr>
        <w:t>Table A.5-3: MCData service configuration data (off 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C336BB" w14:paraId="7E0037B1"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7A70D90A" w14:textId="77777777" w:rsidR="00C336BB" w:rsidRDefault="00C336BB" w:rsidP="00DA72C9">
            <w:pPr>
              <w:pStyle w:val="TAH"/>
              <w:rPr>
                <w:rFonts w:eastAsia="SimSun"/>
                <w:lang w:eastAsia="en-GB"/>
              </w:rPr>
            </w:pPr>
            <w:r>
              <w:rPr>
                <w:rFonts w:eastAsia="SimSun"/>
                <w:lang w:eastAsia="en-GB"/>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56434433" w14:textId="77777777" w:rsidR="00C336BB" w:rsidRDefault="00C336BB" w:rsidP="00DA72C9">
            <w:pPr>
              <w:pStyle w:val="TAH"/>
              <w:rPr>
                <w:rFonts w:eastAsia="Malgun Gothic"/>
                <w:lang w:eastAsia="ko-KR"/>
              </w:rPr>
            </w:pPr>
            <w:r>
              <w:rPr>
                <w:rFonts w:eastAsia="SimSun"/>
                <w:lang w:eastAsia="en-GB"/>
              </w:rPr>
              <w:t>Parameter description</w:t>
            </w:r>
          </w:p>
        </w:tc>
        <w:tc>
          <w:tcPr>
            <w:tcW w:w="1275" w:type="dxa"/>
            <w:tcBorders>
              <w:top w:val="single" w:sz="4" w:space="0" w:color="auto"/>
              <w:left w:val="single" w:sz="4" w:space="0" w:color="auto"/>
              <w:bottom w:val="single" w:sz="4" w:space="0" w:color="auto"/>
              <w:right w:val="single" w:sz="4" w:space="0" w:color="auto"/>
            </w:tcBorders>
          </w:tcPr>
          <w:p w14:paraId="6D9C4432" w14:textId="77777777" w:rsidR="00C336BB" w:rsidRDefault="00C336BB" w:rsidP="00DA72C9">
            <w:pPr>
              <w:pStyle w:val="TAH"/>
              <w:rPr>
                <w:rFonts w:eastAsia="SimSun"/>
                <w:lang w:eastAsia="en-GB"/>
              </w:rPr>
            </w:pPr>
            <w:r>
              <w:rPr>
                <w:rFonts w:eastAsia="SimSun"/>
                <w:lang w:eastAsia="en-GB"/>
              </w:rPr>
              <w:t>MCData UE</w:t>
            </w:r>
          </w:p>
        </w:tc>
        <w:tc>
          <w:tcPr>
            <w:tcW w:w="1276" w:type="dxa"/>
            <w:tcBorders>
              <w:top w:val="single" w:sz="4" w:space="0" w:color="auto"/>
              <w:left w:val="single" w:sz="4" w:space="0" w:color="auto"/>
              <w:bottom w:val="single" w:sz="4" w:space="0" w:color="auto"/>
              <w:right w:val="single" w:sz="4" w:space="0" w:color="auto"/>
            </w:tcBorders>
          </w:tcPr>
          <w:p w14:paraId="1EF1330B" w14:textId="77777777" w:rsidR="00C336BB" w:rsidRDefault="00C336BB" w:rsidP="00DA72C9">
            <w:pPr>
              <w:pStyle w:val="TAH"/>
              <w:rPr>
                <w:rFonts w:eastAsia="SimSun"/>
                <w:lang w:eastAsia="en-GB"/>
              </w:rPr>
            </w:pPr>
            <w:r>
              <w:rPr>
                <w:rFonts w:eastAsia="SimSun"/>
                <w:lang w:eastAsia="en-GB"/>
              </w:rPr>
              <w:t>MCData Server</w:t>
            </w:r>
          </w:p>
        </w:tc>
        <w:tc>
          <w:tcPr>
            <w:tcW w:w="1559" w:type="dxa"/>
            <w:tcBorders>
              <w:top w:val="single" w:sz="4" w:space="0" w:color="auto"/>
              <w:left w:val="single" w:sz="4" w:space="0" w:color="auto"/>
              <w:bottom w:val="single" w:sz="4" w:space="0" w:color="auto"/>
              <w:right w:val="single" w:sz="4" w:space="0" w:color="auto"/>
            </w:tcBorders>
          </w:tcPr>
          <w:p w14:paraId="263FF0A9" w14:textId="77777777" w:rsidR="00C336BB" w:rsidRDefault="00C336BB" w:rsidP="00DA72C9">
            <w:pPr>
              <w:pStyle w:val="TAH"/>
              <w:rPr>
                <w:rFonts w:eastAsia="SimSun"/>
                <w:lang w:eastAsia="en-GB"/>
              </w:rPr>
            </w:pPr>
            <w:r>
              <w:rPr>
                <w:rFonts w:eastAsia="SimSun" w:hint="eastAsia"/>
                <w:lang w:eastAsia="zh-CN"/>
              </w:rPr>
              <w:t>C</w:t>
            </w:r>
            <w:r>
              <w:rPr>
                <w:rFonts w:eastAsia="SimSun"/>
                <w:lang w:eastAsia="en-GB"/>
              </w:rPr>
              <w:t>onfiguration management server</w:t>
            </w:r>
          </w:p>
        </w:tc>
      </w:tr>
      <w:tr w:rsidR="00C336BB" w14:paraId="2CCDAD3E"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69657942" w14:textId="77777777" w:rsidR="00C336BB" w:rsidRPr="002C7CB4" w:rsidRDefault="00C336BB" w:rsidP="00DA72C9">
            <w:pPr>
              <w:pStyle w:val="TAL"/>
              <w:rPr>
                <w:rFonts w:eastAsia="SimSun"/>
              </w:rPr>
            </w:pPr>
            <w:r w:rsidRPr="002C7CB4">
              <w:t>Subclause 10.10 of 3GPP TS 23.280 [5]</w:t>
            </w:r>
          </w:p>
        </w:tc>
        <w:tc>
          <w:tcPr>
            <w:tcW w:w="3544" w:type="dxa"/>
            <w:tcBorders>
              <w:top w:val="single" w:sz="4" w:space="0" w:color="auto"/>
              <w:left w:val="single" w:sz="4" w:space="0" w:color="auto"/>
              <w:bottom w:val="single" w:sz="4" w:space="0" w:color="auto"/>
              <w:right w:val="single" w:sz="4" w:space="0" w:color="auto"/>
            </w:tcBorders>
          </w:tcPr>
          <w:p w14:paraId="74E9D1D5" w14:textId="77777777" w:rsidR="00C336BB" w:rsidRPr="002C7CB4" w:rsidRDefault="00C336BB" w:rsidP="00DA72C9">
            <w:pPr>
              <w:pStyle w:val="TAL"/>
              <w:rPr>
                <w:rFonts w:eastAsia="SimSun"/>
              </w:rPr>
            </w:pPr>
            <w:r w:rsidRPr="002C7CB4">
              <w:t>Default ProSe Per-Packet priority (as specified in 3GPP TS 23.303 [7]) values</w:t>
            </w:r>
          </w:p>
        </w:tc>
        <w:tc>
          <w:tcPr>
            <w:tcW w:w="1275" w:type="dxa"/>
            <w:tcBorders>
              <w:top w:val="single" w:sz="4" w:space="0" w:color="auto"/>
              <w:left w:val="single" w:sz="4" w:space="0" w:color="auto"/>
              <w:bottom w:val="single" w:sz="4" w:space="0" w:color="auto"/>
              <w:right w:val="single" w:sz="4" w:space="0" w:color="auto"/>
            </w:tcBorders>
          </w:tcPr>
          <w:p w14:paraId="4923D80E" w14:textId="77777777" w:rsidR="00C336BB" w:rsidRPr="002C7CB4" w:rsidRDefault="00C336BB" w:rsidP="00DA72C9">
            <w:pPr>
              <w:pStyle w:val="TAC"/>
              <w:rPr>
                <w:rFonts w:eastAsia="SimSun"/>
              </w:rPr>
            </w:pPr>
          </w:p>
        </w:tc>
        <w:tc>
          <w:tcPr>
            <w:tcW w:w="1276" w:type="dxa"/>
            <w:tcBorders>
              <w:top w:val="single" w:sz="4" w:space="0" w:color="auto"/>
              <w:left w:val="single" w:sz="4" w:space="0" w:color="auto"/>
              <w:bottom w:val="single" w:sz="4" w:space="0" w:color="auto"/>
              <w:right w:val="single" w:sz="4" w:space="0" w:color="auto"/>
            </w:tcBorders>
          </w:tcPr>
          <w:p w14:paraId="7F247EB4" w14:textId="77777777" w:rsidR="00C336BB" w:rsidRPr="002C7CB4" w:rsidRDefault="00C336BB" w:rsidP="00DA72C9">
            <w:pPr>
              <w:pStyle w:val="TAC"/>
              <w:rPr>
                <w:rFonts w:eastAsia="SimSun"/>
              </w:rPr>
            </w:pPr>
          </w:p>
        </w:tc>
        <w:tc>
          <w:tcPr>
            <w:tcW w:w="1559" w:type="dxa"/>
            <w:tcBorders>
              <w:top w:val="single" w:sz="4" w:space="0" w:color="auto"/>
              <w:left w:val="single" w:sz="4" w:space="0" w:color="auto"/>
              <w:bottom w:val="single" w:sz="4" w:space="0" w:color="auto"/>
              <w:right w:val="single" w:sz="4" w:space="0" w:color="auto"/>
            </w:tcBorders>
          </w:tcPr>
          <w:p w14:paraId="361DB5A1" w14:textId="77777777" w:rsidR="00C336BB" w:rsidRPr="002C7CB4" w:rsidRDefault="00C336BB" w:rsidP="00DA72C9">
            <w:pPr>
              <w:pStyle w:val="TAC"/>
              <w:rPr>
                <w:rFonts w:eastAsia="SimSun"/>
              </w:rPr>
            </w:pPr>
          </w:p>
        </w:tc>
      </w:tr>
      <w:tr w:rsidR="00C336BB" w14:paraId="1385766A"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697BEF80" w14:textId="77777777" w:rsidR="00C336BB" w:rsidRPr="002C7CB4" w:rsidRDefault="00C336BB" w:rsidP="00DA72C9">
            <w:pPr>
              <w:pStyle w:val="TAL"/>
              <w:rPr>
                <w:rFonts w:eastAsia="SimSun"/>
              </w:rPr>
            </w:pPr>
          </w:p>
        </w:tc>
        <w:tc>
          <w:tcPr>
            <w:tcW w:w="3544" w:type="dxa"/>
            <w:tcBorders>
              <w:top w:val="single" w:sz="4" w:space="0" w:color="auto"/>
              <w:left w:val="single" w:sz="4" w:space="0" w:color="auto"/>
              <w:bottom w:val="single" w:sz="4" w:space="0" w:color="auto"/>
              <w:right w:val="single" w:sz="4" w:space="0" w:color="auto"/>
            </w:tcBorders>
          </w:tcPr>
          <w:p w14:paraId="529FE262" w14:textId="77777777" w:rsidR="00C336BB" w:rsidRPr="002C7CB4" w:rsidRDefault="00C336BB" w:rsidP="00DA72C9">
            <w:pPr>
              <w:pStyle w:val="TAL"/>
              <w:rPr>
                <w:rFonts w:eastAsia="SimSun"/>
              </w:rPr>
            </w:pPr>
            <w:r w:rsidRPr="002C7CB4">
              <w:t>&gt; MCData one-to-one call signalling</w:t>
            </w:r>
          </w:p>
        </w:tc>
        <w:tc>
          <w:tcPr>
            <w:tcW w:w="1275" w:type="dxa"/>
            <w:tcBorders>
              <w:top w:val="single" w:sz="4" w:space="0" w:color="auto"/>
              <w:left w:val="single" w:sz="4" w:space="0" w:color="auto"/>
              <w:bottom w:val="single" w:sz="4" w:space="0" w:color="auto"/>
              <w:right w:val="single" w:sz="4" w:space="0" w:color="auto"/>
            </w:tcBorders>
          </w:tcPr>
          <w:p w14:paraId="5ABC9E1F" w14:textId="77777777" w:rsidR="00C336BB" w:rsidRPr="002C7CB4" w:rsidRDefault="00C336BB" w:rsidP="00DA72C9">
            <w:pPr>
              <w:pStyle w:val="TAC"/>
              <w:rPr>
                <w:rFonts w:eastAsia="SimSun"/>
              </w:rPr>
            </w:pPr>
            <w:r w:rsidRPr="002C7CB4">
              <w:t>Y</w:t>
            </w:r>
          </w:p>
        </w:tc>
        <w:tc>
          <w:tcPr>
            <w:tcW w:w="1276" w:type="dxa"/>
            <w:tcBorders>
              <w:top w:val="single" w:sz="4" w:space="0" w:color="auto"/>
              <w:left w:val="single" w:sz="4" w:space="0" w:color="auto"/>
              <w:bottom w:val="single" w:sz="4" w:space="0" w:color="auto"/>
              <w:right w:val="single" w:sz="4" w:space="0" w:color="auto"/>
            </w:tcBorders>
          </w:tcPr>
          <w:p w14:paraId="110AE0E8" w14:textId="77777777" w:rsidR="00C336BB" w:rsidRPr="002C7CB4" w:rsidRDefault="00C336BB" w:rsidP="00DA72C9">
            <w:pPr>
              <w:pStyle w:val="TAC"/>
              <w:rPr>
                <w:rFonts w:eastAsia="SimSun"/>
              </w:rPr>
            </w:pPr>
            <w:r w:rsidRPr="002C7CB4">
              <w:t>N</w:t>
            </w:r>
          </w:p>
        </w:tc>
        <w:tc>
          <w:tcPr>
            <w:tcW w:w="1559" w:type="dxa"/>
            <w:tcBorders>
              <w:top w:val="single" w:sz="4" w:space="0" w:color="auto"/>
              <w:left w:val="single" w:sz="4" w:space="0" w:color="auto"/>
              <w:bottom w:val="single" w:sz="4" w:space="0" w:color="auto"/>
              <w:right w:val="single" w:sz="4" w:space="0" w:color="auto"/>
            </w:tcBorders>
          </w:tcPr>
          <w:p w14:paraId="6962EF5B" w14:textId="77777777" w:rsidR="00C336BB" w:rsidRPr="002C7CB4" w:rsidRDefault="00C336BB" w:rsidP="00DA72C9">
            <w:pPr>
              <w:pStyle w:val="TAC"/>
              <w:rPr>
                <w:rFonts w:eastAsia="SimSun"/>
              </w:rPr>
            </w:pPr>
            <w:r w:rsidRPr="002C7CB4">
              <w:t>Y</w:t>
            </w:r>
          </w:p>
        </w:tc>
      </w:tr>
      <w:tr w:rsidR="00C336BB" w14:paraId="0D5B8189"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021C79C2" w14:textId="77777777" w:rsidR="00C336BB" w:rsidRPr="002C7CB4" w:rsidRDefault="00C336BB" w:rsidP="00DA72C9">
            <w:pPr>
              <w:pStyle w:val="TAL"/>
              <w:rPr>
                <w:rFonts w:eastAsia="SimSun"/>
              </w:rPr>
            </w:pPr>
          </w:p>
        </w:tc>
        <w:tc>
          <w:tcPr>
            <w:tcW w:w="3544" w:type="dxa"/>
            <w:tcBorders>
              <w:top w:val="single" w:sz="4" w:space="0" w:color="auto"/>
              <w:left w:val="single" w:sz="4" w:space="0" w:color="auto"/>
              <w:bottom w:val="single" w:sz="4" w:space="0" w:color="auto"/>
              <w:right w:val="single" w:sz="4" w:space="0" w:color="auto"/>
            </w:tcBorders>
          </w:tcPr>
          <w:p w14:paraId="1977B243" w14:textId="77777777" w:rsidR="00C336BB" w:rsidRPr="002C7CB4" w:rsidRDefault="00C336BB" w:rsidP="00DA72C9">
            <w:pPr>
              <w:pStyle w:val="TAL"/>
              <w:rPr>
                <w:rFonts w:eastAsia="SimSun"/>
              </w:rPr>
            </w:pPr>
            <w:r w:rsidRPr="002C7CB4">
              <w:t>&gt; MCData one-to-one call media</w:t>
            </w:r>
          </w:p>
        </w:tc>
        <w:tc>
          <w:tcPr>
            <w:tcW w:w="1275" w:type="dxa"/>
            <w:tcBorders>
              <w:top w:val="single" w:sz="4" w:space="0" w:color="auto"/>
              <w:left w:val="single" w:sz="4" w:space="0" w:color="auto"/>
              <w:bottom w:val="single" w:sz="4" w:space="0" w:color="auto"/>
              <w:right w:val="single" w:sz="4" w:space="0" w:color="auto"/>
            </w:tcBorders>
          </w:tcPr>
          <w:p w14:paraId="1FFE8352" w14:textId="77777777" w:rsidR="00C336BB" w:rsidRPr="002C7CB4" w:rsidRDefault="00C336BB" w:rsidP="00DA72C9">
            <w:pPr>
              <w:pStyle w:val="TAC"/>
              <w:rPr>
                <w:rFonts w:eastAsia="SimSun"/>
              </w:rPr>
            </w:pPr>
            <w:r w:rsidRPr="002C7CB4">
              <w:t>Y</w:t>
            </w:r>
          </w:p>
        </w:tc>
        <w:tc>
          <w:tcPr>
            <w:tcW w:w="1276" w:type="dxa"/>
            <w:tcBorders>
              <w:top w:val="single" w:sz="4" w:space="0" w:color="auto"/>
              <w:left w:val="single" w:sz="4" w:space="0" w:color="auto"/>
              <w:bottom w:val="single" w:sz="4" w:space="0" w:color="auto"/>
              <w:right w:val="single" w:sz="4" w:space="0" w:color="auto"/>
            </w:tcBorders>
          </w:tcPr>
          <w:p w14:paraId="02009624" w14:textId="77777777" w:rsidR="00C336BB" w:rsidRPr="002C7CB4" w:rsidRDefault="00C336BB" w:rsidP="00DA72C9">
            <w:pPr>
              <w:pStyle w:val="TAC"/>
              <w:rPr>
                <w:rFonts w:eastAsia="SimSun"/>
              </w:rPr>
            </w:pPr>
            <w:r w:rsidRPr="002C7CB4">
              <w:t>N</w:t>
            </w:r>
          </w:p>
        </w:tc>
        <w:tc>
          <w:tcPr>
            <w:tcW w:w="1559" w:type="dxa"/>
            <w:tcBorders>
              <w:top w:val="single" w:sz="4" w:space="0" w:color="auto"/>
              <w:left w:val="single" w:sz="4" w:space="0" w:color="auto"/>
              <w:bottom w:val="single" w:sz="4" w:space="0" w:color="auto"/>
              <w:right w:val="single" w:sz="4" w:space="0" w:color="auto"/>
            </w:tcBorders>
          </w:tcPr>
          <w:p w14:paraId="6B8CA324" w14:textId="77777777" w:rsidR="00C336BB" w:rsidRPr="002C7CB4" w:rsidRDefault="00C336BB" w:rsidP="00DA72C9">
            <w:pPr>
              <w:pStyle w:val="TAC"/>
              <w:rPr>
                <w:rFonts w:eastAsia="SimSun"/>
              </w:rPr>
            </w:pPr>
            <w:r w:rsidRPr="002C7CB4">
              <w:t>Y</w:t>
            </w:r>
          </w:p>
        </w:tc>
      </w:tr>
    </w:tbl>
    <w:p w14:paraId="0A852D14" w14:textId="77777777" w:rsidR="00C336BB" w:rsidRDefault="00C336BB" w:rsidP="00C336BB">
      <w:pPr>
        <w:rPr>
          <w:rFonts w:eastAsia="SimSun"/>
        </w:rPr>
      </w:pPr>
    </w:p>
    <w:p w14:paraId="321F169B" w14:textId="77777777" w:rsidR="00C336BB" w:rsidRDefault="00C336BB" w:rsidP="00C336BB">
      <w:pPr>
        <w:pStyle w:val="Heading8"/>
      </w:pPr>
      <w:bookmarkStart w:id="1057" w:name="_Toc193632546"/>
      <w:r>
        <w:t>Annex B (informative):</w:t>
      </w:r>
      <w:r>
        <w:br/>
      </w:r>
      <w:bookmarkEnd w:id="1040"/>
      <w:r>
        <w:t>Transmission control for MCData</w:t>
      </w:r>
      <w:bookmarkEnd w:id="1041"/>
      <w:bookmarkEnd w:id="1042"/>
      <w:bookmarkEnd w:id="1043"/>
      <w:bookmarkEnd w:id="1044"/>
      <w:bookmarkEnd w:id="1057"/>
    </w:p>
    <w:p w14:paraId="6DB316F1" w14:textId="77777777" w:rsidR="00C336BB" w:rsidRDefault="00C336BB" w:rsidP="00C336BB">
      <w:pPr>
        <w:pStyle w:val="Heading1"/>
      </w:pPr>
      <w:bookmarkStart w:id="1058" w:name="_Toc424654562"/>
      <w:bookmarkStart w:id="1059" w:name="_Toc428365160"/>
      <w:bookmarkStart w:id="1060" w:name="_Toc433209859"/>
      <w:bookmarkStart w:id="1061" w:name="_Toc454349384"/>
      <w:bookmarkStart w:id="1062" w:name="_Toc193632547"/>
      <w:bookmarkEnd w:id="1045"/>
      <w:bookmarkEnd w:id="1046"/>
      <w:bookmarkEnd w:id="1047"/>
      <w:bookmarkEnd w:id="1048"/>
      <w:bookmarkEnd w:id="1049"/>
      <w:r>
        <w:t>B.1</w:t>
      </w:r>
      <w:r w:rsidRPr="003B0F41">
        <w:tab/>
      </w:r>
      <w:r>
        <w:t>Overview of transmission control process</w:t>
      </w:r>
      <w:bookmarkEnd w:id="1058"/>
      <w:bookmarkEnd w:id="1059"/>
      <w:bookmarkEnd w:id="1060"/>
      <w:bookmarkEnd w:id="1061"/>
      <w:bookmarkEnd w:id="1062"/>
    </w:p>
    <w:p w14:paraId="0A840534" w14:textId="77777777" w:rsidR="00C336BB" w:rsidRDefault="00C336BB" w:rsidP="00C336BB">
      <w:r>
        <w:t>The MCData server may receive several simultaneous requests for data transmission, which may be associated with different types of communication e.g. group, private, 1-to-many. For each communication, how the requests are processed may be different. The requests that are not authorized shall be rejected by the transmission control function. For message requests over the signalling control plane, the processing should be immediate and is delivered to the recipients either via unicast or broadcast. However, for message requests over the media plane, transmission control arbitration (see Annex B.2) will be necessary. Subsequent to transmission control arbitration, and subject to the policy e.g. store and forward, the data is either delivered directly to the recipient MCData user or stored in the network repository and a corresponding URL is delivered. The end-to-end transmission control process is illustrated in figure B.1-1.</w:t>
      </w:r>
    </w:p>
    <w:p w14:paraId="05C853DE" w14:textId="77777777" w:rsidR="00C336BB" w:rsidRDefault="00C336BB" w:rsidP="00C336BB">
      <w:pPr>
        <w:pStyle w:val="TH"/>
      </w:pPr>
      <w:r>
        <w:object w:dxaOrig="10666" w:dyaOrig="6871" w14:anchorId="7D78A8E4">
          <v:shape id="_x0000_i1142" type="#_x0000_t75" style="width:481.55pt;height:309.95pt" o:ole="">
            <v:imagedata r:id="rId247" o:title=""/>
          </v:shape>
          <o:OLEObject Type="Embed" ProgID="Visio.Drawing.11" ShapeID="_x0000_i1142" DrawAspect="Content" ObjectID="_1804365645" r:id="rId248"/>
        </w:object>
      </w:r>
    </w:p>
    <w:p w14:paraId="7146130F" w14:textId="77777777" w:rsidR="00C336BB" w:rsidRPr="00F009FE" w:rsidRDefault="00C336BB" w:rsidP="00C336BB">
      <w:pPr>
        <w:pStyle w:val="TF"/>
      </w:pPr>
      <w:r>
        <w:t>Figure B.1-1</w:t>
      </w:r>
      <w:r w:rsidRPr="00600B96">
        <w:t xml:space="preserve">: </w:t>
      </w:r>
      <w:r>
        <w:t>Transmission control process</w:t>
      </w:r>
    </w:p>
    <w:p w14:paraId="2856151F" w14:textId="77777777" w:rsidR="00C336BB" w:rsidRPr="005D0A05" w:rsidRDefault="00C336BB" w:rsidP="00C336BB">
      <w:pPr>
        <w:pStyle w:val="Heading1"/>
        <w:rPr>
          <w:rFonts w:eastAsia="SimSun"/>
        </w:rPr>
      </w:pPr>
      <w:bookmarkStart w:id="1063" w:name="_Toc454349387"/>
      <w:bookmarkStart w:id="1064" w:name="_Toc193632548"/>
      <w:r>
        <w:t>B</w:t>
      </w:r>
      <w:r w:rsidRPr="005D0A05">
        <w:t>.2</w:t>
      </w:r>
      <w:r w:rsidRPr="005D0A05">
        <w:tab/>
      </w:r>
      <w:r>
        <w:t>Transmission control arbitration</w:t>
      </w:r>
      <w:bookmarkEnd w:id="1063"/>
      <w:bookmarkEnd w:id="1064"/>
    </w:p>
    <w:p w14:paraId="097504AE" w14:textId="77777777" w:rsidR="00C336BB" w:rsidRDefault="00C336BB" w:rsidP="00C336BB">
      <w:r>
        <w:rPr>
          <w:noProof/>
          <w:lang w:val="en-US"/>
        </w:rPr>
        <w:t>The transmission control arbitration is a central function of the transmission control process and is implementation specific. In a typical deployment, multiple or simultaneous requests can be received at the transmission control arbitration function. Each of these requests may be categorized into different request types with different queuing priorities, and therefore each request type will be maintained with separate queues. Each request shall not be present in more than one queue at any given time. The queue types and the order of queues may be configured by the MCData administrator, as described below.</w:t>
      </w:r>
    </w:p>
    <w:p w14:paraId="69414673" w14:textId="77777777" w:rsidR="00C336BB" w:rsidRPr="000A088C" w:rsidRDefault="00C336BB" w:rsidP="00C336BB">
      <w:pPr>
        <w:pStyle w:val="B1"/>
        <w:rPr>
          <w:rFonts w:eastAsia="SimSun"/>
          <w:lang w:eastAsia="zh-CN"/>
        </w:rPr>
      </w:pPr>
      <w:r>
        <w:rPr>
          <w:rFonts w:eastAsia="SimSun"/>
          <w:lang w:eastAsia="zh-CN"/>
        </w:rPr>
        <w:t>-</w:t>
      </w:r>
      <w:r>
        <w:rPr>
          <w:rFonts w:eastAsia="SimSun"/>
          <w:lang w:eastAsia="zh-CN"/>
        </w:rPr>
        <w:tab/>
      </w:r>
      <w:r w:rsidRPr="000A088C">
        <w:rPr>
          <w:rFonts w:eastAsia="SimSun"/>
          <w:lang w:eastAsia="zh-CN"/>
        </w:rPr>
        <w:t>Transmission control queue: It is the primary queue from which the request is processed for transmission e.g. emergency communication requests may result in this queue</w:t>
      </w:r>
      <w:r>
        <w:rPr>
          <w:rFonts w:eastAsia="SimSun"/>
          <w:lang w:eastAsia="zh-CN"/>
        </w:rPr>
        <w:t xml:space="preserve"> and processed at the highest priority.</w:t>
      </w:r>
    </w:p>
    <w:p w14:paraId="08388F4F" w14:textId="77777777" w:rsidR="00C336BB" w:rsidRPr="000A088C" w:rsidRDefault="00C336BB" w:rsidP="00C336BB">
      <w:pPr>
        <w:pStyle w:val="B1"/>
        <w:rPr>
          <w:rFonts w:eastAsia="SimSun"/>
          <w:lang w:eastAsia="zh-CN"/>
        </w:rPr>
      </w:pPr>
      <w:r>
        <w:rPr>
          <w:rFonts w:eastAsia="SimSun"/>
          <w:lang w:eastAsia="zh-CN"/>
        </w:rPr>
        <w:t>-</w:t>
      </w:r>
      <w:r>
        <w:rPr>
          <w:rFonts w:eastAsia="SimSun"/>
          <w:lang w:eastAsia="zh-CN"/>
        </w:rPr>
        <w:tab/>
      </w:r>
      <w:r w:rsidRPr="000A088C">
        <w:rPr>
          <w:rFonts w:eastAsia="SimSun"/>
          <w:lang w:eastAsia="zh-CN"/>
        </w:rPr>
        <w:t>Communication type queue: This queue may be sorted in the order of the communication type associated with the request. For example, the group communication requests may always take precedence over one-to-many or private communication requests.</w:t>
      </w:r>
    </w:p>
    <w:p w14:paraId="7CDE81E4" w14:textId="77777777" w:rsidR="00C336BB" w:rsidRDefault="00C336BB" w:rsidP="00C336BB">
      <w:pPr>
        <w:pStyle w:val="B1"/>
        <w:rPr>
          <w:rFonts w:eastAsia="SimSun"/>
          <w:lang w:eastAsia="zh-CN"/>
        </w:rPr>
      </w:pPr>
      <w:r>
        <w:rPr>
          <w:rFonts w:eastAsia="SimSun"/>
          <w:lang w:eastAsia="zh-CN"/>
        </w:rPr>
        <w:t>-</w:t>
      </w:r>
      <w:r>
        <w:rPr>
          <w:rFonts w:eastAsia="SimSun"/>
          <w:lang w:eastAsia="zh-CN"/>
        </w:rPr>
        <w:tab/>
      </w:r>
      <w:r w:rsidRPr="000A088C">
        <w:rPr>
          <w:rFonts w:eastAsia="SimSun"/>
          <w:lang w:eastAsia="zh-CN"/>
        </w:rPr>
        <w:t>S</w:t>
      </w:r>
      <w:r>
        <w:rPr>
          <w:rFonts w:eastAsia="SimSun"/>
          <w:lang w:eastAsia="zh-CN"/>
        </w:rPr>
        <w:t>tatic attribute queue: This queue may be formed based on the static attributes associated with the request e.g. group priority, user priority, which may be pre-configured by the MCData administrator.</w:t>
      </w:r>
    </w:p>
    <w:p w14:paraId="7F2A10DE" w14:textId="77777777" w:rsidR="00C336BB" w:rsidRPr="00F61BED" w:rsidRDefault="00C336BB" w:rsidP="00C336BB">
      <w:pPr>
        <w:pStyle w:val="B1"/>
        <w:rPr>
          <w:rFonts w:eastAsia="SimSun"/>
          <w:lang w:eastAsia="zh-CN"/>
        </w:rPr>
      </w:pPr>
      <w:r>
        <w:rPr>
          <w:rFonts w:eastAsia="SimSun"/>
          <w:lang w:eastAsia="zh-CN"/>
        </w:rPr>
        <w:t>-</w:t>
      </w:r>
      <w:r>
        <w:rPr>
          <w:rFonts w:eastAsia="SimSun"/>
          <w:lang w:eastAsia="zh-CN"/>
        </w:rPr>
        <w:tab/>
        <w:t>Dynamic attribute queue: This queue may be formed based on the dynamic attributes associated with the request e.g. location of the sending user, content size, etc.</w:t>
      </w:r>
    </w:p>
    <w:p w14:paraId="0BD61D65" w14:textId="50CDF618" w:rsidR="00C336BB" w:rsidRDefault="00C336BB" w:rsidP="00C336BB">
      <w:pPr>
        <w:pStyle w:val="Heading8"/>
      </w:pPr>
      <w:bookmarkStart w:id="1065" w:name="_Toc193632549"/>
      <w:r>
        <w:t>Annex C:</w:t>
      </w:r>
      <w:r w:rsidR="008F3AC0">
        <w:tab/>
        <w:t>Void</w:t>
      </w:r>
      <w:bookmarkEnd w:id="1065"/>
    </w:p>
    <w:p w14:paraId="30327233" w14:textId="77777777" w:rsidR="00C336BB" w:rsidRDefault="00C336BB" w:rsidP="00C336BB">
      <w:pPr>
        <w:pStyle w:val="Heading8"/>
      </w:pPr>
      <w:r>
        <w:br w:type="page"/>
      </w:r>
      <w:bookmarkStart w:id="1066" w:name="_Toc193632550"/>
      <w:r>
        <w:t>Annex D (informative):</w:t>
      </w:r>
      <w:bookmarkStart w:id="1067" w:name="_Hlk106023203"/>
      <w:r>
        <w:br/>
      </w:r>
      <w:r w:rsidRPr="0047729D">
        <w:t>Example of a User Message Storage Area</w:t>
      </w:r>
      <w:bookmarkEnd w:id="1066"/>
      <w:bookmarkEnd w:id="1067"/>
    </w:p>
    <w:p w14:paraId="1A53E572" w14:textId="77777777" w:rsidR="00C336BB" w:rsidRDefault="00C336BB" w:rsidP="00C336BB">
      <w:r>
        <w:t>The figure in subclause 7.13.1 illustrates the high-level structure of the MCData message store where objects are stored in a flat structure in the user storage area. This flat data structure provides maximum flexibility for UI implementation to present stored objects to the user</w:t>
      </w:r>
      <w:r w:rsidRPr="007E10EE">
        <w:t>. However, a folder hierarchy structure provides a better visual presentation of the stored objects to the MCData user.</w:t>
      </w:r>
    </w:p>
    <w:p w14:paraId="1F9614DE" w14:textId="77777777" w:rsidR="00C336BB" w:rsidRDefault="00C336BB" w:rsidP="00C336BB">
      <w:pPr>
        <w:pStyle w:val="TH"/>
      </w:pPr>
      <w:r>
        <w:object w:dxaOrig="11017" w:dyaOrig="10836" w14:anchorId="18F438CD">
          <v:shape id="_x0000_i1143" type="#_x0000_t75" style="width:368.4pt;height:362.8pt" o:ole="">
            <v:imagedata r:id="rId249" o:title=""/>
          </v:shape>
          <o:OLEObject Type="Embed" ProgID="Visio.Drawing.11" ShapeID="_x0000_i1143" DrawAspect="Content" ObjectID="_1804365646" r:id="rId250"/>
        </w:object>
      </w:r>
    </w:p>
    <w:p w14:paraId="5BAB42F1" w14:textId="77777777" w:rsidR="00C336BB" w:rsidRDefault="00C336BB" w:rsidP="00C336BB">
      <w:pPr>
        <w:pStyle w:val="TF"/>
      </w:pPr>
      <w:r>
        <w:t>Figure D-1</w:t>
      </w:r>
      <w:r w:rsidRPr="00600B96">
        <w:t>:</w:t>
      </w:r>
      <w:r>
        <w:t xml:space="preserve"> User message storage area example</w:t>
      </w:r>
    </w:p>
    <w:p w14:paraId="5433FD87" w14:textId="77777777" w:rsidR="00C336BB" w:rsidRDefault="00C336BB" w:rsidP="00C336BB">
      <w:r>
        <w:t>In figure D-1 the MCData user 1 message storage area in the MCData message store is constructed in folder hierarchical way. A system default folder, Inbox, is configured to receive all new objects coming from active communications. The MCData user 1 creates Group 1, Group 2 and Group N folders to store communication history for different group communications that he is a member of. Once the Group 1 folder is created the MCData user 1 can then move all the objects related to Group 1 communication from the Inbox to the Group 1 folder. The MCData user 1 can also create child folders in Group 1 folder to further divide the stored objects into different groupings such as with different subjects, Subject 1 and Subject 2. Similarly, the MCData user 1 creates child folders, Date 1 and Date 2, in Group N folder to store communication history in group N occurred in different dates. With this hierarchical folder structure, the MCData user 1 can browse his user account in the MCData message store interactively and navigate to the information he would like to see. For example, the MCData user 1 can start with the top-level root folder and traverse down the folder hierarchy to reach to Date 2 folder and see the communication history of group N in that particular date.</w:t>
      </w:r>
    </w:p>
    <w:p w14:paraId="6992060C" w14:textId="77777777" w:rsidR="00C336BB" w:rsidRPr="004D3578" w:rsidRDefault="00C336BB" w:rsidP="00C336BB">
      <w:pPr>
        <w:pStyle w:val="Heading8"/>
      </w:pPr>
      <w:bookmarkStart w:id="1068" w:name="_Toc193632551"/>
      <w:r>
        <w:t>Annex E</w:t>
      </w:r>
      <w:r w:rsidRPr="004D3578">
        <w:t xml:space="preserve"> (informative):</w:t>
      </w:r>
      <w:r w:rsidRPr="004D3578">
        <w:br/>
        <w:t>Change history</w:t>
      </w:r>
      <w:bookmarkStart w:id="1069" w:name="historyclause"/>
      <w:bookmarkEnd w:id="1029"/>
      <w:bookmarkEnd w:id="1030"/>
      <w:bookmarkEnd w:id="1031"/>
      <w:bookmarkEnd w:id="1032"/>
      <w:bookmarkEnd w:id="1033"/>
      <w:bookmarkEnd w:id="1034"/>
      <w:bookmarkEnd w:id="1035"/>
      <w:bookmarkEnd w:id="1036"/>
      <w:bookmarkEnd w:id="1037"/>
      <w:bookmarkEnd w:id="1038"/>
      <w:bookmarkEnd w:id="1050"/>
      <w:bookmarkEnd w:id="1051"/>
      <w:bookmarkEnd w:id="1068"/>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426"/>
        <w:gridCol w:w="567"/>
        <w:gridCol w:w="4536"/>
        <w:gridCol w:w="708"/>
      </w:tblGrid>
      <w:tr w:rsidR="00C336BB" w:rsidRPr="00235394" w14:paraId="4B7DD367" w14:textId="77777777" w:rsidTr="00DA7C4A">
        <w:trPr>
          <w:cantSplit/>
        </w:trPr>
        <w:tc>
          <w:tcPr>
            <w:tcW w:w="9639" w:type="dxa"/>
            <w:gridSpan w:val="8"/>
            <w:tcBorders>
              <w:bottom w:val="nil"/>
            </w:tcBorders>
            <w:shd w:val="solid" w:color="FFFFFF" w:fill="auto"/>
          </w:tcPr>
          <w:bookmarkEnd w:id="1069"/>
          <w:p w14:paraId="21FEEAAE" w14:textId="77777777" w:rsidR="00C336BB" w:rsidRPr="002C7CB4" w:rsidRDefault="00C336BB" w:rsidP="00DA72C9">
            <w:pPr>
              <w:pStyle w:val="TAL"/>
              <w:jc w:val="center"/>
              <w:rPr>
                <w:b/>
                <w:sz w:val="16"/>
              </w:rPr>
            </w:pPr>
            <w:r w:rsidRPr="002C7CB4">
              <w:rPr>
                <w:b/>
              </w:rPr>
              <w:t>Change history</w:t>
            </w:r>
          </w:p>
        </w:tc>
      </w:tr>
      <w:tr w:rsidR="00C336BB" w:rsidRPr="00FF42F5" w14:paraId="185571CE" w14:textId="77777777" w:rsidTr="00DA7C4A">
        <w:tc>
          <w:tcPr>
            <w:tcW w:w="800" w:type="dxa"/>
            <w:shd w:val="pct10" w:color="auto" w:fill="FFFFFF"/>
          </w:tcPr>
          <w:p w14:paraId="3523E71E" w14:textId="77777777" w:rsidR="00C336BB" w:rsidRPr="002C7CB4" w:rsidRDefault="00C336BB" w:rsidP="00DA72C9">
            <w:pPr>
              <w:pStyle w:val="TAL"/>
              <w:rPr>
                <w:b/>
                <w:sz w:val="16"/>
              </w:rPr>
            </w:pPr>
            <w:r w:rsidRPr="002C7CB4">
              <w:rPr>
                <w:b/>
                <w:sz w:val="16"/>
              </w:rPr>
              <w:t>Date</w:t>
            </w:r>
          </w:p>
        </w:tc>
        <w:tc>
          <w:tcPr>
            <w:tcW w:w="901" w:type="dxa"/>
            <w:shd w:val="pct10" w:color="auto" w:fill="FFFFFF"/>
          </w:tcPr>
          <w:p w14:paraId="3D66356D" w14:textId="77777777" w:rsidR="00C336BB" w:rsidRPr="002C7CB4" w:rsidRDefault="00C336BB" w:rsidP="00DA72C9">
            <w:pPr>
              <w:pStyle w:val="TAL"/>
              <w:rPr>
                <w:b/>
                <w:sz w:val="16"/>
              </w:rPr>
            </w:pPr>
            <w:r w:rsidRPr="002C7CB4">
              <w:rPr>
                <w:b/>
                <w:sz w:val="16"/>
              </w:rPr>
              <w:t>Meeting</w:t>
            </w:r>
          </w:p>
        </w:tc>
        <w:tc>
          <w:tcPr>
            <w:tcW w:w="1134" w:type="dxa"/>
            <w:shd w:val="pct10" w:color="auto" w:fill="FFFFFF"/>
          </w:tcPr>
          <w:p w14:paraId="151C7409" w14:textId="77777777" w:rsidR="00C336BB" w:rsidRPr="002C7CB4" w:rsidRDefault="00C336BB" w:rsidP="00DA72C9">
            <w:pPr>
              <w:pStyle w:val="TAL"/>
              <w:rPr>
                <w:b/>
                <w:sz w:val="16"/>
              </w:rPr>
            </w:pPr>
            <w:r w:rsidRPr="002C7CB4">
              <w:rPr>
                <w:b/>
                <w:sz w:val="16"/>
              </w:rPr>
              <w:t>TDoc</w:t>
            </w:r>
          </w:p>
        </w:tc>
        <w:tc>
          <w:tcPr>
            <w:tcW w:w="567" w:type="dxa"/>
            <w:shd w:val="pct10" w:color="auto" w:fill="FFFFFF"/>
          </w:tcPr>
          <w:p w14:paraId="7F9C4426" w14:textId="77777777" w:rsidR="00C336BB" w:rsidRPr="002C7CB4" w:rsidRDefault="00C336BB" w:rsidP="00DA72C9">
            <w:pPr>
              <w:pStyle w:val="TAL"/>
              <w:rPr>
                <w:b/>
                <w:sz w:val="16"/>
              </w:rPr>
            </w:pPr>
            <w:r w:rsidRPr="002C7CB4">
              <w:rPr>
                <w:b/>
                <w:sz w:val="16"/>
              </w:rPr>
              <w:t>CR</w:t>
            </w:r>
          </w:p>
        </w:tc>
        <w:tc>
          <w:tcPr>
            <w:tcW w:w="426" w:type="dxa"/>
            <w:shd w:val="pct10" w:color="auto" w:fill="FFFFFF"/>
          </w:tcPr>
          <w:p w14:paraId="28EF5F91" w14:textId="77777777" w:rsidR="00C336BB" w:rsidRPr="002C7CB4" w:rsidRDefault="00C336BB" w:rsidP="00DA72C9">
            <w:pPr>
              <w:pStyle w:val="TAL"/>
              <w:rPr>
                <w:b/>
                <w:sz w:val="16"/>
              </w:rPr>
            </w:pPr>
            <w:r w:rsidRPr="002C7CB4">
              <w:rPr>
                <w:b/>
                <w:sz w:val="16"/>
              </w:rPr>
              <w:t>Rev</w:t>
            </w:r>
          </w:p>
        </w:tc>
        <w:tc>
          <w:tcPr>
            <w:tcW w:w="567" w:type="dxa"/>
            <w:shd w:val="pct10" w:color="auto" w:fill="FFFFFF"/>
          </w:tcPr>
          <w:p w14:paraId="0231F799" w14:textId="77777777" w:rsidR="00C336BB" w:rsidRPr="002C7CB4" w:rsidRDefault="00C336BB" w:rsidP="00DA72C9">
            <w:pPr>
              <w:pStyle w:val="TAL"/>
              <w:rPr>
                <w:b/>
                <w:sz w:val="16"/>
              </w:rPr>
            </w:pPr>
            <w:r w:rsidRPr="002C7CB4">
              <w:rPr>
                <w:b/>
                <w:sz w:val="16"/>
              </w:rPr>
              <w:t>Cat</w:t>
            </w:r>
          </w:p>
        </w:tc>
        <w:tc>
          <w:tcPr>
            <w:tcW w:w="4536" w:type="dxa"/>
            <w:shd w:val="pct10" w:color="auto" w:fill="FFFFFF"/>
          </w:tcPr>
          <w:p w14:paraId="51F46BB8" w14:textId="77777777" w:rsidR="00C336BB" w:rsidRPr="002C7CB4" w:rsidRDefault="00C336BB" w:rsidP="00DA72C9">
            <w:pPr>
              <w:pStyle w:val="TAL"/>
              <w:rPr>
                <w:b/>
                <w:sz w:val="16"/>
              </w:rPr>
            </w:pPr>
            <w:r w:rsidRPr="002C7CB4">
              <w:rPr>
                <w:b/>
                <w:sz w:val="16"/>
              </w:rPr>
              <w:t>Subject/Comment</w:t>
            </w:r>
          </w:p>
        </w:tc>
        <w:tc>
          <w:tcPr>
            <w:tcW w:w="708" w:type="dxa"/>
            <w:shd w:val="pct10" w:color="auto" w:fill="FFFFFF"/>
          </w:tcPr>
          <w:p w14:paraId="28D54219" w14:textId="77777777" w:rsidR="00C336BB" w:rsidRPr="002C7CB4" w:rsidRDefault="00C336BB" w:rsidP="00DA72C9">
            <w:pPr>
              <w:pStyle w:val="TAL"/>
              <w:rPr>
                <w:b/>
                <w:sz w:val="16"/>
              </w:rPr>
            </w:pPr>
            <w:r w:rsidRPr="002C7CB4">
              <w:rPr>
                <w:b/>
                <w:sz w:val="16"/>
              </w:rPr>
              <w:t>New version</w:t>
            </w:r>
          </w:p>
        </w:tc>
      </w:tr>
      <w:tr w:rsidR="00C336BB" w:rsidRPr="00FF42F5" w14:paraId="1A2D4E13" w14:textId="77777777" w:rsidTr="00DA7C4A">
        <w:tc>
          <w:tcPr>
            <w:tcW w:w="800" w:type="dxa"/>
            <w:shd w:val="solid" w:color="FFFFFF" w:fill="auto"/>
          </w:tcPr>
          <w:p w14:paraId="20FBB292" w14:textId="77777777" w:rsidR="00C336BB" w:rsidRPr="002C7CB4" w:rsidRDefault="00C336BB" w:rsidP="00DA72C9">
            <w:pPr>
              <w:pStyle w:val="TAL"/>
              <w:rPr>
                <w:lang w:eastAsia="zh-CN"/>
              </w:rPr>
            </w:pPr>
            <w:r w:rsidRPr="002C7CB4">
              <w:t>201</w:t>
            </w:r>
            <w:r w:rsidRPr="002C7CB4">
              <w:rPr>
                <w:rFonts w:hint="eastAsia"/>
                <w:lang w:eastAsia="zh-CN"/>
              </w:rPr>
              <w:t>6</w:t>
            </w:r>
            <w:r w:rsidRPr="002C7CB4">
              <w:t>-07</w:t>
            </w:r>
          </w:p>
        </w:tc>
        <w:tc>
          <w:tcPr>
            <w:tcW w:w="901" w:type="dxa"/>
            <w:shd w:val="solid" w:color="FFFFFF" w:fill="auto"/>
          </w:tcPr>
          <w:p w14:paraId="72FE507F" w14:textId="77777777" w:rsidR="00C336BB" w:rsidRPr="002C7CB4" w:rsidRDefault="00C336BB" w:rsidP="00DA72C9">
            <w:pPr>
              <w:pStyle w:val="TAL"/>
            </w:pPr>
          </w:p>
        </w:tc>
        <w:tc>
          <w:tcPr>
            <w:tcW w:w="1134" w:type="dxa"/>
            <w:shd w:val="solid" w:color="FFFFFF" w:fill="auto"/>
          </w:tcPr>
          <w:p w14:paraId="21630097" w14:textId="77777777" w:rsidR="00C336BB" w:rsidRPr="002C7CB4" w:rsidRDefault="00C336BB" w:rsidP="00DA72C9">
            <w:pPr>
              <w:pStyle w:val="TAL"/>
            </w:pPr>
          </w:p>
        </w:tc>
        <w:tc>
          <w:tcPr>
            <w:tcW w:w="567" w:type="dxa"/>
            <w:shd w:val="solid" w:color="FFFFFF" w:fill="auto"/>
          </w:tcPr>
          <w:p w14:paraId="6E1A5C6C" w14:textId="77777777" w:rsidR="00C336BB" w:rsidRPr="002C7CB4" w:rsidRDefault="00C336BB" w:rsidP="00DA72C9">
            <w:pPr>
              <w:pStyle w:val="TAL"/>
              <w:jc w:val="center"/>
            </w:pPr>
          </w:p>
        </w:tc>
        <w:tc>
          <w:tcPr>
            <w:tcW w:w="426" w:type="dxa"/>
            <w:shd w:val="solid" w:color="FFFFFF" w:fill="auto"/>
          </w:tcPr>
          <w:p w14:paraId="04588496" w14:textId="77777777" w:rsidR="00C336BB" w:rsidRPr="002C7CB4" w:rsidRDefault="00C336BB" w:rsidP="00DA72C9">
            <w:pPr>
              <w:pStyle w:val="TAL"/>
              <w:jc w:val="center"/>
            </w:pPr>
          </w:p>
        </w:tc>
        <w:tc>
          <w:tcPr>
            <w:tcW w:w="567" w:type="dxa"/>
            <w:shd w:val="solid" w:color="FFFFFF" w:fill="auto"/>
          </w:tcPr>
          <w:p w14:paraId="52E330F4" w14:textId="77777777" w:rsidR="00C336BB" w:rsidRPr="002C7CB4" w:rsidRDefault="00C336BB" w:rsidP="00DA72C9">
            <w:pPr>
              <w:pStyle w:val="TAL"/>
              <w:jc w:val="center"/>
            </w:pPr>
          </w:p>
        </w:tc>
        <w:tc>
          <w:tcPr>
            <w:tcW w:w="4536" w:type="dxa"/>
            <w:shd w:val="solid" w:color="FFFFFF" w:fill="auto"/>
          </w:tcPr>
          <w:p w14:paraId="70D9DEE6" w14:textId="77777777" w:rsidR="00C336BB" w:rsidRPr="002C7CB4" w:rsidRDefault="00C336BB" w:rsidP="00DA72C9">
            <w:pPr>
              <w:pStyle w:val="TAL"/>
            </w:pPr>
            <w:r w:rsidRPr="002C7CB4">
              <w:t>Initial version.</w:t>
            </w:r>
          </w:p>
        </w:tc>
        <w:tc>
          <w:tcPr>
            <w:tcW w:w="708" w:type="dxa"/>
            <w:shd w:val="solid" w:color="FFFFFF" w:fill="auto"/>
          </w:tcPr>
          <w:p w14:paraId="71490AB9" w14:textId="77777777" w:rsidR="00C336BB" w:rsidRPr="002C7CB4" w:rsidRDefault="00C336BB" w:rsidP="00DA72C9">
            <w:pPr>
              <w:pStyle w:val="TAL"/>
            </w:pPr>
            <w:r w:rsidRPr="002C7CB4">
              <w:t>0.0.0</w:t>
            </w:r>
          </w:p>
        </w:tc>
      </w:tr>
      <w:tr w:rsidR="00C336BB" w:rsidRPr="00FF42F5" w14:paraId="59971D70"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718F3E9" w14:textId="77777777" w:rsidR="00C336BB" w:rsidRPr="002C7CB4" w:rsidRDefault="00C336BB" w:rsidP="00DA72C9">
            <w:pPr>
              <w:pStyle w:val="TAL"/>
              <w:rPr>
                <w:snapToGrid w:val="0"/>
              </w:rPr>
            </w:pPr>
            <w:r w:rsidRPr="002C7CB4">
              <w:t>2016-08</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35216A5" w14:textId="77777777" w:rsidR="00C336BB" w:rsidRPr="002C7CB4" w:rsidRDefault="00C336BB" w:rsidP="00DA72C9">
            <w:pPr>
              <w:pStyle w:val="TAL"/>
              <w:rPr>
                <w:snapToGrid w:val="0"/>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F3BB273" w14:textId="77777777" w:rsidR="00C336BB" w:rsidRPr="002C7CB4" w:rsidRDefault="00C336BB" w:rsidP="00DA72C9">
            <w:pPr>
              <w:pStyle w:val="TAL"/>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039BF05" w14:textId="77777777" w:rsidR="00C336BB" w:rsidRPr="002C7CB4" w:rsidRDefault="00C336BB" w:rsidP="00DA72C9">
            <w:pPr>
              <w:pStyle w:val="TAL"/>
              <w:jc w:val="center"/>
              <w:rPr>
                <w:snapToGrid w:val="0"/>
              </w:rPr>
            </w:pPr>
          </w:p>
        </w:tc>
        <w:tc>
          <w:tcPr>
            <w:tcW w:w="426" w:type="dxa"/>
            <w:tcBorders>
              <w:top w:val="single" w:sz="6" w:space="0" w:color="auto"/>
              <w:left w:val="single" w:sz="6" w:space="0" w:color="auto"/>
              <w:bottom w:val="single" w:sz="6" w:space="0" w:color="auto"/>
              <w:right w:val="single" w:sz="6" w:space="0" w:color="auto"/>
            </w:tcBorders>
          </w:tcPr>
          <w:p w14:paraId="6261E31A" w14:textId="77777777" w:rsidR="00C336BB" w:rsidRPr="002C7CB4"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05256CD" w14:textId="77777777" w:rsidR="00C336BB" w:rsidRPr="002C7CB4" w:rsidRDefault="00C336BB" w:rsidP="00DA72C9">
            <w:pPr>
              <w:pStyle w:val="TAL"/>
              <w:jc w:val="center"/>
              <w:rPr>
                <w:snapToGrid w:val="0"/>
              </w:rPr>
            </w:pP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1D8E810" w14:textId="77777777" w:rsidR="00C336BB" w:rsidRPr="002C7CB4" w:rsidRDefault="00C336BB" w:rsidP="00DA72C9">
            <w:pPr>
              <w:pStyle w:val="TAL"/>
            </w:pPr>
            <w:r w:rsidRPr="002C7CB4">
              <w:t>Update following SA6#12 incorporating the following pCRs:</w:t>
            </w:r>
          </w:p>
          <w:p w14:paraId="094B95BE" w14:textId="77777777" w:rsidR="00C336BB" w:rsidRPr="002C7CB4" w:rsidRDefault="00C336BB" w:rsidP="00DA72C9">
            <w:pPr>
              <w:pStyle w:val="TAL"/>
              <w:rPr>
                <w:snapToGrid w:val="0"/>
              </w:rPr>
            </w:pPr>
            <w:r w:rsidRPr="002C7CB4">
              <w:rPr>
                <w:snapToGrid w:val="0"/>
              </w:rPr>
              <w:t>S6-160810; S6-160875; S6-160876</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3BC4B07" w14:textId="77777777" w:rsidR="00C336BB" w:rsidRPr="002C7CB4" w:rsidRDefault="00C336BB" w:rsidP="00DA72C9">
            <w:pPr>
              <w:pStyle w:val="TAL"/>
              <w:rPr>
                <w:snapToGrid w:val="0"/>
              </w:rPr>
            </w:pPr>
            <w:r w:rsidRPr="002C7CB4">
              <w:rPr>
                <w:snapToGrid w:val="0"/>
              </w:rPr>
              <w:t>0.1.0</w:t>
            </w:r>
          </w:p>
        </w:tc>
      </w:tr>
      <w:tr w:rsidR="00C336BB" w:rsidRPr="00FF42F5" w14:paraId="190ACB62"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5513FFC" w14:textId="77777777" w:rsidR="00C336BB" w:rsidRPr="002C7CB4" w:rsidRDefault="00C336BB" w:rsidP="00DA72C9">
            <w:pPr>
              <w:pStyle w:val="TAL"/>
              <w:rPr>
                <w:snapToGrid w:val="0"/>
              </w:rPr>
            </w:pPr>
            <w:r w:rsidRPr="002C7CB4">
              <w:rPr>
                <w:snapToGrid w:val="0"/>
              </w:rPr>
              <w:t>2016-10</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9106868" w14:textId="77777777" w:rsidR="00C336BB" w:rsidRPr="002C7CB4" w:rsidRDefault="00C336BB" w:rsidP="00DA72C9">
            <w:pPr>
              <w:pStyle w:val="TAL"/>
              <w:rPr>
                <w:snapToGrid w:val="0"/>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5825106" w14:textId="77777777" w:rsidR="00C336BB" w:rsidRPr="002C7CB4" w:rsidRDefault="00C336BB" w:rsidP="00DA72C9">
            <w:pPr>
              <w:pStyle w:val="TAL"/>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36B1497" w14:textId="77777777" w:rsidR="00C336BB" w:rsidRPr="002C7CB4" w:rsidRDefault="00C336BB" w:rsidP="00DA72C9">
            <w:pPr>
              <w:pStyle w:val="TAL"/>
              <w:jc w:val="center"/>
              <w:rPr>
                <w:snapToGrid w:val="0"/>
              </w:rPr>
            </w:pPr>
          </w:p>
        </w:tc>
        <w:tc>
          <w:tcPr>
            <w:tcW w:w="426" w:type="dxa"/>
            <w:tcBorders>
              <w:top w:val="single" w:sz="6" w:space="0" w:color="auto"/>
              <w:left w:val="single" w:sz="6" w:space="0" w:color="auto"/>
              <w:bottom w:val="single" w:sz="6" w:space="0" w:color="auto"/>
              <w:right w:val="single" w:sz="6" w:space="0" w:color="auto"/>
            </w:tcBorders>
          </w:tcPr>
          <w:p w14:paraId="1E01D4A7" w14:textId="77777777" w:rsidR="00C336BB" w:rsidRPr="002C7CB4"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747BE71" w14:textId="77777777" w:rsidR="00C336BB" w:rsidRPr="002C7CB4" w:rsidRDefault="00C336BB" w:rsidP="00DA72C9">
            <w:pPr>
              <w:pStyle w:val="TAL"/>
              <w:jc w:val="center"/>
              <w:rPr>
                <w:snapToGrid w:val="0"/>
              </w:rPr>
            </w:pP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2661E299" w14:textId="77777777" w:rsidR="00C336BB" w:rsidRPr="002C7CB4" w:rsidRDefault="00C336BB" w:rsidP="00DA72C9">
            <w:pPr>
              <w:pStyle w:val="TAL"/>
            </w:pPr>
            <w:r w:rsidRPr="002C7CB4">
              <w:t>Update following SA6#13 incorporating the following pCRs:</w:t>
            </w:r>
          </w:p>
          <w:p w14:paraId="143ED07E" w14:textId="77777777" w:rsidR="00C336BB" w:rsidRPr="002C7CB4" w:rsidRDefault="00C336BB" w:rsidP="00DA72C9">
            <w:pPr>
              <w:pStyle w:val="TAL"/>
              <w:rPr>
                <w:snapToGrid w:val="0"/>
              </w:rPr>
            </w:pPr>
            <w:r w:rsidRPr="002C7CB4">
              <w:rPr>
                <w:snapToGrid w:val="0"/>
              </w:rPr>
              <w:t>S6-161169; S6-161170; S6-161243; S6-161265; S6-161085; S6-161173; S6-161174; S6-161245; S6-161176; S6-161248; S6-161177; S6-161178; S6-161266; S6-161267; S6-161184</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8D11B22" w14:textId="77777777" w:rsidR="00C336BB" w:rsidRPr="002C7CB4" w:rsidRDefault="00C336BB" w:rsidP="00DA72C9">
            <w:pPr>
              <w:pStyle w:val="TAL"/>
              <w:rPr>
                <w:snapToGrid w:val="0"/>
              </w:rPr>
            </w:pPr>
            <w:r w:rsidRPr="002C7CB4">
              <w:rPr>
                <w:snapToGrid w:val="0"/>
              </w:rPr>
              <w:t>0.2.0</w:t>
            </w:r>
          </w:p>
        </w:tc>
      </w:tr>
      <w:tr w:rsidR="00C336BB" w:rsidRPr="00FF42F5" w14:paraId="59AF9A0D"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E2934E2" w14:textId="77777777" w:rsidR="00C336BB" w:rsidRPr="002C7CB4" w:rsidRDefault="00C336BB" w:rsidP="00DA72C9">
            <w:pPr>
              <w:pStyle w:val="TAL"/>
              <w:rPr>
                <w:snapToGrid w:val="0"/>
              </w:rPr>
            </w:pPr>
            <w:r w:rsidRPr="002C7CB4">
              <w:rPr>
                <w:snapToGrid w:val="0"/>
              </w:rPr>
              <w:t>2016-11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DDEAA7B" w14:textId="77777777" w:rsidR="00C336BB" w:rsidRPr="002C7CB4" w:rsidRDefault="00C336BB" w:rsidP="00DA72C9">
            <w:pPr>
              <w:pStyle w:val="TAL"/>
              <w:rPr>
                <w:snapToGrid w:val="0"/>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23EE523" w14:textId="77777777" w:rsidR="00C336BB" w:rsidRPr="002C7CB4" w:rsidRDefault="00C336BB" w:rsidP="00DA72C9">
            <w:pPr>
              <w:pStyle w:val="TAL"/>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1E928E3" w14:textId="77777777" w:rsidR="00C336BB" w:rsidRPr="002C7CB4" w:rsidRDefault="00C336BB" w:rsidP="00DA72C9">
            <w:pPr>
              <w:pStyle w:val="TAL"/>
              <w:jc w:val="center"/>
              <w:rPr>
                <w:snapToGrid w:val="0"/>
              </w:rPr>
            </w:pPr>
          </w:p>
        </w:tc>
        <w:tc>
          <w:tcPr>
            <w:tcW w:w="426" w:type="dxa"/>
            <w:tcBorders>
              <w:top w:val="single" w:sz="6" w:space="0" w:color="auto"/>
              <w:left w:val="single" w:sz="6" w:space="0" w:color="auto"/>
              <w:bottom w:val="single" w:sz="6" w:space="0" w:color="auto"/>
              <w:right w:val="single" w:sz="6" w:space="0" w:color="auto"/>
            </w:tcBorders>
          </w:tcPr>
          <w:p w14:paraId="28D256A6" w14:textId="77777777" w:rsidR="00C336BB" w:rsidRPr="002C7CB4"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852E20B" w14:textId="77777777" w:rsidR="00C336BB" w:rsidRPr="002C7CB4" w:rsidRDefault="00C336BB" w:rsidP="00DA72C9">
            <w:pPr>
              <w:pStyle w:val="TAL"/>
              <w:jc w:val="center"/>
              <w:rPr>
                <w:snapToGrid w:val="0"/>
              </w:rPr>
            </w:pP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EB67B45" w14:textId="77777777" w:rsidR="00C336BB" w:rsidRPr="002C7CB4" w:rsidRDefault="00C336BB" w:rsidP="00DA72C9">
            <w:pPr>
              <w:pStyle w:val="TAL"/>
            </w:pPr>
            <w:r w:rsidRPr="002C7CB4">
              <w:t>Update following SA6#14 incorporating the following pCRs:</w:t>
            </w:r>
          </w:p>
          <w:p w14:paraId="09A3AD2F" w14:textId="77777777" w:rsidR="00C336BB" w:rsidRPr="002C7CB4" w:rsidRDefault="00C336BB" w:rsidP="00DA72C9">
            <w:pPr>
              <w:pStyle w:val="TAL"/>
              <w:rPr>
                <w:snapToGrid w:val="0"/>
              </w:rPr>
            </w:pPr>
            <w:r w:rsidRPr="002C7CB4">
              <w:rPr>
                <w:snapToGrid w:val="0"/>
              </w:rPr>
              <w:t>S6-161316; S6-161586; S6-161609; S6-161587; S6-161589; S6-161506; S6-161576; S6-161507; S6-161326; S6-161508; S6-161577; S6-161511; S6-161512; S6-161616; S6-161514; S6-161515; S6-161516; S6-161580; S6-161581; S6-161519; S6-161498; S6-161642</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7379081" w14:textId="77777777" w:rsidR="00C336BB" w:rsidRPr="002C7CB4" w:rsidRDefault="00C336BB" w:rsidP="00DA72C9">
            <w:pPr>
              <w:pStyle w:val="TAL"/>
              <w:rPr>
                <w:snapToGrid w:val="0"/>
              </w:rPr>
            </w:pPr>
            <w:r w:rsidRPr="002C7CB4">
              <w:rPr>
                <w:snapToGrid w:val="0"/>
              </w:rPr>
              <w:t>0.3.0</w:t>
            </w:r>
          </w:p>
        </w:tc>
      </w:tr>
      <w:tr w:rsidR="00C336BB" w:rsidRPr="00FF42F5" w14:paraId="5C74EC4B"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0B5C1DC" w14:textId="77777777" w:rsidR="00C336BB" w:rsidRPr="002C7CB4" w:rsidRDefault="00C336BB" w:rsidP="00DA72C9">
            <w:pPr>
              <w:pStyle w:val="TAL"/>
              <w:rPr>
                <w:snapToGrid w:val="0"/>
              </w:rPr>
            </w:pPr>
            <w:r w:rsidRPr="002C7CB4">
              <w:rPr>
                <w:snapToGrid w:val="0"/>
              </w:rPr>
              <w:t>2016-11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7DAE64C" w14:textId="77777777" w:rsidR="00C336BB" w:rsidRPr="002C7CB4" w:rsidRDefault="00C336BB" w:rsidP="00DA72C9">
            <w:pPr>
              <w:pStyle w:val="TAL"/>
              <w:rPr>
                <w:snapToGrid w:val="0"/>
              </w:rPr>
            </w:pPr>
            <w:r w:rsidRPr="002C7CB4">
              <w:rPr>
                <w:snapToGrid w:val="0"/>
              </w:rPr>
              <w:t>SA#74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3C1AF20" w14:textId="77777777" w:rsidR="00C336BB" w:rsidRPr="002C7CB4" w:rsidRDefault="00C336BB" w:rsidP="00DA72C9">
            <w:pPr>
              <w:pStyle w:val="TAL"/>
              <w:rPr>
                <w:snapToGrid w:val="0"/>
              </w:rPr>
            </w:pPr>
            <w:r w:rsidRPr="002C7CB4">
              <w:rPr>
                <w:snapToGrid w:val="0"/>
              </w:rPr>
              <w:t>SP-160878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8683D55" w14:textId="77777777" w:rsidR="00C336BB" w:rsidRPr="002C7CB4" w:rsidRDefault="00C336BB" w:rsidP="00DA72C9">
            <w:pPr>
              <w:pStyle w:val="TAL"/>
              <w:jc w:val="center"/>
              <w:rPr>
                <w:snapToGrid w:val="0"/>
              </w:rPr>
            </w:pPr>
          </w:p>
        </w:tc>
        <w:tc>
          <w:tcPr>
            <w:tcW w:w="426" w:type="dxa"/>
            <w:tcBorders>
              <w:top w:val="single" w:sz="6" w:space="0" w:color="auto"/>
              <w:left w:val="single" w:sz="6" w:space="0" w:color="auto"/>
              <w:bottom w:val="single" w:sz="6" w:space="0" w:color="auto"/>
              <w:right w:val="single" w:sz="6" w:space="0" w:color="auto"/>
            </w:tcBorders>
          </w:tcPr>
          <w:p w14:paraId="5205D67F" w14:textId="77777777" w:rsidR="00C336BB" w:rsidRPr="002C7CB4"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502A047" w14:textId="77777777" w:rsidR="00C336BB" w:rsidRPr="002C7CB4" w:rsidRDefault="00C336BB" w:rsidP="00DA72C9">
            <w:pPr>
              <w:pStyle w:val="TAL"/>
              <w:jc w:val="center"/>
              <w:rPr>
                <w:snapToGrid w:val="0"/>
              </w:rPr>
            </w:pP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0CB8AFA" w14:textId="77777777" w:rsidR="00C336BB" w:rsidRPr="002C7CB4" w:rsidRDefault="00C336BB" w:rsidP="00DA72C9">
            <w:pPr>
              <w:pStyle w:val="TAL"/>
              <w:rPr>
                <w:snapToGrid w:val="0"/>
              </w:rPr>
            </w:pPr>
            <w:r w:rsidRPr="002C7CB4">
              <w:rPr>
                <w:snapToGrid w:val="0"/>
              </w:rPr>
              <w:t>Submitted for Approval at SA#74</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B9F61B9" w14:textId="77777777" w:rsidR="00C336BB" w:rsidRPr="002C7CB4" w:rsidRDefault="00C336BB" w:rsidP="00DA72C9">
            <w:pPr>
              <w:pStyle w:val="TAL"/>
              <w:rPr>
                <w:snapToGrid w:val="0"/>
              </w:rPr>
            </w:pPr>
            <w:r w:rsidRPr="002C7CB4">
              <w:rPr>
                <w:snapToGrid w:val="0"/>
              </w:rPr>
              <w:t>1.0.0</w:t>
            </w:r>
          </w:p>
        </w:tc>
      </w:tr>
      <w:tr w:rsidR="00C336BB" w:rsidRPr="00FF42F5" w14:paraId="22E329C4"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0C99DD47" w14:textId="77777777" w:rsidR="00C336BB" w:rsidRPr="002C7CB4" w:rsidRDefault="00C336BB" w:rsidP="00DA72C9">
            <w:pPr>
              <w:pStyle w:val="TAL"/>
              <w:rPr>
                <w:snapToGrid w:val="0"/>
              </w:rPr>
            </w:pPr>
            <w:r w:rsidRPr="002C7CB4">
              <w:rPr>
                <w:snapToGrid w:val="0"/>
              </w:rPr>
              <w:t>2016-12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5CAB314" w14:textId="77777777" w:rsidR="00C336BB" w:rsidRPr="002C7CB4" w:rsidRDefault="00C336BB" w:rsidP="00DA72C9">
            <w:pPr>
              <w:pStyle w:val="TAL"/>
              <w:rPr>
                <w:snapToGrid w:val="0"/>
              </w:rPr>
            </w:pPr>
            <w:r w:rsidRPr="002C7CB4">
              <w:rPr>
                <w:snapToGrid w:val="0"/>
              </w:rPr>
              <w:t>SA#74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C44C847" w14:textId="77777777" w:rsidR="00C336BB" w:rsidRPr="002C7CB4" w:rsidRDefault="00C336BB" w:rsidP="00DA72C9">
            <w:pPr>
              <w:pStyle w:val="TAL"/>
              <w:rPr>
                <w:snapToGrid w:val="0"/>
              </w:rPr>
            </w:pPr>
            <w:r w:rsidRPr="002C7CB4">
              <w:rPr>
                <w:snapToGrid w:val="0"/>
              </w:rPr>
              <w:t>SP-160878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5C4269C" w14:textId="77777777" w:rsidR="00C336BB" w:rsidRPr="002C7CB4" w:rsidRDefault="00C336BB" w:rsidP="00DA72C9">
            <w:pPr>
              <w:pStyle w:val="TAL"/>
              <w:jc w:val="center"/>
              <w:rPr>
                <w:snapToGrid w:val="0"/>
              </w:rPr>
            </w:pPr>
          </w:p>
        </w:tc>
        <w:tc>
          <w:tcPr>
            <w:tcW w:w="426" w:type="dxa"/>
            <w:tcBorders>
              <w:top w:val="single" w:sz="6" w:space="0" w:color="auto"/>
              <w:left w:val="single" w:sz="6" w:space="0" w:color="auto"/>
              <w:bottom w:val="single" w:sz="6" w:space="0" w:color="auto"/>
              <w:right w:val="single" w:sz="6" w:space="0" w:color="auto"/>
            </w:tcBorders>
          </w:tcPr>
          <w:p w14:paraId="5109E7D7" w14:textId="77777777" w:rsidR="00C336BB" w:rsidRPr="002C7CB4"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41013A7" w14:textId="77777777" w:rsidR="00C336BB" w:rsidRPr="002C7CB4" w:rsidRDefault="00C336BB" w:rsidP="00DA72C9">
            <w:pPr>
              <w:pStyle w:val="TAL"/>
              <w:jc w:val="center"/>
              <w:rPr>
                <w:snapToGrid w:val="0"/>
              </w:rPr>
            </w:pP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7CE9A66" w14:textId="77777777" w:rsidR="00C336BB" w:rsidRPr="002C7CB4" w:rsidRDefault="00C336BB" w:rsidP="00DA72C9">
            <w:pPr>
              <w:pStyle w:val="TAL"/>
              <w:rPr>
                <w:snapToGrid w:val="0"/>
              </w:rPr>
            </w:pPr>
            <w:r w:rsidRPr="002C7CB4">
              <w:rPr>
                <w:snapToGrid w:val="0"/>
              </w:rPr>
              <w:t>MCC Editorial update for publication after TSG SA approval (SA#74)</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C0625C1" w14:textId="77777777" w:rsidR="00C336BB" w:rsidRPr="002C7CB4" w:rsidRDefault="00C336BB" w:rsidP="00DA72C9">
            <w:pPr>
              <w:pStyle w:val="TAL"/>
              <w:rPr>
                <w:snapToGrid w:val="0"/>
              </w:rPr>
            </w:pPr>
            <w:r w:rsidRPr="002C7CB4">
              <w:rPr>
                <w:snapToGrid w:val="0"/>
              </w:rPr>
              <w:t>14.0.0</w:t>
            </w:r>
          </w:p>
        </w:tc>
      </w:tr>
      <w:tr w:rsidR="00C336BB" w:rsidRPr="00FF42F5" w14:paraId="2A2C5C0A"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FC61712"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D7009B1"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E30CAC0"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0DF26E8" w14:textId="77777777" w:rsidR="00C336BB" w:rsidRPr="002C7CB4" w:rsidRDefault="00C336BB" w:rsidP="00DA72C9">
            <w:pPr>
              <w:pStyle w:val="TAL"/>
              <w:jc w:val="center"/>
              <w:rPr>
                <w:snapToGrid w:val="0"/>
              </w:rPr>
            </w:pPr>
            <w:r w:rsidRPr="002C7CB4">
              <w:rPr>
                <w:snapToGrid w:val="0"/>
              </w:rPr>
              <w:t>0002</w:t>
            </w:r>
          </w:p>
        </w:tc>
        <w:tc>
          <w:tcPr>
            <w:tcW w:w="426" w:type="dxa"/>
            <w:tcBorders>
              <w:top w:val="single" w:sz="6" w:space="0" w:color="auto"/>
              <w:left w:val="single" w:sz="6" w:space="0" w:color="auto"/>
              <w:bottom w:val="single" w:sz="6" w:space="0" w:color="auto"/>
              <w:right w:val="single" w:sz="6" w:space="0" w:color="auto"/>
            </w:tcBorders>
          </w:tcPr>
          <w:p w14:paraId="7BE44F32" w14:textId="77777777" w:rsidR="00C336BB" w:rsidRPr="002C7CB4" w:rsidRDefault="00C336BB" w:rsidP="00DA72C9">
            <w:pPr>
              <w:pStyle w:val="TAL"/>
              <w:jc w:val="center"/>
              <w:rPr>
                <w:snapToGrid w:val="0"/>
              </w:rPr>
            </w:pPr>
            <w:r w:rsidRPr="002C7CB4">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0BF24DC"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FF5AA6B" w14:textId="77777777" w:rsidR="00C336BB" w:rsidRPr="002C7CB4" w:rsidRDefault="00C336BB" w:rsidP="00DA72C9">
            <w:pPr>
              <w:pStyle w:val="TAL"/>
              <w:rPr>
                <w:snapToGrid w:val="0"/>
              </w:rPr>
            </w:pPr>
            <w:r w:rsidRPr="002C7CB4">
              <w:rPr>
                <w:snapToGrid w:val="0"/>
              </w:rPr>
              <w:t>Alignment of definitions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E97A1F0" w14:textId="77777777" w:rsidR="00C336BB" w:rsidRPr="002C7CB4" w:rsidRDefault="00C336BB" w:rsidP="00DA72C9">
            <w:pPr>
              <w:pStyle w:val="TAL"/>
              <w:rPr>
                <w:snapToGrid w:val="0"/>
              </w:rPr>
            </w:pPr>
            <w:r w:rsidRPr="002C7CB4">
              <w:rPr>
                <w:snapToGrid w:val="0"/>
              </w:rPr>
              <w:t>14.1.0</w:t>
            </w:r>
          </w:p>
        </w:tc>
      </w:tr>
      <w:tr w:rsidR="00C336BB" w:rsidRPr="00FF42F5" w14:paraId="06D22F47"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02D3BC09"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FE154ED"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283CFA8"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5C23C6B" w14:textId="77777777" w:rsidR="00C336BB" w:rsidRPr="002C7CB4" w:rsidRDefault="00C336BB" w:rsidP="00DA72C9">
            <w:pPr>
              <w:pStyle w:val="TAL"/>
              <w:jc w:val="center"/>
              <w:rPr>
                <w:snapToGrid w:val="0"/>
              </w:rPr>
            </w:pPr>
            <w:r w:rsidRPr="002C7CB4">
              <w:rPr>
                <w:snapToGrid w:val="0"/>
              </w:rPr>
              <w:t>0003</w:t>
            </w:r>
          </w:p>
        </w:tc>
        <w:tc>
          <w:tcPr>
            <w:tcW w:w="426" w:type="dxa"/>
            <w:tcBorders>
              <w:top w:val="single" w:sz="6" w:space="0" w:color="auto"/>
              <w:left w:val="single" w:sz="6" w:space="0" w:color="auto"/>
              <w:bottom w:val="single" w:sz="6" w:space="0" w:color="auto"/>
              <w:right w:val="single" w:sz="6" w:space="0" w:color="auto"/>
            </w:tcBorders>
          </w:tcPr>
          <w:p w14:paraId="2794AD4A" w14:textId="77777777" w:rsidR="00C336BB" w:rsidRPr="002C7CB4" w:rsidRDefault="00C336BB" w:rsidP="00DA72C9">
            <w:pPr>
              <w:pStyle w:val="TAL"/>
              <w:jc w:val="center"/>
              <w:rPr>
                <w:snapToGrid w:val="0"/>
              </w:rPr>
            </w:pPr>
            <w:r w:rsidRPr="002C7CB4">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DC8B040"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71E3BD9" w14:textId="77777777" w:rsidR="00C336BB" w:rsidRPr="002C7CB4" w:rsidRDefault="00C336BB" w:rsidP="00DA72C9">
            <w:pPr>
              <w:pStyle w:val="TAL"/>
              <w:rPr>
                <w:snapToGrid w:val="0"/>
              </w:rPr>
            </w:pPr>
            <w:r w:rsidRPr="002C7CB4">
              <w:rPr>
                <w:snapToGrid w:val="0"/>
              </w:rPr>
              <w:t>Alignment of group affiliation and de-affiliation requirements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DEAE14E" w14:textId="77777777" w:rsidR="00C336BB" w:rsidRPr="002C7CB4" w:rsidRDefault="00C336BB" w:rsidP="00DA72C9">
            <w:pPr>
              <w:pStyle w:val="TAL"/>
              <w:rPr>
                <w:snapToGrid w:val="0"/>
              </w:rPr>
            </w:pPr>
            <w:r w:rsidRPr="002C7CB4">
              <w:rPr>
                <w:snapToGrid w:val="0"/>
              </w:rPr>
              <w:t>14.1.0</w:t>
            </w:r>
          </w:p>
        </w:tc>
      </w:tr>
      <w:tr w:rsidR="00C336BB" w:rsidRPr="00FF42F5" w14:paraId="19F9B987"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86C6446"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14FB517"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9E2D6CB"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E5726BA" w14:textId="77777777" w:rsidR="00C336BB" w:rsidRPr="002C7CB4" w:rsidRDefault="00C336BB" w:rsidP="00DA72C9">
            <w:pPr>
              <w:pStyle w:val="TAL"/>
              <w:jc w:val="center"/>
              <w:rPr>
                <w:snapToGrid w:val="0"/>
              </w:rPr>
            </w:pPr>
            <w:r w:rsidRPr="002C7CB4">
              <w:rPr>
                <w:snapToGrid w:val="0"/>
              </w:rPr>
              <w:t>0004</w:t>
            </w:r>
          </w:p>
        </w:tc>
        <w:tc>
          <w:tcPr>
            <w:tcW w:w="426" w:type="dxa"/>
            <w:tcBorders>
              <w:top w:val="single" w:sz="6" w:space="0" w:color="auto"/>
              <w:left w:val="single" w:sz="6" w:space="0" w:color="auto"/>
              <w:bottom w:val="single" w:sz="6" w:space="0" w:color="auto"/>
              <w:right w:val="single" w:sz="6" w:space="0" w:color="auto"/>
            </w:tcBorders>
          </w:tcPr>
          <w:p w14:paraId="307591FA"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96DE695"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833B5E5" w14:textId="77777777" w:rsidR="00C336BB" w:rsidRPr="002C7CB4" w:rsidRDefault="00C336BB" w:rsidP="00DA72C9">
            <w:pPr>
              <w:pStyle w:val="TAL"/>
              <w:rPr>
                <w:snapToGrid w:val="0"/>
              </w:rPr>
            </w:pPr>
            <w:r w:rsidRPr="002C7CB4">
              <w:rPr>
                <w:snapToGrid w:val="0"/>
              </w:rPr>
              <w:t>Alignment of bearer management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2D6153D" w14:textId="77777777" w:rsidR="00C336BB" w:rsidRPr="002C7CB4" w:rsidRDefault="00C336BB" w:rsidP="00DA72C9">
            <w:pPr>
              <w:pStyle w:val="TAL"/>
              <w:rPr>
                <w:snapToGrid w:val="0"/>
              </w:rPr>
            </w:pPr>
            <w:r w:rsidRPr="002C7CB4">
              <w:rPr>
                <w:snapToGrid w:val="0"/>
              </w:rPr>
              <w:t>14.1.0</w:t>
            </w:r>
          </w:p>
        </w:tc>
      </w:tr>
      <w:tr w:rsidR="00C336BB" w:rsidRPr="00FF42F5" w14:paraId="56B69DC5"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C4F26F8"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396B10B"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712A845"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1CE3E86" w14:textId="77777777" w:rsidR="00C336BB" w:rsidRPr="002C7CB4" w:rsidRDefault="00C336BB" w:rsidP="00DA72C9">
            <w:pPr>
              <w:pStyle w:val="TAL"/>
              <w:jc w:val="center"/>
              <w:rPr>
                <w:snapToGrid w:val="0"/>
              </w:rPr>
            </w:pPr>
            <w:r w:rsidRPr="002C7CB4">
              <w:rPr>
                <w:snapToGrid w:val="0"/>
              </w:rPr>
              <w:t>0005</w:t>
            </w:r>
          </w:p>
        </w:tc>
        <w:tc>
          <w:tcPr>
            <w:tcW w:w="426" w:type="dxa"/>
            <w:tcBorders>
              <w:top w:val="single" w:sz="6" w:space="0" w:color="auto"/>
              <w:left w:val="single" w:sz="6" w:space="0" w:color="auto"/>
              <w:bottom w:val="single" w:sz="6" w:space="0" w:color="auto"/>
              <w:right w:val="single" w:sz="6" w:space="0" w:color="auto"/>
            </w:tcBorders>
          </w:tcPr>
          <w:p w14:paraId="70418440" w14:textId="77777777" w:rsidR="00C336BB" w:rsidRPr="002C7CB4" w:rsidRDefault="00C336BB" w:rsidP="00DA72C9">
            <w:pPr>
              <w:pStyle w:val="TAL"/>
              <w:jc w:val="center"/>
              <w:rPr>
                <w:snapToGrid w:val="0"/>
              </w:rPr>
            </w:pPr>
            <w:r w:rsidRPr="002C7CB4">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C7B88D5" w14:textId="77777777" w:rsidR="00C336BB" w:rsidRPr="002C7CB4" w:rsidRDefault="00C336BB" w:rsidP="00DA72C9">
            <w:pPr>
              <w:pStyle w:val="TAL"/>
              <w:jc w:val="center"/>
              <w:rPr>
                <w:snapToGrid w:val="0"/>
              </w:rPr>
            </w:pPr>
            <w:r w:rsidRPr="002C7CB4">
              <w:rPr>
                <w:snapToGrid w:val="0"/>
              </w:rPr>
              <w:t>D</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A3D1757" w14:textId="77777777" w:rsidR="00C336BB" w:rsidRPr="002C7CB4" w:rsidRDefault="00C336BB" w:rsidP="00DA72C9">
            <w:pPr>
              <w:pStyle w:val="TAL"/>
              <w:rPr>
                <w:snapToGrid w:val="0"/>
              </w:rPr>
            </w:pPr>
            <w:r w:rsidRPr="002C7CB4">
              <w:rPr>
                <w:snapToGrid w:val="0"/>
              </w:rPr>
              <w:t>Adding descriptive text for the FD procedure section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4B534C8" w14:textId="77777777" w:rsidR="00C336BB" w:rsidRPr="002C7CB4" w:rsidRDefault="00C336BB" w:rsidP="00DA72C9">
            <w:pPr>
              <w:pStyle w:val="TAL"/>
              <w:rPr>
                <w:snapToGrid w:val="0"/>
              </w:rPr>
            </w:pPr>
            <w:r w:rsidRPr="002C7CB4">
              <w:rPr>
                <w:snapToGrid w:val="0"/>
              </w:rPr>
              <w:t>14.1.0</w:t>
            </w:r>
          </w:p>
        </w:tc>
      </w:tr>
      <w:tr w:rsidR="00C336BB" w:rsidRPr="00FF42F5" w14:paraId="4616038B"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6CF627D"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D0219AB"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49FA12A"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AF6C59D" w14:textId="77777777" w:rsidR="00C336BB" w:rsidRPr="002C7CB4" w:rsidRDefault="00C336BB" w:rsidP="00DA72C9">
            <w:pPr>
              <w:pStyle w:val="TAL"/>
              <w:jc w:val="center"/>
              <w:rPr>
                <w:snapToGrid w:val="0"/>
              </w:rPr>
            </w:pPr>
            <w:r w:rsidRPr="002C7CB4">
              <w:rPr>
                <w:snapToGrid w:val="0"/>
              </w:rPr>
              <w:t>0006</w:t>
            </w:r>
          </w:p>
        </w:tc>
        <w:tc>
          <w:tcPr>
            <w:tcW w:w="426" w:type="dxa"/>
            <w:tcBorders>
              <w:top w:val="single" w:sz="6" w:space="0" w:color="auto"/>
              <w:left w:val="single" w:sz="6" w:space="0" w:color="auto"/>
              <w:bottom w:val="single" w:sz="6" w:space="0" w:color="auto"/>
              <w:right w:val="single" w:sz="6" w:space="0" w:color="auto"/>
            </w:tcBorders>
          </w:tcPr>
          <w:p w14:paraId="4807ED74" w14:textId="77777777" w:rsidR="00C336BB" w:rsidRPr="002C7CB4" w:rsidRDefault="00C336BB" w:rsidP="00DA72C9">
            <w:pPr>
              <w:pStyle w:val="TAL"/>
              <w:jc w:val="center"/>
              <w:rPr>
                <w:snapToGrid w:val="0"/>
              </w:rPr>
            </w:pPr>
            <w:r w:rsidRPr="002C7CB4">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32D57AD" w14:textId="77777777" w:rsidR="00C336BB" w:rsidRPr="002C7CB4" w:rsidRDefault="00C336BB" w:rsidP="00DA72C9">
            <w:pPr>
              <w:pStyle w:val="TAL"/>
              <w:jc w:val="center"/>
              <w:rPr>
                <w:snapToGrid w:val="0"/>
              </w:rPr>
            </w:pPr>
            <w:r w:rsidRPr="002C7CB4">
              <w:rPr>
                <w:snapToGrid w:val="0"/>
              </w:rPr>
              <w:t>D</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2D896E33" w14:textId="77777777" w:rsidR="00C336BB" w:rsidRPr="002C7CB4" w:rsidRDefault="00C336BB" w:rsidP="00DA72C9">
            <w:pPr>
              <w:pStyle w:val="TAL"/>
              <w:rPr>
                <w:snapToGrid w:val="0"/>
              </w:rPr>
            </w:pPr>
            <w:r w:rsidRPr="002C7CB4">
              <w:rPr>
                <w:snapToGrid w:val="0"/>
              </w:rPr>
              <w:t>Resolving editor's notes for the short data service feature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C55792A" w14:textId="77777777" w:rsidR="00C336BB" w:rsidRPr="002C7CB4" w:rsidRDefault="00C336BB" w:rsidP="00DA72C9">
            <w:pPr>
              <w:pStyle w:val="TAL"/>
              <w:rPr>
                <w:snapToGrid w:val="0"/>
              </w:rPr>
            </w:pPr>
            <w:r w:rsidRPr="002C7CB4">
              <w:rPr>
                <w:snapToGrid w:val="0"/>
              </w:rPr>
              <w:t>14.1.0</w:t>
            </w:r>
          </w:p>
        </w:tc>
      </w:tr>
      <w:tr w:rsidR="00C336BB" w:rsidRPr="00FF42F5" w14:paraId="56782C95"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592C9AE"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B4FFE69"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6DFF90E"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962721E" w14:textId="77777777" w:rsidR="00C336BB" w:rsidRPr="002C7CB4" w:rsidRDefault="00C336BB" w:rsidP="00DA72C9">
            <w:pPr>
              <w:pStyle w:val="TAL"/>
              <w:jc w:val="center"/>
              <w:rPr>
                <w:snapToGrid w:val="0"/>
              </w:rPr>
            </w:pPr>
            <w:r w:rsidRPr="002C7CB4">
              <w:rPr>
                <w:snapToGrid w:val="0"/>
              </w:rPr>
              <w:t>0007</w:t>
            </w:r>
          </w:p>
        </w:tc>
        <w:tc>
          <w:tcPr>
            <w:tcW w:w="426" w:type="dxa"/>
            <w:tcBorders>
              <w:top w:val="single" w:sz="6" w:space="0" w:color="auto"/>
              <w:left w:val="single" w:sz="6" w:space="0" w:color="auto"/>
              <w:bottom w:val="single" w:sz="6" w:space="0" w:color="auto"/>
              <w:right w:val="single" w:sz="6" w:space="0" w:color="auto"/>
            </w:tcBorders>
          </w:tcPr>
          <w:p w14:paraId="70C0AF2E"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B0D6016" w14:textId="77777777" w:rsidR="00C336BB" w:rsidRPr="002C7CB4" w:rsidRDefault="00C336BB" w:rsidP="00DA72C9">
            <w:pPr>
              <w:pStyle w:val="TAL"/>
              <w:jc w:val="center"/>
              <w:rPr>
                <w:snapToGrid w:val="0"/>
              </w:rPr>
            </w:pPr>
            <w:r w:rsidRPr="002C7CB4">
              <w:rPr>
                <w:snapToGrid w:val="0"/>
              </w:rPr>
              <w:t>D</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B2C06E1" w14:textId="77777777" w:rsidR="00C336BB" w:rsidRPr="002C7CB4" w:rsidRDefault="00C336BB" w:rsidP="00DA72C9">
            <w:pPr>
              <w:pStyle w:val="TAL"/>
              <w:rPr>
                <w:snapToGrid w:val="0"/>
              </w:rPr>
            </w:pPr>
            <w:r w:rsidRPr="002C7CB4">
              <w:rPr>
                <w:snapToGrid w:val="0"/>
              </w:rPr>
              <w:t>Adding references for the signalling control plane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310CC3E" w14:textId="77777777" w:rsidR="00C336BB" w:rsidRPr="002C7CB4" w:rsidRDefault="00C336BB" w:rsidP="00DA72C9">
            <w:pPr>
              <w:pStyle w:val="TAL"/>
              <w:rPr>
                <w:snapToGrid w:val="0"/>
              </w:rPr>
            </w:pPr>
            <w:r w:rsidRPr="002C7CB4">
              <w:rPr>
                <w:snapToGrid w:val="0"/>
              </w:rPr>
              <w:t>14.1.0</w:t>
            </w:r>
          </w:p>
        </w:tc>
      </w:tr>
      <w:tr w:rsidR="00C336BB" w:rsidRPr="00FF42F5" w14:paraId="7451A799"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B532399"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F898BC3"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AC36FE2"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6A82C36" w14:textId="77777777" w:rsidR="00C336BB" w:rsidRPr="002C7CB4" w:rsidRDefault="00C336BB" w:rsidP="00DA72C9">
            <w:pPr>
              <w:pStyle w:val="TAL"/>
              <w:jc w:val="center"/>
              <w:rPr>
                <w:snapToGrid w:val="0"/>
              </w:rPr>
            </w:pPr>
            <w:r w:rsidRPr="002C7CB4">
              <w:rPr>
                <w:snapToGrid w:val="0"/>
              </w:rPr>
              <w:t>0008</w:t>
            </w:r>
          </w:p>
        </w:tc>
        <w:tc>
          <w:tcPr>
            <w:tcW w:w="426" w:type="dxa"/>
            <w:tcBorders>
              <w:top w:val="single" w:sz="6" w:space="0" w:color="auto"/>
              <w:left w:val="single" w:sz="6" w:space="0" w:color="auto"/>
              <w:bottom w:val="single" w:sz="6" w:space="0" w:color="auto"/>
              <w:right w:val="single" w:sz="6" w:space="0" w:color="auto"/>
            </w:tcBorders>
          </w:tcPr>
          <w:p w14:paraId="6CB4D7E0" w14:textId="77777777" w:rsidR="00C336BB" w:rsidRPr="002C7CB4" w:rsidRDefault="00C336BB" w:rsidP="00DA72C9">
            <w:pPr>
              <w:pStyle w:val="TAL"/>
              <w:jc w:val="center"/>
              <w:rPr>
                <w:snapToGrid w:val="0"/>
              </w:rPr>
            </w:pPr>
            <w:r w:rsidRPr="002C7CB4">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0CA986B" w14:textId="77777777" w:rsidR="00C336BB" w:rsidRPr="002C7CB4" w:rsidRDefault="00C336BB" w:rsidP="00DA72C9">
            <w:pPr>
              <w:pStyle w:val="TAL"/>
              <w:jc w:val="center"/>
              <w:rPr>
                <w:snapToGrid w:val="0"/>
              </w:rPr>
            </w:pPr>
            <w:r w:rsidRPr="002C7CB4">
              <w:rPr>
                <w:snapToGrid w:val="0"/>
              </w:rPr>
              <w:t>D</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27463E61" w14:textId="77777777" w:rsidR="00C336BB" w:rsidRPr="002C7CB4" w:rsidRDefault="00C336BB" w:rsidP="00DA72C9">
            <w:pPr>
              <w:pStyle w:val="TAL"/>
              <w:rPr>
                <w:snapToGrid w:val="0"/>
              </w:rPr>
            </w:pPr>
            <w:r w:rsidRPr="002C7CB4">
              <w:rPr>
                <w:snapToGrid w:val="0"/>
              </w:rPr>
              <w:t>Adding descriptive text for the transmission and reception control section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CD3CC4E" w14:textId="77777777" w:rsidR="00C336BB" w:rsidRPr="002C7CB4" w:rsidRDefault="00C336BB" w:rsidP="00DA72C9">
            <w:pPr>
              <w:pStyle w:val="TAL"/>
              <w:rPr>
                <w:snapToGrid w:val="0"/>
              </w:rPr>
            </w:pPr>
            <w:r w:rsidRPr="002C7CB4">
              <w:rPr>
                <w:snapToGrid w:val="0"/>
              </w:rPr>
              <w:t>14.1.0</w:t>
            </w:r>
          </w:p>
        </w:tc>
      </w:tr>
      <w:tr w:rsidR="00C336BB" w:rsidRPr="00FF42F5" w14:paraId="77310DAA"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B977B8F"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D6C1B33"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75C7647"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1325A48" w14:textId="77777777" w:rsidR="00C336BB" w:rsidRPr="002C7CB4" w:rsidRDefault="00C336BB" w:rsidP="00DA72C9">
            <w:pPr>
              <w:pStyle w:val="TAL"/>
              <w:jc w:val="center"/>
              <w:rPr>
                <w:snapToGrid w:val="0"/>
              </w:rPr>
            </w:pPr>
            <w:r w:rsidRPr="002C7CB4">
              <w:rPr>
                <w:snapToGrid w:val="0"/>
              </w:rPr>
              <w:t>0009</w:t>
            </w:r>
          </w:p>
        </w:tc>
        <w:tc>
          <w:tcPr>
            <w:tcW w:w="426" w:type="dxa"/>
            <w:tcBorders>
              <w:top w:val="single" w:sz="6" w:space="0" w:color="auto"/>
              <w:left w:val="single" w:sz="6" w:space="0" w:color="auto"/>
              <w:bottom w:val="single" w:sz="6" w:space="0" w:color="auto"/>
              <w:right w:val="single" w:sz="6" w:space="0" w:color="auto"/>
            </w:tcBorders>
          </w:tcPr>
          <w:p w14:paraId="33BE69DA" w14:textId="77777777" w:rsidR="00C336BB" w:rsidRPr="002C7CB4"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AEFA70A"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6E7F21D" w14:textId="77777777" w:rsidR="00C336BB" w:rsidRPr="002C7CB4" w:rsidRDefault="00C336BB" w:rsidP="00DA72C9">
            <w:pPr>
              <w:pStyle w:val="TAL"/>
              <w:rPr>
                <w:snapToGrid w:val="0"/>
              </w:rPr>
            </w:pPr>
            <w:r w:rsidRPr="002C7CB4">
              <w:rPr>
                <w:snapToGrid w:val="0"/>
              </w:rPr>
              <w:t>MCData correction of reference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B402750" w14:textId="77777777" w:rsidR="00C336BB" w:rsidRPr="002C7CB4" w:rsidRDefault="00C336BB" w:rsidP="00DA72C9">
            <w:pPr>
              <w:pStyle w:val="TAL"/>
              <w:rPr>
                <w:snapToGrid w:val="0"/>
              </w:rPr>
            </w:pPr>
            <w:r w:rsidRPr="002C7CB4">
              <w:rPr>
                <w:snapToGrid w:val="0"/>
              </w:rPr>
              <w:t>14.1.0</w:t>
            </w:r>
          </w:p>
        </w:tc>
      </w:tr>
      <w:tr w:rsidR="00C336BB" w:rsidRPr="00FF42F5" w14:paraId="34367E08"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FE61849"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93E8728"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ED3CCD1"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E654C1B" w14:textId="77777777" w:rsidR="00C336BB" w:rsidRPr="002C7CB4" w:rsidRDefault="00C336BB" w:rsidP="00DA72C9">
            <w:pPr>
              <w:pStyle w:val="TAL"/>
              <w:jc w:val="center"/>
              <w:rPr>
                <w:snapToGrid w:val="0"/>
              </w:rPr>
            </w:pPr>
            <w:r w:rsidRPr="002C7CB4">
              <w:rPr>
                <w:snapToGrid w:val="0"/>
              </w:rPr>
              <w:t>0010</w:t>
            </w:r>
          </w:p>
        </w:tc>
        <w:tc>
          <w:tcPr>
            <w:tcW w:w="426" w:type="dxa"/>
            <w:tcBorders>
              <w:top w:val="single" w:sz="6" w:space="0" w:color="auto"/>
              <w:left w:val="single" w:sz="6" w:space="0" w:color="auto"/>
              <w:bottom w:val="single" w:sz="6" w:space="0" w:color="auto"/>
              <w:right w:val="single" w:sz="6" w:space="0" w:color="auto"/>
            </w:tcBorders>
          </w:tcPr>
          <w:p w14:paraId="0F25B461" w14:textId="77777777" w:rsidR="00C336BB" w:rsidRPr="002C7CB4"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485976D"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40EEE31" w14:textId="77777777" w:rsidR="00C336BB" w:rsidRPr="002C7CB4" w:rsidRDefault="00C336BB" w:rsidP="00DA72C9">
            <w:pPr>
              <w:pStyle w:val="TAL"/>
              <w:rPr>
                <w:snapToGrid w:val="0"/>
              </w:rPr>
            </w:pPr>
            <w:r w:rsidRPr="002C7CB4">
              <w:rPr>
                <w:snapToGrid w:val="0"/>
              </w:rPr>
              <w:t>Alignment of business relationships, identities, and application of functional model to deployments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BD48D1D" w14:textId="77777777" w:rsidR="00C336BB" w:rsidRPr="002C7CB4" w:rsidRDefault="00C336BB" w:rsidP="00DA72C9">
            <w:pPr>
              <w:pStyle w:val="TAL"/>
              <w:rPr>
                <w:snapToGrid w:val="0"/>
              </w:rPr>
            </w:pPr>
            <w:r w:rsidRPr="002C7CB4">
              <w:rPr>
                <w:snapToGrid w:val="0"/>
              </w:rPr>
              <w:t>14.1.0</w:t>
            </w:r>
          </w:p>
        </w:tc>
      </w:tr>
      <w:tr w:rsidR="00C336BB" w:rsidRPr="00FF42F5" w14:paraId="3EEB58A8"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98DD359"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0F1BA06"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47A56F8"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46712F4" w14:textId="77777777" w:rsidR="00C336BB" w:rsidRPr="002C7CB4" w:rsidRDefault="00C336BB" w:rsidP="00DA72C9">
            <w:pPr>
              <w:pStyle w:val="TAL"/>
              <w:jc w:val="center"/>
              <w:rPr>
                <w:snapToGrid w:val="0"/>
              </w:rPr>
            </w:pPr>
            <w:r w:rsidRPr="002C7CB4">
              <w:rPr>
                <w:snapToGrid w:val="0"/>
              </w:rPr>
              <w:t>0011</w:t>
            </w:r>
          </w:p>
        </w:tc>
        <w:tc>
          <w:tcPr>
            <w:tcW w:w="426" w:type="dxa"/>
            <w:tcBorders>
              <w:top w:val="single" w:sz="6" w:space="0" w:color="auto"/>
              <w:left w:val="single" w:sz="6" w:space="0" w:color="auto"/>
              <w:bottom w:val="single" w:sz="6" w:space="0" w:color="auto"/>
              <w:right w:val="single" w:sz="6" w:space="0" w:color="auto"/>
            </w:tcBorders>
          </w:tcPr>
          <w:p w14:paraId="714EF095" w14:textId="77777777" w:rsidR="00C336BB" w:rsidRPr="002C7CB4" w:rsidRDefault="00C336BB" w:rsidP="00DA72C9">
            <w:pPr>
              <w:pStyle w:val="TAL"/>
              <w:jc w:val="center"/>
              <w:rPr>
                <w:snapToGrid w:val="0"/>
              </w:rPr>
            </w:pPr>
            <w:r w:rsidRPr="002C7CB4">
              <w:rPr>
                <w:snapToGrid w:val="0"/>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C706B14"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FC8CE48" w14:textId="77777777" w:rsidR="00C336BB" w:rsidRPr="002C7CB4" w:rsidRDefault="00C336BB" w:rsidP="00DA72C9">
            <w:pPr>
              <w:pStyle w:val="TAL"/>
              <w:rPr>
                <w:snapToGrid w:val="0"/>
              </w:rPr>
            </w:pPr>
            <w:r w:rsidRPr="002C7CB4">
              <w:rPr>
                <w:snapToGrid w:val="0"/>
              </w:rPr>
              <w:t>file download editorials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59E8F46" w14:textId="77777777" w:rsidR="00C336BB" w:rsidRPr="002C7CB4" w:rsidRDefault="00C336BB" w:rsidP="00DA72C9">
            <w:pPr>
              <w:pStyle w:val="TAL"/>
              <w:rPr>
                <w:snapToGrid w:val="0"/>
              </w:rPr>
            </w:pPr>
            <w:r w:rsidRPr="002C7CB4">
              <w:rPr>
                <w:snapToGrid w:val="0"/>
              </w:rPr>
              <w:t>14.1.0</w:t>
            </w:r>
          </w:p>
        </w:tc>
      </w:tr>
      <w:tr w:rsidR="00C336BB" w:rsidRPr="00FF42F5" w14:paraId="41AAEBA5"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65B4F1E8"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9B1390E"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EE6BDE1"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50F3AE2" w14:textId="77777777" w:rsidR="00C336BB" w:rsidRPr="002C7CB4" w:rsidRDefault="00C336BB" w:rsidP="00DA72C9">
            <w:pPr>
              <w:pStyle w:val="TAL"/>
              <w:jc w:val="center"/>
              <w:rPr>
                <w:snapToGrid w:val="0"/>
              </w:rPr>
            </w:pPr>
            <w:r w:rsidRPr="002C7CB4">
              <w:rPr>
                <w:snapToGrid w:val="0"/>
              </w:rPr>
              <w:t>0013</w:t>
            </w:r>
          </w:p>
        </w:tc>
        <w:tc>
          <w:tcPr>
            <w:tcW w:w="426" w:type="dxa"/>
            <w:tcBorders>
              <w:top w:val="single" w:sz="6" w:space="0" w:color="auto"/>
              <w:left w:val="single" w:sz="6" w:space="0" w:color="auto"/>
              <w:bottom w:val="single" w:sz="6" w:space="0" w:color="auto"/>
              <w:right w:val="single" w:sz="6" w:space="0" w:color="auto"/>
            </w:tcBorders>
          </w:tcPr>
          <w:p w14:paraId="345290EC"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E8E76A3"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A6A414E" w14:textId="77777777" w:rsidR="00C336BB" w:rsidRPr="002C7CB4" w:rsidRDefault="00C336BB" w:rsidP="00DA72C9">
            <w:pPr>
              <w:pStyle w:val="TAL"/>
              <w:rPr>
                <w:snapToGrid w:val="0"/>
              </w:rPr>
            </w:pPr>
            <w:r w:rsidRPr="002C7CB4">
              <w:rPr>
                <w:snapToGrid w:val="0"/>
              </w:rPr>
              <w:t>Off-network conversation management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9580B00" w14:textId="77777777" w:rsidR="00C336BB" w:rsidRPr="002C7CB4" w:rsidRDefault="00C336BB" w:rsidP="00DA72C9">
            <w:pPr>
              <w:pStyle w:val="TAL"/>
              <w:rPr>
                <w:snapToGrid w:val="0"/>
              </w:rPr>
            </w:pPr>
            <w:r w:rsidRPr="002C7CB4">
              <w:rPr>
                <w:snapToGrid w:val="0"/>
              </w:rPr>
              <w:t>14.1.0</w:t>
            </w:r>
          </w:p>
        </w:tc>
      </w:tr>
      <w:tr w:rsidR="00C336BB" w:rsidRPr="00FF42F5" w14:paraId="5A022494"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51F0177"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1881AFB"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D7FE679"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EB9A140" w14:textId="77777777" w:rsidR="00C336BB" w:rsidRPr="002C7CB4" w:rsidRDefault="00C336BB" w:rsidP="00DA72C9">
            <w:pPr>
              <w:pStyle w:val="TAL"/>
              <w:jc w:val="center"/>
              <w:rPr>
                <w:snapToGrid w:val="0"/>
              </w:rPr>
            </w:pPr>
            <w:r w:rsidRPr="002C7CB4">
              <w:rPr>
                <w:snapToGrid w:val="0"/>
              </w:rPr>
              <w:t>0014</w:t>
            </w:r>
          </w:p>
        </w:tc>
        <w:tc>
          <w:tcPr>
            <w:tcW w:w="426" w:type="dxa"/>
            <w:tcBorders>
              <w:top w:val="single" w:sz="6" w:space="0" w:color="auto"/>
              <w:left w:val="single" w:sz="6" w:space="0" w:color="auto"/>
              <w:bottom w:val="single" w:sz="6" w:space="0" w:color="auto"/>
              <w:right w:val="single" w:sz="6" w:space="0" w:color="auto"/>
            </w:tcBorders>
          </w:tcPr>
          <w:p w14:paraId="226BE04E"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F88D1D3" w14:textId="77777777" w:rsidR="00C336BB" w:rsidRPr="002C7CB4" w:rsidRDefault="00C336BB" w:rsidP="00DA72C9">
            <w:pPr>
              <w:pStyle w:val="TAL"/>
              <w:jc w:val="center"/>
              <w:rPr>
                <w:snapToGrid w:val="0"/>
              </w:rPr>
            </w:pPr>
            <w:r w:rsidRPr="002C7CB4">
              <w:rPr>
                <w:snapToGrid w:val="0"/>
              </w:rPr>
              <w:t>D</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EE65C0D" w14:textId="77777777" w:rsidR="00C336BB" w:rsidRPr="002C7CB4" w:rsidRDefault="00C336BB" w:rsidP="00DA72C9">
            <w:pPr>
              <w:pStyle w:val="TAL"/>
              <w:rPr>
                <w:snapToGrid w:val="0"/>
              </w:rPr>
            </w:pPr>
            <w:r w:rsidRPr="002C7CB4">
              <w:rPr>
                <w:snapToGrid w:val="0"/>
              </w:rPr>
              <w:t>Editorial corrections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66634BE" w14:textId="77777777" w:rsidR="00C336BB" w:rsidRPr="002C7CB4" w:rsidRDefault="00C336BB" w:rsidP="00DA72C9">
            <w:pPr>
              <w:pStyle w:val="TAL"/>
              <w:rPr>
                <w:snapToGrid w:val="0"/>
              </w:rPr>
            </w:pPr>
            <w:r w:rsidRPr="002C7CB4">
              <w:rPr>
                <w:snapToGrid w:val="0"/>
              </w:rPr>
              <w:t>14.1.0</w:t>
            </w:r>
          </w:p>
        </w:tc>
      </w:tr>
      <w:tr w:rsidR="00C336BB" w:rsidRPr="00FF42F5" w14:paraId="7A867295"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F422D84"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8D8DC12"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27F8471"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108BE17" w14:textId="77777777" w:rsidR="00C336BB" w:rsidRPr="002C7CB4" w:rsidRDefault="00C336BB" w:rsidP="00DA72C9">
            <w:pPr>
              <w:pStyle w:val="TAL"/>
              <w:jc w:val="center"/>
              <w:rPr>
                <w:snapToGrid w:val="0"/>
              </w:rPr>
            </w:pPr>
            <w:r w:rsidRPr="002C7CB4">
              <w:rPr>
                <w:snapToGrid w:val="0"/>
              </w:rPr>
              <w:t>0015</w:t>
            </w:r>
          </w:p>
        </w:tc>
        <w:tc>
          <w:tcPr>
            <w:tcW w:w="426" w:type="dxa"/>
            <w:tcBorders>
              <w:top w:val="single" w:sz="6" w:space="0" w:color="auto"/>
              <w:left w:val="single" w:sz="6" w:space="0" w:color="auto"/>
              <w:bottom w:val="single" w:sz="6" w:space="0" w:color="auto"/>
              <w:right w:val="single" w:sz="6" w:space="0" w:color="auto"/>
            </w:tcBorders>
          </w:tcPr>
          <w:p w14:paraId="3771466E"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FA7CE25"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39C0F4C" w14:textId="77777777" w:rsidR="00C336BB" w:rsidRPr="002C7CB4" w:rsidRDefault="00C336BB" w:rsidP="00DA72C9">
            <w:pPr>
              <w:pStyle w:val="TAL"/>
              <w:rPr>
                <w:snapToGrid w:val="0"/>
              </w:rPr>
            </w:pPr>
            <w:r w:rsidRPr="002C7CB4">
              <w:rPr>
                <w:snapToGrid w:val="0"/>
              </w:rPr>
              <w:t>Resolving EN in Scope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503B6BF" w14:textId="77777777" w:rsidR="00C336BB" w:rsidRPr="002C7CB4" w:rsidRDefault="00C336BB" w:rsidP="00DA72C9">
            <w:pPr>
              <w:pStyle w:val="TAL"/>
              <w:rPr>
                <w:snapToGrid w:val="0"/>
              </w:rPr>
            </w:pPr>
            <w:r w:rsidRPr="002C7CB4">
              <w:rPr>
                <w:snapToGrid w:val="0"/>
              </w:rPr>
              <w:t>14.1.0</w:t>
            </w:r>
          </w:p>
        </w:tc>
      </w:tr>
      <w:tr w:rsidR="00C336BB" w:rsidRPr="00FF42F5" w14:paraId="13758BD1"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2E6BCFC"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8ECD6F4"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0FF2C73"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8592181" w14:textId="77777777" w:rsidR="00C336BB" w:rsidRPr="002C7CB4" w:rsidRDefault="00C336BB" w:rsidP="00DA72C9">
            <w:pPr>
              <w:pStyle w:val="TAL"/>
              <w:jc w:val="center"/>
              <w:rPr>
                <w:snapToGrid w:val="0"/>
              </w:rPr>
            </w:pPr>
            <w:r w:rsidRPr="002C7CB4">
              <w:rPr>
                <w:snapToGrid w:val="0"/>
              </w:rPr>
              <w:t>0016</w:t>
            </w:r>
          </w:p>
        </w:tc>
        <w:tc>
          <w:tcPr>
            <w:tcW w:w="426" w:type="dxa"/>
            <w:tcBorders>
              <w:top w:val="single" w:sz="6" w:space="0" w:color="auto"/>
              <w:left w:val="single" w:sz="6" w:space="0" w:color="auto"/>
              <w:bottom w:val="single" w:sz="6" w:space="0" w:color="auto"/>
              <w:right w:val="single" w:sz="6" w:space="0" w:color="auto"/>
            </w:tcBorders>
          </w:tcPr>
          <w:p w14:paraId="5E6710BA" w14:textId="77777777" w:rsidR="00C336BB" w:rsidRPr="002C7CB4" w:rsidRDefault="00C336BB" w:rsidP="00DA72C9">
            <w:pPr>
              <w:pStyle w:val="TAL"/>
              <w:jc w:val="center"/>
              <w:rPr>
                <w:snapToGrid w:val="0"/>
              </w:rPr>
            </w:pPr>
            <w:r w:rsidRPr="002C7CB4">
              <w:rPr>
                <w:snapToGrid w:val="0"/>
              </w:rPr>
              <w:t>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2F9989F"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2C60D891" w14:textId="77777777" w:rsidR="00C336BB" w:rsidRPr="002C7CB4" w:rsidRDefault="00C336BB" w:rsidP="00DA72C9">
            <w:pPr>
              <w:pStyle w:val="TAL"/>
              <w:rPr>
                <w:snapToGrid w:val="0"/>
              </w:rPr>
            </w:pPr>
            <w:r w:rsidRPr="002C7CB4">
              <w:rPr>
                <w:snapToGrid w:val="0"/>
              </w:rPr>
              <w:t>Resolving EN in Functional model</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A60ED1F" w14:textId="77777777" w:rsidR="00C336BB" w:rsidRPr="002C7CB4" w:rsidRDefault="00C336BB" w:rsidP="00DA72C9">
            <w:pPr>
              <w:pStyle w:val="TAL"/>
              <w:rPr>
                <w:snapToGrid w:val="0"/>
              </w:rPr>
            </w:pPr>
            <w:r w:rsidRPr="002C7CB4">
              <w:rPr>
                <w:snapToGrid w:val="0"/>
              </w:rPr>
              <w:t>14.1.0</w:t>
            </w:r>
          </w:p>
        </w:tc>
      </w:tr>
      <w:tr w:rsidR="00C336BB" w:rsidRPr="00FF42F5" w14:paraId="6EA82267"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F818454"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6BE5538"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ED822DC"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4BDF969" w14:textId="77777777" w:rsidR="00C336BB" w:rsidRPr="002C7CB4" w:rsidRDefault="00C336BB" w:rsidP="00DA72C9">
            <w:pPr>
              <w:pStyle w:val="TAL"/>
              <w:jc w:val="center"/>
              <w:rPr>
                <w:snapToGrid w:val="0"/>
              </w:rPr>
            </w:pPr>
            <w:r w:rsidRPr="002C7CB4">
              <w:rPr>
                <w:snapToGrid w:val="0"/>
              </w:rPr>
              <w:t>0017</w:t>
            </w:r>
          </w:p>
        </w:tc>
        <w:tc>
          <w:tcPr>
            <w:tcW w:w="426" w:type="dxa"/>
            <w:tcBorders>
              <w:top w:val="single" w:sz="6" w:space="0" w:color="auto"/>
              <w:left w:val="single" w:sz="6" w:space="0" w:color="auto"/>
              <w:bottom w:val="single" w:sz="6" w:space="0" w:color="auto"/>
              <w:right w:val="single" w:sz="6" w:space="0" w:color="auto"/>
            </w:tcBorders>
          </w:tcPr>
          <w:p w14:paraId="5716006B"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21AE975"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D7AE626" w14:textId="77777777" w:rsidR="00C336BB" w:rsidRPr="002C7CB4" w:rsidRDefault="00C336BB" w:rsidP="00DA72C9">
            <w:pPr>
              <w:pStyle w:val="TAL"/>
              <w:rPr>
                <w:snapToGrid w:val="0"/>
              </w:rPr>
            </w:pPr>
            <w:r w:rsidRPr="002C7CB4">
              <w:rPr>
                <w:snapToGrid w:val="0"/>
              </w:rPr>
              <w:t>Resolving EN in SDS procedures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EDC25EF" w14:textId="77777777" w:rsidR="00C336BB" w:rsidRPr="002C7CB4" w:rsidRDefault="00C336BB" w:rsidP="00DA72C9">
            <w:pPr>
              <w:pStyle w:val="TAL"/>
              <w:rPr>
                <w:snapToGrid w:val="0"/>
              </w:rPr>
            </w:pPr>
            <w:r w:rsidRPr="002C7CB4">
              <w:rPr>
                <w:snapToGrid w:val="0"/>
              </w:rPr>
              <w:t>14.1.0</w:t>
            </w:r>
          </w:p>
        </w:tc>
      </w:tr>
      <w:tr w:rsidR="00C336BB" w:rsidRPr="00FF42F5" w14:paraId="6BB4A978"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33CCECA"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ED60183"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304C82B"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98001B3" w14:textId="77777777" w:rsidR="00C336BB" w:rsidRPr="002C7CB4" w:rsidRDefault="00C336BB" w:rsidP="00DA72C9">
            <w:pPr>
              <w:pStyle w:val="TAL"/>
              <w:jc w:val="center"/>
              <w:rPr>
                <w:snapToGrid w:val="0"/>
              </w:rPr>
            </w:pPr>
            <w:r w:rsidRPr="002C7CB4">
              <w:rPr>
                <w:snapToGrid w:val="0"/>
              </w:rPr>
              <w:t>0018</w:t>
            </w:r>
          </w:p>
        </w:tc>
        <w:tc>
          <w:tcPr>
            <w:tcW w:w="426" w:type="dxa"/>
            <w:tcBorders>
              <w:top w:val="single" w:sz="6" w:space="0" w:color="auto"/>
              <w:left w:val="single" w:sz="6" w:space="0" w:color="auto"/>
              <w:bottom w:val="single" w:sz="6" w:space="0" w:color="auto"/>
              <w:right w:val="single" w:sz="6" w:space="0" w:color="auto"/>
            </w:tcBorders>
          </w:tcPr>
          <w:p w14:paraId="2ECDEEF8" w14:textId="77777777" w:rsidR="00C336BB" w:rsidRPr="002C7CB4"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D5569C0"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0C6B36E" w14:textId="77777777" w:rsidR="00C336BB" w:rsidRPr="002C7CB4" w:rsidRDefault="00C336BB" w:rsidP="00DA72C9">
            <w:pPr>
              <w:pStyle w:val="TAL"/>
              <w:rPr>
                <w:snapToGrid w:val="0"/>
              </w:rPr>
            </w:pPr>
            <w:r w:rsidRPr="002C7CB4">
              <w:rPr>
                <w:snapToGrid w:val="0"/>
              </w:rPr>
              <w:t>Referring generic procedures from CFA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1DE6425" w14:textId="77777777" w:rsidR="00C336BB" w:rsidRPr="002C7CB4" w:rsidRDefault="00C336BB" w:rsidP="00DA72C9">
            <w:pPr>
              <w:pStyle w:val="TAL"/>
              <w:rPr>
                <w:snapToGrid w:val="0"/>
              </w:rPr>
            </w:pPr>
            <w:r w:rsidRPr="002C7CB4">
              <w:rPr>
                <w:snapToGrid w:val="0"/>
              </w:rPr>
              <w:t>14.1.0</w:t>
            </w:r>
          </w:p>
        </w:tc>
      </w:tr>
      <w:tr w:rsidR="00C336BB" w:rsidRPr="00FF42F5" w14:paraId="4AFE88F6"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0CD64C1F"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432E78E"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FE9DF17"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A207183" w14:textId="77777777" w:rsidR="00C336BB" w:rsidRPr="002C7CB4" w:rsidRDefault="00C336BB" w:rsidP="00DA72C9">
            <w:pPr>
              <w:pStyle w:val="TAL"/>
              <w:jc w:val="center"/>
              <w:rPr>
                <w:snapToGrid w:val="0"/>
              </w:rPr>
            </w:pPr>
            <w:r w:rsidRPr="002C7CB4">
              <w:rPr>
                <w:snapToGrid w:val="0"/>
              </w:rPr>
              <w:t>0020</w:t>
            </w:r>
          </w:p>
        </w:tc>
        <w:tc>
          <w:tcPr>
            <w:tcW w:w="426" w:type="dxa"/>
            <w:tcBorders>
              <w:top w:val="single" w:sz="6" w:space="0" w:color="auto"/>
              <w:left w:val="single" w:sz="6" w:space="0" w:color="auto"/>
              <w:bottom w:val="single" w:sz="6" w:space="0" w:color="auto"/>
              <w:right w:val="single" w:sz="6" w:space="0" w:color="auto"/>
            </w:tcBorders>
          </w:tcPr>
          <w:p w14:paraId="59AF87AE" w14:textId="77777777" w:rsidR="00C336BB" w:rsidRPr="002C7CB4" w:rsidRDefault="00C336BB" w:rsidP="00DA72C9">
            <w:pPr>
              <w:pStyle w:val="TAL"/>
              <w:jc w:val="center"/>
              <w:rPr>
                <w:snapToGrid w:val="0"/>
              </w:rPr>
            </w:pPr>
            <w:r w:rsidRPr="002C7CB4">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DF4F6ED"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9B1BE55" w14:textId="77777777" w:rsidR="00C336BB" w:rsidRPr="002C7CB4" w:rsidRDefault="00C336BB" w:rsidP="00DA72C9">
            <w:pPr>
              <w:pStyle w:val="TAL"/>
              <w:rPr>
                <w:snapToGrid w:val="0"/>
              </w:rPr>
            </w:pPr>
            <w:r w:rsidRPr="00F375E2">
              <w:rPr>
                <w:lang w:val="en-US"/>
              </w:rPr>
              <w:t>Conversation management definitions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2DFB3B9" w14:textId="77777777" w:rsidR="00C336BB" w:rsidRPr="002C7CB4" w:rsidRDefault="00C336BB" w:rsidP="00DA72C9">
            <w:pPr>
              <w:pStyle w:val="TAL"/>
              <w:rPr>
                <w:snapToGrid w:val="0"/>
              </w:rPr>
            </w:pPr>
            <w:r w:rsidRPr="002C7CB4">
              <w:rPr>
                <w:snapToGrid w:val="0"/>
              </w:rPr>
              <w:t>14.1.0</w:t>
            </w:r>
          </w:p>
        </w:tc>
      </w:tr>
      <w:tr w:rsidR="00C336BB" w:rsidRPr="00FF42F5" w14:paraId="5BA89024"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1D92D85"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3B40D3A"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D6C2F9A"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A6B165D" w14:textId="77777777" w:rsidR="00C336BB" w:rsidRPr="002C7CB4" w:rsidRDefault="00C336BB" w:rsidP="00DA72C9">
            <w:pPr>
              <w:pStyle w:val="TAL"/>
              <w:jc w:val="center"/>
              <w:rPr>
                <w:snapToGrid w:val="0"/>
              </w:rPr>
            </w:pPr>
            <w:r w:rsidRPr="002C7CB4">
              <w:rPr>
                <w:snapToGrid w:val="0"/>
              </w:rPr>
              <w:t>0021</w:t>
            </w:r>
          </w:p>
        </w:tc>
        <w:tc>
          <w:tcPr>
            <w:tcW w:w="426" w:type="dxa"/>
            <w:tcBorders>
              <w:top w:val="single" w:sz="6" w:space="0" w:color="auto"/>
              <w:left w:val="single" w:sz="6" w:space="0" w:color="auto"/>
              <w:bottom w:val="single" w:sz="6" w:space="0" w:color="auto"/>
              <w:right w:val="single" w:sz="6" w:space="0" w:color="auto"/>
            </w:tcBorders>
          </w:tcPr>
          <w:p w14:paraId="0945CB73" w14:textId="77777777" w:rsidR="00C336BB" w:rsidRPr="002C7CB4" w:rsidRDefault="00C336BB" w:rsidP="00DA72C9">
            <w:pPr>
              <w:pStyle w:val="TAL"/>
              <w:jc w:val="center"/>
              <w:rPr>
                <w:snapToGrid w:val="0"/>
              </w:rPr>
            </w:pPr>
            <w:r w:rsidRPr="002C7CB4">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59AB033"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2A6681ED" w14:textId="77777777" w:rsidR="00C336BB" w:rsidRPr="002C7CB4" w:rsidRDefault="00C336BB" w:rsidP="00DA72C9">
            <w:pPr>
              <w:pStyle w:val="TAL"/>
              <w:rPr>
                <w:snapToGrid w:val="0"/>
              </w:rPr>
            </w:pPr>
            <w:r w:rsidRPr="002C7CB4">
              <w:rPr>
                <w:snapToGrid w:val="0"/>
              </w:rPr>
              <w:t>Disposition alignments and corrections in SDS and FD</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9931C11" w14:textId="77777777" w:rsidR="00C336BB" w:rsidRPr="002C7CB4" w:rsidRDefault="00C336BB" w:rsidP="00DA72C9">
            <w:pPr>
              <w:pStyle w:val="TAL"/>
              <w:rPr>
                <w:snapToGrid w:val="0"/>
              </w:rPr>
            </w:pPr>
            <w:r w:rsidRPr="002C7CB4">
              <w:rPr>
                <w:snapToGrid w:val="0"/>
              </w:rPr>
              <w:t>14.1.0</w:t>
            </w:r>
          </w:p>
        </w:tc>
      </w:tr>
      <w:tr w:rsidR="00C336BB" w:rsidRPr="00FF42F5" w14:paraId="6DEC53FC"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6CAE985B"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117CEC1"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963609D"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47E17BD" w14:textId="77777777" w:rsidR="00C336BB" w:rsidRPr="002C7CB4" w:rsidRDefault="00C336BB" w:rsidP="00DA72C9">
            <w:pPr>
              <w:pStyle w:val="TAL"/>
              <w:jc w:val="center"/>
              <w:rPr>
                <w:snapToGrid w:val="0"/>
              </w:rPr>
            </w:pPr>
            <w:r w:rsidRPr="002C7CB4">
              <w:rPr>
                <w:snapToGrid w:val="0"/>
              </w:rPr>
              <w:t>0022</w:t>
            </w:r>
          </w:p>
        </w:tc>
        <w:tc>
          <w:tcPr>
            <w:tcW w:w="426" w:type="dxa"/>
            <w:tcBorders>
              <w:top w:val="single" w:sz="6" w:space="0" w:color="auto"/>
              <w:left w:val="single" w:sz="6" w:space="0" w:color="auto"/>
              <w:bottom w:val="single" w:sz="6" w:space="0" w:color="auto"/>
              <w:right w:val="single" w:sz="6" w:space="0" w:color="auto"/>
            </w:tcBorders>
          </w:tcPr>
          <w:p w14:paraId="3461958D"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EB302F7"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4856ECF" w14:textId="77777777" w:rsidR="00C336BB" w:rsidRPr="002C7CB4" w:rsidRDefault="00C336BB" w:rsidP="00DA72C9">
            <w:pPr>
              <w:pStyle w:val="TAL"/>
              <w:rPr>
                <w:snapToGrid w:val="0"/>
              </w:rPr>
            </w:pPr>
            <w:r w:rsidRPr="002C7CB4">
              <w:rPr>
                <w:snapToGrid w:val="0"/>
              </w:rPr>
              <w:t>Tx and Rx control procedure corrections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DF8D411" w14:textId="77777777" w:rsidR="00C336BB" w:rsidRPr="002C7CB4" w:rsidRDefault="00C336BB" w:rsidP="00DA72C9">
            <w:pPr>
              <w:pStyle w:val="TAL"/>
              <w:rPr>
                <w:snapToGrid w:val="0"/>
              </w:rPr>
            </w:pPr>
            <w:r w:rsidRPr="002C7CB4">
              <w:rPr>
                <w:snapToGrid w:val="0"/>
              </w:rPr>
              <w:t>14.1.0</w:t>
            </w:r>
          </w:p>
        </w:tc>
      </w:tr>
      <w:tr w:rsidR="00C336BB" w:rsidRPr="00FF42F5" w14:paraId="455178A9"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E5ED326"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6D72229"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6465210"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2C7217C" w14:textId="77777777" w:rsidR="00C336BB" w:rsidRPr="002C7CB4" w:rsidRDefault="00C336BB" w:rsidP="00DA72C9">
            <w:pPr>
              <w:pStyle w:val="TAL"/>
              <w:jc w:val="center"/>
              <w:rPr>
                <w:snapToGrid w:val="0"/>
              </w:rPr>
            </w:pPr>
            <w:r w:rsidRPr="002C7CB4">
              <w:rPr>
                <w:snapToGrid w:val="0"/>
              </w:rPr>
              <w:t>0025</w:t>
            </w:r>
          </w:p>
        </w:tc>
        <w:tc>
          <w:tcPr>
            <w:tcW w:w="426" w:type="dxa"/>
            <w:tcBorders>
              <w:top w:val="single" w:sz="6" w:space="0" w:color="auto"/>
              <w:left w:val="single" w:sz="6" w:space="0" w:color="auto"/>
              <w:bottom w:val="single" w:sz="6" w:space="0" w:color="auto"/>
              <w:right w:val="single" w:sz="6" w:space="0" w:color="auto"/>
            </w:tcBorders>
          </w:tcPr>
          <w:p w14:paraId="2C5C344A"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84ED519"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352053C" w14:textId="77777777" w:rsidR="00C336BB" w:rsidRPr="002C7CB4" w:rsidRDefault="00C336BB" w:rsidP="00DA72C9">
            <w:pPr>
              <w:pStyle w:val="TAL"/>
              <w:rPr>
                <w:snapToGrid w:val="0"/>
              </w:rPr>
            </w:pPr>
            <w:r w:rsidRPr="002C7CB4">
              <w:rPr>
                <w:noProof/>
              </w:rPr>
              <w:t>MCData functional model alignment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C9FB0E0" w14:textId="77777777" w:rsidR="00C336BB" w:rsidRPr="002C7CB4" w:rsidRDefault="00C336BB" w:rsidP="00DA72C9">
            <w:pPr>
              <w:pStyle w:val="TAL"/>
              <w:rPr>
                <w:snapToGrid w:val="0"/>
              </w:rPr>
            </w:pPr>
            <w:r w:rsidRPr="002C7CB4">
              <w:rPr>
                <w:snapToGrid w:val="0"/>
              </w:rPr>
              <w:t>14.1.0</w:t>
            </w:r>
          </w:p>
        </w:tc>
      </w:tr>
      <w:tr w:rsidR="00C336BB" w:rsidRPr="00FF42F5" w14:paraId="750A6D5D"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618ECBD3"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E2E5517"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2831B5D"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ABD879D" w14:textId="77777777" w:rsidR="00C336BB" w:rsidRPr="002C7CB4" w:rsidRDefault="00C336BB" w:rsidP="00DA72C9">
            <w:pPr>
              <w:pStyle w:val="TAL"/>
              <w:jc w:val="center"/>
              <w:rPr>
                <w:snapToGrid w:val="0"/>
              </w:rPr>
            </w:pPr>
            <w:r w:rsidRPr="002C7CB4">
              <w:rPr>
                <w:snapToGrid w:val="0"/>
              </w:rPr>
              <w:t>0027</w:t>
            </w:r>
          </w:p>
        </w:tc>
        <w:tc>
          <w:tcPr>
            <w:tcW w:w="426" w:type="dxa"/>
            <w:tcBorders>
              <w:top w:val="single" w:sz="6" w:space="0" w:color="auto"/>
              <w:left w:val="single" w:sz="6" w:space="0" w:color="auto"/>
              <w:bottom w:val="single" w:sz="6" w:space="0" w:color="auto"/>
              <w:right w:val="single" w:sz="6" w:space="0" w:color="auto"/>
            </w:tcBorders>
          </w:tcPr>
          <w:p w14:paraId="64088127"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54F9D52"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A5318B2" w14:textId="77777777" w:rsidR="00C336BB" w:rsidRPr="002C7CB4" w:rsidRDefault="00C336BB" w:rsidP="00DA72C9">
            <w:pPr>
              <w:pStyle w:val="TAL"/>
              <w:rPr>
                <w:noProof/>
              </w:rPr>
            </w:pPr>
            <w:r w:rsidRPr="002C7CB4">
              <w:rPr>
                <w:noProof/>
              </w:rPr>
              <w:t>Moving configuration data to on-network only</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0E7508F" w14:textId="77777777" w:rsidR="00C336BB" w:rsidRPr="002C7CB4" w:rsidRDefault="00C336BB" w:rsidP="00DA72C9">
            <w:pPr>
              <w:pStyle w:val="TAL"/>
              <w:rPr>
                <w:snapToGrid w:val="0"/>
              </w:rPr>
            </w:pPr>
            <w:r w:rsidRPr="002C7CB4">
              <w:rPr>
                <w:snapToGrid w:val="0"/>
              </w:rPr>
              <w:t>14.1.0</w:t>
            </w:r>
          </w:p>
        </w:tc>
      </w:tr>
      <w:tr w:rsidR="00C336BB" w:rsidRPr="00FF42F5" w14:paraId="4A2BBDF3"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C128CE3"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EB39CEE"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B9846B5"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BDD44FB" w14:textId="77777777" w:rsidR="00C336BB" w:rsidRPr="002C7CB4" w:rsidRDefault="00C336BB" w:rsidP="00DA72C9">
            <w:pPr>
              <w:pStyle w:val="TAL"/>
              <w:jc w:val="center"/>
              <w:rPr>
                <w:snapToGrid w:val="0"/>
              </w:rPr>
            </w:pPr>
            <w:r w:rsidRPr="002C7CB4">
              <w:rPr>
                <w:snapToGrid w:val="0"/>
              </w:rPr>
              <w:t>0028</w:t>
            </w:r>
          </w:p>
        </w:tc>
        <w:tc>
          <w:tcPr>
            <w:tcW w:w="426" w:type="dxa"/>
            <w:tcBorders>
              <w:top w:val="single" w:sz="6" w:space="0" w:color="auto"/>
              <w:left w:val="single" w:sz="6" w:space="0" w:color="auto"/>
              <w:bottom w:val="single" w:sz="6" w:space="0" w:color="auto"/>
              <w:right w:val="single" w:sz="6" w:space="0" w:color="auto"/>
            </w:tcBorders>
          </w:tcPr>
          <w:p w14:paraId="42ABFFA4" w14:textId="77777777" w:rsidR="00C336BB" w:rsidRPr="002C7CB4" w:rsidRDefault="00C336BB" w:rsidP="00DA72C9">
            <w:pPr>
              <w:pStyle w:val="TAL"/>
              <w:jc w:val="center"/>
              <w:rPr>
                <w:snapToGrid w:val="0"/>
              </w:rPr>
            </w:pPr>
            <w:r w:rsidRPr="002C7CB4">
              <w:rPr>
                <w:snapToGrid w:val="0"/>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B7B01BB"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8FE43E5" w14:textId="77777777" w:rsidR="00C336BB" w:rsidRPr="002C7CB4" w:rsidRDefault="00C336BB" w:rsidP="00DA72C9">
            <w:pPr>
              <w:pStyle w:val="TAL"/>
              <w:rPr>
                <w:noProof/>
              </w:rPr>
            </w:pPr>
            <w:r w:rsidRPr="002C7CB4">
              <w:rPr>
                <w:noProof/>
              </w:rPr>
              <w:t>Resolve SDS on-network information flows EN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D7F5D50" w14:textId="77777777" w:rsidR="00C336BB" w:rsidRPr="002C7CB4" w:rsidRDefault="00C336BB" w:rsidP="00DA72C9">
            <w:pPr>
              <w:pStyle w:val="TAL"/>
              <w:rPr>
                <w:snapToGrid w:val="0"/>
              </w:rPr>
            </w:pPr>
            <w:r w:rsidRPr="002C7CB4">
              <w:rPr>
                <w:snapToGrid w:val="0"/>
              </w:rPr>
              <w:t>14.1.0</w:t>
            </w:r>
          </w:p>
        </w:tc>
      </w:tr>
      <w:tr w:rsidR="00C336BB" w:rsidRPr="00FF42F5" w14:paraId="32D4DB1C"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0B22DEBC"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3C78266"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7E2746C"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5992642" w14:textId="77777777" w:rsidR="00C336BB" w:rsidRPr="002C7CB4" w:rsidRDefault="00C336BB" w:rsidP="00DA72C9">
            <w:pPr>
              <w:pStyle w:val="TAL"/>
              <w:jc w:val="center"/>
              <w:rPr>
                <w:snapToGrid w:val="0"/>
              </w:rPr>
            </w:pPr>
            <w:r w:rsidRPr="002C7CB4">
              <w:rPr>
                <w:snapToGrid w:val="0"/>
              </w:rPr>
              <w:t>0030</w:t>
            </w:r>
          </w:p>
        </w:tc>
        <w:tc>
          <w:tcPr>
            <w:tcW w:w="426" w:type="dxa"/>
            <w:tcBorders>
              <w:top w:val="single" w:sz="6" w:space="0" w:color="auto"/>
              <w:left w:val="single" w:sz="6" w:space="0" w:color="auto"/>
              <w:bottom w:val="single" w:sz="6" w:space="0" w:color="auto"/>
              <w:right w:val="single" w:sz="6" w:space="0" w:color="auto"/>
            </w:tcBorders>
          </w:tcPr>
          <w:p w14:paraId="4F5D6F58"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E8553BE"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BEA7284" w14:textId="77777777" w:rsidR="00C336BB" w:rsidRPr="002C7CB4" w:rsidRDefault="00C336BB" w:rsidP="00DA72C9">
            <w:pPr>
              <w:pStyle w:val="TAL"/>
              <w:rPr>
                <w:noProof/>
              </w:rPr>
            </w:pPr>
            <w:r w:rsidRPr="002C7CB4">
              <w:rPr>
                <w:noProof/>
              </w:rPr>
              <w:t>Resolve FD information flows EN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C3831A2" w14:textId="77777777" w:rsidR="00C336BB" w:rsidRPr="002C7CB4" w:rsidRDefault="00C336BB" w:rsidP="00DA72C9">
            <w:pPr>
              <w:pStyle w:val="TAL"/>
              <w:rPr>
                <w:snapToGrid w:val="0"/>
              </w:rPr>
            </w:pPr>
            <w:r w:rsidRPr="002C7CB4">
              <w:rPr>
                <w:snapToGrid w:val="0"/>
              </w:rPr>
              <w:t>14.1.0</w:t>
            </w:r>
          </w:p>
        </w:tc>
      </w:tr>
      <w:tr w:rsidR="00C336BB" w:rsidRPr="00FF42F5" w14:paraId="14A46634"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AE6910C"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A5744F6"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0FD75C6"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69BEFB2" w14:textId="77777777" w:rsidR="00C336BB" w:rsidRPr="002C7CB4" w:rsidRDefault="00C336BB" w:rsidP="00DA72C9">
            <w:pPr>
              <w:pStyle w:val="TAL"/>
              <w:jc w:val="center"/>
              <w:rPr>
                <w:snapToGrid w:val="0"/>
              </w:rPr>
            </w:pPr>
            <w:r w:rsidRPr="002C7CB4">
              <w:rPr>
                <w:snapToGrid w:val="0"/>
              </w:rPr>
              <w:t>0031</w:t>
            </w:r>
          </w:p>
        </w:tc>
        <w:tc>
          <w:tcPr>
            <w:tcW w:w="426" w:type="dxa"/>
            <w:tcBorders>
              <w:top w:val="single" w:sz="6" w:space="0" w:color="auto"/>
              <w:left w:val="single" w:sz="6" w:space="0" w:color="auto"/>
              <w:bottom w:val="single" w:sz="6" w:space="0" w:color="auto"/>
              <w:right w:val="single" w:sz="6" w:space="0" w:color="auto"/>
            </w:tcBorders>
          </w:tcPr>
          <w:p w14:paraId="27472D13" w14:textId="77777777" w:rsidR="00C336BB" w:rsidRPr="002C7CB4" w:rsidRDefault="00C336BB" w:rsidP="00DA72C9">
            <w:pPr>
              <w:pStyle w:val="TAL"/>
              <w:jc w:val="center"/>
              <w:rPr>
                <w:snapToGrid w:val="0"/>
              </w:rPr>
            </w:pPr>
            <w:r w:rsidRPr="002C7CB4">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098E839"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511C6FF" w14:textId="77777777" w:rsidR="00C336BB" w:rsidRPr="002C7CB4" w:rsidRDefault="00C336BB" w:rsidP="00DA72C9">
            <w:pPr>
              <w:pStyle w:val="TAL"/>
              <w:rPr>
                <w:noProof/>
              </w:rPr>
            </w:pPr>
            <w:r w:rsidRPr="002C7CB4">
              <w:rPr>
                <w:noProof/>
              </w:rPr>
              <w:t>Adding end-to-end encryption requirements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60BFAE2" w14:textId="77777777" w:rsidR="00C336BB" w:rsidRPr="002C7CB4" w:rsidRDefault="00C336BB" w:rsidP="00DA72C9">
            <w:pPr>
              <w:pStyle w:val="TAL"/>
              <w:rPr>
                <w:snapToGrid w:val="0"/>
              </w:rPr>
            </w:pPr>
            <w:r w:rsidRPr="002C7CB4">
              <w:rPr>
                <w:snapToGrid w:val="0"/>
              </w:rPr>
              <w:t>14.1.0</w:t>
            </w:r>
          </w:p>
        </w:tc>
      </w:tr>
      <w:tr w:rsidR="00C336BB" w:rsidRPr="00FF42F5" w14:paraId="0193C4AE"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01F191EA"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B777A40"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199C498"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317AF72" w14:textId="77777777" w:rsidR="00C336BB" w:rsidRPr="002C7CB4" w:rsidRDefault="00C336BB" w:rsidP="00DA72C9">
            <w:pPr>
              <w:pStyle w:val="TAL"/>
              <w:jc w:val="center"/>
              <w:rPr>
                <w:snapToGrid w:val="0"/>
              </w:rPr>
            </w:pPr>
            <w:r w:rsidRPr="002C7CB4">
              <w:rPr>
                <w:snapToGrid w:val="0"/>
              </w:rPr>
              <w:t>0032</w:t>
            </w:r>
          </w:p>
        </w:tc>
        <w:tc>
          <w:tcPr>
            <w:tcW w:w="426" w:type="dxa"/>
            <w:tcBorders>
              <w:top w:val="single" w:sz="6" w:space="0" w:color="auto"/>
              <w:left w:val="single" w:sz="6" w:space="0" w:color="auto"/>
              <w:bottom w:val="single" w:sz="6" w:space="0" w:color="auto"/>
              <w:right w:val="single" w:sz="6" w:space="0" w:color="auto"/>
            </w:tcBorders>
          </w:tcPr>
          <w:p w14:paraId="5EB2730B"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EF44389"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BCFD71A" w14:textId="77777777" w:rsidR="00C336BB" w:rsidRPr="002C7CB4" w:rsidRDefault="00C336BB" w:rsidP="00DA72C9">
            <w:pPr>
              <w:pStyle w:val="TAL"/>
              <w:rPr>
                <w:noProof/>
              </w:rPr>
            </w:pPr>
            <w:r w:rsidRPr="002C7CB4">
              <w:rPr>
                <w:noProof/>
              </w:rPr>
              <w:t>Resolve transmission control information flows EN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F7BF5DB" w14:textId="77777777" w:rsidR="00C336BB" w:rsidRPr="002C7CB4" w:rsidRDefault="00C336BB" w:rsidP="00DA72C9">
            <w:pPr>
              <w:pStyle w:val="TAL"/>
              <w:rPr>
                <w:snapToGrid w:val="0"/>
              </w:rPr>
            </w:pPr>
            <w:r w:rsidRPr="002C7CB4">
              <w:rPr>
                <w:snapToGrid w:val="0"/>
              </w:rPr>
              <w:t>14.1.0</w:t>
            </w:r>
          </w:p>
        </w:tc>
      </w:tr>
      <w:tr w:rsidR="00C336BB" w:rsidRPr="00FF42F5" w14:paraId="78281B78"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CECECE7"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8491B68"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7AD40AE"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C9737EB" w14:textId="77777777" w:rsidR="00C336BB" w:rsidRPr="002C7CB4" w:rsidRDefault="00C336BB" w:rsidP="00DA72C9">
            <w:pPr>
              <w:pStyle w:val="TAL"/>
              <w:jc w:val="center"/>
              <w:rPr>
                <w:snapToGrid w:val="0"/>
              </w:rPr>
            </w:pPr>
            <w:r w:rsidRPr="002C7CB4">
              <w:rPr>
                <w:snapToGrid w:val="0"/>
              </w:rPr>
              <w:t>0033</w:t>
            </w:r>
          </w:p>
        </w:tc>
        <w:tc>
          <w:tcPr>
            <w:tcW w:w="426" w:type="dxa"/>
            <w:tcBorders>
              <w:top w:val="single" w:sz="6" w:space="0" w:color="auto"/>
              <w:left w:val="single" w:sz="6" w:space="0" w:color="auto"/>
              <w:bottom w:val="single" w:sz="6" w:space="0" w:color="auto"/>
              <w:right w:val="single" w:sz="6" w:space="0" w:color="auto"/>
            </w:tcBorders>
          </w:tcPr>
          <w:p w14:paraId="2048EAA5" w14:textId="77777777" w:rsidR="00C336BB" w:rsidRPr="002C7CB4" w:rsidRDefault="00C336BB" w:rsidP="00DA72C9">
            <w:pPr>
              <w:pStyle w:val="TAL"/>
              <w:jc w:val="center"/>
              <w:rPr>
                <w:snapToGrid w:val="0"/>
              </w:rPr>
            </w:pPr>
            <w:r w:rsidRPr="002C7CB4">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85E7F3B"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C43B241" w14:textId="77777777" w:rsidR="00C336BB" w:rsidRPr="002C7CB4" w:rsidRDefault="00C336BB" w:rsidP="00DA72C9">
            <w:pPr>
              <w:pStyle w:val="TAL"/>
              <w:rPr>
                <w:noProof/>
              </w:rPr>
            </w:pPr>
            <w:r w:rsidRPr="002C7CB4">
              <w:rPr>
                <w:noProof/>
              </w:rPr>
              <w:t>Resolve conversation management EN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C1A4DD0" w14:textId="77777777" w:rsidR="00C336BB" w:rsidRPr="002C7CB4" w:rsidRDefault="00C336BB" w:rsidP="00DA72C9">
            <w:pPr>
              <w:pStyle w:val="TAL"/>
              <w:rPr>
                <w:snapToGrid w:val="0"/>
              </w:rPr>
            </w:pPr>
            <w:r w:rsidRPr="002C7CB4">
              <w:rPr>
                <w:snapToGrid w:val="0"/>
              </w:rPr>
              <w:t>14.1.0</w:t>
            </w:r>
          </w:p>
        </w:tc>
      </w:tr>
      <w:tr w:rsidR="00C336BB" w:rsidRPr="00FF42F5" w14:paraId="3941CEA5"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5B2D4EA"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89ED479"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049FA06"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109B0BD" w14:textId="77777777" w:rsidR="00C336BB" w:rsidRPr="002C7CB4" w:rsidRDefault="00C336BB" w:rsidP="00DA72C9">
            <w:pPr>
              <w:pStyle w:val="TAL"/>
              <w:jc w:val="center"/>
              <w:rPr>
                <w:snapToGrid w:val="0"/>
              </w:rPr>
            </w:pPr>
            <w:r w:rsidRPr="002C7CB4">
              <w:rPr>
                <w:snapToGrid w:val="0"/>
              </w:rPr>
              <w:t>0034</w:t>
            </w:r>
          </w:p>
        </w:tc>
        <w:tc>
          <w:tcPr>
            <w:tcW w:w="426" w:type="dxa"/>
            <w:tcBorders>
              <w:top w:val="single" w:sz="6" w:space="0" w:color="auto"/>
              <w:left w:val="single" w:sz="6" w:space="0" w:color="auto"/>
              <w:bottom w:val="single" w:sz="6" w:space="0" w:color="auto"/>
              <w:right w:val="single" w:sz="6" w:space="0" w:color="auto"/>
            </w:tcBorders>
          </w:tcPr>
          <w:p w14:paraId="4BCE268A"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EA95AD8"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20EDABA" w14:textId="77777777" w:rsidR="00C336BB" w:rsidRPr="002C7CB4" w:rsidRDefault="00C336BB" w:rsidP="00DA72C9">
            <w:pPr>
              <w:pStyle w:val="TAL"/>
              <w:rPr>
                <w:noProof/>
              </w:rPr>
            </w:pPr>
            <w:r w:rsidRPr="002C7CB4">
              <w:rPr>
                <w:noProof/>
              </w:rPr>
              <w:t>Addition of definition for MCData ID</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EE9C546" w14:textId="77777777" w:rsidR="00C336BB" w:rsidRPr="002C7CB4" w:rsidRDefault="00C336BB" w:rsidP="00DA72C9">
            <w:pPr>
              <w:pStyle w:val="TAL"/>
              <w:rPr>
                <w:snapToGrid w:val="0"/>
              </w:rPr>
            </w:pPr>
            <w:r w:rsidRPr="002C7CB4">
              <w:rPr>
                <w:snapToGrid w:val="0"/>
              </w:rPr>
              <w:t>14.1.0</w:t>
            </w:r>
          </w:p>
        </w:tc>
      </w:tr>
      <w:tr w:rsidR="00C336BB" w:rsidRPr="00FF42F5" w14:paraId="20B11FB6"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CA173F9"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8EADDBD"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5498408"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05B2816" w14:textId="77777777" w:rsidR="00C336BB" w:rsidRPr="002C7CB4" w:rsidRDefault="00C336BB" w:rsidP="00DA72C9">
            <w:pPr>
              <w:pStyle w:val="TAL"/>
              <w:jc w:val="center"/>
              <w:rPr>
                <w:snapToGrid w:val="0"/>
              </w:rPr>
            </w:pPr>
            <w:r w:rsidRPr="002C7CB4">
              <w:rPr>
                <w:snapToGrid w:val="0"/>
              </w:rPr>
              <w:t>0035</w:t>
            </w:r>
          </w:p>
        </w:tc>
        <w:tc>
          <w:tcPr>
            <w:tcW w:w="426" w:type="dxa"/>
            <w:tcBorders>
              <w:top w:val="single" w:sz="6" w:space="0" w:color="auto"/>
              <w:left w:val="single" w:sz="6" w:space="0" w:color="auto"/>
              <w:bottom w:val="single" w:sz="6" w:space="0" w:color="auto"/>
              <w:right w:val="single" w:sz="6" w:space="0" w:color="auto"/>
            </w:tcBorders>
          </w:tcPr>
          <w:p w14:paraId="641D8D29" w14:textId="77777777" w:rsidR="00C336BB" w:rsidRPr="002C7CB4"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CBD4E6F"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576F1C8" w14:textId="77777777" w:rsidR="00C336BB" w:rsidRPr="002C7CB4" w:rsidRDefault="00C336BB" w:rsidP="00DA72C9">
            <w:pPr>
              <w:pStyle w:val="TAL"/>
              <w:rPr>
                <w:noProof/>
              </w:rPr>
            </w:pPr>
            <w:r w:rsidRPr="002C7CB4">
              <w:rPr>
                <w:noProof/>
              </w:rPr>
              <w:t>Addition of definition for MCData ID</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F26705B" w14:textId="77777777" w:rsidR="00C336BB" w:rsidRPr="002C7CB4" w:rsidRDefault="00C336BB" w:rsidP="00DA72C9">
            <w:pPr>
              <w:pStyle w:val="TAL"/>
              <w:rPr>
                <w:snapToGrid w:val="0"/>
              </w:rPr>
            </w:pPr>
            <w:r w:rsidRPr="002C7CB4">
              <w:rPr>
                <w:snapToGrid w:val="0"/>
              </w:rPr>
              <w:t>14.1.0</w:t>
            </w:r>
          </w:p>
        </w:tc>
      </w:tr>
      <w:tr w:rsidR="00C336BB" w:rsidRPr="00FF42F5" w14:paraId="008F3D50"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61A5BFD"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C47CEB3"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9D1A867"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B366F88" w14:textId="77777777" w:rsidR="00C336BB" w:rsidRPr="002C7CB4" w:rsidRDefault="00C336BB" w:rsidP="00DA72C9">
            <w:pPr>
              <w:pStyle w:val="TAL"/>
              <w:jc w:val="center"/>
              <w:rPr>
                <w:snapToGrid w:val="0"/>
              </w:rPr>
            </w:pPr>
            <w:r w:rsidRPr="002C7CB4">
              <w:rPr>
                <w:snapToGrid w:val="0"/>
              </w:rPr>
              <w:t>0036</w:t>
            </w:r>
          </w:p>
        </w:tc>
        <w:tc>
          <w:tcPr>
            <w:tcW w:w="426" w:type="dxa"/>
            <w:tcBorders>
              <w:top w:val="single" w:sz="6" w:space="0" w:color="auto"/>
              <w:left w:val="single" w:sz="6" w:space="0" w:color="auto"/>
              <w:bottom w:val="single" w:sz="6" w:space="0" w:color="auto"/>
              <w:right w:val="single" w:sz="6" w:space="0" w:color="auto"/>
            </w:tcBorders>
          </w:tcPr>
          <w:p w14:paraId="62616E66" w14:textId="77777777" w:rsidR="00C336BB" w:rsidRPr="002C7CB4" w:rsidRDefault="00C336BB" w:rsidP="00DA72C9">
            <w:pPr>
              <w:pStyle w:val="TAL"/>
              <w:jc w:val="center"/>
              <w:rPr>
                <w:snapToGrid w:val="0"/>
              </w:rPr>
            </w:pPr>
            <w:r w:rsidRPr="002C7CB4">
              <w:rPr>
                <w:snapToGrid w:val="0"/>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ED52F85"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38CF3CE" w14:textId="77777777" w:rsidR="00C336BB" w:rsidRPr="002C7CB4" w:rsidRDefault="00C336BB" w:rsidP="00DA72C9">
            <w:pPr>
              <w:pStyle w:val="TAL"/>
              <w:rPr>
                <w:noProof/>
              </w:rPr>
            </w:pPr>
            <w:r w:rsidRPr="002C7CB4">
              <w:rPr>
                <w:noProof/>
              </w:rPr>
              <w:t>Off-network information flows for SDS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17214A8" w14:textId="77777777" w:rsidR="00C336BB" w:rsidRPr="002C7CB4" w:rsidRDefault="00C336BB" w:rsidP="00DA72C9">
            <w:pPr>
              <w:pStyle w:val="TAL"/>
              <w:rPr>
                <w:snapToGrid w:val="0"/>
              </w:rPr>
            </w:pPr>
            <w:r w:rsidRPr="002C7CB4">
              <w:rPr>
                <w:snapToGrid w:val="0"/>
              </w:rPr>
              <w:t>14.1.0</w:t>
            </w:r>
          </w:p>
        </w:tc>
      </w:tr>
      <w:tr w:rsidR="00C336BB" w:rsidRPr="00FF42F5" w14:paraId="251C12D4"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22FD618"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0351AC1"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05040C2"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1D11E28" w14:textId="77777777" w:rsidR="00C336BB" w:rsidRPr="002C7CB4" w:rsidRDefault="00C336BB" w:rsidP="00DA72C9">
            <w:pPr>
              <w:pStyle w:val="TAL"/>
              <w:jc w:val="center"/>
              <w:rPr>
                <w:snapToGrid w:val="0"/>
              </w:rPr>
            </w:pPr>
            <w:r w:rsidRPr="002C7CB4">
              <w:rPr>
                <w:snapToGrid w:val="0"/>
              </w:rPr>
              <w:t>0037</w:t>
            </w:r>
          </w:p>
        </w:tc>
        <w:tc>
          <w:tcPr>
            <w:tcW w:w="426" w:type="dxa"/>
            <w:tcBorders>
              <w:top w:val="single" w:sz="6" w:space="0" w:color="auto"/>
              <w:left w:val="single" w:sz="6" w:space="0" w:color="auto"/>
              <w:bottom w:val="single" w:sz="6" w:space="0" w:color="auto"/>
              <w:right w:val="single" w:sz="6" w:space="0" w:color="auto"/>
            </w:tcBorders>
          </w:tcPr>
          <w:p w14:paraId="0E7EA98B"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C3AF823"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D4E2ADB" w14:textId="77777777" w:rsidR="00C336BB" w:rsidRPr="002C7CB4" w:rsidRDefault="00C336BB" w:rsidP="00DA72C9">
            <w:pPr>
              <w:pStyle w:val="TAL"/>
              <w:rPr>
                <w:noProof/>
              </w:rPr>
            </w:pPr>
            <w:r w:rsidRPr="002C7CB4">
              <w:rPr>
                <w:noProof/>
              </w:rPr>
              <w:t>Resolve communication release information flows EN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ACF1316" w14:textId="77777777" w:rsidR="00C336BB" w:rsidRPr="002C7CB4" w:rsidRDefault="00C336BB" w:rsidP="00DA72C9">
            <w:pPr>
              <w:pStyle w:val="TAL"/>
              <w:rPr>
                <w:snapToGrid w:val="0"/>
              </w:rPr>
            </w:pPr>
            <w:r w:rsidRPr="002C7CB4">
              <w:rPr>
                <w:snapToGrid w:val="0"/>
              </w:rPr>
              <w:t>14.1.0</w:t>
            </w:r>
          </w:p>
        </w:tc>
      </w:tr>
      <w:tr w:rsidR="00C336BB" w:rsidRPr="00FF42F5" w14:paraId="5B62DC82"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10B0EC8"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042D83C"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F6E5DDE"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8141951" w14:textId="77777777" w:rsidR="00C336BB" w:rsidRPr="002C7CB4" w:rsidRDefault="00C336BB" w:rsidP="00DA72C9">
            <w:pPr>
              <w:pStyle w:val="TAL"/>
              <w:jc w:val="center"/>
              <w:rPr>
                <w:snapToGrid w:val="0"/>
              </w:rPr>
            </w:pPr>
            <w:r w:rsidRPr="002C7CB4">
              <w:rPr>
                <w:snapToGrid w:val="0"/>
              </w:rPr>
              <w:t>0038</w:t>
            </w:r>
          </w:p>
        </w:tc>
        <w:tc>
          <w:tcPr>
            <w:tcW w:w="426" w:type="dxa"/>
            <w:tcBorders>
              <w:top w:val="single" w:sz="6" w:space="0" w:color="auto"/>
              <w:left w:val="single" w:sz="6" w:space="0" w:color="auto"/>
              <w:bottom w:val="single" w:sz="6" w:space="0" w:color="auto"/>
              <w:right w:val="single" w:sz="6" w:space="0" w:color="auto"/>
            </w:tcBorders>
          </w:tcPr>
          <w:p w14:paraId="461C0215"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B88A84F"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4ADBFE3" w14:textId="77777777" w:rsidR="00C336BB" w:rsidRPr="002C7CB4" w:rsidRDefault="00C336BB" w:rsidP="00DA72C9">
            <w:pPr>
              <w:pStyle w:val="TAL"/>
              <w:rPr>
                <w:noProof/>
              </w:rPr>
            </w:pPr>
            <w:r w:rsidRPr="002C7CB4">
              <w:rPr>
                <w:noProof/>
              </w:rPr>
              <w:t>Conditions for using SDS media plane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8A70B22" w14:textId="77777777" w:rsidR="00C336BB" w:rsidRPr="002C7CB4" w:rsidRDefault="00C336BB" w:rsidP="00DA72C9">
            <w:pPr>
              <w:pStyle w:val="TAL"/>
              <w:rPr>
                <w:snapToGrid w:val="0"/>
              </w:rPr>
            </w:pPr>
            <w:r w:rsidRPr="002C7CB4">
              <w:rPr>
                <w:snapToGrid w:val="0"/>
              </w:rPr>
              <w:t>14.1.0</w:t>
            </w:r>
          </w:p>
        </w:tc>
      </w:tr>
      <w:tr w:rsidR="00C336BB" w:rsidRPr="00FF42F5" w14:paraId="099A7E8C"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AB25A2A"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739EF86"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4A6C1AA" w14:textId="77777777" w:rsidR="00C336BB" w:rsidRPr="002C7CB4" w:rsidRDefault="00C336BB" w:rsidP="00DA72C9">
            <w:pPr>
              <w:pStyle w:val="TAL"/>
              <w:rPr>
                <w:snapToGrid w:val="0"/>
              </w:rPr>
            </w:pPr>
            <w:r w:rsidRPr="002C7CB4">
              <w:rPr>
                <w:snapToGrid w:val="0"/>
              </w:rPr>
              <w:t>SP-170392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C609CBB" w14:textId="77777777" w:rsidR="00C336BB" w:rsidRPr="002C7CB4" w:rsidRDefault="00C336BB" w:rsidP="00DA72C9">
            <w:pPr>
              <w:pStyle w:val="TAL"/>
              <w:jc w:val="center"/>
              <w:rPr>
                <w:snapToGrid w:val="0"/>
              </w:rPr>
            </w:pPr>
            <w:r w:rsidRPr="002C7CB4">
              <w:rPr>
                <w:snapToGrid w:val="0"/>
              </w:rPr>
              <w:t>0039</w:t>
            </w:r>
          </w:p>
        </w:tc>
        <w:tc>
          <w:tcPr>
            <w:tcW w:w="426" w:type="dxa"/>
            <w:tcBorders>
              <w:top w:val="single" w:sz="6" w:space="0" w:color="auto"/>
              <w:left w:val="single" w:sz="6" w:space="0" w:color="auto"/>
              <w:bottom w:val="single" w:sz="6" w:space="0" w:color="auto"/>
              <w:right w:val="single" w:sz="6" w:space="0" w:color="auto"/>
            </w:tcBorders>
          </w:tcPr>
          <w:p w14:paraId="61698314" w14:textId="77777777" w:rsidR="00C336BB" w:rsidRPr="002C7CB4" w:rsidRDefault="00C336BB" w:rsidP="00DA72C9">
            <w:pPr>
              <w:pStyle w:val="TAL"/>
              <w:jc w:val="center"/>
              <w:rPr>
                <w:snapToGrid w:val="0"/>
              </w:rPr>
            </w:pPr>
            <w:r w:rsidRPr="002C7CB4">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7D68B9B"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CB67E04" w14:textId="77777777" w:rsidR="00C336BB" w:rsidRPr="002C7CB4" w:rsidRDefault="00C336BB" w:rsidP="00DA72C9">
            <w:pPr>
              <w:pStyle w:val="TAL"/>
              <w:rPr>
                <w:noProof/>
              </w:rPr>
            </w:pPr>
            <w:r w:rsidRPr="002C7CB4">
              <w:rPr>
                <w:noProof/>
              </w:rPr>
              <w:t>Correction on MCData reference points when using MBMS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00D4EF3" w14:textId="77777777" w:rsidR="00C336BB" w:rsidRPr="002C7CB4" w:rsidRDefault="00C336BB" w:rsidP="00DA72C9">
            <w:pPr>
              <w:pStyle w:val="TAL"/>
              <w:rPr>
                <w:snapToGrid w:val="0"/>
              </w:rPr>
            </w:pPr>
            <w:r w:rsidRPr="002C7CB4">
              <w:rPr>
                <w:snapToGrid w:val="0"/>
              </w:rPr>
              <w:t>14.2.0</w:t>
            </w:r>
          </w:p>
        </w:tc>
      </w:tr>
      <w:tr w:rsidR="00C336BB" w:rsidRPr="00FF42F5" w14:paraId="08924DBF"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06F5722A"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1297CAB"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FA06391" w14:textId="77777777" w:rsidR="00C336BB" w:rsidRPr="002C7CB4" w:rsidRDefault="00C336BB" w:rsidP="00DA72C9">
            <w:pPr>
              <w:pStyle w:val="TAL"/>
              <w:rPr>
                <w:snapToGrid w:val="0"/>
              </w:rPr>
            </w:pPr>
            <w:r w:rsidRPr="002C7CB4">
              <w:rPr>
                <w:snapToGrid w:val="0"/>
              </w:rPr>
              <w:t>SP-170392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7189B66" w14:textId="77777777" w:rsidR="00C336BB" w:rsidRPr="002C7CB4" w:rsidRDefault="00C336BB" w:rsidP="00DA72C9">
            <w:pPr>
              <w:pStyle w:val="TAL"/>
              <w:jc w:val="center"/>
              <w:rPr>
                <w:snapToGrid w:val="0"/>
              </w:rPr>
            </w:pPr>
            <w:r w:rsidRPr="002C7CB4">
              <w:rPr>
                <w:snapToGrid w:val="0"/>
              </w:rPr>
              <w:t>0048</w:t>
            </w:r>
          </w:p>
        </w:tc>
        <w:tc>
          <w:tcPr>
            <w:tcW w:w="426" w:type="dxa"/>
            <w:tcBorders>
              <w:top w:val="single" w:sz="6" w:space="0" w:color="auto"/>
              <w:left w:val="single" w:sz="6" w:space="0" w:color="auto"/>
              <w:bottom w:val="single" w:sz="6" w:space="0" w:color="auto"/>
              <w:right w:val="single" w:sz="6" w:space="0" w:color="auto"/>
            </w:tcBorders>
          </w:tcPr>
          <w:p w14:paraId="160E7D49" w14:textId="77777777" w:rsidR="00C336BB" w:rsidRPr="002C7CB4"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4E91C35" w14:textId="77777777" w:rsidR="00C336BB" w:rsidRPr="002C7CB4" w:rsidRDefault="00C336BB" w:rsidP="00DA72C9">
            <w:pPr>
              <w:pStyle w:val="TAL"/>
              <w:jc w:val="center"/>
              <w:rPr>
                <w:snapToGrid w:val="0"/>
              </w:rPr>
            </w:pPr>
            <w:r w:rsidRPr="002C7CB4">
              <w:rPr>
                <w:snapToGrid w:val="0"/>
              </w:rPr>
              <w:t>D</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DEBEA0E" w14:textId="77777777" w:rsidR="00C336BB" w:rsidRPr="002C7CB4" w:rsidRDefault="00C336BB" w:rsidP="00DA72C9">
            <w:pPr>
              <w:pStyle w:val="TAL"/>
              <w:rPr>
                <w:noProof/>
              </w:rPr>
            </w:pPr>
            <w:r w:rsidRPr="002C7CB4">
              <w:rPr>
                <w:noProof/>
              </w:rPr>
              <w:t>Additions to Definition and Abbreviations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E7EFBE5" w14:textId="77777777" w:rsidR="00C336BB" w:rsidRPr="002C7CB4" w:rsidRDefault="00C336BB" w:rsidP="00DA72C9">
            <w:pPr>
              <w:pStyle w:val="TAL"/>
              <w:rPr>
                <w:snapToGrid w:val="0"/>
              </w:rPr>
            </w:pPr>
            <w:r w:rsidRPr="002C7CB4">
              <w:rPr>
                <w:snapToGrid w:val="0"/>
              </w:rPr>
              <w:t>14.2.0</w:t>
            </w:r>
          </w:p>
        </w:tc>
      </w:tr>
      <w:tr w:rsidR="00C336BB" w:rsidRPr="00FF42F5" w14:paraId="71A6CCC4"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6FBD4BC9"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C114F16"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F13DC94" w14:textId="77777777" w:rsidR="00C336BB" w:rsidRPr="002C7CB4" w:rsidRDefault="00C336BB" w:rsidP="00DA72C9">
            <w:pPr>
              <w:pStyle w:val="TAL"/>
              <w:rPr>
                <w:snapToGrid w:val="0"/>
              </w:rPr>
            </w:pPr>
            <w:r w:rsidRPr="002C7CB4">
              <w:rPr>
                <w:snapToGrid w:val="0"/>
              </w:rPr>
              <w:t>SP-170392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801EE96" w14:textId="77777777" w:rsidR="00C336BB" w:rsidRPr="002C7CB4" w:rsidRDefault="00C336BB" w:rsidP="00DA72C9">
            <w:pPr>
              <w:pStyle w:val="TAL"/>
              <w:jc w:val="center"/>
              <w:rPr>
                <w:snapToGrid w:val="0"/>
              </w:rPr>
            </w:pPr>
            <w:r w:rsidRPr="002C7CB4">
              <w:rPr>
                <w:snapToGrid w:val="0"/>
              </w:rPr>
              <w:t>0049</w:t>
            </w:r>
          </w:p>
        </w:tc>
        <w:tc>
          <w:tcPr>
            <w:tcW w:w="426" w:type="dxa"/>
            <w:tcBorders>
              <w:top w:val="single" w:sz="6" w:space="0" w:color="auto"/>
              <w:left w:val="single" w:sz="6" w:space="0" w:color="auto"/>
              <w:bottom w:val="single" w:sz="6" w:space="0" w:color="auto"/>
              <w:right w:val="single" w:sz="6" w:space="0" w:color="auto"/>
            </w:tcBorders>
          </w:tcPr>
          <w:p w14:paraId="0D2ABBA6" w14:textId="77777777" w:rsidR="00C336BB" w:rsidRPr="002C7CB4" w:rsidRDefault="00C336BB" w:rsidP="00DA72C9">
            <w:pPr>
              <w:pStyle w:val="TAL"/>
              <w:jc w:val="center"/>
              <w:rPr>
                <w:snapToGrid w:val="0"/>
              </w:rPr>
            </w:pPr>
            <w:r w:rsidRPr="002C7CB4">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B6D89E6"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450180A" w14:textId="77777777" w:rsidR="00C336BB" w:rsidRPr="002C7CB4" w:rsidRDefault="00C336BB" w:rsidP="00DA72C9">
            <w:pPr>
              <w:pStyle w:val="TAL"/>
              <w:rPr>
                <w:noProof/>
              </w:rPr>
            </w:pPr>
            <w:r w:rsidRPr="002C7CB4">
              <w:rPr>
                <w:noProof/>
              </w:rPr>
              <w:t>Clarifications to section 5 Arcitecture requirements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FB72F85" w14:textId="77777777" w:rsidR="00C336BB" w:rsidRPr="002C7CB4" w:rsidRDefault="00C336BB" w:rsidP="00DA72C9">
            <w:pPr>
              <w:pStyle w:val="TAL"/>
              <w:rPr>
                <w:snapToGrid w:val="0"/>
              </w:rPr>
            </w:pPr>
            <w:r w:rsidRPr="002C7CB4">
              <w:rPr>
                <w:snapToGrid w:val="0"/>
              </w:rPr>
              <w:t>14.2.0</w:t>
            </w:r>
          </w:p>
        </w:tc>
      </w:tr>
      <w:tr w:rsidR="00C336BB" w:rsidRPr="00FF42F5" w14:paraId="2755ED25"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70A7809"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7ABBC6C"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2685C30" w14:textId="77777777" w:rsidR="00C336BB" w:rsidRPr="002C7CB4" w:rsidRDefault="00C336BB" w:rsidP="00DA72C9">
            <w:pPr>
              <w:pStyle w:val="TAL"/>
              <w:rPr>
                <w:snapToGrid w:val="0"/>
              </w:rPr>
            </w:pPr>
            <w:r w:rsidRPr="002C7CB4">
              <w:rPr>
                <w:snapToGrid w:val="0"/>
              </w:rPr>
              <w:t>SP-170392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8A59F4A" w14:textId="77777777" w:rsidR="00C336BB" w:rsidRPr="002C7CB4" w:rsidRDefault="00C336BB" w:rsidP="00DA72C9">
            <w:pPr>
              <w:pStyle w:val="TAL"/>
              <w:jc w:val="center"/>
              <w:rPr>
                <w:snapToGrid w:val="0"/>
              </w:rPr>
            </w:pPr>
            <w:r w:rsidRPr="002C7CB4">
              <w:rPr>
                <w:snapToGrid w:val="0"/>
              </w:rPr>
              <w:t>0051</w:t>
            </w:r>
          </w:p>
        </w:tc>
        <w:tc>
          <w:tcPr>
            <w:tcW w:w="426" w:type="dxa"/>
            <w:tcBorders>
              <w:top w:val="single" w:sz="6" w:space="0" w:color="auto"/>
              <w:left w:val="single" w:sz="6" w:space="0" w:color="auto"/>
              <w:bottom w:val="single" w:sz="6" w:space="0" w:color="auto"/>
              <w:right w:val="single" w:sz="6" w:space="0" w:color="auto"/>
            </w:tcBorders>
          </w:tcPr>
          <w:p w14:paraId="74DCAB7A"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0AB601B"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992BE27" w14:textId="77777777" w:rsidR="00C336BB" w:rsidRPr="002C7CB4" w:rsidRDefault="00C336BB" w:rsidP="00DA72C9">
            <w:pPr>
              <w:pStyle w:val="TAL"/>
              <w:rPr>
                <w:noProof/>
              </w:rPr>
            </w:pPr>
            <w:r w:rsidRPr="002C7CB4">
              <w:rPr>
                <w:noProof/>
              </w:rPr>
              <w:t>Clarifications to section 6.5.1 that SDS Distribution function in MCData server talks to SDS function in MCData client not UE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D95CFE8" w14:textId="77777777" w:rsidR="00C336BB" w:rsidRPr="002C7CB4" w:rsidRDefault="00C336BB" w:rsidP="00DA72C9">
            <w:pPr>
              <w:pStyle w:val="TAL"/>
              <w:rPr>
                <w:snapToGrid w:val="0"/>
              </w:rPr>
            </w:pPr>
            <w:r w:rsidRPr="002C7CB4">
              <w:rPr>
                <w:snapToGrid w:val="0"/>
              </w:rPr>
              <w:t>14.2.0</w:t>
            </w:r>
          </w:p>
        </w:tc>
      </w:tr>
      <w:tr w:rsidR="00C336BB" w:rsidRPr="00FF42F5" w14:paraId="0D3E786B"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67773A4"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F9C3431"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68B1EEF" w14:textId="77777777" w:rsidR="00C336BB" w:rsidRPr="002C7CB4" w:rsidRDefault="00C336BB" w:rsidP="00DA72C9">
            <w:pPr>
              <w:pStyle w:val="TAL"/>
              <w:rPr>
                <w:snapToGrid w:val="0"/>
              </w:rPr>
            </w:pPr>
            <w:r w:rsidRPr="002C7CB4">
              <w:rPr>
                <w:snapToGrid w:val="0"/>
              </w:rPr>
              <w:t>SP-170392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22E7637" w14:textId="77777777" w:rsidR="00C336BB" w:rsidRPr="002C7CB4" w:rsidRDefault="00C336BB" w:rsidP="00DA72C9">
            <w:pPr>
              <w:pStyle w:val="TAL"/>
              <w:jc w:val="center"/>
              <w:rPr>
                <w:snapToGrid w:val="0"/>
              </w:rPr>
            </w:pPr>
            <w:r w:rsidRPr="002C7CB4">
              <w:rPr>
                <w:snapToGrid w:val="0"/>
              </w:rPr>
              <w:t>0052</w:t>
            </w:r>
          </w:p>
        </w:tc>
        <w:tc>
          <w:tcPr>
            <w:tcW w:w="426" w:type="dxa"/>
            <w:tcBorders>
              <w:top w:val="single" w:sz="6" w:space="0" w:color="auto"/>
              <w:left w:val="single" w:sz="6" w:space="0" w:color="auto"/>
              <w:bottom w:val="single" w:sz="6" w:space="0" w:color="auto"/>
              <w:right w:val="single" w:sz="6" w:space="0" w:color="auto"/>
            </w:tcBorders>
          </w:tcPr>
          <w:p w14:paraId="1B79E916" w14:textId="77777777" w:rsidR="00C336BB" w:rsidRPr="002C7CB4"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EEFA0F3"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9FE4758" w14:textId="77777777" w:rsidR="00C336BB" w:rsidRPr="002C7CB4" w:rsidRDefault="00C336BB" w:rsidP="00DA72C9">
            <w:pPr>
              <w:pStyle w:val="TAL"/>
              <w:rPr>
                <w:noProof/>
              </w:rPr>
            </w:pPr>
            <w:r w:rsidRPr="002C7CB4">
              <w:rPr>
                <w:noProof/>
              </w:rPr>
              <w:t>Clarifications to section 6.5.3.1.2</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B03D63B" w14:textId="77777777" w:rsidR="00C336BB" w:rsidRPr="002C7CB4" w:rsidRDefault="00C336BB" w:rsidP="00DA72C9">
            <w:pPr>
              <w:pStyle w:val="TAL"/>
              <w:rPr>
                <w:snapToGrid w:val="0"/>
              </w:rPr>
            </w:pPr>
            <w:r w:rsidRPr="002C7CB4">
              <w:rPr>
                <w:snapToGrid w:val="0"/>
              </w:rPr>
              <w:t>14.2.0</w:t>
            </w:r>
          </w:p>
        </w:tc>
      </w:tr>
      <w:tr w:rsidR="00C336BB" w:rsidRPr="00FF42F5" w14:paraId="394A91A7"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09E5266"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4CBEF5E"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EAABA98" w14:textId="77777777" w:rsidR="00C336BB" w:rsidRPr="002C7CB4" w:rsidRDefault="00C336BB" w:rsidP="00DA72C9">
            <w:pPr>
              <w:pStyle w:val="TAL"/>
              <w:rPr>
                <w:snapToGrid w:val="0"/>
              </w:rPr>
            </w:pPr>
            <w:r w:rsidRPr="002C7CB4">
              <w:rPr>
                <w:snapToGrid w:val="0"/>
              </w:rPr>
              <w:t>SP-170392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6C54411" w14:textId="77777777" w:rsidR="00C336BB" w:rsidRPr="002C7CB4" w:rsidRDefault="00C336BB" w:rsidP="00DA72C9">
            <w:pPr>
              <w:pStyle w:val="TAL"/>
              <w:jc w:val="center"/>
              <w:rPr>
                <w:snapToGrid w:val="0"/>
              </w:rPr>
            </w:pPr>
            <w:r w:rsidRPr="002C7CB4">
              <w:rPr>
                <w:snapToGrid w:val="0"/>
              </w:rPr>
              <w:t>0054</w:t>
            </w:r>
          </w:p>
        </w:tc>
        <w:tc>
          <w:tcPr>
            <w:tcW w:w="426" w:type="dxa"/>
            <w:tcBorders>
              <w:top w:val="single" w:sz="6" w:space="0" w:color="auto"/>
              <w:left w:val="single" w:sz="6" w:space="0" w:color="auto"/>
              <w:bottom w:val="single" w:sz="6" w:space="0" w:color="auto"/>
              <w:right w:val="single" w:sz="6" w:space="0" w:color="auto"/>
            </w:tcBorders>
          </w:tcPr>
          <w:p w14:paraId="68D11AC3"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8FC9BD5" w14:textId="77777777" w:rsidR="00C336BB" w:rsidRPr="002C7CB4" w:rsidRDefault="00C336BB" w:rsidP="00DA72C9">
            <w:pPr>
              <w:pStyle w:val="TAL"/>
              <w:jc w:val="center"/>
              <w:rPr>
                <w:snapToGrid w:val="0"/>
              </w:rPr>
            </w:pPr>
            <w:r w:rsidRPr="002C7CB4">
              <w:rPr>
                <w:snapToGrid w:val="0"/>
              </w:rPr>
              <w:t>D</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DF310EC" w14:textId="77777777" w:rsidR="00C336BB" w:rsidRPr="002C7CB4" w:rsidRDefault="00C336BB" w:rsidP="00DA72C9">
            <w:pPr>
              <w:pStyle w:val="TAL"/>
              <w:rPr>
                <w:noProof/>
              </w:rPr>
            </w:pPr>
            <w:r w:rsidRPr="002C7CB4">
              <w:rPr>
                <w:noProof/>
              </w:rPr>
              <w:t>Correct wrong reference in section 7.2</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0DCFFB6" w14:textId="77777777" w:rsidR="00C336BB" w:rsidRPr="002C7CB4" w:rsidRDefault="00C336BB" w:rsidP="00DA72C9">
            <w:pPr>
              <w:pStyle w:val="TAL"/>
              <w:rPr>
                <w:snapToGrid w:val="0"/>
              </w:rPr>
            </w:pPr>
            <w:r w:rsidRPr="002C7CB4">
              <w:rPr>
                <w:snapToGrid w:val="0"/>
              </w:rPr>
              <w:t>14.2.0</w:t>
            </w:r>
          </w:p>
        </w:tc>
      </w:tr>
      <w:tr w:rsidR="00C336BB" w:rsidRPr="00FF42F5" w14:paraId="6212C6B8"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CC297C5"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0455FA5"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073192E" w14:textId="77777777" w:rsidR="00C336BB" w:rsidRPr="002C7CB4" w:rsidRDefault="00C336BB" w:rsidP="00DA72C9">
            <w:pPr>
              <w:pStyle w:val="TAL"/>
              <w:rPr>
                <w:snapToGrid w:val="0"/>
              </w:rPr>
            </w:pPr>
            <w:r w:rsidRPr="002C7CB4">
              <w:rPr>
                <w:snapToGrid w:val="0"/>
              </w:rPr>
              <w:t>SP-170392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A99C431" w14:textId="77777777" w:rsidR="00C336BB" w:rsidRPr="002C7CB4" w:rsidRDefault="00C336BB" w:rsidP="00DA72C9">
            <w:pPr>
              <w:pStyle w:val="TAL"/>
              <w:jc w:val="center"/>
              <w:rPr>
                <w:snapToGrid w:val="0"/>
              </w:rPr>
            </w:pPr>
            <w:r w:rsidRPr="002C7CB4">
              <w:rPr>
                <w:snapToGrid w:val="0"/>
              </w:rPr>
              <w:t>0056</w:t>
            </w:r>
          </w:p>
        </w:tc>
        <w:tc>
          <w:tcPr>
            <w:tcW w:w="426" w:type="dxa"/>
            <w:tcBorders>
              <w:top w:val="single" w:sz="6" w:space="0" w:color="auto"/>
              <w:left w:val="single" w:sz="6" w:space="0" w:color="auto"/>
              <w:bottom w:val="single" w:sz="6" w:space="0" w:color="auto"/>
              <w:right w:val="single" w:sz="6" w:space="0" w:color="auto"/>
            </w:tcBorders>
          </w:tcPr>
          <w:p w14:paraId="68085467" w14:textId="77777777" w:rsidR="00C336BB" w:rsidRPr="002C7CB4" w:rsidRDefault="00C336BB" w:rsidP="00DA72C9">
            <w:pPr>
              <w:pStyle w:val="TAL"/>
              <w:jc w:val="center"/>
              <w:rPr>
                <w:snapToGrid w:val="0"/>
              </w:rPr>
            </w:pPr>
            <w:r w:rsidRPr="002C7CB4">
              <w:rPr>
                <w:snapToGrid w:val="0"/>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29AF3FF"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2D8F4BCA" w14:textId="77777777" w:rsidR="00C336BB" w:rsidRPr="002C7CB4" w:rsidRDefault="00C336BB" w:rsidP="00DA72C9">
            <w:pPr>
              <w:pStyle w:val="TAL"/>
              <w:rPr>
                <w:noProof/>
              </w:rPr>
            </w:pPr>
            <w:r w:rsidRPr="002C7CB4">
              <w:rPr>
                <w:noProof/>
              </w:rPr>
              <w:t>Correct the MCData data disposition notification IEs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D5B492A" w14:textId="77777777" w:rsidR="00C336BB" w:rsidRPr="002C7CB4" w:rsidRDefault="00C336BB" w:rsidP="00DA72C9">
            <w:pPr>
              <w:pStyle w:val="TAL"/>
              <w:rPr>
                <w:snapToGrid w:val="0"/>
              </w:rPr>
            </w:pPr>
            <w:r w:rsidRPr="002C7CB4">
              <w:rPr>
                <w:snapToGrid w:val="0"/>
              </w:rPr>
              <w:t>14.2.0</w:t>
            </w:r>
          </w:p>
        </w:tc>
      </w:tr>
      <w:tr w:rsidR="00C336BB" w:rsidRPr="00FF42F5" w14:paraId="33653E4A"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055E616E"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0CC719C"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E2F2D70" w14:textId="77777777" w:rsidR="00C336BB" w:rsidRPr="002C7CB4" w:rsidRDefault="00C336BB" w:rsidP="00DA72C9">
            <w:pPr>
              <w:pStyle w:val="TAL"/>
              <w:rPr>
                <w:snapToGrid w:val="0"/>
              </w:rPr>
            </w:pPr>
            <w:r w:rsidRPr="002C7CB4">
              <w:rPr>
                <w:snapToGrid w:val="0"/>
              </w:rPr>
              <w:t>SP-170392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2EEEB44" w14:textId="77777777" w:rsidR="00C336BB" w:rsidRPr="002C7CB4" w:rsidRDefault="00C336BB" w:rsidP="00DA72C9">
            <w:pPr>
              <w:pStyle w:val="TAL"/>
              <w:jc w:val="center"/>
              <w:rPr>
                <w:snapToGrid w:val="0"/>
              </w:rPr>
            </w:pPr>
            <w:r w:rsidRPr="002C7CB4">
              <w:rPr>
                <w:snapToGrid w:val="0"/>
              </w:rPr>
              <w:t>0058</w:t>
            </w:r>
          </w:p>
        </w:tc>
        <w:tc>
          <w:tcPr>
            <w:tcW w:w="426" w:type="dxa"/>
            <w:tcBorders>
              <w:top w:val="single" w:sz="6" w:space="0" w:color="auto"/>
              <w:left w:val="single" w:sz="6" w:space="0" w:color="auto"/>
              <w:bottom w:val="single" w:sz="6" w:space="0" w:color="auto"/>
              <w:right w:val="single" w:sz="6" w:space="0" w:color="auto"/>
            </w:tcBorders>
          </w:tcPr>
          <w:p w14:paraId="62C477C7"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633F299" w14:textId="77777777" w:rsidR="00C336BB" w:rsidRPr="002C7CB4" w:rsidRDefault="00C336BB" w:rsidP="00DA72C9">
            <w:pPr>
              <w:pStyle w:val="TAL"/>
              <w:jc w:val="center"/>
              <w:rPr>
                <w:snapToGrid w:val="0"/>
              </w:rPr>
            </w:pPr>
            <w:r w:rsidRPr="002C7CB4">
              <w:rPr>
                <w:snapToGrid w:val="0"/>
              </w:rPr>
              <w:t>D</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1EEA13D" w14:textId="77777777" w:rsidR="00C336BB" w:rsidRPr="002C7CB4" w:rsidRDefault="00C336BB" w:rsidP="00DA72C9">
            <w:pPr>
              <w:pStyle w:val="TAL"/>
              <w:rPr>
                <w:noProof/>
              </w:rPr>
            </w:pPr>
            <w:r w:rsidRPr="002C7CB4">
              <w:rPr>
                <w:noProof/>
              </w:rPr>
              <w:t>Consistent use of pre-condition in section 7.4.2.2.2</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AAC69D8" w14:textId="77777777" w:rsidR="00C336BB" w:rsidRPr="002C7CB4" w:rsidRDefault="00C336BB" w:rsidP="00DA72C9">
            <w:pPr>
              <w:pStyle w:val="TAL"/>
              <w:rPr>
                <w:snapToGrid w:val="0"/>
              </w:rPr>
            </w:pPr>
            <w:r w:rsidRPr="002C7CB4">
              <w:rPr>
                <w:snapToGrid w:val="0"/>
              </w:rPr>
              <w:t>14.2.0</w:t>
            </w:r>
          </w:p>
        </w:tc>
      </w:tr>
      <w:tr w:rsidR="00C336BB" w:rsidRPr="00FF42F5" w14:paraId="0D39DF2D"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E1366E9"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95FE42A"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EC11232" w14:textId="77777777" w:rsidR="00C336BB" w:rsidRPr="002C7CB4" w:rsidRDefault="00C336BB" w:rsidP="00DA72C9">
            <w:pPr>
              <w:pStyle w:val="TAL"/>
              <w:rPr>
                <w:snapToGrid w:val="0"/>
              </w:rPr>
            </w:pPr>
            <w:r w:rsidRPr="002C7CB4">
              <w:rPr>
                <w:snapToGrid w:val="0"/>
              </w:rPr>
              <w:t>SP-170392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FE3FA6E" w14:textId="77777777" w:rsidR="00C336BB" w:rsidRPr="002C7CB4" w:rsidRDefault="00C336BB" w:rsidP="00DA72C9">
            <w:pPr>
              <w:pStyle w:val="TAL"/>
              <w:jc w:val="center"/>
              <w:rPr>
                <w:snapToGrid w:val="0"/>
              </w:rPr>
            </w:pPr>
            <w:r w:rsidRPr="002C7CB4">
              <w:rPr>
                <w:snapToGrid w:val="0"/>
              </w:rPr>
              <w:t>0059</w:t>
            </w:r>
          </w:p>
        </w:tc>
        <w:tc>
          <w:tcPr>
            <w:tcW w:w="426" w:type="dxa"/>
            <w:tcBorders>
              <w:top w:val="single" w:sz="6" w:space="0" w:color="auto"/>
              <w:left w:val="single" w:sz="6" w:space="0" w:color="auto"/>
              <w:bottom w:val="single" w:sz="6" w:space="0" w:color="auto"/>
              <w:right w:val="single" w:sz="6" w:space="0" w:color="auto"/>
            </w:tcBorders>
          </w:tcPr>
          <w:p w14:paraId="480B27E0"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F059503"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4328FB9" w14:textId="77777777" w:rsidR="00C336BB" w:rsidRPr="002C7CB4" w:rsidRDefault="00C336BB" w:rsidP="00DA72C9">
            <w:pPr>
              <w:pStyle w:val="TAL"/>
              <w:rPr>
                <w:noProof/>
              </w:rPr>
            </w:pPr>
            <w:r w:rsidRPr="002C7CB4">
              <w:rPr>
                <w:noProof/>
              </w:rPr>
              <w:t>Inconsistent use of MCData group ID or list of recipients in request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2C07AF4" w14:textId="77777777" w:rsidR="00C336BB" w:rsidRPr="002C7CB4" w:rsidRDefault="00C336BB" w:rsidP="00DA72C9">
            <w:pPr>
              <w:pStyle w:val="TAL"/>
              <w:rPr>
                <w:snapToGrid w:val="0"/>
              </w:rPr>
            </w:pPr>
            <w:r w:rsidRPr="002C7CB4">
              <w:rPr>
                <w:snapToGrid w:val="0"/>
              </w:rPr>
              <w:t>14.2.0</w:t>
            </w:r>
          </w:p>
        </w:tc>
      </w:tr>
      <w:tr w:rsidR="00C336BB" w:rsidRPr="00FF42F5" w14:paraId="6E46B329"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0033707B"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06EDBD3"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7F40FE2" w14:textId="77777777" w:rsidR="00C336BB" w:rsidRPr="002C7CB4" w:rsidRDefault="00C336BB" w:rsidP="00DA72C9">
            <w:pPr>
              <w:pStyle w:val="TAL"/>
              <w:rPr>
                <w:snapToGrid w:val="0"/>
              </w:rPr>
            </w:pPr>
            <w:r w:rsidRPr="002C7CB4">
              <w:rPr>
                <w:snapToGrid w:val="0"/>
              </w:rPr>
              <w:t>SP-170392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9123E58" w14:textId="77777777" w:rsidR="00C336BB" w:rsidRPr="002C7CB4" w:rsidRDefault="00C336BB" w:rsidP="00DA72C9">
            <w:pPr>
              <w:pStyle w:val="TAL"/>
              <w:jc w:val="center"/>
              <w:rPr>
                <w:snapToGrid w:val="0"/>
              </w:rPr>
            </w:pPr>
            <w:r>
              <w:rPr>
                <w:snapToGrid w:val="0"/>
              </w:rPr>
              <w:t>00</w:t>
            </w:r>
            <w:r w:rsidRPr="002C7CB4">
              <w:rPr>
                <w:snapToGrid w:val="0"/>
              </w:rPr>
              <w:t>61</w:t>
            </w:r>
          </w:p>
        </w:tc>
        <w:tc>
          <w:tcPr>
            <w:tcW w:w="426" w:type="dxa"/>
            <w:tcBorders>
              <w:top w:val="single" w:sz="6" w:space="0" w:color="auto"/>
              <w:left w:val="single" w:sz="6" w:space="0" w:color="auto"/>
              <w:bottom w:val="single" w:sz="6" w:space="0" w:color="auto"/>
              <w:right w:val="single" w:sz="6" w:space="0" w:color="auto"/>
            </w:tcBorders>
          </w:tcPr>
          <w:p w14:paraId="4BEEAFBA" w14:textId="77777777" w:rsidR="00C336BB" w:rsidRPr="002C7CB4" w:rsidRDefault="00C336BB" w:rsidP="00DA72C9">
            <w:pPr>
              <w:pStyle w:val="TAL"/>
              <w:jc w:val="center"/>
              <w:rPr>
                <w:snapToGrid w:val="0"/>
              </w:rPr>
            </w:pPr>
            <w:r w:rsidRPr="002C7CB4">
              <w:rPr>
                <w:snapToGrid w:val="0"/>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ED852DB"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BEF5EB1" w14:textId="77777777" w:rsidR="00C336BB" w:rsidRPr="002C7CB4" w:rsidRDefault="00C336BB" w:rsidP="00DA72C9">
            <w:pPr>
              <w:pStyle w:val="TAL"/>
              <w:rPr>
                <w:noProof/>
              </w:rPr>
            </w:pPr>
            <w:r w:rsidRPr="002C7CB4">
              <w:rPr>
                <w:noProof/>
              </w:rPr>
              <w:t>Content reference URL should be a mandatory IE when uploading a file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910A2E9" w14:textId="77777777" w:rsidR="00C336BB" w:rsidRPr="002C7CB4" w:rsidRDefault="00C336BB" w:rsidP="00DA72C9">
            <w:pPr>
              <w:pStyle w:val="TAL"/>
              <w:rPr>
                <w:snapToGrid w:val="0"/>
              </w:rPr>
            </w:pPr>
            <w:r w:rsidRPr="002C7CB4">
              <w:rPr>
                <w:snapToGrid w:val="0"/>
              </w:rPr>
              <w:t>14.2.0</w:t>
            </w:r>
          </w:p>
        </w:tc>
      </w:tr>
      <w:tr w:rsidR="00C336BB" w:rsidRPr="00FF42F5" w14:paraId="7C1F2447"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9542907"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CB6B235"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7DF6BBB" w14:textId="77777777" w:rsidR="00C336BB" w:rsidRPr="002C7CB4" w:rsidRDefault="00C336BB" w:rsidP="00DA72C9">
            <w:pPr>
              <w:pStyle w:val="TAL"/>
              <w:rPr>
                <w:snapToGrid w:val="0"/>
              </w:rPr>
            </w:pPr>
            <w:r w:rsidRPr="002C7CB4">
              <w:rPr>
                <w:snapToGrid w:val="0"/>
              </w:rPr>
              <w:t>SP-170392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1349B8E" w14:textId="77777777" w:rsidR="00C336BB" w:rsidRPr="002C7CB4" w:rsidRDefault="00C336BB" w:rsidP="00DA72C9">
            <w:pPr>
              <w:pStyle w:val="TAL"/>
              <w:jc w:val="center"/>
              <w:rPr>
                <w:snapToGrid w:val="0"/>
              </w:rPr>
            </w:pPr>
            <w:r>
              <w:rPr>
                <w:snapToGrid w:val="0"/>
              </w:rPr>
              <w:t>00</w:t>
            </w:r>
            <w:r w:rsidRPr="002C7CB4">
              <w:rPr>
                <w:snapToGrid w:val="0"/>
              </w:rPr>
              <w:t>62</w:t>
            </w:r>
          </w:p>
        </w:tc>
        <w:tc>
          <w:tcPr>
            <w:tcW w:w="426" w:type="dxa"/>
            <w:tcBorders>
              <w:top w:val="single" w:sz="6" w:space="0" w:color="auto"/>
              <w:left w:val="single" w:sz="6" w:space="0" w:color="auto"/>
              <w:bottom w:val="single" w:sz="6" w:space="0" w:color="auto"/>
              <w:right w:val="single" w:sz="6" w:space="0" w:color="auto"/>
            </w:tcBorders>
          </w:tcPr>
          <w:p w14:paraId="1A408063" w14:textId="77777777" w:rsidR="00C336BB" w:rsidRPr="002C7CB4" w:rsidRDefault="00C336BB" w:rsidP="00DA72C9">
            <w:pPr>
              <w:pStyle w:val="TAL"/>
              <w:jc w:val="center"/>
              <w:rPr>
                <w:snapToGrid w:val="0"/>
              </w:rPr>
            </w:pPr>
            <w:r w:rsidRPr="002C7CB4">
              <w:rPr>
                <w:snapToGrid w:val="0"/>
              </w:rPr>
              <w:t>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78A1BB9"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856662B" w14:textId="77777777" w:rsidR="00C336BB" w:rsidRPr="002C7CB4" w:rsidRDefault="00C336BB" w:rsidP="00DA72C9">
            <w:pPr>
              <w:pStyle w:val="TAL"/>
              <w:rPr>
                <w:noProof/>
              </w:rPr>
            </w:pPr>
            <w:r w:rsidRPr="002C7CB4">
              <w:rPr>
                <w:noProof/>
              </w:rPr>
              <w:t>Addition of new configuration and miscellaneous corrections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59A50EB" w14:textId="77777777" w:rsidR="00C336BB" w:rsidRPr="002C7CB4" w:rsidRDefault="00C336BB" w:rsidP="00DA72C9">
            <w:pPr>
              <w:pStyle w:val="TAL"/>
              <w:rPr>
                <w:snapToGrid w:val="0"/>
              </w:rPr>
            </w:pPr>
            <w:r w:rsidRPr="002C7CB4">
              <w:rPr>
                <w:snapToGrid w:val="0"/>
              </w:rPr>
              <w:t>14.2.0</w:t>
            </w:r>
          </w:p>
        </w:tc>
      </w:tr>
      <w:tr w:rsidR="00C336BB" w:rsidRPr="00FF42F5" w14:paraId="2A1F0876"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1BFC0FC"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45B73DD"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378C9D8" w14:textId="77777777" w:rsidR="00C336BB" w:rsidRPr="002C7CB4" w:rsidRDefault="00C336BB" w:rsidP="00DA72C9">
            <w:pPr>
              <w:pStyle w:val="TAL"/>
              <w:rPr>
                <w:snapToGrid w:val="0"/>
              </w:rPr>
            </w:pPr>
            <w:r w:rsidRPr="002C7CB4">
              <w:rPr>
                <w:snapToGrid w:val="0"/>
              </w:rPr>
              <w:t>SP-170392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BE40DCE" w14:textId="77777777" w:rsidR="00C336BB" w:rsidRPr="002C7CB4" w:rsidRDefault="00C336BB" w:rsidP="00DA72C9">
            <w:pPr>
              <w:pStyle w:val="TAL"/>
              <w:jc w:val="center"/>
              <w:rPr>
                <w:snapToGrid w:val="0"/>
              </w:rPr>
            </w:pPr>
            <w:r>
              <w:rPr>
                <w:snapToGrid w:val="0"/>
              </w:rPr>
              <w:t>00</w:t>
            </w:r>
            <w:r w:rsidRPr="002C7CB4">
              <w:rPr>
                <w:snapToGrid w:val="0"/>
              </w:rPr>
              <w:t>63</w:t>
            </w:r>
          </w:p>
        </w:tc>
        <w:tc>
          <w:tcPr>
            <w:tcW w:w="426" w:type="dxa"/>
            <w:tcBorders>
              <w:top w:val="single" w:sz="6" w:space="0" w:color="auto"/>
              <w:left w:val="single" w:sz="6" w:space="0" w:color="auto"/>
              <w:bottom w:val="single" w:sz="6" w:space="0" w:color="auto"/>
              <w:right w:val="single" w:sz="6" w:space="0" w:color="auto"/>
            </w:tcBorders>
          </w:tcPr>
          <w:p w14:paraId="06F2635E" w14:textId="77777777" w:rsidR="00C336BB" w:rsidRPr="002C7CB4" w:rsidRDefault="00C336BB" w:rsidP="00DA72C9">
            <w:pPr>
              <w:pStyle w:val="TAL"/>
              <w:jc w:val="center"/>
              <w:rPr>
                <w:snapToGrid w:val="0"/>
              </w:rPr>
            </w:pPr>
            <w:r w:rsidRPr="002C7CB4">
              <w:rPr>
                <w:snapToGrid w:val="0"/>
              </w:rPr>
              <w:t>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BDAC439"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2A68597" w14:textId="77777777" w:rsidR="00C336BB" w:rsidRPr="002C7CB4" w:rsidRDefault="00C336BB" w:rsidP="00DA72C9">
            <w:pPr>
              <w:pStyle w:val="TAL"/>
              <w:rPr>
                <w:noProof/>
              </w:rPr>
            </w:pPr>
            <w:r w:rsidRPr="002C7CB4">
              <w:rPr>
                <w:noProof/>
              </w:rPr>
              <w:t>Addition of identity management server address per group</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95FC540" w14:textId="77777777" w:rsidR="00C336BB" w:rsidRPr="002C7CB4" w:rsidRDefault="00C336BB" w:rsidP="00DA72C9">
            <w:pPr>
              <w:pStyle w:val="TAL"/>
              <w:rPr>
                <w:snapToGrid w:val="0"/>
              </w:rPr>
            </w:pPr>
            <w:r w:rsidRPr="002C7CB4">
              <w:rPr>
                <w:snapToGrid w:val="0"/>
              </w:rPr>
              <w:t>14.2.0</w:t>
            </w:r>
          </w:p>
        </w:tc>
      </w:tr>
      <w:tr w:rsidR="00C336BB" w:rsidRPr="00FF42F5" w14:paraId="0E64931E"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0394530A"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C4254A3"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7B5DF49" w14:textId="77777777" w:rsidR="00C336BB" w:rsidRPr="002C7CB4" w:rsidRDefault="00C336BB" w:rsidP="00DA72C9">
            <w:pPr>
              <w:pStyle w:val="TAL"/>
              <w:rPr>
                <w:snapToGrid w:val="0"/>
              </w:rPr>
            </w:pPr>
            <w:r w:rsidRPr="002C7CB4">
              <w:rPr>
                <w:snapToGrid w:val="0"/>
              </w:rPr>
              <w:t>SP-170392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743C6EB" w14:textId="77777777" w:rsidR="00C336BB" w:rsidRPr="002C7CB4" w:rsidRDefault="00C336BB" w:rsidP="00DA72C9">
            <w:pPr>
              <w:pStyle w:val="TAL"/>
              <w:jc w:val="center"/>
              <w:rPr>
                <w:snapToGrid w:val="0"/>
              </w:rPr>
            </w:pPr>
            <w:r>
              <w:rPr>
                <w:snapToGrid w:val="0"/>
              </w:rPr>
              <w:t>00</w:t>
            </w:r>
            <w:r w:rsidRPr="002C7CB4">
              <w:rPr>
                <w:snapToGrid w:val="0"/>
              </w:rPr>
              <w:t>64</w:t>
            </w:r>
          </w:p>
        </w:tc>
        <w:tc>
          <w:tcPr>
            <w:tcW w:w="426" w:type="dxa"/>
            <w:tcBorders>
              <w:top w:val="single" w:sz="6" w:space="0" w:color="auto"/>
              <w:left w:val="single" w:sz="6" w:space="0" w:color="auto"/>
              <w:bottom w:val="single" w:sz="6" w:space="0" w:color="auto"/>
              <w:right w:val="single" w:sz="6" w:space="0" w:color="auto"/>
            </w:tcBorders>
          </w:tcPr>
          <w:p w14:paraId="6E32DF37" w14:textId="77777777" w:rsidR="00C336BB" w:rsidRPr="002C7CB4"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0AA2383"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A212D0A" w14:textId="77777777" w:rsidR="00C336BB" w:rsidRPr="002C7CB4" w:rsidRDefault="00C336BB" w:rsidP="00DA72C9">
            <w:pPr>
              <w:pStyle w:val="TAL"/>
              <w:rPr>
                <w:noProof/>
              </w:rPr>
            </w:pPr>
            <w:r w:rsidRPr="002C7CB4">
              <w:rPr>
                <w:noProof/>
              </w:rPr>
              <w:t>Correction on sending data with mandatory download</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5C980F2" w14:textId="77777777" w:rsidR="00C336BB" w:rsidRPr="002C7CB4" w:rsidRDefault="00C336BB" w:rsidP="00DA72C9">
            <w:pPr>
              <w:pStyle w:val="TAL"/>
              <w:rPr>
                <w:snapToGrid w:val="0"/>
              </w:rPr>
            </w:pPr>
            <w:r w:rsidRPr="002C7CB4">
              <w:rPr>
                <w:snapToGrid w:val="0"/>
              </w:rPr>
              <w:t>14.2.0</w:t>
            </w:r>
          </w:p>
        </w:tc>
      </w:tr>
      <w:tr w:rsidR="00C336BB" w:rsidRPr="00FF42F5" w14:paraId="26AA5FC7"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36C9926"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83C29F0"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7219B93" w14:textId="77777777" w:rsidR="00C336BB" w:rsidRPr="002C7CB4" w:rsidRDefault="00C336BB" w:rsidP="00DA72C9">
            <w:pPr>
              <w:pStyle w:val="TAL"/>
              <w:rPr>
                <w:snapToGrid w:val="0"/>
              </w:rPr>
            </w:pPr>
            <w:r w:rsidRPr="002C7CB4">
              <w:rPr>
                <w:snapToGrid w:val="0"/>
              </w:rPr>
              <w:t>SP-170392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F5A49DE" w14:textId="77777777" w:rsidR="00C336BB" w:rsidRPr="002C7CB4" w:rsidRDefault="00C336BB" w:rsidP="00DA72C9">
            <w:pPr>
              <w:pStyle w:val="TAL"/>
              <w:jc w:val="center"/>
              <w:rPr>
                <w:snapToGrid w:val="0"/>
              </w:rPr>
            </w:pPr>
            <w:r>
              <w:rPr>
                <w:snapToGrid w:val="0"/>
              </w:rPr>
              <w:t>00</w:t>
            </w:r>
            <w:r w:rsidRPr="002C7CB4">
              <w:rPr>
                <w:snapToGrid w:val="0"/>
              </w:rPr>
              <w:t>70</w:t>
            </w:r>
          </w:p>
        </w:tc>
        <w:tc>
          <w:tcPr>
            <w:tcW w:w="426" w:type="dxa"/>
            <w:tcBorders>
              <w:top w:val="single" w:sz="6" w:space="0" w:color="auto"/>
              <w:left w:val="single" w:sz="6" w:space="0" w:color="auto"/>
              <w:bottom w:val="single" w:sz="6" w:space="0" w:color="auto"/>
              <w:right w:val="single" w:sz="6" w:space="0" w:color="auto"/>
            </w:tcBorders>
          </w:tcPr>
          <w:p w14:paraId="25D0A00B" w14:textId="77777777" w:rsidR="00C336BB" w:rsidRPr="002C7CB4" w:rsidRDefault="00C336BB" w:rsidP="00DA72C9">
            <w:pPr>
              <w:pStyle w:val="TAL"/>
              <w:jc w:val="center"/>
              <w:rPr>
                <w:snapToGrid w:val="0"/>
              </w:rPr>
            </w:pPr>
            <w:r w:rsidRPr="002C7CB4">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F988A08"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29F42C0D" w14:textId="77777777" w:rsidR="00C336BB" w:rsidRPr="002C7CB4" w:rsidRDefault="00C336BB" w:rsidP="00DA72C9">
            <w:pPr>
              <w:pStyle w:val="TAL"/>
              <w:rPr>
                <w:noProof/>
              </w:rPr>
            </w:pPr>
            <w:r w:rsidRPr="002C7CB4">
              <w:rPr>
                <w:noProof/>
              </w:rPr>
              <w:t>Inclusion of KMSUri to allow multiple security domains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74AABB8" w14:textId="77777777" w:rsidR="00C336BB" w:rsidRPr="002C7CB4" w:rsidRDefault="00C336BB" w:rsidP="00DA72C9">
            <w:pPr>
              <w:pStyle w:val="TAL"/>
              <w:rPr>
                <w:snapToGrid w:val="0"/>
              </w:rPr>
            </w:pPr>
            <w:r w:rsidRPr="002C7CB4">
              <w:rPr>
                <w:snapToGrid w:val="0"/>
              </w:rPr>
              <w:t>14.2.0</w:t>
            </w:r>
          </w:p>
        </w:tc>
      </w:tr>
      <w:tr w:rsidR="00C336BB" w:rsidRPr="00FF42F5" w14:paraId="730C22B0"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1291607"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03F0859"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D301746" w14:textId="77777777" w:rsidR="00C336BB" w:rsidRPr="002C7CB4" w:rsidRDefault="00C336BB" w:rsidP="00DA72C9">
            <w:pPr>
              <w:pStyle w:val="TAL"/>
              <w:rPr>
                <w:snapToGrid w:val="0"/>
              </w:rPr>
            </w:pPr>
            <w:r w:rsidRPr="002C7CB4">
              <w:rPr>
                <w:snapToGrid w:val="0"/>
              </w:rPr>
              <w:t>SP-170392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8F9A335" w14:textId="77777777" w:rsidR="00C336BB" w:rsidRPr="002C7CB4" w:rsidRDefault="00C336BB" w:rsidP="00DA72C9">
            <w:pPr>
              <w:pStyle w:val="TAL"/>
              <w:jc w:val="center"/>
              <w:rPr>
                <w:snapToGrid w:val="0"/>
              </w:rPr>
            </w:pPr>
            <w:r>
              <w:rPr>
                <w:snapToGrid w:val="0"/>
              </w:rPr>
              <w:t>00</w:t>
            </w:r>
            <w:r w:rsidRPr="002C7CB4">
              <w:rPr>
                <w:snapToGrid w:val="0"/>
              </w:rPr>
              <w:t>71</w:t>
            </w:r>
          </w:p>
        </w:tc>
        <w:tc>
          <w:tcPr>
            <w:tcW w:w="426" w:type="dxa"/>
            <w:tcBorders>
              <w:top w:val="single" w:sz="6" w:space="0" w:color="auto"/>
              <w:left w:val="single" w:sz="6" w:space="0" w:color="auto"/>
              <w:bottom w:val="single" w:sz="6" w:space="0" w:color="auto"/>
              <w:right w:val="single" w:sz="6" w:space="0" w:color="auto"/>
            </w:tcBorders>
          </w:tcPr>
          <w:p w14:paraId="7BF70CBB" w14:textId="77777777" w:rsidR="00C336BB" w:rsidRPr="002C7CB4" w:rsidRDefault="00C336BB" w:rsidP="00DA72C9">
            <w:pPr>
              <w:pStyle w:val="TAL"/>
              <w:jc w:val="center"/>
              <w:rPr>
                <w:snapToGrid w:val="0"/>
              </w:rPr>
            </w:pPr>
            <w:r w:rsidRPr="002C7CB4">
              <w:rPr>
                <w:snapToGrid w:val="0"/>
              </w:rPr>
              <w:t>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FB05207"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A47A631" w14:textId="77777777" w:rsidR="00C336BB" w:rsidRPr="002C7CB4" w:rsidRDefault="00C336BB" w:rsidP="00DA72C9">
            <w:pPr>
              <w:pStyle w:val="TAL"/>
              <w:rPr>
                <w:noProof/>
              </w:rPr>
            </w:pPr>
            <w:r w:rsidRPr="002C7CB4">
              <w:rPr>
                <w:noProof/>
              </w:rPr>
              <w:t>Clarification to Auto-send</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9BF82DC" w14:textId="77777777" w:rsidR="00C336BB" w:rsidRPr="002C7CB4" w:rsidRDefault="00C336BB" w:rsidP="00DA72C9">
            <w:pPr>
              <w:pStyle w:val="TAL"/>
              <w:rPr>
                <w:snapToGrid w:val="0"/>
              </w:rPr>
            </w:pPr>
            <w:r w:rsidRPr="002C7CB4">
              <w:rPr>
                <w:snapToGrid w:val="0"/>
              </w:rPr>
              <w:t>14.2.0</w:t>
            </w:r>
          </w:p>
        </w:tc>
      </w:tr>
      <w:tr w:rsidR="00C336BB" w:rsidRPr="00FF42F5" w14:paraId="34BC6A96"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39BA1F0"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4A05285"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58AAC75" w14:textId="77777777" w:rsidR="00C336BB" w:rsidRPr="002C7CB4" w:rsidRDefault="00C336BB" w:rsidP="00DA72C9">
            <w:pPr>
              <w:pStyle w:val="TAL"/>
              <w:rPr>
                <w:snapToGrid w:val="0"/>
              </w:rPr>
            </w:pPr>
            <w:r w:rsidRPr="002C7CB4">
              <w:rPr>
                <w:snapToGrid w:val="0"/>
              </w:rPr>
              <w:t>SP-170392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406CCF5" w14:textId="77777777" w:rsidR="00C336BB" w:rsidRPr="002C7CB4" w:rsidRDefault="00C336BB" w:rsidP="00DA72C9">
            <w:pPr>
              <w:pStyle w:val="TAL"/>
              <w:jc w:val="center"/>
              <w:rPr>
                <w:snapToGrid w:val="0"/>
              </w:rPr>
            </w:pPr>
            <w:r>
              <w:rPr>
                <w:snapToGrid w:val="0"/>
              </w:rPr>
              <w:t>00</w:t>
            </w:r>
            <w:r w:rsidRPr="002C7CB4">
              <w:rPr>
                <w:snapToGrid w:val="0"/>
              </w:rPr>
              <w:t>76</w:t>
            </w:r>
          </w:p>
        </w:tc>
        <w:tc>
          <w:tcPr>
            <w:tcW w:w="426" w:type="dxa"/>
            <w:tcBorders>
              <w:top w:val="single" w:sz="6" w:space="0" w:color="auto"/>
              <w:left w:val="single" w:sz="6" w:space="0" w:color="auto"/>
              <w:bottom w:val="single" w:sz="6" w:space="0" w:color="auto"/>
              <w:right w:val="single" w:sz="6" w:space="0" w:color="auto"/>
            </w:tcBorders>
          </w:tcPr>
          <w:p w14:paraId="43F1C5A5" w14:textId="77777777" w:rsidR="00C336BB" w:rsidRPr="002C7CB4"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D38217C"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D696404" w14:textId="77777777" w:rsidR="00C336BB" w:rsidRPr="002C7CB4" w:rsidRDefault="00C336BB" w:rsidP="00DA72C9">
            <w:pPr>
              <w:pStyle w:val="TAL"/>
              <w:rPr>
                <w:noProof/>
              </w:rPr>
            </w:pPr>
            <w:r w:rsidRPr="002C7CB4">
              <w:rPr>
                <w:noProof/>
              </w:rPr>
              <w:t>Corrections to Group configuration data for all MC services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F2EE2B8" w14:textId="77777777" w:rsidR="00C336BB" w:rsidRPr="002C7CB4" w:rsidRDefault="00C336BB" w:rsidP="00DA72C9">
            <w:pPr>
              <w:pStyle w:val="TAL"/>
              <w:rPr>
                <w:snapToGrid w:val="0"/>
              </w:rPr>
            </w:pPr>
            <w:r w:rsidRPr="002C7CB4">
              <w:rPr>
                <w:snapToGrid w:val="0"/>
              </w:rPr>
              <w:t>14.2.0</w:t>
            </w:r>
          </w:p>
        </w:tc>
      </w:tr>
      <w:tr w:rsidR="00C336BB" w:rsidRPr="00FF42F5" w14:paraId="1AF079D9"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B51C9BE"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BB56247"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88818FC" w14:textId="77777777" w:rsidR="00C336BB" w:rsidRPr="002C7CB4" w:rsidRDefault="00C336BB" w:rsidP="00DA72C9">
            <w:pPr>
              <w:pStyle w:val="TAL"/>
              <w:rPr>
                <w:snapToGrid w:val="0"/>
              </w:rPr>
            </w:pPr>
            <w:r w:rsidRPr="002C7CB4">
              <w:rPr>
                <w:snapToGrid w:val="0"/>
              </w:rPr>
              <w:t>SP-170392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8333132" w14:textId="77777777" w:rsidR="00C336BB" w:rsidRPr="002C7CB4" w:rsidRDefault="00C336BB" w:rsidP="00DA72C9">
            <w:pPr>
              <w:pStyle w:val="TAL"/>
              <w:jc w:val="center"/>
              <w:rPr>
                <w:snapToGrid w:val="0"/>
              </w:rPr>
            </w:pPr>
            <w:r>
              <w:rPr>
                <w:snapToGrid w:val="0"/>
              </w:rPr>
              <w:t>00</w:t>
            </w:r>
            <w:r w:rsidRPr="002C7CB4">
              <w:rPr>
                <w:snapToGrid w:val="0"/>
              </w:rPr>
              <w:t>78</w:t>
            </w:r>
          </w:p>
        </w:tc>
        <w:tc>
          <w:tcPr>
            <w:tcW w:w="426" w:type="dxa"/>
            <w:tcBorders>
              <w:top w:val="single" w:sz="6" w:space="0" w:color="auto"/>
              <w:left w:val="single" w:sz="6" w:space="0" w:color="auto"/>
              <w:bottom w:val="single" w:sz="6" w:space="0" w:color="auto"/>
              <w:right w:val="single" w:sz="6" w:space="0" w:color="auto"/>
            </w:tcBorders>
          </w:tcPr>
          <w:p w14:paraId="0EF3271B" w14:textId="77777777" w:rsidR="00C336BB" w:rsidRPr="002C7CB4" w:rsidRDefault="00C336BB" w:rsidP="00DA72C9">
            <w:pPr>
              <w:pStyle w:val="TAL"/>
              <w:jc w:val="center"/>
              <w:rPr>
                <w:snapToGrid w:val="0"/>
              </w:rPr>
            </w:pPr>
            <w:r w:rsidRPr="002C7CB4">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12FE56B"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580EC99" w14:textId="77777777" w:rsidR="00C336BB" w:rsidRPr="002C7CB4" w:rsidRDefault="00C336BB" w:rsidP="00DA72C9">
            <w:pPr>
              <w:pStyle w:val="TAL"/>
              <w:rPr>
                <w:noProof/>
              </w:rPr>
            </w:pPr>
            <w:r w:rsidRPr="002C7CB4">
              <w:rPr>
                <w:noProof/>
              </w:rPr>
              <w:t>CR to 23.282 on Auto-receive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E01824B" w14:textId="77777777" w:rsidR="00C336BB" w:rsidRPr="002C7CB4" w:rsidRDefault="00C336BB" w:rsidP="00DA72C9">
            <w:pPr>
              <w:pStyle w:val="TAL"/>
              <w:rPr>
                <w:snapToGrid w:val="0"/>
              </w:rPr>
            </w:pPr>
            <w:r w:rsidRPr="002C7CB4">
              <w:rPr>
                <w:snapToGrid w:val="0"/>
              </w:rPr>
              <w:t>14.2.0</w:t>
            </w:r>
          </w:p>
        </w:tc>
      </w:tr>
      <w:tr w:rsidR="00C336BB" w:rsidRPr="00FF42F5" w14:paraId="037C64D8"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67F4463"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B6F598A"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9CAD939" w14:textId="77777777" w:rsidR="00C336BB" w:rsidRPr="002C7CB4" w:rsidRDefault="00C336BB" w:rsidP="00DA72C9">
            <w:pPr>
              <w:pStyle w:val="TAL"/>
              <w:rPr>
                <w:snapToGrid w:val="0"/>
              </w:rPr>
            </w:pPr>
            <w:r w:rsidRPr="002C7CB4">
              <w:rPr>
                <w:snapToGrid w:val="0"/>
              </w:rPr>
              <w:t>SP-170394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5FC5499" w14:textId="77777777" w:rsidR="00C336BB" w:rsidRPr="002C7CB4" w:rsidRDefault="00C336BB" w:rsidP="00DA72C9">
            <w:pPr>
              <w:pStyle w:val="TAL"/>
              <w:jc w:val="center"/>
              <w:rPr>
                <w:snapToGrid w:val="0"/>
              </w:rPr>
            </w:pPr>
            <w:r>
              <w:rPr>
                <w:snapToGrid w:val="0"/>
              </w:rPr>
              <w:t>00</w:t>
            </w:r>
            <w:r w:rsidRPr="002C7CB4">
              <w:rPr>
                <w:snapToGrid w:val="0"/>
              </w:rPr>
              <w:t>40</w:t>
            </w:r>
          </w:p>
        </w:tc>
        <w:tc>
          <w:tcPr>
            <w:tcW w:w="426" w:type="dxa"/>
            <w:tcBorders>
              <w:top w:val="single" w:sz="6" w:space="0" w:color="auto"/>
              <w:left w:val="single" w:sz="6" w:space="0" w:color="auto"/>
              <w:bottom w:val="single" w:sz="6" w:space="0" w:color="auto"/>
              <w:right w:val="single" w:sz="6" w:space="0" w:color="auto"/>
            </w:tcBorders>
          </w:tcPr>
          <w:p w14:paraId="5C4632D8" w14:textId="77777777" w:rsidR="00C336BB" w:rsidRPr="002C7CB4" w:rsidRDefault="00C336BB" w:rsidP="00DA72C9">
            <w:pPr>
              <w:pStyle w:val="TAL"/>
              <w:jc w:val="center"/>
              <w:rPr>
                <w:snapToGrid w:val="0"/>
              </w:rPr>
            </w:pPr>
            <w:r w:rsidRPr="002C7CB4">
              <w:rPr>
                <w:snapToGrid w:val="0"/>
              </w:rPr>
              <w:t>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C196A54" w14:textId="77777777" w:rsidR="00C336BB" w:rsidRPr="002C7CB4" w:rsidRDefault="00C336BB" w:rsidP="00DA72C9">
            <w:pPr>
              <w:pStyle w:val="TAL"/>
              <w:jc w:val="center"/>
              <w:rPr>
                <w:snapToGrid w:val="0"/>
              </w:rPr>
            </w:pPr>
            <w:r w:rsidRPr="002C7CB4">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610D488" w14:textId="77777777" w:rsidR="00C336BB" w:rsidRPr="002C7CB4" w:rsidRDefault="00C336BB" w:rsidP="00DA72C9">
            <w:pPr>
              <w:pStyle w:val="TAL"/>
              <w:rPr>
                <w:noProof/>
              </w:rPr>
            </w:pPr>
            <w:r w:rsidRPr="002C7CB4">
              <w:rPr>
                <w:rFonts w:hint="eastAsia"/>
                <w:noProof/>
              </w:rPr>
              <w:t>Information flow</w:t>
            </w:r>
            <w:r w:rsidRPr="002C7CB4">
              <w:rPr>
                <w:noProof/>
              </w:rPr>
              <w:t xml:space="preserve"> </w:t>
            </w:r>
            <w:r w:rsidRPr="002C7CB4">
              <w:rPr>
                <w:rFonts w:hint="eastAsia"/>
                <w:noProof/>
              </w:rPr>
              <w:t xml:space="preserve">of </w:t>
            </w:r>
            <w:r w:rsidRPr="002C7CB4">
              <w:rPr>
                <w:noProof/>
              </w:rPr>
              <w:t xml:space="preserve">File </w:t>
            </w:r>
            <w:r w:rsidRPr="002C7CB4">
              <w:rPr>
                <w:rFonts w:hint="eastAsia"/>
                <w:noProof/>
              </w:rPr>
              <w:t>D</w:t>
            </w:r>
            <w:r w:rsidRPr="002C7CB4">
              <w:rPr>
                <w:noProof/>
              </w:rPr>
              <w:t>istribution for off-network</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EB65235" w14:textId="77777777" w:rsidR="00C336BB" w:rsidRPr="002C7CB4" w:rsidRDefault="00C336BB" w:rsidP="00DA72C9">
            <w:pPr>
              <w:pStyle w:val="TAL"/>
              <w:rPr>
                <w:snapToGrid w:val="0"/>
              </w:rPr>
            </w:pPr>
            <w:r w:rsidRPr="002C7CB4">
              <w:rPr>
                <w:snapToGrid w:val="0"/>
              </w:rPr>
              <w:t>15.0.0</w:t>
            </w:r>
          </w:p>
        </w:tc>
      </w:tr>
      <w:tr w:rsidR="00C336BB" w:rsidRPr="00FF42F5" w14:paraId="3E33D69A"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6355EAD"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87DF321"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2E5227C" w14:textId="77777777" w:rsidR="00C336BB" w:rsidRPr="002C7CB4" w:rsidRDefault="00C336BB" w:rsidP="00DA72C9">
            <w:pPr>
              <w:pStyle w:val="TAL"/>
              <w:rPr>
                <w:snapToGrid w:val="0"/>
              </w:rPr>
            </w:pPr>
            <w:r w:rsidRPr="002C7CB4">
              <w:rPr>
                <w:snapToGrid w:val="0"/>
              </w:rPr>
              <w:t>SP-170394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B68E5A8" w14:textId="77777777" w:rsidR="00C336BB" w:rsidRPr="002C7CB4" w:rsidRDefault="00C336BB" w:rsidP="00DA72C9">
            <w:pPr>
              <w:pStyle w:val="TAL"/>
              <w:jc w:val="center"/>
              <w:rPr>
                <w:snapToGrid w:val="0"/>
              </w:rPr>
            </w:pPr>
            <w:r>
              <w:rPr>
                <w:snapToGrid w:val="0"/>
              </w:rPr>
              <w:t>00</w:t>
            </w:r>
            <w:r w:rsidRPr="002C7CB4">
              <w:rPr>
                <w:snapToGrid w:val="0"/>
              </w:rPr>
              <w:t>41</w:t>
            </w:r>
          </w:p>
        </w:tc>
        <w:tc>
          <w:tcPr>
            <w:tcW w:w="426" w:type="dxa"/>
            <w:tcBorders>
              <w:top w:val="single" w:sz="6" w:space="0" w:color="auto"/>
              <w:left w:val="single" w:sz="6" w:space="0" w:color="auto"/>
              <w:bottom w:val="single" w:sz="6" w:space="0" w:color="auto"/>
              <w:right w:val="single" w:sz="6" w:space="0" w:color="auto"/>
            </w:tcBorders>
          </w:tcPr>
          <w:p w14:paraId="623F4C8C"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16893FE" w14:textId="77777777" w:rsidR="00C336BB" w:rsidRPr="002C7CB4" w:rsidRDefault="00C336BB" w:rsidP="00DA72C9">
            <w:pPr>
              <w:pStyle w:val="TAL"/>
              <w:jc w:val="center"/>
              <w:rPr>
                <w:snapToGrid w:val="0"/>
              </w:rPr>
            </w:pPr>
            <w:r w:rsidRPr="002C7CB4">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40237CA" w14:textId="77777777" w:rsidR="00C336BB" w:rsidRPr="002C7CB4" w:rsidRDefault="00C336BB" w:rsidP="00DA72C9">
            <w:pPr>
              <w:pStyle w:val="TAL"/>
              <w:rPr>
                <w:noProof/>
              </w:rPr>
            </w:pPr>
            <w:r w:rsidRPr="002C7CB4">
              <w:rPr>
                <w:noProof/>
              </w:rPr>
              <w:t>Functional model of File Distribution for off-network</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42302EC" w14:textId="77777777" w:rsidR="00C336BB" w:rsidRPr="002C7CB4" w:rsidRDefault="00C336BB" w:rsidP="00DA72C9">
            <w:pPr>
              <w:pStyle w:val="TAL"/>
              <w:rPr>
                <w:snapToGrid w:val="0"/>
              </w:rPr>
            </w:pPr>
            <w:r w:rsidRPr="002C7CB4">
              <w:rPr>
                <w:snapToGrid w:val="0"/>
              </w:rPr>
              <w:t>15.0.0</w:t>
            </w:r>
          </w:p>
        </w:tc>
      </w:tr>
      <w:tr w:rsidR="00C336BB" w:rsidRPr="00FF42F5" w14:paraId="4904DDAD"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65BC94A1"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E9ED7A8"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EC40279" w14:textId="77777777" w:rsidR="00C336BB" w:rsidRPr="002C7CB4" w:rsidRDefault="00C336BB" w:rsidP="00DA72C9">
            <w:pPr>
              <w:pStyle w:val="TAL"/>
              <w:rPr>
                <w:snapToGrid w:val="0"/>
              </w:rPr>
            </w:pPr>
            <w:r w:rsidRPr="002C7CB4">
              <w:rPr>
                <w:snapToGrid w:val="0"/>
              </w:rPr>
              <w:t>SP-170394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09FCFDF" w14:textId="77777777" w:rsidR="00C336BB" w:rsidRPr="002C7CB4" w:rsidRDefault="00C336BB" w:rsidP="00DA72C9">
            <w:pPr>
              <w:pStyle w:val="TAL"/>
              <w:jc w:val="center"/>
              <w:rPr>
                <w:snapToGrid w:val="0"/>
              </w:rPr>
            </w:pPr>
            <w:r>
              <w:rPr>
                <w:snapToGrid w:val="0"/>
              </w:rPr>
              <w:t>00</w:t>
            </w:r>
            <w:r w:rsidRPr="002C7CB4">
              <w:rPr>
                <w:snapToGrid w:val="0"/>
              </w:rPr>
              <w:t>75</w:t>
            </w:r>
          </w:p>
        </w:tc>
        <w:tc>
          <w:tcPr>
            <w:tcW w:w="426" w:type="dxa"/>
            <w:tcBorders>
              <w:top w:val="single" w:sz="6" w:space="0" w:color="auto"/>
              <w:left w:val="single" w:sz="6" w:space="0" w:color="auto"/>
              <w:bottom w:val="single" w:sz="6" w:space="0" w:color="auto"/>
              <w:right w:val="single" w:sz="6" w:space="0" w:color="auto"/>
            </w:tcBorders>
          </w:tcPr>
          <w:p w14:paraId="4DF677DA"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360B7DF" w14:textId="77777777" w:rsidR="00C336BB" w:rsidRPr="002C7CB4" w:rsidRDefault="00C336BB" w:rsidP="00DA72C9">
            <w:pPr>
              <w:pStyle w:val="TAL"/>
              <w:jc w:val="center"/>
              <w:rPr>
                <w:snapToGrid w:val="0"/>
              </w:rPr>
            </w:pPr>
            <w:r w:rsidRPr="002C7CB4">
              <w:rPr>
                <w:snapToGrid w:val="0"/>
              </w:rPr>
              <w:t>C</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07A990A" w14:textId="77777777" w:rsidR="00C336BB" w:rsidRPr="002C7CB4" w:rsidRDefault="00C336BB" w:rsidP="00DA72C9">
            <w:pPr>
              <w:pStyle w:val="TAL"/>
              <w:rPr>
                <w:noProof/>
              </w:rPr>
            </w:pPr>
            <w:r w:rsidRPr="002C7CB4">
              <w:rPr>
                <w:noProof/>
              </w:rPr>
              <w:t>Functional model of File Distribution for off-network</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A4DE2DB" w14:textId="77777777" w:rsidR="00C336BB" w:rsidRPr="002C7CB4" w:rsidRDefault="00C336BB" w:rsidP="00DA72C9">
            <w:pPr>
              <w:pStyle w:val="TAL"/>
              <w:rPr>
                <w:snapToGrid w:val="0"/>
              </w:rPr>
            </w:pPr>
            <w:r w:rsidRPr="002C7CB4">
              <w:rPr>
                <w:snapToGrid w:val="0"/>
              </w:rPr>
              <w:t>15.0.0</w:t>
            </w:r>
          </w:p>
        </w:tc>
      </w:tr>
      <w:tr w:rsidR="00C336BB" w:rsidRPr="00FF42F5" w14:paraId="5150B1EB"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AB901D3" w14:textId="77777777" w:rsidR="00C336BB" w:rsidRPr="002C7CB4" w:rsidRDefault="00C336BB" w:rsidP="00DA72C9">
            <w:pPr>
              <w:pStyle w:val="TAL"/>
              <w:rPr>
                <w:snapToGrid w:val="0"/>
              </w:rPr>
            </w:pPr>
            <w:r w:rsidRPr="002C7CB4">
              <w:rPr>
                <w:snapToGrid w:val="0"/>
              </w:rPr>
              <w:t>2017-09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687DC8A"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524484A" w14:textId="77777777" w:rsidR="00C336BB" w:rsidRPr="002C7CB4" w:rsidRDefault="00C336BB" w:rsidP="00DA72C9">
            <w:pPr>
              <w:pStyle w:val="TAL"/>
              <w:rPr>
                <w:snapToGrid w:val="0"/>
              </w:rPr>
            </w:pPr>
            <w:r w:rsidRPr="002C7CB4">
              <w:rPr>
                <w:snapToGrid w:val="0"/>
              </w:rPr>
              <w:t>SP-170682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BF61486" w14:textId="77777777" w:rsidR="00C336BB" w:rsidRPr="002C7CB4" w:rsidRDefault="00C336BB" w:rsidP="00DA72C9">
            <w:pPr>
              <w:pStyle w:val="TAL"/>
              <w:jc w:val="center"/>
              <w:rPr>
                <w:snapToGrid w:val="0"/>
              </w:rPr>
            </w:pPr>
            <w:r>
              <w:rPr>
                <w:snapToGrid w:val="0"/>
              </w:rPr>
              <w:t>00</w:t>
            </w:r>
            <w:r w:rsidRPr="002C7CB4">
              <w:rPr>
                <w:snapToGrid w:val="0"/>
              </w:rPr>
              <w:t>79</w:t>
            </w:r>
          </w:p>
        </w:tc>
        <w:tc>
          <w:tcPr>
            <w:tcW w:w="426" w:type="dxa"/>
            <w:tcBorders>
              <w:top w:val="single" w:sz="6" w:space="0" w:color="auto"/>
              <w:left w:val="single" w:sz="6" w:space="0" w:color="auto"/>
              <w:bottom w:val="single" w:sz="6" w:space="0" w:color="auto"/>
              <w:right w:val="single" w:sz="6" w:space="0" w:color="auto"/>
            </w:tcBorders>
          </w:tcPr>
          <w:p w14:paraId="2A7E4A1F" w14:textId="77777777" w:rsidR="00C336BB" w:rsidRPr="002C7CB4" w:rsidRDefault="00C336BB" w:rsidP="00DA72C9">
            <w:pPr>
              <w:pStyle w:val="TAL"/>
              <w:jc w:val="center"/>
              <w:rPr>
                <w:snapToGrid w:val="0"/>
              </w:rPr>
            </w:pPr>
            <w:r w:rsidRPr="002C7CB4">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9EE6166" w14:textId="77777777" w:rsidR="00C336BB" w:rsidRPr="002C7CB4" w:rsidRDefault="00C336BB" w:rsidP="00DA72C9">
            <w:pPr>
              <w:pStyle w:val="TAL"/>
              <w:jc w:val="center"/>
              <w:rPr>
                <w:snapToGrid w:val="0"/>
              </w:rPr>
            </w:pPr>
            <w:r w:rsidRPr="002C7CB4">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91B7399" w14:textId="77777777" w:rsidR="00C336BB" w:rsidRPr="002C7CB4" w:rsidRDefault="00C336BB" w:rsidP="00DA72C9">
            <w:pPr>
              <w:pStyle w:val="TAL"/>
              <w:rPr>
                <w:noProof/>
              </w:rPr>
            </w:pPr>
            <w:r w:rsidRPr="002C7CB4">
              <w:rPr>
                <w:noProof/>
              </w:rPr>
              <w:t>Introduction of SDS application type identifiers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D2EA3DB" w14:textId="77777777" w:rsidR="00C336BB" w:rsidRPr="002C7CB4" w:rsidRDefault="00C336BB" w:rsidP="00DA72C9">
            <w:pPr>
              <w:pStyle w:val="TAL"/>
              <w:rPr>
                <w:snapToGrid w:val="0"/>
              </w:rPr>
            </w:pPr>
            <w:r w:rsidRPr="002C7CB4">
              <w:rPr>
                <w:snapToGrid w:val="0"/>
              </w:rPr>
              <w:t>15.1.0</w:t>
            </w:r>
          </w:p>
        </w:tc>
      </w:tr>
      <w:tr w:rsidR="00C336BB" w:rsidRPr="00FF42F5" w14:paraId="0569A8E5"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FC66867" w14:textId="77777777" w:rsidR="00C336BB" w:rsidRPr="002C7CB4" w:rsidRDefault="00C336BB" w:rsidP="00DA72C9">
            <w:pPr>
              <w:pStyle w:val="TAL"/>
              <w:rPr>
                <w:snapToGrid w:val="0"/>
              </w:rPr>
            </w:pPr>
            <w:r w:rsidRPr="002C7CB4">
              <w:rPr>
                <w:snapToGrid w:val="0"/>
              </w:rPr>
              <w:t>2017-09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99FFDB4"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9D4A467" w14:textId="77777777" w:rsidR="00C336BB" w:rsidRPr="002C7CB4" w:rsidRDefault="00C336BB" w:rsidP="00DA72C9">
            <w:pPr>
              <w:pStyle w:val="TAL"/>
              <w:rPr>
                <w:snapToGrid w:val="0"/>
              </w:rPr>
            </w:pPr>
            <w:r w:rsidRPr="002C7CB4">
              <w:rPr>
                <w:snapToGrid w:val="0"/>
              </w:rPr>
              <w:t>SP-170685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DB3DE3B" w14:textId="77777777" w:rsidR="00C336BB" w:rsidRPr="002C7CB4" w:rsidRDefault="00C336BB" w:rsidP="00DA72C9">
            <w:pPr>
              <w:pStyle w:val="TAL"/>
              <w:jc w:val="center"/>
              <w:rPr>
                <w:snapToGrid w:val="0"/>
              </w:rPr>
            </w:pPr>
            <w:r>
              <w:rPr>
                <w:snapToGrid w:val="0"/>
              </w:rPr>
              <w:t>00</w:t>
            </w:r>
            <w:r w:rsidRPr="002C7CB4">
              <w:rPr>
                <w:snapToGrid w:val="0"/>
              </w:rPr>
              <w:t>80</w:t>
            </w:r>
          </w:p>
        </w:tc>
        <w:tc>
          <w:tcPr>
            <w:tcW w:w="426" w:type="dxa"/>
            <w:tcBorders>
              <w:top w:val="single" w:sz="6" w:space="0" w:color="auto"/>
              <w:left w:val="single" w:sz="6" w:space="0" w:color="auto"/>
              <w:bottom w:val="single" w:sz="6" w:space="0" w:color="auto"/>
              <w:right w:val="single" w:sz="6" w:space="0" w:color="auto"/>
            </w:tcBorders>
          </w:tcPr>
          <w:p w14:paraId="58615CF7"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A386046" w14:textId="77777777" w:rsidR="00C336BB" w:rsidRPr="002C7CB4" w:rsidRDefault="00C336BB" w:rsidP="00DA72C9">
            <w:pPr>
              <w:pStyle w:val="TAL"/>
              <w:jc w:val="center"/>
              <w:rPr>
                <w:snapToGrid w:val="0"/>
              </w:rPr>
            </w:pPr>
            <w:r w:rsidRPr="002C7CB4">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FD23086" w14:textId="77777777" w:rsidR="00C336BB" w:rsidRPr="002C7CB4" w:rsidRDefault="00C336BB" w:rsidP="00DA72C9">
            <w:pPr>
              <w:pStyle w:val="TAL"/>
              <w:rPr>
                <w:noProof/>
              </w:rPr>
            </w:pPr>
            <w:r w:rsidRPr="002C7CB4">
              <w:rPr>
                <w:rFonts w:hint="eastAsia"/>
                <w:noProof/>
                <w:lang w:eastAsia="ko-KR"/>
              </w:rPr>
              <w:t>Addition of IWF and IWF-2</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D9C6F61" w14:textId="77777777" w:rsidR="00C336BB" w:rsidRPr="002C7CB4" w:rsidRDefault="00C336BB" w:rsidP="00DA72C9">
            <w:pPr>
              <w:pStyle w:val="TAL"/>
              <w:rPr>
                <w:snapToGrid w:val="0"/>
              </w:rPr>
            </w:pPr>
            <w:r w:rsidRPr="002C7CB4">
              <w:rPr>
                <w:snapToGrid w:val="0"/>
              </w:rPr>
              <w:t>15.1.0</w:t>
            </w:r>
          </w:p>
        </w:tc>
      </w:tr>
      <w:tr w:rsidR="00C336BB" w:rsidRPr="00FF42F5" w14:paraId="45979445"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18105B3" w14:textId="77777777" w:rsidR="00C336BB" w:rsidRPr="002C7CB4" w:rsidRDefault="00C336BB" w:rsidP="00DA72C9">
            <w:pPr>
              <w:pStyle w:val="TAL"/>
              <w:rPr>
                <w:snapToGrid w:val="0"/>
              </w:rPr>
            </w:pPr>
            <w:r w:rsidRPr="002C7CB4">
              <w:rPr>
                <w:snapToGrid w:val="0"/>
              </w:rPr>
              <w:t>2017-09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DC479D3"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582464E" w14:textId="77777777" w:rsidR="00C336BB" w:rsidRPr="002C7CB4" w:rsidRDefault="00C336BB" w:rsidP="00DA72C9">
            <w:pPr>
              <w:pStyle w:val="TAL"/>
              <w:rPr>
                <w:snapToGrid w:val="0"/>
              </w:rPr>
            </w:pPr>
            <w:r w:rsidRPr="002C7CB4">
              <w:t>SP-170681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1CFF015" w14:textId="77777777" w:rsidR="00C336BB" w:rsidRPr="002C7CB4" w:rsidRDefault="00C336BB" w:rsidP="00DA72C9">
            <w:pPr>
              <w:pStyle w:val="TAL"/>
              <w:jc w:val="center"/>
              <w:rPr>
                <w:snapToGrid w:val="0"/>
              </w:rPr>
            </w:pPr>
            <w:r>
              <w:rPr>
                <w:snapToGrid w:val="0"/>
              </w:rPr>
              <w:t>00</w:t>
            </w:r>
            <w:r w:rsidRPr="002C7CB4">
              <w:rPr>
                <w:snapToGrid w:val="0"/>
              </w:rPr>
              <w:t>83</w:t>
            </w:r>
          </w:p>
        </w:tc>
        <w:tc>
          <w:tcPr>
            <w:tcW w:w="426" w:type="dxa"/>
            <w:tcBorders>
              <w:top w:val="single" w:sz="6" w:space="0" w:color="auto"/>
              <w:left w:val="single" w:sz="6" w:space="0" w:color="auto"/>
              <w:bottom w:val="single" w:sz="6" w:space="0" w:color="auto"/>
              <w:right w:val="single" w:sz="6" w:space="0" w:color="auto"/>
            </w:tcBorders>
          </w:tcPr>
          <w:p w14:paraId="113A35FD"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135F505" w14:textId="77777777" w:rsidR="00C336BB" w:rsidRPr="002C7CB4" w:rsidRDefault="00C336BB" w:rsidP="00DA72C9">
            <w:pPr>
              <w:pStyle w:val="TAL"/>
              <w:jc w:val="center"/>
              <w:rPr>
                <w:snapToGrid w:val="0"/>
              </w:rPr>
            </w:pPr>
            <w:r w:rsidRPr="002C7CB4">
              <w:rPr>
                <w:snapToGrid w:val="0"/>
              </w:rPr>
              <w:t>A</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E056695" w14:textId="77777777" w:rsidR="00C336BB" w:rsidRPr="002C7CB4" w:rsidRDefault="00C336BB" w:rsidP="00DA72C9">
            <w:pPr>
              <w:pStyle w:val="TAL"/>
              <w:rPr>
                <w:noProof/>
                <w:lang w:eastAsia="ko-KR"/>
              </w:rPr>
            </w:pPr>
            <w:r w:rsidRPr="002C7CB4">
              <w:rPr>
                <w:noProof/>
              </w:rPr>
              <w:t>File size check for FD</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03D2A97" w14:textId="77777777" w:rsidR="00C336BB" w:rsidRPr="002C7CB4" w:rsidRDefault="00C336BB" w:rsidP="00DA72C9">
            <w:pPr>
              <w:pStyle w:val="TAL"/>
              <w:rPr>
                <w:snapToGrid w:val="0"/>
              </w:rPr>
            </w:pPr>
            <w:r w:rsidRPr="002C7CB4">
              <w:rPr>
                <w:snapToGrid w:val="0"/>
              </w:rPr>
              <w:t>15.1.0</w:t>
            </w:r>
          </w:p>
        </w:tc>
      </w:tr>
      <w:tr w:rsidR="00C336BB" w:rsidRPr="00FF42F5" w14:paraId="1F8A6F40"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6320001B" w14:textId="77777777" w:rsidR="00C336BB" w:rsidRPr="002C7CB4" w:rsidRDefault="00C336BB" w:rsidP="00DA72C9">
            <w:pPr>
              <w:pStyle w:val="TAL"/>
              <w:rPr>
                <w:snapToGrid w:val="0"/>
              </w:rPr>
            </w:pPr>
            <w:r w:rsidRPr="002C7CB4">
              <w:rPr>
                <w:snapToGrid w:val="0"/>
              </w:rPr>
              <w:t>2017-09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DB104F7"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B186CEA" w14:textId="77777777" w:rsidR="00C336BB" w:rsidRPr="002C7CB4" w:rsidRDefault="00C336BB" w:rsidP="00DA72C9">
            <w:pPr>
              <w:pStyle w:val="TAL"/>
            </w:pPr>
            <w:r w:rsidRPr="002C7CB4">
              <w:t>SP-170681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3175082" w14:textId="77777777" w:rsidR="00C336BB" w:rsidRPr="002C7CB4" w:rsidRDefault="00C336BB" w:rsidP="00DA72C9">
            <w:pPr>
              <w:pStyle w:val="TAL"/>
              <w:jc w:val="center"/>
              <w:rPr>
                <w:snapToGrid w:val="0"/>
              </w:rPr>
            </w:pPr>
            <w:r>
              <w:rPr>
                <w:snapToGrid w:val="0"/>
              </w:rPr>
              <w:t>00</w:t>
            </w:r>
            <w:r w:rsidRPr="002C7CB4">
              <w:rPr>
                <w:snapToGrid w:val="0"/>
              </w:rPr>
              <w:t>85</w:t>
            </w:r>
          </w:p>
        </w:tc>
        <w:tc>
          <w:tcPr>
            <w:tcW w:w="426" w:type="dxa"/>
            <w:tcBorders>
              <w:top w:val="single" w:sz="6" w:space="0" w:color="auto"/>
              <w:left w:val="single" w:sz="6" w:space="0" w:color="auto"/>
              <w:bottom w:val="single" w:sz="6" w:space="0" w:color="auto"/>
              <w:right w:val="single" w:sz="6" w:space="0" w:color="auto"/>
            </w:tcBorders>
          </w:tcPr>
          <w:p w14:paraId="50785CAC"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4881D55" w14:textId="77777777" w:rsidR="00C336BB" w:rsidRPr="002C7CB4" w:rsidRDefault="00C336BB" w:rsidP="00DA72C9">
            <w:pPr>
              <w:pStyle w:val="TAL"/>
              <w:jc w:val="center"/>
              <w:rPr>
                <w:snapToGrid w:val="0"/>
              </w:rPr>
            </w:pPr>
            <w:r w:rsidRPr="002C7CB4">
              <w:rPr>
                <w:snapToGrid w:val="0"/>
              </w:rPr>
              <w:t>A</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4DA2077" w14:textId="77777777" w:rsidR="00C336BB" w:rsidRPr="002C7CB4" w:rsidRDefault="00C336BB" w:rsidP="00DA72C9">
            <w:pPr>
              <w:pStyle w:val="TAL"/>
              <w:rPr>
                <w:noProof/>
              </w:rPr>
            </w:pPr>
            <w:r w:rsidRPr="002C7CB4">
              <w:rPr>
                <w:noProof/>
              </w:rPr>
              <w:t>Correction to configuration for Auto-receive parameter</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F1C663A" w14:textId="77777777" w:rsidR="00C336BB" w:rsidRPr="002C7CB4" w:rsidRDefault="00C336BB" w:rsidP="00DA72C9">
            <w:pPr>
              <w:pStyle w:val="TAL"/>
              <w:rPr>
                <w:snapToGrid w:val="0"/>
              </w:rPr>
            </w:pPr>
            <w:r w:rsidRPr="002C7CB4">
              <w:rPr>
                <w:snapToGrid w:val="0"/>
              </w:rPr>
              <w:t>15.1.0</w:t>
            </w:r>
          </w:p>
        </w:tc>
      </w:tr>
      <w:tr w:rsidR="00C336BB" w:rsidRPr="00FF42F5" w14:paraId="1FF83E32"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CDABC39" w14:textId="77777777" w:rsidR="00C336BB" w:rsidRPr="002C7CB4" w:rsidRDefault="00C336BB" w:rsidP="00DA72C9">
            <w:pPr>
              <w:pStyle w:val="TAL"/>
              <w:rPr>
                <w:snapToGrid w:val="0"/>
              </w:rPr>
            </w:pPr>
            <w:r w:rsidRPr="002C7CB4">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E73A59C" w14:textId="77777777" w:rsidR="00C336BB" w:rsidRPr="002C7CB4" w:rsidRDefault="00C336BB" w:rsidP="00DA72C9">
            <w:pPr>
              <w:pStyle w:val="TAL"/>
              <w:rPr>
                <w:snapToGrid w:val="0"/>
              </w:rPr>
            </w:pPr>
            <w:r w:rsidRPr="002C7CB4">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5A50F6B" w14:textId="77777777" w:rsidR="00C336BB" w:rsidRPr="002C7CB4" w:rsidRDefault="00C336BB" w:rsidP="00DA72C9">
            <w:pPr>
              <w:pStyle w:val="TAL"/>
            </w:pPr>
            <w:r w:rsidRPr="002C7CB4">
              <w:t>SP-170891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84D22C3" w14:textId="77777777" w:rsidR="00C336BB" w:rsidRPr="002C7CB4" w:rsidRDefault="00C336BB" w:rsidP="00DA72C9">
            <w:pPr>
              <w:pStyle w:val="TAL"/>
              <w:jc w:val="center"/>
              <w:rPr>
                <w:snapToGrid w:val="0"/>
              </w:rPr>
            </w:pPr>
            <w:r>
              <w:rPr>
                <w:snapToGrid w:val="0"/>
              </w:rPr>
              <w:t>00</w:t>
            </w:r>
            <w:r w:rsidRPr="002C7CB4">
              <w:rPr>
                <w:snapToGrid w:val="0"/>
              </w:rPr>
              <w:t>87</w:t>
            </w:r>
          </w:p>
        </w:tc>
        <w:tc>
          <w:tcPr>
            <w:tcW w:w="426" w:type="dxa"/>
            <w:tcBorders>
              <w:top w:val="single" w:sz="6" w:space="0" w:color="auto"/>
              <w:left w:val="single" w:sz="6" w:space="0" w:color="auto"/>
              <w:bottom w:val="single" w:sz="6" w:space="0" w:color="auto"/>
              <w:right w:val="single" w:sz="6" w:space="0" w:color="auto"/>
            </w:tcBorders>
          </w:tcPr>
          <w:p w14:paraId="323B50BB"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894F120"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4F30E45" w14:textId="77777777" w:rsidR="00C336BB" w:rsidRPr="002C7CB4" w:rsidRDefault="00C336BB" w:rsidP="00DA72C9">
            <w:pPr>
              <w:pStyle w:val="TAL"/>
              <w:rPr>
                <w:noProof/>
              </w:rPr>
            </w:pPr>
            <w:r w:rsidRPr="002C7CB4">
              <w:rPr>
                <w:noProof/>
              </w:rPr>
              <w:t>SDS location field: Alignment of Stage 2 with Stage 1 &amp; Stage 3</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B776F5E" w14:textId="77777777" w:rsidR="00C336BB" w:rsidRPr="002C7CB4" w:rsidRDefault="00C336BB" w:rsidP="00DA72C9">
            <w:pPr>
              <w:pStyle w:val="TAL"/>
              <w:rPr>
                <w:snapToGrid w:val="0"/>
              </w:rPr>
            </w:pPr>
            <w:r w:rsidRPr="002C7CB4">
              <w:rPr>
                <w:snapToGrid w:val="0"/>
              </w:rPr>
              <w:t>15.2.0</w:t>
            </w:r>
          </w:p>
        </w:tc>
      </w:tr>
      <w:tr w:rsidR="00C336BB" w:rsidRPr="00FF42F5" w14:paraId="1D0F8DAE"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176BDDD" w14:textId="77777777" w:rsidR="00C336BB" w:rsidRPr="002C7CB4" w:rsidRDefault="00C336BB" w:rsidP="00DA72C9">
            <w:pPr>
              <w:pStyle w:val="TAL"/>
              <w:rPr>
                <w:snapToGrid w:val="0"/>
              </w:rPr>
            </w:pPr>
            <w:r w:rsidRPr="002C7CB4">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35E7585" w14:textId="77777777" w:rsidR="00C336BB" w:rsidRPr="002C7CB4" w:rsidRDefault="00C336BB" w:rsidP="00DA72C9">
            <w:pPr>
              <w:pStyle w:val="TAL"/>
              <w:rPr>
                <w:snapToGrid w:val="0"/>
              </w:rPr>
            </w:pPr>
            <w:r w:rsidRPr="002C7CB4">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9CF2591" w14:textId="77777777" w:rsidR="00C336BB" w:rsidRPr="002C7CB4" w:rsidRDefault="00C336BB" w:rsidP="00DA72C9">
            <w:pPr>
              <w:pStyle w:val="TAL"/>
            </w:pPr>
            <w:r w:rsidRPr="002C7CB4">
              <w:t>SP-170891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AE0F2A3" w14:textId="77777777" w:rsidR="00C336BB" w:rsidRPr="002C7CB4" w:rsidRDefault="00C336BB" w:rsidP="00DA72C9">
            <w:pPr>
              <w:pStyle w:val="TAL"/>
              <w:jc w:val="center"/>
              <w:rPr>
                <w:snapToGrid w:val="0"/>
              </w:rPr>
            </w:pPr>
            <w:r>
              <w:rPr>
                <w:snapToGrid w:val="0"/>
              </w:rPr>
              <w:t>00</w:t>
            </w:r>
            <w:r w:rsidRPr="002C7CB4">
              <w:rPr>
                <w:snapToGrid w:val="0"/>
              </w:rPr>
              <w:t>88</w:t>
            </w:r>
          </w:p>
        </w:tc>
        <w:tc>
          <w:tcPr>
            <w:tcW w:w="426" w:type="dxa"/>
            <w:tcBorders>
              <w:top w:val="single" w:sz="6" w:space="0" w:color="auto"/>
              <w:left w:val="single" w:sz="6" w:space="0" w:color="auto"/>
              <w:bottom w:val="single" w:sz="6" w:space="0" w:color="auto"/>
              <w:right w:val="single" w:sz="6" w:space="0" w:color="auto"/>
            </w:tcBorders>
          </w:tcPr>
          <w:p w14:paraId="72C90B36"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5C01912" w14:textId="77777777" w:rsidR="00C336BB" w:rsidRPr="002C7CB4" w:rsidRDefault="00C336BB" w:rsidP="00DA72C9">
            <w:pPr>
              <w:pStyle w:val="TAL"/>
              <w:jc w:val="center"/>
              <w:rPr>
                <w:snapToGrid w:val="0"/>
              </w:rPr>
            </w:pPr>
            <w:r w:rsidRPr="002C7CB4">
              <w:rPr>
                <w:snapToGrid w:val="0"/>
              </w:rPr>
              <w:t>D</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58E8428" w14:textId="77777777" w:rsidR="00C336BB" w:rsidRPr="002C7CB4" w:rsidRDefault="00C336BB" w:rsidP="00DA72C9">
            <w:pPr>
              <w:pStyle w:val="TAL"/>
              <w:rPr>
                <w:noProof/>
              </w:rPr>
            </w:pPr>
            <w:r w:rsidRPr="002C7CB4">
              <w:rPr>
                <w:noProof/>
              </w:rPr>
              <w:t>Editorial changes to MCData stage 2</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770CA59" w14:textId="77777777" w:rsidR="00C336BB" w:rsidRPr="002C7CB4" w:rsidRDefault="00C336BB" w:rsidP="00DA72C9">
            <w:pPr>
              <w:pStyle w:val="TAL"/>
              <w:rPr>
                <w:snapToGrid w:val="0"/>
              </w:rPr>
            </w:pPr>
            <w:r w:rsidRPr="002C7CB4">
              <w:rPr>
                <w:snapToGrid w:val="0"/>
              </w:rPr>
              <w:t>15.2.0</w:t>
            </w:r>
          </w:p>
        </w:tc>
      </w:tr>
      <w:tr w:rsidR="00C336BB" w:rsidRPr="00FF42F5" w14:paraId="65F7A7CA"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8BAFB6A" w14:textId="77777777" w:rsidR="00C336BB" w:rsidRPr="002C7CB4" w:rsidRDefault="00C336BB" w:rsidP="00DA72C9">
            <w:pPr>
              <w:pStyle w:val="TAL"/>
              <w:rPr>
                <w:snapToGrid w:val="0"/>
              </w:rPr>
            </w:pPr>
            <w:r w:rsidRPr="002C7CB4">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84BFBFB" w14:textId="77777777" w:rsidR="00C336BB" w:rsidRPr="002C7CB4" w:rsidRDefault="00C336BB" w:rsidP="00DA72C9">
            <w:pPr>
              <w:pStyle w:val="TAL"/>
              <w:rPr>
                <w:snapToGrid w:val="0"/>
              </w:rPr>
            </w:pPr>
            <w:r w:rsidRPr="002C7CB4">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60EAA5E" w14:textId="77777777" w:rsidR="00C336BB" w:rsidRPr="002C7CB4" w:rsidRDefault="00C336BB" w:rsidP="00DA72C9">
            <w:pPr>
              <w:pStyle w:val="TAL"/>
            </w:pPr>
            <w:r w:rsidRPr="002C7CB4">
              <w:t>SP-170895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BAABE5B" w14:textId="77777777" w:rsidR="00C336BB" w:rsidRPr="002C7CB4" w:rsidRDefault="00C336BB" w:rsidP="00DA72C9">
            <w:pPr>
              <w:pStyle w:val="TAL"/>
              <w:jc w:val="center"/>
              <w:rPr>
                <w:snapToGrid w:val="0"/>
              </w:rPr>
            </w:pPr>
            <w:r>
              <w:rPr>
                <w:snapToGrid w:val="0"/>
              </w:rPr>
              <w:t>00</w:t>
            </w:r>
            <w:r w:rsidRPr="002C7CB4">
              <w:rPr>
                <w:snapToGrid w:val="0"/>
              </w:rPr>
              <w:t>89</w:t>
            </w:r>
          </w:p>
        </w:tc>
        <w:tc>
          <w:tcPr>
            <w:tcW w:w="426" w:type="dxa"/>
            <w:tcBorders>
              <w:top w:val="single" w:sz="6" w:space="0" w:color="auto"/>
              <w:left w:val="single" w:sz="6" w:space="0" w:color="auto"/>
              <w:bottom w:val="single" w:sz="6" w:space="0" w:color="auto"/>
              <w:right w:val="single" w:sz="6" w:space="0" w:color="auto"/>
            </w:tcBorders>
          </w:tcPr>
          <w:p w14:paraId="3055533F"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467557A"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B470F00" w14:textId="77777777" w:rsidR="00C336BB" w:rsidRPr="002C7CB4" w:rsidRDefault="00C336BB" w:rsidP="00DA72C9">
            <w:pPr>
              <w:pStyle w:val="TAL"/>
              <w:rPr>
                <w:noProof/>
              </w:rPr>
            </w:pPr>
            <w:r w:rsidRPr="002C7CB4">
              <w:rPr>
                <w:noProof/>
              </w:rPr>
              <w:t>Adding application identifier in media plane SDSs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0173923" w14:textId="77777777" w:rsidR="00C336BB" w:rsidRPr="002C7CB4" w:rsidRDefault="00C336BB" w:rsidP="00DA72C9">
            <w:pPr>
              <w:pStyle w:val="TAL"/>
              <w:rPr>
                <w:snapToGrid w:val="0"/>
              </w:rPr>
            </w:pPr>
            <w:r w:rsidRPr="002C7CB4">
              <w:rPr>
                <w:snapToGrid w:val="0"/>
              </w:rPr>
              <w:t>15.2.0</w:t>
            </w:r>
          </w:p>
        </w:tc>
      </w:tr>
      <w:tr w:rsidR="00C336BB" w:rsidRPr="00FF42F5" w14:paraId="138DA1CF"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68ECD370" w14:textId="77777777" w:rsidR="00C336BB" w:rsidRPr="002C7CB4" w:rsidRDefault="00C336BB" w:rsidP="00DA72C9">
            <w:pPr>
              <w:pStyle w:val="TAL"/>
              <w:rPr>
                <w:snapToGrid w:val="0"/>
              </w:rPr>
            </w:pPr>
            <w:r w:rsidRPr="002C7CB4">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0784E78" w14:textId="77777777" w:rsidR="00C336BB" w:rsidRPr="002C7CB4" w:rsidRDefault="00C336BB" w:rsidP="00DA72C9">
            <w:pPr>
              <w:pStyle w:val="TAL"/>
              <w:rPr>
                <w:snapToGrid w:val="0"/>
              </w:rPr>
            </w:pPr>
            <w:r w:rsidRPr="002C7CB4">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267492F" w14:textId="77777777" w:rsidR="00C336BB" w:rsidRPr="002C7CB4" w:rsidRDefault="00C336BB" w:rsidP="00DA72C9">
            <w:pPr>
              <w:pStyle w:val="TAL"/>
            </w:pPr>
            <w:r w:rsidRPr="002C7CB4">
              <w:t>SP-170891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F6F3FA7" w14:textId="77777777" w:rsidR="00C336BB" w:rsidRPr="002C7CB4" w:rsidRDefault="00C336BB" w:rsidP="00DA72C9">
            <w:pPr>
              <w:pStyle w:val="TAL"/>
              <w:jc w:val="center"/>
              <w:rPr>
                <w:snapToGrid w:val="0"/>
              </w:rPr>
            </w:pPr>
            <w:r>
              <w:rPr>
                <w:snapToGrid w:val="0"/>
              </w:rPr>
              <w:t>00</w:t>
            </w:r>
            <w:r w:rsidRPr="002C7CB4">
              <w:rPr>
                <w:snapToGrid w:val="0"/>
              </w:rPr>
              <w:t>90</w:t>
            </w:r>
          </w:p>
        </w:tc>
        <w:tc>
          <w:tcPr>
            <w:tcW w:w="426" w:type="dxa"/>
            <w:tcBorders>
              <w:top w:val="single" w:sz="6" w:space="0" w:color="auto"/>
              <w:left w:val="single" w:sz="6" w:space="0" w:color="auto"/>
              <w:bottom w:val="single" w:sz="6" w:space="0" w:color="auto"/>
              <w:right w:val="single" w:sz="6" w:space="0" w:color="auto"/>
            </w:tcBorders>
          </w:tcPr>
          <w:p w14:paraId="79E9D09E"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9F54446"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148E31B" w14:textId="77777777" w:rsidR="00C336BB" w:rsidRPr="002C7CB4" w:rsidRDefault="00C336BB" w:rsidP="00DA72C9">
            <w:pPr>
              <w:pStyle w:val="TAL"/>
              <w:rPr>
                <w:noProof/>
              </w:rPr>
            </w:pPr>
            <w:r w:rsidRPr="002C7CB4">
              <w:rPr>
                <w:noProof/>
              </w:rPr>
              <w:t>Off-network Conversation Management clarifications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43D6D0F" w14:textId="77777777" w:rsidR="00C336BB" w:rsidRPr="002C7CB4" w:rsidRDefault="00C336BB" w:rsidP="00DA72C9">
            <w:pPr>
              <w:pStyle w:val="TAL"/>
              <w:rPr>
                <w:snapToGrid w:val="0"/>
              </w:rPr>
            </w:pPr>
            <w:r w:rsidRPr="002C7CB4">
              <w:rPr>
                <w:snapToGrid w:val="0"/>
              </w:rPr>
              <w:t>15.2.0</w:t>
            </w:r>
          </w:p>
        </w:tc>
      </w:tr>
      <w:tr w:rsidR="00C336BB" w:rsidRPr="00FF42F5" w14:paraId="5E90893D"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B852F02" w14:textId="77777777" w:rsidR="00C336BB" w:rsidRPr="002C7CB4" w:rsidRDefault="00C336BB" w:rsidP="00DA72C9">
            <w:pPr>
              <w:pStyle w:val="TAL"/>
              <w:rPr>
                <w:snapToGrid w:val="0"/>
              </w:rPr>
            </w:pPr>
            <w:r w:rsidRPr="002C7CB4">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F692B07" w14:textId="77777777" w:rsidR="00C336BB" w:rsidRPr="002C7CB4" w:rsidRDefault="00C336BB" w:rsidP="00DA72C9">
            <w:pPr>
              <w:pStyle w:val="TAL"/>
              <w:rPr>
                <w:snapToGrid w:val="0"/>
              </w:rPr>
            </w:pPr>
            <w:r w:rsidRPr="002C7CB4">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0A49A71" w14:textId="77777777" w:rsidR="00C336BB" w:rsidRPr="002C7CB4" w:rsidRDefault="00C336BB" w:rsidP="00DA72C9">
            <w:pPr>
              <w:pStyle w:val="TAL"/>
            </w:pPr>
            <w:r w:rsidRPr="002C7CB4">
              <w:t>SP-170889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5C58DEF" w14:textId="77777777" w:rsidR="00C336BB" w:rsidRPr="002C7CB4" w:rsidRDefault="00C336BB" w:rsidP="00DA72C9">
            <w:pPr>
              <w:pStyle w:val="TAL"/>
              <w:jc w:val="center"/>
              <w:rPr>
                <w:snapToGrid w:val="0"/>
              </w:rPr>
            </w:pPr>
            <w:r>
              <w:rPr>
                <w:snapToGrid w:val="0"/>
              </w:rPr>
              <w:t>00</w:t>
            </w:r>
            <w:r w:rsidRPr="002C7CB4">
              <w:rPr>
                <w:snapToGrid w:val="0"/>
              </w:rPr>
              <w:t>94</w:t>
            </w:r>
          </w:p>
        </w:tc>
        <w:tc>
          <w:tcPr>
            <w:tcW w:w="426" w:type="dxa"/>
            <w:tcBorders>
              <w:top w:val="single" w:sz="6" w:space="0" w:color="auto"/>
              <w:left w:val="single" w:sz="6" w:space="0" w:color="auto"/>
              <w:bottom w:val="single" w:sz="6" w:space="0" w:color="auto"/>
              <w:right w:val="single" w:sz="6" w:space="0" w:color="auto"/>
            </w:tcBorders>
          </w:tcPr>
          <w:p w14:paraId="46E2DC19" w14:textId="77777777" w:rsidR="00C336BB" w:rsidRPr="002C7CB4" w:rsidRDefault="00C336BB" w:rsidP="00DA72C9">
            <w:pPr>
              <w:pStyle w:val="TAL"/>
              <w:jc w:val="center"/>
              <w:rPr>
                <w:snapToGrid w:val="0"/>
              </w:rPr>
            </w:pPr>
            <w:r w:rsidRPr="002C7CB4">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8227AF6" w14:textId="77777777" w:rsidR="00C336BB" w:rsidRPr="002C7CB4" w:rsidRDefault="00C336BB" w:rsidP="00DA72C9">
            <w:pPr>
              <w:pStyle w:val="TAL"/>
              <w:jc w:val="center"/>
              <w:rPr>
                <w:snapToGrid w:val="0"/>
              </w:rPr>
            </w:pPr>
            <w:r w:rsidRPr="002C7CB4">
              <w:rPr>
                <w:snapToGrid w:val="0"/>
              </w:rPr>
              <w:t>A</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2DD3D49C" w14:textId="77777777" w:rsidR="00C336BB" w:rsidRPr="002C7CB4" w:rsidRDefault="00C336BB" w:rsidP="00DA72C9">
            <w:pPr>
              <w:pStyle w:val="TAL"/>
              <w:rPr>
                <w:noProof/>
              </w:rPr>
            </w:pPr>
            <w:r w:rsidRPr="002C7CB4">
              <w:rPr>
                <w:rFonts w:hint="eastAsia"/>
                <w:noProof/>
                <w:lang w:eastAsia="zh-CN"/>
              </w:rPr>
              <w:t xml:space="preserve">PSI configuration for MCData </w:t>
            </w:r>
            <w:r w:rsidRPr="002C7CB4">
              <w:rPr>
                <w:noProof/>
                <w:lang w:eastAsia="zh-CN"/>
              </w:rPr>
              <w:t>service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29022B7" w14:textId="77777777" w:rsidR="00C336BB" w:rsidRPr="002C7CB4" w:rsidRDefault="00C336BB" w:rsidP="00DA72C9">
            <w:pPr>
              <w:pStyle w:val="TAL"/>
              <w:rPr>
                <w:snapToGrid w:val="0"/>
              </w:rPr>
            </w:pPr>
            <w:r w:rsidRPr="002C7CB4">
              <w:rPr>
                <w:snapToGrid w:val="0"/>
              </w:rPr>
              <w:t>15.2.0</w:t>
            </w:r>
          </w:p>
        </w:tc>
      </w:tr>
      <w:tr w:rsidR="00C336BB" w:rsidRPr="00FF42F5" w14:paraId="7F1FAA6F"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69EDE34B" w14:textId="77777777" w:rsidR="00C336BB" w:rsidRPr="002C7CB4" w:rsidRDefault="00C336BB" w:rsidP="00DA72C9">
            <w:pPr>
              <w:pStyle w:val="TAL"/>
              <w:rPr>
                <w:snapToGrid w:val="0"/>
              </w:rPr>
            </w:pPr>
            <w:r w:rsidRPr="002C7CB4">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63590EE" w14:textId="77777777" w:rsidR="00C336BB" w:rsidRPr="002C7CB4" w:rsidRDefault="00C336BB" w:rsidP="00DA72C9">
            <w:pPr>
              <w:pStyle w:val="TAL"/>
              <w:rPr>
                <w:snapToGrid w:val="0"/>
              </w:rPr>
            </w:pPr>
            <w:r w:rsidRPr="002C7CB4">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005EEC0" w14:textId="77777777" w:rsidR="00C336BB" w:rsidRPr="002C7CB4" w:rsidRDefault="00C336BB" w:rsidP="00DA72C9">
            <w:pPr>
              <w:pStyle w:val="TAL"/>
            </w:pPr>
            <w:r w:rsidRPr="002C7CB4">
              <w:t>SP-170891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EA511FD" w14:textId="77777777" w:rsidR="00C336BB" w:rsidRPr="002C7CB4" w:rsidRDefault="00C336BB" w:rsidP="00DA72C9">
            <w:pPr>
              <w:pStyle w:val="TAL"/>
              <w:jc w:val="center"/>
              <w:rPr>
                <w:snapToGrid w:val="0"/>
              </w:rPr>
            </w:pPr>
            <w:r>
              <w:rPr>
                <w:snapToGrid w:val="0"/>
              </w:rPr>
              <w:t>00</w:t>
            </w:r>
            <w:r w:rsidRPr="002C7CB4">
              <w:rPr>
                <w:snapToGrid w:val="0"/>
              </w:rPr>
              <w:t>95</w:t>
            </w:r>
          </w:p>
        </w:tc>
        <w:tc>
          <w:tcPr>
            <w:tcW w:w="426" w:type="dxa"/>
            <w:tcBorders>
              <w:top w:val="single" w:sz="6" w:space="0" w:color="auto"/>
              <w:left w:val="single" w:sz="6" w:space="0" w:color="auto"/>
              <w:bottom w:val="single" w:sz="6" w:space="0" w:color="auto"/>
              <w:right w:val="single" w:sz="6" w:space="0" w:color="auto"/>
            </w:tcBorders>
          </w:tcPr>
          <w:p w14:paraId="4DB019BC"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7D820D4"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970558F" w14:textId="77777777" w:rsidR="00C336BB" w:rsidRPr="002C7CB4" w:rsidRDefault="00C336BB" w:rsidP="00DA72C9">
            <w:pPr>
              <w:pStyle w:val="TAL"/>
              <w:rPr>
                <w:noProof/>
                <w:lang w:eastAsia="zh-CN"/>
              </w:rPr>
            </w:pPr>
            <w:r w:rsidRPr="002C7CB4">
              <w:rPr>
                <w:noProof/>
              </w:rPr>
              <w:t>Completion of Communication Release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58F2232" w14:textId="77777777" w:rsidR="00C336BB" w:rsidRPr="002C7CB4" w:rsidRDefault="00C336BB" w:rsidP="00DA72C9">
            <w:pPr>
              <w:pStyle w:val="TAL"/>
              <w:rPr>
                <w:snapToGrid w:val="0"/>
              </w:rPr>
            </w:pPr>
            <w:r w:rsidRPr="002C7CB4">
              <w:rPr>
                <w:snapToGrid w:val="0"/>
              </w:rPr>
              <w:t>15.2.0</w:t>
            </w:r>
          </w:p>
        </w:tc>
      </w:tr>
      <w:tr w:rsidR="00C336BB" w:rsidRPr="00FF42F5" w14:paraId="6F0D6C27"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CDA4F18" w14:textId="77777777" w:rsidR="00C336BB" w:rsidRPr="002C7CB4" w:rsidRDefault="00C336BB" w:rsidP="00DA72C9">
            <w:pPr>
              <w:pStyle w:val="TAL"/>
              <w:rPr>
                <w:snapToGrid w:val="0"/>
              </w:rPr>
            </w:pPr>
            <w:r w:rsidRPr="002C7CB4">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E1945C7" w14:textId="77777777" w:rsidR="00C336BB" w:rsidRPr="002C7CB4" w:rsidRDefault="00C336BB" w:rsidP="00DA72C9">
            <w:pPr>
              <w:pStyle w:val="TAL"/>
              <w:rPr>
                <w:snapToGrid w:val="0"/>
              </w:rPr>
            </w:pPr>
            <w:r w:rsidRPr="002C7CB4">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A96B917" w14:textId="77777777" w:rsidR="00C336BB" w:rsidRPr="002C7CB4" w:rsidRDefault="00C336BB" w:rsidP="00DA72C9">
            <w:pPr>
              <w:pStyle w:val="TAL"/>
            </w:pPr>
            <w:r w:rsidRPr="002C7CB4">
              <w:t>SP-170894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3475A02" w14:textId="77777777" w:rsidR="00C336BB" w:rsidRPr="002C7CB4" w:rsidRDefault="00C336BB" w:rsidP="00DA72C9">
            <w:pPr>
              <w:pStyle w:val="TAL"/>
              <w:jc w:val="center"/>
              <w:rPr>
                <w:snapToGrid w:val="0"/>
              </w:rPr>
            </w:pPr>
            <w:r>
              <w:rPr>
                <w:snapToGrid w:val="0"/>
              </w:rPr>
              <w:t>00</w:t>
            </w:r>
            <w:r w:rsidRPr="002C7CB4">
              <w:rPr>
                <w:snapToGrid w:val="0"/>
              </w:rPr>
              <w:t>96</w:t>
            </w:r>
          </w:p>
        </w:tc>
        <w:tc>
          <w:tcPr>
            <w:tcW w:w="426" w:type="dxa"/>
            <w:tcBorders>
              <w:top w:val="single" w:sz="6" w:space="0" w:color="auto"/>
              <w:left w:val="single" w:sz="6" w:space="0" w:color="auto"/>
              <w:bottom w:val="single" w:sz="6" w:space="0" w:color="auto"/>
              <w:right w:val="single" w:sz="6" w:space="0" w:color="auto"/>
            </w:tcBorders>
          </w:tcPr>
          <w:p w14:paraId="7354D078"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7CE9251"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ACFF7AD" w14:textId="77777777" w:rsidR="00C336BB" w:rsidRPr="002C7CB4" w:rsidRDefault="00C336BB" w:rsidP="00DA72C9">
            <w:pPr>
              <w:pStyle w:val="TAL"/>
              <w:rPr>
                <w:noProof/>
              </w:rPr>
            </w:pPr>
            <w:r w:rsidRPr="002C7CB4">
              <w:rPr>
                <w:rFonts w:hint="eastAsia"/>
                <w:noProof/>
                <w:lang w:eastAsia="zh-CN"/>
              </w:rPr>
              <w:t>MBMS packet recovery</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75DA846" w14:textId="77777777" w:rsidR="00C336BB" w:rsidRPr="002C7CB4" w:rsidRDefault="00C336BB" w:rsidP="00DA72C9">
            <w:pPr>
              <w:pStyle w:val="TAL"/>
              <w:rPr>
                <w:snapToGrid w:val="0"/>
              </w:rPr>
            </w:pPr>
            <w:r w:rsidRPr="002C7CB4">
              <w:rPr>
                <w:snapToGrid w:val="0"/>
              </w:rPr>
              <w:t>15.2.0</w:t>
            </w:r>
          </w:p>
        </w:tc>
      </w:tr>
      <w:tr w:rsidR="00C336BB" w:rsidRPr="00FF42F5" w14:paraId="3C22B79E"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0FB157E" w14:textId="77777777" w:rsidR="00C336BB" w:rsidRPr="002C7CB4" w:rsidRDefault="00C336BB" w:rsidP="00DA72C9">
            <w:pPr>
              <w:pStyle w:val="TAL"/>
              <w:rPr>
                <w:snapToGrid w:val="0"/>
              </w:rPr>
            </w:pPr>
            <w:r w:rsidRPr="002C7CB4">
              <w:rPr>
                <w:snapToGrid w:val="0"/>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B747064" w14:textId="77777777" w:rsidR="00C336BB" w:rsidRPr="002C7CB4" w:rsidRDefault="00C336BB" w:rsidP="00DA72C9">
            <w:pPr>
              <w:pStyle w:val="TAL"/>
              <w:rPr>
                <w:snapToGrid w:val="0"/>
              </w:rPr>
            </w:pPr>
            <w:r w:rsidRPr="002C7CB4">
              <w:rPr>
                <w:snapToGrid w:val="0"/>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D08A2A3" w14:textId="77777777" w:rsidR="00C336BB" w:rsidRPr="002C7CB4" w:rsidRDefault="00C336BB" w:rsidP="00DA72C9">
            <w:pPr>
              <w:pStyle w:val="TAL"/>
            </w:pPr>
            <w:r w:rsidRPr="002C7CB4">
              <w:t>SP-180148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F544038" w14:textId="77777777" w:rsidR="00C336BB" w:rsidRPr="002C7CB4" w:rsidRDefault="00C336BB" w:rsidP="00DA72C9">
            <w:pPr>
              <w:pStyle w:val="TAL"/>
              <w:jc w:val="center"/>
              <w:rPr>
                <w:snapToGrid w:val="0"/>
              </w:rPr>
            </w:pPr>
            <w:r>
              <w:rPr>
                <w:snapToGrid w:val="0"/>
              </w:rPr>
              <w:t>00</w:t>
            </w:r>
            <w:r w:rsidRPr="002C7CB4">
              <w:rPr>
                <w:snapToGrid w:val="0"/>
              </w:rPr>
              <w:t>99</w:t>
            </w:r>
          </w:p>
        </w:tc>
        <w:tc>
          <w:tcPr>
            <w:tcW w:w="426" w:type="dxa"/>
            <w:tcBorders>
              <w:top w:val="single" w:sz="6" w:space="0" w:color="auto"/>
              <w:left w:val="single" w:sz="6" w:space="0" w:color="auto"/>
              <w:bottom w:val="single" w:sz="6" w:space="0" w:color="auto"/>
              <w:right w:val="single" w:sz="6" w:space="0" w:color="auto"/>
            </w:tcBorders>
          </w:tcPr>
          <w:p w14:paraId="5E30B208"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D2AC955" w14:textId="77777777" w:rsidR="00C336BB" w:rsidRPr="002C7CB4" w:rsidRDefault="00C336BB" w:rsidP="00DA72C9">
            <w:pPr>
              <w:pStyle w:val="TAL"/>
              <w:jc w:val="center"/>
              <w:rPr>
                <w:snapToGrid w:val="0"/>
              </w:rPr>
            </w:pPr>
            <w:r w:rsidRPr="002C7CB4">
              <w:rPr>
                <w:snapToGrid w:val="0"/>
              </w:rPr>
              <w:t>A</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D7A6EFC" w14:textId="77777777" w:rsidR="00C336BB" w:rsidRPr="002C7CB4" w:rsidRDefault="00C336BB" w:rsidP="00DA72C9">
            <w:pPr>
              <w:pStyle w:val="TAL"/>
              <w:rPr>
                <w:noProof/>
                <w:lang w:eastAsia="zh-CN"/>
              </w:rPr>
            </w:pPr>
            <w:r w:rsidRPr="002C7CB4">
              <w:rPr>
                <w:noProof/>
                <w:lang w:eastAsia="zh-CN"/>
              </w:rPr>
              <w:t>Correction of security specification references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D00A0BA" w14:textId="77777777" w:rsidR="00C336BB" w:rsidRPr="002C7CB4" w:rsidRDefault="00C336BB" w:rsidP="00DA72C9">
            <w:pPr>
              <w:pStyle w:val="TAL"/>
              <w:rPr>
                <w:snapToGrid w:val="0"/>
              </w:rPr>
            </w:pPr>
            <w:r w:rsidRPr="002C7CB4">
              <w:rPr>
                <w:snapToGrid w:val="0"/>
              </w:rPr>
              <w:t>15.3.0</w:t>
            </w:r>
          </w:p>
        </w:tc>
      </w:tr>
      <w:tr w:rsidR="00C336BB" w:rsidRPr="00FF42F5" w14:paraId="57429A89"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AEAFD25" w14:textId="77777777" w:rsidR="00C336BB" w:rsidRPr="002C7CB4" w:rsidRDefault="00C336BB" w:rsidP="00DA72C9">
            <w:pPr>
              <w:pStyle w:val="TAL"/>
              <w:rPr>
                <w:snapToGrid w:val="0"/>
              </w:rPr>
            </w:pPr>
            <w:r w:rsidRPr="002C7CB4">
              <w:rPr>
                <w:snapToGrid w:val="0"/>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3FE38A0" w14:textId="77777777" w:rsidR="00C336BB" w:rsidRPr="002C7CB4" w:rsidRDefault="00C336BB" w:rsidP="00DA72C9">
            <w:pPr>
              <w:pStyle w:val="TAL"/>
              <w:rPr>
                <w:snapToGrid w:val="0"/>
              </w:rPr>
            </w:pPr>
            <w:r w:rsidRPr="002C7CB4">
              <w:rPr>
                <w:snapToGrid w:val="0"/>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ACF3735" w14:textId="77777777" w:rsidR="00C336BB" w:rsidRPr="002C7CB4" w:rsidRDefault="00C336BB" w:rsidP="00DA72C9">
            <w:pPr>
              <w:pStyle w:val="TAL"/>
            </w:pPr>
            <w:r w:rsidRPr="002C7CB4">
              <w:t>SP-180155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A85A101" w14:textId="77777777" w:rsidR="00C336BB" w:rsidRPr="002C7CB4" w:rsidRDefault="00C336BB" w:rsidP="00DA72C9">
            <w:pPr>
              <w:pStyle w:val="TAL"/>
              <w:jc w:val="center"/>
              <w:rPr>
                <w:snapToGrid w:val="0"/>
              </w:rPr>
            </w:pPr>
            <w:r>
              <w:rPr>
                <w:snapToGrid w:val="0"/>
              </w:rPr>
              <w:t>0</w:t>
            </w:r>
            <w:r w:rsidRPr="002C7CB4">
              <w:rPr>
                <w:snapToGrid w:val="0"/>
              </w:rPr>
              <w:t>100</w:t>
            </w:r>
          </w:p>
        </w:tc>
        <w:tc>
          <w:tcPr>
            <w:tcW w:w="426" w:type="dxa"/>
            <w:tcBorders>
              <w:top w:val="single" w:sz="6" w:space="0" w:color="auto"/>
              <w:left w:val="single" w:sz="6" w:space="0" w:color="auto"/>
              <w:bottom w:val="single" w:sz="6" w:space="0" w:color="auto"/>
              <w:right w:val="single" w:sz="6" w:space="0" w:color="auto"/>
            </w:tcBorders>
          </w:tcPr>
          <w:p w14:paraId="037E7869" w14:textId="77777777" w:rsidR="00C336BB" w:rsidRPr="002C7CB4" w:rsidRDefault="00C336BB" w:rsidP="00DA72C9">
            <w:pPr>
              <w:pStyle w:val="TAL"/>
              <w:jc w:val="center"/>
              <w:rPr>
                <w:snapToGrid w:val="0"/>
              </w:rPr>
            </w:pPr>
            <w:r w:rsidRPr="002C7CB4">
              <w:rPr>
                <w:snapToGrid w:val="0"/>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5DE0DD7" w14:textId="77777777" w:rsidR="00C336BB" w:rsidRPr="002C7CB4" w:rsidRDefault="00C336BB" w:rsidP="00DA72C9">
            <w:pPr>
              <w:pStyle w:val="TAL"/>
              <w:jc w:val="center"/>
              <w:rPr>
                <w:snapToGrid w:val="0"/>
              </w:rPr>
            </w:pPr>
            <w:r w:rsidRPr="002C7CB4">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2C5C5B3" w14:textId="77777777" w:rsidR="00C336BB" w:rsidRPr="002C7CB4" w:rsidRDefault="00C336BB" w:rsidP="00DA72C9">
            <w:pPr>
              <w:pStyle w:val="TAL"/>
              <w:rPr>
                <w:noProof/>
                <w:lang w:eastAsia="zh-CN"/>
              </w:rPr>
            </w:pPr>
            <w:r w:rsidRPr="002C7CB4">
              <w:rPr>
                <w:noProof/>
                <w:lang w:eastAsia="zh-CN"/>
              </w:rPr>
              <w:t>LMR E2EE user profile and group parameters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83E40A4" w14:textId="77777777" w:rsidR="00C336BB" w:rsidRPr="002C7CB4" w:rsidRDefault="00C336BB" w:rsidP="00DA72C9">
            <w:pPr>
              <w:pStyle w:val="TAL"/>
              <w:rPr>
                <w:snapToGrid w:val="0"/>
              </w:rPr>
            </w:pPr>
            <w:r w:rsidRPr="002C7CB4">
              <w:rPr>
                <w:snapToGrid w:val="0"/>
              </w:rPr>
              <w:t>15.3.0</w:t>
            </w:r>
          </w:p>
        </w:tc>
      </w:tr>
      <w:tr w:rsidR="00C336BB" w:rsidRPr="00FF42F5" w14:paraId="6B20421E"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12F5422" w14:textId="77777777" w:rsidR="00C336BB" w:rsidRPr="002C7CB4" w:rsidRDefault="00C336BB" w:rsidP="00DA72C9">
            <w:pPr>
              <w:pStyle w:val="TAL"/>
              <w:rPr>
                <w:snapToGrid w:val="0"/>
              </w:rPr>
            </w:pPr>
            <w:r w:rsidRPr="002C7CB4">
              <w:rPr>
                <w:snapToGrid w:val="0"/>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FBB786F" w14:textId="77777777" w:rsidR="00C336BB" w:rsidRPr="002C7CB4" w:rsidRDefault="00C336BB" w:rsidP="00DA72C9">
            <w:pPr>
              <w:pStyle w:val="TAL"/>
              <w:rPr>
                <w:snapToGrid w:val="0"/>
              </w:rPr>
            </w:pPr>
            <w:r w:rsidRPr="002C7CB4">
              <w:rPr>
                <w:snapToGrid w:val="0"/>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6084398" w14:textId="77777777" w:rsidR="00C336BB" w:rsidRPr="002C7CB4" w:rsidRDefault="00C336BB" w:rsidP="00DA72C9">
            <w:pPr>
              <w:pStyle w:val="TAL"/>
            </w:pPr>
            <w:r w:rsidRPr="002C7CB4">
              <w:t>SP-180148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615EF12" w14:textId="77777777" w:rsidR="00C336BB" w:rsidRPr="002C7CB4" w:rsidRDefault="00C336BB" w:rsidP="00DA72C9">
            <w:pPr>
              <w:pStyle w:val="TAL"/>
              <w:jc w:val="center"/>
              <w:rPr>
                <w:snapToGrid w:val="0"/>
              </w:rPr>
            </w:pPr>
            <w:r>
              <w:rPr>
                <w:snapToGrid w:val="0"/>
              </w:rPr>
              <w:t>0</w:t>
            </w:r>
            <w:r w:rsidRPr="002C7CB4">
              <w:rPr>
                <w:snapToGrid w:val="0"/>
              </w:rPr>
              <w:t>102</w:t>
            </w:r>
          </w:p>
        </w:tc>
        <w:tc>
          <w:tcPr>
            <w:tcW w:w="426" w:type="dxa"/>
            <w:tcBorders>
              <w:top w:val="single" w:sz="6" w:space="0" w:color="auto"/>
              <w:left w:val="single" w:sz="6" w:space="0" w:color="auto"/>
              <w:bottom w:val="single" w:sz="6" w:space="0" w:color="auto"/>
              <w:right w:val="single" w:sz="6" w:space="0" w:color="auto"/>
            </w:tcBorders>
          </w:tcPr>
          <w:p w14:paraId="628138A3" w14:textId="77777777" w:rsidR="00C336BB" w:rsidRPr="002C7CB4" w:rsidRDefault="00C336BB" w:rsidP="00DA72C9">
            <w:pPr>
              <w:pStyle w:val="TAL"/>
              <w:jc w:val="center"/>
              <w:rPr>
                <w:snapToGrid w:val="0"/>
              </w:rPr>
            </w:pPr>
            <w:r w:rsidRPr="002C7CB4">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266C0C6" w14:textId="77777777" w:rsidR="00C336BB" w:rsidRPr="002C7CB4" w:rsidRDefault="00C336BB" w:rsidP="00DA72C9">
            <w:pPr>
              <w:pStyle w:val="TAL"/>
              <w:jc w:val="center"/>
              <w:rPr>
                <w:snapToGrid w:val="0"/>
              </w:rPr>
            </w:pPr>
            <w:r w:rsidRPr="002C7CB4">
              <w:rPr>
                <w:snapToGrid w:val="0"/>
              </w:rPr>
              <w:t>A</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AFE3391" w14:textId="77777777" w:rsidR="00C336BB" w:rsidRPr="002C7CB4" w:rsidRDefault="00C336BB" w:rsidP="00DA72C9">
            <w:pPr>
              <w:pStyle w:val="TAL"/>
              <w:rPr>
                <w:noProof/>
                <w:lang w:eastAsia="zh-CN"/>
              </w:rPr>
            </w:pPr>
            <w:r w:rsidRPr="002C7CB4">
              <w:rPr>
                <w:noProof/>
                <w:lang w:eastAsia="zh-CN"/>
              </w:rPr>
              <w:t>Payload size limit for standalone SDS over signalling control plane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50CE7AA" w14:textId="77777777" w:rsidR="00C336BB" w:rsidRPr="002C7CB4" w:rsidRDefault="00C336BB" w:rsidP="00DA72C9">
            <w:pPr>
              <w:pStyle w:val="TAL"/>
              <w:rPr>
                <w:snapToGrid w:val="0"/>
              </w:rPr>
            </w:pPr>
            <w:r w:rsidRPr="002C7CB4">
              <w:rPr>
                <w:snapToGrid w:val="0"/>
              </w:rPr>
              <w:t>15.3.0</w:t>
            </w:r>
          </w:p>
        </w:tc>
      </w:tr>
      <w:tr w:rsidR="00C336BB" w:rsidRPr="00FF42F5" w14:paraId="19F29FCE"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F955F2D" w14:textId="77777777" w:rsidR="00C336BB" w:rsidRPr="002C7CB4" w:rsidRDefault="00C336BB" w:rsidP="00DA72C9">
            <w:pPr>
              <w:pStyle w:val="TAL"/>
              <w:rPr>
                <w:snapToGrid w:val="0"/>
              </w:rPr>
            </w:pPr>
            <w:r w:rsidRPr="002C7CB4">
              <w:rPr>
                <w:snapToGrid w:val="0"/>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07118F1" w14:textId="77777777" w:rsidR="00C336BB" w:rsidRPr="002C7CB4" w:rsidRDefault="00C336BB" w:rsidP="00DA72C9">
            <w:pPr>
              <w:pStyle w:val="TAL"/>
              <w:rPr>
                <w:snapToGrid w:val="0"/>
              </w:rPr>
            </w:pPr>
            <w:r w:rsidRPr="002C7CB4">
              <w:rPr>
                <w:snapToGrid w:val="0"/>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DD695FC" w14:textId="77777777" w:rsidR="00C336BB" w:rsidRPr="002C7CB4" w:rsidRDefault="00C336BB" w:rsidP="00DA72C9">
            <w:pPr>
              <w:pStyle w:val="TAL"/>
            </w:pPr>
            <w:r w:rsidRPr="002C7CB4">
              <w:t>SP-180151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C44ECD8" w14:textId="77777777" w:rsidR="00C336BB" w:rsidRPr="002C7CB4" w:rsidRDefault="00C336BB" w:rsidP="00DA72C9">
            <w:pPr>
              <w:pStyle w:val="TAL"/>
              <w:jc w:val="center"/>
              <w:rPr>
                <w:snapToGrid w:val="0"/>
              </w:rPr>
            </w:pPr>
            <w:r>
              <w:rPr>
                <w:snapToGrid w:val="0"/>
              </w:rPr>
              <w:t>0</w:t>
            </w:r>
            <w:r w:rsidRPr="002C7CB4">
              <w:rPr>
                <w:snapToGrid w:val="0"/>
              </w:rPr>
              <w:t>103</w:t>
            </w:r>
          </w:p>
        </w:tc>
        <w:tc>
          <w:tcPr>
            <w:tcW w:w="426" w:type="dxa"/>
            <w:tcBorders>
              <w:top w:val="single" w:sz="6" w:space="0" w:color="auto"/>
              <w:left w:val="single" w:sz="6" w:space="0" w:color="auto"/>
              <w:bottom w:val="single" w:sz="6" w:space="0" w:color="auto"/>
              <w:right w:val="single" w:sz="6" w:space="0" w:color="auto"/>
            </w:tcBorders>
          </w:tcPr>
          <w:p w14:paraId="6B3EDD87"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5C573AF"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2F3F34A" w14:textId="77777777" w:rsidR="00C336BB" w:rsidRPr="002C7CB4" w:rsidRDefault="00C336BB" w:rsidP="00DA72C9">
            <w:pPr>
              <w:pStyle w:val="TAL"/>
              <w:rPr>
                <w:noProof/>
                <w:lang w:eastAsia="zh-CN"/>
              </w:rPr>
            </w:pPr>
            <w:r w:rsidRPr="002C7CB4">
              <w:rPr>
                <w:noProof/>
                <w:lang w:eastAsia="zh-CN"/>
              </w:rPr>
              <w:t>Update of references to stage 1 specifications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3C93B3E" w14:textId="77777777" w:rsidR="00C336BB" w:rsidRPr="002C7CB4" w:rsidRDefault="00C336BB" w:rsidP="00DA72C9">
            <w:pPr>
              <w:pStyle w:val="TAL"/>
              <w:rPr>
                <w:snapToGrid w:val="0"/>
              </w:rPr>
            </w:pPr>
            <w:r w:rsidRPr="002C7CB4">
              <w:rPr>
                <w:snapToGrid w:val="0"/>
              </w:rPr>
              <w:t>15.3.0</w:t>
            </w:r>
          </w:p>
        </w:tc>
      </w:tr>
      <w:tr w:rsidR="00C336BB" w:rsidRPr="00FF42F5" w14:paraId="31551801"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0BE952FE" w14:textId="77777777" w:rsidR="00C336BB" w:rsidRPr="002C7CB4" w:rsidRDefault="00C336BB" w:rsidP="00DA72C9">
            <w:pPr>
              <w:pStyle w:val="TAL"/>
              <w:rPr>
                <w:snapToGrid w:val="0"/>
              </w:rPr>
            </w:pPr>
            <w:r w:rsidRPr="002C7CB4">
              <w:rPr>
                <w:snapToGrid w:val="0"/>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12193BF" w14:textId="77777777" w:rsidR="00C336BB" w:rsidRPr="002C7CB4" w:rsidRDefault="00C336BB" w:rsidP="00DA72C9">
            <w:pPr>
              <w:pStyle w:val="TAL"/>
              <w:rPr>
                <w:snapToGrid w:val="0"/>
              </w:rPr>
            </w:pPr>
            <w:r w:rsidRPr="002C7CB4">
              <w:rPr>
                <w:snapToGrid w:val="0"/>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02DC613" w14:textId="77777777" w:rsidR="00C336BB" w:rsidRPr="002C7CB4" w:rsidRDefault="00C336BB" w:rsidP="00DA72C9">
            <w:pPr>
              <w:pStyle w:val="TAL"/>
            </w:pPr>
            <w:r w:rsidRPr="002C7CB4">
              <w:t>SP-180148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714AFE1" w14:textId="77777777" w:rsidR="00C336BB" w:rsidRPr="002C7CB4" w:rsidRDefault="00C336BB" w:rsidP="00DA72C9">
            <w:pPr>
              <w:pStyle w:val="TAL"/>
              <w:jc w:val="center"/>
              <w:rPr>
                <w:snapToGrid w:val="0"/>
              </w:rPr>
            </w:pPr>
            <w:r>
              <w:rPr>
                <w:snapToGrid w:val="0"/>
              </w:rPr>
              <w:t>0</w:t>
            </w:r>
            <w:r w:rsidRPr="002C7CB4">
              <w:rPr>
                <w:snapToGrid w:val="0"/>
              </w:rPr>
              <w:t>107</w:t>
            </w:r>
          </w:p>
        </w:tc>
        <w:tc>
          <w:tcPr>
            <w:tcW w:w="426" w:type="dxa"/>
            <w:tcBorders>
              <w:top w:val="single" w:sz="6" w:space="0" w:color="auto"/>
              <w:left w:val="single" w:sz="6" w:space="0" w:color="auto"/>
              <w:bottom w:val="single" w:sz="6" w:space="0" w:color="auto"/>
              <w:right w:val="single" w:sz="6" w:space="0" w:color="auto"/>
            </w:tcBorders>
          </w:tcPr>
          <w:p w14:paraId="3FAC1092"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70495F8" w14:textId="77777777" w:rsidR="00C336BB" w:rsidRPr="002C7CB4" w:rsidRDefault="00C336BB" w:rsidP="00DA72C9">
            <w:pPr>
              <w:pStyle w:val="TAL"/>
              <w:jc w:val="center"/>
              <w:rPr>
                <w:snapToGrid w:val="0"/>
              </w:rPr>
            </w:pPr>
            <w:r w:rsidRPr="002C7CB4">
              <w:rPr>
                <w:snapToGrid w:val="0"/>
              </w:rPr>
              <w:t>A</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5FA1846" w14:textId="77777777" w:rsidR="00C336BB" w:rsidRPr="002C7CB4" w:rsidRDefault="00C336BB" w:rsidP="00DA72C9">
            <w:pPr>
              <w:pStyle w:val="TAL"/>
              <w:rPr>
                <w:noProof/>
                <w:lang w:eastAsia="zh-CN"/>
              </w:rPr>
            </w:pPr>
            <w:r w:rsidRPr="002C7CB4">
              <w:rPr>
                <w:noProof/>
                <w:lang w:eastAsia="zh-CN"/>
              </w:rPr>
              <w:t>Duplicated procedure name for MCData Group SDS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681EC5A" w14:textId="77777777" w:rsidR="00C336BB" w:rsidRPr="002C7CB4" w:rsidRDefault="00C336BB" w:rsidP="00DA72C9">
            <w:pPr>
              <w:pStyle w:val="TAL"/>
              <w:rPr>
                <w:snapToGrid w:val="0"/>
              </w:rPr>
            </w:pPr>
            <w:r w:rsidRPr="002C7CB4">
              <w:rPr>
                <w:snapToGrid w:val="0"/>
              </w:rPr>
              <w:t>15.3.0</w:t>
            </w:r>
          </w:p>
        </w:tc>
      </w:tr>
      <w:tr w:rsidR="00C336BB" w:rsidRPr="00FF42F5" w14:paraId="38466F7B"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886BA01" w14:textId="77777777" w:rsidR="00C336BB" w:rsidRPr="002C7CB4" w:rsidRDefault="00C336BB" w:rsidP="00DA72C9">
            <w:pPr>
              <w:pStyle w:val="TAL"/>
              <w:rPr>
                <w:snapToGrid w:val="0"/>
              </w:rPr>
            </w:pPr>
            <w:r w:rsidRPr="002C7CB4">
              <w:rPr>
                <w:snapToGrid w:val="0"/>
              </w:rPr>
              <w:t>2018-06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39A7175" w14:textId="77777777" w:rsidR="00C336BB" w:rsidRPr="002C7CB4" w:rsidRDefault="00C336BB" w:rsidP="00DA72C9">
            <w:pPr>
              <w:pStyle w:val="TAL"/>
              <w:rPr>
                <w:snapToGrid w:val="0"/>
              </w:rPr>
            </w:pPr>
            <w:r w:rsidRPr="002C7CB4">
              <w:rPr>
                <w:snapToGrid w:val="0"/>
              </w:rPr>
              <w:t>SA#80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6FF7F13" w14:textId="77777777" w:rsidR="00C336BB" w:rsidRPr="002C7CB4" w:rsidRDefault="00C336BB" w:rsidP="00DA72C9">
            <w:pPr>
              <w:pStyle w:val="TAL"/>
            </w:pPr>
            <w:r w:rsidRPr="002C7CB4">
              <w:t>SP-180367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2BAF97B" w14:textId="77777777" w:rsidR="00C336BB" w:rsidRPr="002C7CB4" w:rsidRDefault="00C336BB" w:rsidP="00DA72C9">
            <w:pPr>
              <w:pStyle w:val="TAL"/>
              <w:jc w:val="center"/>
              <w:rPr>
                <w:snapToGrid w:val="0"/>
              </w:rPr>
            </w:pPr>
            <w:r>
              <w:rPr>
                <w:snapToGrid w:val="0"/>
              </w:rPr>
              <w:t>0</w:t>
            </w:r>
            <w:r w:rsidRPr="002C7CB4">
              <w:rPr>
                <w:snapToGrid w:val="0"/>
              </w:rPr>
              <w:t>109</w:t>
            </w:r>
          </w:p>
        </w:tc>
        <w:tc>
          <w:tcPr>
            <w:tcW w:w="426" w:type="dxa"/>
            <w:tcBorders>
              <w:top w:val="single" w:sz="6" w:space="0" w:color="auto"/>
              <w:left w:val="single" w:sz="6" w:space="0" w:color="auto"/>
              <w:bottom w:val="single" w:sz="6" w:space="0" w:color="auto"/>
              <w:right w:val="single" w:sz="6" w:space="0" w:color="auto"/>
            </w:tcBorders>
          </w:tcPr>
          <w:p w14:paraId="0A01CE03" w14:textId="77777777" w:rsidR="00C336BB" w:rsidRPr="002C7CB4"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248F2FB" w14:textId="77777777" w:rsidR="00C336BB" w:rsidRPr="002C7CB4" w:rsidRDefault="00C336BB" w:rsidP="00DA72C9">
            <w:pPr>
              <w:pStyle w:val="TAL"/>
              <w:jc w:val="center"/>
              <w:rPr>
                <w:snapToGrid w:val="0"/>
              </w:rPr>
            </w:pPr>
            <w:r w:rsidRPr="002C7CB4">
              <w:rPr>
                <w:snapToGrid w:val="0"/>
              </w:rPr>
              <w:t>A</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39E28E7" w14:textId="77777777" w:rsidR="00C336BB" w:rsidRPr="002C7CB4" w:rsidRDefault="00C336BB" w:rsidP="00DA72C9">
            <w:pPr>
              <w:pStyle w:val="TAL"/>
              <w:rPr>
                <w:noProof/>
                <w:lang w:eastAsia="zh-CN"/>
              </w:rPr>
            </w:pPr>
            <w:r w:rsidRPr="002C7CB4">
              <w:rPr>
                <w:noProof/>
                <w:lang w:eastAsia="zh-CN"/>
              </w:rPr>
              <w:t>Clarification for presentation priority in MCData UE configuration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593F5B9" w14:textId="77777777" w:rsidR="00C336BB" w:rsidRPr="002C7CB4" w:rsidRDefault="00C336BB" w:rsidP="00DA72C9">
            <w:pPr>
              <w:pStyle w:val="TAL"/>
              <w:rPr>
                <w:snapToGrid w:val="0"/>
              </w:rPr>
            </w:pPr>
            <w:r w:rsidRPr="002C7CB4">
              <w:rPr>
                <w:snapToGrid w:val="0"/>
              </w:rPr>
              <w:t>15.4.0</w:t>
            </w:r>
          </w:p>
        </w:tc>
      </w:tr>
      <w:tr w:rsidR="00C336BB" w:rsidRPr="00FF42F5" w14:paraId="28856A87"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012FA125" w14:textId="77777777" w:rsidR="00C336BB" w:rsidRPr="002C7CB4" w:rsidRDefault="00C336BB" w:rsidP="00DA72C9">
            <w:pPr>
              <w:pStyle w:val="TAL"/>
              <w:rPr>
                <w:snapToGrid w:val="0"/>
              </w:rPr>
            </w:pPr>
            <w:r w:rsidRPr="002C7CB4">
              <w:rPr>
                <w:snapToGrid w:val="0"/>
              </w:rPr>
              <w:t>2018-06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B45CBA8" w14:textId="77777777" w:rsidR="00C336BB" w:rsidRPr="002C7CB4" w:rsidRDefault="00C336BB" w:rsidP="00DA72C9">
            <w:pPr>
              <w:pStyle w:val="TAL"/>
              <w:rPr>
                <w:snapToGrid w:val="0"/>
              </w:rPr>
            </w:pPr>
            <w:r w:rsidRPr="002C7CB4">
              <w:rPr>
                <w:snapToGrid w:val="0"/>
              </w:rPr>
              <w:t>SA#80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FA29CE2" w14:textId="77777777" w:rsidR="00C336BB" w:rsidRPr="002C7CB4" w:rsidRDefault="00C336BB" w:rsidP="00DA72C9">
            <w:pPr>
              <w:pStyle w:val="TAL"/>
            </w:pPr>
            <w:r w:rsidRPr="002C7CB4">
              <w:t>SP-180370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C697FEC" w14:textId="77777777" w:rsidR="00C336BB" w:rsidRPr="002C7CB4" w:rsidRDefault="00C336BB" w:rsidP="00DA72C9">
            <w:pPr>
              <w:pStyle w:val="TAL"/>
              <w:jc w:val="center"/>
              <w:rPr>
                <w:snapToGrid w:val="0"/>
              </w:rPr>
            </w:pPr>
            <w:r>
              <w:rPr>
                <w:snapToGrid w:val="0"/>
              </w:rPr>
              <w:t>0</w:t>
            </w:r>
            <w:r w:rsidRPr="002C7CB4">
              <w:rPr>
                <w:snapToGrid w:val="0"/>
              </w:rPr>
              <w:t>110</w:t>
            </w:r>
          </w:p>
        </w:tc>
        <w:tc>
          <w:tcPr>
            <w:tcW w:w="426" w:type="dxa"/>
            <w:tcBorders>
              <w:top w:val="single" w:sz="6" w:space="0" w:color="auto"/>
              <w:left w:val="single" w:sz="6" w:space="0" w:color="auto"/>
              <w:bottom w:val="single" w:sz="6" w:space="0" w:color="auto"/>
              <w:right w:val="single" w:sz="6" w:space="0" w:color="auto"/>
            </w:tcBorders>
          </w:tcPr>
          <w:p w14:paraId="765D85F4" w14:textId="77777777" w:rsidR="00C336BB" w:rsidRPr="002C7CB4" w:rsidRDefault="00C336BB" w:rsidP="00DA72C9">
            <w:pPr>
              <w:pStyle w:val="TAL"/>
              <w:jc w:val="center"/>
              <w:rPr>
                <w:snapToGrid w:val="0"/>
              </w:rPr>
            </w:pPr>
            <w:r w:rsidRPr="002C7CB4">
              <w:rPr>
                <w:snapToGrid w:val="0"/>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CE8E057" w14:textId="77777777" w:rsidR="00C336BB" w:rsidRPr="002C7CB4" w:rsidRDefault="00C336BB" w:rsidP="00DA72C9">
            <w:pPr>
              <w:pStyle w:val="TAL"/>
              <w:jc w:val="center"/>
              <w:rPr>
                <w:snapToGrid w:val="0"/>
              </w:rPr>
            </w:pPr>
            <w:r w:rsidRPr="002C7CB4">
              <w:rPr>
                <w:snapToGrid w:val="0"/>
              </w:rPr>
              <w:t>A</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CF36FCE" w14:textId="77777777" w:rsidR="00C336BB" w:rsidRPr="002C7CB4" w:rsidRDefault="00C336BB" w:rsidP="00DA72C9">
            <w:pPr>
              <w:pStyle w:val="TAL"/>
              <w:rPr>
                <w:noProof/>
                <w:lang w:eastAsia="zh-CN"/>
              </w:rPr>
            </w:pPr>
            <w:r w:rsidRPr="002C7CB4">
              <w:rPr>
                <w:noProof/>
                <w:lang w:eastAsia="zh-CN"/>
              </w:rPr>
              <w:t>Modify MCData download data response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214F199" w14:textId="77777777" w:rsidR="00C336BB" w:rsidRPr="002C7CB4" w:rsidRDefault="00C336BB" w:rsidP="00DA72C9">
            <w:pPr>
              <w:pStyle w:val="TAL"/>
              <w:rPr>
                <w:snapToGrid w:val="0"/>
              </w:rPr>
            </w:pPr>
            <w:r w:rsidRPr="002C7CB4">
              <w:rPr>
                <w:snapToGrid w:val="0"/>
              </w:rPr>
              <w:t>15.4.0</w:t>
            </w:r>
          </w:p>
        </w:tc>
      </w:tr>
      <w:tr w:rsidR="00C336BB" w:rsidRPr="00FF42F5" w14:paraId="21FF1941"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1547EE8" w14:textId="77777777" w:rsidR="00C336BB" w:rsidRPr="002C7CB4" w:rsidRDefault="00C336BB" w:rsidP="00DA72C9">
            <w:pPr>
              <w:pStyle w:val="TAL"/>
              <w:rPr>
                <w:snapToGrid w:val="0"/>
              </w:rPr>
            </w:pPr>
            <w:r w:rsidRPr="002C7CB4">
              <w:rPr>
                <w:snapToGrid w:val="0"/>
              </w:rPr>
              <w:t>2018-09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1955728" w14:textId="77777777" w:rsidR="00C336BB" w:rsidRPr="002C7CB4" w:rsidRDefault="00C336BB" w:rsidP="00DA72C9">
            <w:pPr>
              <w:pStyle w:val="TAL"/>
              <w:rPr>
                <w:snapToGrid w:val="0"/>
              </w:rPr>
            </w:pPr>
            <w:r w:rsidRPr="002C7CB4">
              <w:rPr>
                <w:snapToGrid w:val="0"/>
              </w:rPr>
              <w:t>SA#81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93D814F" w14:textId="77777777" w:rsidR="00C336BB" w:rsidRPr="002C7CB4" w:rsidRDefault="00C336BB" w:rsidP="00DA72C9">
            <w:pPr>
              <w:pStyle w:val="TAL"/>
            </w:pPr>
            <w:r w:rsidRPr="002C7CB4">
              <w:t>SP-180677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7967D20" w14:textId="77777777" w:rsidR="00C336BB" w:rsidRPr="002C7CB4" w:rsidRDefault="00C336BB" w:rsidP="00DA72C9">
            <w:pPr>
              <w:pStyle w:val="TAL"/>
              <w:jc w:val="center"/>
              <w:rPr>
                <w:snapToGrid w:val="0"/>
              </w:rPr>
            </w:pPr>
            <w:r>
              <w:rPr>
                <w:snapToGrid w:val="0"/>
              </w:rPr>
              <w:t>0</w:t>
            </w:r>
            <w:r w:rsidRPr="002C7CB4">
              <w:rPr>
                <w:snapToGrid w:val="0"/>
              </w:rPr>
              <w:t>111</w:t>
            </w:r>
          </w:p>
        </w:tc>
        <w:tc>
          <w:tcPr>
            <w:tcW w:w="426" w:type="dxa"/>
            <w:tcBorders>
              <w:top w:val="single" w:sz="6" w:space="0" w:color="auto"/>
              <w:left w:val="single" w:sz="6" w:space="0" w:color="auto"/>
              <w:bottom w:val="single" w:sz="6" w:space="0" w:color="auto"/>
              <w:right w:val="single" w:sz="6" w:space="0" w:color="auto"/>
            </w:tcBorders>
          </w:tcPr>
          <w:p w14:paraId="134B3521" w14:textId="77777777" w:rsidR="00C336BB" w:rsidRPr="002C7CB4" w:rsidRDefault="00C336BB" w:rsidP="00DA72C9">
            <w:pPr>
              <w:pStyle w:val="TAL"/>
              <w:jc w:val="center"/>
              <w:rPr>
                <w:snapToGrid w:val="0"/>
              </w:rPr>
            </w:pPr>
            <w:r w:rsidRPr="002C7CB4">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741FA2C" w14:textId="77777777" w:rsidR="00C336BB" w:rsidRPr="002C7CB4" w:rsidRDefault="00C336BB" w:rsidP="00DA72C9">
            <w:pPr>
              <w:pStyle w:val="TAL"/>
              <w:jc w:val="center"/>
              <w:rPr>
                <w:snapToGrid w:val="0"/>
              </w:rPr>
            </w:pPr>
            <w:r w:rsidRPr="002C7CB4">
              <w:rPr>
                <w:snapToGrid w:val="0"/>
              </w:rPr>
              <w:t>C</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92732E4" w14:textId="77777777" w:rsidR="00C336BB" w:rsidRPr="002C7CB4" w:rsidRDefault="00C336BB" w:rsidP="00DA72C9">
            <w:pPr>
              <w:pStyle w:val="TAL"/>
              <w:rPr>
                <w:noProof/>
                <w:lang w:eastAsia="zh-CN"/>
              </w:rPr>
            </w:pPr>
            <w:r w:rsidRPr="002C7CB4">
              <w:rPr>
                <w:noProof/>
                <w:lang w:eastAsia="zh-CN"/>
              </w:rPr>
              <w:t>Media storage function in the MCData server</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FD8248C" w14:textId="77777777" w:rsidR="00C336BB" w:rsidRPr="002C7CB4" w:rsidRDefault="00C336BB" w:rsidP="00DA72C9">
            <w:pPr>
              <w:pStyle w:val="TAL"/>
              <w:rPr>
                <w:snapToGrid w:val="0"/>
              </w:rPr>
            </w:pPr>
            <w:r w:rsidRPr="002C7CB4">
              <w:rPr>
                <w:snapToGrid w:val="0"/>
              </w:rPr>
              <w:t>16.0.0</w:t>
            </w:r>
          </w:p>
        </w:tc>
      </w:tr>
      <w:tr w:rsidR="00C336BB" w:rsidRPr="00FF42F5" w14:paraId="161862BE"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27898F8" w14:textId="77777777" w:rsidR="00C336BB" w:rsidRPr="002C7CB4" w:rsidRDefault="00C336BB" w:rsidP="00DA72C9">
            <w:pPr>
              <w:pStyle w:val="TAL"/>
              <w:rPr>
                <w:snapToGrid w:val="0"/>
              </w:rPr>
            </w:pPr>
            <w:r w:rsidRPr="002C7CB4">
              <w:rPr>
                <w:snapToGrid w:val="0"/>
              </w:rPr>
              <w:t>2018-09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791516F" w14:textId="77777777" w:rsidR="00C336BB" w:rsidRPr="002C7CB4" w:rsidRDefault="00C336BB" w:rsidP="00DA72C9">
            <w:pPr>
              <w:pStyle w:val="TAL"/>
              <w:rPr>
                <w:snapToGrid w:val="0"/>
              </w:rPr>
            </w:pPr>
            <w:r w:rsidRPr="002C7CB4">
              <w:rPr>
                <w:snapToGrid w:val="0"/>
              </w:rPr>
              <w:t>SA#81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CEE0C62" w14:textId="77777777" w:rsidR="00C336BB" w:rsidRPr="002C7CB4" w:rsidRDefault="00C336BB" w:rsidP="00DA72C9">
            <w:pPr>
              <w:pStyle w:val="TAL"/>
            </w:pPr>
            <w:r w:rsidRPr="002C7CB4">
              <w:t>SP-180677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35DC538" w14:textId="77777777" w:rsidR="00C336BB" w:rsidRPr="002C7CB4" w:rsidRDefault="00C336BB" w:rsidP="00DA72C9">
            <w:pPr>
              <w:pStyle w:val="TAL"/>
              <w:jc w:val="center"/>
              <w:rPr>
                <w:snapToGrid w:val="0"/>
              </w:rPr>
            </w:pPr>
            <w:r>
              <w:rPr>
                <w:snapToGrid w:val="0"/>
              </w:rPr>
              <w:t>0</w:t>
            </w:r>
            <w:r w:rsidRPr="002C7CB4">
              <w:rPr>
                <w:snapToGrid w:val="0"/>
              </w:rPr>
              <w:t>113</w:t>
            </w:r>
          </w:p>
        </w:tc>
        <w:tc>
          <w:tcPr>
            <w:tcW w:w="426" w:type="dxa"/>
            <w:tcBorders>
              <w:top w:val="single" w:sz="6" w:space="0" w:color="auto"/>
              <w:left w:val="single" w:sz="6" w:space="0" w:color="auto"/>
              <w:bottom w:val="single" w:sz="6" w:space="0" w:color="auto"/>
              <w:right w:val="single" w:sz="6" w:space="0" w:color="auto"/>
            </w:tcBorders>
          </w:tcPr>
          <w:p w14:paraId="6F63E955" w14:textId="77777777" w:rsidR="00C336BB" w:rsidRPr="002C7CB4" w:rsidRDefault="00C336BB" w:rsidP="00DA72C9">
            <w:pPr>
              <w:pStyle w:val="TAL"/>
              <w:jc w:val="center"/>
              <w:rPr>
                <w:snapToGrid w:val="0"/>
              </w:rPr>
            </w:pPr>
            <w:r w:rsidRPr="002C7CB4">
              <w:rPr>
                <w:snapToGrid w:val="0"/>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6FB429C" w14:textId="77777777" w:rsidR="00C336BB" w:rsidRPr="002C7CB4" w:rsidRDefault="00C336BB" w:rsidP="00DA72C9">
            <w:pPr>
              <w:pStyle w:val="TAL"/>
              <w:jc w:val="center"/>
              <w:rPr>
                <w:snapToGrid w:val="0"/>
              </w:rPr>
            </w:pPr>
            <w:r w:rsidRPr="002C7CB4">
              <w:rPr>
                <w:snapToGrid w:val="0"/>
              </w:rPr>
              <w:t>C</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03747B1" w14:textId="77777777" w:rsidR="00C336BB" w:rsidRPr="002C7CB4" w:rsidRDefault="00C336BB" w:rsidP="00DA72C9">
            <w:pPr>
              <w:pStyle w:val="TAL"/>
              <w:rPr>
                <w:noProof/>
                <w:lang w:eastAsia="zh-CN"/>
              </w:rPr>
            </w:pPr>
            <w:r w:rsidRPr="002C7CB4">
              <w:rPr>
                <w:noProof/>
                <w:lang w:eastAsia="zh-CN"/>
              </w:rPr>
              <w:t>Adding the Network base Message Store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3C63627" w14:textId="77777777" w:rsidR="00C336BB" w:rsidRPr="002C7CB4" w:rsidRDefault="00C336BB" w:rsidP="00DA72C9">
            <w:pPr>
              <w:pStyle w:val="TAL"/>
              <w:rPr>
                <w:snapToGrid w:val="0"/>
              </w:rPr>
            </w:pPr>
            <w:r w:rsidRPr="002C7CB4">
              <w:rPr>
                <w:snapToGrid w:val="0"/>
              </w:rPr>
              <w:t>16.0.0</w:t>
            </w:r>
          </w:p>
        </w:tc>
      </w:tr>
      <w:tr w:rsidR="00C336BB" w:rsidRPr="00FF42F5" w14:paraId="7558D90A"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090CE24" w14:textId="77777777" w:rsidR="00C336BB" w:rsidRPr="002C7CB4" w:rsidRDefault="00C336BB" w:rsidP="00DA72C9">
            <w:pPr>
              <w:pStyle w:val="TAL"/>
              <w:rPr>
                <w:snapToGrid w:val="0"/>
              </w:rPr>
            </w:pPr>
            <w:r w:rsidRPr="002C7CB4">
              <w:rPr>
                <w:snapToGrid w:val="0"/>
              </w:rPr>
              <w:t>2018-</w:t>
            </w:r>
            <w:r>
              <w:rPr>
                <w:snapToGrid w:val="0"/>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E4120FC" w14:textId="77777777" w:rsidR="00C336BB" w:rsidRPr="002C7CB4" w:rsidRDefault="00C336BB" w:rsidP="00DA72C9">
            <w:pPr>
              <w:pStyle w:val="TAL"/>
              <w:rPr>
                <w:snapToGrid w:val="0"/>
              </w:rPr>
            </w:pPr>
            <w:r w:rsidRPr="002C7CB4">
              <w:rPr>
                <w:snapToGrid w:val="0"/>
              </w:rPr>
              <w:t>SA#8</w:t>
            </w:r>
            <w:r>
              <w:rPr>
                <w:snapToGrid w:val="0"/>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39B1838" w14:textId="77777777" w:rsidR="00C336BB" w:rsidRPr="002C7CB4" w:rsidRDefault="00C336BB" w:rsidP="00DA72C9">
            <w:pPr>
              <w:pStyle w:val="TAL"/>
            </w:pPr>
            <w:r w:rsidRPr="002C7CB4">
              <w:t>SP-18</w:t>
            </w:r>
            <w:r>
              <w:t>1178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FFD10C9" w14:textId="77777777" w:rsidR="00C336BB" w:rsidRPr="002C7CB4" w:rsidRDefault="00C336BB" w:rsidP="00DA72C9">
            <w:pPr>
              <w:pStyle w:val="TAL"/>
              <w:jc w:val="center"/>
              <w:rPr>
                <w:snapToGrid w:val="0"/>
              </w:rPr>
            </w:pPr>
            <w:r>
              <w:rPr>
                <w:snapToGrid w:val="0"/>
              </w:rPr>
              <w:t>0116</w:t>
            </w:r>
          </w:p>
        </w:tc>
        <w:tc>
          <w:tcPr>
            <w:tcW w:w="426" w:type="dxa"/>
            <w:tcBorders>
              <w:top w:val="single" w:sz="6" w:space="0" w:color="auto"/>
              <w:left w:val="single" w:sz="6" w:space="0" w:color="auto"/>
              <w:bottom w:val="single" w:sz="6" w:space="0" w:color="auto"/>
              <w:right w:val="single" w:sz="6" w:space="0" w:color="auto"/>
            </w:tcBorders>
          </w:tcPr>
          <w:p w14:paraId="4A79ACFC" w14:textId="77777777" w:rsidR="00C336BB" w:rsidRPr="002C7CB4"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8EE21B4" w14:textId="77777777" w:rsidR="00C336BB" w:rsidRPr="002C7CB4"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228FCE49" w14:textId="77777777" w:rsidR="00C336BB" w:rsidRPr="002C7CB4" w:rsidRDefault="00C336BB" w:rsidP="00DA72C9">
            <w:pPr>
              <w:pStyle w:val="TAL"/>
              <w:rPr>
                <w:noProof/>
                <w:lang w:eastAsia="zh-CN"/>
              </w:rPr>
            </w:pPr>
            <w:r w:rsidRPr="00BA593D">
              <w:rPr>
                <w:noProof/>
                <w:lang w:eastAsia="zh-CN"/>
              </w:rPr>
              <w:t>Corrections on CR implementation errors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1E97C79" w14:textId="77777777" w:rsidR="00C336BB" w:rsidRPr="002C7CB4" w:rsidRDefault="00C336BB" w:rsidP="00DA72C9">
            <w:pPr>
              <w:pStyle w:val="TAL"/>
              <w:rPr>
                <w:snapToGrid w:val="0"/>
              </w:rPr>
            </w:pPr>
            <w:r>
              <w:rPr>
                <w:snapToGrid w:val="0"/>
              </w:rPr>
              <w:t>16.1</w:t>
            </w:r>
            <w:r w:rsidRPr="002C7CB4">
              <w:rPr>
                <w:snapToGrid w:val="0"/>
              </w:rPr>
              <w:t>.0</w:t>
            </w:r>
          </w:p>
        </w:tc>
      </w:tr>
      <w:tr w:rsidR="00C336BB" w:rsidRPr="00FF42F5" w14:paraId="542AA719"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6C8B3F7B" w14:textId="77777777" w:rsidR="00C336BB" w:rsidRPr="002C7CB4" w:rsidRDefault="00C336BB" w:rsidP="00DA72C9">
            <w:pPr>
              <w:pStyle w:val="TAL"/>
              <w:rPr>
                <w:snapToGrid w:val="0"/>
              </w:rPr>
            </w:pPr>
            <w:r w:rsidRPr="002C7CB4">
              <w:rPr>
                <w:snapToGrid w:val="0"/>
              </w:rPr>
              <w:t>2018-</w:t>
            </w:r>
            <w:r>
              <w:rPr>
                <w:snapToGrid w:val="0"/>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50F435A" w14:textId="77777777" w:rsidR="00C336BB" w:rsidRPr="002C7CB4" w:rsidRDefault="00C336BB" w:rsidP="00DA72C9">
            <w:pPr>
              <w:pStyle w:val="TAL"/>
              <w:rPr>
                <w:snapToGrid w:val="0"/>
              </w:rPr>
            </w:pPr>
            <w:r w:rsidRPr="002C7CB4">
              <w:rPr>
                <w:snapToGrid w:val="0"/>
              </w:rPr>
              <w:t>SA#8</w:t>
            </w:r>
            <w:r>
              <w:rPr>
                <w:snapToGrid w:val="0"/>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5979C4E" w14:textId="77777777" w:rsidR="00C336BB" w:rsidRPr="002C7CB4" w:rsidRDefault="00C336BB" w:rsidP="00DA72C9">
            <w:pPr>
              <w:pStyle w:val="TAL"/>
            </w:pPr>
            <w:r w:rsidRPr="002C7CB4">
              <w:t>SP-18</w:t>
            </w:r>
            <w:r>
              <w:t>1178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4541030" w14:textId="77777777" w:rsidR="00C336BB" w:rsidRDefault="00C336BB" w:rsidP="00DA72C9">
            <w:pPr>
              <w:pStyle w:val="TAL"/>
              <w:jc w:val="center"/>
              <w:rPr>
                <w:snapToGrid w:val="0"/>
              </w:rPr>
            </w:pPr>
            <w:r>
              <w:rPr>
                <w:snapToGrid w:val="0"/>
              </w:rPr>
              <w:t>0117</w:t>
            </w:r>
          </w:p>
        </w:tc>
        <w:tc>
          <w:tcPr>
            <w:tcW w:w="426" w:type="dxa"/>
            <w:tcBorders>
              <w:top w:val="single" w:sz="6" w:space="0" w:color="auto"/>
              <w:left w:val="single" w:sz="6" w:space="0" w:color="auto"/>
              <w:bottom w:val="single" w:sz="6" w:space="0" w:color="auto"/>
              <w:right w:val="single" w:sz="6" w:space="0" w:color="auto"/>
            </w:tcBorders>
          </w:tcPr>
          <w:p w14:paraId="67FDCF96"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F1198A5"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1199BAD" w14:textId="77777777" w:rsidR="00C336BB" w:rsidRPr="00BA593D" w:rsidRDefault="00C336BB" w:rsidP="00DA72C9">
            <w:pPr>
              <w:pStyle w:val="TAL"/>
              <w:rPr>
                <w:noProof/>
                <w:lang w:eastAsia="zh-CN"/>
              </w:rPr>
            </w:pPr>
            <w:r w:rsidRPr="00D72720">
              <w:rPr>
                <w:noProof/>
                <w:lang w:eastAsia="zh-CN"/>
              </w:rPr>
              <w:t>Configuration parameters to support requirement [R-6.1.1.2-009] are incorrect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E761C5B" w14:textId="77777777" w:rsidR="00C336BB" w:rsidRDefault="00C336BB" w:rsidP="00DA72C9">
            <w:pPr>
              <w:pStyle w:val="TAL"/>
              <w:rPr>
                <w:snapToGrid w:val="0"/>
              </w:rPr>
            </w:pPr>
            <w:r>
              <w:rPr>
                <w:snapToGrid w:val="0"/>
              </w:rPr>
              <w:t>16.1</w:t>
            </w:r>
            <w:r w:rsidRPr="002C7CB4">
              <w:rPr>
                <w:snapToGrid w:val="0"/>
              </w:rPr>
              <w:t>.0</w:t>
            </w:r>
          </w:p>
        </w:tc>
      </w:tr>
      <w:tr w:rsidR="00C336BB" w:rsidRPr="00FF42F5" w14:paraId="1A4B3826"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03595456" w14:textId="77777777" w:rsidR="00C336BB" w:rsidRPr="002C7CB4" w:rsidRDefault="00C336BB" w:rsidP="00DA72C9">
            <w:pPr>
              <w:pStyle w:val="TAL"/>
              <w:rPr>
                <w:snapToGrid w:val="0"/>
              </w:rPr>
            </w:pPr>
            <w:r w:rsidRPr="002C7CB4">
              <w:rPr>
                <w:snapToGrid w:val="0"/>
              </w:rPr>
              <w:t>2018-</w:t>
            </w:r>
            <w:r>
              <w:rPr>
                <w:snapToGrid w:val="0"/>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5050A16" w14:textId="77777777" w:rsidR="00C336BB" w:rsidRPr="002C7CB4" w:rsidRDefault="00C336BB" w:rsidP="00DA72C9">
            <w:pPr>
              <w:pStyle w:val="TAL"/>
              <w:rPr>
                <w:snapToGrid w:val="0"/>
              </w:rPr>
            </w:pPr>
            <w:r w:rsidRPr="002C7CB4">
              <w:rPr>
                <w:snapToGrid w:val="0"/>
              </w:rPr>
              <w:t>SA#8</w:t>
            </w:r>
            <w:r>
              <w:rPr>
                <w:snapToGrid w:val="0"/>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D60B339" w14:textId="77777777" w:rsidR="00C336BB" w:rsidRPr="002C7CB4" w:rsidRDefault="00C336BB" w:rsidP="00DA72C9">
            <w:pPr>
              <w:pStyle w:val="TAL"/>
            </w:pPr>
            <w:r w:rsidRPr="002C7CB4">
              <w:t>SP-18</w:t>
            </w:r>
            <w:r>
              <w:t>1178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1C88B9F" w14:textId="77777777" w:rsidR="00C336BB" w:rsidRDefault="00C336BB" w:rsidP="00DA72C9">
            <w:pPr>
              <w:pStyle w:val="TAL"/>
              <w:jc w:val="center"/>
              <w:rPr>
                <w:snapToGrid w:val="0"/>
              </w:rPr>
            </w:pPr>
            <w:r>
              <w:rPr>
                <w:snapToGrid w:val="0"/>
              </w:rPr>
              <w:t>0118</w:t>
            </w:r>
          </w:p>
        </w:tc>
        <w:tc>
          <w:tcPr>
            <w:tcW w:w="426" w:type="dxa"/>
            <w:tcBorders>
              <w:top w:val="single" w:sz="6" w:space="0" w:color="auto"/>
              <w:left w:val="single" w:sz="6" w:space="0" w:color="auto"/>
              <w:bottom w:val="single" w:sz="6" w:space="0" w:color="auto"/>
              <w:right w:val="single" w:sz="6" w:space="0" w:color="auto"/>
            </w:tcBorders>
          </w:tcPr>
          <w:p w14:paraId="05A0F442"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AC742E0"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95D4D01" w14:textId="77777777" w:rsidR="00C336BB" w:rsidRPr="00D72720" w:rsidRDefault="00C336BB" w:rsidP="00DA72C9">
            <w:pPr>
              <w:pStyle w:val="TAL"/>
              <w:rPr>
                <w:noProof/>
                <w:lang w:eastAsia="zh-CN"/>
              </w:rPr>
            </w:pPr>
            <w:r w:rsidRPr="00C83A5A">
              <w:rPr>
                <w:noProof/>
                <w:lang w:eastAsia="zh-CN"/>
              </w:rPr>
              <w:t>Corrections to Table A.2-1, Table A.4-2 and Table A.5-2</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B5FEE71" w14:textId="77777777" w:rsidR="00C336BB" w:rsidRDefault="00C336BB" w:rsidP="00DA72C9">
            <w:pPr>
              <w:pStyle w:val="TAL"/>
              <w:rPr>
                <w:snapToGrid w:val="0"/>
              </w:rPr>
            </w:pPr>
            <w:r>
              <w:rPr>
                <w:snapToGrid w:val="0"/>
              </w:rPr>
              <w:t>16.1</w:t>
            </w:r>
            <w:r w:rsidRPr="002C7CB4">
              <w:rPr>
                <w:snapToGrid w:val="0"/>
              </w:rPr>
              <w:t>.0</w:t>
            </w:r>
          </w:p>
        </w:tc>
      </w:tr>
      <w:tr w:rsidR="00C336BB" w:rsidRPr="00FF42F5" w14:paraId="405D3E75"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2B5CE23" w14:textId="77777777" w:rsidR="00C336BB" w:rsidRPr="002C7CB4" w:rsidRDefault="00C336BB" w:rsidP="00DA72C9">
            <w:pPr>
              <w:pStyle w:val="TAL"/>
              <w:rPr>
                <w:snapToGrid w:val="0"/>
              </w:rPr>
            </w:pPr>
            <w:r w:rsidRPr="002C7CB4">
              <w:rPr>
                <w:snapToGrid w:val="0"/>
              </w:rPr>
              <w:t>2018-</w:t>
            </w:r>
            <w:r>
              <w:rPr>
                <w:snapToGrid w:val="0"/>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3B207BB" w14:textId="77777777" w:rsidR="00C336BB" w:rsidRPr="002C7CB4" w:rsidRDefault="00C336BB" w:rsidP="00DA72C9">
            <w:pPr>
              <w:pStyle w:val="TAL"/>
              <w:rPr>
                <w:snapToGrid w:val="0"/>
              </w:rPr>
            </w:pPr>
            <w:r w:rsidRPr="002C7CB4">
              <w:rPr>
                <w:snapToGrid w:val="0"/>
              </w:rPr>
              <w:t>SA#8</w:t>
            </w:r>
            <w:r>
              <w:rPr>
                <w:snapToGrid w:val="0"/>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FDF63CD" w14:textId="77777777" w:rsidR="00C336BB" w:rsidRPr="002C7CB4" w:rsidRDefault="00C336BB" w:rsidP="00DA72C9">
            <w:pPr>
              <w:pStyle w:val="TAL"/>
            </w:pPr>
            <w:r w:rsidRPr="002C7CB4">
              <w:t>SP-18</w:t>
            </w:r>
            <w:r>
              <w:t>1178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804ABA1" w14:textId="77777777" w:rsidR="00C336BB" w:rsidRDefault="00C336BB" w:rsidP="00DA72C9">
            <w:pPr>
              <w:pStyle w:val="TAL"/>
              <w:jc w:val="center"/>
              <w:rPr>
                <w:snapToGrid w:val="0"/>
              </w:rPr>
            </w:pPr>
            <w:r>
              <w:rPr>
                <w:snapToGrid w:val="0"/>
              </w:rPr>
              <w:t>0119</w:t>
            </w:r>
          </w:p>
        </w:tc>
        <w:tc>
          <w:tcPr>
            <w:tcW w:w="426" w:type="dxa"/>
            <w:tcBorders>
              <w:top w:val="single" w:sz="6" w:space="0" w:color="auto"/>
              <w:left w:val="single" w:sz="6" w:space="0" w:color="auto"/>
              <w:bottom w:val="single" w:sz="6" w:space="0" w:color="auto"/>
              <w:right w:val="single" w:sz="6" w:space="0" w:color="auto"/>
            </w:tcBorders>
          </w:tcPr>
          <w:p w14:paraId="26391894" w14:textId="77777777" w:rsidR="00C336BB" w:rsidRDefault="00C336BB" w:rsidP="00DA72C9">
            <w:pPr>
              <w:pStyle w:val="TAL"/>
              <w:jc w:val="center"/>
              <w:rPr>
                <w:snapToGrid w:val="0"/>
              </w:rPr>
            </w:pPr>
            <w:r>
              <w:rPr>
                <w:snapToGrid w:val="0"/>
              </w:rPr>
              <w:t>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770BE7A"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B4850EC" w14:textId="77777777" w:rsidR="00C336BB" w:rsidRPr="00C83A5A" w:rsidRDefault="00C336BB" w:rsidP="00DA72C9">
            <w:pPr>
              <w:pStyle w:val="TAL"/>
              <w:rPr>
                <w:noProof/>
                <w:lang w:eastAsia="zh-CN"/>
              </w:rPr>
            </w:pPr>
            <w:r w:rsidRPr="00085723">
              <w:rPr>
                <w:noProof/>
                <w:lang w:eastAsia="zh-CN"/>
              </w:rPr>
              <w:t xml:space="preserve">Corrections to </w:t>
            </w:r>
            <w:r w:rsidRPr="007C3F74">
              <w:rPr>
                <w:noProof/>
                <w:lang w:eastAsia="zh-CN"/>
              </w:rPr>
              <w:t>"</w:t>
            </w:r>
            <w:r w:rsidRPr="00085723">
              <w:rPr>
                <w:noProof/>
                <w:lang w:eastAsia="zh-CN"/>
              </w:rPr>
              <w:t>Release of MCData communication using HTTP</w:t>
            </w:r>
            <w:r w:rsidRPr="007C3F74">
              <w:rPr>
                <w:noProof/>
                <w:lang w:eastAsia="zh-CN"/>
              </w:rPr>
              <w:t>"</w:t>
            </w:r>
            <w:r w:rsidRPr="00085723">
              <w:rPr>
                <w:noProof/>
                <w:lang w:eastAsia="zh-CN"/>
              </w:rPr>
              <w:t xml:space="preserve"> procedures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0553849" w14:textId="77777777" w:rsidR="00C336BB" w:rsidRDefault="00C336BB" w:rsidP="00DA72C9">
            <w:pPr>
              <w:pStyle w:val="TAL"/>
              <w:rPr>
                <w:snapToGrid w:val="0"/>
              </w:rPr>
            </w:pPr>
            <w:r>
              <w:rPr>
                <w:snapToGrid w:val="0"/>
              </w:rPr>
              <w:t>16.1</w:t>
            </w:r>
            <w:r w:rsidRPr="002C7CB4">
              <w:rPr>
                <w:snapToGrid w:val="0"/>
              </w:rPr>
              <w:t>.0</w:t>
            </w:r>
          </w:p>
        </w:tc>
      </w:tr>
      <w:tr w:rsidR="00C336BB" w:rsidRPr="00FF42F5" w14:paraId="2D379215"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431E498" w14:textId="77777777" w:rsidR="00C336BB" w:rsidRPr="002C7CB4" w:rsidRDefault="00C336BB" w:rsidP="00DA72C9">
            <w:pPr>
              <w:pStyle w:val="TAL"/>
              <w:rPr>
                <w:snapToGrid w:val="0"/>
              </w:rPr>
            </w:pPr>
            <w:r w:rsidRPr="002C7CB4">
              <w:rPr>
                <w:snapToGrid w:val="0"/>
              </w:rPr>
              <w:t>2018-</w:t>
            </w:r>
            <w:r>
              <w:rPr>
                <w:snapToGrid w:val="0"/>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91B901C" w14:textId="77777777" w:rsidR="00C336BB" w:rsidRPr="002C7CB4" w:rsidRDefault="00C336BB" w:rsidP="00DA72C9">
            <w:pPr>
              <w:pStyle w:val="TAL"/>
              <w:rPr>
                <w:snapToGrid w:val="0"/>
              </w:rPr>
            </w:pPr>
            <w:r w:rsidRPr="002C7CB4">
              <w:rPr>
                <w:snapToGrid w:val="0"/>
              </w:rPr>
              <w:t>SA#8</w:t>
            </w:r>
            <w:r>
              <w:rPr>
                <w:snapToGrid w:val="0"/>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174436F" w14:textId="77777777" w:rsidR="00C336BB" w:rsidRPr="002C7CB4" w:rsidRDefault="00C336BB" w:rsidP="00DA72C9">
            <w:pPr>
              <w:pStyle w:val="TAL"/>
            </w:pPr>
            <w:r w:rsidRPr="002C7CB4">
              <w:t>SP-18</w:t>
            </w:r>
            <w:r>
              <w:t>1178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44BDB2D" w14:textId="77777777" w:rsidR="00C336BB" w:rsidRDefault="00C336BB" w:rsidP="00DA72C9">
            <w:pPr>
              <w:pStyle w:val="TAL"/>
              <w:jc w:val="center"/>
              <w:rPr>
                <w:snapToGrid w:val="0"/>
              </w:rPr>
            </w:pPr>
            <w:r>
              <w:rPr>
                <w:snapToGrid w:val="0"/>
              </w:rPr>
              <w:t>0120</w:t>
            </w:r>
          </w:p>
        </w:tc>
        <w:tc>
          <w:tcPr>
            <w:tcW w:w="426" w:type="dxa"/>
            <w:tcBorders>
              <w:top w:val="single" w:sz="6" w:space="0" w:color="auto"/>
              <w:left w:val="single" w:sz="6" w:space="0" w:color="auto"/>
              <w:bottom w:val="single" w:sz="6" w:space="0" w:color="auto"/>
              <w:right w:val="single" w:sz="6" w:space="0" w:color="auto"/>
            </w:tcBorders>
          </w:tcPr>
          <w:p w14:paraId="1D245618"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6079D3B"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D2790FD" w14:textId="77777777" w:rsidR="00C336BB" w:rsidRPr="00085723" w:rsidRDefault="00C336BB" w:rsidP="00DA72C9">
            <w:pPr>
              <w:pStyle w:val="TAL"/>
              <w:rPr>
                <w:noProof/>
                <w:lang w:eastAsia="zh-CN"/>
              </w:rPr>
            </w:pPr>
            <w:r w:rsidRPr="00085723">
              <w:rPr>
                <w:noProof/>
                <w:lang w:eastAsia="zh-CN"/>
              </w:rPr>
              <w:t>Alignment with the MCData content server</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1F2085C" w14:textId="77777777" w:rsidR="00C336BB" w:rsidRDefault="00C336BB" w:rsidP="00DA72C9">
            <w:pPr>
              <w:pStyle w:val="TAL"/>
              <w:rPr>
                <w:snapToGrid w:val="0"/>
              </w:rPr>
            </w:pPr>
            <w:r>
              <w:rPr>
                <w:snapToGrid w:val="0"/>
              </w:rPr>
              <w:t>16.1</w:t>
            </w:r>
            <w:r w:rsidRPr="002C7CB4">
              <w:rPr>
                <w:snapToGrid w:val="0"/>
              </w:rPr>
              <w:t>.0</w:t>
            </w:r>
          </w:p>
        </w:tc>
      </w:tr>
      <w:tr w:rsidR="00C336BB" w:rsidRPr="00FF42F5" w14:paraId="552FCBA7"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7EBEF3E" w14:textId="77777777" w:rsidR="00C336BB" w:rsidRPr="002C7CB4" w:rsidRDefault="00C336BB" w:rsidP="00DA72C9">
            <w:pPr>
              <w:pStyle w:val="TAL"/>
              <w:rPr>
                <w:snapToGrid w:val="0"/>
              </w:rPr>
            </w:pPr>
            <w:r w:rsidRPr="002C7CB4">
              <w:rPr>
                <w:snapToGrid w:val="0"/>
              </w:rPr>
              <w:t>2018-</w:t>
            </w:r>
            <w:r>
              <w:rPr>
                <w:snapToGrid w:val="0"/>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145FF88" w14:textId="77777777" w:rsidR="00C336BB" w:rsidRPr="002C7CB4" w:rsidRDefault="00C336BB" w:rsidP="00DA72C9">
            <w:pPr>
              <w:pStyle w:val="TAL"/>
              <w:rPr>
                <w:snapToGrid w:val="0"/>
              </w:rPr>
            </w:pPr>
            <w:r w:rsidRPr="002C7CB4">
              <w:rPr>
                <w:snapToGrid w:val="0"/>
              </w:rPr>
              <w:t>SA#8</w:t>
            </w:r>
            <w:r>
              <w:rPr>
                <w:snapToGrid w:val="0"/>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568CE5D" w14:textId="77777777" w:rsidR="00C336BB" w:rsidRPr="002C7CB4" w:rsidRDefault="00C336BB" w:rsidP="00DA72C9">
            <w:pPr>
              <w:pStyle w:val="TAL"/>
            </w:pPr>
            <w:r w:rsidRPr="002C7CB4">
              <w:t>SP-18</w:t>
            </w:r>
            <w:r>
              <w:t>1178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0C183FB" w14:textId="77777777" w:rsidR="00C336BB" w:rsidRDefault="00C336BB" w:rsidP="00DA72C9">
            <w:pPr>
              <w:pStyle w:val="TAL"/>
              <w:jc w:val="center"/>
              <w:rPr>
                <w:snapToGrid w:val="0"/>
              </w:rPr>
            </w:pPr>
            <w:r>
              <w:rPr>
                <w:snapToGrid w:val="0"/>
              </w:rPr>
              <w:t>0121</w:t>
            </w:r>
          </w:p>
        </w:tc>
        <w:tc>
          <w:tcPr>
            <w:tcW w:w="426" w:type="dxa"/>
            <w:tcBorders>
              <w:top w:val="single" w:sz="6" w:space="0" w:color="auto"/>
              <w:left w:val="single" w:sz="6" w:space="0" w:color="auto"/>
              <w:bottom w:val="single" w:sz="6" w:space="0" w:color="auto"/>
              <w:right w:val="single" w:sz="6" w:space="0" w:color="auto"/>
            </w:tcBorders>
          </w:tcPr>
          <w:p w14:paraId="6AF0DE84"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5955FD8"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E8ABEE8" w14:textId="77777777" w:rsidR="00C336BB" w:rsidRPr="00085723" w:rsidRDefault="00C336BB" w:rsidP="00DA72C9">
            <w:pPr>
              <w:pStyle w:val="TAL"/>
              <w:rPr>
                <w:noProof/>
                <w:lang w:eastAsia="zh-CN"/>
              </w:rPr>
            </w:pPr>
            <w:r w:rsidRPr="00E72128">
              <w:rPr>
                <w:noProof/>
                <w:lang w:eastAsia="zh-CN"/>
              </w:rPr>
              <w:t>There is no file download when using media plane for FD</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BCA9129" w14:textId="77777777" w:rsidR="00C336BB" w:rsidRDefault="00C336BB" w:rsidP="00DA72C9">
            <w:pPr>
              <w:pStyle w:val="TAL"/>
              <w:rPr>
                <w:snapToGrid w:val="0"/>
              </w:rPr>
            </w:pPr>
            <w:r>
              <w:rPr>
                <w:snapToGrid w:val="0"/>
              </w:rPr>
              <w:t>16.1</w:t>
            </w:r>
            <w:r w:rsidRPr="002C7CB4">
              <w:rPr>
                <w:snapToGrid w:val="0"/>
              </w:rPr>
              <w:t>.0</w:t>
            </w:r>
          </w:p>
        </w:tc>
      </w:tr>
      <w:tr w:rsidR="00C336BB" w:rsidRPr="00FF42F5" w14:paraId="628FF7CB"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5A4A5F4" w14:textId="77777777" w:rsidR="00C336BB" w:rsidRPr="002C7CB4" w:rsidRDefault="00C336BB" w:rsidP="00DA72C9">
            <w:pPr>
              <w:pStyle w:val="TAL"/>
              <w:rPr>
                <w:snapToGrid w:val="0"/>
              </w:rPr>
            </w:pPr>
            <w:r w:rsidRPr="002C7CB4">
              <w:rPr>
                <w:snapToGrid w:val="0"/>
              </w:rPr>
              <w:t>2018-</w:t>
            </w:r>
            <w:r>
              <w:rPr>
                <w:snapToGrid w:val="0"/>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87F44C7" w14:textId="77777777" w:rsidR="00C336BB" w:rsidRPr="002C7CB4" w:rsidRDefault="00C336BB" w:rsidP="00DA72C9">
            <w:pPr>
              <w:pStyle w:val="TAL"/>
              <w:rPr>
                <w:snapToGrid w:val="0"/>
              </w:rPr>
            </w:pPr>
            <w:r w:rsidRPr="002C7CB4">
              <w:rPr>
                <w:snapToGrid w:val="0"/>
              </w:rPr>
              <w:t>SA#8</w:t>
            </w:r>
            <w:r>
              <w:rPr>
                <w:snapToGrid w:val="0"/>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57E568C" w14:textId="77777777" w:rsidR="00C336BB" w:rsidRPr="002C7CB4" w:rsidRDefault="00C336BB" w:rsidP="00DA72C9">
            <w:pPr>
              <w:pStyle w:val="TAL"/>
            </w:pPr>
            <w:r w:rsidRPr="002C7CB4">
              <w:t>SP-18</w:t>
            </w:r>
            <w:r>
              <w:t>1178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ACADA93" w14:textId="77777777" w:rsidR="00C336BB" w:rsidRDefault="00C336BB" w:rsidP="00DA72C9">
            <w:pPr>
              <w:pStyle w:val="TAL"/>
              <w:jc w:val="center"/>
              <w:rPr>
                <w:snapToGrid w:val="0"/>
              </w:rPr>
            </w:pPr>
            <w:r>
              <w:rPr>
                <w:snapToGrid w:val="0"/>
              </w:rPr>
              <w:t>0122</w:t>
            </w:r>
          </w:p>
        </w:tc>
        <w:tc>
          <w:tcPr>
            <w:tcW w:w="426" w:type="dxa"/>
            <w:tcBorders>
              <w:top w:val="single" w:sz="6" w:space="0" w:color="auto"/>
              <w:left w:val="single" w:sz="6" w:space="0" w:color="auto"/>
              <w:bottom w:val="single" w:sz="6" w:space="0" w:color="auto"/>
              <w:right w:val="single" w:sz="6" w:space="0" w:color="auto"/>
            </w:tcBorders>
          </w:tcPr>
          <w:p w14:paraId="33302F91"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A9D924F"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A02C939" w14:textId="77777777" w:rsidR="00C336BB" w:rsidRPr="00E72128" w:rsidRDefault="00C336BB" w:rsidP="00DA72C9">
            <w:pPr>
              <w:pStyle w:val="TAL"/>
              <w:rPr>
                <w:noProof/>
                <w:lang w:eastAsia="zh-CN"/>
              </w:rPr>
            </w:pPr>
            <w:r w:rsidRPr="004925E2">
              <w:rPr>
                <w:noProof/>
                <w:lang w:eastAsia="zh-CN"/>
              </w:rPr>
              <w:t>Procedures for MCData message store operations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7EE7876" w14:textId="77777777" w:rsidR="00C336BB" w:rsidRDefault="00C336BB" w:rsidP="00DA72C9">
            <w:pPr>
              <w:pStyle w:val="TAL"/>
              <w:rPr>
                <w:snapToGrid w:val="0"/>
              </w:rPr>
            </w:pPr>
            <w:r>
              <w:rPr>
                <w:snapToGrid w:val="0"/>
              </w:rPr>
              <w:t>16.1</w:t>
            </w:r>
            <w:r w:rsidRPr="002C7CB4">
              <w:rPr>
                <w:snapToGrid w:val="0"/>
              </w:rPr>
              <w:t>.0</w:t>
            </w:r>
          </w:p>
        </w:tc>
      </w:tr>
      <w:tr w:rsidR="00C336BB" w:rsidRPr="00FF42F5" w14:paraId="23A6A97C"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822180A" w14:textId="77777777" w:rsidR="00C336BB" w:rsidRPr="002C7CB4" w:rsidRDefault="00C336BB" w:rsidP="00DA72C9">
            <w:pPr>
              <w:pStyle w:val="TAL"/>
              <w:rPr>
                <w:snapToGrid w:val="0"/>
              </w:rPr>
            </w:pPr>
            <w:r w:rsidRPr="002C7CB4">
              <w:rPr>
                <w:snapToGrid w:val="0"/>
              </w:rPr>
              <w:t>2018-</w:t>
            </w:r>
            <w:r>
              <w:rPr>
                <w:snapToGrid w:val="0"/>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F0103AF" w14:textId="77777777" w:rsidR="00C336BB" w:rsidRPr="002C7CB4" w:rsidRDefault="00C336BB" w:rsidP="00DA72C9">
            <w:pPr>
              <w:pStyle w:val="TAL"/>
              <w:rPr>
                <w:snapToGrid w:val="0"/>
              </w:rPr>
            </w:pPr>
            <w:r w:rsidRPr="002C7CB4">
              <w:rPr>
                <w:snapToGrid w:val="0"/>
              </w:rPr>
              <w:t>SA#8</w:t>
            </w:r>
            <w:r>
              <w:rPr>
                <w:snapToGrid w:val="0"/>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4F7386D" w14:textId="77777777" w:rsidR="00C336BB" w:rsidRPr="002C7CB4" w:rsidRDefault="00C336BB" w:rsidP="00DA72C9">
            <w:pPr>
              <w:pStyle w:val="TAL"/>
            </w:pPr>
            <w:r w:rsidRPr="002C7CB4">
              <w:t>SP-18</w:t>
            </w:r>
            <w:r>
              <w:t>1178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B3C7DFF" w14:textId="77777777" w:rsidR="00C336BB" w:rsidRDefault="00C336BB" w:rsidP="00DA72C9">
            <w:pPr>
              <w:pStyle w:val="TAL"/>
              <w:jc w:val="center"/>
              <w:rPr>
                <w:snapToGrid w:val="0"/>
              </w:rPr>
            </w:pPr>
            <w:r>
              <w:rPr>
                <w:snapToGrid w:val="0"/>
              </w:rPr>
              <w:t>0123</w:t>
            </w:r>
          </w:p>
        </w:tc>
        <w:tc>
          <w:tcPr>
            <w:tcW w:w="426" w:type="dxa"/>
            <w:tcBorders>
              <w:top w:val="single" w:sz="6" w:space="0" w:color="auto"/>
              <w:left w:val="single" w:sz="6" w:space="0" w:color="auto"/>
              <w:bottom w:val="single" w:sz="6" w:space="0" w:color="auto"/>
              <w:right w:val="single" w:sz="6" w:space="0" w:color="auto"/>
            </w:tcBorders>
          </w:tcPr>
          <w:p w14:paraId="3ABA75A8"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E407597"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29EBE73E" w14:textId="77777777" w:rsidR="00C336BB" w:rsidRPr="004925E2" w:rsidRDefault="00C336BB" w:rsidP="00DA72C9">
            <w:pPr>
              <w:pStyle w:val="TAL"/>
              <w:rPr>
                <w:noProof/>
                <w:lang w:eastAsia="zh-CN"/>
              </w:rPr>
            </w:pPr>
            <w:r w:rsidRPr="004326FA">
              <w:rPr>
                <w:noProof/>
                <w:lang w:eastAsia="zh-CN"/>
              </w:rPr>
              <w:t>Correct misalignment on MCData user usage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A12F0A4" w14:textId="77777777" w:rsidR="00C336BB" w:rsidRDefault="00C336BB" w:rsidP="00DA72C9">
            <w:pPr>
              <w:pStyle w:val="TAL"/>
              <w:rPr>
                <w:snapToGrid w:val="0"/>
              </w:rPr>
            </w:pPr>
            <w:r>
              <w:rPr>
                <w:snapToGrid w:val="0"/>
              </w:rPr>
              <w:t>16.1</w:t>
            </w:r>
            <w:r w:rsidRPr="002C7CB4">
              <w:rPr>
                <w:snapToGrid w:val="0"/>
              </w:rPr>
              <w:t>.0</w:t>
            </w:r>
          </w:p>
        </w:tc>
      </w:tr>
      <w:tr w:rsidR="00C336BB" w:rsidRPr="00FF42F5" w14:paraId="1495061E"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BC0AEB9" w14:textId="77777777" w:rsidR="00C336BB" w:rsidRPr="002C7CB4" w:rsidRDefault="00C336BB" w:rsidP="00DA72C9">
            <w:pPr>
              <w:pStyle w:val="TAL"/>
              <w:rPr>
                <w:snapToGrid w:val="0"/>
              </w:rPr>
            </w:pPr>
            <w:r>
              <w:rPr>
                <w:snapToGrid w:val="0"/>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9FBBD48" w14:textId="77777777" w:rsidR="00C336BB" w:rsidRPr="002C7CB4" w:rsidRDefault="00C336BB" w:rsidP="00DA72C9">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9995757" w14:textId="77777777" w:rsidR="00C336BB" w:rsidRPr="002C7CB4" w:rsidRDefault="00C336BB" w:rsidP="00DA72C9">
            <w:pPr>
              <w:pStyle w:val="TAL"/>
            </w:pPr>
            <w:r w:rsidRPr="009D04DD">
              <w:t>SP-190074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AB85276" w14:textId="77777777" w:rsidR="00C336BB" w:rsidRDefault="00C336BB" w:rsidP="00DA72C9">
            <w:pPr>
              <w:pStyle w:val="TAL"/>
              <w:jc w:val="center"/>
              <w:rPr>
                <w:snapToGrid w:val="0"/>
              </w:rPr>
            </w:pPr>
            <w:r>
              <w:rPr>
                <w:snapToGrid w:val="0"/>
              </w:rPr>
              <w:t>0124</w:t>
            </w:r>
          </w:p>
        </w:tc>
        <w:tc>
          <w:tcPr>
            <w:tcW w:w="426" w:type="dxa"/>
            <w:tcBorders>
              <w:top w:val="single" w:sz="6" w:space="0" w:color="auto"/>
              <w:left w:val="single" w:sz="6" w:space="0" w:color="auto"/>
              <w:bottom w:val="single" w:sz="6" w:space="0" w:color="auto"/>
              <w:right w:val="single" w:sz="6" w:space="0" w:color="auto"/>
            </w:tcBorders>
          </w:tcPr>
          <w:p w14:paraId="6C4058FF" w14:textId="77777777" w:rsidR="00C336BB" w:rsidRDefault="00C336BB" w:rsidP="00DA72C9">
            <w:pPr>
              <w:pStyle w:val="TAL"/>
              <w:jc w:val="center"/>
              <w:rPr>
                <w:snapToGrid w:val="0"/>
              </w:rPr>
            </w:pPr>
            <w:r>
              <w:rPr>
                <w:snapToGrid w:val="0"/>
              </w:rPr>
              <w:t>-</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BA3308F"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E8ADCF4" w14:textId="77777777" w:rsidR="00C336BB" w:rsidRPr="004326FA" w:rsidRDefault="00C336BB" w:rsidP="00DA72C9">
            <w:pPr>
              <w:pStyle w:val="TAL"/>
              <w:rPr>
                <w:noProof/>
                <w:lang w:eastAsia="zh-CN"/>
              </w:rPr>
            </w:pPr>
            <w:r>
              <w:rPr>
                <w:noProof/>
                <w:lang w:eastAsia="zh-CN"/>
              </w:rPr>
              <w:t>Correct the location of MCData content server and MCData message store configuration parameters in table A.3-2 configuration table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04B51FB" w14:textId="77777777" w:rsidR="00C336BB" w:rsidRDefault="00C336BB" w:rsidP="00DA72C9">
            <w:pPr>
              <w:pStyle w:val="TAL"/>
              <w:rPr>
                <w:snapToGrid w:val="0"/>
              </w:rPr>
            </w:pPr>
            <w:r>
              <w:rPr>
                <w:snapToGrid w:val="0"/>
              </w:rPr>
              <w:t>16.2.0</w:t>
            </w:r>
          </w:p>
        </w:tc>
      </w:tr>
      <w:tr w:rsidR="00C336BB" w:rsidRPr="00FF42F5" w14:paraId="1C3BCC6E"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4187129" w14:textId="77777777" w:rsidR="00C336BB" w:rsidRDefault="00C336BB" w:rsidP="00DA72C9">
            <w:pPr>
              <w:pStyle w:val="TAL"/>
              <w:rPr>
                <w:snapToGrid w:val="0"/>
              </w:rPr>
            </w:pPr>
            <w:r>
              <w:rPr>
                <w:snapToGrid w:val="0"/>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8B9F794" w14:textId="77777777" w:rsidR="00C336BB" w:rsidRDefault="00C336BB" w:rsidP="00DA72C9">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15BBFC3" w14:textId="77777777" w:rsidR="00C336BB" w:rsidRPr="009D04DD" w:rsidRDefault="00C336BB" w:rsidP="00DA72C9">
            <w:pPr>
              <w:pStyle w:val="TAL"/>
            </w:pPr>
            <w:r w:rsidRPr="0000649B">
              <w:t>SP-190074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7D84AE5" w14:textId="77777777" w:rsidR="00C336BB" w:rsidRDefault="00C336BB" w:rsidP="00DA72C9">
            <w:pPr>
              <w:pStyle w:val="TAL"/>
              <w:jc w:val="center"/>
              <w:rPr>
                <w:snapToGrid w:val="0"/>
              </w:rPr>
            </w:pPr>
            <w:r>
              <w:rPr>
                <w:snapToGrid w:val="0"/>
              </w:rPr>
              <w:t>0125</w:t>
            </w:r>
          </w:p>
        </w:tc>
        <w:tc>
          <w:tcPr>
            <w:tcW w:w="426" w:type="dxa"/>
            <w:tcBorders>
              <w:top w:val="single" w:sz="6" w:space="0" w:color="auto"/>
              <w:left w:val="single" w:sz="6" w:space="0" w:color="auto"/>
              <w:bottom w:val="single" w:sz="6" w:space="0" w:color="auto"/>
              <w:right w:val="single" w:sz="6" w:space="0" w:color="auto"/>
            </w:tcBorders>
          </w:tcPr>
          <w:p w14:paraId="7FBE0FBA" w14:textId="77777777" w:rsidR="00C336BB" w:rsidRDefault="00C336BB" w:rsidP="00DA72C9">
            <w:pPr>
              <w:pStyle w:val="TAL"/>
              <w:jc w:val="center"/>
              <w:rPr>
                <w:snapToGrid w:val="0"/>
              </w:rPr>
            </w:pPr>
            <w:r>
              <w:rPr>
                <w:snapToGrid w:val="0"/>
              </w:rPr>
              <w:t>-</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96E4463" w14:textId="77777777" w:rsidR="00C336BB" w:rsidRDefault="00C336BB" w:rsidP="00DA72C9">
            <w:pPr>
              <w:pStyle w:val="TAL"/>
              <w:jc w:val="center"/>
              <w:rPr>
                <w:snapToGrid w:val="0"/>
              </w:rPr>
            </w:pPr>
            <w:r>
              <w:rPr>
                <w:snapToGrid w:val="0"/>
              </w:rPr>
              <w:t>D</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6426082" w14:textId="77777777" w:rsidR="00C336BB" w:rsidRDefault="00C336BB" w:rsidP="00DA72C9">
            <w:pPr>
              <w:pStyle w:val="TAL"/>
              <w:rPr>
                <w:noProof/>
                <w:lang w:eastAsia="zh-CN"/>
              </w:rPr>
            </w:pPr>
            <w:r>
              <w:rPr>
                <w:noProof/>
                <w:lang w:eastAsia="zh-CN"/>
              </w:rPr>
              <w:t>Editorial correction on the term of MCData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B7D2D33" w14:textId="77777777" w:rsidR="00C336BB" w:rsidRDefault="00C336BB" w:rsidP="00DA72C9">
            <w:pPr>
              <w:pStyle w:val="TAL"/>
              <w:rPr>
                <w:snapToGrid w:val="0"/>
              </w:rPr>
            </w:pPr>
            <w:r>
              <w:rPr>
                <w:snapToGrid w:val="0"/>
              </w:rPr>
              <w:t>16.2.0</w:t>
            </w:r>
          </w:p>
        </w:tc>
      </w:tr>
      <w:tr w:rsidR="00C336BB" w:rsidRPr="00FF42F5" w14:paraId="4165B02A"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D1E55B4" w14:textId="77777777" w:rsidR="00C336BB" w:rsidRDefault="00C336BB" w:rsidP="00DA72C9">
            <w:pPr>
              <w:pStyle w:val="TAL"/>
              <w:rPr>
                <w:snapToGrid w:val="0"/>
              </w:rPr>
            </w:pPr>
            <w:r>
              <w:rPr>
                <w:snapToGrid w:val="0"/>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FCAA7A4" w14:textId="77777777" w:rsidR="00C336BB" w:rsidRDefault="00C336BB" w:rsidP="00DA72C9">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C8E22D5" w14:textId="77777777" w:rsidR="00C336BB" w:rsidRPr="0000649B" w:rsidRDefault="00C336BB" w:rsidP="00DA72C9">
            <w:pPr>
              <w:pStyle w:val="TAL"/>
            </w:pPr>
            <w:r w:rsidRPr="00C60D86">
              <w:t>SP-190074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3DB2091" w14:textId="77777777" w:rsidR="00C336BB" w:rsidRDefault="00C336BB" w:rsidP="00DA72C9">
            <w:pPr>
              <w:pStyle w:val="TAL"/>
              <w:jc w:val="center"/>
              <w:rPr>
                <w:snapToGrid w:val="0"/>
              </w:rPr>
            </w:pPr>
            <w:r>
              <w:rPr>
                <w:snapToGrid w:val="0"/>
              </w:rPr>
              <w:t>0126</w:t>
            </w:r>
          </w:p>
        </w:tc>
        <w:tc>
          <w:tcPr>
            <w:tcW w:w="426" w:type="dxa"/>
            <w:tcBorders>
              <w:top w:val="single" w:sz="6" w:space="0" w:color="auto"/>
              <w:left w:val="single" w:sz="6" w:space="0" w:color="auto"/>
              <w:bottom w:val="single" w:sz="6" w:space="0" w:color="auto"/>
              <w:right w:val="single" w:sz="6" w:space="0" w:color="auto"/>
            </w:tcBorders>
          </w:tcPr>
          <w:p w14:paraId="687D36B0"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6A7D9E0"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05E3B59" w14:textId="77777777" w:rsidR="00C336BB" w:rsidRDefault="00C336BB" w:rsidP="00DA72C9">
            <w:pPr>
              <w:pStyle w:val="TAL"/>
              <w:rPr>
                <w:noProof/>
                <w:lang w:eastAsia="zh-CN"/>
              </w:rPr>
            </w:pPr>
            <w:r>
              <w:rPr>
                <w:noProof/>
                <w:lang w:eastAsia="zh-CN"/>
              </w:rPr>
              <w:t>Additional architecture requirement for MCData message store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A177810" w14:textId="77777777" w:rsidR="00C336BB" w:rsidRDefault="00C336BB" w:rsidP="00DA72C9">
            <w:pPr>
              <w:pStyle w:val="TAL"/>
              <w:rPr>
                <w:snapToGrid w:val="0"/>
              </w:rPr>
            </w:pPr>
            <w:r>
              <w:rPr>
                <w:snapToGrid w:val="0"/>
              </w:rPr>
              <w:t>16.2.0</w:t>
            </w:r>
          </w:p>
        </w:tc>
      </w:tr>
      <w:tr w:rsidR="00C336BB" w:rsidRPr="00FF42F5" w14:paraId="53CEDD81"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524177E" w14:textId="77777777" w:rsidR="00C336BB" w:rsidRDefault="00C336BB" w:rsidP="00DA72C9">
            <w:pPr>
              <w:pStyle w:val="TAL"/>
              <w:rPr>
                <w:snapToGrid w:val="0"/>
              </w:rPr>
            </w:pPr>
            <w:r>
              <w:rPr>
                <w:snapToGrid w:val="0"/>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4A62D9F" w14:textId="77777777" w:rsidR="00C336BB" w:rsidRDefault="00C336BB" w:rsidP="00DA72C9">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630CF27" w14:textId="77777777" w:rsidR="00C336BB" w:rsidRPr="00C60D86" w:rsidRDefault="00C336BB" w:rsidP="00DA72C9">
            <w:pPr>
              <w:pStyle w:val="TAL"/>
            </w:pPr>
            <w:r w:rsidRPr="00730D38">
              <w:t>SP-190074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987F351" w14:textId="77777777" w:rsidR="00C336BB" w:rsidRDefault="00C336BB" w:rsidP="00DA72C9">
            <w:pPr>
              <w:pStyle w:val="TAL"/>
              <w:jc w:val="center"/>
              <w:rPr>
                <w:snapToGrid w:val="0"/>
              </w:rPr>
            </w:pPr>
            <w:r>
              <w:rPr>
                <w:snapToGrid w:val="0"/>
              </w:rPr>
              <w:t>0127</w:t>
            </w:r>
          </w:p>
        </w:tc>
        <w:tc>
          <w:tcPr>
            <w:tcW w:w="426" w:type="dxa"/>
            <w:tcBorders>
              <w:top w:val="single" w:sz="6" w:space="0" w:color="auto"/>
              <w:left w:val="single" w:sz="6" w:space="0" w:color="auto"/>
              <w:bottom w:val="single" w:sz="6" w:space="0" w:color="auto"/>
              <w:right w:val="single" w:sz="6" w:space="0" w:color="auto"/>
            </w:tcBorders>
          </w:tcPr>
          <w:p w14:paraId="7F8E56D8"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2A6964E"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BE0EF4D" w14:textId="77777777" w:rsidR="00C336BB" w:rsidRDefault="00C336BB" w:rsidP="00DA72C9">
            <w:pPr>
              <w:pStyle w:val="TAL"/>
              <w:rPr>
                <w:noProof/>
                <w:lang w:eastAsia="zh-CN"/>
              </w:rPr>
            </w:pPr>
            <w:r>
              <w:rPr>
                <w:noProof/>
                <w:lang w:eastAsia="zh-CN"/>
              </w:rPr>
              <w:t>Generic SDS procedure with MCData message store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F4922F5" w14:textId="77777777" w:rsidR="00C336BB" w:rsidRDefault="00C336BB" w:rsidP="00DA72C9">
            <w:pPr>
              <w:pStyle w:val="TAL"/>
              <w:rPr>
                <w:snapToGrid w:val="0"/>
              </w:rPr>
            </w:pPr>
            <w:r>
              <w:rPr>
                <w:snapToGrid w:val="0"/>
              </w:rPr>
              <w:t>16.2.0</w:t>
            </w:r>
          </w:p>
        </w:tc>
      </w:tr>
      <w:tr w:rsidR="00C336BB" w:rsidRPr="00FF42F5" w14:paraId="580B1385"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2148929" w14:textId="77777777" w:rsidR="00C336BB" w:rsidRDefault="00C336BB" w:rsidP="00DA72C9">
            <w:pPr>
              <w:pStyle w:val="TAL"/>
              <w:rPr>
                <w:snapToGrid w:val="0"/>
              </w:rPr>
            </w:pPr>
            <w:r>
              <w:rPr>
                <w:snapToGrid w:val="0"/>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8DEC7EE" w14:textId="77777777" w:rsidR="00C336BB" w:rsidRDefault="00C336BB" w:rsidP="00DA72C9">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5A8CDBB" w14:textId="77777777" w:rsidR="00C336BB" w:rsidRPr="00730D38" w:rsidRDefault="00C336BB" w:rsidP="00DA72C9">
            <w:pPr>
              <w:pStyle w:val="TAL"/>
            </w:pPr>
            <w:r w:rsidRPr="00124F2D">
              <w:t>SP-190074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7E9315C" w14:textId="77777777" w:rsidR="00C336BB" w:rsidRDefault="00C336BB" w:rsidP="00DA72C9">
            <w:pPr>
              <w:pStyle w:val="TAL"/>
              <w:jc w:val="center"/>
              <w:rPr>
                <w:snapToGrid w:val="0"/>
              </w:rPr>
            </w:pPr>
            <w:r>
              <w:rPr>
                <w:snapToGrid w:val="0"/>
              </w:rPr>
              <w:t>0128</w:t>
            </w:r>
          </w:p>
        </w:tc>
        <w:tc>
          <w:tcPr>
            <w:tcW w:w="426" w:type="dxa"/>
            <w:tcBorders>
              <w:top w:val="single" w:sz="6" w:space="0" w:color="auto"/>
              <w:left w:val="single" w:sz="6" w:space="0" w:color="auto"/>
              <w:bottom w:val="single" w:sz="6" w:space="0" w:color="auto"/>
              <w:right w:val="single" w:sz="6" w:space="0" w:color="auto"/>
            </w:tcBorders>
          </w:tcPr>
          <w:p w14:paraId="081779A1" w14:textId="77777777" w:rsidR="00C336BB" w:rsidRDefault="00C336BB" w:rsidP="00DA72C9">
            <w:pPr>
              <w:pStyle w:val="TAL"/>
              <w:jc w:val="center"/>
              <w:rPr>
                <w:snapToGrid w:val="0"/>
              </w:rPr>
            </w:pPr>
            <w:r>
              <w:rPr>
                <w:snapToGrid w:val="0"/>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7A1DBDA"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77BDCCF" w14:textId="77777777" w:rsidR="00C336BB" w:rsidRDefault="00C336BB" w:rsidP="00DA72C9">
            <w:pPr>
              <w:pStyle w:val="TAL"/>
              <w:rPr>
                <w:noProof/>
                <w:lang w:eastAsia="zh-CN"/>
              </w:rPr>
            </w:pPr>
            <w:r>
              <w:rPr>
                <w:noProof/>
                <w:lang w:eastAsia="zh-CN"/>
              </w:rPr>
              <w:t>Providing data for a user entering an ongoing MCData group conversation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5D2EE42" w14:textId="77777777" w:rsidR="00C336BB" w:rsidRDefault="00C336BB" w:rsidP="00DA72C9">
            <w:pPr>
              <w:pStyle w:val="TAL"/>
              <w:rPr>
                <w:snapToGrid w:val="0"/>
              </w:rPr>
            </w:pPr>
            <w:r>
              <w:rPr>
                <w:snapToGrid w:val="0"/>
              </w:rPr>
              <w:t>16.2.0</w:t>
            </w:r>
          </w:p>
        </w:tc>
      </w:tr>
      <w:tr w:rsidR="00C336BB" w:rsidRPr="00FF42F5" w14:paraId="6F954C9A"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BF8C256" w14:textId="77777777" w:rsidR="00C336BB" w:rsidRDefault="00C336BB" w:rsidP="00DA72C9">
            <w:pPr>
              <w:pStyle w:val="TAL"/>
              <w:rPr>
                <w:snapToGrid w:val="0"/>
              </w:rPr>
            </w:pPr>
            <w:r>
              <w:rPr>
                <w:snapToGrid w:val="0"/>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1444218" w14:textId="77777777" w:rsidR="00C336BB" w:rsidRDefault="00C336BB" w:rsidP="00DA72C9">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2A87F4A" w14:textId="77777777" w:rsidR="00C336BB" w:rsidRPr="00124F2D" w:rsidRDefault="00C336BB" w:rsidP="00DA72C9">
            <w:pPr>
              <w:pStyle w:val="TAL"/>
            </w:pPr>
            <w:r w:rsidRPr="00050B7F">
              <w:t>SP-19007</w:t>
            </w:r>
            <w:r>
              <w:t>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5281B4A" w14:textId="77777777" w:rsidR="00C336BB" w:rsidRDefault="00C336BB" w:rsidP="00DA72C9">
            <w:pPr>
              <w:pStyle w:val="TAL"/>
              <w:jc w:val="center"/>
              <w:rPr>
                <w:snapToGrid w:val="0"/>
              </w:rPr>
            </w:pPr>
            <w:r>
              <w:rPr>
                <w:snapToGrid w:val="0"/>
              </w:rPr>
              <w:t>0130</w:t>
            </w:r>
          </w:p>
        </w:tc>
        <w:tc>
          <w:tcPr>
            <w:tcW w:w="426" w:type="dxa"/>
            <w:tcBorders>
              <w:top w:val="single" w:sz="6" w:space="0" w:color="auto"/>
              <w:left w:val="single" w:sz="6" w:space="0" w:color="auto"/>
              <w:bottom w:val="single" w:sz="6" w:space="0" w:color="auto"/>
              <w:right w:val="single" w:sz="6" w:space="0" w:color="auto"/>
            </w:tcBorders>
          </w:tcPr>
          <w:p w14:paraId="7EABC4D0"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EAA6516"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9F4CAD9" w14:textId="77777777" w:rsidR="00C336BB" w:rsidRPr="00784C91" w:rsidRDefault="00C336BB" w:rsidP="00DA72C9">
            <w:pPr>
              <w:pStyle w:val="TAL"/>
              <w:rPr>
                <w:noProof/>
                <w:lang w:val="fr-FR" w:eastAsia="zh-CN"/>
              </w:rPr>
            </w:pPr>
            <w:r w:rsidRPr="00784C91">
              <w:rPr>
                <w:noProof/>
                <w:lang w:val="fr-FR" w:eastAsia="zh-CN"/>
              </w:rPr>
              <w:t>MCData user profile migration information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F168FBF" w14:textId="77777777" w:rsidR="00C336BB" w:rsidRDefault="00C336BB" w:rsidP="00DA72C9">
            <w:pPr>
              <w:pStyle w:val="TAL"/>
              <w:rPr>
                <w:snapToGrid w:val="0"/>
              </w:rPr>
            </w:pPr>
            <w:r>
              <w:rPr>
                <w:snapToGrid w:val="0"/>
              </w:rPr>
              <w:t>16.2.0</w:t>
            </w:r>
          </w:p>
        </w:tc>
      </w:tr>
      <w:tr w:rsidR="00C336BB" w:rsidRPr="00FF42F5" w14:paraId="02018C61"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DA8B551" w14:textId="77777777" w:rsidR="00C336BB" w:rsidRDefault="00C336BB" w:rsidP="00DA72C9">
            <w:pPr>
              <w:pStyle w:val="TAL"/>
              <w:rPr>
                <w:snapToGrid w:val="0"/>
              </w:rPr>
            </w:pPr>
            <w:r>
              <w:rPr>
                <w:snapToGrid w:val="0"/>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C40CA8D" w14:textId="77777777" w:rsidR="00C336BB" w:rsidRDefault="00C336BB" w:rsidP="00DA72C9">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CA7732B" w14:textId="77777777" w:rsidR="00C336BB" w:rsidRPr="00050B7F" w:rsidRDefault="00C336BB" w:rsidP="00DA72C9">
            <w:pPr>
              <w:pStyle w:val="TAL"/>
            </w:pPr>
            <w:r w:rsidRPr="00922D04">
              <w:t>SP-190074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EF9FA54" w14:textId="77777777" w:rsidR="00C336BB" w:rsidRDefault="00C336BB" w:rsidP="00DA72C9">
            <w:pPr>
              <w:pStyle w:val="TAL"/>
              <w:jc w:val="center"/>
              <w:rPr>
                <w:snapToGrid w:val="0"/>
              </w:rPr>
            </w:pPr>
            <w:r>
              <w:rPr>
                <w:snapToGrid w:val="0"/>
              </w:rPr>
              <w:t>0131</w:t>
            </w:r>
          </w:p>
        </w:tc>
        <w:tc>
          <w:tcPr>
            <w:tcW w:w="426" w:type="dxa"/>
            <w:tcBorders>
              <w:top w:val="single" w:sz="6" w:space="0" w:color="auto"/>
              <w:left w:val="single" w:sz="6" w:space="0" w:color="auto"/>
              <w:bottom w:val="single" w:sz="6" w:space="0" w:color="auto"/>
              <w:right w:val="single" w:sz="6" w:space="0" w:color="auto"/>
            </w:tcBorders>
          </w:tcPr>
          <w:p w14:paraId="5705742E"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746F8BC"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8C0E69D" w14:textId="77777777" w:rsidR="00C336BB" w:rsidRDefault="00C336BB" w:rsidP="00DA72C9">
            <w:pPr>
              <w:pStyle w:val="TAL"/>
              <w:rPr>
                <w:noProof/>
                <w:lang w:eastAsia="zh-CN"/>
              </w:rPr>
            </w:pPr>
            <w:r>
              <w:rPr>
                <w:noProof/>
                <w:lang w:eastAsia="zh-CN"/>
              </w:rPr>
              <w:t>Message store object and metadata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B5BF638" w14:textId="77777777" w:rsidR="00C336BB" w:rsidRDefault="00C336BB" w:rsidP="00DA72C9">
            <w:pPr>
              <w:pStyle w:val="TAL"/>
              <w:rPr>
                <w:snapToGrid w:val="0"/>
              </w:rPr>
            </w:pPr>
            <w:r>
              <w:rPr>
                <w:snapToGrid w:val="0"/>
              </w:rPr>
              <w:t>16.2.0</w:t>
            </w:r>
          </w:p>
        </w:tc>
      </w:tr>
      <w:tr w:rsidR="00C336BB" w:rsidRPr="00FF42F5" w14:paraId="003A0724"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0730409" w14:textId="77777777" w:rsidR="00C336BB" w:rsidRDefault="00C336BB" w:rsidP="00DA72C9">
            <w:pPr>
              <w:pStyle w:val="TAL"/>
              <w:rPr>
                <w:snapToGrid w:val="0"/>
              </w:rPr>
            </w:pPr>
            <w:r>
              <w:rPr>
                <w:snapToGrid w:val="0"/>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76E99DA" w14:textId="77777777" w:rsidR="00C336BB" w:rsidRDefault="00C336BB" w:rsidP="00DA72C9">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910FCBC" w14:textId="77777777" w:rsidR="00C336BB" w:rsidRPr="00922D04" w:rsidRDefault="00C336BB" w:rsidP="00DA72C9">
            <w:pPr>
              <w:pStyle w:val="TAL"/>
            </w:pPr>
            <w:r w:rsidRPr="000709A8">
              <w:t>SP-190075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BBCAF81" w14:textId="77777777" w:rsidR="00C336BB" w:rsidRDefault="00C336BB" w:rsidP="00DA72C9">
            <w:pPr>
              <w:pStyle w:val="TAL"/>
              <w:jc w:val="center"/>
              <w:rPr>
                <w:snapToGrid w:val="0"/>
              </w:rPr>
            </w:pPr>
            <w:r>
              <w:rPr>
                <w:snapToGrid w:val="0"/>
              </w:rPr>
              <w:t>0132</w:t>
            </w:r>
          </w:p>
        </w:tc>
        <w:tc>
          <w:tcPr>
            <w:tcW w:w="426" w:type="dxa"/>
            <w:tcBorders>
              <w:top w:val="single" w:sz="6" w:space="0" w:color="auto"/>
              <w:left w:val="single" w:sz="6" w:space="0" w:color="auto"/>
              <w:bottom w:val="single" w:sz="6" w:space="0" w:color="auto"/>
              <w:right w:val="single" w:sz="6" w:space="0" w:color="auto"/>
            </w:tcBorders>
          </w:tcPr>
          <w:p w14:paraId="10A5E7B2"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7B646A5"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6C0FD83" w14:textId="77777777" w:rsidR="00C336BB" w:rsidRDefault="00C336BB" w:rsidP="00DA72C9">
            <w:pPr>
              <w:pStyle w:val="TAL"/>
              <w:rPr>
                <w:noProof/>
                <w:lang w:eastAsia="zh-CN"/>
              </w:rPr>
            </w:pPr>
            <w:r>
              <w:rPr>
                <w:noProof/>
                <w:lang w:eastAsia="zh-CN"/>
              </w:rPr>
              <w:t>Introduction of gateway MC server for interconnection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4CA4EB4" w14:textId="77777777" w:rsidR="00C336BB" w:rsidRDefault="00C336BB" w:rsidP="00DA72C9">
            <w:pPr>
              <w:pStyle w:val="TAL"/>
              <w:rPr>
                <w:snapToGrid w:val="0"/>
              </w:rPr>
            </w:pPr>
            <w:r>
              <w:rPr>
                <w:snapToGrid w:val="0"/>
              </w:rPr>
              <w:t>16.2.0</w:t>
            </w:r>
          </w:p>
        </w:tc>
      </w:tr>
      <w:tr w:rsidR="00C336BB" w:rsidRPr="00FF42F5" w14:paraId="3BB02FD4"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D30A8F3" w14:textId="77777777" w:rsidR="00C336BB" w:rsidRDefault="00C336BB" w:rsidP="00DA72C9">
            <w:pPr>
              <w:pStyle w:val="TAL"/>
              <w:rPr>
                <w:snapToGrid w:val="0"/>
              </w:rPr>
            </w:pPr>
            <w:r>
              <w:rPr>
                <w:snapToGrid w:val="0"/>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ECE46F2" w14:textId="77777777" w:rsidR="00C336BB" w:rsidRDefault="00C336BB" w:rsidP="00DA72C9">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A84A3E2" w14:textId="77777777" w:rsidR="00C336BB" w:rsidRPr="000709A8" w:rsidRDefault="00C336BB" w:rsidP="00DA72C9">
            <w:pPr>
              <w:pStyle w:val="TAL"/>
            </w:pPr>
            <w:r w:rsidRPr="00922D04">
              <w:t>SP-190074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D8FD325" w14:textId="77777777" w:rsidR="00C336BB" w:rsidRDefault="00C336BB" w:rsidP="00DA72C9">
            <w:pPr>
              <w:pStyle w:val="TAL"/>
              <w:jc w:val="center"/>
              <w:rPr>
                <w:snapToGrid w:val="0"/>
              </w:rPr>
            </w:pPr>
            <w:r>
              <w:rPr>
                <w:snapToGrid w:val="0"/>
              </w:rPr>
              <w:t>0133</w:t>
            </w:r>
          </w:p>
        </w:tc>
        <w:tc>
          <w:tcPr>
            <w:tcW w:w="426" w:type="dxa"/>
            <w:tcBorders>
              <w:top w:val="single" w:sz="6" w:space="0" w:color="auto"/>
              <w:left w:val="single" w:sz="6" w:space="0" w:color="auto"/>
              <w:bottom w:val="single" w:sz="6" w:space="0" w:color="auto"/>
              <w:right w:val="single" w:sz="6" w:space="0" w:color="auto"/>
            </w:tcBorders>
          </w:tcPr>
          <w:p w14:paraId="51A3F534"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A029FAA"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1B3F314" w14:textId="77777777" w:rsidR="00C336BB" w:rsidRDefault="00C336BB" w:rsidP="00DA72C9">
            <w:pPr>
              <w:pStyle w:val="TAL"/>
              <w:rPr>
                <w:noProof/>
                <w:lang w:eastAsia="zh-CN"/>
              </w:rPr>
            </w:pPr>
            <w:r>
              <w:rPr>
                <w:noProof/>
                <w:lang w:eastAsia="zh-CN"/>
              </w:rPr>
              <w:t>Example of user storage area with folder hierarchy structure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F813A8E" w14:textId="77777777" w:rsidR="00C336BB" w:rsidRDefault="00C336BB" w:rsidP="00DA72C9">
            <w:pPr>
              <w:pStyle w:val="TAL"/>
              <w:rPr>
                <w:snapToGrid w:val="0"/>
              </w:rPr>
            </w:pPr>
            <w:r>
              <w:rPr>
                <w:snapToGrid w:val="0"/>
              </w:rPr>
              <w:t>16.2.0</w:t>
            </w:r>
          </w:p>
        </w:tc>
      </w:tr>
      <w:tr w:rsidR="00C336BB" w:rsidRPr="00FF42F5" w14:paraId="41B6CE58"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127B479" w14:textId="77777777" w:rsidR="00C336BB" w:rsidRDefault="00C336BB" w:rsidP="00DA72C9">
            <w:pPr>
              <w:pStyle w:val="TAL"/>
              <w:rPr>
                <w:snapToGrid w:val="0"/>
              </w:rPr>
            </w:pPr>
            <w:r>
              <w:rPr>
                <w:snapToGrid w:val="0"/>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B438BB5" w14:textId="77777777" w:rsidR="00C336BB" w:rsidRDefault="00C336BB" w:rsidP="00DA72C9">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9535B13" w14:textId="77777777" w:rsidR="00C336BB" w:rsidRPr="00922D04" w:rsidRDefault="00C336BB" w:rsidP="00DA72C9">
            <w:pPr>
              <w:pStyle w:val="TAL"/>
            </w:pPr>
            <w:r w:rsidRPr="009C3B38">
              <w:t>SP-190074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DD9A3D8" w14:textId="77777777" w:rsidR="00C336BB" w:rsidRDefault="00C336BB" w:rsidP="00DA72C9">
            <w:pPr>
              <w:pStyle w:val="TAL"/>
              <w:jc w:val="center"/>
              <w:rPr>
                <w:snapToGrid w:val="0"/>
              </w:rPr>
            </w:pPr>
            <w:r>
              <w:rPr>
                <w:snapToGrid w:val="0"/>
              </w:rPr>
              <w:t>0134</w:t>
            </w:r>
          </w:p>
        </w:tc>
        <w:tc>
          <w:tcPr>
            <w:tcW w:w="426" w:type="dxa"/>
            <w:tcBorders>
              <w:top w:val="single" w:sz="6" w:space="0" w:color="auto"/>
              <w:left w:val="single" w:sz="6" w:space="0" w:color="auto"/>
              <w:bottom w:val="single" w:sz="6" w:space="0" w:color="auto"/>
              <w:right w:val="single" w:sz="6" w:space="0" w:color="auto"/>
            </w:tcBorders>
          </w:tcPr>
          <w:p w14:paraId="016F7B4D"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CD9E6AE" w14:textId="77777777" w:rsidR="00C336BB" w:rsidRDefault="00C336BB" w:rsidP="00DA72C9">
            <w:pPr>
              <w:pStyle w:val="TAL"/>
              <w:jc w:val="center"/>
              <w:rPr>
                <w:snapToGrid w:val="0"/>
              </w:rPr>
            </w:pPr>
            <w:r>
              <w:rPr>
                <w:snapToGrid w:val="0"/>
              </w:rPr>
              <w:t>C</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E737369" w14:textId="77777777" w:rsidR="00C336BB" w:rsidRDefault="00C336BB" w:rsidP="00DA72C9">
            <w:pPr>
              <w:pStyle w:val="TAL"/>
              <w:rPr>
                <w:noProof/>
                <w:lang w:eastAsia="zh-CN"/>
              </w:rPr>
            </w:pPr>
            <w:r>
              <w:rPr>
                <w:noProof/>
                <w:lang w:eastAsia="zh-CN"/>
              </w:rPr>
              <w:t>Making data sync between MCData message store and message store client bi-directional</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E1F4C16" w14:textId="77777777" w:rsidR="00C336BB" w:rsidRDefault="00C336BB" w:rsidP="00DA72C9">
            <w:pPr>
              <w:pStyle w:val="TAL"/>
              <w:rPr>
                <w:snapToGrid w:val="0"/>
              </w:rPr>
            </w:pPr>
            <w:r>
              <w:rPr>
                <w:snapToGrid w:val="0"/>
              </w:rPr>
              <w:t>16.2.0</w:t>
            </w:r>
          </w:p>
        </w:tc>
      </w:tr>
      <w:tr w:rsidR="00C336BB" w:rsidRPr="00FF42F5" w14:paraId="7D74A0AA"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D16E49B" w14:textId="77777777" w:rsidR="00C336BB" w:rsidRDefault="00C336BB" w:rsidP="00DA72C9">
            <w:pPr>
              <w:pStyle w:val="TAL"/>
              <w:rPr>
                <w:snapToGrid w:val="0"/>
              </w:rPr>
            </w:pPr>
            <w:r>
              <w:rPr>
                <w:snapToGrid w:val="0"/>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24CD199" w14:textId="77777777" w:rsidR="00C336BB" w:rsidRDefault="00C336BB" w:rsidP="00DA72C9">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8119268" w14:textId="77777777" w:rsidR="00C336BB" w:rsidRPr="009C3B38" w:rsidRDefault="00C336BB" w:rsidP="00DA72C9">
            <w:pPr>
              <w:pStyle w:val="TAL"/>
            </w:pPr>
            <w:r w:rsidRPr="00993EBC">
              <w:t>SP-190074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52A5F9F" w14:textId="77777777" w:rsidR="00C336BB" w:rsidRDefault="00C336BB" w:rsidP="00DA72C9">
            <w:pPr>
              <w:pStyle w:val="TAL"/>
              <w:jc w:val="center"/>
              <w:rPr>
                <w:snapToGrid w:val="0"/>
              </w:rPr>
            </w:pPr>
            <w:r>
              <w:rPr>
                <w:snapToGrid w:val="0"/>
              </w:rPr>
              <w:t>0135</w:t>
            </w:r>
          </w:p>
        </w:tc>
        <w:tc>
          <w:tcPr>
            <w:tcW w:w="426" w:type="dxa"/>
            <w:tcBorders>
              <w:top w:val="single" w:sz="6" w:space="0" w:color="auto"/>
              <w:left w:val="single" w:sz="6" w:space="0" w:color="auto"/>
              <w:bottom w:val="single" w:sz="6" w:space="0" w:color="auto"/>
              <w:right w:val="single" w:sz="6" w:space="0" w:color="auto"/>
            </w:tcBorders>
          </w:tcPr>
          <w:p w14:paraId="05A32750"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F27E5A7"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8A21D59" w14:textId="77777777" w:rsidR="00C336BB" w:rsidRDefault="00C336BB" w:rsidP="00DA72C9">
            <w:pPr>
              <w:pStyle w:val="TAL"/>
              <w:rPr>
                <w:noProof/>
                <w:lang w:eastAsia="zh-CN"/>
              </w:rPr>
            </w:pPr>
            <w:r>
              <w:rPr>
                <w:noProof/>
                <w:lang w:eastAsia="zh-CN"/>
              </w:rPr>
              <w:t>Add more operations to the MCData message store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E4CA578" w14:textId="77777777" w:rsidR="00C336BB" w:rsidRDefault="00C336BB" w:rsidP="00DA72C9">
            <w:pPr>
              <w:pStyle w:val="TAL"/>
              <w:rPr>
                <w:snapToGrid w:val="0"/>
              </w:rPr>
            </w:pPr>
            <w:r>
              <w:rPr>
                <w:snapToGrid w:val="0"/>
              </w:rPr>
              <w:t>16.2.0</w:t>
            </w:r>
          </w:p>
        </w:tc>
      </w:tr>
      <w:tr w:rsidR="00C336BB" w:rsidRPr="00FF42F5" w14:paraId="4F73AB6B"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E44A32C" w14:textId="77777777" w:rsidR="00C336BB" w:rsidRDefault="00C336BB" w:rsidP="00DA72C9">
            <w:pPr>
              <w:pStyle w:val="TAL"/>
              <w:rPr>
                <w:snapToGrid w:val="0"/>
              </w:rPr>
            </w:pPr>
            <w:r>
              <w:rPr>
                <w:snapToGrid w:val="0"/>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A34D449" w14:textId="77777777" w:rsidR="00C336BB" w:rsidRDefault="00C336BB" w:rsidP="00DA72C9">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7C0AD64" w14:textId="77777777" w:rsidR="00C336BB" w:rsidRPr="00993EBC" w:rsidRDefault="00C336BB" w:rsidP="00DA72C9">
            <w:pPr>
              <w:pStyle w:val="TAL"/>
            </w:pPr>
            <w:r>
              <w:t>SP-190074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5C8A9FF" w14:textId="77777777" w:rsidR="00C336BB" w:rsidRDefault="00C336BB" w:rsidP="00DA72C9">
            <w:pPr>
              <w:pStyle w:val="TAL"/>
              <w:jc w:val="center"/>
              <w:rPr>
                <w:snapToGrid w:val="0"/>
              </w:rPr>
            </w:pPr>
            <w:r>
              <w:rPr>
                <w:snapToGrid w:val="0"/>
              </w:rPr>
              <w:t>0136</w:t>
            </w:r>
          </w:p>
        </w:tc>
        <w:tc>
          <w:tcPr>
            <w:tcW w:w="426" w:type="dxa"/>
            <w:tcBorders>
              <w:top w:val="single" w:sz="6" w:space="0" w:color="auto"/>
              <w:left w:val="single" w:sz="6" w:space="0" w:color="auto"/>
              <w:bottom w:val="single" w:sz="6" w:space="0" w:color="auto"/>
              <w:right w:val="single" w:sz="6" w:space="0" w:color="auto"/>
            </w:tcBorders>
          </w:tcPr>
          <w:p w14:paraId="3E2E7F38"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8D34A2F"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CD1A172" w14:textId="77777777" w:rsidR="00C336BB" w:rsidRDefault="00C336BB" w:rsidP="00DA72C9">
            <w:pPr>
              <w:pStyle w:val="TAL"/>
              <w:rPr>
                <w:noProof/>
                <w:lang w:eastAsia="zh-CN"/>
              </w:rPr>
            </w:pPr>
            <w:r>
              <w:rPr>
                <w:noProof/>
                <w:lang w:eastAsia="zh-CN"/>
              </w:rPr>
              <w:t>Off-network SDS with MCData message store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12B9159" w14:textId="77777777" w:rsidR="00C336BB" w:rsidRDefault="00C336BB" w:rsidP="00DA72C9">
            <w:pPr>
              <w:pStyle w:val="TAL"/>
              <w:rPr>
                <w:snapToGrid w:val="0"/>
              </w:rPr>
            </w:pPr>
            <w:r>
              <w:rPr>
                <w:snapToGrid w:val="0"/>
              </w:rPr>
              <w:t>16.2.0</w:t>
            </w:r>
          </w:p>
        </w:tc>
      </w:tr>
      <w:tr w:rsidR="00C336BB" w:rsidRPr="00FF42F5" w14:paraId="70CD177C"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3840888"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B480906"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58EE6D3" w14:textId="77777777" w:rsidR="00C336BB" w:rsidRDefault="00C336BB" w:rsidP="00DA72C9">
            <w:pPr>
              <w:pStyle w:val="TAL"/>
            </w:pPr>
            <w: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639F69B" w14:textId="77777777" w:rsidR="00C336BB" w:rsidRDefault="00C336BB" w:rsidP="00DA72C9">
            <w:pPr>
              <w:pStyle w:val="TAL"/>
              <w:jc w:val="center"/>
              <w:rPr>
                <w:snapToGrid w:val="0"/>
              </w:rPr>
            </w:pPr>
            <w:r>
              <w:rPr>
                <w:snapToGrid w:val="0"/>
              </w:rPr>
              <w:t>0137</w:t>
            </w:r>
          </w:p>
        </w:tc>
        <w:tc>
          <w:tcPr>
            <w:tcW w:w="426" w:type="dxa"/>
            <w:tcBorders>
              <w:top w:val="single" w:sz="6" w:space="0" w:color="auto"/>
              <w:left w:val="single" w:sz="6" w:space="0" w:color="auto"/>
              <w:bottom w:val="single" w:sz="6" w:space="0" w:color="auto"/>
              <w:right w:val="single" w:sz="6" w:space="0" w:color="auto"/>
            </w:tcBorders>
          </w:tcPr>
          <w:p w14:paraId="38B67CDD"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BE0FAFC"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1096114" w14:textId="77777777" w:rsidR="00C336BB" w:rsidRDefault="00C336BB" w:rsidP="00DA72C9">
            <w:pPr>
              <w:pStyle w:val="TAL"/>
              <w:rPr>
                <w:noProof/>
                <w:lang w:eastAsia="zh-CN"/>
              </w:rPr>
            </w:pPr>
            <w:r w:rsidRPr="002F0D74">
              <w:rPr>
                <w:noProof/>
                <w:lang w:eastAsia="zh-CN"/>
              </w:rPr>
              <w:t>Restricting incoming private communications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FDDF357" w14:textId="77777777" w:rsidR="00C336BB" w:rsidRDefault="00C336BB" w:rsidP="00DA72C9">
            <w:pPr>
              <w:pStyle w:val="TAL"/>
              <w:rPr>
                <w:snapToGrid w:val="0"/>
              </w:rPr>
            </w:pPr>
            <w:r>
              <w:rPr>
                <w:snapToGrid w:val="0"/>
              </w:rPr>
              <w:t>16.3.0</w:t>
            </w:r>
          </w:p>
        </w:tc>
      </w:tr>
      <w:tr w:rsidR="00C336BB" w:rsidRPr="00FF42F5" w14:paraId="78BC570E"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070AE9CF"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8B8641E"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4E5BC65" w14:textId="77777777" w:rsidR="00C336BB" w:rsidRPr="00784C91" w:rsidRDefault="00C336BB" w:rsidP="00DA72C9">
            <w:pPr>
              <w:pStyle w:val="TAL"/>
              <w:rPr>
                <w:lang w:val="en-US"/>
              </w:rPr>
            </w:pPr>
            <w:r>
              <w:t>SP-19048</w:t>
            </w:r>
            <w:r>
              <w:rPr>
                <w:lang w:val="en-US"/>
              </w:rPr>
              <w:t>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C79654D" w14:textId="77777777" w:rsidR="00C336BB" w:rsidRDefault="00C336BB" w:rsidP="00DA72C9">
            <w:pPr>
              <w:pStyle w:val="TAL"/>
              <w:jc w:val="center"/>
              <w:rPr>
                <w:snapToGrid w:val="0"/>
              </w:rPr>
            </w:pPr>
            <w:r>
              <w:rPr>
                <w:snapToGrid w:val="0"/>
              </w:rPr>
              <w:t>0138</w:t>
            </w:r>
          </w:p>
        </w:tc>
        <w:tc>
          <w:tcPr>
            <w:tcW w:w="426" w:type="dxa"/>
            <w:tcBorders>
              <w:top w:val="single" w:sz="6" w:space="0" w:color="auto"/>
              <w:left w:val="single" w:sz="6" w:space="0" w:color="auto"/>
              <w:bottom w:val="single" w:sz="6" w:space="0" w:color="auto"/>
              <w:right w:val="single" w:sz="6" w:space="0" w:color="auto"/>
            </w:tcBorders>
          </w:tcPr>
          <w:p w14:paraId="3830296B"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AB1BDAC"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FC6341D" w14:textId="77777777" w:rsidR="00C336BB" w:rsidRPr="002F0D74" w:rsidRDefault="00C336BB" w:rsidP="00DA72C9">
            <w:pPr>
              <w:pStyle w:val="TAL"/>
              <w:rPr>
                <w:noProof/>
                <w:lang w:eastAsia="zh-CN"/>
              </w:rPr>
            </w:pPr>
            <w:r w:rsidRPr="0014201A">
              <w:rPr>
                <w:noProof/>
                <w:lang w:eastAsia="zh-CN"/>
              </w:rPr>
              <w:t>Interconnection for file distribution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1CA4B6C" w14:textId="77777777" w:rsidR="00C336BB" w:rsidRDefault="00C336BB" w:rsidP="00DA72C9">
            <w:pPr>
              <w:pStyle w:val="TAL"/>
              <w:rPr>
                <w:snapToGrid w:val="0"/>
              </w:rPr>
            </w:pPr>
            <w:r>
              <w:rPr>
                <w:snapToGrid w:val="0"/>
              </w:rPr>
              <w:t>16.3.0</w:t>
            </w:r>
          </w:p>
        </w:tc>
      </w:tr>
      <w:tr w:rsidR="00C336BB" w:rsidRPr="00FF42F5" w14:paraId="798922D0"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6C64B8C8"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F11C4DE"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7BA6E5D" w14:textId="77777777" w:rsidR="00C336BB" w:rsidRDefault="00C336BB" w:rsidP="00DA72C9">
            <w:pPr>
              <w:pStyle w:val="TAL"/>
            </w:pPr>
            <w:r>
              <w:t>SP-19048</w:t>
            </w:r>
            <w:r>
              <w:rPr>
                <w:lang w:val="en-US"/>
              </w:rPr>
              <w:t>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628A70C" w14:textId="77777777" w:rsidR="00C336BB" w:rsidRDefault="00C336BB" w:rsidP="00DA72C9">
            <w:pPr>
              <w:pStyle w:val="TAL"/>
              <w:jc w:val="center"/>
              <w:rPr>
                <w:snapToGrid w:val="0"/>
              </w:rPr>
            </w:pPr>
            <w:r>
              <w:rPr>
                <w:snapToGrid w:val="0"/>
              </w:rPr>
              <w:t>0139</w:t>
            </w:r>
          </w:p>
        </w:tc>
        <w:tc>
          <w:tcPr>
            <w:tcW w:w="426" w:type="dxa"/>
            <w:tcBorders>
              <w:top w:val="single" w:sz="6" w:space="0" w:color="auto"/>
              <w:left w:val="single" w:sz="6" w:space="0" w:color="auto"/>
              <w:bottom w:val="single" w:sz="6" w:space="0" w:color="auto"/>
              <w:right w:val="single" w:sz="6" w:space="0" w:color="auto"/>
            </w:tcBorders>
          </w:tcPr>
          <w:p w14:paraId="409D5937"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F74755C"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1C73737" w14:textId="77777777" w:rsidR="00C336BB" w:rsidRPr="00784C91" w:rsidRDefault="00C336BB" w:rsidP="00DA72C9">
            <w:pPr>
              <w:pStyle w:val="TAL"/>
              <w:rPr>
                <w:noProof/>
                <w:lang w:val="en-US" w:eastAsia="zh-CN"/>
              </w:rPr>
            </w:pPr>
            <w:r>
              <w:rPr>
                <w:noProof/>
              </w:rPr>
              <w:t>Interconnection and migration with message store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29E2F4B" w14:textId="77777777" w:rsidR="00C336BB" w:rsidRDefault="00C336BB" w:rsidP="00DA72C9">
            <w:pPr>
              <w:pStyle w:val="TAL"/>
              <w:rPr>
                <w:snapToGrid w:val="0"/>
              </w:rPr>
            </w:pPr>
            <w:r>
              <w:rPr>
                <w:snapToGrid w:val="0"/>
              </w:rPr>
              <w:t>16.3.0</w:t>
            </w:r>
          </w:p>
        </w:tc>
      </w:tr>
      <w:tr w:rsidR="00C336BB" w:rsidRPr="00FF42F5" w14:paraId="714E2439"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D098C36"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254B6D5"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6F6BA3B" w14:textId="77777777" w:rsidR="00C336BB" w:rsidRDefault="00C336BB" w:rsidP="00DA72C9">
            <w:pPr>
              <w:pStyle w:val="TAL"/>
            </w:pPr>
            <w:r>
              <w:t>SP-19048</w:t>
            </w:r>
            <w:r>
              <w:rPr>
                <w:lang w:val="en-US"/>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25353C2" w14:textId="77777777" w:rsidR="00C336BB" w:rsidRDefault="00C336BB" w:rsidP="00DA72C9">
            <w:pPr>
              <w:pStyle w:val="TAL"/>
              <w:jc w:val="center"/>
              <w:rPr>
                <w:snapToGrid w:val="0"/>
              </w:rPr>
            </w:pPr>
            <w:r>
              <w:rPr>
                <w:snapToGrid w:val="0"/>
              </w:rPr>
              <w:t>0140</w:t>
            </w:r>
          </w:p>
        </w:tc>
        <w:tc>
          <w:tcPr>
            <w:tcW w:w="426" w:type="dxa"/>
            <w:tcBorders>
              <w:top w:val="single" w:sz="6" w:space="0" w:color="auto"/>
              <w:left w:val="single" w:sz="6" w:space="0" w:color="auto"/>
              <w:bottom w:val="single" w:sz="6" w:space="0" w:color="auto"/>
              <w:right w:val="single" w:sz="6" w:space="0" w:color="auto"/>
            </w:tcBorders>
          </w:tcPr>
          <w:p w14:paraId="61C109A6"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59C0CC8"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EA32894" w14:textId="77777777" w:rsidR="00C336BB" w:rsidRDefault="00C336BB" w:rsidP="00DA72C9">
            <w:pPr>
              <w:pStyle w:val="TAL"/>
              <w:rPr>
                <w:noProof/>
              </w:rPr>
            </w:pPr>
            <w:r w:rsidRPr="000944F4">
              <w:rPr>
                <w:noProof/>
              </w:rPr>
              <w:t>User configuration for functional alias information query for MCData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4587A07" w14:textId="77777777" w:rsidR="00C336BB" w:rsidRDefault="00C336BB" w:rsidP="00DA72C9">
            <w:pPr>
              <w:pStyle w:val="TAL"/>
              <w:rPr>
                <w:snapToGrid w:val="0"/>
              </w:rPr>
            </w:pPr>
            <w:r>
              <w:rPr>
                <w:snapToGrid w:val="0"/>
              </w:rPr>
              <w:t>16.3.0</w:t>
            </w:r>
          </w:p>
        </w:tc>
      </w:tr>
      <w:tr w:rsidR="00C336BB" w:rsidRPr="00FF42F5" w14:paraId="1E327DF9"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DD09C10"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6FFE74F"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2597ED7" w14:textId="77777777" w:rsidR="00C336BB" w:rsidRDefault="00C336BB" w:rsidP="00DA72C9">
            <w:pPr>
              <w:pStyle w:val="TAL"/>
            </w:pPr>
            <w:r>
              <w:t>SP-19048</w:t>
            </w:r>
            <w:r>
              <w:rPr>
                <w:lang w:val="en-US"/>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E63E055" w14:textId="77777777" w:rsidR="00C336BB" w:rsidRDefault="00C336BB" w:rsidP="00DA72C9">
            <w:pPr>
              <w:pStyle w:val="TAL"/>
              <w:jc w:val="center"/>
              <w:rPr>
                <w:snapToGrid w:val="0"/>
              </w:rPr>
            </w:pPr>
            <w:r>
              <w:rPr>
                <w:snapToGrid w:val="0"/>
              </w:rPr>
              <w:t>0141</w:t>
            </w:r>
          </w:p>
        </w:tc>
        <w:tc>
          <w:tcPr>
            <w:tcW w:w="426" w:type="dxa"/>
            <w:tcBorders>
              <w:top w:val="single" w:sz="6" w:space="0" w:color="auto"/>
              <w:left w:val="single" w:sz="6" w:space="0" w:color="auto"/>
              <w:bottom w:val="single" w:sz="6" w:space="0" w:color="auto"/>
              <w:right w:val="single" w:sz="6" w:space="0" w:color="auto"/>
            </w:tcBorders>
          </w:tcPr>
          <w:p w14:paraId="58A2221A"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F0317C9"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4B459C8" w14:textId="77777777" w:rsidR="00C336BB" w:rsidRDefault="00C336BB" w:rsidP="00DA72C9">
            <w:pPr>
              <w:pStyle w:val="TAL"/>
              <w:rPr>
                <w:noProof/>
              </w:rPr>
            </w:pPr>
            <w:r w:rsidRPr="000944F4">
              <w:rPr>
                <w:noProof/>
              </w:rPr>
              <w:t>User requested priority in 23.281</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5E50660" w14:textId="77777777" w:rsidR="00C336BB" w:rsidRDefault="00C336BB" w:rsidP="00DA72C9">
            <w:pPr>
              <w:pStyle w:val="TAL"/>
              <w:rPr>
                <w:snapToGrid w:val="0"/>
              </w:rPr>
            </w:pPr>
            <w:r>
              <w:rPr>
                <w:snapToGrid w:val="0"/>
              </w:rPr>
              <w:t>16.3.0</w:t>
            </w:r>
          </w:p>
        </w:tc>
      </w:tr>
      <w:tr w:rsidR="00C336BB" w:rsidRPr="00FF42F5" w14:paraId="39DE5E36"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2177EEB"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A6CBF76"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8F9CD49" w14:textId="77777777" w:rsidR="00C336BB" w:rsidRDefault="00C336BB" w:rsidP="00DA72C9">
            <w:pPr>
              <w:pStyle w:val="TAL"/>
            </w:pPr>
            <w:r>
              <w:t>SP-19048</w:t>
            </w:r>
            <w:r>
              <w:rPr>
                <w:lang w:val="en-US"/>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24544EF" w14:textId="77777777" w:rsidR="00C336BB" w:rsidRDefault="00C336BB" w:rsidP="00DA72C9">
            <w:pPr>
              <w:pStyle w:val="TAL"/>
              <w:jc w:val="center"/>
              <w:rPr>
                <w:snapToGrid w:val="0"/>
              </w:rPr>
            </w:pPr>
            <w:r>
              <w:rPr>
                <w:snapToGrid w:val="0"/>
              </w:rPr>
              <w:t>0142</w:t>
            </w:r>
          </w:p>
        </w:tc>
        <w:tc>
          <w:tcPr>
            <w:tcW w:w="426" w:type="dxa"/>
            <w:tcBorders>
              <w:top w:val="single" w:sz="6" w:space="0" w:color="auto"/>
              <w:left w:val="single" w:sz="6" w:space="0" w:color="auto"/>
              <w:bottom w:val="single" w:sz="6" w:space="0" w:color="auto"/>
              <w:right w:val="single" w:sz="6" w:space="0" w:color="auto"/>
            </w:tcBorders>
          </w:tcPr>
          <w:p w14:paraId="06724F62" w14:textId="77777777" w:rsidR="00C336BB" w:rsidRDefault="00C336BB" w:rsidP="00DA72C9">
            <w:pPr>
              <w:pStyle w:val="TAL"/>
              <w:jc w:val="center"/>
              <w:rPr>
                <w:snapToGrid w:val="0"/>
              </w:rPr>
            </w:pPr>
            <w:r>
              <w:rPr>
                <w:snapToGrid w:val="0"/>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A5C0BCF"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83E00A7" w14:textId="77777777" w:rsidR="00C336BB" w:rsidRPr="000944F4" w:rsidRDefault="00C336BB" w:rsidP="00DA72C9">
            <w:pPr>
              <w:pStyle w:val="TAL"/>
              <w:rPr>
                <w:noProof/>
              </w:rPr>
            </w:pPr>
            <w:r w:rsidRPr="00504ABB">
              <w:rPr>
                <w:noProof/>
              </w:rPr>
              <w:t>Criteria based automatic group affiliation and deaffiliation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DABFB8F" w14:textId="77777777" w:rsidR="00C336BB" w:rsidRDefault="00C336BB" w:rsidP="00DA72C9">
            <w:pPr>
              <w:pStyle w:val="TAL"/>
              <w:rPr>
                <w:snapToGrid w:val="0"/>
              </w:rPr>
            </w:pPr>
            <w:r>
              <w:rPr>
                <w:snapToGrid w:val="0"/>
              </w:rPr>
              <w:t>16.3.0</w:t>
            </w:r>
          </w:p>
        </w:tc>
      </w:tr>
      <w:tr w:rsidR="00C336BB" w:rsidRPr="00FF42F5" w14:paraId="477720BE"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2D11F7A"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BB14756"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B0A9B09" w14:textId="77777777" w:rsidR="00C336BB" w:rsidRDefault="00C336BB" w:rsidP="00DA72C9">
            <w:pPr>
              <w:pStyle w:val="TAL"/>
            </w:pPr>
            <w:r>
              <w:t>SP-19048</w:t>
            </w:r>
            <w:r>
              <w:rPr>
                <w:lang w:val="en-US"/>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0EA9E96" w14:textId="77777777" w:rsidR="00C336BB" w:rsidRDefault="00C336BB" w:rsidP="00DA72C9">
            <w:pPr>
              <w:pStyle w:val="TAL"/>
              <w:jc w:val="center"/>
              <w:rPr>
                <w:snapToGrid w:val="0"/>
              </w:rPr>
            </w:pPr>
            <w:r>
              <w:rPr>
                <w:snapToGrid w:val="0"/>
              </w:rPr>
              <w:t>0143</w:t>
            </w:r>
          </w:p>
        </w:tc>
        <w:tc>
          <w:tcPr>
            <w:tcW w:w="426" w:type="dxa"/>
            <w:tcBorders>
              <w:top w:val="single" w:sz="6" w:space="0" w:color="auto"/>
              <w:left w:val="single" w:sz="6" w:space="0" w:color="auto"/>
              <w:bottom w:val="single" w:sz="6" w:space="0" w:color="auto"/>
              <w:right w:val="single" w:sz="6" w:space="0" w:color="auto"/>
            </w:tcBorders>
          </w:tcPr>
          <w:p w14:paraId="13D28CC7"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F6F6F2F"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1091D17" w14:textId="77777777" w:rsidR="00C336BB" w:rsidRPr="00504ABB" w:rsidRDefault="00C336BB" w:rsidP="00DA72C9">
            <w:pPr>
              <w:pStyle w:val="TAL"/>
              <w:rPr>
                <w:noProof/>
              </w:rPr>
            </w:pPr>
            <w:r w:rsidRPr="00E62868">
              <w:rPr>
                <w:noProof/>
              </w:rPr>
              <w:t>MCData configuration for functional alias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5ADCBFB" w14:textId="77777777" w:rsidR="00C336BB" w:rsidRDefault="00C336BB" w:rsidP="00DA72C9">
            <w:pPr>
              <w:pStyle w:val="TAL"/>
              <w:rPr>
                <w:snapToGrid w:val="0"/>
              </w:rPr>
            </w:pPr>
            <w:r>
              <w:rPr>
                <w:snapToGrid w:val="0"/>
              </w:rPr>
              <w:t>16.3.0</w:t>
            </w:r>
          </w:p>
        </w:tc>
      </w:tr>
      <w:tr w:rsidR="00C336BB" w:rsidRPr="00FF42F5" w14:paraId="2E98D87B"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02FFA95"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BACECA4"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3FF0023" w14:textId="77777777" w:rsidR="00C336BB" w:rsidRDefault="00C336BB" w:rsidP="00DA72C9">
            <w:pPr>
              <w:pStyle w:val="TAL"/>
            </w:pPr>
            <w:r>
              <w:t>SP-19048</w:t>
            </w:r>
            <w:r>
              <w:rPr>
                <w:lang w:val="en-US"/>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8B4E6CD" w14:textId="77777777" w:rsidR="00C336BB" w:rsidRDefault="00C336BB" w:rsidP="00DA72C9">
            <w:pPr>
              <w:pStyle w:val="TAL"/>
              <w:jc w:val="center"/>
              <w:rPr>
                <w:snapToGrid w:val="0"/>
              </w:rPr>
            </w:pPr>
            <w:r>
              <w:rPr>
                <w:snapToGrid w:val="0"/>
              </w:rPr>
              <w:t>0144</w:t>
            </w:r>
          </w:p>
        </w:tc>
        <w:tc>
          <w:tcPr>
            <w:tcW w:w="426" w:type="dxa"/>
            <w:tcBorders>
              <w:top w:val="single" w:sz="6" w:space="0" w:color="auto"/>
              <w:left w:val="single" w:sz="6" w:space="0" w:color="auto"/>
              <w:bottom w:val="single" w:sz="6" w:space="0" w:color="auto"/>
              <w:right w:val="single" w:sz="6" w:space="0" w:color="auto"/>
            </w:tcBorders>
          </w:tcPr>
          <w:p w14:paraId="7F072720" w14:textId="77777777" w:rsidR="00C336BB" w:rsidRDefault="00C336BB" w:rsidP="00DA72C9">
            <w:pPr>
              <w:pStyle w:val="TAL"/>
              <w:jc w:val="center"/>
              <w:rPr>
                <w:snapToGrid w:val="0"/>
              </w:rPr>
            </w:pPr>
            <w:r>
              <w:rPr>
                <w:snapToGrid w:val="0"/>
              </w:rPr>
              <w:t>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07502F7"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3FF9FD0" w14:textId="77777777" w:rsidR="00C336BB" w:rsidRPr="00E62868" w:rsidRDefault="00C336BB" w:rsidP="00DA72C9">
            <w:pPr>
              <w:pStyle w:val="TAL"/>
              <w:rPr>
                <w:noProof/>
              </w:rPr>
            </w:pPr>
            <w:r w:rsidRPr="00606916">
              <w:rPr>
                <w:noProof/>
              </w:rPr>
              <w:t>Functional alias support configuration items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0A2BF7B" w14:textId="77777777" w:rsidR="00C336BB" w:rsidRDefault="00C336BB" w:rsidP="00DA72C9">
            <w:pPr>
              <w:pStyle w:val="TAL"/>
              <w:rPr>
                <w:snapToGrid w:val="0"/>
              </w:rPr>
            </w:pPr>
            <w:r>
              <w:rPr>
                <w:snapToGrid w:val="0"/>
              </w:rPr>
              <w:t>16.3.0</w:t>
            </w:r>
          </w:p>
        </w:tc>
      </w:tr>
      <w:tr w:rsidR="00C336BB" w:rsidRPr="00FF42F5" w14:paraId="6DD49BEE"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8B5B7D5"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E5A355B"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5BDA8C4" w14:textId="77777777" w:rsidR="00C336BB" w:rsidRDefault="00C336BB" w:rsidP="00DA72C9">
            <w:pPr>
              <w:pStyle w:val="TAL"/>
            </w:pPr>
            <w:r>
              <w:t>SP-19048</w:t>
            </w:r>
            <w:r>
              <w:rPr>
                <w:lang w:val="en-US"/>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80056B2" w14:textId="77777777" w:rsidR="00C336BB" w:rsidRDefault="00C336BB" w:rsidP="00DA72C9">
            <w:pPr>
              <w:pStyle w:val="TAL"/>
              <w:jc w:val="center"/>
              <w:rPr>
                <w:snapToGrid w:val="0"/>
              </w:rPr>
            </w:pPr>
            <w:r>
              <w:rPr>
                <w:snapToGrid w:val="0"/>
              </w:rPr>
              <w:t>0145</w:t>
            </w:r>
          </w:p>
        </w:tc>
        <w:tc>
          <w:tcPr>
            <w:tcW w:w="426" w:type="dxa"/>
            <w:tcBorders>
              <w:top w:val="single" w:sz="6" w:space="0" w:color="auto"/>
              <w:left w:val="single" w:sz="6" w:space="0" w:color="auto"/>
              <w:bottom w:val="single" w:sz="6" w:space="0" w:color="auto"/>
              <w:right w:val="single" w:sz="6" w:space="0" w:color="auto"/>
            </w:tcBorders>
          </w:tcPr>
          <w:p w14:paraId="700ACF4A" w14:textId="77777777" w:rsidR="00C336BB" w:rsidRDefault="00C336BB" w:rsidP="00DA72C9">
            <w:pPr>
              <w:pStyle w:val="TAL"/>
              <w:jc w:val="center"/>
              <w:rPr>
                <w:snapToGrid w:val="0"/>
              </w:rPr>
            </w:pPr>
            <w:r>
              <w:rPr>
                <w:snapToGrid w:val="0"/>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9BF47E9"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A36A390" w14:textId="77777777" w:rsidR="00C336BB" w:rsidRPr="00606916" w:rsidRDefault="00C336BB" w:rsidP="00DA72C9">
            <w:pPr>
              <w:pStyle w:val="TAL"/>
              <w:rPr>
                <w:noProof/>
              </w:rPr>
            </w:pPr>
            <w:r w:rsidRPr="007F7627">
              <w:rPr>
                <w:noProof/>
              </w:rPr>
              <w:t>Functional alias supplements for the MCData transmission and reception control procedures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D2DB70F" w14:textId="77777777" w:rsidR="00C336BB" w:rsidRDefault="00C336BB" w:rsidP="00DA72C9">
            <w:pPr>
              <w:pStyle w:val="TAL"/>
              <w:rPr>
                <w:snapToGrid w:val="0"/>
              </w:rPr>
            </w:pPr>
            <w:r>
              <w:rPr>
                <w:snapToGrid w:val="0"/>
              </w:rPr>
              <w:t>16.3.0</w:t>
            </w:r>
          </w:p>
        </w:tc>
      </w:tr>
      <w:tr w:rsidR="00C336BB" w:rsidRPr="00FF42F5" w14:paraId="6138254C"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06EDF5E"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87BCDD4"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093E5BB" w14:textId="77777777" w:rsidR="00C336BB" w:rsidRDefault="00C336BB" w:rsidP="00DA72C9">
            <w:pPr>
              <w:pStyle w:val="TAL"/>
            </w:pPr>
            <w:r>
              <w:t>SP-19048</w:t>
            </w:r>
            <w:r>
              <w:rPr>
                <w:lang w:val="en-US"/>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4E0F4C1" w14:textId="77777777" w:rsidR="00C336BB" w:rsidRDefault="00C336BB" w:rsidP="00DA72C9">
            <w:pPr>
              <w:pStyle w:val="TAL"/>
              <w:jc w:val="center"/>
              <w:rPr>
                <w:snapToGrid w:val="0"/>
              </w:rPr>
            </w:pPr>
            <w:r>
              <w:rPr>
                <w:snapToGrid w:val="0"/>
              </w:rPr>
              <w:t>0147</w:t>
            </w:r>
          </w:p>
        </w:tc>
        <w:tc>
          <w:tcPr>
            <w:tcW w:w="426" w:type="dxa"/>
            <w:tcBorders>
              <w:top w:val="single" w:sz="6" w:space="0" w:color="auto"/>
              <w:left w:val="single" w:sz="6" w:space="0" w:color="auto"/>
              <w:bottom w:val="single" w:sz="6" w:space="0" w:color="auto"/>
              <w:right w:val="single" w:sz="6" w:space="0" w:color="auto"/>
            </w:tcBorders>
          </w:tcPr>
          <w:p w14:paraId="151A3DF9"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AC8333A"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D6213A2" w14:textId="77777777" w:rsidR="00C336BB" w:rsidRPr="007F7627" w:rsidRDefault="00C336BB" w:rsidP="00DA72C9">
            <w:pPr>
              <w:pStyle w:val="TAL"/>
              <w:rPr>
                <w:noProof/>
              </w:rPr>
            </w:pPr>
            <w:r w:rsidRPr="009D1D28">
              <w:rPr>
                <w:noProof/>
              </w:rPr>
              <w:t>Functional alias support for Short Data Service (SDS)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6980658" w14:textId="77777777" w:rsidR="00C336BB" w:rsidRDefault="00C336BB" w:rsidP="00DA72C9">
            <w:pPr>
              <w:pStyle w:val="TAL"/>
              <w:rPr>
                <w:snapToGrid w:val="0"/>
              </w:rPr>
            </w:pPr>
            <w:r>
              <w:rPr>
                <w:snapToGrid w:val="0"/>
              </w:rPr>
              <w:t>16.3.0</w:t>
            </w:r>
          </w:p>
        </w:tc>
      </w:tr>
      <w:tr w:rsidR="00C336BB" w:rsidRPr="00FF42F5" w14:paraId="4DA15289"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1FBD1D1"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4AD0668"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CDBA890" w14:textId="77777777" w:rsidR="00C336BB" w:rsidRDefault="00C336BB" w:rsidP="00DA72C9">
            <w:pPr>
              <w:pStyle w:val="TAL"/>
            </w:pPr>
            <w:r>
              <w:t>SP-19048</w:t>
            </w:r>
            <w:r>
              <w:rPr>
                <w:lang w:val="en-US"/>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1DE5BA2" w14:textId="77777777" w:rsidR="00C336BB" w:rsidRDefault="00C336BB" w:rsidP="00DA72C9">
            <w:pPr>
              <w:pStyle w:val="TAL"/>
              <w:jc w:val="center"/>
              <w:rPr>
                <w:snapToGrid w:val="0"/>
              </w:rPr>
            </w:pPr>
            <w:r>
              <w:rPr>
                <w:snapToGrid w:val="0"/>
              </w:rPr>
              <w:t>0148</w:t>
            </w:r>
          </w:p>
        </w:tc>
        <w:tc>
          <w:tcPr>
            <w:tcW w:w="426" w:type="dxa"/>
            <w:tcBorders>
              <w:top w:val="single" w:sz="6" w:space="0" w:color="auto"/>
              <w:left w:val="single" w:sz="6" w:space="0" w:color="auto"/>
              <w:bottom w:val="single" w:sz="6" w:space="0" w:color="auto"/>
              <w:right w:val="single" w:sz="6" w:space="0" w:color="auto"/>
            </w:tcBorders>
          </w:tcPr>
          <w:p w14:paraId="4A6DF59F" w14:textId="77777777" w:rsidR="00C336BB" w:rsidRDefault="00C336BB" w:rsidP="00DA72C9">
            <w:pPr>
              <w:pStyle w:val="TAL"/>
              <w:jc w:val="center"/>
              <w:rPr>
                <w:snapToGrid w:val="0"/>
              </w:rPr>
            </w:pPr>
            <w:r>
              <w:rPr>
                <w:snapToGrid w:val="0"/>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774AF33"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2723196" w14:textId="77777777" w:rsidR="00C336BB" w:rsidRPr="009D1D28" w:rsidRDefault="00C336BB" w:rsidP="00DA72C9">
            <w:pPr>
              <w:pStyle w:val="TAL"/>
              <w:rPr>
                <w:noProof/>
              </w:rPr>
            </w:pPr>
            <w:r w:rsidRPr="00693815">
              <w:rPr>
                <w:noProof/>
              </w:rPr>
              <w:t>MC Data User IP connectivity service capability– part 1 Functional Architecture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1E51D4A" w14:textId="77777777" w:rsidR="00C336BB" w:rsidRDefault="00C336BB" w:rsidP="00DA72C9">
            <w:pPr>
              <w:pStyle w:val="TAL"/>
              <w:rPr>
                <w:snapToGrid w:val="0"/>
              </w:rPr>
            </w:pPr>
            <w:r>
              <w:rPr>
                <w:snapToGrid w:val="0"/>
              </w:rPr>
              <w:t>16.3.0</w:t>
            </w:r>
          </w:p>
        </w:tc>
      </w:tr>
      <w:tr w:rsidR="00C336BB" w:rsidRPr="00FF42F5" w14:paraId="6EB13EC2"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0E82385"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4A77651"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772C277" w14:textId="77777777" w:rsidR="00C336BB" w:rsidRDefault="00C336BB" w:rsidP="00DA72C9">
            <w:pPr>
              <w:pStyle w:val="TAL"/>
            </w:pPr>
            <w:r>
              <w:t>SP-19048</w:t>
            </w:r>
            <w:r>
              <w:rPr>
                <w:lang w:val="en-US"/>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89B1C2F" w14:textId="77777777" w:rsidR="00C336BB" w:rsidRDefault="00C336BB" w:rsidP="00DA72C9">
            <w:pPr>
              <w:pStyle w:val="TAL"/>
              <w:jc w:val="center"/>
              <w:rPr>
                <w:snapToGrid w:val="0"/>
              </w:rPr>
            </w:pPr>
            <w:r>
              <w:rPr>
                <w:snapToGrid w:val="0"/>
              </w:rPr>
              <w:t>0149</w:t>
            </w:r>
          </w:p>
        </w:tc>
        <w:tc>
          <w:tcPr>
            <w:tcW w:w="426" w:type="dxa"/>
            <w:tcBorders>
              <w:top w:val="single" w:sz="6" w:space="0" w:color="auto"/>
              <w:left w:val="single" w:sz="6" w:space="0" w:color="auto"/>
              <w:bottom w:val="single" w:sz="6" w:space="0" w:color="auto"/>
              <w:right w:val="single" w:sz="6" w:space="0" w:color="auto"/>
            </w:tcBorders>
          </w:tcPr>
          <w:p w14:paraId="1194FF75"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C18F0D1" w14:textId="77777777" w:rsidR="00C336BB" w:rsidRDefault="00C336BB" w:rsidP="00DA72C9">
            <w:pPr>
              <w:pStyle w:val="TAL"/>
              <w:jc w:val="center"/>
              <w:rPr>
                <w:snapToGrid w:val="0"/>
              </w:rPr>
            </w:pPr>
            <w:r>
              <w:rPr>
                <w:snapToGrid w:val="0"/>
              </w:rPr>
              <w:t>C</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3DB3614" w14:textId="77777777" w:rsidR="00C336BB" w:rsidRPr="00693815" w:rsidRDefault="00C336BB" w:rsidP="00DA72C9">
            <w:pPr>
              <w:pStyle w:val="TAL"/>
              <w:rPr>
                <w:noProof/>
              </w:rPr>
            </w:pPr>
            <w:r w:rsidRPr="004E3855">
              <w:rPr>
                <w:noProof/>
              </w:rPr>
              <w:t>MCData transport capabilties for IP connectivity service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BB660EE" w14:textId="77777777" w:rsidR="00C336BB" w:rsidRDefault="00C336BB" w:rsidP="00DA72C9">
            <w:pPr>
              <w:pStyle w:val="TAL"/>
              <w:rPr>
                <w:snapToGrid w:val="0"/>
              </w:rPr>
            </w:pPr>
            <w:r>
              <w:rPr>
                <w:snapToGrid w:val="0"/>
              </w:rPr>
              <w:t>16.3.0</w:t>
            </w:r>
          </w:p>
        </w:tc>
      </w:tr>
      <w:tr w:rsidR="00C336BB" w:rsidRPr="00FF42F5" w14:paraId="5A418904"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0C19070"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CCEEB2F"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9214363" w14:textId="77777777" w:rsidR="00C336BB" w:rsidRDefault="00C336BB" w:rsidP="00DA72C9">
            <w:pPr>
              <w:pStyle w:val="TAL"/>
            </w:pPr>
            <w:r>
              <w:t>SP-19048</w:t>
            </w:r>
            <w:r>
              <w:rPr>
                <w:lang w:val="en-US"/>
              </w:rPr>
              <w:t>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C231A96" w14:textId="77777777" w:rsidR="00C336BB" w:rsidRDefault="00C336BB" w:rsidP="00DA72C9">
            <w:pPr>
              <w:pStyle w:val="TAL"/>
              <w:jc w:val="center"/>
              <w:rPr>
                <w:snapToGrid w:val="0"/>
              </w:rPr>
            </w:pPr>
            <w:r>
              <w:rPr>
                <w:snapToGrid w:val="0"/>
              </w:rPr>
              <w:t>0150</w:t>
            </w:r>
          </w:p>
        </w:tc>
        <w:tc>
          <w:tcPr>
            <w:tcW w:w="426" w:type="dxa"/>
            <w:tcBorders>
              <w:top w:val="single" w:sz="6" w:space="0" w:color="auto"/>
              <w:left w:val="single" w:sz="6" w:space="0" w:color="auto"/>
              <w:bottom w:val="single" w:sz="6" w:space="0" w:color="auto"/>
              <w:right w:val="single" w:sz="6" w:space="0" w:color="auto"/>
            </w:tcBorders>
          </w:tcPr>
          <w:p w14:paraId="29BFBC5E" w14:textId="77777777" w:rsidR="00C336BB" w:rsidRDefault="00C336BB" w:rsidP="00DA72C9">
            <w:pPr>
              <w:pStyle w:val="TAL"/>
              <w:jc w:val="center"/>
              <w:rPr>
                <w:snapToGrid w:val="0"/>
              </w:rPr>
            </w:pPr>
            <w:r>
              <w:rPr>
                <w:snapToGrid w:val="0"/>
              </w:rPr>
              <w:t>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BAA2DC0" w14:textId="77777777" w:rsidR="00C336BB" w:rsidRPr="00784C91"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AAA0328" w14:textId="77777777" w:rsidR="00C336BB" w:rsidRPr="004E3855" w:rsidRDefault="00C336BB" w:rsidP="00DA72C9">
            <w:pPr>
              <w:pStyle w:val="TAL"/>
              <w:rPr>
                <w:noProof/>
              </w:rPr>
            </w:pPr>
            <w:r w:rsidRPr="009E1DAC">
              <w:rPr>
                <w:noProof/>
              </w:rPr>
              <w:t>MCData File Distribution using the MBMS download delivery method</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747D84B" w14:textId="77777777" w:rsidR="00C336BB" w:rsidRDefault="00C336BB" w:rsidP="00DA72C9">
            <w:pPr>
              <w:pStyle w:val="TAL"/>
              <w:rPr>
                <w:snapToGrid w:val="0"/>
              </w:rPr>
            </w:pPr>
            <w:r>
              <w:rPr>
                <w:snapToGrid w:val="0"/>
              </w:rPr>
              <w:t>16.3.0</w:t>
            </w:r>
          </w:p>
        </w:tc>
      </w:tr>
      <w:tr w:rsidR="00C336BB" w:rsidRPr="00FF42F5" w14:paraId="30FC8FE9"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F323B24"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513A200"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D3AD69B" w14:textId="77777777" w:rsidR="00C336BB" w:rsidRDefault="00C336BB" w:rsidP="00DA72C9">
            <w:pPr>
              <w:pStyle w:val="TAL"/>
            </w:pPr>
            <w:r>
              <w:t>SP-19048</w:t>
            </w:r>
            <w:r>
              <w:rPr>
                <w:lang w:val="en-US"/>
              </w:rPr>
              <w:t>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547D4C6" w14:textId="77777777" w:rsidR="00C336BB" w:rsidRDefault="00C336BB" w:rsidP="00DA72C9">
            <w:pPr>
              <w:pStyle w:val="TAL"/>
              <w:jc w:val="center"/>
              <w:rPr>
                <w:snapToGrid w:val="0"/>
              </w:rPr>
            </w:pPr>
            <w:r>
              <w:rPr>
                <w:snapToGrid w:val="0"/>
              </w:rPr>
              <w:t>0151</w:t>
            </w:r>
          </w:p>
        </w:tc>
        <w:tc>
          <w:tcPr>
            <w:tcW w:w="426" w:type="dxa"/>
            <w:tcBorders>
              <w:top w:val="single" w:sz="6" w:space="0" w:color="auto"/>
              <w:left w:val="single" w:sz="6" w:space="0" w:color="auto"/>
              <w:bottom w:val="single" w:sz="6" w:space="0" w:color="auto"/>
              <w:right w:val="single" w:sz="6" w:space="0" w:color="auto"/>
            </w:tcBorders>
          </w:tcPr>
          <w:p w14:paraId="7FBA68F2" w14:textId="77777777" w:rsidR="00C336BB" w:rsidRDefault="00C336BB" w:rsidP="00DA72C9">
            <w:pPr>
              <w:pStyle w:val="TAL"/>
              <w:jc w:val="center"/>
              <w:rPr>
                <w:snapToGrid w:val="0"/>
              </w:rPr>
            </w:pPr>
            <w:r>
              <w:rPr>
                <w:snapToGrid w:val="0"/>
              </w:rPr>
              <w:t>-</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D5914E2" w14:textId="77777777" w:rsidR="00C336BB" w:rsidRDefault="00C336BB" w:rsidP="00DA72C9">
            <w:pPr>
              <w:pStyle w:val="TAL"/>
              <w:jc w:val="center"/>
              <w:rPr>
                <w:snapToGrid w:val="0"/>
              </w:rPr>
            </w:pPr>
            <w:r>
              <w:rPr>
                <w:snapToGrid w:val="0"/>
              </w:rPr>
              <w:t>C</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D82FD70" w14:textId="77777777" w:rsidR="00C336BB" w:rsidRPr="009E1DAC" w:rsidRDefault="00C336BB" w:rsidP="00DA72C9">
            <w:pPr>
              <w:pStyle w:val="TAL"/>
              <w:rPr>
                <w:noProof/>
              </w:rPr>
            </w:pPr>
            <w:r>
              <w:rPr>
                <w:noProof/>
              </w:rPr>
              <w:t xml:space="preserve">Remove the procedure in 7.5.2.9 </w:t>
            </w:r>
            <w:r>
              <w:t>F</w:t>
            </w:r>
            <w:r>
              <w:rPr>
                <w:lang w:eastAsia="zh-CN"/>
              </w:rPr>
              <w:t>ile removal using HTTP by MCData server</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5419BA3" w14:textId="77777777" w:rsidR="00C336BB" w:rsidRDefault="00C336BB" w:rsidP="00DA72C9">
            <w:pPr>
              <w:pStyle w:val="TAL"/>
              <w:rPr>
                <w:snapToGrid w:val="0"/>
              </w:rPr>
            </w:pPr>
            <w:r>
              <w:rPr>
                <w:snapToGrid w:val="0"/>
              </w:rPr>
              <w:t>16.3.0</w:t>
            </w:r>
          </w:p>
        </w:tc>
      </w:tr>
      <w:tr w:rsidR="00C336BB" w:rsidRPr="00FF42F5" w14:paraId="313E6A88"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6429B35C"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ED2C8D5"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76F693F" w14:textId="77777777" w:rsidR="00C336BB" w:rsidRDefault="00C336BB" w:rsidP="00DA72C9">
            <w:pPr>
              <w:pStyle w:val="TAL"/>
            </w:pPr>
            <w:r>
              <w:t>SP-19048</w:t>
            </w:r>
            <w:r>
              <w:rPr>
                <w:lang w:val="en-US"/>
              </w:rPr>
              <w:t>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82575DF" w14:textId="77777777" w:rsidR="00C336BB" w:rsidRDefault="00C336BB" w:rsidP="00DA72C9">
            <w:pPr>
              <w:pStyle w:val="TAL"/>
              <w:jc w:val="center"/>
              <w:rPr>
                <w:snapToGrid w:val="0"/>
              </w:rPr>
            </w:pPr>
            <w:r>
              <w:rPr>
                <w:snapToGrid w:val="0"/>
              </w:rPr>
              <w:t>0152</w:t>
            </w:r>
          </w:p>
        </w:tc>
        <w:tc>
          <w:tcPr>
            <w:tcW w:w="426" w:type="dxa"/>
            <w:tcBorders>
              <w:top w:val="single" w:sz="6" w:space="0" w:color="auto"/>
              <w:left w:val="single" w:sz="6" w:space="0" w:color="auto"/>
              <w:bottom w:val="single" w:sz="6" w:space="0" w:color="auto"/>
              <w:right w:val="single" w:sz="6" w:space="0" w:color="auto"/>
            </w:tcBorders>
          </w:tcPr>
          <w:p w14:paraId="1027B9A4"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F0982F2"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AF16ADD" w14:textId="77777777" w:rsidR="00C336BB" w:rsidRDefault="00C336BB" w:rsidP="00DA72C9">
            <w:pPr>
              <w:pStyle w:val="TAL"/>
              <w:rPr>
                <w:noProof/>
              </w:rPr>
            </w:pPr>
            <w:r w:rsidRPr="00D756D0">
              <w:rPr>
                <w:noProof/>
              </w:rPr>
              <w:t>Remove the duplicated MCData server URI in UE configuration table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A9D57CE" w14:textId="77777777" w:rsidR="00C336BB" w:rsidRDefault="00C336BB" w:rsidP="00DA72C9">
            <w:pPr>
              <w:pStyle w:val="TAL"/>
              <w:rPr>
                <w:snapToGrid w:val="0"/>
              </w:rPr>
            </w:pPr>
            <w:r>
              <w:rPr>
                <w:snapToGrid w:val="0"/>
              </w:rPr>
              <w:t>16.3.0</w:t>
            </w:r>
          </w:p>
        </w:tc>
      </w:tr>
      <w:tr w:rsidR="00C336BB" w:rsidRPr="00FF42F5" w14:paraId="53498526"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2899E13"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482215C"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F4693D2" w14:textId="77777777" w:rsidR="00C336BB" w:rsidRDefault="00C336BB" w:rsidP="00DA72C9">
            <w:pPr>
              <w:pStyle w:val="TAL"/>
            </w:pPr>
            <w:r>
              <w:t>SP-19048</w:t>
            </w:r>
            <w:r>
              <w:rPr>
                <w:lang w:val="en-US"/>
              </w:rPr>
              <w:t>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1A1D17B" w14:textId="77777777" w:rsidR="00C336BB" w:rsidRDefault="00C336BB" w:rsidP="00DA72C9">
            <w:pPr>
              <w:pStyle w:val="TAL"/>
              <w:jc w:val="center"/>
              <w:rPr>
                <w:snapToGrid w:val="0"/>
              </w:rPr>
            </w:pPr>
            <w:r>
              <w:rPr>
                <w:snapToGrid w:val="0"/>
              </w:rPr>
              <w:t>0153</w:t>
            </w:r>
          </w:p>
        </w:tc>
        <w:tc>
          <w:tcPr>
            <w:tcW w:w="426" w:type="dxa"/>
            <w:tcBorders>
              <w:top w:val="single" w:sz="6" w:space="0" w:color="auto"/>
              <w:left w:val="single" w:sz="6" w:space="0" w:color="auto"/>
              <w:bottom w:val="single" w:sz="6" w:space="0" w:color="auto"/>
              <w:right w:val="single" w:sz="6" w:space="0" w:color="auto"/>
            </w:tcBorders>
          </w:tcPr>
          <w:p w14:paraId="47EE2EA1" w14:textId="77777777" w:rsidR="00C336BB" w:rsidRDefault="00C336BB" w:rsidP="00DA72C9">
            <w:pPr>
              <w:pStyle w:val="TAL"/>
              <w:jc w:val="center"/>
              <w:rPr>
                <w:snapToGrid w:val="0"/>
              </w:rPr>
            </w:pPr>
            <w:r>
              <w:rPr>
                <w:snapToGrid w:val="0"/>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77FB341"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90C7325" w14:textId="77777777" w:rsidR="00C336BB" w:rsidRPr="00D756D0" w:rsidRDefault="00C336BB" w:rsidP="00DA72C9">
            <w:pPr>
              <w:pStyle w:val="TAL"/>
              <w:rPr>
                <w:noProof/>
              </w:rPr>
            </w:pPr>
            <w:r w:rsidRPr="00D756D0">
              <w:rPr>
                <w:noProof/>
              </w:rPr>
              <w:t>Add lossless communication to network group configuration and fix missing configuration parameter</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DAA2491" w14:textId="77777777" w:rsidR="00C336BB" w:rsidRDefault="00C336BB" w:rsidP="00DA72C9">
            <w:pPr>
              <w:pStyle w:val="TAL"/>
              <w:rPr>
                <w:snapToGrid w:val="0"/>
              </w:rPr>
            </w:pPr>
            <w:r>
              <w:rPr>
                <w:snapToGrid w:val="0"/>
              </w:rPr>
              <w:t>16.3.0</w:t>
            </w:r>
          </w:p>
        </w:tc>
      </w:tr>
      <w:tr w:rsidR="00C336BB" w:rsidRPr="00FF42F5" w14:paraId="71160AED"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685DEAB"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8BC1420"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25CC67A" w14:textId="77777777" w:rsidR="00C336BB" w:rsidRDefault="00C336BB" w:rsidP="00DA72C9">
            <w:pPr>
              <w:pStyle w:val="TAL"/>
            </w:pPr>
            <w:r>
              <w:t>SP-19048</w:t>
            </w:r>
            <w:r>
              <w:rPr>
                <w:lang w:val="en-US"/>
              </w:rPr>
              <w:t>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C36E84C" w14:textId="77777777" w:rsidR="00C336BB" w:rsidRDefault="00C336BB" w:rsidP="00DA72C9">
            <w:pPr>
              <w:pStyle w:val="TAL"/>
              <w:jc w:val="center"/>
              <w:rPr>
                <w:snapToGrid w:val="0"/>
              </w:rPr>
            </w:pPr>
            <w:r>
              <w:rPr>
                <w:snapToGrid w:val="0"/>
              </w:rPr>
              <w:t>0154</w:t>
            </w:r>
          </w:p>
        </w:tc>
        <w:tc>
          <w:tcPr>
            <w:tcW w:w="426" w:type="dxa"/>
            <w:tcBorders>
              <w:top w:val="single" w:sz="6" w:space="0" w:color="auto"/>
              <w:left w:val="single" w:sz="6" w:space="0" w:color="auto"/>
              <w:bottom w:val="single" w:sz="6" w:space="0" w:color="auto"/>
              <w:right w:val="single" w:sz="6" w:space="0" w:color="auto"/>
            </w:tcBorders>
          </w:tcPr>
          <w:p w14:paraId="217A8B5F"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5418B3C"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E8760D3" w14:textId="77777777" w:rsidR="00C336BB" w:rsidRPr="00D756D0" w:rsidRDefault="00C336BB" w:rsidP="00DA72C9">
            <w:pPr>
              <w:pStyle w:val="TAL"/>
              <w:rPr>
                <w:noProof/>
              </w:rPr>
            </w:pPr>
            <w:r w:rsidRPr="0028270E">
              <w:rPr>
                <w:noProof/>
              </w:rPr>
              <w:t>Resolution proposals for some Editor's Notes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A9A6B5F" w14:textId="77777777" w:rsidR="00C336BB" w:rsidRDefault="00C336BB" w:rsidP="00DA72C9">
            <w:pPr>
              <w:pStyle w:val="TAL"/>
              <w:rPr>
                <w:snapToGrid w:val="0"/>
              </w:rPr>
            </w:pPr>
            <w:r>
              <w:rPr>
                <w:snapToGrid w:val="0"/>
              </w:rPr>
              <w:t>16.3.0</w:t>
            </w:r>
          </w:p>
        </w:tc>
      </w:tr>
      <w:tr w:rsidR="00C336BB" w:rsidRPr="00FF42F5" w14:paraId="705CB48A"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5AE2A1E"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592C333"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A575092" w14:textId="77777777" w:rsidR="00C336BB" w:rsidRDefault="00C336BB" w:rsidP="00DA72C9">
            <w:pPr>
              <w:pStyle w:val="TAL"/>
            </w:pPr>
            <w:r>
              <w:t>SP-19048</w:t>
            </w:r>
            <w:r>
              <w:rPr>
                <w:lang w:val="en-US"/>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2BAD118" w14:textId="77777777" w:rsidR="00C336BB" w:rsidRDefault="00C336BB" w:rsidP="00DA72C9">
            <w:pPr>
              <w:pStyle w:val="TAL"/>
              <w:jc w:val="center"/>
              <w:rPr>
                <w:snapToGrid w:val="0"/>
              </w:rPr>
            </w:pPr>
            <w:r>
              <w:rPr>
                <w:snapToGrid w:val="0"/>
              </w:rPr>
              <w:t>0155</w:t>
            </w:r>
          </w:p>
        </w:tc>
        <w:tc>
          <w:tcPr>
            <w:tcW w:w="426" w:type="dxa"/>
            <w:tcBorders>
              <w:top w:val="single" w:sz="6" w:space="0" w:color="auto"/>
              <w:left w:val="single" w:sz="6" w:space="0" w:color="auto"/>
              <w:bottom w:val="single" w:sz="6" w:space="0" w:color="auto"/>
              <w:right w:val="single" w:sz="6" w:space="0" w:color="auto"/>
            </w:tcBorders>
          </w:tcPr>
          <w:p w14:paraId="33F480AD"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5F94976"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783FAD4" w14:textId="77777777" w:rsidR="00C336BB" w:rsidRPr="0028270E" w:rsidRDefault="00C336BB" w:rsidP="00DA72C9">
            <w:pPr>
              <w:pStyle w:val="TAL"/>
              <w:rPr>
                <w:noProof/>
              </w:rPr>
            </w:pPr>
            <w:r w:rsidRPr="00E419AB">
              <w:rPr>
                <w:noProof/>
              </w:rPr>
              <w:t>MCData client performs automatic activation and deactivation of functional aliases based on location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D3A4B03" w14:textId="77777777" w:rsidR="00C336BB" w:rsidRDefault="00C336BB" w:rsidP="00DA72C9">
            <w:pPr>
              <w:pStyle w:val="TAL"/>
              <w:rPr>
                <w:snapToGrid w:val="0"/>
              </w:rPr>
            </w:pPr>
            <w:r>
              <w:rPr>
                <w:snapToGrid w:val="0"/>
              </w:rPr>
              <w:t>16.3.0</w:t>
            </w:r>
          </w:p>
        </w:tc>
      </w:tr>
      <w:tr w:rsidR="00C336BB" w:rsidRPr="00FF42F5" w14:paraId="40E57448"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F86F51D"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776316D"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C52FEE9" w14:textId="77777777" w:rsidR="00C336BB" w:rsidRDefault="00C336BB" w:rsidP="00DA72C9">
            <w:pPr>
              <w:pStyle w:val="TAL"/>
            </w:pPr>
            <w:r>
              <w:t>SP-19048</w:t>
            </w:r>
            <w:r>
              <w:rPr>
                <w:lang w:val="en-US"/>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70A0217" w14:textId="77777777" w:rsidR="00C336BB" w:rsidRDefault="00C336BB" w:rsidP="00DA72C9">
            <w:pPr>
              <w:pStyle w:val="TAL"/>
              <w:jc w:val="center"/>
              <w:rPr>
                <w:snapToGrid w:val="0"/>
              </w:rPr>
            </w:pPr>
            <w:r>
              <w:rPr>
                <w:snapToGrid w:val="0"/>
              </w:rPr>
              <w:t>0156</w:t>
            </w:r>
          </w:p>
        </w:tc>
        <w:tc>
          <w:tcPr>
            <w:tcW w:w="426" w:type="dxa"/>
            <w:tcBorders>
              <w:top w:val="single" w:sz="6" w:space="0" w:color="auto"/>
              <w:left w:val="single" w:sz="6" w:space="0" w:color="auto"/>
              <w:bottom w:val="single" w:sz="6" w:space="0" w:color="auto"/>
              <w:right w:val="single" w:sz="6" w:space="0" w:color="auto"/>
            </w:tcBorders>
          </w:tcPr>
          <w:p w14:paraId="35FF1734"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62A007B"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461394F" w14:textId="77777777" w:rsidR="00C336BB" w:rsidRPr="00E419AB" w:rsidRDefault="00C336BB" w:rsidP="00DA72C9">
            <w:pPr>
              <w:pStyle w:val="TAL"/>
              <w:rPr>
                <w:noProof/>
              </w:rPr>
            </w:pPr>
            <w:r w:rsidRPr="00E419AB">
              <w:rPr>
                <w:noProof/>
              </w:rPr>
              <w:t>MCData server limits the number of simultaneous successful service authorisations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0E0889C" w14:textId="77777777" w:rsidR="00C336BB" w:rsidRDefault="00C336BB" w:rsidP="00DA72C9">
            <w:pPr>
              <w:pStyle w:val="TAL"/>
              <w:rPr>
                <w:snapToGrid w:val="0"/>
              </w:rPr>
            </w:pPr>
            <w:r>
              <w:rPr>
                <w:snapToGrid w:val="0"/>
              </w:rPr>
              <w:t>16.3.0</w:t>
            </w:r>
          </w:p>
        </w:tc>
      </w:tr>
      <w:tr w:rsidR="00C336BB" w:rsidRPr="00FF42F5" w14:paraId="2F3BFE8C"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DAABD0F"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A23B1A7"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6633F44" w14:textId="77777777" w:rsidR="00C336BB" w:rsidRDefault="00C336BB" w:rsidP="00DA72C9">
            <w:pPr>
              <w:pStyle w:val="TAL"/>
            </w:pPr>
            <w:r>
              <w:t>SP-19048</w:t>
            </w:r>
            <w:r>
              <w:rPr>
                <w:lang w:val="en-US"/>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87EE73F" w14:textId="77777777" w:rsidR="00C336BB" w:rsidRDefault="00C336BB" w:rsidP="00DA72C9">
            <w:pPr>
              <w:pStyle w:val="TAL"/>
              <w:jc w:val="center"/>
              <w:rPr>
                <w:snapToGrid w:val="0"/>
              </w:rPr>
            </w:pPr>
            <w:r>
              <w:rPr>
                <w:snapToGrid w:val="0"/>
              </w:rPr>
              <w:t>0157</w:t>
            </w:r>
          </w:p>
        </w:tc>
        <w:tc>
          <w:tcPr>
            <w:tcW w:w="426" w:type="dxa"/>
            <w:tcBorders>
              <w:top w:val="single" w:sz="6" w:space="0" w:color="auto"/>
              <w:left w:val="single" w:sz="6" w:space="0" w:color="auto"/>
              <w:bottom w:val="single" w:sz="6" w:space="0" w:color="auto"/>
              <w:right w:val="single" w:sz="6" w:space="0" w:color="auto"/>
            </w:tcBorders>
          </w:tcPr>
          <w:p w14:paraId="477A4A08" w14:textId="77777777" w:rsidR="00C336BB" w:rsidRDefault="00C336BB" w:rsidP="00DA72C9">
            <w:pPr>
              <w:pStyle w:val="TAL"/>
              <w:jc w:val="center"/>
              <w:rPr>
                <w:snapToGrid w:val="0"/>
              </w:rPr>
            </w:pPr>
            <w:r>
              <w:rPr>
                <w:snapToGrid w:val="0"/>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976EF32"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22C32649" w14:textId="77777777" w:rsidR="00C336BB" w:rsidRPr="00E419AB" w:rsidRDefault="00C336BB" w:rsidP="00DA72C9">
            <w:pPr>
              <w:pStyle w:val="TAL"/>
              <w:rPr>
                <w:noProof/>
              </w:rPr>
            </w:pPr>
            <w:r w:rsidRPr="00702B89">
              <w:rPr>
                <w:noProof/>
              </w:rPr>
              <w:t>Functional alias support for MCData File Distribution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3A07F2F" w14:textId="77777777" w:rsidR="00C336BB" w:rsidRDefault="00C336BB" w:rsidP="00DA72C9">
            <w:pPr>
              <w:pStyle w:val="TAL"/>
              <w:rPr>
                <w:snapToGrid w:val="0"/>
              </w:rPr>
            </w:pPr>
            <w:r>
              <w:rPr>
                <w:snapToGrid w:val="0"/>
              </w:rPr>
              <w:t>16.3.0</w:t>
            </w:r>
          </w:p>
        </w:tc>
      </w:tr>
      <w:tr w:rsidR="00C336BB" w:rsidRPr="00FF42F5" w14:paraId="44A89AB6"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BA11DD9"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F02D144"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A2309D4" w14:textId="77777777" w:rsidR="00C336BB" w:rsidRDefault="00C336BB" w:rsidP="00DA72C9">
            <w:pPr>
              <w:pStyle w:val="TAL"/>
            </w:pPr>
            <w:r>
              <w:t>SP-19048</w:t>
            </w:r>
            <w:r>
              <w:rPr>
                <w:lang w:val="en-US"/>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D3CC19C" w14:textId="77777777" w:rsidR="00C336BB" w:rsidRDefault="00C336BB" w:rsidP="00DA72C9">
            <w:pPr>
              <w:pStyle w:val="TAL"/>
              <w:jc w:val="center"/>
              <w:rPr>
                <w:snapToGrid w:val="0"/>
              </w:rPr>
            </w:pPr>
            <w:r>
              <w:rPr>
                <w:snapToGrid w:val="0"/>
              </w:rPr>
              <w:t>0159</w:t>
            </w:r>
          </w:p>
        </w:tc>
        <w:tc>
          <w:tcPr>
            <w:tcW w:w="426" w:type="dxa"/>
            <w:tcBorders>
              <w:top w:val="single" w:sz="6" w:space="0" w:color="auto"/>
              <w:left w:val="single" w:sz="6" w:space="0" w:color="auto"/>
              <w:bottom w:val="single" w:sz="6" w:space="0" w:color="auto"/>
              <w:right w:val="single" w:sz="6" w:space="0" w:color="auto"/>
            </w:tcBorders>
          </w:tcPr>
          <w:p w14:paraId="1EDC7556" w14:textId="77777777" w:rsidR="00C336BB" w:rsidRDefault="00C336BB" w:rsidP="00DA72C9">
            <w:pPr>
              <w:pStyle w:val="TAL"/>
              <w:jc w:val="center"/>
              <w:rPr>
                <w:snapToGrid w:val="0"/>
              </w:rPr>
            </w:pPr>
            <w:r>
              <w:rPr>
                <w:snapToGrid w:val="0"/>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A8E1ADE"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8A97A16" w14:textId="77777777" w:rsidR="00C336BB" w:rsidRPr="00702B89" w:rsidRDefault="00C336BB" w:rsidP="00DA72C9">
            <w:pPr>
              <w:pStyle w:val="TAL"/>
              <w:rPr>
                <w:noProof/>
              </w:rPr>
            </w:pPr>
            <w:r w:rsidRPr="005F366C">
              <w:rPr>
                <w:noProof/>
              </w:rPr>
              <w:t>MC Data User IP connectivity service capability– part 2 IP connectivity for Point-to-Point and Group communication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8BD63C0" w14:textId="77777777" w:rsidR="00C336BB" w:rsidRDefault="00C336BB" w:rsidP="00DA72C9">
            <w:pPr>
              <w:pStyle w:val="TAL"/>
              <w:rPr>
                <w:snapToGrid w:val="0"/>
              </w:rPr>
            </w:pPr>
            <w:r>
              <w:rPr>
                <w:snapToGrid w:val="0"/>
              </w:rPr>
              <w:t>16.3.0</w:t>
            </w:r>
          </w:p>
        </w:tc>
      </w:tr>
      <w:tr w:rsidR="00C336BB" w:rsidRPr="00FF42F5" w14:paraId="0ACF728F"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344096B"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42A046C"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AF85FB3" w14:textId="77777777" w:rsidR="00C336BB" w:rsidRDefault="00C336BB" w:rsidP="00DA72C9">
            <w:pPr>
              <w:pStyle w:val="TAL"/>
            </w:pPr>
            <w:r w:rsidRPr="00A5049A">
              <w:t>SP-190729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57C4645" w14:textId="77777777" w:rsidR="00C336BB" w:rsidRDefault="00C336BB" w:rsidP="00DA72C9">
            <w:pPr>
              <w:pStyle w:val="TAL"/>
              <w:jc w:val="center"/>
              <w:rPr>
                <w:snapToGrid w:val="0"/>
              </w:rPr>
            </w:pPr>
            <w:r>
              <w:rPr>
                <w:snapToGrid w:val="0"/>
              </w:rPr>
              <w:t>0161</w:t>
            </w:r>
          </w:p>
        </w:tc>
        <w:tc>
          <w:tcPr>
            <w:tcW w:w="426" w:type="dxa"/>
            <w:tcBorders>
              <w:top w:val="single" w:sz="6" w:space="0" w:color="auto"/>
              <w:left w:val="single" w:sz="6" w:space="0" w:color="auto"/>
              <w:bottom w:val="single" w:sz="6" w:space="0" w:color="auto"/>
              <w:right w:val="single" w:sz="6" w:space="0" w:color="auto"/>
            </w:tcBorders>
          </w:tcPr>
          <w:p w14:paraId="7BA0A2A6" w14:textId="77777777" w:rsidR="00C336BB" w:rsidRDefault="00C336BB" w:rsidP="00DA72C9">
            <w:pPr>
              <w:pStyle w:val="TAL"/>
              <w:jc w:val="center"/>
              <w:rPr>
                <w:snapToGrid w:val="0"/>
              </w:rPr>
            </w:pPr>
            <w:r>
              <w:rPr>
                <w:snapToGrid w:val="0"/>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C8CB57C"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D1B4791" w14:textId="77777777" w:rsidR="00C336BB" w:rsidRPr="005F366C" w:rsidRDefault="00C336BB" w:rsidP="00DA72C9">
            <w:pPr>
              <w:pStyle w:val="TAL"/>
              <w:rPr>
                <w:noProof/>
              </w:rPr>
            </w:pPr>
            <w:r w:rsidRPr="00A5049A">
              <w:rPr>
                <w:noProof/>
              </w:rPr>
              <w:t>Correct the configuration parameters for the MCData emergency alert procedures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A954045" w14:textId="77777777" w:rsidR="00C336BB" w:rsidRDefault="00C336BB" w:rsidP="00DA72C9">
            <w:pPr>
              <w:pStyle w:val="TAL"/>
              <w:rPr>
                <w:snapToGrid w:val="0"/>
              </w:rPr>
            </w:pPr>
            <w:r>
              <w:rPr>
                <w:snapToGrid w:val="0"/>
              </w:rPr>
              <w:t>16.4.0</w:t>
            </w:r>
          </w:p>
        </w:tc>
      </w:tr>
      <w:tr w:rsidR="00C336BB" w:rsidRPr="00FF42F5" w14:paraId="654DC86A"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36A831B"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83494A0"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4369497" w14:textId="77777777" w:rsidR="00C336BB" w:rsidRPr="00A5049A" w:rsidRDefault="00C336BB" w:rsidP="00DA72C9">
            <w:pPr>
              <w:pStyle w:val="TAL"/>
            </w:pPr>
            <w:r w:rsidRPr="00A5049A">
              <w:t>SP-190729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CEF5639" w14:textId="77777777" w:rsidR="00C336BB" w:rsidRDefault="00C336BB" w:rsidP="00DA72C9">
            <w:pPr>
              <w:pStyle w:val="TAL"/>
              <w:rPr>
                <w:snapToGrid w:val="0"/>
              </w:rPr>
            </w:pPr>
            <w:r w:rsidRPr="000A54DD">
              <w:rPr>
                <w:snapToGrid w:val="0"/>
              </w:rPr>
              <w:t>0169</w:t>
            </w:r>
          </w:p>
        </w:tc>
        <w:tc>
          <w:tcPr>
            <w:tcW w:w="426" w:type="dxa"/>
            <w:tcBorders>
              <w:top w:val="single" w:sz="6" w:space="0" w:color="auto"/>
              <w:left w:val="single" w:sz="6" w:space="0" w:color="auto"/>
              <w:bottom w:val="single" w:sz="6" w:space="0" w:color="auto"/>
              <w:right w:val="single" w:sz="6" w:space="0" w:color="auto"/>
            </w:tcBorders>
          </w:tcPr>
          <w:p w14:paraId="14CB9BBB"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222124C"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024E4BF" w14:textId="77777777" w:rsidR="00C336BB" w:rsidRPr="00A5049A" w:rsidRDefault="00C336BB" w:rsidP="00DA72C9">
            <w:pPr>
              <w:pStyle w:val="TAL"/>
              <w:rPr>
                <w:noProof/>
              </w:rPr>
            </w:pPr>
            <w:r w:rsidRPr="00AD7B87">
              <w:rPr>
                <w:noProof/>
              </w:rPr>
              <w:t>Fix omission of location services in MCData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26845E2" w14:textId="77777777" w:rsidR="00C336BB" w:rsidRDefault="00C336BB" w:rsidP="00DA72C9">
            <w:pPr>
              <w:pStyle w:val="TAL"/>
              <w:rPr>
                <w:snapToGrid w:val="0"/>
              </w:rPr>
            </w:pPr>
            <w:r>
              <w:rPr>
                <w:snapToGrid w:val="0"/>
              </w:rPr>
              <w:t>16.4.0</w:t>
            </w:r>
          </w:p>
        </w:tc>
      </w:tr>
      <w:tr w:rsidR="00C336BB" w:rsidRPr="00FF42F5" w14:paraId="4FAA7355"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40E7820"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A2359DC"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93B3F09" w14:textId="77777777" w:rsidR="00C336BB" w:rsidRPr="00A5049A" w:rsidRDefault="00C336BB" w:rsidP="00DA72C9">
            <w:pPr>
              <w:pStyle w:val="TAL"/>
            </w:pPr>
            <w:r w:rsidRPr="00A5049A">
              <w:t>SP-190729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0EE2E9D" w14:textId="77777777" w:rsidR="00C336BB" w:rsidRPr="000A54DD" w:rsidRDefault="00C336BB" w:rsidP="00DA72C9">
            <w:pPr>
              <w:pStyle w:val="TAL"/>
              <w:rPr>
                <w:snapToGrid w:val="0"/>
              </w:rPr>
            </w:pPr>
            <w:r w:rsidRPr="000A54DD">
              <w:rPr>
                <w:snapToGrid w:val="0"/>
              </w:rPr>
              <w:t>01</w:t>
            </w:r>
            <w:r>
              <w:rPr>
                <w:snapToGrid w:val="0"/>
              </w:rPr>
              <w:t>70</w:t>
            </w:r>
          </w:p>
        </w:tc>
        <w:tc>
          <w:tcPr>
            <w:tcW w:w="426" w:type="dxa"/>
            <w:tcBorders>
              <w:top w:val="single" w:sz="6" w:space="0" w:color="auto"/>
              <w:left w:val="single" w:sz="6" w:space="0" w:color="auto"/>
              <w:bottom w:val="single" w:sz="6" w:space="0" w:color="auto"/>
              <w:right w:val="single" w:sz="6" w:space="0" w:color="auto"/>
            </w:tcBorders>
          </w:tcPr>
          <w:p w14:paraId="6C7EF78D"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DEBD71B"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BA7FC74" w14:textId="77777777" w:rsidR="00C336BB" w:rsidRPr="00AD7B87" w:rsidRDefault="00C336BB" w:rsidP="00DA72C9">
            <w:pPr>
              <w:pStyle w:val="TAL"/>
              <w:rPr>
                <w:noProof/>
              </w:rPr>
            </w:pPr>
            <w:r w:rsidRPr="00176981">
              <w:rPr>
                <w:noProof/>
              </w:rPr>
              <w:t>EPS bearer for emergency</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68CB938" w14:textId="77777777" w:rsidR="00C336BB" w:rsidRDefault="00C336BB" w:rsidP="00DA72C9">
            <w:pPr>
              <w:pStyle w:val="TAL"/>
              <w:rPr>
                <w:snapToGrid w:val="0"/>
              </w:rPr>
            </w:pPr>
            <w:r>
              <w:rPr>
                <w:snapToGrid w:val="0"/>
              </w:rPr>
              <w:t>16.4.0</w:t>
            </w:r>
          </w:p>
        </w:tc>
      </w:tr>
      <w:tr w:rsidR="00C336BB" w:rsidRPr="00FF42F5" w14:paraId="6E859963"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917637C"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150838E"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8D3D3ED" w14:textId="77777777" w:rsidR="00C336BB" w:rsidRPr="00A5049A" w:rsidRDefault="00C336BB" w:rsidP="00DA72C9">
            <w:pPr>
              <w:pStyle w:val="TAL"/>
            </w:pPr>
            <w:r w:rsidRPr="00A5049A">
              <w:t>SP-190729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175EFF5" w14:textId="77777777" w:rsidR="00C336BB" w:rsidRPr="000A54DD" w:rsidRDefault="00C336BB" w:rsidP="00DA72C9">
            <w:pPr>
              <w:pStyle w:val="TAL"/>
              <w:rPr>
                <w:snapToGrid w:val="0"/>
              </w:rPr>
            </w:pPr>
            <w:r w:rsidRPr="000A54DD">
              <w:rPr>
                <w:snapToGrid w:val="0"/>
              </w:rPr>
              <w:t>01</w:t>
            </w:r>
            <w:r>
              <w:rPr>
                <w:snapToGrid w:val="0"/>
              </w:rPr>
              <w:t>71</w:t>
            </w:r>
          </w:p>
        </w:tc>
        <w:tc>
          <w:tcPr>
            <w:tcW w:w="426" w:type="dxa"/>
            <w:tcBorders>
              <w:top w:val="single" w:sz="6" w:space="0" w:color="auto"/>
              <w:left w:val="single" w:sz="6" w:space="0" w:color="auto"/>
              <w:bottom w:val="single" w:sz="6" w:space="0" w:color="auto"/>
              <w:right w:val="single" w:sz="6" w:space="0" w:color="auto"/>
            </w:tcBorders>
          </w:tcPr>
          <w:p w14:paraId="14836113"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F2FCBEE"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7AF1B84" w14:textId="77777777" w:rsidR="00C336BB" w:rsidRPr="00176981" w:rsidRDefault="00C336BB" w:rsidP="00DA72C9">
            <w:pPr>
              <w:pStyle w:val="TAL"/>
              <w:rPr>
                <w:noProof/>
              </w:rPr>
            </w:pPr>
            <w:r w:rsidRPr="008E1E82">
              <w:rPr>
                <w:noProof/>
              </w:rPr>
              <w:t>Emergency support for one-to-one SDS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3BF5751" w14:textId="77777777" w:rsidR="00C336BB" w:rsidRDefault="00C336BB" w:rsidP="00DA72C9">
            <w:pPr>
              <w:pStyle w:val="TAL"/>
              <w:rPr>
                <w:snapToGrid w:val="0"/>
              </w:rPr>
            </w:pPr>
            <w:r>
              <w:rPr>
                <w:snapToGrid w:val="0"/>
              </w:rPr>
              <w:t>16.4.0</w:t>
            </w:r>
          </w:p>
        </w:tc>
      </w:tr>
      <w:tr w:rsidR="00C336BB" w:rsidRPr="00FF42F5" w14:paraId="45375657"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65A5870"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2FF82B4"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F45E7D7" w14:textId="77777777" w:rsidR="00C336BB" w:rsidRPr="00A5049A" w:rsidRDefault="00C336BB" w:rsidP="00DA72C9">
            <w:pPr>
              <w:pStyle w:val="TAL"/>
            </w:pPr>
            <w:r w:rsidRPr="00A5049A">
              <w:t>SP-190729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7DC02A3" w14:textId="77777777" w:rsidR="00C336BB" w:rsidRPr="000A54DD" w:rsidRDefault="00C336BB" w:rsidP="00DA72C9">
            <w:pPr>
              <w:pStyle w:val="TAL"/>
              <w:rPr>
                <w:snapToGrid w:val="0"/>
              </w:rPr>
            </w:pPr>
            <w:r w:rsidRPr="000A54DD">
              <w:rPr>
                <w:snapToGrid w:val="0"/>
              </w:rPr>
              <w:t>01</w:t>
            </w:r>
            <w:r>
              <w:rPr>
                <w:snapToGrid w:val="0"/>
              </w:rPr>
              <w:t>72</w:t>
            </w:r>
          </w:p>
        </w:tc>
        <w:tc>
          <w:tcPr>
            <w:tcW w:w="426" w:type="dxa"/>
            <w:tcBorders>
              <w:top w:val="single" w:sz="6" w:space="0" w:color="auto"/>
              <w:left w:val="single" w:sz="6" w:space="0" w:color="auto"/>
              <w:bottom w:val="single" w:sz="6" w:space="0" w:color="auto"/>
              <w:right w:val="single" w:sz="6" w:space="0" w:color="auto"/>
            </w:tcBorders>
          </w:tcPr>
          <w:p w14:paraId="4E5E17C2"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AC240BA"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939CB7A" w14:textId="77777777" w:rsidR="00C336BB" w:rsidRPr="008E1E82" w:rsidRDefault="00C336BB" w:rsidP="00DA72C9">
            <w:pPr>
              <w:pStyle w:val="TAL"/>
              <w:rPr>
                <w:noProof/>
              </w:rPr>
            </w:pPr>
            <w:r w:rsidRPr="00145345">
              <w:rPr>
                <w:noProof/>
              </w:rPr>
              <w:t>Emergency and imminent peril support for group SDS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93FF219" w14:textId="77777777" w:rsidR="00C336BB" w:rsidRDefault="00C336BB" w:rsidP="00DA72C9">
            <w:pPr>
              <w:pStyle w:val="TAL"/>
              <w:rPr>
                <w:snapToGrid w:val="0"/>
              </w:rPr>
            </w:pPr>
            <w:r>
              <w:rPr>
                <w:snapToGrid w:val="0"/>
              </w:rPr>
              <w:t>16.4.0</w:t>
            </w:r>
          </w:p>
        </w:tc>
      </w:tr>
      <w:tr w:rsidR="00C336BB" w:rsidRPr="00FF42F5" w14:paraId="6B66A35A"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6F8165A"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67E773A"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CB0C1B6" w14:textId="77777777" w:rsidR="00C336BB" w:rsidRPr="00A5049A" w:rsidRDefault="00C336BB" w:rsidP="00DA72C9">
            <w:pPr>
              <w:pStyle w:val="TAL"/>
            </w:pPr>
            <w:r w:rsidRPr="00A5049A">
              <w:t>SP-190729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4045490" w14:textId="77777777" w:rsidR="00C336BB" w:rsidRPr="000A54DD" w:rsidRDefault="00C336BB" w:rsidP="00DA72C9">
            <w:pPr>
              <w:pStyle w:val="TAL"/>
              <w:rPr>
                <w:snapToGrid w:val="0"/>
              </w:rPr>
            </w:pPr>
            <w:r w:rsidRPr="000A54DD">
              <w:rPr>
                <w:snapToGrid w:val="0"/>
              </w:rPr>
              <w:t>01</w:t>
            </w:r>
            <w:r>
              <w:rPr>
                <w:snapToGrid w:val="0"/>
              </w:rPr>
              <w:t>73</w:t>
            </w:r>
          </w:p>
        </w:tc>
        <w:tc>
          <w:tcPr>
            <w:tcW w:w="426" w:type="dxa"/>
            <w:tcBorders>
              <w:top w:val="single" w:sz="6" w:space="0" w:color="auto"/>
              <w:left w:val="single" w:sz="6" w:space="0" w:color="auto"/>
              <w:bottom w:val="single" w:sz="6" w:space="0" w:color="auto"/>
              <w:right w:val="single" w:sz="6" w:space="0" w:color="auto"/>
            </w:tcBorders>
          </w:tcPr>
          <w:p w14:paraId="352CCBF0"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29895CD"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2B78443" w14:textId="77777777" w:rsidR="00C336BB" w:rsidRPr="00145345" w:rsidRDefault="00C336BB" w:rsidP="00DA72C9">
            <w:pPr>
              <w:pStyle w:val="TAL"/>
              <w:rPr>
                <w:noProof/>
              </w:rPr>
            </w:pPr>
            <w:r w:rsidRPr="00C1091F">
              <w:rPr>
                <w:noProof/>
              </w:rPr>
              <w:t>Emergency support for off-network SDS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559A6F3" w14:textId="77777777" w:rsidR="00C336BB" w:rsidRDefault="00C336BB" w:rsidP="00DA72C9">
            <w:pPr>
              <w:pStyle w:val="TAL"/>
              <w:rPr>
                <w:snapToGrid w:val="0"/>
              </w:rPr>
            </w:pPr>
            <w:r>
              <w:rPr>
                <w:snapToGrid w:val="0"/>
              </w:rPr>
              <w:t>16.4.0</w:t>
            </w:r>
          </w:p>
        </w:tc>
      </w:tr>
      <w:tr w:rsidR="00C336BB" w:rsidRPr="00FF42F5" w14:paraId="4BB0739A"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B9593D4"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45507A8"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D137121" w14:textId="77777777" w:rsidR="00C336BB" w:rsidRPr="00A5049A" w:rsidRDefault="00C336BB" w:rsidP="00DA72C9">
            <w:pPr>
              <w:pStyle w:val="TAL"/>
            </w:pPr>
            <w:r w:rsidRPr="00A5049A">
              <w:t>SP-190729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DE7C234" w14:textId="77777777" w:rsidR="00C336BB" w:rsidRPr="000A54DD" w:rsidRDefault="00C336BB" w:rsidP="00DA72C9">
            <w:pPr>
              <w:pStyle w:val="TAL"/>
              <w:rPr>
                <w:snapToGrid w:val="0"/>
              </w:rPr>
            </w:pPr>
            <w:r w:rsidRPr="000A54DD">
              <w:rPr>
                <w:snapToGrid w:val="0"/>
              </w:rPr>
              <w:t>01</w:t>
            </w:r>
            <w:r>
              <w:rPr>
                <w:snapToGrid w:val="0"/>
              </w:rPr>
              <w:t>74</w:t>
            </w:r>
          </w:p>
        </w:tc>
        <w:tc>
          <w:tcPr>
            <w:tcW w:w="426" w:type="dxa"/>
            <w:tcBorders>
              <w:top w:val="single" w:sz="6" w:space="0" w:color="auto"/>
              <w:left w:val="single" w:sz="6" w:space="0" w:color="auto"/>
              <w:bottom w:val="single" w:sz="6" w:space="0" w:color="auto"/>
              <w:right w:val="single" w:sz="6" w:space="0" w:color="auto"/>
            </w:tcBorders>
          </w:tcPr>
          <w:p w14:paraId="0F11F5BF"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F0D6459" w14:textId="77777777" w:rsidR="00C336BB" w:rsidRDefault="00C336BB" w:rsidP="00DA72C9">
            <w:pPr>
              <w:pStyle w:val="TAL"/>
              <w:jc w:val="center"/>
              <w:rPr>
                <w:snapToGrid w:val="0"/>
              </w:rPr>
            </w:pPr>
            <w:r>
              <w:rPr>
                <w:snapToGrid w:val="0"/>
              </w:rPr>
              <w:t>C</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FCF7A80" w14:textId="77777777" w:rsidR="00C336BB" w:rsidRPr="00C1091F" w:rsidRDefault="00C336BB" w:rsidP="00DA72C9">
            <w:pPr>
              <w:pStyle w:val="TAL"/>
              <w:rPr>
                <w:noProof/>
              </w:rPr>
            </w:pPr>
            <w:r w:rsidRPr="00822347">
              <w:rPr>
                <w:noProof/>
              </w:rPr>
              <w:t>Addition of Location infomation to SDS and Enhance Status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59B8E57" w14:textId="77777777" w:rsidR="00C336BB" w:rsidRDefault="00C336BB" w:rsidP="00DA72C9">
            <w:pPr>
              <w:pStyle w:val="TAL"/>
              <w:rPr>
                <w:snapToGrid w:val="0"/>
              </w:rPr>
            </w:pPr>
            <w:r>
              <w:rPr>
                <w:snapToGrid w:val="0"/>
              </w:rPr>
              <w:t>16.4.0</w:t>
            </w:r>
          </w:p>
        </w:tc>
      </w:tr>
      <w:tr w:rsidR="00C336BB" w:rsidRPr="00FF42F5" w14:paraId="1C196E27"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B4FA62C"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9A6CDE9"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F363B03" w14:textId="77777777" w:rsidR="00C336BB" w:rsidRPr="00A5049A" w:rsidRDefault="00C336BB" w:rsidP="00DA72C9">
            <w:pPr>
              <w:pStyle w:val="TAL"/>
            </w:pPr>
            <w:r w:rsidRPr="008D0E80">
              <w:t>SP-190732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E82B3FC" w14:textId="77777777" w:rsidR="00C336BB" w:rsidRPr="000A54DD" w:rsidRDefault="00C336BB" w:rsidP="00DA72C9">
            <w:pPr>
              <w:pStyle w:val="TAL"/>
              <w:rPr>
                <w:snapToGrid w:val="0"/>
              </w:rPr>
            </w:pPr>
            <w:r w:rsidRPr="000A54DD">
              <w:rPr>
                <w:snapToGrid w:val="0"/>
              </w:rPr>
              <w:t>01</w:t>
            </w:r>
            <w:r>
              <w:rPr>
                <w:snapToGrid w:val="0"/>
              </w:rPr>
              <w:t>77</w:t>
            </w:r>
          </w:p>
        </w:tc>
        <w:tc>
          <w:tcPr>
            <w:tcW w:w="426" w:type="dxa"/>
            <w:tcBorders>
              <w:top w:val="single" w:sz="6" w:space="0" w:color="auto"/>
              <w:left w:val="single" w:sz="6" w:space="0" w:color="auto"/>
              <w:bottom w:val="single" w:sz="6" w:space="0" w:color="auto"/>
              <w:right w:val="single" w:sz="6" w:space="0" w:color="auto"/>
            </w:tcBorders>
          </w:tcPr>
          <w:p w14:paraId="773FB8D7"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2A2F854"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211DA1D5" w14:textId="77777777" w:rsidR="00C336BB" w:rsidRPr="00822347" w:rsidRDefault="00C336BB" w:rsidP="00DA72C9">
            <w:pPr>
              <w:pStyle w:val="TAL"/>
              <w:rPr>
                <w:noProof/>
              </w:rPr>
            </w:pPr>
            <w:r w:rsidRPr="008D0E80">
              <w:rPr>
                <w:noProof/>
              </w:rPr>
              <w:t>Fixing the user profile configuration data for criteria triggered functional alias activation and de-activation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8D630C3" w14:textId="77777777" w:rsidR="00C336BB" w:rsidRDefault="00C336BB" w:rsidP="00DA72C9">
            <w:pPr>
              <w:pStyle w:val="TAL"/>
              <w:rPr>
                <w:snapToGrid w:val="0"/>
              </w:rPr>
            </w:pPr>
            <w:r>
              <w:rPr>
                <w:snapToGrid w:val="0"/>
              </w:rPr>
              <w:t>16.4.0</w:t>
            </w:r>
          </w:p>
        </w:tc>
      </w:tr>
      <w:tr w:rsidR="00C336BB" w:rsidRPr="00FF42F5" w14:paraId="08E9591F"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6A38252"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9CB4774"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680E171" w14:textId="77777777" w:rsidR="00C336BB" w:rsidRPr="008D0E80" w:rsidRDefault="00C336BB" w:rsidP="00DA72C9">
            <w:pPr>
              <w:pStyle w:val="TAL"/>
            </w:pPr>
            <w:r w:rsidRPr="008D0E80">
              <w:t>SP-190732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9557DA6" w14:textId="77777777" w:rsidR="00C336BB" w:rsidRPr="000A54DD" w:rsidRDefault="00C336BB" w:rsidP="00DA72C9">
            <w:pPr>
              <w:pStyle w:val="TAL"/>
              <w:rPr>
                <w:snapToGrid w:val="0"/>
              </w:rPr>
            </w:pPr>
            <w:r w:rsidRPr="000A54DD">
              <w:rPr>
                <w:snapToGrid w:val="0"/>
              </w:rPr>
              <w:t>01</w:t>
            </w:r>
            <w:r>
              <w:rPr>
                <w:snapToGrid w:val="0"/>
              </w:rPr>
              <w:t>78</w:t>
            </w:r>
          </w:p>
        </w:tc>
        <w:tc>
          <w:tcPr>
            <w:tcW w:w="426" w:type="dxa"/>
            <w:tcBorders>
              <w:top w:val="single" w:sz="6" w:space="0" w:color="auto"/>
              <w:left w:val="single" w:sz="6" w:space="0" w:color="auto"/>
              <w:bottom w:val="single" w:sz="6" w:space="0" w:color="auto"/>
              <w:right w:val="single" w:sz="6" w:space="0" w:color="auto"/>
            </w:tcBorders>
          </w:tcPr>
          <w:p w14:paraId="1FC21BBA"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4AE80EA"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59482BF" w14:textId="77777777" w:rsidR="00C336BB" w:rsidRPr="008D0E80" w:rsidRDefault="00C336BB" w:rsidP="00DA72C9">
            <w:pPr>
              <w:pStyle w:val="TAL"/>
              <w:rPr>
                <w:noProof/>
              </w:rPr>
            </w:pPr>
            <w:r w:rsidRPr="00DB7852">
              <w:rPr>
                <w:noProof/>
              </w:rPr>
              <w:t>Stage 1 requirement reference correction in the user profile data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D68CF67" w14:textId="77777777" w:rsidR="00C336BB" w:rsidRDefault="00C336BB" w:rsidP="00DA72C9">
            <w:pPr>
              <w:pStyle w:val="TAL"/>
              <w:rPr>
                <w:snapToGrid w:val="0"/>
              </w:rPr>
            </w:pPr>
            <w:r>
              <w:rPr>
                <w:snapToGrid w:val="0"/>
              </w:rPr>
              <w:t>16.4.0</w:t>
            </w:r>
          </w:p>
        </w:tc>
      </w:tr>
      <w:tr w:rsidR="00C336BB" w:rsidRPr="00FF42F5" w14:paraId="328F95F0"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B0C9E4D"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E21D7F9"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36749CA" w14:textId="77777777" w:rsidR="00C336BB" w:rsidRPr="008D0E80" w:rsidRDefault="00C336BB" w:rsidP="00DA72C9">
            <w:pPr>
              <w:pStyle w:val="TAL"/>
            </w:pPr>
            <w:r w:rsidRPr="00E75E79">
              <w:t>SP-190729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C86BE86" w14:textId="77777777" w:rsidR="00C336BB" w:rsidRPr="000A54DD" w:rsidRDefault="00C336BB" w:rsidP="00DA72C9">
            <w:pPr>
              <w:pStyle w:val="TAL"/>
              <w:rPr>
                <w:snapToGrid w:val="0"/>
              </w:rPr>
            </w:pPr>
            <w:r w:rsidRPr="000A54DD">
              <w:rPr>
                <w:snapToGrid w:val="0"/>
              </w:rPr>
              <w:t>01</w:t>
            </w:r>
            <w:r>
              <w:rPr>
                <w:snapToGrid w:val="0"/>
              </w:rPr>
              <w:t>79</w:t>
            </w:r>
          </w:p>
        </w:tc>
        <w:tc>
          <w:tcPr>
            <w:tcW w:w="426" w:type="dxa"/>
            <w:tcBorders>
              <w:top w:val="single" w:sz="6" w:space="0" w:color="auto"/>
              <w:left w:val="single" w:sz="6" w:space="0" w:color="auto"/>
              <w:bottom w:val="single" w:sz="6" w:space="0" w:color="auto"/>
              <w:right w:val="single" w:sz="6" w:space="0" w:color="auto"/>
            </w:tcBorders>
          </w:tcPr>
          <w:p w14:paraId="2847E2FD"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8DBC240"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1B7EFE2" w14:textId="77777777" w:rsidR="00C336BB" w:rsidRPr="00DB7852" w:rsidRDefault="00C336BB" w:rsidP="00DA72C9">
            <w:pPr>
              <w:pStyle w:val="TAL"/>
              <w:rPr>
                <w:noProof/>
              </w:rPr>
            </w:pPr>
            <w:r w:rsidRPr="00E75E79">
              <w:rPr>
                <w:noProof/>
              </w:rPr>
              <w:t>Clarification and corrections to support transmission control</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87A9AC1" w14:textId="77777777" w:rsidR="00C336BB" w:rsidRDefault="00C336BB" w:rsidP="00DA72C9">
            <w:pPr>
              <w:pStyle w:val="TAL"/>
              <w:rPr>
                <w:snapToGrid w:val="0"/>
              </w:rPr>
            </w:pPr>
            <w:r>
              <w:rPr>
                <w:snapToGrid w:val="0"/>
              </w:rPr>
              <w:t>16.4.0</w:t>
            </w:r>
          </w:p>
        </w:tc>
      </w:tr>
      <w:tr w:rsidR="00C336BB" w:rsidRPr="00FF42F5" w14:paraId="4E3366FB"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977D807"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5A75518"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F78374F" w14:textId="77777777" w:rsidR="00C336BB" w:rsidRPr="00E75E79" w:rsidRDefault="00C336BB" w:rsidP="00DA72C9">
            <w:pPr>
              <w:pStyle w:val="TAL"/>
            </w:pPr>
            <w:r w:rsidRPr="00E75E79">
              <w:t>SP-190729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1EEB760" w14:textId="77777777" w:rsidR="00C336BB" w:rsidRPr="000A54DD" w:rsidRDefault="00C336BB" w:rsidP="00DA72C9">
            <w:pPr>
              <w:pStyle w:val="TAL"/>
              <w:rPr>
                <w:snapToGrid w:val="0"/>
              </w:rPr>
            </w:pPr>
            <w:r w:rsidRPr="000A54DD">
              <w:rPr>
                <w:snapToGrid w:val="0"/>
              </w:rPr>
              <w:t>01</w:t>
            </w:r>
            <w:r>
              <w:rPr>
                <w:snapToGrid w:val="0"/>
              </w:rPr>
              <w:t>80</w:t>
            </w:r>
          </w:p>
        </w:tc>
        <w:tc>
          <w:tcPr>
            <w:tcW w:w="426" w:type="dxa"/>
            <w:tcBorders>
              <w:top w:val="single" w:sz="6" w:space="0" w:color="auto"/>
              <w:left w:val="single" w:sz="6" w:space="0" w:color="auto"/>
              <w:bottom w:val="single" w:sz="6" w:space="0" w:color="auto"/>
              <w:right w:val="single" w:sz="6" w:space="0" w:color="auto"/>
            </w:tcBorders>
          </w:tcPr>
          <w:p w14:paraId="4DFDCA5F"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C4978F4"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9B1E555" w14:textId="77777777" w:rsidR="00C336BB" w:rsidRPr="00E75E79" w:rsidRDefault="00C336BB" w:rsidP="00DA72C9">
            <w:pPr>
              <w:pStyle w:val="TAL"/>
              <w:rPr>
                <w:noProof/>
              </w:rPr>
            </w:pPr>
            <w:r>
              <w:rPr>
                <w:noProof/>
              </w:rPr>
              <w:t>Corrections to the transmission and reception control procedures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8B7CCAA" w14:textId="77777777" w:rsidR="00C336BB" w:rsidRDefault="00C336BB" w:rsidP="00DA72C9">
            <w:pPr>
              <w:pStyle w:val="TAL"/>
              <w:rPr>
                <w:snapToGrid w:val="0"/>
              </w:rPr>
            </w:pPr>
            <w:r>
              <w:rPr>
                <w:snapToGrid w:val="0"/>
              </w:rPr>
              <w:t>16.4.0</w:t>
            </w:r>
          </w:p>
        </w:tc>
      </w:tr>
      <w:tr w:rsidR="00C336BB" w:rsidRPr="00FF42F5" w14:paraId="237B129F"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5028121"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C208F93"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830EA45" w14:textId="77777777" w:rsidR="00C336BB" w:rsidRPr="00E75E79" w:rsidRDefault="00C336BB" w:rsidP="00DA72C9">
            <w:pPr>
              <w:pStyle w:val="TAL"/>
            </w:pPr>
            <w:r w:rsidRPr="00E75E79">
              <w:t>SP-190729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7983A40" w14:textId="77777777" w:rsidR="00C336BB" w:rsidRPr="000A54DD" w:rsidRDefault="00C336BB" w:rsidP="00DA72C9">
            <w:pPr>
              <w:pStyle w:val="TAL"/>
              <w:rPr>
                <w:snapToGrid w:val="0"/>
              </w:rPr>
            </w:pPr>
            <w:r w:rsidRPr="000A54DD">
              <w:rPr>
                <w:snapToGrid w:val="0"/>
              </w:rPr>
              <w:t>01</w:t>
            </w:r>
            <w:r>
              <w:rPr>
                <w:snapToGrid w:val="0"/>
              </w:rPr>
              <w:t>83</w:t>
            </w:r>
          </w:p>
        </w:tc>
        <w:tc>
          <w:tcPr>
            <w:tcW w:w="426" w:type="dxa"/>
            <w:tcBorders>
              <w:top w:val="single" w:sz="6" w:space="0" w:color="auto"/>
              <w:left w:val="single" w:sz="6" w:space="0" w:color="auto"/>
              <w:bottom w:val="single" w:sz="6" w:space="0" w:color="auto"/>
              <w:right w:val="single" w:sz="6" w:space="0" w:color="auto"/>
            </w:tcBorders>
          </w:tcPr>
          <w:p w14:paraId="35FF7348"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3F65651"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C5A2E01" w14:textId="77777777" w:rsidR="00C336BB" w:rsidRDefault="00C336BB" w:rsidP="00DA72C9">
            <w:pPr>
              <w:pStyle w:val="TAL"/>
              <w:rPr>
                <w:noProof/>
              </w:rPr>
            </w:pPr>
            <w:r w:rsidRPr="00A16425">
              <w:rPr>
                <w:noProof/>
              </w:rPr>
              <w:t>One-to-one SDS Session upgrade to emergency session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AA3A843" w14:textId="77777777" w:rsidR="00C336BB" w:rsidRDefault="00C336BB" w:rsidP="00DA72C9">
            <w:pPr>
              <w:pStyle w:val="TAL"/>
              <w:rPr>
                <w:snapToGrid w:val="0"/>
              </w:rPr>
            </w:pPr>
            <w:r>
              <w:rPr>
                <w:snapToGrid w:val="0"/>
              </w:rPr>
              <w:t>16.4.0</w:t>
            </w:r>
          </w:p>
        </w:tc>
      </w:tr>
      <w:tr w:rsidR="00C336BB" w:rsidRPr="00FF42F5" w14:paraId="5F4DCE06"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386100A"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92224E8"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DEE8084" w14:textId="77777777" w:rsidR="00C336BB" w:rsidRPr="00E75E79" w:rsidRDefault="00C336BB" w:rsidP="00DA72C9">
            <w:pPr>
              <w:pStyle w:val="TAL"/>
            </w:pPr>
            <w:r w:rsidRPr="00E75E79">
              <w:t>SP-190729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1C5368C" w14:textId="77777777" w:rsidR="00C336BB" w:rsidRPr="000A54DD" w:rsidRDefault="00C336BB" w:rsidP="00DA72C9">
            <w:pPr>
              <w:pStyle w:val="TAL"/>
              <w:rPr>
                <w:snapToGrid w:val="0"/>
              </w:rPr>
            </w:pPr>
            <w:r w:rsidRPr="000A54DD">
              <w:rPr>
                <w:snapToGrid w:val="0"/>
              </w:rPr>
              <w:t>01</w:t>
            </w:r>
            <w:r>
              <w:rPr>
                <w:snapToGrid w:val="0"/>
              </w:rPr>
              <w:t>84</w:t>
            </w:r>
          </w:p>
        </w:tc>
        <w:tc>
          <w:tcPr>
            <w:tcW w:w="426" w:type="dxa"/>
            <w:tcBorders>
              <w:top w:val="single" w:sz="6" w:space="0" w:color="auto"/>
              <w:left w:val="single" w:sz="6" w:space="0" w:color="auto"/>
              <w:bottom w:val="single" w:sz="6" w:space="0" w:color="auto"/>
              <w:right w:val="single" w:sz="6" w:space="0" w:color="auto"/>
            </w:tcBorders>
          </w:tcPr>
          <w:p w14:paraId="45CA7698"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33487FA"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15144BC" w14:textId="77777777" w:rsidR="00C336BB" w:rsidRPr="00A16425" w:rsidRDefault="00C336BB" w:rsidP="00DA72C9">
            <w:pPr>
              <w:pStyle w:val="TAL"/>
              <w:rPr>
                <w:noProof/>
              </w:rPr>
            </w:pPr>
            <w:r w:rsidRPr="00A77DED">
              <w:rPr>
                <w:noProof/>
              </w:rPr>
              <w:t>Group SDS Session upgrade to emergency/imminent-peril session and cancel in-progress</w:t>
            </w:r>
            <w:r>
              <w:rPr>
                <w:noProof/>
                <w:lang w:val="en-US"/>
              </w:rPr>
              <w:t xml:space="preserve"> </w:t>
            </w:r>
            <w:r w:rsidRPr="00A77DED">
              <w:rPr>
                <w:noProof/>
              </w:rPr>
              <w:t>emergency/</w:t>
            </w:r>
            <w:r>
              <w:rPr>
                <w:noProof/>
                <w:lang w:val="en-US"/>
              </w:rPr>
              <w:t xml:space="preserve"> </w:t>
            </w:r>
            <w:r w:rsidRPr="00A77DED">
              <w:rPr>
                <w:noProof/>
              </w:rPr>
              <w:t>imminent-peril group state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5C69BA4" w14:textId="77777777" w:rsidR="00C336BB" w:rsidRDefault="00C336BB" w:rsidP="00DA72C9">
            <w:pPr>
              <w:pStyle w:val="TAL"/>
              <w:rPr>
                <w:snapToGrid w:val="0"/>
              </w:rPr>
            </w:pPr>
            <w:r>
              <w:rPr>
                <w:snapToGrid w:val="0"/>
              </w:rPr>
              <w:t>16.4.0</w:t>
            </w:r>
          </w:p>
        </w:tc>
      </w:tr>
      <w:tr w:rsidR="00C336BB" w:rsidRPr="00FF42F5" w14:paraId="6CF70909"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6E5A84D"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3766FEE"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1B0F520" w14:textId="77777777" w:rsidR="00C336BB" w:rsidRPr="00E75E79" w:rsidRDefault="00C336BB" w:rsidP="00DA72C9">
            <w:pPr>
              <w:pStyle w:val="TAL"/>
            </w:pPr>
            <w:r w:rsidRPr="00E75E79">
              <w:t>SP-190729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CB88340" w14:textId="77777777" w:rsidR="00C336BB" w:rsidRPr="000A54DD" w:rsidRDefault="00C336BB" w:rsidP="00DA72C9">
            <w:pPr>
              <w:pStyle w:val="TAL"/>
              <w:rPr>
                <w:snapToGrid w:val="0"/>
              </w:rPr>
            </w:pPr>
            <w:r w:rsidRPr="000A54DD">
              <w:rPr>
                <w:snapToGrid w:val="0"/>
              </w:rPr>
              <w:t>01</w:t>
            </w:r>
            <w:r>
              <w:rPr>
                <w:snapToGrid w:val="0"/>
              </w:rPr>
              <w:t>85</w:t>
            </w:r>
          </w:p>
        </w:tc>
        <w:tc>
          <w:tcPr>
            <w:tcW w:w="426" w:type="dxa"/>
            <w:tcBorders>
              <w:top w:val="single" w:sz="6" w:space="0" w:color="auto"/>
              <w:left w:val="single" w:sz="6" w:space="0" w:color="auto"/>
              <w:bottom w:val="single" w:sz="6" w:space="0" w:color="auto"/>
              <w:right w:val="single" w:sz="6" w:space="0" w:color="auto"/>
            </w:tcBorders>
          </w:tcPr>
          <w:p w14:paraId="6D8FF1AF"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637B2B2"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1CF34B3" w14:textId="77777777" w:rsidR="00C336BB" w:rsidRPr="00A77DED" w:rsidRDefault="00C336BB" w:rsidP="00DA72C9">
            <w:pPr>
              <w:pStyle w:val="TAL"/>
              <w:rPr>
                <w:noProof/>
              </w:rPr>
            </w:pPr>
            <w:r w:rsidRPr="00573C38">
              <w:rPr>
                <w:noProof/>
              </w:rPr>
              <w:t>One-to-One Emergency MCData FD</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5258F4A" w14:textId="77777777" w:rsidR="00C336BB" w:rsidRDefault="00C336BB" w:rsidP="00DA72C9">
            <w:pPr>
              <w:pStyle w:val="TAL"/>
              <w:rPr>
                <w:snapToGrid w:val="0"/>
              </w:rPr>
            </w:pPr>
            <w:r>
              <w:rPr>
                <w:snapToGrid w:val="0"/>
              </w:rPr>
              <w:t>16.4.0</w:t>
            </w:r>
          </w:p>
        </w:tc>
      </w:tr>
      <w:tr w:rsidR="00C336BB" w:rsidRPr="00FF42F5" w14:paraId="002822D7"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C228179"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2CDEBAE"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0D73B31" w14:textId="77777777" w:rsidR="00C336BB" w:rsidRPr="00E75E79" w:rsidRDefault="00C336BB" w:rsidP="00DA72C9">
            <w:pPr>
              <w:pStyle w:val="TAL"/>
            </w:pPr>
            <w:r w:rsidRPr="00E75E79">
              <w:t>SP-190729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C069D7D" w14:textId="77777777" w:rsidR="00C336BB" w:rsidRPr="000A54DD" w:rsidRDefault="00C336BB" w:rsidP="00DA72C9">
            <w:pPr>
              <w:pStyle w:val="TAL"/>
              <w:rPr>
                <w:snapToGrid w:val="0"/>
              </w:rPr>
            </w:pPr>
            <w:r w:rsidRPr="000A54DD">
              <w:rPr>
                <w:snapToGrid w:val="0"/>
              </w:rPr>
              <w:t>01</w:t>
            </w:r>
            <w:r>
              <w:rPr>
                <w:snapToGrid w:val="0"/>
              </w:rPr>
              <w:t>86</w:t>
            </w:r>
          </w:p>
        </w:tc>
        <w:tc>
          <w:tcPr>
            <w:tcW w:w="426" w:type="dxa"/>
            <w:tcBorders>
              <w:top w:val="single" w:sz="6" w:space="0" w:color="auto"/>
              <w:left w:val="single" w:sz="6" w:space="0" w:color="auto"/>
              <w:bottom w:val="single" w:sz="6" w:space="0" w:color="auto"/>
              <w:right w:val="single" w:sz="6" w:space="0" w:color="auto"/>
            </w:tcBorders>
          </w:tcPr>
          <w:p w14:paraId="24D4CAAF"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270623C"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C755649" w14:textId="77777777" w:rsidR="00C336BB" w:rsidRPr="00573C38" w:rsidRDefault="00C336BB" w:rsidP="00DA72C9">
            <w:pPr>
              <w:pStyle w:val="TAL"/>
              <w:rPr>
                <w:noProof/>
              </w:rPr>
            </w:pPr>
            <w:r w:rsidRPr="00333FF4">
              <w:rPr>
                <w:noProof/>
              </w:rPr>
              <w:t>Group emergency MCData FD</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C7C1B17" w14:textId="77777777" w:rsidR="00C336BB" w:rsidRDefault="00C336BB" w:rsidP="00DA72C9">
            <w:pPr>
              <w:pStyle w:val="TAL"/>
              <w:rPr>
                <w:snapToGrid w:val="0"/>
              </w:rPr>
            </w:pPr>
            <w:r>
              <w:rPr>
                <w:snapToGrid w:val="0"/>
              </w:rPr>
              <w:t>16.4.0</w:t>
            </w:r>
          </w:p>
        </w:tc>
      </w:tr>
      <w:tr w:rsidR="00C336BB" w:rsidRPr="00FF42F5" w14:paraId="5DA2E23C"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ECD51A6"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5C201FB"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ED2D6A5" w14:textId="77777777" w:rsidR="00C336BB" w:rsidRPr="00E75E79" w:rsidRDefault="00C336BB" w:rsidP="00DA72C9">
            <w:pPr>
              <w:pStyle w:val="TAL"/>
            </w:pPr>
            <w:r w:rsidRPr="00E75E79">
              <w:t>SP-190729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9815753" w14:textId="77777777" w:rsidR="00C336BB" w:rsidRPr="000A54DD" w:rsidRDefault="00C336BB" w:rsidP="00DA72C9">
            <w:pPr>
              <w:pStyle w:val="TAL"/>
              <w:rPr>
                <w:snapToGrid w:val="0"/>
              </w:rPr>
            </w:pPr>
            <w:r w:rsidRPr="000A54DD">
              <w:rPr>
                <w:snapToGrid w:val="0"/>
              </w:rPr>
              <w:t>01</w:t>
            </w:r>
            <w:r>
              <w:rPr>
                <w:snapToGrid w:val="0"/>
              </w:rPr>
              <w:t>87</w:t>
            </w:r>
          </w:p>
        </w:tc>
        <w:tc>
          <w:tcPr>
            <w:tcW w:w="426" w:type="dxa"/>
            <w:tcBorders>
              <w:top w:val="single" w:sz="6" w:space="0" w:color="auto"/>
              <w:left w:val="single" w:sz="6" w:space="0" w:color="auto"/>
              <w:bottom w:val="single" w:sz="6" w:space="0" w:color="auto"/>
              <w:right w:val="single" w:sz="6" w:space="0" w:color="auto"/>
            </w:tcBorders>
          </w:tcPr>
          <w:p w14:paraId="31FFEDC2"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25106D0"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97F4383" w14:textId="77777777" w:rsidR="00C336BB" w:rsidRPr="00333FF4" w:rsidRDefault="00C336BB" w:rsidP="00DA72C9">
            <w:pPr>
              <w:pStyle w:val="TAL"/>
              <w:rPr>
                <w:noProof/>
              </w:rPr>
            </w:pPr>
            <w:r w:rsidRPr="005B5F06">
              <w:rPr>
                <w:noProof/>
              </w:rPr>
              <w:t>One-to-one FD Session upgrade to emergency session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24DCC48" w14:textId="77777777" w:rsidR="00C336BB" w:rsidRDefault="00C336BB" w:rsidP="00DA72C9">
            <w:pPr>
              <w:pStyle w:val="TAL"/>
              <w:rPr>
                <w:snapToGrid w:val="0"/>
              </w:rPr>
            </w:pPr>
            <w:r>
              <w:rPr>
                <w:snapToGrid w:val="0"/>
              </w:rPr>
              <w:t>16.4.0</w:t>
            </w:r>
          </w:p>
        </w:tc>
      </w:tr>
      <w:tr w:rsidR="00C336BB" w:rsidRPr="00FF42F5" w14:paraId="122A8174"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CCE1035"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8509720"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6C2603E" w14:textId="77777777" w:rsidR="00C336BB" w:rsidRPr="00E75E79" w:rsidRDefault="00C336BB" w:rsidP="00DA72C9">
            <w:pPr>
              <w:pStyle w:val="TAL"/>
            </w:pPr>
            <w:r w:rsidRPr="00E75E79">
              <w:t>SP-190729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9F31E83" w14:textId="77777777" w:rsidR="00C336BB" w:rsidRPr="000A54DD" w:rsidRDefault="00C336BB" w:rsidP="00DA72C9">
            <w:pPr>
              <w:pStyle w:val="TAL"/>
              <w:rPr>
                <w:snapToGrid w:val="0"/>
              </w:rPr>
            </w:pPr>
            <w:r w:rsidRPr="000A54DD">
              <w:rPr>
                <w:snapToGrid w:val="0"/>
              </w:rPr>
              <w:t>01</w:t>
            </w:r>
            <w:r>
              <w:rPr>
                <w:snapToGrid w:val="0"/>
              </w:rPr>
              <w:t>88</w:t>
            </w:r>
          </w:p>
        </w:tc>
        <w:tc>
          <w:tcPr>
            <w:tcW w:w="426" w:type="dxa"/>
            <w:tcBorders>
              <w:top w:val="single" w:sz="6" w:space="0" w:color="auto"/>
              <w:left w:val="single" w:sz="6" w:space="0" w:color="auto"/>
              <w:bottom w:val="single" w:sz="6" w:space="0" w:color="auto"/>
              <w:right w:val="single" w:sz="6" w:space="0" w:color="auto"/>
            </w:tcBorders>
          </w:tcPr>
          <w:p w14:paraId="0EE66853"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83CFEBC"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705502F" w14:textId="77777777" w:rsidR="00C336BB" w:rsidRPr="005B5F06" w:rsidRDefault="00C336BB" w:rsidP="00DA72C9">
            <w:pPr>
              <w:pStyle w:val="TAL"/>
              <w:rPr>
                <w:noProof/>
              </w:rPr>
            </w:pPr>
            <w:r w:rsidRPr="00626187">
              <w:rPr>
                <w:noProof/>
              </w:rPr>
              <w:t>Group FD communication upgrade to emergency/imminent-peril communication and cancel in-progress emergency/imminent-peril group state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1E1E567" w14:textId="77777777" w:rsidR="00C336BB" w:rsidRDefault="00C336BB" w:rsidP="00DA72C9">
            <w:pPr>
              <w:pStyle w:val="TAL"/>
              <w:rPr>
                <w:snapToGrid w:val="0"/>
              </w:rPr>
            </w:pPr>
            <w:r>
              <w:rPr>
                <w:snapToGrid w:val="0"/>
              </w:rPr>
              <w:t>16.4.0</w:t>
            </w:r>
          </w:p>
        </w:tc>
      </w:tr>
      <w:tr w:rsidR="00C336BB" w:rsidRPr="00FF42F5" w14:paraId="62D6BBE9"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03B4FB3D"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116FA32"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989425A" w14:textId="77777777" w:rsidR="00C336BB" w:rsidRPr="00E75E79" w:rsidRDefault="00C336BB" w:rsidP="00DA72C9">
            <w:pPr>
              <w:pStyle w:val="TAL"/>
            </w:pPr>
            <w:r w:rsidRPr="00E75E79">
              <w:t>SP-1907</w:t>
            </w:r>
            <w:r>
              <w:rPr>
                <w:lang w:val="en-US"/>
              </w:rPr>
              <w:t>35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1C37002" w14:textId="77777777" w:rsidR="00C336BB" w:rsidRPr="000A54DD" w:rsidRDefault="00C336BB" w:rsidP="00DA72C9">
            <w:pPr>
              <w:pStyle w:val="TAL"/>
              <w:rPr>
                <w:snapToGrid w:val="0"/>
              </w:rPr>
            </w:pPr>
            <w:r w:rsidRPr="000A54DD">
              <w:rPr>
                <w:snapToGrid w:val="0"/>
              </w:rPr>
              <w:t>01</w:t>
            </w:r>
            <w:r>
              <w:rPr>
                <w:snapToGrid w:val="0"/>
              </w:rPr>
              <w:t>62</w:t>
            </w:r>
          </w:p>
        </w:tc>
        <w:tc>
          <w:tcPr>
            <w:tcW w:w="426" w:type="dxa"/>
            <w:tcBorders>
              <w:top w:val="single" w:sz="6" w:space="0" w:color="auto"/>
              <w:left w:val="single" w:sz="6" w:space="0" w:color="auto"/>
              <w:bottom w:val="single" w:sz="6" w:space="0" w:color="auto"/>
              <w:right w:val="single" w:sz="6" w:space="0" w:color="auto"/>
            </w:tcBorders>
          </w:tcPr>
          <w:p w14:paraId="61ACB333"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9638764"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A4DD554" w14:textId="77777777" w:rsidR="00C336BB" w:rsidRPr="00626187" w:rsidRDefault="00C336BB" w:rsidP="00DA72C9">
            <w:pPr>
              <w:pStyle w:val="TAL"/>
              <w:rPr>
                <w:noProof/>
              </w:rPr>
            </w:pPr>
            <w:r w:rsidRPr="00472450">
              <w:rPr>
                <w:noProof/>
              </w:rPr>
              <w:t>Point-to-Point IP connectivitity using functional alias to address the target MCData user</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6FDD4BA" w14:textId="77777777" w:rsidR="00C336BB" w:rsidRDefault="00C336BB" w:rsidP="00DA72C9">
            <w:pPr>
              <w:pStyle w:val="TAL"/>
              <w:rPr>
                <w:snapToGrid w:val="0"/>
              </w:rPr>
            </w:pPr>
            <w:r>
              <w:rPr>
                <w:snapToGrid w:val="0"/>
              </w:rPr>
              <w:t>17.0.0</w:t>
            </w:r>
          </w:p>
        </w:tc>
      </w:tr>
      <w:tr w:rsidR="00C336BB" w:rsidRPr="00FF42F5" w14:paraId="3E1ECFD8"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62F3B967"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B1C8381"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FEDB298" w14:textId="77777777" w:rsidR="00C336BB" w:rsidRPr="00E75E79" w:rsidRDefault="00C336BB" w:rsidP="00DA72C9">
            <w:pPr>
              <w:pStyle w:val="TAL"/>
            </w:pPr>
            <w:r w:rsidRPr="00E75E79">
              <w:t>SP-1907</w:t>
            </w:r>
            <w:r>
              <w:rPr>
                <w:lang w:val="en-US"/>
              </w:rPr>
              <w:t>35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CE95D0A" w14:textId="77777777" w:rsidR="00C336BB" w:rsidRPr="000A54DD" w:rsidRDefault="00C336BB" w:rsidP="00DA72C9">
            <w:pPr>
              <w:pStyle w:val="TAL"/>
              <w:rPr>
                <w:snapToGrid w:val="0"/>
              </w:rPr>
            </w:pPr>
            <w:r w:rsidRPr="000A54DD">
              <w:rPr>
                <w:snapToGrid w:val="0"/>
              </w:rPr>
              <w:t>01</w:t>
            </w:r>
            <w:r>
              <w:rPr>
                <w:snapToGrid w:val="0"/>
              </w:rPr>
              <w:t>63</w:t>
            </w:r>
          </w:p>
        </w:tc>
        <w:tc>
          <w:tcPr>
            <w:tcW w:w="426" w:type="dxa"/>
            <w:tcBorders>
              <w:top w:val="single" w:sz="6" w:space="0" w:color="auto"/>
              <w:left w:val="single" w:sz="6" w:space="0" w:color="auto"/>
              <w:bottom w:val="single" w:sz="6" w:space="0" w:color="auto"/>
              <w:right w:val="single" w:sz="6" w:space="0" w:color="auto"/>
            </w:tcBorders>
          </w:tcPr>
          <w:p w14:paraId="4FA33115"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29ED48F"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24D5B4C" w14:textId="77777777" w:rsidR="00C336BB" w:rsidRPr="00472450" w:rsidRDefault="00C336BB" w:rsidP="00DA72C9">
            <w:pPr>
              <w:pStyle w:val="TAL"/>
              <w:rPr>
                <w:noProof/>
              </w:rPr>
            </w:pPr>
            <w:r w:rsidRPr="00F31AFC">
              <w:rPr>
                <w:noProof/>
              </w:rPr>
              <w:t>SDS addressing based on functional alias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CB45B49" w14:textId="77777777" w:rsidR="00C336BB" w:rsidRDefault="00C336BB" w:rsidP="00DA72C9">
            <w:pPr>
              <w:pStyle w:val="TAL"/>
              <w:rPr>
                <w:snapToGrid w:val="0"/>
              </w:rPr>
            </w:pPr>
            <w:r>
              <w:rPr>
                <w:snapToGrid w:val="0"/>
              </w:rPr>
              <w:t>17.0.0</w:t>
            </w:r>
          </w:p>
        </w:tc>
      </w:tr>
      <w:tr w:rsidR="00C336BB" w:rsidRPr="00FF42F5" w14:paraId="6578B62A"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F186085"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53B99FF"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A8F90A4" w14:textId="77777777" w:rsidR="00C336BB" w:rsidRPr="00E75E79" w:rsidRDefault="00C336BB" w:rsidP="00DA72C9">
            <w:pPr>
              <w:pStyle w:val="TAL"/>
            </w:pPr>
            <w:r w:rsidRPr="00E75E79">
              <w:t>SP-1907</w:t>
            </w:r>
            <w:r>
              <w:rPr>
                <w:lang w:val="en-US"/>
              </w:rPr>
              <w:t>35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0ACEEF1" w14:textId="77777777" w:rsidR="00C336BB" w:rsidRPr="000A54DD" w:rsidRDefault="00C336BB" w:rsidP="00DA72C9">
            <w:pPr>
              <w:pStyle w:val="TAL"/>
              <w:rPr>
                <w:snapToGrid w:val="0"/>
              </w:rPr>
            </w:pPr>
            <w:r w:rsidRPr="000A54DD">
              <w:rPr>
                <w:snapToGrid w:val="0"/>
              </w:rPr>
              <w:t>01</w:t>
            </w:r>
            <w:r>
              <w:rPr>
                <w:snapToGrid w:val="0"/>
              </w:rPr>
              <w:t>64</w:t>
            </w:r>
          </w:p>
        </w:tc>
        <w:tc>
          <w:tcPr>
            <w:tcW w:w="426" w:type="dxa"/>
            <w:tcBorders>
              <w:top w:val="single" w:sz="6" w:space="0" w:color="auto"/>
              <w:left w:val="single" w:sz="6" w:space="0" w:color="auto"/>
              <w:bottom w:val="single" w:sz="6" w:space="0" w:color="auto"/>
              <w:right w:val="single" w:sz="6" w:space="0" w:color="auto"/>
            </w:tcBorders>
          </w:tcPr>
          <w:p w14:paraId="35578E0F" w14:textId="77777777" w:rsidR="00C336BB" w:rsidRDefault="00C336BB" w:rsidP="00DA72C9">
            <w:pPr>
              <w:pStyle w:val="TAL"/>
              <w:jc w:val="center"/>
              <w:rPr>
                <w:snapToGrid w:val="0"/>
              </w:rPr>
            </w:pPr>
            <w:r>
              <w:rPr>
                <w:snapToGrid w:val="0"/>
              </w:rPr>
              <w:t>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AF1AEAF"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24C77C97" w14:textId="77777777" w:rsidR="00C336BB" w:rsidRPr="00F31AFC" w:rsidRDefault="00C336BB" w:rsidP="00DA72C9">
            <w:pPr>
              <w:pStyle w:val="TAL"/>
              <w:rPr>
                <w:noProof/>
              </w:rPr>
            </w:pPr>
            <w:r w:rsidRPr="00532808">
              <w:rPr>
                <w:noProof/>
              </w:rPr>
              <w:t>Remote initiation of Point-to-Point IP connectivity</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4038101" w14:textId="77777777" w:rsidR="00C336BB" w:rsidRDefault="00C336BB" w:rsidP="00DA72C9">
            <w:pPr>
              <w:pStyle w:val="TAL"/>
              <w:rPr>
                <w:snapToGrid w:val="0"/>
              </w:rPr>
            </w:pPr>
            <w:r>
              <w:rPr>
                <w:snapToGrid w:val="0"/>
              </w:rPr>
              <w:t>17.0.0</w:t>
            </w:r>
          </w:p>
        </w:tc>
      </w:tr>
      <w:tr w:rsidR="00C336BB" w:rsidRPr="00FF42F5" w14:paraId="7F621360"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62F148F0"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D881DAA"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9E6F3F9" w14:textId="77777777" w:rsidR="00C336BB" w:rsidRPr="00E75E79" w:rsidRDefault="00C336BB" w:rsidP="00DA72C9">
            <w:pPr>
              <w:pStyle w:val="TAL"/>
            </w:pPr>
            <w:r w:rsidRPr="00E75E79">
              <w:t>SP-1907</w:t>
            </w:r>
            <w:r>
              <w:rPr>
                <w:lang w:val="en-US"/>
              </w:rPr>
              <w:t>35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C2A82E8" w14:textId="77777777" w:rsidR="00C336BB" w:rsidRPr="000A54DD" w:rsidRDefault="00C336BB" w:rsidP="00DA72C9">
            <w:pPr>
              <w:pStyle w:val="TAL"/>
              <w:rPr>
                <w:snapToGrid w:val="0"/>
              </w:rPr>
            </w:pPr>
            <w:r w:rsidRPr="000A54DD">
              <w:rPr>
                <w:snapToGrid w:val="0"/>
              </w:rPr>
              <w:t>01</w:t>
            </w:r>
            <w:r>
              <w:rPr>
                <w:snapToGrid w:val="0"/>
              </w:rPr>
              <w:t>65</w:t>
            </w:r>
          </w:p>
        </w:tc>
        <w:tc>
          <w:tcPr>
            <w:tcW w:w="426" w:type="dxa"/>
            <w:tcBorders>
              <w:top w:val="single" w:sz="6" w:space="0" w:color="auto"/>
              <w:left w:val="single" w:sz="6" w:space="0" w:color="auto"/>
              <w:bottom w:val="single" w:sz="6" w:space="0" w:color="auto"/>
              <w:right w:val="single" w:sz="6" w:space="0" w:color="auto"/>
            </w:tcBorders>
          </w:tcPr>
          <w:p w14:paraId="45ECC3E4" w14:textId="77777777" w:rsidR="00C336BB" w:rsidRDefault="00C336BB" w:rsidP="00DA72C9">
            <w:pPr>
              <w:pStyle w:val="TAL"/>
              <w:jc w:val="center"/>
              <w:rPr>
                <w:snapToGrid w:val="0"/>
              </w:rPr>
            </w:pPr>
            <w:r>
              <w:rPr>
                <w:snapToGrid w:val="0"/>
              </w:rPr>
              <w:t>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723D1DA"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243671BD" w14:textId="77777777" w:rsidR="00C336BB" w:rsidRPr="00532808" w:rsidRDefault="00C336BB" w:rsidP="00DA72C9">
            <w:pPr>
              <w:pStyle w:val="TAL"/>
              <w:rPr>
                <w:noProof/>
              </w:rPr>
            </w:pPr>
            <w:r w:rsidRPr="00DC459A">
              <w:rPr>
                <w:noProof/>
              </w:rPr>
              <w:t>Remote tear down of point-to-point IP connectivity</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7B61575" w14:textId="77777777" w:rsidR="00C336BB" w:rsidRDefault="00C336BB" w:rsidP="00DA72C9">
            <w:pPr>
              <w:pStyle w:val="TAL"/>
              <w:rPr>
                <w:snapToGrid w:val="0"/>
              </w:rPr>
            </w:pPr>
            <w:r>
              <w:rPr>
                <w:snapToGrid w:val="0"/>
              </w:rPr>
              <w:t>17.0.0</w:t>
            </w:r>
          </w:p>
        </w:tc>
      </w:tr>
      <w:tr w:rsidR="00C336BB" w:rsidRPr="00FF42F5" w14:paraId="49DC4BBE"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08E3CF6"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BC5A992"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90717CA" w14:textId="77777777" w:rsidR="00C336BB" w:rsidRPr="00E75E79" w:rsidRDefault="00C336BB" w:rsidP="00DA72C9">
            <w:pPr>
              <w:pStyle w:val="TAL"/>
            </w:pPr>
            <w:r w:rsidRPr="00E75E79">
              <w:t>SP-1907</w:t>
            </w:r>
            <w:r>
              <w:rPr>
                <w:lang w:val="en-US"/>
              </w:rPr>
              <w:t>35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0285A60" w14:textId="77777777" w:rsidR="00C336BB" w:rsidRPr="000A54DD" w:rsidRDefault="00C336BB" w:rsidP="00DA72C9">
            <w:pPr>
              <w:pStyle w:val="TAL"/>
              <w:rPr>
                <w:snapToGrid w:val="0"/>
              </w:rPr>
            </w:pPr>
            <w:r w:rsidRPr="000A54DD">
              <w:rPr>
                <w:snapToGrid w:val="0"/>
              </w:rPr>
              <w:t>01</w:t>
            </w:r>
            <w:r>
              <w:rPr>
                <w:snapToGrid w:val="0"/>
              </w:rPr>
              <w:t>66</w:t>
            </w:r>
          </w:p>
        </w:tc>
        <w:tc>
          <w:tcPr>
            <w:tcW w:w="426" w:type="dxa"/>
            <w:tcBorders>
              <w:top w:val="single" w:sz="6" w:space="0" w:color="auto"/>
              <w:left w:val="single" w:sz="6" w:space="0" w:color="auto"/>
              <w:bottom w:val="single" w:sz="6" w:space="0" w:color="auto"/>
              <w:right w:val="single" w:sz="6" w:space="0" w:color="auto"/>
            </w:tcBorders>
          </w:tcPr>
          <w:p w14:paraId="57200557"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279CD2D"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5C0E069" w14:textId="77777777" w:rsidR="00C336BB" w:rsidRPr="00DC459A" w:rsidRDefault="00C336BB" w:rsidP="00DA72C9">
            <w:pPr>
              <w:pStyle w:val="TAL"/>
              <w:rPr>
                <w:noProof/>
              </w:rPr>
            </w:pPr>
            <w:r w:rsidRPr="00702940">
              <w:rPr>
                <w:noProof/>
              </w:rPr>
              <w:t>Communication priority for functional aliases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36DE44E" w14:textId="77777777" w:rsidR="00C336BB" w:rsidRDefault="00C336BB" w:rsidP="00DA72C9">
            <w:pPr>
              <w:pStyle w:val="TAL"/>
              <w:rPr>
                <w:snapToGrid w:val="0"/>
              </w:rPr>
            </w:pPr>
            <w:r>
              <w:rPr>
                <w:snapToGrid w:val="0"/>
              </w:rPr>
              <w:t>17.0.0</w:t>
            </w:r>
          </w:p>
        </w:tc>
      </w:tr>
      <w:tr w:rsidR="00C336BB" w:rsidRPr="00FF42F5" w14:paraId="4CBA5A97"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35295D6"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24AF61B"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0D0289A" w14:textId="77777777" w:rsidR="00C336BB" w:rsidRPr="00E75E79" w:rsidRDefault="00C336BB" w:rsidP="00DA72C9">
            <w:pPr>
              <w:pStyle w:val="TAL"/>
            </w:pPr>
            <w:r w:rsidRPr="00E75E79">
              <w:t>SP-1907</w:t>
            </w:r>
            <w:r>
              <w:rPr>
                <w:lang w:val="en-US"/>
              </w:rPr>
              <w:t>35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CB257AA" w14:textId="77777777" w:rsidR="00C336BB" w:rsidRPr="000A54DD" w:rsidRDefault="00C336BB" w:rsidP="00DA72C9">
            <w:pPr>
              <w:pStyle w:val="TAL"/>
              <w:rPr>
                <w:snapToGrid w:val="0"/>
              </w:rPr>
            </w:pPr>
            <w:r w:rsidRPr="000A54DD">
              <w:rPr>
                <w:snapToGrid w:val="0"/>
              </w:rPr>
              <w:t>01</w:t>
            </w:r>
            <w:r>
              <w:rPr>
                <w:snapToGrid w:val="0"/>
              </w:rPr>
              <w:t>81</w:t>
            </w:r>
          </w:p>
        </w:tc>
        <w:tc>
          <w:tcPr>
            <w:tcW w:w="426" w:type="dxa"/>
            <w:tcBorders>
              <w:top w:val="single" w:sz="6" w:space="0" w:color="auto"/>
              <w:left w:val="single" w:sz="6" w:space="0" w:color="auto"/>
              <w:bottom w:val="single" w:sz="6" w:space="0" w:color="auto"/>
              <w:right w:val="single" w:sz="6" w:space="0" w:color="auto"/>
            </w:tcBorders>
          </w:tcPr>
          <w:p w14:paraId="70D9E5AE" w14:textId="77777777" w:rsidR="00C336BB" w:rsidRDefault="00C336BB" w:rsidP="00DA72C9">
            <w:pPr>
              <w:pStyle w:val="TAL"/>
              <w:jc w:val="center"/>
              <w:rPr>
                <w:snapToGrid w:val="0"/>
              </w:rPr>
            </w:pPr>
            <w:r>
              <w:rPr>
                <w:snapToGrid w:val="0"/>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24D301B"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63B6B3B" w14:textId="77777777" w:rsidR="00C336BB" w:rsidRPr="00702940" w:rsidRDefault="00C336BB" w:rsidP="00DA72C9">
            <w:pPr>
              <w:pStyle w:val="TAL"/>
              <w:rPr>
                <w:noProof/>
              </w:rPr>
            </w:pPr>
            <w:r w:rsidRPr="00BF7EC4">
              <w:rPr>
                <w:noProof/>
              </w:rPr>
              <w:t>File distribution addressing based on functional alias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08D6DCF" w14:textId="77777777" w:rsidR="00C336BB" w:rsidRDefault="00C336BB" w:rsidP="00DA72C9">
            <w:pPr>
              <w:pStyle w:val="TAL"/>
              <w:rPr>
                <w:snapToGrid w:val="0"/>
              </w:rPr>
            </w:pPr>
            <w:r>
              <w:rPr>
                <w:snapToGrid w:val="0"/>
              </w:rPr>
              <w:t>17.0.0</w:t>
            </w:r>
          </w:p>
        </w:tc>
      </w:tr>
      <w:tr w:rsidR="00C336BB" w:rsidRPr="00FF42F5" w14:paraId="1CE8F45D"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4323C22"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639AB29"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D681052" w14:textId="77777777" w:rsidR="00C336BB" w:rsidRPr="00E75E79" w:rsidRDefault="00C336BB" w:rsidP="00DA72C9">
            <w:pPr>
              <w:pStyle w:val="TAL"/>
            </w:pPr>
            <w:r w:rsidRPr="00E75E79">
              <w:t>SP-1907</w:t>
            </w:r>
            <w:r>
              <w:rPr>
                <w:lang w:val="en-US"/>
              </w:rPr>
              <w:t>35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C46FE1D" w14:textId="77777777" w:rsidR="00C336BB" w:rsidRPr="000A54DD" w:rsidRDefault="00C336BB" w:rsidP="00DA72C9">
            <w:pPr>
              <w:pStyle w:val="TAL"/>
              <w:rPr>
                <w:snapToGrid w:val="0"/>
              </w:rPr>
            </w:pPr>
            <w:r w:rsidRPr="000A54DD">
              <w:rPr>
                <w:snapToGrid w:val="0"/>
              </w:rPr>
              <w:t>01</w:t>
            </w:r>
            <w:r>
              <w:rPr>
                <w:snapToGrid w:val="0"/>
              </w:rPr>
              <w:t>82</w:t>
            </w:r>
          </w:p>
        </w:tc>
        <w:tc>
          <w:tcPr>
            <w:tcW w:w="426" w:type="dxa"/>
            <w:tcBorders>
              <w:top w:val="single" w:sz="6" w:space="0" w:color="auto"/>
              <w:left w:val="single" w:sz="6" w:space="0" w:color="auto"/>
              <w:bottom w:val="single" w:sz="6" w:space="0" w:color="auto"/>
              <w:right w:val="single" w:sz="6" w:space="0" w:color="auto"/>
            </w:tcBorders>
          </w:tcPr>
          <w:p w14:paraId="4A8FA70E"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4089C21"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95A61DF" w14:textId="77777777" w:rsidR="00C336BB" w:rsidRPr="00BF7EC4" w:rsidRDefault="00C336BB" w:rsidP="00DA72C9">
            <w:pPr>
              <w:pStyle w:val="TAL"/>
              <w:rPr>
                <w:noProof/>
              </w:rPr>
            </w:pPr>
            <w:r w:rsidRPr="000736C8">
              <w:rPr>
                <w:noProof/>
              </w:rPr>
              <w:t>IP connectivity for group communication (unicast)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B699794" w14:textId="77777777" w:rsidR="00C336BB" w:rsidRDefault="00C336BB" w:rsidP="00DA72C9">
            <w:pPr>
              <w:pStyle w:val="TAL"/>
              <w:rPr>
                <w:snapToGrid w:val="0"/>
              </w:rPr>
            </w:pPr>
            <w:r>
              <w:rPr>
                <w:snapToGrid w:val="0"/>
              </w:rPr>
              <w:t>17.0.0</w:t>
            </w:r>
          </w:p>
        </w:tc>
      </w:tr>
      <w:tr w:rsidR="00C336BB" w:rsidRPr="00FF42F5" w14:paraId="78C64F07"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FF36755"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7CFEFA9"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F2A00AE" w14:textId="77777777" w:rsidR="00C336BB" w:rsidRPr="00E75E79" w:rsidRDefault="00C336BB" w:rsidP="00DA72C9">
            <w:pPr>
              <w:pStyle w:val="TAL"/>
            </w:pPr>
            <w:r w:rsidRPr="00E75E79">
              <w:t>SP-1907</w:t>
            </w:r>
            <w:r>
              <w:rPr>
                <w:lang w:val="en-US"/>
              </w:rPr>
              <w:t>35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9690EB2" w14:textId="77777777" w:rsidR="00C336BB" w:rsidRPr="000A54DD" w:rsidRDefault="00C336BB" w:rsidP="00DA72C9">
            <w:pPr>
              <w:pStyle w:val="TAL"/>
              <w:rPr>
                <w:snapToGrid w:val="0"/>
              </w:rPr>
            </w:pPr>
            <w:r w:rsidRPr="000A54DD">
              <w:rPr>
                <w:snapToGrid w:val="0"/>
              </w:rPr>
              <w:t>01</w:t>
            </w:r>
            <w:r>
              <w:rPr>
                <w:snapToGrid w:val="0"/>
              </w:rPr>
              <w:t>89</w:t>
            </w:r>
          </w:p>
        </w:tc>
        <w:tc>
          <w:tcPr>
            <w:tcW w:w="426" w:type="dxa"/>
            <w:tcBorders>
              <w:top w:val="single" w:sz="6" w:space="0" w:color="auto"/>
              <w:left w:val="single" w:sz="6" w:space="0" w:color="auto"/>
              <w:bottom w:val="single" w:sz="6" w:space="0" w:color="auto"/>
              <w:right w:val="single" w:sz="6" w:space="0" w:color="auto"/>
            </w:tcBorders>
          </w:tcPr>
          <w:p w14:paraId="0E658355" w14:textId="77777777" w:rsidR="00C336BB" w:rsidRDefault="00C336BB" w:rsidP="00DA72C9">
            <w:pPr>
              <w:pStyle w:val="TAL"/>
              <w:jc w:val="center"/>
              <w:rPr>
                <w:snapToGrid w:val="0"/>
              </w:rPr>
            </w:pPr>
            <w:r>
              <w:rPr>
                <w:snapToGrid w:val="0"/>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76BFDFD"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4FBAFE6" w14:textId="77777777" w:rsidR="00C336BB" w:rsidRPr="00BF7EC4" w:rsidRDefault="00C336BB" w:rsidP="00DA72C9">
            <w:pPr>
              <w:pStyle w:val="TAL"/>
              <w:rPr>
                <w:noProof/>
              </w:rPr>
            </w:pPr>
            <w:r w:rsidRPr="00B55241">
              <w:rPr>
                <w:noProof/>
              </w:rPr>
              <w:t>Capability to change remotely the priority of the point-to-point IP connectivity communication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697CDFE" w14:textId="77777777" w:rsidR="00C336BB" w:rsidRDefault="00C336BB" w:rsidP="00DA72C9">
            <w:pPr>
              <w:pStyle w:val="TAL"/>
              <w:rPr>
                <w:snapToGrid w:val="0"/>
              </w:rPr>
            </w:pPr>
            <w:r>
              <w:rPr>
                <w:snapToGrid w:val="0"/>
              </w:rPr>
              <w:t>17.0.0</w:t>
            </w:r>
          </w:p>
        </w:tc>
      </w:tr>
      <w:tr w:rsidR="00C336BB" w:rsidRPr="00FF42F5" w14:paraId="05F1DC4D"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6AD2C3DD" w14:textId="77777777" w:rsidR="00C336BB" w:rsidRDefault="00C336BB" w:rsidP="00DA72C9">
            <w:pPr>
              <w:pStyle w:val="TAL"/>
              <w:rPr>
                <w:snapToGrid w:val="0"/>
              </w:rPr>
            </w:pPr>
            <w:r>
              <w:rPr>
                <w:snapToGrid w:val="0"/>
              </w:rPr>
              <w:t>2019-12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2B0ED19" w14:textId="77777777" w:rsidR="00C336BB" w:rsidRDefault="00C336BB" w:rsidP="00DA72C9">
            <w:pPr>
              <w:pStyle w:val="TAL"/>
              <w:rPr>
                <w:snapToGrid w:val="0"/>
              </w:rPr>
            </w:pPr>
            <w:r>
              <w:rPr>
                <w:snapToGrid w:val="0"/>
              </w:rPr>
              <w:t>SA#86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8849CA4" w14:textId="77777777" w:rsidR="00C336BB" w:rsidRPr="00174758" w:rsidRDefault="00C336BB" w:rsidP="00DA72C9">
            <w:pPr>
              <w:pStyle w:val="TAL"/>
              <w:rPr>
                <w:lang w:val="en-US"/>
              </w:rPr>
            </w:pPr>
            <w:r w:rsidRPr="00E75E79">
              <w:t>SP-1</w:t>
            </w:r>
            <w:r>
              <w:rPr>
                <w:lang w:val="en-US"/>
              </w:rPr>
              <w:t>91113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27A2123" w14:textId="77777777" w:rsidR="00C336BB" w:rsidRPr="000A54DD" w:rsidRDefault="00C336BB" w:rsidP="00DA72C9">
            <w:pPr>
              <w:pStyle w:val="TAL"/>
              <w:rPr>
                <w:snapToGrid w:val="0"/>
              </w:rPr>
            </w:pPr>
            <w:r w:rsidRPr="000A54DD">
              <w:rPr>
                <w:snapToGrid w:val="0"/>
              </w:rPr>
              <w:t>01</w:t>
            </w:r>
            <w:r>
              <w:rPr>
                <w:snapToGrid w:val="0"/>
              </w:rPr>
              <w:t>90</w:t>
            </w:r>
          </w:p>
        </w:tc>
        <w:tc>
          <w:tcPr>
            <w:tcW w:w="426" w:type="dxa"/>
            <w:tcBorders>
              <w:top w:val="single" w:sz="6" w:space="0" w:color="auto"/>
              <w:left w:val="single" w:sz="6" w:space="0" w:color="auto"/>
              <w:bottom w:val="single" w:sz="6" w:space="0" w:color="auto"/>
              <w:right w:val="single" w:sz="6" w:space="0" w:color="auto"/>
            </w:tcBorders>
          </w:tcPr>
          <w:p w14:paraId="42560239"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8A01B9F"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1509793" w14:textId="77777777" w:rsidR="00C336BB" w:rsidRPr="00B55241" w:rsidRDefault="00C336BB" w:rsidP="00DA72C9">
            <w:pPr>
              <w:pStyle w:val="TAL"/>
              <w:rPr>
                <w:noProof/>
              </w:rPr>
            </w:pPr>
            <w:r w:rsidRPr="009E4EEF">
              <w:rPr>
                <w:noProof/>
              </w:rPr>
              <w:t>Requested Priority in IP connectivity point to point communication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BD3C322" w14:textId="77777777" w:rsidR="00C336BB" w:rsidRDefault="00C336BB" w:rsidP="00DA72C9">
            <w:pPr>
              <w:pStyle w:val="TAL"/>
              <w:rPr>
                <w:snapToGrid w:val="0"/>
              </w:rPr>
            </w:pPr>
            <w:r>
              <w:rPr>
                <w:snapToGrid w:val="0"/>
              </w:rPr>
              <w:t>17.1.0</w:t>
            </w:r>
          </w:p>
        </w:tc>
      </w:tr>
      <w:tr w:rsidR="00C336BB" w:rsidRPr="00FF42F5" w14:paraId="488E6555"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A9D2DA5" w14:textId="77777777" w:rsidR="00C336BB" w:rsidRDefault="00C336BB" w:rsidP="00DA72C9">
            <w:pPr>
              <w:pStyle w:val="TAL"/>
              <w:rPr>
                <w:snapToGrid w:val="0"/>
              </w:rPr>
            </w:pPr>
            <w:r>
              <w:rPr>
                <w:snapToGrid w:val="0"/>
              </w:rPr>
              <w:t>2019-12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AECEB34" w14:textId="77777777" w:rsidR="00C336BB" w:rsidRDefault="00C336BB" w:rsidP="00DA72C9">
            <w:pPr>
              <w:pStyle w:val="TAL"/>
              <w:rPr>
                <w:snapToGrid w:val="0"/>
              </w:rPr>
            </w:pPr>
            <w:r>
              <w:rPr>
                <w:snapToGrid w:val="0"/>
              </w:rPr>
              <w:t>SA#86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E08290C" w14:textId="77777777" w:rsidR="00C336BB" w:rsidRPr="00E75E79" w:rsidRDefault="00C336BB" w:rsidP="00DA72C9">
            <w:pPr>
              <w:pStyle w:val="TAL"/>
            </w:pPr>
            <w:r w:rsidRPr="00E75E79">
              <w:t>SP-1</w:t>
            </w:r>
            <w:r>
              <w:rPr>
                <w:lang w:val="en-US"/>
              </w:rPr>
              <w:t>91113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A1B6E47" w14:textId="77777777" w:rsidR="00C336BB" w:rsidRPr="000A54DD" w:rsidRDefault="00C336BB" w:rsidP="00DA72C9">
            <w:pPr>
              <w:pStyle w:val="TAL"/>
              <w:rPr>
                <w:snapToGrid w:val="0"/>
              </w:rPr>
            </w:pPr>
            <w:r w:rsidRPr="000A54DD">
              <w:rPr>
                <w:snapToGrid w:val="0"/>
              </w:rPr>
              <w:t>01</w:t>
            </w:r>
            <w:r>
              <w:rPr>
                <w:snapToGrid w:val="0"/>
              </w:rPr>
              <w:t>91</w:t>
            </w:r>
          </w:p>
        </w:tc>
        <w:tc>
          <w:tcPr>
            <w:tcW w:w="426" w:type="dxa"/>
            <w:tcBorders>
              <w:top w:val="single" w:sz="6" w:space="0" w:color="auto"/>
              <w:left w:val="single" w:sz="6" w:space="0" w:color="auto"/>
              <w:bottom w:val="single" w:sz="6" w:space="0" w:color="auto"/>
              <w:right w:val="single" w:sz="6" w:space="0" w:color="auto"/>
            </w:tcBorders>
          </w:tcPr>
          <w:p w14:paraId="4962671E"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F1AD51F"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236EDD55" w14:textId="77777777" w:rsidR="00C336BB" w:rsidRPr="009E4EEF" w:rsidRDefault="00C336BB" w:rsidP="00DA72C9">
            <w:pPr>
              <w:pStyle w:val="TAL"/>
              <w:rPr>
                <w:noProof/>
              </w:rPr>
            </w:pPr>
            <w:r w:rsidRPr="000415EB">
              <w:rPr>
                <w:noProof/>
              </w:rPr>
              <w:t>Enhancing SDS data requests with application priority capabilities in on-network mode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F2DBBE6" w14:textId="77777777" w:rsidR="00C336BB" w:rsidRDefault="00C336BB" w:rsidP="00DA72C9">
            <w:pPr>
              <w:pStyle w:val="TAL"/>
              <w:rPr>
                <w:snapToGrid w:val="0"/>
              </w:rPr>
            </w:pPr>
            <w:r>
              <w:rPr>
                <w:snapToGrid w:val="0"/>
              </w:rPr>
              <w:t>17.1.0</w:t>
            </w:r>
          </w:p>
        </w:tc>
      </w:tr>
      <w:tr w:rsidR="00C336BB" w:rsidRPr="00FF42F5" w14:paraId="2D2F845F"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9D2549C" w14:textId="77777777" w:rsidR="00C336BB" w:rsidRDefault="00C336BB" w:rsidP="00DA72C9">
            <w:pPr>
              <w:pStyle w:val="TAL"/>
              <w:rPr>
                <w:snapToGrid w:val="0"/>
              </w:rPr>
            </w:pPr>
            <w:r>
              <w:rPr>
                <w:snapToGrid w:val="0"/>
              </w:rPr>
              <w:t>2019-12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5049946" w14:textId="77777777" w:rsidR="00C336BB" w:rsidRDefault="00C336BB" w:rsidP="00DA72C9">
            <w:pPr>
              <w:pStyle w:val="TAL"/>
              <w:rPr>
                <w:snapToGrid w:val="0"/>
              </w:rPr>
            </w:pPr>
            <w:r>
              <w:rPr>
                <w:snapToGrid w:val="0"/>
              </w:rPr>
              <w:t>SA#86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C78D98A" w14:textId="77777777" w:rsidR="00C336BB" w:rsidRPr="00E75E79" w:rsidRDefault="00C336BB" w:rsidP="00DA72C9">
            <w:pPr>
              <w:pStyle w:val="TAL"/>
            </w:pPr>
            <w:r w:rsidRPr="00E75E79">
              <w:t>SP-1</w:t>
            </w:r>
            <w:r>
              <w:rPr>
                <w:lang w:val="en-US"/>
              </w:rPr>
              <w:t>91113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33E4513" w14:textId="77777777" w:rsidR="00C336BB" w:rsidRPr="000A54DD" w:rsidRDefault="00C336BB" w:rsidP="00DA72C9">
            <w:pPr>
              <w:pStyle w:val="TAL"/>
              <w:rPr>
                <w:snapToGrid w:val="0"/>
              </w:rPr>
            </w:pPr>
            <w:r w:rsidRPr="000A54DD">
              <w:rPr>
                <w:snapToGrid w:val="0"/>
              </w:rPr>
              <w:t>01</w:t>
            </w:r>
            <w:r>
              <w:rPr>
                <w:snapToGrid w:val="0"/>
              </w:rPr>
              <w:t>93</w:t>
            </w:r>
          </w:p>
        </w:tc>
        <w:tc>
          <w:tcPr>
            <w:tcW w:w="426" w:type="dxa"/>
            <w:tcBorders>
              <w:top w:val="single" w:sz="6" w:space="0" w:color="auto"/>
              <w:left w:val="single" w:sz="6" w:space="0" w:color="auto"/>
              <w:bottom w:val="single" w:sz="6" w:space="0" w:color="auto"/>
              <w:right w:val="single" w:sz="6" w:space="0" w:color="auto"/>
            </w:tcBorders>
          </w:tcPr>
          <w:p w14:paraId="56EC9762"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D786E41"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202AA3C8" w14:textId="77777777" w:rsidR="00C336BB" w:rsidRPr="000415EB" w:rsidRDefault="00C336BB" w:rsidP="00DA72C9">
            <w:pPr>
              <w:pStyle w:val="TAL"/>
              <w:rPr>
                <w:noProof/>
              </w:rPr>
            </w:pPr>
            <w:r w:rsidRPr="001C551C">
              <w:rPr>
                <w:noProof/>
              </w:rPr>
              <w:t>Priority of the user</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EDA0647" w14:textId="77777777" w:rsidR="00C336BB" w:rsidRDefault="00C336BB" w:rsidP="00DA72C9">
            <w:pPr>
              <w:pStyle w:val="TAL"/>
              <w:rPr>
                <w:snapToGrid w:val="0"/>
              </w:rPr>
            </w:pPr>
            <w:r>
              <w:rPr>
                <w:snapToGrid w:val="0"/>
              </w:rPr>
              <w:t>17.1.0</w:t>
            </w:r>
          </w:p>
        </w:tc>
      </w:tr>
      <w:tr w:rsidR="00C336BB" w:rsidRPr="00FF42F5" w14:paraId="44BF0FF2"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2F5FB4B" w14:textId="77777777" w:rsidR="00C336BB" w:rsidRDefault="00C336BB" w:rsidP="00DA72C9">
            <w:pPr>
              <w:pStyle w:val="TAL"/>
              <w:rPr>
                <w:snapToGrid w:val="0"/>
              </w:rPr>
            </w:pPr>
            <w:r>
              <w:rPr>
                <w:snapToGrid w:val="0"/>
              </w:rPr>
              <w:t>2019-12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1B62A5E" w14:textId="77777777" w:rsidR="00C336BB" w:rsidRDefault="00C336BB" w:rsidP="00DA72C9">
            <w:pPr>
              <w:pStyle w:val="TAL"/>
              <w:rPr>
                <w:snapToGrid w:val="0"/>
              </w:rPr>
            </w:pPr>
            <w:r>
              <w:rPr>
                <w:snapToGrid w:val="0"/>
              </w:rPr>
              <w:t>SA#86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483FB84" w14:textId="77777777" w:rsidR="00C336BB" w:rsidRPr="00E75E79" w:rsidRDefault="00C336BB" w:rsidP="00DA72C9">
            <w:pPr>
              <w:pStyle w:val="TAL"/>
            </w:pPr>
            <w:r w:rsidRPr="00E75E79">
              <w:t>SP-1</w:t>
            </w:r>
            <w:r>
              <w:rPr>
                <w:lang w:val="en-US"/>
              </w:rPr>
              <w:t>91108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654C69B" w14:textId="77777777" w:rsidR="00C336BB" w:rsidRPr="000A54DD" w:rsidRDefault="00C336BB" w:rsidP="00DA72C9">
            <w:pPr>
              <w:pStyle w:val="TAL"/>
              <w:rPr>
                <w:snapToGrid w:val="0"/>
              </w:rPr>
            </w:pPr>
            <w:r w:rsidRPr="000A54DD">
              <w:rPr>
                <w:snapToGrid w:val="0"/>
              </w:rPr>
              <w:t>01</w:t>
            </w:r>
            <w:r>
              <w:rPr>
                <w:snapToGrid w:val="0"/>
              </w:rPr>
              <w:t>96</w:t>
            </w:r>
          </w:p>
        </w:tc>
        <w:tc>
          <w:tcPr>
            <w:tcW w:w="426" w:type="dxa"/>
            <w:tcBorders>
              <w:top w:val="single" w:sz="6" w:space="0" w:color="auto"/>
              <w:left w:val="single" w:sz="6" w:space="0" w:color="auto"/>
              <w:bottom w:val="single" w:sz="6" w:space="0" w:color="auto"/>
              <w:right w:val="single" w:sz="6" w:space="0" w:color="auto"/>
            </w:tcBorders>
          </w:tcPr>
          <w:p w14:paraId="4D53F602"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911926E" w14:textId="77777777" w:rsidR="00C336BB" w:rsidRDefault="00C336BB" w:rsidP="00DA72C9">
            <w:pPr>
              <w:pStyle w:val="TAL"/>
              <w:jc w:val="center"/>
              <w:rPr>
                <w:snapToGrid w:val="0"/>
              </w:rPr>
            </w:pPr>
            <w:r>
              <w:rPr>
                <w:snapToGrid w:val="0"/>
              </w:rPr>
              <w:t>A</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222B486D" w14:textId="77777777" w:rsidR="00C336BB" w:rsidRPr="001C551C" w:rsidRDefault="00C336BB" w:rsidP="00DA72C9">
            <w:pPr>
              <w:pStyle w:val="TAL"/>
              <w:rPr>
                <w:noProof/>
              </w:rPr>
            </w:pPr>
            <w:r w:rsidRPr="00C70E44">
              <w:rPr>
                <w:noProof/>
              </w:rPr>
              <w:t>File repair with the content storage function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186357E" w14:textId="77777777" w:rsidR="00C336BB" w:rsidRDefault="00C336BB" w:rsidP="00DA72C9">
            <w:pPr>
              <w:pStyle w:val="TAL"/>
              <w:rPr>
                <w:snapToGrid w:val="0"/>
              </w:rPr>
            </w:pPr>
            <w:r>
              <w:rPr>
                <w:snapToGrid w:val="0"/>
              </w:rPr>
              <w:t>17.1.0</w:t>
            </w:r>
          </w:p>
        </w:tc>
      </w:tr>
      <w:tr w:rsidR="00C336BB" w:rsidRPr="00FF42F5" w14:paraId="6F2320B2"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0D3836A" w14:textId="77777777" w:rsidR="00C336BB" w:rsidRDefault="00C336BB" w:rsidP="00DA72C9">
            <w:pPr>
              <w:pStyle w:val="TAL"/>
              <w:rPr>
                <w:snapToGrid w:val="0"/>
              </w:rPr>
            </w:pPr>
            <w:r>
              <w:rPr>
                <w:snapToGrid w:val="0"/>
              </w:rPr>
              <w:t>2020-03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D6564CD" w14:textId="77777777" w:rsidR="00C336BB" w:rsidRDefault="00C336BB" w:rsidP="00DA72C9">
            <w:pPr>
              <w:pStyle w:val="TAL"/>
              <w:rPr>
                <w:snapToGrid w:val="0"/>
              </w:rPr>
            </w:pPr>
            <w:r>
              <w:rPr>
                <w:snapToGrid w:val="0"/>
              </w:rPr>
              <w:t>SA#87-E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5D910DF" w14:textId="77777777" w:rsidR="00C336BB" w:rsidRPr="00E75E79" w:rsidRDefault="00C336BB" w:rsidP="00DA72C9">
            <w:pPr>
              <w:pStyle w:val="TAL"/>
            </w:pPr>
            <w:r w:rsidRPr="000B0DC0">
              <w:t>SP-200113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369135A" w14:textId="77777777" w:rsidR="00C336BB" w:rsidRPr="000A54DD" w:rsidRDefault="00C336BB" w:rsidP="00DA72C9">
            <w:pPr>
              <w:pStyle w:val="TAL"/>
              <w:rPr>
                <w:snapToGrid w:val="0"/>
              </w:rPr>
            </w:pPr>
            <w:r w:rsidRPr="000A54DD">
              <w:rPr>
                <w:snapToGrid w:val="0"/>
              </w:rPr>
              <w:t>01</w:t>
            </w:r>
            <w:r>
              <w:rPr>
                <w:snapToGrid w:val="0"/>
              </w:rPr>
              <w:t>97</w:t>
            </w:r>
          </w:p>
        </w:tc>
        <w:tc>
          <w:tcPr>
            <w:tcW w:w="426" w:type="dxa"/>
            <w:tcBorders>
              <w:top w:val="single" w:sz="6" w:space="0" w:color="auto"/>
              <w:left w:val="single" w:sz="6" w:space="0" w:color="auto"/>
              <w:bottom w:val="single" w:sz="6" w:space="0" w:color="auto"/>
              <w:right w:val="single" w:sz="6" w:space="0" w:color="auto"/>
            </w:tcBorders>
          </w:tcPr>
          <w:p w14:paraId="51184374"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AE0983A" w14:textId="77777777" w:rsidR="00C336BB" w:rsidRDefault="00C336BB" w:rsidP="00DA72C9">
            <w:pPr>
              <w:pStyle w:val="TAL"/>
              <w:jc w:val="center"/>
              <w:rPr>
                <w:snapToGrid w:val="0"/>
              </w:rPr>
            </w:pPr>
            <w:r>
              <w:rPr>
                <w:snapToGrid w:val="0"/>
              </w:rPr>
              <w:t>A</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53CAFCE" w14:textId="77777777" w:rsidR="00C336BB" w:rsidRPr="00C70E44" w:rsidRDefault="00C336BB" w:rsidP="00DA72C9">
            <w:pPr>
              <w:pStyle w:val="TAL"/>
              <w:rPr>
                <w:noProof/>
              </w:rPr>
            </w:pPr>
            <w:r w:rsidRPr="000B0DC0">
              <w:rPr>
                <w:noProof/>
              </w:rPr>
              <w:t>Correction of internal clause references for Enhanced Status transmission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431374C" w14:textId="77777777" w:rsidR="00C336BB" w:rsidRDefault="00C336BB" w:rsidP="00DA72C9">
            <w:pPr>
              <w:pStyle w:val="TAL"/>
              <w:rPr>
                <w:snapToGrid w:val="0"/>
              </w:rPr>
            </w:pPr>
            <w:r>
              <w:rPr>
                <w:snapToGrid w:val="0"/>
              </w:rPr>
              <w:t>17.2.0</w:t>
            </w:r>
          </w:p>
        </w:tc>
      </w:tr>
      <w:tr w:rsidR="00C336BB" w:rsidRPr="00FF42F5" w14:paraId="1DE9A70C"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1AA2E72" w14:textId="77777777" w:rsidR="00C336BB" w:rsidRDefault="00C336BB" w:rsidP="00DA72C9">
            <w:pPr>
              <w:pStyle w:val="TAL"/>
              <w:rPr>
                <w:snapToGrid w:val="0"/>
              </w:rPr>
            </w:pPr>
            <w:r>
              <w:rPr>
                <w:snapToGrid w:val="0"/>
              </w:rPr>
              <w:t>2020-03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8C4A6E6" w14:textId="77777777" w:rsidR="00C336BB" w:rsidRDefault="00C336BB" w:rsidP="00DA72C9">
            <w:pPr>
              <w:pStyle w:val="TAL"/>
              <w:rPr>
                <w:snapToGrid w:val="0"/>
              </w:rPr>
            </w:pPr>
            <w:r>
              <w:rPr>
                <w:snapToGrid w:val="0"/>
              </w:rPr>
              <w:t>SA#87-E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B43BD70" w14:textId="77777777" w:rsidR="00C336BB" w:rsidRPr="0035110E" w:rsidRDefault="00C336BB" w:rsidP="00DA72C9">
            <w:pPr>
              <w:pStyle w:val="TAL"/>
              <w:rPr>
                <w:lang w:val="en-US"/>
              </w:rPr>
            </w:pPr>
            <w:r w:rsidRPr="000B0DC0">
              <w:t>SP-20011</w:t>
            </w:r>
            <w:r>
              <w:rPr>
                <w:lang w:val="en-US"/>
              </w:rPr>
              <w:t>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0C76381" w14:textId="77777777" w:rsidR="00C336BB" w:rsidRPr="000A54DD" w:rsidRDefault="00C336BB" w:rsidP="00DA72C9">
            <w:pPr>
              <w:pStyle w:val="TAL"/>
              <w:rPr>
                <w:snapToGrid w:val="0"/>
              </w:rPr>
            </w:pPr>
            <w:r w:rsidRPr="000A54DD">
              <w:rPr>
                <w:snapToGrid w:val="0"/>
              </w:rPr>
              <w:t>01</w:t>
            </w:r>
            <w:r>
              <w:rPr>
                <w:snapToGrid w:val="0"/>
              </w:rPr>
              <w:t>99</w:t>
            </w:r>
          </w:p>
        </w:tc>
        <w:tc>
          <w:tcPr>
            <w:tcW w:w="426" w:type="dxa"/>
            <w:tcBorders>
              <w:top w:val="single" w:sz="6" w:space="0" w:color="auto"/>
              <w:left w:val="single" w:sz="6" w:space="0" w:color="auto"/>
              <w:bottom w:val="single" w:sz="6" w:space="0" w:color="auto"/>
              <w:right w:val="single" w:sz="6" w:space="0" w:color="auto"/>
            </w:tcBorders>
          </w:tcPr>
          <w:p w14:paraId="0C412256"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9CEE1E2" w14:textId="77777777" w:rsidR="00C336BB" w:rsidRDefault="00C336BB" w:rsidP="00DA72C9">
            <w:pPr>
              <w:pStyle w:val="TAL"/>
              <w:jc w:val="center"/>
              <w:rPr>
                <w:snapToGrid w:val="0"/>
              </w:rPr>
            </w:pPr>
            <w:r>
              <w:rPr>
                <w:snapToGrid w:val="0"/>
              </w:rPr>
              <w:t>C</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0BC6E1F" w14:textId="77777777" w:rsidR="00C336BB" w:rsidRPr="000B0DC0" w:rsidRDefault="00C336BB" w:rsidP="00DA72C9">
            <w:pPr>
              <w:pStyle w:val="TAL"/>
              <w:rPr>
                <w:noProof/>
              </w:rPr>
            </w:pPr>
            <w:r w:rsidRPr="00D2770B">
              <w:rPr>
                <w:noProof/>
              </w:rPr>
              <w:t>Corrections and enhancements to IP Connectivity</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7D97EFD" w14:textId="77777777" w:rsidR="00C336BB" w:rsidRDefault="00C336BB" w:rsidP="00DA72C9">
            <w:pPr>
              <w:pStyle w:val="TAL"/>
              <w:rPr>
                <w:snapToGrid w:val="0"/>
              </w:rPr>
            </w:pPr>
            <w:r>
              <w:rPr>
                <w:snapToGrid w:val="0"/>
              </w:rPr>
              <w:t>17.2.0</w:t>
            </w:r>
          </w:p>
        </w:tc>
      </w:tr>
      <w:tr w:rsidR="00C336BB" w:rsidRPr="00FF42F5" w14:paraId="4027940D"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7BA49DB" w14:textId="77777777" w:rsidR="00C336BB" w:rsidRDefault="00C336BB" w:rsidP="00DA72C9">
            <w:pPr>
              <w:pStyle w:val="TAL"/>
              <w:rPr>
                <w:snapToGrid w:val="0"/>
              </w:rPr>
            </w:pPr>
            <w:r>
              <w:rPr>
                <w:snapToGrid w:val="0"/>
              </w:rPr>
              <w:t>2020-03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0B02FE0" w14:textId="77777777" w:rsidR="00C336BB" w:rsidRDefault="00C336BB" w:rsidP="00DA72C9">
            <w:pPr>
              <w:pStyle w:val="TAL"/>
              <w:rPr>
                <w:snapToGrid w:val="0"/>
              </w:rPr>
            </w:pPr>
            <w:r>
              <w:rPr>
                <w:snapToGrid w:val="0"/>
              </w:rPr>
              <w:t>SA#87-E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2296BA1" w14:textId="77777777" w:rsidR="00C336BB" w:rsidRPr="000B0DC0" w:rsidRDefault="00C336BB" w:rsidP="00DA72C9">
            <w:pPr>
              <w:pStyle w:val="TAL"/>
            </w:pPr>
            <w:r w:rsidRPr="000B0DC0">
              <w:t>SP-20011</w:t>
            </w:r>
            <w:r>
              <w:rPr>
                <w:lang w:val="en-US"/>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A12F5BA" w14:textId="77777777" w:rsidR="00C336BB" w:rsidRPr="000A54DD" w:rsidRDefault="00C336BB" w:rsidP="00DA72C9">
            <w:pPr>
              <w:pStyle w:val="TAL"/>
              <w:rPr>
                <w:snapToGrid w:val="0"/>
              </w:rPr>
            </w:pPr>
            <w:r>
              <w:rPr>
                <w:snapToGrid w:val="0"/>
              </w:rPr>
              <w:t>0200</w:t>
            </w:r>
          </w:p>
        </w:tc>
        <w:tc>
          <w:tcPr>
            <w:tcW w:w="426" w:type="dxa"/>
            <w:tcBorders>
              <w:top w:val="single" w:sz="6" w:space="0" w:color="auto"/>
              <w:left w:val="single" w:sz="6" w:space="0" w:color="auto"/>
              <w:bottom w:val="single" w:sz="6" w:space="0" w:color="auto"/>
              <w:right w:val="single" w:sz="6" w:space="0" w:color="auto"/>
            </w:tcBorders>
          </w:tcPr>
          <w:p w14:paraId="0469AC54"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504B821" w14:textId="77777777" w:rsidR="00C336BB" w:rsidRDefault="00C336BB" w:rsidP="00DA72C9">
            <w:pPr>
              <w:pStyle w:val="TAL"/>
              <w:jc w:val="center"/>
              <w:rPr>
                <w:snapToGrid w:val="0"/>
              </w:rPr>
            </w:pPr>
            <w:r>
              <w:rPr>
                <w:snapToGrid w:val="0"/>
              </w:rPr>
              <w:t>A</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118AAE0" w14:textId="77777777" w:rsidR="00C336BB" w:rsidRPr="00D2770B" w:rsidRDefault="00C336BB" w:rsidP="00DA72C9">
            <w:pPr>
              <w:pStyle w:val="TAL"/>
              <w:rPr>
                <w:noProof/>
              </w:rPr>
            </w:pPr>
            <w:r w:rsidRPr="00DE1071">
              <w:rPr>
                <w:noProof/>
              </w:rPr>
              <w:t>Enhancements and clarifications for file repair and file delivery using MBMS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A600188" w14:textId="77777777" w:rsidR="00C336BB" w:rsidRDefault="00C336BB" w:rsidP="00DA72C9">
            <w:pPr>
              <w:pStyle w:val="TAL"/>
              <w:rPr>
                <w:snapToGrid w:val="0"/>
              </w:rPr>
            </w:pPr>
            <w:r>
              <w:rPr>
                <w:snapToGrid w:val="0"/>
              </w:rPr>
              <w:t>17.2.0</w:t>
            </w:r>
          </w:p>
        </w:tc>
      </w:tr>
      <w:tr w:rsidR="00C336BB" w:rsidRPr="00FF42F5" w14:paraId="22E54C52"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9678D4D" w14:textId="77777777" w:rsidR="00C336BB" w:rsidRDefault="00C336BB" w:rsidP="00DA72C9">
            <w:pPr>
              <w:pStyle w:val="TAL"/>
              <w:rPr>
                <w:snapToGrid w:val="0"/>
              </w:rPr>
            </w:pPr>
            <w:r>
              <w:rPr>
                <w:snapToGrid w:val="0"/>
              </w:rPr>
              <w:t>2020-03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4A4AB93" w14:textId="77777777" w:rsidR="00C336BB" w:rsidRDefault="00C336BB" w:rsidP="00DA72C9">
            <w:pPr>
              <w:pStyle w:val="TAL"/>
              <w:rPr>
                <w:snapToGrid w:val="0"/>
              </w:rPr>
            </w:pPr>
            <w:r>
              <w:rPr>
                <w:snapToGrid w:val="0"/>
              </w:rPr>
              <w:t>SA#87-E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C56EFC1" w14:textId="77777777" w:rsidR="00C336BB" w:rsidRPr="000B0DC0" w:rsidRDefault="00C336BB" w:rsidP="00DA72C9">
            <w:pPr>
              <w:pStyle w:val="TAL"/>
            </w:pPr>
            <w:r w:rsidRPr="000B0DC0">
              <w:t>SP-20011</w:t>
            </w:r>
            <w:r>
              <w:rPr>
                <w:lang w:val="en-US"/>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E38B8A6" w14:textId="77777777" w:rsidR="00C336BB" w:rsidRDefault="00C336BB" w:rsidP="00DA72C9">
            <w:pPr>
              <w:pStyle w:val="TAL"/>
              <w:rPr>
                <w:snapToGrid w:val="0"/>
              </w:rPr>
            </w:pPr>
            <w:r>
              <w:rPr>
                <w:snapToGrid w:val="0"/>
              </w:rPr>
              <w:t>0201</w:t>
            </w:r>
          </w:p>
        </w:tc>
        <w:tc>
          <w:tcPr>
            <w:tcW w:w="426" w:type="dxa"/>
            <w:tcBorders>
              <w:top w:val="single" w:sz="6" w:space="0" w:color="auto"/>
              <w:left w:val="single" w:sz="6" w:space="0" w:color="auto"/>
              <w:bottom w:val="single" w:sz="6" w:space="0" w:color="auto"/>
              <w:right w:val="single" w:sz="6" w:space="0" w:color="auto"/>
            </w:tcBorders>
          </w:tcPr>
          <w:p w14:paraId="3110839C"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195C033" w14:textId="77777777" w:rsidR="00C336BB" w:rsidRDefault="00C336BB" w:rsidP="00DA72C9">
            <w:pPr>
              <w:pStyle w:val="TAL"/>
              <w:jc w:val="center"/>
              <w:rPr>
                <w:snapToGrid w:val="0"/>
              </w:rPr>
            </w:pPr>
            <w:r>
              <w:rPr>
                <w:snapToGrid w:val="0"/>
              </w:rPr>
              <w:t>A</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8FB5E23" w14:textId="77777777" w:rsidR="00C336BB" w:rsidRPr="00DE1071" w:rsidRDefault="00C336BB" w:rsidP="00DA72C9">
            <w:pPr>
              <w:pStyle w:val="TAL"/>
              <w:rPr>
                <w:noProof/>
              </w:rPr>
            </w:pPr>
            <w:r w:rsidRPr="003A346F">
              <w:rPr>
                <w:noProof/>
              </w:rPr>
              <w:t>Clarification on prepending the MCData content server URI</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E5736FC" w14:textId="77777777" w:rsidR="00C336BB" w:rsidRDefault="00C336BB" w:rsidP="00DA72C9">
            <w:pPr>
              <w:pStyle w:val="TAL"/>
              <w:rPr>
                <w:snapToGrid w:val="0"/>
              </w:rPr>
            </w:pPr>
            <w:r>
              <w:rPr>
                <w:snapToGrid w:val="0"/>
              </w:rPr>
              <w:t>17.2.0</w:t>
            </w:r>
          </w:p>
        </w:tc>
      </w:tr>
      <w:tr w:rsidR="00C336BB" w:rsidRPr="00FF42F5" w14:paraId="36378542"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1ADB97C" w14:textId="77777777" w:rsidR="00C336BB" w:rsidRDefault="00C336BB" w:rsidP="00DA72C9">
            <w:pPr>
              <w:pStyle w:val="TAL"/>
              <w:rPr>
                <w:snapToGrid w:val="0"/>
              </w:rPr>
            </w:pPr>
            <w:r>
              <w:rPr>
                <w:snapToGrid w:val="0"/>
              </w:rPr>
              <w:t>2020-03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0B19FC5" w14:textId="77777777" w:rsidR="00C336BB" w:rsidRDefault="00C336BB" w:rsidP="00DA72C9">
            <w:pPr>
              <w:pStyle w:val="TAL"/>
              <w:rPr>
                <w:snapToGrid w:val="0"/>
              </w:rPr>
            </w:pPr>
            <w:r>
              <w:rPr>
                <w:snapToGrid w:val="0"/>
              </w:rPr>
              <w:t>SA#87-E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94AF441" w14:textId="77777777" w:rsidR="00C336BB" w:rsidRPr="000B0DC0" w:rsidRDefault="00C336BB" w:rsidP="00DA72C9">
            <w:pPr>
              <w:pStyle w:val="TAL"/>
            </w:pPr>
            <w:r w:rsidRPr="000B0DC0">
              <w:t>SP-20011</w:t>
            </w:r>
            <w:r>
              <w:rPr>
                <w:lang w:val="en-US"/>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B89111F" w14:textId="77777777" w:rsidR="00C336BB" w:rsidRDefault="00C336BB" w:rsidP="00DA72C9">
            <w:pPr>
              <w:pStyle w:val="TAL"/>
              <w:rPr>
                <w:snapToGrid w:val="0"/>
              </w:rPr>
            </w:pPr>
            <w:r>
              <w:rPr>
                <w:snapToGrid w:val="0"/>
              </w:rPr>
              <w:t>0202</w:t>
            </w:r>
          </w:p>
        </w:tc>
        <w:tc>
          <w:tcPr>
            <w:tcW w:w="426" w:type="dxa"/>
            <w:tcBorders>
              <w:top w:val="single" w:sz="6" w:space="0" w:color="auto"/>
              <w:left w:val="single" w:sz="6" w:space="0" w:color="auto"/>
              <w:bottom w:val="single" w:sz="6" w:space="0" w:color="auto"/>
              <w:right w:val="single" w:sz="6" w:space="0" w:color="auto"/>
            </w:tcBorders>
          </w:tcPr>
          <w:p w14:paraId="74628BE1"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39D2ABB" w14:textId="77777777" w:rsidR="00C336BB" w:rsidRDefault="00C336BB" w:rsidP="00DA72C9">
            <w:pPr>
              <w:pStyle w:val="TAL"/>
              <w:jc w:val="center"/>
              <w:rPr>
                <w:snapToGrid w:val="0"/>
              </w:rPr>
            </w:pPr>
            <w:r>
              <w:rPr>
                <w:snapToGrid w:val="0"/>
              </w:rPr>
              <w:t>A</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F7D024E" w14:textId="77777777" w:rsidR="00C336BB" w:rsidRPr="003A346F" w:rsidRDefault="00C336BB" w:rsidP="00DA72C9">
            <w:pPr>
              <w:pStyle w:val="TAL"/>
              <w:rPr>
                <w:noProof/>
              </w:rPr>
            </w:pPr>
            <w:r w:rsidRPr="003A346F">
              <w:rPr>
                <w:noProof/>
              </w:rPr>
              <w:t>Local policies at Partner MCData system is not applied</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9CE30EB" w14:textId="77777777" w:rsidR="00C336BB" w:rsidRDefault="00C336BB" w:rsidP="00DA72C9">
            <w:pPr>
              <w:pStyle w:val="TAL"/>
              <w:rPr>
                <w:snapToGrid w:val="0"/>
              </w:rPr>
            </w:pPr>
            <w:r>
              <w:rPr>
                <w:snapToGrid w:val="0"/>
              </w:rPr>
              <w:t>17.2.0</w:t>
            </w:r>
          </w:p>
        </w:tc>
      </w:tr>
      <w:tr w:rsidR="00C336BB" w:rsidRPr="00FF42F5" w14:paraId="320CC55D"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0AFFFF4F" w14:textId="77777777" w:rsidR="00C336BB" w:rsidRDefault="00C336BB" w:rsidP="00DA72C9">
            <w:pPr>
              <w:pStyle w:val="TAL"/>
              <w:rPr>
                <w:snapToGrid w:val="0"/>
              </w:rPr>
            </w:pPr>
            <w:r>
              <w:rPr>
                <w:snapToGrid w:val="0"/>
              </w:rPr>
              <w:t>2020-03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9F2345F" w14:textId="77777777" w:rsidR="00C336BB" w:rsidRDefault="00C336BB" w:rsidP="00DA72C9">
            <w:pPr>
              <w:pStyle w:val="TAL"/>
              <w:rPr>
                <w:snapToGrid w:val="0"/>
              </w:rPr>
            </w:pPr>
            <w:r>
              <w:rPr>
                <w:snapToGrid w:val="0"/>
              </w:rPr>
              <w:t>SA#87-E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BCFDC9A" w14:textId="77777777" w:rsidR="00C336BB" w:rsidRPr="000B0DC0" w:rsidRDefault="00C336BB" w:rsidP="00DA72C9">
            <w:pPr>
              <w:pStyle w:val="TAL"/>
            </w:pPr>
            <w:r w:rsidRPr="000B0DC0">
              <w:t>SP-20011</w:t>
            </w:r>
            <w:r>
              <w:rPr>
                <w:lang w:val="en-US"/>
              </w:rPr>
              <w:t>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04EF3B5" w14:textId="77777777" w:rsidR="00C336BB" w:rsidRDefault="00C336BB" w:rsidP="00DA72C9">
            <w:pPr>
              <w:pStyle w:val="TAL"/>
              <w:rPr>
                <w:snapToGrid w:val="0"/>
              </w:rPr>
            </w:pPr>
            <w:r>
              <w:rPr>
                <w:snapToGrid w:val="0"/>
              </w:rPr>
              <w:t>0208</w:t>
            </w:r>
          </w:p>
        </w:tc>
        <w:tc>
          <w:tcPr>
            <w:tcW w:w="426" w:type="dxa"/>
            <w:tcBorders>
              <w:top w:val="single" w:sz="6" w:space="0" w:color="auto"/>
              <w:left w:val="single" w:sz="6" w:space="0" w:color="auto"/>
              <w:bottom w:val="single" w:sz="6" w:space="0" w:color="auto"/>
              <w:right w:val="single" w:sz="6" w:space="0" w:color="auto"/>
            </w:tcBorders>
          </w:tcPr>
          <w:p w14:paraId="1FE85906"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FABEECE"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1F53471" w14:textId="77777777" w:rsidR="00C336BB" w:rsidRPr="003A346F" w:rsidRDefault="00C336BB" w:rsidP="00DA72C9">
            <w:pPr>
              <w:pStyle w:val="TAL"/>
              <w:rPr>
                <w:noProof/>
              </w:rPr>
            </w:pPr>
            <w:r w:rsidRPr="009A12E1">
              <w:rPr>
                <w:noProof/>
              </w:rPr>
              <w:t>Clarifications for MCData file distribution over MBMS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6E9CA8F" w14:textId="77777777" w:rsidR="00C336BB" w:rsidRDefault="00C336BB" w:rsidP="00DA72C9">
            <w:pPr>
              <w:pStyle w:val="TAL"/>
              <w:rPr>
                <w:snapToGrid w:val="0"/>
              </w:rPr>
            </w:pPr>
            <w:r>
              <w:rPr>
                <w:snapToGrid w:val="0"/>
              </w:rPr>
              <w:t>17.2.0</w:t>
            </w:r>
          </w:p>
        </w:tc>
      </w:tr>
      <w:tr w:rsidR="00C336BB" w:rsidRPr="00FF42F5" w14:paraId="4C411B43"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EFC4C77" w14:textId="77777777" w:rsidR="00C336BB" w:rsidRDefault="00C336BB" w:rsidP="00DA72C9">
            <w:pPr>
              <w:pStyle w:val="TAL"/>
              <w:rPr>
                <w:snapToGrid w:val="0"/>
              </w:rPr>
            </w:pPr>
            <w:r>
              <w:rPr>
                <w:snapToGrid w:val="0"/>
              </w:rPr>
              <w:t>2020-04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00E363E" w14:textId="77777777" w:rsidR="00C336BB" w:rsidRDefault="00C336BB" w:rsidP="00DA72C9">
            <w:pPr>
              <w:pStyle w:val="TAL"/>
              <w:rPr>
                <w:snapToGrid w:val="0"/>
              </w:rPr>
            </w:pPr>
            <w:r>
              <w:rPr>
                <w:snapToGrid w:val="0"/>
              </w:rPr>
              <w:t>-</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C43A729" w14:textId="77777777" w:rsidR="00C336BB" w:rsidRPr="00E342CA" w:rsidRDefault="00C336BB" w:rsidP="00DA72C9">
            <w:pPr>
              <w:pStyle w:val="TAL"/>
              <w:jc w:val="center"/>
              <w:rPr>
                <w:lang w:val="en-US"/>
              </w:rPr>
            </w:pPr>
            <w:r>
              <w:rPr>
                <w:lang w:val="en-US"/>
              </w:rPr>
              <w:t>-</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A70CA67" w14:textId="77777777" w:rsidR="00C336BB" w:rsidRDefault="00C336BB" w:rsidP="00DA72C9">
            <w:pPr>
              <w:pStyle w:val="TAL"/>
              <w:rPr>
                <w:snapToGrid w:val="0"/>
              </w:rPr>
            </w:pPr>
            <w:r>
              <w:rPr>
                <w:snapToGrid w:val="0"/>
              </w:rPr>
              <w:t>-</w:t>
            </w:r>
          </w:p>
        </w:tc>
        <w:tc>
          <w:tcPr>
            <w:tcW w:w="426" w:type="dxa"/>
            <w:tcBorders>
              <w:top w:val="single" w:sz="6" w:space="0" w:color="auto"/>
              <w:left w:val="single" w:sz="6" w:space="0" w:color="auto"/>
              <w:bottom w:val="single" w:sz="6" w:space="0" w:color="auto"/>
              <w:right w:val="single" w:sz="6" w:space="0" w:color="auto"/>
            </w:tcBorders>
          </w:tcPr>
          <w:p w14:paraId="4411AA95" w14:textId="77777777" w:rsidR="00C336BB" w:rsidRDefault="00C336BB" w:rsidP="00DA72C9">
            <w:pPr>
              <w:pStyle w:val="TAL"/>
              <w:jc w:val="center"/>
              <w:rPr>
                <w:snapToGrid w:val="0"/>
              </w:rPr>
            </w:pPr>
            <w:r>
              <w:rPr>
                <w:snapToGrid w:val="0"/>
              </w:rPr>
              <w:t>-</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4C9F5CF" w14:textId="77777777" w:rsidR="00C336BB" w:rsidRDefault="00C336BB" w:rsidP="00DA72C9">
            <w:pPr>
              <w:pStyle w:val="TAL"/>
              <w:jc w:val="center"/>
              <w:rPr>
                <w:snapToGrid w:val="0"/>
              </w:rPr>
            </w:pPr>
            <w:r>
              <w:rPr>
                <w:snapToGrid w:val="0"/>
              </w:rPr>
              <w:t>-</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2E804AF" w14:textId="77777777" w:rsidR="00C336BB" w:rsidRPr="009A12E1" w:rsidRDefault="00C336BB" w:rsidP="00DA72C9">
            <w:pPr>
              <w:pStyle w:val="TAL"/>
              <w:rPr>
                <w:noProof/>
              </w:rPr>
            </w:pPr>
            <w:r>
              <w:rPr>
                <w:noProof/>
                <w:lang w:val="en-US"/>
              </w:rPr>
              <w:t>MCC editorial correction, adding missing line break in clause 6.6.2</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A085211" w14:textId="77777777" w:rsidR="00C336BB" w:rsidRPr="00E342CA" w:rsidRDefault="00C336BB" w:rsidP="00DA72C9">
            <w:pPr>
              <w:pStyle w:val="TAL"/>
              <w:rPr>
                <w:snapToGrid w:val="0"/>
                <w:lang w:val="en-US"/>
              </w:rPr>
            </w:pPr>
            <w:r>
              <w:rPr>
                <w:snapToGrid w:val="0"/>
                <w:lang w:val="en-US"/>
              </w:rPr>
              <w:t>17.2.1</w:t>
            </w:r>
          </w:p>
        </w:tc>
      </w:tr>
      <w:tr w:rsidR="00C336BB" w:rsidRPr="00FF42F5" w14:paraId="43AF7DEF"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8BFB5F3" w14:textId="77777777" w:rsidR="00C336BB" w:rsidRDefault="00C336BB" w:rsidP="00DA72C9">
            <w:pPr>
              <w:pStyle w:val="TAL"/>
              <w:rPr>
                <w:snapToGrid w:val="0"/>
              </w:rPr>
            </w:pPr>
            <w:r>
              <w:rPr>
                <w:snapToGrid w:val="0"/>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DB41898" w14:textId="77777777" w:rsidR="00C336BB" w:rsidRDefault="00C336BB" w:rsidP="00DA72C9">
            <w:pPr>
              <w:pStyle w:val="TAL"/>
              <w:rPr>
                <w:snapToGrid w:val="0"/>
              </w:rPr>
            </w:pPr>
            <w:r>
              <w:rPr>
                <w:snapToGrid w:val="0"/>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1208006" w14:textId="77777777" w:rsidR="00C336BB" w:rsidRDefault="00C336BB" w:rsidP="00DA72C9">
            <w:pPr>
              <w:pStyle w:val="TAL"/>
              <w:jc w:val="center"/>
              <w:rPr>
                <w:lang w:val="en-US"/>
              </w:rPr>
            </w:pPr>
            <w:r w:rsidRPr="000B0DC0">
              <w:t>SP-200</w:t>
            </w:r>
            <w:r>
              <w:rPr>
                <w:lang w:val="en-US"/>
              </w:rPr>
              <w:t>341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6DC22F2" w14:textId="77777777" w:rsidR="00C336BB" w:rsidRDefault="00C336BB" w:rsidP="00DA72C9">
            <w:pPr>
              <w:pStyle w:val="TAL"/>
              <w:rPr>
                <w:snapToGrid w:val="0"/>
              </w:rPr>
            </w:pPr>
            <w:r>
              <w:rPr>
                <w:snapToGrid w:val="0"/>
              </w:rPr>
              <w:t>0212</w:t>
            </w:r>
          </w:p>
        </w:tc>
        <w:tc>
          <w:tcPr>
            <w:tcW w:w="426" w:type="dxa"/>
            <w:tcBorders>
              <w:top w:val="single" w:sz="6" w:space="0" w:color="auto"/>
              <w:left w:val="single" w:sz="6" w:space="0" w:color="auto"/>
              <w:bottom w:val="single" w:sz="6" w:space="0" w:color="auto"/>
              <w:right w:val="single" w:sz="6" w:space="0" w:color="auto"/>
            </w:tcBorders>
          </w:tcPr>
          <w:p w14:paraId="063583AC"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E090439"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AF3D506" w14:textId="77777777" w:rsidR="00C336BB" w:rsidRDefault="00C336BB" w:rsidP="00DA72C9">
            <w:pPr>
              <w:pStyle w:val="TAL"/>
              <w:rPr>
                <w:noProof/>
                <w:lang w:val="en-US"/>
              </w:rPr>
            </w:pPr>
            <w:r w:rsidRPr="006351AD">
              <w:rPr>
                <w:noProof/>
              </w:rPr>
              <w:t>Add the network MCData notification Server</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7402A9D" w14:textId="77777777" w:rsidR="00C336BB" w:rsidRDefault="00C336BB" w:rsidP="00DA72C9">
            <w:pPr>
              <w:pStyle w:val="TAL"/>
              <w:rPr>
                <w:snapToGrid w:val="0"/>
                <w:lang w:val="en-US"/>
              </w:rPr>
            </w:pPr>
            <w:r>
              <w:rPr>
                <w:snapToGrid w:val="0"/>
              </w:rPr>
              <w:t>17.3.0</w:t>
            </w:r>
          </w:p>
        </w:tc>
      </w:tr>
      <w:tr w:rsidR="00C336BB" w:rsidRPr="00FF42F5" w14:paraId="7CED15AC"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E7F1CCE" w14:textId="77777777" w:rsidR="00C336BB" w:rsidRDefault="00C336BB" w:rsidP="00DA72C9">
            <w:pPr>
              <w:pStyle w:val="TAL"/>
              <w:rPr>
                <w:snapToGrid w:val="0"/>
              </w:rPr>
            </w:pPr>
            <w:r>
              <w:rPr>
                <w:snapToGrid w:val="0"/>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D80E2A7" w14:textId="77777777" w:rsidR="00C336BB" w:rsidRDefault="00C336BB" w:rsidP="00DA72C9">
            <w:pPr>
              <w:pStyle w:val="TAL"/>
              <w:rPr>
                <w:snapToGrid w:val="0"/>
              </w:rPr>
            </w:pPr>
            <w:r>
              <w:rPr>
                <w:snapToGrid w:val="0"/>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483F603" w14:textId="77777777" w:rsidR="00C336BB" w:rsidRPr="000B0DC0" w:rsidRDefault="00C336BB" w:rsidP="00DA72C9">
            <w:pPr>
              <w:pStyle w:val="TAL"/>
              <w:jc w:val="center"/>
            </w:pPr>
            <w:r w:rsidRPr="000B0DC0">
              <w:t>SP-200</w:t>
            </w:r>
            <w:r>
              <w:rPr>
                <w:lang w:val="en-US"/>
              </w:rPr>
              <w:t>341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581A6A9" w14:textId="77777777" w:rsidR="00C336BB" w:rsidRDefault="00C336BB" w:rsidP="00DA72C9">
            <w:pPr>
              <w:pStyle w:val="TAL"/>
              <w:rPr>
                <w:snapToGrid w:val="0"/>
              </w:rPr>
            </w:pPr>
            <w:r>
              <w:rPr>
                <w:snapToGrid w:val="0"/>
              </w:rPr>
              <w:t>0213</w:t>
            </w:r>
          </w:p>
        </w:tc>
        <w:tc>
          <w:tcPr>
            <w:tcW w:w="426" w:type="dxa"/>
            <w:tcBorders>
              <w:top w:val="single" w:sz="6" w:space="0" w:color="auto"/>
              <w:left w:val="single" w:sz="6" w:space="0" w:color="auto"/>
              <w:bottom w:val="single" w:sz="6" w:space="0" w:color="auto"/>
              <w:right w:val="single" w:sz="6" w:space="0" w:color="auto"/>
            </w:tcBorders>
          </w:tcPr>
          <w:p w14:paraId="29E36582"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3B9E3FA"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D6BA6B0" w14:textId="77777777" w:rsidR="00C336BB" w:rsidRPr="006351AD" w:rsidRDefault="00C336BB" w:rsidP="00DA72C9">
            <w:pPr>
              <w:pStyle w:val="TAL"/>
              <w:rPr>
                <w:noProof/>
              </w:rPr>
            </w:pPr>
            <w:r w:rsidRPr="00E23790">
              <w:rPr>
                <w:noProof/>
              </w:rPr>
              <w:t xml:space="preserve">Add new </w:t>
            </w:r>
            <w:r w:rsidRPr="006521C1">
              <w:rPr>
                <w:noProof/>
              </w:rPr>
              <w:t>"</w:t>
            </w:r>
            <w:r w:rsidRPr="00E23790">
              <w:rPr>
                <w:noProof/>
              </w:rPr>
              <w:t>search folder</w:t>
            </w:r>
            <w:r w:rsidRPr="006521C1">
              <w:rPr>
                <w:noProof/>
              </w:rPr>
              <w:t>"</w:t>
            </w:r>
            <w:r w:rsidRPr="00E23790">
              <w:rPr>
                <w:noProof/>
              </w:rPr>
              <w:t xml:space="preserve"> and </w:t>
            </w:r>
            <w:r w:rsidRPr="006521C1">
              <w:rPr>
                <w:noProof/>
              </w:rPr>
              <w:t>"</w:t>
            </w:r>
            <w:r w:rsidRPr="00E23790">
              <w:rPr>
                <w:noProof/>
              </w:rPr>
              <w:t>retrieve folder content</w:t>
            </w:r>
            <w:r w:rsidRPr="006521C1">
              <w:rPr>
                <w:noProof/>
              </w:rPr>
              <w:t>"</w:t>
            </w:r>
            <w:r w:rsidRPr="00E23790">
              <w:rPr>
                <w:noProof/>
              </w:rPr>
              <w:t xml:space="preserve"> operations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5E6A8F9" w14:textId="77777777" w:rsidR="00C336BB" w:rsidRDefault="00C336BB" w:rsidP="00DA72C9">
            <w:pPr>
              <w:pStyle w:val="TAL"/>
              <w:rPr>
                <w:snapToGrid w:val="0"/>
              </w:rPr>
            </w:pPr>
            <w:r>
              <w:rPr>
                <w:snapToGrid w:val="0"/>
              </w:rPr>
              <w:t>17.3.0</w:t>
            </w:r>
          </w:p>
        </w:tc>
      </w:tr>
      <w:tr w:rsidR="00C336BB" w:rsidRPr="00FF42F5" w14:paraId="60E26BFD"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E6550AF" w14:textId="77777777" w:rsidR="00C336BB" w:rsidRDefault="00C336BB" w:rsidP="00DA72C9">
            <w:pPr>
              <w:pStyle w:val="TAL"/>
              <w:rPr>
                <w:snapToGrid w:val="0"/>
              </w:rPr>
            </w:pPr>
            <w:r>
              <w:rPr>
                <w:snapToGrid w:val="0"/>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FD5244F" w14:textId="77777777" w:rsidR="00C336BB" w:rsidRDefault="00C336BB" w:rsidP="00DA72C9">
            <w:pPr>
              <w:pStyle w:val="TAL"/>
              <w:rPr>
                <w:snapToGrid w:val="0"/>
              </w:rPr>
            </w:pPr>
            <w:r>
              <w:rPr>
                <w:snapToGrid w:val="0"/>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EDEE9A1" w14:textId="77777777" w:rsidR="00C336BB" w:rsidRPr="000B0DC0" w:rsidRDefault="00C336BB" w:rsidP="00DA72C9">
            <w:pPr>
              <w:pStyle w:val="TAL"/>
              <w:jc w:val="center"/>
            </w:pPr>
            <w:r w:rsidRPr="000B0DC0">
              <w:t>SP-200</w:t>
            </w:r>
            <w:r>
              <w:rPr>
                <w:lang w:val="en-US"/>
              </w:rPr>
              <w:t>341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8B593F0" w14:textId="77777777" w:rsidR="00C336BB" w:rsidRDefault="00C336BB" w:rsidP="00DA72C9">
            <w:pPr>
              <w:pStyle w:val="TAL"/>
              <w:rPr>
                <w:snapToGrid w:val="0"/>
              </w:rPr>
            </w:pPr>
            <w:r>
              <w:rPr>
                <w:snapToGrid w:val="0"/>
              </w:rPr>
              <w:t>0214</w:t>
            </w:r>
          </w:p>
        </w:tc>
        <w:tc>
          <w:tcPr>
            <w:tcW w:w="426" w:type="dxa"/>
            <w:tcBorders>
              <w:top w:val="single" w:sz="6" w:space="0" w:color="auto"/>
              <w:left w:val="single" w:sz="6" w:space="0" w:color="auto"/>
              <w:bottom w:val="single" w:sz="6" w:space="0" w:color="auto"/>
              <w:right w:val="single" w:sz="6" w:space="0" w:color="auto"/>
            </w:tcBorders>
          </w:tcPr>
          <w:p w14:paraId="28F93ED9"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CECCA71"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231F596C" w14:textId="77777777" w:rsidR="00C336BB" w:rsidRPr="00E23790" w:rsidRDefault="00C336BB" w:rsidP="00DA72C9">
            <w:pPr>
              <w:pStyle w:val="TAL"/>
              <w:rPr>
                <w:noProof/>
              </w:rPr>
            </w:pPr>
            <w:r w:rsidRPr="00984B9B">
              <w:rPr>
                <w:noProof/>
              </w:rPr>
              <w:t>Pre-emption of EPS bearers by a new MCData bearer</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4B64E31" w14:textId="77777777" w:rsidR="00C336BB" w:rsidRDefault="00C336BB" w:rsidP="00DA72C9">
            <w:pPr>
              <w:pStyle w:val="TAL"/>
              <w:rPr>
                <w:snapToGrid w:val="0"/>
              </w:rPr>
            </w:pPr>
            <w:r>
              <w:rPr>
                <w:snapToGrid w:val="0"/>
              </w:rPr>
              <w:t>17.3.0</w:t>
            </w:r>
          </w:p>
        </w:tc>
      </w:tr>
      <w:tr w:rsidR="00C336BB" w:rsidRPr="00FF42F5" w14:paraId="7111F315"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6955BFF8" w14:textId="77777777" w:rsidR="00C336BB" w:rsidRDefault="00C336BB" w:rsidP="00DA72C9">
            <w:pPr>
              <w:pStyle w:val="TAL"/>
              <w:rPr>
                <w:snapToGrid w:val="0"/>
              </w:rPr>
            </w:pPr>
            <w:r>
              <w:rPr>
                <w:snapToGrid w:val="0"/>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9B27EFD" w14:textId="77777777" w:rsidR="00C336BB" w:rsidRDefault="00C336BB" w:rsidP="00DA72C9">
            <w:pPr>
              <w:pStyle w:val="TAL"/>
              <w:rPr>
                <w:snapToGrid w:val="0"/>
              </w:rPr>
            </w:pPr>
            <w:r>
              <w:rPr>
                <w:snapToGrid w:val="0"/>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FBE66FB" w14:textId="77777777" w:rsidR="00C336BB" w:rsidRPr="000B0DC0" w:rsidRDefault="00C336BB" w:rsidP="00DA72C9">
            <w:pPr>
              <w:pStyle w:val="TAL"/>
              <w:jc w:val="center"/>
            </w:pPr>
            <w:r w:rsidRPr="000B0DC0">
              <w:t>SP-200</w:t>
            </w:r>
            <w:r>
              <w:rPr>
                <w:lang w:val="en-US"/>
              </w:rPr>
              <w:t>341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681986D" w14:textId="77777777" w:rsidR="00C336BB" w:rsidRDefault="00C336BB" w:rsidP="00DA72C9">
            <w:pPr>
              <w:pStyle w:val="TAL"/>
              <w:rPr>
                <w:snapToGrid w:val="0"/>
              </w:rPr>
            </w:pPr>
            <w:r>
              <w:rPr>
                <w:snapToGrid w:val="0"/>
              </w:rPr>
              <w:t>0215</w:t>
            </w:r>
          </w:p>
        </w:tc>
        <w:tc>
          <w:tcPr>
            <w:tcW w:w="426" w:type="dxa"/>
            <w:tcBorders>
              <w:top w:val="single" w:sz="6" w:space="0" w:color="auto"/>
              <w:left w:val="single" w:sz="6" w:space="0" w:color="auto"/>
              <w:bottom w:val="single" w:sz="6" w:space="0" w:color="auto"/>
              <w:right w:val="single" w:sz="6" w:space="0" w:color="auto"/>
            </w:tcBorders>
          </w:tcPr>
          <w:p w14:paraId="64C18781"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F784E15"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5585CE2" w14:textId="77777777" w:rsidR="00C336BB" w:rsidRPr="00984B9B" w:rsidRDefault="00C336BB" w:rsidP="00DA72C9">
            <w:pPr>
              <w:pStyle w:val="TAL"/>
              <w:rPr>
                <w:noProof/>
              </w:rPr>
            </w:pPr>
            <w:r w:rsidRPr="00306433">
              <w:rPr>
                <w:noProof/>
              </w:rPr>
              <w:t>Miscellaneous small corrections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9F0419C" w14:textId="77777777" w:rsidR="00C336BB" w:rsidRDefault="00C336BB" w:rsidP="00DA72C9">
            <w:pPr>
              <w:pStyle w:val="TAL"/>
              <w:rPr>
                <w:snapToGrid w:val="0"/>
              </w:rPr>
            </w:pPr>
            <w:r>
              <w:rPr>
                <w:snapToGrid w:val="0"/>
              </w:rPr>
              <w:t>17.3.0</w:t>
            </w:r>
          </w:p>
        </w:tc>
      </w:tr>
      <w:tr w:rsidR="00C336BB" w:rsidRPr="00FF42F5" w14:paraId="25F431E7"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8A75EAB" w14:textId="77777777" w:rsidR="00C336BB" w:rsidRDefault="00C336BB" w:rsidP="00DA72C9">
            <w:pPr>
              <w:pStyle w:val="TAL"/>
              <w:rPr>
                <w:snapToGrid w:val="0"/>
              </w:rPr>
            </w:pPr>
            <w:r>
              <w:rPr>
                <w:snapToGrid w:val="0"/>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7E7B1A5" w14:textId="77777777" w:rsidR="00C336BB" w:rsidRDefault="00C336BB" w:rsidP="00DA72C9">
            <w:pPr>
              <w:pStyle w:val="TAL"/>
              <w:rPr>
                <w:snapToGrid w:val="0"/>
              </w:rPr>
            </w:pPr>
            <w:r>
              <w:rPr>
                <w:snapToGrid w:val="0"/>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E96D384" w14:textId="77777777" w:rsidR="00C336BB" w:rsidRPr="000B0DC0" w:rsidRDefault="00C336BB" w:rsidP="00DA72C9">
            <w:pPr>
              <w:pStyle w:val="TAL"/>
              <w:jc w:val="center"/>
            </w:pPr>
            <w:r w:rsidRPr="000B0DC0">
              <w:t>SP-200</w:t>
            </w:r>
            <w:r>
              <w:rPr>
                <w:lang w:val="en-US"/>
              </w:rPr>
              <w:t>341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B3D6137" w14:textId="77777777" w:rsidR="00C336BB" w:rsidRDefault="00C336BB" w:rsidP="00DA72C9">
            <w:pPr>
              <w:pStyle w:val="TAL"/>
              <w:rPr>
                <w:snapToGrid w:val="0"/>
              </w:rPr>
            </w:pPr>
            <w:r>
              <w:rPr>
                <w:snapToGrid w:val="0"/>
              </w:rPr>
              <w:t>0216</w:t>
            </w:r>
          </w:p>
        </w:tc>
        <w:tc>
          <w:tcPr>
            <w:tcW w:w="426" w:type="dxa"/>
            <w:tcBorders>
              <w:top w:val="single" w:sz="6" w:space="0" w:color="auto"/>
              <w:left w:val="single" w:sz="6" w:space="0" w:color="auto"/>
              <w:bottom w:val="single" w:sz="6" w:space="0" w:color="auto"/>
              <w:right w:val="single" w:sz="6" w:space="0" w:color="auto"/>
            </w:tcBorders>
          </w:tcPr>
          <w:p w14:paraId="7CC77B54"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BD34B91"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406AB81" w14:textId="77777777" w:rsidR="00C336BB" w:rsidRPr="00306433" w:rsidRDefault="00C336BB" w:rsidP="00DA72C9">
            <w:pPr>
              <w:pStyle w:val="TAL"/>
              <w:rPr>
                <w:noProof/>
              </w:rPr>
            </w:pPr>
            <w:r w:rsidRPr="009614BB">
              <w:rPr>
                <w:noProof/>
              </w:rPr>
              <w:t>Corrections to the one-to-one SDS information elements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EEE45AF" w14:textId="77777777" w:rsidR="00C336BB" w:rsidRDefault="00C336BB" w:rsidP="00DA72C9">
            <w:pPr>
              <w:pStyle w:val="TAL"/>
              <w:rPr>
                <w:snapToGrid w:val="0"/>
              </w:rPr>
            </w:pPr>
            <w:r>
              <w:rPr>
                <w:snapToGrid w:val="0"/>
              </w:rPr>
              <w:t>17.3.0</w:t>
            </w:r>
          </w:p>
        </w:tc>
      </w:tr>
      <w:tr w:rsidR="00C336BB" w:rsidRPr="00FF42F5" w14:paraId="5C8CD202"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42B30E7" w14:textId="77777777" w:rsidR="00C336BB" w:rsidRDefault="00C336BB" w:rsidP="00DA72C9">
            <w:pPr>
              <w:pStyle w:val="TAL"/>
              <w:rPr>
                <w:snapToGrid w:val="0"/>
              </w:rPr>
            </w:pPr>
            <w:r>
              <w:rPr>
                <w:snapToGrid w:val="0"/>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7FFDA6C" w14:textId="77777777" w:rsidR="00C336BB" w:rsidRDefault="00C336BB" w:rsidP="00DA72C9">
            <w:pPr>
              <w:pStyle w:val="TAL"/>
              <w:rPr>
                <w:snapToGrid w:val="0"/>
              </w:rPr>
            </w:pPr>
            <w:r>
              <w:rPr>
                <w:snapToGrid w:val="0"/>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D6B262C" w14:textId="77777777" w:rsidR="00C336BB" w:rsidRPr="000B0DC0" w:rsidRDefault="00C336BB" w:rsidP="00DA72C9">
            <w:pPr>
              <w:pStyle w:val="TAL"/>
              <w:jc w:val="center"/>
            </w:pPr>
            <w:r w:rsidRPr="000B0DC0">
              <w:t>SP-200</w:t>
            </w:r>
            <w:r>
              <w:rPr>
                <w:lang w:val="en-US"/>
              </w:rPr>
              <w:t>341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2A41DA8" w14:textId="77777777" w:rsidR="00C336BB" w:rsidRDefault="00C336BB" w:rsidP="00DA72C9">
            <w:pPr>
              <w:pStyle w:val="TAL"/>
              <w:rPr>
                <w:snapToGrid w:val="0"/>
              </w:rPr>
            </w:pPr>
            <w:r>
              <w:rPr>
                <w:snapToGrid w:val="0"/>
              </w:rPr>
              <w:t>0217</w:t>
            </w:r>
          </w:p>
        </w:tc>
        <w:tc>
          <w:tcPr>
            <w:tcW w:w="426" w:type="dxa"/>
            <w:tcBorders>
              <w:top w:val="single" w:sz="6" w:space="0" w:color="auto"/>
              <w:left w:val="single" w:sz="6" w:space="0" w:color="auto"/>
              <w:bottom w:val="single" w:sz="6" w:space="0" w:color="auto"/>
              <w:right w:val="single" w:sz="6" w:space="0" w:color="auto"/>
            </w:tcBorders>
          </w:tcPr>
          <w:p w14:paraId="5D128E4C"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BE9D267"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4397643" w14:textId="77777777" w:rsidR="00C336BB" w:rsidRPr="009614BB" w:rsidRDefault="00C336BB" w:rsidP="00DA72C9">
            <w:pPr>
              <w:pStyle w:val="TAL"/>
              <w:rPr>
                <w:noProof/>
              </w:rPr>
            </w:pPr>
            <w:r w:rsidRPr="00AA7CA5">
              <w:rPr>
                <w:noProof/>
              </w:rPr>
              <w:t>Minor editorial corrections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B7AAEB2" w14:textId="77777777" w:rsidR="00C336BB" w:rsidRDefault="00C336BB" w:rsidP="00DA72C9">
            <w:pPr>
              <w:pStyle w:val="TAL"/>
              <w:rPr>
                <w:snapToGrid w:val="0"/>
              </w:rPr>
            </w:pPr>
            <w:r>
              <w:rPr>
                <w:snapToGrid w:val="0"/>
              </w:rPr>
              <w:t>17.3.0</w:t>
            </w:r>
          </w:p>
        </w:tc>
      </w:tr>
      <w:tr w:rsidR="00C336BB" w:rsidRPr="00FF42F5" w14:paraId="62BED37B"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1616D92" w14:textId="77777777" w:rsidR="00C336BB" w:rsidRDefault="00C336BB" w:rsidP="00DA72C9">
            <w:pPr>
              <w:pStyle w:val="TAL"/>
              <w:rPr>
                <w:snapToGrid w:val="0"/>
              </w:rPr>
            </w:pPr>
            <w:r>
              <w:rPr>
                <w:snapToGrid w:val="0"/>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1B54186" w14:textId="77777777" w:rsidR="00C336BB" w:rsidRDefault="00C336BB" w:rsidP="00DA72C9">
            <w:pPr>
              <w:pStyle w:val="TAL"/>
              <w:rPr>
                <w:snapToGrid w:val="0"/>
              </w:rPr>
            </w:pPr>
            <w:r>
              <w:rPr>
                <w:snapToGrid w:val="0"/>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19F7019" w14:textId="77777777" w:rsidR="00C336BB" w:rsidRPr="000B0DC0" w:rsidRDefault="00C336BB" w:rsidP="00DA72C9">
            <w:pPr>
              <w:pStyle w:val="TAL"/>
              <w:jc w:val="center"/>
            </w:pPr>
            <w:r w:rsidRPr="000B0DC0">
              <w:t>SP-200</w:t>
            </w:r>
            <w:r>
              <w:rPr>
                <w:lang w:val="en-US"/>
              </w:rPr>
              <w:t>341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C9C2E53" w14:textId="77777777" w:rsidR="00C336BB" w:rsidRDefault="00C336BB" w:rsidP="00DA72C9">
            <w:pPr>
              <w:pStyle w:val="TAL"/>
              <w:rPr>
                <w:snapToGrid w:val="0"/>
              </w:rPr>
            </w:pPr>
            <w:r>
              <w:rPr>
                <w:snapToGrid w:val="0"/>
              </w:rPr>
              <w:t>0218</w:t>
            </w:r>
          </w:p>
        </w:tc>
        <w:tc>
          <w:tcPr>
            <w:tcW w:w="426" w:type="dxa"/>
            <w:tcBorders>
              <w:top w:val="single" w:sz="6" w:space="0" w:color="auto"/>
              <w:left w:val="single" w:sz="6" w:space="0" w:color="auto"/>
              <w:bottom w:val="single" w:sz="6" w:space="0" w:color="auto"/>
              <w:right w:val="single" w:sz="6" w:space="0" w:color="auto"/>
            </w:tcBorders>
          </w:tcPr>
          <w:p w14:paraId="7EA9E550"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6CF32FC"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5E3D060" w14:textId="77777777" w:rsidR="00C336BB" w:rsidRPr="00AA7CA5" w:rsidRDefault="00C336BB" w:rsidP="00DA72C9">
            <w:pPr>
              <w:pStyle w:val="TAL"/>
              <w:rPr>
                <w:noProof/>
              </w:rPr>
            </w:pPr>
            <w:r w:rsidRPr="00793C6C">
              <w:rPr>
                <w:noProof/>
              </w:rPr>
              <w:t>Corrections to the one-to-one SDS and FD communication upgrade flows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FBDE31D" w14:textId="77777777" w:rsidR="00C336BB" w:rsidRDefault="00C336BB" w:rsidP="00DA72C9">
            <w:pPr>
              <w:pStyle w:val="TAL"/>
              <w:rPr>
                <w:snapToGrid w:val="0"/>
              </w:rPr>
            </w:pPr>
            <w:r>
              <w:rPr>
                <w:snapToGrid w:val="0"/>
              </w:rPr>
              <w:t>17.3.0</w:t>
            </w:r>
          </w:p>
        </w:tc>
      </w:tr>
      <w:tr w:rsidR="00C336BB" w:rsidRPr="00FF42F5" w14:paraId="68D2EBCD"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DC410F1" w14:textId="77777777" w:rsidR="00C336BB" w:rsidRDefault="00C336BB" w:rsidP="00DA72C9">
            <w:pPr>
              <w:pStyle w:val="TAL"/>
              <w:rPr>
                <w:snapToGrid w:val="0"/>
              </w:rPr>
            </w:pPr>
            <w:r>
              <w:rPr>
                <w:snapToGrid w:val="0"/>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5CABFAB" w14:textId="77777777" w:rsidR="00C336BB" w:rsidRDefault="00C336BB" w:rsidP="00DA72C9">
            <w:pPr>
              <w:pStyle w:val="TAL"/>
              <w:rPr>
                <w:snapToGrid w:val="0"/>
              </w:rPr>
            </w:pPr>
            <w:r>
              <w:rPr>
                <w:snapToGrid w:val="0"/>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E280651" w14:textId="77777777" w:rsidR="00C336BB" w:rsidRPr="000B0DC0" w:rsidRDefault="00C336BB" w:rsidP="00DA72C9">
            <w:pPr>
              <w:pStyle w:val="TAL"/>
              <w:jc w:val="center"/>
            </w:pPr>
            <w:r w:rsidRPr="000B0DC0">
              <w:t>SP-200</w:t>
            </w:r>
            <w:r>
              <w:rPr>
                <w:lang w:val="en-US"/>
              </w:rPr>
              <w:t>341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08753B9" w14:textId="77777777" w:rsidR="00C336BB" w:rsidRDefault="00C336BB" w:rsidP="00DA72C9">
            <w:pPr>
              <w:pStyle w:val="TAL"/>
              <w:rPr>
                <w:snapToGrid w:val="0"/>
              </w:rPr>
            </w:pPr>
            <w:r>
              <w:rPr>
                <w:snapToGrid w:val="0"/>
              </w:rPr>
              <w:t>0219</w:t>
            </w:r>
          </w:p>
        </w:tc>
        <w:tc>
          <w:tcPr>
            <w:tcW w:w="426" w:type="dxa"/>
            <w:tcBorders>
              <w:top w:val="single" w:sz="6" w:space="0" w:color="auto"/>
              <w:left w:val="single" w:sz="6" w:space="0" w:color="auto"/>
              <w:bottom w:val="single" w:sz="6" w:space="0" w:color="auto"/>
              <w:right w:val="single" w:sz="6" w:space="0" w:color="auto"/>
            </w:tcBorders>
          </w:tcPr>
          <w:p w14:paraId="42A3DB9D"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32CF618"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EE9CB51" w14:textId="77777777" w:rsidR="00C336BB" w:rsidRPr="00793C6C" w:rsidRDefault="00C336BB" w:rsidP="00DA72C9">
            <w:pPr>
              <w:pStyle w:val="TAL"/>
              <w:rPr>
                <w:noProof/>
              </w:rPr>
            </w:pPr>
            <w:r w:rsidRPr="007D471C">
              <w:rPr>
                <w:noProof/>
              </w:rPr>
              <w:t>Corrections to the MCData group standalone FD request information elements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A2998AD" w14:textId="77777777" w:rsidR="00C336BB" w:rsidRDefault="00C336BB" w:rsidP="00DA72C9">
            <w:pPr>
              <w:pStyle w:val="TAL"/>
              <w:rPr>
                <w:snapToGrid w:val="0"/>
              </w:rPr>
            </w:pPr>
            <w:r>
              <w:rPr>
                <w:snapToGrid w:val="0"/>
              </w:rPr>
              <w:t>17.3.0</w:t>
            </w:r>
          </w:p>
        </w:tc>
      </w:tr>
      <w:tr w:rsidR="00C336BB" w:rsidRPr="00FF42F5" w14:paraId="78A4A8F6"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EAD1832" w14:textId="77777777" w:rsidR="00C336BB" w:rsidRDefault="00C336BB" w:rsidP="00DA72C9">
            <w:pPr>
              <w:pStyle w:val="TAL"/>
              <w:rPr>
                <w:snapToGrid w:val="0"/>
              </w:rPr>
            </w:pPr>
            <w:r>
              <w:rPr>
                <w:snapToGrid w:val="0"/>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186389D" w14:textId="77777777" w:rsidR="00C336BB" w:rsidRDefault="00C336BB" w:rsidP="00DA72C9">
            <w:pPr>
              <w:pStyle w:val="TAL"/>
              <w:rPr>
                <w:snapToGrid w:val="0"/>
              </w:rPr>
            </w:pPr>
            <w:r>
              <w:rPr>
                <w:snapToGrid w:val="0"/>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536C204" w14:textId="77777777" w:rsidR="00C336BB" w:rsidRPr="000B0DC0" w:rsidRDefault="00C336BB" w:rsidP="00DA72C9">
            <w:pPr>
              <w:pStyle w:val="TAL"/>
              <w:jc w:val="center"/>
            </w:pPr>
            <w:r w:rsidRPr="000B0DC0">
              <w:t>SP-200</w:t>
            </w:r>
            <w:r>
              <w:rPr>
                <w:lang w:val="en-US"/>
              </w:rPr>
              <w:t>341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0BDEB45" w14:textId="77777777" w:rsidR="00C336BB" w:rsidRDefault="00C336BB" w:rsidP="00DA72C9">
            <w:pPr>
              <w:pStyle w:val="TAL"/>
              <w:rPr>
                <w:snapToGrid w:val="0"/>
              </w:rPr>
            </w:pPr>
            <w:r>
              <w:rPr>
                <w:snapToGrid w:val="0"/>
              </w:rPr>
              <w:t>0220</w:t>
            </w:r>
          </w:p>
        </w:tc>
        <w:tc>
          <w:tcPr>
            <w:tcW w:w="426" w:type="dxa"/>
            <w:tcBorders>
              <w:top w:val="single" w:sz="6" w:space="0" w:color="auto"/>
              <w:left w:val="single" w:sz="6" w:space="0" w:color="auto"/>
              <w:bottom w:val="single" w:sz="6" w:space="0" w:color="auto"/>
              <w:right w:val="single" w:sz="6" w:space="0" w:color="auto"/>
            </w:tcBorders>
          </w:tcPr>
          <w:p w14:paraId="50F78B69"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3AC10B6"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B0A0097" w14:textId="77777777" w:rsidR="00C336BB" w:rsidRPr="007D471C" w:rsidRDefault="00C336BB" w:rsidP="00DA72C9">
            <w:pPr>
              <w:pStyle w:val="TAL"/>
              <w:rPr>
                <w:noProof/>
              </w:rPr>
            </w:pPr>
            <w:r w:rsidRPr="004C136E">
              <w:rPr>
                <w:noProof/>
              </w:rPr>
              <w:t>Corrections to the group SDS informational elements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9C57EF8" w14:textId="77777777" w:rsidR="00C336BB" w:rsidRDefault="00C336BB" w:rsidP="00DA72C9">
            <w:pPr>
              <w:pStyle w:val="TAL"/>
              <w:rPr>
                <w:snapToGrid w:val="0"/>
              </w:rPr>
            </w:pPr>
            <w:r>
              <w:rPr>
                <w:snapToGrid w:val="0"/>
              </w:rPr>
              <w:t>17.3.0</w:t>
            </w:r>
          </w:p>
        </w:tc>
      </w:tr>
      <w:tr w:rsidR="00C336BB" w:rsidRPr="00FF42F5" w14:paraId="598ECD52"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FF2E066" w14:textId="77777777" w:rsidR="00C336BB" w:rsidRDefault="00C336BB" w:rsidP="00DA72C9">
            <w:pPr>
              <w:pStyle w:val="TAL"/>
              <w:rPr>
                <w:snapToGrid w:val="0"/>
              </w:rPr>
            </w:pPr>
            <w:r>
              <w:rPr>
                <w:snapToGrid w:val="0"/>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3978CCA" w14:textId="77777777" w:rsidR="00C336BB" w:rsidRDefault="00C336BB" w:rsidP="00DA72C9">
            <w:pPr>
              <w:pStyle w:val="TAL"/>
              <w:rPr>
                <w:snapToGrid w:val="0"/>
              </w:rPr>
            </w:pPr>
            <w:r>
              <w:rPr>
                <w:snapToGrid w:val="0"/>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800CBCA" w14:textId="77777777" w:rsidR="00C336BB" w:rsidRPr="000B0DC0" w:rsidRDefault="00C336BB" w:rsidP="00DA72C9">
            <w:pPr>
              <w:pStyle w:val="TAL"/>
              <w:jc w:val="center"/>
            </w:pPr>
            <w:r w:rsidRPr="000B0DC0">
              <w:t>SP-200</w:t>
            </w:r>
            <w:r>
              <w:rPr>
                <w:lang w:val="en-US"/>
              </w:rPr>
              <w:t>341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196FD3F" w14:textId="77777777" w:rsidR="00C336BB" w:rsidRDefault="00C336BB" w:rsidP="00DA72C9">
            <w:pPr>
              <w:pStyle w:val="TAL"/>
              <w:rPr>
                <w:snapToGrid w:val="0"/>
              </w:rPr>
            </w:pPr>
            <w:r>
              <w:rPr>
                <w:snapToGrid w:val="0"/>
              </w:rPr>
              <w:t>0221</w:t>
            </w:r>
          </w:p>
        </w:tc>
        <w:tc>
          <w:tcPr>
            <w:tcW w:w="426" w:type="dxa"/>
            <w:tcBorders>
              <w:top w:val="single" w:sz="6" w:space="0" w:color="auto"/>
              <w:left w:val="single" w:sz="6" w:space="0" w:color="auto"/>
              <w:bottom w:val="single" w:sz="6" w:space="0" w:color="auto"/>
              <w:right w:val="single" w:sz="6" w:space="0" w:color="auto"/>
            </w:tcBorders>
          </w:tcPr>
          <w:p w14:paraId="187E0CD7"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6BF5B5D"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620DA28" w14:textId="77777777" w:rsidR="00C336BB" w:rsidRPr="004C136E" w:rsidRDefault="00C336BB" w:rsidP="00DA72C9">
            <w:pPr>
              <w:pStyle w:val="TAL"/>
              <w:rPr>
                <w:noProof/>
              </w:rPr>
            </w:pPr>
            <w:r w:rsidRPr="00345C32">
              <w:rPr>
                <w:noProof/>
              </w:rPr>
              <w:t>Corrections to the group FD upgrade and FD in-progress priority state cancel request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55E311C" w14:textId="77777777" w:rsidR="00C336BB" w:rsidRDefault="00C336BB" w:rsidP="00DA72C9">
            <w:pPr>
              <w:pStyle w:val="TAL"/>
              <w:rPr>
                <w:snapToGrid w:val="0"/>
              </w:rPr>
            </w:pPr>
            <w:r>
              <w:rPr>
                <w:snapToGrid w:val="0"/>
              </w:rPr>
              <w:t>17.3.0</w:t>
            </w:r>
          </w:p>
        </w:tc>
      </w:tr>
      <w:tr w:rsidR="00C336BB" w:rsidRPr="00FF42F5" w14:paraId="202878FB"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667ADEF" w14:textId="77777777" w:rsidR="00C336BB" w:rsidRDefault="00C336BB" w:rsidP="00DA72C9">
            <w:pPr>
              <w:pStyle w:val="TAL"/>
              <w:rPr>
                <w:snapToGrid w:val="0"/>
              </w:rPr>
            </w:pPr>
            <w:r>
              <w:rPr>
                <w:snapToGrid w:val="0"/>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288A049" w14:textId="77777777" w:rsidR="00C336BB" w:rsidRDefault="00C336BB" w:rsidP="00DA72C9">
            <w:pPr>
              <w:pStyle w:val="TAL"/>
              <w:rPr>
                <w:snapToGrid w:val="0"/>
              </w:rPr>
            </w:pPr>
            <w:r>
              <w:rPr>
                <w:snapToGrid w:val="0"/>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E79F107" w14:textId="77777777" w:rsidR="00C336BB" w:rsidRPr="000B0DC0" w:rsidRDefault="00C336BB" w:rsidP="00DA72C9">
            <w:pPr>
              <w:pStyle w:val="TAL"/>
              <w:jc w:val="center"/>
            </w:pPr>
            <w:r w:rsidRPr="000B0DC0">
              <w:t>SP-200</w:t>
            </w:r>
            <w:r>
              <w:rPr>
                <w:lang w:val="en-US"/>
              </w:rPr>
              <w:t>341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7207196" w14:textId="77777777" w:rsidR="00C336BB" w:rsidRDefault="00C336BB" w:rsidP="00DA72C9">
            <w:pPr>
              <w:pStyle w:val="TAL"/>
              <w:rPr>
                <w:snapToGrid w:val="0"/>
              </w:rPr>
            </w:pPr>
            <w:r>
              <w:rPr>
                <w:snapToGrid w:val="0"/>
              </w:rPr>
              <w:t>0222</w:t>
            </w:r>
          </w:p>
        </w:tc>
        <w:tc>
          <w:tcPr>
            <w:tcW w:w="426" w:type="dxa"/>
            <w:tcBorders>
              <w:top w:val="single" w:sz="6" w:space="0" w:color="auto"/>
              <w:left w:val="single" w:sz="6" w:space="0" w:color="auto"/>
              <w:bottom w:val="single" w:sz="6" w:space="0" w:color="auto"/>
              <w:right w:val="single" w:sz="6" w:space="0" w:color="auto"/>
            </w:tcBorders>
          </w:tcPr>
          <w:p w14:paraId="52B24B60"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D029172"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69287A7" w14:textId="77777777" w:rsidR="00C336BB" w:rsidRPr="00345C32" w:rsidRDefault="00C336BB" w:rsidP="00DA72C9">
            <w:pPr>
              <w:pStyle w:val="TAL"/>
              <w:rPr>
                <w:noProof/>
              </w:rPr>
            </w:pPr>
            <w:r w:rsidRPr="005B09E5">
              <w:rPr>
                <w:noProof/>
              </w:rPr>
              <w:t>MCData corrections in off-network SDS procedures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E6ABEDA" w14:textId="77777777" w:rsidR="00C336BB" w:rsidRDefault="00C336BB" w:rsidP="00DA72C9">
            <w:pPr>
              <w:pStyle w:val="TAL"/>
              <w:rPr>
                <w:snapToGrid w:val="0"/>
              </w:rPr>
            </w:pPr>
            <w:r>
              <w:rPr>
                <w:snapToGrid w:val="0"/>
              </w:rPr>
              <w:t>17.3.0</w:t>
            </w:r>
          </w:p>
        </w:tc>
      </w:tr>
      <w:tr w:rsidR="00C336BB" w:rsidRPr="00FF42F5" w14:paraId="73AF117E"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BB5E91C" w14:textId="77777777" w:rsidR="00C336BB" w:rsidRDefault="00C336BB" w:rsidP="00DA72C9">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CBCAC4B" w14:textId="77777777" w:rsidR="00C336BB" w:rsidRDefault="00C336BB" w:rsidP="00DA72C9">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D2A79EA" w14:textId="77777777" w:rsidR="00C336BB" w:rsidRPr="00F15B95" w:rsidRDefault="00C336BB" w:rsidP="00DA72C9">
            <w:pPr>
              <w:pStyle w:val="TAL"/>
              <w:jc w:val="center"/>
              <w:rPr>
                <w:lang w:val="en-US"/>
              </w:rPr>
            </w:pPr>
            <w:r w:rsidRPr="000B0DC0">
              <w:t>SP-200</w:t>
            </w:r>
            <w:r>
              <w:rPr>
                <w:lang w:val="en-US"/>
              </w:rPr>
              <w:t>843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193B01E" w14:textId="77777777" w:rsidR="00C336BB" w:rsidRDefault="00C336BB" w:rsidP="00DA72C9">
            <w:pPr>
              <w:pStyle w:val="TAL"/>
              <w:rPr>
                <w:snapToGrid w:val="0"/>
              </w:rPr>
            </w:pPr>
            <w:r>
              <w:rPr>
                <w:snapToGrid w:val="0"/>
              </w:rPr>
              <w:t>0226</w:t>
            </w:r>
          </w:p>
        </w:tc>
        <w:tc>
          <w:tcPr>
            <w:tcW w:w="426" w:type="dxa"/>
            <w:tcBorders>
              <w:top w:val="single" w:sz="6" w:space="0" w:color="auto"/>
              <w:left w:val="single" w:sz="6" w:space="0" w:color="auto"/>
              <w:bottom w:val="single" w:sz="6" w:space="0" w:color="auto"/>
              <w:right w:val="single" w:sz="6" w:space="0" w:color="auto"/>
            </w:tcBorders>
          </w:tcPr>
          <w:p w14:paraId="09D84BE3"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9E406E6"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BE991AD" w14:textId="77777777" w:rsidR="00C336BB" w:rsidRPr="005B09E5" w:rsidRDefault="00C336BB" w:rsidP="00DA72C9">
            <w:pPr>
              <w:pStyle w:val="TAL"/>
              <w:rPr>
                <w:noProof/>
              </w:rPr>
            </w:pPr>
            <w:r w:rsidRPr="0091214E">
              <w:rPr>
                <w:noProof/>
              </w:rPr>
              <w:t>Limit the number of simultaneous logins on per user basis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A8677CE" w14:textId="77777777" w:rsidR="00C336BB" w:rsidRDefault="00C336BB" w:rsidP="00DA72C9">
            <w:pPr>
              <w:pStyle w:val="TAL"/>
              <w:rPr>
                <w:snapToGrid w:val="0"/>
              </w:rPr>
            </w:pPr>
            <w:r>
              <w:rPr>
                <w:snapToGrid w:val="0"/>
              </w:rPr>
              <w:t>17.4.0</w:t>
            </w:r>
          </w:p>
        </w:tc>
      </w:tr>
      <w:tr w:rsidR="00C336BB" w:rsidRPr="00FF42F5" w14:paraId="1AED732D"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E3F120D" w14:textId="77777777" w:rsidR="00C336BB" w:rsidRDefault="00C336BB" w:rsidP="00DA72C9">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4A43930" w14:textId="77777777" w:rsidR="00C336BB" w:rsidRDefault="00C336BB" w:rsidP="00DA72C9">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B32D6AE" w14:textId="77777777" w:rsidR="00C336BB" w:rsidRPr="000B0DC0" w:rsidRDefault="00C336BB" w:rsidP="00DA72C9">
            <w:pPr>
              <w:pStyle w:val="TAL"/>
              <w:jc w:val="center"/>
            </w:pPr>
            <w:r w:rsidRPr="000B0DC0">
              <w:t>SP-200</w:t>
            </w:r>
            <w:r>
              <w:rPr>
                <w:lang w:val="en-US"/>
              </w:rPr>
              <w:t>839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862AEF2" w14:textId="77777777" w:rsidR="00C336BB" w:rsidRDefault="00C336BB" w:rsidP="00DA72C9">
            <w:pPr>
              <w:pStyle w:val="TAL"/>
              <w:rPr>
                <w:snapToGrid w:val="0"/>
              </w:rPr>
            </w:pPr>
            <w:r>
              <w:rPr>
                <w:snapToGrid w:val="0"/>
              </w:rPr>
              <w:t>0227</w:t>
            </w:r>
          </w:p>
        </w:tc>
        <w:tc>
          <w:tcPr>
            <w:tcW w:w="426" w:type="dxa"/>
            <w:tcBorders>
              <w:top w:val="single" w:sz="6" w:space="0" w:color="auto"/>
              <w:left w:val="single" w:sz="6" w:space="0" w:color="auto"/>
              <w:bottom w:val="single" w:sz="6" w:space="0" w:color="auto"/>
              <w:right w:val="single" w:sz="6" w:space="0" w:color="auto"/>
            </w:tcBorders>
          </w:tcPr>
          <w:p w14:paraId="0CDE5CAC"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995F565" w14:textId="77777777" w:rsidR="00C336BB" w:rsidRDefault="00C336BB" w:rsidP="00DA72C9">
            <w:pPr>
              <w:pStyle w:val="TAL"/>
              <w:jc w:val="center"/>
              <w:rPr>
                <w:snapToGrid w:val="0"/>
              </w:rPr>
            </w:pPr>
            <w:r>
              <w:rPr>
                <w:snapToGrid w:val="0"/>
              </w:rPr>
              <w:t>A</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8F40567" w14:textId="77777777" w:rsidR="00C336BB" w:rsidRPr="0091214E" w:rsidRDefault="00C336BB" w:rsidP="00DA72C9">
            <w:pPr>
              <w:pStyle w:val="TAL"/>
              <w:rPr>
                <w:noProof/>
              </w:rPr>
            </w:pPr>
            <w:r w:rsidRPr="00902E5E">
              <w:rPr>
                <w:noProof/>
              </w:rPr>
              <w:t>Removal of content reference IE from the FD requests using media plane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47FEE7F" w14:textId="77777777" w:rsidR="00C336BB" w:rsidRDefault="00C336BB" w:rsidP="00DA72C9">
            <w:pPr>
              <w:pStyle w:val="TAL"/>
              <w:rPr>
                <w:snapToGrid w:val="0"/>
              </w:rPr>
            </w:pPr>
            <w:r>
              <w:rPr>
                <w:snapToGrid w:val="0"/>
              </w:rPr>
              <w:t>17.4.0</w:t>
            </w:r>
          </w:p>
        </w:tc>
      </w:tr>
      <w:tr w:rsidR="00C336BB" w:rsidRPr="00FF42F5" w14:paraId="0973FA87"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268548D" w14:textId="77777777" w:rsidR="00C336BB" w:rsidRDefault="00C336BB" w:rsidP="00DA72C9">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780587A" w14:textId="77777777" w:rsidR="00C336BB" w:rsidRDefault="00C336BB" w:rsidP="00DA72C9">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1CEFD17" w14:textId="77777777" w:rsidR="00C336BB" w:rsidRPr="000B0DC0" w:rsidRDefault="00C336BB" w:rsidP="00DA72C9">
            <w:pPr>
              <w:pStyle w:val="TAL"/>
              <w:jc w:val="center"/>
            </w:pPr>
            <w:r w:rsidRPr="000B0DC0">
              <w:t>SP-200</w:t>
            </w:r>
            <w:r>
              <w:rPr>
                <w:lang w:val="en-US"/>
              </w:rPr>
              <w:t>845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CD01ABE" w14:textId="77777777" w:rsidR="00C336BB" w:rsidRDefault="00C336BB" w:rsidP="00DA72C9">
            <w:pPr>
              <w:pStyle w:val="TAL"/>
              <w:rPr>
                <w:snapToGrid w:val="0"/>
              </w:rPr>
            </w:pPr>
            <w:r>
              <w:rPr>
                <w:snapToGrid w:val="0"/>
              </w:rPr>
              <w:t>0228</w:t>
            </w:r>
          </w:p>
        </w:tc>
        <w:tc>
          <w:tcPr>
            <w:tcW w:w="426" w:type="dxa"/>
            <w:tcBorders>
              <w:top w:val="single" w:sz="6" w:space="0" w:color="auto"/>
              <w:left w:val="single" w:sz="6" w:space="0" w:color="auto"/>
              <w:bottom w:val="single" w:sz="6" w:space="0" w:color="auto"/>
              <w:right w:val="single" w:sz="6" w:space="0" w:color="auto"/>
            </w:tcBorders>
          </w:tcPr>
          <w:p w14:paraId="069EDE7E"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7CA37CE"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3CB9DDF" w14:textId="77777777" w:rsidR="00C336BB" w:rsidRPr="00902E5E" w:rsidRDefault="00C336BB" w:rsidP="00DA72C9">
            <w:pPr>
              <w:pStyle w:val="TAL"/>
              <w:rPr>
                <w:noProof/>
              </w:rPr>
            </w:pPr>
            <w:r w:rsidRPr="00631F05">
              <w:rPr>
                <w:noProof/>
              </w:rPr>
              <w:t>Functional alias handling for 1-1 FD requests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5744B26" w14:textId="77777777" w:rsidR="00C336BB" w:rsidRDefault="00C336BB" w:rsidP="00DA72C9">
            <w:pPr>
              <w:pStyle w:val="TAL"/>
              <w:rPr>
                <w:snapToGrid w:val="0"/>
              </w:rPr>
            </w:pPr>
            <w:r>
              <w:rPr>
                <w:snapToGrid w:val="0"/>
              </w:rPr>
              <w:t>17.4.0</w:t>
            </w:r>
          </w:p>
        </w:tc>
      </w:tr>
      <w:tr w:rsidR="00C336BB" w:rsidRPr="00FF42F5" w14:paraId="2C2E6EA0"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15EBB20" w14:textId="77777777" w:rsidR="00C336BB" w:rsidRDefault="00C336BB" w:rsidP="00DA72C9">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A3D894C" w14:textId="77777777" w:rsidR="00C336BB" w:rsidRDefault="00C336BB" w:rsidP="00DA72C9">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5C91E2C" w14:textId="77777777" w:rsidR="00C336BB" w:rsidRPr="000B0DC0" w:rsidRDefault="00C336BB" w:rsidP="00DA72C9">
            <w:pPr>
              <w:pStyle w:val="TAL"/>
              <w:jc w:val="center"/>
            </w:pPr>
            <w:r w:rsidRPr="000B0DC0">
              <w:t>SP-200</w:t>
            </w:r>
            <w:r>
              <w:rPr>
                <w:lang w:val="en-US"/>
              </w:rPr>
              <w:t>845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F97579A" w14:textId="77777777" w:rsidR="00C336BB" w:rsidRDefault="00C336BB" w:rsidP="00DA72C9">
            <w:pPr>
              <w:pStyle w:val="TAL"/>
              <w:rPr>
                <w:snapToGrid w:val="0"/>
              </w:rPr>
            </w:pPr>
            <w:r>
              <w:rPr>
                <w:snapToGrid w:val="0"/>
              </w:rPr>
              <w:t>0229</w:t>
            </w:r>
          </w:p>
        </w:tc>
        <w:tc>
          <w:tcPr>
            <w:tcW w:w="426" w:type="dxa"/>
            <w:tcBorders>
              <w:top w:val="single" w:sz="6" w:space="0" w:color="auto"/>
              <w:left w:val="single" w:sz="6" w:space="0" w:color="auto"/>
              <w:bottom w:val="single" w:sz="6" w:space="0" w:color="auto"/>
              <w:right w:val="single" w:sz="6" w:space="0" w:color="auto"/>
            </w:tcBorders>
          </w:tcPr>
          <w:p w14:paraId="0C086BB7"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A190ADF"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DC2DA1C" w14:textId="77777777" w:rsidR="00C336BB" w:rsidRPr="00631F05" w:rsidRDefault="00C336BB" w:rsidP="00DA72C9">
            <w:pPr>
              <w:pStyle w:val="TAL"/>
              <w:rPr>
                <w:noProof/>
              </w:rPr>
            </w:pPr>
            <w:r w:rsidRPr="005357B4">
              <w:rPr>
                <w:noProof/>
              </w:rPr>
              <w:t>Functional alias handling for one-one session SDS requests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73660DA" w14:textId="77777777" w:rsidR="00C336BB" w:rsidRDefault="00C336BB" w:rsidP="00DA72C9">
            <w:pPr>
              <w:pStyle w:val="TAL"/>
              <w:rPr>
                <w:snapToGrid w:val="0"/>
              </w:rPr>
            </w:pPr>
            <w:r>
              <w:rPr>
                <w:snapToGrid w:val="0"/>
              </w:rPr>
              <w:t>17.4.0</w:t>
            </w:r>
          </w:p>
        </w:tc>
      </w:tr>
      <w:tr w:rsidR="00C336BB" w:rsidRPr="00FF42F5" w14:paraId="4812A8D0"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0C56CB64" w14:textId="77777777" w:rsidR="00C336BB" w:rsidRDefault="00C336BB" w:rsidP="00DA72C9">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8C577F1" w14:textId="77777777" w:rsidR="00C336BB" w:rsidRDefault="00C336BB" w:rsidP="00DA72C9">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A9756BB" w14:textId="77777777" w:rsidR="00C336BB" w:rsidRPr="000B0DC0" w:rsidRDefault="00C336BB" w:rsidP="00DA72C9">
            <w:pPr>
              <w:pStyle w:val="TAL"/>
              <w:jc w:val="center"/>
            </w:pPr>
            <w:r w:rsidRPr="000B0DC0">
              <w:t>SP-200</w:t>
            </w:r>
            <w:r>
              <w:rPr>
                <w:lang w:val="en-US"/>
              </w:rPr>
              <w:t>845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AE71947" w14:textId="77777777" w:rsidR="00C336BB" w:rsidRDefault="00C336BB" w:rsidP="00DA72C9">
            <w:pPr>
              <w:pStyle w:val="TAL"/>
              <w:rPr>
                <w:snapToGrid w:val="0"/>
              </w:rPr>
            </w:pPr>
            <w:r>
              <w:rPr>
                <w:snapToGrid w:val="0"/>
              </w:rPr>
              <w:t>0230</w:t>
            </w:r>
          </w:p>
        </w:tc>
        <w:tc>
          <w:tcPr>
            <w:tcW w:w="426" w:type="dxa"/>
            <w:tcBorders>
              <w:top w:val="single" w:sz="6" w:space="0" w:color="auto"/>
              <w:left w:val="single" w:sz="6" w:space="0" w:color="auto"/>
              <w:bottom w:val="single" w:sz="6" w:space="0" w:color="auto"/>
              <w:right w:val="single" w:sz="6" w:space="0" w:color="auto"/>
            </w:tcBorders>
          </w:tcPr>
          <w:p w14:paraId="7EC18E5C"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27F49E5"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842B460" w14:textId="77777777" w:rsidR="00C336BB" w:rsidRPr="005357B4" w:rsidRDefault="00C336BB" w:rsidP="00DA72C9">
            <w:pPr>
              <w:pStyle w:val="TAL"/>
              <w:rPr>
                <w:noProof/>
              </w:rPr>
            </w:pPr>
            <w:r w:rsidRPr="00383B4F">
              <w:rPr>
                <w:noProof/>
              </w:rPr>
              <w:t>Functional alias handling for one-one standalone SDS requests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20EAD14" w14:textId="77777777" w:rsidR="00C336BB" w:rsidRDefault="00C336BB" w:rsidP="00DA72C9">
            <w:pPr>
              <w:pStyle w:val="TAL"/>
              <w:rPr>
                <w:snapToGrid w:val="0"/>
              </w:rPr>
            </w:pPr>
            <w:r>
              <w:rPr>
                <w:snapToGrid w:val="0"/>
              </w:rPr>
              <w:t>17.4.0</w:t>
            </w:r>
          </w:p>
        </w:tc>
      </w:tr>
      <w:tr w:rsidR="00C336BB" w:rsidRPr="00FF42F5" w14:paraId="58F148E8"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0EE31785" w14:textId="77777777" w:rsidR="00C336BB" w:rsidRDefault="00C336BB" w:rsidP="00DA72C9">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90A08A2" w14:textId="77777777" w:rsidR="00C336BB" w:rsidRDefault="00C336BB" w:rsidP="00DA72C9">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0F9F4FC" w14:textId="77777777" w:rsidR="00C336BB" w:rsidRPr="000B0DC0" w:rsidRDefault="00C336BB" w:rsidP="00DA72C9">
            <w:pPr>
              <w:pStyle w:val="TAL"/>
              <w:jc w:val="center"/>
            </w:pPr>
            <w:r w:rsidRPr="000B0DC0">
              <w:t>SP-200</w:t>
            </w:r>
            <w:r>
              <w:rPr>
                <w:lang w:val="en-US"/>
              </w:rPr>
              <w:t>845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03841FD" w14:textId="77777777" w:rsidR="00C336BB" w:rsidRDefault="00C336BB" w:rsidP="00DA72C9">
            <w:pPr>
              <w:pStyle w:val="TAL"/>
              <w:rPr>
                <w:snapToGrid w:val="0"/>
              </w:rPr>
            </w:pPr>
            <w:r>
              <w:rPr>
                <w:snapToGrid w:val="0"/>
              </w:rPr>
              <w:t>0231</w:t>
            </w:r>
          </w:p>
        </w:tc>
        <w:tc>
          <w:tcPr>
            <w:tcW w:w="426" w:type="dxa"/>
            <w:tcBorders>
              <w:top w:val="single" w:sz="6" w:space="0" w:color="auto"/>
              <w:left w:val="single" w:sz="6" w:space="0" w:color="auto"/>
              <w:bottom w:val="single" w:sz="6" w:space="0" w:color="auto"/>
              <w:right w:val="single" w:sz="6" w:space="0" w:color="auto"/>
            </w:tcBorders>
          </w:tcPr>
          <w:p w14:paraId="2948439B"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45649BB"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D575C29" w14:textId="77777777" w:rsidR="00C336BB" w:rsidRPr="00383B4F" w:rsidRDefault="00C336BB" w:rsidP="00DA72C9">
            <w:pPr>
              <w:pStyle w:val="TAL"/>
              <w:rPr>
                <w:noProof/>
              </w:rPr>
            </w:pPr>
            <w:r w:rsidRPr="005275A4">
              <w:rPr>
                <w:noProof/>
              </w:rPr>
              <w:t>Functional alias handling for IPCon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B774079" w14:textId="77777777" w:rsidR="00C336BB" w:rsidRDefault="00C336BB" w:rsidP="00DA72C9">
            <w:pPr>
              <w:pStyle w:val="TAL"/>
              <w:rPr>
                <w:snapToGrid w:val="0"/>
              </w:rPr>
            </w:pPr>
            <w:r>
              <w:rPr>
                <w:snapToGrid w:val="0"/>
              </w:rPr>
              <w:t>17.4.0</w:t>
            </w:r>
          </w:p>
        </w:tc>
      </w:tr>
      <w:tr w:rsidR="00C336BB" w:rsidRPr="00FF42F5" w14:paraId="5AC4292D"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B86DC4D" w14:textId="77777777" w:rsidR="00C336BB" w:rsidRDefault="00C336BB" w:rsidP="00DA72C9">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FBE3EA7" w14:textId="77777777" w:rsidR="00C336BB" w:rsidRDefault="00C336BB" w:rsidP="00DA72C9">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0766DDB" w14:textId="77777777" w:rsidR="00C336BB" w:rsidRPr="000B0DC0" w:rsidRDefault="00C336BB" w:rsidP="00DA72C9">
            <w:pPr>
              <w:pStyle w:val="TAL"/>
              <w:jc w:val="center"/>
            </w:pPr>
            <w:r w:rsidRPr="000B0DC0">
              <w:t>SP-200</w:t>
            </w:r>
            <w:r>
              <w:rPr>
                <w:lang w:val="en-US"/>
              </w:rPr>
              <w:t>845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A610E39" w14:textId="77777777" w:rsidR="00C336BB" w:rsidRDefault="00C336BB" w:rsidP="00DA72C9">
            <w:pPr>
              <w:pStyle w:val="TAL"/>
              <w:rPr>
                <w:snapToGrid w:val="0"/>
              </w:rPr>
            </w:pPr>
            <w:r>
              <w:rPr>
                <w:snapToGrid w:val="0"/>
              </w:rPr>
              <w:t>0232</w:t>
            </w:r>
          </w:p>
        </w:tc>
        <w:tc>
          <w:tcPr>
            <w:tcW w:w="426" w:type="dxa"/>
            <w:tcBorders>
              <w:top w:val="single" w:sz="6" w:space="0" w:color="auto"/>
              <w:left w:val="single" w:sz="6" w:space="0" w:color="auto"/>
              <w:bottom w:val="single" w:sz="6" w:space="0" w:color="auto"/>
              <w:right w:val="single" w:sz="6" w:space="0" w:color="auto"/>
            </w:tcBorders>
          </w:tcPr>
          <w:p w14:paraId="586B8C3B"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0EF8B7A"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0C68B34" w14:textId="77777777" w:rsidR="00C336BB" w:rsidRPr="005275A4" w:rsidRDefault="00C336BB" w:rsidP="00DA72C9">
            <w:pPr>
              <w:pStyle w:val="TAL"/>
              <w:rPr>
                <w:noProof/>
              </w:rPr>
            </w:pPr>
            <w:r w:rsidRPr="002D4302">
              <w:rPr>
                <w:noProof/>
              </w:rPr>
              <w:t>Providing stored files in MCData content server for FD over MBMS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BD73976" w14:textId="77777777" w:rsidR="00C336BB" w:rsidRDefault="00C336BB" w:rsidP="00DA72C9">
            <w:pPr>
              <w:pStyle w:val="TAL"/>
              <w:rPr>
                <w:snapToGrid w:val="0"/>
              </w:rPr>
            </w:pPr>
            <w:r>
              <w:rPr>
                <w:snapToGrid w:val="0"/>
              </w:rPr>
              <w:t>17.4.0</w:t>
            </w:r>
          </w:p>
        </w:tc>
      </w:tr>
      <w:tr w:rsidR="00C336BB" w:rsidRPr="00FF42F5" w14:paraId="4D207DAF"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26C7DDD" w14:textId="77777777" w:rsidR="00C336BB" w:rsidRDefault="00C336BB" w:rsidP="00DA72C9">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7254AF3" w14:textId="77777777" w:rsidR="00C336BB" w:rsidRDefault="00C336BB" w:rsidP="00DA72C9">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CB90094" w14:textId="77777777" w:rsidR="00C336BB" w:rsidRPr="000B0DC0" w:rsidRDefault="00C336BB" w:rsidP="00DA72C9">
            <w:pPr>
              <w:pStyle w:val="TAL"/>
              <w:jc w:val="center"/>
            </w:pPr>
            <w:r w:rsidRPr="000B0DC0">
              <w:t>SP-200</w:t>
            </w:r>
            <w:r>
              <w:rPr>
                <w:lang w:val="en-US"/>
              </w:rPr>
              <w:t>845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057FF5D" w14:textId="77777777" w:rsidR="00C336BB" w:rsidRDefault="00C336BB" w:rsidP="00DA72C9">
            <w:pPr>
              <w:pStyle w:val="TAL"/>
              <w:rPr>
                <w:snapToGrid w:val="0"/>
              </w:rPr>
            </w:pPr>
            <w:r>
              <w:rPr>
                <w:snapToGrid w:val="0"/>
              </w:rPr>
              <w:t>0233</w:t>
            </w:r>
          </w:p>
        </w:tc>
        <w:tc>
          <w:tcPr>
            <w:tcW w:w="426" w:type="dxa"/>
            <w:tcBorders>
              <w:top w:val="single" w:sz="6" w:space="0" w:color="auto"/>
              <w:left w:val="single" w:sz="6" w:space="0" w:color="auto"/>
              <w:bottom w:val="single" w:sz="6" w:space="0" w:color="auto"/>
              <w:right w:val="single" w:sz="6" w:space="0" w:color="auto"/>
            </w:tcBorders>
          </w:tcPr>
          <w:p w14:paraId="6AEC6534"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9F3749B" w14:textId="77777777" w:rsidR="00C336BB" w:rsidRDefault="00C336BB" w:rsidP="00DA72C9">
            <w:pPr>
              <w:pStyle w:val="TAL"/>
              <w:jc w:val="center"/>
              <w:rPr>
                <w:snapToGrid w:val="0"/>
              </w:rPr>
            </w:pPr>
            <w:r>
              <w:rPr>
                <w:snapToGrid w:val="0"/>
              </w:rPr>
              <w:t>C</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BCD0366" w14:textId="77777777" w:rsidR="00C336BB" w:rsidRPr="002D4302" w:rsidRDefault="00C336BB" w:rsidP="00DA72C9">
            <w:pPr>
              <w:pStyle w:val="TAL"/>
              <w:rPr>
                <w:noProof/>
              </w:rPr>
            </w:pPr>
            <w:r w:rsidRPr="00603EA1">
              <w:rPr>
                <w:noProof/>
              </w:rPr>
              <w:t>Enhancement of MBMS user service usage procedures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3083685" w14:textId="77777777" w:rsidR="00C336BB" w:rsidRDefault="00C336BB" w:rsidP="00DA72C9">
            <w:pPr>
              <w:pStyle w:val="TAL"/>
              <w:rPr>
                <w:snapToGrid w:val="0"/>
              </w:rPr>
            </w:pPr>
            <w:r>
              <w:rPr>
                <w:snapToGrid w:val="0"/>
              </w:rPr>
              <w:t>17.4.0</w:t>
            </w:r>
          </w:p>
        </w:tc>
      </w:tr>
      <w:tr w:rsidR="00C336BB" w:rsidRPr="00FF42F5" w14:paraId="74006382"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2827598" w14:textId="77777777" w:rsidR="00C336BB" w:rsidRDefault="00C336BB" w:rsidP="00DA72C9">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1E62BF4" w14:textId="77777777" w:rsidR="00C336BB" w:rsidRDefault="00C336BB" w:rsidP="00DA72C9">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630DA20" w14:textId="77777777" w:rsidR="00C336BB" w:rsidRPr="000B0DC0" w:rsidRDefault="00C336BB" w:rsidP="00DA72C9">
            <w:pPr>
              <w:pStyle w:val="TAL"/>
              <w:jc w:val="center"/>
            </w:pPr>
            <w:r w:rsidRPr="000B0DC0">
              <w:t>SP-200</w:t>
            </w:r>
            <w:r>
              <w:rPr>
                <w:lang w:val="en-US"/>
              </w:rPr>
              <w:t>845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B2CD717" w14:textId="77777777" w:rsidR="00C336BB" w:rsidRDefault="00C336BB" w:rsidP="00DA72C9">
            <w:pPr>
              <w:pStyle w:val="TAL"/>
              <w:rPr>
                <w:snapToGrid w:val="0"/>
              </w:rPr>
            </w:pPr>
            <w:r>
              <w:rPr>
                <w:snapToGrid w:val="0"/>
              </w:rPr>
              <w:t>0234</w:t>
            </w:r>
          </w:p>
        </w:tc>
        <w:tc>
          <w:tcPr>
            <w:tcW w:w="426" w:type="dxa"/>
            <w:tcBorders>
              <w:top w:val="single" w:sz="6" w:space="0" w:color="auto"/>
              <w:left w:val="single" w:sz="6" w:space="0" w:color="auto"/>
              <w:bottom w:val="single" w:sz="6" w:space="0" w:color="auto"/>
              <w:right w:val="single" w:sz="6" w:space="0" w:color="auto"/>
            </w:tcBorders>
          </w:tcPr>
          <w:p w14:paraId="6244628C"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48582DA" w14:textId="77777777" w:rsidR="00C336BB" w:rsidRDefault="00C336BB" w:rsidP="00DA72C9">
            <w:pPr>
              <w:pStyle w:val="TAL"/>
              <w:jc w:val="center"/>
              <w:rPr>
                <w:snapToGrid w:val="0"/>
              </w:rPr>
            </w:pPr>
            <w:r>
              <w:rPr>
                <w:snapToGrid w:val="0"/>
              </w:rPr>
              <w:t>C</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0F9D7E9" w14:textId="77777777" w:rsidR="00C336BB" w:rsidRPr="00603EA1" w:rsidRDefault="00C336BB" w:rsidP="00DA72C9">
            <w:pPr>
              <w:pStyle w:val="TAL"/>
              <w:rPr>
                <w:noProof/>
              </w:rPr>
            </w:pPr>
            <w:r w:rsidRPr="003551DC">
              <w:rPr>
                <w:noProof/>
              </w:rPr>
              <w:t>Enhancement of Group standalone FD using MBMS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BDCE314" w14:textId="77777777" w:rsidR="00C336BB" w:rsidRDefault="00C336BB" w:rsidP="00DA72C9">
            <w:pPr>
              <w:pStyle w:val="TAL"/>
              <w:rPr>
                <w:snapToGrid w:val="0"/>
              </w:rPr>
            </w:pPr>
            <w:r>
              <w:rPr>
                <w:snapToGrid w:val="0"/>
              </w:rPr>
              <w:t>17.4.0</w:t>
            </w:r>
          </w:p>
        </w:tc>
      </w:tr>
      <w:tr w:rsidR="00C336BB" w:rsidRPr="00FF42F5" w14:paraId="20134BFB"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DF66BFC" w14:textId="77777777" w:rsidR="00C336BB" w:rsidRDefault="00C336BB" w:rsidP="00DA72C9">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19982D5" w14:textId="77777777" w:rsidR="00C336BB" w:rsidRDefault="00C336BB" w:rsidP="00DA72C9">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93CE883" w14:textId="77777777" w:rsidR="00C336BB" w:rsidRPr="000B0DC0" w:rsidRDefault="00C336BB" w:rsidP="00DA72C9">
            <w:pPr>
              <w:pStyle w:val="TAL"/>
              <w:jc w:val="center"/>
            </w:pPr>
            <w:r w:rsidRPr="000B0DC0">
              <w:t>SP-200</w:t>
            </w:r>
            <w:r>
              <w:rPr>
                <w:lang w:val="en-US"/>
              </w:rPr>
              <w:t>845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0B0E034" w14:textId="77777777" w:rsidR="00C336BB" w:rsidRDefault="00C336BB" w:rsidP="00DA72C9">
            <w:pPr>
              <w:pStyle w:val="TAL"/>
              <w:rPr>
                <w:snapToGrid w:val="0"/>
              </w:rPr>
            </w:pPr>
            <w:r>
              <w:rPr>
                <w:snapToGrid w:val="0"/>
              </w:rPr>
              <w:t>0236</w:t>
            </w:r>
          </w:p>
        </w:tc>
        <w:tc>
          <w:tcPr>
            <w:tcW w:w="426" w:type="dxa"/>
            <w:tcBorders>
              <w:top w:val="single" w:sz="6" w:space="0" w:color="auto"/>
              <w:left w:val="single" w:sz="6" w:space="0" w:color="auto"/>
              <w:bottom w:val="single" w:sz="6" w:space="0" w:color="auto"/>
              <w:right w:val="single" w:sz="6" w:space="0" w:color="auto"/>
            </w:tcBorders>
          </w:tcPr>
          <w:p w14:paraId="0C95FE97"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1549635"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51367AA" w14:textId="77777777" w:rsidR="00C336BB" w:rsidRPr="003551DC" w:rsidRDefault="00C336BB" w:rsidP="00DA72C9">
            <w:pPr>
              <w:pStyle w:val="TAL"/>
              <w:rPr>
                <w:noProof/>
              </w:rPr>
            </w:pPr>
            <w:r w:rsidRPr="007534AD">
              <w:rPr>
                <w:noProof/>
              </w:rPr>
              <w:t>MCData emergency group communication clarifications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47CBAB3" w14:textId="77777777" w:rsidR="00C336BB" w:rsidRDefault="00C336BB" w:rsidP="00DA72C9">
            <w:pPr>
              <w:pStyle w:val="TAL"/>
              <w:rPr>
                <w:snapToGrid w:val="0"/>
              </w:rPr>
            </w:pPr>
            <w:r>
              <w:rPr>
                <w:snapToGrid w:val="0"/>
              </w:rPr>
              <w:t>17.4.0</w:t>
            </w:r>
          </w:p>
        </w:tc>
      </w:tr>
      <w:tr w:rsidR="00C336BB" w:rsidRPr="00FF42F5" w14:paraId="1D644D03"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F56A5B1" w14:textId="77777777" w:rsidR="00C336BB" w:rsidRDefault="00C336BB" w:rsidP="00DA72C9">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A1F320B" w14:textId="77777777" w:rsidR="00C336BB" w:rsidRDefault="00C336BB" w:rsidP="00DA72C9">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9CFB96B" w14:textId="77777777" w:rsidR="00C336BB" w:rsidRPr="000B0DC0" w:rsidRDefault="00C336BB" w:rsidP="00DA72C9">
            <w:pPr>
              <w:pStyle w:val="TAL"/>
              <w:jc w:val="center"/>
            </w:pPr>
            <w:r w:rsidRPr="000B0DC0">
              <w:t>SP-200</w:t>
            </w:r>
            <w:r>
              <w:rPr>
                <w:lang w:val="en-US"/>
              </w:rPr>
              <w:t>845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1092D84" w14:textId="77777777" w:rsidR="00C336BB" w:rsidRDefault="00C336BB" w:rsidP="00DA72C9">
            <w:pPr>
              <w:pStyle w:val="TAL"/>
              <w:rPr>
                <w:snapToGrid w:val="0"/>
              </w:rPr>
            </w:pPr>
            <w:r>
              <w:rPr>
                <w:snapToGrid w:val="0"/>
              </w:rPr>
              <w:t>0237</w:t>
            </w:r>
          </w:p>
        </w:tc>
        <w:tc>
          <w:tcPr>
            <w:tcW w:w="426" w:type="dxa"/>
            <w:tcBorders>
              <w:top w:val="single" w:sz="6" w:space="0" w:color="auto"/>
              <w:left w:val="single" w:sz="6" w:space="0" w:color="auto"/>
              <w:bottom w:val="single" w:sz="6" w:space="0" w:color="auto"/>
              <w:right w:val="single" w:sz="6" w:space="0" w:color="auto"/>
            </w:tcBorders>
          </w:tcPr>
          <w:p w14:paraId="4823ED4E"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553A6B3"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52EE0F2" w14:textId="77777777" w:rsidR="00C336BB" w:rsidRPr="007534AD" w:rsidRDefault="00C336BB" w:rsidP="00DA72C9">
            <w:pPr>
              <w:pStyle w:val="TAL"/>
              <w:rPr>
                <w:noProof/>
              </w:rPr>
            </w:pPr>
            <w:r w:rsidRPr="00496CED">
              <w:rPr>
                <w:noProof/>
              </w:rPr>
              <w:t>MCData one-to-one emergency communication clarifications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2785511" w14:textId="77777777" w:rsidR="00C336BB" w:rsidRDefault="00C336BB" w:rsidP="00DA72C9">
            <w:pPr>
              <w:pStyle w:val="TAL"/>
              <w:rPr>
                <w:snapToGrid w:val="0"/>
              </w:rPr>
            </w:pPr>
            <w:r>
              <w:rPr>
                <w:snapToGrid w:val="0"/>
              </w:rPr>
              <w:t>17.4.0</w:t>
            </w:r>
          </w:p>
        </w:tc>
      </w:tr>
      <w:tr w:rsidR="00C336BB" w:rsidRPr="00FF42F5" w14:paraId="73B736AF"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BEB2BC8" w14:textId="77777777" w:rsidR="00C336BB" w:rsidRDefault="00C336BB" w:rsidP="00DA72C9">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7FB5A44" w14:textId="77777777" w:rsidR="00C336BB" w:rsidRDefault="00C336BB" w:rsidP="00DA72C9">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0C2CEE7" w14:textId="77777777" w:rsidR="00C336BB" w:rsidRPr="000B0DC0" w:rsidRDefault="00C336BB" w:rsidP="00DA72C9">
            <w:pPr>
              <w:pStyle w:val="TAL"/>
              <w:jc w:val="center"/>
            </w:pPr>
            <w:r w:rsidRPr="000B0DC0">
              <w:t>SP-200</w:t>
            </w:r>
            <w:r>
              <w:rPr>
                <w:lang w:val="en-US"/>
              </w:rPr>
              <w:t>845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C88327C" w14:textId="77777777" w:rsidR="00C336BB" w:rsidRDefault="00C336BB" w:rsidP="00DA72C9">
            <w:pPr>
              <w:pStyle w:val="TAL"/>
              <w:rPr>
                <w:snapToGrid w:val="0"/>
              </w:rPr>
            </w:pPr>
            <w:r>
              <w:rPr>
                <w:snapToGrid w:val="0"/>
              </w:rPr>
              <w:t>0238</w:t>
            </w:r>
          </w:p>
        </w:tc>
        <w:tc>
          <w:tcPr>
            <w:tcW w:w="426" w:type="dxa"/>
            <w:tcBorders>
              <w:top w:val="single" w:sz="6" w:space="0" w:color="auto"/>
              <w:left w:val="single" w:sz="6" w:space="0" w:color="auto"/>
              <w:bottom w:val="single" w:sz="6" w:space="0" w:color="auto"/>
              <w:right w:val="single" w:sz="6" w:space="0" w:color="auto"/>
            </w:tcBorders>
          </w:tcPr>
          <w:p w14:paraId="20058C3A"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FE14F76"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1B212CB" w14:textId="77777777" w:rsidR="00C336BB" w:rsidRPr="00496CED" w:rsidRDefault="00C336BB" w:rsidP="00DA72C9">
            <w:pPr>
              <w:pStyle w:val="TAL"/>
              <w:rPr>
                <w:noProof/>
              </w:rPr>
            </w:pPr>
            <w:r w:rsidRPr="00D969FC">
              <w:rPr>
                <w:noProof/>
              </w:rPr>
              <w:t>Clarifications on the use of ProSe in off-network MCData communications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787E70A" w14:textId="77777777" w:rsidR="00C336BB" w:rsidRDefault="00C336BB" w:rsidP="00DA72C9">
            <w:pPr>
              <w:pStyle w:val="TAL"/>
              <w:rPr>
                <w:snapToGrid w:val="0"/>
              </w:rPr>
            </w:pPr>
            <w:r>
              <w:rPr>
                <w:snapToGrid w:val="0"/>
              </w:rPr>
              <w:t>17.4.0</w:t>
            </w:r>
          </w:p>
        </w:tc>
      </w:tr>
      <w:tr w:rsidR="00C336BB" w:rsidRPr="00FF42F5" w14:paraId="00E10C41"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6B9BF6C" w14:textId="77777777" w:rsidR="00C336BB" w:rsidRDefault="00C336BB" w:rsidP="00DA72C9">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EF18926" w14:textId="77777777" w:rsidR="00C336BB" w:rsidRDefault="00C336BB" w:rsidP="00DA72C9">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3273466" w14:textId="77777777" w:rsidR="00C336BB" w:rsidRPr="000B0DC0" w:rsidRDefault="00C336BB" w:rsidP="00DA72C9">
            <w:pPr>
              <w:pStyle w:val="TAL"/>
              <w:jc w:val="center"/>
            </w:pPr>
            <w:r w:rsidRPr="000B0DC0">
              <w:t>SP-200</w:t>
            </w:r>
            <w:r>
              <w:rPr>
                <w:lang w:val="en-US"/>
              </w:rPr>
              <w:t>845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211EC5F" w14:textId="77777777" w:rsidR="00C336BB" w:rsidRDefault="00C336BB" w:rsidP="00DA72C9">
            <w:pPr>
              <w:pStyle w:val="TAL"/>
              <w:rPr>
                <w:snapToGrid w:val="0"/>
              </w:rPr>
            </w:pPr>
            <w:r>
              <w:rPr>
                <w:snapToGrid w:val="0"/>
              </w:rPr>
              <w:t>0239</w:t>
            </w:r>
          </w:p>
        </w:tc>
        <w:tc>
          <w:tcPr>
            <w:tcW w:w="426" w:type="dxa"/>
            <w:tcBorders>
              <w:top w:val="single" w:sz="6" w:space="0" w:color="auto"/>
              <w:left w:val="single" w:sz="6" w:space="0" w:color="auto"/>
              <w:bottom w:val="single" w:sz="6" w:space="0" w:color="auto"/>
              <w:right w:val="single" w:sz="6" w:space="0" w:color="auto"/>
            </w:tcBorders>
          </w:tcPr>
          <w:p w14:paraId="54A5BEA5"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58FB161"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2494D698" w14:textId="77777777" w:rsidR="00C336BB" w:rsidRPr="00D969FC" w:rsidRDefault="00C336BB" w:rsidP="00DA72C9">
            <w:pPr>
              <w:pStyle w:val="TAL"/>
              <w:rPr>
                <w:noProof/>
              </w:rPr>
            </w:pPr>
            <w:r w:rsidRPr="00E21F0E">
              <w:rPr>
                <w:noProof/>
              </w:rPr>
              <w:t>Apply transmission and reception control to all FD HTTP procedures consistently</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CF93E89" w14:textId="77777777" w:rsidR="00C336BB" w:rsidRDefault="00C336BB" w:rsidP="00DA72C9">
            <w:pPr>
              <w:pStyle w:val="TAL"/>
              <w:rPr>
                <w:snapToGrid w:val="0"/>
              </w:rPr>
            </w:pPr>
            <w:r>
              <w:rPr>
                <w:snapToGrid w:val="0"/>
              </w:rPr>
              <w:t>17.4.0</w:t>
            </w:r>
          </w:p>
        </w:tc>
      </w:tr>
      <w:tr w:rsidR="00C336BB" w:rsidRPr="00FF42F5" w14:paraId="18687808"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49FBE1A" w14:textId="77777777" w:rsidR="00C336BB" w:rsidRDefault="00C336BB" w:rsidP="00DA72C9">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F4CD6E6" w14:textId="77777777" w:rsidR="00C336BB" w:rsidRDefault="00C336BB" w:rsidP="00DA72C9">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1DCE044" w14:textId="77777777" w:rsidR="00C336BB" w:rsidRPr="000B0DC0" w:rsidRDefault="00C336BB" w:rsidP="00DA72C9">
            <w:pPr>
              <w:pStyle w:val="TAL"/>
              <w:jc w:val="center"/>
            </w:pPr>
            <w:r w:rsidRPr="000B0DC0">
              <w:t>SP-200</w:t>
            </w:r>
            <w:r>
              <w:rPr>
                <w:lang w:val="en-US"/>
              </w:rPr>
              <w:t>845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19458B5" w14:textId="77777777" w:rsidR="00C336BB" w:rsidRDefault="00C336BB" w:rsidP="00DA72C9">
            <w:pPr>
              <w:pStyle w:val="TAL"/>
              <w:rPr>
                <w:snapToGrid w:val="0"/>
              </w:rPr>
            </w:pPr>
            <w:r>
              <w:rPr>
                <w:snapToGrid w:val="0"/>
              </w:rPr>
              <w:t>0240</w:t>
            </w:r>
          </w:p>
        </w:tc>
        <w:tc>
          <w:tcPr>
            <w:tcW w:w="426" w:type="dxa"/>
            <w:tcBorders>
              <w:top w:val="single" w:sz="6" w:space="0" w:color="auto"/>
              <w:left w:val="single" w:sz="6" w:space="0" w:color="auto"/>
              <w:bottom w:val="single" w:sz="6" w:space="0" w:color="auto"/>
              <w:right w:val="single" w:sz="6" w:space="0" w:color="auto"/>
            </w:tcBorders>
          </w:tcPr>
          <w:p w14:paraId="131C06F3"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5436109"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4EE580E" w14:textId="77777777" w:rsidR="00C336BB" w:rsidRPr="00E21F0E" w:rsidRDefault="00C336BB" w:rsidP="00DA72C9">
            <w:pPr>
              <w:pStyle w:val="TAL"/>
              <w:rPr>
                <w:noProof/>
              </w:rPr>
            </w:pPr>
            <w:r w:rsidRPr="008361D6">
              <w:rPr>
                <w:noProof/>
              </w:rPr>
              <w:t>Functional alias handling for 1-1 FD requests using HTTP</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6B4FD5B" w14:textId="77777777" w:rsidR="00C336BB" w:rsidRDefault="00C336BB" w:rsidP="00DA72C9">
            <w:pPr>
              <w:pStyle w:val="TAL"/>
              <w:rPr>
                <w:snapToGrid w:val="0"/>
              </w:rPr>
            </w:pPr>
            <w:r>
              <w:rPr>
                <w:snapToGrid w:val="0"/>
              </w:rPr>
              <w:t>17.4.0</w:t>
            </w:r>
          </w:p>
        </w:tc>
      </w:tr>
      <w:tr w:rsidR="00C336BB" w:rsidRPr="00FF42F5" w14:paraId="171ED6D5"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AD19B00" w14:textId="77777777" w:rsidR="00C336BB" w:rsidRDefault="00C336BB" w:rsidP="00DA72C9">
            <w:pPr>
              <w:pStyle w:val="TAL"/>
              <w:rPr>
                <w:snapToGrid w:val="0"/>
              </w:rPr>
            </w:pPr>
            <w:r>
              <w:rPr>
                <w:snapToGrid w:val="0"/>
              </w:rPr>
              <w:t>2020-12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63455DF" w14:textId="77777777" w:rsidR="00C336BB" w:rsidRDefault="00C336BB" w:rsidP="00DA72C9">
            <w:pPr>
              <w:pStyle w:val="TAL"/>
              <w:rPr>
                <w:snapToGrid w:val="0"/>
              </w:rPr>
            </w:pPr>
            <w:r>
              <w:rPr>
                <w:snapToGrid w:val="0"/>
              </w:rPr>
              <w:t>SA#90-E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0CF240E" w14:textId="77777777" w:rsidR="00C336BB" w:rsidRPr="000B0DC0" w:rsidRDefault="00C336BB" w:rsidP="00DA72C9">
            <w:pPr>
              <w:pStyle w:val="TAL"/>
              <w:jc w:val="center"/>
            </w:pPr>
            <w:r>
              <w:t>SP-200989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5A6F0F9" w14:textId="77777777" w:rsidR="00C336BB" w:rsidRDefault="00C336BB" w:rsidP="00DA72C9">
            <w:pPr>
              <w:pStyle w:val="TAL"/>
              <w:rPr>
                <w:snapToGrid w:val="0"/>
              </w:rPr>
            </w:pPr>
            <w:r>
              <w:rPr>
                <w:snapToGrid w:val="0"/>
              </w:rPr>
              <w:t>0242</w:t>
            </w:r>
          </w:p>
        </w:tc>
        <w:tc>
          <w:tcPr>
            <w:tcW w:w="426" w:type="dxa"/>
            <w:tcBorders>
              <w:top w:val="single" w:sz="6" w:space="0" w:color="auto"/>
              <w:left w:val="single" w:sz="6" w:space="0" w:color="auto"/>
              <w:bottom w:val="single" w:sz="6" w:space="0" w:color="auto"/>
              <w:right w:val="single" w:sz="6" w:space="0" w:color="auto"/>
            </w:tcBorders>
          </w:tcPr>
          <w:p w14:paraId="407749AA"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B51C3FE" w14:textId="77777777" w:rsidR="00C336BB" w:rsidRDefault="00C336BB" w:rsidP="00DA72C9">
            <w:pPr>
              <w:pStyle w:val="TAL"/>
              <w:jc w:val="center"/>
              <w:rPr>
                <w:snapToGrid w:val="0"/>
              </w:rPr>
            </w:pPr>
            <w:r>
              <w:rPr>
                <w:snapToGrid w:val="0"/>
              </w:rPr>
              <w:t>A</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AD8BAD1" w14:textId="77777777" w:rsidR="00C336BB" w:rsidRPr="008361D6" w:rsidRDefault="00C336BB" w:rsidP="00DA72C9">
            <w:pPr>
              <w:pStyle w:val="TAL"/>
              <w:rPr>
                <w:noProof/>
              </w:rPr>
            </w:pPr>
            <w:r>
              <w:rPr>
                <w:noProof/>
              </w:rPr>
              <w:t xml:space="preserve">Align Annex B with changes to </w:t>
            </w:r>
            <w:r w:rsidRPr="004A63BA">
              <w:rPr>
                <w:noProof/>
              </w:rPr>
              <w:t>"</w:t>
            </w:r>
            <w:r>
              <w:rPr>
                <w:noProof/>
              </w:rPr>
              <w:t>auto-send</w:t>
            </w:r>
            <w:r w:rsidRPr="004A63BA">
              <w:rPr>
                <w:noProof/>
              </w:rPr>
              <w: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783D211" w14:textId="77777777" w:rsidR="00C336BB" w:rsidRDefault="00C336BB" w:rsidP="00DA72C9">
            <w:pPr>
              <w:pStyle w:val="TAL"/>
              <w:rPr>
                <w:snapToGrid w:val="0"/>
              </w:rPr>
            </w:pPr>
            <w:r>
              <w:rPr>
                <w:snapToGrid w:val="0"/>
              </w:rPr>
              <w:t>17.5.0</w:t>
            </w:r>
          </w:p>
        </w:tc>
      </w:tr>
      <w:tr w:rsidR="00C336BB" w:rsidRPr="00FF42F5" w14:paraId="4EE54AB0"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5245836" w14:textId="77777777" w:rsidR="00C336BB" w:rsidRDefault="00C336BB" w:rsidP="00DA72C9">
            <w:pPr>
              <w:pStyle w:val="TAL"/>
              <w:rPr>
                <w:snapToGrid w:val="0"/>
              </w:rPr>
            </w:pPr>
            <w:r>
              <w:rPr>
                <w:snapToGrid w:val="0"/>
              </w:rPr>
              <w:t>2020-12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E58D740" w14:textId="77777777" w:rsidR="00C336BB" w:rsidRDefault="00C336BB" w:rsidP="00DA72C9">
            <w:pPr>
              <w:pStyle w:val="TAL"/>
              <w:rPr>
                <w:snapToGrid w:val="0"/>
              </w:rPr>
            </w:pPr>
            <w:r>
              <w:rPr>
                <w:snapToGrid w:val="0"/>
              </w:rPr>
              <w:t>SA#90-E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1467E9B" w14:textId="77777777" w:rsidR="00C336BB" w:rsidRPr="000B0DC0" w:rsidRDefault="00C336BB" w:rsidP="00DA72C9">
            <w:pPr>
              <w:pStyle w:val="TAL"/>
              <w:jc w:val="center"/>
            </w:pPr>
            <w:r>
              <w:t>SP-200989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873B74F" w14:textId="77777777" w:rsidR="00C336BB" w:rsidRDefault="00C336BB" w:rsidP="00DA72C9">
            <w:pPr>
              <w:pStyle w:val="TAL"/>
              <w:rPr>
                <w:snapToGrid w:val="0"/>
              </w:rPr>
            </w:pPr>
            <w:r>
              <w:rPr>
                <w:snapToGrid w:val="0"/>
              </w:rPr>
              <w:t>0243</w:t>
            </w:r>
          </w:p>
        </w:tc>
        <w:tc>
          <w:tcPr>
            <w:tcW w:w="426" w:type="dxa"/>
            <w:tcBorders>
              <w:top w:val="single" w:sz="6" w:space="0" w:color="auto"/>
              <w:left w:val="single" w:sz="6" w:space="0" w:color="auto"/>
              <w:bottom w:val="single" w:sz="6" w:space="0" w:color="auto"/>
              <w:right w:val="single" w:sz="6" w:space="0" w:color="auto"/>
            </w:tcBorders>
          </w:tcPr>
          <w:p w14:paraId="7A4C119C"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34C8B8D" w14:textId="77777777" w:rsidR="00C336BB" w:rsidRDefault="00C336BB" w:rsidP="00DA72C9">
            <w:pPr>
              <w:pStyle w:val="TAL"/>
              <w:jc w:val="center"/>
              <w:rPr>
                <w:snapToGrid w:val="0"/>
              </w:rPr>
            </w:pPr>
            <w:r>
              <w:rPr>
                <w:snapToGrid w:val="0"/>
              </w:rPr>
              <w:t>A</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A92800E" w14:textId="77777777" w:rsidR="00C336BB" w:rsidRDefault="00C336BB" w:rsidP="00DA72C9">
            <w:pPr>
              <w:pStyle w:val="TAL"/>
              <w:rPr>
                <w:noProof/>
              </w:rPr>
            </w:pPr>
            <w:r w:rsidRPr="00711F64">
              <w:rPr>
                <w:noProof/>
              </w:rPr>
              <w:t>Correction to the transmission control configuration parameters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1477F24" w14:textId="77777777" w:rsidR="00C336BB" w:rsidRDefault="00C336BB" w:rsidP="00DA72C9">
            <w:pPr>
              <w:pStyle w:val="TAL"/>
              <w:rPr>
                <w:snapToGrid w:val="0"/>
              </w:rPr>
            </w:pPr>
            <w:r>
              <w:rPr>
                <w:snapToGrid w:val="0"/>
              </w:rPr>
              <w:t>17.5.0</w:t>
            </w:r>
          </w:p>
        </w:tc>
      </w:tr>
      <w:tr w:rsidR="00C336BB" w:rsidRPr="00FF42F5" w14:paraId="7272110B"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D6F2E22" w14:textId="77777777" w:rsidR="00C336BB" w:rsidRDefault="00C336BB" w:rsidP="00DA72C9">
            <w:pPr>
              <w:pStyle w:val="TAL"/>
              <w:rPr>
                <w:snapToGrid w:val="0"/>
              </w:rPr>
            </w:pPr>
            <w:r>
              <w:rPr>
                <w:snapToGrid w:val="0"/>
              </w:rPr>
              <w:t>2020-12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D49B348" w14:textId="77777777" w:rsidR="00C336BB" w:rsidRDefault="00C336BB" w:rsidP="00DA72C9">
            <w:pPr>
              <w:pStyle w:val="TAL"/>
              <w:rPr>
                <w:snapToGrid w:val="0"/>
              </w:rPr>
            </w:pPr>
            <w:r>
              <w:rPr>
                <w:snapToGrid w:val="0"/>
              </w:rPr>
              <w:t>SA#90-E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F6F9E55" w14:textId="77777777" w:rsidR="00C336BB" w:rsidRPr="006C163E" w:rsidRDefault="00C336BB" w:rsidP="00DA72C9">
            <w:pPr>
              <w:pStyle w:val="TAL"/>
              <w:jc w:val="center"/>
              <w:rPr>
                <w:lang w:val="en-US"/>
              </w:rPr>
            </w:pPr>
            <w:r>
              <w:t>SP-20099</w:t>
            </w:r>
            <w:r>
              <w:rPr>
                <w:lang w:val="en-US"/>
              </w:rPr>
              <w:t>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81A002B" w14:textId="77777777" w:rsidR="00C336BB" w:rsidRDefault="00C336BB" w:rsidP="00DA72C9">
            <w:pPr>
              <w:pStyle w:val="TAL"/>
              <w:rPr>
                <w:snapToGrid w:val="0"/>
              </w:rPr>
            </w:pPr>
            <w:r>
              <w:rPr>
                <w:snapToGrid w:val="0"/>
              </w:rPr>
              <w:t>0246</w:t>
            </w:r>
          </w:p>
        </w:tc>
        <w:tc>
          <w:tcPr>
            <w:tcW w:w="426" w:type="dxa"/>
            <w:tcBorders>
              <w:top w:val="single" w:sz="6" w:space="0" w:color="auto"/>
              <w:left w:val="single" w:sz="6" w:space="0" w:color="auto"/>
              <w:bottom w:val="single" w:sz="6" w:space="0" w:color="auto"/>
              <w:right w:val="single" w:sz="6" w:space="0" w:color="auto"/>
            </w:tcBorders>
          </w:tcPr>
          <w:p w14:paraId="68852A90"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7BED850"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F7D5485" w14:textId="77777777" w:rsidR="00C336BB" w:rsidRPr="00711F64" w:rsidRDefault="00C336BB" w:rsidP="00DA72C9">
            <w:pPr>
              <w:pStyle w:val="TAL"/>
              <w:rPr>
                <w:noProof/>
              </w:rPr>
            </w:pPr>
            <w:r w:rsidRPr="00094795">
              <w:rPr>
                <w:noProof/>
              </w:rPr>
              <w:t>Various corrections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6205BE5" w14:textId="77777777" w:rsidR="00C336BB" w:rsidRDefault="00C336BB" w:rsidP="00DA72C9">
            <w:pPr>
              <w:pStyle w:val="TAL"/>
              <w:rPr>
                <w:snapToGrid w:val="0"/>
              </w:rPr>
            </w:pPr>
            <w:r>
              <w:rPr>
                <w:snapToGrid w:val="0"/>
              </w:rPr>
              <w:t>17.5.0</w:t>
            </w:r>
          </w:p>
        </w:tc>
      </w:tr>
      <w:tr w:rsidR="00C336BB" w:rsidRPr="00FF42F5" w14:paraId="61BC06D3"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D04BD52" w14:textId="77777777" w:rsidR="00C336BB" w:rsidRDefault="00C336BB" w:rsidP="00DA72C9">
            <w:pPr>
              <w:pStyle w:val="TAL"/>
              <w:rPr>
                <w:snapToGrid w:val="0"/>
              </w:rPr>
            </w:pPr>
            <w:r>
              <w:rPr>
                <w:snapToGrid w:val="0"/>
              </w:rPr>
              <w:t>2020-12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9DFC309" w14:textId="77777777" w:rsidR="00C336BB" w:rsidRDefault="00C336BB" w:rsidP="00DA72C9">
            <w:pPr>
              <w:pStyle w:val="TAL"/>
              <w:rPr>
                <w:snapToGrid w:val="0"/>
              </w:rPr>
            </w:pPr>
            <w:r>
              <w:rPr>
                <w:snapToGrid w:val="0"/>
              </w:rPr>
              <w:t>SA#90-E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84A1EB6" w14:textId="77777777" w:rsidR="00C336BB" w:rsidRDefault="00C336BB" w:rsidP="00DA72C9">
            <w:pPr>
              <w:pStyle w:val="TAL"/>
              <w:jc w:val="center"/>
            </w:pPr>
            <w:r>
              <w:t>SP-200989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E892247" w14:textId="77777777" w:rsidR="00C336BB" w:rsidRDefault="00C336BB" w:rsidP="00DA72C9">
            <w:pPr>
              <w:pStyle w:val="TAL"/>
              <w:rPr>
                <w:snapToGrid w:val="0"/>
              </w:rPr>
            </w:pPr>
            <w:r>
              <w:rPr>
                <w:snapToGrid w:val="0"/>
              </w:rPr>
              <w:t>0248</w:t>
            </w:r>
          </w:p>
        </w:tc>
        <w:tc>
          <w:tcPr>
            <w:tcW w:w="426" w:type="dxa"/>
            <w:tcBorders>
              <w:top w:val="single" w:sz="6" w:space="0" w:color="auto"/>
              <w:left w:val="single" w:sz="6" w:space="0" w:color="auto"/>
              <w:bottom w:val="single" w:sz="6" w:space="0" w:color="auto"/>
              <w:right w:val="single" w:sz="6" w:space="0" w:color="auto"/>
            </w:tcBorders>
          </w:tcPr>
          <w:p w14:paraId="7DF4E8DD"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79655C7" w14:textId="77777777" w:rsidR="00C336BB" w:rsidRDefault="00C336BB" w:rsidP="00DA72C9">
            <w:pPr>
              <w:pStyle w:val="TAL"/>
              <w:jc w:val="center"/>
              <w:rPr>
                <w:snapToGrid w:val="0"/>
              </w:rPr>
            </w:pPr>
            <w:r>
              <w:rPr>
                <w:snapToGrid w:val="0"/>
              </w:rPr>
              <w:t>A</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D6597ED" w14:textId="77777777" w:rsidR="00C336BB" w:rsidRPr="00094795" w:rsidRDefault="00C336BB" w:rsidP="00DA72C9">
            <w:pPr>
              <w:pStyle w:val="TAL"/>
              <w:rPr>
                <w:noProof/>
              </w:rPr>
            </w:pPr>
            <w:r w:rsidRPr="00597018">
              <w:rPr>
                <w:noProof/>
              </w:rPr>
              <w:t>IP connectivity, SDS and FD functional model correction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D821066" w14:textId="77777777" w:rsidR="00C336BB" w:rsidRDefault="00C336BB" w:rsidP="00DA72C9">
            <w:pPr>
              <w:pStyle w:val="TAL"/>
              <w:rPr>
                <w:snapToGrid w:val="0"/>
              </w:rPr>
            </w:pPr>
            <w:r>
              <w:rPr>
                <w:snapToGrid w:val="0"/>
              </w:rPr>
              <w:t>17.5.0</w:t>
            </w:r>
          </w:p>
        </w:tc>
      </w:tr>
      <w:tr w:rsidR="00C336BB" w:rsidRPr="00FF42F5" w14:paraId="60B91430"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055EAA77" w14:textId="77777777" w:rsidR="00C336BB" w:rsidRDefault="00C336BB" w:rsidP="00DA72C9">
            <w:pPr>
              <w:pStyle w:val="TAL"/>
              <w:rPr>
                <w:snapToGrid w:val="0"/>
              </w:rPr>
            </w:pPr>
            <w:r>
              <w:rPr>
                <w:snapToGrid w:val="0"/>
              </w:rPr>
              <w:t>2020-12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BBE5A98" w14:textId="77777777" w:rsidR="00C336BB" w:rsidRDefault="00C336BB" w:rsidP="00DA72C9">
            <w:pPr>
              <w:pStyle w:val="TAL"/>
              <w:rPr>
                <w:snapToGrid w:val="0"/>
              </w:rPr>
            </w:pPr>
            <w:r>
              <w:rPr>
                <w:snapToGrid w:val="0"/>
              </w:rPr>
              <w:t>SA#90-E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0A63802" w14:textId="77777777" w:rsidR="00C336BB" w:rsidRPr="00597018" w:rsidRDefault="00C336BB" w:rsidP="00DA72C9">
            <w:pPr>
              <w:pStyle w:val="TAL"/>
              <w:jc w:val="center"/>
            </w:pPr>
            <w:r w:rsidRPr="00A314FC">
              <w:t>SP-200996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3BF86CF" w14:textId="77777777" w:rsidR="00C336BB" w:rsidRDefault="00C336BB" w:rsidP="00DA72C9">
            <w:pPr>
              <w:pStyle w:val="TAL"/>
              <w:rPr>
                <w:snapToGrid w:val="0"/>
              </w:rPr>
            </w:pPr>
            <w:r>
              <w:rPr>
                <w:snapToGrid w:val="0"/>
              </w:rPr>
              <w:t>0249</w:t>
            </w:r>
          </w:p>
        </w:tc>
        <w:tc>
          <w:tcPr>
            <w:tcW w:w="426" w:type="dxa"/>
            <w:tcBorders>
              <w:top w:val="single" w:sz="6" w:space="0" w:color="auto"/>
              <w:left w:val="single" w:sz="6" w:space="0" w:color="auto"/>
              <w:bottom w:val="single" w:sz="6" w:space="0" w:color="auto"/>
              <w:right w:val="single" w:sz="6" w:space="0" w:color="auto"/>
            </w:tcBorders>
          </w:tcPr>
          <w:p w14:paraId="55A38432"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D135990"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A5FDCA0" w14:textId="77777777" w:rsidR="00C336BB" w:rsidRPr="00597018" w:rsidRDefault="00C336BB" w:rsidP="00DA72C9">
            <w:pPr>
              <w:pStyle w:val="TAL"/>
              <w:rPr>
                <w:noProof/>
              </w:rPr>
            </w:pPr>
            <w:r w:rsidRPr="00A314FC">
              <w:rPr>
                <w:noProof/>
              </w:rPr>
              <w:t>Application specific metadata container</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A9FD4F1" w14:textId="77777777" w:rsidR="00C336BB" w:rsidRDefault="00C336BB" w:rsidP="00DA72C9">
            <w:pPr>
              <w:pStyle w:val="TAL"/>
              <w:rPr>
                <w:snapToGrid w:val="0"/>
              </w:rPr>
            </w:pPr>
            <w:r>
              <w:rPr>
                <w:snapToGrid w:val="0"/>
              </w:rPr>
              <w:t>17.5.0</w:t>
            </w:r>
          </w:p>
        </w:tc>
      </w:tr>
      <w:tr w:rsidR="00C336BB" w:rsidRPr="00FF42F5" w14:paraId="3051E45E"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7487258" w14:textId="77777777" w:rsidR="00C336BB" w:rsidRDefault="00C336BB" w:rsidP="00DA72C9">
            <w:pPr>
              <w:pStyle w:val="TAL"/>
              <w:rPr>
                <w:snapToGrid w:val="0"/>
              </w:rPr>
            </w:pPr>
            <w:r>
              <w:rPr>
                <w:snapToGrid w:val="0"/>
              </w:rPr>
              <w:t>2020-12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1576BF0" w14:textId="77777777" w:rsidR="00C336BB" w:rsidRDefault="00C336BB" w:rsidP="00DA72C9">
            <w:pPr>
              <w:pStyle w:val="TAL"/>
              <w:rPr>
                <w:snapToGrid w:val="0"/>
              </w:rPr>
            </w:pPr>
            <w:r>
              <w:rPr>
                <w:snapToGrid w:val="0"/>
              </w:rPr>
              <w:t>SA#90-E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1D4CB73" w14:textId="77777777" w:rsidR="00C336BB" w:rsidRPr="00A314FC" w:rsidRDefault="00C336BB" w:rsidP="00DA72C9">
            <w:pPr>
              <w:pStyle w:val="TAL"/>
              <w:jc w:val="center"/>
            </w:pPr>
            <w:r w:rsidRPr="00A314FC">
              <w:t>SP-200996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B8DDEF6" w14:textId="77777777" w:rsidR="00C336BB" w:rsidRDefault="00C336BB" w:rsidP="00DA72C9">
            <w:pPr>
              <w:pStyle w:val="TAL"/>
              <w:rPr>
                <w:snapToGrid w:val="0"/>
              </w:rPr>
            </w:pPr>
            <w:r>
              <w:rPr>
                <w:snapToGrid w:val="0"/>
              </w:rPr>
              <w:t>0250</w:t>
            </w:r>
          </w:p>
        </w:tc>
        <w:tc>
          <w:tcPr>
            <w:tcW w:w="426" w:type="dxa"/>
            <w:tcBorders>
              <w:top w:val="single" w:sz="6" w:space="0" w:color="auto"/>
              <w:left w:val="single" w:sz="6" w:space="0" w:color="auto"/>
              <w:bottom w:val="single" w:sz="6" w:space="0" w:color="auto"/>
              <w:right w:val="single" w:sz="6" w:space="0" w:color="auto"/>
            </w:tcBorders>
          </w:tcPr>
          <w:p w14:paraId="2CAF313A"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80037D7"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B6B0EAC" w14:textId="77777777" w:rsidR="00C336BB" w:rsidRPr="00A314FC" w:rsidRDefault="00C336BB" w:rsidP="00DA72C9">
            <w:pPr>
              <w:pStyle w:val="TAL"/>
              <w:rPr>
                <w:noProof/>
              </w:rPr>
            </w:pPr>
            <w:r w:rsidRPr="002A3708">
              <w:rPr>
                <w:noProof/>
              </w:rPr>
              <w:t>Removal of duplicate MCData disposition notification information flow</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51E8E9C" w14:textId="77777777" w:rsidR="00C336BB" w:rsidRDefault="00C336BB" w:rsidP="00DA72C9">
            <w:pPr>
              <w:pStyle w:val="TAL"/>
              <w:rPr>
                <w:snapToGrid w:val="0"/>
              </w:rPr>
            </w:pPr>
            <w:r>
              <w:rPr>
                <w:snapToGrid w:val="0"/>
              </w:rPr>
              <w:t>17.5.0</w:t>
            </w:r>
          </w:p>
        </w:tc>
      </w:tr>
      <w:tr w:rsidR="00C336BB" w:rsidRPr="00FF42F5" w14:paraId="43B29946"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0B2C0FD" w14:textId="77777777" w:rsidR="00C336BB" w:rsidRDefault="00C336BB" w:rsidP="00DA72C9">
            <w:pPr>
              <w:pStyle w:val="TAL"/>
              <w:rPr>
                <w:snapToGrid w:val="0"/>
              </w:rPr>
            </w:pPr>
            <w:r>
              <w:rPr>
                <w:snapToGrid w:val="0"/>
              </w:rPr>
              <w:t>2020-12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4A297C1" w14:textId="77777777" w:rsidR="00C336BB" w:rsidRDefault="00C336BB" w:rsidP="00DA72C9">
            <w:pPr>
              <w:pStyle w:val="TAL"/>
              <w:rPr>
                <w:snapToGrid w:val="0"/>
              </w:rPr>
            </w:pPr>
            <w:r>
              <w:rPr>
                <w:snapToGrid w:val="0"/>
              </w:rPr>
              <w:t>SA#90-E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CA4ABE5" w14:textId="77777777" w:rsidR="00C336BB" w:rsidRPr="00A314FC" w:rsidRDefault="00C336BB" w:rsidP="00DA72C9">
            <w:pPr>
              <w:pStyle w:val="TAL"/>
              <w:jc w:val="center"/>
            </w:pPr>
            <w:r w:rsidRPr="00A314FC">
              <w:t>SP-200996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4632F81" w14:textId="77777777" w:rsidR="00C336BB" w:rsidRDefault="00C336BB" w:rsidP="00DA72C9">
            <w:pPr>
              <w:pStyle w:val="TAL"/>
              <w:rPr>
                <w:snapToGrid w:val="0"/>
              </w:rPr>
            </w:pPr>
            <w:r>
              <w:rPr>
                <w:snapToGrid w:val="0"/>
              </w:rPr>
              <w:t>0251</w:t>
            </w:r>
          </w:p>
        </w:tc>
        <w:tc>
          <w:tcPr>
            <w:tcW w:w="426" w:type="dxa"/>
            <w:tcBorders>
              <w:top w:val="single" w:sz="6" w:space="0" w:color="auto"/>
              <w:left w:val="single" w:sz="6" w:space="0" w:color="auto"/>
              <w:bottom w:val="single" w:sz="6" w:space="0" w:color="auto"/>
              <w:right w:val="single" w:sz="6" w:space="0" w:color="auto"/>
            </w:tcBorders>
          </w:tcPr>
          <w:p w14:paraId="1C22545D"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C0B27DC"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30505FB" w14:textId="77777777" w:rsidR="00C336BB" w:rsidRPr="002A3708" w:rsidRDefault="00C336BB" w:rsidP="00DA72C9">
            <w:pPr>
              <w:pStyle w:val="TAL"/>
              <w:rPr>
                <w:noProof/>
              </w:rPr>
            </w:pPr>
            <w:r>
              <w:rPr>
                <w:noProof/>
              </w:rPr>
              <w:t>Corrections to FD using procedures and editorials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2C326C0" w14:textId="77777777" w:rsidR="00C336BB" w:rsidRDefault="00C336BB" w:rsidP="00DA72C9">
            <w:pPr>
              <w:pStyle w:val="TAL"/>
              <w:rPr>
                <w:snapToGrid w:val="0"/>
              </w:rPr>
            </w:pPr>
            <w:r>
              <w:rPr>
                <w:snapToGrid w:val="0"/>
              </w:rPr>
              <w:t>17.5.0</w:t>
            </w:r>
          </w:p>
        </w:tc>
      </w:tr>
      <w:tr w:rsidR="00C336BB" w:rsidRPr="00FF42F5" w14:paraId="2C628240"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5AEF736" w14:textId="77777777" w:rsidR="00C336BB" w:rsidRDefault="00C336BB" w:rsidP="00DA72C9">
            <w:pPr>
              <w:pStyle w:val="TAL"/>
              <w:rPr>
                <w:snapToGrid w:val="0"/>
              </w:rPr>
            </w:pPr>
            <w:r>
              <w:rPr>
                <w:snapToGrid w:val="0"/>
              </w:rPr>
              <w:t>2020-12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44E91DC" w14:textId="77777777" w:rsidR="00C336BB" w:rsidRDefault="00C336BB" w:rsidP="00DA72C9">
            <w:pPr>
              <w:pStyle w:val="TAL"/>
              <w:rPr>
                <w:snapToGrid w:val="0"/>
              </w:rPr>
            </w:pPr>
            <w:r>
              <w:rPr>
                <w:snapToGrid w:val="0"/>
              </w:rPr>
              <w:t>SA#90-E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53E6417" w14:textId="77777777" w:rsidR="00C336BB" w:rsidRPr="00A314FC" w:rsidRDefault="00C336BB" w:rsidP="00DA72C9">
            <w:pPr>
              <w:pStyle w:val="TAL"/>
              <w:jc w:val="center"/>
            </w:pPr>
            <w:r w:rsidRPr="00A314FC">
              <w:t>SP-200996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5927E8D" w14:textId="77777777" w:rsidR="00C336BB" w:rsidRDefault="00C336BB" w:rsidP="00DA72C9">
            <w:pPr>
              <w:pStyle w:val="TAL"/>
              <w:rPr>
                <w:snapToGrid w:val="0"/>
              </w:rPr>
            </w:pPr>
            <w:r>
              <w:rPr>
                <w:snapToGrid w:val="0"/>
              </w:rPr>
              <w:t>0252</w:t>
            </w:r>
          </w:p>
        </w:tc>
        <w:tc>
          <w:tcPr>
            <w:tcW w:w="426" w:type="dxa"/>
            <w:tcBorders>
              <w:top w:val="single" w:sz="6" w:space="0" w:color="auto"/>
              <w:left w:val="single" w:sz="6" w:space="0" w:color="auto"/>
              <w:bottom w:val="single" w:sz="6" w:space="0" w:color="auto"/>
              <w:right w:val="single" w:sz="6" w:space="0" w:color="auto"/>
            </w:tcBorders>
          </w:tcPr>
          <w:p w14:paraId="400DC9E7"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C078539" w14:textId="77777777" w:rsidR="00C336BB" w:rsidRPr="006C163E"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78EC188" w14:textId="77777777" w:rsidR="00C336BB" w:rsidRDefault="00C336BB" w:rsidP="00DA72C9">
            <w:pPr>
              <w:pStyle w:val="TAL"/>
              <w:rPr>
                <w:noProof/>
              </w:rPr>
            </w:pPr>
            <w:r w:rsidRPr="00763398">
              <w:rPr>
                <w:noProof/>
              </w:rPr>
              <w:t>Depositing file contents distributed via FD communication using HTTP into MCData message store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AA378EA" w14:textId="77777777" w:rsidR="00C336BB" w:rsidRDefault="00C336BB" w:rsidP="00DA72C9">
            <w:pPr>
              <w:pStyle w:val="TAL"/>
              <w:rPr>
                <w:snapToGrid w:val="0"/>
              </w:rPr>
            </w:pPr>
            <w:r>
              <w:rPr>
                <w:snapToGrid w:val="0"/>
              </w:rPr>
              <w:t>17.5.0</w:t>
            </w:r>
          </w:p>
        </w:tc>
      </w:tr>
      <w:tr w:rsidR="00C336BB" w:rsidRPr="00FF42F5" w14:paraId="4C1DACD4"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A2B918A" w14:textId="77777777" w:rsidR="00C336BB" w:rsidRDefault="00C336BB" w:rsidP="00DA72C9">
            <w:pPr>
              <w:pStyle w:val="TAL"/>
              <w:rPr>
                <w:snapToGrid w:val="0"/>
              </w:rPr>
            </w:pPr>
            <w:r>
              <w:rPr>
                <w:snapToGrid w:val="0"/>
              </w:rPr>
              <w:t>2020-12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47B2F20" w14:textId="77777777" w:rsidR="00C336BB" w:rsidRDefault="00C336BB" w:rsidP="00DA72C9">
            <w:pPr>
              <w:pStyle w:val="TAL"/>
              <w:rPr>
                <w:snapToGrid w:val="0"/>
              </w:rPr>
            </w:pPr>
            <w:r>
              <w:rPr>
                <w:snapToGrid w:val="0"/>
              </w:rPr>
              <w:t>SA#90-E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4CBD038" w14:textId="77777777" w:rsidR="00C336BB" w:rsidRPr="00A314FC" w:rsidRDefault="00C336BB" w:rsidP="00DA72C9">
            <w:pPr>
              <w:pStyle w:val="TAL"/>
              <w:jc w:val="center"/>
            </w:pPr>
            <w:r w:rsidRPr="00A314FC">
              <w:t>SP-200996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9FFB5E7" w14:textId="77777777" w:rsidR="00C336BB" w:rsidRDefault="00C336BB" w:rsidP="00DA72C9">
            <w:pPr>
              <w:pStyle w:val="TAL"/>
              <w:rPr>
                <w:snapToGrid w:val="0"/>
              </w:rPr>
            </w:pPr>
            <w:r>
              <w:rPr>
                <w:snapToGrid w:val="0"/>
              </w:rPr>
              <w:t>0253</w:t>
            </w:r>
          </w:p>
        </w:tc>
        <w:tc>
          <w:tcPr>
            <w:tcW w:w="426" w:type="dxa"/>
            <w:tcBorders>
              <w:top w:val="single" w:sz="6" w:space="0" w:color="auto"/>
              <w:left w:val="single" w:sz="6" w:space="0" w:color="auto"/>
              <w:bottom w:val="single" w:sz="6" w:space="0" w:color="auto"/>
              <w:right w:val="single" w:sz="6" w:space="0" w:color="auto"/>
            </w:tcBorders>
          </w:tcPr>
          <w:p w14:paraId="11F25CA7"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9D91E34"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96878D3" w14:textId="77777777" w:rsidR="00C336BB" w:rsidRPr="00763398" w:rsidRDefault="00C336BB" w:rsidP="00DA72C9">
            <w:pPr>
              <w:pStyle w:val="TAL"/>
              <w:rPr>
                <w:noProof/>
              </w:rPr>
            </w:pPr>
            <w:r w:rsidRPr="007A3B4F">
              <w:rPr>
                <w:noProof/>
              </w:rPr>
              <w:t>Distribution of file residing in MCData message store account of the MCData user</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7EFF883" w14:textId="77777777" w:rsidR="00C336BB" w:rsidRDefault="00C336BB" w:rsidP="00DA72C9">
            <w:pPr>
              <w:pStyle w:val="TAL"/>
              <w:rPr>
                <w:snapToGrid w:val="0"/>
              </w:rPr>
            </w:pPr>
            <w:r>
              <w:rPr>
                <w:snapToGrid w:val="0"/>
              </w:rPr>
              <w:t>17.5.0</w:t>
            </w:r>
          </w:p>
        </w:tc>
      </w:tr>
      <w:tr w:rsidR="00C336BB" w:rsidRPr="00FF42F5" w14:paraId="7E6E4216"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97C28F1" w14:textId="77777777" w:rsidR="00C336BB" w:rsidRDefault="00C336BB" w:rsidP="00DA72C9">
            <w:pPr>
              <w:pStyle w:val="TAL"/>
              <w:rPr>
                <w:snapToGrid w:val="0"/>
              </w:rPr>
            </w:pPr>
            <w:r>
              <w:rPr>
                <w:snapToGrid w:val="0"/>
              </w:rPr>
              <w:t>2021-04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B3B7CEB" w14:textId="77777777" w:rsidR="00C336BB" w:rsidRDefault="00C336BB" w:rsidP="00DA72C9">
            <w:pPr>
              <w:pStyle w:val="TAL"/>
              <w:rPr>
                <w:snapToGrid w:val="0"/>
              </w:rPr>
            </w:pPr>
            <w:r>
              <w:rPr>
                <w:snapToGrid w:val="0"/>
              </w:rPr>
              <w:t>SA#91-E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4341544" w14:textId="77777777" w:rsidR="00C336BB" w:rsidRPr="00A314FC" w:rsidRDefault="00C336BB" w:rsidP="00DA72C9">
            <w:pPr>
              <w:pStyle w:val="TAL"/>
              <w:jc w:val="center"/>
            </w:pPr>
            <w:r w:rsidRPr="00412F6A">
              <w:t>SP-210178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D20BFFF" w14:textId="77777777" w:rsidR="00C336BB" w:rsidRDefault="00C336BB" w:rsidP="00DA72C9">
            <w:pPr>
              <w:pStyle w:val="TAL"/>
              <w:rPr>
                <w:snapToGrid w:val="0"/>
              </w:rPr>
            </w:pPr>
            <w:r>
              <w:rPr>
                <w:snapToGrid w:val="0"/>
              </w:rPr>
              <w:t>0255</w:t>
            </w:r>
          </w:p>
        </w:tc>
        <w:tc>
          <w:tcPr>
            <w:tcW w:w="426" w:type="dxa"/>
            <w:tcBorders>
              <w:top w:val="single" w:sz="6" w:space="0" w:color="auto"/>
              <w:left w:val="single" w:sz="6" w:space="0" w:color="auto"/>
              <w:bottom w:val="single" w:sz="6" w:space="0" w:color="auto"/>
              <w:right w:val="single" w:sz="6" w:space="0" w:color="auto"/>
            </w:tcBorders>
          </w:tcPr>
          <w:p w14:paraId="1C7281DD"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FECC83C"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9CA948A" w14:textId="77777777" w:rsidR="00C336BB" w:rsidRPr="007A3B4F" w:rsidRDefault="00C336BB" w:rsidP="00DA72C9">
            <w:pPr>
              <w:pStyle w:val="TAL"/>
              <w:rPr>
                <w:noProof/>
              </w:rPr>
            </w:pPr>
            <w:r w:rsidRPr="00412F6A">
              <w:rPr>
                <w:noProof/>
              </w:rPr>
              <w:t>Message Store control</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BB15DF5" w14:textId="77777777" w:rsidR="00C336BB" w:rsidRDefault="00C336BB" w:rsidP="00DA72C9">
            <w:pPr>
              <w:pStyle w:val="TAL"/>
              <w:rPr>
                <w:snapToGrid w:val="0"/>
              </w:rPr>
            </w:pPr>
            <w:r>
              <w:rPr>
                <w:snapToGrid w:val="0"/>
              </w:rPr>
              <w:t>17.6.0</w:t>
            </w:r>
          </w:p>
        </w:tc>
      </w:tr>
      <w:tr w:rsidR="00C336BB" w:rsidRPr="00FF42F5" w14:paraId="2983ED5D"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66EA4E23" w14:textId="77777777" w:rsidR="00C336BB" w:rsidRDefault="00C336BB" w:rsidP="00DA72C9">
            <w:pPr>
              <w:pStyle w:val="TAL"/>
              <w:rPr>
                <w:snapToGrid w:val="0"/>
              </w:rPr>
            </w:pPr>
            <w:r>
              <w:rPr>
                <w:snapToGrid w:val="0"/>
              </w:rPr>
              <w:t>2021-04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5C47034" w14:textId="77777777" w:rsidR="00C336BB" w:rsidRDefault="00C336BB" w:rsidP="00DA72C9">
            <w:pPr>
              <w:pStyle w:val="TAL"/>
              <w:rPr>
                <w:snapToGrid w:val="0"/>
              </w:rPr>
            </w:pPr>
            <w:r>
              <w:rPr>
                <w:snapToGrid w:val="0"/>
              </w:rPr>
              <w:t>SA#91-E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C114C6A" w14:textId="77777777" w:rsidR="00C336BB" w:rsidRPr="00412F6A" w:rsidRDefault="00C336BB" w:rsidP="00DA72C9">
            <w:pPr>
              <w:pStyle w:val="TAL"/>
              <w:jc w:val="center"/>
            </w:pPr>
            <w:r w:rsidRPr="00412F6A">
              <w:t>SP-210178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EAD49F6" w14:textId="77777777" w:rsidR="00C336BB" w:rsidRDefault="00C336BB" w:rsidP="00DA72C9">
            <w:pPr>
              <w:pStyle w:val="TAL"/>
              <w:rPr>
                <w:snapToGrid w:val="0"/>
              </w:rPr>
            </w:pPr>
            <w:r>
              <w:rPr>
                <w:snapToGrid w:val="0"/>
              </w:rPr>
              <w:t>0256</w:t>
            </w:r>
          </w:p>
        </w:tc>
        <w:tc>
          <w:tcPr>
            <w:tcW w:w="426" w:type="dxa"/>
            <w:tcBorders>
              <w:top w:val="single" w:sz="6" w:space="0" w:color="auto"/>
              <w:left w:val="single" w:sz="6" w:space="0" w:color="auto"/>
              <w:bottom w:val="single" w:sz="6" w:space="0" w:color="auto"/>
              <w:right w:val="single" w:sz="6" w:space="0" w:color="auto"/>
            </w:tcBorders>
          </w:tcPr>
          <w:p w14:paraId="38FB38D6"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8C034C0"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20B45669" w14:textId="77777777" w:rsidR="00C336BB" w:rsidRPr="00412F6A" w:rsidRDefault="00C336BB" w:rsidP="00DA72C9">
            <w:pPr>
              <w:pStyle w:val="TAL"/>
              <w:rPr>
                <w:noProof/>
              </w:rPr>
            </w:pPr>
            <w:r w:rsidRPr="003557F7">
              <w:rPr>
                <w:noProof/>
              </w:rPr>
              <w:t>Corrections to FD using media plane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163B783" w14:textId="77777777" w:rsidR="00C336BB" w:rsidRDefault="00C336BB" w:rsidP="00DA72C9">
            <w:pPr>
              <w:pStyle w:val="TAL"/>
              <w:rPr>
                <w:snapToGrid w:val="0"/>
              </w:rPr>
            </w:pPr>
            <w:r>
              <w:rPr>
                <w:snapToGrid w:val="0"/>
              </w:rPr>
              <w:t>17.6.0</w:t>
            </w:r>
          </w:p>
        </w:tc>
      </w:tr>
      <w:tr w:rsidR="00C336BB" w:rsidRPr="00FF42F5" w14:paraId="4F79E178"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535DB48" w14:textId="77777777" w:rsidR="00C336BB" w:rsidRDefault="00C336BB" w:rsidP="00DA72C9">
            <w:pPr>
              <w:pStyle w:val="TAL"/>
              <w:rPr>
                <w:snapToGrid w:val="0"/>
              </w:rPr>
            </w:pPr>
            <w:r>
              <w:rPr>
                <w:snapToGrid w:val="0"/>
              </w:rPr>
              <w:t>2021-04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E2A3279" w14:textId="77777777" w:rsidR="00C336BB" w:rsidRDefault="00C336BB" w:rsidP="00DA72C9">
            <w:pPr>
              <w:pStyle w:val="TAL"/>
              <w:rPr>
                <w:snapToGrid w:val="0"/>
              </w:rPr>
            </w:pPr>
            <w:r>
              <w:rPr>
                <w:snapToGrid w:val="0"/>
              </w:rPr>
              <w:t>SA#91-E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3DF1336" w14:textId="77777777" w:rsidR="00C336BB" w:rsidRPr="00412F6A" w:rsidRDefault="00C336BB" w:rsidP="00DA72C9">
            <w:pPr>
              <w:pStyle w:val="TAL"/>
              <w:jc w:val="center"/>
            </w:pPr>
            <w:r w:rsidRPr="00412F6A">
              <w:t>SP-210178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FF0F4DA" w14:textId="77777777" w:rsidR="00C336BB" w:rsidRDefault="00C336BB" w:rsidP="00DA72C9">
            <w:pPr>
              <w:pStyle w:val="TAL"/>
              <w:rPr>
                <w:snapToGrid w:val="0"/>
              </w:rPr>
            </w:pPr>
            <w:r>
              <w:rPr>
                <w:snapToGrid w:val="0"/>
              </w:rPr>
              <w:t>0257</w:t>
            </w:r>
          </w:p>
        </w:tc>
        <w:tc>
          <w:tcPr>
            <w:tcW w:w="426" w:type="dxa"/>
            <w:tcBorders>
              <w:top w:val="single" w:sz="6" w:space="0" w:color="auto"/>
              <w:left w:val="single" w:sz="6" w:space="0" w:color="auto"/>
              <w:bottom w:val="single" w:sz="6" w:space="0" w:color="auto"/>
              <w:right w:val="single" w:sz="6" w:space="0" w:color="auto"/>
            </w:tcBorders>
          </w:tcPr>
          <w:p w14:paraId="69EE414F"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44C6609"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1F36E84" w14:textId="77777777" w:rsidR="00C336BB" w:rsidRPr="003557F7" w:rsidRDefault="00C336BB" w:rsidP="00DA72C9">
            <w:pPr>
              <w:pStyle w:val="TAL"/>
              <w:rPr>
                <w:noProof/>
              </w:rPr>
            </w:pPr>
            <w:r w:rsidRPr="00CA6A50">
              <w:rPr>
                <w:noProof/>
              </w:rPr>
              <w:t>Correction to Deposit an Object procedure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2E3928C" w14:textId="77777777" w:rsidR="00C336BB" w:rsidRDefault="00C336BB" w:rsidP="00DA72C9">
            <w:pPr>
              <w:pStyle w:val="TAL"/>
              <w:rPr>
                <w:snapToGrid w:val="0"/>
              </w:rPr>
            </w:pPr>
            <w:r>
              <w:rPr>
                <w:snapToGrid w:val="0"/>
              </w:rPr>
              <w:t>17.6.0</w:t>
            </w:r>
          </w:p>
        </w:tc>
      </w:tr>
      <w:tr w:rsidR="00C336BB" w:rsidRPr="00FF42F5" w14:paraId="7DDC37DE"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1CBA5EB" w14:textId="77777777" w:rsidR="00C336BB" w:rsidRDefault="00C336BB" w:rsidP="00DA72C9">
            <w:pPr>
              <w:pStyle w:val="TAL"/>
              <w:rPr>
                <w:snapToGrid w:val="0"/>
              </w:rPr>
            </w:pPr>
            <w:r>
              <w:rPr>
                <w:snapToGrid w:val="0"/>
              </w:rPr>
              <w:t>2021-04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CA8DC5F" w14:textId="77777777" w:rsidR="00C336BB" w:rsidRDefault="00C336BB" w:rsidP="00DA72C9">
            <w:pPr>
              <w:pStyle w:val="TAL"/>
              <w:rPr>
                <w:snapToGrid w:val="0"/>
              </w:rPr>
            </w:pPr>
            <w:r>
              <w:rPr>
                <w:snapToGrid w:val="0"/>
              </w:rPr>
              <w:t>SA#91-E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51B049A" w14:textId="77777777" w:rsidR="00C336BB" w:rsidRPr="00412F6A" w:rsidRDefault="00C336BB" w:rsidP="00DA72C9">
            <w:pPr>
              <w:pStyle w:val="TAL"/>
              <w:jc w:val="center"/>
            </w:pPr>
            <w:r w:rsidRPr="00412F6A">
              <w:t>SP-210178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88C447C" w14:textId="77777777" w:rsidR="00C336BB" w:rsidRDefault="00C336BB" w:rsidP="00DA72C9">
            <w:pPr>
              <w:pStyle w:val="TAL"/>
              <w:rPr>
                <w:snapToGrid w:val="0"/>
              </w:rPr>
            </w:pPr>
            <w:r>
              <w:rPr>
                <w:snapToGrid w:val="0"/>
              </w:rPr>
              <w:t>0258</w:t>
            </w:r>
          </w:p>
        </w:tc>
        <w:tc>
          <w:tcPr>
            <w:tcW w:w="426" w:type="dxa"/>
            <w:tcBorders>
              <w:top w:val="single" w:sz="6" w:space="0" w:color="auto"/>
              <w:left w:val="single" w:sz="6" w:space="0" w:color="auto"/>
              <w:bottom w:val="single" w:sz="6" w:space="0" w:color="auto"/>
              <w:right w:val="single" w:sz="6" w:space="0" w:color="auto"/>
            </w:tcBorders>
          </w:tcPr>
          <w:p w14:paraId="382C4042"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4A9FD85" w14:textId="77777777" w:rsidR="00C336BB" w:rsidRDefault="00C336BB" w:rsidP="00DA72C9">
            <w:pPr>
              <w:pStyle w:val="TAL"/>
              <w:jc w:val="center"/>
              <w:rPr>
                <w:snapToGrid w:val="0"/>
              </w:rPr>
            </w:pPr>
            <w:r>
              <w:rPr>
                <w:snapToGrid w:val="0"/>
              </w:rPr>
              <w:t>D</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86F8D1D" w14:textId="77777777" w:rsidR="00C336BB" w:rsidRPr="00CA6A50" w:rsidRDefault="00C336BB" w:rsidP="00DA72C9">
            <w:pPr>
              <w:pStyle w:val="TAL"/>
              <w:rPr>
                <w:noProof/>
              </w:rPr>
            </w:pPr>
            <w:r w:rsidRPr="00911F71">
              <w:rPr>
                <w:noProof/>
              </w:rPr>
              <w:t>Correct typos on information tables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A857B69" w14:textId="77777777" w:rsidR="00C336BB" w:rsidRDefault="00C336BB" w:rsidP="00DA72C9">
            <w:pPr>
              <w:pStyle w:val="TAL"/>
              <w:rPr>
                <w:snapToGrid w:val="0"/>
              </w:rPr>
            </w:pPr>
            <w:r>
              <w:rPr>
                <w:snapToGrid w:val="0"/>
              </w:rPr>
              <w:t>17.6.0</w:t>
            </w:r>
          </w:p>
        </w:tc>
      </w:tr>
      <w:tr w:rsidR="00C336BB" w:rsidRPr="00FF42F5" w14:paraId="034A4945"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04583FDB" w14:textId="77777777" w:rsidR="00C336BB" w:rsidRDefault="00C336BB" w:rsidP="00DA72C9">
            <w:pPr>
              <w:pStyle w:val="TAL"/>
              <w:rPr>
                <w:snapToGrid w:val="0"/>
              </w:rPr>
            </w:pPr>
            <w:r>
              <w:rPr>
                <w:snapToGrid w:val="0"/>
              </w:rPr>
              <w:t>2021-04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8965FF1" w14:textId="77777777" w:rsidR="00C336BB" w:rsidRDefault="00C336BB" w:rsidP="00DA72C9">
            <w:pPr>
              <w:pStyle w:val="TAL"/>
              <w:rPr>
                <w:snapToGrid w:val="0"/>
              </w:rPr>
            </w:pPr>
            <w:r>
              <w:rPr>
                <w:snapToGrid w:val="0"/>
              </w:rPr>
              <w:t>SA#91-E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BEB80E8" w14:textId="77777777" w:rsidR="00C336BB" w:rsidRPr="00412F6A" w:rsidRDefault="00C336BB" w:rsidP="00DA72C9">
            <w:pPr>
              <w:pStyle w:val="TAL"/>
              <w:jc w:val="center"/>
            </w:pPr>
            <w:r w:rsidRPr="00412F6A">
              <w:t>SP-210178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4BD34C0" w14:textId="77777777" w:rsidR="00C336BB" w:rsidRDefault="00C336BB" w:rsidP="00DA72C9">
            <w:pPr>
              <w:pStyle w:val="TAL"/>
              <w:rPr>
                <w:snapToGrid w:val="0"/>
              </w:rPr>
            </w:pPr>
            <w:r>
              <w:rPr>
                <w:snapToGrid w:val="0"/>
              </w:rPr>
              <w:t>0259</w:t>
            </w:r>
          </w:p>
        </w:tc>
        <w:tc>
          <w:tcPr>
            <w:tcW w:w="426" w:type="dxa"/>
            <w:tcBorders>
              <w:top w:val="single" w:sz="6" w:space="0" w:color="auto"/>
              <w:left w:val="single" w:sz="6" w:space="0" w:color="auto"/>
              <w:bottom w:val="single" w:sz="6" w:space="0" w:color="auto"/>
              <w:right w:val="single" w:sz="6" w:space="0" w:color="auto"/>
            </w:tcBorders>
          </w:tcPr>
          <w:p w14:paraId="099D75E1"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8C00131"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8FAA770" w14:textId="77777777" w:rsidR="00C336BB" w:rsidRPr="00911F71" w:rsidRDefault="00C336BB" w:rsidP="00DA72C9">
            <w:pPr>
              <w:pStyle w:val="TAL"/>
              <w:rPr>
                <w:noProof/>
              </w:rPr>
            </w:pPr>
            <w:r w:rsidRPr="005074D9">
              <w:rPr>
                <w:noProof/>
              </w:rPr>
              <w:t>Correction and clarification on file upload using HTTP procedure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2F67098" w14:textId="77777777" w:rsidR="00C336BB" w:rsidRDefault="00C336BB" w:rsidP="00DA72C9">
            <w:pPr>
              <w:pStyle w:val="TAL"/>
              <w:rPr>
                <w:snapToGrid w:val="0"/>
              </w:rPr>
            </w:pPr>
            <w:r>
              <w:rPr>
                <w:snapToGrid w:val="0"/>
              </w:rPr>
              <w:t>17.6.0</w:t>
            </w:r>
          </w:p>
        </w:tc>
      </w:tr>
      <w:tr w:rsidR="00C336BB" w:rsidRPr="00FF42F5" w14:paraId="10052F21"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3E98B92" w14:textId="77777777" w:rsidR="00C336BB" w:rsidRDefault="00C336BB" w:rsidP="00DA72C9">
            <w:pPr>
              <w:pStyle w:val="TAL"/>
              <w:rPr>
                <w:snapToGrid w:val="0"/>
              </w:rPr>
            </w:pPr>
            <w:r>
              <w:rPr>
                <w:snapToGrid w:val="0"/>
              </w:rPr>
              <w:t>2021-04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19C4006" w14:textId="77777777" w:rsidR="00C336BB" w:rsidRDefault="00C336BB" w:rsidP="00DA72C9">
            <w:pPr>
              <w:pStyle w:val="TAL"/>
              <w:rPr>
                <w:snapToGrid w:val="0"/>
              </w:rPr>
            </w:pPr>
            <w:r>
              <w:rPr>
                <w:snapToGrid w:val="0"/>
              </w:rPr>
              <w:t>SA#91-E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2510ACF" w14:textId="77777777" w:rsidR="00C336BB" w:rsidRPr="00412F6A" w:rsidRDefault="00C336BB" w:rsidP="00DA72C9">
            <w:pPr>
              <w:pStyle w:val="TAL"/>
              <w:jc w:val="center"/>
            </w:pPr>
            <w:r w:rsidRPr="00412F6A">
              <w:t>SP-210178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A187EDE" w14:textId="77777777" w:rsidR="00C336BB" w:rsidRDefault="00C336BB" w:rsidP="00DA72C9">
            <w:pPr>
              <w:pStyle w:val="TAL"/>
              <w:rPr>
                <w:snapToGrid w:val="0"/>
              </w:rPr>
            </w:pPr>
            <w:r>
              <w:rPr>
                <w:snapToGrid w:val="0"/>
              </w:rPr>
              <w:t>0260</w:t>
            </w:r>
          </w:p>
        </w:tc>
        <w:tc>
          <w:tcPr>
            <w:tcW w:w="426" w:type="dxa"/>
            <w:tcBorders>
              <w:top w:val="single" w:sz="6" w:space="0" w:color="auto"/>
              <w:left w:val="single" w:sz="6" w:space="0" w:color="auto"/>
              <w:bottom w:val="single" w:sz="6" w:space="0" w:color="auto"/>
              <w:right w:val="single" w:sz="6" w:space="0" w:color="auto"/>
            </w:tcBorders>
          </w:tcPr>
          <w:p w14:paraId="38C7D20E"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4D240E5"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1107AEA" w14:textId="77777777" w:rsidR="00C336BB" w:rsidRPr="005074D9" w:rsidRDefault="00C336BB" w:rsidP="00DA72C9">
            <w:pPr>
              <w:pStyle w:val="TAL"/>
              <w:rPr>
                <w:noProof/>
              </w:rPr>
            </w:pPr>
            <w:r w:rsidRPr="001E3737">
              <w:rPr>
                <w:noProof/>
              </w:rPr>
              <w:t>Correction to message names in some procedures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048482A" w14:textId="77777777" w:rsidR="00C336BB" w:rsidRDefault="00C336BB" w:rsidP="00DA72C9">
            <w:pPr>
              <w:pStyle w:val="TAL"/>
              <w:rPr>
                <w:snapToGrid w:val="0"/>
              </w:rPr>
            </w:pPr>
            <w:r>
              <w:rPr>
                <w:snapToGrid w:val="0"/>
              </w:rPr>
              <w:t>17.6.0</w:t>
            </w:r>
          </w:p>
        </w:tc>
      </w:tr>
      <w:tr w:rsidR="00C336BB" w:rsidRPr="00FF42F5" w14:paraId="11505028"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1EDBD7C" w14:textId="77777777" w:rsidR="00C336BB" w:rsidRDefault="00C336BB" w:rsidP="00DA72C9">
            <w:pPr>
              <w:pStyle w:val="TAL"/>
              <w:rPr>
                <w:snapToGrid w:val="0"/>
              </w:rPr>
            </w:pPr>
            <w:r>
              <w:rPr>
                <w:snapToGrid w:val="0"/>
              </w:rPr>
              <w:t>2021-04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88B163E" w14:textId="77777777" w:rsidR="00C336BB" w:rsidRDefault="00C336BB" w:rsidP="00DA72C9">
            <w:pPr>
              <w:pStyle w:val="TAL"/>
              <w:rPr>
                <w:snapToGrid w:val="0"/>
              </w:rPr>
            </w:pPr>
            <w:r>
              <w:rPr>
                <w:snapToGrid w:val="0"/>
              </w:rPr>
              <w:t>SA#91-E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AE0F3FB" w14:textId="77777777" w:rsidR="00C336BB" w:rsidRPr="00412F6A" w:rsidRDefault="00C336BB" w:rsidP="00DA72C9">
            <w:pPr>
              <w:pStyle w:val="TAL"/>
              <w:jc w:val="center"/>
            </w:pPr>
            <w:r w:rsidRPr="00412F6A">
              <w:t>SP-210178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2FCCB84" w14:textId="77777777" w:rsidR="00C336BB" w:rsidRDefault="00C336BB" w:rsidP="00DA72C9">
            <w:pPr>
              <w:pStyle w:val="TAL"/>
              <w:rPr>
                <w:snapToGrid w:val="0"/>
              </w:rPr>
            </w:pPr>
            <w:r>
              <w:rPr>
                <w:snapToGrid w:val="0"/>
              </w:rPr>
              <w:t>0261</w:t>
            </w:r>
          </w:p>
        </w:tc>
        <w:tc>
          <w:tcPr>
            <w:tcW w:w="426" w:type="dxa"/>
            <w:tcBorders>
              <w:top w:val="single" w:sz="6" w:space="0" w:color="auto"/>
              <w:left w:val="single" w:sz="6" w:space="0" w:color="auto"/>
              <w:bottom w:val="single" w:sz="6" w:space="0" w:color="auto"/>
              <w:right w:val="single" w:sz="6" w:space="0" w:color="auto"/>
            </w:tcBorders>
          </w:tcPr>
          <w:p w14:paraId="37182693"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48CA1E8"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22C1D39" w14:textId="77777777" w:rsidR="00C336BB" w:rsidRPr="001E3737" w:rsidRDefault="00C336BB" w:rsidP="00DA72C9">
            <w:pPr>
              <w:pStyle w:val="TAL"/>
              <w:rPr>
                <w:noProof/>
              </w:rPr>
            </w:pPr>
            <w:r w:rsidRPr="00C73F6A">
              <w:rPr>
                <w:noProof/>
              </w:rPr>
              <w:t>Add the IE of Emergency indicator in the message of MCData FD request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169C250" w14:textId="77777777" w:rsidR="00C336BB" w:rsidRDefault="00C336BB" w:rsidP="00DA72C9">
            <w:pPr>
              <w:pStyle w:val="TAL"/>
              <w:rPr>
                <w:snapToGrid w:val="0"/>
              </w:rPr>
            </w:pPr>
            <w:r>
              <w:rPr>
                <w:snapToGrid w:val="0"/>
              </w:rPr>
              <w:t>17.6.0</w:t>
            </w:r>
          </w:p>
        </w:tc>
      </w:tr>
      <w:tr w:rsidR="00C336BB" w:rsidRPr="00FF42F5" w14:paraId="01FBC076"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11FC0E2" w14:textId="77777777" w:rsidR="00C336BB" w:rsidRDefault="00C336BB" w:rsidP="00DA72C9">
            <w:pPr>
              <w:pStyle w:val="TAL"/>
              <w:rPr>
                <w:snapToGrid w:val="0"/>
              </w:rPr>
            </w:pPr>
            <w:r>
              <w:rPr>
                <w:snapToGrid w:val="0"/>
              </w:rPr>
              <w:t>2021-04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A377A57" w14:textId="77777777" w:rsidR="00C336BB" w:rsidRDefault="00C336BB" w:rsidP="00DA72C9">
            <w:pPr>
              <w:pStyle w:val="TAL"/>
              <w:rPr>
                <w:snapToGrid w:val="0"/>
              </w:rPr>
            </w:pPr>
            <w:r>
              <w:rPr>
                <w:snapToGrid w:val="0"/>
              </w:rPr>
              <w:t>SA#91-E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D5D2615" w14:textId="77777777" w:rsidR="00C336BB" w:rsidRPr="00412F6A" w:rsidRDefault="00C336BB" w:rsidP="00DA72C9">
            <w:pPr>
              <w:pStyle w:val="TAL"/>
              <w:jc w:val="center"/>
            </w:pPr>
            <w:r w:rsidRPr="00412F6A">
              <w:t>SP-210178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98AE29A" w14:textId="77777777" w:rsidR="00C336BB" w:rsidRDefault="00C336BB" w:rsidP="00DA72C9">
            <w:pPr>
              <w:pStyle w:val="TAL"/>
              <w:rPr>
                <w:snapToGrid w:val="0"/>
              </w:rPr>
            </w:pPr>
            <w:r>
              <w:rPr>
                <w:snapToGrid w:val="0"/>
              </w:rPr>
              <w:t>0263</w:t>
            </w:r>
          </w:p>
        </w:tc>
        <w:tc>
          <w:tcPr>
            <w:tcW w:w="426" w:type="dxa"/>
            <w:tcBorders>
              <w:top w:val="single" w:sz="6" w:space="0" w:color="auto"/>
              <w:left w:val="single" w:sz="6" w:space="0" w:color="auto"/>
              <w:bottom w:val="single" w:sz="6" w:space="0" w:color="auto"/>
              <w:right w:val="single" w:sz="6" w:space="0" w:color="auto"/>
            </w:tcBorders>
          </w:tcPr>
          <w:p w14:paraId="3023E1CC"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B9A1D42"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2615821" w14:textId="77777777" w:rsidR="00C336BB" w:rsidRPr="00C73F6A" w:rsidRDefault="00C336BB" w:rsidP="00DA72C9">
            <w:pPr>
              <w:pStyle w:val="TAL"/>
              <w:rPr>
                <w:noProof/>
              </w:rPr>
            </w:pPr>
            <w:r w:rsidRPr="00C73F6A">
              <w:rPr>
                <w:noProof/>
              </w:rPr>
              <w:t>Addition of MBMS delivery via MB2 interface for MCData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B7E93E0" w14:textId="77777777" w:rsidR="00C336BB" w:rsidRDefault="00C336BB" w:rsidP="00DA72C9">
            <w:pPr>
              <w:pStyle w:val="TAL"/>
              <w:rPr>
                <w:snapToGrid w:val="0"/>
              </w:rPr>
            </w:pPr>
            <w:r>
              <w:rPr>
                <w:snapToGrid w:val="0"/>
              </w:rPr>
              <w:t>17.6.0</w:t>
            </w:r>
          </w:p>
        </w:tc>
      </w:tr>
      <w:tr w:rsidR="00C336BB" w:rsidRPr="00FF42F5" w14:paraId="02E7C448"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213184E" w14:textId="77777777" w:rsidR="00C336BB" w:rsidRDefault="00C336BB" w:rsidP="00DA72C9">
            <w:pPr>
              <w:pStyle w:val="TAL"/>
              <w:rPr>
                <w:snapToGrid w:val="0"/>
              </w:rPr>
            </w:pPr>
            <w:r>
              <w:rPr>
                <w:snapToGrid w:val="0"/>
              </w:rPr>
              <w:t>2021-04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1982CFA" w14:textId="77777777" w:rsidR="00C336BB" w:rsidRDefault="00C336BB" w:rsidP="00DA72C9">
            <w:pPr>
              <w:pStyle w:val="TAL"/>
              <w:rPr>
                <w:snapToGrid w:val="0"/>
              </w:rPr>
            </w:pPr>
            <w:r>
              <w:rPr>
                <w:snapToGrid w:val="0"/>
              </w:rPr>
              <w:t>SA#91-E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602259F" w14:textId="77777777" w:rsidR="00C336BB" w:rsidRPr="00412F6A" w:rsidRDefault="00C336BB" w:rsidP="00DA72C9">
            <w:pPr>
              <w:pStyle w:val="TAL"/>
              <w:jc w:val="center"/>
            </w:pPr>
            <w:r w:rsidRPr="00412F6A">
              <w:t>SP-210178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B6A2471" w14:textId="77777777" w:rsidR="00C336BB" w:rsidRDefault="00C336BB" w:rsidP="00DA72C9">
            <w:pPr>
              <w:pStyle w:val="TAL"/>
              <w:rPr>
                <w:snapToGrid w:val="0"/>
              </w:rPr>
            </w:pPr>
            <w:r>
              <w:rPr>
                <w:snapToGrid w:val="0"/>
              </w:rPr>
              <w:t>0264</w:t>
            </w:r>
          </w:p>
        </w:tc>
        <w:tc>
          <w:tcPr>
            <w:tcW w:w="426" w:type="dxa"/>
            <w:tcBorders>
              <w:top w:val="single" w:sz="6" w:space="0" w:color="auto"/>
              <w:left w:val="single" w:sz="6" w:space="0" w:color="auto"/>
              <w:bottom w:val="single" w:sz="6" w:space="0" w:color="auto"/>
              <w:right w:val="single" w:sz="6" w:space="0" w:color="auto"/>
            </w:tcBorders>
          </w:tcPr>
          <w:p w14:paraId="32050188"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5188943"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956946D" w14:textId="77777777" w:rsidR="00C336BB" w:rsidRPr="00C73F6A" w:rsidRDefault="00C336BB" w:rsidP="00DA72C9">
            <w:pPr>
              <w:pStyle w:val="TAL"/>
              <w:rPr>
                <w:noProof/>
              </w:rPr>
            </w:pPr>
            <w:r w:rsidRPr="00194C85">
              <w:rPr>
                <w:noProof/>
              </w:rPr>
              <w:t>Corrections to the file distribution using HTTP procedures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988DF35" w14:textId="77777777" w:rsidR="00C336BB" w:rsidRDefault="00C336BB" w:rsidP="00DA72C9">
            <w:pPr>
              <w:pStyle w:val="TAL"/>
              <w:rPr>
                <w:snapToGrid w:val="0"/>
              </w:rPr>
            </w:pPr>
            <w:r>
              <w:rPr>
                <w:snapToGrid w:val="0"/>
              </w:rPr>
              <w:t>17.6.0</w:t>
            </w:r>
          </w:p>
        </w:tc>
      </w:tr>
      <w:tr w:rsidR="00C336BB" w:rsidRPr="00FF42F5" w14:paraId="47BB63AE"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061B156" w14:textId="77777777" w:rsidR="00C336BB" w:rsidRDefault="00C336BB" w:rsidP="00DA72C9">
            <w:pPr>
              <w:pStyle w:val="TAL"/>
              <w:rPr>
                <w:snapToGrid w:val="0"/>
              </w:rPr>
            </w:pPr>
            <w:r>
              <w:rPr>
                <w:snapToGrid w:val="0"/>
              </w:rPr>
              <w:t>2021-04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EDCE60C" w14:textId="77777777" w:rsidR="00C336BB" w:rsidRDefault="00C336BB" w:rsidP="00DA72C9">
            <w:pPr>
              <w:pStyle w:val="TAL"/>
              <w:rPr>
                <w:snapToGrid w:val="0"/>
              </w:rPr>
            </w:pPr>
            <w:r>
              <w:rPr>
                <w:snapToGrid w:val="0"/>
              </w:rPr>
              <w:t>SA#91-E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B720E82" w14:textId="77777777" w:rsidR="00C336BB" w:rsidRPr="00412F6A" w:rsidRDefault="00C336BB" w:rsidP="00DA72C9">
            <w:pPr>
              <w:pStyle w:val="TAL"/>
              <w:jc w:val="center"/>
            </w:pPr>
            <w:r w:rsidRPr="00412F6A">
              <w:t>SP-210178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1A37B3F" w14:textId="77777777" w:rsidR="00C336BB" w:rsidRDefault="00C336BB" w:rsidP="00DA72C9">
            <w:pPr>
              <w:pStyle w:val="TAL"/>
              <w:rPr>
                <w:snapToGrid w:val="0"/>
              </w:rPr>
            </w:pPr>
            <w:r>
              <w:rPr>
                <w:snapToGrid w:val="0"/>
              </w:rPr>
              <w:t>0265</w:t>
            </w:r>
          </w:p>
        </w:tc>
        <w:tc>
          <w:tcPr>
            <w:tcW w:w="426" w:type="dxa"/>
            <w:tcBorders>
              <w:top w:val="single" w:sz="6" w:space="0" w:color="auto"/>
              <w:left w:val="single" w:sz="6" w:space="0" w:color="auto"/>
              <w:bottom w:val="single" w:sz="6" w:space="0" w:color="auto"/>
              <w:right w:val="single" w:sz="6" w:space="0" w:color="auto"/>
            </w:tcBorders>
          </w:tcPr>
          <w:p w14:paraId="27BC20EA"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74782C0"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D700679" w14:textId="77777777" w:rsidR="00C336BB" w:rsidRPr="00194C85" w:rsidRDefault="00C336BB" w:rsidP="00DA72C9">
            <w:pPr>
              <w:pStyle w:val="TAL"/>
              <w:rPr>
                <w:noProof/>
              </w:rPr>
            </w:pPr>
            <w:r w:rsidRPr="00690D31">
              <w:rPr>
                <w:noProof/>
              </w:rPr>
              <w:t>MCData file upload using HTTP including request of network resources with required QoS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DB51A37" w14:textId="77777777" w:rsidR="00C336BB" w:rsidRDefault="00C336BB" w:rsidP="00DA72C9">
            <w:pPr>
              <w:pStyle w:val="TAL"/>
              <w:rPr>
                <w:snapToGrid w:val="0"/>
              </w:rPr>
            </w:pPr>
            <w:r>
              <w:rPr>
                <w:snapToGrid w:val="0"/>
              </w:rPr>
              <w:t>17.6.0</w:t>
            </w:r>
          </w:p>
        </w:tc>
      </w:tr>
      <w:tr w:rsidR="00C336BB" w:rsidRPr="00FF42F5" w14:paraId="4E05C23B"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AEBF0C9" w14:textId="77777777" w:rsidR="00C336BB" w:rsidRDefault="00C336BB" w:rsidP="00DA72C9">
            <w:pPr>
              <w:pStyle w:val="TAL"/>
              <w:rPr>
                <w:snapToGrid w:val="0"/>
              </w:rPr>
            </w:pPr>
            <w:r>
              <w:rPr>
                <w:snapToGrid w:val="0"/>
              </w:rPr>
              <w:t>2021-06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8814269" w14:textId="77777777" w:rsidR="00C336BB" w:rsidRDefault="00C336BB" w:rsidP="00DA72C9">
            <w:pPr>
              <w:pStyle w:val="TAL"/>
              <w:rPr>
                <w:snapToGrid w:val="0"/>
              </w:rPr>
            </w:pPr>
            <w:r>
              <w:rPr>
                <w:snapToGrid w:val="0"/>
              </w:rPr>
              <w:t>SA#92-E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1DD857F" w14:textId="77777777" w:rsidR="00C336BB" w:rsidRPr="00412F6A" w:rsidRDefault="00C336BB" w:rsidP="00DA72C9">
            <w:pPr>
              <w:pStyle w:val="TAL"/>
              <w:jc w:val="center"/>
            </w:pPr>
            <w:r w:rsidRPr="00D32066">
              <w:t>SP-210487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A571A53" w14:textId="77777777" w:rsidR="00C336BB" w:rsidRDefault="00C336BB" w:rsidP="00DA72C9">
            <w:pPr>
              <w:pStyle w:val="TAL"/>
              <w:rPr>
                <w:snapToGrid w:val="0"/>
              </w:rPr>
            </w:pPr>
            <w:r>
              <w:rPr>
                <w:snapToGrid w:val="0"/>
              </w:rPr>
              <w:t>0263</w:t>
            </w:r>
          </w:p>
        </w:tc>
        <w:tc>
          <w:tcPr>
            <w:tcW w:w="426" w:type="dxa"/>
            <w:tcBorders>
              <w:top w:val="single" w:sz="6" w:space="0" w:color="auto"/>
              <w:left w:val="single" w:sz="6" w:space="0" w:color="auto"/>
              <w:bottom w:val="single" w:sz="6" w:space="0" w:color="auto"/>
              <w:right w:val="single" w:sz="6" w:space="0" w:color="auto"/>
            </w:tcBorders>
          </w:tcPr>
          <w:p w14:paraId="0A99BD0B" w14:textId="77777777" w:rsidR="00C336BB" w:rsidRDefault="00C336BB" w:rsidP="00DA72C9">
            <w:pPr>
              <w:pStyle w:val="TAL"/>
              <w:jc w:val="center"/>
              <w:rPr>
                <w:snapToGrid w:val="0"/>
              </w:rPr>
            </w:pPr>
            <w:r>
              <w:rPr>
                <w:snapToGrid w:val="0"/>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6F60F22"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8AF77C5" w14:textId="77777777" w:rsidR="00C336BB" w:rsidRPr="00690D31" w:rsidRDefault="00C336BB" w:rsidP="00DA72C9">
            <w:pPr>
              <w:pStyle w:val="TAL"/>
              <w:rPr>
                <w:noProof/>
              </w:rPr>
            </w:pPr>
            <w:r w:rsidRPr="00D32066">
              <w:rPr>
                <w:noProof/>
              </w:rPr>
              <w:t>Corrections and enhancements to the Notification procedures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E92BA67" w14:textId="77777777" w:rsidR="00C336BB" w:rsidRDefault="00C336BB" w:rsidP="00DA72C9">
            <w:pPr>
              <w:pStyle w:val="TAL"/>
              <w:rPr>
                <w:snapToGrid w:val="0"/>
              </w:rPr>
            </w:pPr>
            <w:r>
              <w:rPr>
                <w:snapToGrid w:val="0"/>
              </w:rPr>
              <w:t>17.7.0</w:t>
            </w:r>
          </w:p>
        </w:tc>
      </w:tr>
      <w:tr w:rsidR="00C336BB" w:rsidRPr="00FF42F5" w14:paraId="1F282A4D"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DF92FD8" w14:textId="77777777" w:rsidR="00C336BB" w:rsidRDefault="00C336BB" w:rsidP="00DA72C9">
            <w:pPr>
              <w:pStyle w:val="TAL"/>
              <w:rPr>
                <w:snapToGrid w:val="0"/>
              </w:rPr>
            </w:pPr>
            <w:r>
              <w:rPr>
                <w:snapToGrid w:val="0"/>
              </w:rPr>
              <w:t>2021-06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BAD4636" w14:textId="77777777" w:rsidR="00C336BB" w:rsidRDefault="00C336BB" w:rsidP="00DA72C9">
            <w:pPr>
              <w:pStyle w:val="TAL"/>
              <w:rPr>
                <w:snapToGrid w:val="0"/>
              </w:rPr>
            </w:pPr>
            <w:r>
              <w:rPr>
                <w:snapToGrid w:val="0"/>
              </w:rPr>
              <w:t>SA#92-E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16B702A" w14:textId="77777777" w:rsidR="00C336BB" w:rsidRPr="00D32066" w:rsidRDefault="00C336BB" w:rsidP="00DA72C9">
            <w:pPr>
              <w:pStyle w:val="TAL"/>
              <w:jc w:val="center"/>
            </w:pPr>
            <w:r w:rsidRPr="00D32066">
              <w:t>SP-210487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1BAE07C" w14:textId="77777777" w:rsidR="00C336BB" w:rsidRDefault="00C336BB" w:rsidP="00DA72C9">
            <w:pPr>
              <w:pStyle w:val="TAL"/>
              <w:rPr>
                <w:snapToGrid w:val="0"/>
              </w:rPr>
            </w:pPr>
            <w:r>
              <w:rPr>
                <w:snapToGrid w:val="0"/>
              </w:rPr>
              <w:t>0269</w:t>
            </w:r>
          </w:p>
        </w:tc>
        <w:tc>
          <w:tcPr>
            <w:tcW w:w="426" w:type="dxa"/>
            <w:tcBorders>
              <w:top w:val="single" w:sz="6" w:space="0" w:color="auto"/>
              <w:left w:val="single" w:sz="6" w:space="0" w:color="auto"/>
              <w:bottom w:val="single" w:sz="6" w:space="0" w:color="auto"/>
              <w:right w:val="single" w:sz="6" w:space="0" w:color="auto"/>
            </w:tcBorders>
          </w:tcPr>
          <w:p w14:paraId="3942DE2C"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55211C1"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87FF5CD" w14:textId="77777777" w:rsidR="00C336BB" w:rsidRPr="00D32066" w:rsidRDefault="00C336BB" w:rsidP="00DA72C9">
            <w:pPr>
              <w:pStyle w:val="TAL"/>
              <w:rPr>
                <w:noProof/>
              </w:rPr>
            </w:pPr>
            <w:r w:rsidRPr="00B347B0">
              <w:rPr>
                <w:noProof/>
              </w:rPr>
              <w:t>Aggregated notifications and reports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0058765" w14:textId="77777777" w:rsidR="00C336BB" w:rsidRDefault="00C336BB" w:rsidP="00DA72C9">
            <w:pPr>
              <w:pStyle w:val="TAL"/>
              <w:rPr>
                <w:snapToGrid w:val="0"/>
              </w:rPr>
            </w:pPr>
            <w:r>
              <w:rPr>
                <w:snapToGrid w:val="0"/>
              </w:rPr>
              <w:t>17.7.0</w:t>
            </w:r>
          </w:p>
        </w:tc>
      </w:tr>
      <w:tr w:rsidR="00C336BB" w:rsidRPr="00FF42F5" w14:paraId="4AD85397"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62EB8225" w14:textId="77777777" w:rsidR="00C336BB" w:rsidRDefault="00C336BB" w:rsidP="00DA72C9">
            <w:pPr>
              <w:pStyle w:val="TAL"/>
              <w:rPr>
                <w:snapToGrid w:val="0"/>
              </w:rPr>
            </w:pPr>
            <w:r>
              <w:rPr>
                <w:snapToGrid w:val="0"/>
              </w:rPr>
              <w:t>2021-06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FECABCA" w14:textId="77777777" w:rsidR="00C336BB" w:rsidRDefault="00C336BB" w:rsidP="00DA72C9">
            <w:pPr>
              <w:pStyle w:val="TAL"/>
              <w:rPr>
                <w:snapToGrid w:val="0"/>
              </w:rPr>
            </w:pPr>
            <w:r>
              <w:rPr>
                <w:snapToGrid w:val="0"/>
              </w:rPr>
              <w:t>SA#92-E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587693B" w14:textId="77777777" w:rsidR="00C336BB" w:rsidRPr="00D32066" w:rsidRDefault="00C336BB" w:rsidP="00DA72C9">
            <w:pPr>
              <w:pStyle w:val="TAL"/>
              <w:jc w:val="center"/>
            </w:pPr>
            <w:r w:rsidRPr="00D32066">
              <w:t>SP-210487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6DCD839" w14:textId="77777777" w:rsidR="00C336BB" w:rsidRDefault="00C336BB" w:rsidP="00DA72C9">
            <w:pPr>
              <w:pStyle w:val="TAL"/>
              <w:rPr>
                <w:snapToGrid w:val="0"/>
              </w:rPr>
            </w:pPr>
            <w:r>
              <w:rPr>
                <w:snapToGrid w:val="0"/>
              </w:rPr>
              <w:t>0270</w:t>
            </w:r>
          </w:p>
        </w:tc>
        <w:tc>
          <w:tcPr>
            <w:tcW w:w="426" w:type="dxa"/>
            <w:tcBorders>
              <w:top w:val="single" w:sz="6" w:space="0" w:color="auto"/>
              <w:left w:val="single" w:sz="6" w:space="0" w:color="auto"/>
              <w:bottom w:val="single" w:sz="6" w:space="0" w:color="auto"/>
              <w:right w:val="single" w:sz="6" w:space="0" w:color="auto"/>
            </w:tcBorders>
          </w:tcPr>
          <w:p w14:paraId="015FC9BE"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2CB38FE"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956403D" w14:textId="77777777" w:rsidR="00C336BB" w:rsidRPr="00B347B0" w:rsidRDefault="00C336BB" w:rsidP="00DA72C9">
            <w:pPr>
              <w:pStyle w:val="TAL"/>
              <w:rPr>
                <w:noProof/>
              </w:rPr>
            </w:pPr>
            <w:r w:rsidRPr="00AE1BBD">
              <w:rPr>
                <w:noProof/>
              </w:rPr>
              <w:t>Correct misuse of the term "transmission control"</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CEB52E7" w14:textId="77777777" w:rsidR="00C336BB" w:rsidRDefault="00C336BB" w:rsidP="00DA72C9">
            <w:pPr>
              <w:pStyle w:val="TAL"/>
              <w:rPr>
                <w:snapToGrid w:val="0"/>
              </w:rPr>
            </w:pPr>
            <w:r>
              <w:rPr>
                <w:snapToGrid w:val="0"/>
              </w:rPr>
              <w:t>17.7.0</w:t>
            </w:r>
          </w:p>
        </w:tc>
      </w:tr>
      <w:tr w:rsidR="00C336BB" w:rsidRPr="00FF42F5" w14:paraId="4DEFB9A0"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680BA25E" w14:textId="77777777" w:rsidR="00C336BB" w:rsidRDefault="00C336BB" w:rsidP="00DA72C9">
            <w:pPr>
              <w:pStyle w:val="TAL"/>
              <w:rPr>
                <w:snapToGrid w:val="0"/>
              </w:rPr>
            </w:pPr>
            <w:r>
              <w:rPr>
                <w:snapToGrid w:val="0"/>
              </w:rPr>
              <w:t>2021-06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160DA2D" w14:textId="77777777" w:rsidR="00C336BB" w:rsidRDefault="00C336BB" w:rsidP="00DA72C9">
            <w:pPr>
              <w:pStyle w:val="TAL"/>
              <w:rPr>
                <w:snapToGrid w:val="0"/>
              </w:rPr>
            </w:pPr>
            <w:r>
              <w:rPr>
                <w:snapToGrid w:val="0"/>
              </w:rPr>
              <w:t>SA#92-E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B9EA4A6" w14:textId="77777777" w:rsidR="00C336BB" w:rsidRPr="00D32066" w:rsidRDefault="00C336BB" w:rsidP="00DA72C9">
            <w:pPr>
              <w:pStyle w:val="TAL"/>
              <w:jc w:val="center"/>
            </w:pPr>
            <w:r w:rsidRPr="00D32066">
              <w:t>SP-210487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01F45E7" w14:textId="77777777" w:rsidR="00C336BB" w:rsidRDefault="00C336BB" w:rsidP="00DA72C9">
            <w:pPr>
              <w:pStyle w:val="TAL"/>
              <w:rPr>
                <w:snapToGrid w:val="0"/>
              </w:rPr>
            </w:pPr>
            <w:r>
              <w:rPr>
                <w:snapToGrid w:val="0"/>
              </w:rPr>
              <w:t>0271</w:t>
            </w:r>
          </w:p>
        </w:tc>
        <w:tc>
          <w:tcPr>
            <w:tcW w:w="426" w:type="dxa"/>
            <w:tcBorders>
              <w:top w:val="single" w:sz="6" w:space="0" w:color="auto"/>
              <w:left w:val="single" w:sz="6" w:space="0" w:color="auto"/>
              <w:bottom w:val="single" w:sz="6" w:space="0" w:color="auto"/>
              <w:right w:val="single" w:sz="6" w:space="0" w:color="auto"/>
            </w:tcBorders>
          </w:tcPr>
          <w:p w14:paraId="3AC98157"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F73B8F3"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58B3404" w14:textId="77777777" w:rsidR="00C336BB" w:rsidRPr="00AE1BBD" w:rsidRDefault="00C336BB" w:rsidP="00DA72C9">
            <w:pPr>
              <w:pStyle w:val="TAL"/>
              <w:rPr>
                <w:noProof/>
              </w:rPr>
            </w:pPr>
            <w:r w:rsidRPr="00DB21A8">
              <w:rPr>
                <w:noProof/>
              </w:rPr>
              <w:t>MCData file download including request of network resources with required QoS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8577350" w14:textId="77777777" w:rsidR="00C336BB" w:rsidRDefault="00C336BB" w:rsidP="00DA72C9">
            <w:pPr>
              <w:pStyle w:val="TAL"/>
              <w:rPr>
                <w:snapToGrid w:val="0"/>
              </w:rPr>
            </w:pPr>
            <w:r>
              <w:rPr>
                <w:snapToGrid w:val="0"/>
              </w:rPr>
              <w:t>17.7.0</w:t>
            </w:r>
          </w:p>
        </w:tc>
      </w:tr>
      <w:tr w:rsidR="00C336BB" w:rsidRPr="00FF42F5" w14:paraId="7917B69F"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00B108D1" w14:textId="77777777" w:rsidR="00C336BB" w:rsidRDefault="00C336BB" w:rsidP="00DA72C9">
            <w:pPr>
              <w:pStyle w:val="TAL"/>
              <w:rPr>
                <w:snapToGrid w:val="0"/>
              </w:rPr>
            </w:pPr>
            <w:r>
              <w:rPr>
                <w:snapToGrid w:val="0"/>
              </w:rPr>
              <w:t>2021-06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2ABFDAA" w14:textId="77777777" w:rsidR="00C336BB" w:rsidRDefault="00C336BB" w:rsidP="00DA72C9">
            <w:pPr>
              <w:pStyle w:val="TAL"/>
              <w:rPr>
                <w:snapToGrid w:val="0"/>
              </w:rPr>
            </w:pPr>
            <w:r>
              <w:rPr>
                <w:snapToGrid w:val="0"/>
              </w:rPr>
              <w:t>SA#92-E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B2F1E07" w14:textId="77777777" w:rsidR="00C336BB" w:rsidRPr="00D32066" w:rsidRDefault="00C336BB" w:rsidP="00DA72C9">
            <w:pPr>
              <w:pStyle w:val="TAL"/>
              <w:jc w:val="center"/>
            </w:pPr>
            <w:r w:rsidRPr="00D32066">
              <w:t>SP-210487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99FCB86" w14:textId="77777777" w:rsidR="00C336BB" w:rsidRDefault="00C336BB" w:rsidP="00DA72C9">
            <w:pPr>
              <w:pStyle w:val="TAL"/>
              <w:rPr>
                <w:snapToGrid w:val="0"/>
              </w:rPr>
            </w:pPr>
            <w:r>
              <w:rPr>
                <w:snapToGrid w:val="0"/>
              </w:rPr>
              <w:t>0272</w:t>
            </w:r>
          </w:p>
        </w:tc>
        <w:tc>
          <w:tcPr>
            <w:tcW w:w="426" w:type="dxa"/>
            <w:tcBorders>
              <w:top w:val="single" w:sz="6" w:space="0" w:color="auto"/>
              <w:left w:val="single" w:sz="6" w:space="0" w:color="auto"/>
              <w:bottom w:val="single" w:sz="6" w:space="0" w:color="auto"/>
              <w:right w:val="single" w:sz="6" w:space="0" w:color="auto"/>
            </w:tcBorders>
          </w:tcPr>
          <w:p w14:paraId="224F8EBA"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1232E24" w14:textId="77777777" w:rsidR="00C336BB" w:rsidRDefault="00C336BB" w:rsidP="00DA72C9">
            <w:pPr>
              <w:pStyle w:val="TAL"/>
              <w:jc w:val="center"/>
              <w:rPr>
                <w:snapToGrid w:val="0"/>
              </w:rPr>
            </w:pPr>
            <w:r>
              <w:rPr>
                <w:snapToGrid w:val="0"/>
              </w:rPr>
              <w:t>C</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DADFA3D" w14:textId="77777777" w:rsidR="00C336BB" w:rsidRPr="00DB21A8" w:rsidRDefault="00C336BB" w:rsidP="00DA72C9">
            <w:pPr>
              <w:pStyle w:val="TAL"/>
              <w:rPr>
                <w:noProof/>
              </w:rPr>
            </w:pPr>
            <w:r w:rsidRPr="00870C24">
              <w:rPr>
                <w:noProof/>
              </w:rPr>
              <w:t>Enhancement and corrections to group file distribution using HTTP</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665C3DD" w14:textId="77777777" w:rsidR="00C336BB" w:rsidRDefault="00C336BB" w:rsidP="00DA72C9">
            <w:pPr>
              <w:pStyle w:val="TAL"/>
              <w:rPr>
                <w:snapToGrid w:val="0"/>
              </w:rPr>
            </w:pPr>
            <w:r>
              <w:rPr>
                <w:snapToGrid w:val="0"/>
              </w:rPr>
              <w:t>17.7.0</w:t>
            </w:r>
          </w:p>
        </w:tc>
      </w:tr>
      <w:tr w:rsidR="00C336BB" w:rsidRPr="00FF42F5" w14:paraId="4D66F4C4"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DC5DA97" w14:textId="77777777" w:rsidR="00C336BB" w:rsidRDefault="00C336BB" w:rsidP="00DA72C9">
            <w:pPr>
              <w:pStyle w:val="TAL"/>
              <w:rPr>
                <w:snapToGrid w:val="0"/>
              </w:rPr>
            </w:pPr>
            <w:r>
              <w:rPr>
                <w:snapToGrid w:val="0"/>
              </w:rPr>
              <w:t>2021-06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A5F8AD4" w14:textId="77777777" w:rsidR="00C336BB" w:rsidRDefault="00C336BB" w:rsidP="00DA72C9">
            <w:pPr>
              <w:pStyle w:val="TAL"/>
              <w:rPr>
                <w:snapToGrid w:val="0"/>
              </w:rPr>
            </w:pPr>
            <w:r>
              <w:rPr>
                <w:snapToGrid w:val="0"/>
              </w:rPr>
              <w:t>SA#92-E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E5DB4CA" w14:textId="77777777" w:rsidR="00C336BB" w:rsidRPr="00D32066" w:rsidRDefault="00C336BB" w:rsidP="00DA72C9">
            <w:pPr>
              <w:pStyle w:val="TAL"/>
              <w:jc w:val="center"/>
            </w:pPr>
            <w:r w:rsidRPr="00D32066">
              <w:t>SP-210487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BED980C" w14:textId="77777777" w:rsidR="00C336BB" w:rsidRDefault="00C336BB" w:rsidP="00DA72C9">
            <w:pPr>
              <w:pStyle w:val="TAL"/>
              <w:rPr>
                <w:snapToGrid w:val="0"/>
              </w:rPr>
            </w:pPr>
            <w:r>
              <w:rPr>
                <w:snapToGrid w:val="0"/>
              </w:rPr>
              <w:t>0273</w:t>
            </w:r>
          </w:p>
        </w:tc>
        <w:tc>
          <w:tcPr>
            <w:tcW w:w="426" w:type="dxa"/>
            <w:tcBorders>
              <w:top w:val="single" w:sz="6" w:space="0" w:color="auto"/>
              <w:left w:val="single" w:sz="6" w:space="0" w:color="auto"/>
              <w:bottom w:val="single" w:sz="6" w:space="0" w:color="auto"/>
              <w:right w:val="single" w:sz="6" w:space="0" w:color="auto"/>
            </w:tcBorders>
          </w:tcPr>
          <w:p w14:paraId="64EF0F6D"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22FA73B" w14:textId="77777777" w:rsidR="00C336BB" w:rsidRDefault="00C336BB" w:rsidP="00DA72C9">
            <w:pPr>
              <w:pStyle w:val="TAL"/>
              <w:jc w:val="center"/>
              <w:rPr>
                <w:snapToGrid w:val="0"/>
              </w:rPr>
            </w:pPr>
            <w:r>
              <w:rPr>
                <w:snapToGrid w:val="0"/>
              </w:rPr>
              <w:t>C</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92F6C15" w14:textId="77777777" w:rsidR="00C336BB" w:rsidRPr="00870C24" w:rsidRDefault="00C336BB" w:rsidP="00DA72C9">
            <w:pPr>
              <w:pStyle w:val="TAL"/>
              <w:rPr>
                <w:noProof/>
              </w:rPr>
            </w:pPr>
            <w:r w:rsidRPr="00B65BFF">
              <w:rPr>
                <w:noProof/>
              </w:rPr>
              <w:t>Enhancement and corrections to one-to-one file distribution using HTTP</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B523FD0" w14:textId="77777777" w:rsidR="00C336BB" w:rsidRDefault="00C336BB" w:rsidP="00DA72C9">
            <w:pPr>
              <w:pStyle w:val="TAL"/>
              <w:rPr>
                <w:snapToGrid w:val="0"/>
              </w:rPr>
            </w:pPr>
            <w:r>
              <w:rPr>
                <w:snapToGrid w:val="0"/>
              </w:rPr>
              <w:t>17.7.0</w:t>
            </w:r>
          </w:p>
        </w:tc>
      </w:tr>
      <w:tr w:rsidR="00C336BB" w:rsidRPr="00FF42F5" w14:paraId="3B54FDC4"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01C8D3C1" w14:textId="77777777" w:rsidR="00C336BB" w:rsidRDefault="00C336BB" w:rsidP="00DA72C9">
            <w:pPr>
              <w:pStyle w:val="TAL"/>
              <w:rPr>
                <w:snapToGrid w:val="0"/>
              </w:rPr>
            </w:pPr>
            <w:r>
              <w:rPr>
                <w:snapToGrid w:val="0"/>
              </w:rPr>
              <w:t>2021-06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07050B5" w14:textId="77777777" w:rsidR="00C336BB" w:rsidRDefault="00C336BB" w:rsidP="00DA72C9">
            <w:pPr>
              <w:pStyle w:val="TAL"/>
              <w:rPr>
                <w:snapToGrid w:val="0"/>
              </w:rPr>
            </w:pPr>
            <w:r>
              <w:rPr>
                <w:snapToGrid w:val="0"/>
              </w:rPr>
              <w:t>SA#92-E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FD4EF12" w14:textId="77777777" w:rsidR="00C336BB" w:rsidRPr="00D32066" w:rsidRDefault="00C336BB" w:rsidP="00DA72C9">
            <w:pPr>
              <w:pStyle w:val="TAL"/>
              <w:jc w:val="center"/>
            </w:pPr>
            <w:r w:rsidRPr="00EB0B6E">
              <w:t>SP-210567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6E462AC" w14:textId="77777777" w:rsidR="00C336BB" w:rsidRDefault="00C336BB" w:rsidP="00DA72C9">
            <w:pPr>
              <w:pStyle w:val="TAL"/>
              <w:rPr>
                <w:snapToGrid w:val="0"/>
              </w:rPr>
            </w:pPr>
            <w:r>
              <w:rPr>
                <w:snapToGrid w:val="0"/>
              </w:rPr>
              <w:t>0274</w:t>
            </w:r>
          </w:p>
        </w:tc>
        <w:tc>
          <w:tcPr>
            <w:tcW w:w="426" w:type="dxa"/>
            <w:tcBorders>
              <w:top w:val="single" w:sz="6" w:space="0" w:color="auto"/>
              <w:left w:val="single" w:sz="6" w:space="0" w:color="auto"/>
              <w:bottom w:val="single" w:sz="6" w:space="0" w:color="auto"/>
              <w:right w:val="single" w:sz="6" w:space="0" w:color="auto"/>
            </w:tcBorders>
          </w:tcPr>
          <w:p w14:paraId="62AA5838"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C074039"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D37A96A" w14:textId="77777777" w:rsidR="00C336BB" w:rsidRPr="00B65BFF" w:rsidRDefault="00C336BB" w:rsidP="00DA72C9">
            <w:pPr>
              <w:pStyle w:val="TAL"/>
              <w:rPr>
                <w:noProof/>
              </w:rPr>
            </w:pPr>
            <w:r w:rsidRPr="00EB0B6E">
              <w:rPr>
                <w:noProof/>
              </w:rPr>
              <w:t>Correction to MCData-5 reference point description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B6B3820" w14:textId="77777777" w:rsidR="00C336BB" w:rsidRDefault="00C336BB" w:rsidP="00DA72C9">
            <w:pPr>
              <w:pStyle w:val="TAL"/>
              <w:rPr>
                <w:snapToGrid w:val="0"/>
              </w:rPr>
            </w:pPr>
            <w:r>
              <w:rPr>
                <w:snapToGrid w:val="0"/>
              </w:rPr>
              <w:t>17.7.0</w:t>
            </w:r>
          </w:p>
        </w:tc>
      </w:tr>
      <w:tr w:rsidR="00C336BB" w:rsidRPr="00FF42F5" w14:paraId="32DBD8FF"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6980F63" w14:textId="77777777" w:rsidR="00C336BB" w:rsidRDefault="00C336BB" w:rsidP="00DA72C9">
            <w:pPr>
              <w:pStyle w:val="TAL"/>
              <w:rPr>
                <w:snapToGrid w:val="0"/>
              </w:rPr>
            </w:pPr>
            <w:r>
              <w:rPr>
                <w:snapToGrid w:val="0"/>
              </w:rPr>
              <w:t>2021-06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29311DF" w14:textId="77777777" w:rsidR="00C336BB" w:rsidRDefault="00C336BB" w:rsidP="00DA72C9">
            <w:pPr>
              <w:pStyle w:val="TAL"/>
              <w:rPr>
                <w:snapToGrid w:val="0"/>
              </w:rPr>
            </w:pPr>
            <w:r>
              <w:rPr>
                <w:snapToGrid w:val="0"/>
              </w:rPr>
              <w:t>SA#92-E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F2167BC" w14:textId="77777777" w:rsidR="00C336BB" w:rsidRPr="00EB0B6E" w:rsidRDefault="00C336BB" w:rsidP="00DA72C9">
            <w:pPr>
              <w:pStyle w:val="TAL"/>
              <w:jc w:val="center"/>
            </w:pPr>
            <w:r w:rsidRPr="00D32066">
              <w:t>SP-210487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F957B53" w14:textId="77777777" w:rsidR="00C336BB" w:rsidRDefault="00C336BB" w:rsidP="00DA72C9">
            <w:pPr>
              <w:pStyle w:val="TAL"/>
              <w:rPr>
                <w:snapToGrid w:val="0"/>
              </w:rPr>
            </w:pPr>
            <w:r>
              <w:rPr>
                <w:snapToGrid w:val="0"/>
              </w:rPr>
              <w:t>0275</w:t>
            </w:r>
          </w:p>
        </w:tc>
        <w:tc>
          <w:tcPr>
            <w:tcW w:w="426" w:type="dxa"/>
            <w:tcBorders>
              <w:top w:val="single" w:sz="6" w:space="0" w:color="auto"/>
              <w:left w:val="single" w:sz="6" w:space="0" w:color="auto"/>
              <w:bottom w:val="single" w:sz="6" w:space="0" w:color="auto"/>
              <w:right w:val="single" w:sz="6" w:space="0" w:color="auto"/>
            </w:tcBorders>
          </w:tcPr>
          <w:p w14:paraId="54A90BDF"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439596D"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728AE9F" w14:textId="77777777" w:rsidR="00C336BB" w:rsidRPr="00540DF3" w:rsidRDefault="00C336BB" w:rsidP="00DA72C9">
            <w:pPr>
              <w:pStyle w:val="TAL"/>
              <w:rPr>
                <w:noProof/>
                <w:lang w:val="en-US"/>
              </w:rPr>
            </w:pPr>
            <w:r w:rsidRPr="00B65BFF">
              <w:rPr>
                <w:noProof/>
              </w:rPr>
              <w:t>E</w:t>
            </w:r>
            <w:r>
              <w:rPr>
                <w:noProof/>
                <w:lang w:val="en-US"/>
              </w:rPr>
              <w:t>N resolutions in clause 5</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EBFE5B3" w14:textId="77777777" w:rsidR="00C336BB" w:rsidRDefault="00C336BB" w:rsidP="00DA72C9">
            <w:pPr>
              <w:pStyle w:val="TAL"/>
              <w:rPr>
                <w:snapToGrid w:val="0"/>
              </w:rPr>
            </w:pPr>
            <w:r>
              <w:rPr>
                <w:snapToGrid w:val="0"/>
              </w:rPr>
              <w:t>17.7.0</w:t>
            </w:r>
          </w:p>
        </w:tc>
      </w:tr>
      <w:tr w:rsidR="00C336BB" w:rsidRPr="00FF42F5" w14:paraId="19D6D215"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72087BA" w14:textId="77777777" w:rsidR="00C336BB" w:rsidRDefault="00C336BB" w:rsidP="00DA72C9">
            <w:pPr>
              <w:pStyle w:val="TAL"/>
              <w:rPr>
                <w:snapToGrid w:val="0"/>
              </w:rPr>
            </w:pPr>
            <w:r>
              <w:rPr>
                <w:snapToGrid w:val="0"/>
              </w:rPr>
              <w:t>2021-06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603C348" w14:textId="77777777" w:rsidR="00C336BB" w:rsidRDefault="00C336BB" w:rsidP="00DA72C9">
            <w:pPr>
              <w:pStyle w:val="TAL"/>
              <w:rPr>
                <w:snapToGrid w:val="0"/>
              </w:rPr>
            </w:pPr>
            <w:r>
              <w:rPr>
                <w:snapToGrid w:val="0"/>
              </w:rPr>
              <w:t>SA#92-E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967A3C3" w14:textId="77777777" w:rsidR="00C336BB" w:rsidRPr="00D32066" w:rsidRDefault="00C336BB" w:rsidP="00DA72C9">
            <w:pPr>
              <w:pStyle w:val="TAL"/>
              <w:jc w:val="center"/>
            </w:pPr>
            <w:r w:rsidRPr="00D32066">
              <w:t>SP-210487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8021407" w14:textId="77777777" w:rsidR="00C336BB" w:rsidRDefault="00C336BB" w:rsidP="00DA72C9">
            <w:pPr>
              <w:pStyle w:val="TAL"/>
              <w:rPr>
                <w:snapToGrid w:val="0"/>
              </w:rPr>
            </w:pPr>
            <w:r>
              <w:rPr>
                <w:snapToGrid w:val="0"/>
              </w:rPr>
              <w:t>0276</w:t>
            </w:r>
          </w:p>
        </w:tc>
        <w:tc>
          <w:tcPr>
            <w:tcW w:w="426" w:type="dxa"/>
            <w:tcBorders>
              <w:top w:val="single" w:sz="6" w:space="0" w:color="auto"/>
              <w:left w:val="single" w:sz="6" w:space="0" w:color="auto"/>
              <w:bottom w:val="single" w:sz="6" w:space="0" w:color="auto"/>
              <w:right w:val="single" w:sz="6" w:space="0" w:color="auto"/>
            </w:tcBorders>
          </w:tcPr>
          <w:p w14:paraId="32C7467B"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1E7B2C7"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0C24AD1" w14:textId="77777777" w:rsidR="00C336BB" w:rsidRPr="00B65BFF" w:rsidRDefault="00C336BB" w:rsidP="00DA72C9">
            <w:pPr>
              <w:pStyle w:val="TAL"/>
              <w:rPr>
                <w:noProof/>
              </w:rPr>
            </w:pPr>
            <w:r w:rsidRPr="00B65BFF">
              <w:rPr>
                <w:noProof/>
              </w:rPr>
              <w:t>E</w:t>
            </w:r>
            <w:r>
              <w:rPr>
                <w:noProof/>
                <w:lang w:val="en-US"/>
              </w:rPr>
              <w:t>N resolutions in clause 6</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8BD1B8D" w14:textId="77777777" w:rsidR="00C336BB" w:rsidRDefault="00C336BB" w:rsidP="00DA72C9">
            <w:pPr>
              <w:pStyle w:val="TAL"/>
              <w:rPr>
                <w:snapToGrid w:val="0"/>
              </w:rPr>
            </w:pPr>
            <w:r>
              <w:rPr>
                <w:snapToGrid w:val="0"/>
              </w:rPr>
              <w:t>17.7.0</w:t>
            </w:r>
          </w:p>
        </w:tc>
      </w:tr>
      <w:tr w:rsidR="00C336BB" w:rsidRPr="00FF42F5" w14:paraId="1B86F55C"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61462BA5" w14:textId="77777777" w:rsidR="00C336BB" w:rsidRDefault="00C336BB" w:rsidP="00DA72C9">
            <w:pPr>
              <w:pStyle w:val="TAL"/>
              <w:rPr>
                <w:snapToGrid w:val="0"/>
              </w:rPr>
            </w:pPr>
            <w:r>
              <w:rPr>
                <w:snapToGrid w:val="0"/>
              </w:rPr>
              <w:t>2021-06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C0545BC" w14:textId="77777777" w:rsidR="00C336BB" w:rsidRDefault="00C336BB" w:rsidP="00DA72C9">
            <w:pPr>
              <w:pStyle w:val="TAL"/>
              <w:rPr>
                <w:snapToGrid w:val="0"/>
              </w:rPr>
            </w:pPr>
            <w:r>
              <w:rPr>
                <w:snapToGrid w:val="0"/>
              </w:rPr>
              <w:t>SA#92-E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151339C" w14:textId="77777777" w:rsidR="00C336BB" w:rsidRPr="00D32066" w:rsidRDefault="00C336BB" w:rsidP="00DA72C9">
            <w:pPr>
              <w:pStyle w:val="TAL"/>
              <w:jc w:val="center"/>
            </w:pPr>
            <w:r w:rsidRPr="00D32066">
              <w:t>SP-210487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335BA3E" w14:textId="77777777" w:rsidR="00C336BB" w:rsidRDefault="00C336BB" w:rsidP="00DA72C9">
            <w:pPr>
              <w:pStyle w:val="TAL"/>
              <w:rPr>
                <w:snapToGrid w:val="0"/>
              </w:rPr>
            </w:pPr>
            <w:r>
              <w:rPr>
                <w:snapToGrid w:val="0"/>
              </w:rPr>
              <w:t>0277</w:t>
            </w:r>
          </w:p>
        </w:tc>
        <w:tc>
          <w:tcPr>
            <w:tcW w:w="426" w:type="dxa"/>
            <w:tcBorders>
              <w:top w:val="single" w:sz="6" w:space="0" w:color="auto"/>
              <w:left w:val="single" w:sz="6" w:space="0" w:color="auto"/>
              <w:bottom w:val="single" w:sz="6" w:space="0" w:color="auto"/>
              <w:right w:val="single" w:sz="6" w:space="0" w:color="auto"/>
            </w:tcBorders>
          </w:tcPr>
          <w:p w14:paraId="2F36BCCF"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1F61455"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876F77E" w14:textId="77777777" w:rsidR="00C336BB" w:rsidRPr="00B65BFF" w:rsidRDefault="00C336BB" w:rsidP="00DA72C9">
            <w:pPr>
              <w:pStyle w:val="TAL"/>
              <w:rPr>
                <w:noProof/>
              </w:rPr>
            </w:pPr>
            <w:r w:rsidRPr="00B65BFF">
              <w:rPr>
                <w:noProof/>
              </w:rPr>
              <w:t>E</w:t>
            </w:r>
            <w:r>
              <w:rPr>
                <w:noProof/>
                <w:lang w:val="en-US"/>
              </w:rPr>
              <w:t>N resolutions in clause 7</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70164DB" w14:textId="77777777" w:rsidR="00C336BB" w:rsidRDefault="00C336BB" w:rsidP="00DA72C9">
            <w:pPr>
              <w:pStyle w:val="TAL"/>
              <w:rPr>
                <w:snapToGrid w:val="0"/>
              </w:rPr>
            </w:pPr>
            <w:r>
              <w:rPr>
                <w:snapToGrid w:val="0"/>
              </w:rPr>
              <w:t>17.7.0</w:t>
            </w:r>
          </w:p>
        </w:tc>
      </w:tr>
      <w:tr w:rsidR="00C336BB" w:rsidRPr="00FF42F5" w14:paraId="4E4F1796"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37F8F0F" w14:textId="77777777" w:rsidR="00C336BB" w:rsidRDefault="00C336BB" w:rsidP="00DA72C9">
            <w:pPr>
              <w:pStyle w:val="TAL"/>
              <w:rPr>
                <w:snapToGrid w:val="0"/>
              </w:rPr>
            </w:pPr>
            <w:r>
              <w:rPr>
                <w:snapToGrid w:val="0"/>
              </w:rPr>
              <w:t>2021-06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F9FF49C" w14:textId="77777777" w:rsidR="00C336BB" w:rsidRDefault="00C336BB" w:rsidP="00DA72C9">
            <w:pPr>
              <w:pStyle w:val="TAL"/>
              <w:rPr>
                <w:snapToGrid w:val="0"/>
              </w:rPr>
            </w:pPr>
            <w:r>
              <w:rPr>
                <w:snapToGrid w:val="0"/>
              </w:rPr>
              <w:t>SA#92-E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677ED6B" w14:textId="77777777" w:rsidR="00C336BB" w:rsidRPr="00D32066" w:rsidRDefault="00C336BB" w:rsidP="00DA72C9">
            <w:pPr>
              <w:pStyle w:val="TAL"/>
              <w:jc w:val="center"/>
            </w:pPr>
            <w:r w:rsidRPr="00D32066">
              <w:t>SP-210487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1DC1FAE" w14:textId="77777777" w:rsidR="00C336BB" w:rsidRDefault="00C336BB" w:rsidP="00DA72C9">
            <w:pPr>
              <w:pStyle w:val="TAL"/>
              <w:rPr>
                <w:snapToGrid w:val="0"/>
              </w:rPr>
            </w:pPr>
            <w:r>
              <w:rPr>
                <w:snapToGrid w:val="0"/>
              </w:rPr>
              <w:t>0278</w:t>
            </w:r>
          </w:p>
        </w:tc>
        <w:tc>
          <w:tcPr>
            <w:tcW w:w="426" w:type="dxa"/>
            <w:tcBorders>
              <w:top w:val="single" w:sz="6" w:space="0" w:color="auto"/>
              <w:left w:val="single" w:sz="6" w:space="0" w:color="auto"/>
              <w:bottom w:val="single" w:sz="6" w:space="0" w:color="auto"/>
              <w:right w:val="single" w:sz="6" w:space="0" w:color="auto"/>
            </w:tcBorders>
          </w:tcPr>
          <w:p w14:paraId="14B808B7"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333184A"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A37B77C" w14:textId="77777777" w:rsidR="00C336BB" w:rsidRPr="00B65BFF" w:rsidRDefault="00C336BB" w:rsidP="00DA72C9">
            <w:pPr>
              <w:pStyle w:val="TAL"/>
              <w:rPr>
                <w:noProof/>
              </w:rPr>
            </w:pPr>
            <w:r w:rsidRPr="00B65BFF">
              <w:rPr>
                <w:noProof/>
              </w:rPr>
              <w:t>E</w:t>
            </w:r>
            <w:r>
              <w:rPr>
                <w:noProof/>
                <w:lang w:val="en-US"/>
              </w:rPr>
              <w:t>N resolution in B.1</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686D968" w14:textId="77777777" w:rsidR="00C336BB" w:rsidRDefault="00C336BB" w:rsidP="00DA72C9">
            <w:pPr>
              <w:pStyle w:val="TAL"/>
              <w:rPr>
                <w:snapToGrid w:val="0"/>
              </w:rPr>
            </w:pPr>
            <w:r>
              <w:rPr>
                <w:snapToGrid w:val="0"/>
              </w:rPr>
              <w:t>17.7.0</w:t>
            </w:r>
          </w:p>
        </w:tc>
      </w:tr>
      <w:tr w:rsidR="00C336BB" w:rsidRPr="00FF42F5" w14:paraId="1DA33498"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B48C728" w14:textId="77777777" w:rsidR="00C336BB" w:rsidRDefault="00C336BB" w:rsidP="00DA72C9">
            <w:pPr>
              <w:pStyle w:val="TAL"/>
              <w:rPr>
                <w:snapToGrid w:val="0"/>
              </w:rPr>
            </w:pPr>
            <w:r>
              <w:rPr>
                <w:snapToGrid w:val="0"/>
              </w:rPr>
              <w:t>2021-06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20D386D" w14:textId="77777777" w:rsidR="00C336BB" w:rsidRDefault="00C336BB" w:rsidP="00DA72C9">
            <w:pPr>
              <w:pStyle w:val="TAL"/>
              <w:rPr>
                <w:snapToGrid w:val="0"/>
              </w:rPr>
            </w:pPr>
            <w:r>
              <w:rPr>
                <w:snapToGrid w:val="0"/>
              </w:rPr>
              <w:t>SA#92-E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03A80D9" w14:textId="77777777" w:rsidR="00C336BB" w:rsidRPr="00D32066" w:rsidRDefault="00C336BB" w:rsidP="00DA72C9">
            <w:pPr>
              <w:pStyle w:val="TAL"/>
              <w:jc w:val="center"/>
            </w:pPr>
            <w:r w:rsidRPr="00D32066">
              <w:t>SP-210487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F6DB0BE" w14:textId="77777777" w:rsidR="00C336BB" w:rsidRDefault="00C336BB" w:rsidP="00DA72C9">
            <w:pPr>
              <w:pStyle w:val="TAL"/>
              <w:rPr>
                <w:snapToGrid w:val="0"/>
              </w:rPr>
            </w:pPr>
            <w:r>
              <w:rPr>
                <w:snapToGrid w:val="0"/>
              </w:rPr>
              <w:t>0279</w:t>
            </w:r>
          </w:p>
        </w:tc>
        <w:tc>
          <w:tcPr>
            <w:tcW w:w="426" w:type="dxa"/>
            <w:tcBorders>
              <w:top w:val="single" w:sz="6" w:space="0" w:color="auto"/>
              <w:left w:val="single" w:sz="6" w:space="0" w:color="auto"/>
              <w:bottom w:val="single" w:sz="6" w:space="0" w:color="auto"/>
              <w:right w:val="single" w:sz="6" w:space="0" w:color="auto"/>
            </w:tcBorders>
          </w:tcPr>
          <w:p w14:paraId="1E222D6F"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035CEF2"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B50E8AA" w14:textId="77777777" w:rsidR="00C336BB" w:rsidRPr="00540DF3" w:rsidRDefault="00C336BB" w:rsidP="00DA72C9">
            <w:pPr>
              <w:pStyle w:val="TAL"/>
              <w:rPr>
                <w:noProof/>
                <w:lang w:val="en-US"/>
              </w:rPr>
            </w:pPr>
            <w:r>
              <w:rPr>
                <w:noProof/>
                <w:lang w:val="en-US"/>
              </w:rPr>
              <w:t>Proposal on Data Streaming service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9FA97EC" w14:textId="77777777" w:rsidR="00C336BB" w:rsidRDefault="00C336BB" w:rsidP="00DA72C9">
            <w:pPr>
              <w:pStyle w:val="TAL"/>
              <w:rPr>
                <w:snapToGrid w:val="0"/>
              </w:rPr>
            </w:pPr>
            <w:r>
              <w:rPr>
                <w:snapToGrid w:val="0"/>
              </w:rPr>
              <w:t>17.7.0</w:t>
            </w:r>
          </w:p>
        </w:tc>
      </w:tr>
      <w:tr w:rsidR="00C336BB" w:rsidRPr="00FF42F5" w14:paraId="1F803417"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9256870" w14:textId="77777777" w:rsidR="00C336BB" w:rsidRDefault="00C336BB" w:rsidP="00DA72C9">
            <w:pPr>
              <w:pStyle w:val="TAL"/>
              <w:rPr>
                <w:snapToGrid w:val="0"/>
              </w:rPr>
            </w:pPr>
            <w:r>
              <w:rPr>
                <w:snapToGrid w:val="0"/>
              </w:rPr>
              <w:t>2021-09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B245386" w14:textId="77777777" w:rsidR="00C336BB" w:rsidRDefault="00C336BB" w:rsidP="00DA72C9">
            <w:pPr>
              <w:pStyle w:val="TAL"/>
              <w:rPr>
                <w:snapToGrid w:val="0"/>
              </w:rPr>
            </w:pPr>
            <w:r>
              <w:rPr>
                <w:snapToGrid w:val="0"/>
              </w:rPr>
              <w:t>SA#93-E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BA5166B" w14:textId="77777777" w:rsidR="00C336BB" w:rsidRPr="00D32066" w:rsidRDefault="00C336BB" w:rsidP="00DA72C9">
            <w:pPr>
              <w:pStyle w:val="TAL"/>
              <w:jc w:val="center"/>
            </w:pPr>
            <w:r w:rsidRPr="00D56A75">
              <w:t>SP-210962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759DF70" w14:textId="77777777" w:rsidR="00C336BB" w:rsidRDefault="00C336BB" w:rsidP="00DA72C9">
            <w:pPr>
              <w:pStyle w:val="TAL"/>
              <w:rPr>
                <w:snapToGrid w:val="0"/>
              </w:rPr>
            </w:pPr>
            <w:r>
              <w:rPr>
                <w:snapToGrid w:val="0"/>
              </w:rPr>
              <w:t>0281</w:t>
            </w:r>
          </w:p>
        </w:tc>
        <w:tc>
          <w:tcPr>
            <w:tcW w:w="426" w:type="dxa"/>
            <w:tcBorders>
              <w:top w:val="single" w:sz="6" w:space="0" w:color="auto"/>
              <w:left w:val="single" w:sz="6" w:space="0" w:color="auto"/>
              <w:bottom w:val="single" w:sz="6" w:space="0" w:color="auto"/>
              <w:right w:val="single" w:sz="6" w:space="0" w:color="auto"/>
            </w:tcBorders>
          </w:tcPr>
          <w:p w14:paraId="6DDD99FC"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96951A1"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86D7BB6" w14:textId="77777777" w:rsidR="00C336BB" w:rsidRDefault="00C336BB" w:rsidP="00DA72C9">
            <w:pPr>
              <w:pStyle w:val="TAL"/>
              <w:rPr>
                <w:noProof/>
                <w:lang w:val="en-US"/>
              </w:rPr>
            </w:pPr>
            <w:r>
              <w:rPr>
                <w:noProof/>
                <w:lang w:val="en-US"/>
              </w:rPr>
              <w:t>V</w:t>
            </w:r>
            <w:r w:rsidRPr="00D56A75">
              <w:rPr>
                <w:noProof/>
                <w:lang w:val="en-US"/>
              </w:rPr>
              <w:t>arious fixes for 23.282</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B2FB002" w14:textId="77777777" w:rsidR="00C336BB" w:rsidRDefault="00C336BB" w:rsidP="00DA72C9">
            <w:pPr>
              <w:pStyle w:val="TAL"/>
              <w:rPr>
                <w:snapToGrid w:val="0"/>
              </w:rPr>
            </w:pPr>
            <w:r>
              <w:rPr>
                <w:snapToGrid w:val="0"/>
              </w:rPr>
              <w:t>17.8.0</w:t>
            </w:r>
          </w:p>
        </w:tc>
      </w:tr>
      <w:tr w:rsidR="00C336BB" w:rsidRPr="00FF42F5" w14:paraId="20F1B954"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45B1779" w14:textId="77777777" w:rsidR="00C336BB" w:rsidRDefault="00C336BB" w:rsidP="00DA72C9">
            <w:pPr>
              <w:pStyle w:val="TAL"/>
              <w:rPr>
                <w:snapToGrid w:val="0"/>
              </w:rPr>
            </w:pPr>
            <w:r>
              <w:rPr>
                <w:snapToGrid w:val="0"/>
              </w:rPr>
              <w:t>2021-09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5A02A84" w14:textId="77777777" w:rsidR="00C336BB" w:rsidRDefault="00C336BB" w:rsidP="00DA72C9">
            <w:pPr>
              <w:pStyle w:val="TAL"/>
              <w:rPr>
                <w:snapToGrid w:val="0"/>
              </w:rPr>
            </w:pPr>
            <w:r>
              <w:rPr>
                <w:snapToGrid w:val="0"/>
              </w:rPr>
              <w:t>SA#93-E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C8BCE36" w14:textId="77777777" w:rsidR="00C336BB" w:rsidRPr="00D32066" w:rsidRDefault="00C336BB" w:rsidP="00DA72C9">
            <w:pPr>
              <w:pStyle w:val="TAL"/>
              <w:jc w:val="center"/>
            </w:pPr>
            <w:r w:rsidRPr="00D56A75">
              <w:t>SP-210962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A72D9AA" w14:textId="77777777" w:rsidR="00C336BB" w:rsidRDefault="00C336BB" w:rsidP="00DA72C9">
            <w:pPr>
              <w:pStyle w:val="TAL"/>
              <w:rPr>
                <w:snapToGrid w:val="0"/>
              </w:rPr>
            </w:pPr>
            <w:r>
              <w:rPr>
                <w:snapToGrid w:val="0"/>
              </w:rPr>
              <w:t>0282</w:t>
            </w:r>
          </w:p>
        </w:tc>
        <w:tc>
          <w:tcPr>
            <w:tcW w:w="426" w:type="dxa"/>
            <w:tcBorders>
              <w:top w:val="single" w:sz="6" w:space="0" w:color="auto"/>
              <w:left w:val="single" w:sz="6" w:space="0" w:color="auto"/>
              <w:bottom w:val="single" w:sz="6" w:space="0" w:color="auto"/>
              <w:right w:val="single" w:sz="6" w:space="0" w:color="auto"/>
            </w:tcBorders>
          </w:tcPr>
          <w:p w14:paraId="331525E7"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D5BCBE9"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5AA7DF0" w14:textId="77777777" w:rsidR="00C336BB" w:rsidRDefault="00C336BB" w:rsidP="00DA72C9">
            <w:pPr>
              <w:pStyle w:val="TAL"/>
              <w:rPr>
                <w:noProof/>
                <w:lang w:val="en-US"/>
              </w:rPr>
            </w:pPr>
            <w:r w:rsidRPr="00D56A75">
              <w:rPr>
                <w:noProof/>
                <w:lang w:val="en-US"/>
              </w:rPr>
              <w:t>Notification URL correction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8AE474B" w14:textId="77777777" w:rsidR="00C336BB" w:rsidRDefault="00C336BB" w:rsidP="00DA72C9">
            <w:pPr>
              <w:pStyle w:val="TAL"/>
              <w:rPr>
                <w:snapToGrid w:val="0"/>
              </w:rPr>
            </w:pPr>
            <w:r>
              <w:rPr>
                <w:snapToGrid w:val="0"/>
              </w:rPr>
              <w:t>17.8.0</w:t>
            </w:r>
          </w:p>
        </w:tc>
      </w:tr>
      <w:tr w:rsidR="00C336BB" w:rsidRPr="00FF42F5" w14:paraId="57EB06F3"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45F7E04" w14:textId="77777777" w:rsidR="00C336BB" w:rsidRDefault="00C336BB" w:rsidP="00DA72C9">
            <w:pPr>
              <w:pStyle w:val="TAL"/>
              <w:rPr>
                <w:snapToGrid w:val="0"/>
              </w:rPr>
            </w:pPr>
            <w:r>
              <w:rPr>
                <w:snapToGrid w:val="0"/>
              </w:rPr>
              <w:t>2021-09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E7249A1" w14:textId="77777777" w:rsidR="00C336BB" w:rsidRDefault="00C336BB" w:rsidP="00DA72C9">
            <w:pPr>
              <w:pStyle w:val="TAL"/>
              <w:rPr>
                <w:snapToGrid w:val="0"/>
              </w:rPr>
            </w:pPr>
            <w:r>
              <w:rPr>
                <w:snapToGrid w:val="0"/>
              </w:rPr>
              <w:t>SA#93-E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17F67CD" w14:textId="77777777" w:rsidR="00C336BB" w:rsidRPr="00D56A75" w:rsidRDefault="00C336BB" w:rsidP="00DA72C9">
            <w:pPr>
              <w:pStyle w:val="TAL"/>
              <w:jc w:val="center"/>
            </w:pPr>
            <w:r w:rsidRPr="00D56A75">
              <w:t>SP-210962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FBDF3CC" w14:textId="77777777" w:rsidR="00C336BB" w:rsidRDefault="00C336BB" w:rsidP="00DA72C9">
            <w:pPr>
              <w:pStyle w:val="TAL"/>
              <w:rPr>
                <w:snapToGrid w:val="0"/>
              </w:rPr>
            </w:pPr>
            <w:r>
              <w:rPr>
                <w:snapToGrid w:val="0"/>
              </w:rPr>
              <w:t>0283</w:t>
            </w:r>
          </w:p>
        </w:tc>
        <w:tc>
          <w:tcPr>
            <w:tcW w:w="426" w:type="dxa"/>
            <w:tcBorders>
              <w:top w:val="single" w:sz="6" w:space="0" w:color="auto"/>
              <w:left w:val="single" w:sz="6" w:space="0" w:color="auto"/>
              <w:bottom w:val="single" w:sz="6" w:space="0" w:color="auto"/>
              <w:right w:val="single" w:sz="6" w:space="0" w:color="auto"/>
            </w:tcBorders>
          </w:tcPr>
          <w:p w14:paraId="553EA828"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FC5F892"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8DDE469" w14:textId="77777777" w:rsidR="00C336BB" w:rsidRPr="00D56A75" w:rsidRDefault="00C336BB" w:rsidP="00DA72C9">
            <w:pPr>
              <w:pStyle w:val="TAL"/>
              <w:rPr>
                <w:noProof/>
                <w:lang w:val="en-US"/>
              </w:rPr>
            </w:pPr>
            <w:r w:rsidRPr="0014655C">
              <w:rPr>
                <w:noProof/>
                <w:lang w:val="en-US"/>
              </w:rPr>
              <w:t>Clarify the supports of stored and forward functionality</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3907527" w14:textId="77777777" w:rsidR="00C336BB" w:rsidRDefault="00C336BB" w:rsidP="00DA72C9">
            <w:pPr>
              <w:pStyle w:val="TAL"/>
              <w:rPr>
                <w:snapToGrid w:val="0"/>
              </w:rPr>
            </w:pPr>
            <w:r>
              <w:rPr>
                <w:snapToGrid w:val="0"/>
              </w:rPr>
              <w:t>17.8.0</w:t>
            </w:r>
          </w:p>
        </w:tc>
      </w:tr>
      <w:tr w:rsidR="00C336BB" w:rsidRPr="00FF42F5" w14:paraId="45108544"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6E767171" w14:textId="77777777" w:rsidR="00C336BB" w:rsidRDefault="00C336BB" w:rsidP="00DA72C9">
            <w:pPr>
              <w:pStyle w:val="TAL"/>
              <w:rPr>
                <w:snapToGrid w:val="0"/>
              </w:rPr>
            </w:pPr>
            <w:r>
              <w:rPr>
                <w:snapToGrid w:val="0"/>
              </w:rPr>
              <w:t>2021-09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0EADBBC" w14:textId="77777777" w:rsidR="00C336BB" w:rsidRDefault="00C336BB" w:rsidP="00DA72C9">
            <w:pPr>
              <w:pStyle w:val="TAL"/>
              <w:rPr>
                <w:snapToGrid w:val="0"/>
              </w:rPr>
            </w:pPr>
            <w:r>
              <w:rPr>
                <w:snapToGrid w:val="0"/>
              </w:rPr>
              <w:t>SA#93-E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CFC937C" w14:textId="77777777" w:rsidR="00C336BB" w:rsidRPr="00D56A75" w:rsidRDefault="00C336BB" w:rsidP="00DA72C9">
            <w:pPr>
              <w:pStyle w:val="TAL"/>
              <w:jc w:val="center"/>
            </w:pPr>
            <w:r w:rsidRPr="00D56A75">
              <w:t>SP-210962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0B2F43B" w14:textId="77777777" w:rsidR="00C336BB" w:rsidRDefault="00C336BB" w:rsidP="00DA72C9">
            <w:pPr>
              <w:pStyle w:val="TAL"/>
              <w:rPr>
                <w:snapToGrid w:val="0"/>
              </w:rPr>
            </w:pPr>
            <w:r>
              <w:rPr>
                <w:snapToGrid w:val="0"/>
              </w:rPr>
              <w:t>0284</w:t>
            </w:r>
          </w:p>
        </w:tc>
        <w:tc>
          <w:tcPr>
            <w:tcW w:w="426" w:type="dxa"/>
            <w:tcBorders>
              <w:top w:val="single" w:sz="6" w:space="0" w:color="auto"/>
              <w:left w:val="single" w:sz="6" w:space="0" w:color="auto"/>
              <w:bottom w:val="single" w:sz="6" w:space="0" w:color="auto"/>
              <w:right w:val="single" w:sz="6" w:space="0" w:color="auto"/>
            </w:tcBorders>
          </w:tcPr>
          <w:p w14:paraId="4C5062C2"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2E998D3"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698A328" w14:textId="77777777" w:rsidR="00C336BB" w:rsidRPr="0014655C" w:rsidRDefault="00C336BB" w:rsidP="00DA72C9">
            <w:pPr>
              <w:pStyle w:val="TAL"/>
              <w:rPr>
                <w:noProof/>
                <w:lang w:val="en-US"/>
              </w:rPr>
            </w:pPr>
            <w:r w:rsidRPr="002005D0">
              <w:rPr>
                <w:noProof/>
                <w:lang w:val="en-US"/>
              </w:rPr>
              <w:t>Correction of preconditions and statements related to storing of MCData communication into Message store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8B7FA76" w14:textId="77777777" w:rsidR="00C336BB" w:rsidRDefault="00C336BB" w:rsidP="00DA72C9">
            <w:pPr>
              <w:pStyle w:val="TAL"/>
              <w:rPr>
                <w:snapToGrid w:val="0"/>
              </w:rPr>
            </w:pPr>
            <w:r>
              <w:rPr>
                <w:snapToGrid w:val="0"/>
              </w:rPr>
              <w:t>17.8.0</w:t>
            </w:r>
          </w:p>
        </w:tc>
      </w:tr>
      <w:tr w:rsidR="00C336BB" w:rsidRPr="00FF42F5" w14:paraId="02D9BAE9"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5D55A0C" w14:textId="77777777" w:rsidR="00C336BB" w:rsidRDefault="00C336BB" w:rsidP="00DA72C9">
            <w:pPr>
              <w:pStyle w:val="TAL"/>
              <w:rPr>
                <w:snapToGrid w:val="0"/>
              </w:rPr>
            </w:pPr>
            <w:r>
              <w:rPr>
                <w:snapToGrid w:val="0"/>
              </w:rPr>
              <w:t>2021-09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4EC37C2" w14:textId="77777777" w:rsidR="00C336BB" w:rsidRDefault="00C336BB" w:rsidP="00DA72C9">
            <w:pPr>
              <w:pStyle w:val="TAL"/>
              <w:rPr>
                <w:snapToGrid w:val="0"/>
              </w:rPr>
            </w:pPr>
            <w:r>
              <w:rPr>
                <w:snapToGrid w:val="0"/>
              </w:rPr>
              <w:t>SA#93-E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523C632" w14:textId="77777777" w:rsidR="00C336BB" w:rsidRPr="00D56A75" w:rsidRDefault="00C336BB" w:rsidP="00DA72C9">
            <w:pPr>
              <w:pStyle w:val="TAL"/>
              <w:jc w:val="center"/>
            </w:pPr>
            <w:r w:rsidRPr="00D56A75">
              <w:t>SP-210962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8775942" w14:textId="77777777" w:rsidR="00C336BB" w:rsidRDefault="00C336BB" w:rsidP="00DA72C9">
            <w:pPr>
              <w:pStyle w:val="TAL"/>
              <w:rPr>
                <w:snapToGrid w:val="0"/>
              </w:rPr>
            </w:pPr>
            <w:r>
              <w:rPr>
                <w:snapToGrid w:val="0"/>
              </w:rPr>
              <w:t>0285</w:t>
            </w:r>
          </w:p>
        </w:tc>
        <w:tc>
          <w:tcPr>
            <w:tcW w:w="426" w:type="dxa"/>
            <w:tcBorders>
              <w:top w:val="single" w:sz="6" w:space="0" w:color="auto"/>
              <w:left w:val="single" w:sz="6" w:space="0" w:color="auto"/>
              <w:bottom w:val="single" w:sz="6" w:space="0" w:color="auto"/>
              <w:right w:val="single" w:sz="6" w:space="0" w:color="auto"/>
            </w:tcBorders>
          </w:tcPr>
          <w:p w14:paraId="15A824CD"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E988EA2"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DA4C599" w14:textId="77777777" w:rsidR="00C336BB" w:rsidRPr="002005D0" w:rsidRDefault="00C336BB" w:rsidP="00DA72C9">
            <w:pPr>
              <w:pStyle w:val="TAL"/>
              <w:rPr>
                <w:noProof/>
                <w:lang w:val="en-US"/>
              </w:rPr>
            </w:pPr>
            <w:r w:rsidRPr="00A972C4">
              <w:rPr>
                <w:noProof/>
                <w:lang w:val="en-US"/>
              </w:rPr>
              <w:t>Clarifying the use of deposit file indication IE in MCData FD request using HTTP</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53D7C62" w14:textId="77777777" w:rsidR="00C336BB" w:rsidRDefault="00C336BB" w:rsidP="00DA72C9">
            <w:pPr>
              <w:pStyle w:val="TAL"/>
              <w:rPr>
                <w:snapToGrid w:val="0"/>
              </w:rPr>
            </w:pPr>
            <w:r>
              <w:rPr>
                <w:snapToGrid w:val="0"/>
              </w:rPr>
              <w:t>17.8.0</w:t>
            </w:r>
          </w:p>
        </w:tc>
      </w:tr>
      <w:tr w:rsidR="00C336BB" w:rsidRPr="00FF42F5" w14:paraId="132C822E"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5E4210F" w14:textId="77777777" w:rsidR="00C336BB" w:rsidRDefault="00C336BB" w:rsidP="00DA72C9">
            <w:pPr>
              <w:pStyle w:val="TAL"/>
              <w:rPr>
                <w:snapToGrid w:val="0"/>
              </w:rPr>
            </w:pPr>
            <w:r>
              <w:rPr>
                <w:snapToGrid w:val="0"/>
              </w:rPr>
              <w:t>2021-09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BD520EE" w14:textId="77777777" w:rsidR="00C336BB" w:rsidRDefault="00C336BB" w:rsidP="00DA72C9">
            <w:pPr>
              <w:pStyle w:val="TAL"/>
              <w:rPr>
                <w:snapToGrid w:val="0"/>
              </w:rPr>
            </w:pPr>
            <w:r>
              <w:rPr>
                <w:snapToGrid w:val="0"/>
              </w:rPr>
              <w:t>SA#93-E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A5D2B31" w14:textId="77777777" w:rsidR="00C336BB" w:rsidRPr="00D56A75" w:rsidRDefault="00C336BB" w:rsidP="00DA72C9">
            <w:pPr>
              <w:pStyle w:val="TAL"/>
              <w:jc w:val="center"/>
            </w:pPr>
            <w:r w:rsidRPr="00D56A75">
              <w:t>SP-210962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34EE3BE" w14:textId="77777777" w:rsidR="00C336BB" w:rsidRDefault="00C336BB" w:rsidP="00DA72C9">
            <w:pPr>
              <w:pStyle w:val="TAL"/>
              <w:rPr>
                <w:snapToGrid w:val="0"/>
              </w:rPr>
            </w:pPr>
            <w:r>
              <w:rPr>
                <w:snapToGrid w:val="0"/>
              </w:rPr>
              <w:t>0286</w:t>
            </w:r>
          </w:p>
        </w:tc>
        <w:tc>
          <w:tcPr>
            <w:tcW w:w="426" w:type="dxa"/>
            <w:tcBorders>
              <w:top w:val="single" w:sz="6" w:space="0" w:color="auto"/>
              <w:left w:val="single" w:sz="6" w:space="0" w:color="auto"/>
              <w:bottom w:val="single" w:sz="6" w:space="0" w:color="auto"/>
              <w:right w:val="single" w:sz="6" w:space="0" w:color="auto"/>
            </w:tcBorders>
          </w:tcPr>
          <w:p w14:paraId="3483F446"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53EEBD5"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9EA3262" w14:textId="77777777" w:rsidR="00C336BB" w:rsidRPr="00A972C4" w:rsidRDefault="00C336BB" w:rsidP="00DA72C9">
            <w:pPr>
              <w:pStyle w:val="TAL"/>
              <w:rPr>
                <w:noProof/>
                <w:lang w:val="en-US"/>
              </w:rPr>
            </w:pPr>
            <w:r w:rsidRPr="0084616C">
              <w:rPr>
                <w:noProof/>
                <w:lang w:val="en-US"/>
              </w:rPr>
              <w:t>Clarifying the lossless communication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89B9193" w14:textId="77777777" w:rsidR="00C336BB" w:rsidRDefault="00C336BB" w:rsidP="00DA72C9">
            <w:pPr>
              <w:pStyle w:val="TAL"/>
              <w:rPr>
                <w:snapToGrid w:val="0"/>
              </w:rPr>
            </w:pPr>
            <w:r>
              <w:rPr>
                <w:snapToGrid w:val="0"/>
              </w:rPr>
              <w:t>17.8.0</w:t>
            </w:r>
          </w:p>
        </w:tc>
      </w:tr>
      <w:tr w:rsidR="00C336BB" w:rsidRPr="00FF42F5" w14:paraId="0B430069"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D8AE705" w14:textId="77777777" w:rsidR="00C336BB" w:rsidRDefault="00C336BB" w:rsidP="00DA72C9">
            <w:pPr>
              <w:pStyle w:val="TAL"/>
              <w:rPr>
                <w:snapToGrid w:val="0"/>
              </w:rPr>
            </w:pPr>
            <w:r>
              <w:rPr>
                <w:snapToGrid w:val="0"/>
              </w:rPr>
              <w:t>2021-12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4CD6928" w14:textId="77777777" w:rsidR="00C336BB" w:rsidRDefault="00C336BB" w:rsidP="00DA72C9">
            <w:pPr>
              <w:pStyle w:val="TAL"/>
              <w:rPr>
                <w:snapToGrid w:val="0"/>
              </w:rPr>
            </w:pPr>
            <w:r>
              <w:rPr>
                <w:snapToGrid w:val="0"/>
              </w:rPr>
              <w:t>SA#94-E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748022B" w14:textId="77777777" w:rsidR="00C336BB" w:rsidRPr="00D56A75" w:rsidRDefault="00C336BB" w:rsidP="00DA72C9">
            <w:pPr>
              <w:pStyle w:val="TAL"/>
              <w:jc w:val="center"/>
            </w:pPr>
            <w:r w:rsidRPr="00B85148">
              <w:t>SP-211523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087EEE8" w14:textId="77777777" w:rsidR="00C336BB" w:rsidRDefault="00C336BB" w:rsidP="00DA72C9">
            <w:pPr>
              <w:pStyle w:val="TAL"/>
              <w:rPr>
                <w:snapToGrid w:val="0"/>
              </w:rPr>
            </w:pPr>
            <w:r>
              <w:rPr>
                <w:snapToGrid w:val="0"/>
              </w:rPr>
              <w:t>0287</w:t>
            </w:r>
          </w:p>
        </w:tc>
        <w:tc>
          <w:tcPr>
            <w:tcW w:w="426" w:type="dxa"/>
            <w:tcBorders>
              <w:top w:val="single" w:sz="6" w:space="0" w:color="auto"/>
              <w:left w:val="single" w:sz="6" w:space="0" w:color="auto"/>
              <w:bottom w:val="single" w:sz="6" w:space="0" w:color="auto"/>
              <w:right w:val="single" w:sz="6" w:space="0" w:color="auto"/>
            </w:tcBorders>
          </w:tcPr>
          <w:p w14:paraId="39E51878"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4E8736F"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4A139E0" w14:textId="77777777" w:rsidR="00C336BB" w:rsidRPr="0084616C" w:rsidRDefault="00C336BB" w:rsidP="00DA72C9">
            <w:pPr>
              <w:pStyle w:val="TAL"/>
              <w:rPr>
                <w:noProof/>
                <w:lang w:val="en-US"/>
              </w:rPr>
            </w:pPr>
            <w:r w:rsidRPr="00B85148">
              <w:rPr>
                <w:noProof/>
                <w:lang w:val="en-US"/>
              </w:rPr>
              <w:t>Clarify MCData service delivery for offline users and delivery notification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83603F8" w14:textId="77777777" w:rsidR="00C336BB" w:rsidRDefault="00C336BB" w:rsidP="00DA72C9">
            <w:pPr>
              <w:pStyle w:val="TAL"/>
              <w:rPr>
                <w:snapToGrid w:val="0"/>
              </w:rPr>
            </w:pPr>
            <w:r>
              <w:rPr>
                <w:snapToGrid w:val="0"/>
              </w:rPr>
              <w:t>17.9.0</w:t>
            </w:r>
          </w:p>
        </w:tc>
      </w:tr>
      <w:tr w:rsidR="00C336BB" w:rsidRPr="00FF42F5" w14:paraId="018792CA"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4738248" w14:textId="77777777" w:rsidR="00C336BB" w:rsidRDefault="00C336BB" w:rsidP="00DA72C9">
            <w:pPr>
              <w:pStyle w:val="TAL"/>
              <w:rPr>
                <w:snapToGrid w:val="0"/>
              </w:rPr>
            </w:pPr>
            <w:r>
              <w:rPr>
                <w:snapToGrid w:val="0"/>
              </w:rPr>
              <w:t>2021-12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E59B83A" w14:textId="77777777" w:rsidR="00C336BB" w:rsidRDefault="00C336BB" w:rsidP="00DA72C9">
            <w:pPr>
              <w:pStyle w:val="TAL"/>
              <w:rPr>
                <w:snapToGrid w:val="0"/>
              </w:rPr>
            </w:pPr>
            <w:r>
              <w:rPr>
                <w:snapToGrid w:val="0"/>
              </w:rPr>
              <w:t>SA#94-E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2FD927D" w14:textId="77777777" w:rsidR="00C336BB" w:rsidRPr="00B85148" w:rsidRDefault="00C336BB" w:rsidP="00DA72C9">
            <w:pPr>
              <w:pStyle w:val="TAL"/>
              <w:jc w:val="center"/>
            </w:pPr>
            <w:r w:rsidRPr="00B85148">
              <w:t>SP-211523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4E9A458" w14:textId="77777777" w:rsidR="00C336BB" w:rsidRDefault="00C336BB" w:rsidP="00DA72C9">
            <w:pPr>
              <w:pStyle w:val="TAL"/>
              <w:rPr>
                <w:snapToGrid w:val="0"/>
              </w:rPr>
            </w:pPr>
            <w:r>
              <w:rPr>
                <w:snapToGrid w:val="0"/>
              </w:rPr>
              <w:t>0288</w:t>
            </w:r>
          </w:p>
        </w:tc>
        <w:tc>
          <w:tcPr>
            <w:tcW w:w="426" w:type="dxa"/>
            <w:tcBorders>
              <w:top w:val="single" w:sz="6" w:space="0" w:color="auto"/>
              <w:left w:val="single" w:sz="6" w:space="0" w:color="auto"/>
              <w:bottom w:val="single" w:sz="6" w:space="0" w:color="auto"/>
              <w:right w:val="single" w:sz="6" w:space="0" w:color="auto"/>
            </w:tcBorders>
          </w:tcPr>
          <w:p w14:paraId="7252A320"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748F6B0"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52CA5B6" w14:textId="77777777" w:rsidR="00C336BB" w:rsidRPr="00B85148" w:rsidRDefault="00C336BB" w:rsidP="00DA72C9">
            <w:pPr>
              <w:pStyle w:val="TAL"/>
              <w:rPr>
                <w:noProof/>
                <w:lang w:val="en-US"/>
              </w:rPr>
            </w:pPr>
            <w:r w:rsidRPr="00D241AB">
              <w:rPr>
                <w:noProof/>
                <w:lang w:val="en-US"/>
              </w:rPr>
              <w:t>Missing information table for the notification message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CDE26E9" w14:textId="77777777" w:rsidR="00C336BB" w:rsidRDefault="00C336BB" w:rsidP="00DA72C9">
            <w:pPr>
              <w:pStyle w:val="TAL"/>
              <w:rPr>
                <w:snapToGrid w:val="0"/>
              </w:rPr>
            </w:pPr>
            <w:r>
              <w:rPr>
                <w:snapToGrid w:val="0"/>
              </w:rPr>
              <w:t>17.9.0</w:t>
            </w:r>
          </w:p>
        </w:tc>
      </w:tr>
      <w:tr w:rsidR="00C336BB" w:rsidRPr="00FF42F5" w14:paraId="2C01588A"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916F034" w14:textId="77777777" w:rsidR="00C336BB" w:rsidRDefault="00C336BB" w:rsidP="00DA72C9">
            <w:pPr>
              <w:pStyle w:val="TAL"/>
              <w:rPr>
                <w:snapToGrid w:val="0"/>
              </w:rPr>
            </w:pPr>
            <w:r>
              <w:rPr>
                <w:snapToGrid w:val="0"/>
              </w:rPr>
              <w:t>2021-12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009C3CD" w14:textId="77777777" w:rsidR="00C336BB" w:rsidRDefault="00C336BB" w:rsidP="00DA72C9">
            <w:pPr>
              <w:pStyle w:val="TAL"/>
              <w:rPr>
                <w:snapToGrid w:val="0"/>
              </w:rPr>
            </w:pPr>
            <w:r>
              <w:rPr>
                <w:snapToGrid w:val="0"/>
              </w:rPr>
              <w:t>SA#94-E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1A9444C" w14:textId="77777777" w:rsidR="00C336BB" w:rsidRPr="00B85148" w:rsidRDefault="00C336BB" w:rsidP="00DA72C9">
            <w:pPr>
              <w:pStyle w:val="TAL"/>
              <w:jc w:val="center"/>
            </w:pPr>
            <w:r w:rsidRPr="00B85148">
              <w:t>SP-211523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5ADF39F" w14:textId="77777777" w:rsidR="00C336BB" w:rsidRDefault="00C336BB" w:rsidP="00DA72C9">
            <w:pPr>
              <w:pStyle w:val="TAL"/>
              <w:rPr>
                <w:snapToGrid w:val="0"/>
              </w:rPr>
            </w:pPr>
            <w:r>
              <w:rPr>
                <w:snapToGrid w:val="0"/>
              </w:rPr>
              <w:t>0289</w:t>
            </w:r>
          </w:p>
        </w:tc>
        <w:tc>
          <w:tcPr>
            <w:tcW w:w="426" w:type="dxa"/>
            <w:tcBorders>
              <w:top w:val="single" w:sz="6" w:space="0" w:color="auto"/>
              <w:left w:val="single" w:sz="6" w:space="0" w:color="auto"/>
              <w:bottom w:val="single" w:sz="6" w:space="0" w:color="auto"/>
              <w:right w:val="single" w:sz="6" w:space="0" w:color="auto"/>
            </w:tcBorders>
          </w:tcPr>
          <w:p w14:paraId="6D67F6B2"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87005FF"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CA2E0E1" w14:textId="77777777" w:rsidR="00C336BB" w:rsidRPr="00D241AB" w:rsidRDefault="00C336BB" w:rsidP="00DA72C9">
            <w:pPr>
              <w:pStyle w:val="TAL"/>
              <w:rPr>
                <w:noProof/>
                <w:lang w:val="en-US"/>
              </w:rPr>
            </w:pPr>
            <w:r w:rsidRPr="00510D07">
              <w:rPr>
                <w:noProof/>
                <w:lang w:val="en-US"/>
              </w:rPr>
              <w:t>Disposition Type of specified MCData users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F99D806" w14:textId="77777777" w:rsidR="00C336BB" w:rsidRDefault="00C336BB" w:rsidP="00DA72C9">
            <w:pPr>
              <w:pStyle w:val="TAL"/>
              <w:rPr>
                <w:snapToGrid w:val="0"/>
              </w:rPr>
            </w:pPr>
            <w:r>
              <w:rPr>
                <w:snapToGrid w:val="0"/>
              </w:rPr>
              <w:t>17.9.0</w:t>
            </w:r>
          </w:p>
        </w:tc>
      </w:tr>
      <w:tr w:rsidR="00C336BB" w:rsidRPr="00FF42F5" w14:paraId="37914D72"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AAE715C" w14:textId="77777777" w:rsidR="00C336BB" w:rsidRDefault="00C336BB" w:rsidP="00DA72C9">
            <w:pPr>
              <w:pStyle w:val="TAL"/>
              <w:rPr>
                <w:snapToGrid w:val="0"/>
              </w:rPr>
            </w:pPr>
            <w:r>
              <w:rPr>
                <w:snapToGrid w:val="0"/>
              </w:rPr>
              <w:t>2021-12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13FBE5A" w14:textId="77777777" w:rsidR="00C336BB" w:rsidRDefault="00C336BB" w:rsidP="00DA72C9">
            <w:pPr>
              <w:pStyle w:val="TAL"/>
              <w:rPr>
                <w:snapToGrid w:val="0"/>
              </w:rPr>
            </w:pPr>
            <w:r>
              <w:rPr>
                <w:snapToGrid w:val="0"/>
              </w:rPr>
              <w:t>SA#94-E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57633B3" w14:textId="77777777" w:rsidR="00C336BB" w:rsidRPr="00B85148" w:rsidRDefault="00C336BB" w:rsidP="00DA72C9">
            <w:pPr>
              <w:pStyle w:val="TAL"/>
              <w:jc w:val="center"/>
            </w:pPr>
            <w:r w:rsidRPr="00B85148">
              <w:t>SP-211523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2AA2BED" w14:textId="77777777" w:rsidR="00C336BB" w:rsidRDefault="00C336BB" w:rsidP="00DA72C9">
            <w:pPr>
              <w:pStyle w:val="TAL"/>
              <w:rPr>
                <w:snapToGrid w:val="0"/>
              </w:rPr>
            </w:pPr>
            <w:r>
              <w:rPr>
                <w:snapToGrid w:val="0"/>
              </w:rPr>
              <w:t>0291</w:t>
            </w:r>
          </w:p>
        </w:tc>
        <w:tc>
          <w:tcPr>
            <w:tcW w:w="426" w:type="dxa"/>
            <w:tcBorders>
              <w:top w:val="single" w:sz="6" w:space="0" w:color="auto"/>
              <w:left w:val="single" w:sz="6" w:space="0" w:color="auto"/>
              <w:bottom w:val="single" w:sz="6" w:space="0" w:color="auto"/>
              <w:right w:val="single" w:sz="6" w:space="0" w:color="auto"/>
            </w:tcBorders>
          </w:tcPr>
          <w:p w14:paraId="1563EB08"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53C53C5"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6667971" w14:textId="77777777" w:rsidR="00C336BB" w:rsidRPr="00510D07" w:rsidRDefault="00C336BB" w:rsidP="00DA72C9">
            <w:pPr>
              <w:pStyle w:val="TAL"/>
              <w:rPr>
                <w:noProof/>
                <w:lang w:val="en-US"/>
              </w:rPr>
            </w:pPr>
            <w:r w:rsidRPr="00400586">
              <w:rPr>
                <w:noProof/>
                <w:lang w:val="en-US"/>
              </w:rPr>
              <w:t>Clarification on the use of MCData notification server(s)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44DCBD5" w14:textId="77777777" w:rsidR="00C336BB" w:rsidRDefault="00C336BB" w:rsidP="00DA72C9">
            <w:pPr>
              <w:pStyle w:val="TAL"/>
              <w:rPr>
                <w:snapToGrid w:val="0"/>
              </w:rPr>
            </w:pPr>
            <w:r>
              <w:rPr>
                <w:snapToGrid w:val="0"/>
              </w:rPr>
              <w:t>17.9.0</w:t>
            </w:r>
          </w:p>
        </w:tc>
      </w:tr>
      <w:tr w:rsidR="00C336BB" w:rsidRPr="00FF42F5" w14:paraId="24146F1A"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C54E88D" w14:textId="77777777" w:rsidR="00C336BB" w:rsidRDefault="00C336BB" w:rsidP="00DA72C9">
            <w:pPr>
              <w:pStyle w:val="TAL"/>
              <w:rPr>
                <w:snapToGrid w:val="0"/>
              </w:rPr>
            </w:pPr>
            <w:r>
              <w:rPr>
                <w:snapToGrid w:val="0"/>
              </w:rPr>
              <w:t>2021-12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06A56C5" w14:textId="77777777" w:rsidR="00C336BB" w:rsidRDefault="00C336BB" w:rsidP="00DA72C9">
            <w:pPr>
              <w:pStyle w:val="TAL"/>
              <w:rPr>
                <w:snapToGrid w:val="0"/>
              </w:rPr>
            </w:pPr>
            <w:r>
              <w:rPr>
                <w:snapToGrid w:val="0"/>
              </w:rPr>
              <w:t>SA#94-E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A8F8C79" w14:textId="77777777" w:rsidR="00C336BB" w:rsidRPr="004615E1" w:rsidRDefault="00C336BB" w:rsidP="00DA72C9">
            <w:pPr>
              <w:pStyle w:val="TAL"/>
              <w:jc w:val="center"/>
              <w:rPr>
                <w:lang w:val="en-US"/>
              </w:rPr>
            </w:pPr>
            <w:r w:rsidRPr="00B85148">
              <w:t>SP-21152</w:t>
            </w:r>
            <w:r>
              <w:rPr>
                <w:lang w:val="en-US"/>
              </w:rPr>
              <w:t>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00CCDAF" w14:textId="77777777" w:rsidR="00C336BB" w:rsidRDefault="00C336BB" w:rsidP="00DA72C9">
            <w:pPr>
              <w:pStyle w:val="TAL"/>
              <w:rPr>
                <w:snapToGrid w:val="0"/>
              </w:rPr>
            </w:pPr>
            <w:r>
              <w:rPr>
                <w:snapToGrid w:val="0"/>
              </w:rPr>
              <w:t>0290</w:t>
            </w:r>
          </w:p>
        </w:tc>
        <w:tc>
          <w:tcPr>
            <w:tcW w:w="426" w:type="dxa"/>
            <w:tcBorders>
              <w:top w:val="single" w:sz="6" w:space="0" w:color="auto"/>
              <w:left w:val="single" w:sz="6" w:space="0" w:color="auto"/>
              <w:bottom w:val="single" w:sz="6" w:space="0" w:color="auto"/>
              <w:right w:val="single" w:sz="6" w:space="0" w:color="auto"/>
            </w:tcBorders>
          </w:tcPr>
          <w:p w14:paraId="063B703E"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14DC0CF"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EEA94DF" w14:textId="77777777" w:rsidR="00C336BB" w:rsidRPr="00400586" w:rsidRDefault="00C336BB" w:rsidP="00DA72C9">
            <w:pPr>
              <w:pStyle w:val="TAL"/>
              <w:rPr>
                <w:noProof/>
                <w:lang w:val="en-US"/>
              </w:rPr>
            </w:pPr>
            <w:r w:rsidRPr="00817E15">
              <w:rPr>
                <w:noProof/>
                <w:lang w:val="en-US"/>
              </w:rPr>
              <w:t>Connection authorisation configuration data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85DDDD7" w14:textId="77777777" w:rsidR="00C336BB" w:rsidRDefault="00C336BB" w:rsidP="00DA72C9">
            <w:pPr>
              <w:pStyle w:val="TAL"/>
              <w:rPr>
                <w:snapToGrid w:val="0"/>
              </w:rPr>
            </w:pPr>
            <w:r>
              <w:rPr>
                <w:snapToGrid w:val="0"/>
              </w:rPr>
              <w:t>18.0.0</w:t>
            </w:r>
          </w:p>
        </w:tc>
      </w:tr>
      <w:tr w:rsidR="00C336BB" w:rsidRPr="00FF42F5" w14:paraId="0FEA48BB"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EF704CC" w14:textId="77777777" w:rsidR="00C336BB" w:rsidRDefault="00C336BB" w:rsidP="00DA72C9">
            <w:pPr>
              <w:pStyle w:val="TAL"/>
              <w:rPr>
                <w:snapToGrid w:val="0"/>
              </w:rPr>
            </w:pPr>
            <w:r>
              <w:rPr>
                <w:snapToGrid w:val="0"/>
              </w:rPr>
              <w:t>2022-06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57FE379" w14:textId="77777777" w:rsidR="00C336BB" w:rsidRDefault="00C336BB" w:rsidP="00DA72C9">
            <w:pPr>
              <w:pStyle w:val="TAL"/>
              <w:rPr>
                <w:snapToGrid w:val="0"/>
              </w:rPr>
            </w:pPr>
            <w:r>
              <w:rPr>
                <w:snapToGrid w:val="0"/>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64658DF" w14:textId="77777777" w:rsidR="00C336BB" w:rsidRPr="00B85148" w:rsidRDefault="00C336BB" w:rsidP="00DA72C9">
            <w:pPr>
              <w:pStyle w:val="TAL"/>
              <w:jc w:val="center"/>
            </w:pPr>
            <w:r>
              <w:t>SP-220476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3CC3A87" w14:textId="77777777" w:rsidR="00C336BB" w:rsidRDefault="00C336BB" w:rsidP="00DA72C9">
            <w:pPr>
              <w:pStyle w:val="TAL"/>
              <w:rPr>
                <w:snapToGrid w:val="0"/>
              </w:rPr>
            </w:pPr>
            <w:r>
              <w:rPr>
                <w:snapToGrid w:val="0"/>
              </w:rPr>
              <w:t>0294</w:t>
            </w:r>
          </w:p>
        </w:tc>
        <w:tc>
          <w:tcPr>
            <w:tcW w:w="426" w:type="dxa"/>
            <w:tcBorders>
              <w:top w:val="single" w:sz="6" w:space="0" w:color="auto"/>
              <w:left w:val="single" w:sz="6" w:space="0" w:color="auto"/>
              <w:bottom w:val="single" w:sz="6" w:space="0" w:color="auto"/>
              <w:right w:val="single" w:sz="6" w:space="0" w:color="auto"/>
            </w:tcBorders>
          </w:tcPr>
          <w:p w14:paraId="0CEE2CE1"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83C736E"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2250593" w14:textId="77777777" w:rsidR="00C336BB" w:rsidRPr="00817E15" w:rsidRDefault="00C336BB" w:rsidP="00DA72C9">
            <w:pPr>
              <w:pStyle w:val="TAL"/>
              <w:rPr>
                <w:noProof/>
                <w:lang w:val="en-US"/>
              </w:rPr>
            </w:pPr>
            <w:r w:rsidRPr="0009271B">
              <w:rPr>
                <w:noProof/>
                <w:lang w:val="en-US"/>
              </w:rPr>
              <w:t>Corrections to the use of MC service system</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1539E3C" w14:textId="77777777" w:rsidR="00C336BB" w:rsidRDefault="00C336BB" w:rsidP="00DA72C9">
            <w:pPr>
              <w:pStyle w:val="TAL"/>
              <w:rPr>
                <w:snapToGrid w:val="0"/>
              </w:rPr>
            </w:pPr>
            <w:r>
              <w:rPr>
                <w:snapToGrid w:val="0"/>
              </w:rPr>
              <w:t>18.1.0</w:t>
            </w:r>
          </w:p>
        </w:tc>
      </w:tr>
      <w:tr w:rsidR="00C336BB" w:rsidRPr="00FF42F5" w14:paraId="29DAAE01"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9F4D4C0" w14:textId="77777777" w:rsidR="00C336BB" w:rsidRDefault="00C336BB" w:rsidP="00DA72C9">
            <w:pPr>
              <w:pStyle w:val="TAL"/>
              <w:rPr>
                <w:snapToGrid w:val="0"/>
              </w:rPr>
            </w:pPr>
            <w:r>
              <w:rPr>
                <w:snapToGrid w:val="0"/>
              </w:rPr>
              <w:t>2022-06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09280AC" w14:textId="77777777" w:rsidR="00C336BB" w:rsidRDefault="00C336BB" w:rsidP="00DA72C9">
            <w:pPr>
              <w:pStyle w:val="TAL"/>
              <w:rPr>
                <w:snapToGrid w:val="0"/>
              </w:rPr>
            </w:pPr>
            <w:r>
              <w:rPr>
                <w:snapToGrid w:val="0"/>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F5F25CA" w14:textId="77777777" w:rsidR="00C336BB" w:rsidRPr="00CB7CEF" w:rsidRDefault="00C336BB" w:rsidP="00DA72C9">
            <w:pPr>
              <w:pStyle w:val="TAL"/>
              <w:jc w:val="center"/>
            </w:pPr>
            <w:r>
              <w:t>SP-220477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039B863" w14:textId="77777777" w:rsidR="00C336BB" w:rsidRDefault="00C336BB" w:rsidP="00DA72C9">
            <w:pPr>
              <w:pStyle w:val="TAL"/>
              <w:rPr>
                <w:snapToGrid w:val="0"/>
              </w:rPr>
            </w:pPr>
            <w:r>
              <w:rPr>
                <w:snapToGrid w:val="0"/>
              </w:rPr>
              <w:t>0295</w:t>
            </w:r>
          </w:p>
        </w:tc>
        <w:tc>
          <w:tcPr>
            <w:tcW w:w="426" w:type="dxa"/>
            <w:tcBorders>
              <w:top w:val="single" w:sz="6" w:space="0" w:color="auto"/>
              <w:left w:val="single" w:sz="6" w:space="0" w:color="auto"/>
              <w:bottom w:val="single" w:sz="6" w:space="0" w:color="auto"/>
              <w:right w:val="single" w:sz="6" w:space="0" w:color="auto"/>
            </w:tcBorders>
          </w:tcPr>
          <w:p w14:paraId="41636723"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D7873E6"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102F9AD" w14:textId="77777777" w:rsidR="00C336BB" w:rsidRPr="0009271B" w:rsidRDefault="00C336BB" w:rsidP="00DA72C9">
            <w:pPr>
              <w:pStyle w:val="TAL"/>
              <w:rPr>
                <w:noProof/>
                <w:lang w:val="en-US"/>
              </w:rPr>
            </w:pPr>
            <w:r w:rsidRPr="008A0E0F">
              <w:rPr>
                <w:noProof/>
                <w:lang w:val="en-US"/>
              </w:rPr>
              <w:t>Decoupling signalling and media for MCData service capabilities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A312163" w14:textId="77777777" w:rsidR="00C336BB" w:rsidRDefault="00C336BB" w:rsidP="00DA72C9">
            <w:pPr>
              <w:pStyle w:val="TAL"/>
              <w:rPr>
                <w:snapToGrid w:val="0"/>
              </w:rPr>
            </w:pPr>
            <w:r>
              <w:rPr>
                <w:snapToGrid w:val="0"/>
              </w:rPr>
              <w:t>18.1.0</w:t>
            </w:r>
          </w:p>
        </w:tc>
      </w:tr>
      <w:tr w:rsidR="00C336BB" w:rsidRPr="00FF42F5" w14:paraId="5606C94D"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5522A70" w14:textId="77777777" w:rsidR="00C336BB" w:rsidRDefault="00C336BB" w:rsidP="00DA72C9">
            <w:pPr>
              <w:pStyle w:val="TAL"/>
              <w:rPr>
                <w:snapToGrid w:val="0"/>
              </w:rPr>
            </w:pPr>
            <w:r>
              <w:rPr>
                <w:snapToGrid w:val="0"/>
              </w:rPr>
              <w:t>2022-06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C32EEDD" w14:textId="77777777" w:rsidR="00C336BB" w:rsidRDefault="00C336BB" w:rsidP="00DA72C9">
            <w:pPr>
              <w:pStyle w:val="TAL"/>
              <w:rPr>
                <w:snapToGrid w:val="0"/>
              </w:rPr>
            </w:pPr>
            <w:r>
              <w:rPr>
                <w:snapToGrid w:val="0"/>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9028EDE" w14:textId="77777777" w:rsidR="00C336BB" w:rsidRDefault="00C336BB" w:rsidP="00DA72C9">
            <w:pPr>
              <w:pStyle w:val="TAL"/>
              <w:jc w:val="center"/>
            </w:pPr>
            <w:r>
              <w:t>SP-220476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22FBAC9" w14:textId="77777777" w:rsidR="00C336BB" w:rsidRDefault="00C336BB" w:rsidP="00DA72C9">
            <w:pPr>
              <w:pStyle w:val="TAL"/>
              <w:rPr>
                <w:snapToGrid w:val="0"/>
              </w:rPr>
            </w:pPr>
            <w:r>
              <w:rPr>
                <w:snapToGrid w:val="0"/>
              </w:rPr>
              <w:t>0296</w:t>
            </w:r>
          </w:p>
        </w:tc>
        <w:tc>
          <w:tcPr>
            <w:tcW w:w="426" w:type="dxa"/>
            <w:tcBorders>
              <w:top w:val="single" w:sz="6" w:space="0" w:color="auto"/>
              <w:left w:val="single" w:sz="6" w:space="0" w:color="auto"/>
              <w:bottom w:val="single" w:sz="6" w:space="0" w:color="auto"/>
              <w:right w:val="single" w:sz="6" w:space="0" w:color="auto"/>
            </w:tcBorders>
          </w:tcPr>
          <w:p w14:paraId="7C1D6637"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EE74AD7"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A2ED213" w14:textId="77777777" w:rsidR="00C336BB" w:rsidRPr="008A0E0F" w:rsidRDefault="00C336BB" w:rsidP="00DA72C9">
            <w:pPr>
              <w:pStyle w:val="TAL"/>
              <w:rPr>
                <w:noProof/>
                <w:lang w:val="en-US"/>
              </w:rPr>
            </w:pPr>
            <w:r w:rsidRPr="00657F02">
              <w:rPr>
                <w:noProof/>
                <w:lang w:val="en-US"/>
              </w:rPr>
              <w:t>Allow the user to restrict the dissemination of the location information – MCData Configuration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13E170A" w14:textId="77777777" w:rsidR="00C336BB" w:rsidRDefault="00C336BB" w:rsidP="00DA72C9">
            <w:pPr>
              <w:pStyle w:val="TAL"/>
              <w:rPr>
                <w:snapToGrid w:val="0"/>
              </w:rPr>
            </w:pPr>
            <w:r>
              <w:rPr>
                <w:snapToGrid w:val="0"/>
              </w:rPr>
              <w:t>18.1.0</w:t>
            </w:r>
          </w:p>
        </w:tc>
      </w:tr>
      <w:tr w:rsidR="00502063" w:rsidRPr="00FF42F5" w14:paraId="7E51DE74"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CEA20AF" w14:textId="2549419A" w:rsidR="00502063" w:rsidRDefault="00502063" w:rsidP="00502063">
            <w:pPr>
              <w:pStyle w:val="TAL"/>
              <w:rPr>
                <w:snapToGrid w:val="0"/>
              </w:rPr>
            </w:pPr>
            <w:r>
              <w:rPr>
                <w:snapToGrid w:val="0"/>
              </w:rPr>
              <w:t>2022-09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CF4B9B4" w14:textId="29B54944" w:rsidR="00502063" w:rsidRDefault="00502063" w:rsidP="00502063">
            <w:pPr>
              <w:pStyle w:val="TAL"/>
              <w:rPr>
                <w:snapToGrid w:val="0"/>
              </w:rPr>
            </w:pPr>
            <w:r>
              <w:rPr>
                <w:snapToGrid w:val="0"/>
              </w:rPr>
              <w:t>SA#97</w:t>
            </w:r>
            <w:r w:rsidR="00F13391">
              <w:rPr>
                <w:snapToGrid w:val="0"/>
              </w:rPr>
              <w:t>-E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3853051" w14:textId="4977AF8C" w:rsidR="00502063" w:rsidRDefault="00502063" w:rsidP="00502063">
            <w:pPr>
              <w:pStyle w:val="TAL"/>
              <w:jc w:val="center"/>
            </w:pPr>
            <w:r w:rsidRPr="00502063">
              <w:t>SP-220924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79B6C11" w14:textId="1F139A5E" w:rsidR="00502063" w:rsidRDefault="00502063" w:rsidP="00502063">
            <w:pPr>
              <w:pStyle w:val="TAL"/>
              <w:rPr>
                <w:snapToGrid w:val="0"/>
              </w:rPr>
            </w:pPr>
            <w:r>
              <w:rPr>
                <w:snapToGrid w:val="0"/>
              </w:rPr>
              <w:t>029</w:t>
            </w:r>
            <w:r w:rsidR="00F93190">
              <w:rPr>
                <w:snapToGrid w:val="0"/>
              </w:rPr>
              <w:t>7</w:t>
            </w:r>
          </w:p>
        </w:tc>
        <w:tc>
          <w:tcPr>
            <w:tcW w:w="426" w:type="dxa"/>
            <w:tcBorders>
              <w:top w:val="single" w:sz="6" w:space="0" w:color="auto"/>
              <w:left w:val="single" w:sz="6" w:space="0" w:color="auto"/>
              <w:bottom w:val="single" w:sz="6" w:space="0" w:color="auto"/>
              <w:right w:val="single" w:sz="6" w:space="0" w:color="auto"/>
            </w:tcBorders>
          </w:tcPr>
          <w:p w14:paraId="608D9D71" w14:textId="4BD116E2" w:rsidR="00502063" w:rsidRDefault="00F93190" w:rsidP="00502063">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3DDED04" w14:textId="6798C199" w:rsidR="00502063" w:rsidRDefault="00F93190" w:rsidP="00502063">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3DA7AAF" w14:textId="41800617" w:rsidR="00502063" w:rsidRPr="00657F02" w:rsidRDefault="00F93190" w:rsidP="00502063">
            <w:pPr>
              <w:pStyle w:val="TAL"/>
              <w:rPr>
                <w:noProof/>
                <w:lang w:val="en-US"/>
              </w:rPr>
            </w:pPr>
            <w:r w:rsidRPr="00F93190">
              <w:rPr>
                <w:noProof/>
                <w:lang w:val="en-US"/>
              </w:rPr>
              <w:t>MCData communication to a FA user</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FA1694F" w14:textId="72873C03" w:rsidR="00502063" w:rsidRDefault="00502063" w:rsidP="00502063">
            <w:pPr>
              <w:pStyle w:val="TAL"/>
              <w:rPr>
                <w:snapToGrid w:val="0"/>
              </w:rPr>
            </w:pPr>
            <w:r>
              <w:rPr>
                <w:snapToGrid w:val="0"/>
              </w:rPr>
              <w:t>18.</w:t>
            </w:r>
            <w:r w:rsidR="00F93190">
              <w:rPr>
                <w:snapToGrid w:val="0"/>
              </w:rPr>
              <w:t>2</w:t>
            </w:r>
            <w:r>
              <w:rPr>
                <w:snapToGrid w:val="0"/>
              </w:rPr>
              <w:t>.0</w:t>
            </w:r>
          </w:p>
        </w:tc>
      </w:tr>
      <w:tr w:rsidR="00F076AE" w:rsidRPr="00FF42F5" w14:paraId="7A7B06F7"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7795A8E" w14:textId="497BDD7B" w:rsidR="00F076AE" w:rsidRDefault="00F076AE" w:rsidP="00F076AE">
            <w:pPr>
              <w:pStyle w:val="TAL"/>
              <w:rPr>
                <w:snapToGrid w:val="0"/>
              </w:rPr>
            </w:pPr>
            <w:r>
              <w:rPr>
                <w:snapToGrid w:val="0"/>
              </w:rPr>
              <w:t>2022-09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593D539" w14:textId="00A8279B" w:rsidR="00F076AE" w:rsidRDefault="00F076AE" w:rsidP="00F076AE">
            <w:pPr>
              <w:pStyle w:val="TAL"/>
              <w:rPr>
                <w:snapToGrid w:val="0"/>
              </w:rPr>
            </w:pPr>
            <w:r>
              <w:rPr>
                <w:snapToGrid w:val="0"/>
              </w:rPr>
              <w:t>SA#97</w:t>
            </w:r>
            <w:r w:rsidR="00F13391">
              <w:rPr>
                <w:snapToGrid w:val="0"/>
              </w:rPr>
              <w:t>-E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367CB2A" w14:textId="24189684" w:rsidR="00F076AE" w:rsidRPr="00502063" w:rsidRDefault="00F076AE" w:rsidP="00F076AE">
            <w:pPr>
              <w:pStyle w:val="TAL"/>
              <w:jc w:val="center"/>
            </w:pPr>
            <w:r w:rsidRPr="00502063">
              <w:t>SP-220924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FE9F3D4" w14:textId="490DC399" w:rsidR="00F076AE" w:rsidRDefault="00F076AE" w:rsidP="00F076AE">
            <w:pPr>
              <w:pStyle w:val="TAL"/>
              <w:rPr>
                <w:snapToGrid w:val="0"/>
              </w:rPr>
            </w:pPr>
            <w:r>
              <w:rPr>
                <w:snapToGrid w:val="0"/>
              </w:rPr>
              <w:t>0298</w:t>
            </w:r>
          </w:p>
        </w:tc>
        <w:tc>
          <w:tcPr>
            <w:tcW w:w="426" w:type="dxa"/>
            <w:tcBorders>
              <w:top w:val="single" w:sz="6" w:space="0" w:color="auto"/>
              <w:left w:val="single" w:sz="6" w:space="0" w:color="auto"/>
              <w:bottom w:val="single" w:sz="6" w:space="0" w:color="auto"/>
              <w:right w:val="single" w:sz="6" w:space="0" w:color="auto"/>
            </w:tcBorders>
          </w:tcPr>
          <w:p w14:paraId="7D3C09AB" w14:textId="3068A06F" w:rsidR="00F076AE" w:rsidRDefault="00F076AE" w:rsidP="00F076AE">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34BD67E" w14:textId="7EF05FA8" w:rsidR="00F076AE" w:rsidRDefault="00F076AE" w:rsidP="00F076AE">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F704C82" w14:textId="1E934572" w:rsidR="00F076AE" w:rsidRPr="00F93190" w:rsidRDefault="00F076AE" w:rsidP="00F076AE">
            <w:pPr>
              <w:pStyle w:val="TAL"/>
              <w:rPr>
                <w:noProof/>
                <w:lang w:val="en-US"/>
              </w:rPr>
            </w:pPr>
            <w:r w:rsidRPr="00F076AE">
              <w:rPr>
                <w:noProof/>
                <w:lang w:val="en-US"/>
              </w:rPr>
              <w:t>Call connect and disconnect over MBMS for MCData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233DB90" w14:textId="29DB80C7" w:rsidR="00F076AE" w:rsidRDefault="00F076AE" w:rsidP="00F076AE">
            <w:pPr>
              <w:pStyle w:val="TAL"/>
              <w:rPr>
                <w:snapToGrid w:val="0"/>
              </w:rPr>
            </w:pPr>
            <w:r>
              <w:rPr>
                <w:snapToGrid w:val="0"/>
              </w:rPr>
              <w:t>18.2.0</w:t>
            </w:r>
          </w:p>
        </w:tc>
      </w:tr>
      <w:tr w:rsidR="00DA7C4A" w:rsidRPr="00FF42F5" w14:paraId="60C4764F"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0FEADD44" w14:textId="4BDCD9DA" w:rsidR="00DA7C4A" w:rsidRDefault="00DA7C4A" w:rsidP="00DA7C4A">
            <w:pPr>
              <w:pStyle w:val="TAL"/>
              <w:rPr>
                <w:snapToGrid w:val="0"/>
              </w:rPr>
            </w:pPr>
            <w:r>
              <w:rPr>
                <w:snapToGrid w:val="0"/>
              </w:rPr>
              <w:t>2023-03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0373BF1" w14:textId="7EE834FA" w:rsidR="00DA7C4A" w:rsidRDefault="00DA7C4A" w:rsidP="00DA7C4A">
            <w:pPr>
              <w:pStyle w:val="TAL"/>
              <w:rPr>
                <w:snapToGrid w:val="0"/>
              </w:rPr>
            </w:pPr>
            <w:r>
              <w:rPr>
                <w:snapToGrid w:val="0"/>
              </w:rPr>
              <w:t>SA#99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20355E8" w14:textId="07F5CD56" w:rsidR="00DA7C4A" w:rsidRPr="00502063" w:rsidRDefault="00DA7C4A" w:rsidP="00DA7C4A">
            <w:pPr>
              <w:pStyle w:val="TAL"/>
              <w:jc w:val="center"/>
            </w:pPr>
            <w:r w:rsidRPr="00502063">
              <w:t>SP-2</w:t>
            </w:r>
            <w:r>
              <w:t>30</w:t>
            </w:r>
            <w:r w:rsidR="00C822F9">
              <w:t>289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5037873" w14:textId="39A5693F" w:rsidR="00DA7C4A" w:rsidRDefault="00DA7C4A" w:rsidP="00DA7C4A">
            <w:pPr>
              <w:pStyle w:val="TAL"/>
              <w:rPr>
                <w:snapToGrid w:val="0"/>
              </w:rPr>
            </w:pPr>
            <w:r>
              <w:rPr>
                <w:snapToGrid w:val="0"/>
              </w:rPr>
              <w:t>0</w:t>
            </w:r>
            <w:r w:rsidR="00C822F9">
              <w:rPr>
                <w:snapToGrid w:val="0"/>
              </w:rPr>
              <w:t>300</w:t>
            </w:r>
          </w:p>
        </w:tc>
        <w:tc>
          <w:tcPr>
            <w:tcW w:w="426" w:type="dxa"/>
            <w:tcBorders>
              <w:top w:val="single" w:sz="6" w:space="0" w:color="auto"/>
              <w:left w:val="single" w:sz="6" w:space="0" w:color="auto"/>
              <w:bottom w:val="single" w:sz="6" w:space="0" w:color="auto"/>
              <w:right w:val="single" w:sz="6" w:space="0" w:color="auto"/>
            </w:tcBorders>
          </w:tcPr>
          <w:p w14:paraId="2130C572" w14:textId="5B74E0FA" w:rsidR="00DA7C4A" w:rsidRDefault="00C822F9" w:rsidP="00DA7C4A">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7136F04" w14:textId="3B0702F2" w:rsidR="00DA7C4A" w:rsidRDefault="00DA7C4A" w:rsidP="00DA7C4A">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F96ED07" w14:textId="59705E51" w:rsidR="00DA7C4A" w:rsidRPr="00F076AE" w:rsidRDefault="00C822F9" w:rsidP="00DA7C4A">
            <w:pPr>
              <w:pStyle w:val="TAL"/>
              <w:rPr>
                <w:noProof/>
                <w:lang w:val="en-US"/>
              </w:rPr>
            </w:pPr>
            <w:r w:rsidRPr="00C822F9">
              <w:rPr>
                <w:noProof/>
                <w:lang w:val="en-US"/>
              </w:rPr>
              <w:t>User profile configuration data to support MCData ad hoc group emergency alerts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C101A0F" w14:textId="00F522D5" w:rsidR="00DA7C4A" w:rsidRDefault="00DA7C4A" w:rsidP="00DA7C4A">
            <w:pPr>
              <w:pStyle w:val="TAL"/>
              <w:rPr>
                <w:snapToGrid w:val="0"/>
              </w:rPr>
            </w:pPr>
            <w:r>
              <w:rPr>
                <w:snapToGrid w:val="0"/>
              </w:rPr>
              <w:t>18.</w:t>
            </w:r>
            <w:r w:rsidR="00593231">
              <w:rPr>
                <w:snapToGrid w:val="0"/>
              </w:rPr>
              <w:t>3</w:t>
            </w:r>
            <w:r>
              <w:rPr>
                <w:snapToGrid w:val="0"/>
              </w:rPr>
              <w:t>.0</w:t>
            </w:r>
          </w:p>
        </w:tc>
      </w:tr>
      <w:tr w:rsidR="00B42E34" w:rsidRPr="00FF42F5" w14:paraId="33D4FD6E"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4F38A95" w14:textId="68F37253" w:rsidR="00B42E34" w:rsidRDefault="00B42E34" w:rsidP="00B42E34">
            <w:pPr>
              <w:pStyle w:val="TAL"/>
              <w:rPr>
                <w:snapToGrid w:val="0"/>
              </w:rPr>
            </w:pPr>
            <w:r>
              <w:rPr>
                <w:snapToGrid w:val="0"/>
              </w:rPr>
              <w:t>2023-03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E183418" w14:textId="5E75C167" w:rsidR="00B42E34" w:rsidRDefault="00B42E34" w:rsidP="00B42E34">
            <w:pPr>
              <w:pStyle w:val="TAL"/>
              <w:rPr>
                <w:snapToGrid w:val="0"/>
              </w:rPr>
            </w:pPr>
            <w:r>
              <w:rPr>
                <w:snapToGrid w:val="0"/>
              </w:rPr>
              <w:t>SA#99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1935EE0" w14:textId="75A22E69" w:rsidR="00B42E34" w:rsidRPr="00502063" w:rsidRDefault="00B42E34" w:rsidP="00B42E34">
            <w:pPr>
              <w:pStyle w:val="TAL"/>
              <w:jc w:val="center"/>
            </w:pPr>
            <w:r w:rsidRPr="00502063">
              <w:t>SP-2</w:t>
            </w:r>
            <w:r>
              <w:t>3028</w:t>
            </w:r>
            <w:r w:rsidR="00C2503A">
              <w:t>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DAB8F43" w14:textId="7A9AA051" w:rsidR="00B42E34" w:rsidRDefault="00B42E34" w:rsidP="00B42E34">
            <w:pPr>
              <w:pStyle w:val="TAL"/>
              <w:rPr>
                <w:snapToGrid w:val="0"/>
              </w:rPr>
            </w:pPr>
            <w:r>
              <w:rPr>
                <w:snapToGrid w:val="0"/>
              </w:rPr>
              <w:t>0303</w:t>
            </w:r>
          </w:p>
        </w:tc>
        <w:tc>
          <w:tcPr>
            <w:tcW w:w="426" w:type="dxa"/>
            <w:tcBorders>
              <w:top w:val="single" w:sz="6" w:space="0" w:color="auto"/>
              <w:left w:val="single" w:sz="6" w:space="0" w:color="auto"/>
              <w:bottom w:val="single" w:sz="6" w:space="0" w:color="auto"/>
              <w:right w:val="single" w:sz="6" w:space="0" w:color="auto"/>
            </w:tcBorders>
          </w:tcPr>
          <w:p w14:paraId="69A40003" w14:textId="33CE43DB" w:rsidR="00B42E34" w:rsidRDefault="00B42E34" w:rsidP="00B42E34">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3A16AE6" w14:textId="71D4F1EF" w:rsidR="00B42E34" w:rsidRDefault="00B42E34" w:rsidP="00B42E34">
            <w:pPr>
              <w:pStyle w:val="TAL"/>
              <w:jc w:val="center"/>
              <w:rPr>
                <w:snapToGrid w:val="0"/>
              </w:rPr>
            </w:pPr>
            <w:r>
              <w:rPr>
                <w:snapToGrid w:val="0"/>
              </w:rPr>
              <w:t>C</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28EE466" w14:textId="34A84543" w:rsidR="00B42E34" w:rsidRPr="00C822F9" w:rsidRDefault="00A04FEE" w:rsidP="00B42E34">
            <w:pPr>
              <w:pStyle w:val="TAL"/>
              <w:rPr>
                <w:noProof/>
                <w:lang w:val="en-US"/>
              </w:rPr>
            </w:pPr>
            <w:r w:rsidRPr="00A04FEE">
              <w:rPr>
                <w:noProof/>
                <w:lang w:val="en-US"/>
              </w:rPr>
              <w:t>MCData user profile configuration parameters for location information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EDD1E01" w14:textId="47731A7D" w:rsidR="00B42E34" w:rsidRDefault="00B42E34" w:rsidP="00B42E34">
            <w:pPr>
              <w:pStyle w:val="TAL"/>
              <w:rPr>
                <w:snapToGrid w:val="0"/>
              </w:rPr>
            </w:pPr>
            <w:r>
              <w:rPr>
                <w:snapToGrid w:val="0"/>
              </w:rPr>
              <w:t>18.</w:t>
            </w:r>
            <w:r w:rsidR="00593231">
              <w:rPr>
                <w:snapToGrid w:val="0"/>
              </w:rPr>
              <w:t>3</w:t>
            </w:r>
            <w:r>
              <w:rPr>
                <w:snapToGrid w:val="0"/>
              </w:rPr>
              <w:t>.0</w:t>
            </w:r>
          </w:p>
        </w:tc>
      </w:tr>
      <w:tr w:rsidR="00C2503A" w:rsidRPr="00FF42F5" w14:paraId="18F3B537"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89101D4" w14:textId="7B6A12D3" w:rsidR="00C2503A" w:rsidRDefault="00C2503A" w:rsidP="00C2503A">
            <w:pPr>
              <w:pStyle w:val="TAL"/>
              <w:rPr>
                <w:snapToGrid w:val="0"/>
              </w:rPr>
            </w:pPr>
            <w:r>
              <w:rPr>
                <w:snapToGrid w:val="0"/>
              </w:rPr>
              <w:t>2023-03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DFFEA79" w14:textId="2F613059" w:rsidR="00C2503A" w:rsidRDefault="00C2503A" w:rsidP="00C2503A">
            <w:pPr>
              <w:pStyle w:val="TAL"/>
              <w:rPr>
                <w:snapToGrid w:val="0"/>
              </w:rPr>
            </w:pPr>
            <w:r>
              <w:rPr>
                <w:snapToGrid w:val="0"/>
              </w:rPr>
              <w:t>SA#99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DD2F03C" w14:textId="3E889E60" w:rsidR="00C2503A" w:rsidRPr="00502063" w:rsidRDefault="00C2503A" w:rsidP="00C2503A">
            <w:pPr>
              <w:pStyle w:val="TAL"/>
              <w:jc w:val="center"/>
            </w:pPr>
            <w:r w:rsidRPr="00502063">
              <w:t>SP-2</w:t>
            </w:r>
            <w:r>
              <w:t>30289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0570431" w14:textId="45BB1D80" w:rsidR="00C2503A" w:rsidRDefault="00C2503A" w:rsidP="00C2503A">
            <w:pPr>
              <w:pStyle w:val="TAL"/>
              <w:rPr>
                <w:snapToGrid w:val="0"/>
              </w:rPr>
            </w:pPr>
            <w:r>
              <w:rPr>
                <w:snapToGrid w:val="0"/>
              </w:rPr>
              <w:t>0304</w:t>
            </w:r>
          </w:p>
        </w:tc>
        <w:tc>
          <w:tcPr>
            <w:tcW w:w="426" w:type="dxa"/>
            <w:tcBorders>
              <w:top w:val="single" w:sz="6" w:space="0" w:color="auto"/>
              <w:left w:val="single" w:sz="6" w:space="0" w:color="auto"/>
              <w:bottom w:val="single" w:sz="6" w:space="0" w:color="auto"/>
              <w:right w:val="single" w:sz="6" w:space="0" w:color="auto"/>
            </w:tcBorders>
          </w:tcPr>
          <w:p w14:paraId="15488FD7" w14:textId="5394DE0B" w:rsidR="00C2503A" w:rsidRDefault="00C2503A" w:rsidP="00C2503A">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BC2DBE3" w14:textId="04AF5F8C" w:rsidR="00C2503A" w:rsidRDefault="00C2503A" w:rsidP="00C2503A">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D7A5075" w14:textId="42C55B3C" w:rsidR="00C2503A" w:rsidRPr="00A04FEE" w:rsidRDefault="00C2503A" w:rsidP="00C2503A">
            <w:pPr>
              <w:pStyle w:val="TAL"/>
              <w:rPr>
                <w:noProof/>
                <w:lang w:val="en-US"/>
              </w:rPr>
            </w:pPr>
            <w:r w:rsidRPr="00C2503A">
              <w:rPr>
                <w:noProof/>
                <w:lang w:val="en-US"/>
              </w:rPr>
              <w:t>Information flows and procedures for the ad hoc group data communication for SDS and FD services of MCData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86D6CCC" w14:textId="71444DCE" w:rsidR="00C2503A" w:rsidRDefault="00C2503A" w:rsidP="00C2503A">
            <w:pPr>
              <w:pStyle w:val="TAL"/>
              <w:rPr>
                <w:snapToGrid w:val="0"/>
              </w:rPr>
            </w:pPr>
            <w:r>
              <w:rPr>
                <w:snapToGrid w:val="0"/>
              </w:rPr>
              <w:t>18.</w:t>
            </w:r>
            <w:r w:rsidR="00593231">
              <w:rPr>
                <w:snapToGrid w:val="0"/>
              </w:rPr>
              <w:t>3</w:t>
            </w:r>
            <w:r>
              <w:rPr>
                <w:snapToGrid w:val="0"/>
              </w:rPr>
              <w:t>.0</w:t>
            </w:r>
          </w:p>
        </w:tc>
      </w:tr>
      <w:tr w:rsidR="0051405B" w:rsidRPr="00FF42F5" w14:paraId="3187E9E9"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28715AD" w14:textId="21060706" w:rsidR="0051405B" w:rsidRDefault="0051405B" w:rsidP="0051405B">
            <w:pPr>
              <w:pStyle w:val="TAL"/>
              <w:rPr>
                <w:snapToGrid w:val="0"/>
              </w:rPr>
            </w:pPr>
            <w:r>
              <w:rPr>
                <w:snapToGrid w:val="0"/>
              </w:rPr>
              <w:t>2023-03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35773AD" w14:textId="7F4847A5" w:rsidR="0051405B" w:rsidRDefault="0051405B" w:rsidP="0051405B">
            <w:pPr>
              <w:pStyle w:val="TAL"/>
              <w:rPr>
                <w:snapToGrid w:val="0"/>
              </w:rPr>
            </w:pPr>
            <w:r>
              <w:rPr>
                <w:snapToGrid w:val="0"/>
              </w:rPr>
              <w:t>SA#99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CFD87EA" w14:textId="12F17650" w:rsidR="0051405B" w:rsidRPr="00502063" w:rsidRDefault="0051405B" w:rsidP="0051405B">
            <w:pPr>
              <w:pStyle w:val="TAL"/>
              <w:jc w:val="center"/>
            </w:pPr>
            <w:r w:rsidRPr="00502063">
              <w:t>SP-2</w:t>
            </w:r>
            <w:r>
              <w:t>30289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5541491" w14:textId="476C7FF7" w:rsidR="0051405B" w:rsidRDefault="0051405B" w:rsidP="0051405B">
            <w:pPr>
              <w:pStyle w:val="TAL"/>
              <w:rPr>
                <w:snapToGrid w:val="0"/>
              </w:rPr>
            </w:pPr>
            <w:r>
              <w:rPr>
                <w:snapToGrid w:val="0"/>
              </w:rPr>
              <w:t>0305</w:t>
            </w:r>
          </w:p>
        </w:tc>
        <w:tc>
          <w:tcPr>
            <w:tcW w:w="426" w:type="dxa"/>
            <w:tcBorders>
              <w:top w:val="single" w:sz="6" w:space="0" w:color="auto"/>
              <w:left w:val="single" w:sz="6" w:space="0" w:color="auto"/>
              <w:bottom w:val="single" w:sz="6" w:space="0" w:color="auto"/>
              <w:right w:val="single" w:sz="6" w:space="0" w:color="auto"/>
            </w:tcBorders>
          </w:tcPr>
          <w:p w14:paraId="15A5E28F" w14:textId="269933D8" w:rsidR="0051405B" w:rsidRDefault="0051405B" w:rsidP="0051405B">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7F1404C" w14:textId="3FA91F11" w:rsidR="0051405B" w:rsidRDefault="0051405B" w:rsidP="0051405B">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D3C6DDE" w14:textId="0B56866F" w:rsidR="0051405B" w:rsidRPr="00C2503A" w:rsidRDefault="0051405B" w:rsidP="0051405B">
            <w:pPr>
              <w:pStyle w:val="TAL"/>
              <w:rPr>
                <w:noProof/>
                <w:lang w:val="en-US"/>
              </w:rPr>
            </w:pPr>
            <w:r w:rsidRPr="0051405B">
              <w:rPr>
                <w:noProof/>
                <w:lang w:val="en-US"/>
              </w:rPr>
              <w:t>Description for the terms used in the Ad hoc Group Communication procedures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24F915A" w14:textId="73C654B0" w:rsidR="0051405B" w:rsidRDefault="0051405B" w:rsidP="0051405B">
            <w:pPr>
              <w:pStyle w:val="TAL"/>
              <w:rPr>
                <w:snapToGrid w:val="0"/>
              </w:rPr>
            </w:pPr>
            <w:r>
              <w:rPr>
                <w:snapToGrid w:val="0"/>
              </w:rPr>
              <w:t>18.</w:t>
            </w:r>
            <w:r w:rsidR="00593231">
              <w:rPr>
                <w:snapToGrid w:val="0"/>
              </w:rPr>
              <w:t>3</w:t>
            </w:r>
            <w:r>
              <w:rPr>
                <w:snapToGrid w:val="0"/>
              </w:rPr>
              <w:t>.0</w:t>
            </w:r>
          </w:p>
        </w:tc>
      </w:tr>
      <w:tr w:rsidR="001278C4" w:rsidRPr="00FF42F5" w14:paraId="20A726B1"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638DE6DC" w14:textId="343CCD29" w:rsidR="001278C4" w:rsidRDefault="001278C4" w:rsidP="001278C4">
            <w:pPr>
              <w:pStyle w:val="TAL"/>
              <w:rPr>
                <w:snapToGrid w:val="0"/>
              </w:rPr>
            </w:pPr>
            <w:r>
              <w:rPr>
                <w:snapToGrid w:val="0"/>
              </w:rPr>
              <w:t>2023-03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5DE836D" w14:textId="1B97806E" w:rsidR="001278C4" w:rsidRDefault="001278C4" w:rsidP="001278C4">
            <w:pPr>
              <w:pStyle w:val="TAL"/>
              <w:rPr>
                <w:snapToGrid w:val="0"/>
              </w:rPr>
            </w:pPr>
            <w:r>
              <w:rPr>
                <w:snapToGrid w:val="0"/>
              </w:rPr>
              <w:t>SA#99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464CFF4" w14:textId="1E26A9F8" w:rsidR="001278C4" w:rsidRPr="00502063" w:rsidRDefault="001278C4" w:rsidP="001278C4">
            <w:pPr>
              <w:pStyle w:val="TAL"/>
              <w:jc w:val="center"/>
            </w:pPr>
            <w:r w:rsidRPr="00502063">
              <w:t>SP-2</w:t>
            </w:r>
            <w:r>
              <w:t>30289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A8A97F0" w14:textId="54C2E1F3" w:rsidR="001278C4" w:rsidRDefault="001278C4" w:rsidP="001278C4">
            <w:pPr>
              <w:pStyle w:val="TAL"/>
              <w:rPr>
                <w:snapToGrid w:val="0"/>
              </w:rPr>
            </w:pPr>
            <w:r>
              <w:rPr>
                <w:snapToGrid w:val="0"/>
              </w:rPr>
              <w:t>0306</w:t>
            </w:r>
          </w:p>
        </w:tc>
        <w:tc>
          <w:tcPr>
            <w:tcW w:w="426" w:type="dxa"/>
            <w:tcBorders>
              <w:top w:val="single" w:sz="6" w:space="0" w:color="auto"/>
              <w:left w:val="single" w:sz="6" w:space="0" w:color="auto"/>
              <w:bottom w:val="single" w:sz="6" w:space="0" w:color="auto"/>
              <w:right w:val="single" w:sz="6" w:space="0" w:color="auto"/>
            </w:tcBorders>
          </w:tcPr>
          <w:p w14:paraId="71F392EC" w14:textId="3435C9CB" w:rsidR="001278C4" w:rsidRDefault="001278C4" w:rsidP="001278C4">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858658A" w14:textId="0E8B49FD" w:rsidR="001278C4" w:rsidRDefault="001278C4" w:rsidP="001278C4">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23C3812" w14:textId="728579E2" w:rsidR="001278C4" w:rsidRPr="0051405B" w:rsidRDefault="001278C4" w:rsidP="001278C4">
            <w:pPr>
              <w:pStyle w:val="TAL"/>
              <w:rPr>
                <w:noProof/>
                <w:lang w:val="en-US"/>
              </w:rPr>
            </w:pPr>
            <w:r w:rsidRPr="001278C4">
              <w:rPr>
                <w:noProof/>
                <w:lang w:val="en-US"/>
              </w:rPr>
              <w:t>Configuration parameters of Ad hoc group data communication for MCData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B3FFBAE" w14:textId="0A6C5935" w:rsidR="001278C4" w:rsidRDefault="001278C4" w:rsidP="001278C4">
            <w:pPr>
              <w:pStyle w:val="TAL"/>
              <w:rPr>
                <w:snapToGrid w:val="0"/>
              </w:rPr>
            </w:pPr>
            <w:r>
              <w:rPr>
                <w:snapToGrid w:val="0"/>
              </w:rPr>
              <w:t>18.</w:t>
            </w:r>
            <w:r w:rsidR="00593231">
              <w:rPr>
                <w:snapToGrid w:val="0"/>
              </w:rPr>
              <w:t>3</w:t>
            </w:r>
            <w:r>
              <w:rPr>
                <w:snapToGrid w:val="0"/>
              </w:rPr>
              <w:t>.0</w:t>
            </w:r>
          </w:p>
        </w:tc>
      </w:tr>
      <w:tr w:rsidR="00C44188" w:rsidRPr="00FF42F5" w14:paraId="302CD971"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4DDCEF8" w14:textId="05F03974" w:rsidR="00C44188" w:rsidRDefault="00C44188" w:rsidP="00C44188">
            <w:pPr>
              <w:pStyle w:val="TAL"/>
              <w:rPr>
                <w:snapToGrid w:val="0"/>
              </w:rPr>
            </w:pPr>
            <w:r>
              <w:rPr>
                <w:snapToGrid w:val="0"/>
              </w:rPr>
              <w:t>2023-06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C59D74F" w14:textId="2A304FA2" w:rsidR="00C44188" w:rsidRDefault="00C44188" w:rsidP="00C44188">
            <w:pPr>
              <w:pStyle w:val="TAL"/>
              <w:rPr>
                <w:snapToGrid w:val="0"/>
              </w:rPr>
            </w:pPr>
            <w:r>
              <w:rPr>
                <w:snapToGrid w:val="0"/>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DA5DC05" w14:textId="480ED66E" w:rsidR="00C44188" w:rsidRPr="00502063" w:rsidRDefault="00C44188" w:rsidP="00C44188">
            <w:pPr>
              <w:pStyle w:val="TAL"/>
              <w:jc w:val="center"/>
            </w:pPr>
            <w:r w:rsidRPr="00C44188">
              <w:t>SP-230709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EF6A25A" w14:textId="6CFE2177" w:rsidR="00C44188" w:rsidRDefault="00C44188" w:rsidP="00C44188">
            <w:pPr>
              <w:pStyle w:val="TAL"/>
              <w:rPr>
                <w:snapToGrid w:val="0"/>
              </w:rPr>
            </w:pPr>
            <w:r>
              <w:rPr>
                <w:snapToGrid w:val="0"/>
              </w:rPr>
              <w:t>0307</w:t>
            </w:r>
          </w:p>
        </w:tc>
        <w:tc>
          <w:tcPr>
            <w:tcW w:w="426" w:type="dxa"/>
            <w:tcBorders>
              <w:top w:val="single" w:sz="6" w:space="0" w:color="auto"/>
              <w:left w:val="single" w:sz="6" w:space="0" w:color="auto"/>
              <w:bottom w:val="single" w:sz="6" w:space="0" w:color="auto"/>
              <w:right w:val="single" w:sz="6" w:space="0" w:color="auto"/>
            </w:tcBorders>
          </w:tcPr>
          <w:p w14:paraId="36BF3E52" w14:textId="320216B0" w:rsidR="00C44188" w:rsidRDefault="00C44188" w:rsidP="00C44188">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1C6B1A5" w14:textId="152D281F" w:rsidR="00C44188" w:rsidRDefault="00C44188" w:rsidP="00C44188">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E99E953" w14:textId="3E812EC8" w:rsidR="00C44188" w:rsidRPr="001278C4" w:rsidRDefault="00C44188" w:rsidP="00C44188">
            <w:pPr>
              <w:pStyle w:val="TAL"/>
              <w:rPr>
                <w:noProof/>
                <w:lang w:val="en-US"/>
              </w:rPr>
            </w:pPr>
            <w:r w:rsidRPr="00C44188">
              <w:rPr>
                <w:noProof/>
                <w:lang w:val="en-US"/>
              </w:rPr>
              <w:t>Adds user profile data for allowing subsequent MCData communications after an adhoc group emergency alert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198DB97" w14:textId="58338D9E" w:rsidR="00C44188" w:rsidRDefault="00C44188" w:rsidP="00C44188">
            <w:pPr>
              <w:pStyle w:val="TAL"/>
              <w:rPr>
                <w:snapToGrid w:val="0"/>
              </w:rPr>
            </w:pPr>
            <w:r>
              <w:rPr>
                <w:snapToGrid w:val="0"/>
              </w:rPr>
              <w:t>18.4.0</w:t>
            </w:r>
          </w:p>
        </w:tc>
      </w:tr>
      <w:tr w:rsidR="00E00C13" w:rsidRPr="00FF42F5" w14:paraId="547D1D1B"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AA62BCA" w14:textId="48A21F78" w:rsidR="00E00C13" w:rsidRDefault="00E00C13" w:rsidP="00E00C13">
            <w:pPr>
              <w:pStyle w:val="TAL"/>
              <w:rPr>
                <w:snapToGrid w:val="0"/>
              </w:rPr>
            </w:pPr>
            <w:r>
              <w:rPr>
                <w:snapToGrid w:val="0"/>
              </w:rPr>
              <w:t>2023-06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3EABD19" w14:textId="0E9E1524" w:rsidR="00E00C13" w:rsidRDefault="00E00C13" w:rsidP="00E00C13">
            <w:pPr>
              <w:pStyle w:val="TAL"/>
              <w:rPr>
                <w:snapToGrid w:val="0"/>
              </w:rPr>
            </w:pPr>
            <w:r>
              <w:rPr>
                <w:snapToGrid w:val="0"/>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F654452" w14:textId="619DB1AF" w:rsidR="00E00C13" w:rsidRPr="00C44188" w:rsidRDefault="00E00C13" w:rsidP="00E00C13">
            <w:pPr>
              <w:pStyle w:val="TAL"/>
              <w:jc w:val="center"/>
            </w:pPr>
            <w:r w:rsidRPr="00C44188">
              <w:t>SP-230709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AFAC845" w14:textId="690FC9A7" w:rsidR="00E00C13" w:rsidRDefault="00E00C13" w:rsidP="00E00C13">
            <w:pPr>
              <w:pStyle w:val="TAL"/>
              <w:rPr>
                <w:snapToGrid w:val="0"/>
              </w:rPr>
            </w:pPr>
            <w:r>
              <w:rPr>
                <w:snapToGrid w:val="0"/>
              </w:rPr>
              <w:t>0308</w:t>
            </w:r>
          </w:p>
        </w:tc>
        <w:tc>
          <w:tcPr>
            <w:tcW w:w="426" w:type="dxa"/>
            <w:tcBorders>
              <w:top w:val="single" w:sz="6" w:space="0" w:color="auto"/>
              <w:left w:val="single" w:sz="6" w:space="0" w:color="auto"/>
              <w:bottom w:val="single" w:sz="6" w:space="0" w:color="auto"/>
              <w:right w:val="single" w:sz="6" w:space="0" w:color="auto"/>
            </w:tcBorders>
          </w:tcPr>
          <w:p w14:paraId="71E1C7AB" w14:textId="68B9A4D8" w:rsidR="00E00C13" w:rsidRDefault="00E00C13" w:rsidP="00E00C13">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DB5EBB2" w14:textId="34F5E616" w:rsidR="00E00C13" w:rsidRDefault="00E00C13" w:rsidP="00E00C13">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720002D" w14:textId="17E52BBA" w:rsidR="00E00C13" w:rsidRPr="00C44188" w:rsidRDefault="00E00C13" w:rsidP="00E00C13">
            <w:pPr>
              <w:pStyle w:val="TAL"/>
              <w:rPr>
                <w:noProof/>
                <w:lang w:val="en-US"/>
              </w:rPr>
            </w:pPr>
            <w:r w:rsidRPr="00E00C13">
              <w:rPr>
                <w:noProof/>
                <w:lang w:val="en-US"/>
              </w:rPr>
              <w:t>Configuration for receiving the adhoc group emergency alert participants list notification (MCData)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1B3A992" w14:textId="0B37944B" w:rsidR="00E00C13" w:rsidRDefault="00E00C13" w:rsidP="00E00C13">
            <w:pPr>
              <w:pStyle w:val="TAL"/>
              <w:rPr>
                <w:snapToGrid w:val="0"/>
              </w:rPr>
            </w:pPr>
            <w:r>
              <w:rPr>
                <w:snapToGrid w:val="0"/>
              </w:rPr>
              <w:t>18.4.0</w:t>
            </w:r>
          </w:p>
        </w:tc>
      </w:tr>
      <w:tr w:rsidR="005F0596" w:rsidRPr="00FF42F5" w14:paraId="14B27079"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6014F78" w14:textId="6BB35AD4" w:rsidR="005F0596" w:rsidRDefault="005F0596" w:rsidP="005F0596">
            <w:pPr>
              <w:pStyle w:val="TAL"/>
              <w:rPr>
                <w:snapToGrid w:val="0"/>
              </w:rPr>
            </w:pPr>
            <w:r>
              <w:rPr>
                <w:snapToGrid w:val="0"/>
              </w:rPr>
              <w:t>2023-06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B52642B" w14:textId="5AB07318" w:rsidR="005F0596" w:rsidRDefault="005F0596" w:rsidP="005F0596">
            <w:pPr>
              <w:pStyle w:val="TAL"/>
              <w:rPr>
                <w:snapToGrid w:val="0"/>
              </w:rPr>
            </w:pPr>
            <w:r>
              <w:rPr>
                <w:snapToGrid w:val="0"/>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2D99A97" w14:textId="3E3C5821" w:rsidR="005F0596" w:rsidRPr="00C44188" w:rsidRDefault="005F0596" w:rsidP="005F0596">
            <w:pPr>
              <w:pStyle w:val="TAL"/>
              <w:jc w:val="center"/>
            </w:pPr>
            <w:r w:rsidRPr="00C44188">
              <w:t>SP-230709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10C6BF2" w14:textId="2C0DBFDC" w:rsidR="005F0596" w:rsidRDefault="005F0596" w:rsidP="005F0596">
            <w:pPr>
              <w:pStyle w:val="TAL"/>
              <w:rPr>
                <w:snapToGrid w:val="0"/>
              </w:rPr>
            </w:pPr>
            <w:r>
              <w:rPr>
                <w:snapToGrid w:val="0"/>
              </w:rPr>
              <w:t>0309</w:t>
            </w:r>
          </w:p>
        </w:tc>
        <w:tc>
          <w:tcPr>
            <w:tcW w:w="426" w:type="dxa"/>
            <w:tcBorders>
              <w:top w:val="single" w:sz="6" w:space="0" w:color="auto"/>
              <w:left w:val="single" w:sz="6" w:space="0" w:color="auto"/>
              <w:bottom w:val="single" w:sz="6" w:space="0" w:color="auto"/>
              <w:right w:val="single" w:sz="6" w:space="0" w:color="auto"/>
            </w:tcBorders>
          </w:tcPr>
          <w:p w14:paraId="3495FBA1" w14:textId="2686148B" w:rsidR="005F0596" w:rsidRDefault="005F0596" w:rsidP="005F0596">
            <w:pPr>
              <w:pStyle w:val="TAL"/>
              <w:jc w:val="center"/>
              <w:rPr>
                <w:snapToGrid w:val="0"/>
              </w:rPr>
            </w:pPr>
            <w:r>
              <w:rPr>
                <w:snapToGrid w:val="0"/>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8E32BB9" w14:textId="08AB0214" w:rsidR="005F0596" w:rsidRDefault="005F0596" w:rsidP="005F0596">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E11490D" w14:textId="3F588F0D" w:rsidR="005F0596" w:rsidRPr="00E00C13" w:rsidRDefault="005F0596" w:rsidP="005F0596">
            <w:pPr>
              <w:pStyle w:val="TAL"/>
              <w:rPr>
                <w:noProof/>
                <w:lang w:val="en-US"/>
              </w:rPr>
            </w:pPr>
            <w:r w:rsidRPr="005F0596">
              <w:rPr>
                <w:noProof/>
                <w:lang w:val="en-US"/>
              </w:rPr>
              <w:t>Example of MCData services which are not handled by SIP core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82C407B" w14:textId="068EE439" w:rsidR="005F0596" w:rsidRDefault="005F0596" w:rsidP="005F0596">
            <w:pPr>
              <w:pStyle w:val="TAL"/>
              <w:rPr>
                <w:snapToGrid w:val="0"/>
              </w:rPr>
            </w:pPr>
            <w:r>
              <w:rPr>
                <w:snapToGrid w:val="0"/>
              </w:rPr>
              <w:t>18.4.0</w:t>
            </w:r>
          </w:p>
        </w:tc>
      </w:tr>
      <w:tr w:rsidR="005F0596" w:rsidRPr="00FF42F5" w14:paraId="7FFD6D14"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093FFD17" w14:textId="7358D723" w:rsidR="005F0596" w:rsidRDefault="005F0596" w:rsidP="005F0596">
            <w:pPr>
              <w:pStyle w:val="TAL"/>
              <w:rPr>
                <w:snapToGrid w:val="0"/>
              </w:rPr>
            </w:pPr>
            <w:r>
              <w:rPr>
                <w:snapToGrid w:val="0"/>
              </w:rPr>
              <w:t>2023-06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6DD1B1E" w14:textId="32425A71" w:rsidR="005F0596" w:rsidRDefault="005F0596" w:rsidP="005F0596">
            <w:pPr>
              <w:pStyle w:val="TAL"/>
              <w:rPr>
                <w:snapToGrid w:val="0"/>
              </w:rPr>
            </w:pPr>
            <w:r>
              <w:rPr>
                <w:snapToGrid w:val="0"/>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B663DD8" w14:textId="36947D4A" w:rsidR="005F0596" w:rsidRPr="00C44188" w:rsidRDefault="005F0596" w:rsidP="005F0596">
            <w:pPr>
              <w:pStyle w:val="TAL"/>
              <w:jc w:val="center"/>
            </w:pPr>
            <w:r w:rsidRPr="00C44188">
              <w:t>SP-230709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C5F4955" w14:textId="49D9163D" w:rsidR="005F0596" w:rsidRDefault="005F0596" w:rsidP="005F0596">
            <w:pPr>
              <w:pStyle w:val="TAL"/>
              <w:rPr>
                <w:snapToGrid w:val="0"/>
              </w:rPr>
            </w:pPr>
            <w:r>
              <w:rPr>
                <w:snapToGrid w:val="0"/>
              </w:rPr>
              <w:t>0310</w:t>
            </w:r>
          </w:p>
        </w:tc>
        <w:tc>
          <w:tcPr>
            <w:tcW w:w="426" w:type="dxa"/>
            <w:tcBorders>
              <w:top w:val="single" w:sz="6" w:space="0" w:color="auto"/>
              <w:left w:val="single" w:sz="6" w:space="0" w:color="auto"/>
              <w:bottom w:val="single" w:sz="6" w:space="0" w:color="auto"/>
              <w:right w:val="single" w:sz="6" w:space="0" w:color="auto"/>
            </w:tcBorders>
          </w:tcPr>
          <w:p w14:paraId="2E8D0EC2" w14:textId="70D7EF5B" w:rsidR="005F0596" w:rsidRDefault="005F0596" w:rsidP="005F0596">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47BE9E3" w14:textId="67740F69" w:rsidR="005F0596" w:rsidRDefault="005F0596" w:rsidP="005F0596">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0C89942" w14:textId="489C1608" w:rsidR="005F0596" w:rsidRPr="005F0596" w:rsidRDefault="005F0596" w:rsidP="005F0596">
            <w:pPr>
              <w:pStyle w:val="TAL"/>
              <w:rPr>
                <w:noProof/>
                <w:lang w:val="en-US"/>
              </w:rPr>
            </w:pPr>
            <w:r w:rsidRPr="005F0596">
              <w:rPr>
                <w:noProof/>
                <w:lang w:val="en-US"/>
              </w:rPr>
              <w:t>Notifying authorized user about adhoc group participants list involving single MC systems - MCData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AAC531E" w14:textId="5517F0FB" w:rsidR="005F0596" w:rsidRDefault="005F0596" w:rsidP="005F0596">
            <w:pPr>
              <w:pStyle w:val="TAL"/>
              <w:rPr>
                <w:snapToGrid w:val="0"/>
              </w:rPr>
            </w:pPr>
            <w:r>
              <w:rPr>
                <w:snapToGrid w:val="0"/>
              </w:rPr>
              <w:t>18.4.0</w:t>
            </w:r>
          </w:p>
        </w:tc>
      </w:tr>
      <w:tr w:rsidR="00E5262E" w:rsidRPr="00FF42F5" w14:paraId="59425FE6"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0B5FD5F7" w14:textId="28A18CB3" w:rsidR="00E5262E" w:rsidRDefault="00E5262E" w:rsidP="00E5262E">
            <w:pPr>
              <w:pStyle w:val="TAL"/>
              <w:rPr>
                <w:snapToGrid w:val="0"/>
              </w:rPr>
            </w:pPr>
            <w:r>
              <w:rPr>
                <w:snapToGrid w:val="0"/>
              </w:rPr>
              <w:t>2023-06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6A00E76" w14:textId="589F78AE" w:rsidR="00E5262E" w:rsidRDefault="00E5262E" w:rsidP="00E5262E">
            <w:pPr>
              <w:pStyle w:val="TAL"/>
              <w:rPr>
                <w:snapToGrid w:val="0"/>
              </w:rPr>
            </w:pPr>
            <w:r>
              <w:rPr>
                <w:snapToGrid w:val="0"/>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557CBBC" w14:textId="78E59A40" w:rsidR="00E5262E" w:rsidRPr="00C44188" w:rsidRDefault="00E5262E" w:rsidP="00E5262E">
            <w:pPr>
              <w:pStyle w:val="TAL"/>
              <w:jc w:val="center"/>
            </w:pPr>
            <w:r w:rsidRPr="00C44188">
              <w:t>SP-230709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42FE9B3" w14:textId="374C4ECC" w:rsidR="00E5262E" w:rsidRDefault="00E5262E" w:rsidP="00E5262E">
            <w:pPr>
              <w:pStyle w:val="TAL"/>
              <w:rPr>
                <w:snapToGrid w:val="0"/>
              </w:rPr>
            </w:pPr>
            <w:r>
              <w:rPr>
                <w:snapToGrid w:val="0"/>
              </w:rPr>
              <w:t>0311</w:t>
            </w:r>
          </w:p>
        </w:tc>
        <w:tc>
          <w:tcPr>
            <w:tcW w:w="426" w:type="dxa"/>
            <w:tcBorders>
              <w:top w:val="single" w:sz="6" w:space="0" w:color="auto"/>
              <w:left w:val="single" w:sz="6" w:space="0" w:color="auto"/>
              <w:bottom w:val="single" w:sz="6" w:space="0" w:color="auto"/>
              <w:right w:val="single" w:sz="6" w:space="0" w:color="auto"/>
            </w:tcBorders>
          </w:tcPr>
          <w:p w14:paraId="7D256259" w14:textId="7A8B8478" w:rsidR="00E5262E" w:rsidRDefault="00E5262E" w:rsidP="00E5262E">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E3AE6DF" w14:textId="22CEAC37" w:rsidR="00E5262E" w:rsidRDefault="00E5262E" w:rsidP="00E5262E">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4B7BA46" w14:textId="165CE319" w:rsidR="00E5262E" w:rsidRPr="005F0596" w:rsidRDefault="00E5262E" w:rsidP="00E5262E">
            <w:pPr>
              <w:pStyle w:val="TAL"/>
              <w:rPr>
                <w:noProof/>
                <w:lang w:val="en-US"/>
              </w:rPr>
            </w:pPr>
            <w:r w:rsidRPr="00E5262E">
              <w:rPr>
                <w:noProof/>
                <w:lang w:val="en-US"/>
              </w:rPr>
              <w:t>Information flows and procedures involving multiple systems for the ad hoc group data session in MCData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771F14A" w14:textId="4E72A8A1" w:rsidR="00E5262E" w:rsidRDefault="00E5262E" w:rsidP="00E5262E">
            <w:pPr>
              <w:pStyle w:val="TAL"/>
              <w:rPr>
                <w:snapToGrid w:val="0"/>
              </w:rPr>
            </w:pPr>
            <w:r>
              <w:rPr>
                <w:snapToGrid w:val="0"/>
              </w:rPr>
              <w:t>18.4.0</w:t>
            </w:r>
          </w:p>
        </w:tc>
      </w:tr>
      <w:tr w:rsidR="00A3219D" w:rsidRPr="00FF42F5" w14:paraId="4F0768DE"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FFED37F" w14:textId="4412511C" w:rsidR="00A3219D" w:rsidRDefault="00A3219D" w:rsidP="00A3219D">
            <w:pPr>
              <w:pStyle w:val="TAL"/>
              <w:rPr>
                <w:snapToGrid w:val="0"/>
              </w:rPr>
            </w:pPr>
            <w:r>
              <w:rPr>
                <w:snapToGrid w:val="0"/>
              </w:rPr>
              <w:t>2023-06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E0496D7" w14:textId="0DBE69CE" w:rsidR="00A3219D" w:rsidRDefault="00A3219D" w:rsidP="00A3219D">
            <w:pPr>
              <w:pStyle w:val="TAL"/>
              <w:rPr>
                <w:snapToGrid w:val="0"/>
              </w:rPr>
            </w:pPr>
            <w:r>
              <w:rPr>
                <w:snapToGrid w:val="0"/>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11B7892" w14:textId="5CEDB403" w:rsidR="00A3219D" w:rsidRPr="00C44188" w:rsidRDefault="00A3219D" w:rsidP="00A3219D">
            <w:pPr>
              <w:pStyle w:val="TAL"/>
              <w:jc w:val="center"/>
            </w:pPr>
            <w:r w:rsidRPr="00C44188">
              <w:t>SP-230709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5ED30F0" w14:textId="3A7530E4" w:rsidR="00A3219D" w:rsidRDefault="00A3219D" w:rsidP="00A3219D">
            <w:pPr>
              <w:pStyle w:val="TAL"/>
              <w:rPr>
                <w:snapToGrid w:val="0"/>
              </w:rPr>
            </w:pPr>
            <w:r>
              <w:rPr>
                <w:snapToGrid w:val="0"/>
              </w:rPr>
              <w:t>0312</w:t>
            </w:r>
          </w:p>
        </w:tc>
        <w:tc>
          <w:tcPr>
            <w:tcW w:w="426" w:type="dxa"/>
            <w:tcBorders>
              <w:top w:val="single" w:sz="6" w:space="0" w:color="auto"/>
              <w:left w:val="single" w:sz="6" w:space="0" w:color="auto"/>
              <w:bottom w:val="single" w:sz="6" w:space="0" w:color="auto"/>
              <w:right w:val="single" w:sz="6" w:space="0" w:color="auto"/>
            </w:tcBorders>
          </w:tcPr>
          <w:p w14:paraId="477B2DFF" w14:textId="2D655780" w:rsidR="00A3219D" w:rsidRDefault="00A3219D" w:rsidP="00A3219D">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BA06790" w14:textId="5FA30705" w:rsidR="00A3219D" w:rsidRDefault="00A3219D" w:rsidP="00A3219D">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3B1F241" w14:textId="07691DF0" w:rsidR="00A3219D" w:rsidRPr="00E5262E" w:rsidRDefault="00A3219D" w:rsidP="00A3219D">
            <w:pPr>
              <w:pStyle w:val="TAL"/>
              <w:rPr>
                <w:noProof/>
                <w:lang w:val="en-US"/>
              </w:rPr>
            </w:pPr>
            <w:r w:rsidRPr="00A3219D">
              <w:rPr>
                <w:noProof/>
                <w:lang w:val="en-US"/>
              </w:rPr>
              <w:t>Corrections for ad hoc group data communication setup</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CA77384" w14:textId="6ED9EA2E" w:rsidR="00A3219D" w:rsidRDefault="00A3219D" w:rsidP="00A3219D">
            <w:pPr>
              <w:pStyle w:val="TAL"/>
              <w:rPr>
                <w:snapToGrid w:val="0"/>
              </w:rPr>
            </w:pPr>
            <w:r>
              <w:rPr>
                <w:snapToGrid w:val="0"/>
              </w:rPr>
              <w:t>18.4.0</w:t>
            </w:r>
          </w:p>
        </w:tc>
      </w:tr>
      <w:tr w:rsidR="008A7CD6" w:rsidRPr="00FF42F5" w14:paraId="727BC6AB"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0C6BF33" w14:textId="2185957B" w:rsidR="008A7CD6" w:rsidRDefault="008A7CD6" w:rsidP="008A7CD6">
            <w:pPr>
              <w:pStyle w:val="TAL"/>
              <w:rPr>
                <w:snapToGrid w:val="0"/>
              </w:rPr>
            </w:pPr>
            <w:r>
              <w:rPr>
                <w:snapToGrid w:val="0"/>
              </w:rPr>
              <w:t>2023-06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3A1D561" w14:textId="1CC4634E" w:rsidR="008A7CD6" w:rsidRDefault="008A7CD6" w:rsidP="008A7CD6">
            <w:pPr>
              <w:pStyle w:val="TAL"/>
              <w:rPr>
                <w:snapToGrid w:val="0"/>
              </w:rPr>
            </w:pPr>
            <w:r>
              <w:rPr>
                <w:snapToGrid w:val="0"/>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283B984" w14:textId="35227616" w:rsidR="008A7CD6" w:rsidRPr="00C44188" w:rsidRDefault="008A7CD6" w:rsidP="008A7CD6">
            <w:pPr>
              <w:pStyle w:val="TAL"/>
              <w:jc w:val="center"/>
            </w:pPr>
            <w:r w:rsidRPr="00C44188">
              <w:t>SP-230709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270B72D" w14:textId="7D684C3E" w:rsidR="008A7CD6" w:rsidRDefault="008A7CD6" w:rsidP="008A7CD6">
            <w:pPr>
              <w:pStyle w:val="TAL"/>
              <w:rPr>
                <w:snapToGrid w:val="0"/>
              </w:rPr>
            </w:pPr>
            <w:r>
              <w:rPr>
                <w:snapToGrid w:val="0"/>
              </w:rPr>
              <w:t>0313</w:t>
            </w:r>
          </w:p>
        </w:tc>
        <w:tc>
          <w:tcPr>
            <w:tcW w:w="426" w:type="dxa"/>
            <w:tcBorders>
              <w:top w:val="single" w:sz="6" w:space="0" w:color="auto"/>
              <w:left w:val="single" w:sz="6" w:space="0" w:color="auto"/>
              <w:bottom w:val="single" w:sz="6" w:space="0" w:color="auto"/>
              <w:right w:val="single" w:sz="6" w:space="0" w:color="auto"/>
            </w:tcBorders>
          </w:tcPr>
          <w:p w14:paraId="092FF200" w14:textId="0827FA64" w:rsidR="008A7CD6" w:rsidRDefault="008A7CD6" w:rsidP="008A7CD6">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F639A68" w14:textId="00BD8B79" w:rsidR="008A7CD6" w:rsidRDefault="008A7CD6" w:rsidP="008A7CD6">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B27484B" w14:textId="635300E1" w:rsidR="008A7CD6" w:rsidRPr="00A3219D" w:rsidRDefault="008A7CD6" w:rsidP="008A7CD6">
            <w:pPr>
              <w:pStyle w:val="TAL"/>
              <w:rPr>
                <w:noProof/>
                <w:lang w:val="en-US"/>
              </w:rPr>
            </w:pPr>
            <w:r w:rsidRPr="008A7CD6">
              <w:rPr>
                <w:noProof/>
                <w:lang w:val="en-US"/>
              </w:rPr>
              <w:t>Correct MCData ID usage in information flow table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D0D4E26" w14:textId="43A1E983" w:rsidR="008A7CD6" w:rsidRDefault="008A7CD6" w:rsidP="008A7CD6">
            <w:pPr>
              <w:pStyle w:val="TAL"/>
              <w:rPr>
                <w:snapToGrid w:val="0"/>
              </w:rPr>
            </w:pPr>
            <w:r>
              <w:rPr>
                <w:snapToGrid w:val="0"/>
              </w:rPr>
              <w:t>18.4.0</w:t>
            </w:r>
          </w:p>
        </w:tc>
      </w:tr>
      <w:tr w:rsidR="008A7CD6" w:rsidRPr="00FF42F5" w14:paraId="7E304BB5"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64779B65" w14:textId="5154068B" w:rsidR="008A7CD6" w:rsidRDefault="008A7CD6" w:rsidP="008A7CD6">
            <w:pPr>
              <w:pStyle w:val="TAL"/>
              <w:rPr>
                <w:snapToGrid w:val="0"/>
              </w:rPr>
            </w:pPr>
            <w:r>
              <w:rPr>
                <w:snapToGrid w:val="0"/>
              </w:rPr>
              <w:t>2023-06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B914EE7" w14:textId="1F8BE614" w:rsidR="008A7CD6" w:rsidRDefault="008A7CD6" w:rsidP="008A7CD6">
            <w:pPr>
              <w:pStyle w:val="TAL"/>
              <w:rPr>
                <w:snapToGrid w:val="0"/>
              </w:rPr>
            </w:pPr>
            <w:r>
              <w:rPr>
                <w:snapToGrid w:val="0"/>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08CCC41" w14:textId="5506501A" w:rsidR="008A7CD6" w:rsidRPr="00C44188" w:rsidRDefault="008A7CD6" w:rsidP="008A7CD6">
            <w:pPr>
              <w:pStyle w:val="TAL"/>
              <w:jc w:val="center"/>
            </w:pPr>
            <w:r w:rsidRPr="00C44188">
              <w:t>SP-230709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484DFBC" w14:textId="237E297A" w:rsidR="008A7CD6" w:rsidRDefault="008A7CD6" w:rsidP="008A7CD6">
            <w:pPr>
              <w:pStyle w:val="TAL"/>
              <w:rPr>
                <w:snapToGrid w:val="0"/>
              </w:rPr>
            </w:pPr>
            <w:r>
              <w:rPr>
                <w:snapToGrid w:val="0"/>
              </w:rPr>
              <w:t>0314</w:t>
            </w:r>
          </w:p>
        </w:tc>
        <w:tc>
          <w:tcPr>
            <w:tcW w:w="426" w:type="dxa"/>
            <w:tcBorders>
              <w:top w:val="single" w:sz="6" w:space="0" w:color="auto"/>
              <w:left w:val="single" w:sz="6" w:space="0" w:color="auto"/>
              <w:bottom w:val="single" w:sz="6" w:space="0" w:color="auto"/>
              <w:right w:val="single" w:sz="6" w:space="0" w:color="auto"/>
            </w:tcBorders>
          </w:tcPr>
          <w:p w14:paraId="58880E88" w14:textId="411F1AB8" w:rsidR="008A7CD6" w:rsidRDefault="008A7CD6" w:rsidP="008A7CD6">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6A24C12" w14:textId="4A972907" w:rsidR="008A7CD6" w:rsidRDefault="008A7CD6" w:rsidP="008A7CD6">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B4D587B" w14:textId="06BF1A52" w:rsidR="008A7CD6" w:rsidRPr="008A7CD6" w:rsidRDefault="00D25E69" w:rsidP="008A7CD6">
            <w:pPr>
              <w:pStyle w:val="TAL"/>
              <w:rPr>
                <w:noProof/>
                <w:lang w:val="en-US"/>
              </w:rPr>
            </w:pPr>
            <w:r w:rsidRPr="00D25E69">
              <w:rPr>
                <w:noProof/>
                <w:lang w:val="en-US"/>
              </w:rPr>
              <w:t>MCData ad hoc group ID correction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1484FF5" w14:textId="4145D481" w:rsidR="008A7CD6" w:rsidRDefault="008A7CD6" w:rsidP="008A7CD6">
            <w:pPr>
              <w:pStyle w:val="TAL"/>
              <w:rPr>
                <w:snapToGrid w:val="0"/>
              </w:rPr>
            </w:pPr>
            <w:r>
              <w:rPr>
                <w:snapToGrid w:val="0"/>
              </w:rPr>
              <w:t>18.4.0</w:t>
            </w:r>
          </w:p>
        </w:tc>
      </w:tr>
      <w:tr w:rsidR="00D25E69" w:rsidRPr="00FF42F5" w14:paraId="177E6DCD"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AF9DDF3" w14:textId="3168276E" w:rsidR="00D25E69" w:rsidRDefault="00D25E69" w:rsidP="00D25E69">
            <w:pPr>
              <w:pStyle w:val="TAL"/>
              <w:rPr>
                <w:snapToGrid w:val="0"/>
              </w:rPr>
            </w:pPr>
            <w:r>
              <w:rPr>
                <w:snapToGrid w:val="0"/>
              </w:rPr>
              <w:t>2023-06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EC48D6B" w14:textId="03BD61A2" w:rsidR="00D25E69" w:rsidRDefault="00D25E69" w:rsidP="00D25E69">
            <w:pPr>
              <w:pStyle w:val="TAL"/>
              <w:rPr>
                <w:snapToGrid w:val="0"/>
              </w:rPr>
            </w:pPr>
            <w:r>
              <w:rPr>
                <w:snapToGrid w:val="0"/>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572090D" w14:textId="13573FF2" w:rsidR="00D25E69" w:rsidRPr="00C44188" w:rsidRDefault="00D25E69" w:rsidP="00D25E69">
            <w:pPr>
              <w:pStyle w:val="TAL"/>
              <w:jc w:val="center"/>
            </w:pPr>
            <w:r w:rsidRPr="00C44188">
              <w:t>SP-230709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2D226FE" w14:textId="23DBBA71" w:rsidR="00D25E69" w:rsidRDefault="00D25E69" w:rsidP="00D25E69">
            <w:pPr>
              <w:pStyle w:val="TAL"/>
              <w:rPr>
                <w:snapToGrid w:val="0"/>
              </w:rPr>
            </w:pPr>
            <w:r>
              <w:rPr>
                <w:snapToGrid w:val="0"/>
              </w:rPr>
              <w:t>0315</w:t>
            </w:r>
          </w:p>
        </w:tc>
        <w:tc>
          <w:tcPr>
            <w:tcW w:w="426" w:type="dxa"/>
            <w:tcBorders>
              <w:top w:val="single" w:sz="6" w:space="0" w:color="auto"/>
              <w:left w:val="single" w:sz="6" w:space="0" w:color="auto"/>
              <w:bottom w:val="single" w:sz="6" w:space="0" w:color="auto"/>
              <w:right w:val="single" w:sz="6" w:space="0" w:color="auto"/>
            </w:tcBorders>
          </w:tcPr>
          <w:p w14:paraId="432EAE12" w14:textId="6D1996C1" w:rsidR="00D25E69" w:rsidRDefault="00D25E69" w:rsidP="00D25E6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0D8D389" w14:textId="5F9EF78F" w:rsidR="00D25E69" w:rsidRDefault="00D25E69" w:rsidP="00D25E6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938174B" w14:textId="0B8C8889" w:rsidR="00D25E69" w:rsidRPr="008A7CD6" w:rsidRDefault="00D25E69" w:rsidP="00D25E69">
            <w:pPr>
              <w:pStyle w:val="TAL"/>
              <w:rPr>
                <w:noProof/>
                <w:lang w:val="en-US"/>
              </w:rPr>
            </w:pPr>
            <w:r w:rsidRPr="00D25E69">
              <w:rPr>
                <w:noProof/>
                <w:lang w:val="en-US"/>
              </w:rPr>
              <w:t>Remove unnecessary information flow tables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7E28113" w14:textId="46C3EC03" w:rsidR="00D25E69" w:rsidRDefault="00D25E69" w:rsidP="00D25E69">
            <w:pPr>
              <w:pStyle w:val="TAL"/>
              <w:rPr>
                <w:snapToGrid w:val="0"/>
              </w:rPr>
            </w:pPr>
            <w:r>
              <w:rPr>
                <w:snapToGrid w:val="0"/>
              </w:rPr>
              <w:t>18.4.0</w:t>
            </w:r>
          </w:p>
        </w:tc>
      </w:tr>
      <w:tr w:rsidR="005E413F" w:rsidRPr="00FF42F5" w14:paraId="5F033383"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0314815" w14:textId="7AA1590E" w:rsidR="005E413F" w:rsidRDefault="005E413F" w:rsidP="005E413F">
            <w:pPr>
              <w:pStyle w:val="TAL"/>
              <w:rPr>
                <w:snapToGrid w:val="0"/>
              </w:rPr>
            </w:pPr>
            <w:r>
              <w:rPr>
                <w:snapToGrid w:val="0"/>
              </w:rPr>
              <w:t>2023-06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DA70F1E" w14:textId="1AE25C88" w:rsidR="005E413F" w:rsidRDefault="005E413F" w:rsidP="005E413F">
            <w:pPr>
              <w:pStyle w:val="TAL"/>
              <w:rPr>
                <w:snapToGrid w:val="0"/>
              </w:rPr>
            </w:pPr>
            <w:r>
              <w:rPr>
                <w:snapToGrid w:val="0"/>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CFBC24D" w14:textId="79049D5A" w:rsidR="005E413F" w:rsidRPr="00C44188" w:rsidRDefault="005E413F" w:rsidP="005E413F">
            <w:pPr>
              <w:pStyle w:val="TAL"/>
              <w:jc w:val="center"/>
            </w:pPr>
            <w:r w:rsidRPr="00C44188">
              <w:t>SP-230709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159B3A2" w14:textId="41157EA1" w:rsidR="005E413F" w:rsidRDefault="005E413F" w:rsidP="005E413F">
            <w:pPr>
              <w:pStyle w:val="TAL"/>
              <w:rPr>
                <w:snapToGrid w:val="0"/>
              </w:rPr>
            </w:pPr>
            <w:r>
              <w:rPr>
                <w:snapToGrid w:val="0"/>
              </w:rPr>
              <w:t>0316</w:t>
            </w:r>
          </w:p>
        </w:tc>
        <w:tc>
          <w:tcPr>
            <w:tcW w:w="426" w:type="dxa"/>
            <w:tcBorders>
              <w:top w:val="single" w:sz="6" w:space="0" w:color="auto"/>
              <w:left w:val="single" w:sz="6" w:space="0" w:color="auto"/>
              <w:bottom w:val="single" w:sz="6" w:space="0" w:color="auto"/>
              <w:right w:val="single" w:sz="6" w:space="0" w:color="auto"/>
            </w:tcBorders>
          </w:tcPr>
          <w:p w14:paraId="694CEF0B" w14:textId="70A7C6EB" w:rsidR="005E413F" w:rsidRDefault="005E413F" w:rsidP="005E413F">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77B64BE" w14:textId="6F871CCE" w:rsidR="005E413F" w:rsidRDefault="005E413F" w:rsidP="005E413F">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3D4B9F8" w14:textId="53B96E93" w:rsidR="005E413F" w:rsidRPr="00D25E69" w:rsidRDefault="005E413F" w:rsidP="005E413F">
            <w:pPr>
              <w:pStyle w:val="TAL"/>
              <w:rPr>
                <w:noProof/>
                <w:lang w:val="en-US"/>
              </w:rPr>
            </w:pPr>
            <w:r w:rsidRPr="005E413F">
              <w:rPr>
                <w:noProof/>
                <w:lang w:val="en-US"/>
              </w:rPr>
              <w:t>Updates adhoc group call procedures for allowing a subsequent MCData communication after an adhoc group emergency alert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2EF3CFA" w14:textId="2F32EEE7" w:rsidR="005E413F" w:rsidRDefault="005E413F" w:rsidP="005E413F">
            <w:pPr>
              <w:pStyle w:val="TAL"/>
              <w:rPr>
                <w:snapToGrid w:val="0"/>
              </w:rPr>
            </w:pPr>
            <w:r>
              <w:rPr>
                <w:snapToGrid w:val="0"/>
              </w:rPr>
              <w:t>18.4.0</w:t>
            </w:r>
          </w:p>
        </w:tc>
      </w:tr>
      <w:tr w:rsidR="00E84C27" w:rsidRPr="00FF42F5" w14:paraId="7FF77731"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C296824" w14:textId="0B5CD218" w:rsidR="00E84C27" w:rsidRDefault="00E84C27" w:rsidP="00E84C27">
            <w:pPr>
              <w:pStyle w:val="TAL"/>
              <w:rPr>
                <w:snapToGrid w:val="0"/>
              </w:rPr>
            </w:pPr>
            <w:r>
              <w:rPr>
                <w:snapToGrid w:val="0"/>
              </w:rPr>
              <w:t>2023-09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B8CEA11" w14:textId="6BD53B8F" w:rsidR="00E84C27" w:rsidRDefault="00E84C27" w:rsidP="00E84C27">
            <w:pPr>
              <w:pStyle w:val="TAL"/>
              <w:rPr>
                <w:snapToGrid w:val="0"/>
              </w:rPr>
            </w:pPr>
            <w:r>
              <w:rPr>
                <w:snapToGrid w:val="0"/>
              </w:rPr>
              <w:t>SA#101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7FC88D5" w14:textId="7E47E4A7" w:rsidR="00E84C27" w:rsidRPr="00C44188" w:rsidRDefault="00E84C27" w:rsidP="00E84C27">
            <w:pPr>
              <w:pStyle w:val="TAL"/>
              <w:jc w:val="center"/>
            </w:pPr>
            <w:r w:rsidRPr="00E84C27">
              <w:t>SP-230998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E1A3A8E" w14:textId="27757031" w:rsidR="00E84C27" w:rsidRDefault="00E84C27" w:rsidP="00E84C27">
            <w:pPr>
              <w:pStyle w:val="TAL"/>
              <w:rPr>
                <w:snapToGrid w:val="0"/>
              </w:rPr>
            </w:pPr>
            <w:r>
              <w:rPr>
                <w:snapToGrid w:val="0"/>
              </w:rPr>
              <w:t>0319</w:t>
            </w:r>
          </w:p>
        </w:tc>
        <w:tc>
          <w:tcPr>
            <w:tcW w:w="426" w:type="dxa"/>
            <w:tcBorders>
              <w:top w:val="single" w:sz="6" w:space="0" w:color="auto"/>
              <w:left w:val="single" w:sz="6" w:space="0" w:color="auto"/>
              <w:bottom w:val="single" w:sz="6" w:space="0" w:color="auto"/>
              <w:right w:val="single" w:sz="6" w:space="0" w:color="auto"/>
            </w:tcBorders>
          </w:tcPr>
          <w:p w14:paraId="2F4537FF" w14:textId="5D2F91EB" w:rsidR="00E84C27" w:rsidRDefault="00E84C27" w:rsidP="00E84C27">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D820662" w14:textId="055A6BA1" w:rsidR="00E84C27" w:rsidRDefault="00E84C27" w:rsidP="00E84C27">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03BA1C9" w14:textId="31EB7F6E" w:rsidR="00E84C27" w:rsidRPr="005E413F" w:rsidRDefault="00E84C27" w:rsidP="00E84C27">
            <w:pPr>
              <w:pStyle w:val="TAL"/>
              <w:rPr>
                <w:noProof/>
                <w:lang w:val="en-US"/>
              </w:rPr>
            </w:pPr>
            <w:r w:rsidRPr="00E84C27">
              <w:rPr>
                <w:noProof/>
                <w:lang w:val="en-US"/>
              </w:rPr>
              <w:t>Adding references on group definitions (MCData)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ABA811A" w14:textId="08601CD0" w:rsidR="00E84C27" w:rsidRDefault="00E84C27" w:rsidP="00E84C27">
            <w:pPr>
              <w:pStyle w:val="TAL"/>
              <w:rPr>
                <w:snapToGrid w:val="0"/>
              </w:rPr>
            </w:pPr>
            <w:r>
              <w:rPr>
                <w:snapToGrid w:val="0"/>
              </w:rPr>
              <w:t>18.5.0</w:t>
            </w:r>
          </w:p>
        </w:tc>
      </w:tr>
      <w:tr w:rsidR="00D37C19" w:rsidRPr="00FF42F5" w14:paraId="7568EB5D"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C1411D1" w14:textId="50E02E1D" w:rsidR="00D37C19" w:rsidRDefault="00D37C19" w:rsidP="00D37C19">
            <w:pPr>
              <w:pStyle w:val="TAL"/>
              <w:rPr>
                <w:snapToGrid w:val="0"/>
              </w:rPr>
            </w:pPr>
            <w:r>
              <w:rPr>
                <w:snapToGrid w:val="0"/>
              </w:rPr>
              <w:t>2023-09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8FC716C" w14:textId="43560047" w:rsidR="00D37C19" w:rsidRDefault="00D37C19" w:rsidP="00D37C19">
            <w:pPr>
              <w:pStyle w:val="TAL"/>
              <w:rPr>
                <w:snapToGrid w:val="0"/>
              </w:rPr>
            </w:pPr>
            <w:r>
              <w:rPr>
                <w:snapToGrid w:val="0"/>
              </w:rPr>
              <w:t>SA#101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797F567" w14:textId="7618CCE7" w:rsidR="00D37C19" w:rsidRPr="00E84C27" w:rsidRDefault="00D37C19" w:rsidP="00D37C19">
            <w:pPr>
              <w:pStyle w:val="TAL"/>
              <w:jc w:val="center"/>
            </w:pPr>
            <w:r w:rsidRPr="00D37C19">
              <w:t>SP-231004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BAE60F6" w14:textId="5252C6BF" w:rsidR="00D37C19" w:rsidRDefault="00D37C19" w:rsidP="00D37C19">
            <w:pPr>
              <w:pStyle w:val="TAL"/>
              <w:rPr>
                <w:snapToGrid w:val="0"/>
              </w:rPr>
            </w:pPr>
            <w:r>
              <w:rPr>
                <w:snapToGrid w:val="0"/>
              </w:rPr>
              <w:t>0323</w:t>
            </w:r>
          </w:p>
        </w:tc>
        <w:tc>
          <w:tcPr>
            <w:tcW w:w="426" w:type="dxa"/>
            <w:tcBorders>
              <w:top w:val="single" w:sz="6" w:space="0" w:color="auto"/>
              <w:left w:val="single" w:sz="6" w:space="0" w:color="auto"/>
              <w:bottom w:val="single" w:sz="6" w:space="0" w:color="auto"/>
              <w:right w:val="single" w:sz="6" w:space="0" w:color="auto"/>
            </w:tcBorders>
          </w:tcPr>
          <w:p w14:paraId="0BCA909E" w14:textId="4FB2FF6E" w:rsidR="00D37C19" w:rsidRDefault="00D37C19" w:rsidP="00D37C1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51AA94E" w14:textId="20FDF2CF" w:rsidR="00D37C19" w:rsidRDefault="00D37C19" w:rsidP="00D37C1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ADE001D" w14:textId="28D71164" w:rsidR="00D37C19" w:rsidRPr="00E84C27" w:rsidRDefault="00D37C19" w:rsidP="00D37C19">
            <w:pPr>
              <w:pStyle w:val="TAL"/>
              <w:rPr>
                <w:noProof/>
                <w:lang w:val="en-US"/>
              </w:rPr>
            </w:pPr>
            <w:r w:rsidRPr="00D37C19">
              <w:rPr>
                <w:noProof/>
                <w:lang w:val="en-US"/>
              </w:rPr>
              <w:t>Missing configuration for ad hoc group MCData communication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1B705DE" w14:textId="69DE2793" w:rsidR="00D37C19" w:rsidRDefault="00D37C19" w:rsidP="00D37C19">
            <w:pPr>
              <w:pStyle w:val="TAL"/>
              <w:rPr>
                <w:snapToGrid w:val="0"/>
              </w:rPr>
            </w:pPr>
            <w:r>
              <w:rPr>
                <w:snapToGrid w:val="0"/>
              </w:rPr>
              <w:t>18.5.0</w:t>
            </w:r>
          </w:p>
        </w:tc>
      </w:tr>
      <w:tr w:rsidR="00D37C19" w:rsidRPr="00FF42F5" w14:paraId="1947F352"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26764D7" w14:textId="5D64FDE0" w:rsidR="00D37C19" w:rsidRDefault="00D37C19" w:rsidP="00D37C19">
            <w:pPr>
              <w:pStyle w:val="TAL"/>
              <w:rPr>
                <w:snapToGrid w:val="0"/>
              </w:rPr>
            </w:pPr>
            <w:r>
              <w:rPr>
                <w:snapToGrid w:val="0"/>
              </w:rPr>
              <w:t>2023-09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3943BFD" w14:textId="066C544B" w:rsidR="00D37C19" w:rsidRDefault="00D37C19" w:rsidP="00D37C19">
            <w:pPr>
              <w:pStyle w:val="TAL"/>
              <w:rPr>
                <w:snapToGrid w:val="0"/>
              </w:rPr>
            </w:pPr>
            <w:r>
              <w:rPr>
                <w:snapToGrid w:val="0"/>
              </w:rPr>
              <w:t>SA#101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8CE0F03" w14:textId="04EA7387" w:rsidR="00D37C19" w:rsidRPr="00D37C19" w:rsidRDefault="00D37C19" w:rsidP="00D37C19">
            <w:pPr>
              <w:pStyle w:val="TAL"/>
              <w:jc w:val="center"/>
            </w:pPr>
            <w:r w:rsidRPr="00D37C19">
              <w:t>SP-231004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4229F1C" w14:textId="627AF249" w:rsidR="00D37C19" w:rsidRDefault="00D37C19" w:rsidP="00D37C19">
            <w:pPr>
              <w:pStyle w:val="TAL"/>
              <w:rPr>
                <w:snapToGrid w:val="0"/>
              </w:rPr>
            </w:pPr>
            <w:r>
              <w:rPr>
                <w:snapToGrid w:val="0"/>
              </w:rPr>
              <w:t>0324</w:t>
            </w:r>
          </w:p>
        </w:tc>
        <w:tc>
          <w:tcPr>
            <w:tcW w:w="426" w:type="dxa"/>
            <w:tcBorders>
              <w:top w:val="single" w:sz="6" w:space="0" w:color="auto"/>
              <w:left w:val="single" w:sz="6" w:space="0" w:color="auto"/>
              <w:bottom w:val="single" w:sz="6" w:space="0" w:color="auto"/>
              <w:right w:val="single" w:sz="6" w:space="0" w:color="auto"/>
            </w:tcBorders>
          </w:tcPr>
          <w:p w14:paraId="1F3ED7C8" w14:textId="18B728E1" w:rsidR="00D37C19" w:rsidRDefault="00D37C19" w:rsidP="00D37C1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8E8C8A1" w14:textId="45A807F8" w:rsidR="00D37C19" w:rsidRDefault="00D37C19" w:rsidP="00D37C1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2565B270" w14:textId="7E8766EB" w:rsidR="00D37C19" w:rsidRPr="00D37C19" w:rsidRDefault="00D37C19" w:rsidP="00D37C19">
            <w:pPr>
              <w:pStyle w:val="TAL"/>
              <w:rPr>
                <w:noProof/>
                <w:lang w:val="en-US"/>
              </w:rPr>
            </w:pPr>
            <w:r w:rsidRPr="00D37C19">
              <w:rPr>
                <w:noProof/>
                <w:lang w:val="en-US"/>
              </w:rPr>
              <w:t>Missing pre-conditions and steps for ad hoc group MCData communication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97B4662" w14:textId="607BB1C5" w:rsidR="00D37C19" w:rsidRDefault="00D37C19" w:rsidP="00D37C19">
            <w:pPr>
              <w:pStyle w:val="TAL"/>
              <w:rPr>
                <w:snapToGrid w:val="0"/>
              </w:rPr>
            </w:pPr>
            <w:r>
              <w:rPr>
                <w:snapToGrid w:val="0"/>
              </w:rPr>
              <w:t>18.5.0</w:t>
            </w:r>
          </w:p>
        </w:tc>
      </w:tr>
      <w:tr w:rsidR="004444F5" w:rsidRPr="00FF42F5" w14:paraId="770813B5"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D238308" w14:textId="10D59C6F" w:rsidR="004444F5" w:rsidRDefault="004444F5" w:rsidP="004444F5">
            <w:pPr>
              <w:pStyle w:val="TAL"/>
              <w:rPr>
                <w:snapToGrid w:val="0"/>
              </w:rPr>
            </w:pPr>
            <w:r>
              <w:rPr>
                <w:snapToGrid w:val="0"/>
              </w:rPr>
              <w:t>2023-09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6669849" w14:textId="6DDF11E8" w:rsidR="004444F5" w:rsidRDefault="004444F5" w:rsidP="004444F5">
            <w:pPr>
              <w:pStyle w:val="TAL"/>
              <w:rPr>
                <w:snapToGrid w:val="0"/>
              </w:rPr>
            </w:pPr>
            <w:r>
              <w:rPr>
                <w:snapToGrid w:val="0"/>
              </w:rPr>
              <w:t>SA#101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8ECDBD8" w14:textId="10D36EC2" w:rsidR="004444F5" w:rsidRPr="00D37C19" w:rsidRDefault="004444F5" w:rsidP="004444F5">
            <w:pPr>
              <w:pStyle w:val="TAL"/>
              <w:jc w:val="center"/>
            </w:pPr>
            <w:r w:rsidRPr="004444F5">
              <w:t>SP-231002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1BAD792" w14:textId="64414476" w:rsidR="004444F5" w:rsidRDefault="004444F5" w:rsidP="004444F5">
            <w:pPr>
              <w:pStyle w:val="TAL"/>
              <w:rPr>
                <w:snapToGrid w:val="0"/>
              </w:rPr>
            </w:pPr>
            <w:r>
              <w:rPr>
                <w:snapToGrid w:val="0"/>
              </w:rPr>
              <w:t>0317</w:t>
            </w:r>
          </w:p>
        </w:tc>
        <w:tc>
          <w:tcPr>
            <w:tcW w:w="426" w:type="dxa"/>
            <w:tcBorders>
              <w:top w:val="single" w:sz="6" w:space="0" w:color="auto"/>
              <w:left w:val="single" w:sz="6" w:space="0" w:color="auto"/>
              <w:bottom w:val="single" w:sz="6" w:space="0" w:color="auto"/>
              <w:right w:val="single" w:sz="6" w:space="0" w:color="auto"/>
            </w:tcBorders>
          </w:tcPr>
          <w:p w14:paraId="67ECB74E" w14:textId="4CE9875B" w:rsidR="004444F5" w:rsidRDefault="004444F5" w:rsidP="004444F5">
            <w:pPr>
              <w:pStyle w:val="TAL"/>
              <w:jc w:val="center"/>
              <w:rPr>
                <w:snapToGrid w:val="0"/>
              </w:rPr>
            </w:pPr>
            <w:r>
              <w:rPr>
                <w:snapToGrid w:val="0"/>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F411F2C" w14:textId="43619202" w:rsidR="004444F5" w:rsidRDefault="004444F5" w:rsidP="004444F5">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055D426" w14:textId="5E82E3E1" w:rsidR="004444F5" w:rsidRPr="00D37C19" w:rsidRDefault="004444F5" w:rsidP="004444F5">
            <w:pPr>
              <w:pStyle w:val="TAL"/>
              <w:rPr>
                <w:noProof/>
                <w:lang w:val="en-US"/>
              </w:rPr>
            </w:pPr>
            <w:r w:rsidRPr="004444F5">
              <w:rPr>
                <w:noProof/>
                <w:lang w:val="en-US"/>
              </w:rPr>
              <w:t>Information flows and procedures to support ad hoc group standalone short data service using signalling control plane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7B85E56" w14:textId="5644CB13" w:rsidR="004444F5" w:rsidRDefault="004444F5" w:rsidP="004444F5">
            <w:pPr>
              <w:pStyle w:val="TAL"/>
              <w:rPr>
                <w:snapToGrid w:val="0"/>
              </w:rPr>
            </w:pPr>
            <w:r>
              <w:rPr>
                <w:snapToGrid w:val="0"/>
              </w:rPr>
              <w:t>19.0.0</w:t>
            </w:r>
          </w:p>
        </w:tc>
      </w:tr>
      <w:tr w:rsidR="00584891" w:rsidRPr="00FF42F5" w14:paraId="41D73B2E"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0C8487B" w14:textId="0CEE4B42" w:rsidR="00584891" w:rsidRDefault="00584891" w:rsidP="00584891">
            <w:pPr>
              <w:pStyle w:val="TAL"/>
              <w:rPr>
                <w:snapToGrid w:val="0"/>
              </w:rPr>
            </w:pPr>
            <w:r>
              <w:rPr>
                <w:snapToGrid w:val="0"/>
              </w:rPr>
              <w:t>2023-09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E9192FD" w14:textId="2CC9E36B" w:rsidR="00584891" w:rsidRDefault="00584891" w:rsidP="00584891">
            <w:pPr>
              <w:pStyle w:val="TAL"/>
              <w:rPr>
                <w:snapToGrid w:val="0"/>
              </w:rPr>
            </w:pPr>
            <w:r>
              <w:rPr>
                <w:snapToGrid w:val="0"/>
              </w:rPr>
              <w:t>SA#101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1C0DAF0" w14:textId="5BF56620" w:rsidR="00584891" w:rsidRPr="004444F5" w:rsidRDefault="00584891" w:rsidP="00584891">
            <w:pPr>
              <w:pStyle w:val="TAL"/>
              <w:jc w:val="center"/>
            </w:pPr>
            <w:r w:rsidRPr="00584891">
              <w:t>SP-230999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E9BF9AA" w14:textId="1F7E34DB" w:rsidR="00584891" w:rsidRDefault="00584891" w:rsidP="00584891">
            <w:pPr>
              <w:pStyle w:val="TAL"/>
              <w:rPr>
                <w:snapToGrid w:val="0"/>
              </w:rPr>
            </w:pPr>
            <w:r>
              <w:rPr>
                <w:snapToGrid w:val="0"/>
              </w:rPr>
              <w:t>031</w:t>
            </w:r>
            <w:r w:rsidR="00E725CB">
              <w:rPr>
                <w:snapToGrid w:val="0"/>
              </w:rPr>
              <w:t>8</w:t>
            </w:r>
          </w:p>
        </w:tc>
        <w:tc>
          <w:tcPr>
            <w:tcW w:w="426" w:type="dxa"/>
            <w:tcBorders>
              <w:top w:val="single" w:sz="6" w:space="0" w:color="auto"/>
              <w:left w:val="single" w:sz="6" w:space="0" w:color="auto"/>
              <w:bottom w:val="single" w:sz="6" w:space="0" w:color="auto"/>
              <w:right w:val="single" w:sz="6" w:space="0" w:color="auto"/>
            </w:tcBorders>
          </w:tcPr>
          <w:p w14:paraId="60C5A561" w14:textId="767ACA0B" w:rsidR="00584891" w:rsidRDefault="00584891" w:rsidP="00584891">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966640A" w14:textId="49969A3D" w:rsidR="00584891" w:rsidRDefault="00584891" w:rsidP="00584891">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8189965" w14:textId="7111D4DD" w:rsidR="00584891" w:rsidRPr="004444F5" w:rsidRDefault="00584891" w:rsidP="00584891">
            <w:pPr>
              <w:pStyle w:val="TAL"/>
              <w:rPr>
                <w:noProof/>
                <w:lang w:val="en-US"/>
              </w:rPr>
            </w:pPr>
            <w:r w:rsidRPr="00584891">
              <w:rPr>
                <w:noProof/>
                <w:lang w:val="en-US"/>
              </w:rPr>
              <w:t>Addition of location Information Element to FD message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2C16F4A" w14:textId="1111144C" w:rsidR="00584891" w:rsidRDefault="00584891" w:rsidP="00584891">
            <w:pPr>
              <w:pStyle w:val="TAL"/>
              <w:rPr>
                <w:snapToGrid w:val="0"/>
              </w:rPr>
            </w:pPr>
            <w:r>
              <w:rPr>
                <w:snapToGrid w:val="0"/>
              </w:rPr>
              <w:t>19.0.0</w:t>
            </w:r>
          </w:p>
        </w:tc>
      </w:tr>
      <w:tr w:rsidR="00E725CB" w:rsidRPr="00FF42F5" w14:paraId="2D31D5D7"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3EBF27D" w14:textId="0E0B3D16" w:rsidR="00E725CB" w:rsidRDefault="00E725CB" w:rsidP="00E725CB">
            <w:pPr>
              <w:pStyle w:val="TAL"/>
              <w:rPr>
                <w:snapToGrid w:val="0"/>
              </w:rPr>
            </w:pPr>
            <w:r>
              <w:rPr>
                <w:snapToGrid w:val="0"/>
              </w:rPr>
              <w:t>2023-09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DC274FB" w14:textId="60333AD3" w:rsidR="00E725CB" w:rsidRDefault="00E725CB" w:rsidP="00E725CB">
            <w:pPr>
              <w:pStyle w:val="TAL"/>
              <w:rPr>
                <w:snapToGrid w:val="0"/>
              </w:rPr>
            </w:pPr>
            <w:r>
              <w:rPr>
                <w:snapToGrid w:val="0"/>
              </w:rPr>
              <w:t>SA#101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80EBDA4" w14:textId="28649595" w:rsidR="00E725CB" w:rsidRPr="00584891" w:rsidRDefault="00E725CB" w:rsidP="00E725CB">
            <w:pPr>
              <w:pStyle w:val="TAL"/>
              <w:jc w:val="center"/>
            </w:pPr>
            <w:r w:rsidRPr="004444F5">
              <w:t>SP-231002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88E0B2D" w14:textId="1025FE1B" w:rsidR="00E725CB" w:rsidRDefault="00E725CB" w:rsidP="00E725CB">
            <w:pPr>
              <w:pStyle w:val="TAL"/>
              <w:rPr>
                <w:snapToGrid w:val="0"/>
              </w:rPr>
            </w:pPr>
            <w:r>
              <w:rPr>
                <w:snapToGrid w:val="0"/>
              </w:rPr>
              <w:t>0320</w:t>
            </w:r>
          </w:p>
        </w:tc>
        <w:tc>
          <w:tcPr>
            <w:tcW w:w="426" w:type="dxa"/>
            <w:tcBorders>
              <w:top w:val="single" w:sz="6" w:space="0" w:color="auto"/>
              <w:left w:val="single" w:sz="6" w:space="0" w:color="auto"/>
              <w:bottom w:val="single" w:sz="6" w:space="0" w:color="auto"/>
              <w:right w:val="single" w:sz="6" w:space="0" w:color="auto"/>
            </w:tcBorders>
          </w:tcPr>
          <w:p w14:paraId="5C4FABF1" w14:textId="1B23CD0D" w:rsidR="00E725CB" w:rsidRDefault="00E725CB" w:rsidP="00E725CB">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7841A48" w14:textId="224EBE13" w:rsidR="00E725CB" w:rsidRDefault="00E725CB" w:rsidP="00E725CB">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21F14547" w14:textId="5A0FEB76" w:rsidR="00E725CB" w:rsidRPr="00584891" w:rsidRDefault="00E725CB" w:rsidP="00E725CB">
            <w:pPr>
              <w:pStyle w:val="TAL"/>
              <w:rPr>
                <w:noProof/>
                <w:lang w:val="en-US"/>
              </w:rPr>
            </w:pPr>
            <w:r w:rsidRPr="00E725CB">
              <w:rPr>
                <w:noProof/>
                <w:lang w:val="en-US"/>
              </w:rPr>
              <w:t>Modify list of participants by changing the criteria during an ongoing MCData ad hoc group communication (single MC system)</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FFB77DB" w14:textId="12E761CF" w:rsidR="00E725CB" w:rsidRDefault="00E725CB" w:rsidP="00E725CB">
            <w:pPr>
              <w:pStyle w:val="TAL"/>
              <w:rPr>
                <w:snapToGrid w:val="0"/>
              </w:rPr>
            </w:pPr>
            <w:r>
              <w:rPr>
                <w:snapToGrid w:val="0"/>
              </w:rPr>
              <w:t>19.0.0</w:t>
            </w:r>
          </w:p>
        </w:tc>
      </w:tr>
      <w:tr w:rsidR="003843EF" w:rsidRPr="00FF42F5" w14:paraId="014FE9C5"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01C99A48" w14:textId="257B7E92" w:rsidR="003843EF" w:rsidRDefault="003843EF" w:rsidP="003843EF">
            <w:pPr>
              <w:pStyle w:val="TAL"/>
              <w:rPr>
                <w:snapToGrid w:val="0"/>
              </w:rPr>
            </w:pPr>
            <w:r>
              <w:rPr>
                <w:snapToGrid w:val="0"/>
              </w:rPr>
              <w:t>2023-09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E3073AE" w14:textId="0DB36FCC" w:rsidR="003843EF" w:rsidRDefault="003843EF" w:rsidP="003843EF">
            <w:pPr>
              <w:pStyle w:val="TAL"/>
              <w:rPr>
                <w:snapToGrid w:val="0"/>
              </w:rPr>
            </w:pPr>
            <w:r>
              <w:rPr>
                <w:snapToGrid w:val="0"/>
              </w:rPr>
              <w:t>SA#101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3D2A48C" w14:textId="37D4A6E6" w:rsidR="003843EF" w:rsidRPr="004444F5" w:rsidRDefault="003843EF" w:rsidP="003843EF">
            <w:pPr>
              <w:pStyle w:val="TAL"/>
              <w:jc w:val="center"/>
            </w:pPr>
            <w:r w:rsidRPr="00584891">
              <w:t>SP-230999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2FF3A2C" w14:textId="0EB4C7CD" w:rsidR="003843EF" w:rsidRDefault="003843EF" w:rsidP="003843EF">
            <w:pPr>
              <w:pStyle w:val="TAL"/>
              <w:rPr>
                <w:snapToGrid w:val="0"/>
              </w:rPr>
            </w:pPr>
            <w:r>
              <w:rPr>
                <w:snapToGrid w:val="0"/>
              </w:rPr>
              <w:t>0321</w:t>
            </w:r>
          </w:p>
        </w:tc>
        <w:tc>
          <w:tcPr>
            <w:tcW w:w="426" w:type="dxa"/>
            <w:tcBorders>
              <w:top w:val="single" w:sz="6" w:space="0" w:color="auto"/>
              <w:left w:val="single" w:sz="6" w:space="0" w:color="auto"/>
              <w:bottom w:val="single" w:sz="6" w:space="0" w:color="auto"/>
              <w:right w:val="single" w:sz="6" w:space="0" w:color="auto"/>
            </w:tcBorders>
          </w:tcPr>
          <w:p w14:paraId="64675D02" w14:textId="2CDA19C4" w:rsidR="003843EF" w:rsidRDefault="003843EF" w:rsidP="003843EF">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C680A50" w14:textId="461B3D42" w:rsidR="003843EF" w:rsidRDefault="003843EF" w:rsidP="003843EF">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E60912D" w14:textId="5A04E586" w:rsidR="003843EF" w:rsidRPr="00E725CB" w:rsidRDefault="006175C7" w:rsidP="003843EF">
            <w:pPr>
              <w:pStyle w:val="TAL"/>
              <w:rPr>
                <w:noProof/>
                <w:lang w:val="en-US"/>
              </w:rPr>
            </w:pPr>
            <w:r w:rsidRPr="006175C7">
              <w:rPr>
                <w:noProof/>
                <w:lang w:val="en-US"/>
              </w:rPr>
              <w:t>Clarifications on temporary and pre-arranged MCData Broadcast Groups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9AE5DC4" w14:textId="7D7B4B00" w:rsidR="003843EF" w:rsidRDefault="003843EF" w:rsidP="003843EF">
            <w:pPr>
              <w:pStyle w:val="TAL"/>
              <w:rPr>
                <w:snapToGrid w:val="0"/>
              </w:rPr>
            </w:pPr>
            <w:r>
              <w:rPr>
                <w:snapToGrid w:val="0"/>
              </w:rPr>
              <w:t>19.0.0</w:t>
            </w:r>
          </w:p>
        </w:tc>
      </w:tr>
      <w:tr w:rsidR="003D5B45" w:rsidRPr="00FF42F5" w14:paraId="306F3BA1"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7FD356D" w14:textId="714A3132" w:rsidR="003D5B45" w:rsidRDefault="003D5B45" w:rsidP="003D5B45">
            <w:pPr>
              <w:pStyle w:val="TAL"/>
              <w:rPr>
                <w:snapToGrid w:val="0"/>
              </w:rPr>
            </w:pPr>
            <w:r>
              <w:rPr>
                <w:snapToGrid w:val="0"/>
              </w:rPr>
              <w:t>2023-12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7F7A15D" w14:textId="0818ADDD" w:rsidR="003D5B45" w:rsidRDefault="003D5B45" w:rsidP="003D5B45">
            <w:pPr>
              <w:pStyle w:val="TAL"/>
              <w:rPr>
                <w:snapToGrid w:val="0"/>
              </w:rPr>
            </w:pPr>
            <w:r>
              <w:rPr>
                <w:snapToGrid w:val="0"/>
              </w:rPr>
              <w:t>SA#102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1F655EA" w14:textId="3B1CCD22" w:rsidR="003D5B45" w:rsidRPr="00584891" w:rsidRDefault="003D5B45" w:rsidP="003D5B45">
            <w:pPr>
              <w:pStyle w:val="TAL"/>
              <w:jc w:val="center"/>
            </w:pPr>
            <w:r w:rsidRPr="003D5B45">
              <w:t>SP-231556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24A9F6A" w14:textId="3BB528DF" w:rsidR="003D5B45" w:rsidRDefault="003D5B45" w:rsidP="003D5B45">
            <w:pPr>
              <w:pStyle w:val="TAL"/>
              <w:rPr>
                <w:snapToGrid w:val="0"/>
              </w:rPr>
            </w:pPr>
            <w:r>
              <w:rPr>
                <w:snapToGrid w:val="0"/>
              </w:rPr>
              <w:t>0325</w:t>
            </w:r>
          </w:p>
        </w:tc>
        <w:tc>
          <w:tcPr>
            <w:tcW w:w="426" w:type="dxa"/>
            <w:tcBorders>
              <w:top w:val="single" w:sz="6" w:space="0" w:color="auto"/>
              <w:left w:val="single" w:sz="6" w:space="0" w:color="auto"/>
              <w:bottom w:val="single" w:sz="6" w:space="0" w:color="auto"/>
              <w:right w:val="single" w:sz="6" w:space="0" w:color="auto"/>
            </w:tcBorders>
          </w:tcPr>
          <w:p w14:paraId="63D28232" w14:textId="4A465D7C" w:rsidR="003D5B45" w:rsidRDefault="003D5B45" w:rsidP="003D5B45">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DD99D18" w14:textId="401F7983" w:rsidR="003D5B45" w:rsidRDefault="003D5B45" w:rsidP="003D5B45">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06C6EE5" w14:textId="529EEF41" w:rsidR="003D5B45" w:rsidRPr="006175C7" w:rsidRDefault="003D5B45" w:rsidP="003D5B45">
            <w:pPr>
              <w:pStyle w:val="TAL"/>
              <w:rPr>
                <w:noProof/>
                <w:lang w:val="en-US"/>
              </w:rPr>
            </w:pPr>
            <w:r w:rsidRPr="003D5B45">
              <w:rPr>
                <w:noProof/>
                <w:lang w:val="en-US"/>
              </w:rPr>
              <w:t>Correction in procedure on changing the criteria during an ongoing MCData ad hoc group communication (single MC system)</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AE7247B" w14:textId="380471BC" w:rsidR="003D5B45" w:rsidRDefault="003D5B45" w:rsidP="003D5B45">
            <w:pPr>
              <w:pStyle w:val="TAL"/>
              <w:rPr>
                <w:snapToGrid w:val="0"/>
              </w:rPr>
            </w:pPr>
            <w:r>
              <w:rPr>
                <w:snapToGrid w:val="0"/>
              </w:rPr>
              <w:t>19.1.0</w:t>
            </w:r>
          </w:p>
        </w:tc>
      </w:tr>
      <w:tr w:rsidR="00FE67A3" w:rsidRPr="00FF42F5" w14:paraId="6F354497"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668C8039" w14:textId="6EC5DBC5" w:rsidR="00FE67A3" w:rsidRDefault="00FE67A3" w:rsidP="00FE67A3">
            <w:pPr>
              <w:pStyle w:val="TAL"/>
              <w:rPr>
                <w:snapToGrid w:val="0"/>
              </w:rPr>
            </w:pPr>
            <w:r>
              <w:rPr>
                <w:snapToGrid w:val="0"/>
              </w:rPr>
              <w:t>2023-12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7200212" w14:textId="378D0F13" w:rsidR="00FE67A3" w:rsidRDefault="00FE67A3" w:rsidP="00FE67A3">
            <w:pPr>
              <w:pStyle w:val="TAL"/>
              <w:rPr>
                <w:snapToGrid w:val="0"/>
              </w:rPr>
            </w:pPr>
            <w:r>
              <w:rPr>
                <w:snapToGrid w:val="0"/>
              </w:rPr>
              <w:t>SA#102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1FC2D93" w14:textId="39882525" w:rsidR="00FE67A3" w:rsidRPr="003D5B45" w:rsidRDefault="00FE67A3" w:rsidP="00FE67A3">
            <w:pPr>
              <w:pStyle w:val="TAL"/>
              <w:jc w:val="center"/>
            </w:pPr>
            <w:r w:rsidRPr="003D5B45">
              <w:t>SP-231556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26D53B8" w14:textId="4FB4495A" w:rsidR="00FE67A3" w:rsidRDefault="00FE67A3" w:rsidP="00FE67A3">
            <w:pPr>
              <w:pStyle w:val="TAL"/>
              <w:rPr>
                <w:snapToGrid w:val="0"/>
              </w:rPr>
            </w:pPr>
            <w:r>
              <w:rPr>
                <w:snapToGrid w:val="0"/>
              </w:rPr>
              <w:t>0326</w:t>
            </w:r>
          </w:p>
        </w:tc>
        <w:tc>
          <w:tcPr>
            <w:tcW w:w="426" w:type="dxa"/>
            <w:tcBorders>
              <w:top w:val="single" w:sz="6" w:space="0" w:color="auto"/>
              <w:left w:val="single" w:sz="6" w:space="0" w:color="auto"/>
              <w:bottom w:val="single" w:sz="6" w:space="0" w:color="auto"/>
              <w:right w:val="single" w:sz="6" w:space="0" w:color="auto"/>
            </w:tcBorders>
          </w:tcPr>
          <w:p w14:paraId="57318239" w14:textId="4614862A" w:rsidR="00FE67A3" w:rsidRDefault="00FE67A3" w:rsidP="00FE67A3">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15DB062" w14:textId="36BA7FBD" w:rsidR="00FE67A3" w:rsidRDefault="00FE67A3" w:rsidP="00FE67A3">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224453C1" w14:textId="44E55280" w:rsidR="00FE67A3" w:rsidRPr="003D5B45" w:rsidRDefault="00FE67A3" w:rsidP="00FE67A3">
            <w:pPr>
              <w:pStyle w:val="TAL"/>
              <w:rPr>
                <w:noProof/>
                <w:lang w:val="en-US"/>
              </w:rPr>
            </w:pPr>
            <w:r w:rsidRPr="00FE67A3">
              <w:rPr>
                <w:noProof/>
                <w:lang w:val="en-US"/>
              </w:rPr>
              <w:t>Changing the criteria during an ongoing MCData ad hoc group data session (multiple MC systems)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24DD6C6" w14:textId="3E1056A7" w:rsidR="00FE67A3" w:rsidRDefault="00FE67A3" w:rsidP="00FE67A3">
            <w:pPr>
              <w:pStyle w:val="TAL"/>
              <w:rPr>
                <w:snapToGrid w:val="0"/>
              </w:rPr>
            </w:pPr>
            <w:r>
              <w:rPr>
                <w:snapToGrid w:val="0"/>
              </w:rPr>
              <w:t>19.1.0</w:t>
            </w:r>
          </w:p>
        </w:tc>
      </w:tr>
      <w:tr w:rsidR="007D7A87" w:rsidRPr="00FF42F5" w14:paraId="55D5F38F"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B3E41D9" w14:textId="429428E7" w:rsidR="007D7A87" w:rsidRDefault="007D7A87" w:rsidP="007D7A87">
            <w:pPr>
              <w:pStyle w:val="TAL"/>
              <w:rPr>
                <w:snapToGrid w:val="0"/>
              </w:rPr>
            </w:pPr>
            <w:r>
              <w:rPr>
                <w:snapToGrid w:val="0"/>
              </w:rPr>
              <w:t>2023-12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E70F9E0" w14:textId="48F20574" w:rsidR="007D7A87" w:rsidRDefault="007D7A87" w:rsidP="007D7A87">
            <w:pPr>
              <w:pStyle w:val="TAL"/>
              <w:rPr>
                <w:snapToGrid w:val="0"/>
              </w:rPr>
            </w:pPr>
            <w:r>
              <w:rPr>
                <w:snapToGrid w:val="0"/>
              </w:rPr>
              <w:t>SA#102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F2EE143" w14:textId="1D80A0B9" w:rsidR="007D7A87" w:rsidRPr="003D5B45" w:rsidRDefault="007D7A87" w:rsidP="007D7A87">
            <w:pPr>
              <w:pStyle w:val="TAL"/>
              <w:jc w:val="center"/>
            </w:pPr>
            <w:r w:rsidRPr="003D5B45">
              <w:t>SP-23155</w:t>
            </w:r>
            <w:r w:rsidR="008F4DA8">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484ADD8" w14:textId="1148CAD2" w:rsidR="007D7A87" w:rsidRDefault="007D7A87" w:rsidP="007D7A87">
            <w:pPr>
              <w:pStyle w:val="TAL"/>
              <w:rPr>
                <w:snapToGrid w:val="0"/>
              </w:rPr>
            </w:pPr>
            <w:r>
              <w:rPr>
                <w:snapToGrid w:val="0"/>
              </w:rPr>
              <w:t>0331</w:t>
            </w:r>
          </w:p>
        </w:tc>
        <w:tc>
          <w:tcPr>
            <w:tcW w:w="426" w:type="dxa"/>
            <w:tcBorders>
              <w:top w:val="single" w:sz="6" w:space="0" w:color="auto"/>
              <w:left w:val="single" w:sz="6" w:space="0" w:color="auto"/>
              <w:bottom w:val="single" w:sz="6" w:space="0" w:color="auto"/>
              <w:right w:val="single" w:sz="6" w:space="0" w:color="auto"/>
            </w:tcBorders>
          </w:tcPr>
          <w:p w14:paraId="710DFD86" w14:textId="21FC09ED" w:rsidR="007D7A87" w:rsidRDefault="007D7A87" w:rsidP="007D7A87">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0C3F783" w14:textId="3D704726" w:rsidR="007D7A87" w:rsidRDefault="008F4DA8" w:rsidP="007D7A87">
            <w:pPr>
              <w:pStyle w:val="TAL"/>
              <w:jc w:val="center"/>
              <w:rPr>
                <w:snapToGrid w:val="0"/>
              </w:rPr>
            </w:pPr>
            <w:r>
              <w:rPr>
                <w:snapToGrid w:val="0"/>
              </w:rPr>
              <w:t>A</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8FB43EB" w14:textId="1D7249CE" w:rsidR="007D7A87" w:rsidRPr="00FE67A3" w:rsidRDefault="007D7A87" w:rsidP="007D7A87">
            <w:pPr>
              <w:pStyle w:val="TAL"/>
              <w:rPr>
                <w:noProof/>
                <w:lang w:val="en-US"/>
              </w:rPr>
            </w:pPr>
            <w:r w:rsidRPr="007D7A87">
              <w:rPr>
                <w:noProof/>
                <w:lang w:val="en-US"/>
              </w:rPr>
              <w:t>Configuration for authorising modification of ad hoc group data communication participants - mcdata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A69545B" w14:textId="6D35ADED" w:rsidR="007D7A87" w:rsidRDefault="007D7A87" w:rsidP="007D7A87">
            <w:pPr>
              <w:pStyle w:val="TAL"/>
              <w:rPr>
                <w:snapToGrid w:val="0"/>
              </w:rPr>
            </w:pPr>
            <w:r>
              <w:rPr>
                <w:snapToGrid w:val="0"/>
              </w:rPr>
              <w:t>19.1.0</w:t>
            </w:r>
          </w:p>
        </w:tc>
      </w:tr>
      <w:tr w:rsidR="008F4DA8" w:rsidRPr="00FF42F5" w14:paraId="3BF08A6A"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D13F327" w14:textId="472246A1" w:rsidR="008F4DA8" w:rsidRDefault="008F4DA8" w:rsidP="008F4DA8">
            <w:pPr>
              <w:pStyle w:val="TAL"/>
              <w:rPr>
                <w:snapToGrid w:val="0"/>
              </w:rPr>
            </w:pPr>
            <w:r>
              <w:rPr>
                <w:snapToGrid w:val="0"/>
              </w:rPr>
              <w:t>2023-12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163F065" w14:textId="08FC6077" w:rsidR="008F4DA8" w:rsidRDefault="008F4DA8" w:rsidP="008F4DA8">
            <w:pPr>
              <w:pStyle w:val="TAL"/>
              <w:rPr>
                <w:snapToGrid w:val="0"/>
              </w:rPr>
            </w:pPr>
            <w:r>
              <w:rPr>
                <w:snapToGrid w:val="0"/>
              </w:rPr>
              <w:t>SA#102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20A0245" w14:textId="550D5DC4" w:rsidR="008F4DA8" w:rsidRPr="003D5B45" w:rsidRDefault="008F4DA8" w:rsidP="008F4DA8">
            <w:pPr>
              <w:pStyle w:val="TAL"/>
              <w:jc w:val="center"/>
            </w:pPr>
            <w:r w:rsidRPr="003D5B45">
              <w:t>SP-231556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505F805" w14:textId="0175ED26" w:rsidR="008F4DA8" w:rsidRDefault="008F4DA8" w:rsidP="008F4DA8">
            <w:pPr>
              <w:pStyle w:val="TAL"/>
              <w:rPr>
                <w:snapToGrid w:val="0"/>
              </w:rPr>
            </w:pPr>
            <w:r>
              <w:rPr>
                <w:snapToGrid w:val="0"/>
              </w:rPr>
              <w:t>0332</w:t>
            </w:r>
          </w:p>
        </w:tc>
        <w:tc>
          <w:tcPr>
            <w:tcW w:w="426" w:type="dxa"/>
            <w:tcBorders>
              <w:top w:val="single" w:sz="6" w:space="0" w:color="auto"/>
              <w:left w:val="single" w:sz="6" w:space="0" w:color="auto"/>
              <w:bottom w:val="single" w:sz="6" w:space="0" w:color="auto"/>
              <w:right w:val="single" w:sz="6" w:space="0" w:color="auto"/>
            </w:tcBorders>
          </w:tcPr>
          <w:p w14:paraId="2108A153" w14:textId="478BFFF3" w:rsidR="008F4DA8" w:rsidRDefault="008F4DA8" w:rsidP="008F4DA8">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321A7E5" w14:textId="234A65C4" w:rsidR="008F4DA8" w:rsidRDefault="008F4DA8" w:rsidP="008F4DA8">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D32E59E" w14:textId="500DB780" w:rsidR="008F4DA8" w:rsidRPr="007D7A87" w:rsidRDefault="008F4DA8" w:rsidP="008F4DA8">
            <w:pPr>
              <w:pStyle w:val="TAL"/>
              <w:rPr>
                <w:noProof/>
                <w:lang w:val="en-US"/>
              </w:rPr>
            </w:pPr>
            <w:r w:rsidRPr="008F4DA8">
              <w:rPr>
                <w:noProof/>
                <w:lang w:val="en-US"/>
              </w:rPr>
              <w:t>Configuration for authorising modification of ad hoc group emergency alert participants - mcdata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49FA7AE" w14:textId="37A5121F" w:rsidR="008F4DA8" w:rsidRDefault="008F4DA8" w:rsidP="008F4DA8">
            <w:pPr>
              <w:pStyle w:val="TAL"/>
              <w:rPr>
                <w:snapToGrid w:val="0"/>
              </w:rPr>
            </w:pPr>
            <w:r>
              <w:rPr>
                <w:snapToGrid w:val="0"/>
              </w:rPr>
              <w:t>19.1.0</w:t>
            </w:r>
          </w:p>
        </w:tc>
      </w:tr>
      <w:tr w:rsidR="00133289" w:rsidRPr="00FF42F5" w14:paraId="234B55A1"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69AA16A" w14:textId="6AF1F819" w:rsidR="00133289" w:rsidRDefault="00133289" w:rsidP="00133289">
            <w:pPr>
              <w:pStyle w:val="TAL"/>
              <w:rPr>
                <w:snapToGrid w:val="0"/>
              </w:rPr>
            </w:pPr>
            <w:r>
              <w:rPr>
                <w:snapToGrid w:val="0"/>
              </w:rPr>
              <w:t>2023-12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52F3394" w14:textId="5FC7BC02" w:rsidR="00133289" w:rsidRDefault="00133289" w:rsidP="00133289">
            <w:pPr>
              <w:pStyle w:val="TAL"/>
              <w:rPr>
                <w:snapToGrid w:val="0"/>
              </w:rPr>
            </w:pPr>
            <w:r>
              <w:rPr>
                <w:snapToGrid w:val="0"/>
              </w:rPr>
              <w:t>SA#102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EDA86F6" w14:textId="0C848C58" w:rsidR="00133289" w:rsidRPr="003D5B45" w:rsidRDefault="00133289" w:rsidP="00133289">
            <w:pPr>
              <w:pStyle w:val="TAL"/>
              <w:jc w:val="center"/>
            </w:pPr>
            <w:r w:rsidRPr="003D5B45">
              <w:t>SP-231556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0786F2C" w14:textId="3F314A65" w:rsidR="00133289" w:rsidRDefault="00133289" w:rsidP="00133289">
            <w:pPr>
              <w:pStyle w:val="TAL"/>
              <w:rPr>
                <w:snapToGrid w:val="0"/>
              </w:rPr>
            </w:pPr>
            <w:r>
              <w:rPr>
                <w:snapToGrid w:val="0"/>
              </w:rPr>
              <w:t>0333</w:t>
            </w:r>
          </w:p>
        </w:tc>
        <w:tc>
          <w:tcPr>
            <w:tcW w:w="426" w:type="dxa"/>
            <w:tcBorders>
              <w:top w:val="single" w:sz="6" w:space="0" w:color="auto"/>
              <w:left w:val="single" w:sz="6" w:space="0" w:color="auto"/>
              <w:bottom w:val="single" w:sz="6" w:space="0" w:color="auto"/>
              <w:right w:val="single" w:sz="6" w:space="0" w:color="auto"/>
            </w:tcBorders>
          </w:tcPr>
          <w:p w14:paraId="374DC2BA" w14:textId="4565178B" w:rsidR="00133289" w:rsidRDefault="00133289" w:rsidP="0013328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D3427F2" w14:textId="62BFB148" w:rsidR="00133289" w:rsidRDefault="00133289" w:rsidP="0013328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4ED489B" w14:textId="161C77A5" w:rsidR="00133289" w:rsidRPr="008F4DA8" w:rsidRDefault="00133289" w:rsidP="00133289">
            <w:pPr>
              <w:pStyle w:val="TAL"/>
              <w:rPr>
                <w:noProof/>
                <w:lang w:val="en-US"/>
              </w:rPr>
            </w:pPr>
            <w:r w:rsidRPr="00133289">
              <w:rPr>
                <w:noProof/>
                <w:lang w:val="en-US"/>
              </w:rPr>
              <w:t>Corrections to file availability request flow between Content and MCData server</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E07260B" w14:textId="3114690F" w:rsidR="00133289" w:rsidRDefault="00133289" w:rsidP="00133289">
            <w:pPr>
              <w:pStyle w:val="TAL"/>
              <w:rPr>
                <w:snapToGrid w:val="0"/>
              </w:rPr>
            </w:pPr>
            <w:r>
              <w:rPr>
                <w:snapToGrid w:val="0"/>
              </w:rPr>
              <w:t>19.1.0</w:t>
            </w:r>
          </w:p>
        </w:tc>
      </w:tr>
      <w:tr w:rsidR="00FC5B02" w:rsidRPr="00FF42F5" w14:paraId="11C7F4FF"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B44E9C4" w14:textId="26405E81" w:rsidR="00FC5B02" w:rsidRDefault="00FC5B02" w:rsidP="00FC5B02">
            <w:pPr>
              <w:pStyle w:val="TAL"/>
              <w:rPr>
                <w:snapToGrid w:val="0"/>
              </w:rPr>
            </w:pPr>
            <w:r>
              <w:rPr>
                <w:snapToGrid w:val="0"/>
              </w:rPr>
              <w:t>2023-12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DC8C5FE" w14:textId="0E764E56" w:rsidR="00FC5B02" w:rsidRDefault="00FC5B02" w:rsidP="00FC5B02">
            <w:pPr>
              <w:pStyle w:val="TAL"/>
              <w:rPr>
                <w:snapToGrid w:val="0"/>
              </w:rPr>
            </w:pPr>
            <w:r>
              <w:rPr>
                <w:snapToGrid w:val="0"/>
              </w:rPr>
              <w:t>SA#102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A60672E" w14:textId="6BA7FA0E" w:rsidR="00FC5B02" w:rsidRPr="003D5B45" w:rsidRDefault="00FC5B02" w:rsidP="00FC5B02">
            <w:pPr>
              <w:pStyle w:val="TAL"/>
              <w:jc w:val="center"/>
            </w:pPr>
            <w:r w:rsidRPr="003D5B45">
              <w:t>SP-231556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F633B9C" w14:textId="3D12E01F" w:rsidR="00FC5B02" w:rsidRDefault="00FC5B02" w:rsidP="00FC5B02">
            <w:pPr>
              <w:pStyle w:val="TAL"/>
              <w:rPr>
                <w:snapToGrid w:val="0"/>
              </w:rPr>
            </w:pPr>
            <w:r>
              <w:rPr>
                <w:snapToGrid w:val="0"/>
              </w:rPr>
              <w:t>0334</w:t>
            </w:r>
          </w:p>
        </w:tc>
        <w:tc>
          <w:tcPr>
            <w:tcW w:w="426" w:type="dxa"/>
            <w:tcBorders>
              <w:top w:val="single" w:sz="6" w:space="0" w:color="auto"/>
              <w:left w:val="single" w:sz="6" w:space="0" w:color="auto"/>
              <w:bottom w:val="single" w:sz="6" w:space="0" w:color="auto"/>
              <w:right w:val="single" w:sz="6" w:space="0" w:color="auto"/>
            </w:tcBorders>
          </w:tcPr>
          <w:p w14:paraId="5CF298BA" w14:textId="77777777" w:rsidR="00FC5B02" w:rsidRDefault="00FC5B02" w:rsidP="00FC5B02">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1D9F53B" w14:textId="38AEE1E2" w:rsidR="00FC5B02" w:rsidRDefault="00FC5B02" w:rsidP="00FC5B02">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1A1B43A" w14:textId="543A4879" w:rsidR="00FC5B02" w:rsidRPr="00133289" w:rsidRDefault="00FC5B02" w:rsidP="00FC5B02">
            <w:pPr>
              <w:pStyle w:val="TAL"/>
              <w:rPr>
                <w:noProof/>
                <w:lang w:val="en-US"/>
              </w:rPr>
            </w:pPr>
            <w:r w:rsidRPr="00FC5B02">
              <w:rPr>
                <w:noProof/>
                <w:lang w:val="en-US"/>
              </w:rPr>
              <w:t>Corrections to clause reference and updating the descriptive text box of ad hoc group procedure figures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38BB5BD" w14:textId="63805899" w:rsidR="00FC5B02" w:rsidRDefault="00FC5B02" w:rsidP="00FC5B02">
            <w:pPr>
              <w:pStyle w:val="TAL"/>
              <w:rPr>
                <w:snapToGrid w:val="0"/>
              </w:rPr>
            </w:pPr>
            <w:r>
              <w:rPr>
                <w:snapToGrid w:val="0"/>
              </w:rPr>
              <w:t>19.1.0</w:t>
            </w:r>
          </w:p>
        </w:tc>
      </w:tr>
      <w:tr w:rsidR="00E15C2E" w:rsidRPr="00FF42F5" w14:paraId="166EF051"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45C1A97" w14:textId="04FADBAB" w:rsidR="00E15C2E" w:rsidRDefault="00E15C2E" w:rsidP="00E15C2E">
            <w:pPr>
              <w:pStyle w:val="TAL"/>
              <w:rPr>
                <w:snapToGrid w:val="0"/>
              </w:rPr>
            </w:pPr>
            <w:r>
              <w:rPr>
                <w:snapToGrid w:val="0"/>
              </w:rPr>
              <w:t>2023-12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C74F9A9" w14:textId="26C9DFC0" w:rsidR="00E15C2E" w:rsidRDefault="00E15C2E" w:rsidP="00E15C2E">
            <w:pPr>
              <w:pStyle w:val="TAL"/>
              <w:rPr>
                <w:snapToGrid w:val="0"/>
              </w:rPr>
            </w:pPr>
            <w:r>
              <w:rPr>
                <w:snapToGrid w:val="0"/>
              </w:rPr>
              <w:t>SA#102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E9A83F6" w14:textId="4B0C10F1" w:rsidR="00E15C2E" w:rsidRPr="003D5B45" w:rsidRDefault="00E15C2E" w:rsidP="00E15C2E">
            <w:pPr>
              <w:pStyle w:val="TAL"/>
              <w:jc w:val="center"/>
            </w:pPr>
            <w:r w:rsidRPr="003D5B45">
              <w:t>SP-23155</w:t>
            </w:r>
            <w: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8C55DB8" w14:textId="4482E8F5" w:rsidR="00E15C2E" w:rsidRDefault="00E15C2E" w:rsidP="00E15C2E">
            <w:pPr>
              <w:pStyle w:val="TAL"/>
              <w:rPr>
                <w:snapToGrid w:val="0"/>
              </w:rPr>
            </w:pPr>
            <w:r>
              <w:rPr>
                <w:snapToGrid w:val="0"/>
              </w:rPr>
              <w:t>0336</w:t>
            </w:r>
          </w:p>
        </w:tc>
        <w:tc>
          <w:tcPr>
            <w:tcW w:w="426" w:type="dxa"/>
            <w:tcBorders>
              <w:top w:val="single" w:sz="6" w:space="0" w:color="auto"/>
              <w:left w:val="single" w:sz="6" w:space="0" w:color="auto"/>
              <w:bottom w:val="single" w:sz="6" w:space="0" w:color="auto"/>
              <w:right w:val="single" w:sz="6" w:space="0" w:color="auto"/>
            </w:tcBorders>
          </w:tcPr>
          <w:p w14:paraId="16A91E4F" w14:textId="4B1816C0" w:rsidR="00E15C2E" w:rsidRDefault="00E15C2E" w:rsidP="00E15C2E">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0FC7498" w14:textId="3572F510" w:rsidR="00E15C2E" w:rsidRDefault="00E15C2E" w:rsidP="00E15C2E">
            <w:pPr>
              <w:pStyle w:val="TAL"/>
              <w:jc w:val="center"/>
              <w:rPr>
                <w:snapToGrid w:val="0"/>
              </w:rPr>
            </w:pPr>
            <w:r>
              <w:rPr>
                <w:snapToGrid w:val="0"/>
              </w:rPr>
              <w:t>A</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2011D864" w14:textId="27E6E77B" w:rsidR="00E15C2E" w:rsidRPr="00FC5B02" w:rsidRDefault="00E15C2E" w:rsidP="00E15C2E">
            <w:pPr>
              <w:pStyle w:val="TAL"/>
              <w:rPr>
                <w:noProof/>
                <w:lang w:val="en-US"/>
              </w:rPr>
            </w:pPr>
            <w:r w:rsidRPr="00E15C2E">
              <w:rPr>
                <w:noProof/>
                <w:lang w:val="en-US"/>
              </w:rPr>
              <w:t>Modification of ad hoc group data communication participants involving multiple MCData systems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7A740D4" w14:textId="267B2A35" w:rsidR="00E15C2E" w:rsidRDefault="00E15C2E" w:rsidP="00E15C2E">
            <w:pPr>
              <w:pStyle w:val="TAL"/>
              <w:rPr>
                <w:snapToGrid w:val="0"/>
              </w:rPr>
            </w:pPr>
            <w:r>
              <w:rPr>
                <w:snapToGrid w:val="0"/>
              </w:rPr>
              <w:t>19.1.0</w:t>
            </w:r>
          </w:p>
        </w:tc>
      </w:tr>
      <w:tr w:rsidR="009B695A" w:rsidRPr="00FF42F5" w14:paraId="1A2D8DB1"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4B848B4" w14:textId="48EFE9FE" w:rsidR="009B695A" w:rsidRDefault="009B695A" w:rsidP="009B695A">
            <w:pPr>
              <w:pStyle w:val="TAL"/>
              <w:rPr>
                <w:snapToGrid w:val="0"/>
              </w:rPr>
            </w:pPr>
            <w:r>
              <w:rPr>
                <w:snapToGrid w:val="0"/>
              </w:rPr>
              <w:t>2023-12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CC9E92B" w14:textId="36F09E2D" w:rsidR="009B695A" w:rsidRDefault="009B695A" w:rsidP="009B695A">
            <w:pPr>
              <w:pStyle w:val="TAL"/>
              <w:rPr>
                <w:snapToGrid w:val="0"/>
              </w:rPr>
            </w:pPr>
            <w:r>
              <w:rPr>
                <w:snapToGrid w:val="0"/>
              </w:rPr>
              <w:t>SA#102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9031745" w14:textId="47F0E336" w:rsidR="009B695A" w:rsidRPr="003D5B45" w:rsidRDefault="009B695A" w:rsidP="009B695A">
            <w:pPr>
              <w:pStyle w:val="TAL"/>
              <w:jc w:val="center"/>
            </w:pPr>
            <w:r w:rsidRPr="003D5B45">
              <w:t>SP-23155</w:t>
            </w:r>
            <w: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6A0ADA0" w14:textId="2C4276F1" w:rsidR="009B695A" w:rsidRDefault="009B695A" w:rsidP="009B695A">
            <w:pPr>
              <w:pStyle w:val="TAL"/>
              <w:rPr>
                <w:snapToGrid w:val="0"/>
              </w:rPr>
            </w:pPr>
            <w:r>
              <w:rPr>
                <w:snapToGrid w:val="0"/>
              </w:rPr>
              <w:t>0339</w:t>
            </w:r>
          </w:p>
        </w:tc>
        <w:tc>
          <w:tcPr>
            <w:tcW w:w="426" w:type="dxa"/>
            <w:tcBorders>
              <w:top w:val="single" w:sz="6" w:space="0" w:color="auto"/>
              <w:left w:val="single" w:sz="6" w:space="0" w:color="auto"/>
              <w:bottom w:val="single" w:sz="6" w:space="0" w:color="auto"/>
              <w:right w:val="single" w:sz="6" w:space="0" w:color="auto"/>
            </w:tcBorders>
          </w:tcPr>
          <w:p w14:paraId="4D319AC2" w14:textId="4080A7EC" w:rsidR="009B695A" w:rsidRDefault="009B695A" w:rsidP="009B695A">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30AD0D5" w14:textId="02827AEA" w:rsidR="009B695A" w:rsidRDefault="009B695A" w:rsidP="009B695A">
            <w:pPr>
              <w:pStyle w:val="TAL"/>
              <w:jc w:val="center"/>
              <w:rPr>
                <w:snapToGrid w:val="0"/>
              </w:rPr>
            </w:pPr>
            <w:r>
              <w:rPr>
                <w:snapToGrid w:val="0"/>
              </w:rPr>
              <w:t>A</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0FA3260" w14:textId="02644F7E" w:rsidR="009B695A" w:rsidRPr="00E15C2E" w:rsidRDefault="009B695A" w:rsidP="009B695A">
            <w:pPr>
              <w:pStyle w:val="TAL"/>
              <w:rPr>
                <w:noProof/>
                <w:lang w:val="en-US"/>
              </w:rPr>
            </w:pPr>
            <w:r w:rsidRPr="009B695A">
              <w:rPr>
                <w:noProof/>
                <w:lang w:val="en-US"/>
              </w:rPr>
              <w:t>Correction to modification of ad hoc group data communication participants procedure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96B7328" w14:textId="053ADB05" w:rsidR="009B695A" w:rsidRDefault="009B695A" w:rsidP="009B695A">
            <w:pPr>
              <w:pStyle w:val="TAL"/>
              <w:rPr>
                <w:snapToGrid w:val="0"/>
              </w:rPr>
            </w:pPr>
            <w:r>
              <w:rPr>
                <w:snapToGrid w:val="0"/>
              </w:rPr>
              <w:t>19.1.0</w:t>
            </w:r>
          </w:p>
        </w:tc>
      </w:tr>
      <w:tr w:rsidR="00DA1B92" w:rsidRPr="00FF42F5" w14:paraId="7872923C"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ED4B252" w14:textId="7D8D67AF" w:rsidR="00DA1B92" w:rsidRDefault="00DA1B92" w:rsidP="00DA1B92">
            <w:pPr>
              <w:pStyle w:val="TAL"/>
              <w:rPr>
                <w:snapToGrid w:val="0"/>
              </w:rPr>
            </w:pPr>
            <w:r>
              <w:rPr>
                <w:snapToGrid w:val="0"/>
              </w:rPr>
              <w:t>2023-12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0C9E0F5" w14:textId="34CFA8AC" w:rsidR="00DA1B92" w:rsidRDefault="00DA1B92" w:rsidP="00DA1B92">
            <w:pPr>
              <w:pStyle w:val="TAL"/>
              <w:rPr>
                <w:snapToGrid w:val="0"/>
              </w:rPr>
            </w:pPr>
            <w:r>
              <w:rPr>
                <w:snapToGrid w:val="0"/>
              </w:rPr>
              <w:t>SA#102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BC809CB" w14:textId="0434666C" w:rsidR="00DA1B92" w:rsidRPr="003D5B45" w:rsidRDefault="00DA1B92" w:rsidP="00DA1B92">
            <w:pPr>
              <w:pStyle w:val="TAL"/>
              <w:jc w:val="center"/>
            </w:pPr>
            <w:r w:rsidRPr="003D5B45">
              <w:t>SP-23155</w:t>
            </w:r>
            <w:r w:rsidR="002B38CF">
              <w:t>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42C9512" w14:textId="03621627" w:rsidR="00DA1B92" w:rsidRDefault="00DA1B92" w:rsidP="00DA1B92">
            <w:pPr>
              <w:pStyle w:val="TAL"/>
              <w:rPr>
                <w:snapToGrid w:val="0"/>
              </w:rPr>
            </w:pPr>
            <w:r>
              <w:rPr>
                <w:snapToGrid w:val="0"/>
              </w:rPr>
              <w:t>0341</w:t>
            </w:r>
          </w:p>
        </w:tc>
        <w:tc>
          <w:tcPr>
            <w:tcW w:w="426" w:type="dxa"/>
            <w:tcBorders>
              <w:top w:val="single" w:sz="6" w:space="0" w:color="auto"/>
              <w:left w:val="single" w:sz="6" w:space="0" w:color="auto"/>
              <w:bottom w:val="single" w:sz="6" w:space="0" w:color="auto"/>
              <w:right w:val="single" w:sz="6" w:space="0" w:color="auto"/>
            </w:tcBorders>
          </w:tcPr>
          <w:p w14:paraId="6D5FDC22" w14:textId="54C29FEC" w:rsidR="00DA1B92" w:rsidRDefault="00DA1B92" w:rsidP="00DA1B92">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18CE34A" w14:textId="01F16196" w:rsidR="00DA1B92" w:rsidRDefault="00DA1B92" w:rsidP="00DA1B92">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4F846C0" w14:textId="556E1196" w:rsidR="00DA1B92" w:rsidRPr="009B695A" w:rsidRDefault="00DA1B92" w:rsidP="00DA1B92">
            <w:pPr>
              <w:pStyle w:val="TAL"/>
              <w:rPr>
                <w:noProof/>
                <w:lang w:val="en-US"/>
              </w:rPr>
            </w:pPr>
            <w:r w:rsidRPr="00DA1B92">
              <w:rPr>
                <w:noProof/>
                <w:lang w:val="en-US"/>
              </w:rPr>
              <w:t>Corrections on modifying the criteria during an ad hoc group data communication (MCData)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3BF2EC9" w14:textId="01FC1A9F" w:rsidR="00DA1B92" w:rsidRDefault="00DA1B92" w:rsidP="00DA1B92">
            <w:pPr>
              <w:pStyle w:val="TAL"/>
              <w:rPr>
                <w:snapToGrid w:val="0"/>
              </w:rPr>
            </w:pPr>
            <w:r>
              <w:rPr>
                <w:snapToGrid w:val="0"/>
              </w:rPr>
              <w:t>19.1.0</w:t>
            </w:r>
          </w:p>
        </w:tc>
      </w:tr>
      <w:tr w:rsidR="002B38CF" w:rsidRPr="00FF42F5" w14:paraId="45215DF5"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7F21479" w14:textId="2AC0FDB4" w:rsidR="002B38CF" w:rsidRDefault="002B38CF" w:rsidP="002B38CF">
            <w:pPr>
              <w:pStyle w:val="TAL"/>
              <w:rPr>
                <w:snapToGrid w:val="0"/>
              </w:rPr>
            </w:pPr>
            <w:r>
              <w:rPr>
                <w:snapToGrid w:val="0"/>
              </w:rPr>
              <w:t>2023-12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D083A54" w14:textId="48D1A6F3" w:rsidR="002B38CF" w:rsidRDefault="002B38CF" w:rsidP="002B38CF">
            <w:pPr>
              <w:pStyle w:val="TAL"/>
              <w:rPr>
                <w:snapToGrid w:val="0"/>
              </w:rPr>
            </w:pPr>
            <w:r>
              <w:rPr>
                <w:snapToGrid w:val="0"/>
              </w:rPr>
              <w:t>SA#102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FB27039" w14:textId="2DFE99D6" w:rsidR="002B38CF" w:rsidRPr="003D5B45" w:rsidRDefault="002B38CF" w:rsidP="002B38CF">
            <w:pPr>
              <w:pStyle w:val="TAL"/>
              <w:jc w:val="center"/>
            </w:pPr>
            <w:r w:rsidRPr="003D5B45">
              <w:t>SP-23155</w:t>
            </w:r>
            <w: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B880E06" w14:textId="4BA21B96" w:rsidR="002B38CF" w:rsidRDefault="002B38CF" w:rsidP="002B38CF">
            <w:pPr>
              <w:pStyle w:val="TAL"/>
              <w:rPr>
                <w:snapToGrid w:val="0"/>
              </w:rPr>
            </w:pPr>
            <w:r>
              <w:rPr>
                <w:snapToGrid w:val="0"/>
              </w:rPr>
              <w:t>0343</w:t>
            </w:r>
          </w:p>
        </w:tc>
        <w:tc>
          <w:tcPr>
            <w:tcW w:w="426" w:type="dxa"/>
            <w:tcBorders>
              <w:top w:val="single" w:sz="6" w:space="0" w:color="auto"/>
              <w:left w:val="single" w:sz="6" w:space="0" w:color="auto"/>
              <w:bottom w:val="single" w:sz="6" w:space="0" w:color="auto"/>
              <w:right w:val="single" w:sz="6" w:space="0" w:color="auto"/>
            </w:tcBorders>
          </w:tcPr>
          <w:p w14:paraId="5D8EFBC8" w14:textId="5D4C072A" w:rsidR="002B38CF" w:rsidRDefault="002B38CF" w:rsidP="002B38CF">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15E0E62" w14:textId="3DDDB538" w:rsidR="002B38CF" w:rsidRDefault="002B38CF" w:rsidP="002B38CF">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205AA091" w14:textId="148ABF29" w:rsidR="002B38CF" w:rsidRPr="00DA1B92" w:rsidRDefault="002B38CF" w:rsidP="002B38CF">
            <w:pPr>
              <w:pStyle w:val="TAL"/>
              <w:rPr>
                <w:noProof/>
                <w:lang w:val="en-US"/>
              </w:rPr>
            </w:pPr>
            <w:r w:rsidRPr="002B38CF">
              <w:rPr>
                <w:noProof/>
                <w:lang w:val="en-US"/>
              </w:rPr>
              <w:t>Adhoc group data communication release by an authorized user (MCData)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FCEA1C8" w14:textId="74E02E23" w:rsidR="002B38CF" w:rsidRDefault="002B38CF" w:rsidP="002B38CF">
            <w:pPr>
              <w:pStyle w:val="TAL"/>
              <w:rPr>
                <w:snapToGrid w:val="0"/>
              </w:rPr>
            </w:pPr>
            <w:r>
              <w:rPr>
                <w:snapToGrid w:val="0"/>
              </w:rPr>
              <w:t>19.1.0</w:t>
            </w:r>
          </w:p>
        </w:tc>
      </w:tr>
      <w:tr w:rsidR="0037674C" w:rsidRPr="00FF42F5" w14:paraId="3E1E5626"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F300A6B" w14:textId="4A9716D9" w:rsidR="0037674C" w:rsidRDefault="0037674C" w:rsidP="0037674C">
            <w:pPr>
              <w:pStyle w:val="TAL"/>
              <w:rPr>
                <w:snapToGrid w:val="0"/>
              </w:rPr>
            </w:pPr>
            <w:r>
              <w:rPr>
                <w:snapToGrid w:val="0"/>
              </w:rPr>
              <w:t>2024-03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10C8D08" w14:textId="250F2BA3" w:rsidR="0037674C" w:rsidRDefault="0037674C" w:rsidP="0037674C">
            <w:pPr>
              <w:pStyle w:val="TAL"/>
              <w:rPr>
                <w:snapToGrid w:val="0"/>
              </w:rPr>
            </w:pPr>
            <w:r>
              <w:rPr>
                <w:snapToGrid w:val="0"/>
              </w:rPr>
              <w:t>SA#103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98B1D6F" w14:textId="62C34DEE" w:rsidR="0037674C" w:rsidRPr="003D5B45" w:rsidRDefault="0037674C" w:rsidP="0037674C">
            <w:pPr>
              <w:pStyle w:val="TAL"/>
              <w:jc w:val="center"/>
            </w:pPr>
            <w:r w:rsidRPr="0037674C">
              <w:t>SP-240314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8F507A3" w14:textId="5F1F8B28" w:rsidR="0037674C" w:rsidRDefault="0037674C" w:rsidP="0037674C">
            <w:pPr>
              <w:pStyle w:val="TAL"/>
              <w:rPr>
                <w:snapToGrid w:val="0"/>
              </w:rPr>
            </w:pPr>
            <w:r>
              <w:rPr>
                <w:snapToGrid w:val="0"/>
              </w:rPr>
              <w:t>0342</w:t>
            </w:r>
          </w:p>
        </w:tc>
        <w:tc>
          <w:tcPr>
            <w:tcW w:w="426" w:type="dxa"/>
            <w:tcBorders>
              <w:top w:val="single" w:sz="6" w:space="0" w:color="auto"/>
              <w:left w:val="single" w:sz="6" w:space="0" w:color="auto"/>
              <w:bottom w:val="single" w:sz="6" w:space="0" w:color="auto"/>
              <w:right w:val="single" w:sz="6" w:space="0" w:color="auto"/>
            </w:tcBorders>
          </w:tcPr>
          <w:p w14:paraId="7B32D51F" w14:textId="4351A74B" w:rsidR="0037674C" w:rsidRDefault="0037674C" w:rsidP="0037674C">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8270F74" w14:textId="0A035F0F" w:rsidR="0037674C" w:rsidRDefault="0037674C" w:rsidP="0037674C">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D88C575" w14:textId="7AEF14A1" w:rsidR="0037674C" w:rsidRPr="002B38CF" w:rsidRDefault="0037674C" w:rsidP="0037674C">
            <w:pPr>
              <w:pStyle w:val="TAL"/>
              <w:rPr>
                <w:noProof/>
                <w:lang w:val="en-US"/>
              </w:rPr>
            </w:pPr>
            <w:r w:rsidRPr="0037674C">
              <w:rPr>
                <w:noProof/>
                <w:lang w:val="en-US"/>
              </w:rPr>
              <w:t>Change list of participants when criteria was used to setup the ad hoc group call (MCData)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30BFE0F" w14:textId="554A256B" w:rsidR="0037674C" w:rsidRDefault="0037674C" w:rsidP="0037674C">
            <w:pPr>
              <w:pStyle w:val="TAL"/>
              <w:rPr>
                <w:snapToGrid w:val="0"/>
              </w:rPr>
            </w:pPr>
            <w:r>
              <w:rPr>
                <w:snapToGrid w:val="0"/>
              </w:rPr>
              <w:t>19.2.0</w:t>
            </w:r>
          </w:p>
        </w:tc>
      </w:tr>
      <w:tr w:rsidR="00D310B4" w:rsidRPr="00FF42F5" w14:paraId="65DCEA16"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05FECCD7" w14:textId="3C75E17D" w:rsidR="00D310B4" w:rsidRDefault="00D310B4" w:rsidP="00D310B4">
            <w:pPr>
              <w:pStyle w:val="TAL"/>
              <w:rPr>
                <w:snapToGrid w:val="0"/>
              </w:rPr>
            </w:pPr>
            <w:r>
              <w:rPr>
                <w:snapToGrid w:val="0"/>
              </w:rPr>
              <w:t>2024-06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B04FD65" w14:textId="5EFE1A70" w:rsidR="00D310B4" w:rsidRDefault="00D310B4" w:rsidP="00D310B4">
            <w:pPr>
              <w:pStyle w:val="TAL"/>
              <w:rPr>
                <w:snapToGrid w:val="0"/>
              </w:rPr>
            </w:pPr>
            <w:r>
              <w:rPr>
                <w:snapToGrid w:val="0"/>
              </w:rPr>
              <w:t>SA#104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979C264" w14:textId="711508F5" w:rsidR="00D310B4" w:rsidRPr="0037674C" w:rsidRDefault="00D310B4" w:rsidP="00D310B4">
            <w:pPr>
              <w:pStyle w:val="TAL"/>
              <w:jc w:val="center"/>
            </w:pPr>
            <w:r w:rsidRPr="0037674C">
              <w:t>SP-240</w:t>
            </w:r>
            <w:r>
              <w:t>768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F2340BB" w14:textId="65B435DB" w:rsidR="00D310B4" w:rsidRDefault="00D310B4" w:rsidP="00D310B4">
            <w:pPr>
              <w:pStyle w:val="TAL"/>
              <w:rPr>
                <w:snapToGrid w:val="0"/>
              </w:rPr>
            </w:pPr>
            <w:r>
              <w:rPr>
                <w:snapToGrid w:val="0"/>
              </w:rPr>
              <w:t>0349</w:t>
            </w:r>
          </w:p>
        </w:tc>
        <w:tc>
          <w:tcPr>
            <w:tcW w:w="426" w:type="dxa"/>
            <w:tcBorders>
              <w:top w:val="single" w:sz="6" w:space="0" w:color="auto"/>
              <w:left w:val="single" w:sz="6" w:space="0" w:color="auto"/>
              <w:bottom w:val="single" w:sz="6" w:space="0" w:color="auto"/>
              <w:right w:val="single" w:sz="6" w:space="0" w:color="auto"/>
            </w:tcBorders>
          </w:tcPr>
          <w:p w14:paraId="46772DEF" w14:textId="7A010A21" w:rsidR="00D310B4" w:rsidRDefault="00D310B4" w:rsidP="00D310B4">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52A0828" w14:textId="68905665" w:rsidR="00D310B4" w:rsidRDefault="00D310B4" w:rsidP="00D310B4">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887DAAC" w14:textId="1DD4E7EF" w:rsidR="00D310B4" w:rsidRPr="0037674C" w:rsidRDefault="00D310B4" w:rsidP="00D310B4">
            <w:pPr>
              <w:pStyle w:val="TAL"/>
              <w:rPr>
                <w:noProof/>
                <w:lang w:val="en-US"/>
              </w:rPr>
            </w:pPr>
            <w:r w:rsidRPr="00D310B4">
              <w:rPr>
                <w:noProof/>
                <w:lang w:val="en-US"/>
              </w:rPr>
              <w:t>Information flows and procedures to support ad hoc group standalone file distribution using HTTP procedures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EDCC0CB" w14:textId="79AAC4D2" w:rsidR="00D310B4" w:rsidRDefault="00D310B4" w:rsidP="00D310B4">
            <w:pPr>
              <w:pStyle w:val="TAL"/>
              <w:rPr>
                <w:snapToGrid w:val="0"/>
              </w:rPr>
            </w:pPr>
            <w:r>
              <w:rPr>
                <w:snapToGrid w:val="0"/>
              </w:rPr>
              <w:t>19.3.0</w:t>
            </w:r>
          </w:p>
        </w:tc>
      </w:tr>
      <w:tr w:rsidR="00A5548B" w:rsidRPr="00FF42F5" w14:paraId="0C493069"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BE613FF" w14:textId="4FDE2FE7" w:rsidR="00A5548B" w:rsidRDefault="00A5548B" w:rsidP="00A5548B">
            <w:pPr>
              <w:pStyle w:val="TAL"/>
              <w:rPr>
                <w:snapToGrid w:val="0"/>
              </w:rPr>
            </w:pPr>
            <w:r>
              <w:rPr>
                <w:snapToGrid w:val="0"/>
              </w:rPr>
              <w:t>2024-06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499FB39" w14:textId="19E094A6" w:rsidR="00A5548B" w:rsidRDefault="00A5548B" w:rsidP="00A5548B">
            <w:pPr>
              <w:pStyle w:val="TAL"/>
              <w:rPr>
                <w:snapToGrid w:val="0"/>
              </w:rPr>
            </w:pPr>
            <w:r>
              <w:rPr>
                <w:snapToGrid w:val="0"/>
              </w:rPr>
              <w:t>SA#104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2478E87" w14:textId="0371D8DA" w:rsidR="00A5548B" w:rsidRPr="0037674C" w:rsidRDefault="00A5548B" w:rsidP="00A5548B">
            <w:pPr>
              <w:pStyle w:val="TAL"/>
              <w:jc w:val="center"/>
            </w:pPr>
            <w:r w:rsidRPr="0037674C">
              <w:t>SP-240</w:t>
            </w:r>
            <w:r>
              <w:t>7</w:t>
            </w:r>
            <w:r w:rsidR="00196FB8">
              <w:t>5</w:t>
            </w:r>
            <w: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E339C32" w14:textId="19208150" w:rsidR="00A5548B" w:rsidRDefault="00A5548B" w:rsidP="00A5548B">
            <w:pPr>
              <w:pStyle w:val="TAL"/>
              <w:rPr>
                <w:snapToGrid w:val="0"/>
              </w:rPr>
            </w:pPr>
            <w:r>
              <w:rPr>
                <w:snapToGrid w:val="0"/>
              </w:rPr>
              <w:t>0355</w:t>
            </w:r>
          </w:p>
        </w:tc>
        <w:tc>
          <w:tcPr>
            <w:tcW w:w="426" w:type="dxa"/>
            <w:tcBorders>
              <w:top w:val="single" w:sz="6" w:space="0" w:color="auto"/>
              <w:left w:val="single" w:sz="6" w:space="0" w:color="auto"/>
              <w:bottom w:val="single" w:sz="6" w:space="0" w:color="auto"/>
              <w:right w:val="single" w:sz="6" w:space="0" w:color="auto"/>
            </w:tcBorders>
          </w:tcPr>
          <w:p w14:paraId="7CFC0B1E" w14:textId="6D36DC27" w:rsidR="00A5548B" w:rsidRDefault="00A5548B" w:rsidP="00A5548B">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C437FBF" w14:textId="0052B8BF" w:rsidR="00A5548B" w:rsidRDefault="00A5548B" w:rsidP="00A5548B">
            <w:pPr>
              <w:pStyle w:val="TAL"/>
              <w:jc w:val="center"/>
              <w:rPr>
                <w:snapToGrid w:val="0"/>
              </w:rPr>
            </w:pPr>
            <w:r>
              <w:rPr>
                <w:snapToGrid w:val="0"/>
              </w:rPr>
              <w:t>A</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488BA58" w14:textId="32E5E928" w:rsidR="00A5548B" w:rsidRPr="00D310B4" w:rsidRDefault="00A5548B" w:rsidP="00A5548B">
            <w:pPr>
              <w:pStyle w:val="TAL"/>
              <w:rPr>
                <w:noProof/>
                <w:lang w:val="en-US"/>
              </w:rPr>
            </w:pPr>
            <w:r>
              <w:rPr>
                <w:noProof/>
              </w:rPr>
              <w:t>Removal</w:t>
            </w:r>
            <w:r w:rsidRPr="00DE5058">
              <w:rPr>
                <w:noProof/>
              </w:rPr>
              <w:t xml:space="preserve"> of GW MC service ID</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C61BAD4" w14:textId="48FE2986" w:rsidR="00A5548B" w:rsidRDefault="00A5548B" w:rsidP="00A5548B">
            <w:pPr>
              <w:pStyle w:val="TAL"/>
              <w:rPr>
                <w:snapToGrid w:val="0"/>
              </w:rPr>
            </w:pPr>
            <w:r>
              <w:rPr>
                <w:snapToGrid w:val="0"/>
              </w:rPr>
              <w:t>19.3.0</w:t>
            </w:r>
          </w:p>
        </w:tc>
      </w:tr>
      <w:tr w:rsidR="007729FE" w:rsidRPr="00FF42F5" w14:paraId="4B56DC2F"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CC5E869" w14:textId="7C66E00F" w:rsidR="007729FE" w:rsidRDefault="007729FE" w:rsidP="007729FE">
            <w:pPr>
              <w:pStyle w:val="TAL"/>
              <w:rPr>
                <w:snapToGrid w:val="0"/>
              </w:rPr>
            </w:pPr>
            <w:r>
              <w:rPr>
                <w:snapToGrid w:val="0"/>
              </w:rPr>
              <w:t>2024-06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F71CED8" w14:textId="11AE8F2C" w:rsidR="007729FE" w:rsidRDefault="007729FE" w:rsidP="007729FE">
            <w:pPr>
              <w:pStyle w:val="TAL"/>
              <w:rPr>
                <w:snapToGrid w:val="0"/>
              </w:rPr>
            </w:pPr>
            <w:r>
              <w:rPr>
                <w:snapToGrid w:val="0"/>
              </w:rPr>
              <w:t>SA#104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C193857" w14:textId="7F880F58" w:rsidR="007729FE" w:rsidRPr="0037674C" w:rsidRDefault="007729FE" w:rsidP="007729FE">
            <w:pPr>
              <w:pStyle w:val="TAL"/>
              <w:jc w:val="center"/>
            </w:pPr>
            <w:r w:rsidRPr="0037674C">
              <w:t>SP-240</w:t>
            </w:r>
            <w:r>
              <w:t>757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E9355D1" w14:textId="6E8E3880" w:rsidR="007729FE" w:rsidRDefault="007729FE" w:rsidP="007729FE">
            <w:pPr>
              <w:pStyle w:val="TAL"/>
              <w:rPr>
                <w:snapToGrid w:val="0"/>
              </w:rPr>
            </w:pPr>
            <w:r>
              <w:rPr>
                <w:snapToGrid w:val="0"/>
              </w:rPr>
              <w:t>0357</w:t>
            </w:r>
          </w:p>
        </w:tc>
        <w:tc>
          <w:tcPr>
            <w:tcW w:w="426" w:type="dxa"/>
            <w:tcBorders>
              <w:top w:val="single" w:sz="6" w:space="0" w:color="auto"/>
              <w:left w:val="single" w:sz="6" w:space="0" w:color="auto"/>
              <w:bottom w:val="single" w:sz="6" w:space="0" w:color="auto"/>
              <w:right w:val="single" w:sz="6" w:space="0" w:color="auto"/>
            </w:tcBorders>
          </w:tcPr>
          <w:p w14:paraId="255028A4" w14:textId="1EA74F4C" w:rsidR="007729FE" w:rsidRDefault="007729FE" w:rsidP="007729FE">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F33DCD8" w14:textId="1399D1CE" w:rsidR="007729FE" w:rsidRDefault="007729FE" w:rsidP="007729FE">
            <w:pPr>
              <w:pStyle w:val="TAL"/>
              <w:jc w:val="center"/>
              <w:rPr>
                <w:snapToGrid w:val="0"/>
              </w:rPr>
            </w:pPr>
            <w:r>
              <w:rPr>
                <w:snapToGrid w:val="0"/>
              </w:rPr>
              <w:t>A</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3AC05F6" w14:textId="21A1CFC3" w:rsidR="007729FE" w:rsidRDefault="007729FE" w:rsidP="007729FE">
            <w:pPr>
              <w:pStyle w:val="TAL"/>
              <w:rPr>
                <w:noProof/>
              </w:rPr>
            </w:pPr>
            <w:r w:rsidRPr="007729FE">
              <w:rPr>
                <w:noProof/>
              </w:rPr>
              <w:t>Ambiguity on routing request message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96D90C0" w14:textId="568510E2" w:rsidR="007729FE" w:rsidRDefault="007729FE" w:rsidP="007729FE">
            <w:pPr>
              <w:pStyle w:val="TAL"/>
              <w:rPr>
                <w:snapToGrid w:val="0"/>
              </w:rPr>
            </w:pPr>
            <w:r>
              <w:rPr>
                <w:snapToGrid w:val="0"/>
              </w:rPr>
              <w:t>19.3.0</w:t>
            </w:r>
          </w:p>
        </w:tc>
      </w:tr>
      <w:tr w:rsidR="00FF2BDE" w:rsidRPr="00FF42F5" w14:paraId="3EE05A90"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88E67F9" w14:textId="183FB75A" w:rsidR="00FF2BDE" w:rsidRDefault="00FF2BDE" w:rsidP="00FF2BDE">
            <w:pPr>
              <w:pStyle w:val="TAL"/>
              <w:rPr>
                <w:snapToGrid w:val="0"/>
              </w:rPr>
            </w:pPr>
            <w:r>
              <w:rPr>
                <w:snapToGrid w:val="0"/>
              </w:rPr>
              <w:t>2024-06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A379958" w14:textId="5F69C8B1" w:rsidR="00FF2BDE" w:rsidRDefault="00FF2BDE" w:rsidP="00FF2BDE">
            <w:pPr>
              <w:pStyle w:val="TAL"/>
              <w:rPr>
                <w:snapToGrid w:val="0"/>
              </w:rPr>
            </w:pPr>
            <w:r>
              <w:rPr>
                <w:snapToGrid w:val="0"/>
              </w:rPr>
              <w:t>SA#104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2028F4C" w14:textId="784515B3" w:rsidR="00FF2BDE" w:rsidRPr="0037674C" w:rsidRDefault="00FF2BDE" w:rsidP="00FF2BDE">
            <w:pPr>
              <w:pStyle w:val="TAL"/>
              <w:jc w:val="center"/>
            </w:pPr>
            <w:r w:rsidRPr="0037674C">
              <w:t>SP-240</w:t>
            </w:r>
            <w:r>
              <w:t>757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74037A4" w14:textId="6CE48792" w:rsidR="00FF2BDE" w:rsidRDefault="00FF2BDE" w:rsidP="00FF2BDE">
            <w:pPr>
              <w:pStyle w:val="TAL"/>
              <w:rPr>
                <w:snapToGrid w:val="0"/>
              </w:rPr>
            </w:pPr>
            <w:r>
              <w:rPr>
                <w:snapToGrid w:val="0"/>
              </w:rPr>
              <w:t>0360</w:t>
            </w:r>
          </w:p>
        </w:tc>
        <w:tc>
          <w:tcPr>
            <w:tcW w:w="426" w:type="dxa"/>
            <w:tcBorders>
              <w:top w:val="single" w:sz="6" w:space="0" w:color="auto"/>
              <w:left w:val="single" w:sz="6" w:space="0" w:color="auto"/>
              <w:bottom w:val="single" w:sz="6" w:space="0" w:color="auto"/>
              <w:right w:val="single" w:sz="6" w:space="0" w:color="auto"/>
            </w:tcBorders>
          </w:tcPr>
          <w:p w14:paraId="05A3710A" w14:textId="79AF636C" w:rsidR="00FF2BDE" w:rsidRDefault="00FF2BDE" w:rsidP="00FF2BDE">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A3433AB" w14:textId="588618E0" w:rsidR="00FF2BDE" w:rsidRDefault="00FF2BDE" w:rsidP="00FF2BDE">
            <w:pPr>
              <w:pStyle w:val="TAL"/>
              <w:jc w:val="center"/>
              <w:rPr>
                <w:snapToGrid w:val="0"/>
              </w:rPr>
            </w:pPr>
            <w:r>
              <w:rPr>
                <w:snapToGrid w:val="0"/>
              </w:rPr>
              <w:t>A</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FAF194F" w14:textId="00054275" w:rsidR="00FF2BDE" w:rsidRPr="007729FE" w:rsidRDefault="00FF2BDE" w:rsidP="00FF2BDE">
            <w:pPr>
              <w:pStyle w:val="TAL"/>
              <w:rPr>
                <w:noProof/>
              </w:rPr>
            </w:pPr>
            <w:r w:rsidRPr="00FF2BDE">
              <w:rPr>
                <w:noProof/>
              </w:rPr>
              <w:t>IP address(es) of target data host(s) or server(s)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B6AE502" w14:textId="47564C58" w:rsidR="00FF2BDE" w:rsidRDefault="00FF2BDE" w:rsidP="00FF2BDE">
            <w:pPr>
              <w:pStyle w:val="TAL"/>
              <w:rPr>
                <w:snapToGrid w:val="0"/>
              </w:rPr>
            </w:pPr>
            <w:r>
              <w:rPr>
                <w:snapToGrid w:val="0"/>
              </w:rPr>
              <w:t>19.3.0</w:t>
            </w:r>
          </w:p>
        </w:tc>
      </w:tr>
      <w:tr w:rsidR="00DA2F82" w:rsidRPr="00FF42F5" w14:paraId="6730364A"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96F97A0" w14:textId="36D876E8" w:rsidR="00DA2F82" w:rsidRDefault="00DA2F82" w:rsidP="00DA2F82">
            <w:pPr>
              <w:pStyle w:val="TAL"/>
              <w:rPr>
                <w:snapToGrid w:val="0"/>
              </w:rPr>
            </w:pPr>
            <w:r>
              <w:rPr>
                <w:snapToGrid w:val="0"/>
              </w:rPr>
              <w:t>2024-09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918A080" w14:textId="4B7D1535" w:rsidR="00DA2F82" w:rsidRDefault="00DA2F82" w:rsidP="00DA2F82">
            <w:pPr>
              <w:pStyle w:val="TAL"/>
              <w:rPr>
                <w:snapToGrid w:val="0"/>
              </w:rPr>
            </w:pPr>
            <w:r>
              <w:rPr>
                <w:snapToGrid w:val="0"/>
              </w:rPr>
              <w:t>SA#105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0D2445C" w14:textId="0BADBD26" w:rsidR="00DA2F82" w:rsidRPr="0037674C" w:rsidRDefault="00DA2F82" w:rsidP="00DA2F82">
            <w:pPr>
              <w:pStyle w:val="TAL"/>
              <w:jc w:val="center"/>
            </w:pPr>
            <w:r w:rsidRPr="0037674C">
              <w:t>SP-24</w:t>
            </w:r>
            <w:r w:rsidR="00164BDA">
              <w:t>1224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D9572E9" w14:textId="6E7C5DEB" w:rsidR="00DA2F82" w:rsidRDefault="00DA2F82" w:rsidP="00DA2F82">
            <w:pPr>
              <w:pStyle w:val="TAL"/>
              <w:rPr>
                <w:snapToGrid w:val="0"/>
              </w:rPr>
            </w:pPr>
            <w:r>
              <w:rPr>
                <w:snapToGrid w:val="0"/>
              </w:rPr>
              <w:t>0361</w:t>
            </w:r>
          </w:p>
        </w:tc>
        <w:tc>
          <w:tcPr>
            <w:tcW w:w="426" w:type="dxa"/>
            <w:tcBorders>
              <w:top w:val="single" w:sz="6" w:space="0" w:color="auto"/>
              <w:left w:val="single" w:sz="6" w:space="0" w:color="auto"/>
              <w:bottom w:val="single" w:sz="6" w:space="0" w:color="auto"/>
              <w:right w:val="single" w:sz="6" w:space="0" w:color="auto"/>
            </w:tcBorders>
          </w:tcPr>
          <w:p w14:paraId="7966274A" w14:textId="33734B56" w:rsidR="00DA2F82" w:rsidRDefault="00DA2F82" w:rsidP="00DA2F82">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EFE2922" w14:textId="2AC8527C" w:rsidR="00DA2F82" w:rsidRDefault="00DA2F82" w:rsidP="00DA2F82">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77CE2E1" w14:textId="43485B2A" w:rsidR="00DA2F82" w:rsidRPr="00FF2BDE" w:rsidRDefault="00DA2F82" w:rsidP="00DA2F82">
            <w:pPr>
              <w:pStyle w:val="TAL"/>
              <w:rPr>
                <w:noProof/>
              </w:rPr>
            </w:pPr>
            <w:r w:rsidRPr="00DA2F82">
              <w:rPr>
                <w:noProof/>
              </w:rPr>
              <w:t>Include application data in MCData IPcon request and response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D18B04C" w14:textId="0E829FDC" w:rsidR="00DA2F82" w:rsidRDefault="00DA2F82" w:rsidP="00DA2F82">
            <w:pPr>
              <w:pStyle w:val="TAL"/>
              <w:rPr>
                <w:snapToGrid w:val="0"/>
              </w:rPr>
            </w:pPr>
            <w:r>
              <w:rPr>
                <w:snapToGrid w:val="0"/>
              </w:rPr>
              <w:t>19.4.0</w:t>
            </w:r>
          </w:p>
        </w:tc>
      </w:tr>
      <w:tr w:rsidR="00164BDA" w:rsidRPr="00FF42F5" w14:paraId="49DDA6A1"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AD0D1A3" w14:textId="1B3A6A57" w:rsidR="00164BDA" w:rsidRDefault="00164BDA" w:rsidP="00164BDA">
            <w:pPr>
              <w:pStyle w:val="TAL"/>
              <w:rPr>
                <w:snapToGrid w:val="0"/>
              </w:rPr>
            </w:pPr>
            <w:r>
              <w:rPr>
                <w:snapToGrid w:val="0"/>
              </w:rPr>
              <w:t>2024-09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8074F7B" w14:textId="2B0E5663" w:rsidR="00164BDA" w:rsidRDefault="00164BDA" w:rsidP="00164BDA">
            <w:pPr>
              <w:pStyle w:val="TAL"/>
              <w:rPr>
                <w:snapToGrid w:val="0"/>
              </w:rPr>
            </w:pPr>
            <w:r>
              <w:rPr>
                <w:snapToGrid w:val="0"/>
              </w:rPr>
              <w:t>SA#105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B80EB0B" w14:textId="4C7A8A5D" w:rsidR="00164BDA" w:rsidRPr="0037674C" w:rsidRDefault="00164BDA" w:rsidP="00164BDA">
            <w:pPr>
              <w:pStyle w:val="TAL"/>
              <w:jc w:val="center"/>
            </w:pPr>
            <w:r w:rsidRPr="0037674C">
              <w:t>SP-24</w:t>
            </w:r>
            <w:r>
              <w:t>1218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BC5B1CD" w14:textId="2CF8CAA5" w:rsidR="00164BDA" w:rsidRDefault="00164BDA" w:rsidP="00164BDA">
            <w:pPr>
              <w:pStyle w:val="TAL"/>
              <w:rPr>
                <w:snapToGrid w:val="0"/>
              </w:rPr>
            </w:pPr>
            <w:r>
              <w:rPr>
                <w:snapToGrid w:val="0"/>
              </w:rPr>
              <w:t>0363</w:t>
            </w:r>
          </w:p>
        </w:tc>
        <w:tc>
          <w:tcPr>
            <w:tcW w:w="426" w:type="dxa"/>
            <w:tcBorders>
              <w:top w:val="single" w:sz="6" w:space="0" w:color="auto"/>
              <w:left w:val="single" w:sz="6" w:space="0" w:color="auto"/>
              <w:bottom w:val="single" w:sz="6" w:space="0" w:color="auto"/>
              <w:right w:val="single" w:sz="6" w:space="0" w:color="auto"/>
            </w:tcBorders>
          </w:tcPr>
          <w:p w14:paraId="1A42F724" w14:textId="4AC14E12" w:rsidR="00164BDA" w:rsidRDefault="00164BDA" w:rsidP="00164BDA">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60FE8B0" w14:textId="1EDE24FC" w:rsidR="00164BDA" w:rsidRDefault="00164BDA" w:rsidP="00164BDA">
            <w:pPr>
              <w:pStyle w:val="TAL"/>
              <w:jc w:val="center"/>
              <w:rPr>
                <w:snapToGrid w:val="0"/>
              </w:rPr>
            </w:pPr>
            <w:r>
              <w:rPr>
                <w:snapToGrid w:val="0"/>
              </w:rPr>
              <w:t>A</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B5E5BC9" w14:textId="35919BEE" w:rsidR="00164BDA" w:rsidRPr="00DA2F82" w:rsidRDefault="00164BDA" w:rsidP="00164BDA">
            <w:pPr>
              <w:pStyle w:val="TAL"/>
              <w:rPr>
                <w:noProof/>
              </w:rPr>
            </w:pPr>
            <w:r w:rsidRPr="00164BDA">
              <w:rPr>
                <w:noProof/>
              </w:rPr>
              <w:t>Clarification on Message store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DF42288" w14:textId="7B96B167" w:rsidR="00164BDA" w:rsidRDefault="00164BDA" w:rsidP="00164BDA">
            <w:pPr>
              <w:pStyle w:val="TAL"/>
              <w:rPr>
                <w:snapToGrid w:val="0"/>
              </w:rPr>
            </w:pPr>
            <w:r>
              <w:rPr>
                <w:snapToGrid w:val="0"/>
              </w:rPr>
              <w:t>19.4.0</w:t>
            </w:r>
          </w:p>
        </w:tc>
      </w:tr>
      <w:tr w:rsidR="00B70BD8" w:rsidRPr="00FF42F5" w14:paraId="09180C1A"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E8C57F7" w14:textId="10902C84" w:rsidR="00B70BD8" w:rsidRDefault="00B70BD8" w:rsidP="00B70BD8">
            <w:pPr>
              <w:pStyle w:val="TAL"/>
              <w:rPr>
                <w:snapToGrid w:val="0"/>
              </w:rPr>
            </w:pPr>
            <w:r>
              <w:rPr>
                <w:snapToGrid w:val="0"/>
              </w:rPr>
              <w:t>2024-09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91787B4" w14:textId="060889B7" w:rsidR="00B70BD8" w:rsidRDefault="00B70BD8" w:rsidP="00B70BD8">
            <w:pPr>
              <w:pStyle w:val="TAL"/>
              <w:rPr>
                <w:snapToGrid w:val="0"/>
              </w:rPr>
            </w:pPr>
            <w:r>
              <w:rPr>
                <w:snapToGrid w:val="0"/>
              </w:rPr>
              <w:t>SA#105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6BDF0A9" w14:textId="7991A0B3" w:rsidR="00B70BD8" w:rsidRPr="0037674C" w:rsidRDefault="00B70BD8" w:rsidP="00B70BD8">
            <w:pPr>
              <w:pStyle w:val="TAL"/>
              <w:jc w:val="center"/>
            </w:pPr>
            <w:r w:rsidRPr="0037674C">
              <w:t>SP-24</w:t>
            </w:r>
            <w:r>
              <w:t>1224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FC66F4A" w14:textId="3CB720FC" w:rsidR="00B70BD8" w:rsidRDefault="00B70BD8" w:rsidP="00B70BD8">
            <w:pPr>
              <w:pStyle w:val="TAL"/>
              <w:rPr>
                <w:snapToGrid w:val="0"/>
              </w:rPr>
            </w:pPr>
            <w:r>
              <w:rPr>
                <w:snapToGrid w:val="0"/>
              </w:rPr>
              <w:t>0365</w:t>
            </w:r>
          </w:p>
        </w:tc>
        <w:tc>
          <w:tcPr>
            <w:tcW w:w="426" w:type="dxa"/>
            <w:tcBorders>
              <w:top w:val="single" w:sz="6" w:space="0" w:color="auto"/>
              <w:left w:val="single" w:sz="6" w:space="0" w:color="auto"/>
              <w:bottom w:val="single" w:sz="6" w:space="0" w:color="auto"/>
              <w:right w:val="single" w:sz="6" w:space="0" w:color="auto"/>
            </w:tcBorders>
          </w:tcPr>
          <w:p w14:paraId="7AA8594C" w14:textId="4E0BF239" w:rsidR="00B70BD8" w:rsidRDefault="00B70BD8" w:rsidP="00B70BD8">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776BCB6" w14:textId="5666E35F" w:rsidR="00B70BD8" w:rsidRDefault="00B70BD8" w:rsidP="00B70BD8">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1324E96" w14:textId="47422AD7" w:rsidR="00B70BD8" w:rsidRPr="00164BDA" w:rsidRDefault="00B70BD8" w:rsidP="00B70BD8">
            <w:pPr>
              <w:pStyle w:val="TAL"/>
              <w:rPr>
                <w:noProof/>
              </w:rPr>
            </w:pPr>
            <w:r w:rsidRPr="00B70BD8">
              <w:rPr>
                <w:noProof/>
              </w:rPr>
              <w:t>Update the pre-conditions of clause 7.17.3.1.4</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1FD9A5F" w14:textId="279D37AD" w:rsidR="00B70BD8" w:rsidRDefault="00B70BD8" w:rsidP="00B70BD8">
            <w:pPr>
              <w:pStyle w:val="TAL"/>
              <w:rPr>
                <w:snapToGrid w:val="0"/>
              </w:rPr>
            </w:pPr>
            <w:r>
              <w:rPr>
                <w:snapToGrid w:val="0"/>
              </w:rPr>
              <w:t>19.4.0</w:t>
            </w:r>
          </w:p>
        </w:tc>
      </w:tr>
      <w:tr w:rsidR="00B70BD8" w:rsidRPr="00FF42F5" w14:paraId="01FD842B"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E474741" w14:textId="0F73070A" w:rsidR="00B70BD8" w:rsidRDefault="00B70BD8" w:rsidP="00B70BD8">
            <w:pPr>
              <w:pStyle w:val="TAL"/>
              <w:rPr>
                <w:snapToGrid w:val="0"/>
              </w:rPr>
            </w:pPr>
            <w:r>
              <w:rPr>
                <w:snapToGrid w:val="0"/>
              </w:rPr>
              <w:t>2024-09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F857FD2" w14:textId="4AE1CE84" w:rsidR="00B70BD8" w:rsidRDefault="00B70BD8" w:rsidP="00B70BD8">
            <w:pPr>
              <w:pStyle w:val="TAL"/>
              <w:rPr>
                <w:snapToGrid w:val="0"/>
              </w:rPr>
            </w:pPr>
            <w:r>
              <w:rPr>
                <w:snapToGrid w:val="0"/>
              </w:rPr>
              <w:t>SA#105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F859B1D" w14:textId="53BC8D85" w:rsidR="00B70BD8" w:rsidRPr="0037674C" w:rsidRDefault="00B70BD8" w:rsidP="00B70BD8">
            <w:pPr>
              <w:pStyle w:val="TAL"/>
              <w:jc w:val="center"/>
            </w:pPr>
            <w:r w:rsidRPr="0037674C">
              <w:t>SP-24</w:t>
            </w:r>
            <w:r>
              <w:t>1224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39CA33D" w14:textId="1E8CC003" w:rsidR="00B70BD8" w:rsidRDefault="00B70BD8" w:rsidP="00B70BD8">
            <w:pPr>
              <w:pStyle w:val="TAL"/>
              <w:rPr>
                <w:snapToGrid w:val="0"/>
              </w:rPr>
            </w:pPr>
            <w:r>
              <w:rPr>
                <w:snapToGrid w:val="0"/>
              </w:rPr>
              <w:t>0366</w:t>
            </w:r>
          </w:p>
        </w:tc>
        <w:tc>
          <w:tcPr>
            <w:tcW w:w="426" w:type="dxa"/>
            <w:tcBorders>
              <w:top w:val="single" w:sz="6" w:space="0" w:color="auto"/>
              <w:left w:val="single" w:sz="6" w:space="0" w:color="auto"/>
              <w:bottom w:val="single" w:sz="6" w:space="0" w:color="auto"/>
              <w:right w:val="single" w:sz="6" w:space="0" w:color="auto"/>
            </w:tcBorders>
          </w:tcPr>
          <w:p w14:paraId="5B2F572A" w14:textId="7C786E8D" w:rsidR="00B70BD8" w:rsidRDefault="00B70BD8" w:rsidP="00B70BD8">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22FD7C6" w14:textId="7B40A990" w:rsidR="00B70BD8" w:rsidRDefault="00B70BD8" w:rsidP="00B70BD8">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075A7E3" w14:textId="24BC45C0" w:rsidR="00B70BD8" w:rsidRPr="00B70BD8" w:rsidRDefault="00B70BD8" w:rsidP="00B70BD8">
            <w:pPr>
              <w:pStyle w:val="TAL"/>
              <w:rPr>
                <w:noProof/>
              </w:rPr>
            </w:pPr>
            <w:r>
              <w:rPr>
                <w:noProof/>
              </w:rPr>
              <w:t>Migration during Ad hoc group call procedure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CB68AF3" w14:textId="45A77A8C" w:rsidR="00B70BD8" w:rsidRDefault="00B70BD8" w:rsidP="00B70BD8">
            <w:pPr>
              <w:pStyle w:val="TAL"/>
              <w:rPr>
                <w:snapToGrid w:val="0"/>
              </w:rPr>
            </w:pPr>
            <w:r>
              <w:rPr>
                <w:snapToGrid w:val="0"/>
              </w:rPr>
              <w:t>19.4.0</w:t>
            </w:r>
          </w:p>
        </w:tc>
      </w:tr>
      <w:tr w:rsidR="0084745D" w:rsidRPr="00FF42F5" w14:paraId="4D90E2FF"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81BB73B" w14:textId="51E4919D" w:rsidR="0084745D" w:rsidRDefault="0084745D" w:rsidP="0084745D">
            <w:pPr>
              <w:pStyle w:val="TAL"/>
              <w:rPr>
                <w:snapToGrid w:val="0"/>
              </w:rPr>
            </w:pPr>
            <w:r>
              <w:rPr>
                <w:snapToGrid w:val="0"/>
              </w:rPr>
              <w:t>2024-12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A513051" w14:textId="3235B63C" w:rsidR="0084745D" w:rsidRDefault="0084745D" w:rsidP="0084745D">
            <w:pPr>
              <w:pStyle w:val="TAL"/>
              <w:rPr>
                <w:snapToGrid w:val="0"/>
              </w:rPr>
            </w:pPr>
            <w:r>
              <w:rPr>
                <w:snapToGrid w:val="0"/>
              </w:rPr>
              <w:t>SA#106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7B7841E" w14:textId="5E9CC217" w:rsidR="0084745D" w:rsidRPr="0037674C" w:rsidRDefault="0084745D" w:rsidP="0084745D">
            <w:pPr>
              <w:pStyle w:val="TAL"/>
              <w:jc w:val="center"/>
            </w:pPr>
            <w:r w:rsidRPr="0084745D">
              <w:t>SP-241722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65453EE" w14:textId="37DEF8B1" w:rsidR="0084745D" w:rsidRDefault="0084745D" w:rsidP="0084745D">
            <w:pPr>
              <w:pStyle w:val="TAL"/>
              <w:rPr>
                <w:snapToGrid w:val="0"/>
              </w:rPr>
            </w:pPr>
            <w:r>
              <w:rPr>
                <w:snapToGrid w:val="0"/>
              </w:rPr>
              <w:t>0367</w:t>
            </w:r>
          </w:p>
        </w:tc>
        <w:tc>
          <w:tcPr>
            <w:tcW w:w="426" w:type="dxa"/>
            <w:tcBorders>
              <w:top w:val="single" w:sz="6" w:space="0" w:color="auto"/>
              <w:left w:val="single" w:sz="6" w:space="0" w:color="auto"/>
              <w:bottom w:val="single" w:sz="6" w:space="0" w:color="auto"/>
              <w:right w:val="single" w:sz="6" w:space="0" w:color="auto"/>
            </w:tcBorders>
          </w:tcPr>
          <w:p w14:paraId="4C24B3EB" w14:textId="0F474E3F" w:rsidR="0084745D" w:rsidRDefault="0084745D" w:rsidP="0084745D">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7170BC6" w14:textId="3D9192A4" w:rsidR="0084745D" w:rsidRDefault="0084745D" w:rsidP="0084745D">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A2B76C3" w14:textId="0F8633C0" w:rsidR="0084745D" w:rsidRDefault="0084745D" w:rsidP="0084745D">
            <w:pPr>
              <w:pStyle w:val="TAL"/>
              <w:rPr>
                <w:noProof/>
              </w:rPr>
            </w:pPr>
            <w:r w:rsidRPr="0084745D">
              <w:rPr>
                <w:noProof/>
              </w:rPr>
              <w:t>Target MCData user configuration for recording</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077C36C" w14:textId="009B1C1E" w:rsidR="0084745D" w:rsidRDefault="0084745D" w:rsidP="0084745D">
            <w:pPr>
              <w:pStyle w:val="TAL"/>
              <w:rPr>
                <w:snapToGrid w:val="0"/>
              </w:rPr>
            </w:pPr>
            <w:r>
              <w:rPr>
                <w:snapToGrid w:val="0"/>
              </w:rPr>
              <w:t>19.5.0</w:t>
            </w:r>
          </w:p>
        </w:tc>
      </w:tr>
      <w:tr w:rsidR="00634B11" w:rsidRPr="00FF42F5" w14:paraId="107768B8"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1B3071C" w14:textId="3C5437B9" w:rsidR="00634B11" w:rsidRDefault="00634B11" w:rsidP="00634B11">
            <w:pPr>
              <w:pStyle w:val="TAL"/>
              <w:rPr>
                <w:snapToGrid w:val="0"/>
              </w:rPr>
            </w:pPr>
            <w:r>
              <w:rPr>
                <w:snapToGrid w:val="0"/>
              </w:rPr>
              <w:t>2024-12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C24A301" w14:textId="05EA8655" w:rsidR="00634B11" w:rsidRDefault="00634B11" w:rsidP="00634B11">
            <w:pPr>
              <w:pStyle w:val="TAL"/>
              <w:rPr>
                <w:snapToGrid w:val="0"/>
              </w:rPr>
            </w:pPr>
            <w:r>
              <w:rPr>
                <w:snapToGrid w:val="0"/>
              </w:rPr>
              <w:t>SA#106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48E0B11" w14:textId="5AC8CDBC" w:rsidR="00634B11" w:rsidRPr="0084745D" w:rsidRDefault="00634B11" w:rsidP="00634B11">
            <w:pPr>
              <w:pStyle w:val="TAL"/>
              <w:jc w:val="center"/>
            </w:pPr>
            <w:r w:rsidRPr="0084745D">
              <w:t>SP-24172</w:t>
            </w:r>
            <w: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84B83BD" w14:textId="732D7E3A" w:rsidR="00634B11" w:rsidRDefault="00634B11" w:rsidP="00634B11">
            <w:pPr>
              <w:pStyle w:val="TAL"/>
              <w:rPr>
                <w:snapToGrid w:val="0"/>
              </w:rPr>
            </w:pPr>
            <w:r>
              <w:rPr>
                <w:snapToGrid w:val="0"/>
              </w:rPr>
              <w:t>0368</w:t>
            </w:r>
          </w:p>
        </w:tc>
        <w:tc>
          <w:tcPr>
            <w:tcW w:w="426" w:type="dxa"/>
            <w:tcBorders>
              <w:top w:val="single" w:sz="6" w:space="0" w:color="auto"/>
              <w:left w:val="single" w:sz="6" w:space="0" w:color="auto"/>
              <w:bottom w:val="single" w:sz="6" w:space="0" w:color="auto"/>
              <w:right w:val="single" w:sz="6" w:space="0" w:color="auto"/>
            </w:tcBorders>
          </w:tcPr>
          <w:p w14:paraId="5409A72D" w14:textId="02EB1CF4" w:rsidR="00634B11" w:rsidRDefault="00634B11" w:rsidP="00634B11">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15F480F" w14:textId="33157155" w:rsidR="00634B11" w:rsidRDefault="00634B11" w:rsidP="00634B11">
            <w:pPr>
              <w:pStyle w:val="TAL"/>
              <w:jc w:val="center"/>
              <w:rPr>
                <w:snapToGrid w:val="0"/>
              </w:rPr>
            </w:pPr>
            <w:r>
              <w:rPr>
                <w:snapToGrid w:val="0"/>
              </w:rPr>
              <w:t>C</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F5C31B5" w14:textId="7ACC02B0" w:rsidR="00634B11" w:rsidRPr="0084745D" w:rsidRDefault="00634B11" w:rsidP="00634B11">
            <w:pPr>
              <w:pStyle w:val="TAL"/>
              <w:rPr>
                <w:noProof/>
              </w:rPr>
            </w:pPr>
            <w:r w:rsidRPr="00634B11">
              <w:rPr>
                <w:noProof/>
              </w:rPr>
              <w:t>Adding information elements to ad hoc group data session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EEBA074" w14:textId="184DD868" w:rsidR="00634B11" w:rsidRDefault="00634B11" w:rsidP="00634B11">
            <w:pPr>
              <w:pStyle w:val="TAL"/>
              <w:rPr>
                <w:snapToGrid w:val="0"/>
              </w:rPr>
            </w:pPr>
            <w:r>
              <w:rPr>
                <w:snapToGrid w:val="0"/>
              </w:rPr>
              <w:t>19.5.0</w:t>
            </w:r>
          </w:p>
        </w:tc>
      </w:tr>
      <w:tr w:rsidR="00F325FD" w:rsidRPr="00FF42F5" w14:paraId="7758A433"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46CBAB3" w14:textId="62C94AEC" w:rsidR="00F325FD" w:rsidRDefault="00F325FD" w:rsidP="00F325FD">
            <w:pPr>
              <w:pStyle w:val="TAL"/>
              <w:rPr>
                <w:snapToGrid w:val="0"/>
              </w:rPr>
            </w:pPr>
            <w:r>
              <w:rPr>
                <w:snapToGrid w:val="0"/>
              </w:rPr>
              <w:t>2024-12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A432B59" w14:textId="5F4C270F" w:rsidR="00F325FD" w:rsidRDefault="00F325FD" w:rsidP="00F325FD">
            <w:pPr>
              <w:pStyle w:val="TAL"/>
              <w:rPr>
                <w:snapToGrid w:val="0"/>
              </w:rPr>
            </w:pPr>
            <w:r>
              <w:rPr>
                <w:snapToGrid w:val="0"/>
              </w:rPr>
              <w:t>SA#106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DE2CE02" w14:textId="7D533461" w:rsidR="00F325FD" w:rsidRPr="0084745D" w:rsidRDefault="00F325FD" w:rsidP="00F325FD">
            <w:pPr>
              <w:pStyle w:val="TAL"/>
              <w:jc w:val="center"/>
            </w:pPr>
            <w:r w:rsidRPr="0084745D">
              <w:t>SP-24172</w:t>
            </w:r>
            <w: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1060EA9" w14:textId="72DDA020" w:rsidR="00F325FD" w:rsidRDefault="00F325FD" w:rsidP="00F325FD">
            <w:pPr>
              <w:pStyle w:val="TAL"/>
              <w:rPr>
                <w:snapToGrid w:val="0"/>
              </w:rPr>
            </w:pPr>
            <w:r>
              <w:rPr>
                <w:snapToGrid w:val="0"/>
              </w:rPr>
              <w:t>0369</w:t>
            </w:r>
          </w:p>
        </w:tc>
        <w:tc>
          <w:tcPr>
            <w:tcW w:w="426" w:type="dxa"/>
            <w:tcBorders>
              <w:top w:val="single" w:sz="6" w:space="0" w:color="auto"/>
              <w:left w:val="single" w:sz="6" w:space="0" w:color="auto"/>
              <w:bottom w:val="single" w:sz="6" w:space="0" w:color="auto"/>
              <w:right w:val="single" w:sz="6" w:space="0" w:color="auto"/>
            </w:tcBorders>
          </w:tcPr>
          <w:p w14:paraId="506D493A" w14:textId="7075F7F7" w:rsidR="00F325FD" w:rsidRDefault="00F325FD" w:rsidP="00F325FD">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B9F1C20" w14:textId="78B6C320" w:rsidR="00F325FD" w:rsidRDefault="00F325FD" w:rsidP="00F325FD">
            <w:pPr>
              <w:pStyle w:val="TAL"/>
              <w:jc w:val="center"/>
              <w:rPr>
                <w:snapToGrid w:val="0"/>
              </w:rPr>
            </w:pPr>
            <w:r>
              <w:rPr>
                <w:snapToGrid w:val="0"/>
              </w:rPr>
              <w:t>C</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206BA3C" w14:textId="4720F65D" w:rsidR="00F325FD" w:rsidRPr="00634B11" w:rsidRDefault="00F325FD" w:rsidP="00F325FD">
            <w:pPr>
              <w:pStyle w:val="TAL"/>
              <w:rPr>
                <w:noProof/>
              </w:rPr>
            </w:pPr>
            <w:r w:rsidRPr="00F325FD">
              <w:rPr>
                <w:noProof/>
              </w:rPr>
              <w:t>Clarification for Location user profile for MCData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7237BFF" w14:textId="4701F359" w:rsidR="00F325FD" w:rsidRDefault="00F325FD" w:rsidP="00F325FD">
            <w:pPr>
              <w:pStyle w:val="TAL"/>
              <w:rPr>
                <w:snapToGrid w:val="0"/>
              </w:rPr>
            </w:pPr>
            <w:r>
              <w:rPr>
                <w:snapToGrid w:val="0"/>
              </w:rPr>
              <w:t>19.5.0</w:t>
            </w:r>
          </w:p>
        </w:tc>
      </w:tr>
      <w:tr w:rsidR="00640ED0" w:rsidRPr="00FF42F5" w14:paraId="3A4D2C9E"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7060562" w14:textId="43E1D291" w:rsidR="00640ED0" w:rsidRDefault="00640ED0" w:rsidP="00640ED0">
            <w:pPr>
              <w:pStyle w:val="TAL"/>
              <w:rPr>
                <w:snapToGrid w:val="0"/>
              </w:rPr>
            </w:pPr>
            <w:r>
              <w:rPr>
                <w:snapToGrid w:val="0"/>
              </w:rPr>
              <w:t>2024-12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D095B44" w14:textId="4957D573" w:rsidR="00640ED0" w:rsidRDefault="00640ED0" w:rsidP="00640ED0">
            <w:pPr>
              <w:pStyle w:val="TAL"/>
              <w:rPr>
                <w:snapToGrid w:val="0"/>
              </w:rPr>
            </w:pPr>
            <w:r>
              <w:rPr>
                <w:snapToGrid w:val="0"/>
              </w:rPr>
              <w:t>SA#106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AFF284D" w14:textId="26DC62A2" w:rsidR="00640ED0" w:rsidRPr="0084745D" w:rsidRDefault="00640ED0" w:rsidP="00640ED0">
            <w:pPr>
              <w:pStyle w:val="TAL"/>
              <w:jc w:val="center"/>
            </w:pPr>
            <w:r w:rsidRPr="0084745D">
              <w:t>SP-2417</w:t>
            </w:r>
            <w:r>
              <w:t>07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9BA01B1" w14:textId="1BCB6D9D" w:rsidR="00640ED0" w:rsidRDefault="00640ED0" w:rsidP="00640ED0">
            <w:pPr>
              <w:pStyle w:val="TAL"/>
              <w:rPr>
                <w:snapToGrid w:val="0"/>
              </w:rPr>
            </w:pPr>
            <w:r>
              <w:rPr>
                <w:snapToGrid w:val="0"/>
              </w:rPr>
              <w:t>0371</w:t>
            </w:r>
          </w:p>
        </w:tc>
        <w:tc>
          <w:tcPr>
            <w:tcW w:w="426" w:type="dxa"/>
            <w:tcBorders>
              <w:top w:val="single" w:sz="6" w:space="0" w:color="auto"/>
              <w:left w:val="single" w:sz="6" w:space="0" w:color="auto"/>
              <w:bottom w:val="single" w:sz="6" w:space="0" w:color="auto"/>
              <w:right w:val="single" w:sz="6" w:space="0" w:color="auto"/>
            </w:tcBorders>
          </w:tcPr>
          <w:p w14:paraId="5FDFB68B" w14:textId="05E355FC" w:rsidR="00640ED0" w:rsidRDefault="00640ED0" w:rsidP="00640ED0">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46AEB22" w14:textId="6F1CBC8E" w:rsidR="00640ED0" w:rsidRDefault="00640ED0" w:rsidP="00640ED0">
            <w:pPr>
              <w:pStyle w:val="TAL"/>
              <w:jc w:val="center"/>
              <w:rPr>
                <w:snapToGrid w:val="0"/>
              </w:rPr>
            </w:pPr>
            <w:r>
              <w:rPr>
                <w:snapToGrid w:val="0"/>
              </w:rPr>
              <w:t>A</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4CB3BC3" w14:textId="29E3CAAC" w:rsidR="00640ED0" w:rsidRPr="00F325FD" w:rsidRDefault="00640ED0" w:rsidP="00640ED0">
            <w:pPr>
              <w:pStyle w:val="TAL"/>
              <w:rPr>
                <w:noProof/>
              </w:rPr>
            </w:pPr>
            <w:r w:rsidRPr="00640ED0">
              <w:rPr>
                <w:noProof/>
              </w:rPr>
              <w:t>Corrections to the FD file removal procedures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3C07B75" w14:textId="57FDF030" w:rsidR="00640ED0" w:rsidRDefault="00640ED0" w:rsidP="00640ED0">
            <w:pPr>
              <w:pStyle w:val="TAL"/>
              <w:rPr>
                <w:snapToGrid w:val="0"/>
              </w:rPr>
            </w:pPr>
            <w:r>
              <w:rPr>
                <w:snapToGrid w:val="0"/>
              </w:rPr>
              <w:t>19.5.0</w:t>
            </w:r>
          </w:p>
        </w:tc>
      </w:tr>
      <w:tr w:rsidR="00EC4311" w:rsidRPr="00FF42F5" w14:paraId="4246F76E"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C664BAB" w14:textId="07F3734B" w:rsidR="00EC4311" w:rsidRDefault="00EC4311" w:rsidP="00EC4311">
            <w:pPr>
              <w:pStyle w:val="TAL"/>
              <w:rPr>
                <w:snapToGrid w:val="0"/>
              </w:rPr>
            </w:pPr>
            <w:r>
              <w:rPr>
                <w:snapToGrid w:val="0"/>
              </w:rPr>
              <w:t>2024-12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B71DA73" w14:textId="219AB8A0" w:rsidR="00EC4311" w:rsidRDefault="00EC4311" w:rsidP="00EC4311">
            <w:pPr>
              <w:pStyle w:val="TAL"/>
              <w:rPr>
                <w:snapToGrid w:val="0"/>
              </w:rPr>
            </w:pPr>
            <w:r>
              <w:rPr>
                <w:snapToGrid w:val="0"/>
              </w:rPr>
              <w:t>SA#106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9D66D61" w14:textId="0AEE4F24" w:rsidR="00EC4311" w:rsidRPr="0084745D" w:rsidRDefault="00EC4311" w:rsidP="00EC4311">
            <w:pPr>
              <w:pStyle w:val="TAL"/>
              <w:jc w:val="center"/>
            </w:pPr>
            <w:r w:rsidRPr="0084745D">
              <w:t>SP-2417</w:t>
            </w:r>
            <w:r w:rsidR="008353D7">
              <w:t>23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22F08F8" w14:textId="636C51B6" w:rsidR="00EC4311" w:rsidRDefault="00EC4311" w:rsidP="00EC4311">
            <w:pPr>
              <w:pStyle w:val="TAL"/>
              <w:rPr>
                <w:snapToGrid w:val="0"/>
              </w:rPr>
            </w:pPr>
            <w:r>
              <w:rPr>
                <w:snapToGrid w:val="0"/>
              </w:rPr>
              <w:t>0373</w:t>
            </w:r>
          </w:p>
        </w:tc>
        <w:tc>
          <w:tcPr>
            <w:tcW w:w="426" w:type="dxa"/>
            <w:tcBorders>
              <w:top w:val="single" w:sz="6" w:space="0" w:color="auto"/>
              <w:left w:val="single" w:sz="6" w:space="0" w:color="auto"/>
              <w:bottom w:val="single" w:sz="6" w:space="0" w:color="auto"/>
              <w:right w:val="single" w:sz="6" w:space="0" w:color="auto"/>
            </w:tcBorders>
          </w:tcPr>
          <w:p w14:paraId="3177C6B2" w14:textId="5BF51586" w:rsidR="00EC4311" w:rsidRDefault="008353D7" w:rsidP="00EC4311">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B0E61C5" w14:textId="1FA09D1C" w:rsidR="00EC4311" w:rsidRDefault="008353D7" w:rsidP="00EC4311">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1C9AADE" w14:textId="7AF007CF" w:rsidR="00EC4311" w:rsidRPr="00640ED0" w:rsidRDefault="008353D7" w:rsidP="00EC4311">
            <w:pPr>
              <w:pStyle w:val="TAL"/>
              <w:rPr>
                <w:noProof/>
              </w:rPr>
            </w:pPr>
            <w:r w:rsidRPr="008353D7">
              <w:rPr>
                <w:noProof/>
              </w:rPr>
              <w:t>Update the ad-hoc group call modify procedures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0ACDA7E" w14:textId="560D0A27" w:rsidR="00EC4311" w:rsidRDefault="00EC4311" w:rsidP="00EC4311">
            <w:pPr>
              <w:pStyle w:val="TAL"/>
              <w:rPr>
                <w:snapToGrid w:val="0"/>
              </w:rPr>
            </w:pPr>
            <w:r>
              <w:rPr>
                <w:snapToGrid w:val="0"/>
              </w:rPr>
              <w:t>19.5.0</w:t>
            </w:r>
          </w:p>
        </w:tc>
      </w:tr>
      <w:tr w:rsidR="008E4D3B" w:rsidRPr="00FF42F5" w14:paraId="5A76D956"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EE334CD" w14:textId="774B2C66" w:rsidR="008E4D3B" w:rsidRDefault="008E4D3B" w:rsidP="008E4D3B">
            <w:pPr>
              <w:pStyle w:val="TAL"/>
              <w:rPr>
                <w:snapToGrid w:val="0"/>
              </w:rPr>
            </w:pPr>
            <w:r>
              <w:rPr>
                <w:snapToGrid w:val="0"/>
              </w:rPr>
              <w:t>2024-12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D6D745D" w14:textId="19F332AD" w:rsidR="008E4D3B" w:rsidRDefault="008E4D3B" w:rsidP="008E4D3B">
            <w:pPr>
              <w:pStyle w:val="TAL"/>
              <w:rPr>
                <w:snapToGrid w:val="0"/>
              </w:rPr>
            </w:pPr>
            <w:r>
              <w:rPr>
                <w:snapToGrid w:val="0"/>
              </w:rPr>
              <w:t>SA#106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B15F018" w14:textId="36CD1F92" w:rsidR="008E4D3B" w:rsidRPr="0084745D" w:rsidRDefault="008E4D3B" w:rsidP="008E4D3B">
            <w:pPr>
              <w:pStyle w:val="TAL"/>
              <w:jc w:val="center"/>
            </w:pPr>
            <w:r w:rsidRPr="0084745D">
              <w:t>SP-2417</w:t>
            </w:r>
            <w:r>
              <w:t>2</w:t>
            </w:r>
            <w:r w:rsidR="00652B9A">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3A8C088" w14:textId="63A3001D" w:rsidR="008E4D3B" w:rsidRDefault="008E4D3B" w:rsidP="008E4D3B">
            <w:pPr>
              <w:pStyle w:val="TAL"/>
              <w:rPr>
                <w:snapToGrid w:val="0"/>
              </w:rPr>
            </w:pPr>
            <w:r>
              <w:rPr>
                <w:snapToGrid w:val="0"/>
              </w:rPr>
              <w:t>0374</w:t>
            </w:r>
          </w:p>
        </w:tc>
        <w:tc>
          <w:tcPr>
            <w:tcW w:w="426" w:type="dxa"/>
            <w:tcBorders>
              <w:top w:val="single" w:sz="6" w:space="0" w:color="auto"/>
              <w:left w:val="single" w:sz="6" w:space="0" w:color="auto"/>
              <w:bottom w:val="single" w:sz="6" w:space="0" w:color="auto"/>
              <w:right w:val="single" w:sz="6" w:space="0" w:color="auto"/>
            </w:tcBorders>
          </w:tcPr>
          <w:p w14:paraId="4BEEE5F7" w14:textId="4FC7DD7E" w:rsidR="008E4D3B" w:rsidRDefault="008E4D3B" w:rsidP="008E4D3B">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6F9164A" w14:textId="41891459" w:rsidR="008E4D3B" w:rsidRDefault="008E4D3B" w:rsidP="008E4D3B">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CD8DB64" w14:textId="7E38FE6F" w:rsidR="008E4D3B" w:rsidRPr="008353D7" w:rsidRDefault="008E4D3B" w:rsidP="008E4D3B">
            <w:pPr>
              <w:pStyle w:val="TAL"/>
              <w:rPr>
                <w:noProof/>
              </w:rPr>
            </w:pPr>
            <w:r w:rsidRPr="008E4D3B">
              <w:rPr>
                <w:noProof/>
              </w:rPr>
              <w:t>Corrections of MCPTT term used in MCData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665623E" w14:textId="6AB6F22E" w:rsidR="008E4D3B" w:rsidRDefault="008E4D3B" w:rsidP="008E4D3B">
            <w:pPr>
              <w:pStyle w:val="TAL"/>
              <w:rPr>
                <w:snapToGrid w:val="0"/>
              </w:rPr>
            </w:pPr>
            <w:r>
              <w:rPr>
                <w:snapToGrid w:val="0"/>
              </w:rPr>
              <w:t>19.5.0</w:t>
            </w:r>
          </w:p>
        </w:tc>
      </w:tr>
      <w:tr w:rsidR="006643C5" w:rsidRPr="00FF42F5" w14:paraId="324F61AB"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0B1413F" w14:textId="7042F953" w:rsidR="006643C5" w:rsidRDefault="006643C5" w:rsidP="006643C5">
            <w:pPr>
              <w:pStyle w:val="TAL"/>
              <w:rPr>
                <w:snapToGrid w:val="0"/>
              </w:rPr>
            </w:pPr>
            <w:r>
              <w:rPr>
                <w:snapToGrid w:val="0"/>
              </w:rPr>
              <w:t>2025-03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B20F2BD" w14:textId="14EBD366" w:rsidR="006643C5" w:rsidRDefault="006643C5" w:rsidP="006643C5">
            <w:pPr>
              <w:pStyle w:val="TAL"/>
              <w:rPr>
                <w:snapToGrid w:val="0"/>
              </w:rPr>
            </w:pPr>
            <w:r>
              <w:rPr>
                <w:snapToGrid w:val="0"/>
              </w:rPr>
              <w:t>SA#107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A0D2962" w14:textId="632FD4D0" w:rsidR="006643C5" w:rsidRPr="0084745D" w:rsidRDefault="006643C5" w:rsidP="006643C5">
            <w:pPr>
              <w:pStyle w:val="TAL"/>
              <w:jc w:val="center"/>
            </w:pPr>
            <w:r w:rsidRPr="006643C5">
              <w:t>SP-250211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5F95D96" w14:textId="6502E861" w:rsidR="006643C5" w:rsidRDefault="006643C5" w:rsidP="006643C5">
            <w:pPr>
              <w:pStyle w:val="TAL"/>
              <w:rPr>
                <w:snapToGrid w:val="0"/>
              </w:rPr>
            </w:pPr>
            <w:r>
              <w:rPr>
                <w:snapToGrid w:val="0"/>
              </w:rPr>
              <w:t>0376</w:t>
            </w:r>
          </w:p>
        </w:tc>
        <w:tc>
          <w:tcPr>
            <w:tcW w:w="426" w:type="dxa"/>
            <w:tcBorders>
              <w:top w:val="single" w:sz="6" w:space="0" w:color="auto"/>
              <w:left w:val="single" w:sz="6" w:space="0" w:color="auto"/>
              <w:bottom w:val="single" w:sz="6" w:space="0" w:color="auto"/>
              <w:right w:val="single" w:sz="6" w:space="0" w:color="auto"/>
            </w:tcBorders>
          </w:tcPr>
          <w:p w14:paraId="4A87F3D2" w14:textId="2DAA8861" w:rsidR="006643C5" w:rsidRDefault="006643C5" w:rsidP="006643C5">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CA19F32" w14:textId="023EC8AF" w:rsidR="006643C5" w:rsidRDefault="006643C5" w:rsidP="006643C5">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F652E2F" w14:textId="5BC3FDC1" w:rsidR="006643C5" w:rsidRPr="008E4D3B" w:rsidRDefault="006643C5" w:rsidP="006643C5">
            <w:pPr>
              <w:pStyle w:val="TAL"/>
              <w:rPr>
                <w:noProof/>
              </w:rPr>
            </w:pPr>
            <w:r w:rsidRPr="006643C5">
              <w:rPr>
                <w:noProof/>
              </w:rPr>
              <w:t>Remove MCData recording from Rel-19</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7A9A5EE" w14:textId="15034985" w:rsidR="006643C5" w:rsidRDefault="006643C5" w:rsidP="006643C5">
            <w:pPr>
              <w:pStyle w:val="TAL"/>
              <w:rPr>
                <w:snapToGrid w:val="0"/>
              </w:rPr>
            </w:pPr>
            <w:r>
              <w:rPr>
                <w:snapToGrid w:val="0"/>
              </w:rPr>
              <w:t>19.6.0</w:t>
            </w:r>
          </w:p>
        </w:tc>
      </w:tr>
      <w:tr w:rsidR="008C0154" w:rsidRPr="00FF42F5" w14:paraId="3658E7B9"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146211B" w14:textId="7E9D720A" w:rsidR="008C0154" w:rsidRDefault="008C0154" w:rsidP="008C0154">
            <w:pPr>
              <w:pStyle w:val="TAL"/>
              <w:rPr>
                <w:snapToGrid w:val="0"/>
              </w:rPr>
            </w:pPr>
            <w:r>
              <w:rPr>
                <w:snapToGrid w:val="0"/>
              </w:rPr>
              <w:t>2025-03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A70FB61" w14:textId="792CDD9E" w:rsidR="008C0154" w:rsidRDefault="008C0154" w:rsidP="008C0154">
            <w:pPr>
              <w:pStyle w:val="TAL"/>
              <w:rPr>
                <w:snapToGrid w:val="0"/>
              </w:rPr>
            </w:pPr>
            <w:r>
              <w:rPr>
                <w:snapToGrid w:val="0"/>
              </w:rPr>
              <w:t>SA#107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B68614D" w14:textId="4A07DAA1" w:rsidR="008C0154" w:rsidRPr="006643C5" w:rsidRDefault="008C0154" w:rsidP="008C0154">
            <w:pPr>
              <w:pStyle w:val="TAL"/>
              <w:jc w:val="center"/>
            </w:pPr>
            <w:r w:rsidRPr="006643C5">
              <w:t>SP-250</w:t>
            </w:r>
            <w:r>
              <w:t>199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E698F21" w14:textId="518193AC" w:rsidR="008C0154" w:rsidRDefault="008C0154" w:rsidP="008C0154">
            <w:pPr>
              <w:pStyle w:val="TAL"/>
              <w:rPr>
                <w:snapToGrid w:val="0"/>
              </w:rPr>
            </w:pPr>
            <w:r>
              <w:rPr>
                <w:snapToGrid w:val="0"/>
              </w:rPr>
              <w:t>0378</w:t>
            </w:r>
          </w:p>
        </w:tc>
        <w:tc>
          <w:tcPr>
            <w:tcW w:w="426" w:type="dxa"/>
            <w:tcBorders>
              <w:top w:val="single" w:sz="6" w:space="0" w:color="auto"/>
              <w:left w:val="single" w:sz="6" w:space="0" w:color="auto"/>
              <w:bottom w:val="single" w:sz="6" w:space="0" w:color="auto"/>
              <w:right w:val="single" w:sz="6" w:space="0" w:color="auto"/>
            </w:tcBorders>
          </w:tcPr>
          <w:p w14:paraId="12A4BBC2" w14:textId="748ACB99" w:rsidR="008C0154" w:rsidRDefault="008C0154" w:rsidP="008C0154">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4C3C1FD" w14:textId="1F493ED1" w:rsidR="008C0154" w:rsidRDefault="008C0154" w:rsidP="008C0154">
            <w:pPr>
              <w:pStyle w:val="TAL"/>
              <w:jc w:val="center"/>
              <w:rPr>
                <w:snapToGrid w:val="0"/>
              </w:rPr>
            </w:pPr>
            <w:r>
              <w:rPr>
                <w:snapToGrid w:val="0"/>
              </w:rPr>
              <w:t>A</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4F5EFCF" w14:textId="4CF6F7F0" w:rsidR="008C0154" w:rsidRPr="006643C5" w:rsidRDefault="008C0154" w:rsidP="008C0154">
            <w:pPr>
              <w:pStyle w:val="TAL"/>
              <w:rPr>
                <w:noProof/>
              </w:rPr>
            </w:pPr>
            <w:r w:rsidRPr="008C0154">
              <w:rPr>
                <w:noProof/>
              </w:rPr>
              <w:t>Adding the Off-network functional model</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9FDBD6E" w14:textId="2BCF1C35" w:rsidR="008C0154" w:rsidRDefault="008C0154" w:rsidP="008C0154">
            <w:pPr>
              <w:pStyle w:val="TAL"/>
              <w:rPr>
                <w:snapToGrid w:val="0"/>
              </w:rPr>
            </w:pPr>
            <w:r>
              <w:rPr>
                <w:snapToGrid w:val="0"/>
              </w:rPr>
              <w:t>19.6.0</w:t>
            </w:r>
          </w:p>
        </w:tc>
      </w:tr>
    </w:tbl>
    <w:p w14:paraId="6AE5F0B0" w14:textId="1813927C" w:rsidR="00080512" w:rsidRDefault="00080512"/>
    <w:sectPr w:rsidR="00080512">
      <w:headerReference w:type="default" r:id="rId251"/>
      <w:footerReference w:type="default" r:id="rId25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8024BA6" w14:textId="77777777" w:rsidR="00C255BF" w:rsidRDefault="00C255BF">
      <w:r>
        <w:separator/>
      </w:r>
    </w:p>
  </w:endnote>
  <w:endnote w:type="continuationSeparator" w:id="0">
    <w:p w14:paraId="31CB2F66" w14:textId="77777777" w:rsidR="00C255BF" w:rsidRDefault="00C255B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Malgun Gothic">
    <w:panose1 w:val="020B0503020000020004"/>
    <w:charset w:val="81"/>
    <w:family w:val="swiss"/>
    <w:pitch w:val="variable"/>
    <w:sig w:usb0="9000002F" w:usb1="29D77CFB" w:usb2="00000012" w:usb3="00000000" w:csb0="00080001" w:csb1="00000000"/>
  </w:font>
  <w:font w:name="Mangal">
    <w:panose1 w:val="00000400000000000000"/>
    <w:charset w:val="00"/>
    <w:family w:val="roman"/>
    <w:pitch w:val="variable"/>
    <w:sig w:usb0="00008003" w:usb1="00000000" w:usb2="00000000" w:usb3="00000000" w:csb0="00000001" w:csb1="00000000"/>
  </w:font>
  <w:font w:name="GulimChe">
    <w:charset w:val="81"/>
    <w:family w:val="modern"/>
    <w:pitch w:val="fixed"/>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845F4D5" w14:textId="77777777" w:rsidR="00C255BF" w:rsidRDefault="00C255BF">
      <w:r>
        <w:separator/>
      </w:r>
    </w:p>
  </w:footnote>
  <w:footnote w:type="continuationSeparator" w:id="0">
    <w:p w14:paraId="7EE103F0" w14:textId="77777777" w:rsidR="00C255BF" w:rsidRDefault="00C255B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1E76255" w14:textId="77777777" w:rsidR="00C336BB" w:rsidRDefault="00C336BB">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0648D03" w14:textId="6AE8CE54" w:rsidR="00C336BB" w:rsidRDefault="00C336BB" w:rsidP="00DE3D05">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C06B6">
      <w:rPr>
        <w:rFonts w:ascii="Arial" w:hAnsi="Arial" w:cs="Arial"/>
        <w:b/>
        <w:noProof/>
        <w:sz w:val="18"/>
        <w:szCs w:val="18"/>
      </w:rPr>
      <w:t>Release 19</w:t>
    </w:r>
    <w:r>
      <w:rPr>
        <w:rFonts w:ascii="Arial" w:hAnsi="Arial" w:cs="Arial"/>
        <w:b/>
        <w:sz w:val="18"/>
        <w:szCs w:val="18"/>
      </w:rPr>
      <w:fldChar w:fldCharType="end"/>
    </w:r>
  </w:p>
  <w:p w14:paraId="5C82A300" w14:textId="77777777" w:rsidR="00C336BB" w:rsidRDefault="00C336BB" w:rsidP="00DE3D05">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w:t>
    </w:r>
    <w:r>
      <w:rPr>
        <w:rFonts w:ascii="Arial" w:hAnsi="Arial" w:cs="Arial"/>
        <w:b/>
        <w:sz w:val="18"/>
        <w:szCs w:val="18"/>
      </w:rPr>
      <w:fldChar w:fldCharType="end"/>
    </w:r>
  </w:p>
  <w:p w14:paraId="1AB41B08" w14:textId="3F840407" w:rsidR="00C336BB" w:rsidRDefault="00C336BB" w:rsidP="00DE3D05">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C06B6">
      <w:rPr>
        <w:rFonts w:ascii="Arial" w:hAnsi="Arial" w:cs="Arial"/>
        <w:b/>
        <w:noProof/>
        <w:sz w:val="18"/>
        <w:szCs w:val="18"/>
      </w:rPr>
      <w:t>3GPP TS 23.282 V19.6.0 (2025-03)</w:t>
    </w:r>
    <w:r>
      <w:rPr>
        <w:rFonts w:ascii="Arial" w:hAnsi="Arial" w:cs="Arial"/>
        <w:b/>
        <w:sz w:val="18"/>
        <w:szCs w:val="18"/>
      </w:rPr>
      <w:fldChar w:fldCharType="end"/>
    </w:r>
  </w:p>
  <w:p w14:paraId="0A7DC831" w14:textId="77777777" w:rsidR="00C336BB" w:rsidRDefault="00C336BB">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010AFDE7"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91AB2">
      <w:rPr>
        <w:rFonts w:ascii="Arial" w:hAnsi="Arial" w:cs="Arial"/>
        <w:b/>
        <w:noProof/>
        <w:sz w:val="18"/>
        <w:szCs w:val="18"/>
      </w:rPr>
      <w:t>3GPP TS 23.282 V19.6.0 (2025-03)</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34D2AE50"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91AB2">
      <w:rPr>
        <w:rFonts w:ascii="Arial" w:hAnsi="Arial" w:cs="Arial"/>
        <w:b/>
        <w:noProof/>
        <w:sz w:val="18"/>
        <w:szCs w:val="18"/>
      </w:rPr>
      <w:t>Release 19</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C6043B2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C128B9D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2C0EA3C"/>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8B3CFE64"/>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B22A9868"/>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66C7722"/>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3820A3DC"/>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406CDAD8"/>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63A2B852"/>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37A4130E"/>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000001"/>
    <w:multiLevelType w:val="multilevel"/>
    <w:tmpl w:val="00000001"/>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12" w15:restartNumberingAfterBreak="0">
    <w:nsid w:val="00000002"/>
    <w:multiLevelType w:val="singleLevel"/>
    <w:tmpl w:val="00000002"/>
    <w:name w:val="WW8Num1"/>
    <w:lvl w:ilvl="0">
      <w:start w:val="1"/>
      <w:numFmt w:val="decimal"/>
      <w:lvlText w:val="%1."/>
      <w:lvlJc w:val="left"/>
      <w:pPr>
        <w:tabs>
          <w:tab w:val="num" w:pos="0"/>
        </w:tabs>
        <w:ind w:left="644" w:hanging="360"/>
      </w:pPr>
      <w:rPr>
        <w:rFonts w:hint="default"/>
      </w:rPr>
    </w:lvl>
  </w:abstractNum>
  <w:abstractNum w:abstractNumId="13" w15:restartNumberingAfterBreak="0">
    <w:nsid w:val="00000003"/>
    <w:multiLevelType w:val="singleLevel"/>
    <w:tmpl w:val="00000003"/>
    <w:name w:val="WW8Num3"/>
    <w:lvl w:ilvl="0">
      <w:start w:val="1"/>
      <w:numFmt w:val="decimal"/>
      <w:lvlText w:val="%1."/>
      <w:lvlJc w:val="left"/>
      <w:pPr>
        <w:tabs>
          <w:tab w:val="num" w:pos="0"/>
        </w:tabs>
        <w:ind w:left="644" w:hanging="360"/>
      </w:pPr>
      <w:rPr>
        <w:rFonts w:hint="default"/>
      </w:rPr>
    </w:lvl>
  </w:abstractNum>
  <w:abstractNum w:abstractNumId="14" w15:restartNumberingAfterBreak="0">
    <w:nsid w:val="00000004"/>
    <w:multiLevelType w:val="singleLevel"/>
    <w:tmpl w:val="00000004"/>
    <w:name w:val="WW8Num4"/>
    <w:lvl w:ilvl="0">
      <w:start w:val="1"/>
      <w:numFmt w:val="decimal"/>
      <w:lvlText w:val="%1."/>
      <w:lvlJc w:val="left"/>
      <w:pPr>
        <w:tabs>
          <w:tab w:val="num" w:pos="0"/>
        </w:tabs>
        <w:ind w:left="644" w:hanging="360"/>
      </w:pPr>
      <w:rPr>
        <w:rFonts w:hint="default"/>
      </w:rPr>
    </w:lvl>
  </w:abstractNum>
  <w:abstractNum w:abstractNumId="15" w15:restartNumberingAfterBreak="0">
    <w:nsid w:val="00000005"/>
    <w:multiLevelType w:val="singleLevel"/>
    <w:tmpl w:val="00000005"/>
    <w:name w:val="WW8Num5"/>
    <w:lvl w:ilvl="0">
      <w:start w:val="1"/>
      <w:numFmt w:val="decimal"/>
      <w:lvlText w:val="%1."/>
      <w:lvlJc w:val="left"/>
      <w:pPr>
        <w:tabs>
          <w:tab w:val="num" w:pos="0"/>
        </w:tabs>
        <w:ind w:left="644" w:hanging="360"/>
      </w:pPr>
      <w:rPr>
        <w:rFonts w:hint="default"/>
      </w:rPr>
    </w:lvl>
  </w:abstractNum>
  <w:abstractNum w:abstractNumId="16" w15:restartNumberingAfterBreak="0">
    <w:nsid w:val="00A14972"/>
    <w:multiLevelType w:val="hybridMultilevel"/>
    <w:tmpl w:val="D928912C"/>
    <w:lvl w:ilvl="0" w:tplc="77E0707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7"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8" w15:restartNumberingAfterBreak="0">
    <w:nsid w:val="03823DAF"/>
    <w:multiLevelType w:val="hybridMultilevel"/>
    <w:tmpl w:val="DC286856"/>
    <w:lvl w:ilvl="0" w:tplc="7A42B192">
      <w:start w:val="10"/>
      <w:numFmt w:val="bullet"/>
      <w:lvlText w:val="-"/>
      <w:lvlJc w:val="left"/>
      <w:pPr>
        <w:ind w:left="644" w:hanging="360"/>
      </w:pPr>
      <w:rPr>
        <w:rFonts w:ascii="Times New Roman" w:eastAsia="Times New Roman"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19" w15:restartNumberingAfterBreak="0">
    <w:nsid w:val="2C805CB5"/>
    <w:multiLevelType w:val="hybridMultilevel"/>
    <w:tmpl w:val="FE966E9C"/>
    <w:lvl w:ilvl="0" w:tplc="C6E02A2A">
      <w:start w:val="10"/>
      <w:numFmt w:val="bullet"/>
      <w:lvlText w:val="-"/>
      <w:lvlJc w:val="left"/>
      <w:pPr>
        <w:ind w:left="644" w:hanging="360"/>
      </w:pPr>
      <w:rPr>
        <w:rFonts w:ascii="Times New Roman" w:eastAsia="Times New Roman"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20" w15:restartNumberingAfterBreak="0">
    <w:nsid w:val="2D7B766D"/>
    <w:multiLevelType w:val="hybridMultilevel"/>
    <w:tmpl w:val="0F72E076"/>
    <w:lvl w:ilvl="0" w:tplc="D90AEB3C">
      <w:start w:val="1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50102AF7"/>
    <w:multiLevelType w:val="hybridMultilevel"/>
    <w:tmpl w:val="F7E0E7B2"/>
    <w:lvl w:ilvl="0" w:tplc="1866460E">
      <w:start w:val="34"/>
      <w:numFmt w:val="bullet"/>
      <w:lvlText w:val="-"/>
      <w:lvlJc w:val="left"/>
      <w:pPr>
        <w:ind w:left="460" w:hanging="360"/>
      </w:pPr>
      <w:rPr>
        <w:rFonts w:ascii="Arial" w:eastAsiaTheme="minorEastAsia" w:hAnsi="Arial" w:cs="Arial" w:hint="default"/>
      </w:rPr>
    </w:lvl>
    <w:lvl w:ilvl="1" w:tplc="40090003" w:tentative="1">
      <w:start w:val="1"/>
      <w:numFmt w:val="bullet"/>
      <w:lvlText w:val="o"/>
      <w:lvlJc w:val="left"/>
      <w:pPr>
        <w:ind w:left="1180" w:hanging="360"/>
      </w:pPr>
      <w:rPr>
        <w:rFonts w:ascii="Courier New" w:hAnsi="Courier New" w:cs="Courier New" w:hint="default"/>
      </w:rPr>
    </w:lvl>
    <w:lvl w:ilvl="2" w:tplc="40090005" w:tentative="1">
      <w:start w:val="1"/>
      <w:numFmt w:val="bullet"/>
      <w:lvlText w:val=""/>
      <w:lvlJc w:val="left"/>
      <w:pPr>
        <w:ind w:left="1900" w:hanging="360"/>
      </w:pPr>
      <w:rPr>
        <w:rFonts w:ascii="Wingdings" w:hAnsi="Wingdings" w:hint="default"/>
      </w:rPr>
    </w:lvl>
    <w:lvl w:ilvl="3" w:tplc="40090001" w:tentative="1">
      <w:start w:val="1"/>
      <w:numFmt w:val="bullet"/>
      <w:lvlText w:val=""/>
      <w:lvlJc w:val="left"/>
      <w:pPr>
        <w:ind w:left="2620" w:hanging="360"/>
      </w:pPr>
      <w:rPr>
        <w:rFonts w:ascii="Symbol" w:hAnsi="Symbol" w:hint="default"/>
      </w:rPr>
    </w:lvl>
    <w:lvl w:ilvl="4" w:tplc="40090003" w:tentative="1">
      <w:start w:val="1"/>
      <w:numFmt w:val="bullet"/>
      <w:lvlText w:val="o"/>
      <w:lvlJc w:val="left"/>
      <w:pPr>
        <w:ind w:left="3340" w:hanging="360"/>
      </w:pPr>
      <w:rPr>
        <w:rFonts w:ascii="Courier New" w:hAnsi="Courier New" w:cs="Courier New" w:hint="default"/>
      </w:rPr>
    </w:lvl>
    <w:lvl w:ilvl="5" w:tplc="40090005" w:tentative="1">
      <w:start w:val="1"/>
      <w:numFmt w:val="bullet"/>
      <w:lvlText w:val=""/>
      <w:lvlJc w:val="left"/>
      <w:pPr>
        <w:ind w:left="4060" w:hanging="360"/>
      </w:pPr>
      <w:rPr>
        <w:rFonts w:ascii="Wingdings" w:hAnsi="Wingdings" w:hint="default"/>
      </w:rPr>
    </w:lvl>
    <w:lvl w:ilvl="6" w:tplc="40090001" w:tentative="1">
      <w:start w:val="1"/>
      <w:numFmt w:val="bullet"/>
      <w:lvlText w:val=""/>
      <w:lvlJc w:val="left"/>
      <w:pPr>
        <w:ind w:left="4780" w:hanging="360"/>
      </w:pPr>
      <w:rPr>
        <w:rFonts w:ascii="Symbol" w:hAnsi="Symbol" w:hint="default"/>
      </w:rPr>
    </w:lvl>
    <w:lvl w:ilvl="7" w:tplc="40090003" w:tentative="1">
      <w:start w:val="1"/>
      <w:numFmt w:val="bullet"/>
      <w:lvlText w:val="o"/>
      <w:lvlJc w:val="left"/>
      <w:pPr>
        <w:ind w:left="5500" w:hanging="360"/>
      </w:pPr>
      <w:rPr>
        <w:rFonts w:ascii="Courier New" w:hAnsi="Courier New" w:cs="Courier New" w:hint="default"/>
      </w:rPr>
    </w:lvl>
    <w:lvl w:ilvl="8" w:tplc="40090005" w:tentative="1">
      <w:start w:val="1"/>
      <w:numFmt w:val="bullet"/>
      <w:lvlText w:val=""/>
      <w:lvlJc w:val="left"/>
      <w:pPr>
        <w:ind w:left="6220" w:hanging="360"/>
      </w:pPr>
      <w:rPr>
        <w:rFonts w:ascii="Wingdings" w:hAnsi="Wingdings" w:hint="default"/>
      </w:rPr>
    </w:lvl>
  </w:abstractNum>
  <w:abstractNum w:abstractNumId="22" w15:restartNumberingAfterBreak="0">
    <w:nsid w:val="503556F6"/>
    <w:multiLevelType w:val="hybridMultilevel"/>
    <w:tmpl w:val="9BB875C8"/>
    <w:lvl w:ilvl="0" w:tplc="40090011">
      <w:start w:val="1"/>
      <w:numFmt w:val="decimal"/>
      <w:lvlText w:val="%1)"/>
      <w:lvlJc w:val="left"/>
      <w:pPr>
        <w:ind w:left="360" w:hanging="360"/>
      </w:pPr>
      <w:rPr>
        <w:rFonts w:hint="default"/>
      </w:rPr>
    </w:lvl>
    <w:lvl w:ilvl="1" w:tplc="40090019" w:tentative="1">
      <w:start w:val="1"/>
      <w:numFmt w:val="lowerLetter"/>
      <w:lvlText w:val="%2."/>
      <w:lvlJc w:val="left"/>
      <w:pPr>
        <w:ind w:left="1080" w:hanging="360"/>
      </w:pPr>
    </w:lvl>
    <w:lvl w:ilvl="2" w:tplc="4009001B" w:tentative="1">
      <w:start w:val="1"/>
      <w:numFmt w:val="lowerRoman"/>
      <w:lvlText w:val="%3."/>
      <w:lvlJc w:val="right"/>
      <w:pPr>
        <w:ind w:left="1800" w:hanging="180"/>
      </w:pPr>
    </w:lvl>
    <w:lvl w:ilvl="3" w:tplc="4009000F" w:tentative="1">
      <w:start w:val="1"/>
      <w:numFmt w:val="decimal"/>
      <w:lvlText w:val="%4."/>
      <w:lvlJc w:val="left"/>
      <w:pPr>
        <w:ind w:left="2520" w:hanging="360"/>
      </w:pPr>
    </w:lvl>
    <w:lvl w:ilvl="4" w:tplc="40090019" w:tentative="1">
      <w:start w:val="1"/>
      <w:numFmt w:val="lowerLetter"/>
      <w:lvlText w:val="%5."/>
      <w:lvlJc w:val="left"/>
      <w:pPr>
        <w:ind w:left="3240" w:hanging="360"/>
      </w:pPr>
    </w:lvl>
    <w:lvl w:ilvl="5" w:tplc="4009001B" w:tentative="1">
      <w:start w:val="1"/>
      <w:numFmt w:val="lowerRoman"/>
      <w:lvlText w:val="%6."/>
      <w:lvlJc w:val="right"/>
      <w:pPr>
        <w:ind w:left="3960" w:hanging="180"/>
      </w:pPr>
    </w:lvl>
    <w:lvl w:ilvl="6" w:tplc="4009000F" w:tentative="1">
      <w:start w:val="1"/>
      <w:numFmt w:val="decimal"/>
      <w:lvlText w:val="%7."/>
      <w:lvlJc w:val="left"/>
      <w:pPr>
        <w:ind w:left="4680" w:hanging="360"/>
      </w:pPr>
    </w:lvl>
    <w:lvl w:ilvl="7" w:tplc="40090019" w:tentative="1">
      <w:start w:val="1"/>
      <w:numFmt w:val="lowerLetter"/>
      <w:lvlText w:val="%8."/>
      <w:lvlJc w:val="left"/>
      <w:pPr>
        <w:ind w:left="5400" w:hanging="360"/>
      </w:pPr>
    </w:lvl>
    <w:lvl w:ilvl="8" w:tplc="4009001B" w:tentative="1">
      <w:start w:val="1"/>
      <w:numFmt w:val="lowerRoman"/>
      <w:lvlText w:val="%9."/>
      <w:lvlJc w:val="right"/>
      <w:pPr>
        <w:ind w:left="6120" w:hanging="180"/>
      </w:pPr>
    </w:lvl>
  </w:abstractNum>
  <w:abstractNum w:abstractNumId="23" w15:restartNumberingAfterBreak="0">
    <w:nsid w:val="55531AC7"/>
    <w:multiLevelType w:val="hybridMultilevel"/>
    <w:tmpl w:val="B406DCB4"/>
    <w:lvl w:ilvl="0" w:tplc="EA208EE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4" w15:restartNumberingAfterBreak="0">
    <w:nsid w:val="5C3776AC"/>
    <w:multiLevelType w:val="hybridMultilevel"/>
    <w:tmpl w:val="2B1A0B3C"/>
    <w:lvl w:ilvl="0" w:tplc="5A5E5E5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5" w15:restartNumberingAfterBreak="0">
    <w:nsid w:val="61E0126E"/>
    <w:multiLevelType w:val="hybridMultilevel"/>
    <w:tmpl w:val="B108192A"/>
    <w:lvl w:ilvl="0" w:tplc="ECCCDEE0">
      <w:start w:val="23"/>
      <w:numFmt w:val="bullet"/>
      <w:lvlText w:val="-"/>
      <w:lvlJc w:val="left"/>
      <w:pPr>
        <w:ind w:left="460" w:hanging="360"/>
      </w:pPr>
      <w:rPr>
        <w:rFonts w:ascii="Arial" w:eastAsia="Times New Roman" w:hAnsi="Arial" w:cs="Arial" w:hint="default"/>
      </w:rPr>
    </w:lvl>
    <w:lvl w:ilvl="1" w:tplc="40090003" w:tentative="1">
      <w:start w:val="1"/>
      <w:numFmt w:val="bullet"/>
      <w:lvlText w:val="o"/>
      <w:lvlJc w:val="left"/>
      <w:pPr>
        <w:ind w:left="1180" w:hanging="360"/>
      </w:pPr>
      <w:rPr>
        <w:rFonts w:ascii="Courier New" w:hAnsi="Courier New" w:cs="Courier New" w:hint="default"/>
      </w:rPr>
    </w:lvl>
    <w:lvl w:ilvl="2" w:tplc="40090005" w:tentative="1">
      <w:start w:val="1"/>
      <w:numFmt w:val="bullet"/>
      <w:lvlText w:val=""/>
      <w:lvlJc w:val="left"/>
      <w:pPr>
        <w:ind w:left="1900" w:hanging="360"/>
      </w:pPr>
      <w:rPr>
        <w:rFonts w:ascii="Wingdings" w:hAnsi="Wingdings" w:hint="default"/>
      </w:rPr>
    </w:lvl>
    <w:lvl w:ilvl="3" w:tplc="40090001" w:tentative="1">
      <w:start w:val="1"/>
      <w:numFmt w:val="bullet"/>
      <w:lvlText w:val=""/>
      <w:lvlJc w:val="left"/>
      <w:pPr>
        <w:ind w:left="2620" w:hanging="360"/>
      </w:pPr>
      <w:rPr>
        <w:rFonts w:ascii="Symbol" w:hAnsi="Symbol" w:hint="default"/>
      </w:rPr>
    </w:lvl>
    <w:lvl w:ilvl="4" w:tplc="40090003" w:tentative="1">
      <w:start w:val="1"/>
      <w:numFmt w:val="bullet"/>
      <w:lvlText w:val="o"/>
      <w:lvlJc w:val="left"/>
      <w:pPr>
        <w:ind w:left="3340" w:hanging="360"/>
      </w:pPr>
      <w:rPr>
        <w:rFonts w:ascii="Courier New" w:hAnsi="Courier New" w:cs="Courier New" w:hint="default"/>
      </w:rPr>
    </w:lvl>
    <w:lvl w:ilvl="5" w:tplc="40090005" w:tentative="1">
      <w:start w:val="1"/>
      <w:numFmt w:val="bullet"/>
      <w:lvlText w:val=""/>
      <w:lvlJc w:val="left"/>
      <w:pPr>
        <w:ind w:left="4060" w:hanging="360"/>
      </w:pPr>
      <w:rPr>
        <w:rFonts w:ascii="Wingdings" w:hAnsi="Wingdings" w:hint="default"/>
      </w:rPr>
    </w:lvl>
    <w:lvl w:ilvl="6" w:tplc="40090001" w:tentative="1">
      <w:start w:val="1"/>
      <w:numFmt w:val="bullet"/>
      <w:lvlText w:val=""/>
      <w:lvlJc w:val="left"/>
      <w:pPr>
        <w:ind w:left="4780" w:hanging="360"/>
      </w:pPr>
      <w:rPr>
        <w:rFonts w:ascii="Symbol" w:hAnsi="Symbol" w:hint="default"/>
      </w:rPr>
    </w:lvl>
    <w:lvl w:ilvl="7" w:tplc="40090003" w:tentative="1">
      <w:start w:val="1"/>
      <w:numFmt w:val="bullet"/>
      <w:lvlText w:val="o"/>
      <w:lvlJc w:val="left"/>
      <w:pPr>
        <w:ind w:left="5500" w:hanging="360"/>
      </w:pPr>
      <w:rPr>
        <w:rFonts w:ascii="Courier New" w:hAnsi="Courier New" w:cs="Courier New" w:hint="default"/>
      </w:rPr>
    </w:lvl>
    <w:lvl w:ilvl="8" w:tplc="40090005" w:tentative="1">
      <w:start w:val="1"/>
      <w:numFmt w:val="bullet"/>
      <w:lvlText w:val=""/>
      <w:lvlJc w:val="left"/>
      <w:pPr>
        <w:ind w:left="6220" w:hanging="360"/>
      </w:pPr>
      <w:rPr>
        <w:rFonts w:ascii="Wingdings" w:hAnsi="Wingdings" w:hint="default"/>
      </w:rPr>
    </w:lvl>
  </w:abstractNum>
  <w:abstractNum w:abstractNumId="2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73A142E9"/>
    <w:multiLevelType w:val="hybridMultilevel"/>
    <w:tmpl w:val="52060C2A"/>
    <w:lvl w:ilvl="0" w:tplc="F1BC450C">
      <w:start w:val="2"/>
      <w:numFmt w:val="bullet"/>
      <w:lvlText w:val="-"/>
      <w:lvlJc w:val="left"/>
      <w:pPr>
        <w:ind w:left="928" w:hanging="360"/>
      </w:pPr>
      <w:rPr>
        <w:rFonts w:ascii="Times New Roman" w:eastAsiaTheme="minorEastAsia" w:hAnsi="Times New Roman" w:cs="Times New Roman"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28" w15:restartNumberingAfterBreak="0">
    <w:nsid w:val="77F54AA8"/>
    <w:multiLevelType w:val="multilevel"/>
    <w:tmpl w:val="8DAC8BC2"/>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9" w15:restartNumberingAfterBreak="0">
    <w:nsid w:val="7C080691"/>
    <w:multiLevelType w:val="hybridMultilevel"/>
    <w:tmpl w:val="FD52C520"/>
    <w:lvl w:ilvl="0" w:tplc="382A3252">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num w:numId="1" w16cid:durableId="590234200">
    <w:abstractNumId w:val="28"/>
  </w:num>
  <w:num w:numId="2" w16cid:durableId="112359864">
    <w:abstractNumId w:val="2"/>
  </w:num>
  <w:num w:numId="3" w16cid:durableId="1833907242">
    <w:abstractNumId w:val="1"/>
  </w:num>
  <w:num w:numId="4" w16cid:durableId="327101334">
    <w:abstractNumId w:val="0"/>
  </w:num>
  <w:num w:numId="5" w16cid:durableId="481773503">
    <w:abstractNumId w:val="25"/>
  </w:num>
  <w:num w:numId="6" w16cid:durableId="1717775769">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7" w16cid:durableId="140282390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8" w16cid:durableId="1858687987">
    <w:abstractNumId w:val="17"/>
  </w:num>
  <w:num w:numId="9" w16cid:durableId="1645155154">
    <w:abstractNumId w:val="26"/>
  </w:num>
  <w:num w:numId="10" w16cid:durableId="1375733234">
    <w:abstractNumId w:val="20"/>
  </w:num>
  <w:num w:numId="11" w16cid:durableId="1440678140">
    <w:abstractNumId w:val="19"/>
  </w:num>
  <w:num w:numId="12" w16cid:durableId="11076004">
    <w:abstractNumId w:val="18"/>
  </w:num>
  <w:num w:numId="13" w16cid:durableId="401099567">
    <w:abstractNumId w:val="3"/>
  </w:num>
  <w:num w:numId="14" w16cid:durableId="368995540">
    <w:abstractNumId w:val="11"/>
  </w:num>
  <w:num w:numId="15" w16cid:durableId="1021318496">
    <w:abstractNumId w:val="12"/>
  </w:num>
  <w:num w:numId="16" w16cid:durableId="793017480">
    <w:abstractNumId w:val="13"/>
  </w:num>
  <w:num w:numId="17" w16cid:durableId="984702253">
    <w:abstractNumId w:val="14"/>
  </w:num>
  <w:num w:numId="18" w16cid:durableId="1257249993">
    <w:abstractNumId w:val="15"/>
  </w:num>
  <w:num w:numId="19" w16cid:durableId="2056193424">
    <w:abstractNumId w:val="9"/>
  </w:num>
  <w:num w:numId="20" w16cid:durableId="474225348">
    <w:abstractNumId w:val="7"/>
  </w:num>
  <w:num w:numId="21" w16cid:durableId="153375296">
    <w:abstractNumId w:val="6"/>
  </w:num>
  <w:num w:numId="22" w16cid:durableId="927082677">
    <w:abstractNumId w:val="5"/>
  </w:num>
  <w:num w:numId="23" w16cid:durableId="1806317348">
    <w:abstractNumId w:val="4"/>
  </w:num>
  <w:num w:numId="24" w16cid:durableId="833684356">
    <w:abstractNumId w:val="8"/>
  </w:num>
  <w:num w:numId="25" w16cid:durableId="194196688">
    <w:abstractNumId w:val="16"/>
  </w:num>
  <w:num w:numId="26" w16cid:durableId="1014109569">
    <w:abstractNumId w:val="24"/>
  </w:num>
  <w:num w:numId="27" w16cid:durableId="488180680">
    <w:abstractNumId w:val="23"/>
  </w:num>
  <w:num w:numId="28" w16cid:durableId="413361958">
    <w:abstractNumId w:val="29"/>
  </w:num>
  <w:num w:numId="29" w16cid:durableId="1775318464">
    <w:abstractNumId w:val="22"/>
  </w:num>
  <w:num w:numId="30" w16cid:durableId="1264849007">
    <w:abstractNumId w:val="21"/>
  </w:num>
  <w:num w:numId="31" w16cid:durableId="679239754">
    <w:abstractNumId w:val="2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6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30B2B"/>
    <w:rsid w:val="00033397"/>
    <w:rsid w:val="00040095"/>
    <w:rsid w:val="0004488F"/>
    <w:rsid w:val="00051834"/>
    <w:rsid w:val="00051B32"/>
    <w:rsid w:val="00054A22"/>
    <w:rsid w:val="00062023"/>
    <w:rsid w:val="000655A6"/>
    <w:rsid w:val="0006709C"/>
    <w:rsid w:val="00077B3A"/>
    <w:rsid w:val="00080512"/>
    <w:rsid w:val="00086A9D"/>
    <w:rsid w:val="000C1C09"/>
    <w:rsid w:val="000C47C3"/>
    <w:rsid w:val="000D58AB"/>
    <w:rsid w:val="00112B91"/>
    <w:rsid w:val="001229AD"/>
    <w:rsid w:val="001278C4"/>
    <w:rsid w:val="00133289"/>
    <w:rsid w:val="00133525"/>
    <w:rsid w:val="00164BDA"/>
    <w:rsid w:val="00174401"/>
    <w:rsid w:val="00193A3C"/>
    <w:rsid w:val="00196FB8"/>
    <w:rsid w:val="001A4C42"/>
    <w:rsid w:val="001A7420"/>
    <w:rsid w:val="001B22C0"/>
    <w:rsid w:val="001B6637"/>
    <w:rsid w:val="001C21C3"/>
    <w:rsid w:val="001D02C2"/>
    <w:rsid w:val="001D716C"/>
    <w:rsid w:val="001D7B6C"/>
    <w:rsid w:val="001E6FCF"/>
    <w:rsid w:val="001F0C1D"/>
    <w:rsid w:val="001F1132"/>
    <w:rsid w:val="001F168B"/>
    <w:rsid w:val="002347A2"/>
    <w:rsid w:val="0023677E"/>
    <w:rsid w:val="002675F0"/>
    <w:rsid w:val="002760EE"/>
    <w:rsid w:val="00284725"/>
    <w:rsid w:val="00297FED"/>
    <w:rsid w:val="002B38CF"/>
    <w:rsid w:val="002B6339"/>
    <w:rsid w:val="002D2547"/>
    <w:rsid w:val="002D2D27"/>
    <w:rsid w:val="002E00EE"/>
    <w:rsid w:val="00301F2A"/>
    <w:rsid w:val="003168B2"/>
    <w:rsid w:val="003172DC"/>
    <w:rsid w:val="00335030"/>
    <w:rsid w:val="003363DE"/>
    <w:rsid w:val="00343755"/>
    <w:rsid w:val="0035462D"/>
    <w:rsid w:val="00356555"/>
    <w:rsid w:val="00366C36"/>
    <w:rsid w:val="003765B8"/>
    <w:rsid w:val="0037674C"/>
    <w:rsid w:val="003843EF"/>
    <w:rsid w:val="00396F7F"/>
    <w:rsid w:val="003A2A97"/>
    <w:rsid w:val="003C3971"/>
    <w:rsid w:val="003D5B45"/>
    <w:rsid w:val="003E2AF4"/>
    <w:rsid w:val="003F00D1"/>
    <w:rsid w:val="003F75D6"/>
    <w:rsid w:val="00423334"/>
    <w:rsid w:val="004345EC"/>
    <w:rsid w:val="004444F5"/>
    <w:rsid w:val="004462B7"/>
    <w:rsid w:val="00463A12"/>
    <w:rsid w:val="00465515"/>
    <w:rsid w:val="00492F13"/>
    <w:rsid w:val="0049751D"/>
    <w:rsid w:val="004B5604"/>
    <w:rsid w:val="004C30AC"/>
    <w:rsid w:val="004D3578"/>
    <w:rsid w:val="004E213A"/>
    <w:rsid w:val="004F0988"/>
    <w:rsid w:val="004F3340"/>
    <w:rsid w:val="00502063"/>
    <w:rsid w:val="0051405B"/>
    <w:rsid w:val="00516AB5"/>
    <w:rsid w:val="005304D8"/>
    <w:rsid w:val="0053388B"/>
    <w:rsid w:val="00535773"/>
    <w:rsid w:val="00543E6C"/>
    <w:rsid w:val="00565087"/>
    <w:rsid w:val="00574E8E"/>
    <w:rsid w:val="00584891"/>
    <w:rsid w:val="00591AB2"/>
    <w:rsid w:val="00593231"/>
    <w:rsid w:val="00594EE4"/>
    <w:rsid w:val="00597B11"/>
    <w:rsid w:val="005A6E70"/>
    <w:rsid w:val="005B3C2D"/>
    <w:rsid w:val="005C6954"/>
    <w:rsid w:val="005D2E01"/>
    <w:rsid w:val="005D7526"/>
    <w:rsid w:val="005E0E5C"/>
    <w:rsid w:val="005E413F"/>
    <w:rsid w:val="005E4BB2"/>
    <w:rsid w:val="005F0596"/>
    <w:rsid w:val="005F788A"/>
    <w:rsid w:val="00602AEA"/>
    <w:rsid w:val="00614FDF"/>
    <w:rsid w:val="006175C7"/>
    <w:rsid w:val="00630BDF"/>
    <w:rsid w:val="00634B11"/>
    <w:rsid w:val="0063543D"/>
    <w:rsid w:val="00640ED0"/>
    <w:rsid w:val="00647114"/>
    <w:rsid w:val="00652B9A"/>
    <w:rsid w:val="006638A2"/>
    <w:rsid w:val="006643C5"/>
    <w:rsid w:val="00671AE1"/>
    <w:rsid w:val="00680290"/>
    <w:rsid w:val="006878EB"/>
    <w:rsid w:val="006912E9"/>
    <w:rsid w:val="006A323F"/>
    <w:rsid w:val="006A6EAF"/>
    <w:rsid w:val="006B30D0"/>
    <w:rsid w:val="006C3D95"/>
    <w:rsid w:val="006D0D52"/>
    <w:rsid w:val="006D1CD0"/>
    <w:rsid w:val="006D7008"/>
    <w:rsid w:val="006E5C86"/>
    <w:rsid w:val="00701116"/>
    <w:rsid w:val="00706C03"/>
    <w:rsid w:val="0071174C"/>
    <w:rsid w:val="00711E80"/>
    <w:rsid w:val="00713148"/>
    <w:rsid w:val="00713C44"/>
    <w:rsid w:val="00734A5B"/>
    <w:rsid w:val="0074026F"/>
    <w:rsid w:val="007429F6"/>
    <w:rsid w:val="00744E76"/>
    <w:rsid w:val="00746B4F"/>
    <w:rsid w:val="00747C7C"/>
    <w:rsid w:val="00761A9C"/>
    <w:rsid w:val="007640E6"/>
    <w:rsid w:val="00765C57"/>
    <w:rsid w:val="00765EA3"/>
    <w:rsid w:val="007673ED"/>
    <w:rsid w:val="007729FE"/>
    <w:rsid w:val="00774DA4"/>
    <w:rsid w:val="00781F0F"/>
    <w:rsid w:val="00786763"/>
    <w:rsid w:val="007B516E"/>
    <w:rsid w:val="007B600E"/>
    <w:rsid w:val="007C1988"/>
    <w:rsid w:val="007D3B60"/>
    <w:rsid w:val="007D3CD9"/>
    <w:rsid w:val="007D7A87"/>
    <w:rsid w:val="007D7E82"/>
    <w:rsid w:val="007E7F97"/>
    <w:rsid w:val="007F0F4A"/>
    <w:rsid w:val="008028A4"/>
    <w:rsid w:val="00830747"/>
    <w:rsid w:val="008353D7"/>
    <w:rsid w:val="00836A7B"/>
    <w:rsid w:val="00841622"/>
    <w:rsid w:val="0084225C"/>
    <w:rsid w:val="0084745D"/>
    <w:rsid w:val="00860932"/>
    <w:rsid w:val="0086424C"/>
    <w:rsid w:val="008768CA"/>
    <w:rsid w:val="0088179D"/>
    <w:rsid w:val="008A7CD6"/>
    <w:rsid w:val="008C0154"/>
    <w:rsid w:val="008C384C"/>
    <w:rsid w:val="008E1B5B"/>
    <w:rsid w:val="008E26DD"/>
    <w:rsid w:val="008E2D68"/>
    <w:rsid w:val="008E4D3B"/>
    <w:rsid w:val="008E6756"/>
    <w:rsid w:val="008F3AC0"/>
    <w:rsid w:val="008F4DA8"/>
    <w:rsid w:val="0090271F"/>
    <w:rsid w:val="00902E23"/>
    <w:rsid w:val="009114D7"/>
    <w:rsid w:val="0091348E"/>
    <w:rsid w:val="00917BC7"/>
    <w:rsid w:val="00917CCB"/>
    <w:rsid w:val="009211FF"/>
    <w:rsid w:val="00922514"/>
    <w:rsid w:val="0092533B"/>
    <w:rsid w:val="0093370F"/>
    <w:rsid w:val="00933FB0"/>
    <w:rsid w:val="00940605"/>
    <w:rsid w:val="00942EC2"/>
    <w:rsid w:val="00967894"/>
    <w:rsid w:val="00990840"/>
    <w:rsid w:val="009A1637"/>
    <w:rsid w:val="009A4EB9"/>
    <w:rsid w:val="009B3D15"/>
    <w:rsid w:val="009B43E1"/>
    <w:rsid w:val="009B695A"/>
    <w:rsid w:val="009C7136"/>
    <w:rsid w:val="009D5C8C"/>
    <w:rsid w:val="009D6AF6"/>
    <w:rsid w:val="009E0FE0"/>
    <w:rsid w:val="009F366D"/>
    <w:rsid w:val="009F37B7"/>
    <w:rsid w:val="00A04FEE"/>
    <w:rsid w:val="00A10F02"/>
    <w:rsid w:val="00A164B4"/>
    <w:rsid w:val="00A26956"/>
    <w:rsid w:val="00A27486"/>
    <w:rsid w:val="00A3219D"/>
    <w:rsid w:val="00A47B09"/>
    <w:rsid w:val="00A53724"/>
    <w:rsid w:val="00A5548B"/>
    <w:rsid w:val="00A56066"/>
    <w:rsid w:val="00A712CE"/>
    <w:rsid w:val="00A73129"/>
    <w:rsid w:val="00A77466"/>
    <w:rsid w:val="00A82346"/>
    <w:rsid w:val="00A83926"/>
    <w:rsid w:val="00A8750A"/>
    <w:rsid w:val="00A92BA1"/>
    <w:rsid w:val="00A95A32"/>
    <w:rsid w:val="00AA7124"/>
    <w:rsid w:val="00AB4A5D"/>
    <w:rsid w:val="00AC6BC6"/>
    <w:rsid w:val="00AD3511"/>
    <w:rsid w:val="00AE65E2"/>
    <w:rsid w:val="00AF1460"/>
    <w:rsid w:val="00AF6CF2"/>
    <w:rsid w:val="00B15449"/>
    <w:rsid w:val="00B21A9D"/>
    <w:rsid w:val="00B42E34"/>
    <w:rsid w:val="00B517D2"/>
    <w:rsid w:val="00B70BD8"/>
    <w:rsid w:val="00B93086"/>
    <w:rsid w:val="00BA19ED"/>
    <w:rsid w:val="00BA4B8D"/>
    <w:rsid w:val="00BC0F7D"/>
    <w:rsid w:val="00BC683C"/>
    <w:rsid w:val="00BD67F4"/>
    <w:rsid w:val="00BD7D31"/>
    <w:rsid w:val="00BE3255"/>
    <w:rsid w:val="00BF128E"/>
    <w:rsid w:val="00BF1A28"/>
    <w:rsid w:val="00C074DD"/>
    <w:rsid w:val="00C1496A"/>
    <w:rsid w:val="00C2503A"/>
    <w:rsid w:val="00C255BF"/>
    <w:rsid w:val="00C33079"/>
    <w:rsid w:val="00C336BB"/>
    <w:rsid w:val="00C362EB"/>
    <w:rsid w:val="00C44188"/>
    <w:rsid w:val="00C45231"/>
    <w:rsid w:val="00C46DFE"/>
    <w:rsid w:val="00C551FF"/>
    <w:rsid w:val="00C64DC9"/>
    <w:rsid w:val="00C72833"/>
    <w:rsid w:val="00C738C7"/>
    <w:rsid w:val="00C77F5C"/>
    <w:rsid w:val="00C80F1D"/>
    <w:rsid w:val="00C822F9"/>
    <w:rsid w:val="00C91962"/>
    <w:rsid w:val="00C93F40"/>
    <w:rsid w:val="00CA19AB"/>
    <w:rsid w:val="00CA3D0C"/>
    <w:rsid w:val="00CC06B6"/>
    <w:rsid w:val="00CC0E91"/>
    <w:rsid w:val="00D10703"/>
    <w:rsid w:val="00D25E69"/>
    <w:rsid w:val="00D310B4"/>
    <w:rsid w:val="00D34307"/>
    <w:rsid w:val="00D36A43"/>
    <w:rsid w:val="00D37C19"/>
    <w:rsid w:val="00D4661F"/>
    <w:rsid w:val="00D57972"/>
    <w:rsid w:val="00D675A9"/>
    <w:rsid w:val="00D738D6"/>
    <w:rsid w:val="00D755EB"/>
    <w:rsid w:val="00D76048"/>
    <w:rsid w:val="00D82E6F"/>
    <w:rsid w:val="00D87E00"/>
    <w:rsid w:val="00D9134D"/>
    <w:rsid w:val="00DA1B92"/>
    <w:rsid w:val="00DA2F82"/>
    <w:rsid w:val="00DA7A03"/>
    <w:rsid w:val="00DA7C4A"/>
    <w:rsid w:val="00DB1818"/>
    <w:rsid w:val="00DC309B"/>
    <w:rsid w:val="00DC4DA2"/>
    <w:rsid w:val="00DD4C17"/>
    <w:rsid w:val="00DD74A5"/>
    <w:rsid w:val="00DF2B1F"/>
    <w:rsid w:val="00DF62CD"/>
    <w:rsid w:val="00E00C13"/>
    <w:rsid w:val="00E13B04"/>
    <w:rsid w:val="00E15C2E"/>
    <w:rsid w:val="00E16509"/>
    <w:rsid w:val="00E32263"/>
    <w:rsid w:val="00E37183"/>
    <w:rsid w:val="00E44582"/>
    <w:rsid w:val="00E5262E"/>
    <w:rsid w:val="00E725CB"/>
    <w:rsid w:val="00E75457"/>
    <w:rsid w:val="00E77645"/>
    <w:rsid w:val="00E84C27"/>
    <w:rsid w:val="00E9092D"/>
    <w:rsid w:val="00EA15B0"/>
    <w:rsid w:val="00EA19F3"/>
    <w:rsid w:val="00EA5EA7"/>
    <w:rsid w:val="00EB6556"/>
    <w:rsid w:val="00EC4311"/>
    <w:rsid w:val="00EC4A25"/>
    <w:rsid w:val="00EF608C"/>
    <w:rsid w:val="00F025A2"/>
    <w:rsid w:val="00F02C97"/>
    <w:rsid w:val="00F04712"/>
    <w:rsid w:val="00F076AE"/>
    <w:rsid w:val="00F10513"/>
    <w:rsid w:val="00F13360"/>
    <w:rsid w:val="00F13391"/>
    <w:rsid w:val="00F22EC7"/>
    <w:rsid w:val="00F27D11"/>
    <w:rsid w:val="00F325C8"/>
    <w:rsid w:val="00F325FD"/>
    <w:rsid w:val="00F61F4F"/>
    <w:rsid w:val="00F653B8"/>
    <w:rsid w:val="00F9008D"/>
    <w:rsid w:val="00F93190"/>
    <w:rsid w:val="00FA1266"/>
    <w:rsid w:val="00FC1192"/>
    <w:rsid w:val="00FC5B02"/>
    <w:rsid w:val="00FD12FF"/>
    <w:rsid w:val="00FD465B"/>
    <w:rsid w:val="00FE10B1"/>
    <w:rsid w:val="00FE67A3"/>
    <w:rsid w:val="00FF2BDE"/>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Plain Text" w:uiPriority="99"/>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ditorsNoteChar">
    <w:name w:val="Editor's Note Char"/>
    <w:aliases w:val="EN Char"/>
    <w:link w:val="EditorsNote"/>
    <w:locked/>
    <w:rsid w:val="00C336BB"/>
    <w:rPr>
      <w:color w:val="FF0000"/>
      <w:lang w:eastAsia="en-US"/>
    </w:rPr>
  </w:style>
  <w:style w:type="character" w:customStyle="1" w:styleId="NOChar">
    <w:name w:val="NO Char"/>
    <w:link w:val="NO"/>
    <w:locked/>
    <w:rsid w:val="00C336BB"/>
    <w:rPr>
      <w:lang w:eastAsia="en-US"/>
    </w:rPr>
  </w:style>
  <w:style w:type="character" w:customStyle="1" w:styleId="B1Char">
    <w:name w:val="B1 Char"/>
    <w:link w:val="B1"/>
    <w:qFormat/>
    <w:locked/>
    <w:rsid w:val="00C336BB"/>
    <w:rPr>
      <w:lang w:eastAsia="en-US"/>
    </w:rPr>
  </w:style>
  <w:style w:type="paragraph" w:styleId="ListNumber">
    <w:name w:val="List Number"/>
    <w:basedOn w:val="List"/>
    <w:rsid w:val="00C336BB"/>
    <w:pPr>
      <w:ind w:left="568" w:hanging="284"/>
      <w:contextualSpacing w:val="0"/>
    </w:pPr>
  </w:style>
  <w:style w:type="paragraph" w:styleId="List">
    <w:name w:val="List"/>
    <w:basedOn w:val="Normal"/>
    <w:rsid w:val="00C336BB"/>
    <w:pPr>
      <w:ind w:left="360" w:hanging="360"/>
      <w:contextualSpacing/>
    </w:pPr>
  </w:style>
  <w:style w:type="character" w:customStyle="1" w:styleId="Heading3Char">
    <w:name w:val="Heading 3 Char"/>
    <w:link w:val="Heading3"/>
    <w:rsid w:val="00C336BB"/>
    <w:rPr>
      <w:rFonts w:ascii="Arial" w:hAnsi="Arial"/>
      <w:sz w:val="28"/>
      <w:lang w:eastAsia="en-US"/>
    </w:rPr>
  </w:style>
  <w:style w:type="character" w:customStyle="1" w:styleId="Heading2Char">
    <w:name w:val="Heading 2 Char"/>
    <w:link w:val="Heading2"/>
    <w:rsid w:val="00C336BB"/>
    <w:rPr>
      <w:rFonts w:ascii="Arial" w:hAnsi="Arial"/>
      <w:sz w:val="32"/>
      <w:lang w:eastAsia="en-US"/>
    </w:rPr>
  </w:style>
  <w:style w:type="character" w:customStyle="1" w:styleId="TFChar">
    <w:name w:val="TF Char"/>
    <w:link w:val="TF"/>
    <w:qFormat/>
    <w:locked/>
    <w:rsid w:val="00C336BB"/>
    <w:rPr>
      <w:rFonts w:ascii="Arial" w:hAnsi="Arial"/>
      <w:b/>
      <w:lang w:eastAsia="en-US"/>
    </w:rPr>
  </w:style>
  <w:style w:type="character" w:customStyle="1" w:styleId="Heading4Char">
    <w:name w:val="Heading 4 Char"/>
    <w:link w:val="Heading4"/>
    <w:rsid w:val="00C336BB"/>
    <w:rPr>
      <w:rFonts w:ascii="Arial" w:hAnsi="Arial"/>
      <w:sz w:val="24"/>
      <w:lang w:eastAsia="en-US"/>
    </w:rPr>
  </w:style>
  <w:style w:type="character" w:customStyle="1" w:styleId="Heading8Char">
    <w:name w:val="Heading 8 Char"/>
    <w:link w:val="Heading8"/>
    <w:rsid w:val="00C336BB"/>
    <w:rPr>
      <w:rFonts w:ascii="Arial" w:hAnsi="Arial"/>
      <w:sz w:val="36"/>
      <w:lang w:eastAsia="en-US"/>
    </w:rPr>
  </w:style>
  <w:style w:type="character" w:styleId="CommentReference">
    <w:name w:val="annotation reference"/>
    <w:rsid w:val="00C336BB"/>
    <w:rPr>
      <w:sz w:val="16"/>
      <w:szCs w:val="16"/>
    </w:rPr>
  </w:style>
  <w:style w:type="paragraph" w:styleId="CommentText">
    <w:name w:val="annotation text"/>
    <w:basedOn w:val="Normal"/>
    <w:link w:val="CommentTextChar"/>
    <w:rsid w:val="00C336BB"/>
    <w:rPr>
      <w:rFonts w:eastAsia="SimSun"/>
    </w:rPr>
  </w:style>
  <w:style w:type="character" w:customStyle="1" w:styleId="CommentTextChar">
    <w:name w:val="Comment Text Char"/>
    <w:link w:val="CommentText"/>
    <w:rsid w:val="00C336BB"/>
    <w:rPr>
      <w:rFonts w:eastAsia="SimSun"/>
      <w:lang w:eastAsia="en-US"/>
    </w:rPr>
  </w:style>
  <w:style w:type="character" w:customStyle="1" w:styleId="Heading5Char">
    <w:name w:val="Heading 5 Char"/>
    <w:link w:val="Heading5"/>
    <w:rsid w:val="00C336BB"/>
    <w:rPr>
      <w:rFonts w:ascii="Arial" w:hAnsi="Arial"/>
      <w:sz w:val="22"/>
      <w:lang w:eastAsia="en-US"/>
    </w:rPr>
  </w:style>
  <w:style w:type="character" w:customStyle="1" w:styleId="THChar">
    <w:name w:val="TH Char"/>
    <w:link w:val="TH"/>
    <w:qFormat/>
    <w:locked/>
    <w:rsid w:val="00C336BB"/>
    <w:rPr>
      <w:rFonts w:ascii="Arial" w:hAnsi="Arial"/>
      <w:b/>
      <w:lang w:eastAsia="en-US"/>
    </w:rPr>
  </w:style>
  <w:style w:type="paragraph" w:styleId="Revision">
    <w:name w:val="Revision"/>
    <w:hidden/>
    <w:uiPriority w:val="99"/>
    <w:semiHidden/>
    <w:rsid w:val="00C336BB"/>
    <w:rPr>
      <w:lang w:eastAsia="en-US"/>
    </w:rPr>
  </w:style>
  <w:style w:type="paragraph" w:styleId="Index2">
    <w:name w:val="index 2"/>
    <w:basedOn w:val="Index1"/>
    <w:rsid w:val="00C336BB"/>
    <w:pPr>
      <w:ind w:left="284"/>
    </w:pPr>
  </w:style>
  <w:style w:type="paragraph" w:styleId="Index1">
    <w:name w:val="index 1"/>
    <w:basedOn w:val="Normal"/>
    <w:rsid w:val="00C336BB"/>
    <w:pPr>
      <w:keepLines/>
      <w:spacing w:after="0"/>
    </w:pPr>
  </w:style>
  <w:style w:type="paragraph" w:styleId="ListNumber2">
    <w:name w:val="List Number 2"/>
    <w:basedOn w:val="ListNumber"/>
    <w:rsid w:val="00C336BB"/>
    <w:pPr>
      <w:ind w:left="851"/>
    </w:pPr>
  </w:style>
  <w:style w:type="character" w:styleId="FootnoteReference">
    <w:name w:val="footnote reference"/>
    <w:rsid w:val="00C336BB"/>
    <w:rPr>
      <w:b/>
      <w:position w:val="6"/>
      <w:sz w:val="16"/>
    </w:rPr>
  </w:style>
  <w:style w:type="paragraph" w:styleId="FootnoteText">
    <w:name w:val="footnote text"/>
    <w:basedOn w:val="Normal"/>
    <w:link w:val="FootnoteTextChar"/>
    <w:rsid w:val="00C336BB"/>
    <w:pPr>
      <w:keepLines/>
      <w:spacing w:after="0"/>
      <w:ind w:left="454" w:hanging="454"/>
    </w:pPr>
    <w:rPr>
      <w:sz w:val="16"/>
    </w:rPr>
  </w:style>
  <w:style w:type="character" w:customStyle="1" w:styleId="FootnoteTextChar">
    <w:name w:val="Footnote Text Char"/>
    <w:link w:val="FootnoteText"/>
    <w:rsid w:val="00C336BB"/>
    <w:rPr>
      <w:sz w:val="16"/>
      <w:lang w:eastAsia="en-US"/>
    </w:rPr>
  </w:style>
  <w:style w:type="paragraph" w:styleId="ListBullet2">
    <w:name w:val="List Bullet 2"/>
    <w:basedOn w:val="ListBullet"/>
    <w:rsid w:val="00C336BB"/>
    <w:pPr>
      <w:ind w:left="851"/>
    </w:pPr>
  </w:style>
  <w:style w:type="paragraph" w:styleId="ListBullet3">
    <w:name w:val="List Bullet 3"/>
    <w:basedOn w:val="ListBullet2"/>
    <w:rsid w:val="00C336BB"/>
    <w:pPr>
      <w:ind w:left="1135"/>
    </w:pPr>
  </w:style>
  <w:style w:type="paragraph" w:styleId="List2">
    <w:name w:val="List 2"/>
    <w:basedOn w:val="List"/>
    <w:rsid w:val="00C336BB"/>
    <w:pPr>
      <w:ind w:left="851" w:hanging="284"/>
      <w:contextualSpacing w:val="0"/>
    </w:pPr>
  </w:style>
  <w:style w:type="paragraph" w:styleId="List3">
    <w:name w:val="List 3"/>
    <w:basedOn w:val="List2"/>
    <w:rsid w:val="00C336BB"/>
    <w:pPr>
      <w:ind w:left="1135"/>
    </w:pPr>
  </w:style>
  <w:style w:type="paragraph" w:styleId="List4">
    <w:name w:val="List 4"/>
    <w:basedOn w:val="List3"/>
    <w:rsid w:val="00C336BB"/>
    <w:pPr>
      <w:ind w:left="1418"/>
    </w:pPr>
  </w:style>
  <w:style w:type="paragraph" w:styleId="List5">
    <w:name w:val="List 5"/>
    <w:basedOn w:val="List4"/>
    <w:rsid w:val="00C336BB"/>
    <w:pPr>
      <w:ind w:left="1702"/>
    </w:pPr>
  </w:style>
  <w:style w:type="paragraph" w:styleId="ListBullet">
    <w:name w:val="List Bullet"/>
    <w:basedOn w:val="List"/>
    <w:rsid w:val="00C336BB"/>
    <w:pPr>
      <w:ind w:left="568" w:hanging="284"/>
      <w:contextualSpacing w:val="0"/>
    </w:pPr>
  </w:style>
  <w:style w:type="paragraph" w:styleId="ListBullet4">
    <w:name w:val="List Bullet 4"/>
    <w:basedOn w:val="ListBullet3"/>
    <w:rsid w:val="00C336BB"/>
    <w:pPr>
      <w:ind w:left="1418"/>
    </w:pPr>
  </w:style>
  <w:style w:type="paragraph" w:styleId="ListBullet5">
    <w:name w:val="List Bullet 5"/>
    <w:basedOn w:val="ListBullet4"/>
    <w:rsid w:val="00C336BB"/>
    <w:pPr>
      <w:ind w:left="1702"/>
    </w:pPr>
  </w:style>
  <w:style w:type="paragraph" w:customStyle="1" w:styleId="CRCoverPage">
    <w:name w:val="CR Cover Page"/>
    <w:rsid w:val="00C336BB"/>
    <w:pPr>
      <w:spacing w:after="120"/>
    </w:pPr>
    <w:rPr>
      <w:rFonts w:ascii="Arial" w:hAnsi="Arial"/>
      <w:lang w:eastAsia="en-US"/>
    </w:rPr>
  </w:style>
  <w:style w:type="paragraph" w:customStyle="1" w:styleId="tdoc-header">
    <w:name w:val="tdoc-header"/>
    <w:rsid w:val="00C336BB"/>
    <w:rPr>
      <w:rFonts w:ascii="Arial" w:hAnsi="Arial"/>
      <w:sz w:val="24"/>
      <w:lang w:eastAsia="en-US"/>
    </w:rPr>
  </w:style>
  <w:style w:type="paragraph" w:styleId="CommentSubject">
    <w:name w:val="annotation subject"/>
    <w:basedOn w:val="CommentText"/>
    <w:next w:val="CommentText"/>
    <w:link w:val="CommentSubjectChar"/>
    <w:rsid w:val="00C336BB"/>
    <w:rPr>
      <w:rFonts w:eastAsia="Times New Roman"/>
      <w:b/>
      <w:bCs/>
    </w:rPr>
  </w:style>
  <w:style w:type="character" w:customStyle="1" w:styleId="CommentSubjectChar">
    <w:name w:val="Comment Subject Char"/>
    <w:link w:val="CommentSubject"/>
    <w:rsid w:val="00C336BB"/>
    <w:rPr>
      <w:b/>
      <w:bCs/>
      <w:lang w:eastAsia="en-US"/>
    </w:rPr>
  </w:style>
  <w:style w:type="paragraph" w:styleId="DocumentMap">
    <w:name w:val="Document Map"/>
    <w:basedOn w:val="Normal"/>
    <w:link w:val="DocumentMapChar"/>
    <w:rsid w:val="00C336BB"/>
    <w:pPr>
      <w:shd w:val="clear" w:color="auto" w:fill="000080"/>
    </w:pPr>
    <w:rPr>
      <w:rFonts w:ascii="Tahoma" w:hAnsi="Tahoma" w:cs="Tahoma"/>
    </w:rPr>
  </w:style>
  <w:style w:type="character" w:customStyle="1" w:styleId="DocumentMapChar">
    <w:name w:val="Document Map Char"/>
    <w:link w:val="DocumentMap"/>
    <w:rsid w:val="00C336BB"/>
    <w:rPr>
      <w:rFonts w:ascii="Tahoma" w:hAnsi="Tahoma" w:cs="Tahoma"/>
      <w:shd w:val="clear" w:color="auto" w:fill="000080"/>
      <w:lang w:eastAsia="en-US"/>
    </w:rPr>
  </w:style>
  <w:style w:type="character" w:customStyle="1" w:styleId="TAHChar">
    <w:name w:val="TAH Char"/>
    <w:link w:val="TAH"/>
    <w:locked/>
    <w:rsid w:val="00C336BB"/>
    <w:rPr>
      <w:rFonts w:ascii="Arial" w:hAnsi="Arial"/>
      <w:b/>
      <w:sz w:val="18"/>
      <w:lang w:eastAsia="en-US"/>
    </w:rPr>
  </w:style>
  <w:style w:type="character" w:customStyle="1" w:styleId="HeaderChar">
    <w:name w:val="Header Char"/>
    <w:link w:val="Header"/>
    <w:rsid w:val="00C336BB"/>
    <w:rPr>
      <w:rFonts w:ascii="Arial" w:hAnsi="Arial"/>
      <w:b/>
      <w:sz w:val="18"/>
      <w:lang w:eastAsia="ja-JP"/>
    </w:rPr>
  </w:style>
  <w:style w:type="character" w:customStyle="1" w:styleId="FooterChar">
    <w:name w:val="Footer Char"/>
    <w:link w:val="Footer"/>
    <w:rsid w:val="00C336BB"/>
    <w:rPr>
      <w:rFonts w:ascii="Arial" w:hAnsi="Arial"/>
      <w:b/>
      <w:i/>
      <w:sz w:val="18"/>
      <w:lang w:eastAsia="ja-JP"/>
    </w:rPr>
  </w:style>
  <w:style w:type="character" w:customStyle="1" w:styleId="TALCar">
    <w:name w:val="TAL Car"/>
    <w:link w:val="TAL"/>
    <w:locked/>
    <w:rsid w:val="00C336BB"/>
    <w:rPr>
      <w:rFonts w:ascii="Arial" w:hAnsi="Arial"/>
      <w:sz w:val="18"/>
      <w:lang w:eastAsia="en-US"/>
    </w:rPr>
  </w:style>
  <w:style w:type="character" w:customStyle="1" w:styleId="glyph">
    <w:name w:val="glyph"/>
    <w:rsid w:val="00C336BB"/>
  </w:style>
  <w:style w:type="character" w:customStyle="1" w:styleId="Heading6Char">
    <w:name w:val="Heading 6 Char"/>
    <w:link w:val="Heading6"/>
    <w:rsid w:val="00C336BB"/>
    <w:rPr>
      <w:rFonts w:ascii="Arial" w:hAnsi="Arial"/>
      <w:lang w:eastAsia="en-US"/>
    </w:rPr>
  </w:style>
  <w:style w:type="paragraph" w:styleId="BodyText">
    <w:name w:val="Body Text"/>
    <w:link w:val="BodyTextChar"/>
    <w:rsid w:val="00C336BB"/>
    <w:pPr>
      <w:keepLines/>
      <w:tabs>
        <w:tab w:val="left" w:pos="2552"/>
        <w:tab w:val="left" w:pos="3856"/>
        <w:tab w:val="left" w:pos="5216"/>
        <w:tab w:val="left" w:pos="6464"/>
        <w:tab w:val="left" w:pos="7768"/>
        <w:tab w:val="left" w:pos="9072"/>
        <w:tab w:val="left" w:pos="9639"/>
      </w:tabs>
      <w:spacing w:before="240"/>
    </w:pPr>
    <w:rPr>
      <w:rFonts w:ascii="Arial" w:hAnsi="Arial"/>
      <w:spacing w:val="2"/>
      <w:lang w:eastAsia="en-US"/>
    </w:rPr>
  </w:style>
  <w:style w:type="character" w:customStyle="1" w:styleId="BodyTextChar">
    <w:name w:val="Body Text Char"/>
    <w:link w:val="BodyText"/>
    <w:rsid w:val="00C336BB"/>
    <w:rPr>
      <w:rFonts w:ascii="Arial" w:hAnsi="Arial"/>
      <w:spacing w:val="2"/>
      <w:lang w:eastAsia="en-US"/>
    </w:rPr>
  </w:style>
  <w:style w:type="paragraph" w:styleId="ListParagraph">
    <w:name w:val="List Paragraph"/>
    <w:basedOn w:val="Normal"/>
    <w:uiPriority w:val="34"/>
    <w:qFormat/>
    <w:rsid w:val="00C336BB"/>
    <w:pPr>
      <w:ind w:left="720"/>
      <w:contextualSpacing/>
    </w:pPr>
  </w:style>
  <w:style w:type="paragraph" w:styleId="Bibliography">
    <w:name w:val="Bibliography"/>
    <w:basedOn w:val="Normal"/>
    <w:next w:val="Normal"/>
    <w:uiPriority w:val="37"/>
    <w:semiHidden/>
    <w:unhideWhenUsed/>
    <w:rsid w:val="00F13391"/>
  </w:style>
  <w:style w:type="paragraph" w:styleId="BlockText">
    <w:name w:val="Block Text"/>
    <w:basedOn w:val="Normal"/>
    <w:rsid w:val="00F13391"/>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F13391"/>
    <w:pPr>
      <w:spacing w:after="120" w:line="480" w:lineRule="auto"/>
    </w:pPr>
  </w:style>
  <w:style w:type="character" w:customStyle="1" w:styleId="BodyText2Char">
    <w:name w:val="Body Text 2 Char"/>
    <w:basedOn w:val="DefaultParagraphFont"/>
    <w:link w:val="BodyText2"/>
    <w:rsid w:val="00F13391"/>
    <w:rPr>
      <w:lang w:eastAsia="en-US"/>
    </w:rPr>
  </w:style>
  <w:style w:type="paragraph" w:styleId="BodyText3">
    <w:name w:val="Body Text 3"/>
    <w:basedOn w:val="Normal"/>
    <w:link w:val="BodyText3Char"/>
    <w:rsid w:val="00F13391"/>
    <w:pPr>
      <w:spacing w:after="120"/>
    </w:pPr>
    <w:rPr>
      <w:sz w:val="16"/>
      <w:szCs w:val="16"/>
    </w:rPr>
  </w:style>
  <w:style w:type="character" w:customStyle="1" w:styleId="BodyText3Char">
    <w:name w:val="Body Text 3 Char"/>
    <w:basedOn w:val="DefaultParagraphFont"/>
    <w:link w:val="BodyText3"/>
    <w:rsid w:val="00F13391"/>
    <w:rPr>
      <w:sz w:val="16"/>
      <w:szCs w:val="16"/>
      <w:lang w:eastAsia="en-US"/>
    </w:rPr>
  </w:style>
  <w:style w:type="paragraph" w:styleId="BodyTextFirstIndent">
    <w:name w:val="Body Text First Indent"/>
    <w:basedOn w:val="BodyText"/>
    <w:link w:val="BodyTextFirstIndentChar"/>
    <w:rsid w:val="00F13391"/>
    <w:pPr>
      <w:keepLines w:val="0"/>
      <w:tabs>
        <w:tab w:val="clear" w:pos="2552"/>
        <w:tab w:val="clear" w:pos="3856"/>
        <w:tab w:val="clear" w:pos="5216"/>
        <w:tab w:val="clear" w:pos="6464"/>
        <w:tab w:val="clear" w:pos="7768"/>
        <w:tab w:val="clear" w:pos="9072"/>
        <w:tab w:val="clear" w:pos="9639"/>
      </w:tabs>
      <w:spacing w:before="0" w:after="180"/>
      <w:ind w:firstLine="360"/>
    </w:pPr>
    <w:rPr>
      <w:rFonts w:ascii="Times New Roman" w:hAnsi="Times New Roman"/>
      <w:spacing w:val="0"/>
    </w:rPr>
  </w:style>
  <w:style w:type="character" w:customStyle="1" w:styleId="BodyTextFirstIndentChar">
    <w:name w:val="Body Text First Indent Char"/>
    <w:basedOn w:val="BodyTextChar"/>
    <w:link w:val="BodyTextFirstIndent"/>
    <w:rsid w:val="00F13391"/>
    <w:rPr>
      <w:rFonts w:ascii="Arial" w:hAnsi="Arial"/>
      <w:spacing w:val="2"/>
      <w:lang w:eastAsia="en-US"/>
    </w:rPr>
  </w:style>
  <w:style w:type="paragraph" w:styleId="BodyTextIndent">
    <w:name w:val="Body Text Indent"/>
    <w:basedOn w:val="Normal"/>
    <w:link w:val="BodyTextIndentChar"/>
    <w:rsid w:val="00F13391"/>
    <w:pPr>
      <w:spacing w:after="120"/>
      <w:ind w:left="283"/>
    </w:pPr>
  </w:style>
  <w:style w:type="character" w:customStyle="1" w:styleId="BodyTextIndentChar">
    <w:name w:val="Body Text Indent Char"/>
    <w:basedOn w:val="DefaultParagraphFont"/>
    <w:link w:val="BodyTextIndent"/>
    <w:rsid w:val="00F13391"/>
    <w:rPr>
      <w:lang w:eastAsia="en-US"/>
    </w:rPr>
  </w:style>
  <w:style w:type="paragraph" w:styleId="BodyTextFirstIndent2">
    <w:name w:val="Body Text First Indent 2"/>
    <w:basedOn w:val="BodyTextIndent"/>
    <w:link w:val="BodyTextFirstIndent2Char"/>
    <w:rsid w:val="00F13391"/>
    <w:pPr>
      <w:spacing w:after="180"/>
      <w:ind w:left="360" w:firstLine="360"/>
    </w:pPr>
  </w:style>
  <w:style w:type="character" w:customStyle="1" w:styleId="BodyTextFirstIndent2Char">
    <w:name w:val="Body Text First Indent 2 Char"/>
    <w:basedOn w:val="BodyTextIndentChar"/>
    <w:link w:val="BodyTextFirstIndent2"/>
    <w:rsid w:val="00F13391"/>
    <w:rPr>
      <w:lang w:eastAsia="en-US"/>
    </w:rPr>
  </w:style>
  <w:style w:type="paragraph" w:styleId="BodyTextIndent2">
    <w:name w:val="Body Text Indent 2"/>
    <w:basedOn w:val="Normal"/>
    <w:link w:val="BodyTextIndent2Char"/>
    <w:rsid w:val="00F13391"/>
    <w:pPr>
      <w:spacing w:after="120" w:line="480" w:lineRule="auto"/>
      <w:ind w:left="283"/>
    </w:pPr>
  </w:style>
  <w:style w:type="character" w:customStyle="1" w:styleId="BodyTextIndent2Char">
    <w:name w:val="Body Text Indent 2 Char"/>
    <w:basedOn w:val="DefaultParagraphFont"/>
    <w:link w:val="BodyTextIndent2"/>
    <w:rsid w:val="00F13391"/>
    <w:rPr>
      <w:lang w:eastAsia="en-US"/>
    </w:rPr>
  </w:style>
  <w:style w:type="paragraph" w:styleId="BodyTextIndent3">
    <w:name w:val="Body Text Indent 3"/>
    <w:basedOn w:val="Normal"/>
    <w:link w:val="BodyTextIndent3Char"/>
    <w:rsid w:val="00F13391"/>
    <w:pPr>
      <w:spacing w:after="120"/>
      <w:ind w:left="283"/>
    </w:pPr>
    <w:rPr>
      <w:sz w:val="16"/>
      <w:szCs w:val="16"/>
    </w:rPr>
  </w:style>
  <w:style w:type="character" w:customStyle="1" w:styleId="BodyTextIndent3Char">
    <w:name w:val="Body Text Indent 3 Char"/>
    <w:basedOn w:val="DefaultParagraphFont"/>
    <w:link w:val="BodyTextIndent3"/>
    <w:rsid w:val="00F13391"/>
    <w:rPr>
      <w:sz w:val="16"/>
      <w:szCs w:val="16"/>
      <w:lang w:eastAsia="en-US"/>
    </w:rPr>
  </w:style>
  <w:style w:type="paragraph" w:styleId="Caption">
    <w:name w:val="caption"/>
    <w:basedOn w:val="Normal"/>
    <w:next w:val="Normal"/>
    <w:unhideWhenUsed/>
    <w:qFormat/>
    <w:rsid w:val="00F13391"/>
    <w:pPr>
      <w:spacing w:after="200"/>
    </w:pPr>
    <w:rPr>
      <w:i/>
      <w:iCs/>
      <w:color w:val="44546A" w:themeColor="text2"/>
      <w:sz w:val="18"/>
      <w:szCs w:val="18"/>
    </w:rPr>
  </w:style>
  <w:style w:type="paragraph" w:styleId="Closing">
    <w:name w:val="Closing"/>
    <w:basedOn w:val="Normal"/>
    <w:link w:val="ClosingChar"/>
    <w:rsid w:val="00F13391"/>
    <w:pPr>
      <w:spacing w:after="0"/>
      <w:ind w:left="4252"/>
    </w:pPr>
  </w:style>
  <w:style w:type="character" w:customStyle="1" w:styleId="ClosingChar">
    <w:name w:val="Closing Char"/>
    <w:basedOn w:val="DefaultParagraphFont"/>
    <w:link w:val="Closing"/>
    <w:rsid w:val="00F13391"/>
    <w:rPr>
      <w:lang w:eastAsia="en-US"/>
    </w:rPr>
  </w:style>
  <w:style w:type="paragraph" w:styleId="Date">
    <w:name w:val="Date"/>
    <w:basedOn w:val="Normal"/>
    <w:next w:val="Normal"/>
    <w:link w:val="DateChar"/>
    <w:rsid w:val="00F13391"/>
  </w:style>
  <w:style w:type="character" w:customStyle="1" w:styleId="DateChar">
    <w:name w:val="Date Char"/>
    <w:basedOn w:val="DefaultParagraphFont"/>
    <w:link w:val="Date"/>
    <w:rsid w:val="00F13391"/>
    <w:rPr>
      <w:lang w:eastAsia="en-US"/>
    </w:rPr>
  </w:style>
  <w:style w:type="paragraph" w:styleId="E-mailSignature">
    <w:name w:val="E-mail Signature"/>
    <w:basedOn w:val="Normal"/>
    <w:link w:val="E-mailSignatureChar"/>
    <w:rsid w:val="00F13391"/>
    <w:pPr>
      <w:spacing w:after="0"/>
    </w:pPr>
  </w:style>
  <w:style w:type="character" w:customStyle="1" w:styleId="E-mailSignatureChar">
    <w:name w:val="E-mail Signature Char"/>
    <w:basedOn w:val="DefaultParagraphFont"/>
    <w:link w:val="E-mailSignature"/>
    <w:rsid w:val="00F13391"/>
    <w:rPr>
      <w:lang w:eastAsia="en-US"/>
    </w:rPr>
  </w:style>
  <w:style w:type="paragraph" w:styleId="EndnoteText">
    <w:name w:val="endnote text"/>
    <w:basedOn w:val="Normal"/>
    <w:link w:val="EndnoteTextChar"/>
    <w:rsid w:val="00F13391"/>
    <w:pPr>
      <w:spacing w:after="0"/>
    </w:pPr>
  </w:style>
  <w:style w:type="character" w:customStyle="1" w:styleId="EndnoteTextChar">
    <w:name w:val="Endnote Text Char"/>
    <w:basedOn w:val="DefaultParagraphFont"/>
    <w:link w:val="EndnoteText"/>
    <w:rsid w:val="00F13391"/>
    <w:rPr>
      <w:lang w:eastAsia="en-US"/>
    </w:rPr>
  </w:style>
  <w:style w:type="paragraph" w:styleId="EnvelopeAddress">
    <w:name w:val="envelope address"/>
    <w:basedOn w:val="Normal"/>
    <w:rsid w:val="00F13391"/>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13391"/>
    <w:pPr>
      <w:spacing w:after="0"/>
    </w:pPr>
    <w:rPr>
      <w:rFonts w:asciiTheme="majorHAnsi" w:eastAsiaTheme="majorEastAsia" w:hAnsiTheme="majorHAnsi" w:cstheme="majorBidi"/>
    </w:rPr>
  </w:style>
  <w:style w:type="paragraph" w:styleId="HTMLAddress">
    <w:name w:val="HTML Address"/>
    <w:basedOn w:val="Normal"/>
    <w:link w:val="HTMLAddressChar"/>
    <w:rsid w:val="00F13391"/>
    <w:pPr>
      <w:spacing w:after="0"/>
    </w:pPr>
    <w:rPr>
      <w:i/>
      <w:iCs/>
    </w:rPr>
  </w:style>
  <w:style w:type="character" w:customStyle="1" w:styleId="HTMLAddressChar">
    <w:name w:val="HTML Address Char"/>
    <w:basedOn w:val="DefaultParagraphFont"/>
    <w:link w:val="HTMLAddress"/>
    <w:rsid w:val="00F13391"/>
    <w:rPr>
      <w:i/>
      <w:iCs/>
      <w:lang w:eastAsia="en-US"/>
    </w:rPr>
  </w:style>
  <w:style w:type="paragraph" w:styleId="HTMLPreformatted">
    <w:name w:val="HTML Preformatted"/>
    <w:basedOn w:val="Normal"/>
    <w:link w:val="HTMLPreformattedChar"/>
    <w:rsid w:val="00F13391"/>
    <w:pPr>
      <w:spacing w:after="0"/>
    </w:pPr>
    <w:rPr>
      <w:rFonts w:ascii="Consolas" w:hAnsi="Consolas"/>
    </w:rPr>
  </w:style>
  <w:style w:type="character" w:customStyle="1" w:styleId="HTMLPreformattedChar">
    <w:name w:val="HTML Preformatted Char"/>
    <w:basedOn w:val="DefaultParagraphFont"/>
    <w:link w:val="HTMLPreformatted"/>
    <w:rsid w:val="00F13391"/>
    <w:rPr>
      <w:rFonts w:ascii="Consolas" w:hAnsi="Consolas"/>
      <w:lang w:eastAsia="en-US"/>
    </w:rPr>
  </w:style>
  <w:style w:type="paragraph" w:styleId="Index3">
    <w:name w:val="index 3"/>
    <w:basedOn w:val="Normal"/>
    <w:next w:val="Normal"/>
    <w:rsid w:val="00F13391"/>
    <w:pPr>
      <w:spacing w:after="0"/>
      <w:ind w:left="600" w:hanging="200"/>
    </w:pPr>
  </w:style>
  <w:style w:type="paragraph" w:styleId="Index4">
    <w:name w:val="index 4"/>
    <w:basedOn w:val="Normal"/>
    <w:next w:val="Normal"/>
    <w:rsid w:val="00F13391"/>
    <w:pPr>
      <w:spacing w:after="0"/>
      <w:ind w:left="800" w:hanging="200"/>
    </w:pPr>
  </w:style>
  <w:style w:type="paragraph" w:styleId="Index5">
    <w:name w:val="index 5"/>
    <w:basedOn w:val="Normal"/>
    <w:next w:val="Normal"/>
    <w:rsid w:val="00F13391"/>
    <w:pPr>
      <w:spacing w:after="0"/>
      <w:ind w:left="1000" w:hanging="200"/>
    </w:pPr>
  </w:style>
  <w:style w:type="paragraph" w:styleId="Index6">
    <w:name w:val="index 6"/>
    <w:basedOn w:val="Normal"/>
    <w:next w:val="Normal"/>
    <w:rsid w:val="00F13391"/>
    <w:pPr>
      <w:spacing w:after="0"/>
      <w:ind w:left="1200" w:hanging="200"/>
    </w:pPr>
  </w:style>
  <w:style w:type="paragraph" w:styleId="Index7">
    <w:name w:val="index 7"/>
    <w:basedOn w:val="Normal"/>
    <w:next w:val="Normal"/>
    <w:rsid w:val="00F13391"/>
    <w:pPr>
      <w:spacing w:after="0"/>
      <w:ind w:left="1400" w:hanging="200"/>
    </w:pPr>
  </w:style>
  <w:style w:type="paragraph" w:styleId="Index8">
    <w:name w:val="index 8"/>
    <w:basedOn w:val="Normal"/>
    <w:next w:val="Normal"/>
    <w:rsid w:val="00F13391"/>
    <w:pPr>
      <w:spacing w:after="0"/>
      <w:ind w:left="1600" w:hanging="200"/>
    </w:pPr>
  </w:style>
  <w:style w:type="paragraph" w:styleId="Index9">
    <w:name w:val="index 9"/>
    <w:basedOn w:val="Normal"/>
    <w:next w:val="Normal"/>
    <w:rsid w:val="00F13391"/>
    <w:pPr>
      <w:spacing w:after="0"/>
      <w:ind w:left="1800" w:hanging="200"/>
    </w:pPr>
  </w:style>
  <w:style w:type="paragraph" w:styleId="IndexHeading">
    <w:name w:val="index heading"/>
    <w:basedOn w:val="Normal"/>
    <w:next w:val="Index1"/>
    <w:rsid w:val="00F13391"/>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13391"/>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13391"/>
    <w:rPr>
      <w:i/>
      <w:iCs/>
      <w:color w:val="4472C4" w:themeColor="accent1"/>
      <w:lang w:eastAsia="en-US"/>
    </w:rPr>
  </w:style>
  <w:style w:type="paragraph" w:styleId="ListContinue">
    <w:name w:val="List Continue"/>
    <w:basedOn w:val="Normal"/>
    <w:rsid w:val="00F13391"/>
    <w:pPr>
      <w:spacing w:after="120"/>
      <w:ind w:left="283"/>
      <w:contextualSpacing/>
    </w:pPr>
  </w:style>
  <w:style w:type="paragraph" w:styleId="ListContinue2">
    <w:name w:val="List Continue 2"/>
    <w:basedOn w:val="Normal"/>
    <w:rsid w:val="00F13391"/>
    <w:pPr>
      <w:spacing w:after="120"/>
      <w:ind w:left="566"/>
      <w:contextualSpacing/>
    </w:pPr>
  </w:style>
  <w:style w:type="paragraph" w:styleId="ListContinue3">
    <w:name w:val="List Continue 3"/>
    <w:basedOn w:val="Normal"/>
    <w:rsid w:val="00F13391"/>
    <w:pPr>
      <w:spacing w:after="120"/>
      <w:ind w:left="849"/>
      <w:contextualSpacing/>
    </w:pPr>
  </w:style>
  <w:style w:type="paragraph" w:styleId="ListContinue4">
    <w:name w:val="List Continue 4"/>
    <w:basedOn w:val="Normal"/>
    <w:rsid w:val="00F13391"/>
    <w:pPr>
      <w:spacing w:after="120"/>
      <w:ind w:left="1132"/>
      <w:contextualSpacing/>
    </w:pPr>
  </w:style>
  <w:style w:type="paragraph" w:styleId="ListContinue5">
    <w:name w:val="List Continue 5"/>
    <w:basedOn w:val="Normal"/>
    <w:rsid w:val="00F13391"/>
    <w:pPr>
      <w:spacing w:after="120"/>
      <w:ind w:left="1415"/>
      <w:contextualSpacing/>
    </w:pPr>
  </w:style>
  <w:style w:type="paragraph" w:styleId="ListNumber3">
    <w:name w:val="List Number 3"/>
    <w:basedOn w:val="Normal"/>
    <w:rsid w:val="00F13391"/>
    <w:pPr>
      <w:numPr>
        <w:numId w:val="2"/>
      </w:numPr>
      <w:contextualSpacing/>
    </w:pPr>
  </w:style>
  <w:style w:type="paragraph" w:styleId="ListNumber4">
    <w:name w:val="List Number 4"/>
    <w:basedOn w:val="Normal"/>
    <w:rsid w:val="00F13391"/>
    <w:pPr>
      <w:numPr>
        <w:numId w:val="3"/>
      </w:numPr>
      <w:contextualSpacing/>
    </w:pPr>
  </w:style>
  <w:style w:type="paragraph" w:styleId="ListNumber5">
    <w:name w:val="List Number 5"/>
    <w:basedOn w:val="Normal"/>
    <w:rsid w:val="00F13391"/>
    <w:pPr>
      <w:numPr>
        <w:numId w:val="4"/>
      </w:numPr>
      <w:contextualSpacing/>
    </w:pPr>
  </w:style>
  <w:style w:type="paragraph" w:styleId="MacroText">
    <w:name w:val="macro"/>
    <w:link w:val="MacroTextChar"/>
    <w:rsid w:val="00F13391"/>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13391"/>
    <w:rPr>
      <w:rFonts w:ascii="Consolas" w:hAnsi="Consolas"/>
      <w:lang w:eastAsia="en-US"/>
    </w:rPr>
  </w:style>
  <w:style w:type="paragraph" w:styleId="MessageHeader">
    <w:name w:val="Message Header"/>
    <w:basedOn w:val="Normal"/>
    <w:link w:val="MessageHeaderChar"/>
    <w:rsid w:val="00F13391"/>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13391"/>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13391"/>
    <w:rPr>
      <w:lang w:eastAsia="en-US"/>
    </w:rPr>
  </w:style>
  <w:style w:type="paragraph" w:styleId="NormalWeb">
    <w:name w:val="Normal (Web)"/>
    <w:basedOn w:val="Normal"/>
    <w:uiPriority w:val="99"/>
    <w:rsid w:val="00F13391"/>
    <w:rPr>
      <w:sz w:val="24"/>
      <w:szCs w:val="24"/>
    </w:rPr>
  </w:style>
  <w:style w:type="paragraph" w:styleId="NormalIndent">
    <w:name w:val="Normal Indent"/>
    <w:basedOn w:val="Normal"/>
    <w:rsid w:val="00F13391"/>
    <w:pPr>
      <w:ind w:left="720"/>
    </w:pPr>
  </w:style>
  <w:style w:type="paragraph" w:styleId="NoteHeading">
    <w:name w:val="Note Heading"/>
    <w:basedOn w:val="Normal"/>
    <w:next w:val="Normal"/>
    <w:link w:val="NoteHeadingChar"/>
    <w:rsid w:val="00F13391"/>
    <w:pPr>
      <w:spacing w:after="0"/>
    </w:pPr>
  </w:style>
  <w:style w:type="character" w:customStyle="1" w:styleId="NoteHeadingChar">
    <w:name w:val="Note Heading Char"/>
    <w:basedOn w:val="DefaultParagraphFont"/>
    <w:link w:val="NoteHeading"/>
    <w:rsid w:val="00F13391"/>
    <w:rPr>
      <w:lang w:eastAsia="en-US"/>
    </w:rPr>
  </w:style>
  <w:style w:type="paragraph" w:styleId="PlainText">
    <w:name w:val="Plain Text"/>
    <w:basedOn w:val="Normal"/>
    <w:link w:val="PlainTextChar"/>
    <w:uiPriority w:val="99"/>
    <w:rsid w:val="00F13391"/>
    <w:pPr>
      <w:spacing w:after="0"/>
    </w:pPr>
    <w:rPr>
      <w:rFonts w:ascii="Consolas" w:hAnsi="Consolas"/>
      <w:sz w:val="21"/>
      <w:szCs w:val="21"/>
    </w:rPr>
  </w:style>
  <w:style w:type="character" w:customStyle="1" w:styleId="PlainTextChar">
    <w:name w:val="Plain Text Char"/>
    <w:basedOn w:val="DefaultParagraphFont"/>
    <w:link w:val="PlainText"/>
    <w:uiPriority w:val="99"/>
    <w:rsid w:val="00F13391"/>
    <w:rPr>
      <w:rFonts w:ascii="Consolas" w:hAnsi="Consolas"/>
      <w:sz w:val="21"/>
      <w:szCs w:val="21"/>
      <w:lang w:eastAsia="en-US"/>
    </w:rPr>
  </w:style>
  <w:style w:type="paragraph" w:styleId="Quote">
    <w:name w:val="Quote"/>
    <w:basedOn w:val="Normal"/>
    <w:next w:val="Normal"/>
    <w:link w:val="QuoteChar"/>
    <w:uiPriority w:val="29"/>
    <w:qFormat/>
    <w:rsid w:val="00F13391"/>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13391"/>
    <w:rPr>
      <w:i/>
      <w:iCs/>
      <w:color w:val="404040" w:themeColor="text1" w:themeTint="BF"/>
      <w:lang w:eastAsia="en-US"/>
    </w:rPr>
  </w:style>
  <w:style w:type="paragraph" w:styleId="Salutation">
    <w:name w:val="Salutation"/>
    <w:basedOn w:val="Normal"/>
    <w:next w:val="Normal"/>
    <w:link w:val="SalutationChar"/>
    <w:rsid w:val="00F13391"/>
  </w:style>
  <w:style w:type="character" w:customStyle="1" w:styleId="SalutationChar">
    <w:name w:val="Salutation Char"/>
    <w:basedOn w:val="DefaultParagraphFont"/>
    <w:link w:val="Salutation"/>
    <w:rsid w:val="00F13391"/>
    <w:rPr>
      <w:lang w:eastAsia="en-US"/>
    </w:rPr>
  </w:style>
  <w:style w:type="paragraph" w:styleId="Signature">
    <w:name w:val="Signature"/>
    <w:basedOn w:val="Normal"/>
    <w:link w:val="SignatureChar"/>
    <w:rsid w:val="00F13391"/>
    <w:pPr>
      <w:spacing w:after="0"/>
      <w:ind w:left="4252"/>
    </w:pPr>
  </w:style>
  <w:style w:type="character" w:customStyle="1" w:styleId="SignatureChar">
    <w:name w:val="Signature Char"/>
    <w:basedOn w:val="DefaultParagraphFont"/>
    <w:link w:val="Signature"/>
    <w:rsid w:val="00F13391"/>
    <w:rPr>
      <w:lang w:eastAsia="en-US"/>
    </w:rPr>
  </w:style>
  <w:style w:type="paragraph" w:styleId="Subtitle">
    <w:name w:val="Subtitle"/>
    <w:basedOn w:val="Normal"/>
    <w:next w:val="Normal"/>
    <w:link w:val="SubtitleChar"/>
    <w:qFormat/>
    <w:rsid w:val="00F13391"/>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13391"/>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13391"/>
    <w:pPr>
      <w:spacing w:after="0"/>
      <w:ind w:left="200" w:hanging="200"/>
    </w:pPr>
  </w:style>
  <w:style w:type="paragraph" w:styleId="TableofFigures">
    <w:name w:val="table of figures"/>
    <w:basedOn w:val="Normal"/>
    <w:next w:val="Normal"/>
    <w:rsid w:val="00F13391"/>
    <w:pPr>
      <w:spacing w:after="0"/>
    </w:pPr>
  </w:style>
  <w:style w:type="paragraph" w:styleId="Title">
    <w:name w:val="Title"/>
    <w:basedOn w:val="Normal"/>
    <w:next w:val="Normal"/>
    <w:link w:val="TitleChar"/>
    <w:qFormat/>
    <w:rsid w:val="00F13391"/>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13391"/>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13391"/>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13391"/>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eading1Char">
    <w:name w:val="Heading 1 Char"/>
    <w:basedOn w:val="DefaultParagraphFont"/>
    <w:link w:val="Heading1"/>
    <w:rsid w:val="00C2503A"/>
    <w:rPr>
      <w:rFonts w:ascii="Arial" w:hAnsi="Arial"/>
      <w:sz w:val="36"/>
      <w:lang w:eastAsia="en-US"/>
    </w:rPr>
  </w:style>
  <w:style w:type="character" w:customStyle="1" w:styleId="Heading7Char">
    <w:name w:val="Heading 7 Char"/>
    <w:basedOn w:val="DefaultParagraphFont"/>
    <w:link w:val="Heading7"/>
    <w:rsid w:val="00C2503A"/>
    <w:rPr>
      <w:rFonts w:ascii="Arial" w:hAnsi="Arial"/>
      <w:lang w:eastAsia="en-US"/>
    </w:rPr>
  </w:style>
  <w:style w:type="character" w:customStyle="1" w:styleId="Heading9Char">
    <w:name w:val="Heading 9 Char"/>
    <w:basedOn w:val="DefaultParagraphFont"/>
    <w:link w:val="Heading9"/>
    <w:rsid w:val="00C2503A"/>
    <w:rPr>
      <w:rFonts w:ascii="Arial" w:hAnsi="Arial"/>
      <w:sz w:val="36"/>
      <w:lang w:eastAsia="en-US"/>
    </w:rPr>
  </w:style>
  <w:style w:type="character" w:customStyle="1" w:styleId="UnresolvedMention1">
    <w:name w:val="Unresolved Mention1"/>
    <w:uiPriority w:val="99"/>
    <w:semiHidden/>
    <w:unhideWhenUsed/>
    <w:rsid w:val="00C2503A"/>
    <w:rPr>
      <w:color w:val="605E5C"/>
      <w:shd w:val="clear" w:color="auto" w:fill="E1DFDD"/>
    </w:rPr>
  </w:style>
  <w:style w:type="character" w:customStyle="1" w:styleId="NOZchn">
    <w:name w:val="NO Zchn"/>
    <w:locked/>
    <w:rsid w:val="00C2503A"/>
    <w:rPr>
      <w:rFonts w:eastAsia="Times New Roman"/>
      <w:lang w:val="en-GB" w:eastAsia="en-GB"/>
    </w:rPr>
  </w:style>
  <w:style w:type="character" w:customStyle="1" w:styleId="TACChar">
    <w:name w:val="TAC Char"/>
    <w:link w:val="TAC"/>
    <w:locked/>
    <w:rsid w:val="00C2503A"/>
    <w:rPr>
      <w:rFonts w:ascii="Arial" w:hAnsi="Arial"/>
      <w:sz w:val="18"/>
      <w:lang w:eastAsia="en-US"/>
    </w:rPr>
  </w:style>
  <w:style w:type="character" w:customStyle="1" w:styleId="apple-converted-space">
    <w:name w:val="apple-converted-space"/>
    <w:basedOn w:val="DefaultParagraphFont"/>
    <w:rsid w:val="00C2503A"/>
  </w:style>
  <w:style w:type="paragraph" w:customStyle="1" w:styleId="Norma">
    <w:name w:val="Norma"/>
    <w:basedOn w:val="Heading4"/>
    <w:rsid w:val="00C2503A"/>
    <w:rPr>
      <w:rFonts w:eastAsia="SimSu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5.emf"/><Relationship Id="rId21" Type="http://schemas.openxmlformats.org/officeDocument/2006/relationships/image" Target="media/image8.emf"/><Relationship Id="rId42" Type="http://schemas.openxmlformats.org/officeDocument/2006/relationships/package" Target="embeddings/Microsoft_Visio_Drawing2.vsdx"/><Relationship Id="rId63" Type="http://schemas.openxmlformats.org/officeDocument/2006/relationships/image" Target="media/image29.emf"/><Relationship Id="rId84" Type="http://schemas.openxmlformats.org/officeDocument/2006/relationships/oleObject" Target="embeddings/Microsoft_Visio_2003-2010_Drawing27.vsd"/><Relationship Id="rId138" Type="http://schemas.openxmlformats.org/officeDocument/2006/relationships/oleObject" Target="embeddings/Microsoft_Visio_2003-2010_Drawing49.vsd"/><Relationship Id="rId159" Type="http://schemas.openxmlformats.org/officeDocument/2006/relationships/image" Target="media/image76.emf"/><Relationship Id="rId170" Type="http://schemas.openxmlformats.org/officeDocument/2006/relationships/oleObject" Target="embeddings/Microsoft_Visio_2003-2010_Drawing64.vsd"/><Relationship Id="rId191" Type="http://schemas.openxmlformats.org/officeDocument/2006/relationships/image" Target="media/image92.emf"/><Relationship Id="rId205" Type="http://schemas.openxmlformats.org/officeDocument/2006/relationships/image" Target="media/image99.emf"/><Relationship Id="rId226" Type="http://schemas.openxmlformats.org/officeDocument/2006/relationships/package" Target="embeddings/Microsoft_Visio_Drawing27.vsdx"/><Relationship Id="rId247" Type="http://schemas.openxmlformats.org/officeDocument/2006/relationships/image" Target="media/image120.emf"/><Relationship Id="rId107" Type="http://schemas.openxmlformats.org/officeDocument/2006/relationships/image" Target="media/image50.emf"/><Relationship Id="rId11" Type="http://schemas.openxmlformats.org/officeDocument/2006/relationships/image" Target="media/image3.emf"/><Relationship Id="rId32" Type="http://schemas.openxmlformats.org/officeDocument/2006/relationships/package" Target="embeddings/Microsoft_Visio_Drawing1.vsdx"/><Relationship Id="rId53" Type="http://schemas.openxmlformats.org/officeDocument/2006/relationships/image" Target="media/image24.emf"/><Relationship Id="rId74" Type="http://schemas.openxmlformats.org/officeDocument/2006/relationships/oleObject" Target="embeddings/Microsoft_Visio_2003-2010_Drawing23.vsd"/><Relationship Id="rId128" Type="http://schemas.openxmlformats.org/officeDocument/2006/relationships/oleObject" Target="embeddings/Microsoft_Visio_2003-2010_Drawing44.vsd"/><Relationship Id="rId149" Type="http://schemas.openxmlformats.org/officeDocument/2006/relationships/image" Target="media/image71.emf"/><Relationship Id="rId5" Type="http://schemas.openxmlformats.org/officeDocument/2006/relationships/settings" Target="settings.xml"/><Relationship Id="rId95" Type="http://schemas.openxmlformats.org/officeDocument/2006/relationships/image" Target="media/image44.emf"/><Relationship Id="rId160" Type="http://schemas.openxmlformats.org/officeDocument/2006/relationships/oleObject" Target="embeddings/Microsoft_Visio_2003-2010_Drawing59.vsd"/><Relationship Id="rId181" Type="http://schemas.openxmlformats.org/officeDocument/2006/relationships/image" Target="media/image87.emf"/><Relationship Id="rId216" Type="http://schemas.openxmlformats.org/officeDocument/2006/relationships/package" Target="embeddings/Microsoft_Visio_Drawing23.vsdx"/><Relationship Id="rId237" Type="http://schemas.openxmlformats.org/officeDocument/2006/relationships/image" Target="media/image115.emf"/><Relationship Id="rId22" Type="http://schemas.openxmlformats.org/officeDocument/2006/relationships/oleObject" Target="embeddings/Microsoft_Visio_2003-2010_Drawing4.vsd"/><Relationship Id="rId43" Type="http://schemas.openxmlformats.org/officeDocument/2006/relationships/image" Target="media/image19.emf"/><Relationship Id="rId64" Type="http://schemas.openxmlformats.org/officeDocument/2006/relationships/oleObject" Target="embeddings/Microsoft_Visio_2003-2010_Drawing19.vsd"/><Relationship Id="rId118" Type="http://schemas.openxmlformats.org/officeDocument/2006/relationships/oleObject" Target="embeddings/Microsoft_Visio_2003-2010_Drawing39.vsd"/><Relationship Id="rId139" Type="http://schemas.openxmlformats.org/officeDocument/2006/relationships/image" Target="media/image66.emf"/><Relationship Id="rId85" Type="http://schemas.openxmlformats.org/officeDocument/2006/relationships/image" Target="media/image39.emf"/><Relationship Id="rId150" Type="http://schemas.openxmlformats.org/officeDocument/2006/relationships/oleObject" Target="embeddings/Microsoft_Visio_2003-2010_Drawing55.vsd"/><Relationship Id="rId171" Type="http://schemas.openxmlformats.org/officeDocument/2006/relationships/image" Target="media/image82.emf"/><Relationship Id="rId192" Type="http://schemas.openxmlformats.org/officeDocument/2006/relationships/package" Target="embeddings/Microsoft_Visio_Drawing15.vsdx"/><Relationship Id="rId206" Type="http://schemas.openxmlformats.org/officeDocument/2006/relationships/oleObject" Target="embeddings/Microsoft_Visio_2003-2010_Drawing77.vsd"/><Relationship Id="rId227" Type="http://schemas.openxmlformats.org/officeDocument/2006/relationships/image" Target="media/image110.emf"/><Relationship Id="rId248" Type="http://schemas.openxmlformats.org/officeDocument/2006/relationships/oleObject" Target="embeddings/Microsoft_Visio_2003-2010_Drawing81.vsd"/><Relationship Id="rId12" Type="http://schemas.openxmlformats.org/officeDocument/2006/relationships/oleObject" Target="embeddings/Microsoft_Visio_2003-2010_Drawing.vsd"/><Relationship Id="rId33" Type="http://schemas.openxmlformats.org/officeDocument/2006/relationships/image" Target="media/image14.emf"/><Relationship Id="rId108" Type="http://schemas.openxmlformats.org/officeDocument/2006/relationships/oleObject" Target="embeddings/Microsoft_Visio_2003-2010_Drawing36.vsd"/><Relationship Id="rId129" Type="http://schemas.openxmlformats.org/officeDocument/2006/relationships/image" Target="media/image61.emf"/><Relationship Id="rId54" Type="http://schemas.openxmlformats.org/officeDocument/2006/relationships/oleObject" Target="embeddings/Microsoft_Visio_2003-2010_Drawing14.vsd"/><Relationship Id="rId70" Type="http://schemas.openxmlformats.org/officeDocument/2006/relationships/oleObject" Target="embeddings/Microsoft_Visio_2003-2010_Drawing22.vsd"/><Relationship Id="rId75" Type="http://schemas.openxmlformats.org/officeDocument/2006/relationships/image" Target="media/image34.emf"/><Relationship Id="rId91" Type="http://schemas.openxmlformats.org/officeDocument/2006/relationships/image" Target="media/image42.emf"/><Relationship Id="rId96" Type="http://schemas.openxmlformats.org/officeDocument/2006/relationships/package" Target="embeddings/Microsoft_Visio_Drawing10.vsdx"/><Relationship Id="rId140" Type="http://schemas.openxmlformats.org/officeDocument/2006/relationships/oleObject" Target="embeddings/Microsoft_Visio_2003-2010_Drawing50.vsd"/><Relationship Id="rId145" Type="http://schemas.openxmlformats.org/officeDocument/2006/relationships/image" Target="media/image69.emf"/><Relationship Id="rId161" Type="http://schemas.openxmlformats.org/officeDocument/2006/relationships/image" Target="media/image77.emf"/><Relationship Id="rId166" Type="http://schemas.openxmlformats.org/officeDocument/2006/relationships/oleObject" Target="embeddings/Microsoft_Visio_2003-2010_Drawing62.vsd"/><Relationship Id="rId182" Type="http://schemas.openxmlformats.org/officeDocument/2006/relationships/oleObject" Target="embeddings/Microsoft_Visio_2003-2010_Drawing70.vsd"/><Relationship Id="rId187" Type="http://schemas.openxmlformats.org/officeDocument/2006/relationships/image" Target="media/image90.emf"/><Relationship Id="rId217" Type="http://schemas.openxmlformats.org/officeDocument/2006/relationships/image" Target="media/image105.emf"/><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package" Target="embeddings/Microsoft_Visio_Drawing21.vsdx"/><Relationship Id="rId233" Type="http://schemas.openxmlformats.org/officeDocument/2006/relationships/image" Target="media/image113.emf"/><Relationship Id="rId238" Type="http://schemas.openxmlformats.org/officeDocument/2006/relationships/package" Target="embeddings/Microsoft_Visio_Drawing31.vsdx"/><Relationship Id="rId254" Type="http://schemas.openxmlformats.org/officeDocument/2006/relationships/theme" Target="theme/theme1.xml"/><Relationship Id="rId23" Type="http://schemas.openxmlformats.org/officeDocument/2006/relationships/image" Target="media/image9.emf"/><Relationship Id="rId28" Type="http://schemas.openxmlformats.org/officeDocument/2006/relationships/oleObject" Target="embeddings/Microsoft_Visio_2003-2010_Drawing7.vsd"/><Relationship Id="rId49" Type="http://schemas.openxmlformats.org/officeDocument/2006/relationships/image" Target="media/image22.emf"/><Relationship Id="rId114" Type="http://schemas.openxmlformats.org/officeDocument/2006/relationships/package" Target="embeddings/Microsoft_Visio_Drawing12.vsdx"/><Relationship Id="rId119" Type="http://schemas.openxmlformats.org/officeDocument/2006/relationships/image" Target="media/image56.emf"/><Relationship Id="rId44" Type="http://schemas.openxmlformats.org/officeDocument/2006/relationships/package" Target="embeddings/Microsoft_Visio_Drawing3.vsdx"/><Relationship Id="rId60" Type="http://schemas.openxmlformats.org/officeDocument/2006/relationships/oleObject" Target="embeddings/Microsoft_Visio_2003-2010_Drawing17.vsd"/><Relationship Id="rId65" Type="http://schemas.openxmlformats.org/officeDocument/2006/relationships/image" Target="media/image30.emf"/><Relationship Id="rId81" Type="http://schemas.openxmlformats.org/officeDocument/2006/relationships/image" Target="media/image37.emf"/><Relationship Id="rId86" Type="http://schemas.openxmlformats.org/officeDocument/2006/relationships/oleObject" Target="embeddings/Microsoft_Visio_2003-2010_Drawing28.vsd"/><Relationship Id="rId130" Type="http://schemas.openxmlformats.org/officeDocument/2006/relationships/oleObject" Target="embeddings/Microsoft_Visio_2003-2010_Drawing45.vsd"/><Relationship Id="rId135" Type="http://schemas.openxmlformats.org/officeDocument/2006/relationships/image" Target="media/image64.emf"/><Relationship Id="rId151" Type="http://schemas.openxmlformats.org/officeDocument/2006/relationships/image" Target="media/image72.emf"/><Relationship Id="rId156" Type="http://schemas.openxmlformats.org/officeDocument/2006/relationships/package" Target="embeddings/Microsoft_Visio_Drawing13.vsdx"/><Relationship Id="rId177" Type="http://schemas.openxmlformats.org/officeDocument/2006/relationships/image" Target="media/image85.emf"/><Relationship Id="rId198" Type="http://schemas.openxmlformats.org/officeDocument/2006/relationships/oleObject" Target="embeddings/Microsoft_Visio_2003-2010_Drawing74.vsd"/><Relationship Id="rId172" Type="http://schemas.openxmlformats.org/officeDocument/2006/relationships/oleObject" Target="embeddings/Microsoft_Visio_2003-2010_Drawing65.vsd"/><Relationship Id="rId193" Type="http://schemas.openxmlformats.org/officeDocument/2006/relationships/image" Target="media/image93.emf"/><Relationship Id="rId202" Type="http://schemas.openxmlformats.org/officeDocument/2006/relationships/package" Target="embeddings/Microsoft_Visio_Drawing18.vsdx"/><Relationship Id="rId207" Type="http://schemas.openxmlformats.org/officeDocument/2006/relationships/image" Target="media/image100.emf"/><Relationship Id="rId223" Type="http://schemas.openxmlformats.org/officeDocument/2006/relationships/image" Target="media/image108.emf"/><Relationship Id="rId228" Type="http://schemas.openxmlformats.org/officeDocument/2006/relationships/package" Target="embeddings/Microsoft_Visio_Drawing28.vsdx"/><Relationship Id="rId244" Type="http://schemas.openxmlformats.org/officeDocument/2006/relationships/package" Target="embeddings/Microsoft_Visio_Drawing34.vsdx"/><Relationship Id="rId249" Type="http://schemas.openxmlformats.org/officeDocument/2006/relationships/image" Target="media/image121.emf"/><Relationship Id="rId13" Type="http://schemas.openxmlformats.org/officeDocument/2006/relationships/image" Target="media/image4.emf"/><Relationship Id="rId18" Type="http://schemas.openxmlformats.org/officeDocument/2006/relationships/oleObject" Target="embeddings/Microsoft_Visio_2003-2010_Drawing2.vsd"/><Relationship Id="rId39" Type="http://schemas.openxmlformats.org/officeDocument/2006/relationships/image" Target="media/image17.emf"/><Relationship Id="rId109" Type="http://schemas.openxmlformats.org/officeDocument/2006/relationships/image" Target="media/image51.emf"/><Relationship Id="rId34" Type="http://schemas.openxmlformats.org/officeDocument/2006/relationships/oleObject" Target="embeddings/Microsoft_Visio_2003-2010_Drawing9.vsd"/><Relationship Id="rId50" Type="http://schemas.openxmlformats.org/officeDocument/2006/relationships/package" Target="embeddings/Microsoft_Visio_Drawing6.vsdx"/><Relationship Id="rId55" Type="http://schemas.openxmlformats.org/officeDocument/2006/relationships/image" Target="media/image25.emf"/><Relationship Id="rId76" Type="http://schemas.openxmlformats.org/officeDocument/2006/relationships/package" Target="embeddings/Microsoft_Visio_Drawing7.vsdx"/><Relationship Id="rId97" Type="http://schemas.openxmlformats.org/officeDocument/2006/relationships/image" Target="media/image45.emf"/><Relationship Id="rId104" Type="http://schemas.openxmlformats.org/officeDocument/2006/relationships/oleObject" Target="embeddings/Microsoft_Visio_2003-2010_Drawing34.vsd"/><Relationship Id="rId120" Type="http://schemas.openxmlformats.org/officeDocument/2006/relationships/oleObject" Target="embeddings/Microsoft_Visio_2003-2010_Drawing40.vsd"/><Relationship Id="rId125" Type="http://schemas.openxmlformats.org/officeDocument/2006/relationships/image" Target="media/image59.emf"/><Relationship Id="rId141" Type="http://schemas.openxmlformats.org/officeDocument/2006/relationships/image" Target="media/image67.emf"/><Relationship Id="rId146" Type="http://schemas.openxmlformats.org/officeDocument/2006/relationships/oleObject" Target="embeddings/Microsoft_Visio_2003-2010_Drawing53.vsd"/><Relationship Id="rId167" Type="http://schemas.openxmlformats.org/officeDocument/2006/relationships/image" Target="media/image80.emf"/><Relationship Id="rId188" Type="http://schemas.openxmlformats.org/officeDocument/2006/relationships/oleObject" Target="embeddings/Microsoft_Visio_2003-2010_Drawing72.vsd"/><Relationship Id="rId7" Type="http://schemas.openxmlformats.org/officeDocument/2006/relationships/footnotes" Target="footnotes.xml"/><Relationship Id="rId71" Type="http://schemas.openxmlformats.org/officeDocument/2006/relationships/header" Target="header1.xml"/><Relationship Id="rId92" Type="http://schemas.openxmlformats.org/officeDocument/2006/relationships/oleObject" Target="embeddings/Microsoft_Visio_2003-2010_Drawing30.vsd"/><Relationship Id="rId162" Type="http://schemas.openxmlformats.org/officeDocument/2006/relationships/oleObject" Target="embeddings/Microsoft_Visio_2003-2010_Drawing60.vsd"/><Relationship Id="rId183" Type="http://schemas.openxmlformats.org/officeDocument/2006/relationships/image" Target="media/image88.emf"/><Relationship Id="rId213" Type="http://schemas.openxmlformats.org/officeDocument/2006/relationships/image" Target="media/image103.emf"/><Relationship Id="rId218" Type="http://schemas.openxmlformats.org/officeDocument/2006/relationships/oleObject" Target="embeddings/Microsoft_Visio_2003-2010_Drawing78.vsd"/><Relationship Id="rId234" Type="http://schemas.openxmlformats.org/officeDocument/2006/relationships/oleObject" Target="embeddings/Microsoft_Visio_2003-2010_Drawing80.vsd"/><Relationship Id="rId239" Type="http://schemas.openxmlformats.org/officeDocument/2006/relationships/image" Target="media/image116.emf"/><Relationship Id="rId2" Type="http://schemas.openxmlformats.org/officeDocument/2006/relationships/customXml" Target="../customXml/item1.xml"/><Relationship Id="rId29" Type="http://schemas.openxmlformats.org/officeDocument/2006/relationships/image" Target="media/image12.emf"/><Relationship Id="rId250" Type="http://schemas.openxmlformats.org/officeDocument/2006/relationships/oleObject" Target="embeddings/Microsoft_Visio_2003-2010_Drawing82.vsd"/><Relationship Id="rId24" Type="http://schemas.openxmlformats.org/officeDocument/2006/relationships/oleObject" Target="embeddings/Microsoft_Visio_2003-2010_Drawing5.vsd"/><Relationship Id="rId40" Type="http://schemas.openxmlformats.org/officeDocument/2006/relationships/oleObject" Target="embeddings/Microsoft_Visio_2003-2010_Drawing12.vsd"/><Relationship Id="rId45" Type="http://schemas.openxmlformats.org/officeDocument/2006/relationships/image" Target="media/image20.emf"/><Relationship Id="rId66" Type="http://schemas.openxmlformats.org/officeDocument/2006/relationships/oleObject" Target="embeddings/Microsoft_Visio_2003-2010_Drawing20.vsd"/><Relationship Id="rId87" Type="http://schemas.openxmlformats.org/officeDocument/2006/relationships/image" Target="media/image40.emf"/><Relationship Id="rId110" Type="http://schemas.openxmlformats.org/officeDocument/2006/relationships/package" Target="embeddings/Microsoft_Visio_Drawing11.vsdx"/><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oleObject" Target="embeddings/Microsoft_Visio_2003-2010_Drawing48.vsd"/><Relationship Id="rId157" Type="http://schemas.openxmlformats.org/officeDocument/2006/relationships/image" Target="media/image75.emf"/><Relationship Id="rId178" Type="http://schemas.openxmlformats.org/officeDocument/2006/relationships/oleObject" Target="embeddings/Microsoft_Visio_2003-2010_Drawing68.vsd"/><Relationship Id="rId61" Type="http://schemas.openxmlformats.org/officeDocument/2006/relationships/image" Target="media/image28.emf"/><Relationship Id="rId82" Type="http://schemas.openxmlformats.org/officeDocument/2006/relationships/oleObject" Target="embeddings/Microsoft_Visio_2003-2010_Drawing26.vsd"/><Relationship Id="rId152" Type="http://schemas.openxmlformats.org/officeDocument/2006/relationships/oleObject" Target="embeddings/Microsoft_Visio_2003-2010_Drawing56.vsd"/><Relationship Id="rId173" Type="http://schemas.openxmlformats.org/officeDocument/2006/relationships/image" Target="media/image83.emf"/><Relationship Id="rId194" Type="http://schemas.openxmlformats.org/officeDocument/2006/relationships/package" Target="embeddings/Microsoft_Visio_Drawing16.vsdx"/><Relationship Id="rId199" Type="http://schemas.openxmlformats.org/officeDocument/2006/relationships/image" Target="media/image96.emf"/><Relationship Id="rId203" Type="http://schemas.openxmlformats.org/officeDocument/2006/relationships/image" Target="media/image98.emf"/><Relationship Id="rId208" Type="http://schemas.openxmlformats.org/officeDocument/2006/relationships/package" Target="embeddings/Microsoft_Visio_Drawing19.vsdx"/><Relationship Id="rId229" Type="http://schemas.openxmlformats.org/officeDocument/2006/relationships/image" Target="media/image111.emf"/><Relationship Id="rId19" Type="http://schemas.openxmlformats.org/officeDocument/2006/relationships/image" Target="media/image7.emf"/><Relationship Id="rId224" Type="http://schemas.openxmlformats.org/officeDocument/2006/relationships/package" Target="embeddings/Microsoft_Visio_Drawing26.vsdx"/><Relationship Id="rId240" Type="http://schemas.openxmlformats.org/officeDocument/2006/relationships/package" Target="embeddings/Microsoft_Visio_Drawing32.vsdx"/><Relationship Id="rId245" Type="http://schemas.openxmlformats.org/officeDocument/2006/relationships/image" Target="media/image119.emf"/><Relationship Id="rId14" Type="http://schemas.openxmlformats.org/officeDocument/2006/relationships/package" Target="embeddings/Microsoft_Visio_Drawing.vsdx"/><Relationship Id="rId30" Type="http://schemas.openxmlformats.org/officeDocument/2006/relationships/oleObject" Target="embeddings/Microsoft_Visio_2003-2010_Drawing8.vsd"/><Relationship Id="rId35" Type="http://schemas.openxmlformats.org/officeDocument/2006/relationships/image" Target="media/image15.emf"/><Relationship Id="rId56" Type="http://schemas.openxmlformats.org/officeDocument/2006/relationships/oleObject" Target="embeddings/Microsoft_Visio_2003-2010_Drawing15.vsd"/><Relationship Id="rId77" Type="http://schemas.openxmlformats.org/officeDocument/2006/relationships/image" Target="media/image35.emf"/><Relationship Id="rId100" Type="http://schemas.openxmlformats.org/officeDocument/2006/relationships/oleObject" Target="embeddings/Microsoft_Visio_2003-2010_Drawing32.vsd"/><Relationship Id="rId105" Type="http://schemas.openxmlformats.org/officeDocument/2006/relationships/image" Target="media/image49.emf"/><Relationship Id="rId126" Type="http://schemas.openxmlformats.org/officeDocument/2006/relationships/oleObject" Target="embeddings/Microsoft_Visio_2003-2010_Drawing43.vsd"/><Relationship Id="rId147" Type="http://schemas.openxmlformats.org/officeDocument/2006/relationships/image" Target="media/image70.emf"/><Relationship Id="rId168" Type="http://schemas.openxmlformats.org/officeDocument/2006/relationships/oleObject" Target="embeddings/Microsoft_Visio_2003-2010_Drawing63.vsd"/><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header" Target="header2.xml"/><Relationship Id="rId93" Type="http://schemas.openxmlformats.org/officeDocument/2006/relationships/image" Target="media/image43.emf"/><Relationship Id="rId98" Type="http://schemas.openxmlformats.org/officeDocument/2006/relationships/oleObject" Target="embeddings/Microsoft_Visio_2003-2010_Drawing31.vsd"/><Relationship Id="rId121" Type="http://schemas.openxmlformats.org/officeDocument/2006/relationships/image" Target="media/image57.emf"/><Relationship Id="rId142" Type="http://schemas.openxmlformats.org/officeDocument/2006/relationships/oleObject" Target="embeddings/Microsoft_Visio_2003-2010_Drawing51.vsd"/><Relationship Id="rId163" Type="http://schemas.openxmlformats.org/officeDocument/2006/relationships/image" Target="media/image78.emf"/><Relationship Id="rId184" Type="http://schemas.openxmlformats.org/officeDocument/2006/relationships/oleObject" Target="embeddings/Microsoft_Visio_2003-2010_Drawing71.vsd"/><Relationship Id="rId189" Type="http://schemas.openxmlformats.org/officeDocument/2006/relationships/image" Target="media/image91.emf"/><Relationship Id="rId219" Type="http://schemas.openxmlformats.org/officeDocument/2006/relationships/image" Target="media/image106.emf"/><Relationship Id="rId3" Type="http://schemas.openxmlformats.org/officeDocument/2006/relationships/numbering" Target="numbering.xml"/><Relationship Id="rId214" Type="http://schemas.openxmlformats.org/officeDocument/2006/relationships/package" Target="embeddings/Microsoft_Visio_Drawing22.vsdx"/><Relationship Id="rId230" Type="http://schemas.openxmlformats.org/officeDocument/2006/relationships/oleObject" Target="embeddings/Microsoft_Visio_2003-2010_Drawing79.vsd"/><Relationship Id="rId235" Type="http://schemas.openxmlformats.org/officeDocument/2006/relationships/image" Target="media/image114.emf"/><Relationship Id="rId251" Type="http://schemas.openxmlformats.org/officeDocument/2006/relationships/header" Target="header3.xml"/><Relationship Id="rId25" Type="http://schemas.openxmlformats.org/officeDocument/2006/relationships/image" Target="media/image10.emf"/><Relationship Id="rId46" Type="http://schemas.openxmlformats.org/officeDocument/2006/relationships/package" Target="embeddings/Microsoft_Visio_Drawing4.vsdx"/><Relationship Id="rId67" Type="http://schemas.openxmlformats.org/officeDocument/2006/relationships/image" Target="media/image31.emf"/><Relationship Id="rId116" Type="http://schemas.openxmlformats.org/officeDocument/2006/relationships/oleObject" Target="embeddings/Microsoft_Visio_2003-2010_Drawing38.vsd"/><Relationship Id="rId137" Type="http://schemas.openxmlformats.org/officeDocument/2006/relationships/image" Target="media/image65.emf"/><Relationship Id="rId158" Type="http://schemas.openxmlformats.org/officeDocument/2006/relationships/oleObject" Target="embeddings/Microsoft_Visio_2003-2010_Drawing58.vsd"/><Relationship Id="rId20" Type="http://schemas.openxmlformats.org/officeDocument/2006/relationships/oleObject" Target="embeddings/Microsoft_Visio_2003-2010_Drawing3.vsd"/><Relationship Id="rId41" Type="http://schemas.openxmlformats.org/officeDocument/2006/relationships/image" Target="media/image18.emf"/><Relationship Id="rId62" Type="http://schemas.openxmlformats.org/officeDocument/2006/relationships/oleObject" Target="embeddings/Microsoft_Visio_2003-2010_Drawing18.vsd"/><Relationship Id="rId83" Type="http://schemas.openxmlformats.org/officeDocument/2006/relationships/image" Target="media/image38.emf"/><Relationship Id="rId88" Type="http://schemas.openxmlformats.org/officeDocument/2006/relationships/package" Target="embeddings/Microsoft_Visio_Drawing8.vsdx"/><Relationship Id="rId111" Type="http://schemas.openxmlformats.org/officeDocument/2006/relationships/image" Target="media/image52.emf"/><Relationship Id="rId132" Type="http://schemas.openxmlformats.org/officeDocument/2006/relationships/oleObject" Target="embeddings/Microsoft_Visio_2003-2010_Drawing46.vsd"/><Relationship Id="rId153" Type="http://schemas.openxmlformats.org/officeDocument/2006/relationships/image" Target="media/image73.emf"/><Relationship Id="rId174" Type="http://schemas.openxmlformats.org/officeDocument/2006/relationships/oleObject" Target="embeddings/Microsoft_Visio_2003-2010_Drawing66.vsd"/><Relationship Id="rId179" Type="http://schemas.openxmlformats.org/officeDocument/2006/relationships/image" Target="media/image86.emf"/><Relationship Id="rId195" Type="http://schemas.openxmlformats.org/officeDocument/2006/relationships/image" Target="media/image94.emf"/><Relationship Id="rId209" Type="http://schemas.openxmlformats.org/officeDocument/2006/relationships/image" Target="media/image101.emf"/><Relationship Id="rId190" Type="http://schemas.openxmlformats.org/officeDocument/2006/relationships/oleObject" Target="embeddings/Microsoft_Visio_2003-2010_Drawing73.vsd"/><Relationship Id="rId204" Type="http://schemas.openxmlformats.org/officeDocument/2006/relationships/oleObject" Target="embeddings/Microsoft_Visio_2003-2010_Drawing76.vsd"/><Relationship Id="rId220" Type="http://schemas.openxmlformats.org/officeDocument/2006/relationships/package" Target="embeddings/Microsoft_Visio_Drawing24.vsdx"/><Relationship Id="rId225" Type="http://schemas.openxmlformats.org/officeDocument/2006/relationships/image" Target="media/image109.emf"/><Relationship Id="rId241" Type="http://schemas.openxmlformats.org/officeDocument/2006/relationships/image" Target="media/image117.emf"/><Relationship Id="rId246" Type="http://schemas.openxmlformats.org/officeDocument/2006/relationships/package" Target="embeddings/Microsoft_Visio_Drawing35.vsdx"/><Relationship Id="rId15" Type="http://schemas.openxmlformats.org/officeDocument/2006/relationships/image" Target="media/image5.emf"/><Relationship Id="rId36" Type="http://schemas.openxmlformats.org/officeDocument/2006/relationships/oleObject" Target="embeddings/Microsoft_Visio_2003-2010_Drawing10.vsd"/><Relationship Id="rId57" Type="http://schemas.openxmlformats.org/officeDocument/2006/relationships/image" Target="media/image26.emf"/><Relationship Id="rId106" Type="http://schemas.openxmlformats.org/officeDocument/2006/relationships/oleObject" Target="embeddings/Microsoft_Visio_2003-2010_Drawing35.vsd"/><Relationship Id="rId127" Type="http://schemas.openxmlformats.org/officeDocument/2006/relationships/image" Target="media/image60.emf"/><Relationship Id="rId10" Type="http://schemas.openxmlformats.org/officeDocument/2006/relationships/image" Target="media/image2.png"/><Relationship Id="rId31" Type="http://schemas.openxmlformats.org/officeDocument/2006/relationships/image" Target="media/image13.emf"/><Relationship Id="rId52" Type="http://schemas.openxmlformats.org/officeDocument/2006/relationships/oleObject" Target="embeddings/Microsoft_Visio_2003-2010_Drawing13.vsd"/><Relationship Id="rId73" Type="http://schemas.openxmlformats.org/officeDocument/2006/relationships/image" Target="media/image33.emf"/><Relationship Id="rId78" Type="http://schemas.openxmlformats.org/officeDocument/2006/relationships/oleObject" Target="embeddings/Microsoft_Visio_2003-2010_Drawing24.vsd"/><Relationship Id="rId94" Type="http://schemas.openxmlformats.org/officeDocument/2006/relationships/package" Target="embeddings/Microsoft_Visio_Drawing9.vsdx"/><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oleObject" Target="embeddings/Microsoft_Visio_2003-2010_Drawing41.vsd"/><Relationship Id="rId143" Type="http://schemas.openxmlformats.org/officeDocument/2006/relationships/image" Target="media/image68.emf"/><Relationship Id="rId148" Type="http://schemas.openxmlformats.org/officeDocument/2006/relationships/oleObject" Target="embeddings/Microsoft_Visio_2003-2010_Drawing54.vsd"/><Relationship Id="rId164" Type="http://schemas.openxmlformats.org/officeDocument/2006/relationships/oleObject" Target="embeddings/Microsoft_Visio_2003-2010_Drawing61.vsd"/><Relationship Id="rId169" Type="http://schemas.openxmlformats.org/officeDocument/2006/relationships/image" Target="media/image81.emf"/><Relationship Id="rId185" Type="http://schemas.openxmlformats.org/officeDocument/2006/relationships/image" Target="media/image89.emf"/><Relationship Id="rId4" Type="http://schemas.openxmlformats.org/officeDocument/2006/relationships/styles" Target="styles.xml"/><Relationship Id="rId9" Type="http://schemas.openxmlformats.org/officeDocument/2006/relationships/image" Target="media/image1.png"/><Relationship Id="rId180" Type="http://schemas.openxmlformats.org/officeDocument/2006/relationships/oleObject" Target="embeddings/Microsoft_Visio_2003-2010_Drawing69.vsd"/><Relationship Id="rId210" Type="http://schemas.openxmlformats.org/officeDocument/2006/relationships/package" Target="embeddings/Microsoft_Visio_Drawing20.vsdx"/><Relationship Id="rId215" Type="http://schemas.openxmlformats.org/officeDocument/2006/relationships/image" Target="media/image104.emf"/><Relationship Id="rId236" Type="http://schemas.openxmlformats.org/officeDocument/2006/relationships/package" Target="embeddings/Microsoft_Visio_Drawing30.vsdx"/><Relationship Id="rId26" Type="http://schemas.openxmlformats.org/officeDocument/2006/relationships/oleObject" Target="embeddings/Microsoft_Visio_2003-2010_Drawing6.vsd"/><Relationship Id="rId231" Type="http://schemas.openxmlformats.org/officeDocument/2006/relationships/image" Target="media/image112.emf"/><Relationship Id="rId252" Type="http://schemas.openxmlformats.org/officeDocument/2006/relationships/footer" Target="footer1.xml"/><Relationship Id="rId47" Type="http://schemas.openxmlformats.org/officeDocument/2006/relationships/image" Target="media/image21.emf"/><Relationship Id="rId68" Type="http://schemas.openxmlformats.org/officeDocument/2006/relationships/oleObject" Target="embeddings/Microsoft_Visio_2003-2010_Drawing21.vsd"/><Relationship Id="rId89" Type="http://schemas.openxmlformats.org/officeDocument/2006/relationships/image" Target="media/image41.emf"/><Relationship Id="rId112" Type="http://schemas.openxmlformats.org/officeDocument/2006/relationships/oleObject" Target="embeddings/Microsoft_Visio_2003-2010_Drawing37.vsd"/><Relationship Id="rId133" Type="http://schemas.openxmlformats.org/officeDocument/2006/relationships/image" Target="media/image63.emf"/><Relationship Id="rId154" Type="http://schemas.openxmlformats.org/officeDocument/2006/relationships/oleObject" Target="embeddings/Microsoft_Visio_2003-2010_Drawing57.vsd"/><Relationship Id="rId175" Type="http://schemas.openxmlformats.org/officeDocument/2006/relationships/image" Target="media/image84.emf"/><Relationship Id="rId196" Type="http://schemas.openxmlformats.org/officeDocument/2006/relationships/package" Target="embeddings/Microsoft_Visio_Drawing17.vsdx"/><Relationship Id="rId200" Type="http://schemas.openxmlformats.org/officeDocument/2006/relationships/oleObject" Target="embeddings/Microsoft_Visio_2003-2010_Drawing75.vsd"/><Relationship Id="rId16" Type="http://schemas.openxmlformats.org/officeDocument/2006/relationships/oleObject" Target="embeddings/Microsoft_Visio_2003-2010_Drawing1.vsd"/><Relationship Id="rId221" Type="http://schemas.openxmlformats.org/officeDocument/2006/relationships/image" Target="media/image107.emf"/><Relationship Id="rId242" Type="http://schemas.openxmlformats.org/officeDocument/2006/relationships/package" Target="embeddings/Microsoft_Visio_Drawing33.vsdx"/><Relationship Id="rId37" Type="http://schemas.openxmlformats.org/officeDocument/2006/relationships/image" Target="media/image16.emf"/><Relationship Id="rId58" Type="http://schemas.openxmlformats.org/officeDocument/2006/relationships/oleObject" Target="embeddings/Microsoft_Visio_2003-2010_Drawing16.vsd"/><Relationship Id="rId79" Type="http://schemas.openxmlformats.org/officeDocument/2006/relationships/image" Target="media/image36.emf"/><Relationship Id="rId102" Type="http://schemas.openxmlformats.org/officeDocument/2006/relationships/oleObject" Target="embeddings/Microsoft_Visio_2003-2010_Drawing33.vsd"/><Relationship Id="rId123" Type="http://schemas.openxmlformats.org/officeDocument/2006/relationships/image" Target="media/image58.emf"/><Relationship Id="rId144" Type="http://schemas.openxmlformats.org/officeDocument/2006/relationships/oleObject" Target="embeddings/Microsoft_Visio_2003-2010_Drawing52.vsd"/><Relationship Id="rId90" Type="http://schemas.openxmlformats.org/officeDocument/2006/relationships/oleObject" Target="embeddings/Microsoft_Visio_2003-2010_Drawing29.vsd"/><Relationship Id="rId165" Type="http://schemas.openxmlformats.org/officeDocument/2006/relationships/image" Target="media/image79.emf"/><Relationship Id="rId186" Type="http://schemas.openxmlformats.org/officeDocument/2006/relationships/package" Target="embeddings/Microsoft_Visio_Drawing14.vsdx"/><Relationship Id="rId211" Type="http://schemas.openxmlformats.org/officeDocument/2006/relationships/image" Target="media/image102.emf"/><Relationship Id="rId232" Type="http://schemas.openxmlformats.org/officeDocument/2006/relationships/package" Target="embeddings/Microsoft_Visio_Drawing29.vsdx"/><Relationship Id="rId253" Type="http://schemas.openxmlformats.org/officeDocument/2006/relationships/fontTable" Target="fontTable.xml"/><Relationship Id="rId27" Type="http://schemas.openxmlformats.org/officeDocument/2006/relationships/image" Target="media/image11.emf"/><Relationship Id="rId48" Type="http://schemas.openxmlformats.org/officeDocument/2006/relationships/package" Target="embeddings/Microsoft_Visio_Drawing5.vsdx"/><Relationship Id="rId69" Type="http://schemas.openxmlformats.org/officeDocument/2006/relationships/image" Target="media/image32.emf"/><Relationship Id="rId113" Type="http://schemas.openxmlformats.org/officeDocument/2006/relationships/image" Target="media/image53.emf"/><Relationship Id="rId134" Type="http://schemas.openxmlformats.org/officeDocument/2006/relationships/oleObject" Target="embeddings/Microsoft_Visio_2003-2010_Drawing47.vsd"/><Relationship Id="rId80" Type="http://schemas.openxmlformats.org/officeDocument/2006/relationships/oleObject" Target="embeddings/Microsoft_Visio_2003-2010_Drawing25.vsd"/><Relationship Id="rId155" Type="http://schemas.openxmlformats.org/officeDocument/2006/relationships/image" Target="media/image74.emf"/><Relationship Id="rId176" Type="http://schemas.openxmlformats.org/officeDocument/2006/relationships/oleObject" Target="embeddings/Microsoft_Visio_2003-2010_Drawing67.vsd"/><Relationship Id="rId197" Type="http://schemas.openxmlformats.org/officeDocument/2006/relationships/image" Target="media/image95.emf"/><Relationship Id="rId201" Type="http://schemas.openxmlformats.org/officeDocument/2006/relationships/image" Target="media/image97.emf"/><Relationship Id="rId222" Type="http://schemas.openxmlformats.org/officeDocument/2006/relationships/package" Target="embeddings/Microsoft_Visio_Drawing25.vsdx"/><Relationship Id="rId243" Type="http://schemas.openxmlformats.org/officeDocument/2006/relationships/image" Target="media/image118.emf"/><Relationship Id="rId17" Type="http://schemas.openxmlformats.org/officeDocument/2006/relationships/image" Target="media/image6.emf"/><Relationship Id="rId38" Type="http://schemas.openxmlformats.org/officeDocument/2006/relationships/oleObject" Target="embeddings/Microsoft_Visio_2003-2010_Drawing11.vsd"/><Relationship Id="rId59" Type="http://schemas.openxmlformats.org/officeDocument/2006/relationships/image" Target="media/image27.emf"/><Relationship Id="rId103" Type="http://schemas.openxmlformats.org/officeDocument/2006/relationships/image" Target="media/image48.emf"/><Relationship Id="rId124" Type="http://schemas.openxmlformats.org/officeDocument/2006/relationships/oleObject" Target="embeddings/Microsoft_Visio_2003-2010_Drawing42.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TotalTime>
  <Pages>79</Pages>
  <Words>111162</Words>
  <Characters>633626</Characters>
  <Application>Microsoft Office Word</Application>
  <DocSecurity>0</DocSecurity>
  <Lines>5280</Lines>
  <Paragraphs>1486</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743302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CR0002r1</cp:lastModifiedBy>
  <cp:revision>4</cp:revision>
  <cp:lastPrinted>2019-02-25T14:05:00Z</cp:lastPrinted>
  <dcterms:created xsi:type="dcterms:W3CDTF">2025-03-23T13:16:00Z</dcterms:created>
  <dcterms:modified xsi:type="dcterms:W3CDTF">2025-03-24T22:50:00Z</dcterms:modified>
</cp:coreProperties>
</file>